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7AE6" w:rsidRPr="003A2B4D" w:rsidRDefault="000F7AE6" w:rsidP="000F7AE6">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0F7AE6" w:rsidRPr="003A2B4D" w:rsidRDefault="000F7AE6" w:rsidP="000F7AE6">
      <w:pPr>
        <w:jc w:val="center"/>
      </w:pPr>
      <w:r w:rsidRPr="003A2B4D">
        <w:t> </w:t>
      </w:r>
    </w:p>
    <w:p w:rsidR="000F7AE6" w:rsidRPr="003A2B4D" w:rsidRDefault="000F7AE6" w:rsidP="000F7AE6">
      <w:pPr>
        <w:pStyle w:val="Titolo1"/>
      </w:pPr>
      <w:r w:rsidRPr="003A2B4D">
        <w:rPr>
          <w:rFonts w:ascii="Verdana" w:hAnsi="Verdana"/>
          <w:shadow/>
          <w:sz w:val="27"/>
          <w:szCs w:val="27"/>
        </w:rPr>
        <w:t>Aggiornamenti Settimanali</w:t>
      </w:r>
    </w:p>
    <w:p w:rsidR="000F7AE6" w:rsidRPr="003A2B4D" w:rsidRDefault="000F7AE6" w:rsidP="000F7AE6">
      <w:pPr>
        <w:jc w:val="center"/>
      </w:pPr>
      <w:r w:rsidRPr="003A2B4D">
        <w:t> </w:t>
      </w:r>
    </w:p>
    <w:p w:rsidR="000F7AE6" w:rsidRPr="003A2B4D" w:rsidRDefault="000F7AE6" w:rsidP="000F7AE6">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5</w:t>
      </w:r>
      <w:r w:rsidRPr="003A2B4D">
        <w:rPr>
          <w:rFonts w:ascii="Verdana" w:hAnsi="Verdana"/>
          <w:color w:val="auto"/>
          <w:sz w:val="32"/>
          <w:szCs w:val="32"/>
        </w:rPr>
        <w:t>.</w:t>
      </w:r>
      <w:r>
        <w:rPr>
          <w:rFonts w:ascii="Verdana" w:hAnsi="Verdana"/>
          <w:color w:val="auto"/>
          <w:sz w:val="32"/>
          <w:szCs w:val="32"/>
        </w:rPr>
        <w:t>12</w:t>
      </w:r>
      <w:r w:rsidRPr="003A2B4D">
        <w:rPr>
          <w:rFonts w:ascii="Verdana" w:hAnsi="Verdana"/>
          <w:color w:val="auto"/>
          <w:sz w:val="32"/>
          <w:szCs w:val="32"/>
        </w:rPr>
        <w:t>-</w:t>
      </w:r>
      <w:r>
        <w:rPr>
          <w:rFonts w:ascii="Verdana" w:hAnsi="Verdana"/>
          <w:color w:val="auto"/>
          <w:sz w:val="32"/>
          <w:szCs w:val="32"/>
        </w:rPr>
        <w:t>1</w:t>
      </w:r>
    </w:p>
    <w:p w:rsidR="000F7AE6" w:rsidRPr="003A2B4D" w:rsidRDefault="000F7AE6" w:rsidP="000F7AE6">
      <w:pPr>
        <w:pStyle w:val="Titolo2"/>
        <w:rPr>
          <w:rFonts w:ascii="Verdana" w:hAnsi="Verdana"/>
          <w:color w:val="auto"/>
          <w:sz w:val="32"/>
          <w:szCs w:val="32"/>
        </w:rPr>
      </w:pPr>
    </w:p>
    <w:p w:rsidR="000F7AE6" w:rsidRPr="003A2B4D" w:rsidRDefault="000F7AE6" w:rsidP="000F7AE6">
      <w:pPr>
        <w:pStyle w:val="Titolo2"/>
        <w:rPr>
          <w:color w:val="auto"/>
        </w:rPr>
      </w:pPr>
      <w:r>
        <w:rPr>
          <w:rFonts w:ascii="Verdana" w:hAnsi="Verdana"/>
          <w:b w:val="0"/>
          <w:i/>
          <w:color w:val="auto"/>
          <w:sz w:val="20"/>
          <w:szCs w:val="20"/>
        </w:rPr>
        <w:t xml:space="preserve">8 dicembre </w:t>
      </w:r>
      <w:r w:rsidRPr="003A2B4D">
        <w:rPr>
          <w:rFonts w:ascii="Verdana" w:hAnsi="Verdana"/>
          <w:b w:val="0"/>
          <w:i/>
          <w:color w:val="auto"/>
          <w:sz w:val="20"/>
          <w:szCs w:val="20"/>
        </w:rPr>
        <w:t>201</w:t>
      </w:r>
      <w:r>
        <w:rPr>
          <w:rFonts w:ascii="Verdana" w:hAnsi="Verdana"/>
          <w:b w:val="0"/>
          <w:i/>
          <w:color w:val="auto"/>
          <w:sz w:val="20"/>
          <w:szCs w:val="20"/>
        </w:rPr>
        <w:t>5</w:t>
      </w:r>
    </w:p>
    <w:p w:rsidR="000F7AE6" w:rsidRPr="003A2B4D" w:rsidRDefault="000F7AE6" w:rsidP="000F7AE6"/>
    <w:p w:rsidR="000F7AE6" w:rsidRPr="003A2B4D" w:rsidRDefault="000F7AE6" w:rsidP="000F7AE6">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0F7AE6" w:rsidRDefault="000F7AE6" w:rsidP="000F7AE6">
      <w:pPr>
        <w:jc w:val="center"/>
      </w:pPr>
      <w:r>
        <w:t>_________________________________________________</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98"/>
        <w:gridCol w:w="1474"/>
        <w:gridCol w:w="2391"/>
        <w:gridCol w:w="4353"/>
      </w:tblGrid>
      <w:tr w:rsidR="000F7AE6" w:rsidTr="000F7AE6">
        <w:trPr>
          <w:trHeight w:val="705"/>
          <w:tblCellSpacing w:w="22" w:type="dxa"/>
          <w:jc w:val="center"/>
        </w:trPr>
        <w:tc>
          <w:tcPr>
            <w:tcW w:w="782"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0F7AE6" w:rsidRDefault="000F7AE6">
            <w:pPr>
              <w:pStyle w:val="NormaleWeb"/>
              <w:spacing w:before="38" w:beforeAutospacing="0" w:after="38" w:afterAutospacing="0"/>
              <w:jc w:val="center"/>
              <w:rPr>
                <w:b/>
                <w:bCs/>
              </w:rPr>
            </w:pPr>
            <w:r>
              <w:rPr>
                <w:rFonts w:ascii="Verdana" w:hAnsi="Verdana"/>
                <w:b/>
                <w:bCs/>
                <w:color w:val="D6D6D6"/>
                <w:sz w:val="27"/>
                <w:szCs w:val="27"/>
              </w:rPr>
              <w:t>pagina</w:t>
            </w:r>
          </w:p>
        </w:tc>
        <w:tc>
          <w:tcPr>
            <w:tcW w:w="73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0F7AE6" w:rsidRDefault="000F7AE6">
            <w:pPr>
              <w:pStyle w:val="NormaleWeb"/>
              <w:spacing w:before="38" w:beforeAutospacing="0" w:after="38" w:afterAutospacing="0"/>
              <w:jc w:val="center"/>
              <w:rPr>
                <w:b/>
                <w:bCs/>
              </w:rPr>
            </w:pPr>
            <w:r>
              <w:rPr>
                <w:rFonts w:ascii="Verdana" w:hAnsi="Verdana"/>
                <w:b/>
                <w:bCs/>
                <w:color w:val="D6D6D6"/>
                <w:sz w:val="27"/>
                <w:szCs w:val="27"/>
              </w:rPr>
              <w:t>area</w:t>
            </w:r>
          </w:p>
        </w:tc>
        <w:tc>
          <w:tcPr>
            <w:tcW w:w="119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0F7AE6" w:rsidRDefault="000F7AE6">
            <w:pPr>
              <w:pStyle w:val="NormaleWeb"/>
              <w:spacing w:before="38" w:beforeAutospacing="0" w:after="38" w:afterAutospacing="0"/>
              <w:jc w:val="center"/>
              <w:rPr>
                <w:b/>
                <w:bCs/>
              </w:rPr>
            </w:pPr>
            <w:r>
              <w:rPr>
                <w:rFonts w:ascii="Verdana" w:hAnsi="Verdana"/>
                <w:b/>
                <w:bCs/>
                <w:color w:val="D6D6D6"/>
                <w:sz w:val="27"/>
                <w:szCs w:val="27"/>
              </w:rPr>
              <w:t>sezione</w:t>
            </w:r>
          </w:p>
        </w:tc>
        <w:tc>
          <w:tcPr>
            <w:tcW w:w="219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0F7AE6" w:rsidRDefault="000F7AE6">
            <w:pPr>
              <w:pStyle w:val="NormaleWeb"/>
              <w:spacing w:before="38" w:beforeAutospacing="0" w:after="38" w:afterAutospacing="0"/>
              <w:jc w:val="center"/>
              <w:rPr>
                <w:b/>
                <w:bCs/>
              </w:rPr>
            </w:pPr>
            <w:r>
              <w:rPr>
                <w:rFonts w:ascii="Verdana" w:hAnsi="Verdana"/>
                <w:b/>
                <w:bCs/>
                <w:color w:val="D6D6D6"/>
                <w:sz w:val="27"/>
                <w:szCs w:val="27"/>
              </w:rPr>
              <w:t>titolo/descrizione</w:t>
            </w:r>
          </w:p>
        </w:tc>
      </w:tr>
      <w:tr w:rsidR="000F7AE6" w:rsidTr="000F7AE6">
        <w:trPr>
          <w:trHeight w:val="750"/>
          <w:tblCellSpacing w:w="22" w:type="dxa"/>
          <w:jc w:val="center"/>
        </w:trPr>
        <w:tc>
          <w:tcPr>
            <w:tcW w:w="782"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F7AE6" w:rsidRDefault="000F7AE6">
            <w:pPr>
              <w:pStyle w:val="NormaleWeb"/>
              <w:spacing w:before="38" w:beforeAutospacing="0" w:after="38" w:afterAutospacing="0"/>
              <w:jc w:val="center"/>
            </w:pPr>
            <w:r>
              <w:rPr>
                <w:rFonts w:ascii="Verdana" w:hAnsi="Verdana"/>
                <w:color w:val="000080"/>
                <w:sz w:val="20"/>
                <w:szCs w:val="20"/>
              </w:rPr>
              <w:t>2 - 5</w:t>
            </w:r>
          </w:p>
        </w:tc>
        <w:tc>
          <w:tcPr>
            <w:tcW w:w="73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F7AE6" w:rsidRDefault="000F7AE6">
            <w:pPr>
              <w:pStyle w:val="NormaleWeb"/>
              <w:spacing w:before="38" w:beforeAutospacing="0" w:after="38" w:afterAutospacing="0"/>
              <w:jc w:val="center"/>
            </w:pPr>
            <w:hyperlink r:id="rId9" w:history="1">
              <w:r>
                <w:rPr>
                  <w:rStyle w:val="Collegamentoipertestuale"/>
                  <w:rFonts w:ascii="Verdana" w:hAnsi="Verdana"/>
                  <w:sz w:val="20"/>
                  <w:szCs w:val="20"/>
                </w:rPr>
                <w:t>messaggi</w:t>
              </w:r>
            </w:hyperlink>
          </w:p>
        </w:tc>
        <w:tc>
          <w:tcPr>
            <w:tcW w:w="119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F7AE6" w:rsidRDefault="000F7AE6">
            <w:pPr>
              <w:pStyle w:val="NormaleWeb"/>
              <w:spacing w:before="38" w:beforeAutospacing="0" w:after="38" w:afterAutospacing="0"/>
              <w:jc w:val="center"/>
            </w:pPr>
            <w:hyperlink r:id="rId10" w:history="1">
              <w:r>
                <w:rPr>
                  <w:rStyle w:val="Collegamentoipertestuale"/>
                  <w:rFonts w:ascii="Verdana" w:hAnsi="Verdana"/>
                  <w:sz w:val="20"/>
                  <w:szCs w:val="20"/>
                </w:rPr>
                <w:t>Kryon</w:t>
              </w:r>
            </w:hyperlink>
          </w:p>
        </w:tc>
        <w:tc>
          <w:tcPr>
            <w:tcW w:w="219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F7AE6" w:rsidRDefault="000F7AE6">
            <w:pPr>
              <w:pStyle w:val="NormaleWeb"/>
              <w:spacing w:before="25" w:beforeAutospacing="0" w:after="25" w:afterAutospacing="0"/>
              <w:jc w:val="center"/>
            </w:pPr>
            <w:hyperlink r:id="rId11" w:history="1">
              <w:r>
                <w:rPr>
                  <w:rStyle w:val="Collegamentoipertestuale"/>
                  <w:rFonts w:ascii="Verdana" w:hAnsi="Verdana"/>
                  <w:sz w:val="20"/>
                  <w:szCs w:val="20"/>
                </w:rPr>
                <w:t>Il nuovo umano</w:t>
              </w:r>
            </w:hyperlink>
            <w:r>
              <w:br/>
            </w:r>
            <w:r>
              <w:rPr>
                <w:rFonts w:ascii="Verdana" w:hAnsi="Verdana"/>
                <w:color w:val="003366"/>
                <w:sz w:val="15"/>
                <w:szCs w:val="15"/>
              </w:rPr>
              <w:t xml:space="preserve">Traduzione e trascrizione del messaggio audio </w:t>
            </w:r>
          </w:p>
          <w:p w:rsidR="000F7AE6" w:rsidRDefault="000F7AE6">
            <w:pPr>
              <w:pStyle w:val="NormaleWeb"/>
              <w:spacing w:before="25" w:beforeAutospacing="0" w:after="25" w:afterAutospacing="0"/>
              <w:jc w:val="center"/>
            </w:pPr>
            <w:r>
              <w:rPr>
                <w:rFonts w:ascii="Verdana" w:hAnsi="Verdana"/>
                <w:color w:val="003366"/>
                <w:sz w:val="15"/>
                <w:szCs w:val="15"/>
              </w:rPr>
              <w:t>del 16 novembre 2015</w:t>
            </w:r>
          </w:p>
        </w:tc>
      </w:tr>
      <w:tr w:rsidR="000F7AE6" w:rsidTr="000F7AE6">
        <w:trPr>
          <w:trHeight w:val="750"/>
          <w:tblCellSpacing w:w="22" w:type="dxa"/>
          <w:jc w:val="center"/>
        </w:trPr>
        <w:tc>
          <w:tcPr>
            <w:tcW w:w="782"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F7AE6" w:rsidRDefault="000F7AE6">
            <w:pPr>
              <w:pStyle w:val="NormaleWeb"/>
              <w:spacing w:before="38" w:beforeAutospacing="0" w:after="38" w:afterAutospacing="0"/>
              <w:jc w:val="center"/>
              <w:rPr>
                <w:sz w:val="10"/>
                <w:szCs w:val="10"/>
              </w:rPr>
            </w:pPr>
            <w:r>
              <w:rPr>
                <w:rFonts w:ascii="Verdana" w:hAnsi="Verdana"/>
                <w:color w:val="000080"/>
                <w:sz w:val="20"/>
                <w:szCs w:val="20"/>
              </w:rPr>
              <w:t>6 - 9</w:t>
            </w:r>
          </w:p>
        </w:tc>
        <w:tc>
          <w:tcPr>
            <w:tcW w:w="73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F7AE6" w:rsidRDefault="000F7AE6">
            <w:pPr>
              <w:pStyle w:val="NormaleWeb"/>
              <w:spacing w:before="38" w:beforeAutospacing="0" w:after="38" w:afterAutospacing="0"/>
              <w:jc w:val="center"/>
            </w:pPr>
            <w:hyperlink r:id="rId12" w:history="1">
              <w:r>
                <w:rPr>
                  <w:rStyle w:val="Collegamentoipertestuale"/>
                  <w:rFonts w:ascii="Verdana" w:hAnsi="Verdana"/>
                  <w:sz w:val="20"/>
                  <w:szCs w:val="20"/>
                </w:rPr>
                <w:t>messaggi</w:t>
              </w:r>
            </w:hyperlink>
          </w:p>
        </w:tc>
        <w:tc>
          <w:tcPr>
            <w:tcW w:w="119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F7AE6" w:rsidRDefault="000F7AE6">
            <w:pPr>
              <w:pStyle w:val="NormaleWeb"/>
              <w:spacing w:before="38" w:beforeAutospacing="0" w:after="38" w:afterAutospacing="0"/>
              <w:jc w:val="center"/>
            </w:pPr>
            <w:hyperlink r:id="rId13" w:history="1">
              <w:proofErr w:type="spellStart"/>
              <w:r>
                <w:rPr>
                  <w:rStyle w:val="Collegamentoipertestuale"/>
                  <w:rFonts w:ascii="Verdana" w:hAnsi="Verdana"/>
                  <w:sz w:val="20"/>
                  <w:szCs w:val="20"/>
                </w:rPr>
                <w:t>Lightworker</w:t>
              </w:r>
              <w:proofErr w:type="spellEnd"/>
            </w:hyperlink>
          </w:p>
        </w:tc>
        <w:tc>
          <w:tcPr>
            <w:tcW w:w="219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F7AE6" w:rsidRDefault="000F7AE6">
            <w:pPr>
              <w:pStyle w:val="NormaleWeb"/>
              <w:spacing w:before="38" w:beforeAutospacing="0" w:after="38" w:afterAutospacing="0"/>
              <w:jc w:val="center"/>
            </w:pPr>
            <w:hyperlink r:id="rId14" w:history="1">
              <w:r>
                <w:rPr>
                  <w:rStyle w:val="Collegamentoipertestuale"/>
                  <w:rFonts w:ascii="Verdana" w:hAnsi="Verdana"/>
                  <w:sz w:val="20"/>
                  <w:szCs w:val="20"/>
                </w:rPr>
                <w:t>Ricordare il proprio tono</w:t>
              </w:r>
            </w:hyperlink>
          </w:p>
          <w:p w:rsidR="000F7AE6" w:rsidRDefault="000F7AE6">
            <w:pPr>
              <w:pStyle w:val="NormaleWeb"/>
              <w:spacing w:before="0" w:beforeAutospacing="0" w:after="0" w:afterAutospacing="0"/>
              <w:jc w:val="center"/>
            </w:pPr>
            <w:r>
              <w:rPr>
                <w:rFonts w:ascii="Verdana" w:hAnsi="Verdana"/>
                <w:b/>
                <w:bCs/>
                <w:color w:val="003366"/>
                <w:sz w:val="15"/>
                <w:szCs w:val="15"/>
              </w:rPr>
              <w:t>- ESPRIMERE I RICORDI DA CASA </w:t>
            </w:r>
            <w:r>
              <w:rPr>
                <w:rFonts w:ascii="Verdana" w:hAnsi="Verdana"/>
                <w:b/>
                <w:bCs/>
                <w:color w:val="003366"/>
                <w:sz w:val="10"/>
                <w:szCs w:val="10"/>
              </w:rPr>
              <w:t>-</w:t>
            </w:r>
            <w:r>
              <w:rPr>
                <w:rFonts w:ascii="Verdana" w:hAnsi="Verdana"/>
                <w:b/>
                <w:bCs/>
                <w:color w:val="003366"/>
                <w:sz w:val="15"/>
                <w:szCs w:val="15"/>
              </w:rPr>
              <w:br/>
            </w:r>
            <w:r>
              <w:rPr>
                <w:rFonts w:ascii="Verdana" w:hAnsi="Verdana"/>
                <w:color w:val="003366"/>
                <w:sz w:val="15"/>
                <w:szCs w:val="15"/>
              </w:rPr>
              <w:t>"Promemoria da Casa" del 16 agosto 2015</w:t>
            </w:r>
          </w:p>
        </w:tc>
      </w:tr>
      <w:tr w:rsidR="000F7AE6" w:rsidTr="000F7AE6">
        <w:trPr>
          <w:trHeight w:val="750"/>
          <w:tblCellSpacing w:w="22" w:type="dxa"/>
          <w:jc w:val="center"/>
        </w:trPr>
        <w:tc>
          <w:tcPr>
            <w:tcW w:w="782"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F7AE6" w:rsidRDefault="000F7AE6">
            <w:pPr>
              <w:pStyle w:val="NormaleWeb"/>
              <w:spacing w:before="38" w:beforeAutospacing="0" w:after="38" w:afterAutospacing="0"/>
              <w:jc w:val="center"/>
              <w:rPr>
                <w:sz w:val="10"/>
                <w:szCs w:val="10"/>
              </w:rPr>
            </w:pPr>
            <w:r>
              <w:rPr>
                <w:rFonts w:ascii="Verdana" w:hAnsi="Verdana"/>
                <w:color w:val="000080"/>
                <w:sz w:val="20"/>
                <w:szCs w:val="20"/>
              </w:rPr>
              <w:t>10 - 14</w:t>
            </w:r>
          </w:p>
        </w:tc>
        <w:tc>
          <w:tcPr>
            <w:tcW w:w="73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F7AE6" w:rsidRDefault="000F7AE6">
            <w:pPr>
              <w:pStyle w:val="NormaleWeb"/>
              <w:spacing w:before="38" w:beforeAutospacing="0" w:after="38" w:afterAutospacing="0"/>
              <w:jc w:val="center"/>
            </w:pPr>
            <w:hyperlink r:id="rId15" w:history="1">
              <w:r>
                <w:rPr>
                  <w:rStyle w:val="Collegamentoipertestuale"/>
                  <w:rFonts w:ascii="Verdana" w:hAnsi="Verdana"/>
                  <w:sz w:val="20"/>
                  <w:szCs w:val="20"/>
                </w:rPr>
                <w:t>messaggi</w:t>
              </w:r>
            </w:hyperlink>
          </w:p>
        </w:tc>
        <w:tc>
          <w:tcPr>
            <w:tcW w:w="119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F7AE6" w:rsidRDefault="000F7AE6">
            <w:pPr>
              <w:pStyle w:val="NormaleWeb"/>
              <w:spacing w:before="38" w:beforeAutospacing="0" w:after="38" w:afterAutospacing="0"/>
              <w:jc w:val="center"/>
            </w:pPr>
            <w:hyperlink r:id="rId16" w:history="1">
              <w:proofErr w:type="spellStart"/>
              <w:r>
                <w:rPr>
                  <w:rStyle w:val="Collegamentoipertestuale"/>
                  <w:rFonts w:ascii="Verdana" w:hAnsi="Verdana"/>
                  <w:sz w:val="20"/>
                  <w:szCs w:val="20"/>
                </w:rPr>
                <w:t>Lightworker</w:t>
              </w:r>
              <w:proofErr w:type="spellEnd"/>
            </w:hyperlink>
          </w:p>
        </w:tc>
        <w:tc>
          <w:tcPr>
            <w:tcW w:w="219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0F7AE6" w:rsidRDefault="000F7AE6">
            <w:pPr>
              <w:pStyle w:val="NormaleWeb"/>
              <w:spacing w:before="0" w:beforeAutospacing="0" w:after="0" w:afterAutospacing="0"/>
              <w:jc w:val="center"/>
            </w:pPr>
            <w:hyperlink r:id="rId17" w:history="1">
              <w:r>
                <w:rPr>
                  <w:rStyle w:val="Collegamentoipertestuale"/>
                  <w:rFonts w:ascii="Verdana" w:hAnsi="Verdana"/>
                  <w:sz w:val="20"/>
                  <w:szCs w:val="20"/>
                </w:rPr>
                <w:t>Sottili influenze</w:t>
              </w:r>
            </w:hyperlink>
            <w:r>
              <w:rPr>
                <w:rFonts w:ascii="Verdana" w:hAnsi="Verdana"/>
                <w:sz w:val="18"/>
                <w:szCs w:val="18"/>
              </w:rPr>
              <w:t> </w:t>
            </w:r>
          </w:p>
          <w:p w:rsidR="000F7AE6" w:rsidRDefault="000F7AE6">
            <w:pPr>
              <w:pStyle w:val="NormaleWeb"/>
              <w:spacing w:before="0" w:beforeAutospacing="0" w:after="0" w:afterAutospacing="0"/>
              <w:jc w:val="center"/>
              <w:rPr>
                <w:sz w:val="10"/>
                <w:szCs w:val="10"/>
              </w:rPr>
            </w:pPr>
            <w:r>
              <w:rPr>
                <w:rFonts w:ascii="Verdana" w:hAnsi="Verdana"/>
                <w:b/>
                <w:bCs/>
                <w:color w:val="003366"/>
                <w:sz w:val="10"/>
                <w:szCs w:val="10"/>
              </w:rPr>
              <w:t>- </w:t>
            </w:r>
            <w:r>
              <w:rPr>
                <w:rFonts w:ascii="Verdana" w:hAnsi="Verdana"/>
                <w:b/>
                <w:bCs/>
                <w:color w:val="003366"/>
                <w:sz w:val="15"/>
                <w:szCs w:val="15"/>
              </w:rPr>
              <w:t>I PIANETI NANI CERERE E PLUTONE</w:t>
            </w:r>
            <w:r>
              <w:rPr>
                <w:rFonts w:ascii="Verdana" w:hAnsi="Verdana"/>
                <w:b/>
                <w:bCs/>
                <w:color w:val="003366"/>
                <w:sz w:val="10"/>
                <w:szCs w:val="10"/>
              </w:rPr>
              <w:t> -</w:t>
            </w:r>
            <w:r>
              <w:rPr>
                <w:rFonts w:ascii="Verdana" w:hAnsi="Verdana"/>
                <w:b/>
                <w:bCs/>
                <w:color w:val="003366"/>
                <w:sz w:val="15"/>
                <w:szCs w:val="15"/>
              </w:rPr>
              <w:br/>
            </w:r>
            <w:r>
              <w:rPr>
                <w:rFonts w:ascii="Verdana" w:hAnsi="Verdana"/>
                <w:color w:val="003366"/>
                <w:sz w:val="15"/>
                <w:szCs w:val="15"/>
              </w:rPr>
              <w:t>"Promemoria da Casa" del 15 luglio 2015</w:t>
            </w:r>
          </w:p>
        </w:tc>
      </w:tr>
    </w:tbl>
    <w:p w:rsidR="00C71A56" w:rsidRDefault="00C71A56" w:rsidP="000F7AE6"/>
    <w:p w:rsidR="000F7AE6" w:rsidRDefault="000F7AE6" w:rsidP="000F7AE6"/>
    <w:p w:rsidR="000F7AE6" w:rsidRDefault="000F7AE6" w:rsidP="000F7AE6"/>
    <w:p w:rsidR="000F7AE6" w:rsidRDefault="000F7AE6" w:rsidP="000F7AE6"/>
    <w:p w:rsidR="000F7AE6" w:rsidRDefault="000F7AE6" w:rsidP="000F7AE6"/>
    <w:p w:rsidR="000F7AE6" w:rsidRDefault="000F7AE6" w:rsidP="000F7AE6"/>
    <w:p w:rsidR="000F7AE6" w:rsidRDefault="000F7AE6" w:rsidP="000F7AE6"/>
    <w:p w:rsidR="000F7AE6" w:rsidRDefault="000F7AE6" w:rsidP="000F7AE6"/>
    <w:p w:rsidR="000F7AE6" w:rsidRDefault="000F7AE6" w:rsidP="000F7AE6"/>
    <w:p w:rsidR="000F7AE6" w:rsidRDefault="000F7AE6" w:rsidP="000F7AE6"/>
    <w:p w:rsidR="000F7AE6" w:rsidRDefault="000F7AE6" w:rsidP="000F7AE6"/>
    <w:p w:rsidR="000F7AE6" w:rsidRDefault="000F7AE6" w:rsidP="000F7AE6"/>
    <w:p w:rsidR="000F7AE6" w:rsidRDefault="000F7AE6" w:rsidP="000F7AE6"/>
    <w:p w:rsidR="000F7AE6" w:rsidRDefault="000F7AE6" w:rsidP="000F7AE6"/>
    <w:p w:rsidR="000F7AE6" w:rsidRDefault="000F7AE6" w:rsidP="000F7AE6"/>
    <w:p w:rsidR="000F7AE6" w:rsidRDefault="000F7AE6" w:rsidP="000F7AE6"/>
    <w:p w:rsidR="000F7AE6" w:rsidRDefault="000F7AE6" w:rsidP="000F7AE6"/>
    <w:p w:rsidR="000F7AE6" w:rsidRDefault="000F7AE6" w:rsidP="000F7AE6"/>
    <w:p w:rsidR="000F7AE6" w:rsidRDefault="000F7AE6" w:rsidP="000F7AE6"/>
    <w:p w:rsidR="000F7AE6" w:rsidRDefault="000F7AE6" w:rsidP="000F7AE6"/>
    <w:p w:rsidR="000F7AE6" w:rsidRDefault="000F7AE6" w:rsidP="000F7AE6"/>
    <w:p w:rsidR="000F7AE6" w:rsidRDefault="000F7AE6" w:rsidP="000F7AE6"/>
    <w:p w:rsidR="000F7AE6" w:rsidRDefault="000F7AE6" w:rsidP="000F7AE6"/>
    <w:p w:rsidR="000F7AE6" w:rsidRDefault="000F7AE6" w:rsidP="000F7AE6"/>
    <w:p w:rsidR="000F7AE6" w:rsidRDefault="000F7AE6" w:rsidP="000F7AE6"/>
    <w:p w:rsidR="000F7AE6" w:rsidRDefault="000F7AE6" w:rsidP="000F7AE6"/>
    <w:p w:rsidR="000F7AE6" w:rsidRDefault="000F7AE6" w:rsidP="000F7AE6">
      <w:pPr>
        <w:pStyle w:val="NormaleWeb"/>
        <w:spacing w:before="25" w:beforeAutospacing="0" w:after="25" w:afterAutospacing="0"/>
        <w:jc w:val="center"/>
        <w:rPr>
          <w:b/>
          <w:bCs/>
          <w:color w:val="000080"/>
          <w:sz w:val="36"/>
          <w:szCs w:val="36"/>
        </w:rPr>
      </w:pPr>
      <w:r>
        <w:rPr>
          <w:b/>
          <w:bCs/>
          <w:color w:val="000080"/>
          <w:sz w:val="36"/>
          <w:szCs w:val="36"/>
        </w:rPr>
        <w:lastRenderedPageBreak/>
        <w:t>KRYON</w:t>
      </w:r>
    </w:p>
    <w:p w:rsidR="000F7AE6" w:rsidRDefault="000F7AE6" w:rsidP="000F7AE6">
      <w:pPr>
        <w:pStyle w:val="NormaleWeb"/>
        <w:spacing w:before="25" w:beforeAutospacing="0" w:after="25" w:afterAutospacing="0"/>
        <w:jc w:val="center"/>
        <w:rPr>
          <w:b/>
          <w:bCs/>
          <w:color w:val="000080"/>
          <w:sz w:val="36"/>
          <w:szCs w:val="36"/>
        </w:rPr>
      </w:pPr>
    </w:p>
    <w:p w:rsidR="000F7AE6" w:rsidRDefault="000F7AE6" w:rsidP="000F7AE6">
      <w:pPr>
        <w:pStyle w:val="NormaleWeb"/>
        <w:spacing w:before="25" w:beforeAutospacing="0" w:after="25" w:afterAutospacing="0"/>
        <w:jc w:val="center"/>
      </w:pPr>
      <w:r>
        <w:rPr>
          <w:b/>
          <w:bCs/>
          <w:color w:val="000080"/>
          <w:sz w:val="36"/>
          <w:szCs w:val="36"/>
        </w:rPr>
        <w:t>IL NUOVO UMANO</w:t>
      </w:r>
    </w:p>
    <w:p w:rsidR="000F7AE6" w:rsidRDefault="000F7AE6" w:rsidP="000F7AE6">
      <w:pPr>
        <w:pStyle w:val="NormaleWeb"/>
        <w:spacing w:after="0" w:afterAutospacing="0"/>
        <w:jc w:val="both"/>
      </w:pPr>
      <w:r>
        <w:rPr>
          <w:color w:val="000080"/>
        </w:rPr>
        <w:t>Saluti miei cari, Io Sono Kryon del Servizio Magnetico.</w:t>
      </w:r>
    </w:p>
    <w:p w:rsidR="000F7AE6" w:rsidRDefault="000F7AE6" w:rsidP="000F7AE6">
      <w:pPr>
        <w:pStyle w:val="NormaleWeb"/>
        <w:spacing w:after="0" w:afterAutospacing="0"/>
        <w:jc w:val="both"/>
      </w:pPr>
      <w:r>
        <w:rPr>
          <w:color w:val="000080"/>
        </w:rPr>
        <w:t>L’ho detto (altre volte) prima d’ora: so dove sono. Per coloro che ascoltano, siamo ancora a Lima, in Perù. Vorrei proseguire un tema: il tema riguarda il futuro. Com’è una coscienza avanzata? Qualcosa, nella coscienza avanzata, permetterebbe agli umani di muovere le cose con il pensiero o altri tipi di cose che vedete nei libri di fantascienza: in realtà è meglio di così.</w:t>
      </w:r>
    </w:p>
    <w:p w:rsidR="000F7AE6" w:rsidRDefault="000F7AE6" w:rsidP="000F7AE6">
      <w:pPr>
        <w:pStyle w:val="NormaleWeb"/>
        <w:spacing w:after="0" w:afterAutospacing="0"/>
        <w:jc w:val="both"/>
      </w:pPr>
      <w:r>
        <w:rPr>
          <w:color w:val="000080"/>
        </w:rPr>
        <w:t>Vorrei fare una cosa che ho già fatto: vorrei descrivervi il Nuovo Umano. Vorrei portarvi nel futuro, l’ho fatto in altre lingue, ma non qui. Voglio che l’udiate dal vivo, nella vostra lingua. Voglio che vi relazioniate a questa cosa per capire che cos’è possibile e che cosa sta arrivando. Gli esseri umani – tutti - hanno il libero arbitrio. Direste: «Kryon, com’è possibile? Se le predizioni non sono realtà, ma potenziali, come puoi essere sicuro che questo accadrà?» La risposta è che l’abbiamo visto in precedenza. Miei cari, non siete l’unico pianeta ad aver fatto esperienza di questo passaggio (di livello), fa parte del progetto della vostra galassia. C’è vita dovunque, ci sono esseri umani o esseri simili agli umani dovunque, il DNA è ovunque. Verrà un tempo, come sperimenterete persino nel vostro sistema solare, in cui scoprirete vita microbica in alcune delle lune dei pianeti che conoscete tanto bene; e quando analizzerete queste (forme di) vita, ci troverete il DNA. Il DNA è il “mattone-sorgente” della vita dell’universo, la vita è la stessa e nella vostra galassia si è sviluppata allo stesso modo. Non dovrebbe sconvolgervi né sorprendervi che la vita abbia una forma universale, poiché tutto proviene dalla medesima Sorgente Creativa. Voi non siete i primi a passare attraverso un cambiamento di coscienza. C’è uno schema che abbiamo osservato negli umani in altri luoghi, sappiamo che cos’è possibile, perciò permettetemi di condurvi in questo viaggio.</w:t>
      </w:r>
    </w:p>
    <w:p w:rsidR="000F7AE6" w:rsidRDefault="000F7AE6" w:rsidP="000F7AE6">
      <w:pPr>
        <w:pStyle w:val="NormaleWeb"/>
        <w:spacing w:after="0" w:afterAutospacing="0"/>
        <w:jc w:val="both"/>
      </w:pPr>
      <w:r>
        <w:rPr>
          <w:color w:val="000080"/>
        </w:rPr>
        <w:t xml:space="preserve">Voglio che osserviate il nuovo umano, e vedrete qualcosa: ciò che realmente cambierà è chiamato “natura umana”. Tutto quello che sto per descrivervi è diverso dalla natura umana di oggi. Gli antropologi e gli psicologi vi dicono che la natura umana è statica, ossia è sempre la stessa e sempre lo sarà. La natura umana è ciò che fanno gli umani; essa cambierà ed è controverso: è possibile che la natura stessa degli esseri umani e quello che essi fanno stiano cominciando a cambiare? In realtà questo non lo vedete in alcun luogo della natura; un biologo descriverà un uccello e tutti gli uccelli dello stesso tipo come aventi la stessa natura: a essi piace questo o non piace quest’altro; ecco come respirano, quello che </w:t>
      </w:r>
      <w:proofErr w:type="spellStart"/>
      <w:r>
        <w:rPr>
          <w:color w:val="000080"/>
        </w:rPr>
        <w:t>mangiano…</w:t>
      </w:r>
      <w:proofErr w:type="spellEnd"/>
      <w:r>
        <w:rPr>
          <w:color w:val="000080"/>
        </w:rPr>
        <w:t xml:space="preserve"> per secoli. Non cambia un gran che, è la natura dell’animale, e tutto questo è stato applicato a voi, alla stessa parola “natura umana”: ecco quello che fate, ecco come lo fate, ecco quello che </w:t>
      </w:r>
      <w:proofErr w:type="spellStart"/>
      <w:r>
        <w:rPr>
          <w:color w:val="000080"/>
        </w:rPr>
        <w:t>mangiate…</w:t>
      </w:r>
      <w:proofErr w:type="spellEnd"/>
      <w:r>
        <w:rPr>
          <w:color w:val="000080"/>
        </w:rPr>
        <w:t xml:space="preserve"> ed è per sempre. Non lo è!</w:t>
      </w:r>
    </w:p>
    <w:p w:rsidR="000F7AE6" w:rsidRDefault="000F7AE6" w:rsidP="000F7AE6">
      <w:pPr>
        <w:pStyle w:val="NormaleWeb"/>
        <w:spacing w:after="0" w:afterAutospacing="0"/>
        <w:jc w:val="both"/>
      </w:pPr>
      <w:r>
        <w:rPr>
          <w:color w:val="000080"/>
        </w:rPr>
        <w:t>Miei cari, questo passaggio (di livello) influenzerà l’umanità, permettetemi di condurvi nel futuro. Voglio presentarvi il nuovo umano e quello che sto per descrivervi potreste davvero essere voi nel futuro perché qui ci stanno anime antiche; e quello che intendo con ciò è che il vostro corpo fisico va e viene nel corso del tempo; la vostra anima rinasce aggiornata più, più e più volte. Ciò di cui parlerò ora è dunque: voi nel futuro. A mano a mano che elencherò alcune cose direte: «Wow, questa è una persona fuori dall’ordinario!» No, non lo è: è una persona media, nel futuro, che ha una coscienza più elevata perché la natura umana ha raggiunto un altro livello.</w:t>
      </w:r>
    </w:p>
    <w:p w:rsidR="000F7AE6" w:rsidRDefault="000F7AE6" w:rsidP="000F7AE6">
      <w:pPr>
        <w:pStyle w:val="NormaleWeb"/>
        <w:spacing w:after="0" w:afterAutospacing="0"/>
        <w:jc w:val="both"/>
      </w:pPr>
      <w:r>
        <w:rPr>
          <w:color w:val="000080"/>
        </w:rPr>
        <w:t xml:space="preserve">Fate conoscenza del nuovo umano. La prima cosa che vedrete, miei cari, è un essere umano che è paziente, lento all’ira. Qual è la natura umana oggi? Andate a una riunione spirituale, salite sul vostro veicolo e qualcuno vi taglia la strada e immediatamente si blocca davanti a voi. Gli suonate il clacson, vi </w:t>
      </w:r>
      <w:proofErr w:type="spellStart"/>
      <w:r>
        <w:rPr>
          <w:color w:val="000080"/>
        </w:rPr>
        <w:t>arrabbiate…</w:t>
      </w:r>
      <w:proofErr w:type="spellEnd"/>
      <w:r>
        <w:rPr>
          <w:color w:val="000080"/>
        </w:rPr>
        <w:t xml:space="preserve"> è assolutamente comune e naturale. L’umanità della vecchia energia si </w:t>
      </w:r>
      <w:r>
        <w:rPr>
          <w:color w:val="000080"/>
        </w:rPr>
        <w:lastRenderedPageBreak/>
        <w:t>arrabbia velocemente, (ma) non quella nuova. Vedete, una coscienza più elevata non ricadrà in quello schema. Ci sarà sempre traffico, ci saranno gli stessi tipi di problemi e vedrete (che c’è) pazienza comprendendo che il traffico è il traffico; non ci saranno rabbia o impazienza: ci sarà invece equilibrio. (Se) vedeste una (simile) persona oggi, direste: «Devi essere un santo! Non c’è (proprio) nulla che ti disturba, che ti fa infuriare?» Avreste ragione, non (si arrabbierà): è questo, il nuovo essere umano.</w:t>
      </w:r>
    </w:p>
    <w:p w:rsidR="000F7AE6" w:rsidRDefault="000F7AE6" w:rsidP="000F7AE6">
      <w:pPr>
        <w:pStyle w:val="NormaleWeb"/>
        <w:spacing w:after="0" w:afterAutospacing="0"/>
        <w:jc w:val="both"/>
      </w:pPr>
      <w:r>
        <w:rPr>
          <w:color w:val="000080"/>
        </w:rPr>
        <w:t>Voglio farvi incontrare il nuovo essere umano spirituale. Questo è tollerante rispetto a tutti i sistemi di credo, non pensa che il suo sia l’unico o che altri non lo stiano facendo in modo corretto. C’è un accordo a livello mondiale che il Dio Uno è bellissimo, ma che, culturalmente (parlando), ci sono una storia e dottrine che creano diversi tipi di credenze umane rispetto al Dio Uno, e i credo religiosi del pianeta vanno d’accordo. Potreste non praticare i culti del vostro vicino, ma nessuno punta (l’indice) contro l’altra persona dicendo che sta sbagliando. C’è stato un accordo, a volte un riesame persino delle Scritture e delle dottrine, che vi permette di sentirvi a vostro agio con chiunque creda in qualunque altra cosa, in effetti (vi sentirete) MOLTO a vostro agio. La vecchia natura umana crea separazione: vi circondate di altri che credono al vostro stesso modo e (questo) sembra fortificarvi, ma (allo stesso tempo) vi separa dagli altri, questa è separazione. Il nuovo essere umano e tutti gli umani che stanno con lui o con lei hanno imparato che la sopravvivenza è (nel)l’unificazione, non nella separazione.</w:t>
      </w:r>
    </w:p>
    <w:p w:rsidR="000F7AE6" w:rsidRDefault="000F7AE6" w:rsidP="000F7AE6">
      <w:pPr>
        <w:pStyle w:val="NormaleWeb"/>
        <w:spacing w:after="0" w:afterAutospacing="0"/>
        <w:jc w:val="both"/>
      </w:pPr>
      <w:r>
        <w:rPr>
          <w:color w:val="000080"/>
        </w:rPr>
        <w:t xml:space="preserve">Quest’umano è molto diverso, vero? C’è tolleranza, gentilezza naturale e nessuna rabbia: benvenuta, evoluzione! Quest’essere umano del futuro ha imparato una cosa: che non è mai una vittima. Un umano della vecchia energia ha la sensazione di essere strattonato qua e là dal pianeta, che non andrà mai avanti nella vita, che gli accadono brutte cose ed è sempre in cerca di colpe. Il nuovo umano non ha la parola “vittima” neppure nel suo vocabolario. I nuovi umani si sono fatti carico della realtà, è buon senso comune: questa è una natura umana diversa! È buon senso comune avere il controllo di voi stessi. Wow, che umano! </w:t>
      </w:r>
      <w:proofErr w:type="spellStart"/>
      <w:r>
        <w:rPr>
          <w:color w:val="000080"/>
        </w:rPr>
        <w:t>Dev</w:t>
      </w:r>
      <w:proofErr w:type="spellEnd"/>
      <w:r>
        <w:rPr>
          <w:color w:val="000080"/>
        </w:rPr>
        <w:t>’essere un santo! Abbiamo già parlato in precedenza di quando cominciate a scoprire la maestria che avete attraverso gli esempi che avete visto dai maestri che hanno percorso il pianeta. Permettetemi di chiedervi: i maestri che conoscete avevano una natura umana come la vostra? Direte: «No, erano più elevati di noi!» e avreste ragione. L’evoluzione umana ha che vedere con la coscienza, perciò vi dirigerete verso la maestria o verso ciò che secondo voi è la maestria; è semplicemente equilibrato, liberarsi dalla vecchia natura umana. State davvero per laurearvi (liberandovi) dalle vecchie modalità che non funzionano troppo bene. Un nuovo umano non andrà in guerra contro un altro umano perché sa bene che uccidere il proprio vicino è una reazione disfunzionale; semplicemente non lo si fa, è buon senso comune. La pace sulla Terra non è una cosa da conquistare: è una cosa dentro la quale si cresce naturalmente perché è sensata. «Wow, Kryon, quanto tempo ci vorrà?» Se considerate quanto c’è voluto ad altri pianeti, non c’è alcuna risposta perché gli umani hanno il libero arbitrio e il potenziale in cambio è che può accadere velocemente o no. Dipenderà davvero da quanti umani vedono ciò e ci credono, pur tuttavia accadrà: quando avete un potenziale che ha una grande probabilità di attuarsi, è difficile fermarlo. La palla di neve rotola giù dalla collina e sapete che continuerà, semplicemente non sapete a quale velocità. Perciò possiamo dire: accadrà, ma in base alla vostra tabella di marcia!</w:t>
      </w:r>
    </w:p>
    <w:p w:rsidR="000F7AE6" w:rsidRDefault="000F7AE6" w:rsidP="000F7AE6">
      <w:pPr>
        <w:pStyle w:val="NormaleWeb"/>
        <w:spacing w:after="0" w:afterAutospacing="0"/>
        <w:jc w:val="both"/>
      </w:pPr>
      <w:r>
        <w:rPr>
          <w:color w:val="000080"/>
        </w:rPr>
        <w:t xml:space="preserve">Continuiamo. I nuovi umani hanno una meravigliosa autostima, incluse le vecchie anime. Sapete, essi hanno scoperto qualcosa: nascono sapendo di essere bellissimi; nascono sapendo di essere una creazione della Sorgente Centrale; nascono con un (forte) senso di appartenenza. Questa non è una cosa negativa perché non risponde all’ego, è un senso equilibrato del proprio valore: quando guardate qualcun altro vedete la stessa cosa; guardate il vostro vicino e vedete Dio “dentro”. C’è un onorare tutta l’umanità, è bellissimo! Ci sono pochissimi bisticci perché dentro l’altro vedete lo stesso Dio che è dentro di voi. Questo ha creato nuovi paradigmi per la risoluzione delle questioni presenti da sempre, paradigmi che non avete ancora visto. (Oggi) avete le leggi e il giudizio, </w:t>
      </w:r>
      <w:r>
        <w:rPr>
          <w:color w:val="000080"/>
        </w:rPr>
        <w:lastRenderedPageBreak/>
        <w:t>prigioni, punizioni. La nuova civiltà umana, che lo crediate o no, non avrà altrettanto bisogno di tutto ciò. Miei cari, ci sarà sempre squilibrio, ma non nelle percentuali di adesso. Credete che possa davvero funzionare una società basata sulla compassione, sull’amore e sull’onorarsi reciprocamente – in tutto il mondo? «Kryon, è impossibile!» Credetemi, l’abbiamo visto! Autostima: siete nel posto giusto per voi, questo è il vostro pianeta, è bellissimo!</w:t>
      </w:r>
    </w:p>
    <w:p w:rsidR="000F7AE6" w:rsidRDefault="000F7AE6" w:rsidP="000F7AE6">
      <w:pPr>
        <w:pStyle w:val="NormaleWeb"/>
        <w:spacing w:after="0" w:afterAutospacing="0"/>
        <w:jc w:val="both"/>
      </w:pPr>
      <w:r>
        <w:rPr>
          <w:color w:val="000080"/>
        </w:rPr>
        <w:t>I nuovi umani avranno una vita molto, molto lunga, fino a 200 anni. Non invecchieranno come fate voi ora perché la loro coscienza impedirà che questo avvenga. Essi sono in grado di lavorare da se stessi alle loro cellule, al DNA; sono in carica del loro corpo fisico; ci sarà una gran quantità di guarigioni da auto-riequilibrio. L’intera comunità medica, (rispetto) a quella che avete oggi, sarà enormemente diversa, non so neppure da che parte cominciare a dirvelo! Le sostanze chimiche che avete oggi cominceranno a mostrarsi per quello che sono, e l’intera idea di cambiare i processi corporei mediante la chimica sarà una cosa di cui un giorno si riderà. Lo sapranno tutti: il corpo si cambia mediante la coscienza, non mediante le medicine! Il nuovo umano ha un modo di pensare evoluto e finalmente l’umano sarà equilibrato, non strano. Quando andrete a incontrare altri, vi aspetterete equilibrio, una situazione umana che è veramente evoluta, che è in pace con se stessa. «Kryon, quanto tempo ci vorrà?» Ancora una volta sta a voi.</w:t>
      </w:r>
    </w:p>
    <w:p w:rsidR="000F7AE6" w:rsidRDefault="000F7AE6" w:rsidP="000F7AE6">
      <w:pPr>
        <w:pStyle w:val="NormaleWeb"/>
        <w:spacing w:after="0" w:afterAutospacing="0"/>
        <w:jc w:val="both"/>
      </w:pPr>
      <w:r>
        <w:rPr>
          <w:color w:val="000080"/>
        </w:rPr>
        <w:t>E che cosa dire dell’incremento della popolazione mondiale? «E se fossimo tutti morti, a quel punto? Troppi esseri umani su un pianeta che non è in grado di stare al passo e neppure di nutrire se stesso!» Fatemi dire una cosa: tutte queste predizioni sono basate su un’umanità (appartenente) alla vecchia energia riguardo a quello che si fa o sulla coscienza rispetto a quanti figli avere. Quando eliminate questo, nulla di ciò che è stato predetto può avvenire, essendo tutto basato su un paradigma della vecchia energia. Sono in arrivo alcune cose con una coscienza più elevata che potrebbero sorprendervi. Quando intervistate qualche indigeno sulla Terra che è stato qui molto a lungo, vedete che nonostante tutto (gli indigeni) sono pochi; invece di (avere) una crescita espansiva della popolazione, il loro numero è stabile. Se chiedete loro qual è la differenza vi risponderanno: «Faremo figli quando la Terra potrà sostentarli.» Hanno la saggezza di sapere che non devono sovrappopolare la loro area; sono “uno” con la sincronicità di Gaia; non incrementano il loro numero per non minacciare il cibo di cui hanno bisogno, e vi guardano e vi dicono: «Non è buon senso comune?» Lo è, ma non necessariamente per la vostra civiltà, al momento. Vi rendete conto di quello che sto dicendo? L’essere umano saggio ha la saggezza in molti ambiti.</w:t>
      </w:r>
    </w:p>
    <w:p w:rsidR="000F7AE6" w:rsidRDefault="000F7AE6" w:rsidP="000F7AE6">
      <w:pPr>
        <w:pStyle w:val="NormaleWeb"/>
        <w:spacing w:after="0" w:afterAutospacing="0"/>
        <w:jc w:val="both"/>
      </w:pPr>
      <w:r>
        <w:rPr>
          <w:color w:val="000080"/>
        </w:rPr>
        <w:t xml:space="preserve">Miei cari, questo è il nuovo umano e alcuni di voi lasceranno questo luogo e diranno letteralmente: «Questo non accadrà mai perché la natura umana è stata la stessa per migliaia di anni!» Avete ragione su ciò, è stato così per migliaia di </w:t>
      </w:r>
      <w:proofErr w:type="spellStart"/>
      <w:r>
        <w:rPr>
          <w:color w:val="000080"/>
        </w:rPr>
        <w:t>anni…</w:t>
      </w:r>
      <w:proofErr w:type="spellEnd"/>
      <w:r>
        <w:rPr>
          <w:color w:val="000080"/>
        </w:rPr>
        <w:t xml:space="preserve"> e ora comincia a cambiare. Questo è realmente il cambiamento, ora sta avvenendo lentamente e accadrà prima di tutto nei giovani: pensateci, essi sono coloro che l’avranno per primi! (Il cambiamento) accade nel corso delle generazioni, (i giovani) arriveranno sul pianeta diversi da voi. Alcuni che stanno ascoltando queste (parole) annuiranno con il capo e diranno: «Sì, l’abbiamo già visto, che i bambini stanno cominciando a pensare in modo diverso.»</w:t>
      </w:r>
    </w:p>
    <w:p w:rsidR="000F7AE6" w:rsidRDefault="000F7AE6" w:rsidP="000F7AE6">
      <w:pPr>
        <w:pStyle w:val="NormaleWeb"/>
        <w:spacing w:after="0" w:afterAutospacing="0"/>
        <w:jc w:val="both"/>
      </w:pPr>
      <w:r>
        <w:rPr>
          <w:color w:val="000080"/>
        </w:rPr>
        <w:t>È già cominciato, spero che questo vi dia una promessa di cambiamento. Voglio che teniate duro durante questi tempi difficili, non dureranno per sempre. Alcune cose sembreranno peggiorare prima di migliorare, (ma) verrà un tempo in cui la vita sarà preziosa per tutti. Una coscienza umana avanzata non prenderà mai un’altra vita, semplicemente non fa parte della coscienza. L’abbiamo visto prima d’ora. Questo è dove state andando, che lo crediate o no.</w:t>
      </w:r>
    </w:p>
    <w:p w:rsidR="000F7AE6" w:rsidRDefault="000F7AE6" w:rsidP="000F7AE6">
      <w:pPr>
        <w:pStyle w:val="NormaleWeb"/>
        <w:spacing w:after="0" w:afterAutospacing="0"/>
        <w:jc w:val="both"/>
      </w:pPr>
      <w:r>
        <w:rPr>
          <w:color w:val="000080"/>
        </w:rPr>
        <w:t xml:space="preserve">Vi ho appena dato la verità e il futuro. Sarete qui, ne godrete e ci lavorerete; sarete anche parte di un passaggio di livello e di un cambiamento che sono difficili. C’è molta resistenza al cambiamento e all’evoluzione; c’è MOLTA resistenza. Ci sono alcuni che realmente – realmente - vogliono che la </w:t>
      </w:r>
      <w:r>
        <w:rPr>
          <w:color w:val="000080"/>
        </w:rPr>
        <w:lastRenderedPageBreak/>
        <w:t>vecchia energia resti com’è perché nelle tenebre possono fare quello che vogliono, non si vede quello che fanno; ma, più luce c’è sul pianeta, più essi verranno esposti, perciò combatteranno per mantenere le cose come sono. Questo è il cambiamento, questa è la ragione per la quale siete qui, perciò mantenetevi saldi, non abbiate paura e usate la saggezza della vostra anima antica per mantenervi saldi, voi e quanti vi circondano, per ottenere la pace. Avete moltissima saggezza. Sono buone notizie, miei cari, voglio che lo crediate. Voglio che comprendiate che c’è più luce di quanta ce ne sia mai stata prima, ed è questo che è diverso perché rimescola le cose. Veramente la vecchia natura umana non vuole morire. Come vi sentite al riguardo? Riuscite a vederlo? Riuscite a crederci? Voglio che prendiate un respiro profondo e la vediate insieme a me, per voi e per i vostri figli: sempre più luce, continuamente. Cambiamenti incrementali, generazione dopo generazione, che alla fine diventeranno esponenziali, ed è quello che avete imparato oggi.</w:t>
      </w:r>
    </w:p>
    <w:p w:rsidR="000F7AE6" w:rsidRDefault="000F7AE6" w:rsidP="000F7AE6">
      <w:pPr>
        <w:pStyle w:val="NormaleWeb"/>
        <w:spacing w:after="0" w:afterAutospacing="0"/>
        <w:jc w:val="both"/>
      </w:pPr>
      <w:r>
        <w:rPr>
          <w:color w:val="000080"/>
        </w:rPr>
        <w:t>Io Sono Kryon, sono innamorato dell’umanità. So che cosa sta arrivando.</w:t>
      </w:r>
    </w:p>
    <w:p w:rsidR="000F7AE6" w:rsidRDefault="000F7AE6" w:rsidP="000F7AE6">
      <w:pPr>
        <w:pStyle w:val="NormaleWeb"/>
        <w:spacing w:after="0" w:afterAutospacing="0"/>
        <w:jc w:val="both"/>
      </w:pPr>
      <w:r>
        <w:rPr>
          <w:color w:val="000080"/>
        </w:rPr>
        <w:t>E così è.</w:t>
      </w:r>
    </w:p>
    <w:p w:rsidR="000F7AE6" w:rsidRDefault="000F7AE6" w:rsidP="000F7AE6">
      <w:pPr>
        <w:pStyle w:val="NormaleWeb"/>
        <w:spacing w:after="0" w:afterAutospacing="0"/>
        <w:jc w:val="both"/>
      </w:pPr>
      <w:r>
        <w:rPr>
          <w:color w:val="000080"/>
        </w:rPr>
        <w:t>KRYON</w:t>
      </w:r>
    </w:p>
    <w:p w:rsidR="000F7AE6" w:rsidRDefault="000F7AE6" w:rsidP="000F7AE6">
      <w:pPr>
        <w:pStyle w:val="NormaleWeb"/>
        <w:spacing w:before="13" w:beforeAutospacing="0" w:after="13" w:afterAutospacing="0"/>
        <w:jc w:val="center"/>
      </w:pPr>
    </w:p>
    <w:p w:rsidR="000F7AE6" w:rsidRDefault="000F7AE6" w:rsidP="000F7AE6">
      <w:pPr>
        <w:pStyle w:val="NormaleWeb"/>
        <w:spacing w:before="13" w:beforeAutospacing="0" w:after="13" w:afterAutospacing="0"/>
        <w:jc w:val="center"/>
      </w:pPr>
    </w:p>
    <w:p w:rsidR="000F7AE6" w:rsidRDefault="000F7AE6" w:rsidP="000F7AE6">
      <w:pPr>
        <w:pStyle w:val="NormaleWeb"/>
        <w:spacing w:before="13" w:beforeAutospacing="0" w:after="13" w:afterAutospacing="0"/>
        <w:jc w:val="center"/>
      </w:pPr>
    </w:p>
    <w:p w:rsidR="000F7AE6" w:rsidRDefault="000F7AE6" w:rsidP="000F7AE6">
      <w:pPr>
        <w:pStyle w:val="NormaleWeb"/>
        <w:spacing w:before="13" w:beforeAutospacing="0" w:after="13" w:afterAutospacing="0"/>
        <w:jc w:val="center"/>
      </w:pPr>
    </w:p>
    <w:p w:rsidR="000F7AE6" w:rsidRDefault="000F7AE6" w:rsidP="000F7AE6">
      <w:pPr>
        <w:pStyle w:val="NormaleWeb"/>
        <w:spacing w:before="13" w:beforeAutospacing="0" w:after="13" w:afterAutospacing="0"/>
        <w:jc w:val="center"/>
      </w:pPr>
    </w:p>
    <w:p w:rsidR="000F7AE6" w:rsidRDefault="000F7AE6" w:rsidP="000F7AE6">
      <w:pPr>
        <w:pStyle w:val="NormaleWeb"/>
        <w:spacing w:before="13" w:beforeAutospacing="0" w:after="13" w:afterAutospacing="0"/>
        <w:jc w:val="center"/>
      </w:pPr>
    </w:p>
    <w:p w:rsidR="000F7AE6" w:rsidRDefault="000F7AE6" w:rsidP="000F7AE6">
      <w:pPr>
        <w:pStyle w:val="NormaleWeb"/>
        <w:spacing w:before="13" w:beforeAutospacing="0" w:after="13" w:afterAutospacing="0"/>
        <w:jc w:val="center"/>
      </w:pPr>
    </w:p>
    <w:p w:rsidR="000F7AE6" w:rsidRDefault="000F7AE6" w:rsidP="000F7AE6">
      <w:pPr>
        <w:pStyle w:val="NormaleWeb"/>
        <w:spacing w:before="13" w:beforeAutospacing="0" w:after="13" w:afterAutospacing="0"/>
        <w:jc w:val="center"/>
      </w:pPr>
    </w:p>
    <w:p w:rsidR="000F7AE6" w:rsidRDefault="000F7AE6" w:rsidP="000F7AE6">
      <w:pPr>
        <w:pStyle w:val="NormaleWeb"/>
        <w:spacing w:before="13" w:beforeAutospacing="0" w:after="13" w:afterAutospacing="0"/>
        <w:jc w:val="center"/>
      </w:pPr>
    </w:p>
    <w:p w:rsidR="000F7AE6" w:rsidRDefault="000F7AE6" w:rsidP="000F7AE6">
      <w:pPr>
        <w:pStyle w:val="NormaleWeb"/>
        <w:spacing w:before="13" w:beforeAutospacing="0" w:after="13" w:afterAutospacing="0"/>
        <w:jc w:val="center"/>
      </w:pPr>
    </w:p>
    <w:p w:rsidR="000F7AE6" w:rsidRDefault="000F7AE6" w:rsidP="000F7AE6">
      <w:pPr>
        <w:pStyle w:val="NormaleWeb"/>
        <w:spacing w:before="13" w:beforeAutospacing="0" w:after="13" w:afterAutospacing="0"/>
        <w:jc w:val="center"/>
      </w:pPr>
    </w:p>
    <w:p w:rsidR="000F7AE6" w:rsidRDefault="000F7AE6" w:rsidP="000F7AE6">
      <w:pPr>
        <w:pStyle w:val="NormaleWeb"/>
        <w:spacing w:before="13" w:beforeAutospacing="0" w:after="13" w:afterAutospacing="0"/>
        <w:jc w:val="center"/>
      </w:pPr>
    </w:p>
    <w:p w:rsidR="000F7AE6" w:rsidRDefault="000F7AE6" w:rsidP="000F7AE6">
      <w:pPr>
        <w:pStyle w:val="NormaleWeb"/>
        <w:spacing w:before="13" w:beforeAutospacing="0" w:after="13" w:afterAutospacing="0"/>
        <w:jc w:val="center"/>
      </w:pPr>
    </w:p>
    <w:p w:rsidR="000F7AE6" w:rsidRDefault="000F7AE6" w:rsidP="000F7AE6">
      <w:pPr>
        <w:pStyle w:val="NormaleWeb"/>
        <w:spacing w:before="13" w:beforeAutospacing="0" w:after="13" w:afterAutospacing="0"/>
        <w:jc w:val="center"/>
      </w:pPr>
    </w:p>
    <w:p w:rsidR="000F7AE6" w:rsidRDefault="000F7AE6" w:rsidP="000F7AE6">
      <w:pPr>
        <w:pStyle w:val="NormaleWeb"/>
        <w:spacing w:before="13" w:beforeAutospacing="0" w:after="13" w:afterAutospacing="0"/>
        <w:jc w:val="center"/>
      </w:pPr>
    </w:p>
    <w:p w:rsidR="000F7AE6" w:rsidRDefault="000F7AE6" w:rsidP="000F7AE6">
      <w:pPr>
        <w:pStyle w:val="NormaleWeb"/>
        <w:spacing w:before="13" w:beforeAutospacing="0" w:after="13" w:afterAutospacing="0"/>
        <w:jc w:val="center"/>
      </w:pPr>
    </w:p>
    <w:p w:rsidR="000F7AE6" w:rsidRDefault="000F7AE6" w:rsidP="000F7AE6">
      <w:pPr>
        <w:pStyle w:val="NormaleWeb"/>
        <w:spacing w:before="13" w:beforeAutospacing="0" w:after="13" w:afterAutospacing="0"/>
        <w:jc w:val="center"/>
      </w:pPr>
    </w:p>
    <w:p w:rsidR="000F7AE6" w:rsidRDefault="000F7AE6" w:rsidP="000F7AE6">
      <w:pPr>
        <w:pStyle w:val="NormaleWeb"/>
        <w:spacing w:before="13" w:beforeAutospacing="0" w:after="13" w:afterAutospacing="0"/>
        <w:jc w:val="center"/>
      </w:pPr>
    </w:p>
    <w:p w:rsidR="000F7AE6" w:rsidRDefault="000F7AE6" w:rsidP="000F7AE6">
      <w:pPr>
        <w:pStyle w:val="NormaleWeb"/>
        <w:spacing w:before="13" w:beforeAutospacing="0" w:after="13" w:afterAutospacing="0"/>
        <w:jc w:val="center"/>
      </w:pPr>
    </w:p>
    <w:p w:rsidR="000F7AE6" w:rsidRDefault="000F7AE6" w:rsidP="000F7AE6">
      <w:pPr>
        <w:pStyle w:val="NormaleWeb"/>
        <w:spacing w:before="13" w:beforeAutospacing="0" w:after="13" w:afterAutospacing="0"/>
        <w:jc w:val="center"/>
      </w:pPr>
    </w:p>
    <w:p w:rsidR="000F7AE6" w:rsidRDefault="000F7AE6" w:rsidP="000F7AE6">
      <w:pPr>
        <w:pStyle w:val="NormaleWeb"/>
        <w:spacing w:before="13" w:beforeAutospacing="0" w:after="13" w:afterAutospacing="0"/>
        <w:jc w:val="center"/>
      </w:pPr>
    </w:p>
    <w:p w:rsidR="000F7AE6" w:rsidRDefault="000F7AE6" w:rsidP="000F7AE6">
      <w:pPr>
        <w:pStyle w:val="NormaleWeb"/>
        <w:spacing w:before="13" w:beforeAutospacing="0" w:after="13" w:afterAutospacing="0"/>
        <w:jc w:val="center"/>
      </w:pPr>
    </w:p>
    <w:p w:rsidR="000F7AE6" w:rsidRDefault="000F7AE6" w:rsidP="000F7AE6">
      <w:pPr>
        <w:pStyle w:val="NormaleWeb"/>
        <w:spacing w:before="13" w:beforeAutospacing="0" w:after="13" w:afterAutospacing="0"/>
        <w:jc w:val="center"/>
      </w:pPr>
    </w:p>
    <w:p w:rsidR="000F7AE6" w:rsidRDefault="000F7AE6" w:rsidP="000F7AE6">
      <w:pPr>
        <w:pStyle w:val="NormaleWeb"/>
        <w:spacing w:before="13" w:beforeAutospacing="0" w:after="13" w:afterAutospacing="0"/>
        <w:jc w:val="center"/>
      </w:pPr>
    </w:p>
    <w:p w:rsidR="000F7AE6" w:rsidRDefault="000F7AE6" w:rsidP="000F7AE6">
      <w:pPr>
        <w:pStyle w:val="NormaleWeb"/>
        <w:spacing w:before="13" w:beforeAutospacing="0" w:after="13" w:afterAutospacing="0"/>
        <w:jc w:val="center"/>
      </w:pPr>
    </w:p>
    <w:p w:rsidR="000F7AE6" w:rsidRDefault="000F7AE6" w:rsidP="000F7AE6">
      <w:pPr>
        <w:pStyle w:val="NormaleWeb"/>
        <w:spacing w:before="13" w:beforeAutospacing="0" w:after="13" w:afterAutospacing="0"/>
        <w:jc w:val="center"/>
      </w:pPr>
    </w:p>
    <w:p w:rsidR="000F7AE6" w:rsidRDefault="000F7AE6" w:rsidP="000F7AE6">
      <w:pPr>
        <w:pStyle w:val="NormaleWeb"/>
        <w:spacing w:before="13" w:beforeAutospacing="0" w:after="13" w:afterAutospacing="0"/>
        <w:jc w:val="center"/>
      </w:pPr>
    </w:p>
    <w:p w:rsidR="000F7AE6" w:rsidRDefault="000F7AE6" w:rsidP="000F7AE6">
      <w:pPr>
        <w:pStyle w:val="NormaleWeb"/>
        <w:spacing w:before="13" w:beforeAutospacing="0" w:after="13" w:afterAutospacing="0"/>
        <w:jc w:val="center"/>
      </w:pPr>
    </w:p>
    <w:p w:rsidR="000F7AE6" w:rsidRDefault="000F7AE6" w:rsidP="000F7AE6">
      <w:pPr>
        <w:pStyle w:val="NormaleWeb"/>
        <w:spacing w:before="13" w:beforeAutospacing="0" w:after="13" w:afterAutospacing="0"/>
        <w:jc w:val="center"/>
      </w:pPr>
    </w:p>
    <w:p w:rsidR="000F7AE6" w:rsidRDefault="000F7AE6" w:rsidP="000F7AE6">
      <w:pPr>
        <w:pStyle w:val="NormaleWeb"/>
        <w:spacing w:before="13" w:beforeAutospacing="0" w:after="13" w:afterAutospacing="0"/>
        <w:jc w:val="center"/>
      </w:pPr>
    </w:p>
    <w:p w:rsidR="000F7AE6" w:rsidRDefault="000F7AE6" w:rsidP="000F7AE6">
      <w:pPr>
        <w:pStyle w:val="NormaleWeb"/>
        <w:spacing w:before="13" w:beforeAutospacing="0" w:after="13" w:afterAutospacing="0"/>
        <w:jc w:val="center"/>
      </w:pPr>
    </w:p>
    <w:p w:rsidR="000F7AE6" w:rsidRDefault="000F7AE6" w:rsidP="000F7AE6">
      <w:pPr>
        <w:pStyle w:val="NormaleWeb"/>
        <w:spacing w:before="13" w:beforeAutospacing="0" w:after="13" w:afterAutospacing="0"/>
        <w:jc w:val="center"/>
      </w:pPr>
      <w:r>
        <w:t> </w:t>
      </w:r>
    </w:p>
    <w:p w:rsidR="000F7AE6" w:rsidRDefault="000F7AE6" w:rsidP="000F7AE6">
      <w:pPr>
        <w:pStyle w:val="NormaleWeb"/>
        <w:spacing w:before="0" w:beforeAutospacing="0" w:after="0" w:afterAutospacing="0"/>
        <w:jc w:val="center"/>
      </w:pPr>
      <w:r>
        <w:rPr>
          <w:rFonts w:ascii="Impact" w:hAnsi="Impact"/>
          <w:i/>
          <w:iCs/>
          <w:caps/>
          <w:color w:val="000080"/>
          <w:sz w:val="48"/>
          <w:szCs w:val="48"/>
        </w:rPr>
        <w:lastRenderedPageBreak/>
        <w:t>Lightworker</w:t>
      </w:r>
    </w:p>
    <w:p w:rsidR="000F7AE6" w:rsidRDefault="000F7AE6" w:rsidP="000F7AE6">
      <w:pPr>
        <w:pStyle w:val="NormaleWeb"/>
        <w:spacing w:before="0" w:beforeAutospacing="0" w:after="0" w:afterAutospacing="0"/>
        <w:jc w:val="center"/>
      </w:pPr>
      <w:r>
        <w:rPr>
          <w:rFonts w:ascii="Verdana" w:hAnsi="Verdana"/>
          <w:b/>
          <w:bCs/>
          <w:color w:val="000080"/>
          <w:sz w:val="20"/>
          <w:szCs w:val="20"/>
        </w:rPr>
        <w:t xml:space="preserve">Il Gruppo attraverso Steve </w:t>
      </w:r>
      <w:proofErr w:type="spellStart"/>
      <w:r>
        <w:rPr>
          <w:rFonts w:ascii="Verdana" w:hAnsi="Verdana"/>
          <w:b/>
          <w:bCs/>
          <w:color w:val="000080"/>
          <w:sz w:val="20"/>
          <w:szCs w:val="20"/>
        </w:rPr>
        <w:t>Rother</w:t>
      </w:r>
      <w:proofErr w:type="spellEnd"/>
    </w:p>
    <w:p w:rsidR="000F7AE6" w:rsidRDefault="000F7AE6" w:rsidP="000F7AE6">
      <w:pPr>
        <w:pStyle w:val="NormaleWeb"/>
        <w:spacing w:before="0" w:beforeAutospacing="0" w:after="0" w:afterAutospacing="0"/>
        <w:jc w:val="center"/>
      </w:pPr>
      <w:hyperlink r:id="rId18" w:tgtFrame="_blank" w:history="1">
        <w:r>
          <w:rPr>
            <w:rStyle w:val="Collegamentoipertestuale"/>
            <w:rFonts w:ascii="Verdana" w:hAnsi="Verdana"/>
            <w:color w:val="000080"/>
            <w:sz w:val="15"/>
            <w:szCs w:val="15"/>
          </w:rPr>
          <w:t>www.lightworker.com</w:t>
        </w:r>
      </w:hyperlink>
    </w:p>
    <w:p w:rsidR="000F7AE6" w:rsidRDefault="000F7AE6" w:rsidP="000F7AE6">
      <w:pPr>
        <w:pStyle w:val="NormaleWeb"/>
        <w:spacing w:before="13" w:beforeAutospacing="0" w:after="13" w:afterAutospacing="0"/>
        <w:jc w:val="center"/>
      </w:pPr>
      <w:r>
        <w:t> </w:t>
      </w:r>
    </w:p>
    <w:p w:rsidR="000F7AE6" w:rsidRDefault="000F7AE6" w:rsidP="000F7AE6">
      <w:pPr>
        <w:pStyle w:val="corpo"/>
        <w:spacing w:before="0" w:beforeAutospacing="0" w:after="0" w:afterAutospacing="0"/>
        <w:jc w:val="center"/>
      </w:pPr>
      <w:r>
        <w:rPr>
          <w:rFonts w:ascii="Garamond" w:hAnsi="Garamond"/>
          <w:b/>
          <w:bCs/>
          <w:color w:val="000080"/>
          <w:sz w:val="36"/>
          <w:szCs w:val="36"/>
        </w:rPr>
        <w:t>Ricordare il proprio Tono</w:t>
      </w:r>
    </w:p>
    <w:p w:rsidR="000F7AE6" w:rsidRDefault="000F7AE6" w:rsidP="000F7AE6">
      <w:pPr>
        <w:pStyle w:val="corpo"/>
        <w:spacing w:before="0" w:beforeAutospacing="0" w:after="0" w:afterAutospacing="0"/>
        <w:jc w:val="center"/>
      </w:pPr>
      <w:r>
        <w:rPr>
          <w:rFonts w:ascii="Times" w:hAnsi="Times" w:cs="Times"/>
          <w:i/>
          <w:iCs/>
          <w:color w:val="000080"/>
        </w:rPr>
        <w:t>Promemoria da Casa del 16 Agosto 2015</w:t>
      </w:r>
    </w:p>
    <w:p w:rsidR="000F7AE6" w:rsidRDefault="000F7AE6" w:rsidP="000F7AE6">
      <w:pPr>
        <w:pStyle w:val="corpo"/>
        <w:spacing w:before="0" w:beforeAutospacing="0" w:after="0" w:afterAutospacing="0"/>
        <w:jc w:val="center"/>
      </w:pPr>
      <w:r>
        <w:rPr>
          <w:color w:val="000080"/>
        </w:rPr>
        <w:t> </w:t>
      </w:r>
    </w:p>
    <w:p w:rsidR="000F7AE6" w:rsidRDefault="000F7AE6" w:rsidP="000F7AE6">
      <w:pPr>
        <w:pStyle w:val="corpo"/>
        <w:spacing w:before="0" w:beforeAutospacing="0" w:after="0" w:afterAutospacing="0"/>
        <w:jc w:val="center"/>
      </w:pPr>
      <w:r>
        <w:rPr>
          <w:rFonts w:ascii="Times" w:hAnsi="Times" w:cs="Times"/>
          <w:b/>
          <w:bCs/>
          <w:color w:val="000080"/>
          <w:sz w:val="32"/>
          <w:szCs w:val="32"/>
        </w:rPr>
        <w:t>- Esprimere i Ricordi da Casa</w:t>
      </w:r>
      <w:r>
        <w:rPr>
          <w:rFonts w:ascii="Garamond" w:hAnsi="Garamond"/>
          <w:b/>
          <w:bCs/>
          <w:color w:val="000080"/>
          <w:sz w:val="32"/>
          <w:szCs w:val="32"/>
        </w:rPr>
        <w:t xml:space="preserve"> </w:t>
      </w:r>
      <w:r>
        <w:rPr>
          <w:rFonts w:ascii="Times" w:hAnsi="Times" w:cs="Times"/>
          <w:b/>
          <w:bCs/>
          <w:color w:val="000080"/>
          <w:sz w:val="32"/>
          <w:szCs w:val="32"/>
        </w:rPr>
        <w:t>-</w:t>
      </w:r>
    </w:p>
    <w:p w:rsidR="000F7AE6" w:rsidRDefault="000F7AE6" w:rsidP="000F7AE6">
      <w:pPr>
        <w:jc w:val="center"/>
      </w:pPr>
      <w:r>
        <w:t> </w:t>
      </w:r>
    </w:p>
    <w:p w:rsidR="000F7AE6" w:rsidRDefault="000F7AE6" w:rsidP="000F7AE6">
      <w:r w:rsidRPr="000F7AE6">
        <w:rPr>
          <w:rFonts w:ascii="Garamond" w:hAnsi="Garamond"/>
          <w:b/>
          <w:bCs/>
          <w:color w:val="000080"/>
          <w:sz w:val="27"/>
          <w:szCs w:val="27"/>
        </w:rPr>
        <w:t>Dal gruppo:</w:t>
      </w:r>
    </w:p>
    <w:p w:rsidR="000F7AE6" w:rsidRDefault="000F7AE6" w:rsidP="000F7AE6">
      <w:pPr>
        <w:rPr>
          <w:rFonts w:ascii="Garamond" w:hAnsi="Garamond"/>
          <w:b/>
          <w:bCs/>
          <w:color w:val="000080"/>
          <w:sz w:val="27"/>
          <w:szCs w:val="27"/>
        </w:rPr>
      </w:pPr>
      <w:r w:rsidRPr="000F7AE6">
        <w:rPr>
          <w:rFonts w:ascii="Garamond" w:hAnsi="Garamond"/>
          <w:b/>
          <w:bCs/>
          <w:color w:val="000080"/>
          <w:sz w:val="27"/>
          <w:szCs w:val="27"/>
        </w:rPr>
        <w:t>Saluti, carissimi.</w:t>
      </w:r>
    </w:p>
    <w:p w:rsidR="000F7AE6" w:rsidRDefault="000F7AE6" w:rsidP="000F7AE6"/>
    <w:p w:rsidR="000F7AE6" w:rsidRDefault="000F7AE6" w:rsidP="000F7AE6">
      <w:pPr>
        <w:rPr>
          <w:rFonts w:ascii="Garamond" w:hAnsi="Garamond"/>
          <w:b/>
          <w:bCs/>
          <w:color w:val="000080"/>
          <w:sz w:val="27"/>
          <w:szCs w:val="27"/>
        </w:rPr>
      </w:pPr>
      <w:r>
        <w:rPr>
          <w:rFonts w:ascii="Garamond" w:hAnsi="Garamond"/>
          <w:color w:val="000080"/>
          <w:sz w:val="27"/>
          <w:szCs w:val="27"/>
        </w:rPr>
        <w:t>E’ una tale gioia  condividere questo momento con tutti voi, perché siete nel bel mezzo di un movimento evolutivo. Vi state spostando alla velocità dell'amore e la parte interessante  è che state iniziando a risvegliarvi proprio dove vi trovate. Vi offriremo parte della nostra visione della vostra attuale posizione sul sentiero, e ancora più importante, come vi ancorate nella nuova dimensione del tempo e dello spazio.</w:t>
      </w:r>
      <w:r>
        <w:rPr>
          <w:rFonts w:ascii="Garamond" w:hAnsi="Garamond"/>
          <w:color w:val="000080"/>
          <w:sz w:val="27"/>
          <w:szCs w:val="27"/>
        </w:rPr>
        <w:br/>
      </w:r>
      <w:r>
        <w:rPr>
          <w:rFonts w:ascii="Garamond" w:hAnsi="Garamond"/>
          <w:color w:val="000080"/>
          <w:sz w:val="27"/>
          <w:szCs w:val="27"/>
        </w:rPr>
        <w:br/>
      </w:r>
      <w:r>
        <w:rPr>
          <w:rFonts w:ascii="Garamond" w:hAnsi="Garamond"/>
          <w:b/>
          <w:bCs/>
          <w:color w:val="000080"/>
          <w:sz w:val="27"/>
          <w:szCs w:val="27"/>
        </w:rPr>
        <w:t>Un cambiamento consapevole</w:t>
      </w:r>
    </w:p>
    <w:p w:rsidR="000F7AE6" w:rsidRDefault="000F7AE6" w:rsidP="000F7AE6">
      <w:pPr>
        <w:rPr>
          <w:rFonts w:ascii="Garamond" w:hAnsi="Garamond"/>
          <w:b/>
          <w:bCs/>
          <w:color w:val="000080"/>
          <w:sz w:val="27"/>
          <w:szCs w:val="27"/>
        </w:rPr>
      </w:pPr>
      <w:r>
        <w:rPr>
          <w:rFonts w:ascii="Garamond" w:hAnsi="Garamond"/>
          <w:color w:val="000080"/>
          <w:sz w:val="27"/>
          <w:szCs w:val="27"/>
        </w:rPr>
        <w:br/>
        <w:t>Alcune volte, carissimi, l'evoluzione ha portato il vostro flusso di coscienza da una forma fisica ad un’altra. Molto raramente  questo è successo nella coscienza, ed è ciò che sta avvenendo sul pianeta Terra. Ecco perché la vibrazione collettiva dell'universo sta iniziando a raccogliere informazioni e a supportare di più il gioco, che adesso si svolge in ogni momento sul pianeta Terra. Fate un profondo respiro, carissimi ... e lasciatelo andare per trovare il vostro centro solo per un attimo. Chiudete gli occhi se lo desiderate, ed espandetevi. Avete trattenuto voi stessi  in una struttura di resistenza che credevate di dover mantenere. Avete speso molta della vostra energia per tenere voi stessi dentro i  vincoli che credevate necessari per fingere di essere umani. Tuttavia, il vostro spirito grida per essere libero, per esprimere il suo tono e portare il suo messaggio da Casa. E’ quel tono unico che avete portato appositamente perché potevate portarlo. Dalla nostra prospettiva quello che avviene adesso è che state iniziando ad espandervi nella multidimensionalità e ne diventate consapevoli a livello conscio. Quando lo fate, carissimi, il gioco cambia molto velocemente.</w:t>
      </w:r>
      <w:r>
        <w:rPr>
          <w:rFonts w:ascii="Garamond" w:hAnsi="Garamond"/>
          <w:color w:val="000080"/>
          <w:sz w:val="27"/>
          <w:szCs w:val="27"/>
        </w:rPr>
        <w:br/>
      </w:r>
      <w:r>
        <w:rPr>
          <w:rFonts w:ascii="Garamond" w:hAnsi="Garamond"/>
          <w:color w:val="000080"/>
          <w:sz w:val="27"/>
          <w:szCs w:val="27"/>
        </w:rPr>
        <w:br/>
      </w:r>
      <w:r>
        <w:rPr>
          <w:rFonts w:ascii="Garamond" w:hAnsi="Garamond"/>
          <w:b/>
          <w:bCs/>
          <w:color w:val="000080"/>
          <w:sz w:val="27"/>
          <w:szCs w:val="27"/>
        </w:rPr>
        <w:t>Espandersi nella Multidimensionalità</w:t>
      </w:r>
    </w:p>
    <w:p w:rsidR="000F7AE6" w:rsidRDefault="000F7AE6" w:rsidP="000F7AE6">
      <w:pPr>
        <w:rPr>
          <w:rFonts w:ascii="Garamond" w:hAnsi="Garamond"/>
          <w:color w:val="000080"/>
          <w:sz w:val="27"/>
          <w:szCs w:val="27"/>
        </w:rPr>
      </w:pPr>
      <w:r>
        <w:rPr>
          <w:rFonts w:ascii="Garamond" w:hAnsi="Garamond"/>
          <w:color w:val="000080"/>
          <w:sz w:val="27"/>
          <w:szCs w:val="27"/>
        </w:rPr>
        <w:br/>
        <w:t xml:space="preserve">Avete già fatto un passo avanti nella quinta dimensione. Carissimi, vi vediamo mentre vi guardate attorno per scoprire come funzionano tutti questi pezzi. Tuttavia, c’è un nuovo ed importante pezzo che non è ancora stato aggiunto al gioco. A causa della crescita della vibrazione dell'umanità, adesso siete entrati in una nuova possibilità che non c’era fino poco tempo fa. Avete l’abilità di estendervi in una forma energetica oltre i vostri limiti per poter raccogliere la vostra multidimensionalità. Troverete anche il vostro percorso di minor resistenza, non soltanto nella vostra esistenza, ma in tutta la vostra vita come spirito in tutte le dimensioni del tempo e dello spazio contemporaneamente. Ci sono dei modi per armonizzare l'universo circostante ed uno di questi è un processo semplicissimo chiamato “esprimere il proprio tono”. Sì, molti di voi sono venuti con una vibrazione, un tono </w:t>
      </w:r>
      <w:r>
        <w:rPr>
          <w:rFonts w:ascii="Garamond" w:hAnsi="Garamond"/>
          <w:color w:val="000080"/>
          <w:sz w:val="27"/>
          <w:szCs w:val="27"/>
        </w:rPr>
        <w:lastRenderedPageBreak/>
        <w:t>specifico che porta il promemoria al vostro corpo fisico. Il vostro corpo fisico, carissimi, vibra e se smette di vibrare è finita; poi nella realtà non esiste. Vibra all’interno di una gamma specifica che gli umani possono percepire, toccare, nella quale operare per partecipare al  gioco di fingere di essere umani. Ve la siete cavata abbastanza bene con questo, andando in giro bendati, urtandovi a vicenda e sbattendo contro il muro alla ricerca della porta.</w:t>
      </w:r>
    </w:p>
    <w:p w:rsidR="000F7AE6" w:rsidRDefault="000F7AE6" w:rsidP="000F7AE6"/>
    <w:p w:rsidR="000F7AE6" w:rsidRDefault="000F7AE6" w:rsidP="000F7AE6">
      <w:pPr>
        <w:rPr>
          <w:rFonts w:ascii="Garamond" w:hAnsi="Garamond"/>
          <w:b/>
          <w:bCs/>
          <w:color w:val="000080"/>
          <w:sz w:val="27"/>
          <w:szCs w:val="27"/>
        </w:rPr>
      </w:pPr>
      <w:r>
        <w:rPr>
          <w:rFonts w:ascii="Garamond" w:hAnsi="Garamond"/>
          <w:b/>
          <w:bCs/>
          <w:color w:val="000080"/>
          <w:sz w:val="27"/>
          <w:szCs w:val="27"/>
        </w:rPr>
        <w:t>Esprimete il vostro tono</w:t>
      </w:r>
    </w:p>
    <w:p w:rsidR="000F7AE6" w:rsidRDefault="000F7AE6" w:rsidP="000F7AE6">
      <w:pPr>
        <w:rPr>
          <w:rFonts w:ascii="Garamond" w:hAnsi="Garamond"/>
          <w:b/>
          <w:bCs/>
          <w:color w:val="000080"/>
          <w:sz w:val="27"/>
          <w:szCs w:val="27"/>
        </w:rPr>
      </w:pPr>
      <w:r>
        <w:rPr>
          <w:rFonts w:ascii="Garamond" w:hAnsi="Garamond"/>
          <w:b/>
          <w:bCs/>
          <w:color w:val="000080"/>
          <w:sz w:val="27"/>
          <w:szCs w:val="27"/>
        </w:rPr>
        <w:br/>
      </w:r>
      <w:r>
        <w:rPr>
          <w:rFonts w:ascii="Garamond" w:hAnsi="Garamond"/>
          <w:color w:val="000080"/>
          <w:sz w:val="27"/>
          <w:szCs w:val="27"/>
        </w:rPr>
        <w:t xml:space="preserve">Tutti voi state cercando la strada di Casa. Vi state struggendo per ricordare quel tono e farlo convalidare nel profondo di  voi. Adesso vi trovate in </w:t>
      </w:r>
      <w:r>
        <w:rPr>
          <w:color w:val="000080"/>
          <w:sz w:val="27"/>
          <w:szCs w:val="27"/>
        </w:rPr>
        <w:t>​​</w:t>
      </w:r>
      <w:r>
        <w:rPr>
          <w:rFonts w:ascii="Garamond" w:hAnsi="Garamond" w:cs="Garamond"/>
          <w:color w:val="000080"/>
          <w:sz w:val="27"/>
          <w:szCs w:val="27"/>
        </w:rPr>
        <w:t>quella posizione dove potete inviare la vostra energia ed iniziare a sentire le altre dimensioni di tempo e spazio. Perché lo fareste? La maggior parte di voi è riluttante a fare una cosa del genere, perché i vostri livelli di se</w:t>
      </w:r>
      <w:r>
        <w:rPr>
          <w:rFonts w:ascii="Garamond" w:hAnsi="Garamond"/>
          <w:color w:val="000080"/>
          <w:sz w:val="27"/>
          <w:szCs w:val="27"/>
        </w:rPr>
        <w:t>nsibilità sono così alti. A volte il vostro nervo Vago è così teso che diventa difficile per voi radicare veramente questa luce e questa energia, e portarle nella vostra realtà in quel modo. C'è in realtà un timore intorno a questo, che è affascinante perché tutta l'energia si auto-equilibra. Avete mai preso due tazze di acqua per collegarle con un tubo flessibile, in modo che una sia più piena dell’altra? Nel giro di pochi istanti, esse si stabilizzano. La realtà è che tutte le forme energetiche conoscono il percorso innato di minor resistenza. Ora, come succede questo? Le forme di energia sono tutte connesse tra loro, compresa la vostra. Ecco ciò che condivideremo con voi oggi - un modo per voi di parlare e trovare il vostro tono. Qual è il vostro tono? E’ una nota musicale che dovete suonare? È una certa frequenza vibratoria che deve essere ripetuta? Ebbene, a volte è un tono. Altre volte potete ricrearlo intonando, cantando, o creando una vibrazione non destinata alle orecchie, ma al cuore. Questo è il tono che avete portato da Casa. Ora, come lo esprimete e come canalizzate il vostro tono?  Ognuno di voi ha portato un pezzo unico che soltanto voi potevate portare ed ora state assemblando e ricongiungendo questi pezzi. È un processo davvero magico per noi da osservare. Facciamo il tifo per voi in ogni occasione e voi avete già fatto un’enorme differenza - più di quanto possiate mai capire. Il mondo è cambiato e voi ne siete responsabili.</w:t>
      </w:r>
      <w:r>
        <w:rPr>
          <w:rFonts w:ascii="Garamond" w:hAnsi="Garamond"/>
          <w:color w:val="000080"/>
          <w:sz w:val="27"/>
          <w:szCs w:val="27"/>
        </w:rPr>
        <w:br/>
      </w:r>
      <w:r>
        <w:rPr>
          <w:rFonts w:ascii="Garamond" w:hAnsi="Garamond"/>
          <w:b/>
          <w:bCs/>
          <w:color w:val="000080"/>
          <w:sz w:val="27"/>
          <w:szCs w:val="27"/>
        </w:rPr>
        <w:br/>
        <w:t>Praticate la vostra passione</w:t>
      </w:r>
    </w:p>
    <w:p w:rsidR="000F7AE6" w:rsidRDefault="000F7AE6" w:rsidP="000F7AE6">
      <w:pPr>
        <w:rPr>
          <w:rFonts w:ascii="Garamond" w:hAnsi="Garamond"/>
          <w:b/>
          <w:bCs/>
          <w:color w:val="000080"/>
          <w:sz w:val="27"/>
          <w:szCs w:val="27"/>
        </w:rPr>
      </w:pPr>
      <w:r>
        <w:rPr>
          <w:rFonts w:ascii="Garamond" w:hAnsi="Garamond"/>
          <w:color w:val="000080"/>
          <w:sz w:val="27"/>
          <w:szCs w:val="27"/>
        </w:rPr>
        <w:br/>
        <w:t xml:space="preserve">Come si fa a trovare quel tono? Beh, molto semplicemente, avete una passione. Molti di voi hanno considerato a lungo ed intensamente la propria passione ma dicono tuttavia:”Ancora non so dov’è la mia passione”. Bene, questo significa che pensate troppo; la passione non è nella testa, è nel cuore. Questo è ciò che dovete cercare di trovare - quella sensazione. Ora, che cosa deve fare un umano per ricreare quella sensazione e ed entrate in contatto con essa con un breve preavviso? Questo richiede pratica, carissimi ... proprio come qualsiasi cosa. Come si arriva in paradiso? Pratica, pratica, pratica. Semplicissimo. Voi vivete sul pianeta dell’ imperfezione e state perfezionando voi stessi, cercando di raggiungere Casa. Ora torniamo a questo tono per un attimo, perché è ciò che avete portato. Se siete venuti soltanto per fare un suono sul pianeta Terra allora fatelo, assolutamente. Se per fare questo dovete stare in piedi all'angolo della strada e semplicemente cantare per far felice il vostro cuore, fatelo. Questo significa che quella è la vostra passione? Dovrete aspettare fino a quando lo fate prima di scoprirlo. Poi, una volta scoperto, direte: "No, quella non è la mia passione, ma è simile. E’ cantare". Forse creerete qualcosa; forse farete qualcosa; forse </w:t>
      </w:r>
      <w:r>
        <w:rPr>
          <w:rFonts w:ascii="Garamond" w:hAnsi="Garamond"/>
          <w:color w:val="000080"/>
          <w:sz w:val="27"/>
          <w:szCs w:val="27"/>
        </w:rPr>
        <w:lastRenderedPageBreak/>
        <w:t>formerete una band ed inizierete a registrare. Forse usate la voce in modo melodico per portare un messaggio attraverso più dimensioni contemporaneamente. Ci sono molti modi  in cui potete fare questo e ci sono anche quelli che sono stati collocati in un momento, una connessione o  un punto di massa critica delicati.  Nel mondo intorno a voi, quando tutti quegli eventi e lo spirito si allineano, avrete l’opportunità di creare tutto ciò che desiderate. È allora, carissimi, che avrete quello che noi chiamiamo un momento magico. Potete estendervi in tutte le dimensioni del tempo e dello spazio, poi rivendicare tutto il vostro potere solo per quell'istante per creare qualcosa sulla strada davanti a voi. Questo è il creatore consapevole che per tutto il tempo cammina con la luce di Casa sulla spalla e la usa.</w:t>
      </w:r>
      <w:r>
        <w:rPr>
          <w:rFonts w:ascii="Garamond" w:hAnsi="Garamond"/>
          <w:color w:val="000080"/>
          <w:sz w:val="27"/>
          <w:szCs w:val="27"/>
        </w:rPr>
        <w:br/>
      </w:r>
      <w:r>
        <w:rPr>
          <w:rFonts w:ascii="Garamond" w:hAnsi="Garamond"/>
          <w:b/>
          <w:bCs/>
          <w:color w:val="000080"/>
          <w:sz w:val="27"/>
          <w:szCs w:val="27"/>
        </w:rPr>
        <w:br/>
        <w:t>Esprimete il vostro ricordo di Casa</w:t>
      </w:r>
    </w:p>
    <w:p w:rsidR="000F7AE6" w:rsidRDefault="000F7AE6" w:rsidP="000F7AE6">
      <w:pPr>
        <w:rPr>
          <w:rFonts w:ascii="Garamond" w:hAnsi="Garamond"/>
          <w:color w:val="000080"/>
          <w:sz w:val="27"/>
          <w:szCs w:val="27"/>
        </w:rPr>
      </w:pPr>
      <w:r>
        <w:rPr>
          <w:rFonts w:ascii="Garamond" w:hAnsi="Garamond"/>
          <w:b/>
          <w:bCs/>
          <w:color w:val="000080"/>
          <w:sz w:val="27"/>
          <w:szCs w:val="27"/>
        </w:rPr>
        <w:br/>
      </w:r>
      <w:r>
        <w:rPr>
          <w:rFonts w:ascii="Garamond" w:hAnsi="Garamond"/>
          <w:color w:val="000080"/>
          <w:sz w:val="27"/>
          <w:szCs w:val="27"/>
        </w:rPr>
        <w:t>È ora di ricordare quel tono, carissimi. Cerchiamo di riportarvi a quei ricordi che avete intenzionalmente dimenticato in modo da poter far finta di partecipare al gioco come umani. Siete spiriti nel  profondo; in realtà vi conosciamo bene e voi conoscete noi. Siamo tutti parte gli uni degli altri in modi che ricorderete soltanto quando abbandonerete quel corpo fisico e ritornerete al collettivo di energia, che è tutti noi. Questa è la magia che state creando. Avete un ricordo di Casa profondamente radicato; è contenuto nel vostro tono. Qual è il vostro tono e che cosa vi occorrerà per portarlo  fuori e condividerlo? C'è grande esitazione, carissimi. Poiché siete così sensibili, a volte temete che  se esprimete il vostro tono esso  bloccherà gli altri. Temete che essi non saranno in grado di trovare il proprio tono individuale se esprimete il vostro, ma questo è ciò che siete venuti a fare. In realtà, quando iniziate a connettervi con quella parte di voi che rappresenta la passione, questo si diffonde a macchia d'olio. Dovreste osservarlo dalla nostra prospettiva, carissimi. Vediamo che a volte quando incrociate una persona per strada, forse non la guardate nemmeno negli occhi e non scambiate nemmeno dei convenevoli. Tuttavia, quando la incontrate la illuminate con le sensazioni di Casa, con quel tono. E’ un rumore o un suono? Può essere. Deve esserlo? Si tratta in definitiva di un promemoria del cuore. Trovate il vostro tono praticandolo, giocando con esso, ed estendendolo. Come ogni cosa sul pianeta Terra, è come un muscolo. Più fate pratica e vi allenate, più forte diventa e più controllo avete sulle vostre creazioni. E’ un tempo magico sulla Terra, carissimi, ed è il momento per tutti di ricordare il proprio  tono. Abbiamo portato un pezzo molto speciale. Benvenuti. Siamo così felici che siate arrivati fino a questo punto. Adesso state iniziando a risvegliarvi dal sogno nella coscienza. Vi trovate a camminare sul pianeta Terra per fare questo bellissimo gioco di fingere di essere umani, ma noi vi vediamo. Sappiamo chi siete e vi diamo il benvenuto con il massimo onore dell’essenza della vita ed i promemoria di Casa che tutti  portate profondamente dentro di voi. Ricordate quel tono, carissimi. Qualunque cosa occorra, parlatene spesso. Metteteci energia e condividetelo. Spostatelo e farete il lavoro dello spirito. Questo è quello che tutti voi siete venuti a fare</w:t>
      </w:r>
      <w:r>
        <w:rPr>
          <w:rFonts w:ascii="Garamond" w:hAnsi="Garamond"/>
          <w:color w:val="000080"/>
          <w:sz w:val="27"/>
          <w:szCs w:val="27"/>
        </w:rPr>
        <w:br/>
      </w:r>
      <w:r>
        <w:rPr>
          <w:rFonts w:ascii="Garamond" w:hAnsi="Garamond"/>
          <w:color w:val="000080"/>
          <w:sz w:val="27"/>
          <w:szCs w:val="27"/>
        </w:rPr>
        <w:br/>
      </w:r>
      <w:r>
        <w:rPr>
          <w:rFonts w:ascii="Garamond" w:hAnsi="Garamond"/>
          <w:b/>
          <w:bCs/>
          <w:color w:val="000080"/>
          <w:sz w:val="27"/>
          <w:szCs w:val="27"/>
        </w:rPr>
        <w:t>Insegnate al vostro cuore a pensare e alla testa a sentire</w:t>
      </w:r>
    </w:p>
    <w:p w:rsidR="000F7AE6" w:rsidRDefault="000F7AE6" w:rsidP="000F7AE6">
      <w:r>
        <w:rPr>
          <w:rFonts w:ascii="Garamond" w:hAnsi="Garamond"/>
          <w:color w:val="000080"/>
          <w:sz w:val="27"/>
          <w:szCs w:val="27"/>
        </w:rPr>
        <w:br/>
        <w:t xml:space="preserve">Ora, la maggior parte di voi inizierà a razionalizzare e a pensarci troppo. Questi sono i tempi del cuore, quando insegnate al cuore a pensare e alla testa a sentire. Questi sono i tempi in cui vi risvegliate dal sogno e vi ritrovate in questo bel corpo fisico. Godetevi questo viaggio, carissimi. Lo avete pianificato intenzionalmente, in modo da poter essere lì a sperimentare il pianeta Terra esattamente come avete fatto e per ricordate il vostro tono. Ben fatto, </w:t>
      </w:r>
      <w:r>
        <w:rPr>
          <w:rFonts w:ascii="Garamond" w:hAnsi="Garamond"/>
          <w:color w:val="000080"/>
          <w:sz w:val="27"/>
          <w:szCs w:val="27"/>
        </w:rPr>
        <w:lastRenderedPageBreak/>
        <w:t>carissimi.</w:t>
      </w:r>
      <w:r>
        <w:rPr>
          <w:rFonts w:ascii="Garamond" w:hAnsi="Garamond"/>
          <w:color w:val="000080"/>
          <w:sz w:val="27"/>
          <w:szCs w:val="27"/>
        </w:rPr>
        <w:br/>
      </w:r>
      <w:r>
        <w:rPr>
          <w:rFonts w:ascii="Garamond" w:hAnsi="Garamond"/>
          <w:color w:val="000080"/>
          <w:sz w:val="27"/>
          <w:szCs w:val="27"/>
        </w:rPr>
        <w:br/>
        <w:t>E’ con il più grande onore che vi salutiamo in questo modo.  Usate il vostro senso dell’umorismo per ricordare che questo è soltanto un gioco. E soprattutto, carissimi, giocate bene insieme. Trattatevi l'un l'altro nel miglior modo possibile. Aiutate gli altri a ricordare il loro tono, ed il vostro diventerà ancora più forte.</w:t>
      </w:r>
    </w:p>
    <w:p w:rsidR="000F7AE6" w:rsidRDefault="000F7AE6" w:rsidP="000F7AE6">
      <w:r>
        <w:t> </w:t>
      </w:r>
    </w:p>
    <w:p w:rsidR="000F7AE6" w:rsidRDefault="000F7AE6" w:rsidP="000F7AE6">
      <w:proofErr w:type="spellStart"/>
      <w:r>
        <w:rPr>
          <w:rFonts w:ascii="Garamond" w:hAnsi="Garamond"/>
          <w:color w:val="000080"/>
          <w:sz w:val="27"/>
          <w:szCs w:val="27"/>
        </w:rPr>
        <w:t>Espavo</w:t>
      </w:r>
      <w:proofErr w:type="spellEnd"/>
    </w:p>
    <w:p w:rsidR="000F7AE6" w:rsidRDefault="000F7AE6" w:rsidP="000F7AE6">
      <w:pPr>
        <w:spacing w:before="240" w:after="240"/>
      </w:pPr>
      <w:r>
        <w:rPr>
          <w:rStyle w:val="hps"/>
          <w:rFonts w:ascii="Garamond" w:hAnsi="Garamond"/>
          <w:b/>
          <w:bCs/>
          <w:color w:val="000080"/>
          <w:sz w:val="27"/>
          <w:szCs w:val="27"/>
        </w:rPr>
        <w:t>Il gruppo</w:t>
      </w:r>
    </w:p>
    <w:p w:rsidR="000F7AE6" w:rsidRDefault="000F7AE6" w:rsidP="000F7AE6">
      <w:pPr>
        <w:pStyle w:val="NormaleWeb"/>
        <w:jc w:val="center"/>
      </w:pPr>
      <w:r>
        <w:rPr>
          <w:rFonts w:ascii="Garamond" w:hAnsi="Garamond"/>
          <w:i/>
          <w:iCs/>
          <w:color w:val="000080"/>
        </w:rPr>
        <w:t xml:space="preserve">Traduzione a cura di Magda </w:t>
      </w:r>
      <w:proofErr w:type="spellStart"/>
      <w:r>
        <w:rPr>
          <w:rFonts w:ascii="Garamond" w:hAnsi="Garamond"/>
          <w:i/>
          <w:iCs/>
          <w:color w:val="000080"/>
        </w:rPr>
        <w:t>Cermelli</w:t>
      </w:r>
      <w:proofErr w:type="spellEnd"/>
      <w:r>
        <w:rPr>
          <w:rFonts w:ascii="Garamond" w:hAnsi="Garamond"/>
          <w:i/>
          <w:iCs/>
          <w:color w:val="000080"/>
        </w:rPr>
        <w:t xml:space="preserve"> per </w:t>
      </w:r>
      <w:hyperlink r:id="rId19" w:tgtFrame="_blank" w:history="1">
        <w:r>
          <w:rPr>
            <w:rStyle w:val="Collegamentoipertestuale"/>
            <w:rFonts w:ascii="Garamond" w:hAnsi="Garamond"/>
            <w:i/>
            <w:iCs/>
            <w:color w:val="000080"/>
          </w:rPr>
          <w:t>www.lightworker.it</w:t>
        </w:r>
      </w:hyperlink>
    </w:p>
    <w:p w:rsidR="000F7AE6" w:rsidRDefault="000F7AE6" w:rsidP="000F7AE6">
      <w:pPr>
        <w:pStyle w:val="NormaleWeb"/>
        <w:spacing w:before="0" w:beforeAutospacing="0" w:after="0" w:afterAutospacing="0"/>
        <w:jc w:val="center"/>
      </w:pPr>
      <w:r>
        <w:rPr>
          <w:rFonts w:ascii="Garamond" w:hAnsi="Garamond"/>
          <w:i/>
          <w:iCs/>
          <w:color w:val="000080"/>
        </w:rPr>
        <w:t xml:space="preserve">Originale in inglese: </w:t>
      </w:r>
      <w:hyperlink r:id="rId20" w:history="1">
        <w:r>
          <w:rPr>
            <w:rStyle w:val="Collegamentoipertestuale"/>
            <w:i/>
            <w:iCs/>
            <w:color w:val="000080"/>
          </w:rPr>
          <w:t>https://www.lightworker.com/2015/08/18/beacons-of-light-august-2015-remembering-your-tone-expressing-the-memories-from-home/</w:t>
        </w:r>
      </w:hyperlink>
      <w:r>
        <w:rPr>
          <w:i/>
          <w:iCs/>
          <w:color w:val="000080"/>
        </w:rPr>
        <w:t xml:space="preserve"> </w:t>
      </w:r>
    </w:p>
    <w:p w:rsidR="000F7AE6" w:rsidRDefault="000F7AE6" w:rsidP="000F7AE6">
      <w:pPr>
        <w:pStyle w:val="NormaleWeb"/>
        <w:spacing w:before="13" w:beforeAutospacing="0" w:after="13" w:afterAutospacing="0"/>
        <w:jc w:val="center"/>
      </w:pPr>
      <w:r>
        <w:t> </w:t>
      </w:r>
    </w:p>
    <w:p w:rsidR="000F7AE6" w:rsidRDefault="000F7AE6" w:rsidP="000F7AE6">
      <w:pPr>
        <w:pStyle w:val="NormaleWeb"/>
        <w:spacing w:before="13" w:beforeAutospacing="0" w:after="13" w:afterAutospacing="0"/>
        <w:jc w:val="center"/>
      </w:pPr>
    </w:p>
    <w:p w:rsidR="000F7AE6" w:rsidRDefault="000F7AE6" w:rsidP="000F7AE6">
      <w:pPr>
        <w:pStyle w:val="NormaleWeb"/>
        <w:spacing w:before="13" w:beforeAutospacing="0" w:after="13" w:afterAutospacing="0"/>
        <w:jc w:val="center"/>
      </w:pPr>
    </w:p>
    <w:p w:rsidR="000F7AE6" w:rsidRDefault="000F7AE6" w:rsidP="000F7AE6">
      <w:pPr>
        <w:pStyle w:val="NormaleWeb"/>
        <w:spacing w:before="13" w:beforeAutospacing="0" w:after="13" w:afterAutospacing="0"/>
        <w:jc w:val="center"/>
      </w:pPr>
    </w:p>
    <w:p w:rsidR="000F7AE6" w:rsidRDefault="000F7AE6" w:rsidP="000F7AE6">
      <w:pPr>
        <w:pStyle w:val="NormaleWeb"/>
        <w:spacing w:before="13" w:beforeAutospacing="0" w:after="13" w:afterAutospacing="0"/>
        <w:jc w:val="center"/>
      </w:pPr>
    </w:p>
    <w:p w:rsidR="000F7AE6" w:rsidRDefault="000F7AE6" w:rsidP="000F7AE6">
      <w:pPr>
        <w:pStyle w:val="NormaleWeb"/>
        <w:spacing w:before="13" w:beforeAutospacing="0" w:after="13" w:afterAutospacing="0"/>
        <w:jc w:val="center"/>
      </w:pPr>
    </w:p>
    <w:p w:rsidR="000F7AE6" w:rsidRDefault="000F7AE6" w:rsidP="000F7AE6">
      <w:pPr>
        <w:pStyle w:val="NormaleWeb"/>
        <w:spacing w:before="13" w:beforeAutospacing="0" w:after="13" w:afterAutospacing="0"/>
        <w:jc w:val="center"/>
      </w:pPr>
    </w:p>
    <w:p w:rsidR="000F7AE6" w:rsidRDefault="000F7AE6" w:rsidP="000F7AE6">
      <w:pPr>
        <w:pStyle w:val="NormaleWeb"/>
        <w:spacing w:before="13" w:beforeAutospacing="0" w:after="13" w:afterAutospacing="0"/>
        <w:jc w:val="center"/>
      </w:pPr>
    </w:p>
    <w:p w:rsidR="000F7AE6" w:rsidRDefault="000F7AE6" w:rsidP="000F7AE6">
      <w:pPr>
        <w:pStyle w:val="NormaleWeb"/>
        <w:spacing w:before="13" w:beforeAutospacing="0" w:after="13" w:afterAutospacing="0"/>
        <w:jc w:val="center"/>
      </w:pPr>
    </w:p>
    <w:p w:rsidR="000F7AE6" w:rsidRDefault="000F7AE6" w:rsidP="000F7AE6">
      <w:pPr>
        <w:pStyle w:val="NormaleWeb"/>
        <w:spacing w:before="13" w:beforeAutospacing="0" w:after="13" w:afterAutospacing="0"/>
        <w:jc w:val="center"/>
      </w:pPr>
    </w:p>
    <w:p w:rsidR="000F7AE6" w:rsidRDefault="000F7AE6" w:rsidP="000F7AE6">
      <w:pPr>
        <w:pStyle w:val="NormaleWeb"/>
        <w:spacing w:before="13" w:beforeAutospacing="0" w:after="13" w:afterAutospacing="0"/>
        <w:jc w:val="center"/>
      </w:pPr>
    </w:p>
    <w:p w:rsidR="000F7AE6" w:rsidRDefault="000F7AE6" w:rsidP="000F7AE6">
      <w:pPr>
        <w:pStyle w:val="NormaleWeb"/>
        <w:spacing w:before="13" w:beforeAutospacing="0" w:after="13" w:afterAutospacing="0"/>
        <w:jc w:val="center"/>
      </w:pPr>
    </w:p>
    <w:p w:rsidR="000F7AE6" w:rsidRDefault="000F7AE6" w:rsidP="000F7AE6">
      <w:pPr>
        <w:pStyle w:val="NormaleWeb"/>
        <w:spacing w:before="13" w:beforeAutospacing="0" w:after="13" w:afterAutospacing="0"/>
        <w:jc w:val="center"/>
      </w:pPr>
    </w:p>
    <w:p w:rsidR="000F7AE6" w:rsidRDefault="000F7AE6" w:rsidP="000F7AE6">
      <w:pPr>
        <w:pStyle w:val="NormaleWeb"/>
        <w:spacing w:before="13" w:beforeAutospacing="0" w:after="13" w:afterAutospacing="0"/>
        <w:jc w:val="center"/>
      </w:pPr>
    </w:p>
    <w:p w:rsidR="000F7AE6" w:rsidRDefault="000F7AE6" w:rsidP="000F7AE6">
      <w:pPr>
        <w:pStyle w:val="NormaleWeb"/>
        <w:spacing w:before="13" w:beforeAutospacing="0" w:after="13" w:afterAutospacing="0"/>
        <w:jc w:val="center"/>
      </w:pPr>
    </w:p>
    <w:p w:rsidR="000F7AE6" w:rsidRDefault="000F7AE6" w:rsidP="000F7AE6">
      <w:pPr>
        <w:pStyle w:val="NormaleWeb"/>
        <w:spacing w:before="13" w:beforeAutospacing="0" w:after="13" w:afterAutospacing="0"/>
        <w:jc w:val="center"/>
      </w:pPr>
    </w:p>
    <w:p w:rsidR="000F7AE6" w:rsidRDefault="000F7AE6" w:rsidP="000F7AE6">
      <w:pPr>
        <w:pStyle w:val="NormaleWeb"/>
        <w:spacing w:before="13" w:beforeAutospacing="0" w:after="13" w:afterAutospacing="0"/>
        <w:jc w:val="center"/>
      </w:pPr>
    </w:p>
    <w:p w:rsidR="000F7AE6" w:rsidRDefault="000F7AE6" w:rsidP="000F7AE6">
      <w:pPr>
        <w:pStyle w:val="NormaleWeb"/>
        <w:spacing w:before="13" w:beforeAutospacing="0" w:after="13" w:afterAutospacing="0"/>
        <w:jc w:val="center"/>
      </w:pPr>
    </w:p>
    <w:p w:rsidR="000F7AE6" w:rsidRDefault="000F7AE6" w:rsidP="000F7AE6">
      <w:pPr>
        <w:pStyle w:val="NormaleWeb"/>
        <w:spacing w:before="13" w:beforeAutospacing="0" w:after="13" w:afterAutospacing="0"/>
        <w:jc w:val="center"/>
      </w:pPr>
    </w:p>
    <w:p w:rsidR="000F7AE6" w:rsidRDefault="000F7AE6" w:rsidP="000F7AE6">
      <w:pPr>
        <w:pStyle w:val="NormaleWeb"/>
        <w:spacing w:before="13" w:beforeAutospacing="0" w:after="13" w:afterAutospacing="0"/>
        <w:jc w:val="center"/>
      </w:pPr>
    </w:p>
    <w:p w:rsidR="000F7AE6" w:rsidRDefault="000F7AE6" w:rsidP="000F7AE6">
      <w:pPr>
        <w:pStyle w:val="NormaleWeb"/>
        <w:spacing w:before="13" w:beforeAutospacing="0" w:after="13" w:afterAutospacing="0"/>
        <w:jc w:val="center"/>
      </w:pPr>
    </w:p>
    <w:p w:rsidR="000F7AE6" w:rsidRDefault="000F7AE6" w:rsidP="000F7AE6">
      <w:pPr>
        <w:pStyle w:val="NormaleWeb"/>
        <w:spacing w:before="13" w:beforeAutospacing="0" w:after="13" w:afterAutospacing="0"/>
        <w:jc w:val="center"/>
      </w:pPr>
    </w:p>
    <w:p w:rsidR="000F7AE6" w:rsidRDefault="000F7AE6" w:rsidP="000F7AE6">
      <w:pPr>
        <w:pStyle w:val="NormaleWeb"/>
        <w:spacing w:before="13" w:beforeAutospacing="0" w:after="13" w:afterAutospacing="0"/>
        <w:jc w:val="center"/>
      </w:pPr>
    </w:p>
    <w:p w:rsidR="000F7AE6" w:rsidRDefault="000F7AE6" w:rsidP="000F7AE6">
      <w:pPr>
        <w:pStyle w:val="NormaleWeb"/>
        <w:spacing w:before="13" w:beforeAutospacing="0" w:after="13" w:afterAutospacing="0"/>
        <w:jc w:val="center"/>
      </w:pPr>
    </w:p>
    <w:p w:rsidR="000F7AE6" w:rsidRDefault="000F7AE6" w:rsidP="000F7AE6">
      <w:pPr>
        <w:pStyle w:val="NormaleWeb"/>
        <w:spacing w:before="13" w:beforeAutospacing="0" w:after="13" w:afterAutospacing="0"/>
        <w:jc w:val="center"/>
      </w:pPr>
    </w:p>
    <w:p w:rsidR="000F7AE6" w:rsidRDefault="000F7AE6" w:rsidP="000F7AE6">
      <w:pPr>
        <w:pStyle w:val="NormaleWeb"/>
        <w:spacing w:before="13" w:beforeAutospacing="0" w:after="13" w:afterAutospacing="0"/>
        <w:jc w:val="center"/>
      </w:pPr>
    </w:p>
    <w:p w:rsidR="000F7AE6" w:rsidRDefault="000F7AE6" w:rsidP="000F7AE6">
      <w:pPr>
        <w:pStyle w:val="NormaleWeb"/>
        <w:spacing w:before="13" w:beforeAutospacing="0" w:after="13" w:afterAutospacing="0"/>
        <w:jc w:val="center"/>
      </w:pPr>
    </w:p>
    <w:p w:rsidR="000F7AE6" w:rsidRDefault="000F7AE6" w:rsidP="000F7AE6">
      <w:pPr>
        <w:pStyle w:val="NormaleWeb"/>
        <w:spacing w:before="13" w:beforeAutospacing="0" w:after="13" w:afterAutospacing="0"/>
        <w:jc w:val="center"/>
      </w:pPr>
    </w:p>
    <w:p w:rsidR="000F7AE6" w:rsidRDefault="000F7AE6" w:rsidP="000F7AE6">
      <w:pPr>
        <w:pStyle w:val="NormaleWeb"/>
        <w:spacing w:before="13" w:beforeAutospacing="0" w:after="13" w:afterAutospacing="0"/>
        <w:jc w:val="center"/>
      </w:pPr>
    </w:p>
    <w:p w:rsidR="000F7AE6" w:rsidRDefault="000F7AE6" w:rsidP="000F7AE6">
      <w:pPr>
        <w:pStyle w:val="NormaleWeb"/>
        <w:spacing w:before="13" w:beforeAutospacing="0" w:after="13" w:afterAutospacing="0"/>
        <w:jc w:val="center"/>
      </w:pPr>
    </w:p>
    <w:p w:rsidR="000F7AE6" w:rsidRDefault="000F7AE6" w:rsidP="000F7AE6">
      <w:pPr>
        <w:pStyle w:val="NormaleWeb"/>
        <w:spacing w:before="13" w:beforeAutospacing="0" w:after="13" w:afterAutospacing="0"/>
        <w:jc w:val="center"/>
      </w:pPr>
    </w:p>
    <w:p w:rsidR="000F7AE6" w:rsidRDefault="000F7AE6" w:rsidP="000F7AE6">
      <w:pPr>
        <w:pStyle w:val="NormaleWeb"/>
        <w:spacing w:before="13" w:beforeAutospacing="0" w:after="13" w:afterAutospacing="0"/>
        <w:jc w:val="center"/>
      </w:pPr>
    </w:p>
    <w:p w:rsidR="000F7AE6" w:rsidRDefault="000F7AE6" w:rsidP="000F7AE6">
      <w:pPr>
        <w:pStyle w:val="NormaleWeb"/>
        <w:spacing w:before="13" w:beforeAutospacing="0" w:after="13" w:afterAutospacing="0"/>
        <w:jc w:val="center"/>
      </w:pPr>
    </w:p>
    <w:p w:rsidR="000F7AE6" w:rsidRDefault="000F7AE6" w:rsidP="000F7AE6">
      <w:pPr>
        <w:pStyle w:val="NormaleWeb"/>
        <w:spacing w:before="0" w:beforeAutospacing="0" w:after="0" w:afterAutospacing="0"/>
        <w:jc w:val="center"/>
      </w:pPr>
      <w:r>
        <w:rPr>
          <w:rFonts w:ascii="Impact" w:hAnsi="Impact"/>
          <w:i/>
          <w:iCs/>
          <w:caps/>
          <w:color w:val="000080"/>
          <w:sz w:val="48"/>
          <w:szCs w:val="48"/>
        </w:rPr>
        <w:lastRenderedPageBreak/>
        <w:t>Lightworker</w:t>
      </w:r>
    </w:p>
    <w:p w:rsidR="000F7AE6" w:rsidRDefault="000F7AE6" w:rsidP="000F7AE6">
      <w:pPr>
        <w:pStyle w:val="NormaleWeb"/>
        <w:spacing w:before="0" w:beforeAutospacing="0" w:after="0" w:afterAutospacing="0"/>
        <w:jc w:val="center"/>
      </w:pPr>
      <w:r>
        <w:rPr>
          <w:rFonts w:ascii="Verdana" w:hAnsi="Verdana"/>
          <w:b/>
          <w:bCs/>
          <w:color w:val="000080"/>
          <w:sz w:val="20"/>
          <w:szCs w:val="20"/>
        </w:rPr>
        <w:t xml:space="preserve">Il Gruppo attraverso Steve </w:t>
      </w:r>
      <w:proofErr w:type="spellStart"/>
      <w:r>
        <w:rPr>
          <w:rFonts w:ascii="Verdana" w:hAnsi="Verdana"/>
          <w:b/>
          <w:bCs/>
          <w:color w:val="000080"/>
          <w:sz w:val="20"/>
          <w:szCs w:val="20"/>
        </w:rPr>
        <w:t>Rother</w:t>
      </w:r>
      <w:proofErr w:type="spellEnd"/>
    </w:p>
    <w:p w:rsidR="000F7AE6" w:rsidRDefault="000F7AE6" w:rsidP="000F7AE6">
      <w:pPr>
        <w:pStyle w:val="NormaleWeb"/>
        <w:spacing w:before="0" w:beforeAutospacing="0" w:after="0" w:afterAutospacing="0"/>
        <w:jc w:val="center"/>
      </w:pPr>
      <w:hyperlink r:id="rId21" w:tgtFrame="_blank" w:history="1">
        <w:r>
          <w:rPr>
            <w:rStyle w:val="Collegamentoipertestuale"/>
            <w:rFonts w:ascii="Verdana" w:hAnsi="Verdana"/>
            <w:color w:val="000080"/>
            <w:sz w:val="15"/>
            <w:szCs w:val="15"/>
          </w:rPr>
          <w:t>www.lightworker.com</w:t>
        </w:r>
      </w:hyperlink>
    </w:p>
    <w:p w:rsidR="000F7AE6" w:rsidRDefault="000F7AE6" w:rsidP="000F7AE6">
      <w:pPr>
        <w:pStyle w:val="NormaleWeb"/>
        <w:spacing w:before="13" w:beforeAutospacing="0" w:after="13" w:afterAutospacing="0"/>
        <w:jc w:val="center"/>
      </w:pPr>
      <w:r>
        <w:t> </w:t>
      </w:r>
    </w:p>
    <w:p w:rsidR="000F7AE6" w:rsidRDefault="000F7AE6" w:rsidP="000F7AE6">
      <w:pPr>
        <w:pStyle w:val="corpo"/>
        <w:spacing w:before="0" w:beforeAutospacing="0" w:after="0" w:afterAutospacing="0"/>
        <w:jc w:val="center"/>
      </w:pPr>
      <w:r>
        <w:rPr>
          <w:rFonts w:ascii="Garamond" w:hAnsi="Garamond"/>
          <w:b/>
          <w:bCs/>
          <w:color w:val="000080"/>
          <w:sz w:val="36"/>
          <w:szCs w:val="36"/>
        </w:rPr>
        <w:t>Sottili influenze</w:t>
      </w:r>
    </w:p>
    <w:p w:rsidR="000F7AE6" w:rsidRDefault="000F7AE6" w:rsidP="000F7AE6">
      <w:pPr>
        <w:pStyle w:val="corpo"/>
        <w:spacing w:before="0" w:beforeAutospacing="0" w:after="0" w:afterAutospacing="0"/>
        <w:jc w:val="center"/>
      </w:pPr>
      <w:r>
        <w:rPr>
          <w:rFonts w:ascii="Times" w:hAnsi="Times" w:cs="Times"/>
          <w:i/>
          <w:iCs/>
          <w:color w:val="000080"/>
        </w:rPr>
        <w:t>Promemoria da Casa del 15 Luglio 2015</w:t>
      </w:r>
    </w:p>
    <w:p w:rsidR="000F7AE6" w:rsidRDefault="000F7AE6" w:rsidP="000F7AE6">
      <w:pPr>
        <w:pStyle w:val="corpo"/>
        <w:spacing w:before="0" w:beforeAutospacing="0" w:after="0" w:afterAutospacing="0"/>
        <w:jc w:val="center"/>
      </w:pPr>
      <w:r>
        <w:rPr>
          <w:color w:val="000080"/>
        </w:rPr>
        <w:t> </w:t>
      </w:r>
    </w:p>
    <w:p w:rsidR="000F7AE6" w:rsidRDefault="000F7AE6" w:rsidP="000F7AE6">
      <w:pPr>
        <w:pStyle w:val="corpo"/>
        <w:spacing w:before="0" w:beforeAutospacing="0" w:after="0" w:afterAutospacing="0"/>
        <w:jc w:val="center"/>
      </w:pPr>
      <w:r>
        <w:rPr>
          <w:rFonts w:ascii="Times" w:hAnsi="Times" w:cs="Times"/>
          <w:b/>
          <w:bCs/>
          <w:color w:val="000080"/>
          <w:sz w:val="32"/>
          <w:szCs w:val="32"/>
        </w:rPr>
        <w:t>- I PIANETI NANI CERERE E PLUTONE</w:t>
      </w:r>
      <w:r>
        <w:rPr>
          <w:rFonts w:ascii="Garamond" w:hAnsi="Garamond"/>
          <w:b/>
          <w:bCs/>
          <w:color w:val="000080"/>
          <w:sz w:val="32"/>
          <w:szCs w:val="32"/>
        </w:rPr>
        <w:t xml:space="preserve"> </w:t>
      </w:r>
      <w:r>
        <w:rPr>
          <w:rFonts w:ascii="Times" w:hAnsi="Times" w:cs="Times"/>
          <w:b/>
          <w:bCs/>
          <w:color w:val="000080"/>
          <w:sz w:val="32"/>
          <w:szCs w:val="32"/>
        </w:rPr>
        <w:t>-</w:t>
      </w:r>
    </w:p>
    <w:p w:rsidR="000F7AE6" w:rsidRDefault="000F7AE6" w:rsidP="000F7AE6">
      <w:pPr>
        <w:jc w:val="center"/>
      </w:pPr>
      <w:r>
        <w:t> </w:t>
      </w:r>
    </w:p>
    <w:p w:rsidR="000F7AE6" w:rsidRDefault="000F7AE6" w:rsidP="000F7AE6">
      <w:pPr>
        <w:jc w:val="center"/>
      </w:pPr>
      <w:r w:rsidRPr="000F7AE6">
        <w:rPr>
          <w:rFonts w:ascii="Garamond" w:hAnsi="Garamond"/>
          <w:b/>
          <w:bCs/>
          <w:color w:val="000080"/>
          <w:sz w:val="27"/>
          <w:szCs w:val="27"/>
        </w:rPr>
        <w:t>Dal gruppo:</w:t>
      </w:r>
    </w:p>
    <w:p w:rsidR="000F7AE6" w:rsidRDefault="000F7AE6" w:rsidP="000F7AE6">
      <w:pPr>
        <w:jc w:val="center"/>
      </w:pPr>
      <w:r w:rsidRPr="000F7AE6">
        <w:rPr>
          <w:rFonts w:ascii="Garamond" w:hAnsi="Garamond"/>
          <w:b/>
          <w:bCs/>
          <w:color w:val="000080"/>
          <w:sz w:val="27"/>
          <w:szCs w:val="27"/>
        </w:rPr>
        <w:t>Saluti da Casa, carissimi.</w:t>
      </w:r>
    </w:p>
    <w:p w:rsidR="000F7AE6" w:rsidRDefault="000F7AE6" w:rsidP="000F7AE6">
      <w:pPr>
        <w:pStyle w:val="NormaleWeb"/>
      </w:pPr>
      <w:r>
        <w:rPr>
          <w:rFonts w:ascii="Garamond" w:hAnsi="Garamond"/>
          <w:color w:val="000080"/>
          <w:sz w:val="27"/>
          <w:szCs w:val="27"/>
        </w:rPr>
        <w:t xml:space="preserve">Questa giornata è un momento magico. Avete cambiato così tanto sul vostro pianeta; avete spostato così tanta energia che vedete succedere questo proprio davanti ai vostri occhi. E’ magico e noi applaudiamo tutti gli umani ed anche la famiglia dell’E per l'incredibile lavoro che avete fatto nel corso di molte vite. Siete qui per aiutare le persone a ricordare il loro potere. </w:t>
      </w:r>
      <w:r w:rsidRPr="000F7AE6">
        <w:rPr>
          <w:rFonts w:ascii="Garamond" w:hAnsi="Garamond"/>
          <w:color w:val="000080"/>
          <w:sz w:val="27"/>
          <w:szCs w:val="27"/>
        </w:rPr>
        <w:t>Ben fatto, umani.</w:t>
      </w:r>
    </w:p>
    <w:p w:rsidR="000F7AE6" w:rsidRDefault="000F7AE6" w:rsidP="000F7AE6">
      <w:pPr>
        <w:pStyle w:val="NormaleWeb"/>
      </w:pPr>
      <w:r>
        <w:rPr>
          <w:rFonts w:ascii="Garamond" w:hAnsi="Garamond"/>
          <w:b/>
          <w:bCs/>
          <w:color w:val="000080"/>
          <w:sz w:val="27"/>
          <w:szCs w:val="27"/>
        </w:rPr>
        <w:t>Le sei razze parentali</w:t>
      </w:r>
      <w:r>
        <w:rPr>
          <w:rFonts w:ascii="Garamond" w:hAnsi="Garamond"/>
          <w:color w:val="000080"/>
          <w:sz w:val="27"/>
          <w:szCs w:val="27"/>
        </w:rPr>
        <w:br/>
      </w:r>
      <w:r>
        <w:rPr>
          <w:rFonts w:ascii="Garamond" w:hAnsi="Garamond"/>
          <w:b/>
          <w:bCs/>
          <w:color w:val="000080"/>
          <w:sz w:val="27"/>
          <w:szCs w:val="27"/>
        </w:rPr>
        <w:br/>
      </w:r>
      <w:r>
        <w:rPr>
          <w:rFonts w:ascii="Garamond" w:hAnsi="Garamond"/>
          <w:color w:val="000080"/>
          <w:sz w:val="27"/>
          <w:szCs w:val="27"/>
        </w:rPr>
        <w:t>C'è ancora molto lavoro da fare. Anche se ci sono molte cose che desideriamo condividere con voi, adesso avete iniziato a scoprire la vostra stessa storia. Non è stato molto tempo fa, carissimi, che avete inviato la vostra prima sonda spaziale su Marte. Scoprirete diverse forme di vita su Marte che vi aiuteranno a capire un po’ di più sulle sei razze parentali che hanno avuto origine con la Terra. Ora esse non hanno creato  la Terra – che sia ben chiaro – l’avete fatto voi. Voi siete gli spiriti, carissimi, che sono lì fin dall'inizio a prendersi cura di questa bella palla di magma caldo, fluttuante nello spazio, la terza roccia dal sole. Non eravate in corpi fisici, che sarebbero esistiti sul pianeta allora. Tuttavia, eravate in corpi di luce e vi prendevate cura della Terra. Molti di voi hanno fatto questo con parecchi  altri pianeti che si sono evoluti in tutto l'universo e che adesso hanno vita. Questa è una bella storia, perché quando inizierete a capire di cosa si tratta, cercherete la vostra storia sul pianeta Terra. Fin da quando abbiamo accennato che c'erano sei razze parentali, avete voluto sapere chi sono. Ognuno ha le proprie idee sulle razze originali, tuttavia è molto difficile per noi darvi quei nomi. Quando vi indichiamo un nome come Sirio, le Pleiadi, o  qualunque altro dei nomi che avete loro attribuito, capite che questi sono nomi umani che vengono assegnati a queste stelle. La parte interessante è che c'è un ritmo che le collega tutte. Alcuni credono che questi nomi e  storie siano state inventate. Né uno né l’altro, poiché è semplicemente un'interpretazione o un altro modo di leggere la stessa storia. Ora state  iniziando a scoprire il resto della storia e  a capire il processo, e questo è molto eccitante.</w:t>
      </w:r>
    </w:p>
    <w:p w:rsidR="000F7AE6" w:rsidRDefault="000F7AE6" w:rsidP="000F7AE6">
      <w:pPr>
        <w:pStyle w:val="NormaleWeb"/>
      </w:pPr>
      <w:r>
        <w:rPr>
          <w:rFonts w:ascii="Garamond" w:hAnsi="Garamond"/>
          <w:b/>
          <w:bCs/>
          <w:color w:val="000080"/>
          <w:sz w:val="27"/>
          <w:szCs w:val="27"/>
        </w:rPr>
        <w:t>Prima della formazione del Pianeta Terra</w:t>
      </w:r>
    </w:p>
    <w:p w:rsidR="000F7AE6" w:rsidRDefault="000F7AE6" w:rsidP="000F7AE6">
      <w:pPr>
        <w:pStyle w:val="NormaleWeb"/>
      </w:pPr>
      <w:r>
        <w:rPr>
          <w:rFonts w:ascii="Garamond" w:hAnsi="Garamond"/>
          <w:color w:val="000080"/>
          <w:sz w:val="27"/>
          <w:szCs w:val="27"/>
        </w:rPr>
        <w:t xml:space="preserve">Adesso vi portiamo indietro nel tempo, a circa otto anni fa. A quel tempo vi dicemmo molto chiaramente che sarebbero stati scoperti altri  pianeti  nel vostro sistema solare, e di considerare questo come un punto d’innesco. Beh, lo avete fatto ma avete deciso che non </w:t>
      </w:r>
      <w:r>
        <w:rPr>
          <w:rFonts w:ascii="Garamond" w:hAnsi="Garamond"/>
          <w:color w:val="000080"/>
          <w:sz w:val="27"/>
          <w:szCs w:val="27"/>
        </w:rPr>
        <w:lastRenderedPageBreak/>
        <w:t>sarebbero stati pianeti. Siete andati anche oltre ed avete deciso di riclassificare Plutone, uno dei vostri pianeti più piccoli. Questi pianeti si sono presentati, tutti loro, in Sirio. Sirio è la migliore, in quanto vi ha fornito l'occasione per trovare alcune parti davvero magiche. Permetteteci di condividere con voi parte dell'energia che risale a prima della formazione del pianeta Terra.</w:t>
      </w:r>
    </w:p>
    <w:p w:rsidR="000F7AE6" w:rsidRDefault="000F7AE6" w:rsidP="000F7AE6">
      <w:pPr>
        <w:pStyle w:val="NormaleWeb"/>
      </w:pPr>
      <w:r>
        <w:rPr>
          <w:rFonts w:ascii="Garamond" w:hAnsi="Garamond"/>
          <w:color w:val="000080"/>
          <w:sz w:val="27"/>
          <w:szCs w:val="27"/>
        </w:rPr>
        <w:t>Fondamentalmente, ci sono tutti questi detriti o materia che si formano intorno all’energia e fluttuano nello spazio. Nel momento in cui si ha dell’energia sotto qualsiasi forma, essa attira la materia per creare un’espressione materiale di quell’energia e questo è esattamente ciò che è avvenuto. Quando tutti questi detriti iniziarono a fluttuare nello spazio, molti di voi erano coloro che contribuivano a formare questi pianeti e dicevano: "Oh, sarebbe bello se ci fosse un'altra parte circolare proprio qui!" Naturalmente, il problema più grande era che il pianeta che doveva formarsi tra Marte e Giove non ha mai preso forma. Ogni volta che questi detriti si avvicinavano, l’enorme forza di Giove li disperdeva nuovamente. Questo ha lasciato una scia di detriti che è molto magica, ma c'è molto  più di questo. Carissimi, condivideremo queste informazioni per gradi. In primo luogo, lasciateci spiegare il concetto di base di ciò che è avvenuto. Durante la formazione del vostro sistema solare, di cui eravate  una parte importante, si è verificata una magia.</w:t>
      </w:r>
      <w:r>
        <w:rPr>
          <w:rFonts w:ascii="Garamond" w:hAnsi="Garamond"/>
          <w:color w:val="000080"/>
          <w:sz w:val="27"/>
          <w:szCs w:val="27"/>
        </w:rPr>
        <w:br/>
      </w:r>
      <w:r>
        <w:rPr>
          <w:rFonts w:ascii="Garamond" w:hAnsi="Garamond"/>
          <w:color w:val="000080"/>
          <w:sz w:val="27"/>
          <w:szCs w:val="27"/>
        </w:rPr>
        <w:br/>
        <w:t xml:space="preserve">Volevate così tanto ricreare un’energia molto simile a quella che avevate lasciato a Casa. Mentre Giove continuava a disperderli,  invece di coagularsi in un bellissimo pianeta, questi detriti sono stati letteralmente distribuiti in un ampio, enorme cerchio che adesso chiamate la cintura interna di asteroidi. Dal momento che il pianeta non si è  formato, l'energia è andata più lontano di quella che ora chiamate la fascia di </w:t>
      </w:r>
      <w:proofErr w:type="spellStart"/>
      <w:r>
        <w:rPr>
          <w:rFonts w:ascii="Garamond" w:hAnsi="Garamond"/>
          <w:color w:val="000080"/>
          <w:sz w:val="27"/>
          <w:szCs w:val="27"/>
        </w:rPr>
        <w:t>Kuiper</w:t>
      </w:r>
      <w:proofErr w:type="spellEnd"/>
      <w:r>
        <w:rPr>
          <w:rFonts w:ascii="Garamond" w:hAnsi="Garamond"/>
          <w:color w:val="000080"/>
          <w:sz w:val="27"/>
          <w:szCs w:val="27"/>
        </w:rPr>
        <w:t xml:space="preserve">. Questo è particolarmente interessante, perché fino a poco tempo fa voi  non sapevate nemmeno che la fascia di </w:t>
      </w:r>
      <w:proofErr w:type="spellStart"/>
      <w:r>
        <w:rPr>
          <w:rFonts w:ascii="Garamond" w:hAnsi="Garamond"/>
          <w:color w:val="000080"/>
          <w:sz w:val="27"/>
          <w:szCs w:val="27"/>
        </w:rPr>
        <w:t>Kuiper</w:t>
      </w:r>
      <w:proofErr w:type="spellEnd"/>
      <w:r>
        <w:rPr>
          <w:rFonts w:ascii="Garamond" w:hAnsi="Garamond"/>
          <w:color w:val="000080"/>
          <w:sz w:val="27"/>
          <w:szCs w:val="27"/>
        </w:rPr>
        <w:t xml:space="preserve"> fosse lì. Queste scoperte sono alquanto efficaci per mostrare ciò che è accaduto; l'essenza e il cuore di quel pianeta sono andati verso Plutone.</w:t>
      </w:r>
      <w:r>
        <w:rPr>
          <w:rFonts w:ascii="Garamond" w:hAnsi="Garamond"/>
          <w:color w:val="000080"/>
          <w:sz w:val="27"/>
          <w:szCs w:val="27"/>
        </w:rPr>
        <w:br/>
      </w:r>
      <w:r>
        <w:rPr>
          <w:rFonts w:ascii="Garamond" w:hAnsi="Garamond"/>
          <w:color w:val="000080"/>
          <w:sz w:val="27"/>
          <w:szCs w:val="27"/>
        </w:rPr>
        <w:br/>
      </w:r>
      <w:r>
        <w:rPr>
          <w:rFonts w:ascii="Garamond" w:hAnsi="Garamond"/>
          <w:b/>
          <w:bCs/>
          <w:color w:val="000080"/>
          <w:sz w:val="27"/>
          <w:szCs w:val="27"/>
        </w:rPr>
        <w:t>Il pianeta nano chiamato Cerere</w:t>
      </w:r>
    </w:p>
    <w:p w:rsidR="000F7AE6" w:rsidRDefault="000F7AE6" w:rsidP="000F7AE6">
      <w:pPr>
        <w:pStyle w:val="NormaleWeb"/>
      </w:pPr>
      <w:r>
        <w:rPr>
          <w:rFonts w:ascii="Garamond" w:hAnsi="Garamond"/>
          <w:color w:val="000080"/>
          <w:sz w:val="27"/>
          <w:szCs w:val="27"/>
        </w:rPr>
        <w:t xml:space="preserve">Adesso avete visto Plutone come il piccolissimo essere che è. Tuttavia, all'inizio si stava formando per prendere l'essenza di questo pianeta sorella, che tentava di formarsi nello spazio interno tra Marte e Giove. Ora l'energia stava cercando di formarsi e coagularsi attorno a Plutone, ma era semplicemente troppo difficile  cambiare quell'energia. Tuttavia avevate visto dei miracoli prima, così siete andati a modellare questa energia ed ha funzionato per un certo tempo. Ha assolutamente funzionato, carissimi, e troverete quella prova alla fine. Non siete sulla strada giusta per trovarla proprio adesso, ma sarà lì per mostrarvi alcuni di quei cambiamenti che hanno avuto luogo in questa incredibile energia.  Allora, che cosa è successo con Plutone? Il Plutone che vedete oggi non è lo stesso Plutone che ha cercato di portare tutta questa energia. Era nel posto sbagliato per avere un ambiente favorevole; l'attrazione magnetica, nonché le radiazioni solari, ne hanno provocato la separazione. </w:t>
      </w:r>
      <w:r>
        <w:rPr>
          <w:rFonts w:ascii="Garamond" w:hAnsi="Garamond"/>
          <w:color w:val="000080"/>
          <w:sz w:val="27"/>
          <w:szCs w:val="27"/>
        </w:rPr>
        <w:br/>
      </w:r>
      <w:r>
        <w:rPr>
          <w:rFonts w:ascii="Garamond" w:hAnsi="Garamond"/>
          <w:b/>
          <w:bCs/>
          <w:color w:val="000080"/>
          <w:sz w:val="27"/>
          <w:szCs w:val="27"/>
        </w:rPr>
        <w:br/>
        <w:t>Un nuovo pianeta in formazione tra Marte e Giove</w:t>
      </w:r>
    </w:p>
    <w:p w:rsidR="000F7AE6" w:rsidRDefault="000F7AE6" w:rsidP="000F7AE6">
      <w:pPr>
        <w:pStyle w:val="NormaleWeb"/>
      </w:pPr>
      <w:r>
        <w:rPr>
          <w:rFonts w:ascii="Garamond" w:hAnsi="Garamond"/>
          <w:color w:val="000080"/>
          <w:sz w:val="27"/>
          <w:szCs w:val="27"/>
        </w:rPr>
        <w:t xml:space="preserve">Quello che vedete oggi è perfettamente rotondo, ma ha sperimentato parecchie difficoltà per ritornare così. E’ Cerere, il cuore di questo pianeta; porta la stessa energia che avrebbe </w:t>
      </w:r>
      <w:r>
        <w:rPr>
          <w:rFonts w:ascii="Garamond" w:hAnsi="Garamond"/>
          <w:color w:val="000080"/>
          <w:sz w:val="27"/>
          <w:szCs w:val="27"/>
        </w:rPr>
        <w:lastRenderedPageBreak/>
        <w:t>avuto se fosse stato un pianeta nel vostro sistema solare. Questo sarebbe stato il vostro vicino più prossimo dove la vita avrebbe potuto formarsi, ma non lo fece. Ora, il cuore di quell’energia ha fatto  ritorno nella cintura interna, ed è in viaggio per connettere molte delle parti del suo scopo originale. Si formerà adesso un pianeta tra Giove e Marte? Può volerci del tempo, ma è già in atto, anche se probabilmente non succederà nel corso della vostra vita. Ci vuole molto tempo per formare un pianeta; state vedendo grandi cambiamenti che modificheranno ogni parte della vostra umanità. Questi cambiamenti nelle vostre percezioni provengono dal semplice aumento vibrazionale. Quando sollevate qualcosa ci sono alcune restrizioni nella linea del vostro panorama, e ne siete testimoni in modo eclatante sul vostro pianeta. E’ meraviglioso per voi rivalutare tutte le posizioni precedenti e molti dei vostri sistemi di credenze (</w:t>
      </w:r>
      <w:proofErr w:type="spellStart"/>
      <w:r>
        <w:rPr>
          <w:rFonts w:ascii="Garamond" w:hAnsi="Garamond"/>
          <w:color w:val="000080"/>
          <w:sz w:val="27"/>
          <w:szCs w:val="27"/>
        </w:rPr>
        <w:t>belief</w:t>
      </w:r>
      <w:proofErr w:type="spellEnd"/>
      <w:r>
        <w:rPr>
          <w:rFonts w:ascii="Garamond" w:hAnsi="Garamond"/>
          <w:color w:val="000080"/>
          <w:sz w:val="27"/>
          <w:szCs w:val="27"/>
        </w:rPr>
        <w:t xml:space="preserve"> </w:t>
      </w:r>
      <w:proofErr w:type="spellStart"/>
      <w:r>
        <w:rPr>
          <w:rFonts w:ascii="Garamond" w:hAnsi="Garamond"/>
          <w:color w:val="000080"/>
          <w:sz w:val="27"/>
          <w:szCs w:val="27"/>
        </w:rPr>
        <w:t>systems</w:t>
      </w:r>
      <w:proofErr w:type="spellEnd"/>
      <w:r>
        <w:rPr>
          <w:rFonts w:ascii="Garamond" w:hAnsi="Garamond"/>
          <w:color w:val="000080"/>
          <w:sz w:val="27"/>
          <w:szCs w:val="27"/>
        </w:rPr>
        <w:t xml:space="preserve"> = BS) stanno scomparendo. Vi state aprendo a nuove possibilità, che è come dovrebbe essere, poiché adesso abbiamo risvegliato la mente e il cuore di dio - tutti voi.</w:t>
      </w:r>
    </w:p>
    <w:p w:rsidR="000F7AE6" w:rsidRDefault="000F7AE6" w:rsidP="000F7AE6">
      <w:pPr>
        <w:pStyle w:val="NormaleWeb"/>
      </w:pPr>
      <w:r>
        <w:rPr>
          <w:rFonts w:ascii="Garamond" w:hAnsi="Garamond"/>
          <w:color w:val="000080"/>
          <w:sz w:val="27"/>
          <w:szCs w:val="27"/>
        </w:rPr>
        <w:t xml:space="preserve">Voi capite quello che sta succedendo, ma quello che forse non capite è l'eccitazione che è tutt’intorno  a voi. Sì, molti di voi sono stati in modalità di sopravvivenza. Per alcuni è stato piuttosto difficile radicare la propria energia in modo positivo o trovare il proprio posto nel nuovo mondo. Anche le cose con le quali avete avuto successo nella terza dimensione  non sembrano funzionare adesso o  funzionano in modo diverso. Questo fa parte dell'evoluzione che tutti voi state attraversando. Se riuscite a ricordare  il quadro generale, l’impressione complessiva più ampia, capirete che c'è ben poco che dovete fare. Siete sulla strada giusta per trovare il percorso di minor resistenza in ognuna delle vostre vite, carissimi. Quando la collettività aumenta di </w:t>
      </w:r>
      <w:r>
        <w:rPr>
          <w:color w:val="000080"/>
          <w:sz w:val="27"/>
          <w:szCs w:val="27"/>
        </w:rPr>
        <w:t>​​</w:t>
      </w:r>
      <w:r>
        <w:rPr>
          <w:rFonts w:ascii="Garamond" w:hAnsi="Garamond" w:cs="Garamond"/>
          <w:color w:val="000080"/>
          <w:sz w:val="27"/>
          <w:szCs w:val="27"/>
        </w:rPr>
        <w:t>vibrazione improvvisamente voi cambiate, e le cose delle quali cinque anni fa non si poteva nemmeno parlare </w:t>
      </w:r>
      <w:r>
        <w:rPr>
          <w:rFonts w:ascii="Garamond" w:hAnsi="Garamond"/>
          <w:color w:val="000080"/>
          <w:sz w:val="27"/>
          <w:szCs w:val="27"/>
        </w:rPr>
        <w:t xml:space="preserve"> adesso compaiono davanti a tutti voi per essere ri-esaminate. Molto ben fatto e vi diciamo, il cuore di Cerere sta tornando.</w:t>
      </w:r>
    </w:p>
    <w:p w:rsidR="000F7AE6" w:rsidRDefault="000F7AE6" w:rsidP="000F7AE6">
      <w:pPr>
        <w:pStyle w:val="NormaleWeb"/>
      </w:pPr>
      <w:r>
        <w:rPr>
          <w:rFonts w:ascii="Garamond" w:hAnsi="Garamond"/>
          <w:b/>
          <w:bCs/>
          <w:color w:val="000080"/>
          <w:sz w:val="27"/>
          <w:szCs w:val="27"/>
        </w:rPr>
        <w:t>Il cuore di Cerere</w:t>
      </w:r>
    </w:p>
    <w:p w:rsidR="000F7AE6" w:rsidRDefault="000F7AE6" w:rsidP="000F7AE6">
      <w:pPr>
        <w:pStyle w:val="NormaleWeb"/>
      </w:pPr>
      <w:r>
        <w:rPr>
          <w:rFonts w:ascii="Garamond" w:hAnsi="Garamond"/>
          <w:color w:val="000080"/>
          <w:sz w:val="27"/>
          <w:szCs w:val="27"/>
        </w:rPr>
        <w:t>Ora, questo sta iniziando a fare effetto su molti umani. Perché? Perché molto semplicemente, lo avete scoperto. Vi state concentrando su un nuovo miracolo, una parte che da moltissimo tempo stava galleggiando molto vicino alla vostra terza roccia dal sole. Ora le influenze di questo  sono enormi, molto più di quello che potreste pensare. Anche nella vostra astrologia, carissimi, considerate che i pianeti più grandi abbiano una maggiore spinta, ma non è necessariamente così. Quello che sta avvenendo è che noterete che le energie sottili diventano più importanti delle grandi energie. Avete sempre misurato le cose da quanto forti o grandi esse sono, ma ora  inizierete a misurarle dall'effetto che hanno. E’ molto probabile che troverete un nuovo ritmo per voi stessi, mano a mano che iniziate a scoprire l'importanza di tutte le energie sottili sul pianeta Terra. Avete imparato a misurare il magnetismo, che è uno strumento molto importante sul vostro pianeta in molti diversi settori. Tuttavia, siete riusciti a misurarlo soltanto in una delle molte aree in cui è usato. Non sapete come misurare il magnetismo e le leggere variazioni magnetiche del vostro cuore che in realtà creano gran parte del mondo intorno a voi. Non avete ancora collegato completamente la vostra scienza e la vostra spiritualità, anche se ogni giorno queste cose iniziano a muoversi in modo diverso.</w:t>
      </w:r>
    </w:p>
    <w:p w:rsidR="000F7AE6" w:rsidRDefault="000F7AE6" w:rsidP="000F7AE6">
      <w:pPr>
        <w:pStyle w:val="NormaleWeb"/>
      </w:pPr>
      <w:r>
        <w:rPr>
          <w:rFonts w:ascii="Garamond" w:hAnsi="Garamond"/>
          <w:b/>
          <w:bCs/>
          <w:color w:val="000080"/>
          <w:sz w:val="27"/>
          <w:szCs w:val="27"/>
        </w:rPr>
        <w:t>Spinte contro l'onda del cambiamento</w:t>
      </w:r>
    </w:p>
    <w:p w:rsidR="000F7AE6" w:rsidRDefault="000F7AE6" w:rsidP="000F7AE6">
      <w:pPr>
        <w:pStyle w:val="NormaleWeb"/>
      </w:pPr>
      <w:r>
        <w:rPr>
          <w:rFonts w:ascii="Garamond" w:hAnsi="Garamond"/>
          <w:color w:val="000080"/>
          <w:sz w:val="27"/>
          <w:szCs w:val="27"/>
        </w:rPr>
        <w:lastRenderedPageBreak/>
        <w:t xml:space="preserve">Qui vedete le cose da una prospettiva più ampia ogni giorno. Tutto quello che vi chiediamo è di essere disposti a lasciare andare quello che non vi serve più. Molto di ciò che portate con voi, carissimi, è per abitudine. Siete pronti a cambiare la vostra vita ancora di più di quanto abbiate fatto? Tutti voi avete fatto un passo o due in avanti per rivendicare il vostro posto come creatori consapevoli su questo bellissimo pianeta. L'evoluzione adesso sta avvenendo proprio davanti agli occhi di tutti, perché la magia è qui. Ora, avete le vostre battute d'arresto, la vostra spinta contro l'onda? Sì, naturalmente. Lo vedete  nell’ISIS e in molti luoghi dove la paura viene a galla. Ora questo è il problema. Come potete guardare questo, e come potete risolverlo senza la paura? E’ semplicissimo, carissimi. C'è solo una cosa di cui aver paura nella vostra storia, ed è la morte. Gli umani di solito hanno paura della morte fino a quando non fanno il lavoro interiore che allevia alcune delle loro più grandi paure. Altre volte, forse sono effettivamente usciti dal corpo, hanno sperimentato e poi sono ritornati. Non hanno più paura della morte da quel punto in avanti. </w:t>
      </w:r>
    </w:p>
    <w:p w:rsidR="000F7AE6" w:rsidRDefault="000F7AE6" w:rsidP="000F7AE6">
      <w:pPr>
        <w:pStyle w:val="NormaleWeb"/>
      </w:pPr>
      <w:r>
        <w:rPr>
          <w:rFonts w:ascii="Garamond" w:hAnsi="Garamond"/>
          <w:color w:val="000080"/>
          <w:sz w:val="27"/>
          <w:szCs w:val="27"/>
        </w:rPr>
        <w:t>La morte è la paura numero uno, perché è solo possibile avere paura dell'ignoto. Quando la gente inizia ad usare la paura intenzionalmente per ottenere ciò che vuole, l'effetto è un contraccolpo che sta ancora guadagnando velocità su questo pianeta. Vedete molte persone che si uniscono a questi gruppi con la speranza della libertà. Ad un certo punto vedrete la libertà che essi sperimentano una volta che si uniscono ai gruppi. Tuttavia, tutto questo se ne andrà col tempo. Non è una nuova guerra da combattere, invece è un’incorporazione di tutte le energie. Che cosa potete amare di coloro che decapitano altre persone? Finché li vedete come i "cattivi", vi perdete il meglio, perché tutti gli umani sono connessi. Trovate quella parte di voi che è loro; rivolgetevi ad essa, sentitela, e amatela. Poi lasciatela andare ed inizierete a sentire cambiamenti nella vibrazione collettiva</w:t>
      </w:r>
    </w:p>
    <w:p w:rsidR="000F7AE6" w:rsidRDefault="000F7AE6" w:rsidP="000F7AE6">
      <w:pPr>
        <w:pStyle w:val="NormaleWeb"/>
      </w:pPr>
      <w:r>
        <w:rPr>
          <w:rFonts w:ascii="Garamond" w:hAnsi="Garamond"/>
          <w:color w:val="000080"/>
          <w:sz w:val="27"/>
          <w:szCs w:val="27"/>
        </w:rPr>
        <w:br/>
        <w:t>Lo vedete adesso con il vostro governo. Considerate le recenti decisioni della Corte Suprema degli Stati Uniti. La corte non è tenuta a prendere decisioni con le quali il pubblico o la vibrazione collettiva non sono d'accordo. Nelle loro precedenti decisioni  pochissimi sono stati con la vibrazione collettiva dell'umanità, ma anche questo inizierà a cambiare. Un'armonia sta iniziando a prendere posto sul pianeta Terra e voi siete responsabili di gran parte di questo, carissimi. Se potessimo mostrarvi alcune delle vite precedenti che avete avuto sul pianeta Terra, anche come corpi di luce quando avete nutrito il pianeta Terra, sareste molto orgogliosi della vostra storia, perché non avete solo nutrito la Terra, ma tutta l'umanità e speriamo che lo riconosciate. Sappiamo che ci sono molti di voi che si stanno chiedendo che cosa stanno facendo qui. "Esattamente dove ho firmato questo contratto? Voglio vedere le scritte in piccolo.”  Bene, carissimi, l’avete fatto voi e quasi tutti  siete dove volevate essere. Ora questo vuol dire che siete felici e contenti dove siete? No, questa non è la natura degli umani, carissimi, voi lo sapete. L'erba è sempre più verde così cercatela. Godetevi ciò che avete in questo momento, ma non giudicate voi stessi, che è la parte principale.</w:t>
      </w:r>
      <w:r>
        <w:rPr>
          <w:rFonts w:ascii="Garamond" w:hAnsi="Garamond"/>
          <w:color w:val="000080"/>
          <w:sz w:val="27"/>
          <w:szCs w:val="27"/>
        </w:rPr>
        <w:br/>
      </w:r>
      <w:r>
        <w:rPr>
          <w:rFonts w:ascii="Garamond" w:hAnsi="Garamond"/>
          <w:color w:val="000080"/>
          <w:sz w:val="27"/>
          <w:szCs w:val="27"/>
        </w:rPr>
        <w:br/>
      </w:r>
      <w:r>
        <w:rPr>
          <w:rFonts w:ascii="Garamond" w:hAnsi="Garamond"/>
          <w:b/>
          <w:bCs/>
          <w:color w:val="000080"/>
          <w:sz w:val="27"/>
          <w:szCs w:val="27"/>
        </w:rPr>
        <w:t>Scoprire nuovi Pianeti e Piramidi</w:t>
      </w:r>
    </w:p>
    <w:p w:rsidR="000F7AE6" w:rsidRDefault="000F7AE6" w:rsidP="000F7AE6">
      <w:pPr>
        <w:pStyle w:val="NormaleWeb"/>
      </w:pPr>
      <w:r>
        <w:rPr>
          <w:rFonts w:ascii="Garamond" w:hAnsi="Garamond"/>
          <w:color w:val="000080"/>
          <w:sz w:val="27"/>
          <w:szCs w:val="27"/>
        </w:rPr>
        <w:t xml:space="preserve">Voi siete creatori consapevoli. C’è l’abilità creativa  di Dio in ognuno di voi. Ora, per quale motivo non riuscite a far succedere le cose immediatamente? Bene, è stata una decisione collettiva quella di nascondere questo potere da voi stessi fino a quando non riuscivate ad </w:t>
      </w:r>
      <w:r>
        <w:rPr>
          <w:rFonts w:ascii="Garamond" w:hAnsi="Garamond"/>
          <w:color w:val="000080"/>
          <w:sz w:val="27"/>
          <w:szCs w:val="27"/>
        </w:rPr>
        <w:lastRenderedPageBreak/>
        <w:t>armonizzarvi. Ma questo sta iniziando adesso ed anche i pianeti aprono la strada. Molti di voi inizieranno a vederlo nella propria astrologia, se siete in grado di interpretarla. Guardate le stelle, carissimi, perché scoprirete molte cose. Qualcosa di molto interessante e non troppo lontano nel futuro, probabilmente cinque o sei anni da oggi, inizierete a scoprire dei pianeti vicini a quello che  non avete visto prima.</w:t>
      </w:r>
    </w:p>
    <w:p w:rsidR="000F7AE6" w:rsidRDefault="000F7AE6" w:rsidP="000F7AE6">
      <w:pPr>
        <w:pStyle w:val="NormaleWeb"/>
      </w:pPr>
      <w:r>
        <w:rPr>
          <w:rFonts w:ascii="Garamond" w:hAnsi="Garamond"/>
          <w:color w:val="000080"/>
          <w:sz w:val="27"/>
          <w:szCs w:val="27"/>
        </w:rPr>
        <w:t xml:space="preserve">Beh, certo! Immaginatela come una scoperta. </w:t>
      </w:r>
      <w:proofErr w:type="spellStart"/>
      <w:r>
        <w:rPr>
          <w:rFonts w:ascii="Garamond" w:hAnsi="Garamond"/>
          <w:color w:val="000080"/>
          <w:sz w:val="27"/>
          <w:szCs w:val="27"/>
        </w:rPr>
        <w:t>Ahh</w:t>
      </w:r>
      <w:proofErr w:type="spellEnd"/>
      <w:r>
        <w:rPr>
          <w:rFonts w:ascii="Garamond" w:hAnsi="Garamond"/>
          <w:color w:val="000080"/>
          <w:sz w:val="27"/>
          <w:szCs w:val="27"/>
        </w:rPr>
        <w:t>, ma avete mai considerato che forse il pianeta è proprio apparso improvvisamente? Avete più su cui riflettere di quanto possiate immaginare. E quando sentite queste belle storie delle piramidi, vi siete mai chiesti che cosa fossero esattamente? Sono generatori e preparatevi, perché non avete ancora nemmeno scoperto il 50% delle piramidi sul vostro pianeta. Esse sono trasformatori di potenza progettate per portare l'energia dalla Terra ed usarla in una delle forme diverse. E’ così che in origine si è formata la vostra ionosfera, affinché poteste respirare e sopravvivere sul pianeta Terra. Molte di queste parti inizieranno ad essere scoperte ora. Non soltanto le scoprirete nello spazio, ma ne troverete molte altre sul vostro pianeta. Molte sono in fase di risveglio, proprio come voi.</w:t>
      </w:r>
    </w:p>
    <w:p w:rsidR="000F7AE6" w:rsidRDefault="000F7AE6" w:rsidP="000F7AE6">
      <w:pPr>
        <w:pStyle w:val="NormaleWeb"/>
      </w:pPr>
      <w:r>
        <w:rPr>
          <w:rFonts w:ascii="Garamond" w:hAnsi="Garamond"/>
          <w:b/>
          <w:bCs/>
          <w:color w:val="000080"/>
          <w:sz w:val="27"/>
          <w:szCs w:val="27"/>
        </w:rPr>
        <w:t xml:space="preserve">Gli altri </w:t>
      </w:r>
      <w:r>
        <w:rPr>
          <w:rFonts w:ascii="Garamond" w:hAnsi="Garamond"/>
          <w:b/>
          <w:bCs/>
          <w:i/>
          <w:iCs/>
          <w:color w:val="000080"/>
          <w:sz w:val="27"/>
          <w:szCs w:val="27"/>
        </w:rPr>
        <w:t>"Voi"</w:t>
      </w:r>
    </w:p>
    <w:p w:rsidR="000F7AE6" w:rsidRDefault="000F7AE6" w:rsidP="000F7AE6">
      <w:pPr>
        <w:pStyle w:val="NormaleWeb"/>
      </w:pPr>
      <w:r>
        <w:rPr>
          <w:rFonts w:ascii="Garamond" w:hAnsi="Garamond"/>
          <w:color w:val="000080"/>
          <w:sz w:val="27"/>
          <w:szCs w:val="27"/>
        </w:rPr>
        <w:t xml:space="preserve">E’ il tempo più straordinario per tutti voi per essere qui, carissimi, ed è così eccitante per noi guardare mentre scoprite il pezzo successivo, mentre girate la pagina seguente e la iniziate. Voi siete magici, ma, soprattutto, per favore ricordatevi: non siete mai soli. Anche se alcuni di voi hanno grande difficoltà ad armonizzarsi, questo è ciò che vi riporterà tutti  insieme al livello successivo. Siete nella terza ondata di armonia, che significa: "Come faccio a vedere gli altri </w:t>
      </w:r>
      <w:r>
        <w:rPr>
          <w:rFonts w:ascii="Garamond" w:hAnsi="Garamond"/>
          <w:i/>
          <w:iCs/>
          <w:color w:val="000080"/>
          <w:sz w:val="27"/>
          <w:szCs w:val="27"/>
        </w:rPr>
        <w:t>voi</w:t>
      </w:r>
      <w:r>
        <w:rPr>
          <w:rFonts w:ascii="Garamond" w:hAnsi="Garamond"/>
          <w:color w:val="000080"/>
          <w:sz w:val="27"/>
          <w:szCs w:val="27"/>
        </w:rPr>
        <w:t>?" Ogni persona è connessa a voi in qualche modo e  la magia è dentro di voi. Bene, aprite gli occhi, carissimi, siamo tutt’ intorno a voi.</w:t>
      </w:r>
    </w:p>
    <w:p w:rsidR="000F7AE6" w:rsidRDefault="000F7AE6" w:rsidP="000F7AE6">
      <w:pPr>
        <w:pStyle w:val="NormaleWeb"/>
      </w:pPr>
      <w:r w:rsidRPr="000F7AE6">
        <w:rPr>
          <w:rFonts w:ascii="Garamond" w:hAnsi="Garamond"/>
          <w:color w:val="000080"/>
          <w:sz w:val="27"/>
          <w:szCs w:val="27"/>
        </w:rPr>
        <w:t xml:space="preserve">E’ con il più grande onore che ci rivolgiamo a voi in questo modo e vi portiamo questi aggiornamenti della vostra incredibile visione dalla nostra prospettiva. Continuate questa grande opera, carissimi. Sappiate che state facendo progredire la Terra e tutta l'umanità più di quanto possiate immaginare. Celebrate questi tempi quando vi riunite, quando siete in grado di fare quelle connessioni con gli altri </w:t>
      </w:r>
      <w:r w:rsidRPr="000F7AE6">
        <w:rPr>
          <w:rFonts w:ascii="Garamond" w:hAnsi="Garamond"/>
          <w:i/>
          <w:iCs/>
          <w:color w:val="000080"/>
          <w:sz w:val="27"/>
          <w:szCs w:val="27"/>
        </w:rPr>
        <w:t>voi</w:t>
      </w:r>
      <w:r w:rsidRPr="000F7AE6">
        <w:rPr>
          <w:rFonts w:ascii="Garamond" w:hAnsi="Garamond"/>
          <w:color w:val="000080"/>
          <w:sz w:val="27"/>
          <w:szCs w:val="27"/>
        </w:rPr>
        <w:t>. E’ il tempo del risveglio degli dei creatori consapevoli sul pianeta Terra.</w:t>
      </w:r>
      <w:r w:rsidRPr="000F7AE6">
        <w:rPr>
          <w:rFonts w:ascii="Garamond" w:hAnsi="Garamond"/>
          <w:color w:val="000080"/>
          <w:sz w:val="27"/>
          <w:szCs w:val="27"/>
        </w:rPr>
        <w:br/>
      </w:r>
      <w:r w:rsidRPr="000F7AE6">
        <w:rPr>
          <w:rFonts w:ascii="Garamond" w:hAnsi="Garamond"/>
          <w:color w:val="000080"/>
          <w:sz w:val="27"/>
          <w:szCs w:val="27"/>
        </w:rPr>
        <w:br/>
      </w:r>
      <w:hyperlink r:id="rId22" w:history="1">
        <w:proofErr w:type="spellStart"/>
        <w:r>
          <w:rPr>
            <w:rStyle w:val="Collegamentoipertestuale"/>
            <w:rFonts w:ascii="Garamond" w:hAnsi="Garamond"/>
            <w:color w:val="000080"/>
            <w:sz w:val="27"/>
            <w:szCs w:val="27"/>
          </w:rPr>
          <w:t>Espavo</w:t>
        </w:r>
        <w:proofErr w:type="spellEnd"/>
      </w:hyperlink>
      <w:r>
        <w:rPr>
          <w:rStyle w:val="hps"/>
          <w:rFonts w:ascii="Garamond" w:hAnsi="Garamond"/>
          <w:color w:val="000080"/>
          <w:sz w:val="27"/>
          <w:szCs w:val="27"/>
        </w:rPr>
        <w:t>, carissimi</w:t>
      </w:r>
    </w:p>
    <w:p w:rsidR="000F7AE6" w:rsidRDefault="000F7AE6" w:rsidP="000F7AE6">
      <w:pPr>
        <w:spacing w:before="240" w:after="240"/>
      </w:pPr>
      <w:r>
        <w:rPr>
          <w:rStyle w:val="hps"/>
          <w:rFonts w:ascii="Garamond" w:hAnsi="Garamond"/>
          <w:b/>
          <w:bCs/>
          <w:color w:val="000080"/>
          <w:sz w:val="27"/>
          <w:szCs w:val="27"/>
        </w:rPr>
        <w:t>Il gruppo</w:t>
      </w:r>
    </w:p>
    <w:p w:rsidR="000F7AE6" w:rsidRDefault="000F7AE6" w:rsidP="000F7AE6">
      <w:pPr>
        <w:pStyle w:val="NormaleWeb"/>
        <w:jc w:val="center"/>
      </w:pPr>
      <w:r>
        <w:rPr>
          <w:rFonts w:ascii="Garamond" w:hAnsi="Garamond"/>
          <w:i/>
          <w:iCs/>
          <w:color w:val="000080"/>
        </w:rPr>
        <w:t xml:space="preserve">Traduzione a cura di Magda </w:t>
      </w:r>
      <w:proofErr w:type="spellStart"/>
      <w:r>
        <w:rPr>
          <w:rFonts w:ascii="Garamond" w:hAnsi="Garamond"/>
          <w:i/>
          <w:iCs/>
          <w:color w:val="000080"/>
        </w:rPr>
        <w:t>Cermelli</w:t>
      </w:r>
      <w:proofErr w:type="spellEnd"/>
      <w:r>
        <w:rPr>
          <w:rFonts w:ascii="Garamond" w:hAnsi="Garamond"/>
          <w:i/>
          <w:iCs/>
          <w:color w:val="000080"/>
        </w:rPr>
        <w:t xml:space="preserve"> per </w:t>
      </w:r>
      <w:hyperlink r:id="rId23" w:tgtFrame="_blank" w:history="1">
        <w:r>
          <w:rPr>
            <w:rStyle w:val="Collegamentoipertestuale"/>
            <w:rFonts w:ascii="Garamond" w:hAnsi="Garamond"/>
            <w:i/>
            <w:iCs/>
            <w:color w:val="000080"/>
          </w:rPr>
          <w:t>www.lightworker.it</w:t>
        </w:r>
      </w:hyperlink>
    </w:p>
    <w:p w:rsidR="000F7AE6" w:rsidRDefault="000F7AE6" w:rsidP="000F7AE6">
      <w:pPr>
        <w:pStyle w:val="NormaleWeb"/>
        <w:spacing w:before="0" w:beforeAutospacing="0" w:after="0" w:afterAutospacing="0"/>
        <w:jc w:val="center"/>
      </w:pPr>
      <w:r>
        <w:rPr>
          <w:rFonts w:ascii="Garamond" w:hAnsi="Garamond"/>
          <w:i/>
          <w:iCs/>
          <w:color w:val="000080"/>
        </w:rPr>
        <w:t xml:space="preserve">Originale in inglese: </w:t>
      </w:r>
    </w:p>
    <w:p w:rsidR="000F7AE6" w:rsidRDefault="000F7AE6" w:rsidP="000F7AE6">
      <w:pPr>
        <w:pStyle w:val="NormaleWeb"/>
        <w:jc w:val="center"/>
      </w:pPr>
      <w:hyperlink r:id="rId24" w:tgtFrame="_blank" w:history="1">
        <w:r>
          <w:rPr>
            <w:rStyle w:val="Collegamentoipertestuale"/>
            <w:i/>
            <w:iCs/>
            <w:color w:val="000080"/>
          </w:rPr>
          <w:t>https://www.lightworker.com/2015/07/18/beacons-of-light-july-2015-subtle-influences-the-dwarf-planets-ceres-and-pluto/</w:t>
        </w:r>
      </w:hyperlink>
      <w:r>
        <w:rPr>
          <w:i/>
          <w:iCs/>
          <w:color w:val="000080"/>
        </w:rPr>
        <w:t xml:space="preserve"> </w:t>
      </w:r>
    </w:p>
    <w:p w:rsidR="000F7AE6" w:rsidRPr="000F7AE6" w:rsidRDefault="000F7AE6" w:rsidP="000F7AE6"/>
    <w:sectPr w:rsidR="000F7AE6" w:rsidRPr="000F7AE6" w:rsidSect="009F6430">
      <w:footerReference w:type="even" r:id="rId25"/>
      <w:footerReference w:type="default" r:id="rId26"/>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6C77" w:rsidRDefault="00A46C77">
      <w:r>
        <w:separator/>
      </w:r>
    </w:p>
  </w:endnote>
  <w:endnote w:type="continuationSeparator" w:id="0">
    <w:p w:rsidR="00A46C77" w:rsidRDefault="00A46C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Impact">
    <w:panose1 w:val="020B080603090205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92D" w:rsidRDefault="00662EB5" w:rsidP="00E42911">
    <w:pPr>
      <w:pStyle w:val="Pidipagina"/>
      <w:framePr w:wrap="around" w:vAnchor="text" w:hAnchor="margin" w:xAlign="right" w:y="1"/>
      <w:rPr>
        <w:rStyle w:val="Numeropagina"/>
      </w:rPr>
    </w:pPr>
    <w:r>
      <w:rPr>
        <w:rStyle w:val="Numeropagina"/>
      </w:rPr>
      <w:fldChar w:fldCharType="begin"/>
    </w:r>
    <w:r w:rsidR="00C6792D">
      <w:rPr>
        <w:rStyle w:val="Numeropagina"/>
      </w:rPr>
      <w:instrText xml:space="preserve">PAGE  </w:instrText>
    </w:r>
    <w:r>
      <w:rPr>
        <w:rStyle w:val="Numeropagina"/>
      </w:rPr>
      <w:fldChar w:fldCharType="separate"/>
    </w:r>
    <w:r w:rsidR="00C6792D">
      <w:rPr>
        <w:rStyle w:val="Numeropagina"/>
        <w:noProof/>
      </w:rPr>
      <w:t>39</w:t>
    </w:r>
    <w:r>
      <w:rPr>
        <w:rStyle w:val="Numeropagina"/>
      </w:rPr>
      <w:fldChar w:fldCharType="end"/>
    </w:r>
  </w:p>
  <w:p w:rsidR="00C6792D" w:rsidRDefault="00C6792D"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792D" w:rsidRDefault="00662EB5" w:rsidP="00E42911">
    <w:pPr>
      <w:pStyle w:val="Pidipagina"/>
      <w:framePr w:wrap="around" w:vAnchor="text" w:hAnchor="margin" w:xAlign="right" w:y="1"/>
      <w:rPr>
        <w:rStyle w:val="Numeropagina"/>
      </w:rPr>
    </w:pPr>
    <w:r>
      <w:rPr>
        <w:rStyle w:val="Numeropagina"/>
      </w:rPr>
      <w:fldChar w:fldCharType="begin"/>
    </w:r>
    <w:r w:rsidR="00C6792D">
      <w:rPr>
        <w:rStyle w:val="Numeropagina"/>
      </w:rPr>
      <w:instrText xml:space="preserve">PAGE  </w:instrText>
    </w:r>
    <w:r>
      <w:rPr>
        <w:rStyle w:val="Numeropagina"/>
      </w:rPr>
      <w:fldChar w:fldCharType="separate"/>
    </w:r>
    <w:r w:rsidR="00C9080A">
      <w:rPr>
        <w:rStyle w:val="Numeropagina"/>
        <w:noProof/>
      </w:rPr>
      <w:t>14</w:t>
    </w:r>
    <w:r>
      <w:rPr>
        <w:rStyle w:val="Numeropagina"/>
      </w:rPr>
      <w:fldChar w:fldCharType="end"/>
    </w:r>
  </w:p>
  <w:p w:rsidR="00C6792D" w:rsidRDefault="00C6792D"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6C77" w:rsidRDefault="00A46C77">
      <w:r>
        <w:separator/>
      </w:r>
    </w:p>
  </w:footnote>
  <w:footnote w:type="continuationSeparator" w:id="0">
    <w:p w:rsidR="00A46C77" w:rsidRDefault="00A46C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1543E8"/>
    <w:multiLevelType w:val="multilevel"/>
    <w:tmpl w:val="C01A3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4E142AE8"/>
    <w:multiLevelType w:val="multilevel"/>
    <w:tmpl w:val="6150B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E5E3A12"/>
    <w:multiLevelType w:val="multilevel"/>
    <w:tmpl w:val="014063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5E508B4"/>
    <w:multiLevelType w:val="multilevel"/>
    <w:tmpl w:val="25208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09A2FD0"/>
    <w:multiLevelType w:val="multilevel"/>
    <w:tmpl w:val="FFD89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31578AB"/>
    <w:multiLevelType w:val="multilevel"/>
    <w:tmpl w:val="15A60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9AB176F"/>
    <w:multiLevelType w:val="multilevel"/>
    <w:tmpl w:val="43D83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B25448D"/>
    <w:multiLevelType w:val="multilevel"/>
    <w:tmpl w:val="18220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6E063D6C"/>
    <w:multiLevelType w:val="multilevel"/>
    <w:tmpl w:val="4B0A2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FAB3A49"/>
    <w:multiLevelType w:val="multilevel"/>
    <w:tmpl w:val="8064E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10"/>
  </w:num>
  <w:num w:numId="3">
    <w:abstractNumId w:val="20"/>
  </w:num>
  <w:num w:numId="4">
    <w:abstractNumId w:val="6"/>
  </w:num>
  <w:num w:numId="5">
    <w:abstractNumId w:val="9"/>
  </w:num>
  <w:num w:numId="6">
    <w:abstractNumId w:val="23"/>
  </w:num>
  <w:num w:numId="7">
    <w:abstractNumId w:val="4"/>
  </w:num>
  <w:num w:numId="8">
    <w:abstractNumId w:val="5"/>
  </w:num>
  <w:num w:numId="9">
    <w:abstractNumId w:val="14"/>
  </w:num>
  <w:num w:numId="10">
    <w:abstractNumId w:val="8"/>
  </w:num>
  <w:num w:numId="11">
    <w:abstractNumId w:val="19"/>
  </w:num>
  <w:num w:numId="12">
    <w:abstractNumId w:val="12"/>
  </w:num>
  <w:num w:numId="13">
    <w:abstractNumId w:val="18"/>
  </w:num>
  <w:num w:numId="14">
    <w:abstractNumId w:val="17"/>
  </w:num>
  <w:num w:numId="15">
    <w:abstractNumId w:val="15"/>
  </w:num>
  <w:num w:numId="16">
    <w:abstractNumId w:val="7"/>
  </w:num>
  <w:num w:numId="17">
    <w:abstractNumId w:val="11"/>
  </w:num>
  <w:num w:numId="18">
    <w:abstractNumId w:val="13"/>
  </w:num>
  <w:num w:numId="19">
    <w:abstractNumId w:val="22"/>
  </w:num>
  <w:num w:numId="20">
    <w:abstractNumId w:val="2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3AF2"/>
    <w:rsid w:val="000047EE"/>
    <w:rsid w:val="000053FC"/>
    <w:rsid w:val="000066E7"/>
    <w:rsid w:val="00006B60"/>
    <w:rsid w:val="00007440"/>
    <w:rsid w:val="0000758D"/>
    <w:rsid w:val="000078C1"/>
    <w:rsid w:val="000102FD"/>
    <w:rsid w:val="000107C9"/>
    <w:rsid w:val="00011FE8"/>
    <w:rsid w:val="0001364D"/>
    <w:rsid w:val="0001551D"/>
    <w:rsid w:val="000155A6"/>
    <w:rsid w:val="000157D9"/>
    <w:rsid w:val="00015DF1"/>
    <w:rsid w:val="00017C60"/>
    <w:rsid w:val="0002008F"/>
    <w:rsid w:val="000201DD"/>
    <w:rsid w:val="00022138"/>
    <w:rsid w:val="00022641"/>
    <w:rsid w:val="00023974"/>
    <w:rsid w:val="00024941"/>
    <w:rsid w:val="0002494E"/>
    <w:rsid w:val="00024B7D"/>
    <w:rsid w:val="0002592D"/>
    <w:rsid w:val="00026336"/>
    <w:rsid w:val="00026BA8"/>
    <w:rsid w:val="00026BD8"/>
    <w:rsid w:val="00027128"/>
    <w:rsid w:val="000276CE"/>
    <w:rsid w:val="00031483"/>
    <w:rsid w:val="00031B6A"/>
    <w:rsid w:val="0003237F"/>
    <w:rsid w:val="00032868"/>
    <w:rsid w:val="000328F8"/>
    <w:rsid w:val="00033C5C"/>
    <w:rsid w:val="0003525A"/>
    <w:rsid w:val="00035407"/>
    <w:rsid w:val="0004052D"/>
    <w:rsid w:val="00040C6D"/>
    <w:rsid w:val="00041683"/>
    <w:rsid w:val="000416B8"/>
    <w:rsid w:val="000418C9"/>
    <w:rsid w:val="0004246D"/>
    <w:rsid w:val="00042494"/>
    <w:rsid w:val="000432D7"/>
    <w:rsid w:val="00043523"/>
    <w:rsid w:val="00043C09"/>
    <w:rsid w:val="00044E09"/>
    <w:rsid w:val="00047BC8"/>
    <w:rsid w:val="00050B0A"/>
    <w:rsid w:val="00050FE5"/>
    <w:rsid w:val="00051CBC"/>
    <w:rsid w:val="00053D0C"/>
    <w:rsid w:val="00054CB6"/>
    <w:rsid w:val="00060670"/>
    <w:rsid w:val="00061160"/>
    <w:rsid w:val="0006152E"/>
    <w:rsid w:val="00062150"/>
    <w:rsid w:val="00062E9F"/>
    <w:rsid w:val="00064795"/>
    <w:rsid w:val="00065F4B"/>
    <w:rsid w:val="0006643E"/>
    <w:rsid w:val="000674DE"/>
    <w:rsid w:val="000674F7"/>
    <w:rsid w:val="000700CA"/>
    <w:rsid w:val="0007055A"/>
    <w:rsid w:val="00070CAB"/>
    <w:rsid w:val="00072D92"/>
    <w:rsid w:val="00073D8C"/>
    <w:rsid w:val="000743DE"/>
    <w:rsid w:val="00074E77"/>
    <w:rsid w:val="00077C2A"/>
    <w:rsid w:val="00080C51"/>
    <w:rsid w:val="00080EAD"/>
    <w:rsid w:val="000813A9"/>
    <w:rsid w:val="0008200C"/>
    <w:rsid w:val="00083FA9"/>
    <w:rsid w:val="00085D40"/>
    <w:rsid w:val="00086011"/>
    <w:rsid w:val="000865D5"/>
    <w:rsid w:val="00086F8C"/>
    <w:rsid w:val="00087F5C"/>
    <w:rsid w:val="00090A1F"/>
    <w:rsid w:val="00090CD7"/>
    <w:rsid w:val="00091B7A"/>
    <w:rsid w:val="00091BAF"/>
    <w:rsid w:val="00091D18"/>
    <w:rsid w:val="00092581"/>
    <w:rsid w:val="0009361E"/>
    <w:rsid w:val="000936DE"/>
    <w:rsid w:val="00095735"/>
    <w:rsid w:val="000A1B4F"/>
    <w:rsid w:val="000A269B"/>
    <w:rsid w:val="000A5C0E"/>
    <w:rsid w:val="000A6A9A"/>
    <w:rsid w:val="000B0D0E"/>
    <w:rsid w:val="000B32E8"/>
    <w:rsid w:val="000B394B"/>
    <w:rsid w:val="000B43E9"/>
    <w:rsid w:val="000B4B86"/>
    <w:rsid w:val="000B5394"/>
    <w:rsid w:val="000B58BF"/>
    <w:rsid w:val="000B6CF7"/>
    <w:rsid w:val="000B6E70"/>
    <w:rsid w:val="000C22C4"/>
    <w:rsid w:val="000C332A"/>
    <w:rsid w:val="000C49D4"/>
    <w:rsid w:val="000C5557"/>
    <w:rsid w:val="000C5900"/>
    <w:rsid w:val="000C628F"/>
    <w:rsid w:val="000C711E"/>
    <w:rsid w:val="000C7AD7"/>
    <w:rsid w:val="000C7E64"/>
    <w:rsid w:val="000D0256"/>
    <w:rsid w:val="000D0371"/>
    <w:rsid w:val="000D16A2"/>
    <w:rsid w:val="000D1D2B"/>
    <w:rsid w:val="000D253C"/>
    <w:rsid w:val="000D2BB5"/>
    <w:rsid w:val="000D2F36"/>
    <w:rsid w:val="000D3788"/>
    <w:rsid w:val="000D5690"/>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546B"/>
    <w:rsid w:val="000F59D0"/>
    <w:rsid w:val="000F5A7B"/>
    <w:rsid w:val="000F6A91"/>
    <w:rsid w:val="000F7A47"/>
    <w:rsid w:val="000F7AE6"/>
    <w:rsid w:val="00100281"/>
    <w:rsid w:val="001005D1"/>
    <w:rsid w:val="0010271C"/>
    <w:rsid w:val="00102B56"/>
    <w:rsid w:val="00102EEB"/>
    <w:rsid w:val="00105195"/>
    <w:rsid w:val="00105AF7"/>
    <w:rsid w:val="00106AA0"/>
    <w:rsid w:val="00107E99"/>
    <w:rsid w:val="00110E08"/>
    <w:rsid w:val="00111043"/>
    <w:rsid w:val="00111DA9"/>
    <w:rsid w:val="00111FEE"/>
    <w:rsid w:val="0011645C"/>
    <w:rsid w:val="001164F9"/>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3DDF"/>
    <w:rsid w:val="00133EC1"/>
    <w:rsid w:val="001342F2"/>
    <w:rsid w:val="00134A1A"/>
    <w:rsid w:val="00134B34"/>
    <w:rsid w:val="00135522"/>
    <w:rsid w:val="0013663E"/>
    <w:rsid w:val="001372C6"/>
    <w:rsid w:val="00137A93"/>
    <w:rsid w:val="0014019C"/>
    <w:rsid w:val="0014064D"/>
    <w:rsid w:val="00141ED1"/>
    <w:rsid w:val="0014244B"/>
    <w:rsid w:val="00142E5D"/>
    <w:rsid w:val="00143315"/>
    <w:rsid w:val="00144E3D"/>
    <w:rsid w:val="0014673E"/>
    <w:rsid w:val="001470A2"/>
    <w:rsid w:val="001477A5"/>
    <w:rsid w:val="00147A25"/>
    <w:rsid w:val="00147AF5"/>
    <w:rsid w:val="00150DE5"/>
    <w:rsid w:val="00150F67"/>
    <w:rsid w:val="00151185"/>
    <w:rsid w:val="00152D3C"/>
    <w:rsid w:val="00153036"/>
    <w:rsid w:val="0015460D"/>
    <w:rsid w:val="001550B3"/>
    <w:rsid w:val="001551F0"/>
    <w:rsid w:val="00156619"/>
    <w:rsid w:val="00156B92"/>
    <w:rsid w:val="001571AE"/>
    <w:rsid w:val="00157D72"/>
    <w:rsid w:val="001602A9"/>
    <w:rsid w:val="00161EA3"/>
    <w:rsid w:val="00162708"/>
    <w:rsid w:val="0016468F"/>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792"/>
    <w:rsid w:val="00184BD9"/>
    <w:rsid w:val="00187C97"/>
    <w:rsid w:val="0019089F"/>
    <w:rsid w:val="00193974"/>
    <w:rsid w:val="00193F50"/>
    <w:rsid w:val="00195A54"/>
    <w:rsid w:val="00195D95"/>
    <w:rsid w:val="001960A2"/>
    <w:rsid w:val="00196A2A"/>
    <w:rsid w:val="001975DD"/>
    <w:rsid w:val="001A1076"/>
    <w:rsid w:val="001A1392"/>
    <w:rsid w:val="001A2715"/>
    <w:rsid w:val="001A2EA8"/>
    <w:rsid w:val="001A4C8B"/>
    <w:rsid w:val="001A5219"/>
    <w:rsid w:val="001A56EC"/>
    <w:rsid w:val="001A5A8E"/>
    <w:rsid w:val="001A64E2"/>
    <w:rsid w:val="001A665B"/>
    <w:rsid w:val="001A6B76"/>
    <w:rsid w:val="001A6C18"/>
    <w:rsid w:val="001B4945"/>
    <w:rsid w:val="001B622E"/>
    <w:rsid w:val="001B664A"/>
    <w:rsid w:val="001B6C91"/>
    <w:rsid w:val="001B7EC4"/>
    <w:rsid w:val="001C14A9"/>
    <w:rsid w:val="001C1750"/>
    <w:rsid w:val="001C1752"/>
    <w:rsid w:val="001C2DE6"/>
    <w:rsid w:val="001C3DE8"/>
    <w:rsid w:val="001C406B"/>
    <w:rsid w:val="001C4C63"/>
    <w:rsid w:val="001C5AEE"/>
    <w:rsid w:val="001C5C3D"/>
    <w:rsid w:val="001C60CB"/>
    <w:rsid w:val="001C6E14"/>
    <w:rsid w:val="001C7795"/>
    <w:rsid w:val="001D0D7A"/>
    <w:rsid w:val="001D3475"/>
    <w:rsid w:val="001D46F8"/>
    <w:rsid w:val="001D52E5"/>
    <w:rsid w:val="001D6120"/>
    <w:rsid w:val="001D6134"/>
    <w:rsid w:val="001D673A"/>
    <w:rsid w:val="001D7671"/>
    <w:rsid w:val="001D7771"/>
    <w:rsid w:val="001D7817"/>
    <w:rsid w:val="001D7E58"/>
    <w:rsid w:val="001E0383"/>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571E"/>
    <w:rsid w:val="001F649D"/>
    <w:rsid w:val="001F7134"/>
    <w:rsid w:val="001F767C"/>
    <w:rsid w:val="001F7A02"/>
    <w:rsid w:val="001F7F82"/>
    <w:rsid w:val="0020038D"/>
    <w:rsid w:val="002013B7"/>
    <w:rsid w:val="00202EBC"/>
    <w:rsid w:val="00205A9D"/>
    <w:rsid w:val="002076E3"/>
    <w:rsid w:val="00207979"/>
    <w:rsid w:val="00210DC3"/>
    <w:rsid w:val="002110EC"/>
    <w:rsid w:val="00211E98"/>
    <w:rsid w:val="0021350A"/>
    <w:rsid w:val="0021389F"/>
    <w:rsid w:val="002150E6"/>
    <w:rsid w:val="00216B35"/>
    <w:rsid w:val="0021741D"/>
    <w:rsid w:val="002207DC"/>
    <w:rsid w:val="00220D04"/>
    <w:rsid w:val="00221181"/>
    <w:rsid w:val="0022388C"/>
    <w:rsid w:val="00225504"/>
    <w:rsid w:val="00225CB8"/>
    <w:rsid w:val="0022694E"/>
    <w:rsid w:val="00231840"/>
    <w:rsid w:val="00231D1C"/>
    <w:rsid w:val="0023283F"/>
    <w:rsid w:val="00232D96"/>
    <w:rsid w:val="0023399B"/>
    <w:rsid w:val="0023570C"/>
    <w:rsid w:val="00235EBC"/>
    <w:rsid w:val="0023611D"/>
    <w:rsid w:val="00236314"/>
    <w:rsid w:val="0023707F"/>
    <w:rsid w:val="002419DD"/>
    <w:rsid w:val="00241EA8"/>
    <w:rsid w:val="00242715"/>
    <w:rsid w:val="00242F51"/>
    <w:rsid w:val="0024457E"/>
    <w:rsid w:val="00245E48"/>
    <w:rsid w:val="002502F4"/>
    <w:rsid w:val="00251A55"/>
    <w:rsid w:val="002527B8"/>
    <w:rsid w:val="00252F80"/>
    <w:rsid w:val="002531DB"/>
    <w:rsid w:val="00255554"/>
    <w:rsid w:val="00255F37"/>
    <w:rsid w:val="00260986"/>
    <w:rsid w:val="00260BDF"/>
    <w:rsid w:val="00260C3E"/>
    <w:rsid w:val="002634FD"/>
    <w:rsid w:val="00265714"/>
    <w:rsid w:val="0026624F"/>
    <w:rsid w:val="0026637A"/>
    <w:rsid w:val="00266D19"/>
    <w:rsid w:val="002703A1"/>
    <w:rsid w:val="00270BEF"/>
    <w:rsid w:val="0027121F"/>
    <w:rsid w:val="002716C5"/>
    <w:rsid w:val="002717D4"/>
    <w:rsid w:val="0027192A"/>
    <w:rsid w:val="00271945"/>
    <w:rsid w:val="00271DD2"/>
    <w:rsid w:val="002739AE"/>
    <w:rsid w:val="002743F8"/>
    <w:rsid w:val="00274567"/>
    <w:rsid w:val="00274B74"/>
    <w:rsid w:val="00275FB8"/>
    <w:rsid w:val="0027637E"/>
    <w:rsid w:val="0027638E"/>
    <w:rsid w:val="002773D1"/>
    <w:rsid w:val="00277616"/>
    <w:rsid w:val="00280A85"/>
    <w:rsid w:val="00281D90"/>
    <w:rsid w:val="0028265A"/>
    <w:rsid w:val="00284297"/>
    <w:rsid w:val="00286F9A"/>
    <w:rsid w:val="00287E7C"/>
    <w:rsid w:val="0029010D"/>
    <w:rsid w:val="0029097B"/>
    <w:rsid w:val="00290D24"/>
    <w:rsid w:val="0029321D"/>
    <w:rsid w:val="00293EB6"/>
    <w:rsid w:val="00294637"/>
    <w:rsid w:val="0029579C"/>
    <w:rsid w:val="00296FCE"/>
    <w:rsid w:val="002A084E"/>
    <w:rsid w:val="002A1171"/>
    <w:rsid w:val="002A1BD0"/>
    <w:rsid w:val="002A1E29"/>
    <w:rsid w:val="002A4A0F"/>
    <w:rsid w:val="002A5659"/>
    <w:rsid w:val="002A5D60"/>
    <w:rsid w:val="002A713A"/>
    <w:rsid w:val="002A780F"/>
    <w:rsid w:val="002A79B3"/>
    <w:rsid w:val="002A7C65"/>
    <w:rsid w:val="002B0A7E"/>
    <w:rsid w:val="002B1F80"/>
    <w:rsid w:val="002B31D6"/>
    <w:rsid w:val="002B3A9E"/>
    <w:rsid w:val="002B4F6D"/>
    <w:rsid w:val="002B5050"/>
    <w:rsid w:val="002B5ABC"/>
    <w:rsid w:val="002B6CC8"/>
    <w:rsid w:val="002B79FB"/>
    <w:rsid w:val="002C065B"/>
    <w:rsid w:val="002C0A52"/>
    <w:rsid w:val="002C123E"/>
    <w:rsid w:val="002C1A1B"/>
    <w:rsid w:val="002C1C7B"/>
    <w:rsid w:val="002C2656"/>
    <w:rsid w:val="002C26B9"/>
    <w:rsid w:val="002C4840"/>
    <w:rsid w:val="002C6075"/>
    <w:rsid w:val="002C7B38"/>
    <w:rsid w:val="002D302E"/>
    <w:rsid w:val="002D311A"/>
    <w:rsid w:val="002D3BA4"/>
    <w:rsid w:val="002D3C27"/>
    <w:rsid w:val="002D442F"/>
    <w:rsid w:val="002D4C44"/>
    <w:rsid w:val="002D5351"/>
    <w:rsid w:val="002D5A2E"/>
    <w:rsid w:val="002D5F86"/>
    <w:rsid w:val="002D6293"/>
    <w:rsid w:val="002D6FB7"/>
    <w:rsid w:val="002E0879"/>
    <w:rsid w:val="002E2006"/>
    <w:rsid w:val="002E2086"/>
    <w:rsid w:val="002E23A5"/>
    <w:rsid w:val="002E3CC1"/>
    <w:rsid w:val="002E419E"/>
    <w:rsid w:val="002E5E6F"/>
    <w:rsid w:val="002F06A2"/>
    <w:rsid w:val="002F075D"/>
    <w:rsid w:val="002F0ADB"/>
    <w:rsid w:val="002F2B06"/>
    <w:rsid w:val="002F304B"/>
    <w:rsid w:val="002F4C88"/>
    <w:rsid w:val="002F5549"/>
    <w:rsid w:val="002F5986"/>
    <w:rsid w:val="002F659D"/>
    <w:rsid w:val="002F6B55"/>
    <w:rsid w:val="002F72E6"/>
    <w:rsid w:val="003007D2"/>
    <w:rsid w:val="003012A8"/>
    <w:rsid w:val="00301A13"/>
    <w:rsid w:val="003031C7"/>
    <w:rsid w:val="00303EF3"/>
    <w:rsid w:val="0030489A"/>
    <w:rsid w:val="003118A4"/>
    <w:rsid w:val="00311D39"/>
    <w:rsid w:val="00312D10"/>
    <w:rsid w:val="0031319A"/>
    <w:rsid w:val="00313DB8"/>
    <w:rsid w:val="003147E4"/>
    <w:rsid w:val="00314C0B"/>
    <w:rsid w:val="00316731"/>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1018"/>
    <w:rsid w:val="003318D4"/>
    <w:rsid w:val="0033212B"/>
    <w:rsid w:val="00334442"/>
    <w:rsid w:val="003344FD"/>
    <w:rsid w:val="00334997"/>
    <w:rsid w:val="00335A8D"/>
    <w:rsid w:val="00336A73"/>
    <w:rsid w:val="00337EAF"/>
    <w:rsid w:val="0034053F"/>
    <w:rsid w:val="0034059A"/>
    <w:rsid w:val="003433E2"/>
    <w:rsid w:val="0034497D"/>
    <w:rsid w:val="00344D5B"/>
    <w:rsid w:val="00344EC7"/>
    <w:rsid w:val="00344F51"/>
    <w:rsid w:val="00345DFB"/>
    <w:rsid w:val="0034671B"/>
    <w:rsid w:val="00347958"/>
    <w:rsid w:val="00347F8D"/>
    <w:rsid w:val="00350465"/>
    <w:rsid w:val="0035129C"/>
    <w:rsid w:val="00352128"/>
    <w:rsid w:val="00352A85"/>
    <w:rsid w:val="003551B7"/>
    <w:rsid w:val="00360743"/>
    <w:rsid w:val="00360D80"/>
    <w:rsid w:val="00361573"/>
    <w:rsid w:val="00361E7F"/>
    <w:rsid w:val="0036233E"/>
    <w:rsid w:val="00363E62"/>
    <w:rsid w:val="00367450"/>
    <w:rsid w:val="003678F3"/>
    <w:rsid w:val="00367962"/>
    <w:rsid w:val="003700CF"/>
    <w:rsid w:val="003700EA"/>
    <w:rsid w:val="00370CD9"/>
    <w:rsid w:val="003716FC"/>
    <w:rsid w:val="003719CA"/>
    <w:rsid w:val="00371AE4"/>
    <w:rsid w:val="00371E6F"/>
    <w:rsid w:val="00375B84"/>
    <w:rsid w:val="00375FAA"/>
    <w:rsid w:val="00376769"/>
    <w:rsid w:val="003808BD"/>
    <w:rsid w:val="003812CC"/>
    <w:rsid w:val="00381407"/>
    <w:rsid w:val="00381773"/>
    <w:rsid w:val="003828D4"/>
    <w:rsid w:val="00382EA8"/>
    <w:rsid w:val="00383374"/>
    <w:rsid w:val="00383BD1"/>
    <w:rsid w:val="0038587A"/>
    <w:rsid w:val="0039001F"/>
    <w:rsid w:val="00390120"/>
    <w:rsid w:val="00391037"/>
    <w:rsid w:val="0039386F"/>
    <w:rsid w:val="00394F5F"/>
    <w:rsid w:val="0039614A"/>
    <w:rsid w:val="00397A94"/>
    <w:rsid w:val="00397BF9"/>
    <w:rsid w:val="003A01F6"/>
    <w:rsid w:val="003A2B4D"/>
    <w:rsid w:val="003A3D65"/>
    <w:rsid w:val="003A3D68"/>
    <w:rsid w:val="003A4842"/>
    <w:rsid w:val="003A66C4"/>
    <w:rsid w:val="003B0106"/>
    <w:rsid w:val="003B12D8"/>
    <w:rsid w:val="003B1DE1"/>
    <w:rsid w:val="003B3076"/>
    <w:rsid w:val="003B31FA"/>
    <w:rsid w:val="003B3690"/>
    <w:rsid w:val="003B482B"/>
    <w:rsid w:val="003B4BD4"/>
    <w:rsid w:val="003B55CE"/>
    <w:rsid w:val="003B5E47"/>
    <w:rsid w:val="003B5EBE"/>
    <w:rsid w:val="003B68D0"/>
    <w:rsid w:val="003C0086"/>
    <w:rsid w:val="003C153E"/>
    <w:rsid w:val="003C4308"/>
    <w:rsid w:val="003C47FD"/>
    <w:rsid w:val="003C4EC1"/>
    <w:rsid w:val="003C6B59"/>
    <w:rsid w:val="003C6E86"/>
    <w:rsid w:val="003D0BB7"/>
    <w:rsid w:val="003D121D"/>
    <w:rsid w:val="003D1D00"/>
    <w:rsid w:val="003D2AD6"/>
    <w:rsid w:val="003D3086"/>
    <w:rsid w:val="003D37AB"/>
    <w:rsid w:val="003D47DB"/>
    <w:rsid w:val="003D49A4"/>
    <w:rsid w:val="003D544E"/>
    <w:rsid w:val="003D6A8C"/>
    <w:rsid w:val="003D6FC9"/>
    <w:rsid w:val="003E0443"/>
    <w:rsid w:val="003E1074"/>
    <w:rsid w:val="003E1873"/>
    <w:rsid w:val="003E19B6"/>
    <w:rsid w:val="003E2DAE"/>
    <w:rsid w:val="003E3080"/>
    <w:rsid w:val="003E33C7"/>
    <w:rsid w:val="003E3E44"/>
    <w:rsid w:val="003E4787"/>
    <w:rsid w:val="003E4E67"/>
    <w:rsid w:val="003E5398"/>
    <w:rsid w:val="003E69B5"/>
    <w:rsid w:val="003E764E"/>
    <w:rsid w:val="003E7CD1"/>
    <w:rsid w:val="003F01C0"/>
    <w:rsid w:val="003F225C"/>
    <w:rsid w:val="003F2BFF"/>
    <w:rsid w:val="003F4C7D"/>
    <w:rsid w:val="003F4E15"/>
    <w:rsid w:val="003F4F90"/>
    <w:rsid w:val="003F6105"/>
    <w:rsid w:val="003F6158"/>
    <w:rsid w:val="003F7EA6"/>
    <w:rsid w:val="0040114C"/>
    <w:rsid w:val="0040187C"/>
    <w:rsid w:val="0040203E"/>
    <w:rsid w:val="00403FDF"/>
    <w:rsid w:val="004043BA"/>
    <w:rsid w:val="004044CB"/>
    <w:rsid w:val="00404DF6"/>
    <w:rsid w:val="00404E98"/>
    <w:rsid w:val="00405247"/>
    <w:rsid w:val="00405E2F"/>
    <w:rsid w:val="00405FCD"/>
    <w:rsid w:val="00410F55"/>
    <w:rsid w:val="004112FE"/>
    <w:rsid w:val="00411D35"/>
    <w:rsid w:val="00412F33"/>
    <w:rsid w:val="00413558"/>
    <w:rsid w:val="00413631"/>
    <w:rsid w:val="00414299"/>
    <w:rsid w:val="0041579F"/>
    <w:rsid w:val="004159FA"/>
    <w:rsid w:val="0041786C"/>
    <w:rsid w:val="00420243"/>
    <w:rsid w:val="0042035D"/>
    <w:rsid w:val="00421098"/>
    <w:rsid w:val="00421326"/>
    <w:rsid w:val="0042203C"/>
    <w:rsid w:val="004226E0"/>
    <w:rsid w:val="004228EA"/>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474"/>
    <w:rsid w:val="00450E97"/>
    <w:rsid w:val="00455B8B"/>
    <w:rsid w:val="0046063A"/>
    <w:rsid w:val="00462A93"/>
    <w:rsid w:val="00462F59"/>
    <w:rsid w:val="004638DA"/>
    <w:rsid w:val="00464C2F"/>
    <w:rsid w:val="0046527F"/>
    <w:rsid w:val="004663CD"/>
    <w:rsid w:val="00466A30"/>
    <w:rsid w:val="00467CF4"/>
    <w:rsid w:val="00467E21"/>
    <w:rsid w:val="00467FB5"/>
    <w:rsid w:val="00471788"/>
    <w:rsid w:val="0047188C"/>
    <w:rsid w:val="00472C4D"/>
    <w:rsid w:val="00472D2C"/>
    <w:rsid w:val="00476FBC"/>
    <w:rsid w:val="0047732E"/>
    <w:rsid w:val="004818B1"/>
    <w:rsid w:val="004838B9"/>
    <w:rsid w:val="00484251"/>
    <w:rsid w:val="004846D7"/>
    <w:rsid w:val="00484F3D"/>
    <w:rsid w:val="00485336"/>
    <w:rsid w:val="00485740"/>
    <w:rsid w:val="00485E17"/>
    <w:rsid w:val="00486C03"/>
    <w:rsid w:val="00487952"/>
    <w:rsid w:val="00491391"/>
    <w:rsid w:val="00491C7A"/>
    <w:rsid w:val="0049234D"/>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C7E"/>
    <w:rsid w:val="004B5EFC"/>
    <w:rsid w:val="004B6532"/>
    <w:rsid w:val="004B7D22"/>
    <w:rsid w:val="004C1BAD"/>
    <w:rsid w:val="004C1C22"/>
    <w:rsid w:val="004C3519"/>
    <w:rsid w:val="004C4346"/>
    <w:rsid w:val="004C4F82"/>
    <w:rsid w:val="004C51AF"/>
    <w:rsid w:val="004C552F"/>
    <w:rsid w:val="004C59AF"/>
    <w:rsid w:val="004C5D51"/>
    <w:rsid w:val="004C70E4"/>
    <w:rsid w:val="004C74C8"/>
    <w:rsid w:val="004C7D78"/>
    <w:rsid w:val="004D0D6B"/>
    <w:rsid w:val="004D0DFF"/>
    <w:rsid w:val="004D1380"/>
    <w:rsid w:val="004D1C06"/>
    <w:rsid w:val="004D2237"/>
    <w:rsid w:val="004D2BEB"/>
    <w:rsid w:val="004D2D8B"/>
    <w:rsid w:val="004D4360"/>
    <w:rsid w:val="004D44FD"/>
    <w:rsid w:val="004D52C1"/>
    <w:rsid w:val="004D5BC4"/>
    <w:rsid w:val="004D65E6"/>
    <w:rsid w:val="004D7043"/>
    <w:rsid w:val="004E18FC"/>
    <w:rsid w:val="004E27D7"/>
    <w:rsid w:val="004E3006"/>
    <w:rsid w:val="004E3F5C"/>
    <w:rsid w:val="004E4CB1"/>
    <w:rsid w:val="004E714A"/>
    <w:rsid w:val="004E7273"/>
    <w:rsid w:val="004E78EC"/>
    <w:rsid w:val="004F0CDC"/>
    <w:rsid w:val="004F175F"/>
    <w:rsid w:val="004F2432"/>
    <w:rsid w:val="004F53F7"/>
    <w:rsid w:val="004F64D9"/>
    <w:rsid w:val="004F7770"/>
    <w:rsid w:val="004F7AB5"/>
    <w:rsid w:val="004F7CF7"/>
    <w:rsid w:val="0050029F"/>
    <w:rsid w:val="00500AED"/>
    <w:rsid w:val="00501361"/>
    <w:rsid w:val="0050195C"/>
    <w:rsid w:val="00501E1D"/>
    <w:rsid w:val="00503939"/>
    <w:rsid w:val="00503BA7"/>
    <w:rsid w:val="0050479A"/>
    <w:rsid w:val="00507C14"/>
    <w:rsid w:val="00507F6F"/>
    <w:rsid w:val="0051091D"/>
    <w:rsid w:val="00510EF0"/>
    <w:rsid w:val="00513DF5"/>
    <w:rsid w:val="00514A87"/>
    <w:rsid w:val="00516302"/>
    <w:rsid w:val="00516FEB"/>
    <w:rsid w:val="00517804"/>
    <w:rsid w:val="00517D2F"/>
    <w:rsid w:val="0052050C"/>
    <w:rsid w:val="005209A4"/>
    <w:rsid w:val="0052176B"/>
    <w:rsid w:val="00522D98"/>
    <w:rsid w:val="00523270"/>
    <w:rsid w:val="005235E3"/>
    <w:rsid w:val="005238B5"/>
    <w:rsid w:val="00523BFA"/>
    <w:rsid w:val="00525AB5"/>
    <w:rsid w:val="00526066"/>
    <w:rsid w:val="005260BB"/>
    <w:rsid w:val="00526BE1"/>
    <w:rsid w:val="00530B1F"/>
    <w:rsid w:val="00531556"/>
    <w:rsid w:val="00532062"/>
    <w:rsid w:val="005322F6"/>
    <w:rsid w:val="00532314"/>
    <w:rsid w:val="00532A96"/>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3AE2"/>
    <w:rsid w:val="005549B4"/>
    <w:rsid w:val="00562581"/>
    <w:rsid w:val="00562600"/>
    <w:rsid w:val="00562C86"/>
    <w:rsid w:val="005632B1"/>
    <w:rsid w:val="00564451"/>
    <w:rsid w:val="00564BED"/>
    <w:rsid w:val="00565B94"/>
    <w:rsid w:val="00565F0E"/>
    <w:rsid w:val="0056631B"/>
    <w:rsid w:val="00567148"/>
    <w:rsid w:val="00567DA0"/>
    <w:rsid w:val="005714B9"/>
    <w:rsid w:val="005714C5"/>
    <w:rsid w:val="00571577"/>
    <w:rsid w:val="00571A62"/>
    <w:rsid w:val="005723EC"/>
    <w:rsid w:val="00575134"/>
    <w:rsid w:val="00576F75"/>
    <w:rsid w:val="00581299"/>
    <w:rsid w:val="005861D3"/>
    <w:rsid w:val="00587C8F"/>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6B3F"/>
    <w:rsid w:val="005B7067"/>
    <w:rsid w:val="005B7B65"/>
    <w:rsid w:val="005C0057"/>
    <w:rsid w:val="005C0A37"/>
    <w:rsid w:val="005C1655"/>
    <w:rsid w:val="005C184F"/>
    <w:rsid w:val="005C1A83"/>
    <w:rsid w:val="005C26CB"/>
    <w:rsid w:val="005C2984"/>
    <w:rsid w:val="005C2E8B"/>
    <w:rsid w:val="005C364B"/>
    <w:rsid w:val="005C5F04"/>
    <w:rsid w:val="005C61A6"/>
    <w:rsid w:val="005C622D"/>
    <w:rsid w:val="005C6838"/>
    <w:rsid w:val="005C6F61"/>
    <w:rsid w:val="005C74E8"/>
    <w:rsid w:val="005C776B"/>
    <w:rsid w:val="005D1610"/>
    <w:rsid w:val="005D181B"/>
    <w:rsid w:val="005D1E40"/>
    <w:rsid w:val="005D29E2"/>
    <w:rsid w:val="005D2A3E"/>
    <w:rsid w:val="005D2D29"/>
    <w:rsid w:val="005D2DBA"/>
    <w:rsid w:val="005D33C5"/>
    <w:rsid w:val="005D37A3"/>
    <w:rsid w:val="005D3B5E"/>
    <w:rsid w:val="005D5292"/>
    <w:rsid w:val="005D6B3A"/>
    <w:rsid w:val="005E09A0"/>
    <w:rsid w:val="005E0E01"/>
    <w:rsid w:val="005E14E8"/>
    <w:rsid w:val="005E16DE"/>
    <w:rsid w:val="005E22DA"/>
    <w:rsid w:val="005E22ED"/>
    <w:rsid w:val="005E2CE4"/>
    <w:rsid w:val="005E4271"/>
    <w:rsid w:val="005E4EF6"/>
    <w:rsid w:val="005E4FCC"/>
    <w:rsid w:val="005E6DE1"/>
    <w:rsid w:val="005E7F62"/>
    <w:rsid w:val="005F0245"/>
    <w:rsid w:val="005F0A14"/>
    <w:rsid w:val="005F13E3"/>
    <w:rsid w:val="005F2E04"/>
    <w:rsid w:val="005F39BD"/>
    <w:rsid w:val="005F59B6"/>
    <w:rsid w:val="005F610A"/>
    <w:rsid w:val="005F65D5"/>
    <w:rsid w:val="005F6975"/>
    <w:rsid w:val="005F6BC8"/>
    <w:rsid w:val="006005F3"/>
    <w:rsid w:val="006007C0"/>
    <w:rsid w:val="006011D0"/>
    <w:rsid w:val="00601632"/>
    <w:rsid w:val="00602183"/>
    <w:rsid w:val="0060235B"/>
    <w:rsid w:val="00603E4A"/>
    <w:rsid w:val="00606462"/>
    <w:rsid w:val="00607305"/>
    <w:rsid w:val="00607B5F"/>
    <w:rsid w:val="00611B30"/>
    <w:rsid w:val="0061268F"/>
    <w:rsid w:val="0061316A"/>
    <w:rsid w:val="006134A8"/>
    <w:rsid w:val="00617182"/>
    <w:rsid w:val="00617C3B"/>
    <w:rsid w:val="006205EC"/>
    <w:rsid w:val="00623497"/>
    <w:rsid w:val="006247BF"/>
    <w:rsid w:val="00624DEB"/>
    <w:rsid w:val="00625AFD"/>
    <w:rsid w:val="006265E8"/>
    <w:rsid w:val="0062692B"/>
    <w:rsid w:val="00626ADC"/>
    <w:rsid w:val="006273E7"/>
    <w:rsid w:val="006303CB"/>
    <w:rsid w:val="00630B69"/>
    <w:rsid w:val="00631A31"/>
    <w:rsid w:val="00631E7A"/>
    <w:rsid w:val="00632558"/>
    <w:rsid w:val="00632604"/>
    <w:rsid w:val="00634189"/>
    <w:rsid w:val="006346BE"/>
    <w:rsid w:val="0063529B"/>
    <w:rsid w:val="00635845"/>
    <w:rsid w:val="00635968"/>
    <w:rsid w:val="00636B69"/>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554"/>
    <w:rsid w:val="00656FBF"/>
    <w:rsid w:val="006579AE"/>
    <w:rsid w:val="006622C8"/>
    <w:rsid w:val="00662EB5"/>
    <w:rsid w:val="00663CC1"/>
    <w:rsid w:val="006646C8"/>
    <w:rsid w:val="00664D66"/>
    <w:rsid w:val="00665038"/>
    <w:rsid w:val="0066593F"/>
    <w:rsid w:val="00665AB8"/>
    <w:rsid w:val="00666A14"/>
    <w:rsid w:val="00666BE0"/>
    <w:rsid w:val="006674D2"/>
    <w:rsid w:val="006703DF"/>
    <w:rsid w:val="00670483"/>
    <w:rsid w:val="0067097B"/>
    <w:rsid w:val="006730A3"/>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591"/>
    <w:rsid w:val="00690803"/>
    <w:rsid w:val="00691D6A"/>
    <w:rsid w:val="0069294F"/>
    <w:rsid w:val="00692E5C"/>
    <w:rsid w:val="00693C35"/>
    <w:rsid w:val="00694639"/>
    <w:rsid w:val="00694794"/>
    <w:rsid w:val="006950BF"/>
    <w:rsid w:val="0069538C"/>
    <w:rsid w:val="0069539A"/>
    <w:rsid w:val="006A1FC7"/>
    <w:rsid w:val="006A2147"/>
    <w:rsid w:val="006A2DFC"/>
    <w:rsid w:val="006A3653"/>
    <w:rsid w:val="006A3ADF"/>
    <w:rsid w:val="006A3B53"/>
    <w:rsid w:val="006A3C54"/>
    <w:rsid w:val="006A6790"/>
    <w:rsid w:val="006A7573"/>
    <w:rsid w:val="006A7EED"/>
    <w:rsid w:val="006B0ED0"/>
    <w:rsid w:val="006B1BB5"/>
    <w:rsid w:val="006B31E4"/>
    <w:rsid w:val="006B335C"/>
    <w:rsid w:val="006B606A"/>
    <w:rsid w:val="006B60C3"/>
    <w:rsid w:val="006B6151"/>
    <w:rsid w:val="006B67A3"/>
    <w:rsid w:val="006B698C"/>
    <w:rsid w:val="006C028D"/>
    <w:rsid w:val="006C0EDA"/>
    <w:rsid w:val="006C2F97"/>
    <w:rsid w:val="006C3BB6"/>
    <w:rsid w:val="006C3EA1"/>
    <w:rsid w:val="006C4315"/>
    <w:rsid w:val="006C4976"/>
    <w:rsid w:val="006C6171"/>
    <w:rsid w:val="006C6491"/>
    <w:rsid w:val="006C6625"/>
    <w:rsid w:val="006C689B"/>
    <w:rsid w:val="006C7073"/>
    <w:rsid w:val="006C76C9"/>
    <w:rsid w:val="006D12AB"/>
    <w:rsid w:val="006D303F"/>
    <w:rsid w:val="006D674C"/>
    <w:rsid w:val="006D7A92"/>
    <w:rsid w:val="006E0D63"/>
    <w:rsid w:val="006E21AA"/>
    <w:rsid w:val="006E24FD"/>
    <w:rsid w:val="006E2AA2"/>
    <w:rsid w:val="006E7691"/>
    <w:rsid w:val="006E7C8C"/>
    <w:rsid w:val="006F019E"/>
    <w:rsid w:val="006F0D06"/>
    <w:rsid w:val="006F16EC"/>
    <w:rsid w:val="006F23B6"/>
    <w:rsid w:val="006F2464"/>
    <w:rsid w:val="006F2A56"/>
    <w:rsid w:val="006F609A"/>
    <w:rsid w:val="006F6694"/>
    <w:rsid w:val="006F6F5C"/>
    <w:rsid w:val="006F7969"/>
    <w:rsid w:val="006F79CD"/>
    <w:rsid w:val="00700629"/>
    <w:rsid w:val="00702B20"/>
    <w:rsid w:val="00704ADF"/>
    <w:rsid w:val="007064D3"/>
    <w:rsid w:val="00707EBA"/>
    <w:rsid w:val="00707ED3"/>
    <w:rsid w:val="00707F0B"/>
    <w:rsid w:val="00712034"/>
    <w:rsid w:val="00712214"/>
    <w:rsid w:val="0071270E"/>
    <w:rsid w:val="007132DC"/>
    <w:rsid w:val="00713CF7"/>
    <w:rsid w:val="00714AEB"/>
    <w:rsid w:val="00715212"/>
    <w:rsid w:val="00715A9B"/>
    <w:rsid w:val="00716126"/>
    <w:rsid w:val="00716471"/>
    <w:rsid w:val="007165D8"/>
    <w:rsid w:val="007203A4"/>
    <w:rsid w:val="007206E8"/>
    <w:rsid w:val="007225FC"/>
    <w:rsid w:val="0072343D"/>
    <w:rsid w:val="00724605"/>
    <w:rsid w:val="00725750"/>
    <w:rsid w:val="00726218"/>
    <w:rsid w:val="0072683A"/>
    <w:rsid w:val="00727B0B"/>
    <w:rsid w:val="00730C75"/>
    <w:rsid w:val="007314CA"/>
    <w:rsid w:val="007326A0"/>
    <w:rsid w:val="00733955"/>
    <w:rsid w:val="007339D5"/>
    <w:rsid w:val="00735587"/>
    <w:rsid w:val="00736368"/>
    <w:rsid w:val="00736515"/>
    <w:rsid w:val="00736DCC"/>
    <w:rsid w:val="007378A0"/>
    <w:rsid w:val="007401D3"/>
    <w:rsid w:val="00742F4A"/>
    <w:rsid w:val="00743FDC"/>
    <w:rsid w:val="00744ED4"/>
    <w:rsid w:val="00746B18"/>
    <w:rsid w:val="00751040"/>
    <w:rsid w:val="00751533"/>
    <w:rsid w:val="00751E19"/>
    <w:rsid w:val="00752271"/>
    <w:rsid w:val="007523D3"/>
    <w:rsid w:val="00753430"/>
    <w:rsid w:val="00753675"/>
    <w:rsid w:val="00753AB3"/>
    <w:rsid w:val="00753E71"/>
    <w:rsid w:val="00754253"/>
    <w:rsid w:val="007552CA"/>
    <w:rsid w:val="00755466"/>
    <w:rsid w:val="00756371"/>
    <w:rsid w:val="00756E84"/>
    <w:rsid w:val="007578CE"/>
    <w:rsid w:val="00757B80"/>
    <w:rsid w:val="00757ECA"/>
    <w:rsid w:val="00762631"/>
    <w:rsid w:val="00763B8C"/>
    <w:rsid w:val="00763CD1"/>
    <w:rsid w:val="0076432D"/>
    <w:rsid w:val="00764606"/>
    <w:rsid w:val="00764928"/>
    <w:rsid w:val="00765DBB"/>
    <w:rsid w:val="007662A6"/>
    <w:rsid w:val="0077124C"/>
    <w:rsid w:val="00771D69"/>
    <w:rsid w:val="0077428C"/>
    <w:rsid w:val="007756BD"/>
    <w:rsid w:val="0077792C"/>
    <w:rsid w:val="00780A41"/>
    <w:rsid w:val="007814A1"/>
    <w:rsid w:val="007815C6"/>
    <w:rsid w:val="00782DD5"/>
    <w:rsid w:val="007834BE"/>
    <w:rsid w:val="00783943"/>
    <w:rsid w:val="00784A2F"/>
    <w:rsid w:val="00786B11"/>
    <w:rsid w:val="00790849"/>
    <w:rsid w:val="007908C7"/>
    <w:rsid w:val="00791753"/>
    <w:rsid w:val="00792313"/>
    <w:rsid w:val="0079296B"/>
    <w:rsid w:val="00792FAA"/>
    <w:rsid w:val="0079359D"/>
    <w:rsid w:val="007937B1"/>
    <w:rsid w:val="00793812"/>
    <w:rsid w:val="00794C40"/>
    <w:rsid w:val="00795B52"/>
    <w:rsid w:val="00795C02"/>
    <w:rsid w:val="00796FBD"/>
    <w:rsid w:val="007970E2"/>
    <w:rsid w:val="00797957"/>
    <w:rsid w:val="00797B80"/>
    <w:rsid w:val="007A0096"/>
    <w:rsid w:val="007A17F8"/>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6D57"/>
    <w:rsid w:val="007B71E9"/>
    <w:rsid w:val="007B78E1"/>
    <w:rsid w:val="007C057D"/>
    <w:rsid w:val="007C1BDF"/>
    <w:rsid w:val="007C3F08"/>
    <w:rsid w:val="007C5516"/>
    <w:rsid w:val="007C55A8"/>
    <w:rsid w:val="007C5D5E"/>
    <w:rsid w:val="007C60A7"/>
    <w:rsid w:val="007D0748"/>
    <w:rsid w:val="007D29C2"/>
    <w:rsid w:val="007D35D0"/>
    <w:rsid w:val="007D3E31"/>
    <w:rsid w:val="007D3FC7"/>
    <w:rsid w:val="007D4A1B"/>
    <w:rsid w:val="007D5DE9"/>
    <w:rsid w:val="007D65B3"/>
    <w:rsid w:val="007E05BE"/>
    <w:rsid w:val="007E073B"/>
    <w:rsid w:val="007E0AF7"/>
    <w:rsid w:val="007E0D44"/>
    <w:rsid w:val="007E1A48"/>
    <w:rsid w:val="007E2248"/>
    <w:rsid w:val="007E25BF"/>
    <w:rsid w:val="007E264A"/>
    <w:rsid w:val="007E2D3F"/>
    <w:rsid w:val="007E346C"/>
    <w:rsid w:val="007E4DCD"/>
    <w:rsid w:val="007E6301"/>
    <w:rsid w:val="007E6730"/>
    <w:rsid w:val="007F1320"/>
    <w:rsid w:val="007F2CDE"/>
    <w:rsid w:val="007F4AA4"/>
    <w:rsid w:val="007F5441"/>
    <w:rsid w:val="007F558B"/>
    <w:rsid w:val="007F7043"/>
    <w:rsid w:val="008000D7"/>
    <w:rsid w:val="008019D5"/>
    <w:rsid w:val="00801CCE"/>
    <w:rsid w:val="00803B79"/>
    <w:rsid w:val="00803DAB"/>
    <w:rsid w:val="00803E26"/>
    <w:rsid w:val="00805B2F"/>
    <w:rsid w:val="00805DBD"/>
    <w:rsid w:val="00807A67"/>
    <w:rsid w:val="00810C64"/>
    <w:rsid w:val="00810CAB"/>
    <w:rsid w:val="008115B1"/>
    <w:rsid w:val="008119FA"/>
    <w:rsid w:val="008122CA"/>
    <w:rsid w:val="008127FE"/>
    <w:rsid w:val="008139F2"/>
    <w:rsid w:val="00813AC3"/>
    <w:rsid w:val="00813AED"/>
    <w:rsid w:val="00814F1E"/>
    <w:rsid w:val="0081519D"/>
    <w:rsid w:val="00821E45"/>
    <w:rsid w:val="00821E8B"/>
    <w:rsid w:val="00824ADD"/>
    <w:rsid w:val="00824B64"/>
    <w:rsid w:val="008253AC"/>
    <w:rsid w:val="0082683F"/>
    <w:rsid w:val="00827A21"/>
    <w:rsid w:val="00827C78"/>
    <w:rsid w:val="008309E6"/>
    <w:rsid w:val="00831C57"/>
    <w:rsid w:val="00832E89"/>
    <w:rsid w:val="00833617"/>
    <w:rsid w:val="008344E6"/>
    <w:rsid w:val="0083554C"/>
    <w:rsid w:val="00835D8F"/>
    <w:rsid w:val="00836534"/>
    <w:rsid w:val="00837102"/>
    <w:rsid w:val="00841618"/>
    <w:rsid w:val="0084193C"/>
    <w:rsid w:val="0084467B"/>
    <w:rsid w:val="008446C3"/>
    <w:rsid w:val="008446E6"/>
    <w:rsid w:val="0084589E"/>
    <w:rsid w:val="00847014"/>
    <w:rsid w:val="00847380"/>
    <w:rsid w:val="008510FE"/>
    <w:rsid w:val="00851F36"/>
    <w:rsid w:val="0085356E"/>
    <w:rsid w:val="00854826"/>
    <w:rsid w:val="00855C9B"/>
    <w:rsid w:val="00856102"/>
    <w:rsid w:val="00861036"/>
    <w:rsid w:val="008614D0"/>
    <w:rsid w:val="00862C25"/>
    <w:rsid w:val="00863060"/>
    <w:rsid w:val="008642E9"/>
    <w:rsid w:val="00864356"/>
    <w:rsid w:val="00867C4B"/>
    <w:rsid w:val="00870EDC"/>
    <w:rsid w:val="00872142"/>
    <w:rsid w:val="00872B8F"/>
    <w:rsid w:val="00876763"/>
    <w:rsid w:val="008772F0"/>
    <w:rsid w:val="0088011B"/>
    <w:rsid w:val="00881BD8"/>
    <w:rsid w:val="00881C12"/>
    <w:rsid w:val="00882229"/>
    <w:rsid w:val="00882B88"/>
    <w:rsid w:val="00883053"/>
    <w:rsid w:val="00883757"/>
    <w:rsid w:val="00886224"/>
    <w:rsid w:val="00886796"/>
    <w:rsid w:val="00886F99"/>
    <w:rsid w:val="00890F7D"/>
    <w:rsid w:val="00891276"/>
    <w:rsid w:val="00893BC3"/>
    <w:rsid w:val="00894558"/>
    <w:rsid w:val="00894AC6"/>
    <w:rsid w:val="00894D1B"/>
    <w:rsid w:val="00895B4E"/>
    <w:rsid w:val="00895EC9"/>
    <w:rsid w:val="00896C35"/>
    <w:rsid w:val="00897A98"/>
    <w:rsid w:val="008A0138"/>
    <w:rsid w:val="008A14A1"/>
    <w:rsid w:val="008A1922"/>
    <w:rsid w:val="008A1F6F"/>
    <w:rsid w:val="008A2E04"/>
    <w:rsid w:val="008A438D"/>
    <w:rsid w:val="008A49C0"/>
    <w:rsid w:val="008A53B2"/>
    <w:rsid w:val="008A5865"/>
    <w:rsid w:val="008A65E1"/>
    <w:rsid w:val="008B0A58"/>
    <w:rsid w:val="008B0DA0"/>
    <w:rsid w:val="008B1A1B"/>
    <w:rsid w:val="008B2102"/>
    <w:rsid w:val="008B21D0"/>
    <w:rsid w:val="008B2E63"/>
    <w:rsid w:val="008B37DE"/>
    <w:rsid w:val="008B4400"/>
    <w:rsid w:val="008B4416"/>
    <w:rsid w:val="008B4814"/>
    <w:rsid w:val="008B4D93"/>
    <w:rsid w:val="008B5024"/>
    <w:rsid w:val="008B523E"/>
    <w:rsid w:val="008B5BD9"/>
    <w:rsid w:val="008B6389"/>
    <w:rsid w:val="008B7284"/>
    <w:rsid w:val="008C0E2E"/>
    <w:rsid w:val="008C0E90"/>
    <w:rsid w:val="008C140B"/>
    <w:rsid w:val="008C1ADB"/>
    <w:rsid w:val="008C3181"/>
    <w:rsid w:val="008C37FB"/>
    <w:rsid w:val="008C3E53"/>
    <w:rsid w:val="008C4E41"/>
    <w:rsid w:val="008D0B44"/>
    <w:rsid w:val="008D10E2"/>
    <w:rsid w:val="008D38EC"/>
    <w:rsid w:val="008D4E9F"/>
    <w:rsid w:val="008D52B9"/>
    <w:rsid w:val="008D591D"/>
    <w:rsid w:val="008D6D0E"/>
    <w:rsid w:val="008D7848"/>
    <w:rsid w:val="008E119F"/>
    <w:rsid w:val="008E24CB"/>
    <w:rsid w:val="008E44E7"/>
    <w:rsid w:val="008E4588"/>
    <w:rsid w:val="008E4E42"/>
    <w:rsid w:val="008E5D87"/>
    <w:rsid w:val="008E6202"/>
    <w:rsid w:val="008E7256"/>
    <w:rsid w:val="008F0E4C"/>
    <w:rsid w:val="008F1ED9"/>
    <w:rsid w:val="008F2DF0"/>
    <w:rsid w:val="008F418B"/>
    <w:rsid w:val="008F5441"/>
    <w:rsid w:val="008F7CB9"/>
    <w:rsid w:val="008F7F6D"/>
    <w:rsid w:val="00900E8A"/>
    <w:rsid w:val="00901483"/>
    <w:rsid w:val="00901A59"/>
    <w:rsid w:val="009049A8"/>
    <w:rsid w:val="00905046"/>
    <w:rsid w:val="009051A4"/>
    <w:rsid w:val="00911E92"/>
    <w:rsid w:val="00914B3F"/>
    <w:rsid w:val="00917120"/>
    <w:rsid w:val="009202C9"/>
    <w:rsid w:val="00920C9F"/>
    <w:rsid w:val="00920D36"/>
    <w:rsid w:val="0092333C"/>
    <w:rsid w:val="009238E8"/>
    <w:rsid w:val="00923AD9"/>
    <w:rsid w:val="009240D5"/>
    <w:rsid w:val="00924285"/>
    <w:rsid w:val="009246CF"/>
    <w:rsid w:val="00924A28"/>
    <w:rsid w:val="00925831"/>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99B"/>
    <w:rsid w:val="00952E3D"/>
    <w:rsid w:val="00953783"/>
    <w:rsid w:val="00954157"/>
    <w:rsid w:val="0095415F"/>
    <w:rsid w:val="00954624"/>
    <w:rsid w:val="00954650"/>
    <w:rsid w:val="00954E72"/>
    <w:rsid w:val="009561A5"/>
    <w:rsid w:val="00956FF6"/>
    <w:rsid w:val="00957054"/>
    <w:rsid w:val="00957D36"/>
    <w:rsid w:val="0096126F"/>
    <w:rsid w:val="009612E1"/>
    <w:rsid w:val="00961995"/>
    <w:rsid w:val="00961F39"/>
    <w:rsid w:val="00962B66"/>
    <w:rsid w:val="00963304"/>
    <w:rsid w:val="00963958"/>
    <w:rsid w:val="009640A8"/>
    <w:rsid w:val="009643C3"/>
    <w:rsid w:val="009648F0"/>
    <w:rsid w:val="00964D04"/>
    <w:rsid w:val="00964D45"/>
    <w:rsid w:val="009659C1"/>
    <w:rsid w:val="00966F18"/>
    <w:rsid w:val="00967B37"/>
    <w:rsid w:val="009712D7"/>
    <w:rsid w:val="00971949"/>
    <w:rsid w:val="00972389"/>
    <w:rsid w:val="00974663"/>
    <w:rsid w:val="00977896"/>
    <w:rsid w:val="00977A52"/>
    <w:rsid w:val="009837DF"/>
    <w:rsid w:val="00985EC3"/>
    <w:rsid w:val="00987149"/>
    <w:rsid w:val="009874B1"/>
    <w:rsid w:val="00987A79"/>
    <w:rsid w:val="009907DC"/>
    <w:rsid w:val="00991E7C"/>
    <w:rsid w:val="0099234E"/>
    <w:rsid w:val="009938E5"/>
    <w:rsid w:val="00994715"/>
    <w:rsid w:val="009947E1"/>
    <w:rsid w:val="00994CCA"/>
    <w:rsid w:val="00994F04"/>
    <w:rsid w:val="00996AF0"/>
    <w:rsid w:val="00996DF6"/>
    <w:rsid w:val="00997E2A"/>
    <w:rsid w:val="009A0E13"/>
    <w:rsid w:val="009A1A80"/>
    <w:rsid w:val="009A5BFE"/>
    <w:rsid w:val="009A6B73"/>
    <w:rsid w:val="009A730F"/>
    <w:rsid w:val="009B08E1"/>
    <w:rsid w:val="009B0BA2"/>
    <w:rsid w:val="009B2EAE"/>
    <w:rsid w:val="009B37B4"/>
    <w:rsid w:val="009B37DA"/>
    <w:rsid w:val="009B6557"/>
    <w:rsid w:val="009B6DB0"/>
    <w:rsid w:val="009B7AA9"/>
    <w:rsid w:val="009C0062"/>
    <w:rsid w:val="009C113B"/>
    <w:rsid w:val="009C136A"/>
    <w:rsid w:val="009C16C0"/>
    <w:rsid w:val="009C2257"/>
    <w:rsid w:val="009C2F9C"/>
    <w:rsid w:val="009C374E"/>
    <w:rsid w:val="009C39DD"/>
    <w:rsid w:val="009C5137"/>
    <w:rsid w:val="009C67F6"/>
    <w:rsid w:val="009C7287"/>
    <w:rsid w:val="009C738E"/>
    <w:rsid w:val="009C7537"/>
    <w:rsid w:val="009C79EC"/>
    <w:rsid w:val="009D187A"/>
    <w:rsid w:val="009D3C4E"/>
    <w:rsid w:val="009D430A"/>
    <w:rsid w:val="009D5503"/>
    <w:rsid w:val="009D5562"/>
    <w:rsid w:val="009E0193"/>
    <w:rsid w:val="009E0308"/>
    <w:rsid w:val="009E05CB"/>
    <w:rsid w:val="009E1067"/>
    <w:rsid w:val="009E1FC8"/>
    <w:rsid w:val="009E2D3D"/>
    <w:rsid w:val="009E44E4"/>
    <w:rsid w:val="009E47D1"/>
    <w:rsid w:val="009E59BF"/>
    <w:rsid w:val="009E5A82"/>
    <w:rsid w:val="009E60FE"/>
    <w:rsid w:val="009E6471"/>
    <w:rsid w:val="009E7130"/>
    <w:rsid w:val="009F0C0A"/>
    <w:rsid w:val="009F1531"/>
    <w:rsid w:val="009F1A08"/>
    <w:rsid w:val="009F2524"/>
    <w:rsid w:val="009F28BD"/>
    <w:rsid w:val="009F35D0"/>
    <w:rsid w:val="009F3A37"/>
    <w:rsid w:val="009F41C5"/>
    <w:rsid w:val="009F501C"/>
    <w:rsid w:val="009F57E5"/>
    <w:rsid w:val="009F5F20"/>
    <w:rsid w:val="009F6430"/>
    <w:rsid w:val="009F6933"/>
    <w:rsid w:val="009F7668"/>
    <w:rsid w:val="00A004E0"/>
    <w:rsid w:val="00A01E3E"/>
    <w:rsid w:val="00A05511"/>
    <w:rsid w:val="00A057A1"/>
    <w:rsid w:val="00A060AC"/>
    <w:rsid w:val="00A063C8"/>
    <w:rsid w:val="00A06681"/>
    <w:rsid w:val="00A11E96"/>
    <w:rsid w:val="00A120E6"/>
    <w:rsid w:val="00A12EF6"/>
    <w:rsid w:val="00A14252"/>
    <w:rsid w:val="00A143BF"/>
    <w:rsid w:val="00A145D1"/>
    <w:rsid w:val="00A149CA"/>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1A85"/>
    <w:rsid w:val="00A3363E"/>
    <w:rsid w:val="00A3393C"/>
    <w:rsid w:val="00A34F56"/>
    <w:rsid w:val="00A35F39"/>
    <w:rsid w:val="00A36D2B"/>
    <w:rsid w:val="00A37A84"/>
    <w:rsid w:val="00A37E3D"/>
    <w:rsid w:val="00A40B3C"/>
    <w:rsid w:val="00A41B0B"/>
    <w:rsid w:val="00A42B87"/>
    <w:rsid w:val="00A441B4"/>
    <w:rsid w:val="00A44278"/>
    <w:rsid w:val="00A448F5"/>
    <w:rsid w:val="00A45042"/>
    <w:rsid w:val="00A4574A"/>
    <w:rsid w:val="00A45EA5"/>
    <w:rsid w:val="00A46856"/>
    <w:rsid w:val="00A46C77"/>
    <w:rsid w:val="00A504FF"/>
    <w:rsid w:val="00A51E05"/>
    <w:rsid w:val="00A527AB"/>
    <w:rsid w:val="00A53030"/>
    <w:rsid w:val="00A539C2"/>
    <w:rsid w:val="00A5443A"/>
    <w:rsid w:val="00A5482B"/>
    <w:rsid w:val="00A5491E"/>
    <w:rsid w:val="00A54EF7"/>
    <w:rsid w:val="00A55F7E"/>
    <w:rsid w:val="00A5622F"/>
    <w:rsid w:val="00A5678F"/>
    <w:rsid w:val="00A56F82"/>
    <w:rsid w:val="00A57824"/>
    <w:rsid w:val="00A57910"/>
    <w:rsid w:val="00A602E3"/>
    <w:rsid w:val="00A60883"/>
    <w:rsid w:val="00A61E05"/>
    <w:rsid w:val="00A61E67"/>
    <w:rsid w:val="00A62602"/>
    <w:rsid w:val="00A6303E"/>
    <w:rsid w:val="00A6359A"/>
    <w:rsid w:val="00A655F6"/>
    <w:rsid w:val="00A664AA"/>
    <w:rsid w:val="00A667DF"/>
    <w:rsid w:val="00A66855"/>
    <w:rsid w:val="00A67499"/>
    <w:rsid w:val="00A67953"/>
    <w:rsid w:val="00A67A38"/>
    <w:rsid w:val="00A7194A"/>
    <w:rsid w:val="00A7206E"/>
    <w:rsid w:val="00A72CBC"/>
    <w:rsid w:val="00A730B6"/>
    <w:rsid w:val="00A749AA"/>
    <w:rsid w:val="00A7547B"/>
    <w:rsid w:val="00A7587E"/>
    <w:rsid w:val="00A76003"/>
    <w:rsid w:val="00A762A0"/>
    <w:rsid w:val="00A76979"/>
    <w:rsid w:val="00A7772E"/>
    <w:rsid w:val="00A815CA"/>
    <w:rsid w:val="00A82A3B"/>
    <w:rsid w:val="00A834CE"/>
    <w:rsid w:val="00A84B04"/>
    <w:rsid w:val="00A85EC4"/>
    <w:rsid w:val="00A86415"/>
    <w:rsid w:val="00A866C5"/>
    <w:rsid w:val="00A86E52"/>
    <w:rsid w:val="00A871E0"/>
    <w:rsid w:val="00A872FB"/>
    <w:rsid w:val="00A87D8B"/>
    <w:rsid w:val="00A90B10"/>
    <w:rsid w:val="00A912B4"/>
    <w:rsid w:val="00A92A73"/>
    <w:rsid w:val="00A92B3F"/>
    <w:rsid w:val="00A9326B"/>
    <w:rsid w:val="00A938BD"/>
    <w:rsid w:val="00A939F2"/>
    <w:rsid w:val="00A93AD9"/>
    <w:rsid w:val="00A93B42"/>
    <w:rsid w:val="00A93F56"/>
    <w:rsid w:val="00A9462C"/>
    <w:rsid w:val="00A94903"/>
    <w:rsid w:val="00A95A3E"/>
    <w:rsid w:val="00A9644A"/>
    <w:rsid w:val="00A96457"/>
    <w:rsid w:val="00A966C7"/>
    <w:rsid w:val="00A96817"/>
    <w:rsid w:val="00AA30E1"/>
    <w:rsid w:val="00AA31DB"/>
    <w:rsid w:val="00AA3B60"/>
    <w:rsid w:val="00AA4805"/>
    <w:rsid w:val="00AA4C48"/>
    <w:rsid w:val="00AA5402"/>
    <w:rsid w:val="00AA5AF8"/>
    <w:rsid w:val="00AA63A2"/>
    <w:rsid w:val="00AA78C8"/>
    <w:rsid w:val="00AB0665"/>
    <w:rsid w:val="00AB223E"/>
    <w:rsid w:val="00AB2273"/>
    <w:rsid w:val="00AB71D4"/>
    <w:rsid w:val="00AB7304"/>
    <w:rsid w:val="00AB74F4"/>
    <w:rsid w:val="00AC003D"/>
    <w:rsid w:val="00AC1ABD"/>
    <w:rsid w:val="00AC3D46"/>
    <w:rsid w:val="00AC4649"/>
    <w:rsid w:val="00AC59B9"/>
    <w:rsid w:val="00AC6252"/>
    <w:rsid w:val="00AC6A50"/>
    <w:rsid w:val="00AC6A83"/>
    <w:rsid w:val="00AC70F8"/>
    <w:rsid w:val="00AC7713"/>
    <w:rsid w:val="00AC7AFF"/>
    <w:rsid w:val="00AC7D1B"/>
    <w:rsid w:val="00AD1B28"/>
    <w:rsid w:val="00AD1E8F"/>
    <w:rsid w:val="00AD2740"/>
    <w:rsid w:val="00AD286D"/>
    <w:rsid w:val="00AD3169"/>
    <w:rsid w:val="00AD31B9"/>
    <w:rsid w:val="00AD3D5A"/>
    <w:rsid w:val="00AD43C6"/>
    <w:rsid w:val="00AD57F3"/>
    <w:rsid w:val="00AD71AD"/>
    <w:rsid w:val="00AD754C"/>
    <w:rsid w:val="00AD7851"/>
    <w:rsid w:val="00AD7CB2"/>
    <w:rsid w:val="00AE1C68"/>
    <w:rsid w:val="00AE335E"/>
    <w:rsid w:val="00AE4199"/>
    <w:rsid w:val="00AE42BA"/>
    <w:rsid w:val="00AE464C"/>
    <w:rsid w:val="00AE56E6"/>
    <w:rsid w:val="00AE62CD"/>
    <w:rsid w:val="00AE680F"/>
    <w:rsid w:val="00AE7025"/>
    <w:rsid w:val="00AE7375"/>
    <w:rsid w:val="00AF012F"/>
    <w:rsid w:val="00AF03EB"/>
    <w:rsid w:val="00AF107A"/>
    <w:rsid w:val="00AF367F"/>
    <w:rsid w:val="00AF4492"/>
    <w:rsid w:val="00AF588C"/>
    <w:rsid w:val="00AF65A1"/>
    <w:rsid w:val="00AF6D27"/>
    <w:rsid w:val="00B033C2"/>
    <w:rsid w:val="00B03B02"/>
    <w:rsid w:val="00B03D19"/>
    <w:rsid w:val="00B03F5D"/>
    <w:rsid w:val="00B04E75"/>
    <w:rsid w:val="00B04EB9"/>
    <w:rsid w:val="00B06BC9"/>
    <w:rsid w:val="00B07D48"/>
    <w:rsid w:val="00B07FAF"/>
    <w:rsid w:val="00B10573"/>
    <w:rsid w:val="00B11504"/>
    <w:rsid w:val="00B118BE"/>
    <w:rsid w:val="00B12A7E"/>
    <w:rsid w:val="00B13740"/>
    <w:rsid w:val="00B14114"/>
    <w:rsid w:val="00B14634"/>
    <w:rsid w:val="00B15C8E"/>
    <w:rsid w:val="00B15D19"/>
    <w:rsid w:val="00B160C8"/>
    <w:rsid w:val="00B16E8C"/>
    <w:rsid w:val="00B16FC4"/>
    <w:rsid w:val="00B20555"/>
    <w:rsid w:val="00B2141C"/>
    <w:rsid w:val="00B21B94"/>
    <w:rsid w:val="00B2216F"/>
    <w:rsid w:val="00B23D1C"/>
    <w:rsid w:val="00B24C3E"/>
    <w:rsid w:val="00B24EDB"/>
    <w:rsid w:val="00B252F5"/>
    <w:rsid w:val="00B25832"/>
    <w:rsid w:val="00B25B4A"/>
    <w:rsid w:val="00B26863"/>
    <w:rsid w:val="00B27995"/>
    <w:rsid w:val="00B30814"/>
    <w:rsid w:val="00B30F12"/>
    <w:rsid w:val="00B312DD"/>
    <w:rsid w:val="00B3295A"/>
    <w:rsid w:val="00B36147"/>
    <w:rsid w:val="00B368E1"/>
    <w:rsid w:val="00B40526"/>
    <w:rsid w:val="00B40787"/>
    <w:rsid w:val="00B40E6F"/>
    <w:rsid w:val="00B41E1C"/>
    <w:rsid w:val="00B4285D"/>
    <w:rsid w:val="00B45AF9"/>
    <w:rsid w:val="00B4643B"/>
    <w:rsid w:val="00B470B2"/>
    <w:rsid w:val="00B47909"/>
    <w:rsid w:val="00B52D02"/>
    <w:rsid w:val="00B530CB"/>
    <w:rsid w:val="00B5404C"/>
    <w:rsid w:val="00B540C2"/>
    <w:rsid w:val="00B54A64"/>
    <w:rsid w:val="00B54CAC"/>
    <w:rsid w:val="00B54EC0"/>
    <w:rsid w:val="00B54FDE"/>
    <w:rsid w:val="00B559AA"/>
    <w:rsid w:val="00B56840"/>
    <w:rsid w:val="00B56E80"/>
    <w:rsid w:val="00B570D3"/>
    <w:rsid w:val="00B600F6"/>
    <w:rsid w:val="00B60323"/>
    <w:rsid w:val="00B6032A"/>
    <w:rsid w:val="00B60D2D"/>
    <w:rsid w:val="00B63BD9"/>
    <w:rsid w:val="00B63DD5"/>
    <w:rsid w:val="00B66C15"/>
    <w:rsid w:val="00B711C9"/>
    <w:rsid w:val="00B71768"/>
    <w:rsid w:val="00B71A89"/>
    <w:rsid w:val="00B728E1"/>
    <w:rsid w:val="00B7302A"/>
    <w:rsid w:val="00B73F68"/>
    <w:rsid w:val="00B74504"/>
    <w:rsid w:val="00B74A63"/>
    <w:rsid w:val="00B74A73"/>
    <w:rsid w:val="00B74F0F"/>
    <w:rsid w:val="00B75DB8"/>
    <w:rsid w:val="00B76ACD"/>
    <w:rsid w:val="00B801A4"/>
    <w:rsid w:val="00B8047C"/>
    <w:rsid w:val="00B80DA0"/>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1E5D"/>
    <w:rsid w:val="00B92C4C"/>
    <w:rsid w:val="00B92E23"/>
    <w:rsid w:val="00B9314B"/>
    <w:rsid w:val="00B93681"/>
    <w:rsid w:val="00B94006"/>
    <w:rsid w:val="00B94CE9"/>
    <w:rsid w:val="00B961AB"/>
    <w:rsid w:val="00BA0885"/>
    <w:rsid w:val="00BA0BDF"/>
    <w:rsid w:val="00BA1502"/>
    <w:rsid w:val="00BA61C3"/>
    <w:rsid w:val="00BA797B"/>
    <w:rsid w:val="00BA7FB9"/>
    <w:rsid w:val="00BB10B2"/>
    <w:rsid w:val="00BB196B"/>
    <w:rsid w:val="00BB369D"/>
    <w:rsid w:val="00BB3A52"/>
    <w:rsid w:val="00BB4756"/>
    <w:rsid w:val="00BB5D1E"/>
    <w:rsid w:val="00BB5D8F"/>
    <w:rsid w:val="00BB7008"/>
    <w:rsid w:val="00BB70B6"/>
    <w:rsid w:val="00BB72D5"/>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D6C11"/>
    <w:rsid w:val="00BE0305"/>
    <w:rsid w:val="00BE17A8"/>
    <w:rsid w:val="00BE3852"/>
    <w:rsid w:val="00BE50BA"/>
    <w:rsid w:val="00BF0186"/>
    <w:rsid w:val="00BF0BBD"/>
    <w:rsid w:val="00BF12E3"/>
    <w:rsid w:val="00BF2ED2"/>
    <w:rsid w:val="00BF3514"/>
    <w:rsid w:val="00BF51D6"/>
    <w:rsid w:val="00BF5BB0"/>
    <w:rsid w:val="00BF65B1"/>
    <w:rsid w:val="00BF679C"/>
    <w:rsid w:val="00BF74BC"/>
    <w:rsid w:val="00C01392"/>
    <w:rsid w:val="00C01E4E"/>
    <w:rsid w:val="00C027FE"/>
    <w:rsid w:val="00C029AB"/>
    <w:rsid w:val="00C04112"/>
    <w:rsid w:val="00C05FC2"/>
    <w:rsid w:val="00C065B7"/>
    <w:rsid w:val="00C079FA"/>
    <w:rsid w:val="00C07E2C"/>
    <w:rsid w:val="00C112CB"/>
    <w:rsid w:val="00C114F3"/>
    <w:rsid w:val="00C130B2"/>
    <w:rsid w:val="00C14658"/>
    <w:rsid w:val="00C14875"/>
    <w:rsid w:val="00C15235"/>
    <w:rsid w:val="00C1533A"/>
    <w:rsid w:val="00C16106"/>
    <w:rsid w:val="00C1641C"/>
    <w:rsid w:val="00C1741F"/>
    <w:rsid w:val="00C17593"/>
    <w:rsid w:val="00C2006B"/>
    <w:rsid w:val="00C20849"/>
    <w:rsid w:val="00C22299"/>
    <w:rsid w:val="00C22726"/>
    <w:rsid w:val="00C22C25"/>
    <w:rsid w:val="00C23165"/>
    <w:rsid w:val="00C23B53"/>
    <w:rsid w:val="00C23EAE"/>
    <w:rsid w:val="00C24FCB"/>
    <w:rsid w:val="00C257B6"/>
    <w:rsid w:val="00C261AE"/>
    <w:rsid w:val="00C277E3"/>
    <w:rsid w:val="00C31945"/>
    <w:rsid w:val="00C32651"/>
    <w:rsid w:val="00C326E0"/>
    <w:rsid w:val="00C3433D"/>
    <w:rsid w:val="00C36387"/>
    <w:rsid w:val="00C36617"/>
    <w:rsid w:val="00C36B8E"/>
    <w:rsid w:val="00C40B52"/>
    <w:rsid w:val="00C40E4B"/>
    <w:rsid w:val="00C4187F"/>
    <w:rsid w:val="00C4191C"/>
    <w:rsid w:val="00C41EC1"/>
    <w:rsid w:val="00C43EED"/>
    <w:rsid w:val="00C4506E"/>
    <w:rsid w:val="00C46611"/>
    <w:rsid w:val="00C47DC2"/>
    <w:rsid w:val="00C50BA9"/>
    <w:rsid w:val="00C50ED2"/>
    <w:rsid w:val="00C5421B"/>
    <w:rsid w:val="00C54FBC"/>
    <w:rsid w:val="00C55CE3"/>
    <w:rsid w:val="00C56051"/>
    <w:rsid w:val="00C56983"/>
    <w:rsid w:val="00C57ECB"/>
    <w:rsid w:val="00C60646"/>
    <w:rsid w:val="00C612B7"/>
    <w:rsid w:val="00C617FA"/>
    <w:rsid w:val="00C619A8"/>
    <w:rsid w:val="00C61C10"/>
    <w:rsid w:val="00C61F3C"/>
    <w:rsid w:val="00C6338D"/>
    <w:rsid w:val="00C634E3"/>
    <w:rsid w:val="00C63E1C"/>
    <w:rsid w:val="00C646FD"/>
    <w:rsid w:val="00C66D78"/>
    <w:rsid w:val="00C6792D"/>
    <w:rsid w:val="00C67B1A"/>
    <w:rsid w:val="00C70254"/>
    <w:rsid w:val="00C7193E"/>
    <w:rsid w:val="00C71A56"/>
    <w:rsid w:val="00C730A1"/>
    <w:rsid w:val="00C7412E"/>
    <w:rsid w:val="00C779A8"/>
    <w:rsid w:val="00C8051F"/>
    <w:rsid w:val="00C81FE7"/>
    <w:rsid w:val="00C82404"/>
    <w:rsid w:val="00C82E63"/>
    <w:rsid w:val="00C83929"/>
    <w:rsid w:val="00C839E2"/>
    <w:rsid w:val="00C848AF"/>
    <w:rsid w:val="00C85370"/>
    <w:rsid w:val="00C8563E"/>
    <w:rsid w:val="00C86F24"/>
    <w:rsid w:val="00C87E14"/>
    <w:rsid w:val="00C9067F"/>
    <w:rsid w:val="00C9078B"/>
    <w:rsid w:val="00C9080A"/>
    <w:rsid w:val="00C91EC5"/>
    <w:rsid w:val="00C938CB"/>
    <w:rsid w:val="00C951CB"/>
    <w:rsid w:val="00C95D26"/>
    <w:rsid w:val="00C97217"/>
    <w:rsid w:val="00CA026D"/>
    <w:rsid w:val="00CA086A"/>
    <w:rsid w:val="00CA0DCB"/>
    <w:rsid w:val="00CA0E61"/>
    <w:rsid w:val="00CA2BE5"/>
    <w:rsid w:val="00CA39E5"/>
    <w:rsid w:val="00CA5615"/>
    <w:rsid w:val="00CA6142"/>
    <w:rsid w:val="00CA6307"/>
    <w:rsid w:val="00CA6308"/>
    <w:rsid w:val="00CA766E"/>
    <w:rsid w:val="00CA7AF8"/>
    <w:rsid w:val="00CB0BFC"/>
    <w:rsid w:val="00CB1E7F"/>
    <w:rsid w:val="00CB2779"/>
    <w:rsid w:val="00CB3ED6"/>
    <w:rsid w:val="00CB42D4"/>
    <w:rsid w:val="00CB721E"/>
    <w:rsid w:val="00CB758A"/>
    <w:rsid w:val="00CC1F0C"/>
    <w:rsid w:val="00CC30E2"/>
    <w:rsid w:val="00CC351C"/>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485D"/>
    <w:rsid w:val="00CD5A0D"/>
    <w:rsid w:val="00CD6ADF"/>
    <w:rsid w:val="00CD724B"/>
    <w:rsid w:val="00CE11F1"/>
    <w:rsid w:val="00CE33C1"/>
    <w:rsid w:val="00CE405B"/>
    <w:rsid w:val="00CE42C7"/>
    <w:rsid w:val="00CE48AA"/>
    <w:rsid w:val="00CE4C40"/>
    <w:rsid w:val="00CE6F29"/>
    <w:rsid w:val="00CE7A1F"/>
    <w:rsid w:val="00CE7EDC"/>
    <w:rsid w:val="00CE7F14"/>
    <w:rsid w:val="00CF0ABB"/>
    <w:rsid w:val="00CF18D4"/>
    <w:rsid w:val="00CF24E0"/>
    <w:rsid w:val="00CF2C50"/>
    <w:rsid w:val="00CF31DF"/>
    <w:rsid w:val="00CF3A7D"/>
    <w:rsid w:val="00CF3E8C"/>
    <w:rsid w:val="00CF4079"/>
    <w:rsid w:val="00CF4121"/>
    <w:rsid w:val="00CF428C"/>
    <w:rsid w:val="00CF5452"/>
    <w:rsid w:val="00CF5B1F"/>
    <w:rsid w:val="00CF6072"/>
    <w:rsid w:val="00CF6D3A"/>
    <w:rsid w:val="00CF7698"/>
    <w:rsid w:val="00CF7D15"/>
    <w:rsid w:val="00CF7DD3"/>
    <w:rsid w:val="00D01CB7"/>
    <w:rsid w:val="00D01E35"/>
    <w:rsid w:val="00D02F93"/>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2939"/>
    <w:rsid w:val="00D2388F"/>
    <w:rsid w:val="00D238FA"/>
    <w:rsid w:val="00D23941"/>
    <w:rsid w:val="00D26293"/>
    <w:rsid w:val="00D27372"/>
    <w:rsid w:val="00D276F1"/>
    <w:rsid w:val="00D310B7"/>
    <w:rsid w:val="00D31765"/>
    <w:rsid w:val="00D32E3C"/>
    <w:rsid w:val="00D33753"/>
    <w:rsid w:val="00D34289"/>
    <w:rsid w:val="00D357FC"/>
    <w:rsid w:val="00D37EF7"/>
    <w:rsid w:val="00D40657"/>
    <w:rsid w:val="00D40C92"/>
    <w:rsid w:val="00D42791"/>
    <w:rsid w:val="00D42A57"/>
    <w:rsid w:val="00D42B36"/>
    <w:rsid w:val="00D45163"/>
    <w:rsid w:val="00D45952"/>
    <w:rsid w:val="00D45E5D"/>
    <w:rsid w:val="00D54361"/>
    <w:rsid w:val="00D60E1F"/>
    <w:rsid w:val="00D6217F"/>
    <w:rsid w:val="00D6318E"/>
    <w:rsid w:val="00D64D13"/>
    <w:rsid w:val="00D64ED4"/>
    <w:rsid w:val="00D664F0"/>
    <w:rsid w:val="00D6683B"/>
    <w:rsid w:val="00D668CA"/>
    <w:rsid w:val="00D66FFF"/>
    <w:rsid w:val="00D707C6"/>
    <w:rsid w:val="00D70991"/>
    <w:rsid w:val="00D70EC2"/>
    <w:rsid w:val="00D721B3"/>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000"/>
    <w:rsid w:val="00D85518"/>
    <w:rsid w:val="00D856E2"/>
    <w:rsid w:val="00D857D5"/>
    <w:rsid w:val="00D861BC"/>
    <w:rsid w:val="00D86FA3"/>
    <w:rsid w:val="00D900C1"/>
    <w:rsid w:val="00D91CB3"/>
    <w:rsid w:val="00D92656"/>
    <w:rsid w:val="00D9266F"/>
    <w:rsid w:val="00D92F34"/>
    <w:rsid w:val="00D9540B"/>
    <w:rsid w:val="00D9596E"/>
    <w:rsid w:val="00D95F6E"/>
    <w:rsid w:val="00D96C8B"/>
    <w:rsid w:val="00D9771D"/>
    <w:rsid w:val="00D979C3"/>
    <w:rsid w:val="00D97BA2"/>
    <w:rsid w:val="00DA1763"/>
    <w:rsid w:val="00DA315A"/>
    <w:rsid w:val="00DA3BB9"/>
    <w:rsid w:val="00DA3C3B"/>
    <w:rsid w:val="00DA511A"/>
    <w:rsid w:val="00DA5701"/>
    <w:rsid w:val="00DA57EE"/>
    <w:rsid w:val="00DA5813"/>
    <w:rsid w:val="00DA5EC9"/>
    <w:rsid w:val="00DA6E51"/>
    <w:rsid w:val="00DA7819"/>
    <w:rsid w:val="00DB0693"/>
    <w:rsid w:val="00DB25AB"/>
    <w:rsid w:val="00DB2F1E"/>
    <w:rsid w:val="00DB528F"/>
    <w:rsid w:val="00DB5818"/>
    <w:rsid w:val="00DB5D7B"/>
    <w:rsid w:val="00DB6C83"/>
    <w:rsid w:val="00DB6DFD"/>
    <w:rsid w:val="00DB7253"/>
    <w:rsid w:val="00DC114E"/>
    <w:rsid w:val="00DC36B6"/>
    <w:rsid w:val="00DC472C"/>
    <w:rsid w:val="00DC7214"/>
    <w:rsid w:val="00DC7DF5"/>
    <w:rsid w:val="00DD1BCA"/>
    <w:rsid w:val="00DD2063"/>
    <w:rsid w:val="00DD20C7"/>
    <w:rsid w:val="00DD224C"/>
    <w:rsid w:val="00DD2331"/>
    <w:rsid w:val="00DD313C"/>
    <w:rsid w:val="00DD39B8"/>
    <w:rsid w:val="00DD57DE"/>
    <w:rsid w:val="00DD5C35"/>
    <w:rsid w:val="00DD5FC6"/>
    <w:rsid w:val="00DD6D1D"/>
    <w:rsid w:val="00DD70A1"/>
    <w:rsid w:val="00DD7148"/>
    <w:rsid w:val="00DD7777"/>
    <w:rsid w:val="00DE0726"/>
    <w:rsid w:val="00DE160E"/>
    <w:rsid w:val="00DE16A5"/>
    <w:rsid w:val="00DE464F"/>
    <w:rsid w:val="00DE4A74"/>
    <w:rsid w:val="00DE567F"/>
    <w:rsid w:val="00DE6C3D"/>
    <w:rsid w:val="00DE6EE4"/>
    <w:rsid w:val="00DE7752"/>
    <w:rsid w:val="00DF1927"/>
    <w:rsid w:val="00DF1A47"/>
    <w:rsid w:val="00DF241E"/>
    <w:rsid w:val="00DF2DAD"/>
    <w:rsid w:val="00DF2E03"/>
    <w:rsid w:val="00DF2E71"/>
    <w:rsid w:val="00DF30F4"/>
    <w:rsid w:val="00DF399F"/>
    <w:rsid w:val="00DF5218"/>
    <w:rsid w:val="00DF5F7F"/>
    <w:rsid w:val="00DF6126"/>
    <w:rsid w:val="00DF7B2B"/>
    <w:rsid w:val="00E00130"/>
    <w:rsid w:val="00E00CD7"/>
    <w:rsid w:val="00E01B74"/>
    <w:rsid w:val="00E028E3"/>
    <w:rsid w:val="00E041DE"/>
    <w:rsid w:val="00E04D79"/>
    <w:rsid w:val="00E05D5E"/>
    <w:rsid w:val="00E10C53"/>
    <w:rsid w:val="00E10D1B"/>
    <w:rsid w:val="00E11477"/>
    <w:rsid w:val="00E12B63"/>
    <w:rsid w:val="00E1382A"/>
    <w:rsid w:val="00E13A5D"/>
    <w:rsid w:val="00E14EED"/>
    <w:rsid w:val="00E1712B"/>
    <w:rsid w:val="00E2116F"/>
    <w:rsid w:val="00E21AA9"/>
    <w:rsid w:val="00E22130"/>
    <w:rsid w:val="00E226B9"/>
    <w:rsid w:val="00E23C8F"/>
    <w:rsid w:val="00E2442E"/>
    <w:rsid w:val="00E24CB6"/>
    <w:rsid w:val="00E25F50"/>
    <w:rsid w:val="00E26725"/>
    <w:rsid w:val="00E26A90"/>
    <w:rsid w:val="00E26D29"/>
    <w:rsid w:val="00E27869"/>
    <w:rsid w:val="00E3042F"/>
    <w:rsid w:val="00E30CA7"/>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44304"/>
    <w:rsid w:val="00E51139"/>
    <w:rsid w:val="00E51748"/>
    <w:rsid w:val="00E53F16"/>
    <w:rsid w:val="00E540BB"/>
    <w:rsid w:val="00E550A3"/>
    <w:rsid w:val="00E60A55"/>
    <w:rsid w:val="00E6394E"/>
    <w:rsid w:val="00E6397C"/>
    <w:rsid w:val="00E648D4"/>
    <w:rsid w:val="00E64C17"/>
    <w:rsid w:val="00E65239"/>
    <w:rsid w:val="00E65CCC"/>
    <w:rsid w:val="00E67D58"/>
    <w:rsid w:val="00E70B89"/>
    <w:rsid w:val="00E7393E"/>
    <w:rsid w:val="00E741AF"/>
    <w:rsid w:val="00E74D24"/>
    <w:rsid w:val="00E764F9"/>
    <w:rsid w:val="00E76BC6"/>
    <w:rsid w:val="00E77257"/>
    <w:rsid w:val="00E80066"/>
    <w:rsid w:val="00E80171"/>
    <w:rsid w:val="00E8322E"/>
    <w:rsid w:val="00E84F9F"/>
    <w:rsid w:val="00E86006"/>
    <w:rsid w:val="00E87028"/>
    <w:rsid w:val="00E875FF"/>
    <w:rsid w:val="00E87D88"/>
    <w:rsid w:val="00E91374"/>
    <w:rsid w:val="00E91891"/>
    <w:rsid w:val="00E924BC"/>
    <w:rsid w:val="00E93BBE"/>
    <w:rsid w:val="00E945B1"/>
    <w:rsid w:val="00E95983"/>
    <w:rsid w:val="00E95B4A"/>
    <w:rsid w:val="00E95D23"/>
    <w:rsid w:val="00EA0125"/>
    <w:rsid w:val="00EA5591"/>
    <w:rsid w:val="00EA5BF9"/>
    <w:rsid w:val="00EA6C2D"/>
    <w:rsid w:val="00EA75F9"/>
    <w:rsid w:val="00EA7D1A"/>
    <w:rsid w:val="00EA7E7D"/>
    <w:rsid w:val="00EB2D9C"/>
    <w:rsid w:val="00EB38D2"/>
    <w:rsid w:val="00EB3BF6"/>
    <w:rsid w:val="00EB5190"/>
    <w:rsid w:val="00EB53AC"/>
    <w:rsid w:val="00EB7456"/>
    <w:rsid w:val="00EC07B2"/>
    <w:rsid w:val="00EC15C2"/>
    <w:rsid w:val="00EC182D"/>
    <w:rsid w:val="00EC376B"/>
    <w:rsid w:val="00EC5833"/>
    <w:rsid w:val="00EC65C1"/>
    <w:rsid w:val="00EC695C"/>
    <w:rsid w:val="00EC6B94"/>
    <w:rsid w:val="00EC6EC1"/>
    <w:rsid w:val="00EC7183"/>
    <w:rsid w:val="00EC7CF1"/>
    <w:rsid w:val="00ED0CD0"/>
    <w:rsid w:val="00ED0D1F"/>
    <w:rsid w:val="00ED13C5"/>
    <w:rsid w:val="00ED1CF0"/>
    <w:rsid w:val="00ED2059"/>
    <w:rsid w:val="00ED212B"/>
    <w:rsid w:val="00ED3A0A"/>
    <w:rsid w:val="00ED6439"/>
    <w:rsid w:val="00ED6A7D"/>
    <w:rsid w:val="00ED75E0"/>
    <w:rsid w:val="00ED7F4E"/>
    <w:rsid w:val="00EE0139"/>
    <w:rsid w:val="00EE06E8"/>
    <w:rsid w:val="00EE15C1"/>
    <w:rsid w:val="00EE1FA8"/>
    <w:rsid w:val="00EE20BE"/>
    <w:rsid w:val="00EE35C1"/>
    <w:rsid w:val="00EE3694"/>
    <w:rsid w:val="00EE3759"/>
    <w:rsid w:val="00EE475B"/>
    <w:rsid w:val="00EE4AC8"/>
    <w:rsid w:val="00EE5ACA"/>
    <w:rsid w:val="00EE69DC"/>
    <w:rsid w:val="00EE6B89"/>
    <w:rsid w:val="00EE70BA"/>
    <w:rsid w:val="00EE7773"/>
    <w:rsid w:val="00EF0A61"/>
    <w:rsid w:val="00EF0E8F"/>
    <w:rsid w:val="00EF2520"/>
    <w:rsid w:val="00EF2901"/>
    <w:rsid w:val="00EF335B"/>
    <w:rsid w:val="00EF58F3"/>
    <w:rsid w:val="00F00762"/>
    <w:rsid w:val="00F011F8"/>
    <w:rsid w:val="00F022B7"/>
    <w:rsid w:val="00F037C5"/>
    <w:rsid w:val="00F0469F"/>
    <w:rsid w:val="00F05B54"/>
    <w:rsid w:val="00F06E2F"/>
    <w:rsid w:val="00F07267"/>
    <w:rsid w:val="00F072B0"/>
    <w:rsid w:val="00F077BC"/>
    <w:rsid w:val="00F079F4"/>
    <w:rsid w:val="00F07F86"/>
    <w:rsid w:val="00F10222"/>
    <w:rsid w:val="00F1112D"/>
    <w:rsid w:val="00F11327"/>
    <w:rsid w:val="00F1147C"/>
    <w:rsid w:val="00F1286D"/>
    <w:rsid w:val="00F13959"/>
    <w:rsid w:val="00F150F5"/>
    <w:rsid w:val="00F152D8"/>
    <w:rsid w:val="00F17565"/>
    <w:rsid w:val="00F20924"/>
    <w:rsid w:val="00F2193B"/>
    <w:rsid w:val="00F21A68"/>
    <w:rsid w:val="00F23DE5"/>
    <w:rsid w:val="00F2591A"/>
    <w:rsid w:val="00F26C62"/>
    <w:rsid w:val="00F27395"/>
    <w:rsid w:val="00F279BE"/>
    <w:rsid w:val="00F3318D"/>
    <w:rsid w:val="00F346A9"/>
    <w:rsid w:val="00F347E5"/>
    <w:rsid w:val="00F34A74"/>
    <w:rsid w:val="00F3711F"/>
    <w:rsid w:val="00F40DA8"/>
    <w:rsid w:val="00F4239B"/>
    <w:rsid w:val="00F424A3"/>
    <w:rsid w:val="00F44A90"/>
    <w:rsid w:val="00F4562D"/>
    <w:rsid w:val="00F45869"/>
    <w:rsid w:val="00F46155"/>
    <w:rsid w:val="00F5164E"/>
    <w:rsid w:val="00F51C52"/>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5B5A"/>
    <w:rsid w:val="00F66192"/>
    <w:rsid w:val="00F67229"/>
    <w:rsid w:val="00F673D4"/>
    <w:rsid w:val="00F67D77"/>
    <w:rsid w:val="00F70F9F"/>
    <w:rsid w:val="00F720CC"/>
    <w:rsid w:val="00F75826"/>
    <w:rsid w:val="00F76C3E"/>
    <w:rsid w:val="00F810D3"/>
    <w:rsid w:val="00F83CBA"/>
    <w:rsid w:val="00F83E6B"/>
    <w:rsid w:val="00F846DF"/>
    <w:rsid w:val="00F84A32"/>
    <w:rsid w:val="00F86153"/>
    <w:rsid w:val="00F86B7E"/>
    <w:rsid w:val="00F86BFE"/>
    <w:rsid w:val="00F877A2"/>
    <w:rsid w:val="00F910E7"/>
    <w:rsid w:val="00F91DD7"/>
    <w:rsid w:val="00F92432"/>
    <w:rsid w:val="00F93A13"/>
    <w:rsid w:val="00F94477"/>
    <w:rsid w:val="00F948F6"/>
    <w:rsid w:val="00F9571F"/>
    <w:rsid w:val="00F9584F"/>
    <w:rsid w:val="00F97DF6"/>
    <w:rsid w:val="00FA066E"/>
    <w:rsid w:val="00FA0DBF"/>
    <w:rsid w:val="00FA2812"/>
    <w:rsid w:val="00FA3134"/>
    <w:rsid w:val="00FA43FB"/>
    <w:rsid w:val="00FA44D8"/>
    <w:rsid w:val="00FA52B8"/>
    <w:rsid w:val="00FA586C"/>
    <w:rsid w:val="00FA60B9"/>
    <w:rsid w:val="00FA72B3"/>
    <w:rsid w:val="00FA7537"/>
    <w:rsid w:val="00FA7ACE"/>
    <w:rsid w:val="00FB04D2"/>
    <w:rsid w:val="00FB1B47"/>
    <w:rsid w:val="00FB1C51"/>
    <w:rsid w:val="00FB493F"/>
    <w:rsid w:val="00FB51E4"/>
    <w:rsid w:val="00FB646A"/>
    <w:rsid w:val="00FB6877"/>
    <w:rsid w:val="00FB6927"/>
    <w:rsid w:val="00FC0316"/>
    <w:rsid w:val="00FC0502"/>
    <w:rsid w:val="00FC0BDC"/>
    <w:rsid w:val="00FC1076"/>
    <w:rsid w:val="00FC2535"/>
    <w:rsid w:val="00FC2929"/>
    <w:rsid w:val="00FC327C"/>
    <w:rsid w:val="00FC33AA"/>
    <w:rsid w:val="00FC5C73"/>
    <w:rsid w:val="00FC6840"/>
    <w:rsid w:val="00FC6BFE"/>
    <w:rsid w:val="00FC6E5D"/>
    <w:rsid w:val="00FC70B2"/>
    <w:rsid w:val="00FC77FD"/>
    <w:rsid w:val="00FD0A55"/>
    <w:rsid w:val="00FD342B"/>
    <w:rsid w:val="00FD3D3B"/>
    <w:rsid w:val="00FD4A73"/>
    <w:rsid w:val="00FD4BB1"/>
    <w:rsid w:val="00FD4D4B"/>
    <w:rsid w:val="00FD6094"/>
    <w:rsid w:val="00FD6257"/>
    <w:rsid w:val="00FD680D"/>
    <w:rsid w:val="00FD7DF7"/>
    <w:rsid w:val="00FE08AD"/>
    <w:rsid w:val="00FE19AF"/>
    <w:rsid w:val="00FE1B39"/>
    <w:rsid w:val="00FE2414"/>
    <w:rsid w:val="00FE2984"/>
    <w:rsid w:val="00FE2DD8"/>
    <w:rsid w:val="00FE2EA2"/>
    <w:rsid w:val="00FE382C"/>
    <w:rsid w:val="00FE38C0"/>
    <w:rsid w:val="00FE3E3A"/>
    <w:rsid w:val="00FE419E"/>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5BE8"/>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474"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Followed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HTML Address"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character" w:customStyle="1" w:styleId="CorpodeltestoCarattere">
    <w:name w:val="Corpo del testo Carattere"/>
    <w:basedOn w:val="Carpredefinitoparagrafo"/>
    <w:link w:val="Corpodeltesto"/>
    <w:uiPriority w:val="99"/>
    <w:rsid w:val="00BB5D8F"/>
    <w:rPr>
      <w:sz w:val="24"/>
      <w:szCs w:val="24"/>
    </w:r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51">
    <w:name w:val="StileMessaggioDiPostaElettronica65"/>
    <w:aliases w:val="StileMessaggioDiPostaElettronica65"/>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7">
    <w:name w:val="StileMessaggioDiPostaElettronica671"/>
    <w:aliases w:val="StileMessaggioDiPostaElettronica67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link w:val="IndirizzoHTMLCarattere"/>
    <w:uiPriority w:val="99"/>
    <w:rsid w:val="00CD0AAC"/>
    <w:rPr>
      <w:i/>
      <w:iCs/>
    </w:rPr>
  </w:style>
  <w:style w:type="character" w:customStyle="1" w:styleId="IndirizzoHTMLCarattere">
    <w:name w:val="Indirizzo HTML Carattere"/>
    <w:basedOn w:val="Carpredefinitoparagrafo"/>
    <w:link w:val="IndirizzoHTML"/>
    <w:uiPriority w:val="99"/>
    <w:rsid w:val="008F1ED9"/>
    <w:rPr>
      <w:i/>
      <w:iCs/>
      <w:sz w:val="24"/>
      <w:szCs w:val="24"/>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Iniziomodulo-zCarattere">
    <w:name w:val="Inizio modulo -z Carattere"/>
    <w:basedOn w:val="Carpredefinitoparagrafo"/>
    <w:link w:val="Iniziomodulo-z"/>
    <w:uiPriority w:val="99"/>
    <w:rsid w:val="000F2569"/>
    <w:rPr>
      <w:rFonts w:ascii="Arial" w:hAnsi="Arial" w:cs="Arial"/>
      <w:vanish/>
      <w:sz w:val="16"/>
      <w:szCs w:val="16"/>
    </w:rPr>
  </w:style>
  <w:style w:type="paragraph" w:styleId="Iniziomodulo-z">
    <w:name w:val="HTML Top of Form"/>
    <w:basedOn w:val="Normale"/>
    <w:next w:val="Normale"/>
    <w:link w:val="Iniziomodulo-zCarattere"/>
    <w:hidden/>
    <w:uiPriority w:val="99"/>
    <w:unhideWhenUsed/>
    <w:rsid w:val="000F2569"/>
    <w:pPr>
      <w:pBdr>
        <w:bottom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0F2569"/>
    <w:rPr>
      <w:rFonts w:ascii="Arial" w:hAnsi="Arial" w:cs="Arial"/>
      <w:vanish/>
      <w:sz w:val="16"/>
      <w:szCs w:val="16"/>
    </w:rPr>
  </w:style>
  <w:style w:type="paragraph" w:styleId="Finemodulo-z">
    <w:name w:val="HTML Bottom of Form"/>
    <w:basedOn w:val="Normale"/>
    <w:next w:val="Normale"/>
    <w:link w:val="Finemodulo-zCarattere"/>
    <w:hidden/>
    <w:uiPriority w:val="99"/>
    <w:unhideWhenUsed/>
    <w:rsid w:val="000F2569"/>
    <w:pPr>
      <w:pBdr>
        <w:top w:val="single" w:sz="6" w:space="1" w:color="auto"/>
      </w:pBdr>
      <w:jc w:val="center"/>
    </w:pPr>
    <w:rPr>
      <w:rFonts w:ascii="Arial" w:hAnsi="Arial" w:cs="Arial"/>
      <w:vanish/>
      <w:sz w:val="16"/>
      <w:szCs w:val="16"/>
    </w:rPr>
  </w:style>
  <w:style w:type="character" w:customStyle="1" w:styleId="hps">
    <w:name w:val="hps"/>
    <w:basedOn w:val="Carpredefinitoparagrafo"/>
    <w:rsid w:val="000F2569"/>
  </w:style>
  <w:style w:type="character" w:customStyle="1" w:styleId="unknown0">
    <w:name w:val="unknown0"/>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unknown1">
    <w:name w:val="unknown1"/>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hyperlink0">
    <w:name w:val="hyperlink0"/>
    <w:basedOn w:val="Carpredefinitoparagrafo"/>
    <w:rsid w:val="001E2720"/>
  </w:style>
  <w:style w:type="character" w:customStyle="1" w:styleId="atn">
    <w:name w:val="atn"/>
    <w:basedOn w:val="Carpredefinitoparagrafo"/>
    <w:rsid w:val="00551598"/>
  </w:style>
  <w:style w:type="paragraph" w:customStyle="1" w:styleId="blogtitle">
    <w:name w:val="blogtitle"/>
    <w:basedOn w:val="Normale"/>
    <w:rsid w:val="00551598"/>
    <w:pPr>
      <w:spacing w:before="100" w:beforeAutospacing="1" w:after="100" w:afterAutospacing="1"/>
    </w:pPr>
  </w:style>
  <w:style w:type="paragraph" w:customStyle="1" w:styleId="standard">
    <w:name w:val="standard"/>
    <w:basedOn w:val="Normale"/>
    <w:rsid w:val="00827C78"/>
    <w:pPr>
      <w:spacing w:before="100" w:beforeAutospacing="1" w:after="100" w:afterAutospacing="1"/>
    </w:pPr>
  </w:style>
  <w:style w:type="character" w:customStyle="1" w:styleId="watch-title">
    <w:name w:val="watch-title"/>
    <w:basedOn w:val="Carpredefinitoparagrafo"/>
    <w:rsid w:val="003A66C4"/>
  </w:style>
  <w:style w:type="paragraph" w:customStyle="1" w:styleId="p2">
    <w:name w:val="p2"/>
    <w:basedOn w:val="Normale"/>
    <w:rsid w:val="008E4E42"/>
    <w:pPr>
      <w:shd w:val="clear" w:color="auto" w:fill="FFFFFF"/>
      <w:spacing w:before="100" w:beforeAutospacing="1" w:after="100" w:afterAutospacing="1"/>
    </w:pPr>
    <w:rPr>
      <w:color w:val="000000"/>
    </w:rPr>
  </w:style>
  <w:style w:type="paragraph" w:customStyle="1" w:styleId="p3">
    <w:name w:val="p3"/>
    <w:basedOn w:val="Normale"/>
    <w:rsid w:val="008E4E42"/>
    <w:pPr>
      <w:shd w:val="clear" w:color="auto" w:fill="FFFFFF"/>
      <w:spacing w:before="100" w:beforeAutospacing="1" w:after="100" w:afterAutospacing="1"/>
    </w:pPr>
    <w:rPr>
      <w:rFonts w:ascii="Helvetica" w:hAnsi="Helvetica"/>
      <w:color w:val="000000"/>
    </w:rPr>
  </w:style>
  <w:style w:type="paragraph" w:customStyle="1" w:styleId="p4">
    <w:name w:val="p4"/>
    <w:basedOn w:val="Normale"/>
    <w:rsid w:val="008E4E42"/>
    <w:pPr>
      <w:shd w:val="clear" w:color="auto" w:fill="FFFFFF"/>
      <w:spacing w:before="100" w:beforeAutospacing="1" w:after="100" w:afterAutospacing="1"/>
    </w:pPr>
    <w:rPr>
      <w:color w:val="000000"/>
    </w:rPr>
  </w:style>
  <w:style w:type="character" w:customStyle="1" w:styleId="t31">
    <w:name w:val="t31"/>
    <w:basedOn w:val="Carpredefinitoparagrafo"/>
    <w:rsid w:val="008E4E42"/>
    <w:rPr>
      <w:rFonts w:ascii="Verdana" w:hAnsi="Verdana" w:hint="default"/>
      <w:b/>
      <w:bCs/>
      <w:i w:val="0"/>
      <w:iCs w:val="0"/>
      <w:color w:val="000000"/>
      <w:sz w:val="20"/>
      <w:szCs w:val="20"/>
    </w:rPr>
  </w:style>
  <w:style w:type="character" w:customStyle="1" w:styleId="t41">
    <w:name w:val="t41"/>
    <w:basedOn w:val="Carpredefinitoparagrafo"/>
    <w:rsid w:val="008E4E42"/>
    <w:rPr>
      <w:rFonts w:ascii="Verdana" w:hAnsi="Verdana" w:hint="default"/>
      <w:b w:val="0"/>
      <w:bCs w:val="0"/>
      <w:i w:val="0"/>
      <w:iCs w:val="0"/>
      <w:color w:val="000000"/>
      <w:sz w:val="20"/>
      <w:szCs w:val="20"/>
    </w:rPr>
  </w:style>
  <w:style w:type="character" w:customStyle="1" w:styleId="s1">
    <w:name w:val="s1"/>
    <w:basedOn w:val="Carpredefinitoparagrafo"/>
    <w:rsid w:val="00813AC3"/>
  </w:style>
  <w:style w:type="paragraph" w:customStyle="1" w:styleId="p1">
    <w:name w:val="p1"/>
    <w:basedOn w:val="Normale"/>
    <w:rsid w:val="00813AC3"/>
    <w:pPr>
      <w:spacing w:before="100" w:beforeAutospacing="1" w:after="100" w:afterAutospacing="1"/>
    </w:pPr>
  </w:style>
  <w:style w:type="character" w:customStyle="1" w:styleId="s2">
    <w:name w:val="s2"/>
    <w:basedOn w:val="Carpredefinitoparagrafo"/>
    <w:rsid w:val="00DF2DAD"/>
  </w:style>
  <w:style w:type="character" w:customStyle="1" w:styleId="s3">
    <w:name w:val="s3"/>
    <w:basedOn w:val="Carpredefinitoparagrafo"/>
    <w:rsid w:val="00DF2DAD"/>
  </w:style>
  <w:style w:type="paragraph" w:customStyle="1" w:styleId="didefault">
    <w:name w:val="didefault"/>
    <w:basedOn w:val="Normale"/>
    <w:rsid w:val="009F501C"/>
    <w:pPr>
      <w:spacing w:before="100" w:beforeAutospacing="1" w:after="100" w:afterAutospacing="1"/>
    </w:pPr>
  </w:style>
  <w:style w:type="paragraph" w:customStyle="1" w:styleId="maincontainer">
    <w:name w:val="main_container"/>
    <w:basedOn w:val="Normale"/>
    <w:rsid w:val="00207979"/>
    <w:pPr>
      <w:shd w:val="clear" w:color="auto" w:fill="FFFFFF"/>
      <w:spacing w:before="100" w:beforeAutospacing="1" w:after="100" w:afterAutospacing="1"/>
    </w:pPr>
  </w:style>
  <w:style w:type="paragraph" w:customStyle="1" w:styleId="ui-overlay-c">
    <w:name w:val="ui-overlay-c"/>
    <w:basedOn w:val="Normale"/>
    <w:rsid w:val="00207979"/>
    <w:pPr>
      <w:shd w:val="clear" w:color="auto" w:fill="E5E4D7"/>
      <w:spacing w:before="100" w:beforeAutospacing="1" w:after="100" w:afterAutospacing="1"/>
    </w:pPr>
    <w:rPr>
      <w:color w:val="333333"/>
    </w:rPr>
  </w:style>
  <w:style w:type="paragraph" w:customStyle="1" w:styleId="ui-body-c">
    <w:name w:val="ui-body-c"/>
    <w:basedOn w:val="Normale"/>
    <w:rsid w:val="00207979"/>
    <w:pPr>
      <w:shd w:val="clear" w:color="auto" w:fill="E5E4D7"/>
      <w:spacing w:before="100" w:beforeAutospacing="1" w:after="100" w:afterAutospacing="1"/>
    </w:pPr>
    <w:rPr>
      <w:color w:val="333333"/>
    </w:rPr>
  </w:style>
  <w:style w:type="paragraph" w:customStyle="1" w:styleId="ww-indirizzohtml">
    <w:name w:val="ww-indirizzohtml"/>
    <w:basedOn w:val="Normale"/>
    <w:rsid w:val="0042203C"/>
    <w:pPr>
      <w:spacing w:before="100" w:beforeAutospacing="1" w:after="100" w:afterAutospacing="1"/>
    </w:pPr>
  </w:style>
  <w:style w:type="paragraph" w:customStyle="1" w:styleId="dynlayoutwide5">
    <w:name w:val="dynlayout_wide5"/>
    <w:basedOn w:val="Normale"/>
    <w:rsid w:val="00CF7D15"/>
    <w:pPr>
      <w:spacing w:before="100" w:beforeAutospacing="1" w:after="100" w:afterAutospacing="1"/>
    </w:pPr>
  </w:style>
  <w:style w:type="character" w:customStyle="1" w:styleId="ds43">
    <w:name w:val="ds43"/>
    <w:basedOn w:val="Carpredefinitoparagrafo"/>
    <w:rsid w:val="00B16FC4"/>
  </w:style>
  <w:style w:type="paragraph" w:customStyle="1" w:styleId="normalweb">
    <w:name w:val="normalweb"/>
    <w:basedOn w:val="Normale"/>
    <w:rsid w:val="00DE6EE4"/>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2830161">
      <w:bodyDiv w:val="1"/>
      <w:marLeft w:val="0"/>
      <w:marRight w:val="0"/>
      <w:marTop w:val="0"/>
      <w:marBottom w:val="0"/>
      <w:divBdr>
        <w:top w:val="none" w:sz="0" w:space="0" w:color="auto"/>
        <w:left w:val="none" w:sz="0" w:space="0" w:color="auto"/>
        <w:bottom w:val="none" w:sz="0" w:space="0" w:color="auto"/>
        <w:right w:val="none" w:sz="0" w:space="0" w:color="auto"/>
      </w:divBdr>
    </w:div>
    <w:div w:id="3635092">
      <w:bodyDiv w:val="1"/>
      <w:marLeft w:val="0"/>
      <w:marRight w:val="0"/>
      <w:marTop w:val="0"/>
      <w:marBottom w:val="0"/>
      <w:divBdr>
        <w:top w:val="none" w:sz="0" w:space="0" w:color="auto"/>
        <w:left w:val="none" w:sz="0" w:space="0" w:color="auto"/>
        <w:bottom w:val="none" w:sz="0" w:space="0" w:color="auto"/>
        <w:right w:val="none" w:sz="0" w:space="0" w:color="auto"/>
      </w:divBdr>
      <w:divsChild>
        <w:div w:id="479157214">
          <w:marLeft w:val="0"/>
          <w:marRight w:val="0"/>
          <w:marTop w:val="0"/>
          <w:marBottom w:val="0"/>
          <w:divBdr>
            <w:top w:val="none" w:sz="0" w:space="0" w:color="auto"/>
            <w:left w:val="none" w:sz="0" w:space="0" w:color="auto"/>
            <w:bottom w:val="none" w:sz="0" w:space="0" w:color="auto"/>
            <w:right w:val="none" w:sz="0" w:space="0" w:color="auto"/>
          </w:divBdr>
          <w:divsChild>
            <w:div w:id="33702127">
              <w:marLeft w:val="0"/>
              <w:marRight w:val="0"/>
              <w:marTop w:val="0"/>
              <w:marBottom w:val="0"/>
              <w:divBdr>
                <w:top w:val="none" w:sz="0" w:space="0" w:color="auto"/>
                <w:left w:val="none" w:sz="0" w:space="0" w:color="auto"/>
                <w:bottom w:val="none" w:sz="0" w:space="0" w:color="auto"/>
                <w:right w:val="none" w:sz="0" w:space="0" w:color="auto"/>
              </w:divBdr>
              <w:divsChild>
                <w:div w:id="1484079285">
                  <w:marLeft w:val="0"/>
                  <w:marRight w:val="0"/>
                  <w:marTop w:val="0"/>
                  <w:marBottom w:val="0"/>
                  <w:divBdr>
                    <w:top w:val="none" w:sz="0" w:space="0" w:color="auto"/>
                    <w:left w:val="none" w:sz="0" w:space="0" w:color="auto"/>
                    <w:bottom w:val="none" w:sz="0" w:space="0" w:color="auto"/>
                    <w:right w:val="none" w:sz="0" w:space="0" w:color="auto"/>
                  </w:divBdr>
                  <w:divsChild>
                    <w:div w:id="1002242661">
                      <w:marLeft w:val="0"/>
                      <w:marRight w:val="0"/>
                      <w:marTop w:val="0"/>
                      <w:marBottom w:val="0"/>
                      <w:divBdr>
                        <w:top w:val="none" w:sz="0" w:space="0" w:color="auto"/>
                        <w:left w:val="none" w:sz="0" w:space="0" w:color="auto"/>
                        <w:bottom w:val="none" w:sz="0" w:space="0" w:color="auto"/>
                        <w:right w:val="none" w:sz="0" w:space="0" w:color="auto"/>
                      </w:divBdr>
                      <w:divsChild>
                        <w:div w:id="2057512143">
                          <w:marLeft w:val="0"/>
                          <w:marRight w:val="0"/>
                          <w:marTop w:val="0"/>
                          <w:marBottom w:val="0"/>
                          <w:divBdr>
                            <w:top w:val="none" w:sz="0" w:space="0" w:color="auto"/>
                            <w:left w:val="none" w:sz="0" w:space="0" w:color="auto"/>
                            <w:bottom w:val="none" w:sz="0" w:space="0" w:color="auto"/>
                            <w:right w:val="none" w:sz="0" w:space="0" w:color="auto"/>
                          </w:divBdr>
                          <w:divsChild>
                            <w:div w:id="1875190443">
                              <w:marLeft w:val="0"/>
                              <w:marRight w:val="0"/>
                              <w:marTop w:val="0"/>
                              <w:marBottom w:val="0"/>
                              <w:divBdr>
                                <w:top w:val="none" w:sz="0" w:space="0" w:color="auto"/>
                                <w:left w:val="none" w:sz="0" w:space="0" w:color="auto"/>
                                <w:bottom w:val="none" w:sz="0" w:space="0" w:color="auto"/>
                                <w:right w:val="none" w:sz="0" w:space="0" w:color="auto"/>
                              </w:divBdr>
                              <w:divsChild>
                                <w:div w:id="1503857818">
                                  <w:marLeft w:val="0"/>
                                  <w:marRight w:val="0"/>
                                  <w:marTop w:val="0"/>
                                  <w:marBottom w:val="0"/>
                                  <w:divBdr>
                                    <w:top w:val="none" w:sz="0" w:space="0" w:color="auto"/>
                                    <w:left w:val="none" w:sz="0" w:space="0" w:color="auto"/>
                                    <w:bottom w:val="none" w:sz="0" w:space="0" w:color="auto"/>
                                    <w:right w:val="none" w:sz="0" w:space="0" w:color="auto"/>
                                  </w:divBdr>
                                  <w:divsChild>
                                    <w:div w:id="1646160312">
                                      <w:marLeft w:val="0"/>
                                      <w:marRight w:val="0"/>
                                      <w:marTop w:val="0"/>
                                      <w:marBottom w:val="0"/>
                                      <w:divBdr>
                                        <w:top w:val="none" w:sz="0" w:space="0" w:color="auto"/>
                                        <w:left w:val="none" w:sz="0" w:space="0" w:color="auto"/>
                                        <w:bottom w:val="none" w:sz="0" w:space="0" w:color="auto"/>
                                        <w:right w:val="none" w:sz="0" w:space="0" w:color="auto"/>
                                      </w:divBdr>
                                      <w:divsChild>
                                        <w:div w:id="1133214214">
                                          <w:marLeft w:val="0"/>
                                          <w:marRight w:val="0"/>
                                          <w:marTop w:val="0"/>
                                          <w:marBottom w:val="0"/>
                                          <w:divBdr>
                                            <w:top w:val="none" w:sz="0" w:space="0" w:color="auto"/>
                                            <w:left w:val="none" w:sz="0" w:space="0" w:color="auto"/>
                                            <w:bottom w:val="none" w:sz="0" w:space="0" w:color="auto"/>
                                            <w:right w:val="none" w:sz="0" w:space="0" w:color="auto"/>
                                          </w:divBdr>
                                          <w:divsChild>
                                            <w:div w:id="803279818">
                                              <w:marLeft w:val="0"/>
                                              <w:marRight w:val="0"/>
                                              <w:marTop w:val="0"/>
                                              <w:marBottom w:val="0"/>
                                              <w:divBdr>
                                                <w:top w:val="none" w:sz="0" w:space="0" w:color="auto"/>
                                                <w:left w:val="none" w:sz="0" w:space="0" w:color="auto"/>
                                                <w:bottom w:val="none" w:sz="0" w:space="0" w:color="auto"/>
                                                <w:right w:val="none" w:sz="0" w:space="0" w:color="auto"/>
                                              </w:divBdr>
                                              <w:divsChild>
                                                <w:div w:id="324625887">
                                                  <w:marLeft w:val="0"/>
                                                  <w:marRight w:val="0"/>
                                                  <w:marTop w:val="0"/>
                                                  <w:marBottom w:val="0"/>
                                                  <w:divBdr>
                                                    <w:top w:val="none" w:sz="0" w:space="0" w:color="auto"/>
                                                    <w:left w:val="none" w:sz="0" w:space="0" w:color="auto"/>
                                                    <w:bottom w:val="none" w:sz="0" w:space="0" w:color="auto"/>
                                                    <w:right w:val="none" w:sz="0" w:space="0" w:color="auto"/>
                                                  </w:divBdr>
                                                  <w:divsChild>
                                                    <w:div w:id="2119448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33036">
      <w:bodyDiv w:val="1"/>
      <w:marLeft w:val="0"/>
      <w:marRight w:val="0"/>
      <w:marTop w:val="0"/>
      <w:marBottom w:val="0"/>
      <w:divBdr>
        <w:top w:val="none" w:sz="0" w:space="0" w:color="auto"/>
        <w:left w:val="none" w:sz="0" w:space="0" w:color="auto"/>
        <w:bottom w:val="none" w:sz="0" w:space="0" w:color="auto"/>
        <w:right w:val="none" w:sz="0" w:space="0" w:color="auto"/>
      </w:divBdr>
    </w:div>
    <w:div w:id="11107489">
      <w:bodyDiv w:val="1"/>
      <w:marLeft w:val="0"/>
      <w:marRight w:val="0"/>
      <w:marTop w:val="0"/>
      <w:marBottom w:val="0"/>
      <w:divBdr>
        <w:top w:val="none" w:sz="0" w:space="0" w:color="auto"/>
        <w:left w:val="none" w:sz="0" w:space="0" w:color="auto"/>
        <w:bottom w:val="none" w:sz="0" w:space="0" w:color="auto"/>
        <w:right w:val="none" w:sz="0" w:space="0" w:color="auto"/>
      </w:divBdr>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17975695">
      <w:bodyDiv w:val="1"/>
      <w:marLeft w:val="0"/>
      <w:marRight w:val="0"/>
      <w:marTop w:val="0"/>
      <w:marBottom w:val="0"/>
      <w:divBdr>
        <w:top w:val="none" w:sz="0" w:space="0" w:color="auto"/>
        <w:left w:val="none" w:sz="0" w:space="0" w:color="auto"/>
        <w:bottom w:val="none" w:sz="0" w:space="0" w:color="auto"/>
        <w:right w:val="none" w:sz="0" w:space="0" w:color="auto"/>
      </w:divBdr>
    </w:div>
    <w:div w:id="19817455">
      <w:bodyDiv w:val="1"/>
      <w:marLeft w:val="0"/>
      <w:marRight w:val="0"/>
      <w:marTop w:val="0"/>
      <w:marBottom w:val="0"/>
      <w:divBdr>
        <w:top w:val="none" w:sz="0" w:space="0" w:color="auto"/>
        <w:left w:val="none" w:sz="0" w:space="0" w:color="auto"/>
        <w:bottom w:val="none" w:sz="0" w:space="0" w:color="auto"/>
        <w:right w:val="none" w:sz="0" w:space="0" w:color="auto"/>
      </w:divBdr>
    </w:div>
    <w:div w:id="21127076">
      <w:bodyDiv w:val="1"/>
      <w:marLeft w:val="0"/>
      <w:marRight w:val="0"/>
      <w:marTop w:val="0"/>
      <w:marBottom w:val="0"/>
      <w:divBdr>
        <w:top w:val="none" w:sz="0" w:space="0" w:color="auto"/>
        <w:left w:val="none" w:sz="0" w:space="0" w:color="auto"/>
        <w:bottom w:val="none" w:sz="0" w:space="0" w:color="auto"/>
        <w:right w:val="none" w:sz="0" w:space="0" w:color="auto"/>
      </w:divBdr>
    </w:div>
    <w:div w:id="21323247">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143265">
      <w:bodyDiv w:val="1"/>
      <w:marLeft w:val="0"/>
      <w:marRight w:val="0"/>
      <w:marTop w:val="0"/>
      <w:marBottom w:val="0"/>
      <w:divBdr>
        <w:top w:val="none" w:sz="0" w:space="0" w:color="auto"/>
        <w:left w:val="none" w:sz="0" w:space="0" w:color="auto"/>
        <w:bottom w:val="none" w:sz="0" w:space="0" w:color="auto"/>
        <w:right w:val="none" w:sz="0" w:space="0" w:color="auto"/>
      </w:divBdr>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6127306">
      <w:bodyDiv w:val="1"/>
      <w:marLeft w:val="0"/>
      <w:marRight w:val="0"/>
      <w:marTop w:val="0"/>
      <w:marBottom w:val="0"/>
      <w:divBdr>
        <w:top w:val="none" w:sz="0" w:space="0" w:color="auto"/>
        <w:left w:val="none" w:sz="0" w:space="0" w:color="auto"/>
        <w:bottom w:val="none" w:sz="0" w:space="0" w:color="auto"/>
        <w:right w:val="none" w:sz="0" w:space="0" w:color="auto"/>
      </w:divBdr>
      <w:divsChild>
        <w:div w:id="1239366543">
          <w:marLeft w:val="0"/>
          <w:marRight w:val="0"/>
          <w:marTop w:val="0"/>
          <w:marBottom w:val="0"/>
          <w:divBdr>
            <w:top w:val="none" w:sz="0" w:space="0" w:color="auto"/>
            <w:left w:val="none" w:sz="0" w:space="0" w:color="auto"/>
            <w:bottom w:val="none" w:sz="0" w:space="0" w:color="auto"/>
            <w:right w:val="none" w:sz="0" w:space="0" w:color="auto"/>
          </w:divBdr>
          <w:divsChild>
            <w:div w:id="2083284838">
              <w:marLeft w:val="0"/>
              <w:marRight w:val="0"/>
              <w:marTop w:val="0"/>
              <w:marBottom w:val="0"/>
              <w:divBdr>
                <w:top w:val="none" w:sz="0" w:space="0" w:color="auto"/>
                <w:left w:val="none" w:sz="0" w:space="0" w:color="auto"/>
                <w:bottom w:val="none" w:sz="0" w:space="0" w:color="auto"/>
                <w:right w:val="none" w:sz="0" w:space="0" w:color="auto"/>
              </w:divBdr>
              <w:divsChild>
                <w:div w:id="2028209926">
                  <w:marLeft w:val="0"/>
                  <w:marRight w:val="0"/>
                  <w:marTop w:val="0"/>
                  <w:marBottom w:val="0"/>
                  <w:divBdr>
                    <w:top w:val="none" w:sz="0" w:space="0" w:color="auto"/>
                    <w:left w:val="none" w:sz="0" w:space="0" w:color="auto"/>
                    <w:bottom w:val="none" w:sz="0" w:space="0" w:color="auto"/>
                    <w:right w:val="none" w:sz="0" w:space="0" w:color="auto"/>
                  </w:divBdr>
                  <w:divsChild>
                    <w:div w:id="1956398919">
                      <w:marLeft w:val="0"/>
                      <w:marRight w:val="0"/>
                      <w:marTop w:val="0"/>
                      <w:marBottom w:val="0"/>
                      <w:divBdr>
                        <w:top w:val="none" w:sz="0" w:space="0" w:color="auto"/>
                        <w:left w:val="none" w:sz="0" w:space="0" w:color="auto"/>
                        <w:bottom w:val="none" w:sz="0" w:space="0" w:color="auto"/>
                        <w:right w:val="none" w:sz="0" w:space="0" w:color="auto"/>
                      </w:divBdr>
                      <w:divsChild>
                        <w:div w:id="1109854939">
                          <w:marLeft w:val="0"/>
                          <w:marRight w:val="0"/>
                          <w:marTop w:val="0"/>
                          <w:marBottom w:val="0"/>
                          <w:divBdr>
                            <w:top w:val="none" w:sz="0" w:space="0" w:color="auto"/>
                            <w:left w:val="none" w:sz="0" w:space="0" w:color="auto"/>
                            <w:bottom w:val="none" w:sz="0" w:space="0" w:color="auto"/>
                            <w:right w:val="none" w:sz="0" w:space="0" w:color="auto"/>
                          </w:divBdr>
                          <w:divsChild>
                            <w:div w:id="1056128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297369">
      <w:bodyDiv w:val="1"/>
      <w:marLeft w:val="0"/>
      <w:marRight w:val="0"/>
      <w:marTop w:val="0"/>
      <w:marBottom w:val="0"/>
      <w:divBdr>
        <w:top w:val="none" w:sz="0" w:space="0" w:color="auto"/>
        <w:left w:val="none" w:sz="0" w:space="0" w:color="auto"/>
        <w:bottom w:val="none" w:sz="0" w:space="0" w:color="auto"/>
        <w:right w:val="none" w:sz="0" w:space="0" w:color="auto"/>
      </w:divBdr>
      <w:divsChild>
        <w:div w:id="2110733504">
          <w:marLeft w:val="0"/>
          <w:marRight w:val="0"/>
          <w:marTop w:val="0"/>
          <w:marBottom w:val="0"/>
          <w:divBdr>
            <w:top w:val="none" w:sz="0" w:space="0" w:color="auto"/>
            <w:left w:val="none" w:sz="0" w:space="0" w:color="auto"/>
            <w:bottom w:val="none" w:sz="0" w:space="0" w:color="auto"/>
            <w:right w:val="none" w:sz="0" w:space="0" w:color="auto"/>
          </w:divBdr>
        </w:div>
        <w:div w:id="587688283">
          <w:marLeft w:val="0"/>
          <w:marRight w:val="0"/>
          <w:marTop w:val="0"/>
          <w:marBottom w:val="0"/>
          <w:divBdr>
            <w:top w:val="none" w:sz="0" w:space="0" w:color="auto"/>
            <w:left w:val="none" w:sz="0" w:space="0" w:color="auto"/>
            <w:bottom w:val="none" w:sz="0" w:space="0" w:color="auto"/>
            <w:right w:val="none" w:sz="0" w:space="0" w:color="auto"/>
          </w:divBdr>
        </w:div>
      </w:divsChild>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78586">
      <w:bodyDiv w:val="1"/>
      <w:marLeft w:val="0"/>
      <w:marRight w:val="0"/>
      <w:marTop w:val="0"/>
      <w:marBottom w:val="0"/>
      <w:divBdr>
        <w:top w:val="none" w:sz="0" w:space="0" w:color="auto"/>
        <w:left w:val="none" w:sz="0" w:space="0" w:color="auto"/>
        <w:bottom w:val="none" w:sz="0" w:space="0" w:color="auto"/>
        <w:right w:val="none" w:sz="0" w:space="0" w:color="auto"/>
      </w:divBdr>
    </w:div>
    <w:div w:id="57561292">
      <w:bodyDiv w:val="1"/>
      <w:marLeft w:val="0"/>
      <w:marRight w:val="0"/>
      <w:marTop w:val="0"/>
      <w:marBottom w:val="0"/>
      <w:divBdr>
        <w:top w:val="none" w:sz="0" w:space="0" w:color="auto"/>
        <w:left w:val="none" w:sz="0" w:space="0" w:color="auto"/>
        <w:bottom w:val="none" w:sz="0" w:space="0" w:color="auto"/>
        <w:right w:val="none" w:sz="0" w:space="0" w:color="auto"/>
      </w:divBdr>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58406603">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0032426">
      <w:bodyDiv w:val="1"/>
      <w:marLeft w:val="0"/>
      <w:marRight w:val="0"/>
      <w:marTop w:val="0"/>
      <w:marBottom w:val="0"/>
      <w:divBdr>
        <w:top w:val="none" w:sz="0" w:space="0" w:color="auto"/>
        <w:left w:val="none" w:sz="0" w:space="0" w:color="auto"/>
        <w:bottom w:val="none" w:sz="0" w:space="0" w:color="auto"/>
        <w:right w:val="none" w:sz="0" w:space="0" w:color="auto"/>
      </w:divBdr>
      <w:divsChild>
        <w:div w:id="1207987641">
          <w:marLeft w:val="0"/>
          <w:marRight w:val="0"/>
          <w:marTop w:val="0"/>
          <w:marBottom w:val="0"/>
          <w:divBdr>
            <w:top w:val="none" w:sz="0" w:space="0" w:color="auto"/>
            <w:left w:val="none" w:sz="0" w:space="0" w:color="auto"/>
            <w:bottom w:val="none" w:sz="0" w:space="0" w:color="auto"/>
            <w:right w:val="none" w:sz="0" w:space="0" w:color="auto"/>
          </w:divBdr>
          <w:divsChild>
            <w:div w:id="881601154">
              <w:marLeft w:val="0"/>
              <w:marRight w:val="0"/>
              <w:marTop w:val="0"/>
              <w:marBottom w:val="0"/>
              <w:divBdr>
                <w:top w:val="none" w:sz="0" w:space="0" w:color="auto"/>
                <w:left w:val="none" w:sz="0" w:space="0" w:color="auto"/>
                <w:bottom w:val="none" w:sz="0" w:space="0" w:color="auto"/>
                <w:right w:val="none" w:sz="0" w:space="0" w:color="auto"/>
              </w:divBdr>
            </w:div>
          </w:divsChild>
        </w:div>
        <w:div w:id="550189405">
          <w:marLeft w:val="0"/>
          <w:marRight w:val="0"/>
          <w:marTop w:val="0"/>
          <w:marBottom w:val="0"/>
          <w:divBdr>
            <w:top w:val="none" w:sz="0" w:space="0" w:color="auto"/>
            <w:left w:val="none" w:sz="0" w:space="0" w:color="auto"/>
            <w:bottom w:val="none" w:sz="0" w:space="0" w:color="auto"/>
            <w:right w:val="none" w:sz="0" w:space="0" w:color="auto"/>
          </w:divBdr>
          <w:divsChild>
            <w:div w:id="1042946097">
              <w:marLeft w:val="0"/>
              <w:marRight w:val="0"/>
              <w:marTop w:val="0"/>
              <w:marBottom w:val="0"/>
              <w:divBdr>
                <w:top w:val="none" w:sz="0" w:space="0" w:color="auto"/>
                <w:left w:val="none" w:sz="0" w:space="0" w:color="auto"/>
                <w:bottom w:val="none" w:sz="0" w:space="0" w:color="auto"/>
                <w:right w:val="none" w:sz="0" w:space="0" w:color="auto"/>
              </w:divBdr>
              <w:divsChild>
                <w:div w:id="801730493">
                  <w:marLeft w:val="0"/>
                  <w:marRight w:val="0"/>
                  <w:marTop w:val="0"/>
                  <w:marBottom w:val="0"/>
                  <w:divBdr>
                    <w:top w:val="none" w:sz="0" w:space="0" w:color="auto"/>
                    <w:left w:val="none" w:sz="0" w:space="0" w:color="auto"/>
                    <w:bottom w:val="none" w:sz="0" w:space="0" w:color="auto"/>
                    <w:right w:val="none" w:sz="0" w:space="0" w:color="auto"/>
                  </w:divBdr>
                  <w:divsChild>
                    <w:div w:id="2008556598">
                      <w:marLeft w:val="0"/>
                      <w:marRight w:val="0"/>
                      <w:marTop w:val="0"/>
                      <w:marBottom w:val="0"/>
                      <w:divBdr>
                        <w:top w:val="none" w:sz="0" w:space="0" w:color="auto"/>
                        <w:left w:val="none" w:sz="0" w:space="0" w:color="auto"/>
                        <w:bottom w:val="none" w:sz="0" w:space="0" w:color="auto"/>
                        <w:right w:val="none" w:sz="0" w:space="0" w:color="auto"/>
                      </w:divBdr>
                      <w:divsChild>
                        <w:div w:id="1644501774">
                          <w:marLeft w:val="0"/>
                          <w:marRight w:val="0"/>
                          <w:marTop w:val="0"/>
                          <w:marBottom w:val="0"/>
                          <w:divBdr>
                            <w:top w:val="none" w:sz="0" w:space="0" w:color="auto"/>
                            <w:left w:val="none" w:sz="0" w:space="0" w:color="auto"/>
                            <w:bottom w:val="none" w:sz="0" w:space="0" w:color="auto"/>
                            <w:right w:val="none" w:sz="0" w:space="0" w:color="auto"/>
                          </w:divBdr>
                          <w:divsChild>
                            <w:div w:id="220606066">
                              <w:marLeft w:val="0"/>
                              <w:marRight w:val="0"/>
                              <w:marTop w:val="0"/>
                              <w:marBottom w:val="0"/>
                              <w:divBdr>
                                <w:top w:val="none" w:sz="0" w:space="0" w:color="auto"/>
                                <w:left w:val="none" w:sz="0" w:space="0" w:color="auto"/>
                                <w:bottom w:val="none" w:sz="0" w:space="0" w:color="auto"/>
                                <w:right w:val="none" w:sz="0" w:space="0" w:color="auto"/>
                              </w:divBdr>
                              <w:divsChild>
                                <w:div w:id="2049211684">
                                  <w:marLeft w:val="0"/>
                                  <w:marRight w:val="0"/>
                                  <w:marTop w:val="0"/>
                                  <w:marBottom w:val="0"/>
                                  <w:divBdr>
                                    <w:top w:val="none" w:sz="0" w:space="0" w:color="auto"/>
                                    <w:left w:val="none" w:sz="0" w:space="0" w:color="auto"/>
                                    <w:bottom w:val="none" w:sz="0" w:space="0" w:color="auto"/>
                                    <w:right w:val="none" w:sz="0" w:space="0" w:color="auto"/>
                                  </w:divBdr>
                                  <w:divsChild>
                                    <w:div w:id="1726488868">
                                      <w:marLeft w:val="0"/>
                                      <w:marRight w:val="0"/>
                                      <w:marTop w:val="0"/>
                                      <w:marBottom w:val="0"/>
                                      <w:divBdr>
                                        <w:top w:val="none" w:sz="0" w:space="0" w:color="auto"/>
                                        <w:left w:val="none" w:sz="0" w:space="0" w:color="auto"/>
                                        <w:bottom w:val="none" w:sz="0" w:space="0" w:color="auto"/>
                                        <w:right w:val="none" w:sz="0" w:space="0" w:color="auto"/>
                                      </w:divBdr>
                                      <w:divsChild>
                                        <w:div w:id="637338563">
                                          <w:marLeft w:val="0"/>
                                          <w:marRight w:val="0"/>
                                          <w:marTop w:val="0"/>
                                          <w:marBottom w:val="0"/>
                                          <w:divBdr>
                                            <w:top w:val="none" w:sz="0" w:space="0" w:color="auto"/>
                                            <w:left w:val="none" w:sz="0" w:space="0" w:color="auto"/>
                                            <w:bottom w:val="none" w:sz="0" w:space="0" w:color="auto"/>
                                            <w:right w:val="none" w:sz="0" w:space="0" w:color="auto"/>
                                          </w:divBdr>
                                          <w:divsChild>
                                            <w:div w:id="504251054">
                                              <w:marLeft w:val="0"/>
                                              <w:marRight w:val="0"/>
                                              <w:marTop w:val="0"/>
                                              <w:marBottom w:val="0"/>
                                              <w:divBdr>
                                                <w:top w:val="none" w:sz="0" w:space="0" w:color="auto"/>
                                                <w:left w:val="none" w:sz="0" w:space="0" w:color="auto"/>
                                                <w:bottom w:val="none" w:sz="0" w:space="0" w:color="auto"/>
                                                <w:right w:val="none" w:sz="0" w:space="0" w:color="auto"/>
                                              </w:divBdr>
                                              <w:divsChild>
                                                <w:div w:id="114493181">
                                                  <w:marLeft w:val="0"/>
                                                  <w:marRight w:val="0"/>
                                                  <w:marTop w:val="0"/>
                                                  <w:marBottom w:val="0"/>
                                                  <w:divBdr>
                                                    <w:top w:val="none" w:sz="0" w:space="0" w:color="auto"/>
                                                    <w:left w:val="none" w:sz="0" w:space="0" w:color="auto"/>
                                                    <w:bottom w:val="none" w:sz="0" w:space="0" w:color="auto"/>
                                                    <w:right w:val="none" w:sz="0" w:space="0" w:color="auto"/>
                                                  </w:divBdr>
                                                  <w:divsChild>
                                                    <w:div w:id="17786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24405437">
          <w:marLeft w:val="0"/>
          <w:marRight w:val="0"/>
          <w:marTop w:val="0"/>
          <w:marBottom w:val="0"/>
          <w:divBdr>
            <w:top w:val="none" w:sz="0" w:space="0" w:color="auto"/>
            <w:left w:val="none" w:sz="0" w:space="0" w:color="auto"/>
            <w:bottom w:val="none" w:sz="0" w:space="0" w:color="auto"/>
            <w:right w:val="none" w:sz="0" w:space="0" w:color="auto"/>
          </w:divBdr>
          <w:divsChild>
            <w:div w:id="1366635612">
              <w:marLeft w:val="0"/>
              <w:marRight w:val="0"/>
              <w:marTop w:val="0"/>
              <w:marBottom w:val="0"/>
              <w:divBdr>
                <w:top w:val="none" w:sz="0" w:space="0" w:color="auto"/>
                <w:left w:val="none" w:sz="0" w:space="0" w:color="auto"/>
                <w:bottom w:val="none" w:sz="0" w:space="0" w:color="auto"/>
                <w:right w:val="none" w:sz="0" w:space="0" w:color="auto"/>
              </w:divBdr>
              <w:divsChild>
                <w:div w:id="1137844952">
                  <w:marLeft w:val="0"/>
                  <w:marRight w:val="0"/>
                  <w:marTop w:val="0"/>
                  <w:marBottom w:val="0"/>
                  <w:divBdr>
                    <w:top w:val="none" w:sz="0" w:space="0" w:color="auto"/>
                    <w:left w:val="none" w:sz="0" w:space="0" w:color="auto"/>
                    <w:bottom w:val="none" w:sz="0" w:space="0" w:color="auto"/>
                    <w:right w:val="none" w:sz="0" w:space="0" w:color="auto"/>
                  </w:divBdr>
                  <w:divsChild>
                    <w:div w:id="668217175">
                      <w:marLeft w:val="0"/>
                      <w:marRight w:val="0"/>
                      <w:marTop w:val="0"/>
                      <w:marBottom w:val="0"/>
                      <w:divBdr>
                        <w:top w:val="none" w:sz="0" w:space="0" w:color="auto"/>
                        <w:left w:val="none" w:sz="0" w:space="0" w:color="auto"/>
                        <w:bottom w:val="none" w:sz="0" w:space="0" w:color="auto"/>
                        <w:right w:val="none" w:sz="0" w:space="0" w:color="auto"/>
                      </w:divBdr>
                      <w:divsChild>
                        <w:div w:id="1129201949">
                          <w:marLeft w:val="0"/>
                          <w:marRight w:val="0"/>
                          <w:marTop w:val="0"/>
                          <w:marBottom w:val="0"/>
                          <w:divBdr>
                            <w:top w:val="none" w:sz="0" w:space="0" w:color="auto"/>
                            <w:left w:val="none" w:sz="0" w:space="0" w:color="auto"/>
                            <w:bottom w:val="none" w:sz="0" w:space="0" w:color="auto"/>
                            <w:right w:val="none" w:sz="0" w:space="0" w:color="auto"/>
                          </w:divBdr>
                        </w:div>
                        <w:div w:id="38872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4830665">
      <w:bodyDiv w:val="1"/>
      <w:marLeft w:val="0"/>
      <w:marRight w:val="0"/>
      <w:marTop w:val="0"/>
      <w:marBottom w:val="0"/>
      <w:divBdr>
        <w:top w:val="none" w:sz="0" w:space="0" w:color="auto"/>
        <w:left w:val="none" w:sz="0" w:space="0" w:color="auto"/>
        <w:bottom w:val="none" w:sz="0" w:space="0" w:color="auto"/>
        <w:right w:val="none" w:sz="0" w:space="0" w:color="auto"/>
      </w:divBdr>
    </w:div>
    <w:div w:id="94903182">
      <w:bodyDiv w:val="1"/>
      <w:marLeft w:val="0"/>
      <w:marRight w:val="0"/>
      <w:marTop w:val="0"/>
      <w:marBottom w:val="0"/>
      <w:divBdr>
        <w:top w:val="none" w:sz="0" w:space="0" w:color="auto"/>
        <w:left w:val="none" w:sz="0" w:space="0" w:color="auto"/>
        <w:bottom w:val="none" w:sz="0" w:space="0" w:color="auto"/>
        <w:right w:val="none" w:sz="0" w:space="0" w:color="auto"/>
      </w:divBdr>
    </w:div>
    <w:div w:id="96025972">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37201">
      <w:bodyDiv w:val="1"/>
      <w:marLeft w:val="0"/>
      <w:marRight w:val="0"/>
      <w:marTop w:val="0"/>
      <w:marBottom w:val="0"/>
      <w:divBdr>
        <w:top w:val="none" w:sz="0" w:space="0" w:color="auto"/>
        <w:left w:val="none" w:sz="0" w:space="0" w:color="auto"/>
        <w:bottom w:val="none" w:sz="0" w:space="0" w:color="auto"/>
        <w:right w:val="none" w:sz="0" w:space="0" w:color="auto"/>
      </w:divBdr>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271997">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5323115">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372264">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89818">
      <w:bodyDiv w:val="1"/>
      <w:marLeft w:val="0"/>
      <w:marRight w:val="0"/>
      <w:marTop w:val="0"/>
      <w:marBottom w:val="0"/>
      <w:divBdr>
        <w:top w:val="none" w:sz="0" w:space="0" w:color="auto"/>
        <w:left w:val="none" w:sz="0" w:space="0" w:color="auto"/>
        <w:bottom w:val="none" w:sz="0" w:space="0" w:color="auto"/>
        <w:right w:val="none" w:sz="0" w:space="0" w:color="auto"/>
      </w:divBdr>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0118032">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49099868">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8058244">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897904">
      <w:bodyDiv w:val="1"/>
      <w:marLeft w:val="0"/>
      <w:marRight w:val="0"/>
      <w:marTop w:val="0"/>
      <w:marBottom w:val="0"/>
      <w:divBdr>
        <w:top w:val="none" w:sz="0" w:space="0" w:color="auto"/>
        <w:left w:val="none" w:sz="0" w:space="0" w:color="auto"/>
        <w:bottom w:val="none" w:sz="0" w:space="0" w:color="auto"/>
        <w:right w:val="none" w:sz="0" w:space="0" w:color="auto"/>
      </w:divBdr>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3810935">
      <w:bodyDiv w:val="1"/>
      <w:marLeft w:val="0"/>
      <w:marRight w:val="0"/>
      <w:marTop w:val="0"/>
      <w:marBottom w:val="0"/>
      <w:divBdr>
        <w:top w:val="none" w:sz="0" w:space="0" w:color="auto"/>
        <w:left w:val="none" w:sz="0" w:space="0" w:color="auto"/>
        <w:bottom w:val="none" w:sz="0" w:space="0" w:color="auto"/>
        <w:right w:val="none" w:sz="0" w:space="0" w:color="auto"/>
      </w:divBdr>
      <w:divsChild>
        <w:div w:id="533924194">
          <w:marLeft w:val="0"/>
          <w:marRight w:val="0"/>
          <w:marTop w:val="0"/>
          <w:marBottom w:val="0"/>
          <w:divBdr>
            <w:top w:val="none" w:sz="0" w:space="0" w:color="auto"/>
            <w:left w:val="none" w:sz="0" w:space="0" w:color="auto"/>
            <w:bottom w:val="none" w:sz="0" w:space="0" w:color="auto"/>
            <w:right w:val="none" w:sz="0" w:space="0" w:color="auto"/>
          </w:divBdr>
          <w:divsChild>
            <w:div w:id="14864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93715">
      <w:bodyDiv w:val="1"/>
      <w:marLeft w:val="0"/>
      <w:marRight w:val="0"/>
      <w:marTop w:val="0"/>
      <w:marBottom w:val="0"/>
      <w:divBdr>
        <w:top w:val="none" w:sz="0" w:space="0" w:color="auto"/>
        <w:left w:val="none" w:sz="0" w:space="0" w:color="auto"/>
        <w:bottom w:val="none" w:sz="0" w:space="0" w:color="auto"/>
        <w:right w:val="none" w:sz="0" w:space="0" w:color="auto"/>
      </w:divBdr>
      <w:divsChild>
        <w:div w:id="1099956905">
          <w:marLeft w:val="0"/>
          <w:marRight w:val="0"/>
          <w:marTop w:val="0"/>
          <w:marBottom w:val="0"/>
          <w:divBdr>
            <w:top w:val="none" w:sz="0" w:space="0" w:color="auto"/>
            <w:left w:val="none" w:sz="0" w:space="0" w:color="auto"/>
            <w:bottom w:val="none" w:sz="0" w:space="0" w:color="auto"/>
            <w:right w:val="none" w:sz="0" w:space="0" w:color="auto"/>
          </w:divBdr>
          <w:divsChild>
            <w:div w:id="1567761646">
              <w:marLeft w:val="0"/>
              <w:marRight w:val="0"/>
              <w:marTop w:val="0"/>
              <w:marBottom w:val="0"/>
              <w:divBdr>
                <w:top w:val="none" w:sz="0" w:space="0" w:color="auto"/>
                <w:left w:val="none" w:sz="0" w:space="0" w:color="auto"/>
                <w:bottom w:val="none" w:sz="0" w:space="0" w:color="auto"/>
                <w:right w:val="none" w:sz="0" w:space="0" w:color="auto"/>
              </w:divBdr>
              <w:divsChild>
                <w:div w:id="66466785">
                  <w:marLeft w:val="0"/>
                  <w:marRight w:val="0"/>
                  <w:marTop w:val="0"/>
                  <w:marBottom w:val="0"/>
                  <w:divBdr>
                    <w:top w:val="none" w:sz="0" w:space="0" w:color="auto"/>
                    <w:left w:val="none" w:sz="0" w:space="0" w:color="auto"/>
                    <w:bottom w:val="none" w:sz="0" w:space="0" w:color="auto"/>
                    <w:right w:val="none" w:sz="0" w:space="0" w:color="auto"/>
                  </w:divBdr>
                  <w:divsChild>
                    <w:div w:id="1274286151">
                      <w:marLeft w:val="0"/>
                      <w:marRight w:val="0"/>
                      <w:marTop w:val="0"/>
                      <w:marBottom w:val="0"/>
                      <w:divBdr>
                        <w:top w:val="none" w:sz="0" w:space="0" w:color="auto"/>
                        <w:left w:val="none" w:sz="0" w:space="0" w:color="auto"/>
                        <w:bottom w:val="none" w:sz="0" w:space="0" w:color="auto"/>
                        <w:right w:val="none" w:sz="0" w:space="0" w:color="auto"/>
                      </w:divBdr>
                      <w:divsChild>
                        <w:div w:id="189151838">
                          <w:marLeft w:val="0"/>
                          <w:marRight w:val="0"/>
                          <w:marTop w:val="0"/>
                          <w:marBottom w:val="0"/>
                          <w:divBdr>
                            <w:top w:val="none" w:sz="0" w:space="0" w:color="auto"/>
                            <w:left w:val="none" w:sz="0" w:space="0" w:color="auto"/>
                            <w:bottom w:val="none" w:sz="0" w:space="0" w:color="auto"/>
                            <w:right w:val="none" w:sz="0" w:space="0" w:color="auto"/>
                          </w:divBdr>
                          <w:divsChild>
                            <w:div w:id="2042438335">
                              <w:marLeft w:val="0"/>
                              <w:marRight w:val="0"/>
                              <w:marTop w:val="0"/>
                              <w:marBottom w:val="0"/>
                              <w:divBdr>
                                <w:top w:val="none" w:sz="0" w:space="0" w:color="auto"/>
                                <w:left w:val="none" w:sz="0" w:space="0" w:color="auto"/>
                                <w:bottom w:val="none" w:sz="0" w:space="0" w:color="auto"/>
                                <w:right w:val="none" w:sz="0" w:space="0" w:color="auto"/>
                              </w:divBdr>
                              <w:divsChild>
                                <w:div w:id="1485465253">
                                  <w:marLeft w:val="0"/>
                                  <w:marRight w:val="0"/>
                                  <w:marTop w:val="0"/>
                                  <w:marBottom w:val="0"/>
                                  <w:divBdr>
                                    <w:top w:val="none" w:sz="0" w:space="0" w:color="auto"/>
                                    <w:left w:val="none" w:sz="0" w:space="0" w:color="auto"/>
                                    <w:bottom w:val="none" w:sz="0" w:space="0" w:color="auto"/>
                                    <w:right w:val="none" w:sz="0" w:space="0" w:color="auto"/>
                                  </w:divBdr>
                                  <w:divsChild>
                                    <w:div w:id="1048843935">
                                      <w:marLeft w:val="0"/>
                                      <w:marRight w:val="0"/>
                                      <w:marTop w:val="0"/>
                                      <w:marBottom w:val="0"/>
                                      <w:divBdr>
                                        <w:top w:val="none" w:sz="0" w:space="0" w:color="auto"/>
                                        <w:left w:val="none" w:sz="0" w:space="0" w:color="auto"/>
                                        <w:bottom w:val="none" w:sz="0" w:space="0" w:color="auto"/>
                                        <w:right w:val="none" w:sz="0" w:space="0" w:color="auto"/>
                                      </w:divBdr>
                                      <w:divsChild>
                                        <w:div w:id="2033995329">
                                          <w:marLeft w:val="0"/>
                                          <w:marRight w:val="0"/>
                                          <w:marTop w:val="0"/>
                                          <w:marBottom w:val="0"/>
                                          <w:divBdr>
                                            <w:top w:val="none" w:sz="0" w:space="0" w:color="auto"/>
                                            <w:left w:val="none" w:sz="0" w:space="0" w:color="auto"/>
                                            <w:bottom w:val="none" w:sz="0" w:space="0" w:color="auto"/>
                                            <w:right w:val="none" w:sz="0" w:space="0" w:color="auto"/>
                                          </w:divBdr>
                                          <w:divsChild>
                                            <w:div w:id="2117627735">
                                              <w:marLeft w:val="0"/>
                                              <w:marRight w:val="0"/>
                                              <w:marTop w:val="0"/>
                                              <w:marBottom w:val="0"/>
                                              <w:divBdr>
                                                <w:top w:val="none" w:sz="0" w:space="0" w:color="auto"/>
                                                <w:left w:val="none" w:sz="0" w:space="0" w:color="auto"/>
                                                <w:bottom w:val="none" w:sz="0" w:space="0" w:color="auto"/>
                                                <w:right w:val="none" w:sz="0" w:space="0" w:color="auto"/>
                                              </w:divBdr>
                                              <w:divsChild>
                                                <w:div w:id="358819045">
                                                  <w:marLeft w:val="0"/>
                                                  <w:marRight w:val="0"/>
                                                  <w:marTop w:val="0"/>
                                                  <w:marBottom w:val="0"/>
                                                  <w:divBdr>
                                                    <w:top w:val="none" w:sz="0" w:space="0" w:color="auto"/>
                                                    <w:left w:val="none" w:sz="0" w:space="0" w:color="auto"/>
                                                    <w:bottom w:val="none" w:sz="0" w:space="0" w:color="auto"/>
                                                    <w:right w:val="none" w:sz="0" w:space="0" w:color="auto"/>
                                                  </w:divBdr>
                                                  <w:divsChild>
                                                    <w:div w:id="194171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5655188">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1095088">
      <w:bodyDiv w:val="1"/>
      <w:marLeft w:val="0"/>
      <w:marRight w:val="0"/>
      <w:marTop w:val="0"/>
      <w:marBottom w:val="0"/>
      <w:divBdr>
        <w:top w:val="none" w:sz="0" w:space="0" w:color="auto"/>
        <w:left w:val="none" w:sz="0" w:space="0" w:color="auto"/>
        <w:bottom w:val="none" w:sz="0" w:space="0" w:color="auto"/>
        <w:right w:val="none" w:sz="0" w:space="0" w:color="auto"/>
      </w:divBdr>
    </w:div>
    <w:div w:id="203101625">
      <w:bodyDiv w:val="1"/>
      <w:marLeft w:val="0"/>
      <w:marRight w:val="0"/>
      <w:marTop w:val="0"/>
      <w:marBottom w:val="0"/>
      <w:divBdr>
        <w:top w:val="none" w:sz="0" w:space="0" w:color="auto"/>
        <w:left w:val="none" w:sz="0" w:space="0" w:color="auto"/>
        <w:bottom w:val="none" w:sz="0" w:space="0" w:color="auto"/>
        <w:right w:val="none" w:sz="0" w:space="0" w:color="auto"/>
      </w:divBdr>
      <w:divsChild>
        <w:div w:id="128132012">
          <w:marLeft w:val="0"/>
          <w:marRight w:val="0"/>
          <w:marTop w:val="0"/>
          <w:marBottom w:val="0"/>
          <w:divBdr>
            <w:top w:val="none" w:sz="0" w:space="0" w:color="auto"/>
            <w:left w:val="none" w:sz="0" w:space="0" w:color="auto"/>
            <w:bottom w:val="none" w:sz="0" w:space="0" w:color="auto"/>
            <w:right w:val="none" w:sz="0" w:space="0" w:color="auto"/>
          </w:divBdr>
          <w:divsChild>
            <w:div w:id="581184225">
              <w:marLeft w:val="0"/>
              <w:marRight w:val="0"/>
              <w:marTop w:val="0"/>
              <w:marBottom w:val="0"/>
              <w:divBdr>
                <w:top w:val="none" w:sz="0" w:space="0" w:color="auto"/>
                <w:left w:val="none" w:sz="0" w:space="0" w:color="auto"/>
                <w:bottom w:val="none" w:sz="0" w:space="0" w:color="auto"/>
                <w:right w:val="none" w:sz="0" w:space="0" w:color="auto"/>
              </w:divBdr>
              <w:divsChild>
                <w:div w:id="750011317">
                  <w:marLeft w:val="0"/>
                  <w:marRight w:val="0"/>
                  <w:marTop w:val="0"/>
                  <w:marBottom w:val="0"/>
                  <w:divBdr>
                    <w:top w:val="none" w:sz="0" w:space="0" w:color="auto"/>
                    <w:left w:val="none" w:sz="0" w:space="0" w:color="auto"/>
                    <w:bottom w:val="none" w:sz="0" w:space="0" w:color="auto"/>
                    <w:right w:val="none" w:sz="0" w:space="0" w:color="auto"/>
                  </w:divBdr>
                  <w:divsChild>
                    <w:div w:id="947156885">
                      <w:marLeft w:val="0"/>
                      <w:marRight w:val="0"/>
                      <w:marTop w:val="0"/>
                      <w:marBottom w:val="0"/>
                      <w:divBdr>
                        <w:top w:val="none" w:sz="0" w:space="0" w:color="auto"/>
                        <w:left w:val="none" w:sz="0" w:space="0" w:color="auto"/>
                        <w:bottom w:val="none" w:sz="0" w:space="0" w:color="auto"/>
                        <w:right w:val="none" w:sz="0" w:space="0" w:color="auto"/>
                      </w:divBdr>
                      <w:divsChild>
                        <w:div w:id="153498992">
                          <w:marLeft w:val="0"/>
                          <w:marRight w:val="0"/>
                          <w:marTop w:val="0"/>
                          <w:marBottom w:val="0"/>
                          <w:divBdr>
                            <w:top w:val="none" w:sz="0" w:space="0" w:color="auto"/>
                            <w:left w:val="none" w:sz="0" w:space="0" w:color="auto"/>
                            <w:bottom w:val="none" w:sz="0" w:space="0" w:color="auto"/>
                            <w:right w:val="none" w:sz="0" w:space="0" w:color="auto"/>
                          </w:divBdr>
                        </w:div>
                        <w:div w:id="57077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09342591">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1504265">
      <w:bodyDiv w:val="1"/>
      <w:marLeft w:val="0"/>
      <w:marRight w:val="0"/>
      <w:marTop w:val="0"/>
      <w:marBottom w:val="0"/>
      <w:divBdr>
        <w:top w:val="none" w:sz="0" w:space="0" w:color="auto"/>
        <w:left w:val="none" w:sz="0" w:space="0" w:color="auto"/>
        <w:bottom w:val="none" w:sz="0" w:space="0" w:color="auto"/>
        <w:right w:val="none" w:sz="0" w:space="0" w:color="auto"/>
      </w:divBdr>
      <w:divsChild>
        <w:div w:id="1696272175">
          <w:marLeft w:val="0"/>
          <w:marRight w:val="0"/>
          <w:marTop w:val="0"/>
          <w:marBottom w:val="0"/>
          <w:divBdr>
            <w:top w:val="single" w:sz="4" w:space="1" w:color="auto"/>
            <w:left w:val="single" w:sz="4" w:space="4" w:color="auto"/>
            <w:bottom w:val="single" w:sz="4" w:space="1" w:color="auto"/>
            <w:right w:val="single" w:sz="4" w:space="4" w:color="auto"/>
          </w:divBdr>
        </w:div>
        <w:div w:id="117838388">
          <w:marLeft w:val="0"/>
          <w:marRight w:val="0"/>
          <w:marTop w:val="0"/>
          <w:marBottom w:val="0"/>
          <w:divBdr>
            <w:top w:val="single" w:sz="4" w:space="1" w:color="auto"/>
            <w:left w:val="single" w:sz="4" w:space="4" w:color="auto"/>
            <w:bottom w:val="single" w:sz="4" w:space="1" w:color="auto"/>
            <w:right w:val="single" w:sz="4" w:space="4" w:color="auto"/>
          </w:divBdr>
        </w:div>
        <w:div w:id="1872298458">
          <w:marLeft w:val="0"/>
          <w:marRight w:val="0"/>
          <w:marTop w:val="0"/>
          <w:marBottom w:val="0"/>
          <w:divBdr>
            <w:top w:val="none" w:sz="0" w:space="0" w:color="auto"/>
            <w:left w:val="none" w:sz="0" w:space="0" w:color="auto"/>
            <w:bottom w:val="none" w:sz="0" w:space="0" w:color="auto"/>
            <w:right w:val="none" w:sz="0" w:space="0" w:color="auto"/>
          </w:divBdr>
          <w:divsChild>
            <w:div w:id="1383410831">
              <w:marLeft w:val="0"/>
              <w:marRight w:val="0"/>
              <w:marTop w:val="0"/>
              <w:marBottom w:val="0"/>
              <w:divBdr>
                <w:top w:val="none" w:sz="0" w:space="0" w:color="auto"/>
                <w:left w:val="none" w:sz="0" w:space="0" w:color="auto"/>
                <w:bottom w:val="none" w:sz="0" w:space="0" w:color="auto"/>
                <w:right w:val="none" w:sz="0" w:space="0" w:color="auto"/>
              </w:divBdr>
            </w:div>
            <w:div w:id="61951772">
              <w:marLeft w:val="0"/>
              <w:marRight w:val="0"/>
              <w:marTop w:val="0"/>
              <w:marBottom w:val="0"/>
              <w:divBdr>
                <w:top w:val="none" w:sz="0" w:space="0" w:color="auto"/>
                <w:left w:val="none" w:sz="0" w:space="0" w:color="auto"/>
                <w:bottom w:val="none" w:sz="0" w:space="0" w:color="auto"/>
                <w:right w:val="none" w:sz="0" w:space="0" w:color="auto"/>
              </w:divBdr>
            </w:div>
            <w:div w:id="210121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0407378">
      <w:bodyDiv w:val="1"/>
      <w:marLeft w:val="0"/>
      <w:marRight w:val="0"/>
      <w:marTop w:val="0"/>
      <w:marBottom w:val="0"/>
      <w:divBdr>
        <w:top w:val="none" w:sz="0" w:space="0" w:color="auto"/>
        <w:left w:val="none" w:sz="0" w:space="0" w:color="auto"/>
        <w:bottom w:val="none" w:sz="0" w:space="0" w:color="auto"/>
        <w:right w:val="none" w:sz="0" w:space="0" w:color="auto"/>
      </w:divBdr>
    </w:div>
    <w:div w:id="220561098">
      <w:bodyDiv w:val="1"/>
      <w:marLeft w:val="0"/>
      <w:marRight w:val="0"/>
      <w:marTop w:val="0"/>
      <w:marBottom w:val="0"/>
      <w:divBdr>
        <w:top w:val="none" w:sz="0" w:space="0" w:color="auto"/>
        <w:left w:val="none" w:sz="0" w:space="0" w:color="auto"/>
        <w:bottom w:val="none" w:sz="0" w:space="0" w:color="auto"/>
        <w:right w:val="none" w:sz="0" w:space="0" w:color="auto"/>
      </w:divBdr>
      <w:divsChild>
        <w:div w:id="1305548563">
          <w:marLeft w:val="0"/>
          <w:marRight w:val="0"/>
          <w:marTop w:val="0"/>
          <w:marBottom w:val="0"/>
          <w:divBdr>
            <w:top w:val="none" w:sz="0" w:space="0" w:color="auto"/>
            <w:left w:val="none" w:sz="0" w:space="0" w:color="auto"/>
            <w:bottom w:val="none" w:sz="0" w:space="0" w:color="auto"/>
            <w:right w:val="none" w:sz="0" w:space="0" w:color="auto"/>
          </w:divBdr>
          <w:divsChild>
            <w:div w:id="358052140">
              <w:marLeft w:val="0"/>
              <w:marRight w:val="0"/>
              <w:marTop w:val="0"/>
              <w:marBottom w:val="0"/>
              <w:divBdr>
                <w:top w:val="none" w:sz="0" w:space="0" w:color="auto"/>
                <w:left w:val="none" w:sz="0" w:space="0" w:color="auto"/>
                <w:bottom w:val="none" w:sz="0" w:space="0" w:color="auto"/>
                <w:right w:val="none" w:sz="0" w:space="0" w:color="auto"/>
              </w:divBdr>
              <w:divsChild>
                <w:div w:id="506746446">
                  <w:marLeft w:val="0"/>
                  <w:marRight w:val="0"/>
                  <w:marTop w:val="0"/>
                  <w:marBottom w:val="0"/>
                  <w:divBdr>
                    <w:top w:val="none" w:sz="0" w:space="0" w:color="auto"/>
                    <w:left w:val="none" w:sz="0" w:space="0" w:color="auto"/>
                    <w:bottom w:val="none" w:sz="0" w:space="0" w:color="auto"/>
                    <w:right w:val="none" w:sz="0" w:space="0" w:color="auto"/>
                  </w:divBdr>
                  <w:divsChild>
                    <w:div w:id="2133090145">
                      <w:marLeft w:val="0"/>
                      <w:marRight w:val="0"/>
                      <w:marTop w:val="0"/>
                      <w:marBottom w:val="0"/>
                      <w:divBdr>
                        <w:top w:val="none" w:sz="0" w:space="0" w:color="auto"/>
                        <w:left w:val="none" w:sz="0" w:space="0" w:color="auto"/>
                        <w:bottom w:val="none" w:sz="0" w:space="0" w:color="auto"/>
                        <w:right w:val="none" w:sz="0" w:space="0" w:color="auto"/>
                      </w:divBdr>
                      <w:divsChild>
                        <w:div w:id="442194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9807018">
          <w:marLeft w:val="0"/>
          <w:marRight w:val="0"/>
          <w:marTop w:val="0"/>
          <w:marBottom w:val="0"/>
          <w:divBdr>
            <w:top w:val="none" w:sz="0" w:space="0" w:color="auto"/>
            <w:left w:val="none" w:sz="0" w:space="0" w:color="auto"/>
            <w:bottom w:val="none" w:sz="0" w:space="0" w:color="auto"/>
            <w:right w:val="none" w:sz="0" w:space="0" w:color="auto"/>
          </w:divBdr>
          <w:divsChild>
            <w:div w:id="1384252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168940">
      <w:bodyDiv w:val="1"/>
      <w:marLeft w:val="0"/>
      <w:marRight w:val="0"/>
      <w:marTop w:val="0"/>
      <w:marBottom w:val="0"/>
      <w:divBdr>
        <w:top w:val="none" w:sz="0" w:space="0" w:color="auto"/>
        <w:left w:val="none" w:sz="0" w:space="0" w:color="auto"/>
        <w:bottom w:val="none" w:sz="0" w:space="0" w:color="auto"/>
        <w:right w:val="none" w:sz="0" w:space="0" w:color="auto"/>
      </w:divBdr>
      <w:divsChild>
        <w:div w:id="1251738384">
          <w:marLeft w:val="0"/>
          <w:marRight w:val="0"/>
          <w:marTop w:val="0"/>
          <w:marBottom w:val="0"/>
          <w:divBdr>
            <w:top w:val="none" w:sz="0" w:space="0" w:color="auto"/>
            <w:left w:val="none" w:sz="0" w:space="0" w:color="auto"/>
            <w:bottom w:val="none" w:sz="0" w:space="0" w:color="auto"/>
            <w:right w:val="none" w:sz="0" w:space="0" w:color="auto"/>
          </w:divBdr>
          <w:divsChild>
            <w:div w:id="1245381144">
              <w:marLeft w:val="0"/>
              <w:marRight w:val="0"/>
              <w:marTop w:val="0"/>
              <w:marBottom w:val="0"/>
              <w:divBdr>
                <w:top w:val="none" w:sz="0" w:space="0" w:color="auto"/>
                <w:left w:val="none" w:sz="0" w:space="0" w:color="auto"/>
                <w:bottom w:val="none" w:sz="0" w:space="0" w:color="auto"/>
                <w:right w:val="none" w:sz="0" w:space="0" w:color="auto"/>
              </w:divBdr>
              <w:divsChild>
                <w:div w:id="218909103">
                  <w:marLeft w:val="0"/>
                  <w:marRight w:val="0"/>
                  <w:marTop w:val="0"/>
                  <w:marBottom w:val="0"/>
                  <w:divBdr>
                    <w:top w:val="none" w:sz="0" w:space="0" w:color="auto"/>
                    <w:left w:val="none" w:sz="0" w:space="0" w:color="auto"/>
                    <w:bottom w:val="none" w:sz="0" w:space="0" w:color="auto"/>
                    <w:right w:val="none" w:sz="0" w:space="0" w:color="auto"/>
                  </w:divBdr>
                  <w:divsChild>
                    <w:div w:id="636297222">
                      <w:marLeft w:val="0"/>
                      <w:marRight w:val="0"/>
                      <w:marTop w:val="0"/>
                      <w:marBottom w:val="0"/>
                      <w:divBdr>
                        <w:top w:val="none" w:sz="0" w:space="0" w:color="auto"/>
                        <w:left w:val="none" w:sz="0" w:space="0" w:color="auto"/>
                        <w:bottom w:val="none" w:sz="0" w:space="0" w:color="auto"/>
                        <w:right w:val="none" w:sz="0" w:space="0" w:color="auto"/>
                      </w:divBdr>
                      <w:divsChild>
                        <w:div w:id="1750691462">
                          <w:marLeft w:val="0"/>
                          <w:marRight w:val="0"/>
                          <w:marTop w:val="0"/>
                          <w:marBottom w:val="0"/>
                          <w:divBdr>
                            <w:top w:val="none" w:sz="0" w:space="0" w:color="auto"/>
                            <w:left w:val="none" w:sz="0" w:space="0" w:color="auto"/>
                            <w:bottom w:val="none" w:sz="0" w:space="0" w:color="auto"/>
                            <w:right w:val="none" w:sz="0" w:space="0" w:color="auto"/>
                          </w:divBdr>
                          <w:divsChild>
                            <w:div w:id="2091350037">
                              <w:marLeft w:val="0"/>
                              <w:marRight w:val="0"/>
                              <w:marTop w:val="0"/>
                              <w:marBottom w:val="0"/>
                              <w:divBdr>
                                <w:top w:val="none" w:sz="0" w:space="0" w:color="auto"/>
                                <w:left w:val="none" w:sz="0" w:space="0" w:color="auto"/>
                                <w:bottom w:val="none" w:sz="0" w:space="0" w:color="auto"/>
                                <w:right w:val="none" w:sz="0" w:space="0" w:color="auto"/>
                              </w:divBdr>
                              <w:divsChild>
                                <w:div w:id="1288588887">
                                  <w:marLeft w:val="0"/>
                                  <w:marRight w:val="0"/>
                                  <w:marTop w:val="0"/>
                                  <w:marBottom w:val="0"/>
                                  <w:divBdr>
                                    <w:top w:val="none" w:sz="0" w:space="0" w:color="auto"/>
                                    <w:left w:val="none" w:sz="0" w:space="0" w:color="auto"/>
                                    <w:bottom w:val="none" w:sz="0" w:space="0" w:color="auto"/>
                                    <w:right w:val="none" w:sz="0" w:space="0" w:color="auto"/>
                                  </w:divBdr>
                                  <w:divsChild>
                                    <w:div w:id="586382814">
                                      <w:marLeft w:val="0"/>
                                      <w:marRight w:val="0"/>
                                      <w:marTop w:val="0"/>
                                      <w:marBottom w:val="0"/>
                                      <w:divBdr>
                                        <w:top w:val="none" w:sz="0" w:space="0" w:color="auto"/>
                                        <w:left w:val="none" w:sz="0" w:space="0" w:color="auto"/>
                                        <w:bottom w:val="none" w:sz="0" w:space="0" w:color="auto"/>
                                        <w:right w:val="none" w:sz="0" w:space="0" w:color="auto"/>
                                      </w:divBdr>
                                      <w:divsChild>
                                        <w:div w:id="1807508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35170726">
      <w:bodyDiv w:val="1"/>
      <w:marLeft w:val="0"/>
      <w:marRight w:val="0"/>
      <w:marTop w:val="0"/>
      <w:marBottom w:val="0"/>
      <w:divBdr>
        <w:top w:val="none" w:sz="0" w:space="0" w:color="auto"/>
        <w:left w:val="none" w:sz="0" w:space="0" w:color="auto"/>
        <w:bottom w:val="none" w:sz="0" w:space="0" w:color="auto"/>
        <w:right w:val="none" w:sz="0" w:space="0" w:color="auto"/>
      </w:divBdr>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38636989">
      <w:bodyDiv w:val="1"/>
      <w:marLeft w:val="0"/>
      <w:marRight w:val="0"/>
      <w:marTop w:val="0"/>
      <w:marBottom w:val="0"/>
      <w:divBdr>
        <w:top w:val="none" w:sz="0" w:space="0" w:color="auto"/>
        <w:left w:val="none" w:sz="0" w:space="0" w:color="auto"/>
        <w:bottom w:val="none" w:sz="0" w:space="0" w:color="auto"/>
        <w:right w:val="none" w:sz="0" w:space="0" w:color="auto"/>
      </w:divBdr>
    </w:div>
    <w:div w:id="240018934">
      <w:bodyDiv w:val="1"/>
      <w:marLeft w:val="0"/>
      <w:marRight w:val="0"/>
      <w:marTop w:val="0"/>
      <w:marBottom w:val="0"/>
      <w:divBdr>
        <w:top w:val="none" w:sz="0" w:space="0" w:color="auto"/>
        <w:left w:val="none" w:sz="0" w:space="0" w:color="auto"/>
        <w:bottom w:val="none" w:sz="0" w:space="0" w:color="auto"/>
        <w:right w:val="none" w:sz="0" w:space="0" w:color="auto"/>
      </w:divBdr>
    </w:div>
    <w:div w:id="240338693">
      <w:bodyDiv w:val="1"/>
      <w:marLeft w:val="0"/>
      <w:marRight w:val="0"/>
      <w:marTop w:val="0"/>
      <w:marBottom w:val="0"/>
      <w:divBdr>
        <w:top w:val="none" w:sz="0" w:space="0" w:color="auto"/>
        <w:left w:val="none" w:sz="0" w:space="0" w:color="auto"/>
        <w:bottom w:val="none" w:sz="0" w:space="0" w:color="auto"/>
        <w:right w:val="none" w:sz="0" w:space="0" w:color="auto"/>
      </w:divBdr>
    </w:div>
    <w:div w:id="242688480">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740893">
      <w:bodyDiv w:val="1"/>
      <w:marLeft w:val="0"/>
      <w:marRight w:val="0"/>
      <w:marTop w:val="0"/>
      <w:marBottom w:val="0"/>
      <w:divBdr>
        <w:top w:val="none" w:sz="0" w:space="0" w:color="auto"/>
        <w:left w:val="none" w:sz="0" w:space="0" w:color="auto"/>
        <w:bottom w:val="none" w:sz="0" w:space="0" w:color="auto"/>
        <w:right w:val="none" w:sz="0" w:space="0" w:color="auto"/>
      </w:divBdr>
    </w:div>
    <w:div w:id="248080161">
      <w:bodyDiv w:val="1"/>
      <w:marLeft w:val="0"/>
      <w:marRight w:val="0"/>
      <w:marTop w:val="0"/>
      <w:marBottom w:val="0"/>
      <w:divBdr>
        <w:top w:val="none" w:sz="0" w:space="0" w:color="auto"/>
        <w:left w:val="none" w:sz="0" w:space="0" w:color="auto"/>
        <w:bottom w:val="none" w:sz="0" w:space="0" w:color="auto"/>
        <w:right w:val="none" w:sz="0" w:space="0" w:color="auto"/>
      </w:divBdr>
      <w:divsChild>
        <w:div w:id="1677265216">
          <w:marLeft w:val="0"/>
          <w:marRight w:val="0"/>
          <w:marTop w:val="0"/>
          <w:marBottom w:val="0"/>
          <w:divBdr>
            <w:top w:val="none" w:sz="0" w:space="0" w:color="auto"/>
            <w:left w:val="none" w:sz="0" w:space="0" w:color="auto"/>
            <w:bottom w:val="none" w:sz="0" w:space="0" w:color="auto"/>
            <w:right w:val="none" w:sz="0" w:space="0" w:color="auto"/>
          </w:divBdr>
          <w:divsChild>
            <w:div w:id="1693847165">
              <w:marLeft w:val="0"/>
              <w:marRight w:val="0"/>
              <w:marTop w:val="0"/>
              <w:marBottom w:val="0"/>
              <w:divBdr>
                <w:top w:val="none" w:sz="0" w:space="0" w:color="auto"/>
                <w:left w:val="none" w:sz="0" w:space="0" w:color="auto"/>
                <w:bottom w:val="none" w:sz="0" w:space="0" w:color="auto"/>
                <w:right w:val="none" w:sz="0" w:space="0" w:color="auto"/>
              </w:divBdr>
              <w:divsChild>
                <w:div w:id="1584412695">
                  <w:marLeft w:val="0"/>
                  <w:marRight w:val="0"/>
                  <w:marTop w:val="0"/>
                  <w:marBottom w:val="0"/>
                  <w:divBdr>
                    <w:top w:val="none" w:sz="0" w:space="0" w:color="auto"/>
                    <w:left w:val="none" w:sz="0" w:space="0" w:color="auto"/>
                    <w:bottom w:val="none" w:sz="0" w:space="0" w:color="auto"/>
                    <w:right w:val="none" w:sz="0" w:space="0" w:color="auto"/>
                  </w:divBdr>
                  <w:divsChild>
                    <w:div w:id="1371146021">
                      <w:marLeft w:val="0"/>
                      <w:marRight w:val="0"/>
                      <w:marTop w:val="0"/>
                      <w:marBottom w:val="0"/>
                      <w:divBdr>
                        <w:top w:val="none" w:sz="0" w:space="0" w:color="auto"/>
                        <w:left w:val="none" w:sz="0" w:space="0" w:color="auto"/>
                        <w:bottom w:val="none" w:sz="0" w:space="0" w:color="auto"/>
                        <w:right w:val="none" w:sz="0" w:space="0" w:color="auto"/>
                      </w:divBdr>
                    </w:div>
                    <w:div w:id="394134271">
                      <w:marLeft w:val="0"/>
                      <w:marRight w:val="0"/>
                      <w:marTop w:val="0"/>
                      <w:marBottom w:val="0"/>
                      <w:divBdr>
                        <w:top w:val="none" w:sz="0" w:space="0" w:color="auto"/>
                        <w:left w:val="none" w:sz="0" w:space="0" w:color="auto"/>
                        <w:bottom w:val="none" w:sz="0" w:space="0" w:color="auto"/>
                        <w:right w:val="none" w:sz="0" w:space="0" w:color="auto"/>
                      </w:divBdr>
                    </w:div>
                    <w:div w:id="179355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921726">
          <w:marLeft w:val="0"/>
          <w:marRight w:val="0"/>
          <w:marTop w:val="0"/>
          <w:marBottom w:val="0"/>
          <w:divBdr>
            <w:top w:val="none" w:sz="0" w:space="0" w:color="auto"/>
            <w:left w:val="none" w:sz="0" w:space="0" w:color="auto"/>
            <w:bottom w:val="none" w:sz="0" w:space="0" w:color="auto"/>
            <w:right w:val="none" w:sz="0" w:space="0" w:color="auto"/>
          </w:divBdr>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0820486">
      <w:bodyDiv w:val="1"/>
      <w:marLeft w:val="0"/>
      <w:marRight w:val="0"/>
      <w:marTop w:val="0"/>
      <w:marBottom w:val="0"/>
      <w:divBdr>
        <w:top w:val="none" w:sz="0" w:space="0" w:color="auto"/>
        <w:left w:val="none" w:sz="0" w:space="0" w:color="auto"/>
        <w:bottom w:val="none" w:sz="0" w:space="0" w:color="auto"/>
        <w:right w:val="none" w:sz="0" w:space="0" w:color="auto"/>
      </w:divBdr>
    </w:div>
    <w:div w:id="250897174">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5748627">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3271241">
      <w:bodyDiv w:val="1"/>
      <w:marLeft w:val="0"/>
      <w:marRight w:val="0"/>
      <w:marTop w:val="0"/>
      <w:marBottom w:val="0"/>
      <w:divBdr>
        <w:top w:val="none" w:sz="0" w:space="0" w:color="auto"/>
        <w:left w:val="none" w:sz="0" w:space="0" w:color="auto"/>
        <w:bottom w:val="none" w:sz="0" w:space="0" w:color="auto"/>
        <w:right w:val="none" w:sz="0" w:space="0" w:color="auto"/>
      </w:divBdr>
    </w:div>
    <w:div w:id="263614651">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77950502">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89946373">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3342">
      <w:bodyDiv w:val="1"/>
      <w:marLeft w:val="0"/>
      <w:marRight w:val="0"/>
      <w:marTop w:val="0"/>
      <w:marBottom w:val="0"/>
      <w:divBdr>
        <w:top w:val="none" w:sz="0" w:space="0" w:color="auto"/>
        <w:left w:val="none" w:sz="0" w:space="0" w:color="auto"/>
        <w:bottom w:val="none" w:sz="0" w:space="0" w:color="auto"/>
        <w:right w:val="none" w:sz="0" w:space="0" w:color="auto"/>
      </w:divBdr>
      <w:divsChild>
        <w:div w:id="502012113">
          <w:marLeft w:val="0"/>
          <w:marRight w:val="0"/>
          <w:marTop w:val="0"/>
          <w:marBottom w:val="0"/>
          <w:divBdr>
            <w:top w:val="none" w:sz="0" w:space="0" w:color="auto"/>
            <w:left w:val="none" w:sz="0" w:space="0" w:color="auto"/>
            <w:bottom w:val="none" w:sz="0" w:space="0" w:color="auto"/>
            <w:right w:val="none" w:sz="0" w:space="0" w:color="auto"/>
          </w:divBdr>
        </w:div>
      </w:divsChild>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4840417">
      <w:bodyDiv w:val="1"/>
      <w:marLeft w:val="0"/>
      <w:marRight w:val="0"/>
      <w:marTop w:val="0"/>
      <w:marBottom w:val="0"/>
      <w:divBdr>
        <w:top w:val="none" w:sz="0" w:space="0" w:color="auto"/>
        <w:left w:val="none" w:sz="0" w:space="0" w:color="auto"/>
        <w:bottom w:val="none" w:sz="0" w:space="0" w:color="auto"/>
        <w:right w:val="none" w:sz="0" w:space="0" w:color="auto"/>
      </w:divBdr>
    </w:div>
    <w:div w:id="31688367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17617699">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1879576">
      <w:bodyDiv w:val="1"/>
      <w:marLeft w:val="0"/>
      <w:marRight w:val="0"/>
      <w:marTop w:val="0"/>
      <w:marBottom w:val="0"/>
      <w:divBdr>
        <w:top w:val="none" w:sz="0" w:space="0" w:color="auto"/>
        <w:left w:val="none" w:sz="0" w:space="0" w:color="auto"/>
        <w:bottom w:val="none" w:sz="0" w:space="0" w:color="auto"/>
        <w:right w:val="none" w:sz="0" w:space="0" w:color="auto"/>
      </w:divBdr>
      <w:divsChild>
        <w:div w:id="1207986651">
          <w:marLeft w:val="0"/>
          <w:marRight w:val="0"/>
          <w:marTop w:val="0"/>
          <w:marBottom w:val="0"/>
          <w:divBdr>
            <w:top w:val="none" w:sz="0" w:space="0" w:color="auto"/>
            <w:left w:val="none" w:sz="0" w:space="0" w:color="auto"/>
            <w:bottom w:val="none" w:sz="0" w:space="0" w:color="auto"/>
            <w:right w:val="none" w:sz="0" w:space="0" w:color="auto"/>
          </w:divBdr>
          <w:divsChild>
            <w:div w:id="1444610707">
              <w:marLeft w:val="0"/>
              <w:marRight w:val="0"/>
              <w:marTop w:val="0"/>
              <w:marBottom w:val="0"/>
              <w:divBdr>
                <w:top w:val="none" w:sz="0" w:space="0" w:color="auto"/>
                <w:left w:val="none" w:sz="0" w:space="0" w:color="auto"/>
                <w:bottom w:val="none" w:sz="0" w:space="0" w:color="auto"/>
                <w:right w:val="none" w:sz="0" w:space="0" w:color="auto"/>
              </w:divBdr>
            </w:div>
          </w:divsChild>
        </w:div>
        <w:div w:id="1174687013">
          <w:marLeft w:val="0"/>
          <w:marRight w:val="0"/>
          <w:marTop w:val="0"/>
          <w:marBottom w:val="0"/>
          <w:divBdr>
            <w:top w:val="none" w:sz="0" w:space="0" w:color="auto"/>
            <w:left w:val="none" w:sz="0" w:space="0" w:color="auto"/>
            <w:bottom w:val="none" w:sz="0" w:space="0" w:color="auto"/>
            <w:right w:val="none" w:sz="0" w:space="0" w:color="auto"/>
          </w:divBdr>
          <w:divsChild>
            <w:div w:id="571161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344598">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38702866">
      <w:bodyDiv w:val="1"/>
      <w:marLeft w:val="0"/>
      <w:marRight w:val="0"/>
      <w:marTop w:val="0"/>
      <w:marBottom w:val="0"/>
      <w:divBdr>
        <w:top w:val="none" w:sz="0" w:space="0" w:color="auto"/>
        <w:left w:val="none" w:sz="0" w:space="0" w:color="auto"/>
        <w:bottom w:val="none" w:sz="0" w:space="0" w:color="auto"/>
        <w:right w:val="none" w:sz="0" w:space="0" w:color="auto"/>
      </w:divBdr>
      <w:divsChild>
        <w:div w:id="1412893814">
          <w:marLeft w:val="0"/>
          <w:marRight w:val="0"/>
          <w:marTop w:val="0"/>
          <w:marBottom w:val="0"/>
          <w:divBdr>
            <w:top w:val="none" w:sz="0" w:space="0" w:color="auto"/>
            <w:left w:val="none" w:sz="0" w:space="0" w:color="auto"/>
            <w:bottom w:val="none" w:sz="0" w:space="0" w:color="auto"/>
            <w:right w:val="none" w:sz="0" w:space="0" w:color="auto"/>
          </w:divBdr>
          <w:divsChild>
            <w:div w:id="976836072">
              <w:marLeft w:val="0"/>
              <w:marRight w:val="0"/>
              <w:marTop w:val="0"/>
              <w:marBottom w:val="0"/>
              <w:divBdr>
                <w:top w:val="none" w:sz="0" w:space="0" w:color="auto"/>
                <w:left w:val="none" w:sz="0" w:space="0" w:color="auto"/>
                <w:bottom w:val="none" w:sz="0" w:space="0" w:color="auto"/>
                <w:right w:val="none" w:sz="0" w:space="0" w:color="auto"/>
              </w:divBdr>
              <w:divsChild>
                <w:div w:id="1747535438">
                  <w:marLeft w:val="0"/>
                  <w:marRight w:val="0"/>
                  <w:marTop w:val="0"/>
                  <w:marBottom w:val="0"/>
                  <w:divBdr>
                    <w:top w:val="none" w:sz="0" w:space="0" w:color="auto"/>
                    <w:left w:val="none" w:sz="0" w:space="0" w:color="auto"/>
                    <w:bottom w:val="none" w:sz="0" w:space="0" w:color="auto"/>
                    <w:right w:val="none" w:sz="0" w:space="0" w:color="auto"/>
                  </w:divBdr>
                  <w:divsChild>
                    <w:div w:id="169181165">
                      <w:marLeft w:val="0"/>
                      <w:marRight w:val="0"/>
                      <w:marTop w:val="0"/>
                      <w:marBottom w:val="0"/>
                      <w:divBdr>
                        <w:top w:val="none" w:sz="0" w:space="0" w:color="auto"/>
                        <w:left w:val="none" w:sz="0" w:space="0" w:color="auto"/>
                        <w:bottom w:val="none" w:sz="0" w:space="0" w:color="auto"/>
                        <w:right w:val="none" w:sz="0" w:space="0" w:color="auto"/>
                      </w:divBdr>
                      <w:divsChild>
                        <w:div w:id="664741380">
                          <w:marLeft w:val="0"/>
                          <w:marRight w:val="0"/>
                          <w:marTop w:val="0"/>
                          <w:marBottom w:val="0"/>
                          <w:divBdr>
                            <w:top w:val="none" w:sz="0" w:space="0" w:color="auto"/>
                            <w:left w:val="none" w:sz="0" w:space="0" w:color="auto"/>
                            <w:bottom w:val="none" w:sz="0" w:space="0" w:color="auto"/>
                            <w:right w:val="none" w:sz="0" w:space="0" w:color="auto"/>
                          </w:divBdr>
                          <w:divsChild>
                            <w:div w:id="145859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8965677">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478612">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8682725">
      <w:bodyDiv w:val="1"/>
      <w:marLeft w:val="0"/>
      <w:marRight w:val="0"/>
      <w:marTop w:val="0"/>
      <w:marBottom w:val="0"/>
      <w:divBdr>
        <w:top w:val="none" w:sz="0" w:space="0" w:color="auto"/>
        <w:left w:val="none" w:sz="0" w:space="0" w:color="auto"/>
        <w:bottom w:val="none" w:sz="0" w:space="0" w:color="auto"/>
        <w:right w:val="none" w:sz="0" w:space="0" w:color="auto"/>
      </w:divBdr>
    </w:div>
    <w:div w:id="348801617">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7658213">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5911016">
      <w:bodyDiv w:val="1"/>
      <w:marLeft w:val="0"/>
      <w:marRight w:val="0"/>
      <w:marTop w:val="0"/>
      <w:marBottom w:val="0"/>
      <w:divBdr>
        <w:top w:val="none" w:sz="0" w:space="0" w:color="auto"/>
        <w:left w:val="none" w:sz="0" w:space="0" w:color="auto"/>
        <w:bottom w:val="none" w:sz="0" w:space="0" w:color="auto"/>
        <w:right w:val="none" w:sz="0" w:space="0" w:color="auto"/>
      </w:divBdr>
      <w:divsChild>
        <w:div w:id="1071805135">
          <w:marLeft w:val="0"/>
          <w:marRight w:val="0"/>
          <w:marTop w:val="0"/>
          <w:marBottom w:val="0"/>
          <w:divBdr>
            <w:top w:val="none" w:sz="0" w:space="0" w:color="auto"/>
            <w:left w:val="none" w:sz="0" w:space="0" w:color="auto"/>
            <w:bottom w:val="none" w:sz="0" w:space="0" w:color="auto"/>
            <w:right w:val="none" w:sz="0" w:space="0" w:color="auto"/>
          </w:divBdr>
          <w:divsChild>
            <w:div w:id="1618484234">
              <w:marLeft w:val="0"/>
              <w:marRight w:val="0"/>
              <w:marTop w:val="0"/>
              <w:marBottom w:val="0"/>
              <w:divBdr>
                <w:top w:val="none" w:sz="0" w:space="0" w:color="auto"/>
                <w:left w:val="none" w:sz="0" w:space="0" w:color="auto"/>
                <w:bottom w:val="none" w:sz="0" w:space="0" w:color="auto"/>
                <w:right w:val="none" w:sz="0" w:space="0" w:color="auto"/>
              </w:divBdr>
              <w:divsChild>
                <w:div w:id="275450486">
                  <w:marLeft w:val="0"/>
                  <w:marRight w:val="0"/>
                  <w:marTop w:val="0"/>
                  <w:marBottom w:val="0"/>
                  <w:divBdr>
                    <w:top w:val="none" w:sz="0" w:space="0" w:color="auto"/>
                    <w:left w:val="none" w:sz="0" w:space="0" w:color="auto"/>
                    <w:bottom w:val="none" w:sz="0" w:space="0" w:color="auto"/>
                    <w:right w:val="none" w:sz="0" w:space="0" w:color="auto"/>
                  </w:divBdr>
                  <w:divsChild>
                    <w:div w:id="625279730">
                      <w:marLeft w:val="0"/>
                      <w:marRight w:val="0"/>
                      <w:marTop w:val="0"/>
                      <w:marBottom w:val="0"/>
                      <w:divBdr>
                        <w:top w:val="none" w:sz="0" w:space="0" w:color="auto"/>
                        <w:left w:val="none" w:sz="0" w:space="0" w:color="auto"/>
                        <w:bottom w:val="none" w:sz="0" w:space="0" w:color="auto"/>
                        <w:right w:val="none" w:sz="0" w:space="0" w:color="auto"/>
                      </w:divBdr>
                      <w:divsChild>
                        <w:div w:id="164785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211983">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066443">
      <w:bodyDiv w:val="1"/>
      <w:marLeft w:val="0"/>
      <w:marRight w:val="0"/>
      <w:marTop w:val="0"/>
      <w:marBottom w:val="0"/>
      <w:divBdr>
        <w:top w:val="none" w:sz="0" w:space="0" w:color="auto"/>
        <w:left w:val="none" w:sz="0" w:space="0" w:color="auto"/>
        <w:bottom w:val="none" w:sz="0" w:space="0" w:color="auto"/>
        <w:right w:val="none" w:sz="0" w:space="0" w:color="auto"/>
      </w:divBdr>
    </w:div>
    <w:div w:id="383405795">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4918190">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89891065">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550001">
      <w:bodyDiv w:val="1"/>
      <w:marLeft w:val="0"/>
      <w:marRight w:val="0"/>
      <w:marTop w:val="0"/>
      <w:marBottom w:val="0"/>
      <w:divBdr>
        <w:top w:val="none" w:sz="0" w:space="0" w:color="auto"/>
        <w:left w:val="none" w:sz="0" w:space="0" w:color="auto"/>
        <w:bottom w:val="none" w:sz="0" w:space="0" w:color="auto"/>
        <w:right w:val="none" w:sz="0" w:space="0" w:color="auto"/>
      </w:divBdr>
      <w:divsChild>
        <w:div w:id="911043819">
          <w:marLeft w:val="0"/>
          <w:marRight w:val="0"/>
          <w:marTop w:val="0"/>
          <w:marBottom w:val="0"/>
          <w:divBdr>
            <w:top w:val="none" w:sz="0" w:space="0" w:color="auto"/>
            <w:left w:val="none" w:sz="0" w:space="0" w:color="auto"/>
            <w:bottom w:val="none" w:sz="0" w:space="0" w:color="auto"/>
            <w:right w:val="none" w:sz="0" w:space="0" w:color="auto"/>
          </w:divBdr>
          <w:divsChild>
            <w:div w:id="1449085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8403335">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086081">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7143975">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392051">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5859108">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0251144">
      <w:bodyDiv w:val="1"/>
      <w:marLeft w:val="0"/>
      <w:marRight w:val="0"/>
      <w:marTop w:val="0"/>
      <w:marBottom w:val="0"/>
      <w:divBdr>
        <w:top w:val="none" w:sz="0" w:space="0" w:color="auto"/>
        <w:left w:val="none" w:sz="0" w:space="0" w:color="auto"/>
        <w:bottom w:val="none" w:sz="0" w:space="0" w:color="auto"/>
        <w:right w:val="none" w:sz="0" w:space="0" w:color="auto"/>
      </w:divBdr>
      <w:divsChild>
        <w:div w:id="357632834">
          <w:marLeft w:val="0"/>
          <w:marRight w:val="0"/>
          <w:marTop w:val="0"/>
          <w:marBottom w:val="0"/>
          <w:divBdr>
            <w:top w:val="single" w:sz="4" w:space="1" w:color="auto"/>
            <w:left w:val="single" w:sz="4" w:space="4" w:color="auto"/>
            <w:bottom w:val="single" w:sz="4" w:space="1" w:color="auto"/>
            <w:right w:val="single" w:sz="4" w:space="4" w:color="auto"/>
          </w:divBdr>
        </w:div>
        <w:div w:id="1581210532">
          <w:marLeft w:val="0"/>
          <w:marRight w:val="0"/>
          <w:marTop w:val="0"/>
          <w:marBottom w:val="0"/>
          <w:divBdr>
            <w:top w:val="single" w:sz="4" w:space="1" w:color="auto"/>
            <w:left w:val="single" w:sz="4" w:space="4" w:color="auto"/>
            <w:bottom w:val="single" w:sz="4" w:space="1" w:color="auto"/>
            <w:right w:val="single" w:sz="4" w:space="4" w:color="auto"/>
          </w:divBdr>
        </w:div>
        <w:div w:id="951791236">
          <w:marLeft w:val="0"/>
          <w:marRight w:val="0"/>
          <w:marTop w:val="0"/>
          <w:marBottom w:val="0"/>
          <w:divBdr>
            <w:top w:val="none" w:sz="0" w:space="0" w:color="auto"/>
            <w:left w:val="none" w:sz="0" w:space="0" w:color="auto"/>
            <w:bottom w:val="none" w:sz="0" w:space="0" w:color="auto"/>
            <w:right w:val="none" w:sz="0" w:space="0" w:color="auto"/>
          </w:divBdr>
          <w:divsChild>
            <w:div w:id="1072266544">
              <w:marLeft w:val="0"/>
              <w:marRight w:val="0"/>
              <w:marTop w:val="0"/>
              <w:marBottom w:val="0"/>
              <w:divBdr>
                <w:top w:val="none" w:sz="0" w:space="0" w:color="auto"/>
                <w:left w:val="none" w:sz="0" w:space="0" w:color="auto"/>
                <w:bottom w:val="none" w:sz="0" w:space="0" w:color="auto"/>
                <w:right w:val="none" w:sz="0" w:space="0" w:color="auto"/>
              </w:divBdr>
            </w:div>
          </w:divsChild>
        </w:div>
        <w:div w:id="968434080">
          <w:marLeft w:val="0"/>
          <w:marRight w:val="0"/>
          <w:marTop w:val="0"/>
          <w:marBottom w:val="0"/>
          <w:divBdr>
            <w:top w:val="none" w:sz="0" w:space="0" w:color="auto"/>
            <w:left w:val="none" w:sz="0" w:space="0" w:color="auto"/>
            <w:bottom w:val="none" w:sz="0" w:space="0" w:color="auto"/>
            <w:right w:val="none" w:sz="0" w:space="0" w:color="auto"/>
          </w:divBdr>
          <w:divsChild>
            <w:div w:id="26111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2993133">
      <w:bodyDiv w:val="1"/>
      <w:marLeft w:val="0"/>
      <w:marRight w:val="0"/>
      <w:marTop w:val="0"/>
      <w:marBottom w:val="0"/>
      <w:divBdr>
        <w:top w:val="none" w:sz="0" w:space="0" w:color="auto"/>
        <w:left w:val="none" w:sz="0" w:space="0" w:color="auto"/>
        <w:bottom w:val="none" w:sz="0" w:space="0" w:color="auto"/>
        <w:right w:val="none" w:sz="0" w:space="0" w:color="auto"/>
      </w:divBdr>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1233249">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5343323">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27407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2979320">
      <w:bodyDiv w:val="1"/>
      <w:marLeft w:val="0"/>
      <w:marRight w:val="0"/>
      <w:marTop w:val="0"/>
      <w:marBottom w:val="0"/>
      <w:divBdr>
        <w:top w:val="none" w:sz="0" w:space="0" w:color="auto"/>
        <w:left w:val="none" w:sz="0" w:space="0" w:color="auto"/>
        <w:bottom w:val="none" w:sz="0" w:space="0" w:color="auto"/>
        <w:right w:val="none" w:sz="0" w:space="0" w:color="auto"/>
      </w:divBdr>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27572011">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2620613">
      <w:bodyDiv w:val="1"/>
      <w:marLeft w:val="0"/>
      <w:marRight w:val="0"/>
      <w:marTop w:val="0"/>
      <w:marBottom w:val="0"/>
      <w:divBdr>
        <w:top w:val="none" w:sz="0" w:space="0" w:color="auto"/>
        <w:left w:val="none" w:sz="0" w:space="0" w:color="auto"/>
        <w:bottom w:val="none" w:sz="0" w:space="0" w:color="auto"/>
        <w:right w:val="none" w:sz="0" w:space="0" w:color="auto"/>
      </w:divBdr>
    </w:div>
    <w:div w:id="534196643">
      <w:bodyDiv w:val="1"/>
      <w:marLeft w:val="0"/>
      <w:marRight w:val="0"/>
      <w:marTop w:val="0"/>
      <w:marBottom w:val="0"/>
      <w:divBdr>
        <w:top w:val="none" w:sz="0" w:space="0" w:color="auto"/>
        <w:left w:val="none" w:sz="0" w:space="0" w:color="auto"/>
        <w:bottom w:val="none" w:sz="0" w:space="0" w:color="auto"/>
        <w:right w:val="none" w:sz="0" w:space="0" w:color="auto"/>
      </w:divBdr>
    </w:div>
    <w:div w:id="534656533">
      <w:bodyDiv w:val="1"/>
      <w:marLeft w:val="1134"/>
      <w:marRight w:val="1803"/>
      <w:marTop w:val="720"/>
      <w:marBottom w:val="72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1284180">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75943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55706950">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000595">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4586323">
      <w:bodyDiv w:val="1"/>
      <w:marLeft w:val="0"/>
      <w:marRight w:val="0"/>
      <w:marTop w:val="0"/>
      <w:marBottom w:val="0"/>
      <w:divBdr>
        <w:top w:val="none" w:sz="0" w:space="0" w:color="auto"/>
        <w:left w:val="none" w:sz="0" w:space="0" w:color="auto"/>
        <w:bottom w:val="none" w:sz="0" w:space="0" w:color="auto"/>
        <w:right w:val="none" w:sz="0" w:space="0" w:color="auto"/>
      </w:divBdr>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2327361">
      <w:bodyDiv w:val="1"/>
      <w:marLeft w:val="0"/>
      <w:marRight w:val="0"/>
      <w:marTop w:val="0"/>
      <w:marBottom w:val="0"/>
      <w:divBdr>
        <w:top w:val="none" w:sz="0" w:space="0" w:color="auto"/>
        <w:left w:val="none" w:sz="0" w:space="0" w:color="auto"/>
        <w:bottom w:val="none" w:sz="0" w:space="0" w:color="auto"/>
        <w:right w:val="none" w:sz="0" w:space="0" w:color="auto"/>
      </w:divBdr>
      <w:divsChild>
        <w:div w:id="1381245518">
          <w:marLeft w:val="0"/>
          <w:marRight w:val="0"/>
          <w:marTop w:val="0"/>
          <w:marBottom w:val="0"/>
          <w:divBdr>
            <w:top w:val="none" w:sz="0" w:space="0" w:color="auto"/>
            <w:left w:val="none" w:sz="0" w:space="0" w:color="auto"/>
            <w:bottom w:val="none" w:sz="0" w:space="0" w:color="auto"/>
            <w:right w:val="none" w:sz="0" w:space="0" w:color="auto"/>
          </w:divBdr>
          <w:divsChild>
            <w:div w:id="600331796">
              <w:marLeft w:val="0"/>
              <w:marRight w:val="0"/>
              <w:marTop w:val="0"/>
              <w:marBottom w:val="0"/>
              <w:divBdr>
                <w:top w:val="none" w:sz="0" w:space="0" w:color="auto"/>
                <w:left w:val="none" w:sz="0" w:space="0" w:color="auto"/>
                <w:bottom w:val="none" w:sz="0" w:space="0" w:color="auto"/>
                <w:right w:val="none" w:sz="0" w:space="0" w:color="auto"/>
              </w:divBdr>
              <w:divsChild>
                <w:div w:id="76438238">
                  <w:marLeft w:val="0"/>
                  <w:marRight w:val="0"/>
                  <w:marTop w:val="0"/>
                  <w:marBottom w:val="0"/>
                  <w:divBdr>
                    <w:top w:val="none" w:sz="0" w:space="0" w:color="auto"/>
                    <w:left w:val="none" w:sz="0" w:space="0" w:color="auto"/>
                    <w:bottom w:val="none" w:sz="0" w:space="0" w:color="auto"/>
                    <w:right w:val="none" w:sz="0" w:space="0" w:color="auto"/>
                  </w:divBdr>
                  <w:divsChild>
                    <w:div w:id="1290284943">
                      <w:marLeft w:val="0"/>
                      <w:marRight w:val="0"/>
                      <w:marTop w:val="0"/>
                      <w:marBottom w:val="0"/>
                      <w:divBdr>
                        <w:top w:val="none" w:sz="0" w:space="0" w:color="auto"/>
                        <w:left w:val="none" w:sz="0" w:space="0" w:color="auto"/>
                        <w:bottom w:val="none" w:sz="0" w:space="0" w:color="auto"/>
                        <w:right w:val="none" w:sz="0" w:space="0" w:color="auto"/>
                      </w:divBdr>
                      <w:divsChild>
                        <w:div w:id="1537698438">
                          <w:marLeft w:val="0"/>
                          <w:marRight w:val="0"/>
                          <w:marTop w:val="0"/>
                          <w:marBottom w:val="0"/>
                          <w:divBdr>
                            <w:top w:val="none" w:sz="0" w:space="0" w:color="auto"/>
                            <w:left w:val="none" w:sz="0" w:space="0" w:color="auto"/>
                            <w:bottom w:val="none" w:sz="0" w:space="0" w:color="auto"/>
                            <w:right w:val="none" w:sz="0" w:space="0" w:color="auto"/>
                          </w:divBdr>
                          <w:divsChild>
                            <w:div w:id="54895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4359344">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5792991">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4480978">
      <w:bodyDiv w:val="1"/>
      <w:marLeft w:val="0"/>
      <w:marRight w:val="0"/>
      <w:marTop w:val="0"/>
      <w:marBottom w:val="0"/>
      <w:divBdr>
        <w:top w:val="none" w:sz="0" w:space="0" w:color="auto"/>
        <w:left w:val="none" w:sz="0" w:space="0" w:color="auto"/>
        <w:bottom w:val="none" w:sz="0" w:space="0" w:color="auto"/>
        <w:right w:val="none" w:sz="0" w:space="0" w:color="auto"/>
      </w:divBdr>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38846546">
      <w:bodyDiv w:val="1"/>
      <w:marLeft w:val="0"/>
      <w:marRight w:val="0"/>
      <w:marTop w:val="0"/>
      <w:marBottom w:val="0"/>
      <w:divBdr>
        <w:top w:val="none" w:sz="0" w:space="0" w:color="auto"/>
        <w:left w:val="none" w:sz="0" w:space="0" w:color="auto"/>
        <w:bottom w:val="none" w:sz="0" w:space="0" w:color="auto"/>
        <w:right w:val="none" w:sz="0" w:space="0" w:color="auto"/>
      </w:divBdr>
      <w:divsChild>
        <w:div w:id="913784971">
          <w:marLeft w:val="0"/>
          <w:marRight w:val="0"/>
          <w:marTop w:val="0"/>
          <w:marBottom w:val="0"/>
          <w:divBdr>
            <w:top w:val="none" w:sz="0" w:space="0" w:color="auto"/>
            <w:left w:val="none" w:sz="0" w:space="0" w:color="auto"/>
            <w:bottom w:val="none" w:sz="0" w:space="0" w:color="auto"/>
            <w:right w:val="none" w:sz="0" w:space="0" w:color="auto"/>
          </w:divBdr>
          <w:divsChild>
            <w:div w:id="1814827477">
              <w:marLeft w:val="0"/>
              <w:marRight w:val="0"/>
              <w:marTop w:val="0"/>
              <w:marBottom w:val="0"/>
              <w:divBdr>
                <w:top w:val="none" w:sz="0" w:space="0" w:color="auto"/>
                <w:left w:val="none" w:sz="0" w:space="0" w:color="auto"/>
                <w:bottom w:val="none" w:sz="0" w:space="0" w:color="auto"/>
                <w:right w:val="none" w:sz="0" w:space="0" w:color="auto"/>
              </w:divBdr>
              <w:divsChild>
                <w:div w:id="263418627">
                  <w:marLeft w:val="0"/>
                  <w:marRight w:val="0"/>
                  <w:marTop w:val="0"/>
                  <w:marBottom w:val="0"/>
                  <w:divBdr>
                    <w:top w:val="none" w:sz="0" w:space="0" w:color="auto"/>
                    <w:left w:val="none" w:sz="0" w:space="0" w:color="auto"/>
                    <w:bottom w:val="none" w:sz="0" w:space="0" w:color="auto"/>
                    <w:right w:val="none" w:sz="0" w:space="0" w:color="auto"/>
                  </w:divBdr>
                  <w:divsChild>
                    <w:div w:id="2093433107">
                      <w:marLeft w:val="0"/>
                      <w:marRight w:val="0"/>
                      <w:marTop w:val="0"/>
                      <w:marBottom w:val="0"/>
                      <w:divBdr>
                        <w:top w:val="none" w:sz="0" w:space="0" w:color="auto"/>
                        <w:left w:val="none" w:sz="0" w:space="0" w:color="auto"/>
                        <w:bottom w:val="none" w:sz="0" w:space="0" w:color="auto"/>
                        <w:right w:val="none" w:sz="0" w:space="0" w:color="auto"/>
                      </w:divBdr>
                      <w:divsChild>
                        <w:div w:id="1133405735">
                          <w:marLeft w:val="0"/>
                          <w:marRight w:val="0"/>
                          <w:marTop w:val="0"/>
                          <w:marBottom w:val="0"/>
                          <w:divBdr>
                            <w:top w:val="none" w:sz="0" w:space="0" w:color="auto"/>
                            <w:left w:val="none" w:sz="0" w:space="0" w:color="auto"/>
                            <w:bottom w:val="none" w:sz="0" w:space="0" w:color="auto"/>
                            <w:right w:val="none" w:sz="0" w:space="0" w:color="auto"/>
                          </w:divBdr>
                          <w:divsChild>
                            <w:div w:id="512846650">
                              <w:marLeft w:val="0"/>
                              <w:marRight w:val="0"/>
                              <w:marTop w:val="0"/>
                              <w:marBottom w:val="0"/>
                              <w:divBdr>
                                <w:top w:val="none" w:sz="0" w:space="0" w:color="auto"/>
                                <w:left w:val="none" w:sz="0" w:space="0" w:color="auto"/>
                                <w:bottom w:val="none" w:sz="0" w:space="0" w:color="auto"/>
                                <w:right w:val="none" w:sz="0" w:space="0" w:color="auto"/>
                              </w:divBdr>
                              <w:divsChild>
                                <w:div w:id="110126278">
                                  <w:marLeft w:val="0"/>
                                  <w:marRight w:val="0"/>
                                  <w:marTop w:val="0"/>
                                  <w:marBottom w:val="0"/>
                                  <w:divBdr>
                                    <w:top w:val="none" w:sz="0" w:space="0" w:color="auto"/>
                                    <w:left w:val="none" w:sz="0" w:space="0" w:color="auto"/>
                                    <w:bottom w:val="none" w:sz="0" w:space="0" w:color="auto"/>
                                    <w:right w:val="none" w:sz="0" w:space="0" w:color="auto"/>
                                  </w:divBdr>
                                  <w:divsChild>
                                    <w:div w:id="427696370">
                                      <w:marLeft w:val="0"/>
                                      <w:marRight w:val="0"/>
                                      <w:marTop w:val="0"/>
                                      <w:marBottom w:val="0"/>
                                      <w:divBdr>
                                        <w:top w:val="none" w:sz="0" w:space="0" w:color="auto"/>
                                        <w:left w:val="none" w:sz="0" w:space="0" w:color="auto"/>
                                        <w:bottom w:val="none" w:sz="0" w:space="0" w:color="auto"/>
                                        <w:right w:val="none" w:sz="0" w:space="0" w:color="auto"/>
                                      </w:divBdr>
                                      <w:divsChild>
                                        <w:div w:id="448472254">
                                          <w:marLeft w:val="0"/>
                                          <w:marRight w:val="0"/>
                                          <w:marTop w:val="0"/>
                                          <w:marBottom w:val="0"/>
                                          <w:divBdr>
                                            <w:top w:val="none" w:sz="0" w:space="0" w:color="auto"/>
                                            <w:left w:val="none" w:sz="0" w:space="0" w:color="auto"/>
                                            <w:bottom w:val="none" w:sz="0" w:space="0" w:color="auto"/>
                                            <w:right w:val="none" w:sz="0" w:space="0" w:color="auto"/>
                                          </w:divBdr>
                                          <w:divsChild>
                                            <w:div w:id="994382623">
                                              <w:marLeft w:val="0"/>
                                              <w:marRight w:val="0"/>
                                              <w:marTop w:val="0"/>
                                              <w:marBottom w:val="0"/>
                                              <w:divBdr>
                                                <w:top w:val="none" w:sz="0" w:space="0" w:color="auto"/>
                                                <w:left w:val="none" w:sz="0" w:space="0" w:color="auto"/>
                                                <w:bottom w:val="none" w:sz="0" w:space="0" w:color="auto"/>
                                                <w:right w:val="none" w:sz="0" w:space="0" w:color="auto"/>
                                              </w:divBdr>
                                              <w:divsChild>
                                                <w:div w:id="246816001">
                                                  <w:marLeft w:val="0"/>
                                                  <w:marRight w:val="0"/>
                                                  <w:marTop w:val="0"/>
                                                  <w:marBottom w:val="0"/>
                                                  <w:divBdr>
                                                    <w:top w:val="none" w:sz="0" w:space="0" w:color="auto"/>
                                                    <w:left w:val="none" w:sz="0" w:space="0" w:color="auto"/>
                                                    <w:bottom w:val="none" w:sz="0" w:space="0" w:color="auto"/>
                                                    <w:right w:val="none" w:sz="0" w:space="0" w:color="auto"/>
                                                  </w:divBdr>
                                                  <w:divsChild>
                                                    <w:div w:id="239413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39191760">
      <w:bodyDiv w:val="1"/>
      <w:marLeft w:val="0"/>
      <w:marRight w:val="0"/>
      <w:marTop w:val="0"/>
      <w:marBottom w:val="0"/>
      <w:divBdr>
        <w:top w:val="none" w:sz="0" w:space="0" w:color="auto"/>
        <w:left w:val="none" w:sz="0" w:space="0" w:color="auto"/>
        <w:bottom w:val="none" w:sz="0" w:space="0" w:color="auto"/>
        <w:right w:val="none" w:sz="0" w:space="0" w:color="auto"/>
      </w:divBdr>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2849494">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4507483">
      <w:bodyDiv w:val="1"/>
      <w:marLeft w:val="0"/>
      <w:marRight w:val="0"/>
      <w:marTop w:val="0"/>
      <w:marBottom w:val="0"/>
      <w:divBdr>
        <w:top w:val="none" w:sz="0" w:space="0" w:color="auto"/>
        <w:left w:val="none" w:sz="0" w:space="0" w:color="auto"/>
        <w:bottom w:val="none" w:sz="0" w:space="0" w:color="auto"/>
        <w:right w:val="none" w:sz="0" w:space="0" w:color="auto"/>
      </w:divBdr>
      <w:divsChild>
        <w:div w:id="1383942228">
          <w:marLeft w:val="0"/>
          <w:marRight w:val="0"/>
          <w:marTop w:val="0"/>
          <w:marBottom w:val="0"/>
          <w:divBdr>
            <w:top w:val="none" w:sz="0" w:space="0" w:color="auto"/>
            <w:left w:val="none" w:sz="0" w:space="0" w:color="auto"/>
            <w:bottom w:val="none" w:sz="0" w:space="0" w:color="auto"/>
            <w:right w:val="none" w:sz="0" w:space="0" w:color="auto"/>
          </w:divBdr>
          <w:divsChild>
            <w:div w:id="1767463084">
              <w:marLeft w:val="0"/>
              <w:marRight w:val="0"/>
              <w:marTop w:val="0"/>
              <w:marBottom w:val="0"/>
              <w:divBdr>
                <w:top w:val="none" w:sz="0" w:space="0" w:color="auto"/>
                <w:left w:val="none" w:sz="0" w:space="0" w:color="auto"/>
                <w:bottom w:val="none" w:sz="0" w:space="0" w:color="auto"/>
                <w:right w:val="none" w:sz="0" w:space="0" w:color="auto"/>
              </w:divBdr>
              <w:divsChild>
                <w:div w:id="988172006">
                  <w:marLeft w:val="0"/>
                  <w:marRight w:val="0"/>
                  <w:marTop w:val="0"/>
                  <w:marBottom w:val="0"/>
                  <w:divBdr>
                    <w:top w:val="none" w:sz="0" w:space="0" w:color="auto"/>
                    <w:left w:val="none" w:sz="0" w:space="0" w:color="auto"/>
                    <w:bottom w:val="none" w:sz="0" w:space="0" w:color="auto"/>
                    <w:right w:val="none" w:sz="0" w:space="0" w:color="auto"/>
                  </w:divBdr>
                  <w:divsChild>
                    <w:div w:id="1065182213">
                      <w:marLeft w:val="0"/>
                      <w:marRight w:val="0"/>
                      <w:marTop w:val="0"/>
                      <w:marBottom w:val="0"/>
                      <w:divBdr>
                        <w:top w:val="none" w:sz="0" w:space="0" w:color="auto"/>
                        <w:left w:val="none" w:sz="0" w:space="0" w:color="auto"/>
                        <w:bottom w:val="none" w:sz="0" w:space="0" w:color="auto"/>
                        <w:right w:val="none" w:sz="0" w:space="0" w:color="auto"/>
                      </w:divBdr>
                      <w:divsChild>
                        <w:div w:id="758142725">
                          <w:marLeft w:val="0"/>
                          <w:marRight w:val="0"/>
                          <w:marTop w:val="0"/>
                          <w:marBottom w:val="0"/>
                          <w:divBdr>
                            <w:top w:val="none" w:sz="0" w:space="0" w:color="auto"/>
                            <w:left w:val="none" w:sz="0" w:space="0" w:color="auto"/>
                            <w:bottom w:val="none" w:sz="0" w:space="0" w:color="auto"/>
                            <w:right w:val="none" w:sz="0" w:space="0" w:color="auto"/>
                          </w:divBdr>
                        </w:div>
                        <w:div w:id="147093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972836">
          <w:marLeft w:val="0"/>
          <w:marRight w:val="0"/>
          <w:marTop w:val="0"/>
          <w:marBottom w:val="0"/>
          <w:divBdr>
            <w:top w:val="none" w:sz="0" w:space="0" w:color="auto"/>
            <w:left w:val="none" w:sz="0" w:space="0" w:color="auto"/>
            <w:bottom w:val="none" w:sz="0" w:space="0" w:color="auto"/>
            <w:right w:val="none" w:sz="0" w:space="0" w:color="auto"/>
          </w:divBdr>
          <w:divsChild>
            <w:div w:id="179198502">
              <w:marLeft w:val="0"/>
              <w:marRight w:val="0"/>
              <w:marTop w:val="0"/>
              <w:marBottom w:val="0"/>
              <w:divBdr>
                <w:top w:val="none" w:sz="0" w:space="0" w:color="auto"/>
                <w:left w:val="none" w:sz="0" w:space="0" w:color="auto"/>
                <w:bottom w:val="none" w:sz="0" w:space="0" w:color="auto"/>
                <w:right w:val="none" w:sz="0" w:space="0" w:color="auto"/>
              </w:divBdr>
              <w:divsChild>
                <w:div w:id="1051686367">
                  <w:marLeft w:val="0"/>
                  <w:marRight w:val="0"/>
                  <w:marTop w:val="0"/>
                  <w:marBottom w:val="0"/>
                  <w:divBdr>
                    <w:top w:val="none" w:sz="0" w:space="0" w:color="auto"/>
                    <w:left w:val="none" w:sz="0" w:space="0" w:color="auto"/>
                    <w:bottom w:val="none" w:sz="0" w:space="0" w:color="auto"/>
                    <w:right w:val="none" w:sz="0" w:space="0" w:color="auto"/>
                  </w:divBdr>
                  <w:divsChild>
                    <w:div w:id="104732725">
                      <w:marLeft w:val="0"/>
                      <w:marRight w:val="0"/>
                      <w:marTop w:val="0"/>
                      <w:marBottom w:val="0"/>
                      <w:divBdr>
                        <w:top w:val="none" w:sz="0" w:space="0" w:color="auto"/>
                        <w:left w:val="none" w:sz="0" w:space="0" w:color="auto"/>
                        <w:bottom w:val="none" w:sz="0" w:space="0" w:color="auto"/>
                        <w:right w:val="none" w:sz="0" w:space="0" w:color="auto"/>
                      </w:divBdr>
                      <w:divsChild>
                        <w:div w:id="1576742522">
                          <w:marLeft w:val="0"/>
                          <w:marRight w:val="0"/>
                          <w:marTop w:val="0"/>
                          <w:marBottom w:val="0"/>
                          <w:divBdr>
                            <w:top w:val="none" w:sz="0" w:space="0" w:color="auto"/>
                            <w:left w:val="none" w:sz="0" w:space="0" w:color="auto"/>
                            <w:bottom w:val="none" w:sz="0" w:space="0" w:color="auto"/>
                            <w:right w:val="none" w:sz="0" w:space="0" w:color="auto"/>
                          </w:divBdr>
                          <w:divsChild>
                            <w:div w:id="1938903742">
                              <w:marLeft w:val="0"/>
                              <w:marRight w:val="0"/>
                              <w:marTop w:val="0"/>
                              <w:marBottom w:val="0"/>
                              <w:divBdr>
                                <w:top w:val="none" w:sz="0" w:space="0" w:color="auto"/>
                                <w:left w:val="none" w:sz="0" w:space="0" w:color="auto"/>
                                <w:bottom w:val="none" w:sz="0" w:space="0" w:color="auto"/>
                                <w:right w:val="none" w:sz="0" w:space="0" w:color="auto"/>
                              </w:divBdr>
                              <w:divsChild>
                                <w:div w:id="1656642249">
                                  <w:marLeft w:val="0"/>
                                  <w:marRight w:val="0"/>
                                  <w:marTop w:val="0"/>
                                  <w:marBottom w:val="0"/>
                                  <w:divBdr>
                                    <w:top w:val="none" w:sz="0" w:space="0" w:color="auto"/>
                                    <w:left w:val="none" w:sz="0" w:space="0" w:color="auto"/>
                                    <w:bottom w:val="none" w:sz="0" w:space="0" w:color="auto"/>
                                    <w:right w:val="none" w:sz="0" w:space="0" w:color="auto"/>
                                  </w:divBdr>
                                  <w:divsChild>
                                    <w:div w:id="831141080">
                                      <w:marLeft w:val="0"/>
                                      <w:marRight w:val="0"/>
                                      <w:marTop w:val="0"/>
                                      <w:marBottom w:val="0"/>
                                      <w:divBdr>
                                        <w:top w:val="none" w:sz="0" w:space="0" w:color="auto"/>
                                        <w:left w:val="none" w:sz="0" w:space="0" w:color="auto"/>
                                        <w:bottom w:val="none" w:sz="0" w:space="0" w:color="auto"/>
                                        <w:right w:val="none" w:sz="0" w:space="0" w:color="auto"/>
                                      </w:divBdr>
                                      <w:divsChild>
                                        <w:div w:id="1982420028">
                                          <w:marLeft w:val="0"/>
                                          <w:marRight w:val="0"/>
                                          <w:marTop w:val="0"/>
                                          <w:marBottom w:val="0"/>
                                          <w:divBdr>
                                            <w:top w:val="none" w:sz="0" w:space="0" w:color="auto"/>
                                            <w:left w:val="none" w:sz="0" w:space="0" w:color="auto"/>
                                            <w:bottom w:val="none" w:sz="0" w:space="0" w:color="auto"/>
                                            <w:right w:val="none" w:sz="0" w:space="0" w:color="auto"/>
                                          </w:divBdr>
                                          <w:divsChild>
                                            <w:div w:id="1360087819">
                                              <w:marLeft w:val="0"/>
                                              <w:marRight w:val="0"/>
                                              <w:marTop w:val="0"/>
                                              <w:marBottom w:val="0"/>
                                              <w:divBdr>
                                                <w:top w:val="none" w:sz="0" w:space="0" w:color="auto"/>
                                                <w:left w:val="none" w:sz="0" w:space="0" w:color="auto"/>
                                                <w:bottom w:val="none" w:sz="0" w:space="0" w:color="auto"/>
                                                <w:right w:val="none" w:sz="0" w:space="0" w:color="auto"/>
                                              </w:divBdr>
                                              <w:divsChild>
                                                <w:div w:id="1005978950">
                                                  <w:marLeft w:val="0"/>
                                                  <w:marRight w:val="0"/>
                                                  <w:marTop w:val="0"/>
                                                  <w:marBottom w:val="0"/>
                                                  <w:divBdr>
                                                    <w:top w:val="none" w:sz="0" w:space="0" w:color="auto"/>
                                                    <w:left w:val="none" w:sz="0" w:space="0" w:color="auto"/>
                                                    <w:bottom w:val="none" w:sz="0" w:space="0" w:color="auto"/>
                                                    <w:right w:val="none" w:sz="0" w:space="0" w:color="auto"/>
                                                  </w:divBdr>
                                                  <w:divsChild>
                                                    <w:div w:id="1753430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586473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49864907">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0905952">
      <w:bodyDiv w:val="1"/>
      <w:marLeft w:val="0"/>
      <w:marRight w:val="0"/>
      <w:marTop w:val="0"/>
      <w:marBottom w:val="0"/>
      <w:divBdr>
        <w:top w:val="none" w:sz="0" w:space="0" w:color="auto"/>
        <w:left w:val="none" w:sz="0" w:space="0" w:color="auto"/>
        <w:bottom w:val="none" w:sz="0" w:space="0" w:color="auto"/>
        <w:right w:val="none" w:sz="0" w:space="0" w:color="auto"/>
      </w:divBdr>
    </w:div>
    <w:div w:id="652102561">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5307217">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2511007">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2146877">
      <w:bodyDiv w:val="1"/>
      <w:marLeft w:val="0"/>
      <w:marRight w:val="0"/>
      <w:marTop w:val="0"/>
      <w:marBottom w:val="0"/>
      <w:divBdr>
        <w:top w:val="none" w:sz="0" w:space="0" w:color="auto"/>
        <w:left w:val="none" w:sz="0" w:space="0" w:color="auto"/>
        <w:bottom w:val="none" w:sz="0" w:space="0" w:color="auto"/>
        <w:right w:val="none" w:sz="0" w:space="0" w:color="auto"/>
      </w:divBdr>
    </w:div>
    <w:div w:id="692879003">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0939855">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305551">
      <w:bodyDiv w:val="1"/>
      <w:marLeft w:val="0"/>
      <w:marRight w:val="0"/>
      <w:marTop w:val="0"/>
      <w:marBottom w:val="0"/>
      <w:divBdr>
        <w:top w:val="none" w:sz="0" w:space="0" w:color="auto"/>
        <w:left w:val="none" w:sz="0" w:space="0" w:color="auto"/>
        <w:bottom w:val="none" w:sz="0" w:space="0" w:color="auto"/>
        <w:right w:val="none" w:sz="0" w:space="0" w:color="auto"/>
      </w:divBdr>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4696207">
      <w:bodyDiv w:val="1"/>
      <w:marLeft w:val="0"/>
      <w:marRight w:val="0"/>
      <w:marTop w:val="0"/>
      <w:marBottom w:val="0"/>
      <w:divBdr>
        <w:top w:val="none" w:sz="0" w:space="0" w:color="auto"/>
        <w:left w:val="none" w:sz="0" w:space="0" w:color="auto"/>
        <w:bottom w:val="none" w:sz="0" w:space="0" w:color="auto"/>
        <w:right w:val="none" w:sz="0" w:space="0" w:color="auto"/>
      </w:divBdr>
    </w:div>
    <w:div w:id="715548755">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180316">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3141084">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483549">
      <w:bodyDiv w:val="1"/>
      <w:marLeft w:val="0"/>
      <w:marRight w:val="0"/>
      <w:marTop w:val="0"/>
      <w:marBottom w:val="0"/>
      <w:divBdr>
        <w:top w:val="none" w:sz="0" w:space="0" w:color="auto"/>
        <w:left w:val="none" w:sz="0" w:space="0" w:color="auto"/>
        <w:bottom w:val="none" w:sz="0" w:space="0" w:color="auto"/>
        <w:right w:val="none" w:sz="0" w:space="0" w:color="auto"/>
      </w:divBdr>
      <w:divsChild>
        <w:div w:id="504249436">
          <w:marLeft w:val="0"/>
          <w:marRight w:val="0"/>
          <w:marTop w:val="0"/>
          <w:marBottom w:val="0"/>
          <w:divBdr>
            <w:top w:val="none" w:sz="0" w:space="0" w:color="auto"/>
            <w:left w:val="none" w:sz="0" w:space="0" w:color="auto"/>
            <w:bottom w:val="none" w:sz="0" w:space="0" w:color="auto"/>
            <w:right w:val="none" w:sz="0" w:space="0" w:color="auto"/>
          </w:divBdr>
          <w:divsChild>
            <w:div w:id="66678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2458287">
      <w:bodyDiv w:val="1"/>
      <w:marLeft w:val="0"/>
      <w:marRight w:val="0"/>
      <w:marTop w:val="0"/>
      <w:marBottom w:val="0"/>
      <w:divBdr>
        <w:top w:val="none" w:sz="0" w:space="0" w:color="auto"/>
        <w:left w:val="none" w:sz="0" w:space="0" w:color="auto"/>
        <w:bottom w:val="none" w:sz="0" w:space="0" w:color="auto"/>
        <w:right w:val="none" w:sz="0" w:space="0" w:color="auto"/>
      </w:divBdr>
    </w:div>
    <w:div w:id="76626872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1342543">
      <w:bodyDiv w:val="1"/>
      <w:marLeft w:val="0"/>
      <w:marRight w:val="0"/>
      <w:marTop w:val="0"/>
      <w:marBottom w:val="0"/>
      <w:divBdr>
        <w:top w:val="none" w:sz="0" w:space="0" w:color="auto"/>
        <w:left w:val="none" w:sz="0" w:space="0" w:color="auto"/>
        <w:bottom w:val="none" w:sz="0" w:space="0" w:color="auto"/>
        <w:right w:val="none" w:sz="0" w:space="0" w:color="auto"/>
      </w:divBdr>
    </w:div>
    <w:div w:id="782581497">
      <w:bodyDiv w:val="1"/>
      <w:marLeft w:val="0"/>
      <w:marRight w:val="0"/>
      <w:marTop w:val="0"/>
      <w:marBottom w:val="0"/>
      <w:divBdr>
        <w:top w:val="none" w:sz="0" w:space="0" w:color="auto"/>
        <w:left w:val="none" w:sz="0" w:space="0" w:color="auto"/>
        <w:bottom w:val="none" w:sz="0" w:space="0" w:color="auto"/>
        <w:right w:val="none" w:sz="0" w:space="0" w:color="auto"/>
      </w:divBdr>
      <w:divsChild>
        <w:div w:id="374239211">
          <w:marLeft w:val="0"/>
          <w:marRight w:val="0"/>
          <w:marTop w:val="0"/>
          <w:marBottom w:val="0"/>
          <w:divBdr>
            <w:top w:val="none" w:sz="0" w:space="0" w:color="auto"/>
            <w:left w:val="none" w:sz="0" w:space="0" w:color="auto"/>
            <w:bottom w:val="none" w:sz="0" w:space="0" w:color="auto"/>
            <w:right w:val="none" w:sz="0" w:space="0" w:color="auto"/>
          </w:divBdr>
          <w:divsChild>
            <w:div w:id="1520704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906446">
      <w:bodyDiv w:val="1"/>
      <w:marLeft w:val="0"/>
      <w:marRight w:val="0"/>
      <w:marTop w:val="0"/>
      <w:marBottom w:val="0"/>
      <w:divBdr>
        <w:top w:val="none" w:sz="0" w:space="0" w:color="auto"/>
        <w:left w:val="none" w:sz="0" w:space="0" w:color="auto"/>
        <w:bottom w:val="none" w:sz="0" w:space="0" w:color="auto"/>
        <w:right w:val="none" w:sz="0" w:space="0" w:color="auto"/>
      </w:divBdr>
      <w:divsChild>
        <w:div w:id="1534415082">
          <w:marLeft w:val="0"/>
          <w:marRight w:val="0"/>
          <w:marTop w:val="0"/>
          <w:marBottom w:val="0"/>
          <w:divBdr>
            <w:top w:val="none" w:sz="0" w:space="0" w:color="auto"/>
            <w:left w:val="none" w:sz="0" w:space="0" w:color="auto"/>
            <w:bottom w:val="none" w:sz="0" w:space="0" w:color="auto"/>
            <w:right w:val="none" w:sz="0" w:space="0" w:color="auto"/>
          </w:divBdr>
          <w:divsChild>
            <w:div w:id="143585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19151739">
      <w:bodyDiv w:val="1"/>
      <w:marLeft w:val="0"/>
      <w:marRight w:val="0"/>
      <w:marTop w:val="0"/>
      <w:marBottom w:val="0"/>
      <w:divBdr>
        <w:top w:val="none" w:sz="0" w:space="0" w:color="auto"/>
        <w:left w:val="none" w:sz="0" w:space="0" w:color="auto"/>
        <w:bottom w:val="none" w:sz="0" w:space="0" w:color="auto"/>
        <w:right w:val="none" w:sz="0" w:space="0" w:color="auto"/>
      </w:divBdr>
      <w:divsChild>
        <w:div w:id="1943217996">
          <w:marLeft w:val="0"/>
          <w:marRight w:val="0"/>
          <w:marTop w:val="0"/>
          <w:marBottom w:val="0"/>
          <w:divBdr>
            <w:top w:val="none" w:sz="0" w:space="0" w:color="auto"/>
            <w:left w:val="none" w:sz="0" w:space="0" w:color="auto"/>
            <w:bottom w:val="none" w:sz="0" w:space="0" w:color="auto"/>
            <w:right w:val="none" w:sz="0" w:space="0" w:color="auto"/>
          </w:divBdr>
        </w:div>
      </w:divsChild>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5438309">
      <w:bodyDiv w:val="1"/>
      <w:marLeft w:val="0"/>
      <w:marRight w:val="0"/>
      <w:marTop w:val="0"/>
      <w:marBottom w:val="0"/>
      <w:divBdr>
        <w:top w:val="none" w:sz="0" w:space="0" w:color="auto"/>
        <w:left w:val="none" w:sz="0" w:space="0" w:color="auto"/>
        <w:bottom w:val="none" w:sz="0" w:space="0" w:color="auto"/>
        <w:right w:val="none" w:sz="0" w:space="0" w:color="auto"/>
      </w:divBdr>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4879249">
      <w:bodyDiv w:val="1"/>
      <w:marLeft w:val="0"/>
      <w:marRight w:val="0"/>
      <w:marTop w:val="0"/>
      <w:marBottom w:val="0"/>
      <w:divBdr>
        <w:top w:val="none" w:sz="0" w:space="0" w:color="auto"/>
        <w:left w:val="none" w:sz="0" w:space="0" w:color="auto"/>
        <w:bottom w:val="none" w:sz="0" w:space="0" w:color="auto"/>
        <w:right w:val="none" w:sz="0" w:space="0" w:color="auto"/>
      </w:divBdr>
      <w:divsChild>
        <w:div w:id="312830054">
          <w:marLeft w:val="0"/>
          <w:marRight w:val="0"/>
          <w:marTop w:val="0"/>
          <w:marBottom w:val="0"/>
          <w:divBdr>
            <w:top w:val="none" w:sz="0" w:space="0" w:color="auto"/>
            <w:left w:val="none" w:sz="0" w:space="0" w:color="auto"/>
            <w:bottom w:val="none" w:sz="0" w:space="0" w:color="auto"/>
            <w:right w:val="none" w:sz="0" w:space="0" w:color="auto"/>
          </w:divBdr>
          <w:divsChild>
            <w:div w:id="1362516415">
              <w:marLeft w:val="0"/>
              <w:marRight w:val="0"/>
              <w:marTop w:val="0"/>
              <w:marBottom w:val="0"/>
              <w:divBdr>
                <w:top w:val="none" w:sz="0" w:space="0" w:color="auto"/>
                <w:left w:val="none" w:sz="0" w:space="0" w:color="auto"/>
                <w:bottom w:val="none" w:sz="0" w:space="0" w:color="auto"/>
                <w:right w:val="none" w:sz="0" w:space="0" w:color="auto"/>
              </w:divBdr>
              <w:divsChild>
                <w:div w:id="1538857307">
                  <w:marLeft w:val="0"/>
                  <w:marRight w:val="0"/>
                  <w:marTop w:val="0"/>
                  <w:marBottom w:val="0"/>
                  <w:divBdr>
                    <w:top w:val="none" w:sz="0" w:space="0" w:color="auto"/>
                    <w:left w:val="none" w:sz="0" w:space="0" w:color="auto"/>
                    <w:bottom w:val="none" w:sz="0" w:space="0" w:color="auto"/>
                    <w:right w:val="none" w:sz="0" w:space="0" w:color="auto"/>
                  </w:divBdr>
                  <w:divsChild>
                    <w:div w:id="2040352132">
                      <w:marLeft w:val="0"/>
                      <w:marRight w:val="0"/>
                      <w:marTop w:val="0"/>
                      <w:marBottom w:val="0"/>
                      <w:divBdr>
                        <w:top w:val="none" w:sz="0" w:space="0" w:color="auto"/>
                        <w:left w:val="none" w:sz="0" w:space="0" w:color="auto"/>
                        <w:bottom w:val="none" w:sz="0" w:space="0" w:color="auto"/>
                        <w:right w:val="none" w:sz="0" w:space="0" w:color="auto"/>
                      </w:divBdr>
                      <w:divsChild>
                        <w:div w:id="1402601498">
                          <w:marLeft w:val="0"/>
                          <w:marRight w:val="0"/>
                          <w:marTop w:val="0"/>
                          <w:marBottom w:val="0"/>
                          <w:divBdr>
                            <w:top w:val="none" w:sz="0" w:space="0" w:color="auto"/>
                            <w:left w:val="none" w:sz="0" w:space="0" w:color="auto"/>
                            <w:bottom w:val="none" w:sz="0" w:space="0" w:color="auto"/>
                            <w:right w:val="none" w:sz="0" w:space="0" w:color="auto"/>
                          </w:divBdr>
                          <w:divsChild>
                            <w:div w:id="143964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646203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4922522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57350726">
      <w:bodyDiv w:val="1"/>
      <w:marLeft w:val="0"/>
      <w:marRight w:val="0"/>
      <w:marTop w:val="0"/>
      <w:marBottom w:val="0"/>
      <w:divBdr>
        <w:top w:val="none" w:sz="0" w:space="0" w:color="auto"/>
        <w:left w:val="none" w:sz="0" w:space="0" w:color="auto"/>
        <w:bottom w:val="none" w:sz="0" w:space="0" w:color="auto"/>
        <w:right w:val="none" w:sz="0" w:space="0" w:color="auto"/>
      </w:divBdr>
    </w:div>
    <w:div w:id="859125021">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176612">
      <w:bodyDiv w:val="1"/>
      <w:marLeft w:val="0"/>
      <w:marRight w:val="0"/>
      <w:marTop w:val="0"/>
      <w:marBottom w:val="0"/>
      <w:divBdr>
        <w:top w:val="none" w:sz="0" w:space="0" w:color="auto"/>
        <w:left w:val="none" w:sz="0" w:space="0" w:color="auto"/>
        <w:bottom w:val="none" w:sz="0" w:space="0" w:color="auto"/>
        <w:right w:val="none" w:sz="0" w:space="0" w:color="auto"/>
      </w:divBdr>
      <w:divsChild>
        <w:div w:id="216480813">
          <w:marLeft w:val="0"/>
          <w:marRight w:val="0"/>
          <w:marTop w:val="0"/>
          <w:marBottom w:val="0"/>
          <w:divBdr>
            <w:top w:val="none" w:sz="0" w:space="0" w:color="auto"/>
            <w:left w:val="none" w:sz="0" w:space="0" w:color="auto"/>
            <w:bottom w:val="none" w:sz="0" w:space="0" w:color="auto"/>
            <w:right w:val="none" w:sz="0" w:space="0" w:color="auto"/>
          </w:divBdr>
          <w:divsChild>
            <w:div w:id="1150900240">
              <w:marLeft w:val="0"/>
              <w:marRight w:val="0"/>
              <w:marTop w:val="0"/>
              <w:marBottom w:val="0"/>
              <w:divBdr>
                <w:top w:val="none" w:sz="0" w:space="0" w:color="auto"/>
                <w:left w:val="none" w:sz="0" w:space="0" w:color="auto"/>
                <w:bottom w:val="none" w:sz="0" w:space="0" w:color="auto"/>
                <w:right w:val="none" w:sz="0" w:space="0" w:color="auto"/>
              </w:divBdr>
              <w:divsChild>
                <w:div w:id="94593967">
                  <w:marLeft w:val="0"/>
                  <w:marRight w:val="0"/>
                  <w:marTop w:val="0"/>
                  <w:marBottom w:val="0"/>
                  <w:divBdr>
                    <w:top w:val="none" w:sz="0" w:space="0" w:color="auto"/>
                    <w:left w:val="none" w:sz="0" w:space="0" w:color="auto"/>
                    <w:bottom w:val="none" w:sz="0" w:space="0" w:color="auto"/>
                    <w:right w:val="none" w:sz="0" w:space="0" w:color="auto"/>
                  </w:divBdr>
                  <w:divsChild>
                    <w:div w:id="32966113">
                      <w:marLeft w:val="0"/>
                      <w:marRight w:val="0"/>
                      <w:marTop w:val="0"/>
                      <w:marBottom w:val="0"/>
                      <w:divBdr>
                        <w:top w:val="none" w:sz="0" w:space="0" w:color="auto"/>
                        <w:left w:val="none" w:sz="0" w:space="0" w:color="auto"/>
                        <w:bottom w:val="none" w:sz="0" w:space="0" w:color="auto"/>
                        <w:right w:val="none" w:sz="0" w:space="0" w:color="auto"/>
                      </w:divBdr>
                      <w:divsChild>
                        <w:div w:id="129445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4714267">
      <w:bodyDiv w:val="1"/>
      <w:marLeft w:val="0"/>
      <w:marRight w:val="0"/>
      <w:marTop w:val="0"/>
      <w:marBottom w:val="0"/>
      <w:divBdr>
        <w:top w:val="none" w:sz="0" w:space="0" w:color="auto"/>
        <w:left w:val="none" w:sz="0" w:space="0" w:color="auto"/>
        <w:bottom w:val="none" w:sz="0" w:space="0" w:color="auto"/>
        <w:right w:val="none" w:sz="0" w:space="0" w:color="auto"/>
      </w:divBdr>
      <w:divsChild>
        <w:div w:id="262691964">
          <w:marLeft w:val="0"/>
          <w:marRight w:val="0"/>
          <w:marTop w:val="0"/>
          <w:marBottom w:val="0"/>
          <w:divBdr>
            <w:top w:val="none" w:sz="0" w:space="0" w:color="auto"/>
            <w:left w:val="none" w:sz="0" w:space="0" w:color="auto"/>
            <w:bottom w:val="none" w:sz="0" w:space="0" w:color="auto"/>
            <w:right w:val="none" w:sz="0" w:space="0" w:color="auto"/>
          </w:divBdr>
          <w:divsChild>
            <w:div w:id="881601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69996237">
      <w:bodyDiv w:val="1"/>
      <w:marLeft w:val="0"/>
      <w:marRight w:val="0"/>
      <w:marTop w:val="0"/>
      <w:marBottom w:val="0"/>
      <w:divBdr>
        <w:top w:val="none" w:sz="0" w:space="0" w:color="auto"/>
        <w:left w:val="none" w:sz="0" w:space="0" w:color="auto"/>
        <w:bottom w:val="none" w:sz="0" w:space="0" w:color="auto"/>
        <w:right w:val="none" w:sz="0" w:space="0" w:color="auto"/>
      </w:divBdr>
    </w:div>
    <w:div w:id="871381488">
      <w:bodyDiv w:val="1"/>
      <w:marLeft w:val="0"/>
      <w:marRight w:val="0"/>
      <w:marTop w:val="0"/>
      <w:marBottom w:val="0"/>
      <w:divBdr>
        <w:top w:val="none" w:sz="0" w:space="0" w:color="auto"/>
        <w:left w:val="none" w:sz="0" w:space="0" w:color="auto"/>
        <w:bottom w:val="none" w:sz="0" w:space="0" w:color="auto"/>
        <w:right w:val="none" w:sz="0" w:space="0" w:color="auto"/>
      </w:divBdr>
      <w:divsChild>
        <w:div w:id="1317756295">
          <w:marLeft w:val="0"/>
          <w:marRight w:val="0"/>
          <w:marTop w:val="0"/>
          <w:marBottom w:val="0"/>
          <w:divBdr>
            <w:top w:val="none" w:sz="0" w:space="0" w:color="auto"/>
            <w:left w:val="none" w:sz="0" w:space="0" w:color="auto"/>
            <w:bottom w:val="none" w:sz="0" w:space="0" w:color="auto"/>
            <w:right w:val="none" w:sz="0" w:space="0" w:color="auto"/>
          </w:divBdr>
        </w:div>
      </w:divsChild>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1747671">
      <w:bodyDiv w:val="1"/>
      <w:marLeft w:val="0"/>
      <w:marRight w:val="0"/>
      <w:marTop w:val="0"/>
      <w:marBottom w:val="0"/>
      <w:divBdr>
        <w:top w:val="none" w:sz="0" w:space="0" w:color="auto"/>
        <w:left w:val="none" w:sz="0" w:space="0" w:color="auto"/>
        <w:bottom w:val="none" w:sz="0" w:space="0" w:color="auto"/>
        <w:right w:val="none" w:sz="0" w:space="0" w:color="auto"/>
      </w:divBdr>
      <w:divsChild>
        <w:div w:id="103572832">
          <w:marLeft w:val="0"/>
          <w:marRight w:val="0"/>
          <w:marTop w:val="0"/>
          <w:marBottom w:val="0"/>
          <w:divBdr>
            <w:top w:val="none" w:sz="0" w:space="0" w:color="auto"/>
            <w:left w:val="none" w:sz="0" w:space="0" w:color="auto"/>
            <w:bottom w:val="none" w:sz="0" w:space="0" w:color="auto"/>
            <w:right w:val="none" w:sz="0" w:space="0" w:color="auto"/>
          </w:divBdr>
          <w:divsChild>
            <w:div w:id="2088768136">
              <w:marLeft w:val="0"/>
              <w:marRight w:val="0"/>
              <w:marTop w:val="0"/>
              <w:marBottom w:val="0"/>
              <w:divBdr>
                <w:top w:val="none" w:sz="0" w:space="0" w:color="auto"/>
                <w:left w:val="none" w:sz="0" w:space="0" w:color="auto"/>
                <w:bottom w:val="none" w:sz="0" w:space="0" w:color="auto"/>
                <w:right w:val="none" w:sz="0" w:space="0" w:color="auto"/>
              </w:divBdr>
              <w:divsChild>
                <w:div w:id="586840539">
                  <w:marLeft w:val="0"/>
                  <w:marRight w:val="0"/>
                  <w:marTop w:val="0"/>
                  <w:marBottom w:val="0"/>
                  <w:divBdr>
                    <w:top w:val="none" w:sz="0" w:space="0" w:color="auto"/>
                    <w:left w:val="none" w:sz="0" w:space="0" w:color="auto"/>
                    <w:bottom w:val="none" w:sz="0" w:space="0" w:color="auto"/>
                    <w:right w:val="none" w:sz="0" w:space="0" w:color="auto"/>
                  </w:divBdr>
                  <w:divsChild>
                    <w:div w:id="546599788">
                      <w:marLeft w:val="0"/>
                      <w:marRight w:val="0"/>
                      <w:marTop w:val="0"/>
                      <w:marBottom w:val="0"/>
                      <w:divBdr>
                        <w:top w:val="none" w:sz="0" w:space="0" w:color="auto"/>
                        <w:left w:val="none" w:sz="0" w:space="0" w:color="auto"/>
                        <w:bottom w:val="none" w:sz="0" w:space="0" w:color="auto"/>
                        <w:right w:val="none" w:sz="0" w:space="0" w:color="auto"/>
                      </w:divBdr>
                      <w:divsChild>
                        <w:div w:id="803423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705416">
          <w:marLeft w:val="0"/>
          <w:marRight w:val="0"/>
          <w:marTop w:val="0"/>
          <w:marBottom w:val="0"/>
          <w:divBdr>
            <w:top w:val="none" w:sz="0" w:space="0" w:color="auto"/>
            <w:left w:val="none" w:sz="0" w:space="0" w:color="auto"/>
            <w:bottom w:val="none" w:sz="0" w:space="0" w:color="auto"/>
            <w:right w:val="none" w:sz="0" w:space="0" w:color="auto"/>
          </w:divBdr>
        </w:div>
      </w:divsChild>
    </w:div>
    <w:div w:id="883564490">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4486834">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394509">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898858305">
      <w:bodyDiv w:val="1"/>
      <w:marLeft w:val="0"/>
      <w:marRight w:val="0"/>
      <w:marTop w:val="0"/>
      <w:marBottom w:val="0"/>
      <w:divBdr>
        <w:top w:val="none" w:sz="0" w:space="0" w:color="auto"/>
        <w:left w:val="none" w:sz="0" w:space="0" w:color="auto"/>
        <w:bottom w:val="none" w:sz="0" w:space="0" w:color="auto"/>
        <w:right w:val="none" w:sz="0" w:space="0" w:color="auto"/>
      </w:divBdr>
    </w:div>
    <w:div w:id="90106002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5914323">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223700">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031532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2202715">
      <w:bodyDiv w:val="1"/>
      <w:marLeft w:val="0"/>
      <w:marRight w:val="0"/>
      <w:marTop w:val="0"/>
      <w:marBottom w:val="0"/>
      <w:divBdr>
        <w:top w:val="none" w:sz="0" w:space="0" w:color="auto"/>
        <w:left w:val="none" w:sz="0" w:space="0" w:color="auto"/>
        <w:bottom w:val="none" w:sz="0" w:space="0" w:color="auto"/>
        <w:right w:val="none" w:sz="0" w:space="0" w:color="auto"/>
      </w:divBdr>
      <w:divsChild>
        <w:div w:id="1145506858">
          <w:marLeft w:val="0"/>
          <w:marRight w:val="0"/>
          <w:marTop w:val="0"/>
          <w:marBottom w:val="0"/>
          <w:divBdr>
            <w:top w:val="none" w:sz="0" w:space="0" w:color="auto"/>
            <w:left w:val="none" w:sz="0" w:space="0" w:color="auto"/>
            <w:bottom w:val="none" w:sz="0" w:space="0" w:color="auto"/>
            <w:right w:val="none" w:sz="0" w:space="0" w:color="auto"/>
          </w:divBdr>
        </w:div>
      </w:divsChild>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18514559">
      <w:bodyDiv w:val="1"/>
      <w:marLeft w:val="0"/>
      <w:marRight w:val="0"/>
      <w:marTop w:val="0"/>
      <w:marBottom w:val="0"/>
      <w:divBdr>
        <w:top w:val="none" w:sz="0" w:space="0" w:color="auto"/>
        <w:left w:val="none" w:sz="0" w:space="0" w:color="auto"/>
        <w:bottom w:val="none" w:sz="0" w:space="0" w:color="auto"/>
        <w:right w:val="none" w:sz="0" w:space="0" w:color="auto"/>
      </w:divBdr>
    </w:div>
    <w:div w:id="921185382">
      <w:bodyDiv w:val="1"/>
      <w:marLeft w:val="0"/>
      <w:marRight w:val="0"/>
      <w:marTop w:val="0"/>
      <w:marBottom w:val="0"/>
      <w:divBdr>
        <w:top w:val="none" w:sz="0" w:space="0" w:color="auto"/>
        <w:left w:val="none" w:sz="0" w:space="0" w:color="auto"/>
        <w:bottom w:val="none" w:sz="0" w:space="0" w:color="auto"/>
        <w:right w:val="none" w:sz="0" w:space="0" w:color="auto"/>
      </w:divBdr>
    </w:div>
    <w:div w:id="921794332">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2565999">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5120818">
      <w:bodyDiv w:val="1"/>
      <w:marLeft w:val="0"/>
      <w:marRight w:val="0"/>
      <w:marTop w:val="0"/>
      <w:marBottom w:val="0"/>
      <w:divBdr>
        <w:top w:val="none" w:sz="0" w:space="0" w:color="auto"/>
        <w:left w:val="none" w:sz="0" w:space="0" w:color="auto"/>
        <w:bottom w:val="none" w:sz="0" w:space="0" w:color="auto"/>
        <w:right w:val="none" w:sz="0" w:space="0" w:color="auto"/>
      </w:divBdr>
      <w:divsChild>
        <w:div w:id="291638057">
          <w:marLeft w:val="0"/>
          <w:marRight w:val="0"/>
          <w:marTop w:val="0"/>
          <w:marBottom w:val="0"/>
          <w:divBdr>
            <w:top w:val="none" w:sz="0" w:space="0" w:color="auto"/>
            <w:left w:val="none" w:sz="0" w:space="0" w:color="auto"/>
            <w:bottom w:val="none" w:sz="0" w:space="0" w:color="auto"/>
            <w:right w:val="none" w:sz="0" w:space="0" w:color="auto"/>
          </w:divBdr>
          <w:divsChild>
            <w:div w:id="2012293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190587">
      <w:bodyDiv w:val="1"/>
      <w:marLeft w:val="0"/>
      <w:marRight w:val="0"/>
      <w:marTop w:val="0"/>
      <w:marBottom w:val="0"/>
      <w:divBdr>
        <w:top w:val="none" w:sz="0" w:space="0" w:color="auto"/>
        <w:left w:val="none" w:sz="0" w:space="0" w:color="auto"/>
        <w:bottom w:val="none" w:sz="0" w:space="0" w:color="auto"/>
        <w:right w:val="none" w:sz="0" w:space="0" w:color="auto"/>
      </w:divBdr>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2687783">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5742805">
      <w:bodyDiv w:val="1"/>
      <w:marLeft w:val="0"/>
      <w:marRight w:val="0"/>
      <w:marTop w:val="0"/>
      <w:marBottom w:val="0"/>
      <w:divBdr>
        <w:top w:val="none" w:sz="0" w:space="0" w:color="auto"/>
        <w:left w:val="none" w:sz="0" w:space="0" w:color="auto"/>
        <w:bottom w:val="none" w:sz="0" w:space="0" w:color="auto"/>
        <w:right w:val="none" w:sz="0" w:space="0" w:color="auto"/>
      </w:divBdr>
      <w:divsChild>
        <w:div w:id="955796547">
          <w:marLeft w:val="0"/>
          <w:marRight w:val="0"/>
          <w:marTop w:val="0"/>
          <w:marBottom w:val="0"/>
          <w:divBdr>
            <w:top w:val="none" w:sz="0" w:space="0" w:color="auto"/>
            <w:left w:val="none" w:sz="0" w:space="0" w:color="auto"/>
            <w:bottom w:val="none" w:sz="0" w:space="0" w:color="auto"/>
            <w:right w:val="none" w:sz="0" w:space="0" w:color="auto"/>
          </w:divBdr>
          <w:divsChild>
            <w:div w:id="1997370951">
              <w:marLeft w:val="0"/>
              <w:marRight w:val="0"/>
              <w:marTop w:val="0"/>
              <w:marBottom w:val="0"/>
              <w:divBdr>
                <w:top w:val="none" w:sz="0" w:space="0" w:color="auto"/>
                <w:left w:val="none" w:sz="0" w:space="0" w:color="auto"/>
                <w:bottom w:val="none" w:sz="0" w:space="0" w:color="auto"/>
                <w:right w:val="none" w:sz="0" w:space="0" w:color="auto"/>
              </w:divBdr>
              <w:divsChild>
                <w:div w:id="118131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3606353">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5859288">
      <w:bodyDiv w:val="1"/>
      <w:marLeft w:val="0"/>
      <w:marRight w:val="0"/>
      <w:marTop w:val="0"/>
      <w:marBottom w:val="0"/>
      <w:divBdr>
        <w:top w:val="none" w:sz="0" w:space="0" w:color="auto"/>
        <w:left w:val="none" w:sz="0" w:space="0" w:color="auto"/>
        <w:bottom w:val="none" w:sz="0" w:space="0" w:color="auto"/>
        <w:right w:val="none" w:sz="0" w:space="0" w:color="auto"/>
      </w:divBdr>
      <w:divsChild>
        <w:div w:id="622080438">
          <w:marLeft w:val="0"/>
          <w:marRight w:val="0"/>
          <w:marTop w:val="0"/>
          <w:marBottom w:val="0"/>
          <w:divBdr>
            <w:top w:val="none" w:sz="0" w:space="0" w:color="auto"/>
            <w:left w:val="none" w:sz="0" w:space="0" w:color="auto"/>
            <w:bottom w:val="none" w:sz="0" w:space="0" w:color="auto"/>
            <w:right w:val="none" w:sz="0" w:space="0" w:color="auto"/>
          </w:divBdr>
          <w:divsChild>
            <w:div w:id="2080904911">
              <w:marLeft w:val="0"/>
              <w:marRight w:val="0"/>
              <w:marTop w:val="0"/>
              <w:marBottom w:val="0"/>
              <w:divBdr>
                <w:top w:val="none" w:sz="0" w:space="0" w:color="auto"/>
                <w:left w:val="none" w:sz="0" w:space="0" w:color="auto"/>
                <w:bottom w:val="none" w:sz="0" w:space="0" w:color="auto"/>
                <w:right w:val="none" w:sz="0" w:space="0" w:color="auto"/>
              </w:divBdr>
            </w:div>
          </w:divsChild>
        </w:div>
        <w:div w:id="514346944">
          <w:marLeft w:val="0"/>
          <w:marRight w:val="0"/>
          <w:marTop w:val="0"/>
          <w:marBottom w:val="0"/>
          <w:divBdr>
            <w:top w:val="single" w:sz="4" w:space="1" w:color="000000"/>
            <w:left w:val="single" w:sz="4" w:space="4" w:color="000000"/>
            <w:bottom w:val="single" w:sz="4" w:space="1" w:color="000000"/>
            <w:right w:val="single" w:sz="4" w:space="4" w:color="000000"/>
          </w:divBdr>
        </w:div>
        <w:div w:id="670371678">
          <w:marLeft w:val="0"/>
          <w:marRight w:val="0"/>
          <w:marTop w:val="0"/>
          <w:marBottom w:val="0"/>
          <w:divBdr>
            <w:top w:val="single" w:sz="4" w:space="1" w:color="000000"/>
            <w:left w:val="single" w:sz="4" w:space="4" w:color="000000"/>
            <w:bottom w:val="single" w:sz="4" w:space="1" w:color="000000"/>
            <w:right w:val="single" w:sz="4" w:space="4" w:color="000000"/>
          </w:divBdr>
        </w:div>
        <w:div w:id="544954201">
          <w:marLeft w:val="0"/>
          <w:marRight w:val="0"/>
          <w:marTop w:val="0"/>
          <w:marBottom w:val="0"/>
          <w:divBdr>
            <w:top w:val="none" w:sz="0" w:space="0" w:color="auto"/>
            <w:left w:val="none" w:sz="0" w:space="0" w:color="auto"/>
            <w:bottom w:val="none" w:sz="0" w:space="0" w:color="auto"/>
            <w:right w:val="none" w:sz="0" w:space="0" w:color="auto"/>
          </w:divBdr>
        </w:div>
        <w:div w:id="20011810">
          <w:marLeft w:val="0"/>
          <w:marRight w:val="0"/>
          <w:marTop w:val="0"/>
          <w:marBottom w:val="0"/>
          <w:divBdr>
            <w:top w:val="none" w:sz="0" w:space="0" w:color="auto"/>
            <w:left w:val="none" w:sz="0" w:space="0" w:color="auto"/>
            <w:bottom w:val="none" w:sz="0" w:space="0" w:color="auto"/>
            <w:right w:val="none" w:sz="0" w:space="0" w:color="auto"/>
          </w:divBdr>
        </w:div>
      </w:divsChild>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8604952">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295283">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006166">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1316306">
      <w:bodyDiv w:val="1"/>
      <w:marLeft w:val="0"/>
      <w:marRight w:val="0"/>
      <w:marTop w:val="0"/>
      <w:marBottom w:val="0"/>
      <w:divBdr>
        <w:top w:val="none" w:sz="0" w:space="0" w:color="auto"/>
        <w:left w:val="none" w:sz="0" w:space="0" w:color="auto"/>
        <w:bottom w:val="none" w:sz="0" w:space="0" w:color="auto"/>
        <w:right w:val="none" w:sz="0" w:space="0" w:color="auto"/>
      </w:divBdr>
    </w:div>
    <w:div w:id="1021668303">
      <w:bodyDiv w:val="1"/>
      <w:marLeft w:val="0"/>
      <w:marRight w:val="0"/>
      <w:marTop w:val="0"/>
      <w:marBottom w:val="0"/>
      <w:divBdr>
        <w:top w:val="none" w:sz="0" w:space="0" w:color="auto"/>
        <w:left w:val="none" w:sz="0" w:space="0" w:color="auto"/>
        <w:bottom w:val="none" w:sz="0" w:space="0" w:color="auto"/>
        <w:right w:val="none" w:sz="0" w:space="0" w:color="auto"/>
      </w:divBdr>
    </w:div>
    <w:div w:id="1021786812">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3365299">
      <w:bodyDiv w:val="1"/>
      <w:marLeft w:val="0"/>
      <w:marRight w:val="0"/>
      <w:marTop w:val="0"/>
      <w:marBottom w:val="0"/>
      <w:divBdr>
        <w:top w:val="none" w:sz="0" w:space="0" w:color="auto"/>
        <w:left w:val="none" w:sz="0" w:space="0" w:color="auto"/>
        <w:bottom w:val="none" w:sz="0" w:space="0" w:color="auto"/>
        <w:right w:val="none" w:sz="0" w:space="0" w:color="auto"/>
      </w:divBdr>
      <w:divsChild>
        <w:div w:id="1294480993">
          <w:marLeft w:val="0"/>
          <w:marRight w:val="0"/>
          <w:marTop w:val="0"/>
          <w:marBottom w:val="0"/>
          <w:divBdr>
            <w:top w:val="none" w:sz="0" w:space="0" w:color="auto"/>
            <w:left w:val="none" w:sz="0" w:space="0" w:color="auto"/>
            <w:bottom w:val="none" w:sz="0" w:space="0" w:color="auto"/>
            <w:right w:val="none" w:sz="0" w:space="0" w:color="auto"/>
          </w:divBdr>
          <w:divsChild>
            <w:div w:id="841700857">
              <w:marLeft w:val="0"/>
              <w:marRight w:val="0"/>
              <w:marTop w:val="0"/>
              <w:marBottom w:val="0"/>
              <w:divBdr>
                <w:top w:val="none" w:sz="0" w:space="0" w:color="auto"/>
                <w:left w:val="none" w:sz="0" w:space="0" w:color="auto"/>
                <w:bottom w:val="none" w:sz="0" w:space="0" w:color="auto"/>
                <w:right w:val="none" w:sz="0" w:space="0" w:color="auto"/>
              </w:divBdr>
              <w:divsChild>
                <w:div w:id="1262714236">
                  <w:marLeft w:val="0"/>
                  <w:marRight w:val="0"/>
                  <w:marTop w:val="0"/>
                  <w:marBottom w:val="0"/>
                  <w:divBdr>
                    <w:top w:val="none" w:sz="0" w:space="0" w:color="auto"/>
                    <w:left w:val="none" w:sz="0" w:space="0" w:color="auto"/>
                    <w:bottom w:val="none" w:sz="0" w:space="0" w:color="auto"/>
                    <w:right w:val="none" w:sz="0" w:space="0" w:color="auto"/>
                  </w:divBdr>
                  <w:divsChild>
                    <w:div w:id="2140218459">
                      <w:marLeft w:val="0"/>
                      <w:marRight w:val="0"/>
                      <w:marTop w:val="0"/>
                      <w:marBottom w:val="0"/>
                      <w:divBdr>
                        <w:top w:val="none" w:sz="0" w:space="0" w:color="auto"/>
                        <w:left w:val="none" w:sz="0" w:space="0" w:color="auto"/>
                        <w:bottom w:val="none" w:sz="0" w:space="0" w:color="auto"/>
                        <w:right w:val="none" w:sz="0" w:space="0" w:color="auto"/>
                      </w:divBdr>
                      <w:divsChild>
                        <w:div w:id="597254541">
                          <w:marLeft w:val="0"/>
                          <w:marRight w:val="0"/>
                          <w:marTop w:val="0"/>
                          <w:marBottom w:val="0"/>
                          <w:divBdr>
                            <w:top w:val="none" w:sz="0" w:space="0" w:color="auto"/>
                            <w:left w:val="none" w:sz="0" w:space="0" w:color="auto"/>
                            <w:bottom w:val="none" w:sz="0" w:space="0" w:color="auto"/>
                            <w:right w:val="none" w:sz="0" w:space="0" w:color="auto"/>
                          </w:divBdr>
                          <w:divsChild>
                            <w:div w:id="1338776358">
                              <w:marLeft w:val="0"/>
                              <w:marRight w:val="0"/>
                              <w:marTop w:val="0"/>
                              <w:marBottom w:val="0"/>
                              <w:divBdr>
                                <w:top w:val="none" w:sz="0" w:space="0" w:color="auto"/>
                                <w:left w:val="none" w:sz="0" w:space="0" w:color="auto"/>
                                <w:bottom w:val="none" w:sz="0" w:space="0" w:color="auto"/>
                                <w:right w:val="none" w:sz="0" w:space="0" w:color="auto"/>
                              </w:divBdr>
                              <w:divsChild>
                                <w:div w:id="2002001150">
                                  <w:marLeft w:val="0"/>
                                  <w:marRight w:val="0"/>
                                  <w:marTop w:val="0"/>
                                  <w:marBottom w:val="0"/>
                                  <w:divBdr>
                                    <w:top w:val="none" w:sz="0" w:space="0" w:color="auto"/>
                                    <w:left w:val="none" w:sz="0" w:space="0" w:color="auto"/>
                                    <w:bottom w:val="none" w:sz="0" w:space="0" w:color="auto"/>
                                    <w:right w:val="none" w:sz="0" w:space="0" w:color="auto"/>
                                  </w:divBdr>
                                  <w:divsChild>
                                    <w:div w:id="858081525">
                                      <w:marLeft w:val="0"/>
                                      <w:marRight w:val="0"/>
                                      <w:marTop w:val="0"/>
                                      <w:marBottom w:val="0"/>
                                      <w:divBdr>
                                        <w:top w:val="none" w:sz="0" w:space="0" w:color="auto"/>
                                        <w:left w:val="none" w:sz="0" w:space="0" w:color="auto"/>
                                        <w:bottom w:val="none" w:sz="0" w:space="0" w:color="auto"/>
                                        <w:right w:val="none" w:sz="0" w:space="0" w:color="auto"/>
                                      </w:divBdr>
                                      <w:divsChild>
                                        <w:div w:id="1513105322">
                                          <w:marLeft w:val="0"/>
                                          <w:marRight w:val="0"/>
                                          <w:marTop w:val="0"/>
                                          <w:marBottom w:val="0"/>
                                          <w:divBdr>
                                            <w:top w:val="none" w:sz="0" w:space="0" w:color="auto"/>
                                            <w:left w:val="none" w:sz="0" w:space="0" w:color="auto"/>
                                            <w:bottom w:val="none" w:sz="0" w:space="0" w:color="auto"/>
                                            <w:right w:val="none" w:sz="0" w:space="0" w:color="auto"/>
                                          </w:divBdr>
                                          <w:divsChild>
                                            <w:div w:id="175925638">
                                              <w:marLeft w:val="0"/>
                                              <w:marRight w:val="0"/>
                                              <w:marTop w:val="0"/>
                                              <w:marBottom w:val="0"/>
                                              <w:divBdr>
                                                <w:top w:val="none" w:sz="0" w:space="0" w:color="auto"/>
                                                <w:left w:val="none" w:sz="0" w:space="0" w:color="auto"/>
                                                <w:bottom w:val="none" w:sz="0" w:space="0" w:color="auto"/>
                                                <w:right w:val="none" w:sz="0" w:space="0" w:color="auto"/>
                                              </w:divBdr>
                                              <w:divsChild>
                                                <w:div w:id="498886213">
                                                  <w:marLeft w:val="0"/>
                                                  <w:marRight w:val="0"/>
                                                  <w:marTop w:val="0"/>
                                                  <w:marBottom w:val="0"/>
                                                  <w:divBdr>
                                                    <w:top w:val="none" w:sz="0" w:space="0" w:color="auto"/>
                                                    <w:left w:val="none" w:sz="0" w:space="0" w:color="auto"/>
                                                    <w:bottom w:val="none" w:sz="0" w:space="0" w:color="auto"/>
                                                    <w:right w:val="none" w:sz="0" w:space="0" w:color="auto"/>
                                                  </w:divBdr>
                                                  <w:divsChild>
                                                    <w:div w:id="126230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3626166">
      <w:bodyDiv w:val="1"/>
      <w:marLeft w:val="0"/>
      <w:marRight w:val="0"/>
      <w:marTop w:val="0"/>
      <w:marBottom w:val="0"/>
      <w:divBdr>
        <w:top w:val="none" w:sz="0" w:space="0" w:color="auto"/>
        <w:left w:val="none" w:sz="0" w:space="0" w:color="auto"/>
        <w:bottom w:val="none" w:sz="0" w:space="0" w:color="auto"/>
        <w:right w:val="none" w:sz="0" w:space="0" w:color="auto"/>
      </w:divBdr>
      <w:divsChild>
        <w:div w:id="1458912452">
          <w:marLeft w:val="0"/>
          <w:marRight w:val="0"/>
          <w:marTop w:val="0"/>
          <w:marBottom w:val="0"/>
          <w:divBdr>
            <w:top w:val="none" w:sz="0" w:space="0" w:color="auto"/>
            <w:left w:val="none" w:sz="0" w:space="0" w:color="auto"/>
            <w:bottom w:val="none" w:sz="0" w:space="0" w:color="auto"/>
            <w:right w:val="none" w:sz="0" w:space="0" w:color="auto"/>
          </w:divBdr>
          <w:divsChild>
            <w:div w:id="1203247925">
              <w:marLeft w:val="0"/>
              <w:marRight w:val="0"/>
              <w:marTop w:val="0"/>
              <w:marBottom w:val="0"/>
              <w:divBdr>
                <w:top w:val="none" w:sz="0" w:space="0" w:color="auto"/>
                <w:left w:val="none" w:sz="0" w:space="0" w:color="auto"/>
                <w:bottom w:val="none" w:sz="0" w:space="0" w:color="auto"/>
                <w:right w:val="none" w:sz="0" w:space="0" w:color="auto"/>
              </w:divBdr>
              <w:divsChild>
                <w:div w:id="1873767220">
                  <w:marLeft w:val="0"/>
                  <w:marRight w:val="0"/>
                  <w:marTop w:val="0"/>
                  <w:marBottom w:val="0"/>
                  <w:divBdr>
                    <w:top w:val="none" w:sz="0" w:space="0" w:color="auto"/>
                    <w:left w:val="none" w:sz="0" w:space="0" w:color="auto"/>
                    <w:bottom w:val="none" w:sz="0" w:space="0" w:color="auto"/>
                    <w:right w:val="none" w:sz="0" w:space="0" w:color="auto"/>
                  </w:divBdr>
                  <w:divsChild>
                    <w:div w:id="543636791">
                      <w:marLeft w:val="0"/>
                      <w:marRight w:val="0"/>
                      <w:marTop w:val="0"/>
                      <w:marBottom w:val="0"/>
                      <w:divBdr>
                        <w:top w:val="none" w:sz="0" w:space="0" w:color="auto"/>
                        <w:left w:val="none" w:sz="0" w:space="0" w:color="auto"/>
                        <w:bottom w:val="none" w:sz="0" w:space="0" w:color="auto"/>
                        <w:right w:val="none" w:sz="0" w:space="0" w:color="auto"/>
                      </w:divBdr>
                      <w:divsChild>
                        <w:div w:id="2108185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4281583">
      <w:bodyDiv w:val="1"/>
      <w:marLeft w:val="0"/>
      <w:marRight w:val="0"/>
      <w:marTop w:val="0"/>
      <w:marBottom w:val="0"/>
      <w:divBdr>
        <w:top w:val="none" w:sz="0" w:space="0" w:color="auto"/>
        <w:left w:val="none" w:sz="0" w:space="0" w:color="auto"/>
        <w:bottom w:val="none" w:sz="0" w:space="0" w:color="auto"/>
        <w:right w:val="none" w:sz="0" w:space="0" w:color="auto"/>
      </w:divBdr>
    </w:div>
    <w:div w:id="1026062510">
      <w:bodyDiv w:val="1"/>
      <w:marLeft w:val="0"/>
      <w:marRight w:val="0"/>
      <w:marTop w:val="0"/>
      <w:marBottom w:val="0"/>
      <w:divBdr>
        <w:top w:val="none" w:sz="0" w:space="0" w:color="auto"/>
        <w:left w:val="none" w:sz="0" w:space="0" w:color="auto"/>
        <w:bottom w:val="none" w:sz="0" w:space="0" w:color="auto"/>
        <w:right w:val="none" w:sz="0" w:space="0" w:color="auto"/>
      </w:divBdr>
      <w:divsChild>
        <w:div w:id="1580479152">
          <w:marLeft w:val="0"/>
          <w:marRight w:val="0"/>
          <w:marTop w:val="0"/>
          <w:marBottom w:val="0"/>
          <w:divBdr>
            <w:top w:val="single" w:sz="4" w:space="1" w:color="auto"/>
            <w:left w:val="single" w:sz="4" w:space="4" w:color="auto"/>
            <w:bottom w:val="single" w:sz="4" w:space="1" w:color="auto"/>
            <w:right w:val="single" w:sz="4" w:space="4" w:color="auto"/>
          </w:divBdr>
        </w:div>
        <w:div w:id="528567866">
          <w:marLeft w:val="0"/>
          <w:marRight w:val="0"/>
          <w:marTop w:val="0"/>
          <w:marBottom w:val="0"/>
          <w:divBdr>
            <w:top w:val="single" w:sz="4" w:space="1" w:color="auto"/>
            <w:left w:val="single" w:sz="4" w:space="4" w:color="auto"/>
            <w:bottom w:val="single" w:sz="4" w:space="1" w:color="auto"/>
            <w:right w:val="single" w:sz="4" w:space="4" w:color="auto"/>
          </w:divBdr>
        </w:div>
        <w:div w:id="1080253673">
          <w:marLeft w:val="0"/>
          <w:marRight w:val="0"/>
          <w:marTop w:val="0"/>
          <w:marBottom w:val="0"/>
          <w:divBdr>
            <w:top w:val="none" w:sz="0" w:space="0" w:color="auto"/>
            <w:left w:val="none" w:sz="0" w:space="0" w:color="auto"/>
            <w:bottom w:val="none" w:sz="0" w:space="0" w:color="auto"/>
            <w:right w:val="none" w:sz="0" w:space="0" w:color="auto"/>
          </w:divBdr>
          <w:divsChild>
            <w:div w:id="769662800">
              <w:marLeft w:val="0"/>
              <w:marRight w:val="0"/>
              <w:marTop w:val="0"/>
              <w:marBottom w:val="0"/>
              <w:divBdr>
                <w:top w:val="none" w:sz="0" w:space="0" w:color="auto"/>
                <w:left w:val="none" w:sz="0" w:space="0" w:color="auto"/>
                <w:bottom w:val="none" w:sz="0" w:space="0" w:color="auto"/>
                <w:right w:val="none" w:sz="0" w:space="0" w:color="auto"/>
              </w:divBdr>
            </w:div>
          </w:divsChild>
        </w:div>
        <w:div w:id="481511368">
          <w:marLeft w:val="0"/>
          <w:marRight w:val="0"/>
          <w:marTop w:val="0"/>
          <w:marBottom w:val="0"/>
          <w:divBdr>
            <w:top w:val="none" w:sz="0" w:space="0" w:color="auto"/>
            <w:left w:val="none" w:sz="0" w:space="0" w:color="auto"/>
            <w:bottom w:val="none" w:sz="0" w:space="0" w:color="auto"/>
            <w:right w:val="none" w:sz="0" w:space="0" w:color="auto"/>
          </w:divBdr>
          <w:divsChild>
            <w:div w:id="1922182061">
              <w:marLeft w:val="0"/>
              <w:marRight w:val="0"/>
              <w:marTop w:val="0"/>
              <w:marBottom w:val="0"/>
              <w:divBdr>
                <w:top w:val="none" w:sz="0" w:space="0" w:color="auto"/>
                <w:left w:val="none" w:sz="0" w:space="0" w:color="auto"/>
                <w:bottom w:val="none" w:sz="0" w:space="0" w:color="auto"/>
                <w:right w:val="none" w:sz="0" w:space="0" w:color="auto"/>
              </w:divBdr>
            </w:div>
          </w:divsChild>
        </w:div>
        <w:div w:id="1084574517">
          <w:marLeft w:val="0"/>
          <w:marRight w:val="0"/>
          <w:marTop w:val="0"/>
          <w:marBottom w:val="0"/>
          <w:divBdr>
            <w:top w:val="none" w:sz="0" w:space="0" w:color="auto"/>
            <w:left w:val="none" w:sz="0" w:space="0" w:color="auto"/>
            <w:bottom w:val="none" w:sz="0" w:space="0" w:color="auto"/>
            <w:right w:val="none" w:sz="0" w:space="0" w:color="auto"/>
          </w:divBdr>
          <w:divsChild>
            <w:div w:id="1392919078">
              <w:marLeft w:val="0"/>
              <w:marRight w:val="0"/>
              <w:marTop w:val="0"/>
              <w:marBottom w:val="0"/>
              <w:divBdr>
                <w:top w:val="none" w:sz="0" w:space="0" w:color="auto"/>
                <w:left w:val="none" w:sz="0" w:space="0" w:color="auto"/>
                <w:bottom w:val="none" w:sz="0" w:space="0" w:color="auto"/>
                <w:right w:val="none" w:sz="0" w:space="0" w:color="auto"/>
              </w:divBdr>
              <w:divsChild>
                <w:div w:id="46030760">
                  <w:marLeft w:val="0"/>
                  <w:marRight w:val="0"/>
                  <w:marTop w:val="0"/>
                  <w:marBottom w:val="0"/>
                  <w:divBdr>
                    <w:top w:val="none" w:sz="0" w:space="0" w:color="auto"/>
                    <w:left w:val="none" w:sz="0" w:space="0" w:color="auto"/>
                    <w:bottom w:val="none" w:sz="0" w:space="0" w:color="auto"/>
                    <w:right w:val="none" w:sz="0" w:space="0" w:color="auto"/>
                  </w:divBdr>
                  <w:divsChild>
                    <w:div w:id="1880048094">
                      <w:marLeft w:val="0"/>
                      <w:marRight w:val="0"/>
                      <w:marTop w:val="0"/>
                      <w:marBottom w:val="0"/>
                      <w:divBdr>
                        <w:top w:val="none" w:sz="0" w:space="0" w:color="auto"/>
                        <w:left w:val="none" w:sz="0" w:space="0" w:color="auto"/>
                        <w:bottom w:val="none" w:sz="0" w:space="0" w:color="auto"/>
                        <w:right w:val="none" w:sz="0" w:space="0" w:color="auto"/>
                      </w:divBdr>
                      <w:divsChild>
                        <w:div w:id="1351030092">
                          <w:marLeft w:val="0"/>
                          <w:marRight w:val="0"/>
                          <w:marTop w:val="0"/>
                          <w:marBottom w:val="0"/>
                          <w:divBdr>
                            <w:top w:val="none" w:sz="0" w:space="0" w:color="auto"/>
                            <w:left w:val="none" w:sz="0" w:space="0" w:color="auto"/>
                            <w:bottom w:val="none" w:sz="0" w:space="0" w:color="auto"/>
                            <w:right w:val="none" w:sz="0" w:space="0" w:color="auto"/>
                          </w:divBdr>
                        </w:div>
                        <w:div w:id="59690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0029980">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093009">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46105504">
      <w:bodyDiv w:val="1"/>
      <w:marLeft w:val="0"/>
      <w:marRight w:val="0"/>
      <w:marTop w:val="0"/>
      <w:marBottom w:val="0"/>
      <w:divBdr>
        <w:top w:val="none" w:sz="0" w:space="0" w:color="auto"/>
        <w:left w:val="none" w:sz="0" w:space="0" w:color="auto"/>
        <w:bottom w:val="none" w:sz="0" w:space="0" w:color="auto"/>
        <w:right w:val="none" w:sz="0" w:space="0" w:color="auto"/>
      </w:divBdr>
    </w:div>
    <w:div w:id="1049381088">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685299">
      <w:bodyDiv w:val="1"/>
      <w:marLeft w:val="0"/>
      <w:marRight w:val="0"/>
      <w:marTop w:val="0"/>
      <w:marBottom w:val="0"/>
      <w:divBdr>
        <w:top w:val="none" w:sz="0" w:space="0" w:color="auto"/>
        <w:left w:val="none" w:sz="0" w:space="0" w:color="auto"/>
        <w:bottom w:val="none" w:sz="0" w:space="0" w:color="auto"/>
        <w:right w:val="none" w:sz="0" w:space="0" w:color="auto"/>
      </w:divBdr>
    </w:div>
    <w:div w:id="1052196786">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131815">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2684447">
      <w:bodyDiv w:val="1"/>
      <w:marLeft w:val="0"/>
      <w:marRight w:val="0"/>
      <w:marTop w:val="0"/>
      <w:marBottom w:val="0"/>
      <w:divBdr>
        <w:top w:val="none" w:sz="0" w:space="0" w:color="auto"/>
        <w:left w:val="none" w:sz="0" w:space="0" w:color="auto"/>
        <w:bottom w:val="none" w:sz="0" w:space="0" w:color="auto"/>
        <w:right w:val="none" w:sz="0" w:space="0" w:color="auto"/>
      </w:divBdr>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0643337">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18600447">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4569590">
      <w:bodyDiv w:val="1"/>
      <w:marLeft w:val="0"/>
      <w:marRight w:val="0"/>
      <w:marTop w:val="0"/>
      <w:marBottom w:val="0"/>
      <w:divBdr>
        <w:top w:val="none" w:sz="0" w:space="0" w:color="auto"/>
        <w:left w:val="none" w:sz="0" w:space="0" w:color="auto"/>
        <w:bottom w:val="none" w:sz="0" w:space="0" w:color="auto"/>
        <w:right w:val="none" w:sz="0" w:space="0" w:color="auto"/>
      </w:divBdr>
    </w:div>
    <w:div w:id="1155953080">
      <w:bodyDiv w:val="1"/>
      <w:marLeft w:val="0"/>
      <w:marRight w:val="0"/>
      <w:marTop w:val="0"/>
      <w:marBottom w:val="0"/>
      <w:divBdr>
        <w:top w:val="none" w:sz="0" w:space="0" w:color="auto"/>
        <w:left w:val="none" w:sz="0" w:space="0" w:color="auto"/>
        <w:bottom w:val="none" w:sz="0" w:space="0" w:color="auto"/>
        <w:right w:val="none" w:sz="0" w:space="0" w:color="auto"/>
      </w:divBdr>
      <w:divsChild>
        <w:div w:id="1909537414">
          <w:marLeft w:val="0"/>
          <w:marRight w:val="0"/>
          <w:marTop w:val="0"/>
          <w:marBottom w:val="0"/>
          <w:divBdr>
            <w:top w:val="none" w:sz="0" w:space="0" w:color="auto"/>
            <w:left w:val="none" w:sz="0" w:space="0" w:color="auto"/>
            <w:bottom w:val="none" w:sz="0" w:space="0" w:color="auto"/>
            <w:right w:val="none" w:sz="0" w:space="0" w:color="auto"/>
          </w:divBdr>
          <w:divsChild>
            <w:div w:id="817576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2700798">
      <w:bodyDiv w:val="1"/>
      <w:marLeft w:val="0"/>
      <w:marRight w:val="0"/>
      <w:marTop w:val="0"/>
      <w:marBottom w:val="0"/>
      <w:divBdr>
        <w:top w:val="none" w:sz="0" w:space="0" w:color="auto"/>
        <w:left w:val="none" w:sz="0" w:space="0" w:color="auto"/>
        <w:bottom w:val="none" w:sz="0" w:space="0" w:color="auto"/>
        <w:right w:val="none" w:sz="0" w:space="0" w:color="auto"/>
      </w:divBdr>
    </w:div>
    <w:div w:id="1163735642">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0876155">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77697473">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3864">
      <w:bodyDiv w:val="1"/>
      <w:marLeft w:val="0"/>
      <w:marRight w:val="0"/>
      <w:marTop w:val="0"/>
      <w:marBottom w:val="0"/>
      <w:divBdr>
        <w:top w:val="none" w:sz="0" w:space="0" w:color="auto"/>
        <w:left w:val="none" w:sz="0" w:space="0" w:color="auto"/>
        <w:bottom w:val="none" w:sz="0" w:space="0" w:color="auto"/>
        <w:right w:val="none" w:sz="0" w:space="0" w:color="auto"/>
      </w:divBdr>
      <w:divsChild>
        <w:div w:id="113407346">
          <w:marLeft w:val="0"/>
          <w:marRight w:val="0"/>
          <w:marTop w:val="0"/>
          <w:marBottom w:val="0"/>
          <w:divBdr>
            <w:top w:val="none" w:sz="0" w:space="0" w:color="auto"/>
            <w:left w:val="none" w:sz="0" w:space="0" w:color="auto"/>
            <w:bottom w:val="none" w:sz="0" w:space="0" w:color="auto"/>
            <w:right w:val="none" w:sz="0" w:space="0" w:color="auto"/>
          </w:divBdr>
          <w:divsChild>
            <w:div w:id="83068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056370">
      <w:bodyDiv w:val="1"/>
      <w:marLeft w:val="0"/>
      <w:marRight w:val="0"/>
      <w:marTop w:val="0"/>
      <w:marBottom w:val="0"/>
      <w:divBdr>
        <w:top w:val="none" w:sz="0" w:space="0" w:color="auto"/>
        <w:left w:val="none" w:sz="0" w:space="0" w:color="auto"/>
        <w:bottom w:val="none" w:sz="0" w:space="0" w:color="auto"/>
        <w:right w:val="none" w:sz="0" w:space="0" w:color="auto"/>
      </w:divBdr>
      <w:divsChild>
        <w:div w:id="1735930430">
          <w:marLeft w:val="0"/>
          <w:marRight w:val="0"/>
          <w:marTop w:val="0"/>
          <w:marBottom w:val="0"/>
          <w:divBdr>
            <w:top w:val="none" w:sz="0" w:space="0" w:color="auto"/>
            <w:left w:val="none" w:sz="0" w:space="0" w:color="auto"/>
            <w:bottom w:val="none" w:sz="0" w:space="0" w:color="auto"/>
            <w:right w:val="none" w:sz="0" w:space="0" w:color="auto"/>
          </w:divBdr>
          <w:divsChild>
            <w:div w:id="2014722758">
              <w:marLeft w:val="0"/>
              <w:marRight w:val="0"/>
              <w:marTop w:val="0"/>
              <w:marBottom w:val="0"/>
              <w:divBdr>
                <w:top w:val="none" w:sz="0" w:space="0" w:color="auto"/>
                <w:left w:val="none" w:sz="0" w:space="0" w:color="auto"/>
                <w:bottom w:val="none" w:sz="0" w:space="0" w:color="auto"/>
                <w:right w:val="none" w:sz="0" w:space="0" w:color="auto"/>
              </w:divBdr>
              <w:divsChild>
                <w:div w:id="1342926515">
                  <w:marLeft w:val="0"/>
                  <w:marRight w:val="0"/>
                  <w:marTop w:val="0"/>
                  <w:marBottom w:val="0"/>
                  <w:divBdr>
                    <w:top w:val="none" w:sz="0" w:space="0" w:color="auto"/>
                    <w:left w:val="none" w:sz="0" w:space="0" w:color="auto"/>
                    <w:bottom w:val="none" w:sz="0" w:space="0" w:color="auto"/>
                    <w:right w:val="none" w:sz="0" w:space="0" w:color="auto"/>
                  </w:divBdr>
                  <w:divsChild>
                    <w:div w:id="1539008718">
                      <w:marLeft w:val="0"/>
                      <w:marRight w:val="0"/>
                      <w:marTop w:val="0"/>
                      <w:marBottom w:val="0"/>
                      <w:divBdr>
                        <w:top w:val="none" w:sz="0" w:space="0" w:color="auto"/>
                        <w:left w:val="none" w:sz="0" w:space="0" w:color="auto"/>
                        <w:bottom w:val="none" w:sz="0" w:space="0" w:color="auto"/>
                        <w:right w:val="none" w:sz="0" w:space="0" w:color="auto"/>
                      </w:divBdr>
                      <w:divsChild>
                        <w:div w:id="1798137282">
                          <w:marLeft w:val="0"/>
                          <w:marRight w:val="0"/>
                          <w:marTop w:val="0"/>
                          <w:marBottom w:val="0"/>
                          <w:divBdr>
                            <w:top w:val="none" w:sz="0" w:space="0" w:color="auto"/>
                            <w:left w:val="none" w:sz="0" w:space="0" w:color="auto"/>
                            <w:bottom w:val="none" w:sz="0" w:space="0" w:color="auto"/>
                            <w:right w:val="none" w:sz="0" w:space="0" w:color="auto"/>
                          </w:divBdr>
                          <w:divsChild>
                            <w:div w:id="259946364">
                              <w:marLeft w:val="0"/>
                              <w:marRight w:val="0"/>
                              <w:marTop w:val="0"/>
                              <w:marBottom w:val="0"/>
                              <w:divBdr>
                                <w:top w:val="none" w:sz="0" w:space="0" w:color="auto"/>
                                <w:left w:val="none" w:sz="0" w:space="0" w:color="auto"/>
                                <w:bottom w:val="none" w:sz="0" w:space="0" w:color="auto"/>
                                <w:right w:val="none" w:sz="0" w:space="0" w:color="auto"/>
                              </w:divBdr>
                              <w:divsChild>
                                <w:div w:id="961964433">
                                  <w:marLeft w:val="0"/>
                                  <w:marRight w:val="0"/>
                                  <w:marTop w:val="0"/>
                                  <w:marBottom w:val="0"/>
                                  <w:divBdr>
                                    <w:top w:val="none" w:sz="0" w:space="0" w:color="auto"/>
                                    <w:left w:val="none" w:sz="0" w:space="0" w:color="auto"/>
                                    <w:bottom w:val="none" w:sz="0" w:space="0" w:color="auto"/>
                                    <w:right w:val="none" w:sz="0" w:space="0" w:color="auto"/>
                                  </w:divBdr>
                                  <w:divsChild>
                                    <w:div w:id="1907915005">
                                      <w:marLeft w:val="0"/>
                                      <w:marRight w:val="0"/>
                                      <w:marTop w:val="0"/>
                                      <w:marBottom w:val="0"/>
                                      <w:divBdr>
                                        <w:top w:val="none" w:sz="0" w:space="0" w:color="auto"/>
                                        <w:left w:val="none" w:sz="0" w:space="0" w:color="auto"/>
                                        <w:bottom w:val="none" w:sz="0" w:space="0" w:color="auto"/>
                                        <w:right w:val="none" w:sz="0" w:space="0" w:color="auto"/>
                                      </w:divBdr>
                                      <w:divsChild>
                                        <w:div w:id="1919319152">
                                          <w:marLeft w:val="0"/>
                                          <w:marRight w:val="0"/>
                                          <w:marTop w:val="0"/>
                                          <w:marBottom w:val="0"/>
                                          <w:divBdr>
                                            <w:top w:val="none" w:sz="0" w:space="0" w:color="auto"/>
                                            <w:left w:val="none" w:sz="0" w:space="0" w:color="auto"/>
                                            <w:bottom w:val="none" w:sz="0" w:space="0" w:color="auto"/>
                                            <w:right w:val="none" w:sz="0" w:space="0" w:color="auto"/>
                                          </w:divBdr>
                                          <w:divsChild>
                                            <w:div w:id="567620257">
                                              <w:marLeft w:val="0"/>
                                              <w:marRight w:val="0"/>
                                              <w:marTop w:val="0"/>
                                              <w:marBottom w:val="0"/>
                                              <w:divBdr>
                                                <w:top w:val="none" w:sz="0" w:space="0" w:color="auto"/>
                                                <w:left w:val="none" w:sz="0" w:space="0" w:color="auto"/>
                                                <w:bottom w:val="none" w:sz="0" w:space="0" w:color="auto"/>
                                                <w:right w:val="none" w:sz="0" w:space="0" w:color="auto"/>
                                              </w:divBdr>
                                              <w:divsChild>
                                                <w:div w:id="1471482928">
                                                  <w:marLeft w:val="0"/>
                                                  <w:marRight w:val="0"/>
                                                  <w:marTop w:val="0"/>
                                                  <w:marBottom w:val="0"/>
                                                  <w:divBdr>
                                                    <w:top w:val="none" w:sz="0" w:space="0" w:color="auto"/>
                                                    <w:left w:val="none" w:sz="0" w:space="0" w:color="auto"/>
                                                    <w:bottom w:val="none" w:sz="0" w:space="0" w:color="auto"/>
                                                    <w:right w:val="none" w:sz="0" w:space="0" w:color="auto"/>
                                                  </w:divBdr>
                                                  <w:divsChild>
                                                    <w:div w:id="161875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3229997">
          <w:marLeft w:val="0"/>
          <w:marRight w:val="0"/>
          <w:marTop w:val="0"/>
          <w:marBottom w:val="0"/>
          <w:divBdr>
            <w:top w:val="none" w:sz="0" w:space="0" w:color="auto"/>
            <w:left w:val="none" w:sz="0" w:space="0" w:color="auto"/>
            <w:bottom w:val="none" w:sz="0" w:space="0" w:color="auto"/>
            <w:right w:val="none" w:sz="0" w:space="0" w:color="auto"/>
          </w:divBdr>
          <w:divsChild>
            <w:div w:id="7452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991884">
      <w:bodyDiv w:val="1"/>
      <w:marLeft w:val="0"/>
      <w:marRight w:val="0"/>
      <w:marTop w:val="0"/>
      <w:marBottom w:val="0"/>
      <w:divBdr>
        <w:top w:val="none" w:sz="0" w:space="0" w:color="auto"/>
        <w:left w:val="none" w:sz="0" w:space="0" w:color="auto"/>
        <w:bottom w:val="none" w:sz="0" w:space="0" w:color="auto"/>
        <w:right w:val="none" w:sz="0" w:space="0" w:color="auto"/>
      </w:divBdr>
      <w:divsChild>
        <w:div w:id="1939170270">
          <w:marLeft w:val="0"/>
          <w:marRight w:val="0"/>
          <w:marTop w:val="0"/>
          <w:marBottom w:val="0"/>
          <w:divBdr>
            <w:top w:val="none" w:sz="0" w:space="0" w:color="auto"/>
            <w:left w:val="none" w:sz="0" w:space="0" w:color="auto"/>
            <w:bottom w:val="none" w:sz="0" w:space="0" w:color="auto"/>
            <w:right w:val="none" w:sz="0" w:space="0" w:color="auto"/>
          </w:divBdr>
          <w:divsChild>
            <w:div w:id="89160816">
              <w:marLeft w:val="0"/>
              <w:marRight w:val="0"/>
              <w:marTop w:val="0"/>
              <w:marBottom w:val="0"/>
              <w:divBdr>
                <w:top w:val="none" w:sz="0" w:space="0" w:color="auto"/>
                <w:left w:val="none" w:sz="0" w:space="0" w:color="auto"/>
                <w:bottom w:val="none" w:sz="0" w:space="0" w:color="auto"/>
                <w:right w:val="none" w:sz="0" w:space="0" w:color="auto"/>
              </w:divBdr>
              <w:divsChild>
                <w:div w:id="1441031058">
                  <w:marLeft w:val="0"/>
                  <w:marRight w:val="0"/>
                  <w:marTop w:val="0"/>
                  <w:marBottom w:val="0"/>
                  <w:divBdr>
                    <w:top w:val="none" w:sz="0" w:space="0" w:color="auto"/>
                    <w:left w:val="none" w:sz="0" w:space="0" w:color="auto"/>
                    <w:bottom w:val="none" w:sz="0" w:space="0" w:color="auto"/>
                    <w:right w:val="none" w:sz="0" w:space="0" w:color="auto"/>
                  </w:divBdr>
                  <w:divsChild>
                    <w:div w:id="1217819628">
                      <w:marLeft w:val="0"/>
                      <w:marRight w:val="0"/>
                      <w:marTop w:val="0"/>
                      <w:marBottom w:val="0"/>
                      <w:divBdr>
                        <w:top w:val="none" w:sz="0" w:space="0" w:color="auto"/>
                        <w:left w:val="none" w:sz="0" w:space="0" w:color="auto"/>
                        <w:bottom w:val="none" w:sz="0" w:space="0" w:color="auto"/>
                        <w:right w:val="none" w:sz="0" w:space="0" w:color="auto"/>
                      </w:divBdr>
                      <w:divsChild>
                        <w:div w:id="844562764">
                          <w:marLeft w:val="0"/>
                          <w:marRight w:val="0"/>
                          <w:marTop w:val="0"/>
                          <w:marBottom w:val="0"/>
                          <w:divBdr>
                            <w:top w:val="none" w:sz="0" w:space="0" w:color="auto"/>
                            <w:left w:val="none" w:sz="0" w:space="0" w:color="auto"/>
                            <w:bottom w:val="none" w:sz="0" w:space="0" w:color="auto"/>
                            <w:right w:val="none" w:sz="0" w:space="0" w:color="auto"/>
                          </w:divBdr>
                          <w:divsChild>
                            <w:div w:id="75756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593855">
          <w:marLeft w:val="0"/>
          <w:marRight w:val="0"/>
          <w:marTop w:val="0"/>
          <w:marBottom w:val="0"/>
          <w:divBdr>
            <w:top w:val="none" w:sz="0" w:space="0" w:color="auto"/>
            <w:left w:val="none" w:sz="0" w:space="0" w:color="auto"/>
            <w:bottom w:val="none" w:sz="0" w:space="0" w:color="auto"/>
            <w:right w:val="none" w:sz="0" w:space="0" w:color="auto"/>
          </w:divBdr>
        </w:div>
        <w:div w:id="1974632329">
          <w:marLeft w:val="0"/>
          <w:marRight w:val="0"/>
          <w:marTop w:val="0"/>
          <w:marBottom w:val="0"/>
          <w:divBdr>
            <w:top w:val="none" w:sz="0" w:space="0" w:color="auto"/>
            <w:left w:val="none" w:sz="0" w:space="0" w:color="auto"/>
            <w:bottom w:val="none" w:sz="0" w:space="0" w:color="auto"/>
            <w:right w:val="none" w:sz="0" w:space="0" w:color="auto"/>
          </w:divBdr>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6939034">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0872506">
      <w:bodyDiv w:val="1"/>
      <w:marLeft w:val="0"/>
      <w:marRight w:val="0"/>
      <w:marTop w:val="0"/>
      <w:marBottom w:val="0"/>
      <w:divBdr>
        <w:top w:val="none" w:sz="0" w:space="0" w:color="auto"/>
        <w:left w:val="none" w:sz="0" w:space="0" w:color="auto"/>
        <w:bottom w:val="none" w:sz="0" w:space="0" w:color="auto"/>
        <w:right w:val="none" w:sz="0" w:space="0" w:color="auto"/>
      </w:divBdr>
    </w:div>
    <w:div w:id="1241405614">
      <w:bodyDiv w:val="1"/>
      <w:marLeft w:val="0"/>
      <w:marRight w:val="0"/>
      <w:marTop w:val="0"/>
      <w:marBottom w:val="0"/>
      <w:divBdr>
        <w:top w:val="none" w:sz="0" w:space="0" w:color="auto"/>
        <w:left w:val="none" w:sz="0" w:space="0" w:color="auto"/>
        <w:bottom w:val="none" w:sz="0" w:space="0" w:color="auto"/>
        <w:right w:val="none" w:sz="0" w:space="0" w:color="auto"/>
      </w:divBdr>
      <w:divsChild>
        <w:div w:id="1499926564">
          <w:marLeft w:val="0"/>
          <w:marRight w:val="0"/>
          <w:marTop w:val="0"/>
          <w:marBottom w:val="0"/>
          <w:divBdr>
            <w:top w:val="none" w:sz="0" w:space="0" w:color="auto"/>
            <w:left w:val="none" w:sz="0" w:space="0" w:color="auto"/>
            <w:bottom w:val="none" w:sz="0" w:space="0" w:color="auto"/>
            <w:right w:val="none" w:sz="0" w:space="0" w:color="auto"/>
          </w:divBdr>
          <w:divsChild>
            <w:div w:id="2130969626">
              <w:marLeft w:val="0"/>
              <w:marRight w:val="0"/>
              <w:marTop w:val="0"/>
              <w:marBottom w:val="0"/>
              <w:divBdr>
                <w:top w:val="none" w:sz="0" w:space="0" w:color="auto"/>
                <w:left w:val="none" w:sz="0" w:space="0" w:color="auto"/>
                <w:bottom w:val="none" w:sz="0" w:space="0" w:color="auto"/>
                <w:right w:val="none" w:sz="0" w:space="0" w:color="auto"/>
              </w:divBdr>
            </w:div>
          </w:divsChild>
        </w:div>
        <w:div w:id="1615793972">
          <w:marLeft w:val="0"/>
          <w:marRight w:val="0"/>
          <w:marTop w:val="0"/>
          <w:marBottom w:val="0"/>
          <w:divBdr>
            <w:top w:val="none" w:sz="0" w:space="0" w:color="auto"/>
            <w:left w:val="none" w:sz="0" w:space="0" w:color="auto"/>
            <w:bottom w:val="none" w:sz="0" w:space="0" w:color="auto"/>
            <w:right w:val="none" w:sz="0" w:space="0" w:color="auto"/>
          </w:divBdr>
          <w:divsChild>
            <w:div w:id="1297031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6858841">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01583">
      <w:bodyDiv w:val="1"/>
      <w:marLeft w:val="0"/>
      <w:marRight w:val="0"/>
      <w:marTop w:val="0"/>
      <w:marBottom w:val="0"/>
      <w:divBdr>
        <w:top w:val="none" w:sz="0" w:space="0" w:color="auto"/>
        <w:left w:val="none" w:sz="0" w:space="0" w:color="auto"/>
        <w:bottom w:val="none" w:sz="0" w:space="0" w:color="auto"/>
        <w:right w:val="none" w:sz="0" w:space="0" w:color="auto"/>
      </w:divBdr>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1080">
      <w:bodyDiv w:val="1"/>
      <w:marLeft w:val="0"/>
      <w:marRight w:val="0"/>
      <w:marTop w:val="0"/>
      <w:marBottom w:val="0"/>
      <w:divBdr>
        <w:top w:val="none" w:sz="0" w:space="0" w:color="auto"/>
        <w:left w:val="none" w:sz="0" w:space="0" w:color="auto"/>
        <w:bottom w:val="none" w:sz="0" w:space="0" w:color="auto"/>
        <w:right w:val="none" w:sz="0" w:space="0" w:color="auto"/>
      </w:divBdr>
      <w:divsChild>
        <w:div w:id="1269580217">
          <w:marLeft w:val="0"/>
          <w:marRight w:val="0"/>
          <w:marTop w:val="0"/>
          <w:marBottom w:val="0"/>
          <w:divBdr>
            <w:top w:val="none" w:sz="0" w:space="0" w:color="auto"/>
            <w:left w:val="none" w:sz="0" w:space="0" w:color="auto"/>
            <w:bottom w:val="none" w:sz="0" w:space="0" w:color="auto"/>
            <w:right w:val="none" w:sz="0" w:space="0" w:color="auto"/>
          </w:divBdr>
        </w:div>
      </w:divsChild>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2570570">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6307366">
      <w:bodyDiv w:val="1"/>
      <w:marLeft w:val="0"/>
      <w:marRight w:val="0"/>
      <w:marTop w:val="0"/>
      <w:marBottom w:val="0"/>
      <w:divBdr>
        <w:top w:val="none" w:sz="0" w:space="0" w:color="auto"/>
        <w:left w:val="none" w:sz="0" w:space="0" w:color="auto"/>
        <w:bottom w:val="none" w:sz="0" w:space="0" w:color="auto"/>
        <w:right w:val="none" w:sz="0" w:space="0" w:color="auto"/>
      </w:divBdr>
    </w:div>
    <w:div w:id="1287077944">
      <w:bodyDiv w:val="1"/>
      <w:marLeft w:val="0"/>
      <w:marRight w:val="0"/>
      <w:marTop w:val="0"/>
      <w:marBottom w:val="0"/>
      <w:divBdr>
        <w:top w:val="none" w:sz="0" w:space="0" w:color="auto"/>
        <w:left w:val="none" w:sz="0" w:space="0" w:color="auto"/>
        <w:bottom w:val="none" w:sz="0" w:space="0" w:color="auto"/>
        <w:right w:val="none" w:sz="0" w:space="0" w:color="auto"/>
      </w:divBdr>
    </w:div>
    <w:div w:id="1287084118">
      <w:bodyDiv w:val="1"/>
      <w:marLeft w:val="0"/>
      <w:marRight w:val="0"/>
      <w:marTop w:val="0"/>
      <w:marBottom w:val="0"/>
      <w:divBdr>
        <w:top w:val="none" w:sz="0" w:space="0" w:color="auto"/>
        <w:left w:val="none" w:sz="0" w:space="0" w:color="auto"/>
        <w:bottom w:val="none" w:sz="0" w:space="0" w:color="auto"/>
        <w:right w:val="none" w:sz="0" w:space="0" w:color="auto"/>
      </w:divBdr>
      <w:divsChild>
        <w:div w:id="706369208">
          <w:marLeft w:val="0"/>
          <w:marRight w:val="0"/>
          <w:marTop w:val="0"/>
          <w:marBottom w:val="0"/>
          <w:divBdr>
            <w:top w:val="none" w:sz="0" w:space="0" w:color="auto"/>
            <w:left w:val="none" w:sz="0" w:space="0" w:color="auto"/>
            <w:bottom w:val="none" w:sz="0" w:space="0" w:color="auto"/>
            <w:right w:val="none" w:sz="0" w:space="0" w:color="auto"/>
          </w:divBdr>
        </w:div>
        <w:div w:id="2097094683">
          <w:marLeft w:val="0"/>
          <w:marRight w:val="0"/>
          <w:marTop w:val="0"/>
          <w:marBottom w:val="0"/>
          <w:divBdr>
            <w:top w:val="none" w:sz="0" w:space="0" w:color="auto"/>
            <w:left w:val="none" w:sz="0" w:space="0" w:color="auto"/>
            <w:bottom w:val="none" w:sz="0" w:space="0" w:color="auto"/>
            <w:right w:val="none" w:sz="0" w:space="0" w:color="auto"/>
          </w:divBdr>
          <w:divsChild>
            <w:div w:id="175014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3658469">
      <w:bodyDiv w:val="1"/>
      <w:marLeft w:val="0"/>
      <w:marRight w:val="0"/>
      <w:marTop w:val="0"/>
      <w:marBottom w:val="0"/>
      <w:divBdr>
        <w:top w:val="none" w:sz="0" w:space="0" w:color="auto"/>
        <w:left w:val="none" w:sz="0" w:space="0" w:color="auto"/>
        <w:bottom w:val="none" w:sz="0" w:space="0" w:color="auto"/>
        <w:right w:val="none" w:sz="0" w:space="0" w:color="auto"/>
      </w:divBdr>
      <w:divsChild>
        <w:div w:id="42676539">
          <w:marLeft w:val="0"/>
          <w:marRight w:val="0"/>
          <w:marTop w:val="0"/>
          <w:marBottom w:val="0"/>
          <w:divBdr>
            <w:top w:val="none" w:sz="0" w:space="0" w:color="auto"/>
            <w:left w:val="none" w:sz="0" w:space="0" w:color="auto"/>
            <w:bottom w:val="none" w:sz="0" w:space="0" w:color="auto"/>
            <w:right w:val="none" w:sz="0" w:space="0" w:color="auto"/>
          </w:divBdr>
        </w:div>
      </w:divsChild>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08507914">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5790882">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230890">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4527107">
      <w:bodyDiv w:val="1"/>
      <w:marLeft w:val="0"/>
      <w:marRight w:val="0"/>
      <w:marTop w:val="0"/>
      <w:marBottom w:val="0"/>
      <w:divBdr>
        <w:top w:val="none" w:sz="0" w:space="0" w:color="auto"/>
        <w:left w:val="none" w:sz="0" w:space="0" w:color="auto"/>
        <w:bottom w:val="none" w:sz="0" w:space="0" w:color="auto"/>
        <w:right w:val="none" w:sz="0" w:space="0" w:color="auto"/>
      </w:divBdr>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948898">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7580220">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14256">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0833907">
      <w:bodyDiv w:val="1"/>
      <w:marLeft w:val="0"/>
      <w:marRight w:val="0"/>
      <w:marTop w:val="0"/>
      <w:marBottom w:val="0"/>
      <w:divBdr>
        <w:top w:val="none" w:sz="0" w:space="0" w:color="auto"/>
        <w:left w:val="none" w:sz="0" w:space="0" w:color="auto"/>
        <w:bottom w:val="none" w:sz="0" w:space="0" w:color="auto"/>
        <w:right w:val="none" w:sz="0" w:space="0" w:color="auto"/>
      </w:divBdr>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397243003">
      <w:bodyDiv w:val="1"/>
      <w:marLeft w:val="0"/>
      <w:marRight w:val="0"/>
      <w:marTop w:val="0"/>
      <w:marBottom w:val="0"/>
      <w:divBdr>
        <w:top w:val="none" w:sz="0" w:space="0" w:color="auto"/>
        <w:left w:val="none" w:sz="0" w:space="0" w:color="auto"/>
        <w:bottom w:val="none" w:sz="0" w:space="0" w:color="auto"/>
        <w:right w:val="none" w:sz="0" w:space="0" w:color="auto"/>
      </w:divBdr>
    </w:div>
    <w:div w:id="1403483877">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7267685">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2384340">
      <w:bodyDiv w:val="1"/>
      <w:marLeft w:val="0"/>
      <w:marRight w:val="0"/>
      <w:marTop w:val="0"/>
      <w:marBottom w:val="0"/>
      <w:divBdr>
        <w:top w:val="none" w:sz="0" w:space="0" w:color="auto"/>
        <w:left w:val="none" w:sz="0" w:space="0" w:color="auto"/>
        <w:bottom w:val="none" w:sz="0" w:space="0" w:color="auto"/>
        <w:right w:val="none" w:sz="0" w:space="0" w:color="auto"/>
      </w:divBdr>
      <w:divsChild>
        <w:div w:id="1180240235">
          <w:marLeft w:val="0"/>
          <w:marRight w:val="0"/>
          <w:marTop w:val="0"/>
          <w:marBottom w:val="0"/>
          <w:divBdr>
            <w:top w:val="none" w:sz="0" w:space="0" w:color="auto"/>
            <w:left w:val="none" w:sz="0" w:space="0" w:color="auto"/>
            <w:bottom w:val="none" w:sz="0" w:space="0" w:color="auto"/>
            <w:right w:val="none" w:sz="0" w:space="0" w:color="auto"/>
          </w:divBdr>
          <w:divsChild>
            <w:div w:id="2138833939">
              <w:marLeft w:val="0"/>
              <w:marRight w:val="0"/>
              <w:marTop w:val="0"/>
              <w:marBottom w:val="0"/>
              <w:divBdr>
                <w:top w:val="none" w:sz="0" w:space="0" w:color="auto"/>
                <w:left w:val="none" w:sz="0" w:space="0" w:color="auto"/>
                <w:bottom w:val="none" w:sz="0" w:space="0" w:color="auto"/>
                <w:right w:val="none" w:sz="0" w:space="0" w:color="auto"/>
              </w:divBdr>
              <w:divsChild>
                <w:div w:id="550657417">
                  <w:marLeft w:val="0"/>
                  <w:marRight w:val="0"/>
                  <w:marTop w:val="0"/>
                  <w:marBottom w:val="0"/>
                  <w:divBdr>
                    <w:top w:val="none" w:sz="0" w:space="0" w:color="auto"/>
                    <w:left w:val="none" w:sz="0" w:space="0" w:color="auto"/>
                    <w:bottom w:val="none" w:sz="0" w:space="0" w:color="auto"/>
                    <w:right w:val="none" w:sz="0" w:space="0" w:color="auto"/>
                  </w:divBdr>
                  <w:divsChild>
                    <w:div w:id="458694445">
                      <w:marLeft w:val="0"/>
                      <w:marRight w:val="0"/>
                      <w:marTop w:val="0"/>
                      <w:marBottom w:val="0"/>
                      <w:divBdr>
                        <w:top w:val="none" w:sz="0" w:space="0" w:color="auto"/>
                        <w:left w:val="none" w:sz="0" w:space="0" w:color="auto"/>
                        <w:bottom w:val="none" w:sz="0" w:space="0" w:color="auto"/>
                        <w:right w:val="none" w:sz="0" w:space="0" w:color="auto"/>
                      </w:divBdr>
                      <w:divsChild>
                        <w:div w:id="145514620">
                          <w:marLeft w:val="0"/>
                          <w:marRight w:val="0"/>
                          <w:marTop w:val="0"/>
                          <w:marBottom w:val="0"/>
                          <w:divBdr>
                            <w:top w:val="none" w:sz="0" w:space="0" w:color="auto"/>
                            <w:left w:val="none" w:sz="0" w:space="0" w:color="auto"/>
                            <w:bottom w:val="none" w:sz="0" w:space="0" w:color="auto"/>
                            <w:right w:val="none" w:sz="0" w:space="0" w:color="auto"/>
                          </w:divBdr>
                          <w:divsChild>
                            <w:div w:id="216746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2583045">
      <w:bodyDiv w:val="1"/>
      <w:marLeft w:val="0"/>
      <w:marRight w:val="0"/>
      <w:marTop w:val="0"/>
      <w:marBottom w:val="0"/>
      <w:divBdr>
        <w:top w:val="none" w:sz="0" w:space="0" w:color="auto"/>
        <w:left w:val="none" w:sz="0" w:space="0" w:color="auto"/>
        <w:bottom w:val="none" w:sz="0" w:space="0" w:color="auto"/>
        <w:right w:val="none" w:sz="0" w:space="0" w:color="auto"/>
      </w:divBdr>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0178166">
      <w:bodyDiv w:val="1"/>
      <w:marLeft w:val="0"/>
      <w:marRight w:val="0"/>
      <w:marTop w:val="0"/>
      <w:marBottom w:val="0"/>
      <w:divBdr>
        <w:top w:val="none" w:sz="0" w:space="0" w:color="auto"/>
        <w:left w:val="none" w:sz="0" w:space="0" w:color="auto"/>
        <w:bottom w:val="none" w:sz="0" w:space="0" w:color="auto"/>
        <w:right w:val="none" w:sz="0" w:space="0" w:color="auto"/>
      </w:divBdr>
      <w:divsChild>
        <w:div w:id="128982223">
          <w:marLeft w:val="0"/>
          <w:marRight w:val="0"/>
          <w:marTop w:val="0"/>
          <w:marBottom w:val="0"/>
          <w:divBdr>
            <w:top w:val="none" w:sz="0" w:space="0" w:color="auto"/>
            <w:left w:val="none" w:sz="0" w:space="0" w:color="auto"/>
            <w:bottom w:val="none" w:sz="0" w:space="0" w:color="auto"/>
            <w:right w:val="none" w:sz="0" w:space="0" w:color="auto"/>
          </w:divBdr>
          <w:divsChild>
            <w:div w:id="1179197859">
              <w:marLeft w:val="0"/>
              <w:marRight w:val="0"/>
              <w:marTop w:val="0"/>
              <w:marBottom w:val="0"/>
              <w:divBdr>
                <w:top w:val="none" w:sz="0" w:space="0" w:color="auto"/>
                <w:left w:val="none" w:sz="0" w:space="0" w:color="auto"/>
                <w:bottom w:val="none" w:sz="0" w:space="0" w:color="auto"/>
                <w:right w:val="none" w:sz="0" w:space="0" w:color="auto"/>
              </w:divBdr>
              <w:divsChild>
                <w:div w:id="1965577320">
                  <w:marLeft w:val="0"/>
                  <w:marRight w:val="0"/>
                  <w:marTop w:val="0"/>
                  <w:marBottom w:val="0"/>
                  <w:divBdr>
                    <w:top w:val="none" w:sz="0" w:space="0" w:color="auto"/>
                    <w:left w:val="none" w:sz="0" w:space="0" w:color="auto"/>
                    <w:bottom w:val="none" w:sz="0" w:space="0" w:color="auto"/>
                    <w:right w:val="none" w:sz="0" w:space="0" w:color="auto"/>
                  </w:divBdr>
                  <w:divsChild>
                    <w:div w:id="354237460">
                      <w:marLeft w:val="0"/>
                      <w:marRight w:val="0"/>
                      <w:marTop w:val="0"/>
                      <w:marBottom w:val="0"/>
                      <w:divBdr>
                        <w:top w:val="none" w:sz="0" w:space="0" w:color="auto"/>
                        <w:left w:val="none" w:sz="0" w:space="0" w:color="auto"/>
                        <w:bottom w:val="none" w:sz="0" w:space="0" w:color="auto"/>
                        <w:right w:val="none" w:sz="0" w:space="0" w:color="auto"/>
                      </w:divBdr>
                      <w:divsChild>
                        <w:div w:id="1578051894">
                          <w:marLeft w:val="0"/>
                          <w:marRight w:val="0"/>
                          <w:marTop w:val="0"/>
                          <w:marBottom w:val="0"/>
                          <w:divBdr>
                            <w:top w:val="none" w:sz="0" w:space="0" w:color="auto"/>
                            <w:left w:val="none" w:sz="0" w:space="0" w:color="auto"/>
                            <w:bottom w:val="none" w:sz="0" w:space="0" w:color="auto"/>
                            <w:right w:val="none" w:sz="0" w:space="0" w:color="auto"/>
                          </w:divBdr>
                          <w:divsChild>
                            <w:div w:id="756556071">
                              <w:marLeft w:val="0"/>
                              <w:marRight w:val="0"/>
                              <w:marTop w:val="0"/>
                              <w:marBottom w:val="0"/>
                              <w:divBdr>
                                <w:top w:val="none" w:sz="0" w:space="0" w:color="auto"/>
                                <w:left w:val="none" w:sz="0" w:space="0" w:color="auto"/>
                                <w:bottom w:val="none" w:sz="0" w:space="0" w:color="auto"/>
                                <w:right w:val="none" w:sz="0" w:space="0" w:color="auto"/>
                              </w:divBdr>
                              <w:divsChild>
                                <w:div w:id="1313944144">
                                  <w:marLeft w:val="0"/>
                                  <w:marRight w:val="0"/>
                                  <w:marTop w:val="0"/>
                                  <w:marBottom w:val="0"/>
                                  <w:divBdr>
                                    <w:top w:val="none" w:sz="0" w:space="0" w:color="auto"/>
                                    <w:left w:val="none" w:sz="0" w:space="0" w:color="auto"/>
                                    <w:bottom w:val="none" w:sz="0" w:space="0" w:color="auto"/>
                                    <w:right w:val="none" w:sz="0" w:space="0" w:color="auto"/>
                                  </w:divBdr>
                                  <w:divsChild>
                                    <w:div w:id="2104645477">
                                      <w:marLeft w:val="0"/>
                                      <w:marRight w:val="0"/>
                                      <w:marTop w:val="0"/>
                                      <w:marBottom w:val="0"/>
                                      <w:divBdr>
                                        <w:top w:val="none" w:sz="0" w:space="0" w:color="auto"/>
                                        <w:left w:val="none" w:sz="0" w:space="0" w:color="auto"/>
                                        <w:bottom w:val="none" w:sz="0" w:space="0" w:color="auto"/>
                                        <w:right w:val="none" w:sz="0" w:space="0" w:color="auto"/>
                                      </w:divBdr>
                                      <w:divsChild>
                                        <w:div w:id="2063868907">
                                          <w:marLeft w:val="0"/>
                                          <w:marRight w:val="0"/>
                                          <w:marTop w:val="0"/>
                                          <w:marBottom w:val="0"/>
                                          <w:divBdr>
                                            <w:top w:val="none" w:sz="0" w:space="0" w:color="auto"/>
                                            <w:left w:val="none" w:sz="0" w:space="0" w:color="auto"/>
                                            <w:bottom w:val="none" w:sz="0" w:space="0" w:color="auto"/>
                                            <w:right w:val="none" w:sz="0" w:space="0" w:color="auto"/>
                                          </w:divBdr>
                                          <w:divsChild>
                                            <w:div w:id="1834951015">
                                              <w:marLeft w:val="0"/>
                                              <w:marRight w:val="0"/>
                                              <w:marTop w:val="0"/>
                                              <w:marBottom w:val="0"/>
                                              <w:divBdr>
                                                <w:top w:val="none" w:sz="0" w:space="0" w:color="auto"/>
                                                <w:left w:val="none" w:sz="0" w:space="0" w:color="auto"/>
                                                <w:bottom w:val="none" w:sz="0" w:space="0" w:color="auto"/>
                                                <w:right w:val="none" w:sz="0" w:space="0" w:color="auto"/>
                                              </w:divBdr>
                                              <w:divsChild>
                                                <w:div w:id="1936476461">
                                                  <w:marLeft w:val="0"/>
                                                  <w:marRight w:val="0"/>
                                                  <w:marTop w:val="0"/>
                                                  <w:marBottom w:val="0"/>
                                                  <w:divBdr>
                                                    <w:top w:val="none" w:sz="0" w:space="0" w:color="auto"/>
                                                    <w:left w:val="none" w:sz="0" w:space="0" w:color="auto"/>
                                                    <w:bottom w:val="none" w:sz="0" w:space="0" w:color="auto"/>
                                                    <w:right w:val="none" w:sz="0" w:space="0" w:color="auto"/>
                                                  </w:divBdr>
                                                  <w:divsChild>
                                                    <w:div w:id="3442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981127">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111012">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3475989">
      <w:bodyDiv w:val="1"/>
      <w:marLeft w:val="0"/>
      <w:marRight w:val="0"/>
      <w:marTop w:val="0"/>
      <w:marBottom w:val="0"/>
      <w:divBdr>
        <w:top w:val="none" w:sz="0" w:space="0" w:color="auto"/>
        <w:left w:val="none" w:sz="0" w:space="0" w:color="auto"/>
        <w:bottom w:val="none" w:sz="0" w:space="0" w:color="auto"/>
        <w:right w:val="none" w:sz="0" w:space="0" w:color="auto"/>
      </w:divBdr>
      <w:divsChild>
        <w:div w:id="1862694719">
          <w:marLeft w:val="0"/>
          <w:marRight w:val="0"/>
          <w:marTop w:val="0"/>
          <w:marBottom w:val="0"/>
          <w:divBdr>
            <w:top w:val="none" w:sz="0" w:space="0" w:color="auto"/>
            <w:left w:val="none" w:sz="0" w:space="0" w:color="auto"/>
            <w:bottom w:val="none" w:sz="0" w:space="0" w:color="auto"/>
            <w:right w:val="none" w:sz="0" w:space="0" w:color="auto"/>
          </w:divBdr>
        </w:div>
      </w:divsChild>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714721">
      <w:bodyDiv w:val="1"/>
      <w:marLeft w:val="0"/>
      <w:marRight w:val="0"/>
      <w:marTop w:val="0"/>
      <w:marBottom w:val="0"/>
      <w:divBdr>
        <w:top w:val="none" w:sz="0" w:space="0" w:color="auto"/>
        <w:left w:val="none" w:sz="0" w:space="0" w:color="auto"/>
        <w:bottom w:val="none" w:sz="0" w:space="0" w:color="auto"/>
        <w:right w:val="none" w:sz="0" w:space="0" w:color="auto"/>
      </w:divBdr>
      <w:divsChild>
        <w:div w:id="1544170361">
          <w:marLeft w:val="0"/>
          <w:marRight w:val="0"/>
          <w:marTop w:val="0"/>
          <w:marBottom w:val="0"/>
          <w:divBdr>
            <w:top w:val="none" w:sz="0" w:space="0" w:color="auto"/>
            <w:left w:val="none" w:sz="0" w:space="0" w:color="auto"/>
            <w:bottom w:val="none" w:sz="0" w:space="0" w:color="auto"/>
            <w:right w:val="none" w:sz="0" w:space="0" w:color="auto"/>
          </w:divBdr>
          <w:divsChild>
            <w:div w:id="862399477">
              <w:marLeft w:val="0"/>
              <w:marRight w:val="0"/>
              <w:marTop w:val="0"/>
              <w:marBottom w:val="0"/>
              <w:divBdr>
                <w:top w:val="none" w:sz="0" w:space="0" w:color="auto"/>
                <w:left w:val="none" w:sz="0" w:space="0" w:color="auto"/>
                <w:bottom w:val="none" w:sz="0" w:space="0" w:color="auto"/>
                <w:right w:val="none" w:sz="0" w:space="0" w:color="auto"/>
              </w:divBdr>
              <w:divsChild>
                <w:div w:id="820652883">
                  <w:marLeft w:val="0"/>
                  <w:marRight w:val="0"/>
                  <w:marTop w:val="0"/>
                  <w:marBottom w:val="0"/>
                  <w:divBdr>
                    <w:top w:val="none" w:sz="0" w:space="0" w:color="auto"/>
                    <w:left w:val="none" w:sz="0" w:space="0" w:color="auto"/>
                    <w:bottom w:val="none" w:sz="0" w:space="0" w:color="auto"/>
                    <w:right w:val="none" w:sz="0" w:space="0" w:color="auto"/>
                  </w:divBdr>
                  <w:divsChild>
                    <w:div w:id="1838612548">
                      <w:marLeft w:val="0"/>
                      <w:marRight w:val="0"/>
                      <w:marTop w:val="0"/>
                      <w:marBottom w:val="0"/>
                      <w:divBdr>
                        <w:top w:val="none" w:sz="0" w:space="0" w:color="auto"/>
                        <w:left w:val="none" w:sz="0" w:space="0" w:color="auto"/>
                        <w:bottom w:val="none" w:sz="0" w:space="0" w:color="auto"/>
                        <w:right w:val="none" w:sz="0" w:space="0" w:color="auto"/>
                      </w:divBdr>
                      <w:divsChild>
                        <w:div w:id="1006976977">
                          <w:marLeft w:val="0"/>
                          <w:marRight w:val="0"/>
                          <w:marTop w:val="0"/>
                          <w:marBottom w:val="0"/>
                          <w:divBdr>
                            <w:top w:val="none" w:sz="0" w:space="0" w:color="auto"/>
                            <w:left w:val="none" w:sz="0" w:space="0" w:color="auto"/>
                            <w:bottom w:val="none" w:sz="0" w:space="0" w:color="auto"/>
                            <w:right w:val="none" w:sz="0" w:space="0" w:color="auto"/>
                          </w:divBdr>
                        </w:div>
                        <w:div w:id="1274484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3901555">
          <w:marLeft w:val="0"/>
          <w:marRight w:val="0"/>
          <w:marTop w:val="0"/>
          <w:marBottom w:val="0"/>
          <w:divBdr>
            <w:top w:val="none" w:sz="0" w:space="0" w:color="auto"/>
            <w:left w:val="none" w:sz="0" w:space="0" w:color="auto"/>
            <w:bottom w:val="none" w:sz="0" w:space="0" w:color="auto"/>
            <w:right w:val="none" w:sz="0" w:space="0" w:color="auto"/>
          </w:divBdr>
          <w:divsChild>
            <w:div w:id="1576889212">
              <w:marLeft w:val="0"/>
              <w:marRight w:val="0"/>
              <w:marTop w:val="0"/>
              <w:marBottom w:val="0"/>
              <w:divBdr>
                <w:top w:val="none" w:sz="0" w:space="0" w:color="auto"/>
                <w:left w:val="none" w:sz="0" w:space="0" w:color="auto"/>
                <w:bottom w:val="none" w:sz="0" w:space="0" w:color="auto"/>
                <w:right w:val="none" w:sz="0" w:space="0" w:color="auto"/>
              </w:divBdr>
              <w:divsChild>
                <w:div w:id="538399198">
                  <w:marLeft w:val="0"/>
                  <w:marRight w:val="0"/>
                  <w:marTop w:val="0"/>
                  <w:marBottom w:val="0"/>
                  <w:divBdr>
                    <w:top w:val="none" w:sz="0" w:space="0" w:color="auto"/>
                    <w:left w:val="none" w:sz="0" w:space="0" w:color="auto"/>
                    <w:bottom w:val="none" w:sz="0" w:space="0" w:color="auto"/>
                    <w:right w:val="none" w:sz="0" w:space="0" w:color="auto"/>
                  </w:divBdr>
                  <w:divsChild>
                    <w:div w:id="732314048">
                      <w:marLeft w:val="0"/>
                      <w:marRight w:val="0"/>
                      <w:marTop w:val="0"/>
                      <w:marBottom w:val="0"/>
                      <w:divBdr>
                        <w:top w:val="none" w:sz="0" w:space="0" w:color="auto"/>
                        <w:left w:val="none" w:sz="0" w:space="0" w:color="auto"/>
                        <w:bottom w:val="none" w:sz="0" w:space="0" w:color="auto"/>
                        <w:right w:val="none" w:sz="0" w:space="0" w:color="auto"/>
                      </w:divBdr>
                      <w:divsChild>
                        <w:div w:id="1744647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699402">
          <w:marLeft w:val="0"/>
          <w:marRight w:val="0"/>
          <w:marTop w:val="0"/>
          <w:marBottom w:val="0"/>
          <w:divBdr>
            <w:top w:val="none" w:sz="0" w:space="0" w:color="auto"/>
            <w:left w:val="none" w:sz="0" w:space="0" w:color="auto"/>
            <w:bottom w:val="none" w:sz="0" w:space="0" w:color="auto"/>
            <w:right w:val="none" w:sz="0" w:space="0" w:color="auto"/>
          </w:divBdr>
          <w:divsChild>
            <w:div w:id="688335908">
              <w:marLeft w:val="0"/>
              <w:marRight w:val="0"/>
              <w:marTop w:val="0"/>
              <w:marBottom w:val="0"/>
              <w:divBdr>
                <w:top w:val="none" w:sz="0" w:space="0" w:color="auto"/>
                <w:left w:val="none" w:sz="0" w:space="0" w:color="auto"/>
                <w:bottom w:val="none" w:sz="0" w:space="0" w:color="auto"/>
                <w:right w:val="none" w:sz="0" w:space="0" w:color="auto"/>
              </w:divBdr>
              <w:divsChild>
                <w:div w:id="2093307157">
                  <w:marLeft w:val="0"/>
                  <w:marRight w:val="0"/>
                  <w:marTop w:val="0"/>
                  <w:marBottom w:val="0"/>
                  <w:divBdr>
                    <w:top w:val="none" w:sz="0" w:space="0" w:color="auto"/>
                    <w:left w:val="none" w:sz="0" w:space="0" w:color="auto"/>
                    <w:bottom w:val="none" w:sz="0" w:space="0" w:color="auto"/>
                    <w:right w:val="none" w:sz="0" w:space="0" w:color="auto"/>
                  </w:divBdr>
                  <w:divsChild>
                    <w:div w:id="936599428">
                      <w:marLeft w:val="0"/>
                      <w:marRight w:val="0"/>
                      <w:marTop w:val="0"/>
                      <w:marBottom w:val="0"/>
                      <w:divBdr>
                        <w:top w:val="none" w:sz="0" w:space="0" w:color="auto"/>
                        <w:left w:val="none" w:sz="0" w:space="0" w:color="auto"/>
                        <w:bottom w:val="none" w:sz="0" w:space="0" w:color="auto"/>
                        <w:right w:val="none" w:sz="0" w:space="0" w:color="auto"/>
                      </w:divBdr>
                      <w:divsChild>
                        <w:div w:id="1874805141">
                          <w:marLeft w:val="0"/>
                          <w:marRight w:val="0"/>
                          <w:marTop w:val="0"/>
                          <w:marBottom w:val="0"/>
                          <w:divBdr>
                            <w:top w:val="none" w:sz="0" w:space="0" w:color="auto"/>
                            <w:left w:val="none" w:sz="0" w:space="0" w:color="auto"/>
                            <w:bottom w:val="none" w:sz="0" w:space="0" w:color="auto"/>
                            <w:right w:val="none" w:sz="0" w:space="0" w:color="auto"/>
                          </w:divBdr>
                        </w:div>
                        <w:div w:id="52090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6466055">
      <w:bodyDiv w:val="1"/>
      <w:marLeft w:val="0"/>
      <w:marRight w:val="0"/>
      <w:marTop w:val="0"/>
      <w:marBottom w:val="0"/>
      <w:divBdr>
        <w:top w:val="none" w:sz="0" w:space="0" w:color="auto"/>
        <w:left w:val="none" w:sz="0" w:space="0" w:color="auto"/>
        <w:bottom w:val="none" w:sz="0" w:space="0" w:color="auto"/>
        <w:right w:val="none" w:sz="0" w:space="0" w:color="auto"/>
      </w:divBdr>
    </w:div>
    <w:div w:id="1451432304">
      <w:bodyDiv w:val="1"/>
      <w:marLeft w:val="0"/>
      <w:marRight w:val="0"/>
      <w:marTop w:val="0"/>
      <w:marBottom w:val="0"/>
      <w:divBdr>
        <w:top w:val="none" w:sz="0" w:space="0" w:color="auto"/>
        <w:left w:val="none" w:sz="0" w:space="0" w:color="auto"/>
        <w:bottom w:val="none" w:sz="0" w:space="0" w:color="auto"/>
        <w:right w:val="none" w:sz="0" w:space="0" w:color="auto"/>
      </w:divBdr>
      <w:divsChild>
        <w:div w:id="56631968">
          <w:marLeft w:val="0"/>
          <w:marRight w:val="0"/>
          <w:marTop w:val="0"/>
          <w:marBottom w:val="0"/>
          <w:divBdr>
            <w:top w:val="none" w:sz="0" w:space="0" w:color="auto"/>
            <w:left w:val="none" w:sz="0" w:space="0" w:color="auto"/>
            <w:bottom w:val="none" w:sz="0" w:space="0" w:color="auto"/>
            <w:right w:val="none" w:sz="0" w:space="0" w:color="auto"/>
          </w:divBdr>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69859431">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2043275">
      <w:bodyDiv w:val="1"/>
      <w:marLeft w:val="0"/>
      <w:marRight w:val="0"/>
      <w:marTop w:val="0"/>
      <w:marBottom w:val="0"/>
      <w:divBdr>
        <w:top w:val="none" w:sz="0" w:space="0" w:color="auto"/>
        <w:left w:val="none" w:sz="0" w:space="0" w:color="auto"/>
        <w:bottom w:val="none" w:sz="0" w:space="0" w:color="auto"/>
        <w:right w:val="none" w:sz="0" w:space="0" w:color="auto"/>
      </w:divBdr>
      <w:divsChild>
        <w:div w:id="579339549">
          <w:marLeft w:val="0"/>
          <w:marRight w:val="0"/>
          <w:marTop w:val="0"/>
          <w:marBottom w:val="0"/>
          <w:divBdr>
            <w:top w:val="none" w:sz="0" w:space="0" w:color="auto"/>
            <w:left w:val="none" w:sz="0" w:space="0" w:color="auto"/>
            <w:bottom w:val="none" w:sz="0" w:space="0" w:color="auto"/>
            <w:right w:val="none" w:sz="0" w:space="0" w:color="auto"/>
          </w:divBdr>
          <w:divsChild>
            <w:div w:id="764888176">
              <w:marLeft w:val="0"/>
              <w:marRight w:val="0"/>
              <w:marTop w:val="0"/>
              <w:marBottom w:val="0"/>
              <w:divBdr>
                <w:top w:val="none" w:sz="0" w:space="0" w:color="auto"/>
                <w:left w:val="none" w:sz="0" w:space="0" w:color="auto"/>
                <w:bottom w:val="none" w:sz="0" w:space="0" w:color="auto"/>
                <w:right w:val="none" w:sz="0" w:space="0" w:color="auto"/>
              </w:divBdr>
              <w:divsChild>
                <w:div w:id="1696038014">
                  <w:marLeft w:val="0"/>
                  <w:marRight w:val="0"/>
                  <w:marTop w:val="0"/>
                  <w:marBottom w:val="0"/>
                  <w:divBdr>
                    <w:top w:val="none" w:sz="0" w:space="0" w:color="auto"/>
                    <w:left w:val="none" w:sz="0" w:space="0" w:color="auto"/>
                    <w:bottom w:val="none" w:sz="0" w:space="0" w:color="auto"/>
                    <w:right w:val="none" w:sz="0" w:space="0" w:color="auto"/>
                  </w:divBdr>
                  <w:divsChild>
                    <w:div w:id="508564848">
                      <w:marLeft w:val="0"/>
                      <w:marRight w:val="0"/>
                      <w:marTop w:val="0"/>
                      <w:marBottom w:val="0"/>
                      <w:divBdr>
                        <w:top w:val="none" w:sz="0" w:space="0" w:color="auto"/>
                        <w:left w:val="none" w:sz="0" w:space="0" w:color="auto"/>
                        <w:bottom w:val="none" w:sz="0" w:space="0" w:color="auto"/>
                        <w:right w:val="none" w:sz="0" w:space="0" w:color="auto"/>
                      </w:divBdr>
                      <w:divsChild>
                        <w:div w:id="92846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790055">
      <w:bodyDiv w:val="1"/>
      <w:marLeft w:val="0"/>
      <w:marRight w:val="0"/>
      <w:marTop w:val="0"/>
      <w:marBottom w:val="0"/>
      <w:divBdr>
        <w:top w:val="none" w:sz="0" w:space="0" w:color="auto"/>
        <w:left w:val="none" w:sz="0" w:space="0" w:color="auto"/>
        <w:bottom w:val="none" w:sz="0" w:space="0" w:color="auto"/>
        <w:right w:val="none" w:sz="0" w:space="0" w:color="auto"/>
      </w:divBdr>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49266">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499923221">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4391003">
      <w:bodyDiv w:val="1"/>
      <w:marLeft w:val="0"/>
      <w:marRight w:val="0"/>
      <w:marTop w:val="0"/>
      <w:marBottom w:val="0"/>
      <w:divBdr>
        <w:top w:val="none" w:sz="0" w:space="0" w:color="auto"/>
        <w:left w:val="none" w:sz="0" w:space="0" w:color="auto"/>
        <w:bottom w:val="none" w:sz="0" w:space="0" w:color="auto"/>
        <w:right w:val="none" w:sz="0" w:space="0" w:color="auto"/>
      </w:divBdr>
      <w:divsChild>
        <w:div w:id="1629699058">
          <w:marLeft w:val="0"/>
          <w:marRight w:val="0"/>
          <w:marTop w:val="0"/>
          <w:marBottom w:val="0"/>
          <w:divBdr>
            <w:top w:val="none" w:sz="0" w:space="0" w:color="auto"/>
            <w:left w:val="none" w:sz="0" w:space="0" w:color="auto"/>
            <w:bottom w:val="none" w:sz="0" w:space="0" w:color="auto"/>
            <w:right w:val="none" w:sz="0" w:space="0" w:color="auto"/>
          </w:divBdr>
          <w:divsChild>
            <w:div w:id="171646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628768">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024440">
      <w:bodyDiv w:val="1"/>
      <w:marLeft w:val="0"/>
      <w:marRight w:val="0"/>
      <w:marTop w:val="0"/>
      <w:marBottom w:val="0"/>
      <w:divBdr>
        <w:top w:val="none" w:sz="0" w:space="0" w:color="auto"/>
        <w:left w:val="none" w:sz="0" w:space="0" w:color="auto"/>
        <w:bottom w:val="none" w:sz="0" w:space="0" w:color="auto"/>
        <w:right w:val="none" w:sz="0" w:space="0" w:color="auto"/>
      </w:divBdr>
      <w:divsChild>
        <w:div w:id="511846338">
          <w:marLeft w:val="0"/>
          <w:marRight w:val="0"/>
          <w:marTop w:val="0"/>
          <w:marBottom w:val="0"/>
          <w:divBdr>
            <w:top w:val="none" w:sz="0" w:space="0" w:color="auto"/>
            <w:left w:val="none" w:sz="0" w:space="0" w:color="auto"/>
            <w:bottom w:val="none" w:sz="0" w:space="0" w:color="auto"/>
            <w:right w:val="none" w:sz="0" w:space="0" w:color="auto"/>
          </w:divBdr>
          <w:divsChild>
            <w:div w:id="967588615">
              <w:marLeft w:val="0"/>
              <w:marRight w:val="0"/>
              <w:marTop w:val="0"/>
              <w:marBottom w:val="0"/>
              <w:divBdr>
                <w:top w:val="none" w:sz="0" w:space="0" w:color="auto"/>
                <w:left w:val="none" w:sz="0" w:space="0" w:color="auto"/>
                <w:bottom w:val="none" w:sz="0" w:space="0" w:color="auto"/>
                <w:right w:val="none" w:sz="0" w:space="0" w:color="auto"/>
              </w:divBdr>
              <w:divsChild>
                <w:div w:id="1818300822">
                  <w:marLeft w:val="0"/>
                  <w:marRight w:val="0"/>
                  <w:marTop w:val="0"/>
                  <w:marBottom w:val="0"/>
                  <w:divBdr>
                    <w:top w:val="none" w:sz="0" w:space="0" w:color="auto"/>
                    <w:left w:val="none" w:sz="0" w:space="0" w:color="auto"/>
                    <w:bottom w:val="none" w:sz="0" w:space="0" w:color="auto"/>
                    <w:right w:val="none" w:sz="0" w:space="0" w:color="auto"/>
                  </w:divBdr>
                  <w:divsChild>
                    <w:div w:id="43991764">
                      <w:marLeft w:val="0"/>
                      <w:marRight w:val="0"/>
                      <w:marTop w:val="0"/>
                      <w:marBottom w:val="0"/>
                      <w:divBdr>
                        <w:top w:val="none" w:sz="0" w:space="0" w:color="auto"/>
                        <w:left w:val="none" w:sz="0" w:space="0" w:color="auto"/>
                        <w:bottom w:val="none" w:sz="0" w:space="0" w:color="auto"/>
                        <w:right w:val="none" w:sz="0" w:space="0" w:color="auto"/>
                      </w:divBdr>
                      <w:divsChild>
                        <w:div w:id="742606491">
                          <w:marLeft w:val="0"/>
                          <w:marRight w:val="0"/>
                          <w:marTop w:val="0"/>
                          <w:marBottom w:val="0"/>
                          <w:divBdr>
                            <w:top w:val="none" w:sz="0" w:space="0" w:color="auto"/>
                            <w:left w:val="none" w:sz="0" w:space="0" w:color="auto"/>
                            <w:bottom w:val="none" w:sz="0" w:space="0" w:color="auto"/>
                            <w:right w:val="none" w:sz="0" w:space="0" w:color="auto"/>
                          </w:divBdr>
                        </w:div>
                        <w:div w:id="118621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4340777">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6378767">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2663883">
      <w:bodyDiv w:val="1"/>
      <w:marLeft w:val="0"/>
      <w:marRight w:val="0"/>
      <w:marTop w:val="0"/>
      <w:marBottom w:val="0"/>
      <w:divBdr>
        <w:top w:val="none" w:sz="0" w:space="0" w:color="auto"/>
        <w:left w:val="none" w:sz="0" w:space="0" w:color="auto"/>
        <w:bottom w:val="none" w:sz="0" w:space="0" w:color="auto"/>
        <w:right w:val="none" w:sz="0" w:space="0" w:color="auto"/>
      </w:divBdr>
      <w:divsChild>
        <w:div w:id="1572158593">
          <w:marLeft w:val="0"/>
          <w:marRight w:val="0"/>
          <w:marTop w:val="0"/>
          <w:marBottom w:val="0"/>
          <w:divBdr>
            <w:top w:val="none" w:sz="0" w:space="0" w:color="auto"/>
            <w:left w:val="none" w:sz="0" w:space="0" w:color="auto"/>
            <w:bottom w:val="none" w:sz="0" w:space="0" w:color="auto"/>
            <w:right w:val="none" w:sz="0" w:space="0" w:color="auto"/>
          </w:divBdr>
          <w:divsChild>
            <w:div w:id="1498425910">
              <w:marLeft w:val="0"/>
              <w:marRight w:val="0"/>
              <w:marTop w:val="0"/>
              <w:marBottom w:val="0"/>
              <w:divBdr>
                <w:top w:val="none" w:sz="0" w:space="0" w:color="auto"/>
                <w:left w:val="none" w:sz="0" w:space="0" w:color="auto"/>
                <w:bottom w:val="none" w:sz="0" w:space="0" w:color="auto"/>
                <w:right w:val="none" w:sz="0" w:space="0" w:color="auto"/>
              </w:divBdr>
            </w:div>
          </w:divsChild>
        </w:div>
        <w:div w:id="1960910062">
          <w:marLeft w:val="0"/>
          <w:marRight w:val="0"/>
          <w:marTop w:val="0"/>
          <w:marBottom w:val="0"/>
          <w:divBdr>
            <w:top w:val="none" w:sz="0" w:space="0" w:color="auto"/>
            <w:left w:val="none" w:sz="0" w:space="0" w:color="auto"/>
            <w:bottom w:val="none" w:sz="0" w:space="0" w:color="auto"/>
            <w:right w:val="none" w:sz="0" w:space="0" w:color="auto"/>
          </w:divBdr>
          <w:divsChild>
            <w:div w:id="2074040716">
              <w:marLeft w:val="0"/>
              <w:marRight w:val="0"/>
              <w:marTop w:val="0"/>
              <w:marBottom w:val="0"/>
              <w:divBdr>
                <w:top w:val="none" w:sz="0" w:space="0" w:color="auto"/>
                <w:left w:val="none" w:sz="0" w:space="0" w:color="auto"/>
                <w:bottom w:val="none" w:sz="0" w:space="0" w:color="auto"/>
                <w:right w:val="none" w:sz="0" w:space="0" w:color="auto"/>
              </w:divBdr>
              <w:divsChild>
                <w:div w:id="71514309">
                  <w:marLeft w:val="0"/>
                  <w:marRight w:val="0"/>
                  <w:marTop w:val="0"/>
                  <w:marBottom w:val="0"/>
                  <w:divBdr>
                    <w:top w:val="none" w:sz="0" w:space="0" w:color="auto"/>
                    <w:left w:val="none" w:sz="0" w:space="0" w:color="auto"/>
                    <w:bottom w:val="none" w:sz="0" w:space="0" w:color="auto"/>
                    <w:right w:val="none" w:sz="0" w:space="0" w:color="auto"/>
                  </w:divBdr>
                  <w:divsChild>
                    <w:div w:id="1064059145">
                      <w:marLeft w:val="0"/>
                      <w:marRight w:val="0"/>
                      <w:marTop w:val="0"/>
                      <w:marBottom w:val="0"/>
                      <w:divBdr>
                        <w:top w:val="none" w:sz="0" w:space="0" w:color="auto"/>
                        <w:left w:val="none" w:sz="0" w:space="0" w:color="auto"/>
                        <w:bottom w:val="none" w:sz="0" w:space="0" w:color="auto"/>
                        <w:right w:val="none" w:sz="0" w:space="0" w:color="auto"/>
                      </w:divBdr>
                      <w:divsChild>
                        <w:div w:id="82008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39705989">
      <w:bodyDiv w:val="1"/>
      <w:marLeft w:val="0"/>
      <w:marRight w:val="0"/>
      <w:marTop w:val="0"/>
      <w:marBottom w:val="0"/>
      <w:divBdr>
        <w:top w:val="none" w:sz="0" w:space="0" w:color="auto"/>
        <w:left w:val="none" w:sz="0" w:space="0" w:color="auto"/>
        <w:bottom w:val="none" w:sz="0" w:space="0" w:color="auto"/>
        <w:right w:val="none" w:sz="0" w:space="0" w:color="auto"/>
      </w:divBdr>
      <w:divsChild>
        <w:div w:id="210850077">
          <w:marLeft w:val="0"/>
          <w:marRight w:val="0"/>
          <w:marTop w:val="0"/>
          <w:marBottom w:val="0"/>
          <w:divBdr>
            <w:top w:val="none" w:sz="0" w:space="0" w:color="auto"/>
            <w:left w:val="none" w:sz="0" w:space="0" w:color="auto"/>
            <w:bottom w:val="none" w:sz="0" w:space="0" w:color="auto"/>
            <w:right w:val="none" w:sz="0" w:space="0" w:color="auto"/>
          </w:divBdr>
          <w:divsChild>
            <w:div w:id="1054081568">
              <w:marLeft w:val="0"/>
              <w:marRight w:val="0"/>
              <w:marTop w:val="0"/>
              <w:marBottom w:val="0"/>
              <w:divBdr>
                <w:top w:val="none" w:sz="0" w:space="0" w:color="auto"/>
                <w:left w:val="none" w:sz="0" w:space="0" w:color="auto"/>
                <w:bottom w:val="none" w:sz="0" w:space="0" w:color="auto"/>
                <w:right w:val="none" w:sz="0" w:space="0" w:color="auto"/>
              </w:divBdr>
              <w:divsChild>
                <w:div w:id="584536722">
                  <w:marLeft w:val="0"/>
                  <w:marRight w:val="0"/>
                  <w:marTop w:val="0"/>
                  <w:marBottom w:val="0"/>
                  <w:divBdr>
                    <w:top w:val="none" w:sz="0" w:space="0" w:color="auto"/>
                    <w:left w:val="none" w:sz="0" w:space="0" w:color="auto"/>
                    <w:bottom w:val="none" w:sz="0" w:space="0" w:color="auto"/>
                    <w:right w:val="none" w:sz="0" w:space="0" w:color="auto"/>
                  </w:divBdr>
                  <w:divsChild>
                    <w:div w:id="41633054">
                      <w:marLeft w:val="0"/>
                      <w:marRight w:val="0"/>
                      <w:marTop w:val="0"/>
                      <w:marBottom w:val="0"/>
                      <w:divBdr>
                        <w:top w:val="none" w:sz="0" w:space="0" w:color="auto"/>
                        <w:left w:val="none" w:sz="0" w:space="0" w:color="auto"/>
                        <w:bottom w:val="none" w:sz="0" w:space="0" w:color="auto"/>
                        <w:right w:val="none" w:sz="0" w:space="0" w:color="auto"/>
                      </w:divBdr>
                      <w:divsChild>
                        <w:div w:id="1369527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1820063">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59705590">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020148">
      <w:bodyDiv w:val="1"/>
      <w:marLeft w:val="0"/>
      <w:marRight w:val="0"/>
      <w:marTop w:val="0"/>
      <w:marBottom w:val="0"/>
      <w:divBdr>
        <w:top w:val="none" w:sz="0" w:space="0" w:color="auto"/>
        <w:left w:val="none" w:sz="0" w:space="0" w:color="auto"/>
        <w:bottom w:val="none" w:sz="0" w:space="0" w:color="auto"/>
        <w:right w:val="none" w:sz="0" w:space="0" w:color="auto"/>
      </w:divBdr>
    </w:div>
    <w:div w:id="1565026110">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406552">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170780">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1867425">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4261332">
      <w:bodyDiv w:val="1"/>
      <w:marLeft w:val="0"/>
      <w:marRight w:val="0"/>
      <w:marTop w:val="0"/>
      <w:marBottom w:val="0"/>
      <w:divBdr>
        <w:top w:val="none" w:sz="0" w:space="0" w:color="auto"/>
        <w:left w:val="none" w:sz="0" w:space="0" w:color="auto"/>
        <w:bottom w:val="none" w:sz="0" w:space="0" w:color="auto"/>
        <w:right w:val="none" w:sz="0" w:space="0" w:color="auto"/>
      </w:divBdr>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0428352">
      <w:bodyDiv w:val="1"/>
      <w:marLeft w:val="0"/>
      <w:marRight w:val="0"/>
      <w:marTop w:val="0"/>
      <w:marBottom w:val="0"/>
      <w:divBdr>
        <w:top w:val="none" w:sz="0" w:space="0" w:color="auto"/>
        <w:left w:val="none" w:sz="0" w:space="0" w:color="auto"/>
        <w:bottom w:val="none" w:sz="0" w:space="0" w:color="auto"/>
        <w:right w:val="none" w:sz="0" w:space="0" w:color="auto"/>
      </w:divBdr>
      <w:divsChild>
        <w:div w:id="526263201">
          <w:marLeft w:val="0"/>
          <w:marRight w:val="0"/>
          <w:marTop w:val="0"/>
          <w:marBottom w:val="0"/>
          <w:divBdr>
            <w:top w:val="none" w:sz="0" w:space="0" w:color="auto"/>
            <w:left w:val="none" w:sz="0" w:space="0" w:color="auto"/>
            <w:bottom w:val="none" w:sz="0" w:space="0" w:color="auto"/>
            <w:right w:val="none" w:sz="0" w:space="0" w:color="auto"/>
          </w:divBdr>
          <w:divsChild>
            <w:div w:id="2029020742">
              <w:marLeft w:val="0"/>
              <w:marRight w:val="0"/>
              <w:marTop w:val="0"/>
              <w:marBottom w:val="0"/>
              <w:divBdr>
                <w:top w:val="none" w:sz="0" w:space="0" w:color="auto"/>
                <w:left w:val="none" w:sz="0" w:space="0" w:color="auto"/>
                <w:bottom w:val="none" w:sz="0" w:space="0" w:color="auto"/>
                <w:right w:val="none" w:sz="0" w:space="0" w:color="auto"/>
              </w:divBdr>
              <w:divsChild>
                <w:div w:id="891238107">
                  <w:marLeft w:val="0"/>
                  <w:marRight w:val="0"/>
                  <w:marTop w:val="0"/>
                  <w:marBottom w:val="0"/>
                  <w:divBdr>
                    <w:top w:val="none" w:sz="0" w:space="0" w:color="auto"/>
                    <w:left w:val="none" w:sz="0" w:space="0" w:color="auto"/>
                    <w:bottom w:val="none" w:sz="0" w:space="0" w:color="auto"/>
                    <w:right w:val="none" w:sz="0" w:space="0" w:color="auto"/>
                  </w:divBdr>
                  <w:divsChild>
                    <w:div w:id="417751402">
                      <w:marLeft w:val="0"/>
                      <w:marRight w:val="0"/>
                      <w:marTop w:val="0"/>
                      <w:marBottom w:val="0"/>
                      <w:divBdr>
                        <w:top w:val="none" w:sz="0" w:space="0" w:color="auto"/>
                        <w:left w:val="none" w:sz="0" w:space="0" w:color="auto"/>
                        <w:bottom w:val="none" w:sz="0" w:space="0" w:color="auto"/>
                        <w:right w:val="none" w:sz="0" w:space="0" w:color="auto"/>
                      </w:divBdr>
                      <w:divsChild>
                        <w:div w:id="1337463089">
                          <w:marLeft w:val="0"/>
                          <w:marRight w:val="0"/>
                          <w:marTop w:val="0"/>
                          <w:marBottom w:val="0"/>
                          <w:divBdr>
                            <w:top w:val="none" w:sz="0" w:space="0" w:color="auto"/>
                            <w:left w:val="none" w:sz="0" w:space="0" w:color="auto"/>
                            <w:bottom w:val="none" w:sz="0" w:space="0" w:color="auto"/>
                            <w:right w:val="none" w:sz="0" w:space="0" w:color="auto"/>
                          </w:divBdr>
                          <w:divsChild>
                            <w:div w:id="55543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3124389">
      <w:bodyDiv w:val="1"/>
      <w:marLeft w:val="0"/>
      <w:marRight w:val="0"/>
      <w:marTop w:val="0"/>
      <w:marBottom w:val="0"/>
      <w:divBdr>
        <w:top w:val="none" w:sz="0" w:space="0" w:color="auto"/>
        <w:left w:val="none" w:sz="0" w:space="0" w:color="auto"/>
        <w:bottom w:val="none" w:sz="0" w:space="0" w:color="auto"/>
        <w:right w:val="none" w:sz="0" w:space="0" w:color="auto"/>
      </w:divBdr>
    </w:div>
    <w:div w:id="1613321087">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2036660">
      <w:bodyDiv w:val="1"/>
      <w:marLeft w:val="0"/>
      <w:marRight w:val="0"/>
      <w:marTop w:val="0"/>
      <w:marBottom w:val="0"/>
      <w:divBdr>
        <w:top w:val="none" w:sz="0" w:space="0" w:color="auto"/>
        <w:left w:val="none" w:sz="0" w:space="0" w:color="auto"/>
        <w:bottom w:val="none" w:sz="0" w:space="0" w:color="auto"/>
        <w:right w:val="none" w:sz="0" w:space="0" w:color="auto"/>
      </w:divBdr>
      <w:divsChild>
        <w:div w:id="584804325">
          <w:marLeft w:val="0"/>
          <w:marRight w:val="0"/>
          <w:marTop w:val="0"/>
          <w:marBottom w:val="0"/>
          <w:divBdr>
            <w:top w:val="none" w:sz="0" w:space="0" w:color="auto"/>
            <w:left w:val="none" w:sz="0" w:space="0" w:color="auto"/>
            <w:bottom w:val="none" w:sz="0" w:space="0" w:color="auto"/>
            <w:right w:val="none" w:sz="0" w:space="0" w:color="auto"/>
          </w:divBdr>
          <w:divsChild>
            <w:div w:id="462768804">
              <w:marLeft w:val="0"/>
              <w:marRight w:val="0"/>
              <w:marTop w:val="0"/>
              <w:marBottom w:val="0"/>
              <w:divBdr>
                <w:top w:val="none" w:sz="0" w:space="0" w:color="auto"/>
                <w:left w:val="none" w:sz="0" w:space="0" w:color="auto"/>
                <w:bottom w:val="none" w:sz="0" w:space="0" w:color="auto"/>
                <w:right w:val="none" w:sz="0" w:space="0" w:color="auto"/>
              </w:divBdr>
              <w:divsChild>
                <w:div w:id="153377475">
                  <w:marLeft w:val="0"/>
                  <w:marRight w:val="0"/>
                  <w:marTop w:val="0"/>
                  <w:marBottom w:val="0"/>
                  <w:divBdr>
                    <w:top w:val="none" w:sz="0" w:space="0" w:color="auto"/>
                    <w:left w:val="none" w:sz="0" w:space="0" w:color="auto"/>
                    <w:bottom w:val="none" w:sz="0" w:space="0" w:color="auto"/>
                    <w:right w:val="none" w:sz="0" w:space="0" w:color="auto"/>
                  </w:divBdr>
                  <w:divsChild>
                    <w:div w:id="918295140">
                      <w:marLeft w:val="0"/>
                      <w:marRight w:val="0"/>
                      <w:marTop w:val="0"/>
                      <w:marBottom w:val="0"/>
                      <w:divBdr>
                        <w:top w:val="none" w:sz="0" w:space="0" w:color="auto"/>
                        <w:left w:val="none" w:sz="0" w:space="0" w:color="auto"/>
                        <w:bottom w:val="none" w:sz="0" w:space="0" w:color="auto"/>
                        <w:right w:val="none" w:sz="0" w:space="0" w:color="auto"/>
                      </w:divBdr>
                      <w:divsChild>
                        <w:div w:id="503781926">
                          <w:marLeft w:val="0"/>
                          <w:marRight w:val="0"/>
                          <w:marTop w:val="0"/>
                          <w:marBottom w:val="0"/>
                          <w:divBdr>
                            <w:top w:val="none" w:sz="0" w:space="0" w:color="auto"/>
                            <w:left w:val="none" w:sz="0" w:space="0" w:color="auto"/>
                            <w:bottom w:val="none" w:sz="0" w:space="0" w:color="auto"/>
                            <w:right w:val="none" w:sz="0" w:space="0" w:color="auto"/>
                          </w:divBdr>
                          <w:divsChild>
                            <w:div w:id="668991862">
                              <w:marLeft w:val="0"/>
                              <w:marRight w:val="0"/>
                              <w:marTop w:val="0"/>
                              <w:marBottom w:val="0"/>
                              <w:divBdr>
                                <w:top w:val="none" w:sz="0" w:space="0" w:color="auto"/>
                                <w:left w:val="none" w:sz="0" w:space="0" w:color="auto"/>
                                <w:bottom w:val="none" w:sz="0" w:space="0" w:color="auto"/>
                                <w:right w:val="none" w:sz="0" w:space="0" w:color="auto"/>
                              </w:divBdr>
                              <w:divsChild>
                                <w:div w:id="1129205533">
                                  <w:marLeft w:val="0"/>
                                  <w:marRight w:val="0"/>
                                  <w:marTop w:val="0"/>
                                  <w:marBottom w:val="0"/>
                                  <w:divBdr>
                                    <w:top w:val="none" w:sz="0" w:space="0" w:color="auto"/>
                                    <w:left w:val="none" w:sz="0" w:space="0" w:color="auto"/>
                                    <w:bottom w:val="none" w:sz="0" w:space="0" w:color="auto"/>
                                    <w:right w:val="none" w:sz="0" w:space="0" w:color="auto"/>
                                  </w:divBdr>
                                  <w:divsChild>
                                    <w:div w:id="259993491">
                                      <w:marLeft w:val="0"/>
                                      <w:marRight w:val="0"/>
                                      <w:marTop w:val="0"/>
                                      <w:marBottom w:val="0"/>
                                      <w:divBdr>
                                        <w:top w:val="none" w:sz="0" w:space="0" w:color="auto"/>
                                        <w:left w:val="none" w:sz="0" w:space="0" w:color="auto"/>
                                        <w:bottom w:val="none" w:sz="0" w:space="0" w:color="auto"/>
                                        <w:right w:val="none" w:sz="0" w:space="0" w:color="auto"/>
                                      </w:divBdr>
                                      <w:divsChild>
                                        <w:div w:id="458031461">
                                          <w:marLeft w:val="0"/>
                                          <w:marRight w:val="0"/>
                                          <w:marTop w:val="0"/>
                                          <w:marBottom w:val="0"/>
                                          <w:divBdr>
                                            <w:top w:val="none" w:sz="0" w:space="0" w:color="auto"/>
                                            <w:left w:val="none" w:sz="0" w:space="0" w:color="auto"/>
                                            <w:bottom w:val="none" w:sz="0" w:space="0" w:color="auto"/>
                                            <w:right w:val="none" w:sz="0" w:space="0" w:color="auto"/>
                                          </w:divBdr>
                                          <w:divsChild>
                                            <w:div w:id="1944534705">
                                              <w:marLeft w:val="0"/>
                                              <w:marRight w:val="0"/>
                                              <w:marTop w:val="0"/>
                                              <w:marBottom w:val="0"/>
                                              <w:divBdr>
                                                <w:top w:val="none" w:sz="0" w:space="0" w:color="auto"/>
                                                <w:left w:val="none" w:sz="0" w:space="0" w:color="auto"/>
                                                <w:bottom w:val="none" w:sz="0" w:space="0" w:color="auto"/>
                                                <w:right w:val="none" w:sz="0" w:space="0" w:color="auto"/>
                                              </w:divBdr>
                                              <w:divsChild>
                                                <w:div w:id="199326595">
                                                  <w:marLeft w:val="0"/>
                                                  <w:marRight w:val="0"/>
                                                  <w:marTop w:val="0"/>
                                                  <w:marBottom w:val="0"/>
                                                  <w:divBdr>
                                                    <w:top w:val="none" w:sz="0" w:space="0" w:color="auto"/>
                                                    <w:left w:val="none" w:sz="0" w:space="0" w:color="auto"/>
                                                    <w:bottom w:val="none" w:sz="0" w:space="0" w:color="auto"/>
                                                    <w:right w:val="none" w:sz="0" w:space="0" w:color="auto"/>
                                                  </w:divBdr>
                                                  <w:divsChild>
                                                    <w:div w:id="109637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3880536">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325893">
      <w:bodyDiv w:val="1"/>
      <w:marLeft w:val="0"/>
      <w:marRight w:val="0"/>
      <w:marTop w:val="0"/>
      <w:marBottom w:val="0"/>
      <w:divBdr>
        <w:top w:val="none" w:sz="0" w:space="0" w:color="auto"/>
        <w:left w:val="none" w:sz="0" w:space="0" w:color="auto"/>
        <w:bottom w:val="none" w:sz="0" w:space="0" w:color="auto"/>
        <w:right w:val="none" w:sz="0" w:space="0" w:color="auto"/>
      </w:divBdr>
      <w:divsChild>
        <w:div w:id="564725456">
          <w:marLeft w:val="0"/>
          <w:marRight w:val="0"/>
          <w:marTop w:val="0"/>
          <w:marBottom w:val="0"/>
          <w:divBdr>
            <w:top w:val="none" w:sz="0" w:space="0" w:color="auto"/>
            <w:left w:val="none" w:sz="0" w:space="0" w:color="auto"/>
            <w:bottom w:val="none" w:sz="0" w:space="0" w:color="auto"/>
            <w:right w:val="none" w:sz="0" w:space="0" w:color="auto"/>
          </w:divBdr>
          <w:divsChild>
            <w:div w:id="1600021548">
              <w:marLeft w:val="0"/>
              <w:marRight w:val="0"/>
              <w:marTop w:val="0"/>
              <w:marBottom w:val="0"/>
              <w:divBdr>
                <w:top w:val="none" w:sz="0" w:space="0" w:color="auto"/>
                <w:left w:val="none" w:sz="0" w:space="0" w:color="auto"/>
                <w:bottom w:val="none" w:sz="0" w:space="0" w:color="auto"/>
                <w:right w:val="none" w:sz="0" w:space="0" w:color="auto"/>
              </w:divBdr>
            </w:div>
            <w:div w:id="370544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37955422">
      <w:bodyDiv w:val="1"/>
      <w:marLeft w:val="0"/>
      <w:marRight w:val="0"/>
      <w:marTop w:val="0"/>
      <w:marBottom w:val="0"/>
      <w:divBdr>
        <w:top w:val="none" w:sz="0" w:space="0" w:color="auto"/>
        <w:left w:val="none" w:sz="0" w:space="0" w:color="auto"/>
        <w:bottom w:val="none" w:sz="0" w:space="0" w:color="auto"/>
        <w:right w:val="none" w:sz="0" w:space="0" w:color="auto"/>
      </w:divBdr>
      <w:divsChild>
        <w:div w:id="552694137">
          <w:marLeft w:val="0"/>
          <w:marRight w:val="0"/>
          <w:marTop w:val="0"/>
          <w:marBottom w:val="0"/>
          <w:divBdr>
            <w:top w:val="none" w:sz="0" w:space="0" w:color="auto"/>
            <w:left w:val="none" w:sz="0" w:space="0" w:color="auto"/>
            <w:bottom w:val="none" w:sz="0" w:space="0" w:color="auto"/>
            <w:right w:val="none" w:sz="0" w:space="0" w:color="auto"/>
          </w:divBdr>
          <w:divsChild>
            <w:div w:id="1482232320">
              <w:marLeft w:val="0"/>
              <w:marRight w:val="0"/>
              <w:marTop w:val="0"/>
              <w:marBottom w:val="0"/>
              <w:divBdr>
                <w:top w:val="none" w:sz="0" w:space="0" w:color="auto"/>
                <w:left w:val="none" w:sz="0" w:space="0" w:color="auto"/>
                <w:bottom w:val="none" w:sz="0" w:space="0" w:color="auto"/>
                <w:right w:val="none" w:sz="0" w:space="0" w:color="auto"/>
              </w:divBdr>
              <w:divsChild>
                <w:div w:id="22826031">
                  <w:marLeft w:val="0"/>
                  <w:marRight w:val="0"/>
                  <w:marTop w:val="0"/>
                  <w:marBottom w:val="0"/>
                  <w:divBdr>
                    <w:top w:val="none" w:sz="0" w:space="0" w:color="auto"/>
                    <w:left w:val="none" w:sz="0" w:space="0" w:color="auto"/>
                    <w:bottom w:val="none" w:sz="0" w:space="0" w:color="auto"/>
                    <w:right w:val="none" w:sz="0" w:space="0" w:color="auto"/>
                  </w:divBdr>
                  <w:divsChild>
                    <w:div w:id="749542475">
                      <w:marLeft w:val="0"/>
                      <w:marRight w:val="0"/>
                      <w:marTop w:val="0"/>
                      <w:marBottom w:val="0"/>
                      <w:divBdr>
                        <w:top w:val="none" w:sz="0" w:space="0" w:color="auto"/>
                        <w:left w:val="none" w:sz="0" w:space="0" w:color="auto"/>
                        <w:bottom w:val="none" w:sz="0" w:space="0" w:color="auto"/>
                        <w:right w:val="none" w:sz="0" w:space="0" w:color="auto"/>
                      </w:divBdr>
                      <w:divsChild>
                        <w:div w:id="1180241605">
                          <w:marLeft w:val="0"/>
                          <w:marRight w:val="0"/>
                          <w:marTop w:val="0"/>
                          <w:marBottom w:val="0"/>
                          <w:divBdr>
                            <w:top w:val="none" w:sz="0" w:space="0" w:color="auto"/>
                            <w:left w:val="none" w:sz="0" w:space="0" w:color="auto"/>
                            <w:bottom w:val="none" w:sz="0" w:space="0" w:color="auto"/>
                            <w:right w:val="none" w:sz="0" w:space="0" w:color="auto"/>
                          </w:divBdr>
                          <w:divsChild>
                            <w:div w:id="214469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8023232">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46278211">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1273041">
      <w:bodyDiv w:val="1"/>
      <w:marLeft w:val="0"/>
      <w:marRight w:val="0"/>
      <w:marTop w:val="0"/>
      <w:marBottom w:val="0"/>
      <w:divBdr>
        <w:top w:val="none" w:sz="0" w:space="0" w:color="auto"/>
        <w:left w:val="none" w:sz="0" w:space="0" w:color="auto"/>
        <w:bottom w:val="none" w:sz="0" w:space="0" w:color="auto"/>
        <w:right w:val="none" w:sz="0" w:space="0" w:color="auto"/>
      </w:divBdr>
    </w:div>
    <w:div w:id="1662781011">
      <w:bodyDiv w:val="1"/>
      <w:marLeft w:val="0"/>
      <w:marRight w:val="0"/>
      <w:marTop w:val="0"/>
      <w:marBottom w:val="0"/>
      <w:divBdr>
        <w:top w:val="none" w:sz="0" w:space="0" w:color="auto"/>
        <w:left w:val="none" w:sz="0" w:space="0" w:color="auto"/>
        <w:bottom w:val="none" w:sz="0" w:space="0" w:color="auto"/>
        <w:right w:val="none" w:sz="0" w:space="0" w:color="auto"/>
      </w:divBdr>
      <w:divsChild>
        <w:div w:id="2131581390">
          <w:marLeft w:val="0"/>
          <w:marRight w:val="0"/>
          <w:marTop w:val="0"/>
          <w:marBottom w:val="0"/>
          <w:divBdr>
            <w:top w:val="none" w:sz="0" w:space="0" w:color="auto"/>
            <w:left w:val="none" w:sz="0" w:space="0" w:color="auto"/>
            <w:bottom w:val="none" w:sz="0" w:space="0" w:color="auto"/>
            <w:right w:val="none" w:sz="0" w:space="0" w:color="auto"/>
          </w:divBdr>
          <w:divsChild>
            <w:div w:id="1718434857">
              <w:marLeft w:val="0"/>
              <w:marRight w:val="0"/>
              <w:marTop w:val="0"/>
              <w:marBottom w:val="0"/>
              <w:divBdr>
                <w:top w:val="none" w:sz="0" w:space="0" w:color="auto"/>
                <w:left w:val="none" w:sz="0" w:space="0" w:color="auto"/>
                <w:bottom w:val="none" w:sz="0" w:space="0" w:color="auto"/>
                <w:right w:val="none" w:sz="0" w:space="0" w:color="auto"/>
              </w:divBdr>
              <w:divsChild>
                <w:div w:id="1944454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7831960">
      <w:bodyDiv w:val="1"/>
      <w:marLeft w:val="0"/>
      <w:marRight w:val="0"/>
      <w:marTop w:val="0"/>
      <w:marBottom w:val="0"/>
      <w:divBdr>
        <w:top w:val="none" w:sz="0" w:space="0" w:color="auto"/>
        <w:left w:val="none" w:sz="0" w:space="0" w:color="auto"/>
        <w:bottom w:val="none" w:sz="0" w:space="0" w:color="auto"/>
        <w:right w:val="none" w:sz="0" w:space="0" w:color="auto"/>
      </w:divBdr>
      <w:divsChild>
        <w:div w:id="766148603">
          <w:marLeft w:val="0"/>
          <w:marRight w:val="0"/>
          <w:marTop w:val="0"/>
          <w:marBottom w:val="0"/>
          <w:divBdr>
            <w:top w:val="none" w:sz="0" w:space="0" w:color="auto"/>
            <w:left w:val="none" w:sz="0" w:space="0" w:color="auto"/>
            <w:bottom w:val="none" w:sz="0" w:space="0" w:color="auto"/>
            <w:right w:val="none" w:sz="0" w:space="0" w:color="auto"/>
          </w:divBdr>
          <w:divsChild>
            <w:div w:id="1535268588">
              <w:marLeft w:val="0"/>
              <w:marRight w:val="0"/>
              <w:marTop w:val="0"/>
              <w:marBottom w:val="0"/>
              <w:divBdr>
                <w:top w:val="none" w:sz="0" w:space="0" w:color="auto"/>
                <w:left w:val="none" w:sz="0" w:space="0" w:color="auto"/>
                <w:bottom w:val="none" w:sz="0" w:space="0" w:color="auto"/>
                <w:right w:val="none" w:sz="0" w:space="0" w:color="auto"/>
              </w:divBdr>
              <w:divsChild>
                <w:div w:id="1018192084">
                  <w:marLeft w:val="0"/>
                  <w:marRight w:val="0"/>
                  <w:marTop w:val="0"/>
                  <w:marBottom w:val="0"/>
                  <w:divBdr>
                    <w:top w:val="none" w:sz="0" w:space="0" w:color="auto"/>
                    <w:left w:val="none" w:sz="0" w:space="0" w:color="auto"/>
                    <w:bottom w:val="none" w:sz="0" w:space="0" w:color="auto"/>
                    <w:right w:val="none" w:sz="0" w:space="0" w:color="auto"/>
                  </w:divBdr>
                  <w:divsChild>
                    <w:div w:id="70129574">
                      <w:marLeft w:val="0"/>
                      <w:marRight w:val="0"/>
                      <w:marTop w:val="0"/>
                      <w:marBottom w:val="0"/>
                      <w:divBdr>
                        <w:top w:val="none" w:sz="0" w:space="0" w:color="auto"/>
                        <w:left w:val="none" w:sz="0" w:space="0" w:color="auto"/>
                        <w:bottom w:val="none" w:sz="0" w:space="0" w:color="auto"/>
                        <w:right w:val="none" w:sz="0" w:space="0" w:color="auto"/>
                      </w:divBdr>
                      <w:divsChild>
                        <w:div w:id="2057194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632916">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99543">
      <w:bodyDiv w:val="1"/>
      <w:marLeft w:val="0"/>
      <w:marRight w:val="0"/>
      <w:marTop w:val="0"/>
      <w:marBottom w:val="0"/>
      <w:divBdr>
        <w:top w:val="none" w:sz="0" w:space="0" w:color="auto"/>
        <w:left w:val="none" w:sz="0" w:space="0" w:color="auto"/>
        <w:bottom w:val="none" w:sz="0" w:space="0" w:color="auto"/>
        <w:right w:val="none" w:sz="0" w:space="0" w:color="auto"/>
      </w:divBdr>
      <w:divsChild>
        <w:div w:id="596206795">
          <w:marLeft w:val="0"/>
          <w:marRight w:val="0"/>
          <w:marTop w:val="0"/>
          <w:marBottom w:val="0"/>
          <w:divBdr>
            <w:top w:val="none" w:sz="0" w:space="0" w:color="auto"/>
            <w:left w:val="none" w:sz="0" w:space="0" w:color="auto"/>
            <w:bottom w:val="none" w:sz="0" w:space="0" w:color="auto"/>
            <w:right w:val="none" w:sz="0" w:space="0" w:color="auto"/>
          </w:divBdr>
          <w:divsChild>
            <w:div w:id="955790247">
              <w:marLeft w:val="0"/>
              <w:marRight w:val="0"/>
              <w:marTop w:val="0"/>
              <w:marBottom w:val="0"/>
              <w:divBdr>
                <w:top w:val="none" w:sz="0" w:space="0" w:color="auto"/>
                <w:left w:val="none" w:sz="0" w:space="0" w:color="auto"/>
                <w:bottom w:val="none" w:sz="0" w:space="0" w:color="auto"/>
                <w:right w:val="none" w:sz="0" w:space="0" w:color="auto"/>
              </w:divBdr>
              <w:divsChild>
                <w:div w:id="2008630085">
                  <w:marLeft w:val="0"/>
                  <w:marRight w:val="0"/>
                  <w:marTop w:val="0"/>
                  <w:marBottom w:val="0"/>
                  <w:divBdr>
                    <w:top w:val="none" w:sz="0" w:space="0" w:color="auto"/>
                    <w:left w:val="none" w:sz="0" w:space="0" w:color="auto"/>
                    <w:bottom w:val="none" w:sz="0" w:space="0" w:color="auto"/>
                    <w:right w:val="none" w:sz="0" w:space="0" w:color="auto"/>
                  </w:divBdr>
                  <w:divsChild>
                    <w:div w:id="1713118403">
                      <w:marLeft w:val="0"/>
                      <w:marRight w:val="0"/>
                      <w:marTop w:val="0"/>
                      <w:marBottom w:val="0"/>
                      <w:divBdr>
                        <w:top w:val="none" w:sz="0" w:space="0" w:color="auto"/>
                        <w:left w:val="none" w:sz="0" w:space="0" w:color="auto"/>
                        <w:bottom w:val="none" w:sz="0" w:space="0" w:color="auto"/>
                        <w:right w:val="none" w:sz="0" w:space="0" w:color="auto"/>
                      </w:divBdr>
                      <w:divsChild>
                        <w:div w:id="767313684">
                          <w:marLeft w:val="0"/>
                          <w:marRight w:val="0"/>
                          <w:marTop w:val="0"/>
                          <w:marBottom w:val="0"/>
                          <w:divBdr>
                            <w:top w:val="none" w:sz="0" w:space="0" w:color="auto"/>
                            <w:left w:val="none" w:sz="0" w:space="0" w:color="auto"/>
                            <w:bottom w:val="none" w:sz="0" w:space="0" w:color="auto"/>
                            <w:right w:val="none" w:sz="0" w:space="0" w:color="auto"/>
                          </w:divBdr>
                          <w:divsChild>
                            <w:div w:id="2132815893">
                              <w:marLeft w:val="0"/>
                              <w:marRight w:val="0"/>
                              <w:marTop w:val="0"/>
                              <w:marBottom w:val="0"/>
                              <w:divBdr>
                                <w:top w:val="none" w:sz="0" w:space="0" w:color="auto"/>
                                <w:left w:val="none" w:sz="0" w:space="0" w:color="auto"/>
                                <w:bottom w:val="none" w:sz="0" w:space="0" w:color="auto"/>
                                <w:right w:val="none" w:sz="0" w:space="0" w:color="auto"/>
                              </w:divBdr>
                              <w:divsChild>
                                <w:div w:id="1543782888">
                                  <w:marLeft w:val="0"/>
                                  <w:marRight w:val="0"/>
                                  <w:marTop w:val="0"/>
                                  <w:marBottom w:val="0"/>
                                  <w:divBdr>
                                    <w:top w:val="none" w:sz="0" w:space="0" w:color="auto"/>
                                    <w:left w:val="none" w:sz="0" w:space="0" w:color="auto"/>
                                    <w:bottom w:val="none" w:sz="0" w:space="0" w:color="auto"/>
                                    <w:right w:val="none" w:sz="0" w:space="0" w:color="auto"/>
                                  </w:divBdr>
                                  <w:divsChild>
                                    <w:div w:id="1759711592">
                                      <w:marLeft w:val="0"/>
                                      <w:marRight w:val="0"/>
                                      <w:marTop w:val="0"/>
                                      <w:marBottom w:val="0"/>
                                      <w:divBdr>
                                        <w:top w:val="none" w:sz="0" w:space="0" w:color="auto"/>
                                        <w:left w:val="none" w:sz="0" w:space="0" w:color="auto"/>
                                        <w:bottom w:val="none" w:sz="0" w:space="0" w:color="auto"/>
                                        <w:right w:val="none" w:sz="0" w:space="0" w:color="auto"/>
                                      </w:divBdr>
                                      <w:divsChild>
                                        <w:div w:id="1570379383">
                                          <w:marLeft w:val="0"/>
                                          <w:marRight w:val="0"/>
                                          <w:marTop w:val="0"/>
                                          <w:marBottom w:val="0"/>
                                          <w:divBdr>
                                            <w:top w:val="none" w:sz="0" w:space="0" w:color="auto"/>
                                            <w:left w:val="none" w:sz="0" w:space="0" w:color="auto"/>
                                            <w:bottom w:val="none" w:sz="0" w:space="0" w:color="auto"/>
                                            <w:right w:val="none" w:sz="0" w:space="0" w:color="auto"/>
                                          </w:divBdr>
                                          <w:divsChild>
                                            <w:div w:id="1172716507">
                                              <w:marLeft w:val="0"/>
                                              <w:marRight w:val="0"/>
                                              <w:marTop w:val="0"/>
                                              <w:marBottom w:val="0"/>
                                              <w:divBdr>
                                                <w:top w:val="none" w:sz="0" w:space="0" w:color="auto"/>
                                                <w:left w:val="none" w:sz="0" w:space="0" w:color="auto"/>
                                                <w:bottom w:val="none" w:sz="0" w:space="0" w:color="auto"/>
                                                <w:right w:val="none" w:sz="0" w:space="0" w:color="auto"/>
                                              </w:divBdr>
                                              <w:divsChild>
                                                <w:div w:id="964240258">
                                                  <w:marLeft w:val="0"/>
                                                  <w:marRight w:val="0"/>
                                                  <w:marTop w:val="0"/>
                                                  <w:marBottom w:val="0"/>
                                                  <w:divBdr>
                                                    <w:top w:val="none" w:sz="0" w:space="0" w:color="auto"/>
                                                    <w:left w:val="none" w:sz="0" w:space="0" w:color="auto"/>
                                                    <w:bottom w:val="none" w:sz="0" w:space="0" w:color="auto"/>
                                                    <w:right w:val="none" w:sz="0" w:space="0" w:color="auto"/>
                                                  </w:divBdr>
                                                  <w:divsChild>
                                                    <w:div w:id="37581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843115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0008956">
      <w:bodyDiv w:val="1"/>
      <w:marLeft w:val="0"/>
      <w:marRight w:val="0"/>
      <w:marTop w:val="0"/>
      <w:marBottom w:val="0"/>
      <w:divBdr>
        <w:top w:val="none" w:sz="0" w:space="0" w:color="auto"/>
        <w:left w:val="none" w:sz="0" w:space="0" w:color="auto"/>
        <w:bottom w:val="none" w:sz="0" w:space="0" w:color="auto"/>
        <w:right w:val="none" w:sz="0" w:space="0" w:color="auto"/>
      </w:divBdr>
      <w:divsChild>
        <w:div w:id="484049939">
          <w:marLeft w:val="0"/>
          <w:marRight w:val="0"/>
          <w:marTop w:val="0"/>
          <w:marBottom w:val="0"/>
          <w:divBdr>
            <w:top w:val="none" w:sz="0" w:space="0" w:color="auto"/>
            <w:left w:val="none" w:sz="0" w:space="0" w:color="auto"/>
            <w:bottom w:val="none" w:sz="0" w:space="0" w:color="auto"/>
            <w:right w:val="none" w:sz="0" w:space="0" w:color="auto"/>
          </w:divBdr>
        </w:div>
      </w:divsChild>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512546">
      <w:bodyDiv w:val="1"/>
      <w:marLeft w:val="0"/>
      <w:marRight w:val="0"/>
      <w:marTop w:val="0"/>
      <w:marBottom w:val="0"/>
      <w:divBdr>
        <w:top w:val="none" w:sz="0" w:space="0" w:color="auto"/>
        <w:left w:val="none" w:sz="0" w:space="0" w:color="auto"/>
        <w:bottom w:val="none" w:sz="0" w:space="0" w:color="auto"/>
        <w:right w:val="none" w:sz="0" w:space="0" w:color="auto"/>
      </w:divBdr>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29184931">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6587836">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131950">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513841">
      <w:bodyDiv w:val="1"/>
      <w:marLeft w:val="0"/>
      <w:marRight w:val="0"/>
      <w:marTop w:val="0"/>
      <w:marBottom w:val="0"/>
      <w:divBdr>
        <w:top w:val="none" w:sz="0" w:space="0" w:color="auto"/>
        <w:left w:val="none" w:sz="0" w:space="0" w:color="auto"/>
        <w:bottom w:val="none" w:sz="0" w:space="0" w:color="auto"/>
        <w:right w:val="none" w:sz="0" w:space="0" w:color="auto"/>
      </w:divBdr>
      <w:divsChild>
        <w:div w:id="993339848">
          <w:marLeft w:val="0"/>
          <w:marRight w:val="0"/>
          <w:marTop w:val="0"/>
          <w:marBottom w:val="0"/>
          <w:divBdr>
            <w:top w:val="none" w:sz="0" w:space="0" w:color="auto"/>
            <w:left w:val="none" w:sz="0" w:space="0" w:color="auto"/>
            <w:bottom w:val="none" w:sz="0" w:space="0" w:color="auto"/>
            <w:right w:val="none" w:sz="0" w:space="0" w:color="auto"/>
          </w:divBdr>
          <w:divsChild>
            <w:div w:id="912275525">
              <w:marLeft w:val="0"/>
              <w:marRight w:val="0"/>
              <w:marTop w:val="0"/>
              <w:marBottom w:val="0"/>
              <w:divBdr>
                <w:top w:val="none" w:sz="0" w:space="0" w:color="auto"/>
                <w:left w:val="none" w:sz="0" w:space="0" w:color="auto"/>
                <w:bottom w:val="none" w:sz="0" w:space="0" w:color="auto"/>
                <w:right w:val="none" w:sz="0" w:space="0" w:color="auto"/>
              </w:divBdr>
              <w:divsChild>
                <w:div w:id="247077434">
                  <w:marLeft w:val="0"/>
                  <w:marRight w:val="0"/>
                  <w:marTop w:val="0"/>
                  <w:marBottom w:val="0"/>
                  <w:divBdr>
                    <w:top w:val="none" w:sz="0" w:space="0" w:color="auto"/>
                    <w:left w:val="none" w:sz="0" w:space="0" w:color="auto"/>
                    <w:bottom w:val="none" w:sz="0" w:space="0" w:color="auto"/>
                    <w:right w:val="none" w:sz="0" w:space="0" w:color="auto"/>
                  </w:divBdr>
                  <w:divsChild>
                    <w:div w:id="1394699879">
                      <w:marLeft w:val="0"/>
                      <w:marRight w:val="0"/>
                      <w:marTop w:val="0"/>
                      <w:marBottom w:val="0"/>
                      <w:divBdr>
                        <w:top w:val="none" w:sz="0" w:space="0" w:color="auto"/>
                        <w:left w:val="none" w:sz="0" w:space="0" w:color="auto"/>
                        <w:bottom w:val="none" w:sz="0" w:space="0" w:color="auto"/>
                        <w:right w:val="none" w:sz="0" w:space="0" w:color="auto"/>
                      </w:divBdr>
                      <w:divsChild>
                        <w:div w:id="1696424265">
                          <w:marLeft w:val="0"/>
                          <w:marRight w:val="0"/>
                          <w:marTop w:val="0"/>
                          <w:marBottom w:val="0"/>
                          <w:divBdr>
                            <w:top w:val="none" w:sz="0" w:space="0" w:color="auto"/>
                            <w:left w:val="none" w:sz="0" w:space="0" w:color="auto"/>
                            <w:bottom w:val="none" w:sz="0" w:space="0" w:color="auto"/>
                            <w:right w:val="none" w:sz="0" w:space="0" w:color="auto"/>
                          </w:divBdr>
                          <w:divsChild>
                            <w:div w:id="58669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535499">
          <w:marLeft w:val="0"/>
          <w:marRight w:val="0"/>
          <w:marTop w:val="0"/>
          <w:marBottom w:val="0"/>
          <w:divBdr>
            <w:top w:val="none" w:sz="0" w:space="0" w:color="auto"/>
            <w:left w:val="none" w:sz="0" w:space="0" w:color="auto"/>
            <w:bottom w:val="none" w:sz="0" w:space="0" w:color="auto"/>
            <w:right w:val="none" w:sz="0" w:space="0" w:color="auto"/>
          </w:divBdr>
          <w:divsChild>
            <w:div w:id="2038577335">
              <w:marLeft w:val="0"/>
              <w:marRight w:val="0"/>
              <w:marTop w:val="0"/>
              <w:marBottom w:val="0"/>
              <w:divBdr>
                <w:top w:val="none" w:sz="0" w:space="0" w:color="auto"/>
                <w:left w:val="none" w:sz="0" w:space="0" w:color="auto"/>
                <w:bottom w:val="none" w:sz="0" w:space="0" w:color="auto"/>
                <w:right w:val="none" w:sz="0" w:space="0" w:color="auto"/>
              </w:divBdr>
            </w:div>
          </w:divsChild>
        </w:div>
        <w:div w:id="1247105279">
          <w:marLeft w:val="0"/>
          <w:marRight w:val="0"/>
          <w:marTop w:val="0"/>
          <w:marBottom w:val="0"/>
          <w:divBdr>
            <w:top w:val="none" w:sz="0" w:space="0" w:color="auto"/>
            <w:left w:val="none" w:sz="0" w:space="0" w:color="auto"/>
            <w:bottom w:val="none" w:sz="0" w:space="0" w:color="auto"/>
            <w:right w:val="none" w:sz="0" w:space="0" w:color="auto"/>
          </w:divBdr>
        </w:div>
      </w:divsChild>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483051">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3669162">
      <w:bodyDiv w:val="1"/>
      <w:marLeft w:val="0"/>
      <w:marRight w:val="0"/>
      <w:marTop w:val="0"/>
      <w:marBottom w:val="0"/>
      <w:divBdr>
        <w:top w:val="none" w:sz="0" w:space="0" w:color="auto"/>
        <w:left w:val="none" w:sz="0" w:space="0" w:color="auto"/>
        <w:bottom w:val="none" w:sz="0" w:space="0" w:color="auto"/>
        <w:right w:val="none" w:sz="0" w:space="0" w:color="auto"/>
      </w:divBdr>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7504304">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3742981">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0019826">
      <w:bodyDiv w:val="1"/>
      <w:marLeft w:val="0"/>
      <w:marRight w:val="0"/>
      <w:marTop w:val="0"/>
      <w:marBottom w:val="0"/>
      <w:divBdr>
        <w:top w:val="none" w:sz="0" w:space="0" w:color="auto"/>
        <w:left w:val="none" w:sz="0" w:space="0" w:color="auto"/>
        <w:bottom w:val="none" w:sz="0" w:space="0" w:color="auto"/>
        <w:right w:val="none" w:sz="0" w:space="0" w:color="auto"/>
      </w:divBdr>
      <w:divsChild>
        <w:div w:id="1966498909">
          <w:marLeft w:val="0"/>
          <w:marRight w:val="0"/>
          <w:marTop w:val="0"/>
          <w:marBottom w:val="0"/>
          <w:divBdr>
            <w:top w:val="none" w:sz="0" w:space="0" w:color="auto"/>
            <w:left w:val="none" w:sz="0" w:space="0" w:color="auto"/>
            <w:bottom w:val="none" w:sz="0" w:space="0" w:color="auto"/>
            <w:right w:val="none" w:sz="0" w:space="0" w:color="auto"/>
          </w:divBdr>
          <w:divsChild>
            <w:div w:id="83653887">
              <w:marLeft w:val="0"/>
              <w:marRight w:val="0"/>
              <w:marTop w:val="0"/>
              <w:marBottom w:val="0"/>
              <w:divBdr>
                <w:top w:val="none" w:sz="0" w:space="0" w:color="auto"/>
                <w:left w:val="none" w:sz="0" w:space="0" w:color="auto"/>
                <w:bottom w:val="none" w:sz="0" w:space="0" w:color="auto"/>
                <w:right w:val="none" w:sz="0" w:space="0" w:color="auto"/>
              </w:divBdr>
            </w:div>
          </w:divsChild>
        </w:div>
        <w:div w:id="1828129171">
          <w:marLeft w:val="0"/>
          <w:marRight w:val="0"/>
          <w:marTop w:val="0"/>
          <w:marBottom w:val="0"/>
          <w:divBdr>
            <w:top w:val="single" w:sz="4" w:space="1" w:color="000000"/>
            <w:left w:val="single" w:sz="4" w:space="4" w:color="000000"/>
            <w:bottom w:val="single" w:sz="4" w:space="1" w:color="000000"/>
            <w:right w:val="single" w:sz="4" w:space="4" w:color="000000"/>
          </w:divBdr>
        </w:div>
        <w:div w:id="1466969885">
          <w:marLeft w:val="0"/>
          <w:marRight w:val="0"/>
          <w:marTop w:val="0"/>
          <w:marBottom w:val="0"/>
          <w:divBdr>
            <w:top w:val="single" w:sz="4" w:space="1" w:color="000000"/>
            <w:left w:val="single" w:sz="4" w:space="4" w:color="000000"/>
            <w:bottom w:val="single" w:sz="4" w:space="1" w:color="000000"/>
            <w:right w:val="single" w:sz="4" w:space="4" w:color="000000"/>
          </w:divBdr>
        </w:div>
        <w:div w:id="1947233188">
          <w:marLeft w:val="0"/>
          <w:marRight w:val="0"/>
          <w:marTop w:val="0"/>
          <w:marBottom w:val="0"/>
          <w:divBdr>
            <w:top w:val="none" w:sz="0" w:space="0" w:color="auto"/>
            <w:left w:val="none" w:sz="0" w:space="0" w:color="auto"/>
            <w:bottom w:val="none" w:sz="0" w:space="0" w:color="auto"/>
            <w:right w:val="none" w:sz="0" w:space="0" w:color="auto"/>
          </w:divBdr>
        </w:div>
        <w:div w:id="452791583">
          <w:marLeft w:val="0"/>
          <w:marRight w:val="0"/>
          <w:marTop w:val="0"/>
          <w:marBottom w:val="0"/>
          <w:divBdr>
            <w:top w:val="none" w:sz="0" w:space="0" w:color="auto"/>
            <w:left w:val="none" w:sz="0" w:space="0" w:color="auto"/>
            <w:bottom w:val="none" w:sz="0" w:space="0" w:color="auto"/>
            <w:right w:val="none" w:sz="0" w:space="0" w:color="auto"/>
          </w:divBdr>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648491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8902950">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79079847">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6674177">
      <w:bodyDiv w:val="1"/>
      <w:marLeft w:val="0"/>
      <w:marRight w:val="0"/>
      <w:marTop w:val="0"/>
      <w:marBottom w:val="0"/>
      <w:divBdr>
        <w:top w:val="none" w:sz="0" w:space="0" w:color="auto"/>
        <w:left w:val="none" w:sz="0" w:space="0" w:color="auto"/>
        <w:bottom w:val="none" w:sz="0" w:space="0" w:color="auto"/>
        <w:right w:val="none" w:sz="0" w:space="0" w:color="auto"/>
      </w:divBdr>
    </w:div>
    <w:div w:id="1887594581">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899899890">
      <w:bodyDiv w:val="1"/>
      <w:marLeft w:val="0"/>
      <w:marRight w:val="0"/>
      <w:marTop w:val="0"/>
      <w:marBottom w:val="0"/>
      <w:divBdr>
        <w:top w:val="none" w:sz="0" w:space="0" w:color="auto"/>
        <w:left w:val="none" w:sz="0" w:space="0" w:color="auto"/>
        <w:bottom w:val="none" w:sz="0" w:space="0" w:color="auto"/>
        <w:right w:val="none" w:sz="0" w:space="0" w:color="auto"/>
      </w:divBdr>
      <w:divsChild>
        <w:div w:id="1360665564">
          <w:marLeft w:val="0"/>
          <w:marRight w:val="0"/>
          <w:marTop w:val="0"/>
          <w:marBottom w:val="0"/>
          <w:divBdr>
            <w:top w:val="none" w:sz="0" w:space="0" w:color="auto"/>
            <w:left w:val="none" w:sz="0" w:space="0" w:color="auto"/>
            <w:bottom w:val="none" w:sz="0" w:space="0" w:color="auto"/>
            <w:right w:val="none" w:sz="0" w:space="0" w:color="auto"/>
          </w:divBdr>
        </w:div>
        <w:div w:id="1292519202">
          <w:marLeft w:val="0"/>
          <w:marRight w:val="0"/>
          <w:marTop w:val="0"/>
          <w:marBottom w:val="0"/>
          <w:divBdr>
            <w:top w:val="none" w:sz="0" w:space="0" w:color="auto"/>
            <w:left w:val="none" w:sz="0" w:space="0" w:color="auto"/>
            <w:bottom w:val="none" w:sz="0" w:space="0" w:color="auto"/>
            <w:right w:val="none" w:sz="0" w:space="0" w:color="auto"/>
          </w:divBdr>
        </w:div>
      </w:divsChild>
    </w:div>
    <w:div w:id="1901987186">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4778728">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0407987">
      <w:bodyDiv w:val="1"/>
      <w:marLeft w:val="0"/>
      <w:marRight w:val="0"/>
      <w:marTop w:val="0"/>
      <w:marBottom w:val="0"/>
      <w:divBdr>
        <w:top w:val="none" w:sz="0" w:space="0" w:color="auto"/>
        <w:left w:val="none" w:sz="0" w:space="0" w:color="auto"/>
        <w:bottom w:val="none" w:sz="0" w:space="0" w:color="auto"/>
        <w:right w:val="none" w:sz="0" w:space="0" w:color="auto"/>
      </w:divBdr>
      <w:divsChild>
        <w:div w:id="63531168">
          <w:marLeft w:val="0"/>
          <w:marRight w:val="0"/>
          <w:marTop w:val="0"/>
          <w:marBottom w:val="0"/>
          <w:divBdr>
            <w:top w:val="none" w:sz="0" w:space="0" w:color="auto"/>
            <w:left w:val="none" w:sz="0" w:space="0" w:color="auto"/>
            <w:bottom w:val="none" w:sz="0" w:space="0" w:color="auto"/>
            <w:right w:val="none" w:sz="0" w:space="0" w:color="auto"/>
          </w:divBdr>
          <w:divsChild>
            <w:div w:id="271674265">
              <w:marLeft w:val="0"/>
              <w:marRight w:val="0"/>
              <w:marTop w:val="0"/>
              <w:marBottom w:val="0"/>
              <w:divBdr>
                <w:top w:val="none" w:sz="0" w:space="0" w:color="auto"/>
                <w:left w:val="none" w:sz="0" w:space="0" w:color="auto"/>
                <w:bottom w:val="none" w:sz="0" w:space="0" w:color="auto"/>
                <w:right w:val="none" w:sz="0" w:space="0" w:color="auto"/>
              </w:divBdr>
              <w:divsChild>
                <w:div w:id="877938550">
                  <w:marLeft w:val="0"/>
                  <w:marRight w:val="0"/>
                  <w:marTop w:val="0"/>
                  <w:marBottom w:val="0"/>
                  <w:divBdr>
                    <w:top w:val="none" w:sz="0" w:space="0" w:color="auto"/>
                    <w:left w:val="none" w:sz="0" w:space="0" w:color="auto"/>
                    <w:bottom w:val="none" w:sz="0" w:space="0" w:color="auto"/>
                    <w:right w:val="none" w:sz="0" w:space="0" w:color="auto"/>
                  </w:divBdr>
                  <w:divsChild>
                    <w:div w:id="1628513791">
                      <w:marLeft w:val="0"/>
                      <w:marRight w:val="0"/>
                      <w:marTop w:val="0"/>
                      <w:marBottom w:val="0"/>
                      <w:divBdr>
                        <w:top w:val="none" w:sz="0" w:space="0" w:color="auto"/>
                        <w:left w:val="none" w:sz="0" w:space="0" w:color="auto"/>
                        <w:bottom w:val="none" w:sz="0" w:space="0" w:color="auto"/>
                        <w:right w:val="none" w:sz="0" w:space="0" w:color="auto"/>
                      </w:divBdr>
                      <w:divsChild>
                        <w:div w:id="1724016510">
                          <w:marLeft w:val="0"/>
                          <w:marRight w:val="0"/>
                          <w:marTop w:val="0"/>
                          <w:marBottom w:val="0"/>
                          <w:divBdr>
                            <w:top w:val="none" w:sz="0" w:space="0" w:color="auto"/>
                            <w:left w:val="none" w:sz="0" w:space="0" w:color="auto"/>
                            <w:bottom w:val="none" w:sz="0" w:space="0" w:color="auto"/>
                            <w:right w:val="none" w:sz="0" w:space="0" w:color="auto"/>
                          </w:divBdr>
                          <w:divsChild>
                            <w:div w:id="26688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
    <w:div w:id="1923760200">
      <w:bodyDiv w:val="1"/>
      <w:marLeft w:val="0"/>
      <w:marRight w:val="0"/>
      <w:marTop w:val="0"/>
      <w:marBottom w:val="0"/>
      <w:divBdr>
        <w:top w:val="none" w:sz="0" w:space="0" w:color="auto"/>
        <w:left w:val="none" w:sz="0" w:space="0" w:color="auto"/>
        <w:bottom w:val="none" w:sz="0" w:space="0" w:color="auto"/>
        <w:right w:val="none" w:sz="0" w:space="0" w:color="auto"/>
      </w:divBdr>
      <w:divsChild>
        <w:div w:id="1670215448">
          <w:marLeft w:val="0"/>
          <w:marRight w:val="0"/>
          <w:marTop w:val="0"/>
          <w:marBottom w:val="0"/>
          <w:divBdr>
            <w:top w:val="none" w:sz="0" w:space="0" w:color="auto"/>
            <w:left w:val="none" w:sz="0" w:space="0" w:color="auto"/>
            <w:bottom w:val="none" w:sz="0" w:space="0" w:color="auto"/>
            <w:right w:val="none" w:sz="0" w:space="0" w:color="auto"/>
          </w:divBdr>
          <w:divsChild>
            <w:div w:id="978415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5841631">
      <w:bodyDiv w:val="1"/>
      <w:marLeft w:val="0"/>
      <w:marRight w:val="0"/>
      <w:marTop w:val="0"/>
      <w:marBottom w:val="0"/>
      <w:divBdr>
        <w:top w:val="none" w:sz="0" w:space="0" w:color="auto"/>
        <w:left w:val="none" w:sz="0" w:space="0" w:color="auto"/>
        <w:bottom w:val="none" w:sz="0" w:space="0" w:color="auto"/>
        <w:right w:val="none" w:sz="0" w:space="0" w:color="auto"/>
      </w:divBdr>
      <w:divsChild>
        <w:div w:id="1153260286">
          <w:marLeft w:val="0"/>
          <w:marRight w:val="0"/>
          <w:marTop w:val="0"/>
          <w:marBottom w:val="0"/>
          <w:divBdr>
            <w:top w:val="none" w:sz="0" w:space="0" w:color="auto"/>
            <w:left w:val="none" w:sz="0" w:space="0" w:color="auto"/>
            <w:bottom w:val="none" w:sz="0" w:space="0" w:color="auto"/>
            <w:right w:val="none" w:sz="0" w:space="0" w:color="auto"/>
          </w:divBdr>
          <w:divsChild>
            <w:div w:id="1941373257">
              <w:marLeft w:val="0"/>
              <w:marRight w:val="0"/>
              <w:marTop w:val="0"/>
              <w:marBottom w:val="0"/>
              <w:divBdr>
                <w:top w:val="none" w:sz="0" w:space="0" w:color="auto"/>
                <w:left w:val="none" w:sz="0" w:space="0" w:color="auto"/>
                <w:bottom w:val="none" w:sz="0" w:space="0" w:color="auto"/>
                <w:right w:val="none" w:sz="0" w:space="0" w:color="auto"/>
              </w:divBdr>
              <w:divsChild>
                <w:div w:id="1645232135">
                  <w:marLeft w:val="0"/>
                  <w:marRight w:val="0"/>
                  <w:marTop w:val="0"/>
                  <w:marBottom w:val="0"/>
                  <w:divBdr>
                    <w:top w:val="none" w:sz="0" w:space="0" w:color="auto"/>
                    <w:left w:val="none" w:sz="0" w:space="0" w:color="auto"/>
                    <w:bottom w:val="none" w:sz="0" w:space="0" w:color="auto"/>
                    <w:right w:val="none" w:sz="0" w:space="0" w:color="auto"/>
                  </w:divBdr>
                  <w:divsChild>
                    <w:div w:id="1716656582">
                      <w:marLeft w:val="0"/>
                      <w:marRight w:val="0"/>
                      <w:marTop w:val="0"/>
                      <w:marBottom w:val="0"/>
                      <w:divBdr>
                        <w:top w:val="none" w:sz="0" w:space="0" w:color="auto"/>
                        <w:left w:val="none" w:sz="0" w:space="0" w:color="auto"/>
                        <w:bottom w:val="none" w:sz="0" w:space="0" w:color="auto"/>
                        <w:right w:val="none" w:sz="0" w:space="0" w:color="auto"/>
                      </w:divBdr>
                      <w:divsChild>
                        <w:div w:id="1366562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6809785">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050733">
      <w:bodyDiv w:val="1"/>
      <w:marLeft w:val="0"/>
      <w:marRight w:val="0"/>
      <w:marTop w:val="0"/>
      <w:marBottom w:val="0"/>
      <w:divBdr>
        <w:top w:val="none" w:sz="0" w:space="0" w:color="auto"/>
        <w:left w:val="none" w:sz="0" w:space="0" w:color="auto"/>
        <w:bottom w:val="none" w:sz="0" w:space="0" w:color="auto"/>
        <w:right w:val="none" w:sz="0" w:space="0" w:color="auto"/>
      </w:divBdr>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252982">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3294718">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7146915">
      <w:bodyDiv w:val="1"/>
      <w:marLeft w:val="0"/>
      <w:marRight w:val="0"/>
      <w:marTop w:val="0"/>
      <w:marBottom w:val="0"/>
      <w:divBdr>
        <w:top w:val="none" w:sz="0" w:space="0" w:color="auto"/>
        <w:left w:val="none" w:sz="0" w:space="0" w:color="auto"/>
        <w:bottom w:val="none" w:sz="0" w:space="0" w:color="auto"/>
        <w:right w:val="none" w:sz="0" w:space="0" w:color="auto"/>
      </w:divBdr>
    </w:div>
    <w:div w:id="1997761654">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1516622">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37192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28601509">
      <w:bodyDiv w:val="1"/>
      <w:marLeft w:val="0"/>
      <w:marRight w:val="0"/>
      <w:marTop w:val="0"/>
      <w:marBottom w:val="0"/>
      <w:divBdr>
        <w:top w:val="none" w:sz="0" w:space="0" w:color="auto"/>
        <w:left w:val="none" w:sz="0" w:space="0" w:color="auto"/>
        <w:bottom w:val="none" w:sz="0" w:space="0" w:color="auto"/>
        <w:right w:val="none" w:sz="0" w:space="0" w:color="auto"/>
      </w:divBdr>
    </w:div>
    <w:div w:id="2029796291">
      <w:bodyDiv w:val="1"/>
      <w:marLeft w:val="0"/>
      <w:marRight w:val="0"/>
      <w:marTop w:val="0"/>
      <w:marBottom w:val="0"/>
      <w:divBdr>
        <w:top w:val="none" w:sz="0" w:space="0" w:color="auto"/>
        <w:left w:val="none" w:sz="0" w:space="0" w:color="auto"/>
        <w:bottom w:val="none" w:sz="0" w:space="0" w:color="auto"/>
        <w:right w:val="none" w:sz="0" w:space="0" w:color="auto"/>
      </w:divBdr>
      <w:divsChild>
        <w:div w:id="256333666">
          <w:marLeft w:val="0"/>
          <w:marRight w:val="0"/>
          <w:marTop w:val="0"/>
          <w:marBottom w:val="0"/>
          <w:divBdr>
            <w:top w:val="none" w:sz="0" w:space="0" w:color="auto"/>
            <w:left w:val="none" w:sz="0" w:space="0" w:color="auto"/>
            <w:bottom w:val="none" w:sz="0" w:space="0" w:color="auto"/>
            <w:right w:val="none" w:sz="0" w:space="0" w:color="auto"/>
          </w:divBdr>
          <w:divsChild>
            <w:div w:id="1348755380">
              <w:marLeft w:val="0"/>
              <w:marRight w:val="0"/>
              <w:marTop w:val="0"/>
              <w:marBottom w:val="0"/>
              <w:divBdr>
                <w:top w:val="none" w:sz="0" w:space="0" w:color="auto"/>
                <w:left w:val="none" w:sz="0" w:space="0" w:color="auto"/>
                <w:bottom w:val="none" w:sz="0" w:space="0" w:color="auto"/>
                <w:right w:val="none" w:sz="0" w:space="0" w:color="auto"/>
              </w:divBdr>
              <w:divsChild>
                <w:div w:id="1894732421">
                  <w:marLeft w:val="0"/>
                  <w:marRight w:val="0"/>
                  <w:marTop w:val="0"/>
                  <w:marBottom w:val="0"/>
                  <w:divBdr>
                    <w:top w:val="none" w:sz="0" w:space="0" w:color="auto"/>
                    <w:left w:val="none" w:sz="0" w:space="0" w:color="auto"/>
                    <w:bottom w:val="none" w:sz="0" w:space="0" w:color="auto"/>
                    <w:right w:val="none" w:sz="0" w:space="0" w:color="auto"/>
                  </w:divBdr>
                  <w:divsChild>
                    <w:div w:id="1624848699">
                      <w:marLeft w:val="0"/>
                      <w:marRight w:val="0"/>
                      <w:marTop w:val="0"/>
                      <w:marBottom w:val="0"/>
                      <w:divBdr>
                        <w:top w:val="none" w:sz="0" w:space="0" w:color="auto"/>
                        <w:left w:val="none" w:sz="0" w:space="0" w:color="auto"/>
                        <w:bottom w:val="none" w:sz="0" w:space="0" w:color="auto"/>
                        <w:right w:val="none" w:sz="0" w:space="0" w:color="auto"/>
                      </w:divBdr>
                    </w:div>
                    <w:div w:id="1059062153">
                      <w:marLeft w:val="0"/>
                      <w:marRight w:val="0"/>
                      <w:marTop w:val="0"/>
                      <w:marBottom w:val="0"/>
                      <w:divBdr>
                        <w:top w:val="none" w:sz="0" w:space="0" w:color="auto"/>
                        <w:left w:val="none" w:sz="0" w:space="0" w:color="auto"/>
                        <w:bottom w:val="none" w:sz="0" w:space="0" w:color="auto"/>
                        <w:right w:val="none" w:sz="0" w:space="0" w:color="auto"/>
                      </w:divBdr>
                      <w:divsChild>
                        <w:div w:id="709767697">
                          <w:marLeft w:val="0"/>
                          <w:marRight w:val="0"/>
                          <w:marTop w:val="0"/>
                          <w:marBottom w:val="0"/>
                          <w:divBdr>
                            <w:top w:val="none" w:sz="0" w:space="0" w:color="auto"/>
                            <w:left w:val="none" w:sz="0" w:space="0" w:color="auto"/>
                            <w:bottom w:val="none" w:sz="0" w:space="0" w:color="auto"/>
                            <w:right w:val="none" w:sz="0" w:space="0" w:color="auto"/>
                          </w:divBdr>
                          <w:divsChild>
                            <w:div w:id="1036738324">
                              <w:marLeft w:val="0"/>
                              <w:marRight w:val="0"/>
                              <w:marTop w:val="0"/>
                              <w:marBottom w:val="0"/>
                              <w:divBdr>
                                <w:top w:val="none" w:sz="0" w:space="0" w:color="auto"/>
                                <w:left w:val="none" w:sz="0" w:space="0" w:color="auto"/>
                                <w:bottom w:val="none" w:sz="0" w:space="0" w:color="auto"/>
                                <w:right w:val="none" w:sz="0" w:space="0" w:color="auto"/>
                              </w:divBdr>
                              <w:divsChild>
                                <w:div w:id="1490094399">
                                  <w:marLeft w:val="0"/>
                                  <w:marRight w:val="0"/>
                                  <w:marTop w:val="0"/>
                                  <w:marBottom w:val="0"/>
                                  <w:divBdr>
                                    <w:top w:val="none" w:sz="0" w:space="0" w:color="auto"/>
                                    <w:left w:val="none" w:sz="0" w:space="0" w:color="auto"/>
                                    <w:bottom w:val="none" w:sz="0" w:space="0" w:color="auto"/>
                                    <w:right w:val="none" w:sz="0" w:space="0" w:color="auto"/>
                                  </w:divBdr>
                                  <w:divsChild>
                                    <w:div w:id="109787242">
                                      <w:marLeft w:val="0"/>
                                      <w:marRight w:val="0"/>
                                      <w:marTop w:val="0"/>
                                      <w:marBottom w:val="0"/>
                                      <w:divBdr>
                                        <w:top w:val="none" w:sz="0" w:space="0" w:color="auto"/>
                                        <w:left w:val="none" w:sz="0" w:space="0" w:color="auto"/>
                                        <w:bottom w:val="none" w:sz="0" w:space="0" w:color="auto"/>
                                        <w:right w:val="none" w:sz="0" w:space="0" w:color="auto"/>
                                      </w:divBdr>
                                      <w:divsChild>
                                        <w:div w:id="2144032447">
                                          <w:marLeft w:val="0"/>
                                          <w:marRight w:val="0"/>
                                          <w:marTop w:val="0"/>
                                          <w:marBottom w:val="0"/>
                                          <w:divBdr>
                                            <w:top w:val="none" w:sz="0" w:space="0" w:color="auto"/>
                                            <w:left w:val="none" w:sz="0" w:space="0" w:color="auto"/>
                                            <w:bottom w:val="none" w:sz="0" w:space="0" w:color="auto"/>
                                            <w:right w:val="none" w:sz="0" w:space="0" w:color="auto"/>
                                          </w:divBdr>
                                          <w:divsChild>
                                            <w:div w:id="856192206">
                                              <w:marLeft w:val="0"/>
                                              <w:marRight w:val="0"/>
                                              <w:marTop w:val="0"/>
                                              <w:marBottom w:val="0"/>
                                              <w:divBdr>
                                                <w:top w:val="none" w:sz="0" w:space="0" w:color="auto"/>
                                                <w:left w:val="none" w:sz="0" w:space="0" w:color="auto"/>
                                                <w:bottom w:val="none" w:sz="0" w:space="0" w:color="auto"/>
                                                <w:right w:val="none" w:sz="0" w:space="0" w:color="auto"/>
                                              </w:divBdr>
                                            </w:div>
                                            <w:div w:id="1013798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272361">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2314951">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5306425">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3476568">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751573">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7971846">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78672886">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7707133">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10180">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73536">
      <w:bodyDiv w:val="1"/>
      <w:marLeft w:val="0"/>
      <w:marRight w:val="0"/>
      <w:marTop w:val="0"/>
      <w:marBottom w:val="0"/>
      <w:divBdr>
        <w:top w:val="none" w:sz="0" w:space="0" w:color="auto"/>
        <w:left w:val="none" w:sz="0" w:space="0" w:color="auto"/>
        <w:bottom w:val="none" w:sz="0" w:space="0" w:color="auto"/>
        <w:right w:val="none" w:sz="0" w:space="0" w:color="auto"/>
      </w:divBdr>
    </w:div>
    <w:div w:id="2124421442">
      <w:bodyDiv w:val="1"/>
      <w:marLeft w:val="0"/>
      <w:marRight w:val="0"/>
      <w:marTop w:val="0"/>
      <w:marBottom w:val="0"/>
      <w:divBdr>
        <w:top w:val="none" w:sz="0" w:space="0" w:color="auto"/>
        <w:left w:val="none" w:sz="0" w:space="0" w:color="auto"/>
        <w:bottom w:val="none" w:sz="0" w:space="0" w:color="auto"/>
        <w:right w:val="none" w:sz="0" w:space="0" w:color="auto"/>
      </w:divBdr>
      <w:divsChild>
        <w:div w:id="529295591">
          <w:marLeft w:val="0"/>
          <w:marRight w:val="0"/>
          <w:marTop w:val="0"/>
          <w:marBottom w:val="0"/>
          <w:divBdr>
            <w:top w:val="none" w:sz="0" w:space="0" w:color="auto"/>
            <w:left w:val="none" w:sz="0" w:space="0" w:color="auto"/>
            <w:bottom w:val="none" w:sz="0" w:space="0" w:color="auto"/>
            <w:right w:val="none" w:sz="0" w:space="0" w:color="auto"/>
          </w:divBdr>
          <w:divsChild>
            <w:div w:id="1033001097">
              <w:marLeft w:val="0"/>
              <w:marRight w:val="0"/>
              <w:marTop w:val="0"/>
              <w:marBottom w:val="0"/>
              <w:divBdr>
                <w:top w:val="none" w:sz="0" w:space="0" w:color="auto"/>
                <w:left w:val="none" w:sz="0" w:space="0" w:color="auto"/>
                <w:bottom w:val="none" w:sz="0" w:space="0" w:color="auto"/>
                <w:right w:val="none" w:sz="0" w:space="0" w:color="auto"/>
              </w:divBdr>
              <w:divsChild>
                <w:div w:id="2028481327">
                  <w:marLeft w:val="0"/>
                  <w:marRight w:val="0"/>
                  <w:marTop w:val="0"/>
                  <w:marBottom w:val="0"/>
                  <w:divBdr>
                    <w:top w:val="none" w:sz="0" w:space="0" w:color="auto"/>
                    <w:left w:val="none" w:sz="0" w:space="0" w:color="auto"/>
                    <w:bottom w:val="none" w:sz="0" w:space="0" w:color="auto"/>
                    <w:right w:val="none" w:sz="0" w:space="0" w:color="auto"/>
                  </w:divBdr>
                  <w:divsChild>
                    <w:div w:id="1625501799">
                      <w:marLeft w:val="0"/>
                      <w:marRight w:val="0"/>
                      <w:marTop w:val="0"/>
                      <w:marBottom w:val="0"/>
                      <w:divBdr>
                        <w:top w:val="none" w:sz="0" w:space="0" w:color="auto"/>
                        <w:left w:val="none" w:sz="0" w:space="0" w:color="auto"/>
                        <w:bottom w:val="none" w:sz="0" w:space="0" w:color="auto"/>
                        <w:right w:val="none" w:sz="0" w:space="0" w:color="auto"/>
                      </w:divBdr>
                      <w:divsChild>
                        <w:div w:id="1783568742">
                          <w:marLeft w:val="0"/>
                          <w:marRight w:val="0"/>
                          <w:marTop w:val="0"/>
                          <w:marBottom w:val="0"/>
                          <w:divBdr>
                            <w:top w:val="none" w:sz="0" w:space="0" w:color="auto"/>
                            <w:left w:val="none" w:sz="0" w:space="0" w:color="auto"/>
                            <w:bottom w:val="none" w:sz="0" w:space="0" w:color="auto"/>
                            <w:right w:val="none" w:sz="0" w:space="0" w:color="auto"/>
                          </w:divBdr>
                          <w:divsChild>
                            <w:div w:id="190421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2577042">
      <w:bodyDiv w:val="1"/>
      <w:marLeft w:val="0"/>
      <w:marRight w:val="0"/>
      <w:marTop w:val="0"/>
      <w:marBottom w:val="0"/>
      <w:divBdr>
        <w:top w:val="none" w:sz="0" w:space="0" w:color="auto"/>
        <w:left w:val="none" w:sz="0" w:space="0" w:color="auto"/>
        <w:bottom w:val="none" w:sz="0" w:space="0" w:color="auto"/>
        <w:right w:val="none" w:sz="0" w:space="0" w:color="auto"/>
      </w:divBdr>
    </w:div>
    <w:div w:id="2143962457">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lightworker.htm" TargetMode="External"/><Relationship Id="rId18" Type="http://schemas.openxmlformats.org/officeDocument/2006/relationships/hyperlink" Target="http://www.lightworker.com/"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lightworker.com/" TargetMode="External"/><Relationship Id="rId7" Type="http://schemas.openxmlformats.org/officeDocument/2006/relationships/endnotes" Target="endnotes.xml"/><Relationship Id="rId12" Type="http://schemas.openxmlformats.org/officeDocument/2006/relationships/hyperlink" Target="http://www.stazioneceleste.it/channeling.htm" TargetMode="External"/><Relationship Id="rId17" Type="http://schemas.openxmlformats.org/officeDocument/2006/relationships/hyperlink" Target="http://www.stazioneceleste.it/lightworker/lightworker_2015_07.htm"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stazioneceleste.it/lightworker.htm" TargetMode="External"/><Relationship Id="rId20" Type="http://schemas.openxmlformats.org/officeDocument/2006/relationships/hyperlink" Target="https://www.lightworker.com/2015/08/18/beacons-of-light-august-2015-remembering-your-tone-expressing-the-memories-from-hom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tourage-di-kryon.it/kundalini-tour-il-nuovo-umano-lima-testo" TargetMode="External"/><Relationship Id="rId24" Type="http://schemas.openxmlformats.org/officeDocument/2006/relationships/hyperlink" Target="https://www.lightworker.com/2015/07/18/beacons-of-light-july-2015-subtle-influences-the-dwarf-planets-ceres-and-pluto/" TargetMode="External"/><Relationship Id="rId5" Type="http://schemas.openxmlformats.org/officeDocument/2006/relationships/webSettings" Target="webSettings.xml"/><Relationship Id="rId15" Type="http://schemas.openxmlformats.org/officeDocument/2006/relationships/hyperlink" Target="http://www.stazioneceleste.it/channeling.htm" TargetMode="External"/><Relationship Id="rId23" Type="http://schemas.openxmlformats.org/officeDocument/2006/relationships/hyperlink" Target="http://www.lightworker.it/" TargetMode="External"/><Relationship Id="rId28" Type="http://schemas.openxmlformats.org/officeDocument/2006/relationships/theme" Target="theme/theme1.xml"/><Relationship Id="rId10" Type="http://schemas.openxmlformats.org/officeDocument/2006/relationships/hyperlink" Target="http://www.stazioneceleste.it/kryon.htm" TargetMode="External"/><Relationship Id="rId19" Type="http://schemas.openxmlformats.org/officeDocument/2006/relationships/hyperlink" Target="http://www.lightworker.it/" TargetMode="Externa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www.stazioneceleste.it/lightworker/lightworker_2015_08.htm" TargetMode="External"/><Relationship Id="rId22" Type="http://schemas.openxmlformats.org/officeDocument/2006/relationships/hyperlink" Target="http://www.lightworker.it/espavo.html" TargetMode="External"/><Relationship Id="rId27"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AA22AA-01BB-4A75-8C85-A62DF4A28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6365</Words>
  <Characters>36283</Characters>
  <Application>Microsoft Office Word</Application>
  <DocSecurity>0</DocSecurity>
  <Lines>302</Lines>
  <Paragraphs>85</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42563</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4</cp:revision>
  <cp:lastPrinted>2015-12-09T16:41:00Z</cp:lastPrinted>
  <dcterms:created xsi:type="dcterms:W3CDTF">2015-12-09T16:32:00Z</dcterms:created>
  <dcterms:modified xsi:type="dcterms:W3CDTF">2015-12-09T16:42:00Z</dcterms:modified>
</cp:coreProperties>
</file>