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9AD" w:rsidRPr="003A2B4D" w:rsidRDefault="00A479AD" w:rsidP="00A479AD">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A479AD" w:rsidRPr="003A2B4D" w:rsidRDefault="00A479AD" w:rsidP="00A479AD">
      <w:pPr>
        <w:jc w:val="center"/>
      </w:pPr>
      <w:r w:rsidRPr="003A2B4D">
        <w:t> </w:t>
      </w:r>
    </w:p>
    <w:p w:rsidR="00A479AD" w:rsidRPr="003A2B4D" w:rsidRDefault="00A479AD" w:rsidP="00A479AD">
      <w:pPr>
        <w:pStyle w:val="Titolo1"/>
      </w:pPr>
      <w:r w:rsidRPr="003A2B4D">
        <w:rPr>
          <w:rFonts w:ascii="Verdana" w:hAnsi="Verdana"/>
          <w:shadow/>
          <w:sz w:val="27"/>
          <w:szCs w:val="27"/>
        </w:rPr>
        <w:t>Aggiornamenti Settimanali</w:t>
      </w:r>
    </w:p>
    <w:p w:rsidR="00A479AD" w:rsidRPr="003A2B4D" w:rsidRDefault="00A479AD" w:rsidP="00A479AD">
      <w:pPr>
        <w:jc w:val="center"/>
      </w:pPr>
      <w:r w:rsidRPr="003A2B4D">
        <w:t> </w:t>
      </w:r>
    </w:p>
    <w:p w:rsidR="00A479AD" w:rsidRPr="003A2B4D" w:rsidRDefault="00A479AD" w:rsidP="00A479AD">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5</w:t>
      </w:r>
      <w:r w:rsidRPr="003A2B4D">
        <w:rPr>
          <w:rFonts w:ascii="Verdana" w:hAnsi="Verdana"/>
          <w:color w:val="auto"/>
          <w:sz w:val="32"/>
          <w:szCs w:val="32"/>
        </w:rPr>
        <w:t>.</w:t>
      </w:r>
      <w:r>
        <w:rPr>
          <w:rFonts w:ascii="Verdana" w:hAnsi="Verdana"/>
          <w:color w:val="auto"/>
          <w:sz w:val="32"/>
          <w:szCs w:val="32"/>
        </w:rPr>
        <w:t>12</w:t>
      </w:r>
      <w:r w:rsidRPr="003A2B4D">
        <w:rPr>
          <w:rFonts w:ascii="Verdana" w:hAnsi="Verdana"/>
          <w:color w:val="auto"/>
          <w:sz w:val="32"/>
          <w:szCs w:val="32"/>
        </w:rPr>
        <w:t>-</w:t>
      </w:r>
      <w:r>
        <w:rPr>
          <w:rFonts w:ascii="Verdana" w:hAnsi="Verdana"/>
          <w:color w:val="auto"/>
          <w:sz w:val="32"/>
          <w:szCs w:val="32"/>
        </w:rPr>
        <w:t>4</w:t>
      </w:r>
    </w:p>
    <w:p w:rsidR="00A479AD" w:rsidRPr="003A2B4D" w:rsidRDefault="00A479AD" w:rsidP="00A479AD">
      <w:pPr>
        <w:pStyle w:val="Titolo2"/>
        <w:rPr>
          <w:rFonts w:ascii="Verdana" w:hAnsi="Verdana"/>
          <w:color w:val="auto"/>
          <w:sz w:val="32"/>
          <w:szCs w:val="32"/>
        </w:rPr>
      </w:pPr>
    </w:p>
    <w:p w:rsidR="00A479AD" w:rsidRPr="003A2B4D" w:rsidRDefault="00A479AD" w:rsidP="00A479AD">
      <w:pPr>
        <w:pStyle w:val="Titolo2"/>
        <w:rPr>
          <w:color w:val="auto"/>
        </w:rPr>
      </w:pPr>
      <w:r>
        <w:rPr>
          <w:rFonts w:ascii="Verdana" w:hAnsi="Verdana"/>
          <w:b w:val="0"/>
          <w:i/>
          <w:color w:val="auto"/>
          <w:sz w:val="20"/>
          <w:szCs w:val="20"/>
        </w:rPr>
        <w:t xml:space="preserve">29 dicembre </w:t>
      </w:r>
      <w:r w:rsidRPr="003A2B4D">
        <w:rPr>
          <w:rFonts w:ascii="Verdana" w:hAnsi="Verdana"/>
          <w:b w:val="0"/>
          <w:i/>
          <w:color w:val="auto"/>
          <w:sz w:val="20"/>
          <w:szCs w:val="20"/>
        </w:rPr>
        <w:t>201</w:t>
      </w:r>
      <w:r>
        <w:rPr>
          <w:rFonts w:ascii="Verdana" w:hAnsi="Verdana"/>
          <w:b w:val="0"/>
          <w:i/>
          <w:color w:val="auto"/>
          <w:sz w:val="20"/>
          <w:szCs w:val="20"/>
        </w:rPr>
        <w:t>5</w:t>
      </w:r>
    </w:p>
    <w:p w:rsidR="00A479AD" w:rsidRPr="003A2B4D" w:rsidRDefault="00A479AD" w:rsidP="00A479AD"/>
    <w:p w:rsidR="00A479AD" w:rsidRPr="003A2B4D" w:rsidRDefault="00A479AD" w:rsidP="00A479AD">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A479AD" w:rsidRDefault="00A479AD" w:rsidP="00A479AD">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98"/>
        <w:gridCol w:w="1474"/>
        <w:gridCol w:w="2391"/>
        <w:gridCol w:w="4353"/>
      </w:tblGrid>
      <w:tr w:rsidR="00A479AD" w:rsidTr="00A479AD">
        <w:trPr>
          <w:trHeight w:val="705"/>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A479AD" w:rsidRDefault="00A479AD">
            <w:pPr>
              <w:pStyle w:val="NormaleWeb"/>
              <w:spacing w:before="38" w:beforeAutospacing="0" w:after="38" w:afterAutospacing="0"/>
              <w:jc w:val="center"/>
              <w:rPr>
                <w:b/>
                <w:bCs/>
              </w:rPr>
            </w:pPr>
            <w:r>
              <w:rPr>
                <w:rFonts w:ascii="Verdana" w:hAnsi="Verdana"/>
                <w:b/>
                <w:bCs/>
                <w:color w:val="D6D6D6"/>
                <w:sz w:val="27"/>
                <w:szCs w:val="27"/>
              </w:rPr>
              <w:t>pagina</w:t>
            </w:r>
          </w:p>
        </w:tc>
        <w:tc>
          <w:tcPr>
            <w:tcW w:w="73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A479AD" w:rsidRDefault="00A479AD">
            <w:pPr>
              <w:pStyle w:val="NormaleWeb"/>
              <w:spacing w:before="38" w:beforeAutospacing="0" w:after="38" w:afterAutospacing="0"/>
              <w:jc w:val="center"/>
              <w:rPr>
                <w:b/>
                <w:bCs/>
              </w:rPr>
            </w:pPr>
            <w:r>
              <w:rPr>
                <w:rFonts w:ascii="Verdana" w:hAnsi="Verdana"/>
                <w:b/>
                <w:bCs/>
                <w:color w:val="D6D6D6"/>
                <w:sz w:val="27"/>
                <w:szCs w:val="27"/>
              </w:rPr>
              <w:t>area</w:t>
            </w:r>
          </w:p>
        </w:tc>
        <w:tc>
          <w:tcPr>
            <w:tcW w:w="119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A479AD" w:rsidRDefault="00A479AD">
            <w:pPr>
              <w:pStyle w:val="NormaleWeb"/>
              <w:spacing w:before="38" w:beforeAutospacing="0" w:after="38" w:afterAutospacing="0"/>
              <w:jc w:val="center"/>
              <w:rPr>
                <w:b/>
                <w:bCs/>
              </w:rPr>
            </w:pPr>
            <w:r>
              <w:rPr>
                <w:rFonts w:ascii="Verdana" w:hAnsi="Verdana"/>
                <w:b/>
                <w:bCs/>
                <w:color w:val="D6D6D6"/>
                <w:sz w:val="27"/>
                <w:szCs w:val="27"/>
              </w:rPr>
              <w:t>sezione</w:t>
            </w:r>
          </w:p>
        </w:tc>
        <w:tc>
          <w:tcPr>
            <w:tcW w:w="219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A479AD" w:rsidRDefault="00A479AD">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A479AD" w:rsidTr="00A479AD">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479AD" w:rsidRDefault="00A479AD">
            <w:pPr>
              <w:pStyle w:val="NormaleWeb"/>
              <w:spacing w:before="38" w:beforeAutospacing="0" w:after="38" w:afterAutospacing="0"/>
              <w:jc w:val="center"/>
            </w:pPr>
            <w:r>
              <w:rPr>
                <w:rFonts w:ascii="Verdana" w:hAnsi="Verdana"/>
                <w:color w:val="000080"/>
                <w:sz w:val="20"/>
                <w:szCs w:val="20"/>
              </w:rPr>
              <w:t>2</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479AD" w:rsidRDefault="00A479AD">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479AD" w:rsidRDefault="00A479AD">
            <w:pPr>
              <w:pStyle w:val="NormaleWeb"/>
              <w:spacing w:before="38" w:beforeAutospacing="0" w:after="38" w:afterAutospacing="0"/>
              <w:jc w:val="center"/>
            </w:pPr>
            <w:hyperlink r:id="rId10" w:history="1">
              <w:r>
                <w:rPr>
                  <w:rStyle w:val="Collegamentoipertestuale"/>
                  <w:rFonts w:ascii="Verdana" w:hAnsi="Verdana"/>
                  <w:sz w:val="20"/>
                  <w:szCs w:val="20"/>
                </w:rPr>
                <w:t>FMOO</w:t>
              </w:r>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479AD" w:rsidRDefault="00A479AD">
            <w:pPr>
              <w:pStyle w:val="NormaleWeb"/>
              <w:spacing w:before="38" w:beforeAutospacing="0" w:after="38" w:afterAutospacing="0"/>
              <w:jc w:val="center"/>
            </w:pPr>
            <w:hyperlink r:id="rId11" w:history="1">
              <w:r>
                <w:rPr>
                  <w:rStyle w:val="Collegamentoipertestuale"/>
                  <w:rFonts w:ascii="Verdana" w:hAnsi="Verdana"/>
                  <w:sz w:val="20"/>
                  <w:szCs w:val="20"/>
                </w:rPr>
                <w:t>Vero Falso Oro</w:t>
              </w:r>
            </w:hyperlink>
          </w:p>
        </w:tc>
      </w:tr>
      <w:tr w:rsidR="00A479AD" w:rsidTr="00A479AD">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479AD" w:rsidRDefault="00A479AD">
            <w:pPr>
              <w:pStyle w:val="NormaleWeb"/>
              <w:spacing w:before="38" w:beforeAutospacing="0" w:after="38" w:afterAutospacing="0"/>
              <w:jc w:val="center"/>
            </w:pPr>
            <w:r>
              <w:rPr>
                <w:rFonts w:ascii="Verdana" w:hAnsi="Verdana"/>
                <w:color w:val="000080"/>
                <w:sz w:val="20"/>
                <w:szCs w:val="20"/>
              </w:rPr>
              <w:t>3 - 20</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479AD" w:rsidRDefault="00A479AD">
            <w:pPr>
              <w:pStyle w:val="NormaleWeb"/>
              <w:spacing w:before="38" w:beforeAutospacing="0" w:after="38" w:afterAutospacing="0"/>
              <w:jc w:val="center"/>
            </w:pPr>
            <w:hyperlink r:id="rId12" w:history="1">
              <w:proofErr w:type="spellStart"/>
              <w:r>
                <w:rPr>
                  <w:rStyle w:val="Collegamentoipertestuale"/>
                  <w:rFonts w:ascii="Verdana" w:hAnsi="Verdana"/>
                  <w:sz w:val="20"/>
                  <w:szCs w:val="20"/>
                </w:rPr>
                <w:t>e-books</w:t>
              </w:r>
              <w:proofErr w:type="spellEnd"/>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479AD" w:rsidRDefault="00A479AD">
            <w:pPr>
              <w:pStyle w:val="NormaleWeb"/>
              <w:spacing w:before="38" w:beforeAutospacing="0" w:after="38" w:afterAutospacing="0"/>
              <w:jc w:val="center"/>
            </w:pPr>
            <w:hyperlink r:id="rId13" w:history="1">
              <w:r>
                <w:rPr>
                  <w:rStyle w:val="Collegamentoipertestuale"/>
                  <w:rFonts w:ascii="Verdana" w:hAnsi="Verdana"/>
                  <w:sz w:val="20"/>
                  <w:szCs w:val="20"/>
                </w:rPr>
                <w:t xml:space="preserve">Gli Angeli di </w:t>
              </w:r>
              <w:proofErr w:type="spellStart"/>
              <w:r>
                <w:rPr>
                  <w:rStyle w:val="Collegamentoipertestuale"/>
                  <w:rFonts w:ascii="Verdana" w:hAnsi="Verdana"/>
                  <w:sz w:val="20"/>
                  <w:szCs w:val="20"/>
                </w:rPr>
                <w:t>Satya</w:t>
              </w:r>
              <w:proofErr w:type="spellEnd"/>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479AD" w:rsidRDefault="00A479AD">
            <w:pPr>
              <w:pStyle w:val="NormaleWeb"/>
              <w:spacing w:before="25" w:beforeAutospacing="0" w:after="25" w:afterAutospacing="0"/>
              <w:jc w:val="center"/>
            </w:pPr>
            <w:hyperlink r:id="rId14" w:history="1">
              <w:r>
                <w:rPr>
                  <w:rStyle w:val="Collegamentoipertestuale"/>
                </w:rPr>
                <w:t>La Natura e il Respiro</w:t>
              </w:r>
            </w:hyperlink>
          </w:p>
        </w:tc>
      </w:tr>
      <w:tr w:rsidR="00A479AD" w:rsidTr="00A479AD">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479AD" w:rsidRDefault="00A479AD">
            <w:pPr>
              <w:pStyle w:val="NormaleWeb"/>
              <w:spacing w:before="38" w:beforeAutospacing="0" w:after="38" w:afterAutospacing="0"/>
              <w:jc w:val="center"/>
            </w:pPr>
            <w:r>
              <w:rPr>
                <w:rFonts w:ascii="Verdana" w:hAnsi="Verdana"/>
                <w:color w:val="000080"/>
                <w:sz w:val="20"/>
                <w:szCs w:val="20"/>
              </w:rPr>
              <w:t>21 - 25</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479AD" w:rsidRDefault="00A479AD">
            <w:pPr>
              <w:pStyle w:val="NormaleWeb"/>
              <w:spacing w:before="38" w:beforeAutospacing="0" w:after="38" w:afterAutospacing="0"/>
              <w:jc w:val="center"/>
            </w:pPr>
            <w:hyperlink r:id="rId15"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479AD" w:rsidRDefault="00A479AD">
            <w:pPr>
              <w:pStyle w:val="NormaleWeb"/>
              <w:spacing w:before="38" w:beforeAutospacing="0" w:after="38" w:afterAutospacing="0"/>
              <w:jc w:val="center"/>
            </w:pPr>
            <w:hyperlink r:id="rId16" w:history="1">
              <w:r>
                <w:rPr>
                  <w:rStyle w:val="Collegamentoipertestuale"/>
                  <w:rFonts w:ascii="Verdana" w:hAnsi="Verdana"/>
                  <w:sz w:val="20"/>
                  <w:szCs w:val="20"/>
                </w:rPr>
                <w:t>Kryon</w:t>
              </w:r>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479AD" w:rsidRDefault="00A479AD">
            <w:pPr>
              <w:pStyle w:val="NormaleWeb"/>
              <w:spacing w:before="25" w:beforeAutospacing="0" w:after="25" w:afterAutospacing="0"/>
              <w:jc w:val="center"/>
            </w:pPr>
            <w:hyperlink r:id="rId17" w:history="1">
              <w:r>
                <w:rPr>
                  <w:rStyle w:val="Collegamentoipertestuale"/>
                  <w:rFonts w:ascii="Verdana" w:hAnsi="Verdana"/>
                  <w:sz w:val="20"/>
                  <w:szCs w:val="20"/>
                </w:rPr>
                <w:t>La fine dell'anno</w:t>
              </w:r>
            </w:hyperlink>
            <w:r>
              <w:br/>
            </w:r>
            <w:r>
              <w:rPr>
                <w:rFonts w:ascii="Verdana" w:hAnsi="Verdana"/>
                <w:color w:val="003366"/>
                <w:sz w:val="15"/>
                <w:szCs w:val="15"/>
              </w:rPr>
              <w:t xml:space="preserve">Traduzione e trascrizione del messaggio audio </w:t>
            </w:r>
          </w:p>
          <w:p w:rsidR="00A479AD" w:rsidRDefault="00A479AD">
            <w:pPr>
              <w:pStyle w:val="NormaleWeb"/>
              <w:spacing w:before="25" w:beforeAutospacing="0" w:after="25" w:afterAutospacing="0"/>
              <w:jc w:val="center"/>
            </w:pPr>
            <w:r>
              <w:rPr>
                <w:rFonts w:ascii="Verdana" w:hAnsi="Verdana"/>
                <w:color w:val="003366"/>
                <w:sz w:val="15"/>
                <w:szCs w:val="15"/>
              </w:rPr>
              <w:t>del 13 dicembre 2015</w:t>
            </w:r>
          </w:p>
        </w:tc>
      </w:tr>
    </w:tbl>
    <w:p w:rsidR="006A1487" w:rsidRDefault="006A1487"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Pr>
        <w:pStyle w:val="NormaleWeb"/>
        <w:spacing w:before="38" w:beforeAutospacing="0" w:after="38" w:afterAutospacing="0"/>
        <w:jc w:val="center"/>
      </w:pPr>
      <w:r>
        <w:lastRenderedPageBreak/>
        <w:t xml:space="preserve">F M O </w:t>
      </w:r>
      <w:proofErr w:type="spellStart"/>
      <w:r>
        <w:t>O</w:t>
      </w:r>
      <w:proofErr w:type="spellEnd"/>
    </w:p>
    <w:p w:rsidR="00A479AD" w:rsidRDefault="00A479AD" w:rsidP="00A479AD">
      <w:pPr>
        <w:pStyle w:val="NormaleWeb"/>
        <w:spacing w:before="38" w:beforeAutospacing="0" w:after="38" w:afterAutospacing="0"/>
        <w:jc w:val="center"/>
      </w:pPr>
      <w:r>
        <w:t> </w:t>
      </w:r>
    </w:p>
    <w:p w:rsidR="00A479AD" w:rsidRDefault="00A479AD" w:rsidP="00A479AD">
      <w:pPr>
        <w:pStyle w:val="NormaleWeb"/>
        <w:spacing w:before="38" w:beforeAutospacing="0" w:after="38" w:afterAutospacing="0"/>
        <w:jc w:val="center"/>
      </w:pPr>
      <w:r>
        <w:rPr>
          <w:sz w:val="36"/>
          <w:szCs w:val="36"/>
        </w:rPr>
        <w:t>Vero Falso Oro</w:t>
      </w:r>
    </w:p>
    <w:p w:rsidR="00A479AD" w:rsidRDefault="00A479AD" w:rsidP="00A479AD">
      <w:pPr>
        <w:pStyle w:val="NormaleWeb"/>
        <w:spacing w:before="13" w:beforeAutospacing="0" w:after="13" w:afterAutospacing="0"/>
        <w:jc w:val="center"/>
      </w:pPr>
      <w:r>
        <w:t> </w:t>
      </w:r>
    </w:p>
    <w:p w:rsidR="00A479AD" w:rsidRDefault="00A479AD" w:rsidP="00A479AD">
      <w:pPr>
        <w:pStyle w:val="NormaleWeb"/>
        <w:spacing w:before="13" w:beforeAutospacing="0" w:after="13" w:afterAutospacing="0"/>
      </w:pPr>
      <w:r>
        <w:rPr>
          <w:rFonts w:ascii="Garamond" w:hAnsi="Garamond"/>
          <w:color w:val="333333"/>
          <w:sz w:val="27"/>
          <w:szCs w:val="27"/>
          <w:shd w:val="clear" w:color="auto" w:fill="FFFFFF"/>
        </w:rPr>
        <w:t>Pace, la vibrazione che trasforma</w:t>
      </w:r>
      <w:r>
        <w:rPr>
          <w:rFonts w:ascii="Garamond" w:hAnsi="Garamond"/>
          <w:color w:val="333333"/>
          <w:sz w:val="27"/>
          <w:szCs w:val="27"/>
        </w:rPr>
        <w:br/>
      </w:r>
      <w:r>
        <w:rPr>
          <w:rFonts w:ascii="Garamond" w:hAnsi="Garamond"/>
          <w:color w:val="333333"/>
          <w:sz w:val="27"/>
          <w:szCs w:val="27"/>
        </w:rPr>
        <w:br/>
      </w:r>
      <w:r>
        <w:rPr>
          <w:rFonts w:ascii="Garamond" w:hAnsi="Garamond"/>
          <w:color w:val="333333"/>
          <w:sz w:val="27"/>
          <w:szCs w:val="27"/>
          <w:shd w:val="clear" w:color="auto" w:fill="FFFFFF"/>
        </w:rPr>
        <w:t>Ora che la pace vacilla, sarà la Pace a stabilizzare le coscienze; a costringerle a decidere; a prendere la decisione che libera o incatena. Libera perché rinunciando a quel che si ha si diventa chi si è veramente dentro di sé o incatena a quegli attaccamenti che costringono a permanere nella attuale condizione.</w:t>
      </w:r>
      <w:r>
        <w:rPr>
          <w:rFonts w:ascii="Garamond" w:hAnsi="Garamond"/>
          <w:color w:val="333333"/>
          <w:sz w:val="27"/>
          <w:szCs w:val="27"/>
        </w:rPr>
        <w:br/>
      </w:r>
      <w:r>
        <w:rPr>
          <w:rFonts w:ascii="Garamond" w:hAnsi="Garamond"/>
          <w:color w:val="333333"/>
          <w:sz w:val="27"/>
          <w:szCs w:val="27"/>
        </w:rPr>
        <w:br/>
      </w:r>
      <w:r>
        <w:rPr>
          <w:rFonts w:ascii="Garamond" w:hAnsi="Garamond"/>
          <w:color w:val="333333"/>
          <w:sz w:val="27"/>
          <w:szCs w:val="27"/>
          <w:shd w:val="clear" w:color="auto" w:fill="FFFFFF"/>
        </w:rPr>
        <w:t>Succederà che chi ha nulla da lasciare si troverà più leggero e pronto al distacco rispetto a chi, ricco in apparenza, farà fatica a rinunciare ai suoi averi terreni.</w:t>
      </w:r>
      <w:r>
        <w:rPr>
          <w:rFonts w:ascii="Garamond" w:hAnsi="Garamond"/>
          <w:color w:val="333333"/>
          <w:sz w:val="27"/>
          <w:szCs w:val="27"/>
        </w:rPr>
        <w:br/>
      </w:r>
      <w:r>
        <w:rPr>
          <w:rFonts w:ascii="Garamond" w:hAnsi="Garamond"/>
          <w:color w:val="333333"/>
          <w:sz w:val="27"/>
          <w:szCs w:val="27"/>
        </w:rPr>
        <w:br/>
      </w:r>
      <w:r>
        <w:rPr>
          <w:rFonts w:ascii="Garamond" w:hAnsi="Garamond"/>
          <w:color w:val="333333"/>
          <w:sz w:val="27"/>
          <w:szCs w:val="27"/>
          <w:shd w:val="clear" w:color="auto" w:fill="FFFFFF"/>
        </w:rPr>
        <w:t>Succederà che gli ultimi saranno primi, se non sono ultimi anche nel cuore.</w:t>
      </w:r>
      <w:r>
        <w:rPr>
          <w:rStyle w:val="apple-converted-space"/>
          <w:rFonts w:ascii="Garamond" w:hAnsi="Garamond"/>
          <w:color w:val="333333"/>
          <w:sz w:val="27"/>
          <w:szCs w:val="27"/>
          <w:shd w:val="clear" w:color="auto" w:fill="FFFFFF"/>
        </w:rPr>
        <w:t> </w:t>
      </w:r>
      <w:r>
        <w:rPr>
          <w:rFonts w:ascii="Garamond" w:hAnsi="Garamond"/>
          <w:color w:val="333333"/>
          <w:sz w:val="27"/>
          <w:szCs w:val="27"/>
        </w:rPr>
        <w:br/>
      </w:r>
      <w:r>
        <w:rPr>
          <w:rFonts w:ascii="Garamond" w:hAnsi="Garamond"/>
          <w:color w:val="333333"/>
          <w:sz w:val="27"/>
          <w:szCs w:val="27"/>
        </w:rPr>
        <w:br/>
      </w:r>
      <w:r>
        <w:rPr>
          <w:rFonts w:ascii="Garamond" w:hAnsi="Garamond"/>
          <w:color w:val="333333"/>
          <w:sz w:val="27"/>
          <w:szCs w:val="27"/>
          <w:shd w:val="clear" w:color="auto" w:fill="FFFFFF"/>
        </w:rPr>
        <w:t>Ancore, grosse come macigni, vero falso oro, i beni terreni impediranno a tanti di spiccare il volo che conduce dentro di sé.</w:t>
      </w:r>
      <w:r>
        <w:rPr>
          <w:rFonts w:ascii="Garamond" w:hAnsi="Garamond"/>
          <w:color w:val="333333"/>
          <w:sz w:val="27"/>
          <w:szCs w:val="27"/>
        </w:rPr>
        <w:br/>
      </w:r>
      <w:r>
        <w:rPr>
          <w:rFonts w:ascii="Garamond" w:hAnsi="Garamond"/>
          <w:color w:val="333333"/>
          <w:sz w:val="27"/>
          <w:szCs w:val="27"/>
        </w:rPr>
        <w:br/>
      </w:r>
      <w:r>
        <w:rPr>
          <w:rFonts w:ascii="Garamond" w:hAnsi="Garamond"/>
          <w:color w:val="333333"/>
          <w:sz w:val="27"/>
          <w:szCs w:val="27"/>
          <w:shd w:val="clear" w:color="auto" w:fill="FFFFFF"/>
        </w:rPr>
        <w:t>Due terra parallele con una linea di demarcazione: la coscienza; una dedita al possesso, l’altra all’elargizione.</w:t>
      </w:r>
      <w:r>
        <w:rPr>
          <w:rFonts w:ascii="Garamond" w:hAnsi="Garamond"/>
          <w:color w:val="333333"/>
          <w:sz w:val="27"/>
          <w:szCs w:val="27"/>
        </w:rPr>
        <w:br/>
      </w:r>
      <w:r>
        <w:rPr>
          <w:rFonts w:ascii="Garamond" w:hAnsi="Garamond"/>
          <w:color w:val="333333"/>
          <w:sz w:val="27"/>
          <w:szCs w:val="27"/>
        </w:rPr>
        <w:br/>
      </w:r>
      <w:r>
        <w:rPr>
          <w:rFonts w:ascii="Garamond" w:hAnsi="Garamond"/>
          <w:color w:val="333333"/>
          <w:sz w:val="27"/>
          <w:szCs w:val="27"/>
          <w:shd w:val="clear" w:color="auto" w:fill="FFFFFF"/>
        </w:rPr>
        <w:t>Due stati d’essere diametralmente opposti. Due modi di concepire e vivere che non possono coesistere sullo stesso piano.</w:t>
      </w:r>
      <w:r>
        <w:rPr>
          <w:rFonts w:ascii="Garamond" w:hAnsi="Garamond"/>
          <w:color w:val="333333"/>
          <w:sz w:val="27"/>
          <w:szCs w:val="27"/>
        </w:rPr>
        <w:br/>
      </w:r>
      <w:r>
        <w:rPr>
          <w:rFonts w:ascii="Garamond" w:hAnsi="Garamond"/>
          <w:color w:val="333333"/>
          <w:sz w:val="27"/>
          <w:szCs w:val="27"/>
        </w:rPr>
        <w:br/>
      </w:r>
      <w:r>
        <w:rPr>
          <w:rFonts w:ascii="Garamond" w:hAnsi="Garamond"/>
          <w:color w:val="333333"/>
          <w:sz w:val="27"/>
          <w:szCs w:val="27"/>
          <w:shd w:val="clear" w:color="auto" w:fill="FFFFFF"/>
        </w:rPr>
        <w:t>Due stati di coscienza popolati in modo omogeneo da figli di Madre Terra con gradi diversi di consapevolezza. Figli la cui natura li rende spontaneamente inclini a realizzare obiettivi legati al possesso o alla donazione.</w:t>
      </w:r>
      <w:r>
        <w:rPr>
          <w:rFonts w:ascii="Garamond" w:hAnsi="Garamond"/>
          <w:color w:val="333333"/>
          <w:sz w:val="27"/>
          <w:szCs w:val="27"/>
        </w:rPr>
        <w:br/>
      </w:r>
      <w:r>
        <w:rPr>
          <w:rFonts w:ascii="Garamond" w:hAnsi="Garamond"/>
          <w:color w:val="333333"/>
          <w:sz w:val="27"/>
          <w:szCs w:val="27"/>
        </w:rPr>
        <w:br/>
      </w:r>
      <w:r>
        <w:rPr>
          <w:rFonts w:ascii="Garamond" w:hAnsi="Garamond"/>
          <w:color w:val="333333"/>
          <w:sz w:val="27"/>
          <w:szCs w:val="27"/>
          <w:shd w:val="clear" w:color="auto" w:fill="FFFFFF"/>
        </w:rPr>
        <w:t>Quando gli obiettivi sono attuativi di progetti di evoluzione di massa tali per cui si rende necessaria una scelta libera che però immediatamente e contemporaneamente coinvolga tutti in una decisione che solo l’intimo sentire può dettare, evidentemente né l’uomo che comanda, né le organizzazioni, né gli stati hanno il potere di poterlo fare.</w:t>
      </w:r>
      <w:r>
        <w:rPr>
          <w:rFonts w:ascii="Garamond" w:hAnsi="Garamond"/>
          <w:color w:val="333333"/>
          <w:sz w:val="27"/>
          <w:szCs w:val="27"/>
        </w:rPr>
        <w:br/>
      </w:r>
      <w:r>
        <w:rPr>
          <w:rFonts w:ascii="Garamond" w:hAnsi="Garamond"/>
          <w:color w:val="333333"/>
          <w:sz w:val="27"/>
          <w:szCs w:val="27"/>
        </w:rPr>
        <w:br/>
      </w:r>
      <w:r>
        <w:rPr>
          <w:rFonts w:ascii="Garamond" w:hAnsi="Garamond"/>
          <w:color w:val="333333"/>
          <w:sz w:val="27"/>
          <w:szCs w:val="27"/>
          <w:shd w:val="clear" w:color="auto" w:fill="FFFFFF"/>
        </w:rPr>
        <w:t>Solo una vibrazione che proviene da Madre Terra può riuscirvi: una risonanza che reagendo ad una sollecitazione coinvolge tutti e da il via ad un Nuovo Tempo.</w:t>
      </w:r>
    </w:p>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Pr="00A479AD" w:rsidRDefault="00A479AD" w:rsidP="00A479AD">
      <w:pPr>
        <w:spacing w:line="360" w:lineRule="auto"/>
        <w:jc w:val="center"/>
        <w:rPr>
          <w:i/>
          <w:iCs/>
        </w:rPr>
      </w:pPr>
      <w:r w:rsidRPr="00A479AD">
        <w:rPr>
          <w:b/>
          <w:bCs/>
          <w:i/>
          <w:iCs/>
          <w:color w:val="000080"/>
          <w:sz w:val="48"/>
          <w:szCs w:val="48"/>
        </w:rPr>
        <w:lastRenderedPageBreak/>
        <w:t>La Natura e il Respiro</w:t>
      </w:r>
    </w:p>
    <w:p w:rsidR="00A479AD" w:rsidRPr="00A479AD" w:rsidRDefault="00A479AD" w:rsidP="00A479AD">
      <w:pPr>
        <w:spacing w:before="100" w:beforeAutospacing="1" w:after="100" w:afterAutospacing="1" w:line="261" w:lineRule="auto"/>
      </w:pPr>
      <w:r w:rsidRPr="00A479AD">
        <w:rPr>
          <w:color w:val="000080"/>
        </w:rPr>
        <w:t>  </w:t>
      </w:r>
    </w:p>
    <w:p w:rsidR="00A479AD" w:rsidRPr="00A479AD" w:rsidRDefault="00A479AD" w:rsidP="00A479AD">
      <w:pPr>
        <w:spacing w:before="100" w:beforeAutospacing="1" w:after="100" w:afterAutospacing="1" w:line="261" w:lineRule="auto"/>
      </w:pPr>
      <w:r w:rsidRPr="00A479AD">
        <w:rPr>
          <w:i/>
          <w:iCs/>
          <w:color w:val="000080"/>
          <w:sz w:val="36"/>
          <w:szCs w:val="36"/>
        </w:rPr>
        <w:t>Commento</w:t>
      </w:r>
    </w:p>
    <w:p w:rsidR="00A479AD" w:rsidRPr="00A479AD" w:rsidRDefault="00A479AD" w:rsidP="00A479AD">
      <w:pPr>
        <w:spacing w:before="100" w:beforeAutospacing="1" w:after="100" w:afterAutospacing="1" w:line="360" w:lineRule="auto"/>
        <w:jc w:val="both"/>
      </w:pPr>
      <w:r w:rsidRPr="00A479AD">
        <w:rPr>
          <w:i/>
          <w:iCs/>
          <w:color w:val="000080"/>
        </w:rPr>
        <w:t xml:space="preserve">Fortunatamente ho vissuto la mia infanzia e la giovinezza a contatto con la Natura. </w:t>
      </w:r>
    </w:p>
    <w:p w:rsidR="00A479AD" w:rsidRPr="00A479AD" w:rsidRDefault="00A479AD" w:rsidP="00A479AD">
      <w:pPr>
        <w:spacing w:before="100" w:beforeAutospacing="1" w:after="100" w:afterAutospacing="1" w:line="360" w:lineRule="auto"/>
        <w:jc w:val="both"/>
      </w:pPr>
      <w:r w:rsidRPr="00A479AD">
        <w:rPr>
          <w:i/>
          <w:iCs/>
          <w:color w:val="000080"/>
        </w:rPr>
        <w:t>Sempre ho sentito questo come un grande dono, ma ne ho riconosciuta tutta la preziosità solo quando ho iniziato il mio Cammino di crescita.</w:t>
      </w:r>
    </w:p>
    <w:p w:rsidR="00A479AD" w:rsidRPr="00A479AD" w:rsidRDefault="00A479AD" w:rsidP="00A479AD">
      <w:pPr>
        <w:spacing w:before="100" w:beforeAutospacing="1" w:after="100" w:afterAutospacing="1" w:line="360" w:lineRule="auto"/>
        <w:jc w:val="both"/>
      </w:pPr>
      <w:r w:rsidRPr="00A479AD">
        <w:rPr>
          <w:i/>
          <w:iCs/>
          <w:color w:val="000080"/>
        </w:rPr>
        <w:t xml:space="preserve">Fin da piccola ho molto amato la Natura ed ho trascorso tanti momenti nei prati, nei boschi, fra i fiori, lungo un bellissimo ruscello. </w:t>
      </w:r>
    </w:p>
    <w:p w:rsidR="00A479AD" w:rsidRPr="00A479AD" w:rsidRDefault="00A479AD" w:rsidP="00A479AD">
      <w:pPr>
        <w:spacing w:before="100" w:beforeAutospacing="1" w:after="100" w:afterAutospacing="1" w:line="360" w:lineRule="auto"/>
        <w:jc w:val="both"/>
      </w:pPr>
      <w:r w:rsidRPr="00A479AD">
        <w:rPr>
          <w:i/>
          <w:iCs/>
          <w:color w:val="000080"/>
        </w:rPr>
        <w:t>Sentivo che il fiore che guardavo, l’albero al quale mi appoggiavo, l’acqua con la quale giocavo, erano vivi, li sentivo come Creature, sentivo che loro conoscevano il mio linguaggio e che avevano un loro linguaggio, anche se non lo comprendevo.</w:t>
      </w:r>
    </w:p>
    <w:p w:rsidR="00A479AD" w:rsidRPr="00A479AD" w:rsidRDefault="00A479AD" w:rsidP="00A479AD">
      <w:pPr>
        <w:spacing w:before="100" w:beforeAutospacing="1" w:after="100" w:afterAutospacing="1" w:line="360" w:lineRule="auto"/>
        <w:jc w:val="both"/>
      </w:pPr>
      <w:r w:rsidRPr="00A479AD">
        <w:rPr>
          <w:i/>
          <w:iCs/>
          <w:color w:val="000080"/>
        </w:rPr>
        <w:t xml:space="preserve">Sentivo che tra loro si parlavano, che appartenevano ad un grande mondo meraviglioso, un mondo di Amore, di armonia, di gioia. </w:t>
      </w:r>
    </w:p>
    <w:p w:rsidR="00A479AD" w:rsidRPr="00A479AD" w:rsidRDefault="00A479AD" w:rsidP="00A479AD">
      <w:pPr>
        <w:spacing w:before="100" w:beforeAutospacing="1" w:after="100" w:afterAutospacing="1" w:line="360" w:lineRule="auto"/>
        <w:jc w:val="both"/>
      </w:pPr>
      <w:r w:rsidRPr="00A479AD">
        <w:rPr>
          <w:i/>
          <w:iCs/>
          <w:color w:val="000080"/>
        </w:rPr>
        <w:t>Passavo ore ed ore ad osservare il lavorio incessante delle formiche, i movimenti di tanti piccoli insetti che si scoprono sedendosi su un prato, scrutando tra l’erba.</w:t>
      </w:r>
    </w:p>
    <w:p w:rsidR="00A479AD" w:rsidRPr="00A479AD" w:rsidRDefault="00A479AD" w:rsidP="00A479AD">
      <w:pPr>
        <w:spacing w:before="100" w:beforeAutospacing="1" w:after="100" w:afterAutospacing="1" w:line="360" w:lineRule="auto"/>
        <w:jc w:val="both"/>
      </w:pPr>
      <w:r w:rsidRPr="00A479AD">
        <w:rPr>
          <w:i/>
          <w:iCs/>
          <w:color w:val="000080"/>
        </w:rPr>
        <w:t xml:space="preserve">Mi incantavo ad osservare la forma, i colori dei fiori. </w:t>
      </w:r>
    </w:p>
    <w:p w:rsidR="00A479AD" w:rsidRPr="00A479AD" w:rsidRDefault="00A479AD" w:rsidP="00A479AD">
      <w:pPr>
        <w:spacing w:before="100" w:beforeAutospacing="1" w:after="100" w:afterAutospacing="1" w:line="360" w:lineRule="auto"/>
        <w:jc w:val="both"/>
      </w:pPr>
      <w:r w:rsidRPr="00A479AD">
        <w:rPr>
          <w:i/>
          <w:iCs/>
          <w:color w:val="000080"/>
        </w:rPr>
        <w:t>Se guardi un fiore, vedi che è bello, cogli il suo profumo, ma se lo osservi attentamente tra i petali scopri che ogni fiore è un’opera d’arte perfetta, un dipinto pieno di sfumature in perfetta armonia. In quel momento hai la certezza che da qualche parte ci deve essere un grande ‘Artista’, un grande ‘Pittore’.</w:t>
      </w:r>
    </w:p>
    <w:p w:rsidR="00A479AD" w:rsidRPr="00A479AD" w:rsidRDefault="00A479AD" w:rsidP="00A479AD">
      <w:pPr>
        <w:spacing w:before="100" w:beforeAutospacing="1" w:after="100" w:afterAutospacing="1" w:line="360" w:lineRule="auto"/>
        <w:jc w:val="both"/>
      </w:pPr>
      <w:r w:rsidRPr="00A479AD">
        <w:rPr>
          <w:i/>
          <w:iCs/>
          <w:color w:val="000080"/>
        </w:rPr>
        <w:t xml:space="preserve">Quando sentivo queste emozioni, saliva dal profondo del mio cuore  una  grande riconoscenza  verso  quell’ ‘Artista’ meraviglioso, quel ‘Pittore’ eccezionale, che sicuramente molto amava le sue opere, i suoi dipinti. </w:t>
      </w:r>
    </w:p>
    <w:p w:rsidR="00A479AD" w:rsidRPr="00A479AD" w:rsidRDefault="00A479AD" w:rsidP="00A479AD">
      <w:pPr>
        <w:spacing w:before="100" w:beforeAutospacing="1" w:after="100" w:afterAutospacing="1" w:line="360" w:lineRule="auto"/>
        <w:jc w:val="both"/>
      </w:pPr>
      <w:r w:rsidRPr="00A479AD">
        <w:rPr>
          <w:i/>
          <w:iCs/>
          <w:color w:val="000080"/>
        </w:rPr>
        <w:t>Allora   volgevo  lo   sguardo  al   cielo  e   pensavo   che  quell’ ‘Artista’ doveva essere là in alto, nel cielo infinito e gli esprimevo riconoscenza, gioia, Amore.</w:t>
      </w:r>
    </w:p>
    <w:p w:rsidR="00A479AD" w:rsidRPr="00A479AD" w:rsidRDefault="00A479AD" w:rsidP="00A479AD">
      <w:pPr>
        <w:spacing w:before="100" w:beforeAutospacing="1" w:after="100" w:afterAutospacing="1" w:line="360" w:lineRule="auto"/>
        <w:jc w:val="both"/>
      </w:pPr>
      <w:r w:rsidRPr="00A479AD">
        <w:rPr>
          <w:i/>
          <w:iCs/>
          <w:color w:val="000080"/>
        </w:rPr>
        <w:lastRenderedPageBreak/>
        <w:t xml:space="preserve">Guardavo gli alberi e nel tronco scorgevo tratti di volti umani, volti un po’ strani, un po’ buffi, e sentivo che quell’albero era una Creatura come me, con tutte le emozioni che il mio cuore provava, con una grande sensibilità. </w:t>
      </w:r>
    </w:p>
    <w:p w:rsidR="00A479AD" w:rsidRPr="00A479AD" w:rsidRDefault="00A479AD" w:rsidP="00A479AD">
      <w:pPr>
        <w:spacing w:before="100" w:beforeAutospacing="1" w:after="100" w:afterAutospacing="1" w:line="360" w:lineRule="auto"/>
        <w:jc w:val="both"/>
      </w:pPr>
      <w:r w:rsidRPr="00A479AD">
        <w:rPr>
          <w:i/>
          <w:iCs/>
          <w:color w:val="000080"/>
        </w:rPr>
        <w:t>Ero certa che nel suo tronco vi era un cuore che pulsava.</w:t>
      </w:r>
    </w:p>
    <w:p w:rsidR="00A479AD" w:rsidRPr="00A479AD" w:rsidRDefault="00A479AD" w:rsidP="00A479AD">
      <w:pPr>
        <w:spacing w:before="100" w:beforeAutospacing="1" w:after="100" w:afterAutospacing="1" w:line="360" w:lineRule="auto"/>
        <w:jc w:val="both"/>
      </w:pPr>
      <w:r w:rsidRPr="00A479AD">
        <w:rPr>
          <w:i/>
          <w:iCs/>
          <w:color w:val="000080"/>
        </w:rPr>
        <w:t>Scoprivo che offriva riparo alle piccole Creature che vedevo entrare nel suo tronco, che fra i suoi rami c’erano dei piccoli nidi in cui dimoravano gli uccellini che volavano intorno a lui.</w:t>
      </w:r>
    </w:p>
    <w:p w:rsidR="00A479AD" w:rsidRPr="00A479AD" w:rsidRDefault="00A479AD" w:rsidP="00A479AD">
      <w:pPr>
        <w:spacing w:before="100" w:beforeAutospacing="1" w:after="100" w:afterAutospacing="1" w:line="360" w:lineRule="auto"/>
        <w:jc w:val="both"/>
      </w:pPr>
      <w:r w:rsidRPr="00A479AD">
        <w:rPr>
          <w:i/>
          <w:iCs/>
          <w:color w:val="000080"/>
        </w:rPr>
        <w:t>Pensavo al grande Amore che un albero ha, con il quale sostiene altre piccole piante, come l’edera che si regge su di lui e può così innalzarsi verso il cielo, vivere in alto.</w:t>
      </w:r>
    </w:p>
    <w:p w:rsidR="00A479AD" w:rsidRPr="00A479AD" w:rsidRDefault="00A479AD" w:rsidP="00A479AD">
      <w:pPr>
        <w:spacing w:before="100" w:beforeAutospacing="1" w:after="100" w:afterAutospacing="1" w:line="360" w:lineRule="auto"/>
        <w:jc w:val="both"/>
      </w:pPr>
      <w:r w:rsidRPr="00A479AD">
        <w:rPr>
          <w:i/>
          <w:iCs/>
          <w:color w:val="000080"/>
        </w:rPr>
        <w:t>Quando camminavo lungo il ruscello, potevo scorgere un mondo di meraviglie: cascatelle, piccole o grandi vasche naturali dove immergersi, insenature attraenti. Era diverso in ogni punto e in ogni punto mi donava una bellezza unica, fatta di intrecci di alberi, fiori e sassi.</w:t>
      </w:r>
    </w:p>
    <w:p w:rsidR="00A479AD" w:rsidRPr="00A479AD" w:rsidRDefault="00A479AD" w:rsidP="00A479AD">
      <w:pPr>
        <w:spacing w:before="100" w:beforeAutospacing="1" w:after="100" w:afterAutospacing="1" w:line="360" w:lineRule="auto"/>
        <w:jc w:val="both"/>
      </w:pPr>
      <w:r w:rsidRPr="00A479AD">
        <w:rPr>
          <w:i/>
          <w:iCs/>
          <w:color w:val="000080"/>
        </w:rPr>
        <w:t>Era troppo bello perché potessi rimanere solo ai margini.</w:t>
      </w:r>
    </w:p>
    <w:p w:rsidR="00A479AD" w:rsidRPr="00A479AD" w:rsidRDefault="00A479AD" w:rsidP="00A479AD">
      <w:pPr>
        <w:spacing w:before="100" w:beforeAutospacing="1" w:after="100" w:afterAutospacing="1" w:line="360" w:lineRule="auto"/>
        <w:jc w:val="both"/>
      </w:pPr>
      <w:r w:rsidRPr="00A479AD">
        <w:rPr>
          <w:i/>
          <w:iCs/>
          <w:color w:val="000080"/>
        </w:rPr>
        <w:t xml:space="preserve">Sentivo che mi chiamava... così mi toglievo le scarpe, mettevo i piedi nudi dentro l’acqua, sentivo che il ruscello mi accoglieva e mi accompagnava. </w:t>
      </w:r>
    </w:p>
    <w:p w:rsidR="00A479AD" w:rsidRPr="00A479AD" w:rsidRDefault="00A479AD" w:rsidP="00A479AD">
      <w:pPr>
        <w:spacing w:before="100" w:beforeAutospacing="1" w:after="100" w:afterAutospacing="1" w:line="360" w:lineRule="auto"/>
        <w:jc w:val="both"/>
      </w:pPr>
      <w:r w:rsidRPr="00A479AD">
        <w:rPr>
          <w:i/>
          <w:iCs/>
          <w:color w:val="000080"/>
        </w:rPr>
        <w:t>Risalivo</w:t>
      </w:r>
      <w:r w:rsidRPr="00A479AD">
        <w:rPr>
          <w:i/>
          <w:iCs/>
          <w:color w:val="000080"/>
          <w:sz w:val="20"/>
          <w:szCs w:val="20"/>
        </w:rPr>
        <w:t xml:space="preserve"> </w:t>
      </w:r>
      <w:r w:rsidRPr="00A479AD">
        <w:rPr>
          <w:i/>
          <w:iCs/>
          <w:color w:val="000080"/>
        </w:rPr>
        <w:t>il</w:t>
      </w:r>
      <w:r w:rsidRPr="00A479AD">
        <w:rPr>
          <w:i/>
          <w:iCs/>
          <w:color w:val="000080"/>
          <w:sz w:val="20"/>
          <w:szCs w:val="20"/>
        </w:rPr>
        <w:t xml:space="preserve"> </w:t>
      </w:r>
      <w:r w:rsidRPr="00A479AD">
        <w:rPr>
          <w:i/>
          <w:iCs/>
          <w:color w:val="000080"/>
        </w:rPr>
        <w:t>ruscello arrampicandomi tra i sassi, aggrappandomi alle sue sponde, quando le buche erano troppo profonde, e proseguivo con la gioia, con l’entusiasmo di chi sta vivendo un’avventura.</w:t>
      </w:r>
    </w:p>
    <w:p w:rsidR="00A479AD" w:rsidRPr="00A479AD" w:rsidRDefault="00A479AD" w:rsidP="00A479AD">
      <w:pPr>
        <w:spacing w:before="100" w:beforeAutospacing="1" w:after="100" w:afterAutospacing="1" w:line="360" w:lineRule="auto"/>
        <w:jc w:val="both"/>
      </w:pPr>
      <w:r w:rsidRPr="00A479AD">
        <w:rPr>
          <w:i/>
          <w:iCs/>
          <w:color w:val="000080"/>
        </w:rPr>
        <w:t>E infatti mi sentivo una piccola esploratrice, che scopriva tutte quelle cose che solo risalendo il ruscello si potevano vedere, invisibili a chi lo guardava dalle sue sponde o dall’alto.</w:t>
      </w:r>
    </w:p>
    <w:p w:rsidR="00A479AD" w:rsidRPr="00A479AD" w:rsidRDefault="00A479AD" w:rsidP="00A479AD">
      <w:pPr>
        <w:spacing w:before="100" w:beforeAutospacing="1" w:after="100" w:afterAutospacing="1" w:line="360" w:lineRule="auto"/>
        <w:jc w:val="both"/>
      </w:pPr>
      <w:r w:rsidRPr="00A479AD">
        <w:rPr>
          <w:i/>
          <w:iCs/>
          <w:color w:val="000080"/>
        </w:rPr>
        <w:t>Poi mi sedevo accanto a lui, lo ringraziavo per avermi accolta, accompagnata, lo ringraziavo per essere così bello, per aver tante grotte, tanti buchi magici dove mi rifugiavo e che, secondo me, nessuno conosceva, erano solo per me.</w:t>
      </w:r>
    </w:p>
    <w:p w:rsidR="00A479AD" w:rsidRPr="00A479AD" w:rsidRDefault="00A479AD" w:rsidP="00A479AD">
      <w:pPr>
        <w:spacing w:before="100" w:beforeAutospacing="1" w:after="100" w:afterAutospacing="1" w:line="360" w:lineRule="auto"/>
        <w:jc w:val="both"/>
      </w:pPr>
      <w:r w:rsidRPr="00A479AD">
        <w:rPr>
          <w:i/>
          <w:iCs/>
          <w:color w:val="000080"/>
        </w:rPr>
        <w:t xml:space="preserve">Dopo avergli espresso la mia gratitudine, l’Amore, l’entusiasmo, lo ascoltavo, sentivo che parlava al mio cuore ed ero felice, anche se non comprendevo cosa mi stava sussurrando: ero certa che mi aveva compresa e che mi donava il suo Amore.  </w:t>
      </w:r>
    </w:p>
    <w:p w:rsidR="00A479AD" w:rsidRPr="00A479AD" w:rsidRDefault="00A479AD" w:rsidP="00A479AD">
      <w:pPr>
        <w:spacing w:before="100" w:beforeAutospacing="1" w:after="100" w:afterAutospacing="1" w:line="360" w:lineRule="auto"/>
        <w:jc w:val="both"/>
      </w:pPr>
      <w:r w:rsidRPr="00A479AD">
        <w:rPr>
          <w:i/>
          <w:iCs/>
          <w:color w:val="000080"/>
        </w:rPr>
        <w:lastRenderedPageBreak/>
        <w:t xml:space="preserve">Quando vedevo passare i pesciolini, li chiamavo, allungavo la mano nella speranza che si soffermassero a chiacchierare con me un po’. Qualcuno sfiorava la mia mano e questo lo sentivo già un saluto, lo sentivo un dono. </w:t>
      </w:r>
    </w:p>
    <w:p w:rsidR="00A479AD" w:rsidRPr="00A479AD" w:rsidRDefault="00A479AD" w:rsidP="00A479AD">
      <w:pPr>
        <w:spacing w:before="100" w:beforeAutospacing="1" w:after="100" w:afterAutospacing="1" w:line="360" w:lineRule="auto"/>
        <w:jc w:val="both"/>
      </w:pPr>
      <w:r w:rsidRPr="00A479AD">
        <w:rPr>
          <w:i/>
          <w:iCs/>
          <w:color w:val="000080"/>
        </w:rPr>
        <w:t xml:space="preserve">Un po’ li invidiavo, perché potevano entrare dove io non riuscivo, e chissà che meraviglie vi erano in quei luoghi. Pensavo che potessero esserci anche altre Creature che vivevano sott’acqua, forse in quelle grotte c’erano le loro casette, dei piccoli </w:t>
      </w:r>
      <w:proofErr w:type="spellStart"/>
      <w:r w:rsidRPr="00A479AD">
        <w:rPr>
          <w:i/>
          <w:iCs/>
          <w:color w:val="000080"/>
        </w:rPr>
        <w:t>villaggi…</w:t>
      </w:r>
      <w:proofErr w:type="spellEnd"/>
    </w:p>
    <w:p w:rsidR="00A479AD" w:rsidRPr="00A479AD" w:rsidRDefault="00A479AD" w:rsidP="00A479AD">
      <w:pPr>
        <w:spacing w:before="100" w:beforeAutospacing="1" w:after="100" w:afterAutospacing="1" w:line="360" w:lineRule="auto"/>
        <w:jc w:val="both"/>
      </w:pPr>
      <w:r w:rsidRPr="00A479AD">
        <w:rPr>
          <w:i/>
          <w:iCs/>
          <w:color w:val="000080"/>
        </w:rPr>
        <w:t xml:space="preserve">Con la stessa certezza sentivo che nei boschi vivevano delle Creature particolari. </w:t>
      </w:r>
    </w:p>
    <w:p w:rsidR="00A479AD" w:rsidRPr="00A479AD" w:rsidRDefault="00A479AD" w:rsidP="00A479AD">
      <w:pPr>
        <w:spacing w:before="100" w:beforeAutospacing="1" w:after="100" w:afterAutospacing="1" w:line="360" w:lineRule="auto"/>
        <w:jc w:val="both"/>
      </w:pPr>
      <w:r w:rsidRPr="00A479AD">
        <w:rPr>
          <w:i/>
          <w:iCs/>
          <w:color w:val="000080"/>
        </w:rPr>
        <w:t xml:space="preserve">Immaginavo che giocassero a nascondino con me, perché avevo la sensazione che mi stessero osservando. </w:t>
      </w:r>
    </w:p>
    <w:p w:rsidR="00A479AD" w:rsidRPr="00A479AD" w:rsidRDefault="00A479AD" w:rsidP="00A479AD">
      <w:pPr>
        <w:spacing w:before="100" w:beforeAutospacing="1" w:after="100" w:afterAutospacing="1" w:line="360" w:lineRule="auto"/>
        <w:jc w:val="both"/>
      </w:pPr>
      <w:r w:rsidRPr="00A479AD">
        <w:rPr>
          <w:i/>
          <w:iCs/>
          <w:color w:val="000080"/>
        </w:rPr>
        <w:t xml:space="preserve">Sicuramente mi stavano sorridendo, perché io non li vedevo, mentre loro potevano vedere </w:t>
      </w:r>
      <w:proofErr w:type="spellStart"/>
      <w:r w:rsidRPr="00A479AD">
        <w:rPr>
          <w:i/>
          <w:iCs/>
          <w:color w:val="000080"/>
        </w:rPr>
        <w:t>me…</w:t>
      </w:r>
      <w:proofErr w:type="spellEnd"/>
    </w:p>
    <w:p w:rsidR="00A479AD" w:rsidRPr="00A479AD" w:rsidRDefault="00A479AD" w:rsidP="00A479AD">
      <w:pPr>
        <w:spacing w:before="100" w:beforeAutospacing="1" w:after="100" w:afterAutospacing="1" w:line="360" w:lineRule="auto"/>
        <w:jc w:val="both"/>
      </w:pPr>
      <w:r w:rsidRPr="00A479AD">
        <w:rPr>
          <w:i/>
          <w:iCs/>
          <w:color w:val="000080"/>
        </w:rPr>
        <w:t xml:space="preserve">Da piccina piangevo di nascosto quando vedevo falciare l’erba e i fiorellini, sentivo che soffrivano e sapevo che poi sarebbero morti. Soffrivo per l’erba e i fiorellini che venivano </w:t>
      </w:r>
      <w:proofErr w:type="spellStart"/>
      <w:r w:rsidRPr="00A479AD">
        <w:rPr>
          <w:i/>
          <w:iCs/>
          <w:color w:val="000080"/>
        </w:rPr>
        <w:t>calpestati…</w:t>
      </w:r>
      <w:proofErr w:type="spellEnd"/>
      <w:r w:rsidRPr="00A479AD">
        <w:rPr>
          <w:i/>
          <w:iCs/>
          <w:color w:val="000080"/>
        </w:rPr>
        <w:t xml:space="preserve">  </w:t>
      </w:r>
    </w:p>
    <w:p w:rsidR="00A479AD" w:rsidRPr="00A479AD" w:rsidRDefault="00A479AD" w:rsidP="00A479AD">
      <w:pPr>
        <w:spacing w:before="100" w:beforeAutospacing="1" w:after="100" w:afterAutospacing="1" w:line="360" w:lineRule="auto"/>
        <w:jc w:val="both"/>
      </w:pPr>
      <w:r w:rsidRPr="00A479AD">
        <w:rPr>
          <w:i/>
          <w:iCs/>
          <w:color w:val="000080"/>
        </w:rPr>
        <w:t xml:space="preserve">Anche ora, in modo diverso naturalmente, provo un po’ di tristezza quando vedo tagliare l’erba, recidere i fiori e vorrei riuscire a camminare sui prati senza </w:t>
      </w:r>
      <w:proofErr w:type="spellStart"/>
      <w:r w:rsidRPr="00A479AD">
        <w:rPr>
          <w:i/>
          <w:iCs/>
          <w:color w:val="000080"/>
        </w:rPr>
        <w:t>calpestarli…</w:t>
      </w:r>
      <w:proofErr w:type="spellEnd"/>
    </w:p>
    <w:p w:rsidR="00A479AD" w:rsidRPr="00A479AD" w:rsidRDefault="00A479AD" w:rsidP="00A479AD">
      <w:pPr>
        <w:spacing w:before="100" w:beforeAutospacing="1" w:after="100" w:afterAutospacing="1" w:line="360" w:lineRule="auto"/>
        <w:jc w:val="both"/>
      </w:pPr>
      <w:r w:rsidRPr="00A479AD">
        <w:rPr>
          <w:i/>
          <w:iCs/>
          <w:color w:val="000080"/>
        </w:rPr>
        <w:t xml:space="preserve">A quel tempo pensavo di fantasticare un po’ troppo, di essere realmente un po’ diversa, perché le mie compagne pensavano ad altre cose, ad altri giochi, ai </w:t>
      </w:r>
      <w:proofErr w:type="spellStart"/>
      <w:r w:rsidRPr="00A479AD">
        <w:rPr>
          <w:i/>
          <w:iCs/>
          <w:color w:val="000080"/>
        </w:rPr>
        <w:t>ragazzini…</w:t>
      </w:r>
      <w:proofErr w:type="spellEnd"/>
      <w:r w:rsidRPr="00A479AD">
        <w:rPr>
          <w:i/>
          <w:iCs/>
          <w:color w:val="000080"/>
        </w:rPr>
        <w:t xml:space="preserve"> </w:t>
      </w:r>
    </w:p>
    <w:p w:rsidR="00A479AD" w:rsidRPr="00A479AD" w:rsidRDefault="00A479AD" w:rsidP="00A479AD">
      <w:pPr>
        <w:spacing w:before="100" w:beforeAutospacing="1" w:after="100" w:afterAutospacing="1" w:line="360" w:lineRule="auto"/>
        <w:jc w:val="both"/>
      </w:pPr>
      <w:r w:rsidRPr="00A479AD">
        <w:rPr>
          <w:i/>
          <w:iCs/>
          <w:color w:val="000080"/>
        </w:rPr>
        <w:t>Gli Angeli mi hanno confermato che quel mio mondo magico non era l’illusione di una bimba troppo ingenua, ma era una bellissima ‘Casa’, una meravigliosa ‘Famiglia’, una grande ‘Scuola’ dove apprendere come vivere la vita, come amare, come donare, come donarsi.</w:t>
      </w:r>
    </w:p>
    <w:p w:rsidR="00A479AD" w:rsidRPr="00A479AD" w:rsidRDefault="00A479AD" w:rsidP="00A479AD">
      <w:pPr>
        <w:spacing w:before="100" w:beforeAutospacing="1" w:after="100" w:afterAutospacing="1" w:line="360" w:lineRule="auto"/>
        <w:jc w:val="both"/>
      </w:pPr>
      <w:r w:rsidRPr="00A479AD">
        <w:rPr>
          <w:i/>
          <w:iCs/>
          <w:color w:val="000080"/>
        </w:rPr>
        <w:t xml:space="preserve">Grazie Grande Luce per avermi donato questo mondo meraviglioso che è la Natura. </w:t>
      </w:r>
    </w:p>
    <w:p w:rsidR="00A479AD" w:rsidRPr="00A479AD" w:rsidRDefault="00A479AD" w:rsidP="00A479AD">
      <w:pPr>
        <w:spacing w:before="100" w:beforeAutospacing="1" w:after="100" w:afterAutospacing="1" w:line="360" w:lineRule="auto"/>
        <w:jc w:val="both"/>
      </w:pPr>
      <w:r w:rsidRPr="00A479AD">
        <w:rPr>
          <w:i/>
          <w:iCs/>
          <w:color w:val="000080"/>
        </w:rPr>
        <w:t>Grazie Angeli per avermi aiutata a riscoprirla.</w:t>
      </w:r>
    </w:p>
    <w:p w:rsidR="00A479AD" w:rsidRPr="00A479AD" w:rsidRDefault="00A479AD" w:rsidP="00A479AD">
      <w:pPr>
        <w:spacing w:before="100" w:beforeAutospacing="1" w:after="100" w:afterAutospacing="1" w:line="360" w:lineRule="auto"/>
        <w:jc w:val="both"/>
      </w:pPr>
      <w:r w:rsidRPr="00A479AD">
        <w:rPr>
          <w:i/>
          <w:iCs/>
          <w:color w:val="000080"/>
        </w:rPr>
        <w:t>Grazie perché mi accompagnate come una bimba a giocare in questo mondo magico, in questo mondo d’Amore.</w:t>
      </w:r>
    </w:p>
    <w:p w:rsidR="00A479AD" w:rsidRPr="00A479AD" w:rsidRDefault="00A479AD" w:rsidP="00A479AD">
      <w:pPr>
        <w:spacing w:line="360" w:lineRule="auto"/>
        <w:jc w:val="both"/>
      </w:pPr>
      <w:r w:rsidRPr="00A479AD">
        <w:rPr>
          <w:color w:val="000080"/>
          <w:sz w:val="26"/>
          <w:szCs w:val="26"/>
        </w:rPr>
        <w:t>Domanda:</w:t>
      </w:r>
    </w:p>
    <w:p w:rsidR="00A479AD" w:rsidRPr="00A479AD" w:rsidRDefault="00A479AD" w:rsidP="00A479AD">
      <w:pPr>
        <w:spacing w:line="360" w:lineRule="auto"/>
        <w:jc w:val="both"/>
      </w:pPr>
      <w:r w:rsidRPr="00A479AD">
        <w:rPr>
          <w:i/>
          <w:iCs/>
          <w:color w:val="000080"/>
        </w:rPr>
        <w:t>Come posso sentire la Natura?</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sz w:val="26"/>
          <w:szCs w:val="26"/>
        </w:rPr>
        <w:lastRenderedPageBreak/>
        <w:t>Risposta:</w:t>
      </w:r>
    </w:p>
    <w:p w:rsidR="00A479AD" w:rsidRPr="00A479AD" w:rsidRDefault="00A479AD" w:rsidP="00A479AD">
      <w:pPr>
        <w:spacing w:before="100" w:beforeAutospacing="1" w:after="100" w:afterAutospacing="1" w:line="360" w:lineRule="auto"/>
        <w:jc w:val="both"/>
      </w:pPr>
      <w:r w:rsidRPr="00A479AD">
        <w:rPr>
          <w:color w:val="000080"/>
        </w:rPr>
        <w:t xml:space="preserve">“Gioca con l’acqua, gioca con le foglie, gioca con i fiori, gioca con gli alberi, affinché il tuo cuore possa gioire, l’Anima sentirsi libera, respirando il divenire di quei luoghi, dove tutto è sempre nuovo. </w:t>
      </w:r>
    </w:p>
    <w:p w:rsidR="00A479AD" w:rsidRPr="00A479AD" w:rsidRDefault="00A479AD" w:rsidP="00A479AD">
      <w:pPr>
        <w:spacing w:before="100" w:beforeAutospacing="1" w:after="100" w:afterAutospacing="1" w:line="360" w:lineRule="auto"/>
        <w:jc w:val="both"/>
      </w:pPr>
      <w:r w:rsidRPr="00A479AD">
        <w:rPr>
          <w:color w:val="000080"/>
        </w:rPr>
        <w:t xml:space="preserve">Perché dove vi sono gli alberi, l’acqua che scorre, i fiori che crescono, ogni giorno è nuovo, perché vi sarà un nuovo fiore, perché non vi sarà più il fiore di ieri, e perché l’acqua, scorrendo, sarà cambiata. </w:t>
      </w:r>
    </w:p>
    <w:p w:rsidR="00A479AD" w:rsidRPr="00A479AD" w:rsidRDefault="00A479AD" w:rsidP="00A479AD">
      <w:pPr>
        <w:spacing w:before="100" w:beforeAutospacing="1" w:after="100" w:afterAutospacing="1" w:line="360" w:lineRule="auto"/>
        <w:jc w:val="both"/>
      </w:pPr>
      <w:r w:rsidRPr="00A479AD">
        <w:rPr>
          <w:color w:val="000080"/>
        </w:rPr>
        <w:t xml:space="preserve">Ed è lì l’incanto: tutto sembra uguale, ma tutto continua a mutare. </w:t>
      </w:r>
    </w:p>
    <w:p w:rsidR="00A479AD" w:rsidRPr="00A479AD" w:rsidRDefault="00A479AD" w:rsidP="00A479AD">
      <w:pPr>
        <w:spacing w:before="100" w:beforeAutospacing="1" w:after="100" w:afterAutospacing="1" w:line="360" w:lineRule="auto"/>
        <w:jc w:val="both"/>
      </w:pPr>
      <w:r w:rsidRPr="00A479AD">
        <w:rPr>
          <w:color w:val="000080"/>
        </w:rPr>
        <w:t>Osservando tutto questo, scoprendo tutto questo con il cuore, non con gli occhi ma con il cuore, comprenderai la vita, della vita l’essenza, comprenderai l’Antico, il perché di questo viaggio, sentirai la vita.</w:t>
      </w:r>
    </w:p>
    <w:p w:rsidR="00A479AD" w:rsidRPr="00A479AD" w:rsidRDefault="00A479AD" w:rsidP="00A479AD">
      <w:pPr>
        <w:spacing w:before="100" w:beforeAutospacing="1" w:after="100" w:afterAutospacing="1" w:line="360" w:lineRule="auto"/>
        <w:jc w:val="both"/>
      </w:pPr>
      <w:r w:rsidRPr="00A479AD">
        <w:rPr>
          <w:color w:val="000080"/>
        </w:rPr>
        <w:t>Risveglierai in te una sensibilità nuova, una sensitività nuova, una percezione nuova, un intuito nuovo, ma che hai già dentro di te.</w:t>
      </w:r>
    </w:p>
    <w:p w:rsidR="00A479AD" w:rsidRPr="00A479AD" w:rsidRDefault="00A479AD" w:rsidP="00A479AD">
      <w:pPr>
        <w:spacing w:before="100" w:beforeAutospacing="1" w:after="100" w:afterAutospacing="1" w:line="360" w:lineRule="auto"/>
        <w:jc w:val="both"/>
      </w:pPr>
      <w:r w:rsidRPr="00A479AD">
        <w:rPr>
          <w:color w:val="000080"/>
        </w:rPr>
        <w:t>E scoprirai, sentirai, conoscerai, senza più necessità di libri e parole.</w:t>
      </w:r>
    </w:p>
    <w:p w:rsidR="00A479AD" w:rsidRPr="00A479AD" w:rsidRDefault="00A479AD" w:rsidP="00A479AD">
      <w:pPr>
        <w:spacing w:before="100" w:beforeAutospacing="1" w:after="100" w:afterAutospacing="1" w:line="360" w:lineRule="auto"/>
        <w:jc w:val="both"/>
      </w:pPr>
      <w:r w:rsidRPr="00A479AD">
        <w:rPr>
          <w:color w:val="000080"/>
        </w:rPr>
        <w:t xml:space="preserve">In questi luoghi, gioca con i fiori, con le foglie, con l’acqua, con gli alberi parla, con gli uccelli canta, e poi lascia tutto entrare in te, aprendoti completamente, ascoltando attentamente. </w:t>
      </w:r>
    </w:p>
    <w:p w:rsidR="00A479AD" w:rsidRPr="00A479AD" w:rsidRDefault="00A479AD" w:rsidP="00A479AD">
      <w:pPr>
        <w:spacing w:before="100" w:beforeAutospacing="1" w:after="100" w:afterAutospacing="1" w:line="360" w:lineRule="auto"/>
        <w:jc w:val="both"/>
      </w:pPr>
      <w:r w:rsidRPr="00A479AD">
        <w:rPr>
          <w:color w:val="000080"/>
        </w:rPr>
        <w:t xml:space="preserve">E tutto ciò che vibra in questi luoghi, tutto ciò che dell’Antico ritorna a vibrare in questi luoghi, vibrerà dentro di te, ti aiuterà ad una grande unione all’Antico, ti spingerà al nuovo, ti aiuterà ad unirti a Noi, perché lì è più facile </w:t>
      </w:r>
      <w:proofErr w:type="spellStart"/>
      <w:r w:rsidRPr="00A479AD">
        <w:rPr>
          <w:color w:val="000080"/>
        </w:rPr>
        <w:t>sentirCi</w:t>
      </w:r>
      <w:proofErr w:type="spellEnd"/>
      <w:r w:rsidRPr="00A479AD">
        <w:rPr>
          <w:color w:val="000080"/>
        </w:rPr>
        <w:t>.</w:t>
      </w:r>
    </w:p>
    <w:p w:rsidR="00A479AD" w:rsidRPr="00A479AD" w:rsidRDefault="00A479AD" w:rsidP="00A479AD">
      <w:pPr>
        <w:spacing w:before="100" w:beforeAutospacing="1" w:after="100" w:afterAutospacing="1" w:line="360" w:lineRule="auto"/>
        <w:jc w:val="both"/>
      </w:pPr>
      <w:r w:rsidRPr="00A479AD">
        <w:rPr>
          <w:color w:val="000080"/>
        </w:rPr>
        <w:t>E Noi lì vibreremo intensamente, intensamente, e Ci sentirai.</w:t>
      </w:r>
    </w:p>
    <w:p w:rsidR="00A479AD" w:rsidRPr="00A479AD" w:rsidRDefault="00A479AD" w:rsidP="00A479AD">
      <w:pPr>
        <w:spacing w:before="100" w:beforeAutospacing="1" w:after="100" w:afterAutospacing="1" w:line="360" w:lineRule="auto"/>
        <w:jc w:val="both"/>
      </w:pPr>
      <w:r w:rsidRPr="00A479AD">
        <w:rPr>
          <w:color w:val="000080"/>
        </w:rPr>
        <w:t>Molti ‘Cuori’ sono pronti a questo contatto con la Natura, altri lo sono meno, per la loro storia, ma sempre questi luoghi possono essere di grande aiuto.</w:t>
      </w:r>
    </w:p>
    <w:p w:rsidR="00A479AD" w:rsidRPr="00A479AD" w:rsidRDefault="00A479AD" w:rsidP="00A479AD">
      <w:pPr>
        <w:spacing w:before="100" w:beforeAutospacing="1" w:after="100" w:afterAutospacing="1" w:line="360" w:lineRule="auto"/>
        <w:jc w:val="both"/>
      </w:pPr>
      <w:r w:rsidRPr="00A479AD">
        <w:rPr>
          <w:color w:val="000080"/>
        </w:rPr>
        <w:t>E senti il profumo dei fiori, ma anche dell’acqua e dell’aria, perché anche l’acqua e l’aria hanno il loro profumo, e saranno i profumi a farti ricordare, a far risalire dal profondo le tue bellezze.”</w:t>
      </w:r>
      <w:r w:rsidRPr="00A479AD">
        <w:t> </w:t>
      </w:r>
    </w:p>
    <w:p w:rsidR="00A479AD" w:rsidRPr="00A479AD" w:rsidRDefault="00A479AD" w:rsidP="00A479AD">
      <w:pPr>
        <w:spacing w:line="360" w:lineRule="auto"/>
        <w:jc w:val="both"/>
      </w:pPr>
      <w:r w:rsidRPr="00A479AD">
        <w:rPr>
          <w:color w:val="000080"/>
          <w:sz w:val="26"/>
          <w:szCs w:val="26"/>
        </w:rPr>
        <w:t>Domanda:</w:t>
      </w:r>
    </w:p>
    <w:p w:rsidR="00A479AD" w:rsidRPr="00A479AD" w:rsidRDefault="00A479AD" w:rsidP="00A479AD">
      <w:pPr>
        <w:spacing w:line="360" w:lineRule="auto"/>
        <w:jc w:val="both"/>
      </w:pPr>
      <w:r w:rsidRPr="00A479AD">
        <w:rPr>
          <w:i/>
          <w:iCs/>
          <w:color w:val="000080"/>
        </w:rPr>
        <w:t>Come posso apprendere dalla Natura?</w:t>
      </w:r>
    </w:p>
    <w:p w:rsidR="00A479AD" w:rsidRPr="00A479AD" w:rsidRDefault="00A479AD" w:rsidP="00A479AD">
      <w:pPr>
        <w:spacing w:before="100" w:beforeAutospacing="1" w:after="100" w:afterAutospacing="1" w:line="360" w:lineRule="auto"/>
        <w:jc w:val="both"/>
      </w:pPr>
      <w:r w:rsidRPr="00A479AD">
        <w:rPr>
          <w:color w:val="000080"/>
          <w:sz w:val="26"/>
          <w:szCs w:val="26"/>
        </w:rPr>
        <w:lastRenderedPageBreak/>
        <w:t>Risposta:</w:t>
      </w:r>
    </w:p>
    <w:p w:rsidR="00A479AD" w:rsidRPr="00A479AD" w:rsidRDefault="00A479AD" w:rsidP="00A479AD">
      <w:pPr>
        <w:spacing w:before="100" w:beforeAutospacing="1" w:after="100" w:afterAutospacing="1" w:line="360" w:lineRule="auto"/>
        <w:jc w:val="both"/>
      </w:pPr>
      <w:r w:rsidRPr="00A479AD">
        <w:rPr>
          <w:color w:val="000080"/>
        </w:rPr>
        <w:t>“Tra gli alberi puoi riscoprirti un albero, come un albero divenire, come un albero andare nel mondo, quando come un albero saprai amare, come un albero saprai proteggere, come un albero saprai accogliere ogni viandante.</w:t>
      </w:r>
    </w:p>
    <w:p w:rsidR="00A479AD" w:rsidRPr="00A479AD" w:rsidRDefault="00A479AD" w:rsidP="00A479AD">
      <w:pPr>
        <w:spacing w:before="100" w:beforeAutospacing="1" w:after="100" w:afterAutospacing="1" w:line="360" w:lineRule="auto"/>
        <w:jc w:val="both"/>
      </w:pPr>
      <w:r w:rsidRPr="00A479AD">
        <w:rPr>
          <w:color w:val="000080"/>
        </w:rPr>
        <w:t xml:space="preserve">Vai nel bosco e lì rimani, davanti al mare e lì rimani, e di questi senti la forza, senti la Nostra forza, senti il loro Amore e il Nostro Amore. </w:t>
      </w:r>
    </w:p>
    <w:p w:rsidR="00A479AD" w:rsidRPr="00A479AD" w:rsidRDefault="00A479AD" w:rsidP="00A479AD">
      <w:pPr>
        <w:spacing w:before="100" w:beforeAutospacing="1" w:after="100" w:afterAutospacing="1" w:line="360" w:lineRule="auto"/>
        <w:jc w:val="both"/>
      </w:pPr>
      <w:r w:rsidRPr="00A479AD">
        <w:rPr>
          <w:color w:val="000080"/>
        </w:rPr>
        <w:t>Vai serena e sarai un albero forte. Non temere, volgi i tuoi rami al cielo e sorridi al cielo, così sentirai scorrere la tua linfa, la Nostra linfa.</w:t>
      </w:r>
    </w:p>
    <w:p w:rsidR="00A479AD" w:rsidRPr="00A479AD" w:rsidRDefault="00A479AD" w:rsidP="00A479AD">
      <w:pPr>
        <w:spacing w:before="100" w:beforeAutospacing="1" w:after="100" w:afterAutospacing="1" w:line="360" w:lineRule="auto"/>
        <w:jc w:val="both"/>
      </w:pPr>
      <w:r w:rsidRPr="00A479AD">
        <w:rPr>
          <w:color w:val="000080"/>
        </w:rPr>
        <w:t>Osserva gli alberi per imparare a ricevere e a donare.</w:t>
      </w:r>
    </w:p>
    <w:p w:rsidR="00A479AD" w:rsidRPr="00A479AD" w:rsidRDefault="00A479AD" w:rsidP="00A479AD">
      <w:pPr>
        <w:spacing w:before="100" w:beforeAutospacing="1" w:after="100" w:afterAutospacing="1" w:line="360" w:lineRule="auto"/>
        <w:jc w:val="both"/>
      </w:pPr>
      <w:r w:rsidRPr="00A479AD">
        <w:rPr>
          <w:color w:val="000080"/>
        </w:rPr>
        <w:t xml:space="preserve">Accompagna la Bimba che è in te nei boschi e con le foglie falla giocare, con i fiori falla parlare e Io, come una Bimba, ti accompagnerò là. </w:t>
      </w:r>
    </w:p>
    <w:p w:rsidR="00A479AD" w:rsidRPr="00A479AD" w:rsidRDefault="00A479AD" w:rsidP="00A479AD">
      <w:pPr>
        <w:spacing w:before="100" w:beforeAutospacing="1" w:after="100" w:afterAutospacing="1" w:line="360" w:lineRule="auto"/>
        <w:jc w:val="both"/>
      </w:pPr>
      <w:r w:rsidRPr="00A479AD">
        <w:rPr>
          <w:color w:val="000080"/>
        </w:rPr>
        <w:t xml:space="preserve">Sposta le foglie per scoprire ciò che sta nascendo sotto di esse, ciò che sta germogliando e scoprirai anche cosa sta germogliando in te. </w:t>
      </w:r>
    </w:p>
    <w:p w:rsidR="00A479AD" w:rsidRPr="00A479AD" w:rsidRDefault="00A479AD" w:rsidP="00A479AD">
      <w:pPr>
        <w:spacing w:before="100" w:beforeAutospacing="1" w:after="100" w:afterAutospacing="1" w:line="360" w:lineRule="auto"/>
        <w:jc w:val="both"/>
      </w:pPr>
      <w:r w:rsidRPr="00A479AD">
        <w:rPr>
          <w:color w:val="000080"/>
        </w:rPr>
        <w:t>Fa’ giocare così la tua Bimba, perché gioisca nello scoprire, perché senta in questo gioco le emozioni che la scoperta dona.</w:t>
      </w:r>
    </w:p>
    <w:p w:rsidR="00A479AD" w:rsidRPr="00A479AD" w:rsidRDefault="00A479AD" w:rsidP="00A479AD">
      <w:pPr>
        <w:spacing w:before="100" w:beforeAutospacing="1" w:after="100" w:afterAutospacing="1" w:line="360" w:lineRule="auto"/>
        <w:jc w:val="both"/>
      </w:pPr>
      <w:r w:rsidRPr="00A479AD">
        <w:rPr>
          <w:color w:val="000080"/>
        </w:rPr>
        <w:t xml:space="preserve">E lì parla alla tua Bimba e come una Bimba parla ai fiori. </w:t>
      </w:r>
    </w:p>
    <w:p w:rsidR="00A479AD" w:rsidRPr="00A479AD" w:rsidRDefault="00A479AD" w:rsidP="00A479AD">
      <w:pPr>
        <w:spacing w:before="100" w:beforeAutospacing="1" w:after="100" w:afterAutospacing="1" w:line="360" w:lineRule="auto"/>
        <w:jc w:val="both"/>
      </w:pPr>
      <w:r w:rsidRPr="00A479AD">
        <w:rPr>
          <w:color w:val="000080"/>
        </w:rPr>
        <w:t xml:space="preserve">Senti la gioia di questo gioco, la gioia di avere una Bimba da far giocare con i fiori, da far parlare con i fiori. </w:t>
      </w:r>
    </w:p>
    <w:p w:rsidR="00A479AD" w:rsidRPr="00A479AD" w:rsidRDefault="00A479AD" w:rsidP="00A479AD">
      <w:pPr>
        <w:spacing w:before="100" w:beforeAutospacing="1" w:after="100" w:afterAutospacing="1" w:line="360" w:lineRule="auto"/>
        <w:jc w:val="both"/>
      </w:pPr>
      <w:r w:rsidRPr="00A479AD">
        <w:rPr>
          <w:color w:val="000080"/>
        </w:rPr>
        <w:t xml:space="preserve">Ti sentirai una donna che può insegnare ad una Bimba, ma anche che sa giocare come una Bimba. </w:t>
      </w:r>
    </w:p>
    <w:p w:rsidR="00A479AD" w:rsidRPr="00A479AD" w:rsidRDefault="00A479AD" w:rsidP="00A479AD">
      <w:pPr>
        <w:spacing w:before="100" w:beforeAutospacing="1" w:after="100" w:afterAutospacing="1" w:line="360" w:lineRule="auto"/>
        <w:jc w:val="both"/>
      </w:pPr>
      <w:r w:rsidRPr="00A479AD">
        <w:rPr>
          <w:color w:val="000080"/>
        </w:rPr>
        <w:t>Allora ti sarà ancora più facile ritornar Bimba e nella terra affondare le tue mani, tra l’erba portare il tuo viso, affinché si possano risvegliare, con i profumi dell’erba e della terra, ricordi di unioni con la Terra, con il Cielo.</w:t>
      </w:r>
    </w:p>
    <w:p w:rsidR="00A479AD" w:rsidRPr="00A479AD" w:rsidRDefault="00A479AD" w:rsidP="00A479AD">
      <w:pPr>
        <w:spacing w:before="100" w:beforeAutospacing="1" w:after="100" w:afterAutospacing="1" w:line="360" w:lineRule="auto"/>
        <w:jc w:val="both"/>
      </w:pPr>
      <w:r w:rsidRPr="00A479AD">
        <w:rPr>
          <w:color w:val="000080"/>
        </w:rPr>
        <w:t xml:space="preserve">Gioca e fa’ giocare, accompagna la Bimba che è in te e da Me lasciati accompagnare. </w:t>
      </w:r>
    </w:p>
    <w:p w:rsidR="00A479AD" w:rsidRPr="00A479AD" w:rsidRDefault="00A479AD" w:rsidP="00A479AD">
      <w:pPr>
        <w:spacing w:before="100" w:beforeAutospacing="1" w:after="100" w:afterAutospacing="1" w:line="360" w:lineRule="auto"/>
        <w:jc w:val="both"/>
      </w:pPr>
      <w:r w:rsidRPr="00A479AD">
        <w:rPr>
          <w:color w:val="000080"/>
        </w:rPr>
        <w:t>Sorridi e gioca, con l’acqua, con le farfalle e con l’acqua imparerai a fluire nella vita, con le farfalle lascerai volare il tuo cuore, la tua Anima.</w:t>
      </w:r>
    </w:p>
    <w:p w:rsidR="00A479AD" w:rsidRPr="00A479AD" w:rsidRDefault="00A479AD" w:rsidP="00A479AD">
      <w:pPr>
        <w:spacing w:before="100" w:beforeAutospacing="1" w:after="100" w:afterAutospacing="1" w:line="360" w:lineRule="auto"/>
        <w:jc w:val="both"/>
      </w:pPr>
      <w:r w:rsidRPr="00A479AD">
        <w:rPr>
          <w:color w:val="000080"/>
        </w:rPr>
        <w:lastRenderedPageBreak/>
        <w:t xml:space="preserve">E sentiti Bimba, farfalla, sentiti fiore, acqua, ama la terra, ama il cielo. </w:t>
      </w:r>
    </w:p>
    <w:p w:rsidR="00A479AD" w:rsidRPr="00A479AD" w:rsidRDefault="00A479AD" w:rsidP="00A479AD">
      <w:pPr>
        <w:spacing w:before="100" w:beforeAutospacing="1" w:after="100" w:afterAutospacing="1" w:line="360" w:lineRule="auto"/>
        <w:jc w:val="both"/>
      </w:pPr>
      <w:r w:rsidRPr="00A479AD">
        <w:rPr>
          <w:color w:val="000080"/>
        </w:rPr>
        <w:t xml:space="preserve">Questi giochi sembrano semplici, ma non tutti con facilità nella terra le mani sanno affondare e il viso fra l’erba sanno portare, non tutti con l’acqua e con i fiori sanno giocare. </w:t>
      </w:r>
    </w:p>
    <w:p w:rsidR="00A479AD" w:rsidRPr="00A479AD" w:rsidRDefault="00A479AD" w:rsidP="00A479AD">
      <w:pPr>
        <w:spacing w:before="100" w:beforeAutospacing="1" w:after="100" w:afterAutospacing="1" w:line="360" w:lineRule="auto"/>
        <w:jc w:val="both"/>
      </w:pPr>
      <w:r w:rsidRPr="00A479AD">
        <w:rPr>
          <w:color w:val="000080"/>
        </w:rPr>
        <w:t>Questi giochi ti aiuteranno a ritrovare la vera semplicità, ti aiuteranno ad assaporare i nutrimenti nuovi, le fonti di ristoro nuove, a divenire come la terra, come l’albero, come il fiore, come l’acqua, come il cielo e allora ti unirai al Cielo, all’Universo.</w:t>
      </w:r>
    </w:p>
    <w:p w:rsidR="00A479AD" w:rsidRPr="00A479AD" w:rsidRDefault="00A479AD" w:rsidP="00A479AD">
      <w:pPr>
        <w:spacing w:before="100" w:beforeAutospacing="1" w:after="100" w:afterAutospacing="1" w:line="360" w:lineRule="auto"/>
        <w:jc w:val="both"/>
      </w:pPr>
      <w:r w:rsidRPr="00A479AD">
        <w:rPr>
          <w:color w:val="000080"/>
        </w:rPr>
        <w:t xml:space="preserve">Va’ nei prati, nei boschi, lungo i ruscelli o vicino al mare per apprendere come in una grande scuola. </w:t>
      </w:r>
    </w:p>
    <w:p w:rsidR="00A479AD" w:rsidRPr="00A479AD" w:rsidRDefault="00A479AD" w:rsidP="00A479AD">
      <w:pPr>
        <w:spacing w:before="100" w:beforeAutospacing="1" w:after="100" w:afterAutospacing="1" w:line="360" w:lineRule="auto"/>
        <w:jc w:val="both"/>
      </w:pPr>
      <w:r w:rsidRPr="00A479AD">
        <w:rPr>
          <w:color w:val="000080"/>
        </w:rPr>
        <w:t xml:space="preserve">Molte melodie allieteranno il tuo cuore, melodie e note nuove, perché lì non solo gli uccelli sentirai cantare. </w:t>
      </w:r>
    </w:p>
    <w:p w:rsidR="00A479AD" w:rsidRPr="00A479AD" w:rsidRDefault="00A479AD" w:rsidP="00A479AD">
      <w:pPr>
        <w:spacing w:before="100" w:beforeAutospacing="1" w:after="100" w:afterAutospacing="1" w:line="360" w:lineRule="auto"/>
        <w:jc w:val="both"/>
      </w:pPr>
      <w:r w:rsidRPr="00A479AD">
        <w:rPr>
          <w:color w:val="000080"/>
        </w:rPr>
        <w:t>Per apprendere e per gioire, svuota il tuo cuore, tienilo libero da tutto ciò che non è Amore, non è Luce, non è gioia.”</w:t>
      </w:r>
    </w:p>
    <w:p w:rsidR="00A479AD" w:rsidRPr="00A479AD" w:rsidRDefault="00A479AD" w:rsidP="00A479AD">
      <w:pPr>
        <w:spacing w:before="100" w:beforeAutospacing="1" w:after="100" w:afterAutospacing="1" w:line="261" w:lineRule="auto"/>
        <w:jc w:val="both"/>
      </w:pPr>
      <w:r w:rsidRPr="00A479AD">
        <w:t> </w:t>
      </w:r>
    </w:p>
    <w:p w:rsidR="00A479AD" w:rsidRPr="00A479AD" w:rsidRDefault="00A479AD" w:rsidP="00A479AD">
      <w:pPr>
        <w:spacing w:line="360" w:lineRule="auto"/>
        <w:jc w:val="both"/>
      </w:pPr>
      <w:r w:rsidRPr="00A479AD">
        <w:rPr>
          <w:color w:val="000080"/>
          <w:sz w:val="26"/>
          <w:szCs w:val="26"/>
        </w:rPr>
        <w:t>Domanda:</w:t>
      </w:r>
    </w:p>
    <w:p w:rsidR="00A479AD" w:rsidRPr="00A479AD" w:rsidRDefault="00A479AD" w:rsidP="00A479AD">
      <w:pPr>
        <w:spacing w:line="360" w:lineRule="auto"/>
        <w:jc w:val="both"/>
      </w:pPr>
      <w:r w:rsidRPr="00A479AD">
        <w:rPr>
          <w:i/>
          <w:iCs/>
          <w:color w:val="000080"/>
        </w:rPr>
        <w:t>Sento che andare nei boschi mi aiuta ad affrontare il quotidiano.</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sz w:val="26"/>
          <w:szCs w:val="26"/>
        </w:rPr>
        <w:t>Risposta:</w:t>
      </w:r>
      <w:r w:rsidRPr="00A479AD">
        <w:rPr>
          <w:color w:val="000080"/>
          <w:sz w:val="20"/>
          <w:szCs w:val="20"/>
        </w:rPr>
        <w:t> </w:t>
      </w:r>
    </w:p>
    <w:p w:rsidR="00A479AD" w:rsidRPr="00A479AD" w:rsidRDefault="00A479AD" w:rsidP="00A479AD">
      <w:pPr>
        <w:spacing w:before="100" w:beforeAutospacing="1" w:after="100" w:afterAutospacing="1" w:line="360" w:lineRule="auto"/>
        <w:jc w:val="both"/>
      </w:pPr>
      <w:r w:rsidRPr="00A479AD">
        <w:rPr>
          <w:color w:val="000080"/>
        </w:rPr>
        <w:t xml:space="preserve">“Vi sono boschi che rigenerano il cuore, nutrono l’Anima, rafforzano il corpo, boschi che portano a ricontattare l’Essenza, ad imparare il linguaggio dell’Anima. </w:t>
      </w:r>
    </w:p>
    <w:p w:rsidR="00A479AD" w:rsidRPr="00A479AD" w:rsidRDefault="00A479AD" w:rsidP="00A479AD">
      <w:pPr>
        <w:spacing w:before="100" w:beforeAutospacing="1" w:after="100" w:afterAutospacing="1" w:line="360" w:lineRule="auto"/>
        <w:jc w:val="both"/>
      </w:pPr>
      <w:r w:rsidRPr="00A479AD">
        <w:rPr>
          <w:color w:val="000080"/>
        </w:rPr>
        <w:t>Vi sono anche i ‘boschi’ che incontri nella vita e questi sono le situazioni difficili, gli avvenimenti dolorosi, gli ostacoli, le prove.</w:t>
      </w:r>
    </w:p>
    <w:p w:rsidR="00A479AD" w:rsidRPr="00A479AD" w:rsidRDefault="00A479AD" w:rsidP="00A479AD">
      <w:pPr>
        <w:spacing w:before="100" w:beforeAutospacing="1" w:after="100" w:afterAutospacing="1" w:line="360" w:lineRule="auto"/>
        <w:jc w:val="both"/>
      </w:pPr>
      <w:r w:rsidRPr="00A479AD">
        <w:rPr>
          <w:color w:val="000080"/>
        </w:rPr>
        <w:t xml:space="preserve">Grazie ai boschi che ti rafforzano, che ti nutrono, che ti rigenerano, che ti aiutano a ritornare una bimba speciale che conosce il linguaggio dell’Anima, trovi la forza per attraversare i ‘boschi’ che la vita porta, ‘boschi’ dove si possono versare lacrime, sentire timori, non vedere la Luce. </w:t>
      </w:r>
    </w:p>
    <w:p w:rsidR="00A479AD" w:rsidRPr="00A479AD" w:rsidRDefault="00A479AD" w:rsidP="00A479AD">
      <w:pPr>
        <w:spacing w:before="100" w:beforeAutospacing="1" w:after="100" w:afterAutospacing="1" w:line="360" w:lineRule="auto"/>
        <w:jc w:val="both"/>
      </w:pPr>
      <w:r w:rsidRPr="00A479AD">
        <w:rPr>
          <w:color w:val="000080"/>
        </w:rPr>
        <w:t xml:space="preserve">Essi sono grandi mezzi di crescita, di evoluzione, di preparazione. Ecco perché vi spingiamo ad andarci. </w:t>
      </w:r>
    </w:p>
    <w:p w:rsidR="00A479AD" w:rsidRPr="00A479AD" w:rsidRDefault="00A479AD" w:rsidP="00A479AD">
      <w:pPr>
        <w:spacing w:before="100" w:beforeAutospacing="1" w:after="100" w:afterAutospacing="1" w:line="360" w:lineRule="auto"/>
        <w:jc w:val="both"/>
      </w:pPr>
      <w:r w:rsidRPr="00A479AD">
        <w:rPr>
          <w:color w:val="000080"/>
        </w:rPr>
        <w:lastRenderedPageBreak/>
        <w:t>Ti potrai rafforzare stringendoti ad un albero che si sta risvegliando al richiamo della primavera e potrai sentirti un albero che si sta risvegliando alla grande primavera della tua vita.</w:t>
      </w:r>
    </w:p>
    <w:p w:rsidR="00A479AD" w:rsidRPr="00A479AD" w:rsidRDefault="00A479AD" w:rsidP="00A479AD">
      <w:pPr>
        <w:spacing w:before="100" w:beforeAutospacing="1" w:after="100" w:afterAutospacing="1" w:line="360" w:lineRule="auto"/>
        <w:jc w:val="both"/>
      </w:pPr>
      <w:r w:rsidRPr="00A479AD">
        <w:rPr>
          <w:color w:val="000080"/>
        </w:rPr>
        <w:t>Vivendo in mezzo ai boschi che la vita vera esprimono e l’essenza della vita manifestano, avrai più forza per vivere la tua vita.”</w:t>
      </w:r>
    </w:p>
    <w:p w:rsidR="00A479AD" w:rsidRPr="00A479AD" w:rsidRDefault="00A479AD" w:rsidP="00A479AD">
      <w:pPr>
        <w:spacing w:line="261" w:lineRule="auto"/>
        <w:jc w:val="both"/>
      </w:pPr>
      <w:r w:rsidRPr="00A479AD">
        <w:t> </w:t>
      </w:r>
    </w:p>
    <w:p w:rsidR="00A479AD" w:rsidRPr="00A479AD" w:rsidRDefault="00A479AD" w:rsidP="00A479AD">
      <w:pPr>
        <w:spacing w:line="261" w:lineRule="auto"/>
        <w:jc w:val="both"/>
      </w:pPr>
      <w:r w:rsidRPr="00A479AD">
        <w:t> </w:t>
      </w:r>
    </w:p>
    <w:p w:rsidR="00A479AD" w:rsidRPr="00A479AD" w:rsidRDefault="00A479AD" w:rsidP="00A479AD">
      <w:pPr>
        <w:spacing w:line="360" w:lineRule="auto"/>
        <w:jc w:val="both"/>
      </w:pPr>
      <w:r w:rsidRPr="00A479AD">
        <w:rPr>
          <w:color w:val="000080"/>
          <w:sz w:val="26"/>
          <w:szCs w:val="26"/>
        </w:rPr>
        <w:t>Domanda:</w:t>
      </w:r>
    </w:p>
    <w:p w:rsidR="00A479AD" w:rsidRPr="00A479AD" w:rsidRDefault="00A479AD" w:rsidP="00A479AD">
      <w:pPr>
        <w:spacing w:line="360" w:lineRule="auto"/>
        <w:jc w:val="both"/>
      </w:pPr>
      <w:r w:rsidRPr="00A479AD">
        <w:rPr>
          <w:i/>
          <w:iCs/>
          <w:color w:val="000080"/>
        </w:rPr>
        <w:t>Nella Natura sento una forza particolarmente intensa...</w:t>
      </w:r>
    </w:p>
    <w:p w:rsidR="00A479AD" w:rsidRPr="00A479AD" w:rsidRDefault="00A479AD" w:rsidP="00A479AD">
      <w:pPr>
        <w:spacing w:before="100" w:beforeAutospacing="1" w:after="100" w:afterAutospacing="1" w:line="360" w:lineRule="auto"/>
        <w:jc w:val="both"/>
      </w:pPr>
      <w:r w:rsidRPr="00A479AD">
        <w:t> </w:t>
      </w:r>
    </w:p>
    <w:p w:rsidR="00A479AD" w:rsidRPr="00A479AD" w:rsidRDefault="00A479AD" w:rsidP="00A479AD">
      <w:pPr>
        <w:spacing w:line="360" w:lineRule="auto"/>
        <w:jc w:val="both"/>
      </w:pPr>
      <w:r w:rsidRPr="00A479AD">
        <w:rPr>
          <w:color w:val="000080"/>
          <w:sz w:val="26"/>
          <w:szCs w:val="26"/>
        </w:rPr>
        <w:t>Risposta:</w:t>
      </w:r>
    </w:p>
    <w:p w:rsidR="00A479AD" w:rsidRPr="00A479AD" w:rsidRDefault="00A479AD" w:rsidP="00A479AD">
      <w:pPr>
        <w:spacing w:before="100" w:beforeAutospacing="1" w:after="100" w:afterAutospacing="1" w:line="360" w:lineRule="auto"/>
        <w:jc w:val="both"/>
      </w:pPr>
      <w:r w:rsidRPr="00A479AD">
        <w:rPr>
          <w:color w:val="000080"/>
        </w:rPr>
        <w:t xml:space="preserve">“Nella Natura c’è una forza speciale. </w:t>
      </w:r>
    </w:p>
    <w:p w:rsidR="00A479AD" w:rsidRPr="00A479AD" w:rsidRDefault="00A479AD" w:rsidP="00A479AD">
      <w:pPr>
        <w:spacing w:before="100" w:beforeAutospacing="1" w:after="100" w:afterAutospacing="1" w:line="360" w:lineRule="auto"/>
        <w:jc w:val="both"/>
      </w:pPr>
      <w:r w:rsidRPr="00A479AD">
        <w:rPr>
          <w:color w:val="000080"/>
        </w:rPr>
        <w:t>Sappi cogliere con consapevolezza tutto ciò che è in lei, perché è la consapevolezza di essere lì che ti aiuta ad assaporarlo, è il contatto consapevole che ti aiuta ad apprendere e a percepire di essa ogni espressione.</w:t>
      </w:r>
    </w:p>
    <w:p w:rsidR="00A479AD" w:rsidRPr="00A479AD" w:rsidRDefault="00A479AD" w:rsidP="00A479AD">
      <w:pPr>
        <w:spacing w:before="100" w:beforeAutospacing="1" w:after="100" w:afterAutospacing="1" w:line="360" w:lineRule="auto"/>
        <w:jc w:val="both"/>
      </w:pPr>
      <w:r w:rsidRPr="00A479AD">
        <w:rPr>
          <w:color w:val="000080"/>
        </w:rPr>
        <w:t xml:space="preserve">Cammina scalza sulla terra, sentine l’energia, l’Amore, senti la sua forza, il suo sostegno. </w:t>
      </w:r>
    </w:p>
    <w:p w:rsidR="00A479AD" w:rsidRPr="00A479AD" w:rsidRDefault="00A479AD" w:rsidP="00A479AD">
      <w:pPr>
        <w:spacing w:before="100" w:beforeAutospacing="1" w:after="100" w:afterAutospacing="1" w:line="360" w:lineRule="auto"/>
        <w:jc w:val="both"/>
      </w:pPr>
      <w:r w:rsidRPr="00A479AD">
        <w:rPr>
          <w:color w:val="000080"/>
        </w:rPr>
        <w:t xml:space="preserve">Abbraccia un albero e senti che entra dentro di te tutto ciò che fa crescere quell’albero molto in alto, ciò che lo rende forte, ciò che lo rende di quel colore intenso.  </w:t>
      </w:r>
    </w:p>
    <w:p w:rsidR="00A479AD" w:rsidRPr="00A479AD" w:rsidRDefault="00A479AD" w:rsidP="00A479AD">
      <w:pPr>
        <w:spacing w:before="100" w:beforeAutospacing="1" w:after="100" w:afterAutospacing="1" w:line="360" w:lineRule="auto"/>
        <w:jc w:val="both"/>
      </w:pPr>
      <w:r w:rsidRPr="00A479AD">
        <w:rPr>
          <w:color w:val="000080"/>
        </w:rPr>
        <w:t>Assapora l’acqua e senti che quell’acqua non solo ti disseta, ma ti nutre con tutto ciò che contiene, pulisce tutto il tuo Essere.</w:t>
      </w:r>
    </w:p>
    <w:p w:rsidR="00A479AD" w:rsidRPr="00A479AD" w:rsidRDefault="00A479AD" w:rsidP="00A479AD">
      <w:pPr>
        <w:spacing w:before="100" w:beforeAutospacing="1" w:after="100" w:afterAutospacing="1" w:line="360" w:lineRule="auto"/>
        <w:jc w:val="both"/>
      </w:pPr>
      <w:r w:rsidRPr="00A479AD">
        <w:rPr>
          <w:color w:val="000080"/>
        </w:rPr>
        <w:t xml:space="preserve">Quando prendi il cibo che la terra offre, fai attenzione al suo sapore, senti con il cuore tutto ciò che la Natura dona. </w:t>
      </w:r>
    </w:p>
    <w:p w:rsidR="00A479AD" w:rsidRPr="00A479AD" w:rsidRDefault="00A479AD" w:rsidP="00A479AD">
      <w:pPr>
        <w:spacing w:before="100" w:beforeAutospacing="1" w:after="100" w:afterAutospacing="1" w:line="360" w:lineRule="auto"/>
        <w:jc w:val="both"/>
      </w:pPr>
      <w:r w:rsidRPr="00A479AD">
        <w:rPr>
          <w:color w:val="000080"/>
        </w:rPr>
        <w:t>Molte cose si risveglieranno di te e potrai comprendere che hai già tutto dentro di te, che non ti serve più nulla, più nulla.</w:t>
      </w:r>
    </w:p>
    <w:p w:rsidR="00A479AD" w:rsidRPr="00A479AD" w:rsidRDefault="00A479AD" w:rsidP="00A479AD">
      <w:pPr>
        <w:spacing w:before="100" w:beforeAutospacing="1" w:after="100" w:afterAutospacing="1" w:line="360" w:lineRule="auto"/>
        <w:jc w:val="both"/>
      </w:pPr>
      <w:r w:rsidRPr="00A479AD">
        <w:rPr>
          <w:color w:val="000080"/>
        </w:rPr>
        <w:t xml:space="preserve">Così ti staccherai da tutto ciò che è illusione, senza pensare di lasciare, senza sentire di lasciare, ma con la gioia di riscoprire, di ritrovare. </w:t>
      </w:r>
    </w:p>
    <w:p w:rsidR="00A479AD" w:rsidRPr="00A479AD" w:rsidRDefault="00A479AD" w:rsidP="00A479AD">
      <w:pPr>
        <w:spacing w:before="100" w:beforeAutospacing="1" w:after="100" w:afterAutospacing="1" w:line="360" w:lineRule="auto"/>
        <w:jc w:val="both"/>
      </w:pPr>
      <w:r w:rsidRPr="00A479AD">
        <w:rPr>
          <w:color w:val="000080"/>
        </w:rPr>
        <w:lastRenderedPageBreak/>
        <w:t>Vivi consapevolmente tutti i momenti in cui sei nella Natura, non viverli senza essere lì con la parte più profonda di te, altrimenti non apprenderai i suoi insegnamenti, non ne trarrai tutti i benefici, non raccoglierai i suoi doni.”</w:t>
      </w:r>
    </w:p>
    <w:p w:rsidR="00A479AD" w:rsidRPr="00A479AD" w:rsidRDefault="00A479AD" w:rsidP="00A479AD">
      <w:pPr>
        <w:spacing w:before="100" w:beforeAutospacing="1" w:after="100" w:afterAutospacing="1" w:line="261" w:lineRule="auto"/>
        <w:jc w:val="both"/>
      </w:pPr>
      <w:r w:rsidRPr="00A479AD">
        <w:t> </w:t>
      </w:r>
    </w:p>
    <w:p w:rsidR="00A479AD" w:rsidRPr="00A479AD" w:rsidRDefault="00A479AD" w:rsidP="00A479AD">
      <w:pPr>
        <w:spacing w:line="360" w:lineRule="auto"/>
        <w:jc w:val="both"/>
      </w:pPr>
      <w:r w:rsidRPr="00A479AD">
        <w:rPr>
          <w:color w:val="000080"/>
          <w:sz w:val="26"/>
          <w:szCs w:val="26"/>
        </w:rPr>
        <w:t>Domanda:</w:t>
      </w:r>
    </w:p>
    <w:p w:rsidR="00A479AD" w:rsidRPr="00A479AD" w:rsidRDefault="00A479AD" w:rsidP="00A479AD">
      <w:pPr>
        <w:spacing w:line="360" w:lineRule="auto"/>
        <w:jc w:val="both"/>
      </w:pPr>
      <w:r w:rsidRPr="00A479AD">
        <w:rPr>
          <w:i/>
          <w:iCs/>
          <w:color w:val="000080"/>
        </w:rPr>
        <w:t>In alcuni momenti mi sembra di percepire una musica fra gli alberi e mi viene voglia di danzare...</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sz w:val="26"/>
          <w:szCs w:val="26"/>
        </w:rPr>
        <w:t>Risposta:</w:t>
      </w:r>
    </w:p>
    <w:p w:rsidR="00A479AD" w:rsidRPr="00A479AD" w:rsidRDefault="00A479AD" w:rsidP="00A479AD">
      <w:pPr>
        <w:spacing w:before="100" w:beforeAutospacing="1" w:after="100" w:afterAutospacing="1" w:line="360" w:lineRule="auto"/>
        <w:jc w:val="both"/>
      </w:pPr>
      <w:r w:rsidRPr="00A479AD">
        <w:rPr>
          <w:color w:val="000080"/>
        </w:rPr>
        <w:t xml:space="preserve">“La danza è l’espressione di sentimenti, di sensazioni, di conoscenze. </w:t>
      </w:r>
    </w:p>
    <w:p w:rsidR="00A479AD" w:rsidRPr="00A479AD" w:rsidRDefault="00A479AD" w:rsidP="00A479AD">
      <w:pPr>
        <w:spacing w:before="100" w:beforeAutospacing="1" w:after="100" w:afterAutospacing="1" w:line="360" w:lineRule="auto"/>
        <w:jc w:val="both"/>
      </w:pPr>
      <w:r w:rsidRPr="00A479AD">
        <w:rPr>
          <w:color w:val="000080"/>
        </w:rPr>
        <w:t xml:space="preserve">La musica può far risvegliare in te ciò che ti farà danzare, perché la danza vera è dentro, è dentro. </w:t>
      </w:r>
    </w:p>
    <w:p w:rsidR="00A479AD" w:rsidRPr="00A479AD" w:rsidRDefault="00A479AD" w:rsidP="00A479AD">
      <w:pPr>
        <w:spacing w:before="100" w:beforeAutospacing="1" w:after="100" w:afterAutospacing="1" w:line="360" w:lineRule="auto"/>
        <w:jc w:val="both"/>
      </w:pPr>
      <w:r w:rsidRPr="00A479AD">
        <w:rPr>
          <w:color w:val="000080"/>
        </w:rPr>
        <w:t xml:space="preserve">È qualcosa di assopito, che con le note della musica si sveglia, inizia a muoversi, si distende, si rialza, inizia a danzare dentro, ed ecco che il corpo poi lo segue. </w:t>
      </w:r>
    </w:p>
    <w:p w:rsidR="00A479AD" w:rsidRPr="00A479AD" w:rsidRDefault="00A479AD" w:rsidP="00A479AD">
      <w:pPr>
        <w:spacing w:before="100" w:beforeAutospacing="1" w:after="100" w:afterAutospacing="1" w:line="360" w:lineRule="auto"/>
        <w:jc w:val="both"/>
      </w:pPr>
      <w:r w:rsidRPr="00A479AD">
        <w:rPr>
          <w:color w:val="000080"/>
        </w:rPr>
        <w:t xml:space="preserve">Il vento ha le sue note, il fuoco ha le sue note, l’acqua ha le sue note. </w:t>
      </w:r>
    </w:p>
    <w:p w:rsidR="00A479AD" w:rsidRPr="00A479AD" w:rsidRDefault="00A479AD" w:rsidP="00A479AD">
      <w:pPr>
        <w:spacing w:before="100" w:beforeAutospacing="1" w:after="100" w:afterAutospacing="1" w:line="360" w:lineRule="auto"/>
        <w:jc w:val="both"/>
      </w:pPr>
      <w:r w:rsidRPr="00A479AD">
        <w:rPr>
          <w:color w:val="000080"/>
        </w:rPr>
        <w:t>Tutto nel Creato ha un suono, una melodia.</w:t>
      </w:r>
    </w:p>
    <w:p w:rsidR="00A479AD" w:rsidRPr="00A479AD" w:rsidRDefault="00A479AD" w:rsidP="00A479AD">
      <w:pPr>
        <w:spacing w:before="100" w:beforeAutospacing="1" w:after="100" w:afterAutospacing="1" w:line="360" w:lineRule="auto"/>
        <w:jc w:val="both"/>
      </w:pPr>
      <w:r w:rsidRPr="00A479AD">
        <w:rPr>
          <w:color w:val="000080"/>
        </w:rPr>
        <w:t>È questa melodia che puoi percepire, che puoi ricordare e nascerà in te il desiderio di danzare la danza della Vita.</w:t>
      </w:r>
    </w:p>
    <w:p w:rsidR="00A479AD" w:rsidRPr="00A479AD" w:rsidRDefault="00A479AD" w:rsidP="00A479AD">
      <w:pPr>
        <w:spacing w:before="100" w:beforeAutospacing="1" w:after="100" w:afterAutospacing="1" w:line="360" w:lineRule="auto"/>
        <w:jc w:val="both"/>
      </w:pPr>
      <w:r w:rsidRPr="00A479AD">
        <w:rPr>
          <w:color w:val="000080"/>
        </w:rPr>
        <w:t xml:space="preserve">In piedi ascolta il vento, lascia che il vento entri dentro di te: ti farà conoscere una melodia. </w:t>
      </w:r>
    </w:p>
    <w:p w:rsidR="00A479AD" w:rsidRPr="00A479AD" w:rsidRDefault="00A479AD" w:rsidP="00A479AD">
      <w:pPr>
        <w:spacing w:before="100" w:beforeAutospacing="1" w:after="100" w:afterAutospacing="1" w:line="360" w:lineRule="auto"/>
        <w:jc w:val="both"/>
      </w:pPr>
      <w:r w:rsidRPr="00A479AD">
        <w:rPr>
          <w:color w:val="000080"/>
        </w:rPr>
        <w:t xml:space="preserve">Avvicinati all’acqua, senti dell’acqua il chiacchierio, scopri la sua melodia, falla entrare, portala nel profondo, perché possa risvegliare il tuo intimo. </w:t>
      </w:r>
    </w:p>
    <w:p w:rsidR="00A479AD" w:rsidRPr="00A479AD" w:rsidRDefault="00A479AD" w:rsidP="00A479AD">
      <w:pPr>
        <w:spacing w:before="100" w:beforeAutospacing="1" w:after="100" w:afterAutospacing="1" w:line="360" w:lineRule="auto"/>
        <w:jc w:val="both"/>
      </w:pPr>
      <w:r w:rsidRPr="00A479AD">
        <w:rPr>
          <w:color w:val="000080"/>
        </w:rPr>
        <w:t>Avvicinati al fuoco, senti il suono, la musica che dalle fiamme esce, fa’ entrare nel profondo questa musica..., e il corpo inizierà a danzare.</w:t>
      </w:r>
    </w:p>
    <w:p w:rsidR="00A479AD" w:rsidRPr="00A479AD" w:rsidRDefault="00A479AD" w:rsidP="00A479AD">
      <w:pPr>
        <w:spacing w:before="100" w:beforeAutospacing="1" w:after="100" w:afterAutospacing="1" w:line="360" w:lineRule="auto"/>
        <w:jc w:val="both"/>
      </w:pPr>
      <w:r w:rsidRPr="00A479AD">
        <w:rPr>
          <w:color w:val="000080"/>
        </w:rPr>
        <w:t xml:space="preserve">Anche il silenzio della Natura ha una melodia, è una melodia antica, la melodia della Vita... ed ecco che il corpo riprende la danza. </w:t>
      </w:r>
    </w:p>
    <w:p w:rsidR="00A479AD" w:rsidRPr="00A479AD" w:rsidRDefault="00A479AD" w:rsidP="00A479AD">
      <w:pPr>
        <w:spacing w:before="100" w:beforeAutospacing="1" w:after="100" w:afterAutospacing="1" w:line="360" w:lineRule="auto"/>
        <w:jc w:val="both"/>
      </w:pPr>
      <w:r w:rsidRPr="00A479AD">
        <w:rPr>
          <w:color w:val="000080"/>
        </w:rPr>
        <w:t>Usa la danza come espressione, come linguaggio.</w:t>
      </w:r>
    </w:p>
    <w:p w:rsidR="00A479AD" w:rsidRPr="00A479AD" w:rsidRDefault="00A479AD" w:rsidP="00A479AD">
      <w:pPr>
        <w:spacing w:before="100" w:beforeAutospacing="1" w:after="100" w:afterAutospacing="1" w:line="360" w:lineRule="auto"/>
        <w:jc w:val="both"/>
      </w:pPr>
      <w:r w:rsidRPr="00A479AD">
        <w:rPr>
          <w:color w:val="000080"/>
        </w:rPr>
        <w:lastRenderedPageBreak/>
        <w:t xml:space="preserve">Queste melodie ti possono portare al di là della danza, ti possono portare all’Amore, all’unione con l’Universo. </w:t>
      </w:r>
    </w:p>
    <w:p w:rsidR="00A479AD" w:rsidRPr="00A479AD" w:rsidRDefault="00A479AD" w:rsidP="00A479AD">
      <w:pPr>
        <w:spacing w:before="100" w:beforeAutospacing="1" w:after="100" w:afterAutospacing="1" w:line="360" w:lineRule="auto"/>
        <w:jc w:val="both"/>
      </w:pPr>
      <w:r w:rsidRPr="00A479AD">
        <w:rPr>
          <w:color w:val="000080"/>
        </w:rPr>
        <w:t>Ancora una volta la Natura diventa fonte d’insegnamento, di gioia, di crescita.</w:t>
      </w:r>
    </w:p>
    <w:p w:rsidR="00A479AD" w:rsidRPr="00A479AD" w:rsidRDefault="00A479AD" w:rsidP="00A479AD">
      <w:pPr>
        <w:spacing w:before="100" w:beforeAutospacing="1" w:after="100" w:afterAutospacing="1" w:line="360" w:lineRule="auto"/>
        <w:jc w:val="both"/>
      </w:pPr>
      <w:r w:rsidRPr="00A479AD">
        <w:rPr>
          <w:color w:val="000080"/>
        </w:rPr>
        <w:t xml:space="preserve">Osserva nei particolari come la Natura si esprime, si muove, vive. </w:t>
      </w:r>
    </w:p>
    <w:p w:rsidR="00A479AD" w:rsidRPr="00A479AD" w:rsidRDefault="00A479AD" w:rsidP="00A479AD">
      <w:pPr>
        <w:spacing w:before="100" w:beforeAutospacing="1" w:after="100" w:afterAutospacing="1" w:line="360" w:lineRule="auto"/>
        <w:jc w:val="both"/>
      </w:pPr>
      <w:r w:rsidRPr="00A479AD">
        <w:rPr>
          <w:color w:val="000080"/>
        </w:rPr>
        <w:t>Assapora ciò che essa ti offre, ciò che un fiore ti può donare, come un’erba ti può curare, come un frutto ti può nutrire.</w:t>
      </w:r>
    </w:p>
    <w:p w:rsidR="00A479AD" w:rsidRPr="00A479AD" w:rsidRDefault="00A479AD" w:rsidP="00A479AD">
      <w:pPr>
        <w:spacing w:before="100" w:beforeAutospacing="1" w:after="100" w:afterAutospacing="1" w:line="360" w:lineRule="auto"/>
        <w:jc w:val="both"/>
      </w:pPr>
      <w:r w:rsidRPr="00A479AD">
        <w:rPr>
          <w:color w:val="000080"/>
        </w:rPr>
        <w:t xml:space="preserve">Porta dentro di te i profumi della Natura ed essi risveglieranno in te tesori, ricordi, intuizioni, capacità. </w:t>
      </w:r>
    </w:p>
    <w:p w:rsidR="00A479AD" w:rsidRPr="00A479AD" w:rsidRDefault="00A479AD" w:rsidP="00A479AD">
      <w:pPr>
        <w:spacing w:before="100" w:beforeAutospacing="1" w:after="100" w:afterAutospacing="1" w:line="360" w:lineRule="auto"/>
        <w:jc w:val="both"/>
      </w:pPr>
      <w:r w:rsidRPr="00A479AD">
        <w:rPr>
          <w:color w:val="000080"/>
        </w:rPr>
        <w:t>Tocca la terra, l’albero, i fiori per ricordare le arti antiche.</w:t>
      </w:r>
    </w:p>
    <w:p w:rsidR="00A479AD" w:rsidRPr="00A479AD" w:rsidRDefault="00A479AD" w:rsidP="00A479AD">
      <w:pPr>
        <w:spacing w:before="100" w:beforeAutospacing="1" w:after="100" w:afterAutospacing="1" w:line="360" w:lineRule="auto"/>
        <w:jc w:val="both"/>
      </w:pPr>
      <w:r w:rsidRPr="00A479AD">
        <w:rPr>
          <w:color w:val="000080"/>
        </w:rPr>
        <w:t>Danza con questi suoni, con queste musiche, e tutto ti porterà ad unirti al Tutto.”</w:t>
      </w:r>
    </w:p>
    <w:p w:rsidR="00A479AD" w:rsidRPr="00A479AD" w:rsidRDefault="00A479AD" w:rsidP="00A479AD">
      <w:pPr>
        <w:spacing w:before="100" w:beforeAutospacing="1" w:after="100" w:afterAutospacing="1" w:line="261" w:lineRule="auto"/>
        <w:jc w:val="both"/>
      </w:pPr>
      <w:r w:rsidRPr="00A479AD">
        <w:t> </w:t>
      </w:r>
    </w:p>
    <w:p w:rsidR="00A479AD" w:rsidRPr="00A479AD" w:rsidRDefault="00A479AD" w:rsidP="00A479AD">
      <w:pPr>
        <w:spacing w:line="360" w:lineRule="auto"/>
        <w:jc w:val="both"/>
      </w:pPr>
      <w:r w:rsidRPr="00A479AD">
        <w:rPr>
          <w:color w:val="000080"/>
          <w:sz w:val="26"/>
          <w:szCs w:val="26"/>
        </w:rPr>
        <w:t>Domanda:</w:t>
      </w:r>
    </w:p>
    <w:p w:rsidR="00A479AD" w:rsidRPr="00A479AD" w:rsidRDefault="00A479AD" w:rsidP="00A479AD">
      <w:pPr>
        <w:spacing w:line="360" w:lineRule="auto"/>
        <w:jc w:val="both"/>
      </w:pPr>
      <w:r w:rsidRPr="00A479AD">
        <w:rPr>
          <w:i/>
          <w:iCs/>
          <w:color w:val="000080"/>
        </w:rPr>
        <w:t>Nel bosco mi sento una bambina.</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sz w:val="26"/>
          <w:szCs w:val="26"/>
        </w:rPr>
        <w:t>Risposta:</w:t>
      </w:r>
    </w:p>
    <w:p w:rsidR="00A479AD" w:rsidRPr="00A479AD" w:rsidRDefault="00A479AD" w:rsidP="00A479AD">
      <w:pPr>
        <w:spacing w:before="100" w:beforeAutospacing="1" w:after="100" w:afterAutospacing="1" w:line="360" w:lineRule="auto"/>
        <w:jc w:val="both"/>
      </w:pPr>
      <w:r w:rsidRPr="00A479AD">
        <w:rPr>
          <w:color w:val="000080"/>
        </w:rPr>
        <w:t xml:space="preserve">“Tutta la Natura ti può far sentire una bimba da Me amata e protetta. Il  bosco  e  la  Natura  tutta  aiutano  ad  apprendere i linguaggi che un cuore di bimbo conosce. </w:t>
      </w:r>
    </w:p>
    <w:p w:rsidR="00A479AD" w:rsidRPr="00A479AD" w:rsidRDefault="00A479AD" w:rsidP="00A479AD">
      <w:pPr>
        <w:spacing w:before="100" w:beforeAutospacing="1" w:after="100" w:afterAutospacing="1" w:line="360" w:lineRule="auto"/>
        <w:jc w:val="both"/>
      </w:pPr>
      <w:r w:rsidRPr="00A479AD">
        <w:rPr>
          <w:color w:val="000080"/>
        </w:rPr>
        <w:t>Parla agli uccelli, ai fiori, alle piante, alle farfalle, a tutte le Creature del bosco, amale, accarezzale, ascoltale.</w:t>
      </w:r>
    </w:p>
    <w:p w:rsidR="00A479AD" w:rsidRPr="00A479AD" w:rsidRDefault="00A479AD" w:rsidP="00A479AD">
      <w:pPr>
        <w:spacing w:before="100" w:beforeAutospacing="1" w:after="100" w:afterAutospacing="1" w:line="360" w:lineRule="auto"/>
        <w:jc w:val="both"/>
      </w:pPr>
      <w:r w:rsidRPr="00A479AD">
        <w:rPr>
          <w:color w:val="000080"/>
        </w:rPr>
        <w:t xml:space="preserve">Sentiti dentro il bosco come in una casa ed ascolta chi ti parla nel silenzio. </w:t>
      </w:r>
    </w:p>
    <w:p w:rsidR="00A479AD" w:rsidRPr="00A479AD" w:rsidRDefault="00A479AD" w:rsidP="00A479AD">
      <w:pPr>
        <w:spacing w:before="100" w:beforeAutospacing="1" w:after="100" w:afterAutospacing="1" w:line="360" w:lineRule="auto"/>
        <w:jc w:val="both"/>
      </w:pPr>
      <w:r w:rsidRPr="00A479AD">
        <w:rPr>
          <w:color w:val="000080"/>
        </w:rPr>
        <w:t xml:space="preserve">Ma lo stesso accade su una spiaggia davanti al mare o su un prato davanti alla valle. </w:t>
      </w:r>
    </w:p>
    <w:p w:rsidR="00A479AD" w:rsidRPr="00A479AD" w:rsidRDefault="00A479AD" w:rsidP="00A479AD">
      <w:pPr>
        <w:spacing w:before="100" w:beforeAutospacing="1" w:after="100" w:afterAutospacing="1" w:line="360" w:lineRule="auto"/>
        <w:jc w:val="both"/>
      </w:pPr>
      <w:r w:rsidRPr="00A479AD">
        <w:rPr>
          <w:color w:val="000080"/>
        </w:rPr>
        <w:t>Tutta la Natura è una ‘Casa’, è una ‘Scuola’.”</w:t>
      </w:r>
    </w:p>
    <w:p w:rsidR="00A479AD" w:rsidRPr="00A479AD" w:rsidRDefault="00A479AD" w:rsidP="00A479AD">
      <w:pPr>
        <w:spacing w:before="100" w:beforeAutospacing="1" w:after="100" w:afterAutospacing="1" w:line="360" w:lineRule="auto"/>
        <w:jc w:val="both"/>
      </w:pPr>
      <w:r w:rsidRPr="00A479AD">
        <w:t> </w:t>
      </w:r>
    </w:p>
    <w:p w:rsidR="00A479AD" w:rsidRPr="00A479AD" w:rsidRDefault="00A479AD" w:rsidP="00A479AD">
      <w:pPr>
        <w:spacing w:line="360" w:lineRule="auto"/>
        <w:jc w:val="both"/>
      </w:pPr>
      <w:r w:rsidRPr="00A479AD">
        <w:rPr>
          <w:color w:val="000080"/>
          <w:sz w:val="26"/>
          <w:szCs w:val="26"/>
        </w:rPr>
        <w:lastRenderedPageBreak/>
        <w:t>Domanda:</w:t>
      </w:r>
    </w:p>
    <w:p w:rsidR="00A479AD" w:rsidRPr="00A479AD" w:rsidRDefault="00A479AD" w:rsidP="00A479AD">
      <w:pPr>
        <w:spacing w:line="360" w:lineRule="auto"/>
        <w:jc w:val="both"/>
      </w:pPr>
      <w:r w:rsidRPr="00A479AD">
        <w:rPr>
          <w:i/>
          <w:iCs/>
          <w:color w:val="000080"/>
        </w:rPr>
        <w:t>Nella Natura mi piace andare soprattutto da sola.</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sz w:val="26"/>
          <w:szCs w:val="26"/>
        </w:rPr>
        <w:t>Risposta:</w:t>
      </w:r>
    </w:p>
    <w:p w:rsidR="00A479AD" w:rsidRPr="00A479AD" w:rsidRDefault="00A479AD" w:rsidP="00A479AD">
      <w:pPr>
        <w:spacing w:before="100" w:beforeAutospacing="1" w:after="100" w:afterAutospacing="1" w:line="360" w:lineRule="auto"/>
        <w:jc w:val="both"/>
      </w:pPr>
      <w:r w:rsidRPr="00A479AD">
        <w:rPr>
          <w:color w:val="000080"/>
        </w:rPr>
        <w:t xml:space="preserve">“Vi sono momenti diversi per necessità diverse, per emozioni diverse. </w:t>
      </w:r>
    </w:p>
    <w:p w:rsidR="00A479AD" w:rsidRPr="00A479AD" w:rsidRDefault="00A479AD" w:rsidP="00A479AD">
      <w:pPr>
        <w:spacing w:before="100" w:beforeAutospacing="1" w:after="100" w:afterAutospacing="1" w:line="360" w:lineRule="auto"/>
        <w:jc w:val="both"/>
      </w:pPr>
      <w:r w:rsidRPr="00A479AD">
        <w:rPr>
          <w:color w:val="000080"/>
        </w:rPr>
        <w:t xml:space="preserve">Momenti in cui puoi creare un’intensa unione con chi ti è vicino in questa bellissima ‘Casa’, puoi apprendere con chi ti è accanto in questa grande ‘Scuola’, puoi assaporare la forza che nasce dallo stare insieme. </w:t>
      </w:r>
    </w:p>
    <w:p w:rsidR="00A479AD" w:rsidRPr="00A479AD" w:rsidRDefault="00A479AD" w:rsidP="00A479AD">
      <w:pPr>
        <w:spacing w:before="100" w:beforeAutospacing="1" w:after="100" w:afterAutospacing="1" w:line="360" w:lineRule="auto"/>
        <w:jc w:val="both"/>
      </w:pPr>
      <w:r w:rsidRPr="00A479AD">
        <w:rPr>
          <w:color w:val="000080"/>
        </w:rPr>
        <w:t>Ma sono indispensabili anche momenti in cui da sola entri in queste aule di saggezza antica, in queste aule di preparazione, di purificazione, di rigenerazione, di silenzio, perché così puoi sentirti unita al Tutto, con l’Universo, puoi sentire la Nostra Forza nella grande forza del Tutto, puoi sentire l’onda dell’Amore che si crea quando il cuore è unito a tutte le Creature, a tutti gli amici che lì vi sono.</w:t>
      </w:r>
    </w:p>
    <w:p w:rsidR="00A479AD" w:rsidRPr="00A479AD" w:rsidRDefault="00A479AD" w:rsidP="00A479AD">
      <w:pPr>
        <w:spacing w:before="100" w:beforeAutospacing="1" w:after="100" w:afterAutospacing="1" w:line="360" w:lineRule="auto"/>
        <w:jc w:val="both"/>
      </w:pPr>
      <w:r w:rsidRPr="00A479AD">
        <w:rPr>
          <w:color w:val="000080"/>
        </w:rPr>
        <w:t>Così sarai pronta a tutto, sentirai che il cammino è un incontrarsi, ma anche un andare da soli, con la propria storia.”</w:t>
      </w:r>
    </w:p>
    <w:p w:rsidR="00A479AD" w:rsidRPr="00A479AD" w:rsidRDefault="00A479AD" w:rsidP="00A479AD">
      <w:pPr>
        <w:spacing w:before="100" w:beforeAutospacing="1" w:after="100" w:afterAutospacing="1" w:line="360" w:lineRule="auto"/>
        <w:jc w:val="both"/>
      </w:pPr>
      <w:r w:rsidRPr="00A479AD">
        <w:t> </w:t>
      </w:r>
    </w:p>
    <w:p w:rsidR="00A479AD" w:rsidRPr="00A479AD" w:rsidRDefault="00A479AD" w:rsidP="00A479AD">
      <w:pPr>
        <w:spacing w:line="360" w:lineRule="auto"/>
        <w:jc w:val="both"/>
      </w:pPr>
      <w:r w:rsidRPr="00A479AD">
        <w:rPr>
          <w:color w:val="000080"/>
          <w:sz w:val="26"/>
          <w:szCs w:val="26"/>
        </w:rPr>
        <w:t>Domanda:</w:t>
      </w:r>
    </w:p>
    <w:p w:rsidR="00A479AD" w:rsidRPr="00A479AD" w:rsidRDefault="00A479AD" w:rsidP="00A479AD">
      <w:pPr>
        <w:spacing w:line="360" w:lineRule="auto"/>
        <w:jc w:val="both"/>
      </w:pPr>
      <w:r w:rsidRPr="00A479AD">
        <w:rPr>
          <w:i/>
          <w:iCs/>
          <w:color w:val="000080"/>
        </w:rPr>
        <w:t>Sento la Natura come un mio rifugio.</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sz w:val="26"/>
          <w:szCs w:val="26"/>
        </w:rPr>
        <w:t>Risposta:</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 xml:space="preserve">“La Natura è una ‘Casa’ che ha sempre le porte spalancate, dell’acqua pronta per dissetare, del cibo pronto per nutrire, un letto pronto per rigenerare, una ‘Casa’ dove rafforzarsi per poi rientrare nel mondo ancora più forti, ancora più pronti per vivere il quotidiano serenamente. </w:t>
      </w:r>
    </w:p>
    <w:p w:rsidR="00A479AD" w:rsidRPr="00A479AD" w:rsidRDefault="00A479AD" w:rsidP="00A479AD">
      <w:pPr>
        <w:spacing w:before="100" w:beforeAutospacing="1" w:after="100" w:afterAutospacing="1" w:line="360" w:lineRule="auto"/>
        <w:jc w:val="both"/>
      </w:pPr>
      <w:r w:rsidRPr="00A479AD">
        <w:rPr>
          <w:color w:val="000080"/>
        </w:rPr>
        <w:t>Lì puoi rafforzare il corpo, appagare il cuore, elevare l’Anima.</w:t>
      </w:r>
    </w:p>
    <w:p w:rsidR="00A479AD" w:rsidRPr="00A479AD" w:rsidRDefault="00A479AD" w:rsidP="00A479AD">
      <w:pPr>
        <w:spacing w:before="100" w:beforeAutospacing="1" w:after="100" w:afterAutospacing="1" w:line="360" w:lineRule="auto"/>
        <w:jc w:val="both"/>
      </w:pPr>
      <w:r w:rsidRPr="00A479AD">
        <w:rPr>
          <w:color w:val="000080"/>
        </w:rPr>
        <w:t xml:space="preserve">Ecco perché in quei momenti di silenzio in cui ti puoi fondere con la terra, con il cielo, con gli alberi, con ‘Chi’ lì vive, ti senti a ‘Casa’. </w:t>
      </w:r>
    </w:p>
    <w:p w:rsidR="00A479AD" w:rsidRPr="00A479AD" w:rsidRDefault="00A479AD" w:rsidP="00A479AD">
      <w:pPr>
        <w:spacing w:before="100" w:beforeAutospacing="1" w:after="100" w:afterAutospacing="1" w:line="360" w:lineRule="auto"/>
        <w:jc w:val="both"/>
      </w:pPr>
      <w:r w:rsidRPr="00A479AD">
        <w:rPr>
          <w:color w:val="000080"/>
        </w:rPr>
        <w:lastRenderedPageBreak/>
        <w:t xml:space="preserve">E più ti disseti e ti nutri in questa ‘Casa’, più avrai la forza di donare, aiutare, senza stancarti mai. </w:t>
      </w:r>
    </w:p>
    <w:p w:rsidR="00A479AD" w:rsidRPr="00A479AD" w:rsidRDefault="00A479AD" w:rsidP="00A479AD">
      <w:pPr>
        <w:spacing w:before="100" w:beforeAutospacing="1" w:after="100" w:afterAutospacing="1" w:line="360" w:lineRule="auto"/>
        <w:jc w:val="both"/>
      </w:pPr>
      <w:r w:rsidRPr="00A479AD">
        <w:rPr>
          <w:color w:val="000080"/>
        </w:rPr>
        <w:t>Più rimarrai in questa ‘Casa’, più ritroverai la tua Essenza.”</w:t>
      </w:r>
    </w:p>
    <w:p w:rsidR="00A479AD" w:rsidRPr="00A479AD" w:rsidRDefault="00A479AD" w:rsidP="00A479AD">
      <w:pPr>
        <w:spacing w:before="100" w:beforeAutospacing="1" w:after="100" w:afterAutospacing="1" w:line="360" w:lineRule="auto"/>
        <w:jc w:val="both"/>
      </w:pPr>
      <w:r w:rsidRPr="00A479AD">
        <w:t> </w:t>
      </w:r>
    </w:p>
    <w:p w:rsidR="00A479AD" w:rsidRPr="00A479AD" w:rsidRDefault="00A479AD" w:rsidP="00A479AD">
      <w:pPr>
        <w:spacing w:line="360" w:lineRule="auto"/>
        <w:jc w:val="both"/>
      </w:pPr>
      <w:r w:rsidRPr="00A479AD">
        <w:rPr>
          <w:color w:val="000080"/>
          <w:sz w:val="26"/>
          <w:szCs w:val="26"/>
        </w:rPr>
        <w:t>Domanda:</w:t>
      </w:r>
    </w:p>
    <w:p w:rsidR="00A479AD" w:rsidRPr="00A479AD" w:rsidRDefault="00A479AD" w:rsidP="00A479AD">
      <w:pPr>
        <w:spacing w:line="360" w:lineRule="auto"/>
        <w:jc w:val="both"/>
      </w:pPr>
      <w:r w:rsidRPr="00A479AD">
        <w:rPr>
          <w:i/>
          <w:iCs/>
          <w:color w:val="000080"/>
        </w:rPr>
        <w:t>Mentre ero nella Natura ho sentito un Amore nuovo.</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sz w:val="26"/>
          <w:szCs w:val="26"/>
        </w:rPr>
        <w:t>Risposta:</w:t>
      </w:r>
    </w:p>
    <w:p w:rsidR="00A479AD" w:rsidRPr="00A479AD" w:rsidRDefault="00A479AD" w:rsidP="00A479AD">
      <w:pPr>
        <w:spacing w:before="100" w:beforeAutospacing="1" w:after="100" w:afterAutospacing="1" w:line="360" w:lineRule="auto"/>
        <w:jc w:val="both"/>
      </w:pPr>
      <w:r w:rsidRPr="00A479AD">
        <w:rPr>
          <w:color w:val="000080"/>
        </w:rPr>
        <w:t xml:space="preserve">“Hai percepito anche l’Amore di quel mondo invisibile che vi è nella Natura, invisibile ma reale. </w:t>
      </w:r>
    </w:p>
    <w:p w:rsidR="00A479AD" w:rsidRPr="00A479AD" w:rsidRDefault="00A479AD" w:rsidP="00A479AD">
      <w:pPr>
        <w:spacing w:before="100" w:beforeAutospacing="1" w:after="100" w:afterAutospacing="1" w:line="360" w:lineRule="auto"/>
        <w:jc w:val="both"/>
      </w:pPr>
      <w:r w:rsidRPr="00A479AD">
        <w:rPr>
          <w:color w:val="000080"/>
        </w:rPr>
        <w:t xml:space="preserve">Hai percepito l’Amore della Luce, dalla quale sei partita e verso la quale stai andando. </w:t>
      </w:r>
    </w:p>
    <w:p w:rsidR="00A479AD" w:rsidRPr="00A479AD" w:rsidRDefault="00A479AD" w:rsidP="00A479AD">
      <w:pPr>
        <w:spacing w:before="100" w:beforeAutospacing="1" w:after="100" w:afterAutospacing="1" w:line="360" w:lineRule="auto"/>
        <w:jc w:val="both"/>
      </w:pPr>
      <w:r w:rsidRPr="00A479AD">
        <w:rPr>
          <w:color w:val="000080"/>
        </w:rPr>
        <w:t>Hai compreso che tutto ciò che credevi vita era una piccola parte della grande realtà che vi è attorno a te.</w:t>
      </w:r>
    </w:p>
    <w:p w:rsidR="00A479AD" w:rsidRPr="00A479AD" w:rsidRDefault="00A479AD" w:rsidP="00A479AD">
      <w:pPr>
        <w:spacing w:before="100" w:beforeAutospacing="1" w:after="100" w:afterAutospacing="1" w:line="360" w:lineRule="auto"/>
        <w:jc w:val="both"/>
      </w:pPr>
      <w:r w:rsidRPr="00A479AD">
        <w:rPr>
          <w:color w:val="000080"/>
        </w:rPr>
        <w:t>In quei momenti senti l’Anima e sentendo l’Anima senti il mondo dell’Anima, un mondo di pace, di Amore, di Luce; senti che questo mondo esiste realmente, vibra intensamente.</w:t>
      </w:r>
    </w:p>
    <w:p w:rsidR="00A479AD" w:rsidRPr="00A479AD" w:rsidRDefault="00A479AD" w:rsidP="00A479AD">
      <w:pPr>
        <w:spacing w:before="100" w:beforeAutospacing="1" w:after="100" w:afterAutospacing="1" w:line="360" w:lineRule="auto"/>
        <w:jc w:val="both"/>
      </w:pPr>
      <w:r w:rsidRPr="00A479AD">
        <w:rPr>
          <w:color w:val="000080"/>
        </w:rPr>
        <w:t>Cammina a piedi scalzi sui prati, siediti tra i fiori e stenditi nei prati, sulla spiaggia, sulla terra e il tuo corpo si rafforzerà, riceverà l’energia che la terra dà, che ‘Chi’ lì abita può donarti.</w:t>
      </w:r>
    </w:p>
    <w:p w:rsidR="00A479AD" w:rsidRPr="00A479AD" w:rsidRDefault="00A479AD" w:rsidP="00A479AD">
      <w:pPr>
        <w:spacing w:before="100" w:beforeAutospacing="1" w:after="100" w:afterAutospacing="1" w:line="360" w:lineRule="auto"/>
        <w:jc w:val="both"/>
      </w:pPr>
      <w:r w:rsidRPr="00A479AD">
        <w:rPr>
          <w:color w:val="000080"/>
        </w:rPr>
        <w:t xml:space="preserve">Tutto questo risveglierà emozioni inimmaginabili ora. </w:t>
      </w:r>
    </w:p>
    <w:p w:rsidR="00A479AD" w:rsidRPr="00A479AD" w:rsidRDefault="00A479AD" w:rsidP="00A479AD">
      <w:pPr>
        <w:spacing w:before="100" w:beforeAutospacing="1" w:after="100" w:afterAutospacing="1" w:line="360" w:lineRule="auto"/>
        <w:jc w:val="both"/>
      </w:pPr>
      <w:r w:rsidRPr="00A479AD">
        <w:rPr>
          <w:color w:val="000080"/>
        </w:rPr>
        <w:t xml:space="preserve">Ama la terra, ama il cielo, il mare, le stelle, ama i fiori, gli alberi e tutte le Creature della terra, del cielo, dei mari e ti sentirai amata dall’Universo. </w:t>
      </w:r>
    </w:p>
    <w:p w:rsidR="00A479AD" w:rsidRPr="00A479AD" w:rsidRDefault="00A479AD" w:rsidP="00A479AD">
      <w:pPr>
        <w:spacing w:before="100" w:beforeAutospacing="1" w:after="100" w:afterAutospacing="1" w:line="360" w:lineRule="auto"/>
        <w:jc w:val="both"/>
      </w:pPr>
      <w:r w:rsidRPr="00A479AD">
        <w:rPr>
          <w:color w:val="000080"/>
        </w:rPr>
        <w:t>Riconoscerai vibrazioni sottili, percepirai un mondo a te sconosciuto.”</w:t>
      </w:r>
    </w:p>
    <w:p w:rsidR="00A479AD" w:rsidRPr="00A479AD" w:rsidRDefault="00A479AD" w:rsidP="00A479AD">
      <w:pPr>
        <w:spacing w:before="100" w:beforeAutospacing="1" w:after="100" w:afterAutospacing="1" w:line="261" w:lineRule="auto"/>
        <w:jc w:val="both"/>
      </w:pPr>
      <w:r w:rsidRPr="00A479AD">
        <w:t> </w:t>
      </w:r>
    </w:p>
    <w:p w:rsidR="00A479AD" w:rsidRPr="00A479AD" w:rsidRDefault="00A479AD" w:rsidP="00A479AD">
      <w:pPr>
        <w:spacing w:before="100" w:beforeAutospacing="1" w:after="100" w:afterAutospacing="1" w:line="261" w:lineRule="auto"/>
        <w:jc w:val="center"/>
      </w:pPr>
      <w:r w:rsidRPr="00A479AD">
        <w:rPr>
          <w:color w:val="000080"/>
        </w:rPr>
        <w:t> ____________________________________________________</w:t>
      </w:r>
    </w:p>
    <w:p w:rsidR="00A479AD" w:rsidRPr="00A479AD" w:rsidRDefault="00A479AD" w:rsidP="00A479AD">
      <w:pPr>
        <w:spacing w:before="100" w:beforeAutospacing="1" w:after="100" w:afterAutospacing="1" w:line="261" w:lineRule="auto"/>
        <w:jc w:val="both"/>
      </w:pPr>
      <w:r w:rsidRPr="00A479AD">
        <w:t> </w:t>
      </w:r>
    </w:p>
    <w:p w:rsidR="00A479AD" w:rsidRPr="00A479AD" w:rsidRDefault="00A479AD" w:rsidP="00A479AD">
      <w:pPr>
        <w:spacing w:before="100" w:beforeAutospacing="1" w:after="100" w:afterAutospacing="1" w:line="360" w:lineRule="auto"/>
        <w:jc w:val="both"/>
      </w:pPr>
      <w:r w:rsidRPr="00A479AD">
        <w:rPr>
          <w:i/>
          <w:iCs/>
          <w:color w:val="000080"/>
          <w:sz w:val="26"/>
          <w:szCs w:val="26"/>
        </w:rPr>
        <w:t>Per percepire più facilmente l’immensità che la Natura racchiude ci possiamo ‘sintonizzare’ con il suo cuore con il nostro</w:t>
      </w:r>
    </w:p>
    <w:p w:rsidR="00A479AD" w:rsidRPr="00A479AD" w:rsidRDefault="00A479AD" w:rsidP="00A479AD">
      <w:pPr>
        <w:spacing w:before="100" w:beforeAutospacing="1" w:after="100" w:afterAutospacing="1" w:line="261" w:lineRule="auto"/>
        <w:jc w:val="center"/>
        <w:rPr>
          <w:i/>
          <w:iCs/>
        </w:rPr>
      </w:pPr>
      <w:r w:rsidRPr="00A479AD">
        <w:rPr>
          <w:b/>
          <w:bCs/>
          <w:i/>
          <w:iCs/>
          <w:color w:val="000080"/>
          <w:sz w:val="48"/>
          <w:szCs w:val="48"/>
        </w:rPr>
        <w:lastRenderedPageBreak/>
        <w:t>Respiro</w:t>
      </w:r>
    </w:p>
    <w:p w:rsidR="00A479AD" w:rsidRPr="00A479AD" w:rsidRDefault="00A479AD" w:rsidP="00A479AD">
      <w:pPr>
        <w:spacing w:before="100" w:beforeAutospacing="1" w:after="100" w:afterAutospacing="1" w:line="261" w:lineRule="auto"/>
        <w:jc w:val="both"/>
      </w:pPr>
      <w:r w:rsidRPr="00A479AD">
        <w:rPr>
          <w:lang w:val="pt-PT"/>
        </w:rPr>
        <w:t> </w:t>
      </w:r>
    </w:p>
    <w:p w:rsidR="00A479AD" w:rsidRPr="00A479AD" w:rsidRDefault="00A479AD" w:rsidP="00A479AD">
      <w:pPr>
        <w:spacing w:line="360" w:lineRule="auto"/>
        <w:jc w:val="both"/>
      </w:pPr>
      <w:r w:rsidRPr="00A479AD">
        <w:rPr>
          <w:color w:val="000080"/>
          <w:sz w:val="26"/>
          <w:szCs w:val="26"/>
          <w:lang w:val="pt-PT"/>
        </w:rPr>
        <w:t>Domanda:</w:t>
      </w:r>
      <w:r w:rsidRPr="00A479AD">
        <w:rPr>
          <w:color w:val="000080"/>
          <w:sz w:val="16"/>
          <w:szCs w:val="16"/>
          <w:lang w:val="pt-PT"/>
        </w:rPr>
        <w:t> </w:t>
      </w:r>
    </w:p>
    <w:p w:rsidR="00A479AD" w:rsidRPr="00A479AD" w:rsidRDefault="00A479AD" w:rsidP="00A479AD">
      <w:pPr>
        <w:spacing w:line="360" w:lineRule="auto"/>
        <w:jc w:val="both"/>
      </w:pPr>
      <w:r w:rsidRPr="00A479AD">
        <w:rPr>
          <w:i/>
          <w:iCs/>
          <w:color w:val="000080"/>
        </w:rPr>
        <w:t>Qual è il modo migliore per respirare?</w:t>
      </w:r>
    </w:p>
    <w:p w:rsidR="00A479AD" w:rsidRPr="00A479AD" w:rsidRDefault="00A479AD" w:rsidP="00A479AD">
      <w:pPr>
        <w:spacing w:line="360" w:lineRule="auto"/>
        <w:jc w:val="both"/>
      </w:pPr>
      <w:r w:rsidRPr="00A479AD">
        <w:rPr>
          <w:i/>
          <w:iCs/>
          <w:color w:val="000080"/>
          <w:sz w:val="36"/>
          <w:szCs w:val="36"/>
        </w:rPr>
        <w:t> </w:t>
      </w:r>
    </w:p>
    <w:p w:rsidR="00A479AD" w:rsidRPr="00A479AD" w:rsidRDefault="00A479AD" w:rsidP="00A479AD">
      <w:pPr>
        <w:spacing w:line="360" w:lineRule="auto"/>
        <w:jc w:val="both"/>
      </w:pPr>
      <w:r w:rsidRPr="00A479AD">
        <w:rPr>
          <w:color w:val="000080"/>
          <w:sz w:val="26"/>
          <w:szCs w:val="26"/>
        </w:rPr>
        <w:t>Risposta:</w:t>
      </w:r>
    </w:p>
    <w:p w:rsidR="00A479AD" w:rsidRPr="00A479AD" w:rsidRDefault="00A479AD" w:rsidP="00A479AD">
      <w:pPr>
        <w:spacing w:line="360" w:lineRule="auto"/>
        <w:jc w:val="both"/>
      </w:pPr>
      <w:r w:rsidRPr="00A479AD">
        <w:rPr>
          <w:color w:val="000080"/>
          <w:sz w:val="20"/>
          <w:szCs w:val="20"/>
        </w:rPr>
        <w:t> </w:t>
      </w:r>
    </w:p>
    <w:p w:rsidR="00A479AD" w:rsidRPr="00A479AD" w:rsidRDefault="00A479AD" w:rsidP="00A479AD">
      <w:pPr>
        <w:spacing w:line="360" w:lineRule="auto"/>
        <w:jc w:val="both"/>
      </w:pPr>
      <w:r w:rsidRPr="00A479AD">
        <w:rPr>
          <w:color w:val="000080"/>
        </w:rPr>
        <w:t xml:space="preserve">“Il cuore </w:t>
      </w:r>
      <w:proofErr w:type="spellStart"/>
      <w:r w:rsidRPr="00A479AD">
        <w:rPr>
          <w:color w:val="000080"/>
        </w:rPr>
        <w:t>dev</w:t>
      </w:r>
      <w:proofErr w:type="spellEnd"/>
      <w:r w:rsidRPr="00A479AD">
        <w:rPr>
          <w:color w:val="000080"/>
        </w:rPr>
        <w:t xml:space="preserve">’essere riempito di Luce, l’Anima </w:t>
      </w:r>
      <w:proofErr w:type="spellStart"/>
      <w:r w:rsidRPr="00A479AD">
        <w:rPr>
          <w:color w:val="000080"/>
        </w:rPr>
        <w:t>dev</w:t>
      </w:r>
      <w:proofErr w:type="spellEnd"/>
      <w:r w:rsidRPr="00A479AD">
        <w:rPr>
          <w:color w:val="000080"/>
        </w:rPr>
        <w:t>’essere libera nella Luce per raggiungere la Grande Luce, e tutto accadrà con dolcezza, nell’armonia.</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 xml:space="preserve">Puoi sperimentare molti modi per respirare, non per ottenere qualcosa, ma per comprendere meglio ciò che hai dentro di te, come il tuo corpo vibra, e questa comprensione deve avvenire attraverso il cuore, senza forzare nulla.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Poi ascolta il corpo, il tuo cuore: ti indicheranno la respirazione giusta per te in quel momento, in quella situazione.</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Potrebbe accadere che in un momento di fusione totale, il respiro non si percepisca più dall’esterno, tanto la fusione con la Luce, con l’Amore, può trasformare tutto.</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Il respiro sia un mezzo per fonderti nel respiro dell’Universo, il battito del tuo cuore sia un mezzo per unirti al battito dell’Universo.</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 xml:space="preserve">È indispensabile vivere momenti in cui si ascolta il respiro, per portare dentro di sé l’Amore, la Luce, per trovare la propria pace che apre la porta alla grande pace.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Vivi tutto il resto come aiuti per arrivare a questo momento.</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 xml:space="preserve">Fermati su di esso il più possibile, per entrare in unione con l’Anima, con Me, con la Luce, con l’Amore.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lastRenderedPageBreak/>
        <w:t>Allora il respiro diventerà dolce e porterà dolcezza, sarà amorevole, armonioso e tu potrai accogliere ciò che in quei momenti ti donerò attraverso l’aria che respiri, ciò che creerà alchimie in tutto il tuo Essere.</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 xml:space="preserve">Senti nell’aria il profumo del Mio Amore, il profumo che ti trasformerà.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 xml:space="preserve">Nei momenti in cui ti fermi, </w:t>
      </w:r>
      <w:proofErr w:type="spellStart"/>
      <w:r w:rsidRPr="00A479AD">
        <w:rPr>
          <w:color w:val="000080"/>
        </w:rPr>
        <w:t>chiediMi</w:t>
      </w:r>
      <w:proofErr w:type="spellEnd"/>
      <w:r w:rsidRPr="00A479AD">
        <w:rPr>
          <w:color w:val="000080"/>
        </w:rPr>
        <w:t xml:space="preserve"> di portarti l’Amore e tutto ciò che ti trasformerà.</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 xml:space="preserve">Poi immagina di respirare l’Amore, affinché ogni cellula diventi espressione dell’Amore; di respirare Luce, affinché ogni cellula diventi Luce; di respirare qualcosa che ancora non conosci e che trasformerà il tuo Essere.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Raccogli inspirando tutto questo e potrai sentire come ogni cellula, come tutto il tuo Essere viene trasformato dalla Luce, dall’Amore.</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Così lascerai andare i pensieri e ti unirai al grande battito dell’Universo, sentirai il linguaggio dell’Anima, della Luce.”</w:t>
      </w:r>
    </w:p>
    <w:p w:rsidR="00A479AD" w:rsidRPr="00A479AD" w:rsidRDefault="00A479AD" w:rsidP="00A479AD">
      <w:pPr>
        <w:spacing w:line="261" w:lineRule="auto"/>
        <w:jc w:val="both"/>
      </w:pPr>
      <w:r w:rsidRPr="00A479AD">
        <w:t> </w:t>
      </w:r>
    </w:p>
    <w:p w:rsidR="00A479AD" w:rsidRPr="00A479AD" w:rsidRDefault="00A479AD" w:rsidP="00A479AD">
      <w:pPr>
        <w:spacing w:line="261" w:lineRule="auto"/>
        <w:jc w:val="both"/>
      </w:pPr>
      <w:r w:rsidRPr="00A479AD">
        <w:t> </w:t>
      </w:r>
    </w:p>
    <w:p w:rsidR="00A479AD" w:rsidRPr="00A479AD" w:rsidRDefault="00A479AD" w:rsidP="00A479AD">
      <w:pPr>
        <w:spacing w:line="261" w:lineRule="auto"/>
        <w:jc w:val="both"/>
      </w:pPr>
      <w:r w:rsidRPr="00A479AD">
        <w:t> </w:t>
      </w:r>
    </w:p>
    <w:p w:rsidR="00A479AD" w:rsidRPr="00A479AD" w:rsidRDefault="00A479AD" w:rsidP="00A479AD">
      <w:pPr>
        <w:spacing w:line="360" w:lineRule="auto"/>
        <w:jc w:val="both"/>
      </w:pPr>
      <w:r w:rsidRPr="00A479AD">
        <w:rPr>
          <w:color w:val="000080"/>
          <w:sz w:val="26"/>
          <w:szCs w:val="26"/>
        </w:rPr>
        <w:t>Domanda:</w:t>
      </w:r>
    </w:p>
    <w:p w:rsidR="00A479AD" w:rsidRPr="00A479AD" w:rsidRDefault="00A479AD" w:rsidP="00A479AD">
      <w:pPr>
        <w:spacing w:line="360" w:lineRule="auto"/>
        <w:jc w:val="both"/>
      </w:pPr>
      <w:r w:rsidRPr="00A479AD">
        <w:rPr>
          <w:i/>
          <w:iCs/>
          <w:color w:val="000080"/>
        </w:rPr>
        <w:t xml:space="preserve">Quando respiro è come ritrovassi qualcosa... </w:t>
      </w:r>
    </w:p>
    <w:p w:rsidR="00A479AD" w:rsidRPr="00A479AD" w:rsidRDefault="00A479AD" w:rsidP="00A479AD">
      <w:pPr>
        <w:spacing w:line="360" w:lineRule="auto"/>
        <w:jc w:val="both"/>
      </w:pPr>
      <w:r w:rsidRPr="00A479AD">
        <w:rPr>
          <w:i/>
          <w:iCs/>
          <w:color w:val="000080"/>
        </w:rPr>
        <w:t>Mi puoi aiutare a comprendere?</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sz w:val="26"/>
          <w:szCs w:val="26"/>
        </w:rPr>
        <w:t>Risposta:</w:t>
      </w:r>
    </w:p>
    <w:p w:rsidR="00A479AD" w:rsidRPr="00A479AD" w:rsidRDefault="00A479AD" w:rsidP="00A479AD">
      <w:pPr>
        <w:spacing w:line="360" w:lineRule="auto"/>
        <w:jc w:val="both"/>
      </w:pPr>
      <w:r w:rsidRPr="00A479AD">
        <w:rPr>
          <w:color w:val="000080"/>
          <w:sz w:val="20"/>
          <w:szCs w:val="20"/>
        </w:rPr>
        <w:t> </w:t>
      </w:r>
    </w:p>
    <w:p w:rsidR="00A479AD" w:rsidRPr="00A479AD" w:rsidRDefault="00A479AD" w:rsidP="00A479AD">
      <w:pPr>
        <w:spacing w:line="360" w:lineRule="auto"/>
        <w:jc w:val="both"/>
      </w:pPr>
      <w:r w:rsidRPr="00A479AD">
        <w:rPr>
          <w:color w:val="000080"/>
        </w:rPr>
        <w:t>“Ritrovi te, ritrovi il Tutto.</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Una brezza fresca dono a te, affinché tu senta un profumo nuovo e il desiderio di respirare questo profumo.</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 xml:space="preserve">Con Amore richiamo la tua attenzione sul respiro, perché sarà un modo nuovo di respirare ad aiutarti a comunicare con il cuore, con l’Anima.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lastRenderedPageBreak/>
        <w:t xml:space="preserve">Quando il cuore si affanna o si appesantisce, fermati, </w:t>
      </w:r>
      <w:proofErr w:type="spellStart"/>
      <w:r w:rsidRPr="00A479AD">
        <w:rPr>
          <w:color w:val="000080"/>
        </w:rPr>
        <w:t>chiediMi</w:t>
      </w:r>
      <w:proofErr w:type="spellEnd"/>
      <w:r w:rsidRPr="00A479AD">
        <w:rPr>
          <w:color w:val="000080"/>
        </w:rPr>
        <w:t xml:space="preserve"> questa brezza nuova e inizia a respirarla dolcemente, continuamente, e ritroverai la tua Essenza, la Mia forza che ti aiuterà a sentire la tua forza, la calma che ti permetterà di sentire l’unità con il Cielo e gli aiuti del Cielo.</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Ed ecco che sentendo tutto questo nel profondo, ritroverai te stessa, la capacità di essere intoccabile, la forza, l’Amore e ti staccherai da tutto.</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 xml:space="preserve">Nei momenti in cui vuoi rafforzarti, ritrovarti, nei momenti in cui vuoi prepararti ad affrontare certe situazioni, </w:t>
      </w:r>
      <w:proofErr w:type="spellStart"/>
      <w:r w:rsidRPr="00A479AD">
        <w:rPr>
          <w:color w:val="000080"/>
        </w:rPr>
        <w:t>chiamaMi</w:t>
      </w:r>
      <w:proofErr w:type="spellEnd"/>
      <w:r w:rsidRPr="00A479AD">
        <w:rPr>
          <w:color w:val="000080"/>
        </w:rPr>
        <w:t xml:space="preserve">, </w:t>
      </w:r>
      <w:proofErr w:type="spellStart"/>
      <w:r w:rsidRPr="00A479AD">
        <w:rPr>
          <w:color w:val="000080"/>
        </w:rPr>
        <w:t>chiediMi</w:t>
      </w:r>
      <w:proofErr w:type="spellEnd"/>
      <w:r w:rsidRPr="00A479AD">
        <w:rPr>
          <w:color w:val="000080"/>
        </w:rPr>
        <w:t xml:space="preserve"> questa brezza ed inizia a respirare dolcemente, continuamente, profondamente, sapendo che il respiro aiuta a lasciare andare completamente difficoltà, ansie, timori.</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 xml:space="preserve">Il respiro ti aiuterà a sentire di rinascere, di riportare dentro di te tutto ciò che ti serve e ti servirà anche più avanti.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 xml:space="preserve">Di’ a te stessa: </w:t>
      </w:r>
    </w:p>
    <w:p w:rsidR="00A479AD" w:rsidRPr="00A479AD" w:rsidRDefault="00A479AD" w:rsidP="00A479AD">
      <w:pPr>
        <w:spacing w:before="120" w:after="120" w:line="360" w:lineRule="auto"/>
        <w:jc w:val="both"/>
      </w:pPr>
      <w:r w:rsidRPr="00A479AD">
        <w:rPr>
          <w:i/>
          <w:iCs/>
          <w:color w:val="000080"/>
        </w:rPr>
        <w:t xml:space="preserve">- Ora respiro la brezza che dall’alto mi viene donata e respirando ritrovo la mia Essenza, mi ritrovo.- </w:t>
      </w:r>
    </w:p>
    <w:p w:rsidR="00A479AD" w:rsidRPr="00A479AD" w:rsidRDefault="00A479AD" w:rsidP="00A479AD">
      <w:pPr>
        <w:spacing w:line="360" w:lineRule="auto"/>
        <w:jc w:val="both"/>
      </w:pPr>
      <w:r w:rsidRPr="00A479AD">
        <w:rPr>
          <w:color w:val="000080"/>
        </w:rPr>
        <w:t>E ritrovata, ti potrai poi porre in maniera nuova.</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 xml:space="preserve">Fa’ molta, molta attenzione al respiro e scoprirai tante cose, modificandolo cambierai tante cose.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Segui il respiro che dolcemente entra ed esce da te e sentirai di seguire la tua Anima.</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 xml:space="preserve">Fa’ questo con grande attenzione e potrai portare dentro di te la pace, la forza, la Luce, l’Amore che poi saprai diffondere intorno a te.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Ricordati di respirare spesso in questo modo nuovo, perché è l’allenamento che ti porta ad ottenere, a divenire.</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 xml:space="preserve">Sono la pace, la serenità e la forza del cuore che fanno cambiare il respiro ed è il respiro che aiuta la pace, la serenità, la forza, l’Amore ad entrare nel profondo.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Immagina di respirare ciò che ti dono in quel momento... sentirai di dissetarti, nutrirti, rigenerarti.”</w:t>
      </w:r>
    </w:p>
    <w:p w:rsidR="00A479AD" w:rsidRPr="00A479AD" w:rsidRDefault="00A479AD" w:rsidP="00A479AD">
      <w:pPr>
        <w:spacing w:line="360" w:lineRule="auto"/>
        <w:jc w:val="both"/>
      </w:pPr>
      <w:r w:rsidRPr="00A479AD">
        <w:rPr>
          <w:color w:val="000080"/>
          <w:sz w:val="26"/>
          <w:szCs w:val="26"/>
        </w:rPr>
        <w:lastRenderedPageBreak/>
        <w:t>Domanda:</w:t>
      </w:r>
    </w:p>
    <w:p w:rsidR="00A479AD" w:rsidRPr="00A479AD" w:rsidRDefault="00A479AD" w:rsidP="00A479AD">
      <w:pPr>
        <w:spacing w:line="360" w:lineRule="auto"/>
        <w:jc w:val="both"/>
      </w:pPr>
      <w:r w:rsidRPr="00A479AD">
        <w:rPr>
          <w:i/>
          <w:iCs/>
          <w:color w:val="000080"/>
        </w:rPr>
        <w:t xml:space="preserve">Respirando consapevolmente sento che sto </w:t>
      </w:r>
      <w:proofErr w:type="spellStart"/>
      <w:r w:rsidRPr="00A479AD">
        <w:rPr>
          <w:i/>
          <w:iCs/>
          <w:color w:val="000080"/>
        </w:rPr>
        <w:t>cambiando…</w:t>
      </w:r>
      <w:proofErr w:type="spellEnd"/>
    </w:p>
    <w:p w:rsidR="00A479AD" w:rsidRPr="00A479AD" w:rsidRDefault="00A479AD" w:rsidP="00A479AD">
      <w:pPr>
        <w:spacing w:line="360" w:lineRule="auto"/>
        <w:jc w:val="both"/>
      </w:pPr>
      <w:r w:rsidRPr="00A479AD">
        <w:rPr>
          <w:i/>
          <w:iCs/>
          <w:color w:val="000080"/>
          <w:sz w:val="36"/>
          <w:szCs w:val="36"/>
        </w:rPr>
        <w:t>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sz w:val="26"/>
          <w:szCs w:val="26"/>
        </w:rPr>
        <w:t>Risposta:</w:t>
      </w:r>
    </w:p>
    <w:p w:rsidR="00A479AD" w:rsidRPr="00A479AD" w:rsidRDefault="00A479AD" w:rsidP="00A479AD">
      <w:pPr>
        <w:spacing w:line="360" w:lineRule="auto"/>
        <w:jc w:val="both"/>
      </w:pPr>
      <w:r w:rsidRPr="00A479AD">
        <w:rPr>
          <w:color w:val="000080"/>
          <w:sz w:val="20"/>
          <w:szCs w:val="20"/>
        </w:rPr>
        <w:t> </w:t>
      </w:r>
    </w:p>
    <w:p w:rsidR="00A479AD" w:rsidRPr="00A479AD" w:rsidRDefault="00A479AD" w:rsidP="00A479AD">
      <w:pPr>
        <w:spacing w:line="360" w:lineRule="auto"/>
        <w:jc w:val="both"/>
      </w:pPr>
      <w:r w:rsidRPr="00A479AD">
        <w:rPr>
          <w:color w:val="000080"/>
        </w:rPr>
        <w:t xml:space="preserve">“Cambierai così tanto da divenire nuova.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Respira intensamente, profondamente, per saperti staccare, non solo da ciò che ti circonda, ma anche da te stessa, perché questo è e sarà un passaggio indispensabile per essere nuova.</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 xml:space="preserve">Sarà sempre un grande aiuto respirare prima di agire.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 xml:space="preserve">Sarà sempre un grande aiuto respirare immaginando di lasciar andare e di abbandonarti, come un’Anima nell’onda dell’Amore, nell’onda della Luce.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 xml:space="preserve">Nel momento in cui espiri profondamente, senti di lasciar andare quella situazione, quelle parole, lasciar andare come un tempo avresti agito, lasciar andare schemi e abitudini.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 xml:space="preserve">Nel momento in cui inspiri, senti di salire sull’onda dell’Amore, per entrare nella Luce.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 xml:space="preserve">E fatto ciò, ti ritroverai in quella calma che ti porta a sentire il cuore e nel cuore la voce dell’Anima.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 xml:space="preserve">Non è difficile diventare nuovi, se si porta attenzione a tutto ciò che ti ho detto, se vi è il respiro del distacco.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Ognuno ha il suo modo di respirare e per ognuno quel distacco avverrà in modo diverso.”</w:t>
      </w:r>
    </w:p>
    <w:p w:rsidR="00A479AD" w:rsidRPr="00A479AD" w:rsidRDefault="00A479AD" w:rsidP="00A479AD">
      <w:pPr>
        <w:spacing w:line="360" w:lineRule="auto"/>
        <w:jc w:val="both"/>
      </w:pPr>
      <w:r w:rsidRPr="00A479AD">
        <w:rPr>
          <w:color w:val="000080"/>
        </w:rPr>
        <w:t> </w:t>
      </w:r>
    </w:p>
    <w:p w:rsidR="00A479AD" w:rsidRPr="00A479AD" w:rsidRDefault="00A479AD" w:rsidP="00A479AD">
      <w:pPr>
        <w:spacing w:line="261" w:lineRule="auto"/>
        <w:jc w:val="both"/>
      </w:pPr>
      <w:r w:rsidRPr="00A479AD">
        <w:t> </w:t>
      </w:r>
    </w:p>
    <w:p w:rsidR="00A479AD" w:rsidRPr="00A479AD" w:rsidRDefault="00A479AD" w:rsidP="00A479AD">
      <w:pPr>
        <w:spacing w:line="261" w:lineRule="auto"/>
        <w:jc w:val="both"/>
      </w:pPr>
      <w:r w:rsidRPr="00A479AD">
        <w:t> </w:t>
      </w:r>
    </w:p>
    <w:p w:rsidR="00A479AD" w:rsidRPr="00A479AD" w:rsidRDefault="00A479AD" w:rsidP="00A479AD">
      <w:pPr>
        <w:spacing w:line="360" w:lineRule="auto"/>
        <w:jc w:val="both"/>
      </w:pPr>
      <w:r w:rsidRPr="00A479AD">
        <w:rPr>
          <w:color w:val="000080"/>
          <w:sz w:val="26"/>
          <w:szCs w:val="26"/>
        </w:rPr>
        <w:t>Domanda:</w:t>
      </w:r>
    </w:p>
    <w:p w:rsidR="00A479AD" w:rsidRPr="00A479AD" w:rsidRDefault="00A479AD" w:rsidP="00A479AD">
      <w:pPr>
        <w:spacing w:line="360" w:lineRule="auto"/>
        <w:jc w:val="both"/>
      </w:pPr>
      <w:r w:rsidRPr="00A479AD">
        <w:rPr>
          <w:i/>
          <w:iCs/>
          <w:color w:val="000080"/>
        </w:rPr>
        <w:t>Come posso portare dentro di me il Tuo Amore?</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sz w:val="26"/>
          <w:szCs w:val="26"/>
        </w:rPr>
        <w:lastRenderedPageBreak/>
        <w:t>Risposta:</w:t>
      </w:r>
    </w:p>
    <w:p w:rsidR="00A479AD" w:rsidRPr="00A479AD" w:rsidRDefault="00A479AD" w:rsidP="00A479AD">
      <w:pPr>
        <w:spacing w:line="360" w:lineRule="auto"/>
        <w:jc w:val="both"/>
      </w:pPr>
      <w:r w:rsidRPr="00A479AD">
        <w:rPr>
          <w:color w:val="000080"/>
          <w:sz w:val="20"/>
          <w:szCs w:val="20"/>
        </w:rPr>
        <w:t> </w:t>
      </w:r>
    </w:p>
    <w:p w:rsidR="00A479AD" w:rsidRPr="00A479AD" w:rsidRDefault="00A479AD" w:rsidP="00A479AD">
      <w:pPr>
        <w:spacing w:line="360" w:lineRule="auto"/>
        <w:jc w:val="both"/>
      </w:pPr>
      <w:r w:rsidRPr="00A479AD">
        <w:rPr>
          <w:color w:val="000080"/>
        </w:rPr>
        <w:t xml:space="preserve">“Con il respiro.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 xml:space="preserve">Respira, respira con Me l’Amore che ti sto donando, perché è diverso da ciò che finora hai chiamato Amore, dall’Amore che finora hai conosciuto.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 xml:space="preserve">Esso va percepito piano </w:t>
      </w:r>
      <w:proofErr w:type="spellStart"/>
      <w:r w:rsidRPr="00A479AD">
        <w:rPr>
          <w:color w:val="000080"/>
        </w:rPr>
        <w:t>piano</w:t>
      </w:r>
      <w:proofErr w:type="spellEnd"/>
      <w:r w:rsidRPr="00A479AD">
        <w:rPr>
          <w:color w:val="000080"/>
        </w:rPr>
        <w:t xml:space="preserve">, poi sentito piano </w:t>
      </w:r>
      <w:proofErr w:type="spellStart"/>
      <w:r w:rsidRPr="00A479AD">
        <w:rPr>
          <w:color w:val="000080"/>
        </w:rPr>
        <w:t>piano</w:t>
      </w:r>
      <w:proofErr w:type="spellEnd"/>
      <w:r w:rsidRPr="00A479AD">
        <w:rPr>
          <w:color w:val="000080"/>
        </w:rPr>
        <w:t xml:space="preserve">, poi ricordato piano </w:t>
      </w:r>
      <w:proofErr w:type="spellStart"/>
      <w:r w:rsidRPr="00A479AD">
        <w:rPr>
          <w:color w:val="000080"/>
        </w:rPr>
        <w:t>piano</w:t>
      </w:r>
      <w:proofErr w:type="spellEnd"/>
      <w:r w:rsidRPr="00A479AD">
        <w:rPr>
          <w:color w:val="000080"/>
        </w:rPr>
        <w:t>, poi vissuto con tutta l’Essenza. Questo è l’Amore della Luce.</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 xml:space="preserve">Immagina di sentire un profumo delicato, così delicato che solo una grande attenzione ti permette di sentirlo: è il profumo dell’Amore.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 xml:space="preserve">Immagina di respirare questo profumo e di portarlo dentro di te, affinché trasformi tutto il tuo Essere man mano che il tuo Essere fiorirà.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Fino a quando non lo percepirai realmente, immagina di sentirlo, immagina di percepirlo come un dolce profumo delicato e respiralo per portarlo dentro di te.</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 xml:space="preserve">Conserva nel tuo cuore il ricordo di un Amore che consapevolmente non ricordi.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 xml:space="preserve">Con il respiro, scendi nel profondo del tuo cuore per riscoprire l’Amore già conosciuto, già vissuto, già emanato.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color w:val="000080"/>
        </w:rPr>
        <w:t>Sentirai una gioia nuova, intensa, i tuoi occhi brilleranno, tutto il tuo Essere risplenderà, perché la gioia intensa fa risplendere l’Essere.”</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t> </w:t>
      </w:r>
    </w:p>
    <w:p w:rsidR="00A479AD" w:rsidRDefault="00A479AD" w:rsidP="00A479AD">
      <w:pPr>
        <w:rPr>
          <w:sz w:val="36"/>
          <w:szCs w:val="36"/>
        </w:rPr>
      </w:pPr>
      <w:r w:rsidRPr="00A479AD">
        <w:rPr>
          <w:i/>
          <w:iCs/>
          <w:color w:val="000080"/>
          <w:sz w:val="36"/>
          <w:szCs w:val="36"/>
        </w:rPr>
        <w:t>Commento</w:t>
      </w:r>
      <w:r w:rsidRPr="00A479AD">
        <w:rPr>
          <w:sz w:val="36"/>
          <w:szCs w:val="36"/>
        </w:rPr>
        <w:t> </w:t>
      </w:r>
    </w:p>
    <w:p w:rsidR="00A479AD" w:rsidRPr="00A479AD" w:rsidRDefault="00A479AD" w:rsidP="00A479AD">
      <w:pPr>
        <w:jc w:val="center"/>
      </w:pPr>
    </w:p>
    <w:p w:rsidR="00A479AD" w:rsidRPr="00A479AD" w:rsidRDefault="00A479AD" w:rsidP="00A479AD">
      <w:pPr>
        <w:spacing w:line="360" w:lineRule="auto"/>
        <w:jc w:val="both"/>
      </w:pPr>
      <w:r w:rsidRPr="00A479AD">
        <w:rPr>
          <w:i/>
          <w:iCs/>
          <w:color w:val="000080"/>
        </w:rPr>
        <w:t xml:space="preserve">Amata Anima Luminosa, sicuramente conosci l’importanza del respiro, sai che il respiro è vita, è la Vita.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i/>
          <w:iCs/>
          <w:color w:val="000080"/>
        </w:rPr>
        <w:t xml:space="preserve">È una cosa così semplice, così spontanea e naturale che ce ne dimentichiamo, ne scordiamo l’importanza, eppure se non respiriamo non </w:t>
      </w:r>
      <w:proofErr w:type="spellStart"/>
      <w:r w:rsidRPr="00A479AD">
        <w:rPr>
          <w:i/>
          <w:iCs/>
          <w:color w:val="000080"/>
        </w:rPr>
        <w:t>viviamo…</w:t>
      </w:r>
      <w:proofErr w:type="spellEnd"/>
      <w:r w:rsidRPr="00A479AD">
        <w:rPr>
          <w:i/>
          <w:iCs/>
          <w:color w:val="000080"/>
        </w:rPr>
        <w:t xml:space="preserve"> </w:t>
      </w:r>
    </w:p>
    <w:p w:rsidR="00A479AD" w:rsidRPr="00A479AD" w:rsidRDefault="00A479AD" w:rsidP="00A479AD">
      <w:pPr>
        <w:spacing w:line="360" w:lineRule="auto"/>
        <w:jc w:val="both"/>
      </w:pPr>
      <w:r w:rsidRPr="00A479AD">
        <w:lastRenderedPageBreak/>
        <w:t> </w:t>
      </w:r>
    </w:p>
    <w:p w:rsidR="00A479AD" w:rsidRPr="00A479AD" w:rsidRDefault="00A479AD" w:rsidP="00A479AD">
      <w:pPr>
        <w:spacing w:line="360" w:lineRule="auto"/>
        <w:jc w:val="both"/>
      </w:pPr>
      <w:r w:rsidRPr="00A479AD">
        <w:rPr>
          <w:i/>
          <w:iCs/>
          <w:color w:val="000080"/>
        </w:rPr>
        <w:t xml:space="preserve">Chissà quante cose naturali, semplici, spontanee non vengono considerate importanti proprio perché tali.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i/>
          <w:iCs/>
          <w:color w:val="000080"/>
        </w:rPr>
        <w:t>Sono state insegnate molte tecniche di respirazione, ma spesso basta respirare dolcemente, naturalmente e accadono delle magie, quando si respira con il cuore, pensando alla Luce, sentendo l’Amore.</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i/>
          <w:iCs/>
          <w:color w:val="000080"/>
        </w:rPr>
        <w:t>Il respiro consapevole non è quindi solo un mezzo per la salute psicofisica, per liberare la mente dai pensieri, per trovare pace, ma è anche un ‘gioco’ per portare dentro e attorno a noi la Luce, l’Amore, la gioia.</w:t>
      </w:r>
    </w:p>
    <w:p w:rsidR="00A479AD" w:rsidRPr="00A479AD" w:rsidRDefault="00A479AD" w:rsidP="00A479AD">
      <w:pPr>
        <w:spacing w:line="360" w:lineRule="auto"/>
        <w:jc w:val="both"/>
      </w:pPr>
      <w:r w:rsidRPr="00A479AD">
        <w:rPr>
          <w:i/>
          <w:iCs/>
          <w:color w:val="000080"/>
        </w:rPr>
        <w:t> </w:t>
      </w:r>
    </w:p>
    <w:p w:rsidR="00A479AD" w:rsidRPr="00A479AD" w:rsidRDefault="00A479AD" w:rsidP="00A479AD">
      <w:pPr>
        <w:spacing w:line="360" w:lineRule="auto"/>
        <w:jc w:val="both"/>
      </w:pPr>
      <w:r w:rsidRPr="00A479AD">
        <w:rPr>
          <w:i/>
          <w:iCs/>
          <w:color w:val="000080"/>
        </w:rPr>
        <w:t>Ecco alcuni modi di giocare con questo ‘gioco’.</w:t>
      </w:r>
    </w:p>
    <w:p w:rsidR="00A479AD" w:rsidRPr="00A479AD" w:rsidRDefault="00A479AD" w:rsidP="00A479AD">
      <w:pPr>
        <w:spacing w:before="100" w:beforeAutospacing="1" w:after="100" w:afterAutospacing="1" w:line="261" w:lineRule="auto"/>
        <w:jc w:val="both"/>
      </w:pPr>
      <w:r w:rsidRPr="00A479AD">
        <w:t> </w:t>
      </w:r>
    </w:p>
    <w:p w:rsidR="00A479AD" w:rsidRPr="00A479AD" w:rsidRDefault="00A479AD" w:rsidP="00A479AD">
      <w:pPr>
        <w:spacing w:before="100" w:beforeAutospacing="1" w:after="100" w:afterAutospacing="1" w:line="261" w:lineRule="auto"/>
        <w:jc w:val="both"/>
      </w:pPr>
      <w:r w:rsidRPr="00A479AD">
        <w:rPr>
          <w:b/>
          <w:bCs/>
          <w:i/>
          <w:iCs/>
          <w:color w:val="000080"/>
          <w:sz w:val="30"/>
          <w:szCs w:val="30"/>
        </w:rPr>
        <w:t xml:space="preserve">Gioco </w:t>
      </w:r>
      <w:proofErr w:type="spellStart"/>
      <w:r w:rsidRPr="00A479AD">
        <w:rPr>
          <w:b/>
          <w:bCs/>
          <w:i/>
          <w:iCs/>
          <w:color w:val="000080"/>
          <w:sz w:val="30"/>
          <w:szCs w:val="30"/>
        </w:rPr>
        <w:t>n°</w:t>
      </w:r>
      <w:proofErr w:type="spellEnd"/>
      <w:r w:rsidRPr="00A479AD">
        <w:rPr>
          <w:b/>
          <w:bCs/>
          <w:i/>
          <w:iCs/>
          <w:color w:val="000080"/>
          <w:sz w:val="30"/>
          <w:szCs w:val="30"/>
        </w:rPr>
        <w:t xml:space="preserve"> </w:t>
      </w:r>
      <w:r w:rsidRPr="00A479AD">
        <w:rPr>
          <w:b/>
          <w:bCs/>
          <w:color w:val="000080"/>
          <w:sz w:val="30"/>
          <w:szCs w:val="30"/>
        </w:rPr>
        <w:t>1</w:t>
      </w:r>
    </w:p>
    <w:p w:rsidR="00A479AD" w:rsidRPr="00A479AD" w:rsidRDefault="00A479AD" w:rsidP="00A479AD">
      <w:pPr>
        <w:spacing w:line="360" w:lineRule="auto"/>
        <w:jc w:val="both"/>
      </w:pPr>
      <w:r w:rsidRPr="00A479AD">
        <w:rPr>
          <w:i/>
          <w:iCs/>
          <w:color w:val="000080"/>
          <w:sz w:val="28"/>
          <w:szCs w:val="28"/>
        </w:rPr>
        <w:t xml:space="preserve">L’Universo è stato creato con il respiro e anche noi possiamo creare con il respiro. </w:t>
      </w:r>
    </w:p>
    <w:p w:rsidR="00A479AD" w:rsidRPr="00A479AD" w:rsidRDefault="00A479AD" w:rsidP="00A479AD">
      <w:pPr>
        <w:spacing w:line="360" w:lineRule="auto"/>
        <w:jc w:val="both"/>
      </w:pPr>
      <w:r w:rsidRPr="00A479AD">
        <w:rPr>
          <w:i/>
          <w:iCs/>
          <w:color w:val="000080"/>
        </w:rPr>
        <w:t> </w:t>
      </w:r>
    </w:p>
    <w:p w:rsidR="00A479AD" w:rsidRPr="00A479AD" w:rsidRDefault="00A479AD" w:rsidP="00A479AD">
      <w:pPr>
        <w:spacing w:line="360" w:lineRule="auto"/>
        <w:jc w:val="both"/>
      </w:pPr>
      <w:r w:rsidRPr="00A479AD">
        <w:rPr>
          <w:i/>
          <w:iCs/>
          <w:color w:val="000080"/>
        </w:rPr>
        <w:t xml:space="preserve">Chiedi al tuo Angelo di aiutarti a connetterti con la Grande Luce, di creare con te. </w:t>
      </w:r>
    </w:p>
    <w:p w:rsidR="00A479AD" w:rsidRPr="00A479AD" w:rsidRDefault="00A479AD" w:rsidP="00A479AD">
      <w:pPr>
        <w:spacing w:line="360" w:lineRule="auto"/>
        <w:jc w:val="both"/>
      </w:pPr>
      <w:r w:rsidRPr="00A479AD">
        <w:rPr>
          <w:i/>
          <w:iCs/>
          <w:color w:val="000080"/>
        </w:rPr>
        <w:t>Visualizza davanti a te ciò che in quel momento desideri, immaginalo intensamente, come se lo vedessi su uno schermo, inspira la Luce ed espirando crea quell’immagine.</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i/>
          <w:iCs/>
          <w:color w:val="000080"/>
        </w:rPr>
        <w:t xml:space="preserve">Fa’ questo spesso, con la certezza che, collegata alla Luce, puoi creare quello che stai visualizzando, se è una cosa buona per te, per il tuo cammino.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i/>
          <w:iCs/>
          <w:color w:val="000080"/>
        </w:rPr>
        <w:t xml:space="preserve">Non sei tu che crei, è la Luce che crea attraverso te.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i/>
          <w:iCs/>
          <w:color w:val="000080"/>
        </w:rPr>
        <w:t xml:space="preserve">Pensa intensamente, respira intensamente, crea con il tuo Angelo la realtà che desideri, aggiungendo sempre queste parole: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i/>
          <w:iCs/>
          <w:color w:val="000080"/>
        </w:rPr>
        <w:t>“Se questo va bene per me, se questo fa parte del disegno che ho scelto, se questo è in accordo con la mia Anima”.</w:t>
      </w:r>
    </w:p>
    <w:p w:rsidR="00A479AD" w:rsidRPr="00A479AD" w:rsidRDefault="00A479AD" w:rsidP="00A479AD">
      <w:pPr>
        <w:spacing w:line="261" w:lineRule="auto"/>
        <w:jc w:val="both"/>
      </w:pPr>
      <w:r w:rsidRPr="00A479AD">
        <w:rPr>
          <w:i/>
          <w:iCs/>
        </w:rPr>
        <w:t> </w:t>
      </w:r>
    </w:p>
    <w:p w:rsidR="00A479AD" w:rsidRPr="00A479AD" w:rsidRDefault="00A479AD" w:rsidP="00A479AD">
      <w:pPr>
        <w:spacing w:line="261" w:lineRule="auto"/>
        <w:jc w:val="both"/>
      </w:pPr>
      <w:r w:rsidRPr="00A479AD">
        <w:rPr>
          <w:i/>
          <w:iCs/>
        </w:rPr>
        <w:t> </w:t>
      </w:r>
    </w:p>
    <w:p w:rsidR="00A479AD" w:rsidRPr="00A479AD" w:rsidRDefault="00A479AD" w:rsidP="00A479AD">
      <w:pPr>
        <w:spacing w:before="100" w:beforeAutospacing="1" w:after="100" w:afterAutospacing="1" w:line="360" w:lineRule="auto"/>
        <w:jc w:val="both"/>
      </w:pPr>
      <w:r w:rsidRPr="00A479AD">
        <w:rPr>
          <w:b/>
          <w:bCs/>
          <w:i/>
          <w:iCs/>
          <w:color w:val="000080"/>
          <w:sz w:val="30"/>
          <w:szCs w:val="30"/>
        </w:rPr>
        <w:lastRenderedPageBreak/>
        <w:t xml:space="preserve">Gioco </w:t>
      </w:r>
      <w:proofErr w:type="spellStart"/>
      <w:r w:rsidRPr="00A479AD">
        <w:rPr>
          <w:b/>
          <w:bCs/>
          <w:i/>
          <w:iCs/>
          <w:color w:val="000080"/>
          <w:sz w:val="30"/>
          <w:szCs w:val="30"/>
        </w:rPr>
        <w:t>n°</w:t>
      </w:r>
      <w:proofErr w:type="spellEnd"/>
      <w:r w:rsidRPr="00A479AD">
        <w:rPr>
          <w:b/>
          <w:bCs/>
          <w:i/>
          <w:iCs/>
          <w:color w:val="000080"/>
          <w:sz w:val="30"/>
          <w:szCs w:val="30"/>
        </w:rPr>
        <w:t xml:space="preserve"> </w:t>
      </w:r>
      <w:r w:rsidRPr="00A479AD">
        <w:rPr>
          <w:b/>
          <w:bCs/>
          <w:color w:val="000080"/>
          <w:sz w:val="30"/>
          <w:szCs w:val="30"/>
        </w:rPr>
        <w:t>2</w:t>
      </w:r>
    </w:p>
    <w:p w:rsidR="00A479AD" w:rsidRPr="00A479AD" w:rsidRDefault="00A479AD" w:rsidP="00A479AD">
      <w:pPr>
        <w:spacing w:line="261" w:lineRule="auto"/>
        <w:jc w:val="both"/>
      </w:pPr>
      <w:r w:rsidRPr="00A479AD">
        <w:rPr>
          <w:i/>
          <w:iCs/>
        </w:rPr>
        <w:t> </w:t>
      </w:r>
    </w:p>
    <w:p w:rsidR="00A479AD" w:rsidRPr="00A479AD" w:rsidRDefault="00A479AD" w:rsidP="00A479AD">
      <w:pPr>
        <w:spacing w:line="360" w:lineRule="auto"/>
        <w:jc w:val="both"/>
      </w:pPr>
      <w:r w:rsidRPr="00A479AD">
        <w:rPr>
          <w:i/>
          <w:iCs/>
          <w:color w:val="000080"/>
          <w:sz w:val="28"/>
          <w:szCs w:val="28"/>
        </w:rPr>
        <w:t xml:space="preserve">Il respiro è divenire. </w:t>
      </w:r>
    </w:p>
    <w:p w:rsidR="00A479AD" w:rsidRPr="00A479AD" w:rsidRDefault="00A479AD" w:rsidP="00A479AD">
      <w:pPr>
        <w:spacing w:line="360" w:lineRule="auto"/>
        <w:jc w:val="both"/>
      </w:pPr>
      <w:r w:rsidRPr="00A479AD">
        <w:rPr>
          <w:i/>
          <w:iCs/>
          <w:color w:val="000080"/>
          <w:sz w:val="28"/>
          <w:szCs w:val="28"/>
        </w:rPr>
        <w:t> </w:t>
      </w:r>
    </w:p>
    <w:p w:rsidR="00A479AD" w:rsidRPr="00A479AD" w:rsidRDefault="00A479AD" w:rsidP="00A479AD">
      <w:pPr>
        <w:spacing w:line="360" w:lineRule="auto"/>
        <w:jc w:val="both"/>
      </w:pPr>
      <w:r w:rsidRPr="00A479AD">
        <w:rPr>
          <w:i/>
          <w:iCs/>
          <w:color w:val="000080"/>
        </w:rPr>
        <w:t>Se vuoi essere gioia, puoi divenire gioia.</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i/>
          <w:iCs/>
          <w:color w:val="000080"/>
        </w:rPr>
        <w:t xml:space="preserve">Chiedi al tuo Angelo di venire lì, davanti a te, di donarti la Sua gioia.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i/>
          <w:iCs/>
          <w:color w:val="000080"/>
        </w:rPr>
        <w:t xml:space="preserve">Chiudi gli occhi e lentamente inspira la gioia che il tuo Angelo ti sta donando, espira la gioia che è entrata dentro di te, inspira la gioia ed espira la gioia.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i/>
          <w:iCs/>
          <w:color w:val="000080"/>
        </w:rPr>
        <w:t>Fa’ questo più volte e ogni cellula si riempirà di gioia attraverso il respiro, donerai gioia e diverrai gioia.</w:t>
      </w:r>
    </w:p>
    <w:p w:rsidR="00A479AD" w:rsidRPr="00A479AD" w:rsidRDefault="00A479AD" w:rsidP="00A479AD">
      <w:pPr>
        <w:spacing w:line="360" w:lineRule="auto"/>
        <w:jc w:val="both"/>
      </w:pPr>
      <w:r w:rsidRPr="00A479AD">
        <w:rPr>
          <w:i/>
          <w:iCs/>
          <w:color w:val="000080"/>
        </w:rPr>
        <w:t> </w:t>
      </w:r>
    </w:p>
    <w:p w:rsidR="00A479AD" w:rsidRPr="00A479AD" w:rsidRDefault="00A479AD" w:rsidP="00A479AD">
      <w:pPr>
        <w:spacing w:line="360" w:lineRule="auto"/>
        <w:jc w:val="both"/>
      </w:pPr>
      <w:r w:rsidRPr="00A479AD">
        <w:rPr>
          <w:i/>
          <w:iCs/>
          <w:color w:val="000080"/>
        </w:rPr>
        <w:t>Allo stesso modo chiedi al tuo Angelo di donarti il Suo Amore.</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i/>
          <w:iCs/>
          <w:color w:val="000080"/>
        </w:rPr>
        <w:t xml:space="preserve">Inspira l’Amore che il tuo Angelo ti dona ed espira l’Amore, ripetilo dolcemente, a lungo, immaginando di donare poi agli altri l’Amore che stai ricevendo dal tuo Angelo. </w:t>
      </w:r>
    </w:p>
    <w:p w:rsidR="00A479AD" w:rsidRPr="00A479AD" w:rsidRDefault="00A479AD" w:rsidP="00A479AD">
      <w:pPr>
        <w:spacing w:line="360" w:lineRule="auto"/>
        <w:jc w:val="both"/>
      </w:pPr>
      <w:r w:rsidRPr="00A479AD">
        <w:t> </w:t>
      </w:r>
    </w:p>
    <w:p w:rsidR="00A479AD" w:rsidRPr="00A479AD" w:rsidRDefault="00A479AD" w:rsidP="00A479AD">
      <w:pPr>
        <w:spacing w:line="360" w:lineRule="auto"/>
        <w:jc w:val="both"/>
      </w:pPr>
      <w:r w:rsidRPr="00A479AD">
        <w:rPr>
          <w:i/>
          <w:iCs/>
          <w:color w:val="000080"/>
        </w:rPr>
        <w:t>Sentirai che tutto il tuo Essere vibra d’Amore, che tutto attorno a te vibra d’Amore, sentirai di essere avvolta dall’Amore, di essere permeata dall’Amore, di divenire Amore.</w:t>
      </w:r>
    </w:p>
    <w:p w:rsidR="00A479AD" w:rsidRPr="00A479AD" w:rsidRDefault="00A479AD" w:rsidP="00A479AD">
      <w:pPr>
        <w:spacing w:line="360" w:lineRule="auto"/>
        <w:jc w:val="both"/>
      </w:pPr>
      <w:r w:rsidRPr="00A479AD">
        <w:rPr>
          <w:i/>
          <w:iCs/>
          <w:color w:val="000080"/>
        </w:rPr>
        <w:t> </w:t>
      </w:r>
    </w:p>
    <w:p w:rsidR="00A479AD" w:rsidRPr="00A479AD" w:rsidRDefault="00A479AD" w:rsidP="00A479AD">
      <w:pPr>
        <w:spacing w:line="360" w:lineRule="auto"/>
        <w:jc w:val="both"/>
      </w:pPr>
      <w:r w:rsidRPr="00A479AD">
        <w:rPr>
          <w:i/>
          <w:iCs/>
          <w:color w:val="000080"/>
        </w:rPr>
        <w:t xml:space="preserve">Puoi fare questo gioco con tutto: con la Luce, con la forza, con la gioia, l’Amore, la dolcezza, con tutto ciò che desideri vi sia nel tuo cuore, per poi donarlo attorno a te, donarlo a chi incontri nel tuo cammino. </w:t>
      </w:r>
      <w:r w:rsidRPr="00A479AD">
        <w:rPr>
          <w:color w:val="000080"/>
        </w:rPr>
        <w:t> </w:t>
      </w:r>
    </w:p>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 w:rsidR="00A479AD" w:rsidRDefault="00A479AD" w:rsidP="00A479AD">
      <w:pPr>
        <w:pStyle w:val="NormaleWeb"/>
        <w:spacing w:before="25" w:beforeAutospacing="0" w:after="25" w:afterAutospacing="0"/>
        <w:jc w:val="center"/>
      </w:pPr>
      <w:r>
        <w:rPr>
          <w:color w:val="000080"/>
          <w:sz w:val="36"/>
          <w:szCs w:val="36"/>
        </w:rPr>
        <w:lastRenderedPageBreak/>
        <w:t>La fine dell'anno - 13 dicembre 2015</w:t>
      </w:r>
    </w:p>
    <w:p w:rsidR="00A479AD" w:rsidRDefault="00A479AD" w:rsidP="00A479AD">
      <w:pPr>
        <w:pStyle w:val="NormaleWeb"/>
        <w:spacing w:before="25" w:beforeAutospacing="0" w:after="25" w:afterAutospacing="0"/>
        <w:jc w:val="center"/>
      </w:pPr>
      <w:r>
        <w:rPr>
          <w:i/>
          <w:iCs/>
          <w:color w:val="000080"/>
          <w:sz w:val="27"/>
          <w:szCs w:val="27"/>
        </w:rPr>
        <w:t>Kryon canalizzato da Lee Carroll</w:t>
      </w:r>
    </w:p>
    <w:p w:rsidR="00A479AD" w:rsidRDefault="00A479AD" w:rsidP="00A479AD">
      <w:pPr>
        <w:pStyle w:val="NormaleWeb"/>
        <w:spacing w:before="13" w:beforeAutospacing="0" w:after="13" w:afterAutospacing="0"/>
        <w:jc w:val="center"/>
      </w:pPr>
      <w:r>
        <w:t> </w:t>
      </w:r>
    </w:p>
    <w:p w:rsidR="00A479AD" w:rsidRDefault="00A479AD" w:rsidP="00A479AD">
      <w:pPr>
        <w:pStyle w:val="NormaleWeb"/>
        <w:spacing w:after="0" w:afterAutospacing="0"/>
        <w:jc w:val="both"/>
      </w:pPr>
      <w:r>
        <w:rPr>
          <w:color w:val="000080"/>
        </w:rPr>
        <w:t>Saluti, miei cari, Io Sono Kryon del Servizio Magnetico.</w:t>
      </w:r>
    </w:p>
    <w:p w:rsidR="00A479AD" w:rsidRDefault="00A479AD" w:rsidP="00A479AD">
      <w:pPr>
        <w:pStyle w:val="NormaleWeb"/>
        <w:spacing w:after="0" w:afterAutospacing="0"/>
        <w:jc w:val="both"/>
      </w:pPr>
      <w:r>
        <w:rPr>
          <w:color w:val="000080"/>
        </w:rPr>
        <w:t xml:space="preserve">Per coloro che stanno solo ascoltando, ci troviamo in una posizione rilassata. Ci sono così tante domande che gli umani hanno sulle proprie vite, su ciò che sta avendo luogo, sull’energia, sulle </w:t>
      </w:r>
      <w:proofErr w:type="spellStart"/>
      <w:r>
        <w:rPr>
          <w:color w:val="000080"/>
        </w:rPr>
        <w:t>ingiustizie…</w:t>
      </w:r>
      <w:proofErr w:type="spellEnd"/>
      <w:r>
        <w:rPr>
          <w:color w:val="000080"/>
        </w:rPr>
        <w:t xml:space="preserve"> E sono giusto in programma.</w:t>
      </w:r>
    </w:p>
    <w:p w:rsidR="00A479AD" w:rsidRDefault="00A479AD" w:rsidP="00A479AD">
      <w:pPr>
        <w:pStyle w:val="NormaleWeb"/>
        <w:spacing w:after="0" w:afterAutospacing="0"/>
        <w:jc w:val="both"/>
      </w:pPr>
      <w:r>
        <w:rPr>
          <w:color w:val="000080"/>
        </w:rPr>
        <w:t>Questa è l’ultima canalizzazione che verrà pubblicata nel 2015, perciò voglio che sia un messaggio non solo per quanti ascolteranno più tardi o (ascoltano) qui: è il messaggio dell’anno per le anime antiche. Potrei darvi un elenco e voi potreste scriverlo, ma voglio che questo sia sentito, non un elenco intellettuale, non un elenco politico. La prima cosa che voglio che facciate è riconoscere è che non siete soli: in questa sala, proprio ora, con voi, anime antiche, ci sono energie che non siete in grado di spiegare, e sono benevole. C’è una bellissima energia che vi conosce: è la Sorgente Creativa, potete chiamarla Dio, potreste darle tutti i tipi di nomi, ma è più grande di qualunque di essi. Molti di voi l’hanno percepita per tutta la vita e qualcuno non l’ha mai percepita, non in questo modo: non è la sensazione di un genitore, è la sensazione di un aiutante benevolo che è vostro fratello, vostra sorella, parte di voi. Inonda questa sala per darvi una sola cosa, ossia pace (nel sapere) che non ci sono errori nel vostro essere qui. Se ascoltate questo (messaggio) più tardi, voglio che sappiate che questo Entourage è anche vostro. Potreste dire «Come può essere? Io sto ascoltandolo più tardi ed essi sono lì adesso!» Ancora una volta vi dico che questo è il pregiudizio tridimensionale che avete, (per il quale) non potete sintonizzarvi con un’energia che non è nel vostro tempo, invece potete (farlo)! Chiedo a quanti ascoltano più tardi: udite la mia voce? La risposta è “sì”, allora perché non potreste percepire quello che c’è qui? Poiché questo frammento multidimensionale di Dio, il Creatore che è in questa sala, conosce chi ascolta più tardi. Noi siamo più grandi di quanto pensiate!</w:t>
      </w:r>
    </w:p>
    <w:p w:rsidR="00A479AD" w:rsidRDefault="00A479AD" w:rsidP="00A479AD">
      <w:pPr>
        <w:pStyle w:val="NormaleWeb"/>
        <w:spacing w:after="0" w:afterAutospacing="0"/>
        <w:jc w:val="both"/>
      </w:pPr>
      <w:r>
        <w:rPr>
          <w:color w:val="000080"/>
        </w:rPr>
        <w:t xml:space="preserve">Siete a un incrocio e moltissimi di voi sono frustrati da piccolezze, e accade perché questo spostamento (nella galassia) le sta facendo emergere. Le domande che fate sono buone, molto buone, ma causano anche frustrazione perché quello che è l’essere umano individuale in una società che egli vuole cambiare è uno che non è molto paziente. A volte vi torcete le mani per la frustrazione: «Perché le cose vanno così? Perché non possono migliorare? Perché altri non lo vedono?» Vi dico io il perché: è perché l’anima antica, in questa energia, è un futurista. Ecco che cosa intendo: immaginate proprio ora - con tutti coloro che vi stanno guardando in questo modo benevolo e vi stanno dando la pace, (con) il fatto che non è per caso che siete qui, ma siete qui per una ragione - voglio che immaginiate una cosa. Immaginate di star vedendo dei progetti architettonici di un edificio del futuro. Guardate i progetti e dite: «Ah, ah, lo </w:t>
      </w:r>
      <w:proofErr w:type="spellStart"/>
      <w:r>
        <w:rPr>
          <w:color w:val="000080"/>
        </w:rPr>
        <w:t>sapevo…</w:t>
      </w:r>
      <w:proofErr w:type="spellEnd"/>
      <w:r>
        <w:rPr>
          <w:color w:val="000080"/>
        </w:rPr>
        <w:t xml:space="preserve"> lo </w:t>
      </w:r>
      <w:proofErr w:type="spellStart"/>
      <w:r>
        <w:rPr>
          <w:color w:val="000080"/>
        </w:rPr>
        <w:t>sapevo…</w:t>
      </w:r>
      <w:proofErr w:type="spellEnd"/>
      <w:r>
        <w:rPr>
          <w:color w:val="000080"/>
        </w:rPr>
        <w:t xml:space="preserve"> questo è </w:t>
      </w:r>
      <w:proofErr w:type="spellStart"/>
      <w:r>
        <w:rPr>
          <w:color w:val="000080"/>
        </w:rPr>
        <w:t>buono…</w:t>
      </w:r>
      <w:proofErr w:type="spellEnd"/>
      <w:r>
        <w:rPr>
          <w:color w:val="000080"/>
        </w:rPr>
        <w:t xml:space="preserve"> questo è </w:t>
      </w:r>
      <w:proofErr w:type="spellStart"/>
      <w:r>
        <w:rPr>
          <w:color w:val="000080"/>
        </w:rPr>
        <w:t>buono…</w:t>
      </w:r>
      <w:proofErr w:type="spellEnd"/>
      <w:r>
        <w:rPr>
          <w:color w:val="000080"/>
        </w:rPr>
        <w:t xml:space="preserve"> questo è </w:t>
      </w:r>
      <w:proofErr w:type="spellStart"/>
      <w:r>
        <w:rPr>
          <w:color w:val="000080"/>
        </w:rPr>
        <w:t>buono…</w:t>
      </w:r>
      <w:proofErr w:type="spellEnd"/>
      <w:r>
        <w:rPr>
          <w:color w:val="000080"/>
        </w:rPr>
        <w:t xml:space="preserve">» Vi accorgete che state osservando un edificio che produce la propria elettricità e la propria </w:t>
      </w:r>
      <w:proofErr w:type="spellStart"/>
      <w:r>
        <w:rPr>
          <w:color w:val="000080"/>
        </w:rPr>
        <w:t>acqua…</w:t>
      </w:r>
      <w:proofErr w:type="spellEnd"/>
      <w:r>
        <w:rPr>
          <w:color w:val="000080"/>
        </w:rPr>
        <w:t xml:space="preserve"> fa tutto! Un edificio che è ecologicamente equo e sano, che onora Gaia e onora l’umanità, è un edificio nel quale potete soggiornare e sentirvi bene. Ora, ci sono alcuni che sono frustrati da (questi) progetti architettonici (perché) li possono vedere, ma intorno a loro tutto ciò che vedono sono vecchi edifici che crescono, e stanno venendo fatti in modo sbagliato, non sono equi, non sono equi per la gente (che sta) in quegli edifici, per la gente che costruisce quegli edifici: li stanno facendo in modo sbagliato! Voi avete i progetti per quelli nuovi: che cosa ne fate? Questo è il futurista frustrato perché quella che chiamiamo la vostra </w:t>
      </w:r>
      <w:proofErr w:type="spellStart"/>
      <w:r>
        <w:rPr>
          <w:color w:val="000080"/>
        </w:rPr>
        <w:t>akasha</w:t>
      </w:r>
      <w:proofErr w:type="spellEnd"/>
      <w:r>
        <w:rPr>
          <w:color w:val="000080"/>
        </w:rPr>
        <w:t xml:space="preserve">, quello che (vi portate) con voi, quella che è la vostra lezione di vita, quello che è voi, improvvisamente può vedere che ci sono modi migliori! È per questo, che siete qui! Che cosa porta di buono l’essere frustrati? Come aiuta chicchessia? C’è un vecchio metodo: </w:t>
      </w:r>
      <w:r>
        <w:rPr>
          <w:color w:val="000080"/>
        </w:rPr>
        <w:lastRenderedPageBreak/>
        <w:t xml:space="preserve">potreste andare fuori, reggere cartelli, potreste urlare contro quelli che costruiscono i vecchi edifici, se lo </w:t>
      </w:r>
      <w:proofErr w:type="spellStart"/>
      <w:r>
        <w:rPr>
          <w:color w:val="000080"/>
        </w:rPr>
        <w:t>desiderate…</w:t>
      </w:r>
      <w:proofErr w:type="spellEnd"/>
      <w:r>
        <w:rPr>
          <w:color w:val="000080"/>
        </w:rPr>
        <w:t xml:space="preserve"> Vi dirò che sareste spazzati via, non apportereste nulla di buono. Voglio che vi concentriate sul progetto davanti a voi – è la ragione per la quale siete qui; – il progetto davanti a voi potrebbe essere sfuggente (poco definito), ma sapete che ci sono modi migliori. E poi voglio che vi concentriate sul costruire il primo piano di un grattacielo - solo sui materiali, solo sul radunare altri che la pensano analogamente e hanno idee migliori - comprendendo a livello “di pancia” che ci vorrà un po’ di tempo e che la vostra frustrazione non serve a nulla a meno che non siate proattivi. Volgete gli occhi su ciò per cui siete nati: non per essere frustrati perché sapete meglio, ma per concentrarvi sul progetto.</w:t>
      </w:r>
    </w:p>
    <w:p w:rsidR="00A479AD" w:rsidRDefault="00A479AD" w:rsidP="00A479AD">
      <w:pPr>
        <w:pStyle w:val="NormaleWeb"/>
        <w:spacing w:after="0" w:afterAutospacing="0"/>
        <w:jc w:val="both"/>
      </w:pPr>
      <w:r>
        <w:rPr>
          <w:color w:val="000080"/>
        </w:rPr>
        <w:t>Ora, questo è metaforico, vero? Non c’è alcun progetto davanti a voi, ma siete in grado di vedere modi migliori di fare le cose, siete in grado di vedere modi migliori di gestire il pianeta, siete in grado di vedere una coscienza più elevata in tutta quella che è la vostra società. È vostro karma il modo in cui avete costruito il vostro governo, il modo in cui strutturate le cose: questo è affar vostro, non è affare del Creatore! Ma la coscienza che avete oggi, che è più elevata di quanto sia mai stata prima, sta cominciando a rivelare modi migliori.</w:t>
      </w:r>
    </w:p>
    <w:p w:rsidR="00A479AD" w:rsidRDefault="00A479AD" w:rsidP="00A479AD">
      <w:pPr>
        <w:pStyle w:val="NormaleWeb"/>
        <w:spacing w:after="0" w:afterAutospacing="0"/>
        <w:jc w:val="both"/>
      </w:pPr>
      <w:r>
        <w:rPr>
          <w:color w:val="000080"/>
        </w:rPr>
        <w:t>Voi, quindi, diventate il nuovo sistema; avete altri che concorderanno sul non andar fuori a fermare quello vecchio, ma sul costruire il nuovo, così che quanti lo vedranno diranno: «Wow, faremo a modo vostro!» Potreste dire: «Beh, io sono solo una persona, non sono un costruttore, non posso cambiare questo, non posso cambiare quello!» Allora non siete stati attenti a quello che può fare la coscienza! Può influenzare il territorio attorno a voi, la gente attorno a voi! Gli stessi pensieri che avete, che sono equilibrati, riguardo al costruire il primo piano con un nuovo progetto architettonico giungono a fruizione nei costruttori, con le persone in carica, con i realizzatori non perché vi lamentate, non perché siete frustrati, ma (perché) è presente un nuovo paradigma in quanto vi concentrate sul cambiare la realtà di questo territorio. Lo vedete, siete rilassati con esso, e cominciate a guardarvi attorno (in cerca) di altri come voi: ben presto ci sarà consenso!</w:t>
      </w:r>
    </w:p>
    <w:p w:rsidR="00A479AD" w:rsidRDefault="00A479AD" w:rsidP="00A479AD">
      <w:pPr>
        <w:pStyle w:val="NormaleWeb"/>
        <w:spacing w:after="0" w:afterAutospacing="0"/>
        <w:jc w:val="both"/>
      </w:pPr>
      <w:r>
        <w:rPr>
          <w:color w:val="000080"/>
        </w:rPr>
        <w:t>Miei cari, questo è diverso da com’era prima. Siete in un luogo che ha fatto una differenza nel vostro Paese per via del suo libero pensiero e voi avete fatto delle differenze perché la gente vi ha guardato e ha visto che funzionava. Siete in un grande luogo non per essere frustrati, miei cari, ma per mostrare il futuro. Costruite l’edificio!</w:t>
      </w:r>
    </w:p>
    <w:p w:rsidR="00A479AD" w:rsidRDefault="00A479AD" w:rsidP="00A479AD">
      <w:pPr>
        <w:pStyle w:val="NormaleWeb"/>
        <w:spacing w:after="0" w:afterAutospacing="0"/>
        <w:jc w:val="both"/>
      </w:pPr>
      <w:r>
        <w:rPr>
          <w:color w:val="000080"/>
        </w:rPr>
        <w:t xml:space="preserve">Ed ecco quello che voglio che sappiate, tutti voi: in questo messaggio avete avuto supporto, quante volte devo dirvelo? Mentre, in un’energia più vecchia, sareste combattuti per qualunque idea che non riuscite a esprimere, adesso (quelle idee) sono “orecchiabili”, non riuscite a capirlo? Sono attraenti! Significa che quello che proponete, gli altri lo afferrano e dicono: «Sì, hai ragione, elaboreremo la stessa cosa, la faremo qui, qui e </w:t>
      </w:r>
      <w:proofErr w:type="spellStart"/>
      <w:r>
        <w:rPr>
          <w:color w:val="000080"/>
        </w:rPr>
        <w:t>qui…</w:t>
      </w:r>
      <w:proofErr w:type="spellEnd"/>
      <w:r>
        <w:rPr>
          <w:color w:val="000080"/>
        </w:rPr>
        <w:t>» E mentre prima eravate soli, operatori di luce, anime antiche che sembravate combattere le vostre famiglie, che sembravate combattere la Terra, (ora) questo sta cambiando, è “orecchiabile”; altri vedranno e diranno: «Sì, hai ragione, c’è un’idea migliore, la proveremo. Bene, cerchiamone altre». (Questo) si fa strada in tutti gli elementi della società che vi creano frustrazione, siano essi energia, agricoltura, finanza o governo; si fa strada grazie al vostro atteggiamento benevolo, pacifico, inteso a costruire il futuro anziché lamentarsi del vecchio. Frustrazione? Non costruirà nulla.</w:t>
      </w:r>
    </w:p>
    <w:p w:rsidR="00A479AD" w:rsidRDefault="00A479AD" w:rsidP="00A479AD">
      <w:pPr>
        <w:pStyle w:val="NormaleWeb"/>
        <w:spacing w:after="0" w:afterAutospacing="0"/>
        <w:jc w:val="both"/>
      </w:pPr>
      <w:r>
        <w:rPr>
          <w:color w:val="000080"/>
        </w:rPr>
        <w:t xml:space="preserve">C’è un Entourage, in questo luogo - un Entourage, chiamatelo come volete – che vi sta guardando proprio ora. Voglio che percepiate, in questo luogo, proprio ora, la realtà (concreta) di un’energia benevola che sa chi siete e che è qui. Voglio che percepiate lo spessore dell’amore - chiamatelo amore, chiamatelo apprezzamento, chiamatelo un’energia sorridente – che non vi preme e non vi spinge o non vuole farvi fare alcunché, che semplicemente vi dice: voglio che ti riposi e ti rilassi proprio (qui) nelle mie braccia. È questo, che dice: non senti che sei ok, nel posto giusto e nel tempo </w:t>
      </w:r>
      <w:r>
        <w:rPr>
          <w:color w:val="000080"/>
        </w:rPr>
        <w:lastRenderedPageBreak/>
        <w:t>giusto? Le battaglie che affronterete in questo prossimo anno, e nell’anno successivo, e nell’anno successivo sono battaglie che potete vincere, finalmente, al tempo opportuno, un po’ alla volta, costruendo il piano numero uno di quel capolavoro architettonico chiamato pace sulla Terra. Dovete farlo lentamente, avviene un poco alla volta; la sincronicità vi porterà i pezzi, i componenti e le persone a meno che non vi avvitiate nella frustrazione, e allora sareste soli, nella vostra stanza, girando (a vuoto) mentre altri costruiscono l’edificio. È un nuovo paradigma, un nuovo modo di reagire, è maestria, maturità.</w:t>
      </w:r>
    </w:p>
    <w:p w:rsidR="00A479AD" w:rsidRDefault="00A479AD" w:rsidP="00A479AD">
      <w:pPr>
        <w:pStyle w:val="NormaleWeb"/>
        <w:spacing w:after="0" w:afterAutospacing="0"/>
        <w:jc w:val="both"/>
      </w:pPr>
      <w:r>
        <w:rPr>
          <w:color w:val="000080"/>
        </w:rPr>
        <w:t>È possibile che il Creatore dell’universo sappia chi siete? Sì, miei cari, gli occhi della galassia e il centro stesso della Sorgente Creativa dell’universo vi stanno guardando ora: voi siete gli unici a passare attraverso ciò in questa galassia in questo tempo. Voglio che osserviate TUTTO quello che sta accadendo su questo pianeta, siate circospetti: vedrete che sta avendo luogo un cambiamento; la gente comincia a risvegliarsi e a rivelare cose che non sono appropriate e che nel passato erano state nascoste. State cominciando ad aprire barattoli e a trovare brutte cose al loro interno. Ci sarà chi vedrà le brutte cose e le userà come scuse per cambiarle e per costruire, e ci sarà chi vede le brutte cose e le userà come scuse per lamentarsi. Ma le brutte cose saranno viste e i barattoli recheranno i nomi di ogni aspetto della vostra società. Lentamente. Chiederete integrità. Verrà un tempo in cui i vostri politici sapranno di non poter essere eletti, con voi che osservate quello che stanno facendo, e verrà un tempo in cui ci sarà un sistema grazie al quale sorvegliate quello che stanno facendo, ed essi lo sanno. Ripuliranno le loro azioni perché sono sorvegliati in un modo che non posso neppure spiegarvi perché ci sono nuove tecnologie di osservazione che neppure sapete.</w:t>
      </w:r>
    </w:p>
    <w:p w:rsidR="00A479AD" w:rsidRDefault="00A479AD" w:rsidP="00A479AD">
      <w:pPr>
        <w:pStyle w:val="NormaleWeb"/>
        <w:spacing w:after="0" w:afterAutospacing="0"/>
        <w:jc w:val="both"/>
      </w:pPr>
      <w:r>
        <w:rPr>
          <w:color w:val="000080"/>
        </w:rPr>
        <w:t>25 anni fa vi ho spiegato che esiste una cosa chiamata “</w:t>
      </w:r>
      <w:proofErr w:type="spellStart"/>
      <w:r>
        <w:rPr>
          <w:color w:val="000080"/>
        </w:rPr>
        <w:t>networking</w:t>
      </w:r>
      <w:proofErr w:type="spellEnd"/>
      <w:r>
        <w:rPr>
          <w:color w:val="000080"/>
        </w:rPr>
        <w:t xml:space="preserve"> sociali” e ho cercato di </w:t>
      </w:r>
      <w:proofErr w:type="spellStart"/>
      <w:r>
        <w:rPr>
          <w:color w:val="000080"/>
        </w:rPr>
        <w:t>spiegarvela…</w:t>
      </w:r>
      <w:proofErr w:type="spellEnd"/>
      <w:r>
        <w:rPr>
          <w:color w:val="000080"/>
        </w:rPr>
        <w:t xml:space="preserve"> Non ho potuto. Non si possono spiegare cose che sono a cinque passi di distanza da ciò che avete; quando non avete il (passo) numero 2 e il numero 3, non potete capire un sistema che va al numero 4. C’è un sistema che va al numero 4 e che vi permetterà di vedere, esaminare e sorvegliare TUTTO ciò che fanno i vostri leader, e in quel modo lo vorranno anch'essi. Verrà un tempo in cui l’integrità sarà un distintivo d’onore e una cosa di cui voi siete orgogliosi, ed essi sono orgogliosi, mentre l’essere avidi e il chiudere gli occhi vi sembreranno vecchissimi e bruttissimi, una modalità del passato!</w:t>
      </w:r>
    </w:p>
    <w:p w:rsidR="00A479AD" w:rsidRDefault="00A479AD" w:rsidP="00A479AD">
      <w:pPr>
        <w:pStyle w:val="NormaleWeb"/>
        <w:spacing w:after="0" w:afterAutospacing="0"/>
        <w:jc w:val="both"/>
      </w:pPr>
      <w:r>
        <w:rPr>
          <w:color w:val="000080"/>
        </w:rPr>
        <w:t xml:space="preserve">Vi ho detto che la storia lo mostrerà: un letterale voltare pagina da un vecchio metodo a un metodo nuovo. Sono in arrivo alcune nuove invenzioni per aiutarvi. Negli Stati Uniti avete strutture che impediranno che avvengano, perciò potrebbero avvenire in altri Paesi in cui non c’è una struttura. Voglio che vi teniate pronti per questo. Forse un giorno la vostra struttura verrà svergognata durante il cambiamento perché altri Paesi hanno fatto di meglio, voglio che vi teniate pronti per questo. Ci sono paradigmi che non vi aspettate: non chiudete ermeticamente la scatola perché pensate che contenga tutto quello che c’è, da dove viene e che cosa succederà. Ma </w:t>
      </w:r>
      <w:proofErr w:type="spellStart"/>
      <w:r>
        <w:rPr>
          <w:color w:val="000080"/>
        </w:rPr>
        <w:t>sappiatelo</w:t>
      </w:r>
      <w:proofErr w:type="spellEnd"/>
      <w:r>
        <w:rPr>
          <w:color w:val="000080"/>
        </w:rPr>
        <w:t>: succederà e, a mano a mano che comincia a succedere, vi darà i mattoni per quel primo piano. Non siate frustrati, siate in pace con il fatto che siete nel posto giusto, al momento giusto, pensando le cose giuste per le giuste ragioni. (Queste cose) non saranno più sconfitte, non saranno più soppresse e non ci saranno più dita puntate contro di voi dicendovi che siete fuori di testa. La gente comincerà a vedere il senso di ciò che andate dicendo.</w:t>
      </w:r>
    </w:p>
    <w:p w:rsidR="00A479AD" w:rsidRDefault="00A479AD" w:rsidP="00A479AD">
      <w:pPr>
        <w:pStyle w:val="NormaleWeb"/>
        <w:spacing w:after="0" w:afterAutospacing="0"/>
        <w:jc w:val="both"/>
      </w:pPr>
      <w:r>
        <w:rPr>
          <w:color w:val="000080"/>
        </w:rPr>
        <w:t xml:space="preserve">Vi sto dando ancora una volta una panoramica futuristica perché siete futuristi. La vostra </w:t>
      </w:r>
      <w:proofErr w:type="spellStart"/>
      <w:r>
        <w:rPr>
          <w:color w:val="000080"/>
        </w:rPr>
        <w:t>akasha</w:t>
      </w:r>
      <w:proofErr w:type="spellEnd"/>
      <w:r>
        <w:rPr>
          <w:color w:val="000080"/>
        </w:rPr>
        <w:t xml:space="preserve"> si sta aprendo a idee migliori, anime antiche. Voi siete gli “apripista” del pianeta (coloro che mostrano la via), la saggezza del pianeta, anime antiche: voi siete ciò che ci si aspettava sareste stati.</w:t>
      </w:r>
    </w:p>
    <w:p w:rsidR="00A479AD" w:rsidRDefault="00A479AD" w:rsidP="00A479AD">
      <w:pPr>
        <w:pStyle w:val="NormaleWeb"/>
        <w:spacing w:after="0" w:afterAutospacing="0"/>
        <w:jc w:val="both"/>
      </w:pPr>
      <w:r>
        <w:rPr>
          <w:color w:val="000080"/>
        </w:rPr>
        <w:t xml:space="preserve">Sono buone notizie, sono notizie buonissime, ma come le riceverete? Vi dirò questo: quel vecchio pregiudizio, ossia vivere in un’energia vecchia e pensare che è così che funzionano le cose, che è </w:t>
      </w:r>
      <w:r>
        <w:rPr>
          <w:color w:val="000080"/>
        </w:rPr>
        <w:lastRenderedPageBreak/>
        <w:t xml:space="preserve">così che hanno sempre funzionato, che è così che funzionavano le cose nel </w:t>
      </w:r>
      <w:proofErr w:type="spellStart"/>
      <w:r>
        <w:rPr>
          <w:color w:val="000080"/>
        </w:rPr>
        <w:t>passato…</w:t>
      </w:r>
      <w:proofErr w:type="spellEnd"/>
      <w:r>
        <w:rPr>
          <w:color w:val="000080"/>
        </w:rPr>
        <w:t xml:space="preserve"> se questo è ciò che siete voi, siete in una scatola e l’avete chiusa.</w:t>
      </w:r>
    </w:p>
    <w:p w:rsidR="00A479AD" w:rsidRDefault="00A479AD" w:rsidP="00A479AD">
      <w:pPr>
        <w:pStyle w:val="NormaleWeb"/>
        <w:spacing w:after="0" w:afterAutospacing="0"/>
        <w:jc w:val="both"/>
      </w:pPr>
      <w:r>
        <w:rPr>
          <w:color w:val="000080"/>
        </w:rPr>
        <w:t xml:space="preserve">C’è una nuova scatola che non ha lati, coperchio né fondo: è quella in cui vi chiediamo di entrare, se avete bisogno di una scatola. Pensiero illimitato, modi di fare le cose e di cercare aiuto per </w:t>
      </w:r>
      <w:proofErr w:type="spellStart"/>
      <w:r>
        <w:rPr>
          <w:color w:val="000080"/>
        </w:rPr>
        <w:t>farle…</w:t>
      </w:r>
      <w:proofErr w:type="spellEnd"/>
      <w:r>
        <w:rPr>
          <w:color w:val="000080"/>
        </w:rPr>
        <w:t xml:space="preserve"> Non frustrazione.</w:t>
      </w:r>
    </w:p>
    <w:p w:rsidR="00A479AD" w:rsidRDefault="00A479AD" w:rsidP="00A479AD">
      <w:pPr>
        <w:pStyle w:val="NormaleWeb"/>
        <w:spacing w:after="0" w:afterAutospacing="0"/>
        <w:jc w:val="both"/>
      </w:pPr>
      <w:r>
        <w:rPr>
          <w:color w:val="000080"/>
        </w:rPr>
        <w:t>Il 2016 sta arrivando, la sua numerologia è un 9: l’anno di compimento di certe cose che avranno luogo e di rivelazioni che non vi aspettate di altre cose. Se vi colpisce una rivelazione scioccante, non sguazzateci dentro: aspettatevela e costruite nuove cose grazie a essa anziché punire coloro che l’hanno commessa. Capite la differenza? Dove metterete la vostra energia? Costruirete sugli errori o sguazzerete dentro di essi? Questo fa parte di un nuovo paradigma: andare avanti anziché bloccarsi e punire. È un’idea nuova di zecca su dove dovrebbe essere la vostra energia. Lo sapete che questo darà una corsia veloce al futuro, (ossia) se cominciate a cambiare i paradigmi di ciò che è accaduto quando scoprite degli errori e degli sbagli?</w:t>
      </w:r>
    </w:p>
    <w:p w:rsidR="00A479AD" w:rsidRDefault="00A479AD" w:rsidP="00A479AD">
      <w:pPr>
        <w:pStyle w:val="NormaleWeb"/>
        <w:spacing w:after="0" w:afterAutospacing="0"/>
        <w:jc w:val="both"/>
      </w:pPr>
      <w:r>
        <w:rPr>
          <w:color w:val="000080"/>
        </w:rPr>
        <w:t xml:space="preserve">(Se) sul pianeta accade qualcosa che è brutto, avete visto i vostri media e quello che fanno? Girano (a vuoto): avete le notizie, poi avete le stesse notizie il giorno dopo, e il giorno dopo e il giorno dopo, e ottenete gli spin-off delle notizie; un evento che è accaduto una volta accade centinaia di volte, quindi (quel tipo di) coscienza continua e si </w:t>
      </w:r>
      <w:proofErr w:type="spellStart"/>
      <w:r>
        <w:rPr>
          <w:color w:val="000080"/>
        </w:rPr>
        <w:t>perpetua…</w:t>
      </w:r>
      <w:proofErr w:type="spellEnd"/>
      <w:r>
        <w:rPr>
          <w:color w:val="000080"/>
        </w:rPr>
        <w:t xml:space="preserve"> È di questo, che sto parlando. Invece di andare avanti e vedere che cosa viene dopo e che è più bello, vi avvitate in quello che è avvenuto e in quanta paura dovreste avere.</w:t>
      </w:r>
    </w:p>
    <w:p w:rsidR="00A479AD" w:rsidRDefault="00A479AD" w:rsidP="00A479AD">
      <w:pPr>
        <w:pStyle w:val="NormaleWeb"/>
        <w:spacing w:after="0" w:afterAutospacing="0"/>
        <w:jc w:val="both"/>
      </w:pPr>
      <w:r>
        <w:rPr>
          <w:color w:val="000080"/>
        </w:rPr>
        <w:t>Miei cari, voi siete gli “apripista”, e avete aiuti! Voglio che percepiate questo Entourage che vi sta abbracciando proprio ora, voglio che percepiate che stanno dicendo: «al tempo giusto e al posto giusto siete veramente!» Tutti avete diversi percorsi, tutti voi, e noi sappiamo quali sono. Avete un frammento del Creatore – Dio – dentro di voi, e l’ha detto ogni maestro che ha camminato su questo pianeta; e i maestri vi hanno pregato di trovare dentro di voi ciò che è maturo e pacifico, che non reagirebbe con rabbia o con azioni, tranne quelle che sono benevole e belle. Di volta in volta è stato suggerito, e molte volte non ha funzionato: funzionerà stavolta perché la vostra luce verrà vista su questo pianeta e il paradigma delle reazioni pacifiche, dell’andare avanti e delle idee proattive verrà considerato bello, corretto, da tante persone quante mai prima d’ora. Esse sono pronte per quello che voi avete, sto parlando a più persone di quelle che sono in questa stanza.</w:t>
      </w:r>
    </w:p>
    <w:p w:rsidR="00A479AD" w:rsidRDefault="00A479AD" w:rsidP="00A479AD">
      <w:pPr>
        <w:pStyle w:val="NormaleWeb"/>
        <w:spacing w:after="0" w:afterAutospacing="0"/>
        <w:jc w:val="both"/>
      </w:pPr>
      <w:r>
        <w:rPr>
          <w:color w:val="000080"/>
        </w:rPr>
        <w:t>Questo è il messaggio, non potrebbe essere più chiaro. I tempi sono cambiati, ma soprattutto il rapporto fra ciò che è oscurità e luce sta cominciando a spostarsi in modo tale per cui la luce sta vincendo, e quello che state cercando di fare, operatori di luce, verrà considerato molto diverso rispetto a quanto sia mai accaduto prima d’ora, e siete aiutati tantissimo. Ci saranno quelli che si faranno avanti e vi finanzieranno: essi sono pronti e li troverete; questo sarà uno schiaffo in faccia a un vecchio paradigma che dice che non può accadere perché le grandi quantità di denaro sono sequestrate e corrotte. Aspettate finché lo vedrete: denaro dove pensavate che non ci fosse denaro per supportare certe cose che non erano mai state supportate prima, perché VOI gettate luce su di esse, (cose) che hanno senso, hanno senso economico, hanno senso quanto a integrità; hanno senso per un pianeta che sta cambiando.</w:t>
      </w:r>
    </w:p>
    <w:p w:rsidR="00A479AD" w:rsidRDefault="00A479AD" w:rsidP="00A479AD">
      <w:pPr>
        <w:pStyle w:val="NormaleWeb"/>
        <w:spacing w:after="0" w:afterAutospacing="0"/>
        <w:jc w:val="both"/>
      </w:pPr>
      <w:r>
        <w:rPr>
          <w:color w:val="000080"/>
        </w:rPr>
        <w:t xml:space="preserve">Stanno arrivando alcune cose che vi sorprenderanno. Ora, tenete duro: non tutto andrà bene, stanno arrivando alcuni accadimenti avversi. Non vedeteli e non arrendetevi. Il lato oscuro spingerà più forte, quando voi lo spingete. Non è finita, ma, miei cari, finirà. Tenete duro: abbiamo bisogno della vostra luce e della forza della vostra luce ora più che mai. Abbiamo osservato (altri) pianeti in questa fase prima d’ora e sappiamo che cosa sta arrivando. La battaglia è a portata di mano e la vincerete. Dovete tenere ben stabile quella luce e non permettere che vi venga tolta. Siete </w:t>
      </w:r>
      <w:r>
        <w:rPr>
          <w:color w:val="000080"/>
        </w:rPr>
        <w:lastRenderedPageBreak/>
        <w:t>supportati, miei cari, noi siamo dietro di voi e lo sono milioni di altri che non si sono ancora fatti avanti, che incontrerete lungo il cammino e rimarranno colpiti e sorpresi dal fatto che ci siete voi.</w:t>
      </w:r>
    </w:p>
    <w:p w:rsidR="00A479AD" w:rsidRDefault="00A479AD" w:rsidP="00A479AD">
      <w:pPr>
        <w:pStyle w:val="NormaleWeb"/>
        <w:spacing w:after="0" w:afterAutospacing="0"/>
        <w:jc w:val="both"/>
      </w:pPr>
      <w:r>
        <w:rPr>
          <w:color w:val="000080"/>
        </w:rPr>
        <w:t>Questo è il futuro e questo è il messaggio. Voglio che ve ne andiate da qui pensando in modo diverso da come pensavate quando siete arrivati. Voglio che cerchiate prove di ciò di cui parlo: modi diversi di fare le cose. Vedrete relazioni su cose che non vi aspettavate e ricorderete le mie parole. È reale, sta accadendo e non è necessariamente esoterico.</w:t>
      </w:r>
    </w:p>
    <w:p w:rsidR="00A479AD" w:rsidRDefault="00A479AD" w:rsidP="00A479AD">
      <w:pPr>
        <w:pStyle w:val="NormaleWeb"/>
        <w:spacing w:after="0" w:afterAutospacing="0"/>
        <w:jc w:val="both"/>
      </w:pPr>
      <w:r>
        <w:rPr>
          <w:color w:val="000080"/>
        </w:rPr>
        <w:t>Benvenuti in un mondo nuovo!</w:t>
      </w:r>
    </w:p>
    <w:p w:rsidR="00A479AD" w:rsidRDefault="00A479AD" w:rsidP="00A479AD">
      <w:pPr>
        <w:pStyle w:val="NormaleWeb"/>
        <w:spacing w:after="0" w:afterAutospacing="0"/>
        <w:jc w:val="both"/>
      </w:pPr>
      <w:r>
        <w:rPr>
          <w:color w:val="000080"/>
        </w:rPr>
        <w:t>E così è.</w:t>
      </w:r>
    </w:p>
    <w:p w:rsidR="00A479AD" w:rsidRPr="00A479AD" w:rsidRDefault="00A479AD" w:rsidP="00A479AD"/>
    <w:sectPr w:rsidR="00A479AD" w:rsidRPr="00A479AD" w:rsidSect="009F6430">
      <w:footerReference w:type="even" r:id="rId18"/>
      <w:footerReference w:type="default" r:id="rId19"/>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49BE" w:rsidRDefault="001849BE">
      <w:r>
        <w:separator/>
      </w:r>
    </w:p>
  </w:endnote>
  <w:endnote w:type="continuationSeparator" w:id="0">
    <w:p w:rsidR="001849BE" w:rsidRDefault="001849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2D" w:rsidRDefault="00067B50" w:rsidP="00E42911">
    <w:pPr>
      <w:pStyle w:val="Pidipagina"/>
      <w:framePr w:wrap="around" w:vAnchor="text" w:hAnchor="margin" w:xAlign="right" w:y="1"/>
      <w:rPr>
        <w:rStyle w:val="Numeropagina"/>
      </w:rPr>
    </w:pPr>
    <w:r>
      <w:rPr>
        <w:rStyle w:val="Numeropagina"/>
      </w:rPr>
      <w:fldChar w:fldCharType="begin"/>
    </w:r>
    <w:r w:rsidR="00C6792D">
      <w:rPr>
        <w:rStyle w:val="Numeropagina"/>
      </w:rPr>
      <w:instrText xml:space="preserve">PAGE  </w:instrText>
    </w:r>
    <w:r>
      <w:rPr>
        <w:rStyle w:val="Numeropagina"/>
      </w:rPr>
      <w:fldChar w:fldCharType="separate"/>
    </w:r>
    <w:r w:rsidR="00C6792D">
      <w:rPr>
        <w:rStyle w:val="Numeropagina"/>
        <w:noProof/>
      </w:rPr>
      <w:t>39</w:t>
    </w:r>
    <w:r>
      <w:rPr>
        <w:rStyle w:val="Numeropagina"/>
      </w:rPr>
      <w:fldChar w:fldCharType="end"/>
    </w:r>
  </w:p>
  <w:p w:rsidR="00C6792D" w:rsidRDefault="00C6792D"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2D" w:rsidRDefault="00067B50" w:rsidP="00E42911">
    <w:pPr>
      <w:pStyle w:val="Pidipagina"/>
      <w:framePr w:wrap="around" w:vAnchor="text" w:hAnchor="margin" w:xAlign="right" w:y="1"/>
      <w:rPr>
        <w:rStyle w:val="Numeropagina"/>
      </w:rPr>
    </w:pPr>
    <w:r>
      <w:rPr>
        <w:rStyle w:val="Numeropagina"/>
      </w:rPr>
      <w:fldChar w:fldCharType="begin"/>
    </w:r>
    <w:r w:rsidR="00C6792D">
      <w:rPr>
        <w:rStyle w:val="Numeropagina"/>
      </w:rPr>
      <w:instrText xml:space="preserve">PAGE  </w:instrText>
    </w:r>
    <w:r>
      <w:rPr>
        <w:rStyle w:val="Numeropagina"/>
      </w:rPr>
      <w:fldChar w:fldCharType="separate"/>
    </w:r>
    <w:r w:rsidR="00A479AD">
      <w:rPr>
        <w:rStyle w:val="Numeropagina"/>
        <w:noProof/>
      </w:rPr>
      <w:t>1</w:t>
    </w:r>
    <w:r>
      <w:rPr>
        <w:rStyle w:val="Numeropagina"/>
      </w:rPr>
      <w:fldChar w:fldCharType="end"/>
    </w:r>
  </w:p>
  <w:p w:rsidR="00C6792D" w:rsidRDefault="00C6792D"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49BE" w:rsidRDefault="001849BE">
      <w:r>
        <w:separator/>
      </w:r>
    </w:p>
  </w:footnote>
  <w:footnote w:type="continuationSeparator" w:id="0">
    <w:p w:rsidR="001849BE" w:rsidRDefault="001849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5E508B4"/>
    <w:multiLevelType w:val="multilevel"/>
    <w:tmpl w:val="25208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E063D6C"/>
    <w:multiLevelType w:val="multilevel"/>
    <w:tmpl w:val="4B0A2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AB3A49"/>
    <w:multiLevelType w:val="multilevel"/>
    <w:tmpl w:val="8064E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0"/>
  </w:num>
  <w:num w:numId="3">
    <w:abstractNumId w:val="20"/>
  </w:num>
  <w:num w:numId="4">
    <w:abstractNumId w:val="6"/>
  </w:num>
  <w:num w:numId="5">
    <w:abstractNumId w:val="9"/>
  </w:num>
  <w:num w:numId="6">
    <w:abstractNumId w:val="23"/>
  </w:num>
  <w:num w:numId="7">
    <w:abstractNumId w:val="4"/>
  </w:num>
  <w:num w:numId="8">
    <w:abstractNumId w:val="5"/>
  </w:num>
  <w:num w:numId="9">
    <w:abstractNumId w:val="14"/>
  </w:num>
  <w:num w:numId="10">
    <w:abstractNumId w:val="8"/>
  </w:num>
  <w:num w:numId="11">
    <w:abstractNumId w:val="19"/>
  </w:num>
  <w:num w:numId="12">
    <w:abstractNumId w:val="12"/>
  </w:num>
  <w:num w:numId="13">
    <w:abstractNumId w:val="18"/>
  </w:num>
  <w:num w:numId="14">
    <w:abstractNumId w:val="17"/>
  </w:num>
  <w:num w:numId="15">
    <w:abstractNumId w:val="15"/>
  </w:num>
  <w:num w:numId="16">
    <w:abstractNumId w:val="7"/>
  </w:num>
  <w:num w:numId="17">
    <w:abstractNumId w:val="11"/>
  </w:num>
  <w:num w:numId="18">
    <w:abstractNumId w:val="13"/>
  </w:num>
  <w:num w:numId="19">
    <w:abstractNumId w:val="22"/>
  </w:num>
  <w:num w:numId="20">
    <w:abstractNumId w:val="2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3AF2"/>
    <w:rsid w:val="000047EE"/>
    <w:rsid w:val="000053FC"/>
    <w:rsid w:val="000066E7"/>
    <w:rsid w:val="00006B60"/>
    <w:rsid w:val="00007440"/>
    <w:rsid w:val="0000758D"/>
    <w:rsid w:val="000078C1"/>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1"/>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1F9C"/>
    <w:rsid w:val="0004246D"/>
    <w:rsid w:val="00042494"/>
    <w:rsid w:val="000432D7"/>
    <w:rsid w:val="00043523"/>
    <w:rsid w:val="00043C09"/>
    <w:rsid w:val="00044E09"/>
    <w:rsid w:val="00047BC8"/>
    <w:rsid w:val="00050B0A"/>
    <w:rsid w:val="00050FE5"/>
    <w:rsid w:val="00051CBC"/>
    <w:rsid w:val="00053D0C"/>
    <w:rsid w:val="00054CB6"/>
    <w:rsid w:val="00060670"/>
    <w:rsid w:val="00061160"/>
    <w:rsid w:val="0006152E"/>
    <w:rsid w:val="00062150"/>
    <w:rsid w:val="00062E9F"/>
    <w:rsid w:val="00064795"/>
    <w:rsid w:val="00065F4B"/>
    <w:rsid w:val="0006643E"/>
    <w:rsid w:val="000674DE"/>
    <w:rsid w:val="000674F7"/>
    <w:rsid w:val="00067B50"/>
    <w:rsid w:val="000700CA"/>
    <w:rsid w:val="0007055A"/>
    <w:rsid w:val="00070CAB"/>
    <w:rsid w:val="00072D92"/>
    <w:rsid w:val="00073D8C"/>
    <w:rsid w:val="000743DE"/>
    <w:rsid w:val="00074E77"/>
    <w:rsid w:val="00077B09"/>
    <w:rsid w:val="00077C2A"/>
    <w:rsid w:val="00080C51"/>
    <w:rsid w:val="00080EAD"/>
    <w:rsid w:val="000813A9"/>
    <w:rsid w:val="0008200C"/>
    <w:rsid w:val="00083FA9"/>
    <w:rsid w:val="00085D40"/>
    <w:rsid w:val="00086011"/>
    <w:rsid w:val="000865D5"/>
    <w:rsid w:val="00086F8C"/>
    <w:rsid w:val="00087F5C"/>
    <w:rsid w:val="00090A1F"/>
    <w:rsid w:val="00090CD7"/>
    <w:rsid w:val="00091B7A"/>
    <w:rsid w:val="00091BAF"/>
    <w:rsid w:val="00091D18"/>
    <w:rsid w:val="00092581"/>
    <w:rsid w:val="0009361E"/>
    <w:rsid w:val="000936DE"/>
    <w:rsid w:val="00095735"/>
    <w:rsid w:val="000A1B4F"/>
    <w:rsid w:val="000A269B"/>
    <w:rsid w:val="000A5C0E"/>
    <w:rsid w:val="000A6A9A"/>
    <w:rsid w:val="000B0D0E"/>
    <w:rsid w:val="000B32E8"/>
    <w:rsid w:val="000B394B"/>
    <w:rsid w:val="000B43E9"/>
    <w:rsid w:val="000B4B86"/>
    <w:rsid w:val="000B4F0A"/>
    <w:rsid w:val="000B5394"/>
    <w:rsid w:val="000B58BF"/>
    <w:rsid w:val="000B6CF7"/>
    <w:rsid w:val="000B6E70"/>
    <w:rsid w:val="000C22C4"/>
    <w:rsid w:val="000C332A"/>
    <w:rsid w:val="000C49D4"/>
    <w:rsid w:val="000C5557"/>
    <w:rsid w:val="000C5900"/>
    <w:rsid w:val="000C628F"/>
    <w:rsid w:val="000C711E"/>
    <w:rsid w:val="000C7AD7"/>
    <w:rsid w:val="000C7E64"/>
    <w:rsid w:val="000D0256"/>
    <w:rsid w:val="000D0371"/>
    <w:rsid w:val="000D16A2"/>
    <w:rsid w:val="000D1D2B"/>
    <w:rsid w:val="000D253C"/>
    <w:rsid w:val="000D2BB5"/>
    <w:rsid w:val="000D2F36"/>
    <w:rsid w:val="000D3788"/>
    <w:rsid w:val="000D5690"/>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5A7B"/>
    <w:rsid w:val="000F6A91"/>
    <w:rsid w:val="000F7A47"/>
    <w:rsid w:val="000F7AE6"/>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DDF"/>
    <w:rsid w:val="00133EC1"/>
    <w:rsid w:val="001342F2"/>
    <w:rsid w:val="00134A1A"/>
    <w:rsid w:val="00134B34"/>
    <w:rsid w:val="00135522"/>
    <w:rsid w:val="0013663E"/>
    <w:rsid w:val="001372C6"/>
    <w:rsid w:val="00137A93"/>
    <w:rsid w:val="0014019C"/>
    <w:rsid w:val="0014064D"/>
    <w:rsid w:val="00141ED1"/>
    <w:rsid w:val="0014244B"/>
    <w:rsid w:val="00142E5D"/>
    <w:rsid w:val="00143315"/>
    <w:rsid w:val="00144E3D"/>
    <w:rsid w:val="0014673E"/>
    <w:rsid w:val="001470A2"/>
    <w:rsid w:val="001477A5"/>
    <w:rsid w:val="00147A25"/>
    <w:rsid w:val="00147AF5"/>
    <w:rsid w:val="00150DE5"/>
    <w:rsid w:val="00150F67"/>
    <w:rsid w:val="00151185"/>
    <w:rsid w:val="00152D3C"/>
    <w:rsid w:val="00153036"/>
    <w:rsid w:val="0015460D"/>
    <w:rsid w:val="001550B3"/>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9BE"/>
    <w:rsid w:val="00184BD9"/>
    <w:rsid w:val="00187C97"/>
    <w:rsid w:val="0019089F"/>
    <w:rsid w:val="00193974"/>
    <w:rsid w:val="00193F50"/>
    <w:rsid w:val="00195A54"/>
    <w:rsid w:val="00195D95"/>
    <w:rsid w:val="001960A2"/>
    <w:rsid w:val="00196A2A"/>
    <w:rsid w:val="001975DD"/>
    <w:rsid w:val="001A1076"/>
    <w:rsid w:val="001A1392"/>
    <w:rsid w:val="001A2715"/>
    <w:rsid w:val="001A2EA8"/>
    <w:rsid w:val="001A4C8B"/>
    <w:rsid w:val="001A5219"/>
    <w:rsid w:val="001A56EC"/>
    <w:rsid w:val="001A5A8E"/>
    <w:rsid w:val="001A64E2"/>
    <w:rsid w:val="001A665B"/>
    <w:rsid w:val="001A6B76"/>
    <w:rsid w:val="001A6C18"/>
    <w:rsid w:val="001B4945"/>
    <w:rsid w:val="001B622E"/>
    <w:rsid w:val="001B664A"/>
    <w:rsid w:val="001B6C91"/>
    <w:rsid w:val="001B7EC4"/>
    <w:rsid w:val="001C14A9"/>
    <w:rsid w:val="001C1750"/>
    <w:rsid w:val="001C1752"/>
    <w:rsid w:val="001C2DE6"/>
    <w:rsid w:val="001C3DE8"/>
    <w:rsid w:val="001C406B"/>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817"/>
    <w:rsid w:val="001D7E58"/>
    <w:rsid w:val="001E0383"/>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571E"/>
    <w:rsid w:val="001F649D"/>
    <w:rsid w:val="001F7134"/>
    <w:rsid w:val="001F767C"/>
    <w:rsid w:val="001F7A02"/>
    <w:rsid w:val="001F7F82"/>
    <w:rsid w:val="0020038D"/>
    <w:rsid w:val="002013B7"/>
    <w:rsid w:val="00202EBC"/>
    <w:rsid w:val="00205A9D"/>
    <w:rsid w:val="002076E3"/>
    <w:rsid w:val="00207979"/>
    <w:rsid w:val="00210DC3"/>
    <w:rsid w:val="002110EC"/>
    <w:rsid w:val="00211E98"/>
    <w:rsid w:val="00212541"/>
    <w:rsid w:val="0021350A"/>
    <w:rsid w:val="0021389F"/>
    <w:rsid w:val="002150E6"/>
    <w:rsid w:val="00216B35"/>
    <w:rsid w:val="0021741D"/>
    <w:rsid w:val="002207DC"/>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45E48"/>
    <w:rsid w:val="002502F4"/>
    <w:rsid w:val="00251A55"/>
    <w:rsid w:val="002527B8"/>
    <w:rsid w:val="00252F80"/>
    <w:rsid w:val="002531DB"/>
    <w:rsid w:val="00255554"/>
    <w:rsid w:val="00255F37"/>
    <w:rsid w:val="00260986"/>
    <w:rsid w:val="00260BDF"/>
    <w:rsid w:val="00260C3E"/>
    <w:rsid w:val="002634FD"/>
    <w:rsid w:val="00265714"/>
    <w:rsid w:val="0026624F"/>
    <w:rsid w:val="0026637A"/>
    <w:rsid w:val="00266D19"/>
    <w:rsid w:val="002703A1"/>
    <w:rsid w:val="00270BEF"/>
    <w:rsid w:val="0027121F"/>
    <w:rsid w:val="002716C5"/>
    <w:rsid w:val="002717D4"/>
    <w:rsid w:val="0027192A"/>
    <w:rsid w:val="00271945"/>
    <w:rsid w:val="00271DD2"/>
    <w:rsid w:val="002739AE"/>
    <w:rsid w:val="002743F8"/>
    <w:rsid w:val="00274567"/>
    <w:rsid w:val="00274B74"/>
    <w:rsid w:val="00275FB8"/>
    <w:rsid w:val="0027637E"/>
    <w:rsid w:val="0027638E"/>
    <w:rsid w:val="002773D1"/>
    <w:rsid w:val="00277616"/>
    <w:rsid w:val="00280A85"/>
    <w:rsid w:val="00281D90"/>
    <w:rsid w:val="0028265A"/>
    <w:rsid w:val="00284297"/>
    <w:rsid w:val="00286F9A"/>
    <w:rsid w:val="00287E7C"/>
    <w:rsid w:val="0029010D"/>
    <w:rsid w:val="0029097B"/>
    <w:rsid w:val="00290D24"/>
    <w:rsid w:val="0029321D"/>
    <w:rsid w:val="00293EB6"/>
    <w:rsid w:val="00294637"/>
    <w:rsid w:val="0029579C"/>
    <w:rsid w:val="00296FCE"/>
    <w:rsid w:val="002A084E"/>
    <w:rsid w:val="002A1171"/>
    <w:rsid w:val="002A1BD0"/>
    <w:rsid w:val="002A1E29"/>
    <w:rsid w:val="002A4A0F"/>
    <w:rsid w:val="002A5659"/>
    <w:rsid w:val="002A5D60"/>
    <w:rsid w:val="002A713A"/>
    <w:rsid w:val="002A780F"/>
    <w:rsid w:val="002A79B3"/>
    <w:rsid w:val="002A7C65"/>
    <w:rsid w:val="002B0A7E"/>
    <w:rsid w:val="002B1F80"/>
    <w:rsid w:val="002B31D6"/>
    <w:rsid w:val="002B3A9E"/>
    <w:rsid w:val="002B4F6D"/>
    <w:rsid w:val="002B5050"/>
    <w:rsid w:val="002B5ABC"/>
    <w:rsid w:val="002B6CC8"/>
    <w:rsid w:val="002B79FB"/>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A2E"/>
    <w:rsid w:val="002D5F86"/>
    <w:rsid w:val="002D6293"/>
    <w:rsid w:val="002D6FB7"/>
    <w:rsid w:val="002E0879"/>
    <w:rsid w:val="002E2006"/>
    <w:rsid w:val="002E2086"/>
    <w:rsid w:val="002E23A5"/>
    <w:rsid w:val="002E3CC1"/>
    <w:rsid w:val="002E419E"/>
    <w:rsid w:val="002E5E6F"/>
    <w:rsid w:val="002F06A2"/>
    <w:rsid w:val="002F075D"/>
    <w:rsid w:val="002F0ADB"/>
    <w:rsid w:val="002F2B06"/>
    <w:rsid w:val="002F304B"/>
    <w:rsid w:val="002F4C88"/>
    <w:rsid w:val="002F5549"/>
    <w:rsid w:val="002F5986"/>
    <w:rsid w:val="002F659D"/>
    <w:rsid w:val="002F6B55"/>
    <w:rsid w:val="002F72E6"/>
    <w:rsid w:val="003007D2"/>
    <w:rsid w:val="003012A8"/>
    <w:rsid w:val="00301A13"/>
    <w:rsid w:val="003031C7"/>
    <w:rsid w:val="00303EF3"/>
    <w:rsid w:val="0030489A"/>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018"/>
    <w:rsid w:val="003318D4"/>
    <w:rsid w:val="0033212B"/>
    <w:rsid w:val="00334442"/>
    <w:rsid w:val="003344FD"/>
    <w:rsid w:val="00334997"/>
    <w:rsid w:val="00335A8D"/>
    <w:rsid w:val="00336A73"/>
    <w:rsid w:val="00337EAF"/>
    <w:rsid w:val="0034053F"/>
    <w:rsid w:val="0034059A"/>
    <w:rsid w:val="003433E2"/>
    <w:rsid w:val="0034497D"/>
    <w:rsid w:val="00344D5B"/>
    <w:rsid w:val="00344EC7"/>
    <w:rsid w:val="00344F51"/>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8F3"/>
    <w:rsid w:val="00367962"/>
    <w:rsid w:val="003700CF"/>
    <w:rsid w:val="003700EA"/>
    <w:rsid w:val="00370CD9"/>
    <w:rsid w:val="003716FC"/>
    <w:rsid w:val="003719CA"/>
    <w:rsid w:val="00371AE4"/>
    <w:rsid w:val="00371E6F"/>
    <w:rsid w:val="00375B84"/>
    <w:rsid w:val="00375FAA"/>
    <w:rsid w:val="00376769"/>
    <w:rsid w:val="003808BD"/>
    <w:rsid w:val="003812CC"/>
    <w:rsid w:val="00381407"/>
    <w:rsid w:val="00381773"/>
    <w:rsid w:val="003828D4"/>
    <w:rsid w:val="00382EA8"/>
    <w:rsid w:val="00383374"/>
    <w:rsid w:val="00383BD1"/>
    <w:rsid w:val="0038587A"/>
    <w:rsid w:val="0039001F"/>
    <w:rsid w:val="00390120"/>
    <w:rsid w:val="00391037"/>
    <w:rsid w:val="0039386F"/>
    <w:rsid w:val="00394F5F"/>
    <w:rsid w:val="0039614A"/>
    <w:rsid w:val="00397A94"/>
    <w:rsid w:val="00397BF9"/>
    <w:rsid w:val="003A01F6"/>
    <w:rsid w:val="003A2B4D"/>
    <w:rsid w:val="003A3D65"/>
    <w:rsid w:val="003A3D68"/>
    <w:rsid w:val="003A4842"/>
    <w:rsid w:val="003A66C4"/>
    <w:rsid w:val="003B0106"/>
    <w:rsid w:val="003B12D8"/>
    <w:rsid w:val="003B1DE1"/>
    <w:rsid w:val="003B3076"/>
    <w:rsid w:val="003B31FA"/>
    <w:rsid w:val="003B3690"/>
    <w:rsid w:val="003B482B"/>
    <w:rsid w:val="003B4BD4"/>
    <w:rsid w:val="003B55CE"/>
    <w:rsid w:val="003B5E47"/>
    <w:rsid w:val="003B5EBE"/>
    <w:rsid w:val="003B68D0"/>
    <w:rsid w:val="003C0086"/>
    <w:rsid w:val="003C153E"/>
    <w:rsid w:val="003C4308"/>
    <w:rsid w:val="003C47FD"/>
    <w:rsid w:val="003C4EC1"/>
    <w:rsid w:val="003C6B59"/>
    <w:rsid w:val="003C6E86"/>
    <w:rsid w:val="003D0BB7"/>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64E"/>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E2F"/>
    <w:rsid w:val="00405FCD"/>
    <w:rsid w:val="00410F55"/>
    <w:rsid w:val="004112FE"/>
    <w:rsid w:val="00411D35"/>
    <w:rsid w:val="00412F33"/>
    <w:rsid w:val="00413558"/>
    <w:rsid w:val="00413631"/>
    <w:rsid w:val="00414299"/>
    <w:rsid w:val="0041579F"/>
    <w:rsid w:val="004159FA"/>
    <w:rsid w:val="0041786C"/>
    <w:rsid w:val="00420243"/>
    <w:rsid w:val="0042035D"/>
    <w:rsid w:val="00421098"/>
    <w:rsid w:val="00421326"/>
    <w:rsid w:val="0042203C"/>
    <w:rsid w:val="004226E0"/>
    <w:rsid w:val="004228EA"/>
    <w:rsid w:val="00422BE4"/>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063A"/>
    <w:rsid w:val="00462A93"/>
    <w:rsid w:val="00462F59"/>
    <w:rsid w:val="004638DA"/>
    <w:rsid w:val="00464C2F"/>
    <w:rsid w:val="0046527F"/>
    <w:rsid w:val="004663CD"/>
    <w:rsid w:val="00466A30"/>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B7D22"/>
    <w:rsid w:val="004C1BAD"/>
    <w:rsid w:val="004C1C22"/>
    <w:rsid w:val="004C3519"/>
    <w:rsid w:val="004C4346"/>
    <w:rsid w:val="004C4F82"/>
    <w:rsid w:val="004C51AF"/>
    <w:rsid w:val="004C552F"/>
    <w:rsid w:val="004C59A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273"/>
    <w:rsid w:val="004E78EC"/>
    <w:rsid w:val="004F0CDC"/>
    <w:rsid w:val="004F175F"/>
    <w:rsid w:val="004F2432"/>
    <w:rsid w:val="004F53F7"/>
    <w:rsid w:val="004F64D9"/>
    <w:rsid w:val="004F7770"/>
    <w:rsid w:val="004F7AB5"/>
    <w:rsid w:val="004F7CF7"/>
    <w:rsid w:val="0050029F"/>
    <w:rsid w:val="00500AED"/>
    <w:rsid w:val="00501361"/>
    <w:rsid w:val="0050195C"/>
    <w:rsid w:val="00501E1D"/>
    <w:rsid w:val="00503939"/>
    <w:rsid w:val="00503BA7"/>
    <w:rsid w:val="0050479A"/>
    <w:rsid w:val="00507C14"/>
    <w:rsid w:val="00507F6F"/>
    <w:rsid w:val="0051091D"/>
    <w:rsid w:val="00510EF0"/>
    <w:rsid w:val="00513DF5"/>
    <w:rsid w:val="00514A87"/>
    <w:rsid w:val="00516302"/>
    <w:rsid w:val="00516FEB"/>
    <w:rsid w:val="00517804"/>
    <w:rsid w:val="00517D2F"/>
    <w:rsid w:val="0052050C"/>
    <w:rsid w:val="005209A4"/>
    <w:rsid w:val="0052176B"/>
    <w:rsid w:val="00522D98"/>
    <w:rsid w:val="00523270"/>
    <w:rsid w:val="005235E3"/>
    <w:rsid w:val="005238B5"/>
    <w:rsid w:val="00523BFA"/>
    <w:rsid w:val="00525AB5"/>
    <w:rsid w:val="00526066"/>
    <w:rsid w:val="005260BB"/>
    <w:rsid w:val="00526BE1"/>
    <w:rsid w:val="00530B1F"/>
    <w:rsid w:val="00531556"/>
    <w:rsid w:val="00532062"/>
    <w:rsid w:val="005322F6"/>
    <w:rsid w:val="00532314"/>
    <w:rsid w:val="00532A96"/>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32B1"/>
    <w:rsid w:val="00564451"/>
    <w:rsid w:val="00564BED"/>
    <w:rsid w:val="00565B94"/>
    <w:rsid w:val="00565F0E"/>
    <w:rsid w:val="0056631B"/>
    <w:rsid w:val="00567148"/>
    <w:rsid w:val="00567DA0"/>
    <w:rsid w:val="005714B9"/>
    <w:rsid w:val="005714C5"/>
    <w:rsid w:val="00571577"/>
    <w:rsid w:val="00571A62"/>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B7B65"/>
    <w:rsid w:val="005C0057"/>
    <w:rsid w:val="005C0A37"/>
    <w:rsid w:val="005C1655"/>
    <w:rsid w:val="005C184F"/>
    <w:rsid w:val="005C1A83"/>
    <w:rsid w:val="005C26CB"/>
    <w:rsid w:val="005C2984"/>
    <w:rsid w:val="005C2E8B"/>
    <w:rsid w:val="005C364B"/>
    <w:rsid w:val="005C5F04"/>
    <w:rsid w:val="005C61A6"/>
    <w:rsid w:val="005C622D"/>
    <w:rsid w:val="005C6838"/>
    <w:rsid w:val="005C6F61"/>
    <w:rsid w:val="005C74E8"/>
    <w:rsid w:val="005C776B"/>
    <w:rsid w:val="005D1610"/>
    <w:rsid w:val="005D181B"/>
    <w:rsid w:val="005D1E40"/>
    <w:rsid w:val="005D29E2"/>
    <w:rsid w:val="005D2A3E"/>
    <w:rsid w:val="005D2D29"/>
    <w:rsid w:val="005D2DBA"/>
    <w:rsid w:val="005D33C5"/>
    <w:rsid w:val="005D37A3"/>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13E3"/>
    <w:rsid w:val="005F2E04"/>
    <w:rsid w:val="005F39BD"/>
    <w:rsid w:val="005F59B6"/>
    <w:rsid w:val="005F610A"/>
    <w:rsid w:val="005F65D5"/>
    <w:rsid w:val="005F6975"/>
    <w:rsid w:val="005F6BC8"/>
    <w:rsid w:val="006005F3"/>
    <w:rsid w:val="006007C0"/>
    <w:rsid w:val="006011D0"/>
    <w:rsid w:val="00601632"/>
    <w:rsid w:val="00602183"/>
    <w:rsid w:val="0060235B"/>
    <w:rsid w:val="00603E4A"/>
    <w:rsid w:val="00606462"/>
    <w:rsid w:val="00607305"/>
    <w:rsid w:val="00607B5F"/>
    <w:rsid w:val="00611B30"/>
    <w:rsid w:val="0061268F"/>
    <w:rsid w:val="0061316A"/>
    <w:rsid w:val="006134A8"/>
    <w:rsid w:val="00617182"/>
    <w:rsid w:val="00617C3B"/>
    <w:rsid w:val="006205EC"/>
    <w:rsid w:val="00623497"/>
    <w:rsid w:val="006247BF"/>
    <w:rsid w:val="00624DEB"/>
    <w:rsid w:val="00625AFD"/>
    <w:rsid w:val="006265E8"/>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05"/>
    <w:rsid w:val="00641A5D"/>
    <w:rsid w:val="006426A4"/>
    <w:rsid w:val="00642867"/>
    <w:rsid w:val="00642B93"/>
    <w:rsid w:val="00643690"/>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2EB5"/>
    <w:rsid w:val="00663CC1"/>
    <w:rsid w:val="006646C8"/>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877FC"/>
    <w:rsid w:val="006902D7"/>
    <w:rsid w:val="00690591"/>
    <w:rsid w:val="00690803"/>
    <w:rsid w:val="00691D6A"/>
    <w:rsid w:val="0069294F"/>
    <w:rsid w:val="00692E5C"/>
    <w:rsid w:val="00693C35"/>
    <w:rsid w:val="00694639"/>
    <w:rsid w:val="00694794"/>
    <w:rsid w:val="006950BF"/>
    <w:rsid w:val="0069538C"/>
    <w:rsid w:val="0069539A"/>
    <w:rsid w:val="006A1487"/>
    <w:rsid w:val="006A1FC7"/>
    <w:rsid w:val="006A2147"/>
    <w:rsid w:val="006A2DFC"/>
    <w:rsid w:val="006A3653"/>
    <w:rsid w:val="006A3ADF"/>
    <w:rsid w:val="006A3B53"/>
    <w:rsid w:val="006A3C54"/>
    <w:rsid w:val="006A6790"/>
    <w:rsid w:val="006A7573"/>
    <w:rsid w:val="006A7EED"/>
    <w:rsid w:val="006B0ED0"/>
    <w:rsid w:val="006B1BB5"/>
    <w:rsid w:val="006B31E4"/>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12AB"/>
    <w:rsid w:val="006D303F"/>
    <w:rsid w:val="006D674C"/>
    <w:rsid w:val="006D7A92"/>
    <w:rsid w:val="006E0D63"/>
    <w:rsid w:val="006E21AA"/>
    <w:rsid w:val="006E24FD"/>
    <w:rsid w:val="006E2AA2"/>
    <w:rsid w:val="006E7691"/>
    <w:rsid w:val="006E7C8C"/>
    <w:rsid w:val="006F019E"/>
    <w:rsid w:val="006F0D06"/>
    <w:rsid w:val="006F16EC"/>
    <w:rsid w:val="006F23B6"/>
    <w:rsid w:val="006F2464"/>
    <w:rsid w:val="006F2A56"/>
    <w:rsid w:val="006F609A"/>
    <w:rsid w:val="006F6694"/>
    <w:rsid w:val="006F6F5C"/>
    <w:rsid w:val="006F7969"/>
    <w:rsid w:val="006F79CD"/>
    <w:rsid w:val="00700629"/>
    <w:rsid w:val="00702B20"/>
    <w:rsid w:val="00704ADF"/>
    <w:rsid w:val="007064D3"/>
    <w:rsid w:val="00707EBA"/>
    <w:rsid w:val="00707ED3"/>
    <w:rsid w:val="00707F0B"/>
    <w:rsid w:val="00712034"/>
    <w:rsid w:val="00712214"/>
    <w:rsid w:val="0071270E"/>
    <w:rsid w:val="007132DC"/>
    <w:rsid w:val="00713CF7"/>
    <w:rsid w:val="00714AEB"/>
    <w:rsid w:val="00715212"/>
    <w:rsid w:val="00715A9B"/>
    <w:rsid w:val="00716126"/>
    <w:rsid w:val="00716471"/>
    <w:rsid w:val="007165D8"/>
    <w:rsid w:val="00717F84"/>
    <w:rsid w:val="007203A4"/>
    <w:rsid w:val="007206E8"/>
    <w:rsid w:val="007225FC"/>
    <w:rsid w:val="0072343D"/>
    <w:rsid w:val="00724605"/>
    <w:rsid w:val="00725750"/>
    <w:rsid w:val="00726218"/>
    <w:rsid w:val="0072683A"/>
    <w:rsid w:val="00727B0B"/>
    <w:rsid w:val="00730C75"/>
    <w:rsid w:val="007314CA"/>
    <w:rsid w:val="007326A0"/>
    <w:rsid w:val="00733955"/>
    <w:rsid w:val="007339D5"/>
    <w:rsid w:val="00735587"/>
    <w:rsid w:val="00736368"/>
    <w:rsid w:val="00736515"/>
    <w:rsid w:val="00736DCC"/>
    <w:rsid w:val="007378A0"/>
    <w:rsid w:val="007401D3"/>
    <w:rsid w:val="00742F4A"/>
    <w:rsid w:val="00743FDC"/>
    <w:rsid w:val="00744ED4"/>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0A41"/>
    <w:rsid w:val="007814A1"/>
    <w:rsid w:val="007815C6"/>
    <w:rsid w:val="00782DD5"/>
    <w:rsid w:val="007834BE"/>
    <w:rsid w:val="00783943"/>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7F8"/>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6D57"/>
    <w:rsid w:val="007B71E9"/>
    <w:rsid w:val="007B78E1"/>
    <w:rsid w:val="007C057D"/>
    <w:rsid w:val="007C1BDF"/>
    <w:rsid w:val="007C3F08"/>
    <w:rsid w:val="007C5516"/>
    <w:rsid w:val="007C55A8"/>
    <w:rsid w:val="007C5D5E"/>
    <w:rsid w:val="007C60A7"/>
    <w:rsid w:val="007D0748"/>
    <w:rsid w:val="007D29C2"/>
    <w:rsid w:val="007D35D0"/>
    <w:rsid w:val="007D3E31"/>
    <w:rsid w:val="007D3FC7"/>
    <w:rsid w:val="007D4A1B"/>
    <w:rsid w:val="007D5DE9"/>
    <w:rsid w:val="007D65B3"/>
    <w:rsid w:val="007E05BE"/>
    <w:rsid w:val="007E073B"/>
    <w:rsid w:val="007E0AF7"/>
    <w:rsid w:val="007E0D44"/>
    <w:rsid w:val="007E1A48"/>
    <w:rsid w:val="007E2248"/>
    <w:rsid w:val="007E25BF"/>
    <w:rsid w:val="007E264A"/>
    <w:rsid w:val="007E2D3F"/>
    <w:rsid w:val="007E346C"/>
    <w:rsid w:val="007E4DCD"/>
    <w:rsid w:val="007E6301"/>
    <w:rsid w:val="007E6730"/>
    <w:rsid w:val="007F1320"/>
    <w:rsid w:val="007F2CDE"/>
    <w:rsid w:val="007F4AA4"/>
    <w:rsid w:val="007F5441"/>
    <w:rsid w:val="007F558B"/>
    <w:rsid w:val="007F7043"/>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1519D"/>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46E6"/>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40B"/>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24CB"/>
    <w:rsid w:val="008E44E7"/>
    <w:rsid w:val="008E4588"/>
    <w:rsid w:val="008E4E42"/>
    <w:rsid w:val="008E5D87"/>
    <w:rsid w:val="008E6202"/>
    <w:rsid w:val="008E7256"/>
    <w:rsid w:val="008F0E4C"/>
    <w:rsid w:val="008F1ED9"/>
    <w:rsid w:val="008F2DF0"/>
    <w:rsid w:val="008F418B"/>
    <w:rsid w:val="008F5441"/>
    <w:rsid w:val="008F7CB9"/>
    <w:rsid w:val="008F7F6D"/>
    <w:rsid w:val="00900E8A"/>
    <w:rsid w:val="00901483"/>
    <w:rsid w:val="00901A59"/>
    <w:rsid w:val="009049A8"/>
    <w:rsid w:val="00905046"/>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5831"/>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99B"/>
    <w:rsid w:val="00952E3D"/>
    <w:rsid w:val="00953783"/>
    <w:rsid w:val="00954157"/>
    <w:rsid w:val="0095415F"/>
    <w:rsid w:val="00954624"/>
    <w:rsid w:val="00954650"/>
    <w:rsid w:val="00954E72"/>
    <w:rsid w:val="009561A5"/>
    <w:rsid w:val="00956FF6"/>
    <w:rsid w:val="00957054"/>
    <w:rsid w:val="00957569"/>
    <w:rsid w:val="00957D36"/>
    <w:rsid w:val="0096126F"/>
    <w:rsid w:val="009612E1"/>
    <w:rsid w:val="00961995"/>
    <w:rsid w:val="00961F39"/>
    <w:rsid w:val="00962B66"/>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2D3D"/>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01C"/>
    <w:rsid w:val="009F57E5"/>
    <w:rsid w:val="009F5F20"/>
    <w:rsid w:val="009F6430"/>
    <w:rsid w:val="009F6933"/>
    <w:rsid w:val="009F7668"/>
    <w:rsid w:val="00A004E0"/>
    <w:rsid w:val="00A01E3E"/>
    <w:rsid w:val="00A05511"/>
    <w:rsid w:val="00A057A1"/>
    <w:rsid w:val="00A060AC"/>
    <w:rsid w:val="00A063C8"/>
    <w:rsid w:val="00A06681"/>
    <w:rsid w:val="00A11E96"/>
    <w:rsid w:val="00A120E6"/>
    <w:rsid w:val="00A12EF6"/>
    <w:rsid w:val="00A14252"/>
    <w:rsid w:val="00A143BF"/>
    <w:rsid w:val="00A145D1"/>
    <w:rsid w:val="00A149CA"/>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1A85"/>
    <w:rsid w:val="00A3363E"/>
    <w:rsid w:val="00A3393C"/>
    <w:rsid w:val="00A34F56"/>
    <w:rsid w:val="00A35F39"/>
    <w:rsid w:val="00A36D2B"/>
    <w:rsid w:val="00A37A84"/>
    <w:rsid w:val="00A37E3D"/>
    <w:rsid w:val="00A40B3C"/>
    <w:rsid w:val="00A41B0B"/>
    <w:rsid w:val="00A42B87"/>
    <w:rsid w:val="00A441B4"/>
    <w:rsid w:val="00A44278"/>
    <w:rsid w:val="00A448F5"/>
    <w:rsid w:val="00A45042"/>
    <w:rsid w:val="00A4574A"/>
    <w:rsid w:val="00A45EA5"/>
    <w:rsid w:val="00A46856"/>
    <w:rsid w:val="00A46C77"/>
    <w:rsid w:val="00A479AD"/>
    <w:rsid w:val="00A504FF"/>
    <w:rsid w:val="00A51E05"/>
    <w:rsid w:val="00A527AB"/>
    <w:rsid w:val="00A53030"/>
    <w:rsid w:val="00A539C2"/>
    <w:rsid w:val="00A5443A"/>
    <w:rsid w:val="00A5482B"/>
    <w:rsid w:val="00A5491E"/>
    <w:rsid w:val="00A54EF7"/>
    <w:rsid w:val="00A55F7E"/>
    <w:rsid w:val="00A5622F"/>
    <w:rsid w:val="00A5678F"/>
    <w:rsid w:val="00A56F82"/>
    <w:rsid w:val="00A57824"/>
    <w:rsid w:val="00A57910"/>
    <w:rsid w:val="00A602E3"/>
    <w:rsid w:val="00A6088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49AA"/>
    <w:rsid w:val="00A7547B"/>
    <w:rsid w:val="00A7587E"/>
    <w:rsid w:val="00A76003"/>
    <w:rsid w:val="00A762A0"/>
    <w:rsid w:val="00A76979"/>
    <w:rsid w:val="00A7772E"/>
    <w:rsid w:val="00A815CA"/>
    <w:rsid w:val="00A82A3B"/>
    <w:rsid w:val="00A834CE"/>
    <w:rsid w:val="00A84B04"/>
    <w:rsid w:val="00A85EC4"/>
    <w:rsid w:val="00A86415"/>
    <w:rsid w:val="00A866C5"/>
    <w:rsid w:val="00A86E52"/>
    <w:rsid w:val="00A871E0"/>
    <w:rsid w:val="00A872FB"/>
    <w:rsid w:val="00A87D8B"/>
    <w:rsid w:val="00A90B10"/>
    <w:rsid w:val="00A912B4"/>
    <w:rsid w:val="00A92A73"/>
    <w:rsid w:val="00A92B3F"/>
    <w:rsid w:val="00A9326B"/>
    <w:rsid w:val="00A938BD"/>
    <w:rsid w:val="00A939F2"/>
    <w:rsid w:val="00A93AD9"/>
    <w:rsid w:val="00A93B42"/>
    <w:rsid w:val="00A93F56"/>
    <w:rsid w:val="00A9462C"/>
    <w:rsid w:val="00A94903"/>
    <w:rsid w:val="00A95A3E"/>
    <w:rsid w:val="00A9644A"/>
    <w:rsid w:val="00A96457"/>
    <w:rsid w:val="00A966C7"/>
    <w:rsid w:val="00A96817"/>
    <w:rsid w:val="00AA30E1"/>
    <w:rsid w:val="00AA31DB"/>
    <w:rsid w:val="00AA3B60"/>
    <w:rsid w:val="00AA4805"/>
    <w:rsid w:val="00AA4C48"/>
    <w:rsid w:val="00AA5402"/>
    <w:rsid w:val="00AA5AF8"/>
    <w:rsid w:val="00AA63A2"/>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0F8"/>
    <w:rsid w:val="00AC7713"/>
    <w:rsid w:val="00AC7AFF"/>
    <w:rsid w:val="00AC7D1B"/>
    <w:rsid w:val="00AD1B28"/>
    <w:rsid w:val="00AD1E8F"/>
    <w:rsid w:val="00AD2740"/>
    <w:rsid w:val="00AD286D"/>
    <w:rsid w:val="00AD2C4B"/>
    <w:rsid w:val="00AD3169"/>
    <w:rsid w:val="00AD31B9"/>
    <w:rsid w:val="00AD3D5A"/>
    <w:rsid w:val="00AD43C6"/>
    <w:rsid w:val="00AD57F3"/>
    <w:rsid w:val="00AD71AD"/>
    <w:rsid w:val="00AD754C"/>
    <w:rsid w:val="00AD7851"/>
    <w:rsid w:val="00AD7CB2"/>
    <w:rsid w:val="00AE1C68"/>
    <w:rsid w:val="00AE335E"/>
    <w:rsid w:val="00AE4199"/>
    <w:rsid w:val="00AE42BA"/>
    <w:rsid w:val="00AE464C"/>
    <w:rsid w:val="00AE56E6"/>
    <w:rsid w:val="00AE62CD"/>
    <w:rsid w:val="00AE680F"/>
    <w:rsid w:val="00AE7025"/>
    <w:rsid w:val="00AE7375"/>
    <w:rsid w:val="00AF012F"/>
    <w:rsid w:val="00AF03EB"/>
    <w:rsid w:val="00AF107A"/>
    <w:rsid w:val="00AF367F"/>
    <w:rsid w:val="00AF4492"/>
    <w:rsid w:val="00AF588C"/>
    <w:rsid w:val="00AF65A1"/>
    <w:rsid w:val="00AF6D27"/>
    <w:rsid w:val="00B033C2"/>
    <w:rsid w:val="00B03B02"/>
    <w:rsid w:val="00B03D19"/>
    <w:rsid w:val="00B03F5D"/>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16FC4"/>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643B"/>
    <w:rsid w:val="00B470B2"/>
    <w:rsid w:val="00B47909"/>
    <w:rsid w:val="00B52D02"/>
    <w:rsid w:val="00B530CB"/>
    <w:rsid w:val="00B5404C"/>
    <w:rsid w:val="00B540C2"/>
    <w:rsid w:val="00B54A64"/>
    <w:rsid w:val="00B54CAC"/>
    <w:rsid w:val="00B54EC0"/>
    <w:rsid w:val="00B54FDE"/>
    <w:rsid w:val="00B559AA"/>
    <w:rsid w:val="00B56840"/>
    <w:rsid w:val="00B56E80"/>
    <w:rsid w:val="00B570D3"/>
    <w:rsid w:val="00B600F6"/>
    <w:rsid w:val="00B60323"/>
    <w:rsid w:val="00B6032A"/>
    <w:rsid w:val="00B60D2D"/>
    <w:rsid w:val="00B63BD9"/>
    <w:rsid w:val="00B63DD5"/>
    <w:rsid w:val="00B66C15"/>
    <w:rsid w:val="00B711C9"/>
    <w:rsid w:val="00B71768"/>
    <w:rsid w:val="00B71A89"/>
    <w:rsid w:val="00B728E1"/>
    <w:rsid w:val="00B7302A"/>
    <w:rsid w:val="00B73F68"/>
    <w:rsid w:val="00B74504"/>
    <w:rsid w:val="00B74A63"/>
    <w:rsid w:val="00B74A73"/>
    <w:rsid w:val="00B74F0F"/>
    <w:rsid w:val="00B75DB8"/>
    <w:rsid w:val="00B76ACD"/>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C4C"/>
    <w:rsid w:val="00B92E23"/>
    <w:rsid w:val="00B9314B"/>
    <w:rsid w:val="00B93681"/>
    <w:rsid w:val="00B94006"/>
    <w:rsid w:val="00B94CE9"/>
    <w:rsid w:val="00B961AB"/>
    <w:rsid w:val="00BA0885"/>
    <w:rsid w:val="00BA0BDF"/>
    <w:rsid w:val="00BA1502"/>
    <w:rsid w:val="00BA61C3"/>
    <w:rsid w:val="00BA797B"/>
    <w:rsid w:val="00BA7FB9"/>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392"/>
    <w:rsid w:val="00C01E4E"/>
    <w:rsid w:val="00C027FE"/>
    <w:rsid w:val="00C029AB"/>
    <w:rsid w:val="00C04112"/>
    <w:rsid w:val="00C05FC2"/>
    <w:rsid w:val="00C065B7"/>
    <w:rsid w:val="00C079FA"/>
    <w:rsid w:val="00C07E2C"/>
    <w:rsid w:val="00C112CB"/>
    <w:rsid w:val="00C114F3"/>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91C"/>
    <w:rsid w:val="00C41EC1"/>
    <w:rsid w:val="00C43EED"/>
    <w:rsid w:val="00C4506E"/>
    <w:rsid w:val="00C46611"/>
    <w:rsid w:val="00C47DC2"/>
    <w:rsid w:val="00C50BA9"/>
    <w:rsid w:val="00C50ED2"/>
    <w:rsid w:val="00C5421B"/>
    <w:rsid w:val="00C54FBC"/>
    <w:rsid w:val="00C55CE3"/>
    <w:rsid w:val="00C56051"/>
    <w:rsid w:val="00C56983"/>
    <w:rsid w:val="00C57ECB"/>
    <w:rsid w:val="00C60646"/>
    <w:rsid w:val="00C612B7"/>
    <w:rsid w:val="00C617FA"/>
    <w:rsid w:val="00C619A8"/>
    <w:rsid w:val="00C61C10"/>
    <w:rsid w:val="00C61F3C"/>
    <w:rsid w:val="00C6338D"/>
    <w:rsid w:val="00C634E3"/>
    <w:rsid w:val="00C63E1C"/>
    <w:rsid w:val="00C646FD"/>
    <w:rsid w:val="00C66D78"/>
    <w:rsid w:val="00C6792D"/>
    <w:rsid w:val="00C67B1A"/>
    <w:rsid w:val="00C70254"/>
    <w:rsid w:val="00C7193E"/>
    <w:rsid w:val="00C71A56"/>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080A"/>
    <w:rsid w:val="00C91EC5"/>
    <w:rsid w:val="00C938CB"/>
    <w:rsid w:val="00C951CB"/>
    <w:rsid w:val="00C95D26"/>
    <w:rsid w:val="00C97217"/>
    <w:rsid w:val="00CA026D"/>
    <w:rsid w:val="00CA086A"/>
    <w:rsid w:val="00CA0DCB"/>
    <w:rsid w:val="00CA0E61"/>
    <w:rsid w:val="00CA2BE5"/>
    <w:rsid w:val="00CA39E5"/>
    <w:rsid w:val="00CA5615"/>
    <w:rsid w:val="00CA6142"/>
    <w:rsid w:val="00CA6307"/>
    <w:rsid w:val="00CA6308"/>
    <w:rsid w:val="00CA766E"/>
    <w:rsid w:val="00CA7AF8"/>
    <w:rsid w:val="00CB0BFC"/>
    <w:rsid w:val="00CB1E7F"/>
    <w:rsid w:val="00CB2779"/>
    <w:rsid w:val="00CB3ED6"/>
    <w:rsid w:val="00CB42D4"/>
    <w:rsid w:val="00CB721E"/>
    <w:rsid w:val="00CB758A"/>
    <w:rsid w:val="00CC1F0C"/>
    <w:rsid w:val="00CC30E2"/>
    <w:rsid w:val="00CC351C"/>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485D"/>
    <w:rsid w:val="00CD5A0D"/>
    <w:rsid w:val="00CD6ADF"/>
    <w:rsid w:val="00CD724B"/>
    <w:rsid w:val="00CE11F1"/>
    <w:rsid w:val="00CE33C1"/>
    <w:rsid w:val="00CE405B"/>
    <w:rsid w:val="00CE42C7"/>
    <w:rsid w:val="00CE48AA"/>
    <w:rsid w:val="00CE4C40"/>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452"/>
    <w:rsid w:val="00CF5B1F"/>
    <w:rsid w:val="00CF6072"/>
    <w:rsid w:val="00CF6D3A"/>
    <w:rsid w:val="00CF7698"/>
    <w:rsid w:val="00CF7D15"/>
    <w:rsid w:val="00CF7DD3"/>
    <w:rsid w:val="00D01CB7"/>
    <w:rsid w:val="00D01E35"/>
    <w:rsid w:val="00D02F93"/>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479"/>
    <w:rsid w:val="00D31765"/>
    <w:rsid w:val="00D32E3C"/>
    <w:rsid w:val="00D33753"/>
    <w:rsid w:val="00D34289"/>
    <w:rsid w:val="00D357FC"/>
    <w:rsid w:val="00D37EF7"/>
    <w:rsid w:val="00D40657"/>
    <w:rsid w:val="00D40C92"/>
    <w:rsid w:val="00D42791"/>
    <w:rsid w:val="00D42A57"/>
    <w:rsid w:val="00D42B36"/>
    <w:rsid w:val="00D45163"/>
    <w:rsid w:val="00D45952"/>
    <w:rsid w:val="00D45E5D"/>
    <w:rsid w:val="00D47DF5"/>
    <w:rsid w:val="00D54361"/>
    <w:rsid w:val="00D60E1F"/>
    <w:rsid w:val="00D6217F"/>
    <w:rsid w:val="00D6318E"/>
    <w:rsid w:val="00D64D13"/>
    <w:rsid w:val="00D64ED4"/>
    <w:rsid w:val="00D664F0"/>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6E2"/>
    <w:rsid w:val="00D857D5"/>
    <w:rsid w:val="00D861BC"/>
    <w:rsid w:val="00D86FA3"/>
    <w:rsid w:val="00D900C1"/>
    <w:rsid w:val="00D91CB3"/>
    <w:rsid w:val="00D92656"/>
    <w:rsid w:val="00D9266F"/>
    <w:rsid w:val="00D92F34"/>
    <w:rsid w:val="00D9540B"/>
    <w:rsid w:val="00D9596E"/>
    <w:rsid w:val="00D95F6E"/>
    <w:rsid w:val="00D96C8B"/>
    <w:rsid w:val="00D9771D"/>
    <w:rsid w:val="00D979C3"/>
    <w:rsid w:val="00D97BA2"/>
    <w:rsid w:val="00DA1763"/>
    <w:rsid w:val="00DA315A"/>
    <w:rsid w:val="00DA3BB9"/>
    <w:rsid w:val="00DA3C3B"/>
    <w:rsid w:val="00DA511A"/>
    <w:rsid w:val="00DA5701"/>
    <w:rsid w:val="00DA57EE"/>
    <w:rsid w:val="00DA5813"/>
    <w:rsid w:val="00DA5EC9"/>
    <w:rsid w:val="00DA6E51"/>
    <w:rsid w:val="00DA7819"/>
    <w:rsid w:val="00DB0693"/>
    <w:rsid w:val="00DB25AB"/>
    <w:rsid w:val="00DB2F1E"/>
    <w:rsid w:val="00DB528F"/>
    <w:rsid w:val="00DB5818"/>
    <w:rsid w:val="00DB5D7B"/>
    <w:rsid w:val="00DB6C83"/>
    <w:rsid w:val="00DB6DFD"/>
    <w:rsid w:val="00DB7253"/>
    <w:rsid w:val="00DC114E"/>
    <w:rsid w:val="00DC36B6"/>
    <w:rsid w:val="00DC472C"/>
    <w:rsid w:val="00DC7214"/>
    <w:rsid w:val="00DC7DF5"/>
    <w:rsid w:val="00DD1BCA"/>
    <w:rsid w:val="00DD2063"/>
    <w:rsid w:val="00DD20C7"/>
    <w:rsid w:val="00DD224C"/>
    <w:rsid w:val="00DD2331"/>
    <w:rsid w:val="00DD313C"/>
    <w:rsid w:val="00DD39B8"/>
    <w:rsid w:val="00DD57DE"/>
    <w:rsid w:val="00DD5C35"/>
    <w:rsid w:val="00DD5FC6"/>
    <w:rsid w:val="00DD6D1D"/>
    <w:rsid w:val="00DD70A1"/>
    <w:rsid w:val="00DD7148"/>
    <w:rsid w:val="00DD7777"/>
    <w:rsid w:val="00DE0726"/>
    <w:rsid w:val="00DE160E"/>
    <w:rsid w:val="00DE16A5"/>
    <w:rsid w:val="00DE464F"/>
    <w:rsid w:val="00DE4A74"/>
    <w:rsid w:val="00DE567F"/>
    <w:rsid w:val="00DE6C3D"/>
    <w:rsid w:val="00DE6EE4"/>
    <w:rsid w:val="00DE7752"/>
    <w:rsid w:val="00DF1927"/>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41DE"/>
    <w:rsid w:val="00E04D79"/>
    <w:rsid w:val="00E05D5E"/>
    <w:rsid w:val="00E10C53"/>
    <w:rsid w:val="00E10D1B"/>
    <w:rsid w:val="00E11477"/>
    <w:rsid w:val="00E12B63"/>
    <w:rsid w:val="00E1382A"/>
    <w:rsid w:val="00E13A5D"/>
    <w:rsid w:val="00E14EED"/>
    <w:rsid w:val="00E1712B"/>
    <w:rsid w:val="00E2116F"/>
    <w:rsid w:val="00E21AA9"/>
    <w:rsid w:val="00E22130"/>
    <w:rsid w:val="00E226B9"/>
    <w:rsid w:val="00E23C8F"/>
    <w:rsid w:val="00E2442E"/>
    <w:rsid w:val="00E24CB6"/>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44304"/>
    <w:rsid w:val="00E51139"/>
    <w:rsid w:val="00E51748"/>
    <w:rsid w:val="00E53F16"/>
    <w:rsid w:val="00E540BB"/>
    <w:rsid w:val="00E550A3"/>
    <w:rsid w:val="00E60A55"/>
    <w:rsid w:val="00E6394E"/>
    <w:rsid w:val="00E6397C"/>
    <w:rsid w:val="00E648D4"/>
    <w:rsid w:val="00E64C17"/>
    <w:rsid w:val="00E65239"/>
    <w:rsid w:val="00E65CCC"/>
    <w:rsid w:val="00E67D58"/>
    <w:rsid w:val="00E70B89"/>
    <w:rsid w:val="00E7393E"/>
    <w:rsid w:val="00E741AF"/>
    <w:rsid w:val="00E74D24"/>
    <w:rsid w:val="00E764F9"/>
    <w:rsid w:val="00E76BC6"/>
    <w:rsid w:val="00E77257"/>
    <w:rsid w:val="00E80066"/>
    <w:rsid w:val="00E80171"/>
    <w:rsid w:val="00E8322E"/>
    <w:rsid w:val="00E84F9F"/>
    <w:rsid w:val="00E86006"/>
    <w:rsid w:val="00E87028"/>
    <w:rsid w:val="00E875FF"/>
    <w:rsid w:val="00E87D88"/>
    <w:rsid w:val="00E91374"/>
    <w:rsid w:val="00E91891"/>
    <w:rsid w:val="00E924BC"/>
    <w:rsid w:val="00E93BBE"/>
    <w:rsid w:val="00E945B1"/>
    <w:rsid w:val="00E95983"/>
    <w:rsid w:val="00E95B4A"/>
    <w:rsid w:val="00E95D23"/>
    <w:rsid w:val="00EA0125"/>
    <w:rsid w:val="00EA5591"/>
    <w:rsid w:val="00EA5BF9"/>
    <w:rsid w:val="00EA6C2D"/>
    <w:rsid w:val="00EA75F9"/>
    <w:rsid w:val="00EA7D1A"/>
    <w:rsid w:val="00EA7E7D"/>
    <w:rsid w:val="00EB2D9C"/>
    <w:rsid w:val="00EB38D2"/>
    <w:rsid w:val="00EB3BF6"/>
    <w:rsid w:val="00EB5190"/>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3C5"/>
    <w:rsid w:val="00ED1CF0"/>
    <w:rsid w:val="00ED2059"/>
    <w:rsid w:val="00ED212B"/>
    <w:rsid w:val="00ED3A0A"/>
    <w:rsid w:val="00ED6439"/>
    <w:rsid w:val="00ED6A7D"/>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0BA"/>
    <w:rsid w:val="00EE7773"/>
    <w:rsid w:val="00EF0A61"/>
    <w:rsid w:val="00EF0E8F"/>
    <w:rsid w:val="00EF2520"/>
    <w:rsid w:val="00EF2901"/>
    <w:rsid w:val="00EF335B"/>
    <w:rsid w:val="00EF58F3"/>
    <w:rsid w:val="00F00762"/>
    <w:rsid w:val="00F011F8"/>
    <w:rsid w:val="00F022B7"/>
    <w:rsid w:val="00F037C5"/>
    <w:rsid w:val="00F0469F"/>
    <w:rsid w:val="00F05B54"/>
    <w:rsid w:val="00F06E2F"/>
    <w:rsid w:val="00F07267"/>
    <w:rsid w:val="00F072B0"/>
    <w:rsid w:val="00F077BC"/>
    <w:rsid w:val="00F079F4"/>
    <w:rsid w:val="00F07F86"/>
    <w:rsid w:val="00F10222"/>
    <w:rsid w:val="00F1112D"/>
    <w:rsid w:val="00F11327"/>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4A90"/>
    <w:rsid w:val="00F4562D"/>
    <w:rsid w:val="00F45869"/>
    <w:rsid w:val="00F46155"/>
    <w:rsid w:val="00F5164E"/>
    <w:rsid w:val="00F51C52"/>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153"/>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2812"/>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316"/>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3E3A"/>
    <w:rsid w:val="00FE419E"/>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70"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HTML Address"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link w:val="IndirizzoHTMLCarattere"/>
    <w:uiPriority w:val="99"/>
    <w:rsid w:val="00CD0AAC"/>
    <w:rPr>
      <w:i/>
      <w:iCs/>
    </w:rPr>
  </w:style>
  <w:style w:type="character" w:customStyle="1" w:styleId="IndirizzoHTMLCarattere">
    <w:name w:val="Indirizzo HTML Carattere"/>
    <w:basedOn w:val="Carpredefinitoparagrafo"/>
    <w:link w:val="IndirizzoHTML"/>
    <w:uiPriority w:val="99"/>
    <w:rsid w:val="008F1ED9"/>
    <w:rPr>
      <w:i/>
      <w:iCs/>
      <w:sz w:val="24"/>
      <w:szCs w:val="24"/>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 w:type="character" w:customStyle="1" w:styleId="s2">
    <w:name w:val="s2"/>
    <w:basedOn w:val="Carpredefinitoparagrafo"/>
    <w:rsid w:val="00DF2DAD"/>
  </w:style>
  <w:style w:type="character" w:customStyle="1" w:styleId="s3">
    <w:name w:val="s3"/>
    <w:basedOn w:val="Carpredefinitoparagrafo"/>
    <w:rsid w:val="00DF2DAD"/>
  </w:style>
  <w:style w:type="paragraph" w:customStyle="1" w:styleId="didefault">
    <w:name w:val="didefault"/>
    <w:basedOn w:val="Normale"/>
    <w:rsid w:val="009F501C"/>
    <w:pPr>
      <w:spacing w:before="100" w:beforeAutospacing="1" w:after="100" w:afterAutospacing="1"/>
    </w:pPr>
  </w:style>
  <w:style w:type="paragraph" w:customStyle="1" w:styleId="maincontainer">
    <w:name w:val="main_container"/>
    <w:basedOn w:val="Normale"/>
    <w:rsid w:val="00207979"/>
    <w:pPr>
      <w:shd w:val="clear" w:color="auto" w:fill="FFFFFF"/>
      <w:spacing w:before="100" w:beforeAutospacing="1" w:after="100" w:afterAutospacing="1"/>
    </w:pPr>
  </w:style>
  <w:style w:type="paragraph" w:customStyle="1" w:styleId="ui-overlay-c">
    <w:name w:val="ui-overlay-c"/>
    <w:basedOn w:val="Normale"/>
    <w:rsid w:val="00207979"/>
    <w:pPr>
      <w:shd w:val="clear" w:color="auto" w:fill="E5E4D7"/>
      <w:spacing w:before="100" w:beforeAutospacing="1" w:after="100" w:afterAutospacing="1"/>
    </w:pPr>
    <w:rPr>
      <w:color w:val="333333"/>
    </w:rPr>
  </w:style>
  <w:style w:type="paragraph" w:customStyle="1" w:styleId="ui-body-c">
    <w:name w:val="ui-body-c"/>
    <w:basedOn w:val="Normale"/>
    <w:rsid w:val="00207979"/>
    <w:pPr>
      <w:shd w:val="clear" w:color="auto" w:fill="E5E4D7"/>
      <w:spacing w:before="100" w:beforeAutospacing="1" w:after="100" w:afterAutospacing="1"/>
    </w:pPr>
    <w:rPr>
      <w:color w:val="333333"/>
    </w:rPr>
  </w:style>
  <w:style w:type="paragraph" w:customStyle="1" w:styleId="ww-indirizzohtml">
    <w:name w:val="ww-indirizzohtml"/>
    <w:basedOn w:val="Normale"/>
    <w:rsid w:val="0042203C"/>
    <w:pPr>
      <w:spacing w:before="100" w:beforeAutospacing="1" w:after="100" w:afterAutospacing="1"/>
    </w:pPr>
  </w:style>
  <w:style w:type="paragraph" w:customStyle="1" w:styleId="dynlayoutwide5">
    <w:name w:val="dynlayout_wide5"/>
    <w:basedOn w:val="Normale"/>
    <w:rsid w:val="00CF7D15"/>
    <w:pPr>
      <w:spacing w:before="100" w:beforeAutospacing="1" w:after="100" w:afterAutospacing="1"/>
    </w:pPr>
  </w:style>
  <w:style w:type="character" w:customStyle="1" w:styleId="ds43">
    <w:name w:val="ds43"/>
    <w:basedOn w:val="Carpredefinitoparagrafo"/>
    <w:rsid w:val="00B16FC4"/>
  </w:style>
  <w:style w:type="paragraph" w:customStyle="1" w:styleId="normalweb">
    <w:name w:val="normalweb"/>
    <w:basedOn w:val="Normale"/>
    <w:rsid w:val="00DE6EE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2830161">
      <w:bodyDiv w:val="1"/>
      <w:marLeft w:val="0"/>
      <w:marRight w:val="0"/>
      <w:marTop w:val="0"/>
      <w:marBottom w:val="0"/>
      <w:divBdr>
        <w:top w:val="none" w:sz="0" w:space="0" w:color="auto"/>
        <w:left w:val="none" w:sz="0" w:space="0" w:color="auto"/>
        <w:bottom w:val="none" w:sz="0" w:space="0" w:color="auto"/>
        <w:right w:val="none" w:sz="0" w:space="0" w:color="auto"/>
      </w:divBdr>
    </w:div>
    <w:div w:id="3635092">
      <w:bodyDiv w:val="1"/>
      <w:marLeft w:val="0"/>
      <w:marRight w:val="0"/>
      <w:marTop w:val="0"/>
      <w:marBottom w:val="0"/>
      <w:divBdr>
        <w:top w:val="none" w:sz="0" w:space="0" w:color="auto"/>
        <w:left w:val="none" w:sz="0" w:space="0" w:color="auto"/>
        <w:bottom w:val="none" w:sz="0" w:space="0" w:color="auto"/>
        <w:right w:val="none" w:sz="0" w:space="0" w:color="auto"/>
      </w:divBdr>
      <w:divsChild>
        <w:div w:id="479157214">
          <w:marLeft w:val="0"/>
          <w:marRight w:val="0"/>
          <w:marTop w:val="0"/>
          <w:marBottom w:val="0"/>
          <w:divBdr>
            <w:top w:val="none" w:sz="0" w:space="0" w:color="auto"/>
            <w:left w:val="none" w:sz="0" w:space="0" w:color="auto"/>
            <w:bottom w:val="none" w:sz="0" w:space="0" w:color="auto"/>
            <w:right w:val="none" w:sz="0" w:space="0" w:color="auto"/>
          </w:divBdr>
          <w:divsChild>
            <w:div w:id="33702127">
              <w:marLeft w:val="0"/>
              <w:marRight w:val="0"/>
              <w:marTop w:val="0"/>
              <w:marBottom w:val="0"/>
              <w:divBdr>
                <w:top w:val="none" w:sz="0" w:space="0" w:color="auto"/>
                <w:left w:val="none" w:sz="0" w:space="0" w:color="auto"/>
                <w:bottom w:val="none" w:sz="0" w:space="0" w:color="auto"/>
                <w:right w:val="none" w:sz="0" w:space="0" w:color="auto"/>
              </w:divBdr>
              <w:divsChild>
                <w:div w:id="1484079285">
                  <w:marLeft w:val="0"/>
                  <w:marRight w:val="0"/>
                  <w:marTop w:val="0"/>
                  <w:marBottom w:val="0"/>
                  <w:divBdr>
                    <w:top w:val="none" w:sz="0" w:space="0" w:color="auto"/>
                    <w:left w:val="none" w:sz="0" w:space="0" w:color="auto"/>
                    <w:bottom w:val="none" w:sz="0" w:space="0" w:color="auto"/>
                    <w:right w:val="none" w:sz="0" w:space="0" w:color="auto"/>
                  </w:divBdr>
                  <w:divsChild>
                    <w:div w:id="1002242661">
                      <w:marLeft w:val="0"/>
                      <w:marRight w:val="0"/>
                      <w:marTop w:val="0"/>
                      <w:marBottom w:val="0"/>
                      <w:divBdr>
                        <w:top w:val="none" w:sz="0" w:space="0" w:color="auto"/>
                        <w:left w:val="none" w:sz="0" w:space="0" w:color="auto"/>
                        <w:bottom w:val="none" w:sz="0" w:space="0" w:color="auto"/>
                        <w:right w:val="none" w:sz="0" w:space="0" w:color="auto"/>
                      </w:divBdr>
                      <w:divsChild>
                        <w:div w:id="2057512143">
                          <w:marLeft w:val="0"/>
                          <w:marRight w:val="0"/>
                          <w:marTop w:val="0"/>
                          <w:marBottom w:val="0"/>
                          <w:divBdr>
                            <w:top w:val="none" w:sz="0" w:space="0" w:color="auto"/>
                            <w:left w:val="none" w:sz="0" w:space="0" w:color="auto"/>
                            <w:bottom w:val="none" w:sz="0" w:space="0" w:color="auto"/>
                            <w:right w:val="none" w:sz="0" w:space="0" w:color="auto"/>
                          </w:divBdr>
                          <w:divsChild>
                            <w:div w:id="1875190443">
                              <w:marLeft w:val="0"/>
                              <w:marRight w:val="0"/>
                              <w:marTop w:val="0"/>
                              <w:marBottom w:val="0"/>
                              <w:divBdr>
                                <w:top w:val="none" w:sz="0" w:space="0" w:color="auto"/>
                                <w:left w:val="none" w:sz="0" w:space="0" w:color="auto"/>
                                <w:bottom w:val="none" w:sz="0" w:space="0" w:color="auto"/>
                                <w:right w:val="none" w:sz="0" w:space="0" w:color="auto"/>
                              </w:divBdr>
                              <w:divsChild>
                                <w:div w:id="1503857818">
                                  <w:marLeft w:val="0"/>
                                  <w:marRight w:val="0"/>
                                  <w:marTop w:val="0"/>
                                  <w:marBottom w:val="0"/>
                                  <w:divBdr>
                                    <w:top w:val="none" w:sz="0" w:space="0" w:color="auto"/>
                                    <w:left w:val="none" w:sz="0" w:space="0" w:color="auto"/>
                                    <w:bottom w:val="none" w:sz="0" w:space="0" w:color="auto"/>
                                    <w:right w:val="none" w:sz="0" w:space="0" w:color="auto"/>
                                  </w:divBdr>
                                  <w:divsChild>
                                    <w:div w:id="1646160312">
                                      <w:marLeft w:val="0"/>
                                      <w:marRight w:val="0"/>
                                      <w:marTop w:val="0"/>
                                      <w:marBottom w:val="0"/>
                                      <w:divBdr>
                                        <w:top w:val="none" w:sz="0" w:space="0" w:color="auto"/>
                                        <w:left w:val="none" w:sz="0" w:space="0" w:color="auto"/>
                                        <w:bottom w:val="none" w:sz="0" w:space="0" w:color="auto"/>
                                        <w:right w:val="none" w:sz="0" w:space="0" w:color="auto"/>
                                      </w:divBdr>
                                      <w:divsChild>
                                        <w:div w:id="1133214214">
                                          <w:marLeft w:val="0"/>
                                          <w:marRight w:val="0"/>
                                          <w:marTop w:val="0"/>
                                          <w:marBottom w:val="0"/>
                                          <w:divBdr>
                                            <w:top w:val="none" w:sz="0" w:space="0" w:color="auto"/>
                                            <w:left w:val="none" w:sz="0" w:space="0" w:color="auto"/>
                                            <w:bottom w:val="none" w:sz="0" w:space="0" w:color="auto"/>
                                            <w:right w:val="none" w:sz="0" w:space="0" w:color="auto"/>
                                          </w:divBdr>
                                          <w:divsChild>
                                            <w:div w:id="803279818">
                                              <w:marLeft w:val="0"/>
                                              <w:marRight w:val="0"/>
                                              <w:marTop w:val="0"/>
                                              <w:marBottom w:val="0"/>
                                              <w:divBdr>
                                                <w:top w:val="none" w:sz="0" w:space="0" w:color="auto"/>
                                                <w:left w:val="none" w:sz="0" w:space="0" w:color="auto"/>
                                                <w:bottom w:val="none" w:sz="0" w:space="0" w:color="auto"/>
                                                <w:right w:val="none" w:sz="0" w:space="0" w:color="auto"/>
                                              </w:divBdr>
                                              <w:divsChild>
                                                <w:div w:id="324625887">
                                                  <w:marLeft w:val="0"/>
                                                  <w:marRight w:val="0"/>
                                                  <w:marTop w:val="0"/>
                                                  <w:marBottom w:val="0"/>
                                                  <w:divBdr>
                                                    <w:top w:val="none" w:sz="0" w:space="0" w:color="auto"/>
                                                    <w:left w:val="none" w:sz="0" w:space="0" w:color="auto"/>
                                                    <w:bottom w:val="none" w:sz="0" w:space="0" w:color="auto"/>
                                                    <w:right w:val="none" w:sz="0" w:space="0" w:color="auto"/>
                                                  </w:divBdr>
                                                  <w:divsChild>
                                                    <w:div w:id="21194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3036">
      <w:bodyDiv w:val="1"/>
      <w:marLeft w:val="0"/>
      <w:marRight w:val="0"/>
      <w:marTop w:val="0"/>
      <w:marBottom w:val="0"/>
      <w:divBdr>
        <w:top w:val="none" w:sz="0" w:space="0" w:color="auto"/>
        <w:left w:val="none" w:sz="0" w:space="0" w:color="auto"/>
        <w:bottom w:val="none" w:sz="0" w:space="0" w:color="auto"/>
        <w:right w:val="none" w:sz="0" w:space="0" w:color="auto"/>
      </w:divBdr>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17975695">
      <w:bodyDiv w:val="1"/>
      <w:marLeft w:val="0"/>
      <w:marRight w:val="0"/>
      <w:marTop w:val="0"/>
      <w:marBottom w:val="0"/>
      <w:divBdr>
        <w:top w:val="none" w:sz="0" w:space="0" w:color="auto"/>
        <w:left w:val="none" w:sz="0" w:space="0" w:color="auto"/>
        <w:bottom w:val="none" w:sz="0" w:space="0" w:color="auto"/>
        <w:right w:val="none" w:sz="0" w:space="0" w:color="auto"/>
      </w:divBdr>
    </w:div>
    <w:div w:id="19817455">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4912968">
      <w:bodyDiv w:val="1"/>
      <w:marLeft w:val="0"/>
      <w:marRight w:val="0"/>
      <w:marTop w:val="0"/>
      <w:marBottom w:val="0"/>
      <w:divBdr>
        <w:top w:val="none" w:sz="0" w:space="0" w:color="auto"/>
        <w:left w:val="none" w:sz="0" w:space="0" w:color="auto"/>
        <w:bottom w:val="none" w:sz="0" w:space="0" w:color="auto"/>
        <w:right w:val="none" w:sz="0" w:space="0" w:color="auto"/>
      </w:divBdr>
      <w:divsChild>
        <w:div w:id="987973490">
          <w:marLeft w:val="0"/>
          <w:marRight w:val="0"/>
          <w:marTop w:val="0"/>
          <w:marBottom w:val="0"/>
          <w:divBdr>
            <w:top w:val="none" w:sz="0" w:space="0" w:color="auto"/>
            <w:left w:val="none" w:sz="0" w:space="0" w:color="auto"/>
            <w:bottom w:val="none" w:sz="0" w:space="0" w:color="auto"/>
            <w:right w:val="none" w:sz="0" w:space="0" w:color="auto"/>
          </w:divBdr>
          <w:divsChild>
            <w:div w:id="559949715">
              <w:marLeft w:val="0"/>
              <w:marRight w:val="0"/>
              <w:marTop w:val="0"/>
              <w:marBottom w:val="0"/>
              <w:divBdr>
                <w:top w:val="none" w:sz="0" w:space="0" w:color="auto"/>
                <w:left w:val="none" w:sz="0" w:space="0" w:color="auto"/>
                <w:bottom w:val="none" w:sz="0" w:space="0" w:color="auto"/>
                <w:right w:val="none" w:sz="0" w:space="0" w:color="auto"/>
              </w:divBdr>
              <w:divsChild>
                <w:div w:id="187258510">
                  <w:marLeft w:val="0"/>
                  <w:marRight w:val="0"/>
                  <w:marTop w:val="0"/>
                  <w:marBottom w:val="0"/>
                  <w:divBdr>
                    <w:top w:val="none" w:sz="0" w:space="0" w:color="auto"/>
                    <w:left w:val="none" w:sz="0" w:space="0" w:color="auto"/>
                    <w:bottom w:val="none" w:sz="0" w:space="0" w:color="auto"/>
                    <w:right w:val="none" w:sz="0" w:space="0" w:color="auto"/>
                  </w:divBdr>
                  <w:divsChild>
                    <w:div w:id="89161200">
                      <w:marLeft w:val="0"/>
                      <w:marRight w:val="0"/>
                      <w:marTop w:val="0"/>
                      <w:marBottom w:val="0"/>
                      <w:divBdr>
                        <w:top w:val="none" w:sz="0" w:space="0" w:color="auto"/>
                        <w:left w:val="none" w:sz="0" w:space="0" w:color="auto"/>
                        <w:bottom w:val="none" w:sz="0" w:space="0" w:color="auto"/>
                        <w:right w:val="none" w:sz="0" w:space="0" w:color="auto"/>
                      </w:divBdr>
                      <w:divsChild>
                        <w:div w:id="156390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43265">
      <w:bodyDiv w:val="1"/>
      <w:marLeft w:val="0"/>
      <w:marRight w:val="0"/>
      <w:marTop w:val="0"/>
      <w:marBottom w:val="0"/>
      <w:divBdr>
        <w:top w:val="none" w:sz="0" w:space="0" w:color="auto"/>
        <w:left w:val="none" w:sz="0" w:space="0" w:color="auto"/>
        <w:bottom w:val="none" w:sz="0" w:space="0" w:color="auto"/>
        <w:right w:val="none" w:sz="0" w:space="0" w:color="auto"/>
      </w:divBdr>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58406603">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032426">
      <w:bodyDiv w:val="1"/>
      <w:marLeft w:val="0"/>
      <w:marRight w:val="0"/>
      <w:marTop w:val="0"/>
      <w:marBottom w:val="0"/>
      <w:divBdr>
        <w:top w:val="none" w:sz="0" w:space="0" w:color="auto"/>
        <w:left w:val="none" w:sz="0" w:space="0" w:color="auto"/>
        <w:bottom w:val="none" w:sz="0" w:space="0" w:color="auto"/>
        <w:right w:val="none" w:sz="0" w:space="0" w:color="auto"/>
      </w:divBdr>
      <w:divsChild>
        <w:div w:id="1207987641">
          <w:marLeft w:val="0"/>
          <w:marRight w:val="0"/>
          <w:marTop w:val="0"/>
          <w:marBottom w:val="0"/>
          <w:divBdr>
            <w:top w:val="none" w:sz="0" w:space="0" w:color="auto"/>
            <w:left w:val="none" w:sz="0" w:space="0" w:color="auto"/>
            <w:bottom w:val="none" w:sz="0" w:space="0" w:color="auto"/>
            <w:right w:val="none" w:sz="0" w:space="0" w:color="auto"/>
          </w:divBdr>
          <w:divsChild>
            <w:div w:id="881601154">
              <w:marLeft w:val="0"/>
              <w:marRight w:val="0"/>
              <w:marTop w:val="0"/>
              <w:marBottom w:val="0"/>
              <w:divBdr>
                <w:top w:val="none" w:sz="0" w:space="0" w:color="auto"/>
                <w:left w:val="none" w:sz="0" w:space="0" w:color="auto"/>
                <w:bottom w:val="none" w:sz="0" w:space="0" w:color="auto"/>
                <w:right w:val="none" w:sz="0" w:space="0" w:color="auto"/>
              </w:divBdr>
            </w:div>
          </w:divsChild>
        </w:div>
        <w:div w:id="550189405">
          <w:marLeft w:val="0"/>
          <w:marRight w:val="0"/>
          <w:marTop w:val="0"/>
          <w:marBottom w:val="0"/>
          <w:divBdr>
            <w:top w:val="none" w:sz="0" w:space="0" w:color="auto"/>
            <w:left w:val="none" w:sz="0" w:space="0" w:color="auto"/>
            <w:bottom w:val="none" w:sz="0" w:space="0" w:color="auto"/>
            <w:right w:val="none" w:sz="0" w:space="0" w:color="auto"/>
          </w:divBdr>
          <w:divsChild>
            <w:div w:id="1042946097">
              <w:marLeft w:val="0"/>
              <w:marRight w:val="0"/>
              <w:marTop w:val="0"/>
              <w:marBottom w:val="0"/>
              <w:divBdr>
                <w:top w:val="none" w:sz="0" w:space="0" w:color="auto"/>
                <w:left w:val="none" w:sz="0" w:space="0" w:color="auto"/>
                <w:bottom w:val="none" w:sz="0" w:space="0" w:color="auto"/>
                <w:right w:val="none" w:sz="0" w:space="0" w:color="auto"/>
              </w:divBdr>
              <w:divsChild>
                <w:div w:id="801730493">
                  <w:marLeft w:val="0"/>
                  <w:marRight w:val="0"/>
                  <w:marTop w:val="0"/>
                  <w:marBottom w:val="0"/>
                  <w:divBdr>
                    <w:top w:val="none" w:sz="0" w:space="0" w:color="auto"/>
                    <w:left w:val="none" w:sz="0" w:space="0" w:color="auto"/>
                    <w:bottom w:val="none" w:sz="0" w:space="0" w:color="auto"/>
                    <w:right w:val="none" w:sz="0" w:space="0" w:color="auto"/>
                  </w:divBdr>
                  <w:divsChild>
                    <w:div w:id="2008556598">
                      <w:marLeft w:val="0"/>
                      <w:marRight w:val="0"/>
                      <w:marTop w:val="0"/>
                      <w:marBottom w:val="0"/>
                      <w:divBdr>
                        <w:top w:val="none" w:sz="0" w:space="0" w:color="auto"/>
                        <w:left w:val="none" w:sz="0" w:space="0" w:color="auto"/>
                        <w:bottom w:val="none" w:sz="0" w:space="0" w:color="auto"/>
                        <w:right w:val="none" w:sz="0" w:space="0" w:color="auto"/>
                      </w:divBdr>
                      <w:divsChild>
                        <w:div w:id="1644501774">
                          <w:marLeft w:val="0"/>
                          <w:marRight w:val="0"/>
                          <w:marTop w:val="0"/>
                          <w:marBottom w:val="0"/>
                          <w:divBdr>
                            <w:top w:val="none" w:sz="0" w:space="0" w:color="auto"/>
                            <w:left w:val="none" w:sz="0" w:space="0" w:color="auto"/>
                            <w:bottom w:val="none" w:sz="0" w:space="0" w:color="auto"/>
                            <w:right w:val="none" w:sz="0" w:space="0" w:color="auto"/>
                          </w:divBdr>
                          <w:divsChild>
                            <w:div w:id="220606066">
                              <w:marLeft w:val="0"/>
                              <w:marRight w:val="0"/>
                              <w:marTop w:val="0"/>
                              <w:marBottom w:val="0"/>
                              <w:divBdr>
                                <w:top w:val="none" w:sz="0" w:space="0" w:color="auto"/>
                                <w:left w:val="none" w:sz="0" w:space="0" w:color="auto"/>
                                <w:bottom w:val="none" w:sz="0" w:space="0" w:color="auto"/>
                                <w:right w:val="none" w:sz="0" w:space="0" w:color="auto"/>
                              </w:divBdr>
                              <w:divsChild>
                                <w:div w:id="2049211684">
                                  <w:marLeft w:val="0"/>
                                  <w:marRight w:val="0"/>
                                  <w:marTop w:val="0"/>
                                  <w:marBottom w:val="0"/>
                                  <w:divBdr>
                                    <w:top w:val="none" w:sz="0" w:space="0" w:color="auto"/>
                                    <w:left w:val="none" w:sz="0" w:space="0" w:color="auto"/>
                                    <w:bottom w:val="none" w:sz="0" w:space="0" w:color="auto"/>
                                    <w:right w:val="none" w:sz="0" w:space="0" w:color="auto"/>
                                  </w:divBdr>
                                  <w:divsChild>
                                    <w:div w:id="1726488868">
                                      <w:marLeft w:val="0"/>
                                      <w:marRight w:val="0"/>
                                      <w:marTop w:val="0"/>
                                      <w:marBottom w:val="0"/>
                                      <w:divBdr>
                                        <w:top w:val="none" w:sz="0" w:space="0" w:color="auto"/>
                                        <w:left w:val="none" w:sz="0" w:space="0" w:color="auto"/>
                                        <w:bottom w:val="none" w:sz="0" w:space="0" w:color="auto"/>
                                        <w:right w:val="none" w:sz="0" w:space="0" w:color="auto"/>
                                      </w:divBdr>
                                      <w:divsChild>
                                        <w:div w:id="637338563">
                                          <w:marLeft w:val="0"/>
                                          <w:marRight w:val="0"/>
                                          <w:marTop w:val="0"/>
                                          <w:marBottom w:val="0"/>
                                          <w:divBdr>
                                            <w:top w:val="none" w:sz="0" w:space="0" w:color="auto"/>
                                            <w:left w:val="none" w:sz="0" w:space="0" w:color="auto"/>
                                            <w:bottom w:val="none" w:sz="0" w:space="0" w:color="auto"/>
                                            <w:right w:val="none" w:sz="0" w:space="0" w:color="auto"/>
                                          </w:divBdr>
                                          <w:divsChild>
                                            <w:div w:id="504251054">
                                              <w:marLeft w:val="0"/>
                                              <w:marRight w:val="0"/>
                                              <w:marTop w:val="0"/>
                                              <w:marBottom w:val="0"/>
                                              <w:divBdr>
                                                <w:top w:val="none" w:sz="0" w:space="0" w:color="auto"/>
                                                <w:left w:val="none" w:sz="0" w:space="0" w:color="auto"/>
                                                <w:bottom w:val="none" w:sz="0" w:space="0" w:color="auto"/>
                                                <w:right w:val="none" w:sz="0" w:space="0" w:color="auto"/>
                                              </w:divBdr>
                                              <w:divsChild>
                                                <w:div w:id="114493181">
                                                  <w:marLeft w:val="0"/>
                                                  <w:marRight w:val="0"/>
                                                  <w:marTop w:val="0"/>
                                                  <w:marBottom w:val="0"/>
                                                  <w:divBdr>
                                                    <w:top w:val="none" w:sz="0" w:space="0" w:color="auto"/>
                                                    <w:left w:val="none" w:sz="0" w:space="0" w:color="auto"/>
                                                    <w:bottom w:val="none" w:sz="0" w:space="0" w:color="auto"/>
                                                    <w:right w:val="none" w:sz="0" w:space="0" w:color="auto"/>
                                                  </w:divBdr>
                                                  <w:divsChild>
                                                    <w:div w:id="17786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4405437">
          <w:marLeft w:val="0"/>
          <w:marRight w:val="0"/>
          <w:marTop w:val="0"/>
          <w:marBottom w:val="0"/>
          <w:divBdr>
            <w:top w:val="none" w:sz="0" w:space="0" w:color="auto"/>
            <w:left w:val="none" w:sz="0" w:space="0" w:color="auto"/>
            <w:bottom w:val="none" w:sz="0" w:space="0" w:color="auto"/>
            <w:right w:val="none" w:sz="0" w:space="0" w:color="auto"/>
          </w:divBdr>
          <w:divsChild>
            <w:div w:id="1366635612">
              <w:marLeft w:val="0"/>
              <w:marRight w:val="0"/>
              <w:marTop w:val="0"/>
              <w:marBottom w:val="0"/>
              <w:divBdr>
                <w:top w:val="none" w:sz="0" w:space="0" w:color="auto"/>
                <w:left w:val="none" w:sz="0" w:space="0" w:color="auto"/>
                <w:bottom w:val="none" w:sz="0" w:space="0" w:color="auto"/>
                <w:right w:val="none" w:sz="0" w:space="0" w:color="auto"/>
              </w:divBdr>
              <w:divsChild>
                <w:div w:id="1137844952">
                  <w:marLeft w:val="0"/>
                  <w:marRight w:val="0"/>
                  <w:marTop w:val="0"/>
                  <w:marBottom w:val="0"/>
                  <w:divBdr>
                    <w:top w:val="none" w:sz="0" w:space="0" w:color="auto"/>
                    <w:left w:val="none" w:sz="0" w:space="0" w:color="auto"/>
                    <w:bottom w:val="none" w:sz="0" w:space="0" w:color="auto"/>
                    <w:right w:val="none" w:sz="0" w:space="0" w:color="auto"/>
                  </w:divBdr>
                  <w:divsChild>
                    <w:div w:id="668217175">
                      <w:marLeft w:val="0"/>
                      <w:marRight w:val="0"/>
                      <w:marTop w:val="0"/>
                      <w:marBottom w:val="0"/>
                      <w:divBdr>
                        <w:top w:val="none" w:sz="0" w:space="0" w:color="auto"/>
                        <w:left w:val="none" w:sz="0" w:space="0" w:color="auto"/>
                        <w:bottom w:val="none" w:sz="0" w:space="0" w:color="auto"/>
                        <w:right w:val="none" w:sz="0" w:space="0" w:color="auto"/>
                      </w:divBdr>
                      <w:divsChild>
                        <w:div w:id="1129201949">
                          <w:marLeft w:val="0"/>
                          <w:marRight w:val="0"/>
                          <w:marTop w:val="0"/>
                          <w:marBottom w:val="0"/>
                          <w:divBdr>
                            <w:top w:val="none" w:sz="0" w:space="0" w:color="auto"/>
                            <w:left w:val="none" w:sz="0" w:space="0" w:color="auto"/>
                            <w:bottom w:val="none" w:sz="0" w:space="0" w:color="auto"/>
                            <w:right w:val="none" w:sz="0" w:space="0" w:color="auto"/>
                          </w:divBdr>
                        </w:div>
                        <w:div w:id="38872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2945124">
      <w:bodyDiv w:val="1"/>
      <w:marLeft w:val="0"/>
      <w:marRight w:val="0"/>
      <w:marTop w:val="0"/>
      <w:marBottom w:val="0"/>
      <w:divBdr>
        <w:top w:val="none" w:sz="0" w:space="0" w:color="auto"/>
        <w:left w:val="none" w:sz="0" w:space="0" w:color="auto"/>
        <w:bottom w:val="none" w:sz="0" w:space="0" w:color="auto"/>
        <w:right w:val="none" w:sz="0" w:space="0" w:color="auto"/>
      </w:divBdr>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830665">
      <w:bodyDiv w:val="1"/>
      <w:marLeft w:val="0"/>
      <w:marRight w:val="0"/>
      <w:marTop w:val="0"/>
      <w:marBottom w:val="0"/>
      <w:divBdr>
        <w:top w:val="none" w:sz="0" w:space="0" w:color="auto"/>
        <w:left w:val="none" w:sz="0" w:space="0" w:color="auto"/>
        <w:bottom w:val="none" w:sz="0" w:space="0" w:color="auto"/>
        <w:right w:val="none" w:sz="0" w:space="0" w:color="auto"/>
      </w:divBdr>
    </w:div>
    <w:div w:id="94903182">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1653262">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271997">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5323115">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372264">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8058244">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897904">
      <w:bodyDiv w:val="1"/>
      <w:marLeft w:val="0"/>
      <w:marRight w:val="0"/>
      <w:marTop w:val="0"/>
      <w:marBottom w:val="0"/>
      <w:divBdr>
        <w:top w:val="none" w:sz="0" w:space="0" w:color="auto"/>
        <w:left w:val="none" w:sz="0" w:space="0" w:color="auto"/>
        <w:bottom w:val="none" w:sz="0" w:space="0" w:color="auto"/>
        <w:right w:val="none" w:sz="0" w:space="0" w:color="auto"/>
      </w:divBdr>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5655188">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101625">
      <w:bodyDiv w:val="1"/>
      <w:marLeft w:val="0"/>
      <w:marRight w:val="0"/>
      <w:marTop w:val="0"/>
      <w:marBottom w:val="0"/>
      <w:divBdr>
        <w:top w:val="none" w:sz="0" w:space="0" w:color="auto"/>
        <w:left w:val="none" w:sz="0" w:space="0" w:color="auto"/>
        <w:bottom w:val="none" w:sz="0" w:space="0" w:color="auto"/>
        <w:right w:val="none" w:sz="0" w:space="0" w:color="auto"/>
      </w:divBdr>
      <w:divsChild>
        <w:div w:id="128132012">
          <w:marLeft w:val="0"/>
          <w:marRight w:val="0"/>
          <w:marTop w:val="0"/>
          <w:marBottom w:val="0"/>
          <w:divBdr>
            <w:top w:val="none" w:sz="0" w:space="0" w:color="auto"/>
            <w:left w:val="none" w:sz="0" w:space="0" w:color="auto"/>
            <w:bottom w:val="none" w:sz="0" w:space="0" w:color="auto"/>
            <w:right w:val="none" w:sz="0" w:space="0" w:color="auto"/>
          </w:divBdr>
          <w:divsChild>
            <w:div w:id="581184225">
              <w:marLeft w:val="0"/>
              <w:marRight w:val="0"/>
              <w:marTop w:val="0"/>
              <w:marBottom w:val="0"/>
              <w:divBdr>
                <w:top w:val="none" w:sz="0" w:space="0" w:color="auto"/>
                <w:left w:val="none" w:sz="0" w:space="0" w:color="auto"/>
                <w:bottom w:val="none" w:sz="0" w:space="0" w:color="auto"/>
                <w:right w:val="none" w:sz="0" w:space="0" w:color="auto"/>
              </w:divBdr>
              <w:divsChild>
                <w:div w:id="750011317">
                  <w:marLeft w:val="0"/>
                  <w:marRight w:val="0"/>
                  <w:marTop w:val="0"/>
                  <w:marBottom w:val="0"/>
                  <w:divBdr>
                    <w:top w:val="none" w:sz="0" w:space="0" w:color="auto"/>
                    <w:left w:val="none" w:sz="0" w:space="0" w:color="auto"/>
                    <w:bottom w:val="none" w:sz="0" w:space="0" w:color="auto"/>
                    <w:right w:val="none" w:sz="0" w:space="0" w:color="auto"/>
                  </w:divBdr>
                  <w:divsChild>
                    <w:div w:id="947156885">
                      <w:marLeft w:val="0"/>
                      <w:marRight w:val="0"/>
                      <w:marTop w:val="0"/>
                      <w:marBottom w:val="0"/>
                      <w:divBdr>
                        <w:top w:val="none" w:sz="0" w:space="0" w:color="auto"/>
                        <w:left w:val="none" w:sz="0" w:space="0" w:color="auto"/>
                        <w:bottom w:val="none" w:sz="0" w:space="0" w:color="auto"/>
                        <w:right w:val="none" w:sz="0" w:space="0" w:color="auto"/>
                      </w:divBdr>
                      <w:divsChild>
                        <w:div w:id="153498992">
                          <w:marLeft w:val="0"/>
                          <w:marRight w:val="0"/>
                          <w:marTop w:val="0"/>
                          <w:marBottom w:val="0"/>
                          <w:divBdr>
                            <w:top w:val="none" w:sz="0" w:space="0" w:color="auto"/>
                            <w:left w:val="none" w:sz="0" w:space="0" w:color="auto"/>
                            <w:bottom w:val="none" w:sz="0" w:space="0" w:color="auto"/>
                            <w:right w:val="none" w:sz="0" w:space="0" w:color="auto"/>
                          </w:divBdr>
                        </w:div>
                        <w:div w:id="5707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09342591">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1504265">
      <w:bodyDiv w:val="1"/>
      <w:marLeft w:val="0"/>
      <w:marRight w:val="0"/>
      <w:marTop w:val="0"/>
      <w:marBottom w:val="0"/>
      <w:divBdr>
        <w:top w:val="none" w:sz="0" w:space="0" w:color="auto"/>
        <w:left w:val="none" w:sz="0" w:space="0" w:color="auto"/>
        <w:bottom w:val="none" w:sz="0" w:space="0" w:color="auto"/>
        <w:right w:val="none" w:sz="0" w:space="0" w:color="auto"/>
      </w:divBdr>
      <w:divsChild>
        <w:div w:id="1696272175">
          <w:marLeft w:val="0"/>
          <w:marRight w:val="0"/>
          <w:marTop w:val="0"/>
          <w:marBottom w:val="0"/>
          <w:divBdr>
            <w:top w:val="single" w:sz="4" w:space="1" w:color="auto"/>
            <w:left w:val="single" w:sz="4" w:space="4" w:color="auto"/>
            <w:bottom w:val="single" w:sz="4" w:space="1" w:color="auto"/>
            <w:right w:val="single" w:sz="4" w:space="4" w:color="auto"/>
          </w:divBdr>
        </w:div>
        <w:div w:id="117838388">
          <w:marLeft w:val="0"/>
          <w:marRight w:val="0"/>
          <w:marTop w:val="0"/>
          <w:marBottom w:val="0"/>
          <w:divBdr>
            <w:top w:val="single" w:sz="4" w:space="1" w:color="auto"/>
            <w:left w:val="single" w:sz="4" w:space="4" w:color="auto"/>
            <w:bottom w:val="single" w:sz="4" w:space="1" w:color="auto"/>
            <w:right w:val="single" w:sz="4" w:space="4" w:color="auto"/>
          </w:divBdr>
        </w:div>
        <w:div w:id="1872298458">
          <w:marLeft w:val="0"/>
          <w:marRight w:val="0"/>
          <w:marTop w:val="0"/>
          <w:marBottom w:val="0"/>
          <w:divBdr>
            <w:top w:val="none" w:sz="0" w:space="0" w:color="auto"/>
            <w:left w:val="none" w:sz="0" w:space="0" w:color="auto"/>
            <w:bottom w:val="none" w:sz="0" w:space="0" w:color="auto"/>
            <w:right w:val="none" w:sz="0" w:space="0" w:color="auto"/>
          </w:divBdr>
          <w:divsChild>
            <w:div w:id="1383410831">
              <w:marLeft w:val="0"/>
              <w:marRight w:val="0"/>
              <w:marTop w:val="0"/>
              <w:marBottom w:val="0"/>
              <w:divBdr>
                <w:top w:val="none" w:sz="0" w:space="0" w:color="auto"/>
                <w:left w:val="none" w:sz="0" w:space="0" w:color="auto"/>
                <w:bottom w:val="none" w:sz="0" w:space="0" w:color="auto"/>
                <w:right w:val="none" w:sz="0" w:space="0" w:color="auto"/>
              </w:divBdr>
            </w:div>
            <w:div w:id="61951772">
              <w:marLeft w:val="0"/>
              <w:marRight w:val="0"/>
              <w:marTop w:val="0"/>
              <w:marBottom w:val="0"/>
              <w:divBdr>
                <w:top w:val="none" w:sz="0" w:space="0" w:color="auto"/>
                <w:left w:val="none" w:sz="0" w:space="0" w:color="auto"/>
                <w:bottom w:val="none" w:sz="0" w:space="0" w:color="auto"/>
                <w:right w:val="none" w:sz="0" w:space="0" w:color="auto"/>
              </w:divBdr>
            </w:div>
            <w:div w:id="21012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0407378">
      <w:bodyDiv w:val="1"/>
      <w:marLeft w:val="0"/>
      <w:marRight w:val="0"/>
      <w:marTop w:val="0"/>
      <w:marBottom w:val="0"/>
      <w:divBdr>
        <w:top w:val="none" w:sz="0" w:space="0" w:color="auto"/>
        <w:left w:val="none" w:sz="0" w:space="0" w:color="auto"/>
        <w:bottom w:val="none" w:sz="0" w:space="0" w:color="auto"/>
        <w:right w:val="none" w:sz="0" w:space="0" w:color="auto"/>
      </w:divBdr>
    </w:div>
    <w:div w:id="22056109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63">
          <w:marLeft w:val="0"/>
          <w:marRight w:val="0"/>
          <w:marTop w:val="0"/>
          <w:marBottom w:val="0"/>
          <w:divBdr>
            <w:top w:val="none" w:sz="0" w:space="0" w:color="auto"/>
            <w:left w:val="none" w:sz="0" w:space="0" w:color="auto"/>
            <w:bottom w:val="none" w:sz="0" w:space="0" w:color="auto"/>
            <w:right w:val="none" w:sz="0" w:space="0" w:color="auto"/>
          </w:divBdr>
          <w:divsChild>
            <w:div w:id="358052140">
              <w:marLeft w:val="0"/>
              <w:marRight w:val="0"/>
              <w:marTop w:val="0"/>
              <w:marBottom w:val="0"/>
              <w:divBdr>
                <w:top w:val="none" w:sz="0" w:space="0" w:color="auto"/>
                <w:left w:val="none" w:sz="0" w:space="0" w:color="auto"/>
                <w:bottom w:val="none" w:sz="0" w:space="0" w:color="auto"/>
                <w:right w:val="none" w:sz="0" w:space="0" w:color="auto"/>
              </w:divBdr>
              <w:divsChild>
                <w:div w:id="506746446">
                  <w:marLeft w:val="0"/>
                  <w:marRight w:val="0"/>
                  <w:marTop w:val="0"/>
                  <w:marBottom w:val="0"/>
                  <w:divBdr>
                    <w:top w:val="none" w:sz="0" w:space="0" w:color="auto"/>
                    <w:left w:val="none" w:sz="0" w:space="0" w:color="auto"/>
                    <w:bottom w:val="none" w:sz="0" w:space="0" w:color="auto"/>
                    <w:right w:val="none" w:sz="0" w:space="0" w:color="auto"/>
                  </w:divBdr>
                  <w:divsChild>
                    <w:div w:id="2133090145">
                      <w:marLeft w:val="0"/>
                      <w:marRight w:val="0"/>
                      <w:marTop w:val="0"/>
                      <w:marBottom w:val="0"/>
                      <w:divBdr>
                        <w:top w:val="none" w:sz="0" w:space="0" w:color="auto"/>
                        <w:left w:val="none" w:sz="0" w:space="0" w:color="auto"/>
                        <w:bottom w:val="none" w:sz="0" w:space="0" w:color="auto"/>
                        <w:right w:val="none" w:sz="0" w:space="0" w:color="auto"/>
                      </w:divBdr>
                      <w:divsChild>
                        <w:div w:id="442194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807018">
          <w:marLeft w:val="0"/>
          <w:marRight w:val="0"/>
          <w:marTop w:val="0"/>
          <w:marBottom w:val="0"/>
          <w:divBdr>
            <w:top w:val="none" w:sz="0" w:space="0" w:color="auto"/>
            <w:left w:val="none" w:sz="0" w:space="0" w:color="auto"/>
            <w:bottom w:val="none" w:sz="0" w:space="0" w:color="auto"/>
            <w:right w:val="none" w:sz="0" w:space="0" w:color="auto"/>
          </w:divBdr>
          <w:divsChild>
            <w:div w:id="138425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168940">
      <w:bodyDiv w:val="1"/>
      <w:marLeft w:val="0"/>
      <w:marRight w:val="0"/>
      <w:marTop w:val="0"/>
      <w:marBottom w:val="0"/>
      <w:divBdr>
        <w:top w:val="none" w:sz="0" w:space="0" w:color="auto"/>
        <w:left w:val="none" w:sz="0" w:space="0" w:color="auto"/>
        <w:bottom w:val="none" w:sz="0" w:space="0" w:color="auto"/>
        <w:right w:val="none" w:sz="0" w:space="0" w:color="auto"/>
      </w:divBdr>
      <w:divsChild>
        <w:div w:id="1251738384">
          <w:marLeft w:val="0"/>
          <w:marRight w:val="0"/>
          <w:marTop w:val="0"/>
          <w:marBottom w:val="0"/>
          <w:divBdr>
            <w:top w:val="none" w:sz="0" w:space="0" w:color="auto"/>
            <w:left w:val="none" w:sz="0" w:space="0" w:color="auto"/>
            <w:bottom w:val="none" w:sz="0" w:space="0" w:color="auto"/>
            <w:right w:val="none" w:sz="0" w:space="0" w:color="auto"/>
          </w:divBdr>
          <w:divsChild>
            <w:div w:id="1245381144">
              <w:marLeft w:val="0"/>
              <w:marRight w:val="0"/>
              <w:marTop w:val="0"/>
              <w:marBottom w:val="0"/>
              <w:divBdr>
                <w:top w:val="none" w:sz="0" w:space="0" w:color="auto"/>
                <w:left w:val="none" w:sz="0" w:space="0" w:color="auto"/>
                <w:bottom w:val="none" w:sz="0" w:space="0" w:color="auto"/>
                <w:right w:val="none" w:sz="0" w:space="0" w:color="auto"/>
              </w:divBdr>
              <w:divsChild>
                <w:div w:id="218909103">
                  <w:marLeft w:val="0"/>
                  <w:marRight w:val="0"/>
                  <w:marTop w:val="0"/>
                  <w:marBottom w:val="0"/>
                  <w:divBdr>
                    <w:top w:val="none" w:sz="0" w:space="0" w:color="auto"/>
                    <w:left w:val="none" w:sz="0" w:space="0" w:color="auto"/>
                    <w:bottom w:val="none" w:sz="0" w:space="0" w:color="auto"/>
                    <w:right w:val="none" w:sz="0" w:space="0" w:color="auto"/>
                  </w:divBdr>
                  <w:divsChild>
                    <w:div w:id="636297222">
                      <w:marLeft w:val="0"/>
                      <w:marRight w:val="0"/>
                      <w:marTop w:val="0"/>
                      <w:marBottom w:val="0"/>
                      <w:divBdr>
                        <w:top w:val="none" w:sz="0" w:space="0" w:color="auto"/>
                        <w:left w:val="none" w:sz="0" w:space="0" w:color="auto"/>
                        <w:bottom w:val="none" w:sz="0" w:space="0" w:color="auto"/>
                        <w:right w:val="none" w:sz="0" w:space="0" w:color="auto"/>
                      </w:divBdr>
                      <w:divsChild>
                        <w:div w:id="1750691462">
                          <w:marLeft w:val="0"/>
                          <w:marRight w:val="0"/>
                          <w:marTop w:val="0"/>
                          <w:marBottom w:val="0"/>
                          <w:divBdr>
                            <w:top w:val="none" w:sz="0" w:space="0" w:color="auto"/>
                            <w:left w:val="none" w:sz="0" w:space="0" w:color="auto"/>
                            <w:bottom w:val="none" w:sz="0" w:space="0" w:color="auto"/>
                            <w:right w:val="none" w:sz="0" w:space="0" w:color="auto"/>
                          </w:divBdr>
                          <w:divsChild>
                            <w:div w:id="2091350037">
                              <w:marLeft w:val="0"/>
                              <w:marRight w:val="0"/>
                              <w:marTop w:val="0"/>
                              <w:marBottom w:val="0"/>
                              <w:divBdr>
                                <w:top w:val="none" w:sz="0" w:space="0" w:color="auto"/>
                                <w:left w:val="none" w:sz="0" w:space="0" w:color="auto"/>
                                <w:bottom w:val="none" w:sz="0" w:space="0" w:color="auto"/>
                                <w:right w:val="none" w:sz="0" w:space="0" w:color="auto"/>
                              </w:divBdr>
                              <w:divsChild>
                                <w:div w:id="1288588887">
                                  <w:marLeft w:val="0"/>
                                  <w:marRight w:val="0"/>
                                  <w:marTop w:val="0"/>
                                  <w:marBottom w:val="0"/>
                                  <w:divBdr>
                                    <w:top w:val="none" w:sz="0" w:space="0" w:color="auto"/>
                                    <w:left w:val="none" w:sz="0" w:space="0" w:color="auto"/>
                                    <w:bottom w:val="none" w:sz="0" w:space="0" w:color="auto"/>
                                    <w:right w:val="none" w:sz="0" w:space="0" w:color="auto"/>
                                  </w:divBdr>
                                  <w:divsChild>
                                    <w:div w:id="586382814">
                                      <w:marLeft w:val="0"/>
                                      <w:marRight w:val="0"/>
                                      <w:marTop w:val="0"/>
                                      <w:marBottom w:val="0"/>
                                      <w:divBdr>
                                        <w:top w:val="none" w:sz="0" w:space="0" w:color="auto"/>
                                        <w:left w:val="none" w:sz="0" w:space="0" w:color="auto"/>
                                        <w:bottom w:val="none" w:sz="0" w:space="0" w:color="auto"/>
                                        <w:right w:val="none" w:sz="0" w:space="0" w:color="auto"/>
                                      </w:divBdr>
                                      <w:divsChild>
                                        <w:div w:id="180750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5170726">
      <w:bodyDiv w:val="1"/>
      <w:marLeft w:val="0"/>
      <w:marRight w:val="0"/>
      <w:marTop w:val="0"/>
      <w:marBottom w:val="0"/>
      <w:divBdr>
        <w:top w:val="none" w:sz="0" w:space="0" w:color="auto"/>
        <w:left w:val="none" w:sz="0" w:space="0" w:color="auto"/>
        <w:bottom w:val="none" w:sz="0" w:space="0" w:color="auto"/>
        <w:right w:val="none" w:sz="0" w:space="0" w:color="auto"/>
      </w:divBdr>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38636989">
      <w:bodyDiv w:val="1"/>
      <w:marLeft w:val="0"/>
      <w:marRight w:val="0"/>
      <w:marTop w:val="0"/>
      <w:marBottom w:val="0"/>
      <w:divBdr>
        <w:top w:val="none" w:sz="0" w:space="0" w:color="auto"/>
        <w:left w:val="none" w:sz="0" w:space="0" w:color="auto"/>
        <w:bottom w:val="none" w:sz="0" w:space="0" w:color="auto"/>
        <w:right w:val="none" w:sz="0" w:space="0" w:color="auto"/>
      </w:divBdr>
    </w:div>
    <w:div w:id="240018934">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40893">
      <w:bodyDiv w:val="1"/>
      <w:marLeft w:val="0"/>
      <w:marRight w:val="0"/>
      <w:marTop w:val="0"/>
      <w:marBottom w:val="0"/>
      <w:divBdr>
        <w:top w:val="none" w:sz="0" w:space="0" w:color="auto"/>
        <w:left w:val="none" w:sz="0" w:space="0" w:color="auto"/>
        <w:bottom w:val="none" w:sz="0" w:space="0" w:color="auto"/>
        <w:right w:val="none" w:sz="0" w:space="0" w:color="auto"/>
      </w:divBdr>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20486">
      <w:bodyDiv w:val="1"/>
      <w:marLeft w:val="0"/>
      <w:marRight w:val="0"/>
      <w:marTop w:val="0"/>
      <w:marBottom w:val="0"/>
      <w:divBdr>
        <w:top w:val="none" w:sz="0" w:space="0" w:color="auto"/>
        <w:left w:val="none" w:sz="0" w:space="0" w:color="auto"/>
        <w:bottom w:val="none" w:sz="0" w:space="0" w:color="auto"/>
        <w:right w:val="none" w:sz="0" w:space="0" w:color="auto"/>
      </w:divBdr>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5748627">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3271241">
      <w:bodyDiv w:val="1"/>
      <w:marLeft w:val="0"/>
      <w:marRight w:val="0"/>
      <w:marTop w:val="0"/>
      <w:marBottom w:val="0"/>
      <w:divBdr>
        <w:top w:val="none" w:sz="0" w:space="0" w:color="auto"/>
        <w:left w:val="none" w:sz="0" w:space="0" w:color="auto"/>
        <w:bottom w:val="none" w:sz="0" w:space="0" w:color="auto"/>
        <w:right w:val="none" w:sz="0" w:space="0" w:color="auto"/>
      </w:divBdr>
    </w:div>
    <w:div w:id="263614651">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4840417">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17617699">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344598">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8801617">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7658213">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5911016">
      <w:bodyDiv w:val="1"/>
      <w:marLeft w:val="0"/>
      <w:marRight w:val="0"/>
      <w:marTop w:val="0"/>
      <w:marBottom w:val="0"/>
      <w:divBdr>
        <w:top w:val="none" w:sz="0" w:space="0" w:color="auto"/>
        <w:left w:val="none" w:sz="0" w:space="0" w:color="auto"/>
        <w:bottom w:val="none" w:sz="0" w:space="0" w:color="auto"/>
        <w:right w:val="none" w:sz="0" w:space="0" w:color="auto"/>
      </w:divBdr>
      <w:divsChild>
        <w:div w:id="1071805135">
          <w:marLeft w:val="0"/>
          <w:marRight w:val="0"/>
          <w:marTop w:val="0"/>
          <w:marBottom w:val="0"/>
          <w:divBdr>
            <w:top w:val="none" w:sz="0" w:space="0" w:color="auto"/>
            <w:left w:val="none" w:sz="0" w:space="0" w:color="auto"/>
            <w:bottom w:val="none" w:sz="0" w:space="0" w:color="auto"/>
            <w:right w:val="none" w:sz="0" w:space="0" w:color="auto"/>
          </w:divBdr>
          <w:divsChild>
            <w:div w:id="1618484234">
              <w:marLeft w:val="0"/>
              <w:marRight w:val="0"/>
              <w:marTop w:val="0"/>
              <w:marBottom w:val="0"/>
              <w:divBdr>
                <w:top w:val="none" w:sz="0" w:space="0" w:color="auto"/>
                <w:left w:val="none" w:sz="0" w:space="0" w:color="auto"/>
                <w:bottom w:val="none" w:sz="0" w:space="0" w:color="auto"/>
                <w:right w:val="none" w:sz="0" w:space="0" w:color="auto"/>
              </w:divBdr>
              <w:divsChild>
                <w:div w:id="275450486">
                  <w:marLeft w:val="0"/>
                  <w:marRight w:val="0"/>
                  <w:marTop w:val="0"/>
                  <w:marBottom w:val="0"/>
                  <w:divBdr>
                    <w:top w:val="none" w:sz="0" w:space="0" w:color="auto"/>
                    <w:left w:val="none" w:sz="0" w:space="0" w:color="auto"/>
                    <w:bottom w:val="none" w:sz="0" w:space="0" w:color="auto"/>
                    <w:right w:val="none" w:sz="0" w:space="0" w:color="auto"/>
                  </w:divBdr>
                  <w:divsChild>
                    <w:div w:id="625279730">
                      <w:marLeft w:val="0"/>
                      <w:marRight w:val="0"/>
                      <w:marTop w:val="0"/>
                      <w:marBottom w:val="0"/>
                      <w:divBdr>
                        <w:top w:val="none" w:sz="0" w:space="0" w:color="auto"/>
                        <w:left w:val="none" w:sz="0" w:space="0" w:color="auto"/>
                        <w:bottom w:val="none" w:sz="0" w:space="0" w:color="auto"/>
                        <w:right w:val="none" w:sz="0" w:space="0" w:color="auto"/>
                      </w:divBdr>
                      <w:divsChild>
                        <w:div w:id="16478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066443">
      <w:bodyDiv w:val="1"/>
      <w:marLeft w:val="0"/>
      <w:marRight w:val="0"/>
      <w:marTop w:val="0"/>
      <w:marBottom w:val="0"/>
      <w:divBdr>
        <w:top w:val="none" w:sz="0" w:space="0" w:color="auto"/>
        <w:left w:val="none" w:sz="0" w:space="0" w:color="auto"/>
        <w:bottom w:val="none" w:sz="0" w:space="0" w:color="auto"/>
        <w:right w:val="none" w:sz="0" w:space="0" w:color="auto"/>
      </w:divBdr>
    </w:div>
    <w:div w:id="383405795">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89891065">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550001">
      <w:bodyDiv w:val="1"/>
      <w:marLeft w:val="0"/>
      <w:marRight w:val="0"/>
      <w:marTop w:val="0"/>
      <w:marBottom w:val="0"/>
      <w:divBdr>
        <w:top w:val="none" w:sz="0" w:space="0" w:color="auto"/>
        <w:left w:val="none" w:sz="0" w:space="0" w:color="auto"/>
        <w:bottom w:val="none" w:sz="0" w:space="0" w:color="auto"/>
        <w:right w:val="none" w:sz="0" w:space="0" w:color="auto"/>
      </w:divBdr>
      <w:divsChild>
        <w:div w:id="911043819">
          <w:marLeft w:val="0"/>
          <w:marRight w:val="0"/>
          <w:marTop w:val="0"/>
          <w:marBottom w:val="0"/>
          <w:divBdr>
            <w:top w:val="none" w:sz="0" w:space="0" w:color="auto"/>
            <w:left w:val="none" w:sz="0" w:space="0" w:color="auto"/>
            <w:bottom w:val="none" w:sz="0" w:space="0" w:color="auto"/>
            <w:right w:val="none" w:sz="0" w:space="0" w:color="auto"/>
          </w:divBdr>
          <w:divsChild>
            <w:div w:id="144908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8403335">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7143975">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392051">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0251144">
      <w:bodyDiv w:val="1"/>
      <w:marLeft w:val="0"/>
      <w:marRight w:val="0"/>
      <w:marTop w:val="0"/>
      <w:marBottom w:val="0"/>
      <w:divBdr>
        <w:top w:val="none" w:sz="0" w:space="0" w:color="auto"/>
        <w:left w:val="none" w:sz="0" w:space="0" w:color="auto"/>
        <w:bottom w:val="none" w:sz="0" w:space="0" w:color="auto"/>
        <w:right w:val="none" w:sz="0" w:space="0" w:color="auto"/>
      </w:divBdr>
      <w:divsChild>
        <w:div w:id="357632834">
          <w:marLeft w:val="0"/>
          <w:marRight w:val="0"/>
          <w:marTop w:val="0"/>
          <w:marBottom w:val="0"/>
          <w:divBdr>
            <w:top w:val="single" w:sz="4" w:space="1" w:color="auto"/>
            <w:left w:val="single" w:sz="4" w:space="4" w:color="auto"/>
            <w:bottom w:val="single" w:sz="4" w:space="1" w:color="auto"/>
            <w:right w:val="single" w:sz="4" w:space="4" w:color="auto"/>
          </w:divBdr>
        </w:div>
        <w:div w:id="1581210532">
          <w:marLeft w:val="0"/>
          <w:marRight w:val="0"/>
          <w:marTop w:val="0"/>
          <w:marBottom w:val="0"/>
          <w:divBdr>
            <w:top w:val="single" w:sz="4" w:space="1" w:color="auto"/>
            <w:left w:val="single" w:sz="4" w:space="4" w:color="auto"/>
            <w:bottom w:val="single" w:sz="4" w:space="1" w:color="auto"/>
            <w:right w:val="single" w:sz="4" w:space="4" w:color="auto"/>
          </w:divBdr>
        </w:div>
        <w:div w:id="951791236">
          <w:marLeft w:val="0"/>
          <w:marRight w:val="0"/>
          <w:marTop w:val="0"/>
          <w:marBottom w:val="0"/>
          <w:divBdr>
            <w:top w:val="none" w:sz="0" w:space="0" w:color="auto"/>
            <w:left w:val="none" w:sz="0" w:space="0" w:color="auto"/>
            <w:bottom w:val="none" w:sz="0" w:space="0" w:color="auto"/>
            <w:right w:val="none" w:sz="0" w:space="0" w:color="auto"/>
          </w:divBdr>
          <w:divsChild>
            <w:div w:id="1072266544">
              <w:marLeft w:val="0"/>
              <w:marRight w:val="0"/>
              <w:marTop w:val="0"/>
              <w:marBottom w:val="0"/>
              <w:divBdr>
                <w:top w:val="none" w:sz="0" w:space="0" w:color="auto"/>
                <w:left w:val="none" w:sz="0" w:space="0" w:color="auto"/>
                <w:bottom w:val="none" w:sz="0" w:space="0" w:color="auto"/>
                <w:right w:val="none" w:sz="0" w:space="0" w:color="auto"/>
              </w:divBdr>
            </w:div>
          </w:divsChild>
        </w:div>
        <w:div w:id="968434080">
          <w:marLeft w:val="0"/>
          <w:marRight w:val="0"/>
          <w:marTop w:val="0"/>
          <w:marBottom w:val="0"/>
          <w:divBdr>
            <w:top w:val="none" w:sz="0" w:space="0" w:color="auto"/>
            <w:left w:val="none" w:sz="0" w:space="0" w:color="auto"/>
            <w:bottom w:val="none" w:sz="0" w:space="0" w:color="auto"/>
            <w:right w:val="none" w:sz="0" w:space="0" w:color="auto"/>
          </w:divBdr>
          <w:divsChild>
            <w:div w:id="2611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2993133">
      <w:bodyDiv w:val="1"/>
      <w:marLeft w:val="0"/>
      <w:marRight w:val="0"/>
      <w:marTop w:val="0"/>
      <w:marBottom w:val="0"/>
      <w:divBdr>
        <w:top w:val="none" w:sz="0" w:space="0" w:color="auto"/>
        <w:left w:val="none" w:sz="0" w:space="0" w:color="auto"/>
        <w:bottom w:val="none" w:sz="0" w:space="0" w:color="auto"/>
        <w:right w:val="none" w:sz="0" w:space="0" w:color="auto"/>
      </w:divBdr>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5343323">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18276822">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1284180">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570695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599335539">
      <w:bodyDiv w:val="1"/>
      <w:marLeft w:val="0"/>
      <w:marRight w:val="0"/>
      <w:marTop w:val="0"/>
      <w:marBottom w:val="0"/>
      <w:divBdr>
        <w:top w:val="none" w:sz="0" w:space="0" w:color="auto"/>
        <w:left w:val="none" w:sz="0" w:space="0" w:color="auto"/>
        <w:bottom w:val="none" w:sz="0" w:space="0" w:color="auto"/>
        <w:right w:val="none" w:sz="0" w:space="0" w:color="auto"/>
      </w:divBdr>
    </w:div>
    <w:div w:id="601960921">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5792991">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480978">
      <w:bodyDiv w:val="1"/>
      <w:marLeft w:val="0"/>
      <w:marRight w:val="0"/>
      <w:marTop w:val="0"/>
      <w:marBottom w:val="0"/>
      <w:divBdr>
        <w:top w:val="none" w:sz="0" w:space="0" w:color="auto"/>
        <w:left w:val="none" w:sz="0" w:space="0" w:color="auto"/>
        <w:bottom w:val="none" w:sz="0" w:space="0" w:color="auto"/>
        <w:right w:val="none" w:sz="0" w:space="0" w:color="auto"/>
      </w:divBdr>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8846546">
      <w:bodyDiv w:val="1"/>
      <w:marLeft w:val="0"/>
      <w:marRight w:val="0"/>
      <w:marTop w:val="0"/>
      <w:marBottom w:val="0"/>
      <w:divBdr>
        <w:top w:val="none" w:sz="0" w:space="0" w:color="auto"/>
        <w:left w:val="none" w:sz="0" w:space="0" w:color="auto"/>
        <w:bottom w:val="none" w:sz="0" w:space="0" w:color="auto"/>
        <w:right w:val="none" w:sz="0" w:space="0" w:color="auto"/>
      </w:divBdr>
      <w:divsChild>
        <w:div w:id="913784971">
          <w:marLeft w:val="0"/>
          <w:marRight w:val="0"/>
          <w:marTop w:val="0"/>
          <w:marBottom w:val="0"/>
          <w:divBdr>
            <w:top w:val="none" w:sz="0" w:space="0" w:color="auto"/>
            <w:left w:val="none" w:sz="0" w:space="0" w:color="auto"/>
            <w:bottom w:val="none" w:sz="0" w:space="0" w:color="auto"/>
            <w:right w:val="none" w:sz="0" w:space="0" w:color="auto"/>
          </w:divBdr>
          <w:divsChild>
            <w:div w:id="1814827477">
              <w:marLeft w:val="0"/>
              <w:marRight w:val="0"/>
              <w:marTop w:val="0"/>
              <w:marBottom w:val="0"/>
              <w:divBdr>
                <w:top w:val="none" w:sz="0" w:space="0" w:color="auto"/>
                <w:left w:val="none" w:sz="0" w:space="0" w:color="auto"/>
                <w:bottom w:val="none" w:sz="0" w:space="0" w:color="auto"/>
                <w:right w:val="none" w:sz="0" w:space="0" w:color="auto"/>
              </w:divBdr>
              <w:divsChild>
                <w:div w:id="263418627">
                  <w:marLeft w:val="0"/>
                  <w:marRight w:val="0"/>
                  <w:marTop w:val="0"/>
                  <w:marBottom w:val="0"/>
                  <w:divBdr>
                    <w:top w:val="none" w:sz="0" w:space="0" w:color="auto"/>
                    <w:left w:val="none" w:sz="0" w:space="0" w:color="auto"/>
                    <w:bottom w:val="none" w:sz="0" w:space="0" w:color="auto"/>
                    <w:right w:val="none" w:sz="0" w:space="0" w:color="auto"/>
                  </w:divBdr>
                  <w:divsChild>
                    <w:div w:id="2093433107">
                      <w:marLeft w:val="0"/>
                      <w:marRight w:val="0"/>
                      <w:marTop w:val="0"/>
                      <w:marBottom w:val="0"/>
                      <w:divBdr>
                        <w:top w:val="none" w:sz="0" w:space="0" w:color="auto"/>
                        <w:left w:val="none" w:sz="0" w:space="0" w:color="auto"/>
                        <w:bottom w:val="none" w:sz="0" w:space="0" w:color="auto"/>
                        <w:right w:val="none" w:sz="0" w:space="0" w:color="auto"/>
                      </w:divBdr>
                      <w:divsChild>
                        <w:div w:id="1133405735">
                          <w:marLeft w:val="0"/>
                          <w:marRight w:val="0"/>
                          <w:marTop w:val="0"/>
                          <w:marBottom w:val="0"/>
                          <w:divBdr>
                            <w:top w:val="none" w:sz="0" w:space="0" w:color="auto"/>
                            <w:left w:val="none" w:sz="0" w:space="0" w:color="auto"/>
                            <w:bottom w:val="none" w:sz="0" w:space="0" w:color="auto"/>
                            <w:right w:val="none" w:sz="0" w:space="0" w:color="auto"/>
                          </w:divBdr>
                          <w:divsChild>
                            <w:div w:id="512846650">
                              <w:marLeft w:val="0"/>
                              <w:marRight w:val="0"/>
                              <w:marTop w:val="0"/>
                              <w:marBottom w:val="0"/>
                              <w:divBdr>
                                <w:top w:val="none" w:sz="0" w:space="0" w:color="auto"/>
                                <w:left w:val="none" w:sz="0" w:space="0" w:color="auto"/>
                                <w:bottom w:val="none" w:sz="0" w:space="0" w:color="auto"/>
                                <w:right w:val="none" w:sz="0" w:space="0" w:color="auto"/>
                              </w:divBdr>
                              <w:divsChild>
                                <w:div w:id="110126278">
                                  <w:marLeft w:val="0"/>
                                  <w:marRight w:val="0"/>
                                  <w:marTop w:val="0"/>
                                  <w:marBottom w:val="0"/>
                                  <w:divBdr>
                                    <w:top w:val="none" w:sz="0" w:space="0" w:color="auto"/>
                                    <w:left w:val="none" w:sz="0" w:space="0" w:color="auto"/>
                                    <w:bottom w:val="none" w:sz="0" w:space="0" w:color="auto"/>
                                    <w:right w:val="none" w:sz="0" w:space="0" w:color="auto"/>
                                  </w:divBdr>
                                  <w:divsChild>
                                    <w:div w:id="427696370">
                                      <w:marLeft w:val="0"/>
                                      <w:marRight w:val="0"/>
                                      <w:marTop w:val="0"/>
                                      <w:marBottom w:val="0"/>
                                      <w:divBdr>
                                        <w:top w:val="none" w:sz="0" w:space="0" w:color="auto"/>
                                        <w:left w:val="none" w:sz="0" w:space="0" w:color="auto"/>
                                        <w:bottom w:val="none" w:sz="0" w:space="0" w:color="auto"/>
                                        <w:right w:val="none" w:sz="0" w:space="0" w:color="auto"/>
                                      </w:divBdr>
                                      <w:divsChild>
                                        <w:div w:id="448472254">
                                          <w:marLeft w:val="0"/>
                                          <w:marRight w:val="0"/>
                                          <w:marTop w:val="0"/>
                                          <w:marBottom w:val="0"/>
                                          <w:divBdr>
                                            <w:top w:val="none" w:sz="0" w:space="0" w:color="auto"/>
                                            <w:left w:val="none" w:sz="0" w:space="0" w:color="auto"/>
                                            <w:bottom w:val="none" w:sz="0" w:space="0" w:color="auto"/>
                                            <w:right w:val="none" w:sz="0" w:space="0" w:color="auto"/>
                                          </w:divBdr>
                                          <w:divsChild>
                                            <w:div w:id="994382623">
                                              <w:marLeft w:val="0"/>
                                              <w:marRight w:val="0"/>
                                              <w:marTop w:val="0"/>
                                              <w:marBottom w:val="0"/>
                                              <w:divBdr>
                                                <w:top w:val="none" w:sz="0" w:space="0" w:color="auto"/>
                                                <w:left w:val="none" w:sz="0" w:space="0" w:color="auto"/>
                                                <w:bottom w:val="none" w:sz="0" w:space="0" w:color="auto"/>
                                                <w:right w:val="none" w:sz="0" w:space="0" w:color="auto"/>
                                              </w:divBdr>
                                              <w:divsChild>
                                                <w:div w:id="246816001">
                                                  <w:marLeft w:val="0"/>
                                                  <w:marRight w:val="0"/>
                                                  <w:marTop w:val="0"/>
                                                  <w:marBottom w:val="0"/>
                                                  <w:divBdr>
                                                    <w:top w:val="none" w:sz="0" w:space="0" w:color="auto"/>
                                                    <w:left w:val="none" w:sz="0" w:space="0" w:color="auto"/>
                                                    <w:bottom w:val="none" w:sz="0" w:space="0" w:color="auto"/>
                                                    <w:right w:val="none" w:sz="0" w:space="0" w:color="auto"/>
                                                  </w:divBdr>
                                                  <w:divsChild>
                                                    <w:div w:id="23941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2849494">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4507483">
      <w:bodyDiv w:val="1"/>
      <w:marLeft w:val="0"/>
      <w:marRight w:val="0"/>
      <w:marTop w:val="0"/>
      <w:marBottom w:val="0"/>
      <w:divBdr>
        <w:top w:val="none" w:sz="0" w:space="0" w:color="auto"/>
        <w:left w:val="none" w:sz="0" w:space="0" w:color="auto"/>
        <w:bottom w:val="none" w:sz="0" w:space="0" w:color="auto"/>
        <w:right w:val="none" w:sz="0" w:space="0" w:color="auto"/>
      </w:divBdr>
      <w:divsChild>
        <w:div w:id="1383942228">
          <w:marLeft w:val="0"/>
          <w:marRight w:val="0"/>
          <w:marTop w:val="0"/>
          <w:marBottom w:val="0"/>
          <w:divBdr>
            <w:top w:val="none" w:sz="0" w:space="0" w:color="auto"/>
            <w:left w:val="none" w:sz="0" w:space="0" w:color="auto"/>
            <w:bottom w:val="none" w:sz="0" w:space="0" w:color="auto"/>
            <w:right w:val="none" w:sz="0" w:space="0" w:color="auto"/>
          </w:divBdr>
          <w:divsChild>
            <w:div w:id="1767463084">
              <w:marLeft w:val="0"/>
              <w:marRight w:val="0"/>
              <w:marTop w:val="0"/>
              <w:marBottom w:val="0"/>
              <w:divBdr>
                <w:top w:val="none" w:sz="0" w:space="0" w:color="auto"/>
                <w:left w:val="none" w:sz="0" w:space="0" w:color="auto"/>
                <w:bottom w:val="none" w:sz="0" w:space="0" w:color="auto"/>
                <w:right w:val="none" w:sz="0" w:space="0" w:color="auto"/>
              </w:divBdr>
              <w:divsChild>
                <w:div w:id="988172006">
                  <w:marLeft w:val="0"/>
                  <w:marRight w:val="0"/>
                  <w:marTop w:val="0"/>
                  <w:marBottom w:val="0"/>
                  <w:divBdr>
                    <w:top w:val="none" w:sz="0" w:space="0" w:color="auto"/>
                    <w:left w:val="none" w:sz="0" w:space="0" w:color="auto"/>
                    <w:bottom w:val="none" w:sz="0" w:space="0" w:color="auto"/>
                    <w:right w:val="none" w:sz="0" w:space="0" w:color="auto"/>
                  </w:divBdr>
                  <w:divsChild>
                    <w:div w:id="1065182213">
                      <w:marLeft w:val="0"/>
                      <w:marRight w:val="0"/>
                      <w:marTop w:val="0"/>
                      <w:marBottom w:val="0"/>
                      <w:divBdr>
                        <w:top w:val="none" w:sz="0" w:space="0" w:color="auto"/>
                        <w:left w:val="none" w:sz="0" w:space="0" w:color="auto"/>
                        <w:bottom w:val="none" w:sz="0" w:space="0" w:color="auto"/>
                        <w:right w:val="none" w:sz="0" w:space="0" w:color="auto"/>
                      </w:divBdr>
                      <w:divsChild>
                        <w:div w:id="758142725">
                          <w:marLeft w:val="0"/>
                          <w:marRight w:val="0"/>
                          <w:marTop w:val="0"/>
                          <w:marBottom w:val="0"/>
                          <w:divBdr>
                            <w:top w:val="none" w:sz="0" w:space="0" w:color="auto"/>
                            <w:left w:val="none" w:sz="0" w:space="0" w:color="auto"/>
                            <w:bottom w:val="none" w:sz="0" w:space="0" w:color="auto"/>
                            <w:right w:val="none" w:sz="0" w:space="0" w:color="auto"/>
                          </w:divBdr>
                        </w:div>
                        <w:div w:id="14709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972836">
          <w:marLeft w:val="0"/>
          <w:marRight w:val="0"/>
          <w:marTop w:val="0"/>
          <w:marBottom w:val="0"/>
          <w:divBdr>
            <w:top w:val="none" w:sz="0" w:space="0" w:color="auto"/>
            <w:left w:val="none" w:sz="0" w:space="0" w:color="auto"/>
            <w:bottom w:val="none" w:sz="0" w:space="0" w:color="auto"/>
            <w:right w:val="none" w:sz="0" w:space="0" w:color="auto"/>
          </w:divBdr>
          <w:divsChild>
            <w:div w:id="179198502">
              <w:marLeft w:val="0"/>
              <w:marRight w:val="0"/>
              <w:marTop w:val="0"/>
              <w:marBottom w:val="0"/>
              <w:divBdr>
                <w:top w:val="none" w:sz="0" w:space="0" w:color="auto"/>
                <w:left w:val="none" w:sz="0" w:space="0" w:color="auto"/>
                <w:bottom w:val="none" w:sz="0" w:space="0" w:color="auto"/>
                <w:right w:val="none" w:sz="0" w:space="0" w:color="auto"/>
              </w:divBdr>
              <w:divsChild>
                <w:div w:id="1051686367">
                  <w:marLeft w:val="0"/>
                  <w:marRight w:val="0"/>
                  <w:marTop w:val="0"/>
                  <w:marBottom w:val="0"/>
                  <w:divBdr>
                    <w:top w:val="none" w:sz="0" w:space="0" w:color="auto"/>
                    <w:left w:val="none" w:sz="0" w:space="0" w:color="auto"/>
                    <w:bottom w:val="none" w:sz="0" w:space="0" w:color="auto"/>
                    <w:right w:val="none" w:sz="0" w:space="0" w:color="auto"/>
                  </w:divBdr>
                  <w:divsChild>
                    <w:div w:id="104732725">
                      <w:marLeft w:val="0"/>
                      <w:marRight w:val="0"/>
                      <w:marTop w:val="0"/>
                      <w:marBottom w:val="0"/>
                      <w:divBdr>
                        <w:top w:val="none" w:sz="0" w:space="0" w:color="auto"/>
                        <w:left w:val="none" w:sz="0" w:space="0" w:color="auto"/>
                        <w:bottom w:val="none" w:sz="0" w:space="0" w:color="auto"/>
                        <w:right w:val="none" w:sz="0" w:space="0" w:color="auto"/>
                      </w:divBdr>
                      <w:divsChild>
                        <w:div w:id="1576742522">
                          <w:marLeft w:val="0"/>
                          <w:marRight w:val="0"/>
                          <w:marTop w:val="0"/>
                          <w:marBottom w:val="0"/>
                          <w:divBdr>
                            <w:top w:val="none" w:sz="0" w:space="0" w:color="auto"/>
                            <w:left w:val="none" w:sz="0" w:space="0" w:color="auto"/>
                            <w:bottom w:val="none" w:sz="0" w:space="0" w:color="auto"/>
                            <w:right w:val="none" w:sz="0" w:space="0" w:color="auto"/>
                          </w:divBdr>
                          <w:divsChild>
                            <w:div w:id="1938903742">
                              <w:marLeft w:val="0"/>
                              <w:marRight w:val="0"/>
                              <w:marTop w:val="0"/>
                              <w:marBottom w:val="0"/>
                              <w:divBdr>
                                <w:top w:val="none" w:sz="0" w:space="0" w:color="auto"/>
                                <w:left w:val="none" w:sz="0" w:space="0" w:color="auto"/>
                                <w:bottom w:val="none" w:sz="0" w:space="0" w:color="auto"/>
                                <w:right w:val="none" w:sz="0" w:space="0" w:color="auto"/>
                              </w:divBdr>
                              <w:divsChild>
                                <w:div w:id="1656642249">
                                  <w:marLeft w:val="0"/>
                                  <w:marRight w:val="0"/>
                                  <w:marTop w:val="0"/>
                                  <w:marBottom w:val="0"/>
                                  <w:divBdr>
                                    <w:top w:val="none" w:sz="0" w:space="0" w:color="auto"/>
                                    <w:left w:val="none" w:sz="0" w:space="0" w:color="auto"/>
                                    <w:bottom w:val="none" w:sz="0" w:space="0" w:color="auto"/>
                                    <w:right w:val="none" w:sz="0" w:space="0" w:color="auto"/>
                                  </w:divBdr>
                                  <w:divsChild>
                                    <w:div w:id="831141080">
                                      <w:marLeft w:val="0"/>
                                      <w:marRight w:val="0"/>
                                      <w:marTop w:val="0"/>
                                      <w:marBottom w:val="0"/>
                                      <w:divBdr>
                                        <w:top w:val="none" w:sz="0" w:space="0" w:color="auto"/>
                                        <w:left w:val="none" w:sz="0" w:space="0" w:color="auto"/>
                                        <w:bottom w:val="none" w:sz="0" w:space="0" w:color="auto"/>
                                        <w:right w:val="none" w:sz="0" w:space="0" w:color="auto"/>
                                      </w:divBdr>
                                      <w:divsChild>
                                        <w:div w:id="1982420028">
                                          <w:marLeft w:val="0"/>
                                          <w:marRight w:val="0"/>
                                          <w:marTop w:val="0"/>
                                          <w:marBottom w:val="0"/>
                                          <w:divBdr>
                                            <w:top w:val="none" w:sz="0" w:space="0" w:color="auto"/>
                                            <w:left w:val="none" w:sz="0" w:space="0" w:color="auto"/>
                                            <w:bottom w:val="none" w:sz="0" w:space="0" w:color="auto"/>
                                            <w:right w:val="none" w:sz="0" w:space="0" w:color="auto"/>
                                          </w:divBdr>
                                          <w:divsChild>
                                            <w:div w:id="1360087819">
                                              <w:marLeft w:val="0"/>
                                              <w:marRight w:val="0"/>
                                              <w:marTop w:val="0"/>
                                              <w:marBottom w:val="0"/>
                                              <w:divBdr>
                                                <w:top w:val="none" w:sz="0" w:space="0" w:color="auto"/>
                                                <w:left w:val="none" w:sz="0" w:space="0" w:color="auto"/>
                                                <w:bottom w:val="none" w:sz="0" w:space="0" w:color="auto"/>
                                                <w:right w:val="none" w:sz="0" w:space="0" w:color="auto"/>
                                              </w:divBdr>
                                              <w:divsChild>
                                                <w:div w:id="1005978950">
                                                  <w:marLeft w:val="0"/>
                                                  <w:marRight w:val="0"/>
                                                  <w:marTop w:val="0"/>
                                                  <w:marBottom w:val="0"/>
                                                  <w:divBdr>
                                                    <w:top w:val="none" w:sz="0" w:space="0" w:color="auto"/>
                                                    <w:left w:val="none" w:sz="0" w:space="0" w:color="auto"/>
                                                    <w:bottom w:val="none" w:sz="0" w:space="0" w:color="auto"/>
                                                    <w:right w:val="none" w:sz="0" w:space="0" w:color="auto"/>
                                                  </w:divBdr>
                                                  <w:divsChild>
                                                    <w:div w:id="175343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49864907">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0905952">
      <w:bodyDiv w:val="1"/>
      <w:marLeft w:val="0"/>
      <w:marRight w:val="0"/>
      <w:marTop w:val="0"/>
      <w:marBottom w:val="0"/>
      <w:divBdr>
        <w:top w:val="none" w:sz="0" w:space="0" w:color="auto"/>
        <w:left w:val="none" w:sz="0" w:space="0" w:color="auto"/>
        <w:bottom w:val="none" w:sz="0" w:space="0" w:color="auto"/>
        <w:right w:val="none" w:sz="0" w:space="0" w:color="auto"/>
      </w:divBdr>
    </w:div>
    <w:div w:id="652102561">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5307217">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2511007">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2879003">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05551">
      <w:bodyDiv w:val="1"/>
      <w:marLeft w:val="0"/>
      <w:marRight w:val="0"/>
      <w:marTop w:val="0"/>
      <w:marBottom w:val="0"/>
      <w:divBdr>
        <w:top w:val="none" w:sz="0" w:space="0" w:color="auto"/>
        <w:left w:val="none" w:sz="0" w:space="0" w:color="auto"/>
        <w:bottom w:val="none" w:sz="0" w:space="0" w:color="auto"/>
        <w:right w:val="none" w:sz="0" w:space="0" w:color="auto"/>
      </w:divBdr>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4696207">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2852561">
      <w:bodyDiv w:val="1"/>
      <w:marLeft w:val="0"/>
      <w:marRight w:val="0"/>
      <w:marTop w:val="0"/>
      <w:marBottom w:val="0"/>
      <w:divBdr>
        <w:top w:val="none" w:sz="0" w:space="0" w:color="auto"/>
        <w:left w:val="none" w:sz="0" w:space="0" w:color="auto"/>
        <w:bottom w:val="none" w:sz="0" w:space="0" w:color="auto"/>
        <w:right w:val="none" w:sz="0" w:space="0" w:color="auto"/>
      </w:divBdr>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3141084">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438309">
      <w:bodyDiv w:val="1"/>
      <w:marLeft w:val="0"/>
      <w:marRight w:val="0"/>
      <w:marTop w:val="0"/>
      <w:marBottom w:val="0"/>
      <w:divBdr>
        <w:top w:val="none" w:sz="0" w:space="0" w:color="auto"/>
        <w:left w:val="none" w:sz="0" w:space="0" w:color="auto"/>
        <w:bottom w:val="none" w:sz="0" w:space="0" w:color="auto"/>
        <w:right w:val="none" w:sz="0" w:space="0" w:color="auto"/>
      </w:divBdr>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4879249">
      <w:bodyDiv w:val="1"/>
      <w:marLeft w:val="0"/>
      <w:marRight w:val="0"/>
      <w:marTop w:val="0"/>
      <w:marBottom w:val="0"/>
      <w:divBdr>
        <w:top w:val="none" w:sz="0" w:space="0" w:color="auto"/>
        <w:left w:val="none" w:sz="0" w:space="0" w:color="auto"/>
        <w:bottom w:val="none" w:sz="0" w:space="0" w:color="auto"/>
        <w:right w:val="none" w:sz="0" w:space="0" w:color="auto"/>
      </w:divBdr>
      <w:divsChild>
        <w:div w:id="312830054">
          <w:marLeft w:val="0"/>
          <w:marRight w:val="0"/>
          <w:marTop w:val="0"/>
          <w:marBottom w:val="0"/>
          <w:divBdr>
            <w:top w:val="none" w:sz="0" w:space="0" w:color="auto"/>
            <w:left w:val="none" w:sz="0" w:space="0" w:color="auto"/>
            <w:bottom w:val="none" w:sz="0" w:space="0" w:color="auto"/>
            <w:right w:val="none" w:sz="0" w:space="0" w:color="auto"/>
          </w:divBdr>
          <w:divsChild>
            <w:div w:id="1362516415">
              <w:marLeft w:val="0"/>
              <w:marRight w:val="0"/>
              <w:marTop w:val="0"/>
              <w:marBottom w:val="0"/>
              <w:divBdr>
                <w:top w:val="none" w:sz="0" w:space="0" w:color="auto"/>
                <w:left w:val="none" w:sz="0" w:space="0" w:color="auto"/>
                <w:bottom w:val="none" w:sz="0" w:space="0" w:color="auto"/>
                <w:right w:val="none" w:sz="0" w:space="0" w:color="auto"/>
              </w:divBdr>
              <w:divsChild>
                <w:div w:id="1538857307">
                  <w:marLeft w:val="0"/>
                  <w:marRight w:val="0"/>
                  <w:marTop w:val="0"/>
                  <w:marBottom w:val="0"/>
                  <w:divBdr>
                    <w:top w:val="none" w:sz="0" w:space="0" w:color="auto"/>
                    <w:left w:val="none" w:sz="0" w:space="0" w:color="auto"/>
                    <w:bottom w:val="none" w:sz="0" w:space="0" w:color="auto"/>
                    <w:right w:val="none" w:sz="0" w:space="0" w:color="auto"/>
                  </w:divBdr>
                  <w:divsChild>
                    <w:div w:id="2040352132">
                      <w:marLeft w:val="0"/>
                      <w:marRight w:val="0"/>
                      <w:marTop w:val="0"/>
                      <w:marBottom w:val="0"/>
                      <w:divBdr>
                        <w:top w:val="none" w:sz="0" w:space="0" w:color="auto"/>
                        <w:left w:val="none" w:sz="0" w:space="0" w:color="auto"/>
                        <w:bottom w:val="none" w:sz="0" w:space="0" w:color="auto"/>
                        <w:right w:val="none" w:sz="0" w:space="0" w:color="auto"/>
                      </w:divBdr>
                      <w:divsChild>
                        <w:div w:id="1402601498">
                          <w:marLeft w:val="0"/>
                          <w:marRight w:val="0"/>
                          <w:marTop w:val="0"/>
                          <w:marBottom w:val="0"/>
                          <w:divBdr>
                            <w:top w:val="none" w:sz="0" w:space="0" w:color="auto"/>
                            <w:left w:val="none" w:sz="0" w:space="0" w:color="auto"/>
                            <w:bottom w:val="none" w:sz="0" w:space="0" w:color="auto"/>
                            <w:right w:val="none" w:sz="0" w:space="0" w:color="auto"/>
                          </w:divBdr>
                          <w:divsChild>
                            <w:div w:id="143964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46203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176612">
      <w:bodyDiv w:val="1"/>
      <w:marLeft w:val="0"/>
      <w:marRight w:val="0"/>
      <w:marTop w:val="0"/>
      <w:marBottom w:val="0"/>
      <w:divBdr>
        <w:top w:val="none" w:sz="0" w:space="0" w:color="auto"/>
        <w:left w:val="none" w:sz="0" w:space="0" w:color="auto"/>
        <w:bottom w:val="none" w:sz="0" w:space="0" w:color="auto"/>
        <w:right w:val="none" w:sz="0" w:space="0" w:color="auto"/>
      </w:divBdr>
      <w:divsChild>
        <w:div w:id="216480813">
          <w:marLeft w:val="0"/>
          <w:marRight w:val="0"/>
          <w:marTop w:val="0"/>
          <w:marBottom w:val="0"/>
          <w:divBdr>
            <w:top w:val="none" w:sz="0" w:space="0" w:color="auto"/>
            <w:left w:val="none" w:sz="0" w:space="0" w:color="auto"/>
            <w:bottom w:val="none" w:sz="0" w:space="0" w:color="auto"/>
            <w:right w:val="none" w:sz="0" w:space="0" w:color="auto"/>
          </w:divBdr>
          <w:divsChild>
            <w:div w:id="1150900240">
              <w:marLeft w:val="0"/>
              <w:marRight w:val="0"/>
              <w:marTop w:val="0"/>
              <w:marBottom w:val="0"/>
              <w:divBdr>
                <w:top w:val="none" w:sz="0" w:space="0" w:color="auto"/>
                <w:left w:val="none" w:sz="0" w:space="0" w:color="auto"/>
                <w:bottom w:val="none" w:sz="0" w:space="0" w:color="auto"/>
                <w:right w:val="none" w:sz="0" w:space="0" w:color="auto"/>
              </w:divBdr>
              <w:divsChild>
                <w:div w:id="94593967">
                  <w:marLeft w:val="0"/>
                  <w:marRight w:val="0"/>
                  <w:marTop w:val="0"/>
                  <w:marBottom w:val="0"/>
                  <w:divBdr>
                    <w:top w:val="none" w:sz="0" w:space="0" w:color="auto"/>
                    <w:left w:val="none" w:sz="0" w:space="0" w:color="auto"/>
                    <w:bottom w:val="none" w:sz="0" w:space="0" w:color="auto"/>
                    <w:right w:val="none" w:sz="0" w:space="0" w:color="auto"/>
                  </w:divBdr>
                  <w:divsChild>
                    <w:div w:id="32966113">
                      <w:marLeft w:val="0"/>
                      <w:marRight w:val="0"/>
                      <w:marTop w:val="0"/>
                      <w:marBottom w:val="0"/>
                      <w:divBdr>
                        <w:top w:val="none" w:sz="0" w:space="0" w:color="auto"/>
                        <w:left w:val="none" w:sz="0" w:space="0" w:color="auto"/>
                        <w:bottom w:val="none" w:sz="0" w:space="0" w:color="auto"/>
                        <w:right w:val="none" w:sz="0" w:space="0" w:color="auto"/>
                      </w:divBdr>
                      <w:divsChild>
                        <w:div w:id="12944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4714267">
      <w:bodyDiv w:val="1"/>
      <w:marLeft w:val="0"/>
      <w:marRight w:val="0"/>
      <w:marTop w:val="0"/>
      <w:marBottom w:val="0"/>
      <w:divBdr>
        <w:top w:val="none" w:sz="0" w:space="0" w:color="auto"/>
        <w:left w:val="none" w:sz="0" w:space="0" w:color="auto"/>
        <w:bottom w:val="none" w:sz="0" w:space="0" w:color="auto"/>
        <w:right w:val="none" w:sz="0" w:space="0" w:color="auto"/>
      </w:divBdr>
      <w:divsChild>
        <w:div w:id="262691964">
          <w:marLeft w:val="0"/>
          <w:marRight w:val="0"/>
          <w:marTop w:val="0"/>
          <w:marBottom w:val="0"/>
          <w:divBdr>
            <w:top w:val="none" w:sz="0" w:space="0" w:color="auto"/>
            <w:left w:val="none" w:sz="0" w:space="0" w:color="auto"/>
            <w:bottom w:val="none" w:sz="0" w:space="0" w:color="auto"/>
            <w:right w:val="none" w:sz="0" w:space="0" w:color="auto"/>
          </w:divBdr>
          <w:divsChild>
            <w:div w:id="88160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1747671">
      <w:bodyDiv w:val="1"/>
      <w:marLeft w:val="0"/>
      <w:marRight w:val="0"/>
      <w:marTop w:val="0"/>
      <w:marBottom w:val="0"/>
      <w:divBdr>
        <w:top w:val="none" w:sz="0" w:space="0" w:color="auto"/>
        <w:left w:val="none" w:sz="0" w:space="0" w:color="auto"/>
        <w:bottom w:val="none" w:sz="0" w:space="0" w:color="auto"/>
        <w:right w:val="none" w:sz="0" w:space="0" w:color="auto"/>
      </w:divBdr>
      <w:divsChild>
        <w:div w:id="103572832">
          <w:marLeft w:val="0"/>
          <w:marRight w:val="0"/>
          <w:marTop w:val="0"/>
          <w:marBottom w:val="0"/>
          <w:divBdr>
            <w:top w:val="none" w:sz="0" w:space="0" w:color="auto"/>
            <w:left w:val="none" w:sz="0" w:space="0" w:color="auto"/>
            <w:bottom w:val="none" w:sz="0" w:space="0" w:color="auto"/>
            <w:right w:val="none" w:sz="0" w:space="0" w:color="auto"/>
          </w:divBdr>
          <w:divsChild>
            <w:div w:id="2088768136">
              <w:marLeft w:val="0"/>
              <w:marRight w:val="0"/>
              <w:marTop w:val="0"/>
              <w:marBottom w:val="0"/>
              <w:divBdr>
                <w:top w:val="none" w:sz="0" w:space="0" w:color="auto"/>
                <w:left w:val="none" w:sz="0" w:space="0" w:color="auto"/>
                <w:bottom w:val="none" w:sz="0" w:space="0" w:color="auto"/>
                <w:right w:val="none" w:sz="0" w:space="0" w:color="auto"/>
              </w:divBdr>
              <w:divsChild>
                <w:div w:id="586840539">
                  <w:marLeft w:val="0"/>
                  <w:marRight w:val="0"/>
                  <w:marTop w:val="0"/>
                  <w:marBottom w:val="0"/>
                  <w:divBdr>
                    <w:top w:val="none" w:sz="0" w:space="0" w:color="auto"/>
                    <w:left w:val="none" w:sz="0" w:space="0" w:color="auto"/>
                    <w:bottom w:val="none" w:sz="0" w:space="0" w:color="auto"/>
                    <w:right w:val="none" w:sz="0" w:space="0" w:color="auto"/>
                  </w:divBdr>
                  <w:divsChild>
                    <w:div w:id="546599788">
                      <w:marLeft w:val="0"/>
                      <w:marRight w:val="0"/>
                      <w:marTop w:val="0"/>
                      <w:marBottom w:val="0"/>
                      <w:divBdr>
                        <w:top w:val="none" w:sz="0" w:space="0" w:color="auto"/>
                        <w:left w:val="none" w:sz="0" w:space="0" w:color="auto"/>
                        <w:bottom w:val="none" w:sz="0" w:space="0" w:color="auto"/>
                        <w:right w:val="none" w:sz="0" w:space="0" w:color="auto"/>
                      </w:divBdr>
                      <w:divsChild>
                        <w:div w:id="80342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705416">
          <w:marLeft w:val="0"/>
          <w:marRight w:val="0"/>
          <w:marTop w:val="0"/>
          <w:marBottom w:val="0"/>
          <w:divBdr>
            <w:top w:val="none" w:sz="0" w:space="0" w:color="auto"/>
            <w:left w:val="none" w:sz="0" w:space="0" w:color="auto"/>
            <w:bottom w:val="none" w:sz="0" w:space="0" w:color="auto"/>
            <w:right w:val="none" w:sz="0" w:space="0" w:color="auto"/>
          </w:divBdr>
        </w:div>
      </w:divsChild>
    </w:div>
    <w:div w:id="883564490">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4486834">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394509">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898858305">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18514559">
      <w:bodyDiv w:val="1"/>
      <w:marLeft w:val="0"/>
      <w:marRight w:val="0"/>
      <w:marTop w:val="0"/>
      <w:marBottom w:val="0"/>
      <w:divBdr>
        <w:top w:val="none" w:sz="0" w:space="0" w:color="auto"/>
        <w:left w:val="none" w:sz="0" w:space="0" w:color="auto"/>
        <w:bottom w:val="none" w:sz="0" w:space="0" w:color="auto"/>
        <w:right w:val="none" w:sz="0" w:space="0" w:color="auto"/>
      </w:divBdr>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5120818">
      <w:bodyDiv w:val="1"/>
      <w:marLeft w:val="0"/>
      <w:marRight w:val="0"/>
      <w:marTop w:val="0"/>
      <w:marBottom w:val="0"/>
      <w:divBdr>
        <w:top w:val="none" w:sz="0" w:space="0" w:color="auto"/>
        <w:left w:val="none" w:sz="0" w:space="0" w:color="auto"/>
        <w:bottom w:val="none" w:sz="0" w:space="0" w:color="auto"/>
        <w:right w:val="none" w:sz="0" w:space="0" w:color="auto"/>
      </w:divBdr>
      <w:divsChild>
        <w:div w:id="291638057">
          <w:marLeft w:val="0"/>
          <w:marRight w:val="0"/>
          <w:marTop w:val="0"/>
          <w:marBottom w:val="0"/>
          <w:divBdr>
            <w:top w:val="none" w:sz="0" w:space="0" w:color="auto"/>
            <w:left w:val="none" w:sz="0" w:space="0" w:color="auto"/>
            <w:bottom w:val="none" w:sz="0" w:space="0" w:color="auto"/>
            <w:right w:val="none" w:sz="0" w:space="0" w:color="auto"/>
          </w:divBdr>
          <w:divsChild>
            <w:div w:id="201229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2687783">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3606353">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8604952">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006166">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6494560">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1316306">
      <w:bodyDiv w:val="1"/>
      <w:marLeft w:val="0"/>
      <w:marRight w:val="0"/>
      <w:marTop w:val="0"/>
      <w:marBottom w:val="0"/>
      <w:divBdr>
        <w:top w:val="none" w:sz="0" w:space="0" w:color="auto"/>
        <w:left w:val="none" w:sz="0" w:space="0" w:color="auto"/>
        <w:bottom w:val="none" w:sz="0" w:space="0" w:color="auto"/>
        <w:right w:val="none" w:sz="0" w:space="0" w:color="auto"/>
      </w:divBdr>
    </w:div>
    <w:div w:id="1021668303">
      <w:bodyDiv w:val="1"/>
      <w:marLeft w:val="0"/>
      <w:marRight w:val="0"/>
      <w:marTop w:val="0"/>
      <w:marBottom w:val="0"/>
      <w:divBdr>
        <w:top w:val="none" w:sz="0" w:space="0" w:color="auto"/>
        <w:left w:val="none" w:sz="0" w:space="0" w:color="auto"/>
        <w:bottom w:val="none" w:sz="0" w:space="0" w:color="auto"/>
        <w:right w:val="none" w:sz="0" w:space="0" w:color="auto"/>
      </w:divBdr>
    </w:div>
    <w:div w:id="1021786812">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3365299">
      <w:bodyDiv w:val="1"/>
      <w:marLeft w:val="0"/>
      <w:marRight w:val="0"/>
      <w:marTop w:val="0"/>
      <w:marBottom w:val="0"/>
      <w:divBdr>
        <w:top w:val="none" w:sz="0" w:space="0" w:color="auto"/>
        <w:left w:val="none" w:sz="0" w:space="0" w:color="auto"/>
        <w:bottom w:val="none" w:sz="0" w:space="0" w:color="auto"/>
        <w:right w:val="none" w:sz="0" w:space="0" w:color="auto"/>
      </w:divBdr>
      <w:divsChild>
        <w:div w:id="1294480993">
          <w:marLeft w:val="0"/>
          <w:marRight w:val="0"/>
          <w:marTop w:val="0"/>
          <w:marBottom w:val="0"/>
          <w:divBdr>
            <w:top w:val="none" w:sz="0" w:space="0" w:color="auto"/>
            <w:left w:val="none" w:sz="0" w:space="0" w:color="auto"/>
            <w:bottom w:val="none" w:sz="0" w:space="0" w:color="auto"/>
            <w:right w:val="none" w:sz="0" w:space="0" w:color="auto"/>
          </w:divBdr>
          <w:divsChild>
            <w:div w:id="841700857">
              <w:marLeft w:val="0"/>
              <w:marRight w:val="0"/>
              <w:marTop w:val="0"/>
              <w:marBottom w:val="0"/>
              <w:divBdr>
                <w:top w:val="none" w:sz="0" w:space="0" w:color="auto"/>
                <w:left w:val="none" w:sz="0" w:space="0" w:color="auto"/>
                <w:bottom w:val="none" w:sz="0" w:space="0" w:color="auto"/>
                <w:right w:val="none" w:sz="0" w:space="0" w:color="auto"/>
              </w:divBdr>
              <w:divsChild>
                <w:div w:id="1262714236">
                  <w:marLeft w:val="0"/>
                  <w:marRight w:val="0"/>
                  <w:marTop w:val="0"/>
                  <w:marBottom w:val="0"/>
                  <w:divBdr>
                    <w:top w:val="none" w:sz="0" w:space="0" w:color="auto"/>
                    <w:left w:val="none" w:sz="0" w:space="0" w:color="auto"/>
                    <w:bottom w:val="none" w:sz="0" w:space="0" w:color="auto"/>
                    <w:right w:val="none" w:sz="0" w:space="0" w:color="auto"/>
                  </w:divBdr>
                  <w:divsChild>
                    <w:div w:id="2140218459">
                      <w:marLeft w:val="0"/>
                      <w:marRight w:val="0"/>
                      <w:marTop w:val="0"/>
                      <w:marBottom w:val="0"/>
                      <w:divBdr>
                        <w:top w:val="none" w:sz="0" w:space="0" w:color="auto"/>
                        <w:left w:val="none" w:sz="0" w:space="0" w:color="auto"/>
                        <w:bottom w:val="none" w:sz="0" w:space="0" w:color="auto"/>
                        <w:right w:val="none" w:sz="0" w:space="0" w:color="auto"/>
                      </w:divBdr>
                      <w:divsChild>
                        <w:div w:id="597254541">
                          <w:marLeft w:val="0"/>
                          <w:marRight w:val="0"/>
                          <w:marTop w:val="0"/>
                          <w:marBottom w:val="0"/>
                          <w:divBdr>
                            <w:top w:val="none" w:sz="0" w:space="0" w:color="auto"/>
                            <w:left w:val="none" w:sz="0" w:space="0" w:color="auto"/>
                            <w:bottom w:val="none" w:sz="0" w:space="0" w:color="auto"/>
                            <w:right w:val="none" w:sz="0" w:space="0" w:color="auto"/>
                          </w:divBdr>
                          <w:divsChild>
                            <w:div w:id="1338776358">
                              <w:marLeft w:val="0"/>
                              <w:marRight w:val="0"/>
                              <w:marTop w:val="0"/>
                              <w:marBottom w:val="0"/>
                              <w:divBdr>
                                <w:top w:val="none" w:sz="0" w:space="0" w:color="auto"/>
                                <w:left w:val="none" w:sz="0" w:space="0" w:color="auto"/>
                                <w:bottom w:val="none" w:sz="0" w:space="0" w:color="auto"/>
                                <w:right w:val="none" w:sz="0" w:space="0" w:color="auto"/>
                              </w:divBdr>
                              <w:divsChild>
                                <w:div w:id="2002001150">
                                  <w:marLeft w:val="0"/>
                                  <w:marRight w:val="0"/>
                                  <w:marTop w:val="0"/>
                                  <w:marBottom w:val="0"/>
                                  <w:divBdr>
                                    <w:top w:val="none" w:sz="0" w:space="0" w:color="auto"/>
                                    <w:left w:val="none" w:sz="0" w:space="0" w:color="auto"/>
                                    <w:bottom w:val="none" w:sz="0" w:space="0" w:color="auto"/>
                                    <w:right w:val="none" w:sz="0" w:space="0" w:color="auto"/>
                                  </w:divBdr>
                                  <w:divsChild>
                                    <w:div w:id="858081525">
                                      <w:marLeft w:val="0"/>
                                      <w:marRight w:val="0"/>
                                      <w:marTop w:val="0"/>
                                      <w:marBottom w:val="0"/>
                                      <w:divBdr>
                                        <w:top w:val="none" w:sz="0" w:space="0" w:color="auto"/>
                                        <w:left w:val="none" w:sz="0" w:space="0" w:color="auto"/>
                                        <w:bottom w:val="none" w:sz="0" w:space="0" w:color="auto"/>
                                        <w:right w:val="none" w:sz="0" w:space="0" w:color="auto"/>
                                      </w:divBdr>
                                      <w:divsChild>
                                        <w:div w:id="1513105322">
                                          <w:marLeft w:val="0"/>
                                          <w:marRight w:val="0"/>
                                          <w:marTop w:val="0"/>
                                          <w:marBottom w:val="0"/>
                                          <w:divBdr>
                                            <w:top w:val="none" w:sz="0" w:space="0" w:color="auto"/>
                                            <w:left w:val="none" w:sz="0" w:space="0" w:color="auto"/>
                                            <w:bottom w:val="none" w:sz="0" w:space="0" w:color="auto"/>
                                            <w:right w:val="none" w:sz="0" w:space="0" w:color="auto"/>
                                          </w:divBdr>
                                          <w:divsChild>
                                            <w:div w:id="175925638">
                                              <w:marLeft w:val="0"/>
                                              <w:marRight w:val="0"/>
                                              <w:marTop w:val="0"/>
                                              <w:marBottom w:val="0"/>
                                              <w:divBdr>
                                                <w:top w:val="none" w:sz="0" w:space="0" w:color="auto"/>
                                                <w:left w:val="none" w:sz="0" w:space="0" w:color="auto"/>
                                                <w:bottom w:val="none" w:sz="0" w:space="0" w:color="auto"/>
                                                <w:right w:val="none" w:sz="0" w:space="0" w:color="auto"/>
                                              </w:divBdr>
                                              <w:divsChild>
                                                <w:div w:id="498886213">
                                                  <w:marLeft w:val="0"/>
                                                  <w:marRight w:val="0"/>
                                                  <w:marTop w:val="0"/>
                                                  <w:marBottom w:val="0"/>
                                                  <w:divBdr>
                                                    <w:top w:val="none" w:sz="0" w:space="0" w:color="auto"/>
                                                    <w:left w:val="none" w:sz="0" w:space="0" w:color="auto"/>
                                                    <w:bottom w:val="none" w:sz="0" w:space="0" w:color="auto"/>
                                                    <w:right w:val="none" w:sz="0" w:space="0" w:color="auto"/>
                                                  </w:divBdr>
                                                  <w:divsChild>
                                                    <w:div w:id="126230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3626166">
      <w:bodyDiv w:val="1"/>
      <w:marLeft w:val="0"/>
      <w:marRight w:val="0"/>
      <w:marTop w:val="0"/>
      <w:marBottom w:val="0"/>
      <w:divBdr>
        <w:top w:val="none" w:sz="0" w:space="0" w:color="auto"/>
        <w:left w:val="none" w:sz="0" w:space="0" w:color="auto"/>
        <w:bottom w:val="none" w:sz="0" w:space="0" w:color="auto"/>
        <w:right w:val="none" w:sz="0" w:space="0" w:color="auto"/>
      </w:divBdr>
      <w:divsChild>
        <w:div w:id="1458912452">
          <w:marLeft w:val="0"/>
          <w:marRight w:val="0"/>
          <w:marTop w:val="0"/>
          <w:marBottom w:val="0"/>
          <w:divBdr>
            <w:top w:val="none" w:sz="0" w:space="0" w:color="auto"/>
            <w:left w:val="none" w:sz="0" w:space="0" w:color="auto"/>
            <w:bottom w:val="none" w:sz="0" w:space="0" w:color="auto"/>
            <w:right w:val="none" w:sz="0" w:space="0" w:color="auto"/>
          </w:divBdr>
          <w:divsChild>
            <w:div w:id="1203247925">
              <w:marLeft w:val="0"/>
              <w:marRight w:val="0"/>
              <w:marTop w:val="0"/>
              <w:marBottom w:val="0"/>
              <w:divBdr>
                <w:top w:val="none" w:sz="0" w:space="0" w:color="auto"/>
                <w:left w:val="none" w:sz="0" w:space="0" w:color="auto"/>
                <w:bottom w:val="none" w:sz="0" w:space="0" w:color="auto"/>
                <w:right w:val="none" w:sz="0" w:space="0" w:color="auto"/>
              </w:divBdr>
              <w:divsChild>
                <w:div w:id="1873767220">
                  <w:marLeft w:val="0"/>
                  <w:marRight w:val="0"/>
                  <w:marTop w:val="0"/>
                  <w:marBottom w:val="0"/>
                  <w:divBdr>
                    <w:top w:val="none" w:sz="0" w:space="0" w:color="auto"/>
                    <w:left w:val="none" w:sz="0" w:space="0" w:color="auto"/>
                    <w:bottom w:val="none" w:sz="0" w:space="0" w:color="auto"/>
                    <w:right w:val="none" w:sz="0" w:space="0" w:color="auto"/>
                  </w:divBdr>
                  <w:divsChild>
                    <w:div w:id="543636791">
                      <w:marLeft w:val="0"/>
                      <w:marRight w:val="0"/>
                      <w:marTop w:val="0"/>
                      <w:marBottom w:val="0"/>
                      <w:divBdr>
                        <w:top w:val="none" w:sz="0" w:space="0" w:color="auto"/>
                        <w:left w:val="none" w:sz="0" w:space="0" w:color="auto"/>
                        <w:bottom w:val="none" w:sz="0" w:space="0" w:color="auto"/>
                        <w:right w:val="none" w:sz="0" w:space="0" w:color="auto"/>
                      </w:divBdr>
                      <w:divsChild>
                        <w:div w:id="210818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4281583">
      <w:bodyDiv w:val="1"/>
      <w:marLeft w:val="0"/>
      <w:marRight w:val="0"/>
      <w:marTop w:val="0"/>
      <w:marBottom w:val="0"/>
      <w:divBdr>
        <w:top w:val="none" w:sz="0" w:space="0" w:color="auto"/>
        <w:left w:val="none" w:sz="0" w:space="0" w:color="auto"/>
        <w:bottom w:val="none" w:sz="0" w:space="0" w:color="auto"/>
        <w:right w:val="none" w:sz="0" w:space="0" w:color="auto"/>
      </w:divBdr>
    </w:div>
    <w:div w:id="1026062510">
      <w:bodyDiv w:val="1"/>
      <w:marLeft w:val="0"/>
      <w:marRight w:val="0"/>
      <w:marTop w:val="0"/>
      <w:marBottom w:val="0"/>
      <w:divBdr>
        <w:top w:val="none" w:sz="0" w:space="0" w:color="auto"/>
        <w:left w:val="none" w:sz="0" w:space="0" w:color="auto"/>
        <w:bottom w:val="none" w:sz="0" w:space="0" w:color="auto"/>
        <w:right w:val="none" w:sz="0" w:space="0" w:color="auto"/>
      </w:divBdr>
      <w:divsChild>
        <w:div w:id="1580479152">
          <w:marLeft w:val="0"/>
          <w:marRight w:val="0"/>
          <w:marTop w:val="0"/>
          <w:marBottom w:val="0"/>
          <w:divBdr>
            <w:top w:val="single" w:sz="4" w:space="1" w:color="auto"/>
            <w:left w:val="single" w:sz="4" w:space="4" w:color="auto"/>
            <w:bottom w:val="single" w:sz="4" w:space="1" w:color="auto"/>
            <w:right w:val="single" w:sz="4" w:space="4" w:color="auto"/>
          </w:divBdr>
        </w:div>
        <w:div w:id="528567866">
          <w:marLeft w:val="0"/>
          <w:marRight w:val="0"/>
          <w:marTop w:val="0"/>
          <w:marBottom w:val="0"/>
          <w:divBdr>
            <w:top w:val="single" w:sz="4" w:space="1" w:color="auto"/>
            <w:left w:val="single" w:sz="4" w:space="4" w:color="auto"/>
            <w:bottom w:val="single" w:sz="4" w:space="1" w:color="auto"/>
            <w:right w:val="single" w:sz="4" w:space="4" w:color="auto"/>
          </w:divBdr>
        </w:div>
        <w:div w:id="1080253673">
          <w:marLeft w:val="0"/>
          <w:marRight w:val="0"/>
          <w:marTop w:val="0"/>
          <w:marBottom w:val="0"/>
          <w:divBdr>
            <w:top w:val="none" w:sz="0" w:space="0" w:color="auto"/>
            <w:left w:val="none" w:sz="0" w:space="0" w:color="auto"/>
            <w:bottom w:val="none" w:sz="0" w:space="0" w:color="auto"/>
            <w:right w:val="none" w:sz="0" w:space="0" w:color="auto"/>
          </w:divBdr>
          <w:divsChild>
            <w:div w:id="769662800">
              <w:marLeft w:val="0"/>
              <w:marRight w:val="0"/>
              <w:marTop w:val="0"/>
              <w:marBottom w:val="0"/>
              <w:divBdr>
                <w:top w:val="none" w:sz="0" w:space="0" w:color="auto"/>
                <w:left w:val="none" w:sz="0" w:space="0" w:color="auto"/>
                <w:bottom w:val="none" w:sz="0" w:space="0" w:color="auto"/>
                <w:right w:val="none" w:sz="0" w:space="0" w:color="auto"/>
              </w:divBdr>
            </w:div>
          </w:divsChild>
        </w:div>
        <w:div w:id="481511368">
          <w:marLeft w:val="0"/>
          <w:marRight w:val="0"/>
          <w:marTop w:val="0"/>
          <w:marBottom w:val="0"/>
          <w:divBdr>
            <w:top w:val="none" w:sz="0" w:space="0" w:color="auto"/>
            <w:left w:val="none" w:sz="0" w:space="0" w:color="auto"/>
            <w:bottom w:val="none" w:sz="0" w:space="0" w:color="auto"/>
            <w:right w:val="none" w:sz="0" w:space="0" w:color="auto"/>
          </w:divBdr>
          <w:divsChild>
            <w:div w:id="1922182061">
              <w:marLeft w:val="0"/>
              <w:marRight w:val="0"/>
              <w:marTop w:val="0"/>
              <w:marBottom w:val="0"/>
              <w:divBdr>
                <w:top w:val="none" w:sz="0" w:space="0" w:color="auto"/>
                <w:left w:val="none" w:sz="0" w:space="0" w:color="auto"/>
                <w:bottom w:val="none" w:sz="0" w:space="0" w:color="auto"/>
                <w:right w:val="none" w:sz="0" w:space="0" w:color="auto"/>
              </w:divBdr>
            </w:div>
          </w:divsChild>
        </w:div>
        <w:div w:id="1084574517">
          <w:marLeft w:val="0"/>
          <w:marRight w:val="0"/>
          <w:marTop w:val="0"/>
          <w:marBottom w:val="0"/>
          <w:divBdr>
            <w:top w:val="none" w:sz="0" w:space="0" w:color="auto"/>
            <w:left w:val="none" w:sz="0" w:space="0" w:color="auto"/>
            <w:bottom w:val="none" w:sz="0" w:space="0" w:color="auto"/>
            <w:right w:val="none" w:sz="0" w:space="0" w:color="auto"/>
          </w:divBdr>
          <w:divsChild>
            <w:div w:id="1392919078">
              <w:marLeft w:val="0"/>
              <w:marRight w:val="0"/>
              <w:marTop w:val="0"/>
              <w:marBottom w:val="0"/>
              <w:divBdr>
                <w:top w:val="none" w:sz="0" w:space="0" w:color="auto"/>
                <w:left w:val="none" w:sz="0" w:space="0" w:color="auto"/>
                <w:bottom w:val="none" w:sz="0" w:space="0" w:color="auto"/>
                <w:right w:val="none" w:sz="0" w:space="0" w:color="auto"/>
              </w:divBdr>
              <w:divsChild>
                <w:div w:id="46030760">
                  <w:marLeft w:val="0"/>
                  <w:marRight w:val="0"/>
                  <w:marTop w:val="0"/>
                  <w:marBottom w:val="0"/>
                  <w:divBdr>
                    <w:top w:val="none" w:sz="0" w:space="0" w:color="auto"/>
                    <w:left w:val="none" w:sz="0" w:space="0" w:color="auto"/>
                    <w:bottom w:val="none" w:sz="0" w:space="0" w:color="auto"/>
                    <w:right w:val="none" w:sz="0" w:space="0" w:color="auto"/>
                  </w:divBdr>
                  <w:divsChild>
                    <w:div w:id="1880048094">
                      <w:marLeft w:val="0"/>
                      <w:marRight w:val="0"/>
                      <w:marTop w:val="0"/>
                      <w:marBottom w:val="0"/>
                      <w:divBdr>
                        <w:top w:val="none" w:sz="0" w:space="0" w:color="auto"/>
                        <w:left w:val="none" w:sz="0" w:space="0" w:color="auto"/>
                        <w:bottom w:val="none" w:sz="0" w:space="0" w:color="auto"/>
                        <w:right w:val="none" w:sz="0" w:space="0" w:color="auto"/>
                      </w:divBdr>
                      <w:divsChild>
                        <w:div w:id="1351030092">
                          <w:marLeft w:val="0"/>
                          <w:marRight w:val="0"/>
                          <w:marTop w:val="0"/>
                          <w:marBottom w:val="0"/>
                          <w:divBdr>
                            <w:top w:val="none" w:sz="0" w:space="0" w:color="auto"/>
                            <w:left w:val="none" w:sz="0" w:space="0" w:color="auto"/>
                            <w:bottom w:val="none" w:sz="0" w:space="0" w:color="auto"/>
                            <w:right w:val="none" w:sz="0" w:space="0" w:color="auto"/>
                          </w:divBdr>
                        </w:div>
                        <w:div w:id="59690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093009">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6105504">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685299">
      <w:bodyDiv w:val="1"/>
      <w:marLeft w:val="0"/>
      <w:marRight w:val="0"/>
      <w:marTop w:val="0"/>
      <w:marBottom w:val="0"/>
      <w:divBdr>
        <w:top w:val="none" w:sz="0" w:space="0" w:color="auto"/>
        <w:left w:val="none" w:sz="0" w:space="0" w:color="auto"/>
        <w:bottom w:val="none" w:sz="0" w:space="0" w:color="auto"/>
        <w:right w:val="none" w:sz="0" w:space="0" w:color="auto"/>
      </w:divBdr>
    </w:div>
    <w:div w:id="1052196786">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131815">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23243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2684447">
      <w:bodyDiv w:val="1"/>
      <w:marLeft w:val="0"/>
      <w:marRight w:val="0"/>
      <w:marTop w:val="0"/>
      <w:marBottom w:val="0"/>
      <w:divBdr>
        <w:top w:val="none" w:sz="0" w:space="0" w:color="auto"/>
        <w:left w:val="none" w:sz="0" w:space="0" w:color="auto"/>
        <w:bottom w:val="none" w:sz="0" w:space="0" w:color="auto"/>
        <w:right w:val="none" w:sz="0" w:space="0" w:color="auto"/>
      </w:divBdr>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4569590">
      <w:bodyDiv w:val="1"/>
      <w:marLeft w:val="0"/>
      <w:marRight w:val="0"/>
      <w:marTop w:val="0"/>
      <w:marBottom w:val="0"/>
      <w:divBdr>
        <w:top w:val="none" w:sz="0" w:space="0" w:color="auto"/>
        <w:left w:val="none" w:sz="0" w:space="0" w:color="auto"/>
        <w:bottom w:val="none" w:sz="0" w:space="0" w:color="auto"/>
        <w:right w:val="none" w:sz="0" w:space="0" w:color="auto"/>
      </w:divBdr>
    </w:div>
    <w:div w:id="1155953080">
      <w:bodyDiv w:val="1"/>
      <w:marLeft w:val="0"/>
      <w:marRight w:val="0"/>
      <w:marTop w:val="0"/>
      <w:marBottom w:val="0"/>
      <w:divBdr>
        <w:top w:val="none" w:sz="0" w:space="0" w:color="auto"/>
        <w:left w:val="none" w:sz="0" w:space="0" w:color="auto"/>
        <w:bottom w:val="none" w:sz="0" w:space="0" w:color="auto"/>
        <w:right w:val="none" w:sz="0" w:space="0" w:color="auto"/>
      </w:divBdr>
      <w:divsChild>
        <w:div w:id="1909537414">
          <w:marLeft w:val="0"/>
          <w:marRight w:val="0"/>
          <w:marTop w:val="0"/>
          <w:marBottom w:val="0"/>
          <w:divBdr>
            <w:top w:val="none" w:sz="0" w:space="0" w:color="auto"/>
            <w:left w:val="none" w:sz="0" w:space="0" w:color="auto"/>
            <w:bottom w:val="none" w:sz="0" w:space="0" w:color="auto"/>
            <w:right w:val="none" w:sz="0" w:space="0" w:color="auto"/>
          </w:divBdr>
          <w:divsChild>
            <w:div w:id="81757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2700798">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0876155">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77697473">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3076758">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087250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6858841">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01583">
      <w:bodyDiv w:val="1"/>
      <w:marLeft w:val="0"/>
      <w:marRight w:val="0"/>
      <w:marTop w:val="0"/>
      <w:marBottom w:val="0"/>
      <w:divBdr>
        <w:top w:val="none" w:sz="0" w:space="0" w:color="auto"/>
        <w:left w:val="none" w:sz="0" w:space="0" w:color="auto"/>
        <w:bottom w:val="none" w:sz="0" w:space="0" w:color="auto"/>
        <w:right w:val="none" w:sz="0" w:space="0" w:color="auto"/>
      </w:divBdr>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2570570">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307366">
      <w:bodyDiv w:val="1"/>
      <w:marLeft w:val="0"/>
      <w:marRight w:val="0"/>
      <w:marTop w:val="0"/>
      <w:marBottom w:val="0"/>
      <w:divBdr>
        <w:top w:val="none" w:sz="0" w:space="0" w:color="auto"/>
        <w:left w:val="none" w:sz="0" w:space="0" w:color="auto"/>
        <w:bottom w:val="none" w:sz="0" w:space="0" w:color="auto"/>
        <w:right w:val="none" w:sz="0" w:space="0" w:color="auto"/>
      </w:divBdr>
    </w:div>
    <w:div w:id="1287077944">
      <w:bodyDiv w:val="1"/>
      <w:marLeft w:val="0"/>
      <w:marRight w:val="0"/>
      <w:marTop w:val="0"/>
      <w:marBottom w:val="0"/>
      <w:divBdr>
        <w:top w:val="none" w:sz="0" w:space="0" w:color="auto"/>
        <w:left w:val="none" w:sz="0" w:space="0" w:color="auto"/>
        <w:bottom w:val="none" w:sz="0" w:space="0" w:color="auto"/>
        <w:right w:val="none" w:sz="0" w:space="0" w:color="auto"/>
      </w:divBdr>
    </w:div>
    <w:div w:id="1287084118">
      <w:bodyDiv w:val="1"/>
      <w:marLeft w:val="0"/>
      <w:marRight w:val="0"/>
      <w:marTop w:val="0"/>
      <w:marBottom w:val="0"/>
      <w:divBdr>
        <w:top w:val="none" w:sz="0" w:space="0" w:color="auto"/>
        <w:left w:val="none" w:sz="0" w:space="0" w:color="auto"/>
        <w:bottom w:val="none" w:sz="0" w:space="0" w:color="auto"/>
        <w:right w:val="none" w:sz="0" w:space="0" w:color="auto"/>
      </w:divBdr>
      <w:divsChild>
        <w:div w:id="706369208">
          <w:marLeft w:val="0"/>
          <w:marRight w:val="0"/>
          <w:marTop w:val="0"/>
          <w:marBottom w:val="0"/>
          <w:divBdr>
            <w:top w:val="none" w:sz="0" w:space="0" w:color="auto"/>
            <w:left w:val="none" w:sz="0" w:space="0" w:color="auto"/>
            <w:bottom w:val="none" w:sz="0" w:space="0" w:color="auto"/>
            <w:right w:val="none" w:sz="0" w:space="0" w:color="auto"/>
          </w:divBdr>
        </w:div>
        <w:div w:id="2097094683">
          <w:marLeft w:val="0"/>
          <w:marRight w:val="0"/>
          <w:marTop w:val="0"/>
          <w:marBottom w:val="0"/>
          <w:divBdr>
            <w:top w:val="none" w:sz="0" w:space="0" w:color="auto"/>
            <w:left w:val="none" w:sz="0" w:space="0" w:color="auto"/>
            <w:bottom w:val="none" w:sz="0" w:space="0" w:color="auto"/>
            <w:right w:val="none" w:sz="0" w:space="0" w:color="auto"/>
          </w:divBdr>
          <w:divsChild>
            <w:div w:id="175014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2463942">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5790882">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230890">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4527107">
      <w:bodyDiv w:val="1"/>
      <w:marLeft w:val="0"/>
      <w:marRight w:val="0"/>
      <w:marTop w:val="0"/>
      <w:marBottom w:val="0"/>
      <w:divBdr>
        <w:top w:val="none" w:sz="0" w:space="0" w:color="auto"/>
        <w:left w:val="none" w:sz="0" w:space="0" w:color="auto"/>
        <w:bottom w:val="none" w:sz="0" w:space="0" w:color="auto"/>
        <w:right w:val="none" w:sz="0" w:space="0" w:color="auto"/>
      </w:divBdr>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48898">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14256">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3306982">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0781425">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7243003">
      <w:bodyDiv w:val="1"/>
      <w:marLeft w:val="0"/>
      <w:marRight w:val="0"/>
      <w:marTop w:val="0"/>
      <w:marBottom w:val="0"/>
      <w:divBdr>
        <w:top w:val="none" w:sz="0" w:space="0" w:color="auto"/>
        <w:left w:val="none" w:sz="0" w:space="0" w:color="auto"/>
        <w:bottom w:val="none" w:sz="0" w:space="0" w:color="auto"/>
        <w:right w:val="none" w:sz="0" w:space="0" w:color="auto"/>
      </w:divBdr>
    </w:div>
    <w:div w:id="1403483877">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7267685">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384340">
      <w:bodyDiv w:val="1"/>
      <w:marLeft w:val="0"/>
      <w:marRight w:val="0"/>
      <w:marTop w:val="0"/>
      <w:marBottom w:val="0"/>
      <w:divBdr>
        <w:top w:val="none" w:sz="0" w:space="0" w:color="auto"/>
        <w:left w:val="none" w:sz="0" w:space="0" w:color="auto"/>
        <w:bottom w:val="none" w:sz="0" w:space="0" w:color="auto"/>
        <w:right w:val="none" w:sz="0" w:space="0" w:color="auto"/>
      </w:divBdr>
      <w:divsChild>
        <w:div w:id="1180240235">
          <w:marLeft w:val="0"/>
          <w:marRight w:val="0"/>
          <w:marTop w:val="0"/>
          <w:marBottom w:val="0"/>
          <w:divBdr>
            <w:top w:val="none" w:sz="0" w:space="0" w:color="auto"/>
            <w:left w:val="none" w:sz="0" w:space="0" w:color="auto"/>
            <w:bottom w:val="none" w:sz="0" w:space="0" w:color="auto"/>
            <w:right w:val="none" w:sz="0" w:space="0" w:color="auto"/>
          </w:divBdr>
          <w:divsChild>
            <w:div w:id="2138833939">
              <w:marLeft w:val="0"/>
              <w:marRight w:val="0"/>
              <w:marTop w:val="0"/>
              <w:marBottom w:val="0"/>
              <w:divBdr>
                <w:top w:val="none" w:sz="0" w:space="0" w:color="auto"/>
                <w:left w:val="none" w:sz="0" w:space="0" w:color="auto"/>
                <w:bottom w:val="none" w:sz="0" w:space="0" w:color="auto"/>
                <w:right w:val="none" w:sz="0" w:space="0" w:color="auto"/>
              </w:divBdr>
              <w:divsChild>
                <w:div w:id="550657417">
                  <w:marLeft w:val="0"/>
                  <w:marRight w:val="0"/>
                  <w:marTop w:val="0"/>
                  <w:marBottom w:val="0"/>
                  <w:divBdr>
                    <w:top w:val="none" w:sz="0" w:space="0" w:color="auto"/>
                    <w:left w:val="none" w:sz="0" w:space="0" w:color="auto"/>
                    <w:bottom w:val="none" w:sz="0" w:space="0" w:color="auto"/>
                    <w:right w:val="none" w:sz="0" w:space="0" w:color="auto"/>
                  </w:divBdr>
                  <w:divsChild>
                    <w:div w:id="458694445">
                      <w:marLeft w:val="0"/>
                      <w:marRight w:val="0"/>
                      <w:marTop w:val="0"/>
                      <w:marBottom w:val="0"/>
                      <w:divBdr>
                        <w:top w:val="none" w:sz="0" w:space="0" w:color="auto"/>
                        <w:left w:val="none" w:sz="0" w:space="0" w:color="auto"/>
                        <w:bottom w:val="none" w:sz="0" w:space="0" w:color="auto"/>
                        <w:right w:val="none" w:sz="0" w:space="0" w:color="auto"/>
                      </w:divBdr>
                      <w:divsChild>
                        <w:div w:id="145514620">
                          <w:marLeft w:val="0"/>
                          <w:marRight w:val="0"/>
                          <w:marTop w:val="0"/>
                          <w:marBottom w:val="0"/>
                          <w:divBdr>
                            <w:top w:val="none" w:sz="0" w:space="0" w:color="auto"/>
                            <w:left w:val="none" w:sz="0" w:space="0" w:color="auto"/>
                            <w:bottom w:val="none" w:sz="0" w:space="0" w:color="auto"/>
                            <w:right w:val="none" w:sz="0" w:space="0" w:color="auto"/>
                          </w:divBdr>
                          <w:divsChild>
                            <w:div w:id="21674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981127">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111012">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2820111">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1432304">
      <w:bodyDiv w:val="1"/>
      <w:marLeft w:val="0"/>
      <w:marRight w:val="0"/>
      <w:marTop w:val="0"/>
      <w:marBottom w:val="0"/>
      <w:divBdr>
        <w:top w:val="none" w:sz="0" w:space="0" w:color="auto"/>
        <w:left w:val="none" w:sz="0" w:space="0" w:color="auto"/>
        <w:bottom w:val="none" w:sz="0" w:space="0" w:color="auto"/>
        <w:right w:val="none" w:sz="0" w:space="0" w:color="auto"/>
      </w:divBdr>
      <w:divsChild>
        <w:div w:id="56631968">
          <w:marLeft w:val="0"/>
          <w:marRight w:val="0"/>
          <w:marTop w:val="0"/>
          <w:marBottom w:val="0"/>
          <w:divBdr>
            <w:top w:val="none" w:sz="0" w:space="0" w:color="auto"/>
            <w:left w:val="none" w:sz="0" w:space="0" w:color="auto"/>
            <w:bottom w:val="none" w:sz="0" w:space="0" w:color="auto"/>
            <w:right w:val="none" w:sz="0" w:space="0" w:color="auto"/>
          </w:divBdr>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2043275">
      <w:bodyDiv w:val="1"/>
      <w:marLeft w:val="0"/>
      <w:marRight w:val="0"/>
      <w:marTop w:val="0"/>
      <w:marBottom w:val="0"/>
      <w:divBdr>
        <w:top w:val="none" w:sz="0" w:space="0" w:color="auto"/>
        <w:left w:val="none" w:sz="0" w:space="0" w:color="auto"/>
        <w:bottom w:val="none" w:sz="0" w:space="0" w:color="auto"/>
        <w:right w:val="none" w:sz="0" w:space="0" w:color="auto"/>
      </w:divBdr>
      <w:divsChild>
        <w:div w:id="579339549">
          <w:marLeft w:val="0"/>
          <w:marRight w:val="0"/>
          <w:marTop w:val="0"/>
          <w:marBottom w:val="0"/>
          <w:divBdr>
            <w:top w:val="none" w:sz="0" w:space="0" w:color="auto"/>
            <w:left w:val="none" w:sz="0" w:space="0" w:color="auto"/>
            <w:bottom w:val="none" w:sz="0" w:space="0" w:color="auto"/>
            <w:right w:val="none" w:sz="0" w:space="0" w:color="auto"/>
          </w:divBdr>
          <w:divsChild>
            <w:div w:id="764888176">
              <w:marLeft w:val="0"/>
              <w:marRight w:val="0"/>
              <w:marTop w:val="0"/>
              <w:marBottom w:val="0"/>
              <w:divBdr>
                <w:top w:val="none" w:sz="0" w:space="0" w:color="auto"/>
                <w:left w:val="none" w:sz="0" w:space="0" w:color="auto"/>
                <w:bottom w:val="none" w:sz="0" w:space="0" w:color="auto"/>
                <w:right w:val="none" w:sz="0" w:space="0" w:color="auto"/>
              </w:divBdr>
              <w:divsChild>
                <w:div w:id="1696038014">
                  <w:marLeft w:val="0"/>
                  <w:marRight w:val="0"/>
                  <w:marTop w:val="0"/>
                  <w:marBottom w:val="0"/>
                  <w:divBdr>
                    <w:top w:val="none" w:sz="0" w:space="0" w:color="auto"/>
                    <w:left w:val="none" w:sz="0" w:space="0" w:color="auto"/>
                    <w:bottom w:val="none" w:sz="0" w:space="0" w:color="auto"/>
                    <w:right w:val="none" w:sz="0" w:space="0" w:color="auto"/>
                  </w:divBdr>
                  <w:divsChild>
                    <w:div w:id="508564848">
                      <w:marLeft w:val="0"/>
                      <w:marRight w:val="0"/>
                      <w:marTop w:val="0"/>
                      <w:marBottom w:val="0"/>
                      <w:divBdr>
                        <w:top w:val="none" w:sz="0" w:space="0" w:color="auto"/>
                        <w:left w:val="none" w:sz="0" w:space="0" w:color="auto"/>
                        <w:bottom w:val="none" w:sz="0" w:space="0" w:color="auto"/>
                        <w:right w:val="none" w:sz="0" w:space="0" w:color="auto"/>
                      </w:divBdr>
                      <w:divsChild>
                        <w:div w:id="92846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499923221">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628768">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024440">
      <w:bodyDiv w:val="1"/>
      <w:marLeft w:val="0"/>
      <w:marRight w:val="0"/>
      <w:marTop w:val="0"/>
      <w:marBottom w:val="0"/>
      <w:divBdr>
        <w:top w:val="none" w:sz="0" w:space="0" w:color="auto"/>
        <w:left w:val="none" w:sz="0" w:space="0" w:color="auto"/>
        <w:bottom w:val="none" w:sz="0" w:space="0" w:color="auto"/>
        <w:right w:val="none" w:sz="0" w:space="0" w:color="auto"/>
      </w:divBdr>
      <w:divsChild>
        <w:div w:id="511846338">
          <w:marLeft w:val="0"/>
          <w:marRight w:val="0"/>
          <w:marTop w:val="0"/>
          <w:marBottom w:val="0"/>
          <w:divBdr>
            <w:top w:val="none" w:sz="0" w:space="0" w:color="auto"/>
            <w:left w:val="none" w:sz="0" w:space="0" w:color="auto"/>
            <w:bottom w:val="none" w:sz="0" w:space="0" w:color="auto"/>
            <w:right w:val="none" w:sz="0" w:space="0" w:color="auto"/>
          </w:divBdr>
          <w:divsChild>
            <w:div w:id="967588615">
              <w:marLeft w:val="0"/>
              <w:marRight w:val="0"/>
              <w:marTop w:val="0"/>
              <w:marBottom w:val="0"/>
              <w:divBdr>
                <w:top w:val="none" w:sz="0" w:space="0" w:color="auto"/>
                <w:left w:val="none" w:sz="0" w:space="0" w:color="auto"/>
                <w:bottom w:val="none" w:sz="0" w:space="0" w:color="auto"/>
                <w:right w:val="none" w:sz="0" w:space="0" w:color="auto"/>
              </w:divBdr>
              <w:divsChild>
                <w:div w:id="1818300822">
                  <w:marLeft w:val="0"/>
                  <w:marRight w:val="0"/>
                  <w:marTop w:val="0"/>
                  <w:marBottom w:val="0"/>
                  <w:divBdr>
                    <w:top w:val="none" w:sz="0" w:space="0" w:color="auto"/>
                    <w:left w:val="none" w:sz="0" w:space="0" w:color="auto"/>
                    <w:bottom w:val="none" w:sz="0" w:space="0" w:color="auto"/>
                    <w:right w:val="none" w:sz="0" w:space="0" w:color="auto"/>
                  </w:divBdr>
                  <w:divsChild>
                    <w:div w:id="43991764">
                      <w:marLeft w:val="0"/>
                      <w:marRight w:val="0"/>
                      <w:marTop w:val="0"/>
                      <w:marBottom w:val="0"/>
                      <w:divBdr>
                        <w:top w:val="none" w:sz="0" w:space="0" w:color="auto"/>
                        <w:left w:val="none" w:sz="0" w:space="0" w:color="auto"/>
                        <w:bottom w:val="none" w:sz="0" w:space="0" w:color="auto"/>
                        <w:right w:val="none" w:sz="0" w:space="0" w:color="auto"/>
                      </w:divBdr>
                      <w:divsChild>
                        <w:div w:id="742606491">
                          <w:marLeft w:val="0"/>
                          <w:marRight w:val="0"/>
                          <w:marTop w:val="0"/>
                          <w:marBottom w:val="0"/>
                          <w:divBdr>
                            <w:top w:val="none" w:sz="0" w:space="0" w:color="auto"/>
                            <w:left w:val="none" w:sz="0" w:space="0" w:color="auto"/>
                            <w:bottom w:val="none" w:sz="0" w:space="0" w:color="auto"/>
                            <w:right w:val="none" w:sz="0" w:space="0" w:color="auto"/>
                          </w:divBdr>
                        </w:div>
                        <w:div w:id="118621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39705989">
      <w:bodyDiv w:val="1"/>
      <w:marLeft w:val="0"/>
      <w:marRight w:val="0"/>
      <w:marTop w:val="0"/>
      <w:marBottom w:val="0"/>
      <w:divBdr>
        <w:top w:val="none" w:sz="0" w:space="0" w:color="auto"/>
        <w:left w:val="none" w:sz="0" w:space="0" w:color="auto"/>
        <w:bottom w:val="none" w:sz="0" w:space="0" w:color="auto"/>
        <w:right w:val="none" w:sz="0" w:space="0" w:color="auto"/>
      </w:divBdr>
      <w:divsChild>
        <w:div w:id="210850077">
          <w:marLeft w:val="0"/>
          <w:marRight w:val="0"/>
          <w:marTop w:val="0"/>
          <w:marBottom w:val="0"/>
          <w:divBdr>
            <w:top w:val="none" w:sz="0" w:space="0" w:color="auto"/>
            <w:left w:val="none" w:sz="0" w:space="0" w:color="auto"/>
            <w:bottom w:val="none" w:sz="0" w:space="0" w:color="auto"/>
            <w:right w:val="none" w:sz="0" w:space="0" w:color="auto"/>
          </w:divBdr>
          <w:divsChild>
            <w:div w:id="1054081568">
              <w:marLeft w:val="0"/>
              <w:marRight w:val="0"/>
              <w:marTop w:val="0"/>
              <w:marBottom w:val="0"/>
              <w:divBdr>
                <w:top w:val="none" w:sz="0" w:space="0" w:color="auto"/>
                <w:left w:val="none" w:sz="0" w:space="0" w:color="auto"/>
                <w:bottom w:val="none" w:sz="0" w:space="0" w:color="auto"/>
                <w:right w:val="none" w:sz="0" w:space="0" w:color="auto"/>
              </w:divBdr>
              <w:divsChild>
                <w:div w:id="584536722">
                  <w:marLeft w:val="0"/>
                  <w:marRight w:val="0"/>
                  <w:marTop w:val="0"/>
                  <w:marBottom w:val="0"/>
                  <w:divBdr>
                    <w:top w:val="none" w:sz="0" w:space="0" w:color="auto"/>
                    <w:left w:val="none" w:sz="0" w:space="0" w:color="auto"/>
                    <w:bottom w:val="none" w:sz="0" w:space="0" w:color="auto"/>
                    <w:right w:val="none" w:sz="0" w:space="0" w:color="auto"/>
                  </w:divBdr>
                  <w:divsChild>
                    <w:div w:id="41633054">
                      <w:marLeft w:val="0"/>
                      <w:marRight w:val="0"/>
                      <w:marTop w:val="0"/>
                      <w:marBottom w:val="0"/>
                      <w:divBdr>
                        <w:top w:val="none" w:sz="0" w:space="0" w:color="auto"/>
                        <w:left w:val="none" w:sz="0" w:space="0" w:color="auto"/>
                        <w:bottom w:val="none" w:sz="0" w:space="0" w:color="auto"/>
                        <w:right w:val="none" w:sz="0" w:space="0" w:color="auto"/>
                      </w:divBdr>
                      <w:divsChild>
                        <w:div w:id="136952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59705590">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020148">
      <w:bodyDiv w:val="1"/>
      <w:marLeft w:val="0"/>
      <w:marRight w:val="0"/>
      <w:marTop w:val="0"/>
      <w:marBottom w:val="0"/>
      <w:divBdr>
        <w:top w:val="none" w:sz="0" w:space="0" w:color="auto"/>
        <w:left w:val="none" w:sz="0" w:space="0" w:color="auto"/>
        <w:bottom w:val="none" w:sz="0" w:space="0" w:color="auto"/>
        <w:right w:val="none" w:sz="0" w:space="0" w:color="auto"/>
      </w:divBdr>
    </w:div>
    <w:div w:id="1565026110">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406552">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1867425">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4261332">
      <w:bodyDiv w:val="1"/>
      <w:marLeft w:val="0"/>
      <w:marRight w:val="0"/>
      <w:marTop w:val="0"/>
      <w:marBottom w:val="0"/>
      <w:divBdr>
        <w:top w:val="none" w:sz="0" w:space="0" w:color="auto"/>
        <w:left w:val="none" w:sz="0" w:space="0" w:color="auto"/>
        <w:bottom w:val="none" w:sz="0" w:space="0" w:color="auto"/>
        <w:right w:val="none" w:sz="0" w:space="0" w:color="auto"/>
      </w:divBdr>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0428352">
      <w:bodyDiv w:val="1"/>
      <w:marLeft w:val="0"/>
      <w:marRight w:val="0"/>
      <w:marTop w:val="0"/>
      <w:marBottom w:val="0"/>
      <w:divBdr>
        <w:top w:val="none" w:sz="0" w:space="0" w:color="auto"/>
        <w:left w:val="none" w:sz="0" w:space="0" w:color="auto"/>
        <w:bottom w:val="none" w:sz="0" w:space="0" w:color="auto"/>
        <w:right w:val="none" w:sz="0" w:space="0" w:color="auto"/>
      </w:divBdr>
      <w:divsChild>
        <w:div w:id="526263201">
          <w:marLeft w:val="0"/>
          <w:marRight w:val="0"/>
          <w:marTop w:val="0"/>
          <w:marBottom w:val="0"/>
          <w:divBdr>
            <w:top w:val="none" w:sz="0" w:space="0" w:color="auto"/>
            <w:left w:val="none" w:sz="0" w:space="0" w:color="auto"/>
            <w:bottom w:val="none" w:sz="0" w:space="0" w:color="auto"/>
            <w:right w:val="none" w:sz="0" w:space="0" w:color="auto"/>
          </w:divBdr>
          <w:divsChild>
            <w:div w:id="2029020742">
              <w:marLeft w:val="0"/>
              <w:marRight w:val="0"/>
              <w:marTop w:val="0"/>
              <w:marBottom w:val="0"/>
              <w:divBdr>
                <w:top w:val="none" w:sz="0" w:space="0" w:color="auto"/>
                <w:left w:val="none" w:sz="0" w:space="0" w:color="auto"/>
                <w:bottom w:val="none" w:sz="0" w:space="0" w:color="auto"/>
                <w:right w:val="none" w:sz="0" w:space="0" w:color="auto"/>
              </w:divBdr>
              <w:divsChild>
                <w:div w:id="891238107">
                  <w:marLeft w:val="0"/>
                  <w:marRight w:val="0"/>
                  <w:marTop w:val="0"/>
                  <w:marBottom w:val="0"/>
                  <w:divBdr>
                    <w:top w:val="none" w:sz="0" w:space="0" w:color="auto"/>
                    <w:left w:val="none" w:sz="0" w:space="0" w:color="auto"/>
                    <w:bottom w:val="none" w:sz="0" w:space="0" w:color="auto"/>
                    <w:right w:val="none" w:sz="0" w:space="0" w:color="auto"/>
                  </w:divBdr>
                  <w:divsChild>
                    <w:div w:id="417751402">
                      <w:marLeft w:val="0"/>
                      <w:marRight w:val="0"/>
                      <w:marTop w:val="0"/>
                      <w:marBottom w:val="0"/>
                      <w:divBdr>
                        <w:top w:val="none" w:sz="0" w:space="0" w:color="auto"/>
                        <w:left w:val="none" w:sz="0" w:space="0" w:color="auto"/>
                        <w:bottom w:val="none" w:sz="0" w:space="0" w:color="auto"/>
                        <w:right w:val="none" w:sz="0" w:space="0" w:color="auto"/>
                      </w:divBdr>
                      <w:divsChild>
                        <w:div w:id="1337463089">
                          <w:marLeft w:val="0"/>
                          <w:marRight w:val="0"/>
                          <w:marTop w:val="0"/>
                          <w:marBottom w:val="0"/>
                          <w:divBdr>
                            <w:top w:val="none" w:sz="0" w:space="0" w:color="auto"/>
                            <w:left w:val="none" w:sz="0" w:space="0" w:color="auto"/>
                            <w:bottom w:val="none" w:sz="0" w:space="0" w:color="auto"/>
                            <w:right w:val="none" w:sz="0" w:space="0" w:color="auto"/>
                          </w:divBdr>
                          <w:divsChild>
                            <w:div w:id="55543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3124389">
      <w:bodyDiv w:val="1"/>
      <w:marLeft w:val="0"/>
      <w:marRight w:val="0"/>
      <w:marTop w:val="0"/>
      <w:marBottom w:val="0"/>
      <w:divBdr>
        <w:top w:val="none" w:sz="0" w:space="0" w:color="auto"/>
        <w:left w:val="none" w:sz="0" w:space="0" w:color="auto"/>
        <w:bottom w:val="none" w:sz="0" w:space="0" w:color="auto"/>
        <w:right w:val="none" w:sz="0" w:space="0" w:color="auto"/>
      </w:divBdr>
    </w:div>
    <w:div w:id="16133210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325893">
      <w:bodyDiv w:val="1"/>
      <w:marLeft w:val="0"/>
      <w:marRight w:val="0"/>
      <w:marTop w:val="0"/>
      <w:marBottom w:val="0"/>
      <w:divBdr>
        <w:top w:val="none" w:sz="0" w:space="0" w:color="auto"/>
        <w:left w:val="none" w:sz="0" w:space="0" w:color="auto"/>
        <w:bottom w:val="none" w:sz="0" w:space="0" w:color="auto"/>
        <w:right w:val="none" w:sz="0" w:space="0" w:color="auto"/>
      </w:divBdr>
      <w:divsChild>
        <w:div w:id="564725456">
          <w:marLeft w:val="0"/>
          <w:marRight w:val="0"/>
          <w:marTop w:val="0"/>
          <w:marBottom w:val="0"/>
          <w:divBdr>
            <w:top w:val="none" w:sz="0" w:space="0" w:color="auto"/>
            <w:left w:val="none" w:sz="0" w:space="0" w:color="auto"/>
            <w:bottom w:val="none" w:sz="0" w:space="0" w:color="auto"/>
            <w:right w:val="none" w:sz="0" w:space="0" w:color="auto"/>
          </w:divBdr>
          <w:divsChild>
            <w:div w:id="1600021548">
              <w:marLeft w:val="0"/>
              <w:marRight w:val="0"/>
              <w:marTop w:val="0"/>
              <w:marBottom w:val="0"/>
              <w:divBdr>
                <w:top w:val="none" w:sz="0" w:space="0" w:color="auto"/>
                <w:left w:val="none" w:sz="0" w:space="0" w:color="auto"/>
                <w:bottom w:val="none" w:sz="0" w:space="0" w:color="auto"/>
                <w:right w:val="none" w:sz="0" w:space="0" w:color="auto"/>
              </w:divBdr>
            </w:div>
            <w:div w:id="37054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37955422">
      <w:bodyDiv w:val="1"/>
      <w:marLeft w:val="0"/>
      <w:marRight w:val="0"/>
      <w:marTop w:val="0"/>
      <w:marBottom w:val="0"/>
      <w:divBdr>
        <w:top w:val="none" w:sz="0" w:space="0" w:color="auto"/>
        <w:left w:val="none" w:sz="0" w:space="0" w:color="auto"/>
        <w:bottom w:val="none" w:sz="0" w:space="0" w:color="auto"/>
        <w:right w:val="none" w:sz="0" w:space="0" w:color="auto"/>
      </w:divBdr>
      <w:divsChild>
        <w:div w:id="552694137">
          <w:marLeft w:val="0"/>
          <w:marRight w:val="0"/>
          <w:marTop w:val="0"/>
          <w:marBottom w:val="0"/>
          <w:divBdr>
            <w:top w:val="none" w:sz="0" w:space="0" w:color="auto"/>
            <w:left w:val="none" w:sz="0" w:space="0" w:color="auto"/>
            <w:bottom w:val="none" w:sz="0" w:space="0" w:color="auto"/>
            <w:right w:val="none" w:sz="0" w:space="0" w:color="auto"/>
          </w:divBdr>
          <w:divsChild>
            <w:div w:id="1482232320">
              <w:marLeft w:val="0"/>
              <w:marRight w:val="0"/>
              <w:marTop w:val="0"/>
              <w:marBottom w:val="0"/>
              <w:divBdr>
                <w:top w:val="none" w:sz="0" w:space="0" w:color="auto"/>
                <w:left w:val="none" w:sz="0" w:space="0" w:color="auto"/>
                <w:bottom w:val="none" w:sz="0" w:space="0" w:color="auto"/>
                <w:right w:val="none" w:sz="0" w:space="0" w:color="auto"/>
              </w:divBdr>
              <w:divsChild>
                <w:div w:id="22826031">
                  <w:marLeft w:val="0"/>
                  <w:marRight w:val="0"/>
                  <w:marTop w:val="0"/>
                  <w:marBottom w:val="0"/>
                  <w:divBdr>
                    <w:top w:val="none" w:sz="0" w:space="0" w:color="auto"/>
                    <w:left w:val="none" w:sz="0" w:space="0" w:color="auto"/>
                    <w:bottom w:val="none" w:sz="0" w:space="0" w:color="auto"/>
                    <w:right w:val="none" w:sz="0" w:space="0" w:color="auto"/>
                  </w:divBdr>
                  <w:divsChild>
                    <w:div w:id="749542475">
                      <w:marLeft w:val="0"/>
                      <w:marRight w:val="0"/>
                      <w:marTop w:val="0"/>
                      <w:marBottom w:val="0"/>
                      <w:divBdr>
                        <w:top w:val="none" w:sz="0" w:space="0" w:color="auto"/>
                        <w:left w:val="none" w:sz="0" w:space="0" w:color="auto"/>
                        <w:bottom w:val="none" w:sz="0" w:space="0" w:color="auto"/>
                        <w:right w:val="none" w:sz="0" w:space="0" w:color="auto"/>
                      </w:divBdr>
                      <w:divsChild>
                        <w:div w:id="1180241605">
                          <w:marLeft w:val="0"/>
                          <w:marRight w:val="0"/>
                          <w:marTop w:val="0"/>
                          <w:marBottom w:val="0"/>
                          <w:divBdr>
                            <w:top w:val="none" w:sz="0" w:space="0" w:color="auto"/>
                            <w:left w:val="none" w:sz="0" w:space="0" w:color="auto"/>
                            <w:bottom w:val="none" w:sz="0" w:space="0" w:color="auto"/>
                            <w:right w:val="none" w:sz="0" w:space="0" w:color="auto"/>
                          </w:divBdr>
                          <w:divsChild>
                            <w:div w:id="214469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8023232">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278211">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2781011">
      <w:bodyDiv w:val="1"/>
      <w:marLeft w:val="0"/>
      <w:marRight w:val="0"/>
      <w:marTop w:val="0"/>
      <w:marBottom w:val="0"/>
      <w:divBdr>
        <w:top w:val="none" w:sz="0" w:space="0" w:color="auto"/>
        <w:left w:val="none" w:sz="0" w:space="0" w:color="auto"/>
        <w:bottom w:val="none" w:sz="0" w:space="0" w:color="auto"/>
        <w:right w:val="none" w:sz="0" w:space="0" w:color="auto"/>
      </w:divBdr>
      <w:divsChild>
        <w:div w:id="2131581390">
          <w:marLeft w:val="0"/>
          <w:marRight w:val="0"/>
          <w:marTop w:val="0"/>
          <w:marBottom w:val="0"/>
          <w:divBdr>
            <w:top w:val="none" w:sz="0" w:space="0" w:color="auto"/>
            <w:left w:val="none" w:sz="0" w:space="0" w:color="auto"/>
            <w:bottom w:val="none" w:sz="0" w:space="0" w:color="auto"/>
            <w:right w:val="none" w:sz="0" w:space="0" w:color="auto"/>
          </w:divBdr>
          <w:divsChild>
            <w:div w:id="1718434857">
              <w:marLeft w:val="0"/>
              <w:marRight w:val="0"/>
              <w:marTop w:val="0"/>
              <w:marBottom w:val="0"/>
              <w:divBdr>
                <w:top w:val="none" w:sz="0" w:space="0" w:color="auto"/>
                <w:left w:val="none" w:sz="0" w:space="0" w:color="auto"/>
                <w:bottom w:val="none" w:sz="0" w:space="0" w:color="auto"/>
                <w:right w:val="none" w:sz="0" w:space="0" w:color="auto"/>
              </w:divBdr>
              <w:divsChild>
                <w:div w:id="194445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7831960">
      <w:bodyDiv w:val="1"/>
      <w:marLeft w:val="0"/>
      <w:marRight w:val="0"/>
      <w:marTop w:val="0"/>
      <w:marBottom w:val="0"/>
      <w:divBdr>
        <w:top w:val="none" w:sz="0" w:space="0" w:color="auto"/>
        <w:left w:val="none" w:sz="0" w:space="0" w:color="auto"/>
        <w:bottom w:val="none" w:sz="0" w:space="0" w:color="auto"/>
        <w:right w:val="none" w:sz="0" w:space="0" w:color="auto"/>
      </w:divBdr>
      <w:divsChild>
        <w:div w:id="766148603">
          <w:marLeft w:val="0"/>
          <w:marRight w:val="0"/>
          <w:marTop w:val="0"/>
          <w:marBottom w:val="0"/>
          <w:divBdr>
            <w:top w:val="none" w:sz="0" w:space="0" w:color="auto"/>
            <w:left w:val="none" w:sz="0" w:space="0" w:color="auto"/>
            <w:bottom w:val="none" w:sz="0" w:space="0" w:color="auto"/>
            <w:right w:val="none" w:sz="0" w:space="0" w:color="auto"/>
          </w:divBdr>
          <w:divsChild>
            <w:div w:id="1535268588">
              <w:marLeft w:val="0"/>
              <w:marRight w:val="0"/>
              <w:marTop w:val="0"/>
              <w:marBottom w:val="0"/>
              <w:divBdr>
                <w:top w:val="none" w:sz="0" w:space="0" w:color="auto"/>
                <w:left w:val="none" w:sz="0" w:space="0" w:color="auto"/>
                <w:bottom w:val="none" w:sz="0" w:space="0" w:color="auto"/>
                <w:right w:val="none" w:sz="0" w:space="0" w:color="auto"/>
              </w:divBdr>
              <w:divsChild>
                <w:div w:id="1018192084">
                  <w:marLeft w:val="0"/>
                  <w:marRight w:val="0"/>
                  <w:marTop w:val="0"/>
                  <w:marBottom w:val="0"/>
                  <w:divBdr>
                    <w:top w:val="none" w:sz="0" w:space="0" w:color="auto"/>
                    <w:left w:val="none" w:sz="0" w:space="0" w:color="auto"/>
                    <w:bottom w:val="none" w:sz="0" w:space="0" w:color="auto"/>
                    <w:right w:val="none" w:sz="0" w:space="0" w:color="auto"/>
                  </w:divBdr>
                  <w:divsChild>
                    <w:div w:id="70129574">
                      <w:marLeft w:val="0"/>
                      <w:marRight w:val="0"/>
                      <w:marTop w:val="0"/>
                      <w:marBottom w:val="0"/>
                      <w:divBdr>
                        <w:top w:val="none" w:sz="0" w:space="0" w:color="auto"/>
                        <w:left w:val="none" w:sz="0" w:space="0" w:color="auto"/>
                        <w:bottom w:val="none" w:sz="0" w:space="0" w:color="auto"/>
                        <w:right w:val="none" w:sz="0" w:space="0" w:color="auto"/>
                      </w:divBdr>
                      <w:divsChild>
                        <w:div w:id="205719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632916">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130860">
      <w:bodyDiv w:val="1"/>
      <w:marLeft w:val="0"/>
      <w:marRight w:val="0"/>
      <w:marTop w:val="0"/>
      <w:marBottom w:val="0"/>
      <w:divBdr>
        <w:top w:val="none" w:sz="0" w:space="0" w:color="auto"/>
        <w:left w:val="none" w:sz="0" w:space="0" w:color="auto"/>
        <w:bottom w:val="none" w:sz="0" w:space="0" w:color="auto"/>
        <w:right w:val="none" w:sz="0" w:space="0" w:color="auto"/>
      </w:divBdr>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512546">
      <w:bodyDiv w:val="1"/>
      <w:marLeft w:val="0"/>
      <w:marRight w:val="0"/>
      <w:marTop w:val="0"/>
      <w:marBottom w:val="0"/>
      <w:divBdr>
        <w:top w:val="none" w:sz="0" w:space="0" w:color="auto"/>
        <w:left w:val="none" w:sz="0" w:space="0" w:color="auto"/>
        <w:bottom w:val="none" w:sz="0" w:space="0" w:color="auto"/>
        <w:right w:val="none" w:sz="0" w:space="0" w:color="auto"/>
      </w:divBdr>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131950">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3669162">
      <w:bodyDiv w:val="1"/>
      <w:marLeft w:val="0"/>
      <w:marRight w:val="0"/>
      <w:marTop w:val="0"/>
      <w:marBottom w:val="0"/>
      <w:divBdr>
        <w:top w:val="none" w:sz="0" w:space="0" w:color="auto"/>
        <w:left w:val="none" w:sz="0" w:space="0" w:color="auto"/>
        <w:bottom w:val="none" w:sz="0" w:space="0" w:color="auto"/>
        <w:right w:val="none" w:sz="0" w:space="0" w:color="auto"/>
      </w:divBdr>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381485">
      <w:bodyDiv w:val="1"/>
      <w:marLeft w:val="0"/>
      <w:marRight w:val="0"/>
      <w:marTop w:val="0"/>
      <w:marBottom w:val="0"/>
      <w:divBdr>
        <w:top w:val="none" w:sz="0" w:space="0" w:color="auto"/>
        <w:left w:val="none" w:sz="0" w:space="0" w:color="auto"/>
        <w:bottom w:val="none" w:sz="0" w:space="0" w:color="auto"/>
        <w:right w:val="none" w:sz="0" w:space="0" w:color="auto"/>
      </w:divBdr>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648491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8902950">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6674177">
      <w:bodyDiv w:val="1"/>
      <w:marLeft w:val="0"/>
      <w:marRight w:val="0"/>
      <w:marTop w:val="0"/>
      <w:marBottom w:val="0"/>
      <w:divBdr>
        <w:top w:val="none" w:sz="0" w:space="0" w:color="auto"/>
        <w:left w:val="none" w:sz="0" w:space="0" w:color="auto"/>
        <w:bottom w:val="none" w:sz="0" w:space="0" w:color="auto"/>
        <w:right w:val="none" w:sz="0" w:space="0" w:color="auto"/>
      </w:divBdr>
    </w:div>
    <w:div w:id="1887594581">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4778728">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0407987">
      <w:bodyDiv w:val="1"/>
      <w:marLeft w:val="0"/>
      <w:marRight w:val="0"/>
      <w:marTop w:val="0"/>
      <w:marBottom w:val="0"/>
      <w:divBdr>
        <w:top w:val="none" w:sz="0" w:space="0" w:color="auto"/>
        <w:left w:val="none" w:sz="0" w:space="0" w:color="auto"/>
        <w:bottom w:val="none" w:sz="0" w:space="0" w:color="auto"/>
        <w:right w:val="none" w:sz="0" w:space="0" w:color="auto"/>
      </w:divBdr>
      <w:divsChild>
        <w:div w:id="63531168">
          <w:marLeft w:val="0"/>
          <w:marRight w:val="0"/>
          <w:marTop w:val="0"/>
          <w:marBottom w:val="0"/>
          <w:divBdr>
            <w:top w:val="none" w:sz="0" w:space="0" w:color="auto"/>
            <w:left w:val="none" w:sz="0" w:space="0" w:color="auto"/>
            <w:bottom w:val="none" w:sz="0" w:space="0" w:color="auto"/>
            <w:right w:val="none" w:sz="0" w:space="0" w:color="auto"/>
          </w:divBdr>
          <w:divsChild>
            <w:div w:id="271674265">
              <w:marLeft w:val="0"/>
              <w:marRight w:val="0"/>
              <w:marTop w:val="0"/>
              <w:marBottom w:val="0"/>
              <w:divBdr>
                <w:top w:val="none" w:sz="0" w:space="0" w:color="auto"/>
                <w:left w:val="none" w:sz="0" w:space="0" w:color="auto"/>
                <w:bottom w:val="none" w:sz="0" w:space="0" w:color="auto"/>
                <w:right w:val="none" w:sz="0" w:space="0" w:color="auto"/>
              </w:divBdr>
              <w:divsChild>
                <w:div w:id="877938550">
                  <w:marLeft w:val="0"/>
                  <w:marRight w:val="0"/>
                  <w:marTop w:val="0"/>
                  <w:marBottom w:val="0"/>
                  <w:divBdr>
                    <w:top w:val="none" w:sz="0" w:space="0" w:color="auto"/>
                    <w:left w:val="none" w:sz="0" w:space="0" w:color="auto"/>
                    <w:bottom w:val="none" w:sz="0" w:space="0" w:color="auto"/>
                    <w:right w:val="none" w:sz="0" w:space="0" w:color="auto"/>
                  </w:divBdr>
                  <w:divsChild>
                    <w:div w:id="1628513791">
                      <w:marLeft w:val="0"/>
                      <w:marRight w:val="0"/>
                      <w:marTop w:val="0"/>
                      <w:marBottom w:val="0"/>
                      <w:divBdr>
                        <w:top w:val="none" w:sz="0" w:space="0" w:color="auto"/>
                        <w:left w:val="none" w:sz="0" w:space="0" w:color="auto"/>
                        <w:bottom w:val="none" w:sz="0" w:space="0" w:color="auto"/>
                        <w:right w:val="none" w:sz="0" w:space="0" w:color="auto"/>
                      </w:divBdr>
                      <w:divsChild>
                        <w:div w:id="1724016510">
                          <w:marLeft w:val="0"/>
                          <w:marRight w:val="0"/>
                          <w:marTop w:val="0"/>
                          <w:marBottom w:val="0"/>
                          <w:divBdr>
                            <w:top w:val="none" w:sz="0" w:space="0" w:color="auto"/>
                            <w:left w:val="none" w:sz="0" w:space="0" w:color="auto"/>
                            <w:bottom w:val="none" w:sz="0" w:space="0" w:color="auto"/>
                            <w:right w:val="none" w:sz="0" w:space="0" w:color="auto"/>
                          </w:divBdr>
                          <w:divsChild>
                            <w:div w:id="26688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3760200">
      <w:bodyDiv w:val="1"/>
      <w:marLeft w:val="0"/>
      <w:marRight w:val="0"/>
      <w:marTop w:val="0"/>
      <w:marBottom w:val="0"/>
      <w:divBdr>
        <w:top w:val="none" w:sz="0" w:space="0" w:color="auto"/>
        <w:left w:val="none" w:sz="0" w:space="0" w:color="auto"/>
        <w:bottom w:val="none" w:sz="0" w:space="0" w:color="auto"/>
        <w:right w:val="none" w:sz="0" w:space="0" w:color="auto"/>
      </w:divBdr>
      <w:divsChild>
        <w:div w:id="1670215448">
          <w:marLeft w:val="0"/>
          <w:marRight w:val="0"/>
          <w:marTop w:val="0"/>
          <w:marBottom w:val="0"/>
          <w:divBdr>
            <w:top w:val="none" w:sz="0" w:space="0" w:color="auto"/>
            <w:left w:val="none" w:sz="0" w:space="0" w:color="auto"/>
            <w:bottom w:val="none" w:sz="0" w:space="0" w:color="auto"/>
            <w:right w:val="none" w:sz="0" w:space="0" w:color="auto"/>
          </w:divBdr>
          <w:divsChild>
            <w:div w:id="97841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5841631">
      <w:bodyDiv w:val="1"/>
      <w:marLeft w:val="0"/>
      <w:marRight w:val="0"/>
      <w:marTop w:val="0"/>
      <w:marBottom w:val="0"/>
      <w:divBdr>
        <w:top w:val="none" w:sz="0" w:space="0" w:color="auto"/>
        <w:left w:val="none" w:sz="0" w:space="0" w:color="auto"/>
        <w:bottom w:val="none" w:sz="0" w:space="0" w:color="auto"/>
        <w:right w:val="none" w:sz="0" w:space="0" w:color="auto"/>
      </w:divBdr>
      <w:divsChild>
        <w:div w:id="1153260286">
          <w:marLeft w:val="0"/>
          <w:marRight w:val="0"/>
          <w:marTop w:val="0"/>
          <w:marBottom w:val="0"/>
          <w:divBdr>
            <w:top w:val="none" w:sz="0" w:space="0" w:color="auto"/>
            <w:left w:val="none" w:sz="0" w:space="0" w:color="auto"/>
            <w:bottom w:val="none" w:sz="0" w:space="0" w:color="auto"/>
            <w:right w:val="none" w:sz="0" w:space="0" w:color="auto"/>
          </w:divBdr>
          <w:divsChild>
            <w:div w:id="1941373257">
              <w:marLeft w:val="0"/>
              <w:marRight w:val="0"/>
              <w:marTop w:val="0"/>
              <w:marBottom w:val="0"/>
              <w:divBdr>
                <w:top w:val="none" w:sz="0" w:space="0" w:color="auto"/>
                <w:left w:val="none" w:sz="0" w:space="0" w:color="auto"/>
                <w:bottom w:val="none" w:sz="0" w:space="0" w:color="auto"/>
                <w:right w:val="none" w:sz="0" w:space="0" w:color="auto"/>
              </w:divBdr>
              <w:divsChild>
                <w:div w:id="1645232135">
                  <w:marLeft w:val="0"/>
                  <w:marRight w:val="0"/>
                  <w:marTop w:val="0"/>
                  <w:marBottom w:val="0"/>
                  <w:divBdr>
                    <w:top w:val="none" w:sz="0" w:space="0" w:color="auto"/>
                    <w:left w:val="none" w:sz="0" w:space="0" w:color="auto"/>
                    <w:bottom w:val="none" w:sz="0" w:space="0" w:color="auto"/>
                    <w:right w:val="none" w:sz="0" w:space="0" w:color="auto"/>
                  </w:divBdr>
                  <w:divsChild>
                    <w:div w:id="1716656582">
                      <w:marLeft w:val="0"/>
                      <w:marRight w:val="0"/>
                      <w:marTop w:val="0"/>
                      <w:marBottom w:val="0"/>
                      <w:divBdr>
                        <w:top w:val="none" w:sz="0" w:space="0" w:color="auto"/>
                        <w:left w:val="none" w:sz="0" w:space="0" w:color="auto"/>
                        <w:bottom w:val="none" w:sz="0" w:space="0" w:color="auto"/>
                        <w:right w:val="none" w:sz="0" w:space="0" w:color="auto"/>
                      </w:divBdr>
                      <w:divsChild>
                        <w:div w:id="1366562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4164008">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6809785">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252982">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7761654">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37192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28601509">
      <w:bodyDiv w:val="1"/>
      <w:marLeft w:val="0"/>
      <w:marRight w:val="0"/>
      <w:marTop w:val="0"/>
      <w:marBottom w:val="0"/>
      <w:divBdr>
        <w:top w:val="none" w:sz="0" w:space="0" w:color="auto"/>
        <w:left w:val="none" w:sz="0" w:space="0" w:color="auto"/>
        <w:bottom w:val="none" w:sz="0" w:space="0" w:color="auto"/>
        <w:right w:val="none" w:sz="0" w:space="0" w:color="auto"/>
      </w:divBdr>
    </w:div>
    <w:div w:id="2029796291">
      <w:bodyDiv w:val="1"/>
      <w:marLeft w:val="0"/>
      <w:marRight w:val="0"/>
      <w:marTop w:val="0"/>
      <w:marBottom w:val="0"/>
      <w:divBdr>
        <w:top w:val="none" w:sz="0" w:space="0" w:color="auto"/>
        <w:left w:val="none" w:sz="0" w:space="0" w:color="auto"/>
        <w:bottom w:val="none" w:sz="0" w:space="0" w:color="auto"/>
        <w:right w:val="none" w:sz="0" w:space="0" w:color="auto"/>
      </w:divBdr>
      <w:divsChild>
        <w:div w:id="256333666">
          <w:marLeft w:val="0"/>
          <w:marRight w:val="0"/>
          <w:marTop w:val="0"/>
          <w:marBottom w:val="0"/>
          <w:divBdr>
            <w:top w:val="none" w:sz="0" w:space="0" w:color="auto"/>
            <w:left w:val="none" w:sz="0" w:space="0" w:color="auto"/>
            <w:bottom w:val="none" w:sz="0" w:space="0" w:color="auto"/>
            <w:right w:val="none" w:sz="0" w:space="0" w:color="auto"/>
          </w:divBdr>
          <w:divsChild>
            <w:div w:id="1348755380">
              <w:marLeft w:val="0"/>
              <w:marRight w:val="0"/>
              <w:marTop w:val="0"/>
              <w:marBottom w:val="0"/>
              <w:divBdr>
                <w:top w:val="none" w:sz="0" w:space="0" w:color="auto"/>
                <w:left w:val="none" w:sz="0" w:space="0" w:color="auto"/>
                <w:bottom w:val="none" w:sz="0" w:space="0" w:color="auto"/>
                <w:right w:val="none" w:sz="0" w:space="0" w:color="auto"/>
              </w:divBdr>
              <w:divsChild>
                <w:div w:id="1894732421">
                  <w:marLeft w:val="0"/>
                  <w:marRight w:val="0"/>
                  <w:marTop w:val="0"/>
                  <w:marBottom w:val="0"/>
                  <w:divBdr>
                    <w:top w:val="none" w:sz="0" w:space="0" w:color="auto"/>
                    <w:left w:val="none" w:sz="0" w:space="0" w:color="auto"/>
                    <w:bottom w:val="none" w:sz="0" w:space="0" w:color="auto"/>
                    <w:right w:val="none" w:sz="0" w:space="0" w:color="auto"/>
                  </w:divBdr>
                  <w:divsChild>
                    <w:div w:id="1624848699">
                      <w:marLeft w:val="0"/>
                      <w:marRight w:val="0"/>
                      <w:marTop w:val="0"/>
                      <w:marBottom w:val="0"/>
                      <w:divBdr>
                        <w:top w:val="none" w:sz="0" w:space="0" w:color="auto"/>
                        <w:left w:val="none" w:sz="0" w:space="0" w:color="auto"/>
                        <w:bottom w:val="none" w:sz="0" w:space="0" w:color="auto"/>
                        <w:right w:val="none" w:sz="0" w:space="0" w:color="auto"/>
                      </w:divBdr>
                    </w:div>
                    <w:div w:id="1059062153">
                      <w:marLeft w:val="0"/>
                      <w:marRight w:val="0"/>
                      <w:marTop w:val="0"/>
                      <w:marBottom w:val="0"/>
                      <w:divBdr>
                        <w:top w:val="none" w:sz="0" w:space="0" w:color="auto"/>
                        <w:left w:val="none" w:sz="0" w:space="0" w:color="auto"/>
                        <w:bottom w:val="none" w:sz="0" w:space="0" w:color="auto"/>
                        <w:right w:val="none" w:sz="0" w:space="0" w:color="auto"/>
                      </w:divBdr>
                      <w:divsChild>
                        <w:div w:id="709767697">
                          <w:marLeft w:val="0"/>
                          <w:marRight w:val="0"/>
                          <w:marTop w:val="0"/>
                          <w:marBottom w:val="0"/>
                          <w:divBdr>
                            <w:top w:val="none" w:sz="0" w:space="0" w:color="auto"/>
                            <w:left w:val="none" w:sz="0" w:space="0" w:color="auto"/>
                            <w:bottom w:val="none" w:sz="0" w:space="0" w:color="auto"/>
                            <w:right w:val="none" w:sz="0" w:space="0" w:color="auto"/>
                          </w:divBdr>
                          <w:divsChild>
                            <w:div w:id="1036738324">
                              <w:marLeft w:val="0"/>
                              <w:marRight w:val="0"/>
                              <w:marTop w:val="0"/>
                              <w:marBottom w:val="0"/>
                              <w:divBdr>
                                <w:top w:val="none" w:sz="0" w:space="0" w:color="auto"/>
                                <w:left w:val="none" w:sz="0" w:space="0" w:color="auto"/>
                                <w:bottom w:val="none" w:sz="0" w:space="0" w:color="auto"/>
                                <w:right w:val="none" w:sz="0" w:space="0" w:color="auto"/>
                              </w:divBdr>
                              <w:divsChild>
                                <w:div w:id="1490094399">
                                  <w:marLeft w:val="0"/>
                                  <w:marRight w:val="0"/>
                                  <w:marTop w:val="0"/>
                                  <w:marBottom w:val="0"/>
                                  <w:divBdr>
                                    <w:top w:val="none" w:sz="0" w:space="0" w:color="auto"/>
                                    <w:left w:val="none" w:sz="0" w:space="0" w:color="auto"/>
                                    <w:bottom w:val="none" w:sz="0" w:space="0" w:color="auto"/>
                                    <w:right w:val="none" w:sz="0" w:space="0" w:color="auto"/>
                                  </w:divBdr>
                                  <w:divsChild>
                                    <w:div w:id="109787242">
                                      <w:marLeft w:val="0"/>
                                      <w:marRight w:val="0"/>
                                      <w:marTop w:val="0"/>
                                      <w:marBottom w:val="0"/>
                                      <w:divBdr>
                                        <w:top w:val="none" w:sz="0" w:space="0" w:color="auto"/>
                                        <w:left w:val="none" w:sz="0" w:space="0" w:color="auto"/>
                                        <w:bottom w:val="none" w:sz="0" w:space="0" w:color="auto"/>
                                        <w:right w:val="none" w:sz="0" w:space="0" w:color="auto"/>
                                      </w:divBdr>
                                      <w:divsChild>
                                        <w:div w:id="2144032447">
                                          <w:marLeft w:val="0"/>
                                          <w:marRight w:val="0"/>
                                          <w:marTop w:val="0"/>
                                          <w:marBottom w:val="0"/>
                                          <w:divBdr>
                                            <w:top w:val="none" w:sz="0" w:space="0" w:color="auto"/>
                                            <w:left w:val="none" w:sz="0" w:space="0" w:color="auto"/>
                                            <w:bottom w:val="none" w:sz="0" w:space="0" w:color="auto"/>
                                            <w:right w:val="none" w:sz="0" w:space="0" w:color="auto"/>
                                          </w:divBdr>
                                          <w:divsChild>
                                            <w:div w:id="856192206">
                                              <w:marLeft w:val="0"/>
                                              <w:marRight w:val="0"/>
                                              <w:marTop w:val="0"/>
                                              <w:marBottom w:val="0"/>
                                              <w:divBdr>
                                                <w:top w:val="none" w:sz="0" w:space="0" w:color="auto"/>
                                                <w:left w:val="none" w:sz="0" w:space="0" w:color="auto"/>
                                                <w:bottom w:val="none" w:sz="0" w:space="0" w:color="auto"/>
                                                <w:right w:val="none" w:sz="0" w:space="0" w:color="auto"/>
                                              </w:divBdr>
                                            </w:div>
                                            <w:div w:id="101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272361">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1858694">
      <w:bodyDiv w:val="1"/>
      <w:marLeft w:val="0"/>
      <w:marRight w:val="0"/>
      <w:marTop w:val="0"/>
      <w:marBottom w:val="0"/>
      <w:divBdr>
        <w:top w:val="none" w:sz="0" w:space="0" w:color="auto"/>
        <w:left w:val="none" w:sz="0" w:space="0" w:color="auto"/>
        <w:bottom w:val="none" w:sz="0" w:space="0" w:color="auto"/>
        <w:right w:val="none" w:sz="0" w:space="0" w:color="auto"/>
      </w:divBdr>
      <w:divsChild>
        <w:div w:id="1920555054">
          <w:marLeft w:val="0"/>
          <w:marRight w:val="0"/>
          <w:marTop w:val="0"/>
          <w:marBottom w:val="0"/>
          <w:divBdr>
            <w:top w:val="none" w:sz="0" w:space="0" w:color="auto"/>
            <w:left w:val="none" w:sz="0" w:space="0" w:color="auto"/>
            <w:bottom w:val="none" w:sz="0" w:space="0" w:color="auto"/>
            <w:right w:val="none" w:sz="0" w:space="0" w:color="auto"/>
          </w:divBdr>
          <w:divsChild>
            <w:div w:id="629092578">
              <w:marLeft w:val="0"/>
              <w:marRight w:val="0"/>
              <w:marTop w:val="0"/>
              <w:marBottom w:val="0"/>
              <w:divBdr>
                <w:top w:val="none" w:sz="0" w:space="0" w:color="auto"/>
                <w:left w:val="none" w:sz="0" w:space="0" w:color="auto"/>
                <w:bottom w:val="none" w:sz="0" w:space="0" w:color="auto"/>
                <w:right w:val="none" w:sz="0" w:space="0" w:color="auto"/>
              </w:divBdr>
              <w:divsChild>
                <w:div w:id="1352563154">
                  <w:marLeft w:val="0"/>
                  <w:marRight w:val="0"/>
                  <w:marTop w:val="0"/>
                  <w:marBottom w:val="0"/>
                  <w:divBdr>
                    <w:top w:val="none" w:sz="0" w:space="0" w:color="auto"/>
                    <w:left w:val="none" w:sz="0" w:space="0" w:color="auto"/>
                    <w:bottom w:val="none" w:sz="0" w:space="0" w:color="auto"/>
                    <w:right w:val="none" w:sz="0" w:space="0" w:color="auto"/>
                  </w:divBdr>
                  <w:divsChild>
                    <w:div w:id="831795823">
                      <w:marLeft w:val="0"/>
                      <w:marRight w:val="0"/>
                      <w:marTop w:val="0"/>
                      <w:marBottom w:val="0"/>
                      <w:divBdr>
                        <w:top w:val="none" w:sz="0" w:space="0" w:color="auto"/>
                        <w:left w:val="none" w:sz="0" w:space="0" w:color="auto"/>
                        <w:bottom w:val="none" w:sz="0" w:space="0" w:color="auto"/>
                        <w:right w:val="none" w:sz="0" w:space="0" w:color="auto"/>
                      </w:divBdr>
                      <w:divsChild>
                        <w:div w:id="1596284929">
                          <w:marLeft w:val="0"/>
                          <w:marRight w:val="0"/>
                          <w:marTop w:val="0"/>
                          <w:marBottom w:val="0"/>
                          <w:divBdr>
                            <w:top w:val="none" w:sz="0" w:space="0" w:color="auto"/>
                            <w:left w:val="none" w:sz="0" w:space="0" w:color="auto"/>
                            <w:bottom w:val="none" w:sz="0" w:space="0" w:color="auto"/>
                            <w:right w:val="none" w:sz="0" w:space="0" w:color="auto"/>
                          </w:divBdr>
                          <w:divsChild>
                            <w:div w:id="209027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2314951">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5306425">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751573">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7971846">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867288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7707133">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73536">
      <w:bodyDiv w:val="1"/>
      <w:marLeft w:val="0"/>
      <w:marRight w:val="0"/>
      <w:marTop w:val="0"/>
      <w:marBottom w:val="0"/>
      <w:divBdr>
        <w:top w:val="none" w:sz="0" w:space="0" w:color="auto"/>
        <w:left w:val="none" w:sz="0" w:space="0" w:color="auto"/>
        <w:bottom w:val="none" w:sz="0" w:space="0" w:color="auto"/>
        <w:right w:val="none" w:sz="0" w:space="0" w:color="auto"/>
      </w:divBdr>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2577042">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Satya.ht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Susanna\Documents\Siti%20web\Stazione%20Celeste\e-books.htm" TargetMode="External"/><Relationship Id="rId17" Type="http://schemas.openxmlformats.org/officeDocument/2006/relationships/hyperlink" Target="http://www.entourage-di-kryon.it/la-fine-dell-anno-13-dicembre-2015-testo" TargetMode="External"/><Relationship Id="rId2" Type="http://schemas.openxmlformats.org/officeDocument/2006/relationships/numbering" Target="numbering.xml"/><Relationship Id="rId16" Type="http://schemas.openxmlformats.org/officeDocument/2006/relationships/hyperlink" Target="http://www.stazioneceleste.it/kryon.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iKn6Y63JfK8" TargetMode="Externa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10" Type="http://schemas.openxmlformats.org/officeDocument/2006/relationships/hyperlink" Target="http://www.ottavaora.it/fmoo/elenco.ht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file:///C:\Users\Susanna\Documents\Siti%20web\Stazione%20Celeste\Satya\Satya.5.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CFFCE-3402-47A7-8C90-BF1FFE0E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7078</Words>
  <Characters>40350</Characters>
  <Application>Microsoft Office Word</Application>
  <DocSecurity>0</DocSecurity>
  <Lines>336</Lines>
  <Paragraphs>94</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47334</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2015-12-29T21:15:00Z</cp:lastPrinted>
  <dcterms:created xsi:type="dcterms:W3CDTF">2015-12-29T21:08:00Z</dcterms:created>
  <dcterms:modified xsi:type="dcterms:W3CDTF">2015-12-29T21:16:00Z</dcterms:modified>
</cp:coreProperties>
</file>