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3E0B" w:rsidRPr="003A2B4D" w:rsidRDefault="00E03E0B" w:rsidP="00E03E0B">
      <w:pPr>
        <w:jc w:val="center"/>
      </w:pPr>
      <w:r w:rsidRPr="003A2B4D">
        <w:rPr>
          <w:rFonts w:ascii="Comic Sans MS" w:hAnsi="Comic Sans MS"/>
          <w:shadow/>
          <w:sz w:val="48"/>
          <w:szCs w:val="48"/>
        </w:rPr>
        <w:t>)*</w:t>
      </w:r>
      <w:r w:rsidRPr="003A2B4D">
        <w:rPr>
          <w:rFonts w:ascii="Courier New" w:hAnsi="Courier New" w:cs="Courier New"/>
          <w:b/>
          <w:bCs/>
          <w:shadow/>
          <w:sz w:val="20"/>
          <w:szCs w:val="20"/>
        </w:rPr>
        <w:t>(Stazione Celeste)</w:t>
      </w:r>
    </w:p>
    <w:p w:rsidR="00E03E0B" w:rsidRPr="003A2B4D" w:rsidRDefault="00E03E0B" w:rsidP="00E03E0B">
      <w:pPr>
        <w:jc w:val="center"/>
      </w:pPr>
      <w:r w:rsidRPr="003A2B4D">
        <w:t> </w:t>
      </w:r>
    </w:p>
    <w:p w:rsidR="00E03E0B" w:rsidRPr="003A2B4D" w:rsidRDefault="00E03E0B" w:rsidP="00E03E0B">
      <w:pPr>
        <w:pStyle w:val="Titolo1"/>
      </w:pPr>
      <w:r w:rsidRPr="003A2B4D">
        <w:rPr>
          <w:rFonts w:ascii="Verdana" w:hAnsi="Verdana"/>
          <w:shadow/>
          <w:sz w:val="27"/>
          <w:szCs w:val="27"/>
        </w:rPr>
        <w:t>Aggiornamenti Settimanali</w:t>
      </w:r>
    </w:p>
    <w:p w:rsidR="00E03E0B" w:rsidRPr="003A2B4D" w:rsidRDefault="00E03E0B" w:rsidP="00E03E0B">
      <w:pPr>
        <w:jc w:val="center"/>
      </w:pPr>
      <w:r w:rsidRPr="003A2B4D">
        <w:t> </w:t>
      </w:r>
    </w:p>
    <w:p w:rsidR="00E03E0B" w:rsidRPr="003A2B4D" w:rsidRDefault="00E03E0B" w:rsidP="00E03E0B">
      <w:pPr>
        <w:pStyle w:val="Titolo2"/>
        <w:rPr>
          <w:rFonts w:ascii="Verdana" w:hAnsi="Verdana"/>
          <w:color w:val="auto"/>
          <w:sz w:val="32"/>
          <w:szCs w:val="32"/>
        </w:rPr>
      </w:pPr>
      <w:r w:rsidRPr="003A2B4D">
        <w:rPr>
          <w:rFonts w:ascii="Verdana" w:hAnsi="Verdana"/>
          <w:color w:val="auto"/>
          <w:sz w:val="32"/>
          <w:szCs w:val="32"/>
        </w:rPr>
        <w:t>N°1</w:t>
      </w:r>
      <w:r>
        <w:rPr>
          <w:rFonts w:ascii="Verdana" w:hAnsi="Verdana"/>
          <w:color w:val="auto"/>
          <w:sz w:val="32"/>
          <w:szCs w:val="32"/>
        </w:rPr>
        <w:t>6</w:t>
      </w:r>
      <w:r w:rsidRPr="003A2B4D">
        <w:rPr>
          <w:rFonts w:ascii="Verdana" w:hAnsi="Verdana"/>
          <w:color w:val="auto"/>
          <w:sz w:val="32"/>
          <w:szCs w:val="32"/>
        </w:rPr>
        <w:t>.</w:t>
      </w:r>
      <w:r>
        <w:rPr>
          <w:rFonts w:ascii="Verdana" w:hAnsi="Verdana"/>
          <w:color w:val="auto"/>
          <w:sz w:val="32"/>
          <w:szCs w:val="32"/>
        </w:rPr>
        <w:t>01</w:t>
      </w:r>
      <w:r w:rsidRPr="003A2B4D">
        <w:rPr>
          <w:rFonts w:ascii="Verdana" w:hAnsi="Verdana"/>
          <w:color w:val="auto"/>
          <w:sz w:val="32"/>
          <w:szCs w:val="32"/>
        </w:rPr>
        <w:t>-</w:t>
      </w:r>
      <w:r>
        <w:rPr>
          <w:rFonts w:ascii="Verdana" w:hAnsi="Verdana"/>
          <w:color w:val="auto"/>
          <w:sz w:val="32"/>
          <w:szCs w:val="32"/>
        </w:rPr>
        <w:t>2</w:t>
      </w:r>
    </w:p>
    <w:p w:rsidR="00E03E0B" w:rsidRPr="003A2B4D" w:rsidRDefault="00E03E0B" w:rsidP="00E03E0B">
      <w:pPr>
        <w:pStyle w:val="Titolo2"/>
        <w:rPr>
          <w:rFonts w:ascii="Verdana" w:hAnsi="Verdana"/>
          <w:color w:val="auto"/>
          <w:sz w:val="32"/>
          <w:szCs w:val="32"/>
        </w:rPr>
      </w:pPr>
    </w:p>
    <w:p w:rsidR="00E03E0B" w:rsidRPr="003A2B4D" w:rsidRDefault="00E03E0B" w:rsidP="00E03E0B">
      <w:pPr>
        <w:pStyle w:val="Titolo2"/>
        <w:rPr>
          <w:color w:val="auto"/>
        </w:rPr>
      </w:pPr>
      <w:r>
        <w:rPr>
          <w:rFonts w:ascii="Verdana" w:hAnsi="Verdana"/>
          <w:b w:val="0"/>
          <w:i/>
          <w:color w:val="auto"/>
          <w:sz w:val="20"/>
          <w:szCs w:val="20"/>
        </w:rPr>
        <w:t xml:space="preserve">12 gennaio </w:t>
      </w:r>
      <w:r w:rsidRPr="003A2B4D">
        <w:rPr>
          <w:rFonts w:ascii="Verdana" w:hAnsi="Verdana"/>
          <w:b w:val="0"/>
          <w:i/>
          <w:color w:val="auto"/>
          <w:sz w:val="20"/>
          <w:szCs w:val="20"/>
        </w:rPr>
        <w:t>201</w:t>
      </w:r>
      <w:r>
        <w:rPr>
          <w:rFonts w:ascii="Verdana" w:hAnsi="Verdana"/>
          <w:b w:val="0"/>
          <w:i/>
          <w:color w:val="auto"/>
          <w:sz w:val="20"/>
          <w:szCs w:val="20"/>
        </w:rPr>
        <w:t>6</w:t>
      </w:r>
    </w:p>
    <w:p w:rsidR="00E03E0B" w:rsidRPr="003A2B4D" w:rsidRDefault="00E03E0B" w:rsidP="00E03E0B"/>
    <w:p w:rsidR="00E03E0B" w:rsidRPr="003A2B4D" w:rsidRDefault="00E03E0B" w:rsidP="00E03E0B">
      <w:pPr>
        <w:jc w:val="center"/>
      </w:pPr>
      <w:r w:rsidRPr="003A2B4D">
        <w:rPr>
          <w:rFonts w:ascii="Verdana" w:hAnsi="Verdana"/>
          <w:sz w:val="18"/>
          <w:szCs w:val="18"/>
        </w:rPr>
        <w:t xml:space="preserve">Testo integrale delle pubblicazioni settimanali del sito </w:t>
      </w:r>
      <w:hyperlink r:id="rId8" w:history="1">
        <w:r w:rsidRPr="003A2B4D">
          <w:rPr>
            <w:rStyle w:val="Collegamentoipertestuale"/>
            <w:rFonts w:ascii="Verdana" w:hAnsi="Verdana"/>
            <w:color w:val="auto"/>
            <w:sz w:val="18"/>
            <w:szCs w:val="18"/>
          </w:rPr>
          <w:t>www.stazioneceleste.it</w:t>
        </w:r>
      </w:hyperlink>
    </w:p>
    <w:p w:rsidR="00E03E0B" w:rsidRDefault="00E03E0B" w:rsidP="00E03E0B">
      <w:pPr>
        <w:jc w:val="center"/>
      </w:pPr>
      <w:r>
        <w:t>_________________________________________________</w:t>
      </w:r>
    </w:p>
    <w:tbl>
      <w:tblPr>
        <w:tblW w:w="5000" w:type="pct"/>
        <w:jc w:val="center"/>
        <w:tblCellSpacing w:w="22"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tblPr>
      <w:tblGrid>
        <w:gridCol w:w="1598"/>
        <w:gridCol w:w="1474"/>
        <w:gridCol w:w="2391"/>
        <w:gridCol w:w="4353"/>
      </w:tblGrid>
      <w:tr w:rsidR="00E03E0B" w:rsidTr="00E03E0B">
        <w:trPr>
          <w:trHeight w:val="705"/>
          <w:tblCellSpacing w:w="22" w:type="dxa"/>
          <w:jc w:val="center"/>
        </w:trPr>
        <w:tc>
          <w:tcPr>
            <w:tcW w:w="782"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E03E0B" w:rsidRDefault="00E03E0B">
            <w:pPr>
              <w:pStyle w:val="NormaleWeb"/>
              <w:spacing w:before="38" w:beforeAutospacing="0" w:after="38" w:afterAutospacing="0"/>
              <w:jc w:val="center"/>
              <w:rPr>
                <w:b/>
                <w:bCs/>
              </w:rPr>
            </w:pPr>
            <w:r>
              <w:rPr>
                <w:rFonts w:ascii="Verdana" w:hAnsi="Verdana"/>
                <w:b/>
                <w:bCs/>
                <w:color w:val="D6D6D6"/>
                <w:sz w:val="27"/>
                <w:szCs w:val="27"/>
              </w:rPr>
              <w:t>pagina</w:t>
            </w:r>
          </w:p>
        </w:tc>
        <w:tc>
          <w:tcPr>
            <w:tcW w:w="73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E03E0B" w:rsidRDefault="00E03E0B">
            <w:pPr>
              <w:pStyle w:val="NormaleWeb"/>
              <w:spacing w:before="38" w:beforeAutospacing="0" w:after="38" w:afterAutospacing="0"/>
              <w:jc w:val="center"/>
              <w:rPr>
                <w:b/>
                <w:bCs/>
              </w:rPr>
            </w:pPr>
            <w:r>
              <w:rPr>
                <w:rFonts w:ascii="Verdana" w:hAnsi="Verdana"/>
                <w:b/>
                <w:bCs/>
                <w:color w:val="D6D6D6"/>
                <w:sz w:val="27"/>
                <w:szCs w:val="27"/>
              </w:rPr>
              <w:t>area</w:t>
            </w:r>
          </w:p>
        </w:tc>
        <w:tc>
          <w:tcPr>
            <w:tcW w:w="1199"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E03E0B" w:rsidRDefault="00E03E0B">
            <w:pPr>
              <w:pStyle w:val="NormaleWeb"/>
              <w:spacing w:before="38" w:beforeAutospacing="0" w:after="38" w:afterAutospacing="0"/>
              <w:jc w:val="center"/>
              <w:rPr>
                <w:b/>
                <w:bCs/>
              </w:rPr>
            </w:pPr>
            <w:r>
              <w:rPr>
                <w:rFonts w:ascii="Verdana" w:hAnsi="Verdana"/>
                <w:b/>
                <w:bCs/>
                <w:color w:val="D6D6D6"/>
                <w:sz w:val="27"/>
                <w:szCs w:val="27"/>
              </w:rPr>
              <w:t>sezione</w:t>
            </w:r>
          </w:p>
        </w:tc>
        <w:tc>
          <w:tcPr>
            <w:tcW w:w="219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E03E0B" w:rsidRDefault="00E03E0B">
            <w:pPr>
              <w:pStyle w:val="NormaleWeb"/>
              <w:spacing w:before="38" w:beforeAutospacing="0" w:after="38" w:afterAutospacing="0"/>
              <w:jc w:val="center"/>
              <w:rPr>
                <w:b/>
                <w:bCs/>
              </w:rPr>
            </w:pPr>
            <w:r>
              <w:rPr>
                <w:rFonts w:ascii="Verdana" w:hAnsi="Verdana"/>
                <w:b/>
                <w:bCs/>
                <w:color w:val="D6D6D6"/>
                <w:sz w:val="27"/>
                <w:szCs w:val="27"/>
              </w:rPr>
              <w:t>titolo/descrizione</w:t>
            </w:r>
          </w:p>
        </w:tc>
      </w:tr>
      <w:tr w:rsidR="00E03E0B" w:rsidTr="00E03E0B">
        <w:trPr>
          <w:trHeight w:val="750"/>
          <w:tblCellSpacing w:w="22" w:type="dxa"/>
          <w:jc w:val="center"/>
        </w:trPr>
        <w:tc>
          <w:tcPr>
            <w:tcW w:w="782"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E03E0B" w:rsidRDefault="00E03E0B">
            <w:pPr>
              <w:pStyle w:val="NormaleWeb"/>
              <w:spacing w:before="38" w:beforeAutospacing="0" w:after="38" w:afterAutospacing="0"/>
              <w:jc w:val="center"/>
            </w:pPr>
            <w:r>
              <w:rPr>
                <w:rFonts w:ascii="Verdana" w:hAnsi="Verdana"/>
                <w:color w:val="000080"/>
                <w:sz w:val="20"/>
                <w:szCs w:val="20"/>
              </w:rPr>
              <w:t>2 - 4</w:t>
            </w:r>
          </w:p>
        </w:tc>
        <w:tc>
          <w:tcPr>
            <w:tcW w:w="73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E03E0B" w:rsidRDefault="00E03E0B">
            <w:pPr>
              <w:pStyle w:val="NormaleWeb"/>
              <w:spacing w:before="38" w:beforeAutospacing="0" w:after="38" w:afterAutospacing="0"/>
              <w:jc w:val="center"/>
            </w:pPr>
            <w:hyperlink r:id="rId9" w:history="1">
              <w:r>
                <w:rPr>
                  <w:rStyle w:val="Collegamentoipertestuale"/>
                  <w:rFonts w:ascii="Verdana" w:hAnsi="Verdana"/>
                  <w:sz w:val="20"/>
                  <w:szCs w:val="20"/>
                </w:rPr>
                <w:t>articoli</w:t>
              </w:r>
            </w:hyperlink>
            <w:r>
              <w:t xml:space="preserve"> </w:t>
            </w:r>
          </w:p>
        </w:tc>
        <w:tc>
          <w:tcPr>
            <w:tcW w:w="119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E03E0B" w:rsidRDefault="00E03E0B">
            <w:pPr>
              <w:pStyle w:val="NormaleWeb"/>
              <w:spacing w:before="38" w:beforeAutospacing="0" w:after="38" w:afterAutospacing="0"/>
              <w:jc w:val="center"/>
            </w:pPr>
            <w:hyperlink r:id="rId10" w:history="1">
              <w:r>
                <w:rPr>
                  <w:rStyle w:val="Collegamentoipertestuale"/>
                  <w:rFonts w:ascii="Verdana" w:hAnsi="Verdana"/>
                  <w:sz w:val="20"/>
                  <w:szCs w:val="20"/>
                </w:rPr>
                <w:t>Notizie di Trasmutazione</w:t>
              </w:r>
            </w:hyperlink>
          </w:p>
        </w:tc>
        <w:tc>
          <w:tcPr>
            <w:tcW w:w="219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E03E0B" w:rsidRDefault="00E03E0B">
            <w:pPr>
              <w:pStyle w:val="NormaleWeb"/>
              <w:spacing w:before="38" w:beforeAutospacing="0" w:after="38" w:afterAutospacing="0"/>
              <w:jc w:val="center"/>
            </w:pPr>
            <w:r>
              <w:rPr>
                <w:rFonts w:ascii="Verdana" w:hAnsi="Verdana"/>
                <w:color w:val="003366"/>
                <w:sz w:val="15"/>
                <w:szCs w:val="15"/>
              </w:rPr>
              <w:t xml:space="preserve">"Notizie di Trasmutazione" di Sandra </w:t>
            </w:r>
            <w:proofErr w:type="spellStart"/>
            <w:r>
              <w:rPr>
                <w:rFonts w:ascii="Verdana" w:hAnsi="Verdana"/>
                <w:color w:val="003366"/>
                <w:sz w:val="15"/>
                <w:szCs w:val="15"/>
              </w:rPr>
              <w:t>Ingerman</w:t>
            </w:r>
            <w:proofErr w:type="spellEnd"/>
          </w:p>
          <w:p w:rsidR="00E03E0B" w:rsidRDefault="00E03E0B">
            <w:pPr>
              <w:pStyle w:val="NormaleWeb"/>
              <w:spacing w:before="38" w:beforeAutospacing="0" w:after="38" w:afterAutospacing="0"/>
              <w:jc w:val="center"/>
            </w:pPr>
            <w:hyperlink r:id="rId11" w:history="1">
              <w:r>
                <w:rPr>
                  <w:rStyle w:val="Collegamentoipertestuale"/>
                  <w:rFonts w:ascii="Verdana" w:hAnsi="Verdana"/>
                  <w:sz w:val="20"/>
                  <w:szCs w:val="20"/>
                </w:rPr>
                <w:t>Gennaio 2016</w:t>
              </w:r>
            </w:hyperlink>
          </w:p>
        </w:tc>
      </w:tr>
      <w:tr w:rsidR="00E03E0B" w:rsidTr="00E03E0B">
        <w:trPr>
          <w:trHeight w:val="750"/>
          <w:tblCellSpacing w:w="22" w:type="dxa"/>
          <w:jc w:val="center"/>
        </w:trPr>
        <w:tc>
          <w:tcPr>
            <w:tcW w:w="782"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E03E0B" w:rsidRDefault="00E03E0B">
            <w:pPr>
              <w:pStyle w:val="NormaleWeb"/>
              <w:spacing w:before="38" w:beforeAutospacing="0" w:after="38" w:afterAutospacing="0"/>
              <w:jc w:val="center"/>
            </w:pPr>
            <w:r>
              <w:rPr>
                <w:rFonts w:ascii="Verdana" w:hAnsi="Verdana"/>
                <w:color w:val="000080"/>
                <w:sz w:val="20"/>
                <w:szCs w:val="20"/>
              </w:rPr>
              <w:t>5 - 6</w:t>
            </w:r>
          </w:p>
        </w:tc>
        <w:tc>
          <w:tcPr>
            <w:tcW w:w="73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E03E0B" w:rsidRDefault="00E03E0B">
            <w:pPr>
              <w:pStyle w:val="NormaleWeb"/>
              <w:spacing w:before="38" w:beforeAutospacing="0" w:after="38" w:afterAutospacing="0"/>
              <w:jc w:val="center"/>
            </w:pPr>
            <w:hyperlink r:id="rId12" w:history="1">
              <w:r>
                <w:rPr>
                  <w:rStyle w:val="Collegamentoipertestuale"/>
                  <w:rFonts w:ascii="Verdana" w:hAnsi="Verdana"/>
                  <w:sz w:val="20"/>
                  <w:szCs w:val="20"/>
                </w:rPr>
                <w:t>messaggi</w:t>
              </w:r>
            </w:hyperlink>
          </w:p>
        </w:tc>
        <w:tc>
          <w:tcPr>
            <w:tcW w:w="119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E03E0B" w:rsidRDefault="00E03E0B">
            <w:pPr>
              <w:pStyle w:val="NormaleWeb"/>
              <w:spacing w:before="38" w:beforeAutospacing="0" w:after="38" w:afterAutospacing="0"/>
              <w:jc w:val="center"/>
            </w:pPr>
            <w:hyperlink r:id="rId13" w:history="1">
              <w:r>
                <w:rPr>
                  <w:rStyle w:val="Collegamentoipertestuale"/>
                  <w:rFonts w:ascii="Verdana" w:hAnsi="Verdana"/>
                  <w:sz w:val="20"/>
                  <w:szCs w:val="20"/>
                </w:rPr>
                <w:t>Carla Parola</w:t>
              </w:r>
            </w:hyperlink>
          </w:p>
        </w:tc>
        <w:tc>
          <w:tcPr>
            <w:tcW w:w="219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E03E0B" w:rsidRDefault="00E03E0B" w:rsidP="00E03E0B">
            <w:pPr>
              <w:pStyle w:val="NormaleWeb"/>
              <w:spacing w:before="38" w:beforeAutospacing="0" w:after="38" w:afterAutospacing="0"/>
              <w:jc w:val="center"/>
            </w:pPr>
            <w:hyperlink r:id="rId14" w:history="1">
              <w:r>
                <w:rPr>
                  <w:rStyle w:val="Collegamentoipertestuale"/>
                  <w:rFonts w:ascii="Verdana" w:hAnsi="Verdana"/>
                  <w:sz w:val="20"/>
                  <w:szCs w:val="20"/>
                </w:rPr>
                <w:t>La Vita è Semplicità</w:t>
              </w:r>
            </w:hyperlink>
          </w:p>
        </w:tc>
      </w:tr>
      <w:tr w:rsidR="00E03E0B" w:rsidTr="00E03E0B">
        <w:trPr>
          <w:trHeight w:val="750"/>
          <w:tblCellSpacing w:w="22" w:type="dxa"/>
          <w:jc w:val="center"/>
        </w:trPr>
        <w:tc>
          <w:tcPr>
            <w:tcW w:w="782"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E03E0B" w:rsidRDefault="00E03E0B">
            <w:pPr>
              <w:pStyle w:val="NormaleWeb"/>
              <w:spacing w:before="38" w:beforeAutospacing="0" w:after="38" w:afterAutospacing="0"/>
              <w:jc w:val="center"/>
            </w:pPr>
            <w:r>
              <w:rPr>
                <w:rFonts w:ascii="Verdana" w:hAnsi="Verdana"/>
                <w:color w:val="000080"/>
                <w:sz w:val="20"/>
                <w:szCs w:val="20"/>
              </w:rPr>
              <w:t>7 - 11</w:t>
            </w:r>
          </w:p>
        </w:tc>
        <w:tc>
          <w:tcPr>
            <w:tcW w:w="73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E03E0B" w:rsidRDefault="00E03E0B">
            <w:pPr>
              <w:pStyle w:val="NormaleWeb"/>
              <w:spacing w:before="38" w:beforeAutospacing="0" w:after="38" w:afterAutospacing="0"/>
              <w:jc w:val="center"/>
            </w:pPr>
            <w:hyperlink r:id="rId15" w:history="1">
              <w:r>
                <w:rPr>
                  <w:rStyle w:val="Collegamentoipertestuale"/>
                  <w:rFonts w:ascii="Verdana" w:hAnsi="Verdana"/>
                  <w:sz w:val="20"/>
                  <w:szCs w:val="20"/>
                </w:rPr>
                <w:t>messaggi</w:t>
              </w:r>
            </w:hyperlink>
          </w:p>
        </w:tc>
        <w:tc>
          <w:tcPr>
            <w:tcW w:w="119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E03E0B" w:rsidRDefault="00E03E0B">
            <w:pPr>
              <w:pStyle w:val="NormaleWeb"/>
              <w:spacing w:before="38" w:beforeAutospacing="0" w:after="38" w:afterAutospacing="0"/>
              <w:jc w:val="center"/>
            </w:pPr>
            <w:hyperlink r:id="rId16" w:history="1">
              <w:r>
                <w:rPr>
                  <w:rStyle w:val="Collegamentoipertestuale"/>
                  <w:rFonts w:ascii="Verdana" w:hAnsi="Verdana"/>
                  <w:sz w:val="20"/>
                  <w:szCs w:val="20"/>
                </w:rPr>
                <w:t>Verso il Territorio Comune</w:t>
              </w:r>
            </w:hyperlink>
          </w:p>
        </w:tc>
        <w:tc>
          <w:tcPr>
            <w:tcW w:w="219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E03E0B" w:rsidRDefault="00E03E0B">
            <w:pPr>
              <w:pStyle w:val="NormaleWeb"/>
              <w:spacing w:before="0" w:beforeAutospacing="0" w:after="0" w:afterAutospacing="0"/>
              <w:jc w:val="center"/>
            </w:pPr>
            <w:hyperlink r:id="rId17" w:history="1">
              <w:r>
                <w:rPr>
                  <w:rStyle w:val="Collegamentoipertestuale"/>
                  <w:rFonts w:ascii="Verdana" w:hAnsi="Verdana"/>
                  <w:sz w:val="20"/>
                  <w:szCs w:val="20"/>
                </w:rPr>
                <w:t>Nuova Sezione</w:t>
              </w:r>
            </w:hyperlink>
          </w:p>
          <w:p w:rsidR="00E03E0B" w:rsidRDefault="00E03E0B">
            <w:pPr>
              <w:pStyle w:val="NormaleWeb"/>
              <w:spacing w:before="25" w:beforeAutospacing="0" w:after="25" w:afterAutospacing="0"/>
              <w:jc w:val="center"/>
            </w:pPr>
            <w:hyperlink r:id="rId18" w:history="1">
              <w:r>
                <w:rPr>
                  <w:rStyle w:val="Collegamentoipertestuale"/>
                  <w:rFonts w:ascii="Verdana" w:hAnsi="Verdana"/>
                  <w:sz w:val="20"/>
                  <w:szCs w:val="20"/>
                </w:rPr>
                <w:t>Domanda sul denaro</w:t>
              </w:r>
            </w:hyperlink>
          </w:p>
          <w:p w:rsidR="00E03E0B" w:rsidRDefault="00E03E0B">
            <w:pPr>
              <w:pStyle w:val="NormaleWeb"/>
              <w:spacing w:before="0" w:beforeAutospacing="0" w:after="0" w:afterAutospacing="0"/>
              <w:jc w:val="center"/>
            </w:pPr>
            <w:r>
              <w:rPr>
                <w:rFonts w:ascii="Verdana" w:hAnsi="Verdana"/>
                <w:color w:val="003366"/>
                <w:sz w:val="15"/>
                <w:szCs w:val="15"/>
              </w:rPr>
              <w:t xml:space="preserve">I Portatori di Presenza canalizzati da Paola </w:t>
            </w:r>
            <w:proofErr w:type="spellStart"/>
            <w:r>
              <w:rPr>
                <w:rFonts w:ascii="Verdana" w:hAnsi="Verdana"/>
                <w:color w:val="003366"/>
                <w:sz w:val="15"/>
                <w:szCs w:val="15"/>
              </w:rPr>
              <w:t>Borgini</w:t>
            </w:r>
            <w:proofErr w:type="spellEnd"/>
          </w:p>
        </w:tc>
      </w:tr>
    </w:tbl>
    <w:p w:rsidR="000B63E6" w:rsidRDefault="000B63E6" w:rsidP="00E03E0B"/>
    <w:p w:rsidR="00E03E0B" w:rsidRDefault="00E03E0B" w:rsidP="00E03E0B"/>
    <w:p w:rsidR="00E03E0B" w:rsidRDefault="00E03E0B" w:rsidP="00E03E0B"/>
    <w:p w:rsidR="00E03E0B" w:rsidRDefault="00E03E0B" w:rsidP="00E03E0B"/>
    <w:p w:rsidR="00E03E0B" w:rsidRDefault="00E03E0B" w:rsidP="00E03E0B"/>
    <w:p w:rsidR="00E03E0B" w:rsidRDefault="00E03E0B" w:rsidP="00E03E0B">
      <w:pPr>
        <w:spacing w:before="13" w:after="13"/>
        <w:jc w:val="center"/>
        <w:rPr>
          <w:rFonts w:ascii="Verdana" w:hAnsi="Verdana"/>
          <w:b/>
          <w:bCs/>
          <w:sz w:val="27"/>
          <w:szCs w:val="27"/>
        </w:rPr>
      </w:pPr>
    </w:p>
    <w:p w:rsidR="00E03E0B" w:rsidRDefault="00E03E0B" w:rsidP="00E03E0B">
      <w:pPr>
        <w:spacing w:before="13" w:after="13"/>
        <w:jc w:val="center"/>
        <w:rPr>
          <w:rFonts w:ascii="Verdana" w:hAnsi="Verdana"/>
          <w:b/>
          <w:bCs/>
          <w:sz w:val="27"/>
          <w:szCs w:val="27"/>
        </w:rPr>
      </w:pPr>
    </w:p>
    <w:p w:rsidR="00E03E0B" w:rsidRDefault="00E03E0B" w:rsidP="00E03E0B">
      <w:pPr>
        <w:spacing w:before="13" w:after="13"/>
        <w:jc w:val="center"/>
        <w:rPr>
          <w:rFonts w:ascii="Verdana" w:hAnsi="Verdana"/>
          <w:b/>
          <w:bCs/>
          <w:sz w:val="27"/>
          <w:szCs w:val="27"/>
        </w:rPr>
      </w:pPr>
    </w:p>
    <w:p w:rsidR="00E03E0B" w:rsidRDefault="00E03E0B" w:rsidP="00E03E0B">
      <w:pPr>
        <w:spacing w:before="13" w:after="13"/>
        <w:jc w:val="center"/>
        <w:rPr>
          <w:rFonts w:ascii="Verdana" w:hAnsi="Verdana"/>
          <w:b/>
          <w:bCs/>
          <w:sz w:val="27"/>
          <w:szCs w:val="27"/>
        </w:rPr>
      </w:pPr>
    </w:p>
    <w:p w:rsidR="00E03E0B" w:rsidRDefault="00E03E0B" w:rsidP="00E03E0B">
      <w:pPr>
        <w:spacing w:before="13" w:after="13"/>
        <w:jc w:val="center"/>
        <w:rPr>
          <w:rFonts w:ascii="Verdana" w:hAnsi="Verdana"/>
          <w:b/>
          <w:bCs/>
          <w:sz w:val="27"/>
          <w:szCs w:val="27"/>
        </w:rPr>
      </w:pPr>
    </w:p>
    <w:p w:rsidR="00E03E0B" w:rsidRDefault="00E03E0B" w:rsidP="00E03E0B">
      <w:pPr>
        <w:spacing w:before="13" w:after="13"/>
        <w:jc w:val="center"/>
        <w:rPr>
          <w:rFonts w:ascii="Verdana" w:hAnsi="Verdana"/>
          <w:b/>
          <w:bCs/>
          <w:sz w:val="27"/>
          <w:szCs w:val="27"/>
        </w:rPr>
      </w:pPr>
    </w:p>
    <w:p w:rsidR="00E03E0B" w:rsidRDefault="00E03E0B" w:rsidP="00E03E0B">
      <w:pPr>
        <w:spacing w:before="13" w:after="13"/>
        <w:jc w:val="center"/>
        <w:rPr>
          <w:rFonts w:ascii="Verdana" w:hAnsi="Verdana"/>
          <w:b/>
          <w:bCs/>
          <w:sz w:val="27"/>
          <w:szCs w:val="27"/>
        </w:rPr>
      </w:pPr>
    </w:p>
    <w:p w:rsidR="00E03E0B" w:rsidRDefault="00E03E0B" w:rsidP="00E03E0B">
      <w:pPr>
        <w:spacing w:before="13" w:after="13"/>
        <w:jc w:val="center"/>
        <w:rPr>
          <w:rFonts w:ascii="Verdana" w:hAnsi="Verdana"/>
          <w:b/>
          <w:bCs/>
          <w:sz w:val="27"/>
          <w:szCs w:val="27"/>
        </w:rPr>
      </w:pPr>
    </w:p>
    <w:p w:rsidR="00E03E0B" w:rsidRDefault="00E03E0B" w:rsidP="00E03E0B">
      <w:pPr>
        <w:spacing w:before="13" w:after="13"/>
        <w:jc w:val="center"/>
        <w:rPr>
          <w:rFonts w:ascii="Verdana" w:hAnsi="Verdana"/>
          <w:b/>
          <w:bCs/>
          <w:sz w:val="27"/>
          <w:szCs w:val="27"/>
        </w:rPr>
      </w:pPr>
    </w:p>
    <w:p w:rsidR="00E03E0B" w:rsidRDefault="00E03E0B" w:rsidP="00E03E0B">
      <w:pPr>
        <w:spacing w:before="13" w:after="13"/>
        <w:jc w:val="center"/>
        <w:rPr>
          <w:rFonts w:ascii="Verdana" w:hAnsi="Verdana"/>
          <w:b/>
          <w:bCs/>
          <w:sz w:val="27"/>
          <w:szCs w:val="27"/>
        </w:rPr>
      </w:pPr>
    </w:p>
    <w:p w:rsidR="00E03E0B" w:rsidRDefault="00E03E0B" w:rsidP="00E03E0B">
      <w:pPr>
        <w:spacing w:before="13" w:after="13"/>
        <w:jc w:val="center"/>
        <w:rPr>
          <w:rFonts w:ascii="Verdana" w:hAnsi="Verdana"/>
          <w:b/>
          <w:bCs/>
          <w:sz w:val="27"/>
          <w:szCs w:val="27"/>
        </w:rPr>
      </w:pPr>
    </w:p>
    <w:p w:rsidR="00E03E0B" w:rsidRDefault="00E03E0B" w:rsidP="00E03E0B">
      <w:pPr>
        <w:spacing w:before="13" w:after="13"/>
        <w:jc w:val="center"/>
        <w:rPr>
          <w:rFonts w:ascii="Verdana" w:hAnsi="Verdana"/>
          <w:b/>
          <w:bCs/>
          <w:sz w:val="27"/>
          <w:szCs w:val="27"/>
        </w:rPr>
      </w:pPr>
    </w:p>
    <w:p w:rsidR="00E03E0B" w:rsidRDefault="00E03E0B" w:rsidP="00E03E0B">
      <w:pPr>
        <w:spacing w:before="13" w:after="13"/>
        <w:jc w:val="center"/>
        <w:rPr>
          <w:rFonts w:ascii="Verdana" w:hAnsi="Verdana"/>
          <w:b/>
          <w:bCs/>
          <w:sz w:val="27"/>
          <w:szCs w:val="27"/>
        </w:rPr>
      </w:pPr>
    </w:p>
    <w:p w:rsidR="00E03E0B" w:rsidRDefault="00E03E0B" w:rsidP="00E03E0B">
      <w:pPr>
        <w:spacing w:before="13" w:after="13"/>
        <w:jc w:val="center"/>
        <w:rPr>
          <w:rFonts w:ascii="Verdana" w:hAnsi="Verdana"/>
          <w:b/>
          <w:bCs/>
          <w:sz w:val="27"/>
          <w:szCs w:val="27"/>
        </w:rPr>
      </w:pPr>
    </w:p>
    <w:p w:rsidR="00E03E0B" w:rsidRDefault="00E03E0B" w:rsidP="00E03E0B">
      <w:pPr>
        <w:spacing w:before="13" w:after="13"/>
        <w:jc w:val="center"/>
        <w:rPr>
          <w:rFonts w:ascii="Verdana" w:hAnsi="Verdana"/>
          <w:b/>
          <w:bCs/>
          <w:sz w:val="27"/>
          <w:szCs w:val="27"/>
        </w:rPr>
      </w:pPr>
    </w:p>
    <w:p w:rsidR="00E03E0B" w:rsidRDefault="00E03E0B" w:rsidP="00E03E0B">
      <w:pPr>
        <w:spacing w:before="13" w:after="13"/>
        <w:jc w:val="center"/>
        <w:rPr>
          <w:rFonts w:ascii="Verdana" w:hAnsi="Verdana"/>
          <w:b/>
          <w:bCs/>
          <w:sz w:val="27"/>
          <w:szCs w:val="27"/>
        </w:rPr>
      </w:pPr>
    </w:p>
    <w:p w:rsidR="00E03E0B" w:rsidRDefault="00E03E0B" w:rsidP="00E03E0B">
      <w:pPr>
        <w:spacing w:before="13" w:after="13"/>
        <w:jc w:val="center"/>
        <w:rPr>
          <w:rFonts w:ascii="Verdana" w:hAnsi="Verdana"/>
          <w:b/>
          <w:bCs/>
          <w:sz w:val="27"/>
          <w:szCs w:val="27"/>
        </w:rPr>
      </w:pPr>
    </w:p>
    <w:p w:rsidR="00E03E0B" w:rsidRPr="00E03E0B" w:rsidRDefault="00E03E0B" w:rsidP="00E03E0B">
      <w:pPr>
        <w:spacing w:before="13" w:after="13"/>
        <w:jc w:val="center"/>
      </w:pPr>
      <w:r w:rsidRPr="00E03E0B">
        <w:rPr>
          <w:rFonts w:ascii="Verdana" w:hAnsi="Verdana"/>
          <w:b/>
          <w:bCs/>
          <w:sz w:val="27"/>
          <w:szCs w:val="27"/>
        </w:rPr>
        <w:lastRenderedPageBreak/>
        <w:t>Notizie di Trasmutazione Gennaio 2016</w:t>
      </w:r>
    </w:p>
    <w:p w:rsidR="00E03E0B" w:rsidRPr="00E03E0B" w:rsidRDefault="00E03E0B" w:rsidP="00E03E0B">
      <w:pPr>
        <w:shd w:val="clear" w:color="auto" w:fill="FFFFFF"/>
        <w:spacing w:before="100" w:beforeAutospacing="1" w:after="100" w:afterAutospacing="1"/>
        <w:jc w:val="center"/>
      </w:pPr>
      <w:r w:rsidRPr="00E03E0B">
        <w:rPr>
          <w:rFonts w:ascii="Verdana" w:hAnsi="Verdana"/>
          <w:sz w:val="20"/>
          <w:szCs w:val="20"/>
        </w:rPr>
        <w:t xml:space="preserve">di Sandra </w:t>
      </w:r>
      <w:proofErr w:type="spellStart"/>
      <w:r w:rsidRPr="00E03E0B">
        <w:rPr>
          <w:rFonts w:ascii="Verdana" w:hAnsi="Verdana"/>
          <w:sz w:val="20"/>
          <w:szCs w:val="20"/>
        </w:rPr>
        <w:t>Ingerman</w:t>
      </w:r>
      <w:proofErr w:type="spellEnd"/>
    </w:p>
    <w:p w:rsidR="00E03E0B" w:rsidRPr="00E03E0B" w:rsidRDefault="00E03E0B" w:rsidP="00E03E0B">
      <w:pPr>
        <w:shd w:val="clear" w:color="auto" w:fill="FFFFFF"/>
        <w:spacing w:before="100" w:beforeAutospacing="1" w:after="100" w:afterAutospacing="1"/>
        <w:jc w:val="center"/>
      </w:pPr>
      <w:r w:rsidRPr="00E03E0B">
        <w:rPr>
          <w:rFonts w:ascii="Verdana" w:hAnsi="Verdana"/>
          <w:sz w:val="20"/>
          <w:szCs w:val="20"/>
        </w:rPr>
        <w:t xml:space="preserve">Traduzione di Nello </w:t>
      </w:r>
      <w:proofErr w:type="spellStart"/>
      <w:r w:rsidRPr="00E03E0B">
        <w:rPr>
          <w:rFonts w:ascii="Verdana" w:hAnsi="Verdana"/>
          <w:sz w:val="20"/>
          <w:szCs w:val="20"/>
        </w:rPr>
        <w:t>Ceccon</w:t>
      </w:r>
      <w:proofErr w:type="spellEnd"/>
    </w:p>
    <w:p w:rsidR="00E03E0B" w:rsidRPr="00E03E0B" w:rsidRDefault="00E03E0B" w:rsidP="00E03E0B">
      <w:pPr>
        <w:shd w:val="clear" w:color="auto" w:fill="FFFFFF"/>
        <w:spacing w:before="100" w:beforeAutospacing="1" w:after="100" w:afterAutospacing="1"/>
      </w:pPr>
      <w:r w:rsidRPr="00E03E0B">
        <w:t> </w:t>
      </w:r>
    </w:p>
    <w:p w:rsidR="00E03E0B" w:rsidRPr="00E03E0B" w:rsidRDefault="00E03E0B" w:rsidP="00E03E0B">
      <w:pPr>
        <w:shd w:val="clear" w:color="auto" w:fill="FFFFFF"/>
        <w:spacing w:before="100" w:beforeAutospacing="1" w:after="100" w:afterAutospacing="1"/>
        <w:rPr>
          <w:rFonts w:ascii="Garamond" w:hAnsi="Garamond"/>
          <w:sz w:val="28"/>
          <w:szCs w:val="28"/>
        </w:rPr>
      </w:pPr>
      <w:r w:rsidRPr="00E03E0B">
        <w:rPr>
          <w:rFonts w:ascii="Garamond" w:hAnsi="Garamond"/>
          <w:sz w:val="28"/>
          <w:szCs w:val="28"/>
        </w:rPr>
        <w:t>Uniamo i nostri cuori per inviare a ciascuno del nostro cerchio le benedizioni mentre entriamo nel ciclo di un Nuovo Anno.</w:t>
      </w:r>
    </w:p>
    <w:p w:rsidR="00E03E0B" w:rsidRPr="00E03E0B" w:rsidRDefault="00E03E0B" w:rsidP="00E03E0B">
      <w:pPr>
        <w:shd w:val="clear" w:color="auto" w:fill="FFFFFF"/>
        <w:spacing w:before="100" w:beforeAutospacing="1" w:after="100" w:afterAutospacing="1"/>
        <w:rPr>
          <w:rFonts w:ascii="Garamond" w:hAnsi="Garamond"/>
          <w:sz w:val="28"/>
          <w:szCs w:val="28"/>
        </w:rPr>
      </w:pPr>
      <w:r w:rsidRPr="00E03E0B">
        <w:rPr>
          <w:rFonts w:ascii="Garamond" w:hAnsi="Garamond"/>
          <w:sz w:val="28"/>
          <w:szCs w:val="28"/>
        </w:rPr>
        <w:t>L’immagine che mi è arrivata in un viaggio era che stavamo in piedi su una spiaggia guardando una vasta estensione di acqua. Ho sentito che siamo connessi con gruppi antichi come se volessero iniziare una nuova avventura per esplorare nuove terre. Ho vista l’acqua chiara che era calma. Ma potevo anche sentire il suono dello sciabordio delle onde tranquille. Mentre guardavo la nostra comunità globale sulla spiaggia insieme, stavamo guardando i nuovi e sconosciuti territori con un profondo senso di fiducia, sapendo che quando siamo uniti possiamo viaggiare insieme attraverso tutte le acque calme e pericolose rimanendo forti. Ho visto il cielo celeste e il delizioso colore magenta mentre insieme salutavamo il sorgere del sole.</w:t>
      </w:r>
    </w:p>
    <w:p w:rsidR="00E03E0B" w:rsidRPr="00E03E0B" w:rsidRDefault="00E03E0B" w:rsidP="00E03E0B">
      <w:pPr>
        <w:shd w:val="clear" w:color="auto" w:fill="FFFFFF"/>
        <w:spacing w:before="100" w:beforeAutospacing="1" w:after="100" w:afterAutospacing="1"/>
        <w:rPr>
          <w:rFonts w:ascii="Garamond" w:hAnsi="Garamond"/>
          <w:sz w:val="28"/>
          <w:szCs w:val="28"/>
        </w:rPr>
      </w:pPr>
      <w:r w:rsidRPr="00E03E0B">
        <w:rPr>
          <w:rFonts w:ascii="Garamond" w:hAnsi="Garamond"/>
          <w:sz w:val="28"/>
          <w:szCs w:val="28"/>
        </w:rPr>
        <w:t>Alla fine del 2015, nelle Notizie di Trasmutazione di Dicembre, abbiamo iniziato a creare uno spazio sacro nei mondi invisibili in cui possiamo unirci insieme per il nostro lavoro cerimoniale. Spero che abbiate visitato questo spazio e lasciato dei doni e offerte per onorare gli spiriti aiutanti e lo spirito di questo posto.</w:t>
      </w:r>
    </w:p>
    <w:p w:rsidR="00E03E0B" w:rsidRPr="00E03E0B" w:rsidRDefault="00E03E0B" w:rsidP="00E03E0B">
      <w:pPr>
        <w:shd w:val="clear" w:color="auto" w:fill="FFFFFF"/>
        <w:spacing w:before="100" w:beforeAutospacing="1" w:after="100" w:afterAutospacing="1"/>
        <w:rPr>
          <w:rFonts w:ascii="Garamond" w:hAnsi="Garamond"/>
          <w:sz w:val="28"/>
          <w:szCs w:val="28"/>
        </w:rPr>
      </w:pPr>
      <w:r w:rsidRPr="00E03E0B">
        <w:rPr>
          <w:rFonts w:ascii="Garamond" w:hAnsi="Garamond"/>
          <w:sz w:val="28"/>
          <w:szCs w:val="28"/>
        </w:rPr>
        <w:t>Ho pubblicato alcuni suggerimenti su “Prepararsi per un Lavoro Cerimoniale” da leggere nel sito delle Notizie di Trasmutazione.</w:t>
      </w:r>
    </w:p>
    <w:p w:rsidR="00E03E0B" w:rsidRPr="00E03E0B" w:rsidRDefault="00E03E0B" w:rsidP="00E03E0B">
      <w:pPr>
        <w:shd w:val="clear" w:color="auto" w:fill="FFFFFF"/>
        <w:spacing w:before="100" w:beforeAutospacing="1" w:after="100" w:afterAutospacing="1"/>
        <w:rPr>
          <w:rFonts w:ascii="Garamond" w:hAnsi="Garamond"/>
          <w:sz w:val="28"/>
          <w:szCs w:val="28"/>
        </w:rPr>
      </w:pPr>
      <w:r w:rsidRPr="00E03E0B">
        <w:rPr>
          <w:rFonts w:ascii="Garamond" w:hAnsi="Garamond"/>
          <w:sz w:val="28"/>
          <w:szCs w:val="28"/>
        </w:rPr>
        <w:t>Prima di procedere con una breve cerimonia nei mondi invisibili vorrei che iniziassimo a fare del lavoro nel luogo sacro e altare che avete creato in casa vostra.</w:t>
      </w:r>
    </w:p>
    <w:p w:rsidR="00E03E0B" w:rsidRPr="00E03E0B" w:rsidRDefault="00E03E0B" w:rsidP="00E03E0B">
      <w:pPr>
        <w:shd w:val="clear" w:color="auto" w:fill="FFFFFF"/>
        <w:spacing w:before="100" w:beforeAutospacing="1" w:after="100" w:afterAutospacing="1"/>
        <w:rPr>
          <w:rFonts w:ascii="Garamond" w:hAnsi="Garamond"/>
          <w:sz w:val="28"/>
          <w:szCs w:val="28"/>
        </w:rPr>
      </w:pPr>
      <w:r w:rsidRPr="00E03E0B">
        <w:rPr>
          <w:rFonts w:ascii="Garamond" w:hAnsi="Garamond"/>
          <w:sz w:val="28"/>
          <w:szCs w:val="28"/>
        </w:rPr>
        <w:t>Trovate un bicchiere o tazza speciale che potete riempire con dell'acqua. Ponetela sull'altare. Lasciatela qui per alcuni giorni mentre voi mantenete la vostra consapevolezza su quest'acqua sacra che avete messo sull'altare. Mentre fate questo stando in giro e trascorrete del tempo a casa ricordatevi di focalizzarvi sulle pratiche spirituale che andranno a creare un tipo di bella energia che voi volete vada ad alimentare l'acqua nel vostro altare con amore e luce nei successivi giorni.</w:t>
      </w:r>
    </w:p>
    <w:p w:rsidR="00E03E0B" w:rsidRPr="00E03E0B" w:rsidRDefault="00E03E0B" w:rsidP="00E03E0B">
      <w:pPr>
        <w:shd w:val="clear" w:color="auto" w:fill="FFFFFF"/>
        <w:spacing w:before="100" w:beforeAutospacing="1" w:after="100" w:afterAutospacing="1"/>
        <w:rPr>
          <w:rFonts w:ascii="Garamond" w:hAnsi="Garamond"/>
          <w:sz w:val="28"/>
          <w:szCs w:val="28"/>
        </w:rPr>
      </w:pPr>
      <w:r w:rsidRPr="00E03E0B">
        <w:rPr>
          <w:rFonts w:ascii="Garamond" w:hAnsi="Garamond"/>
          <w:sz w:val="28"/>
          <w:szCs w:val="28"/>
        </w:rPr>
        <w:t>Dopo che avete lasciato alcuni giorni alla vostra acqua di essere e di sistemarsi, mentre veniva riempita con le energie di amore, fate ancora una volta il vostro lavoro di preparazione. Mettetevi seduti con l'acqua tenuta nelle vostre mani mentre vi trasfigurate nella divina luce e amore.</w:t>
      </w:r>
    </w:p>
    <w:p w:rsidR="00E03E0B" w:rsidRPr="00E03E0B" w:rsidRDefault="00E03E0B" w:rsidP="00E03E0B">
      <w:pPr>
        <w:shd w:val="clear" w:color="auto" w:fill="FFFFFF"/>
        <w:spacing w:before="100" w:beforeAutospacing="1" w:after="100" w:afterAutospacing="1"/>
        <w:rPr>
          <w:rFonts w:ascii="Garamond" w:hAnsi="Garamond"/>
          <w:sz w:val="28"/>
          <w:szCs w:val="28"/>
        </w:rPr>
      </w:pPr>
      <w:r w:rsidRPr="00E03E0B">
        <w:rPr>
          <w:rFonts w:ascii="Garamond" w:hAnsi="Garamond"/>
          <w:sz w:val="28"/>
          <w:szCs w:val="28"/>
        </w:rPr>
        <w:t>Non importa se facciamo tutti insieme questo lavoro nello stesso giorno, poiché il lavoro che facciamo con le pratiche sciamaniche avviene al di fuori del tempo.</w:t>
      </w:r>
    </w:p>
    <w:p w:rsidR="00E03E0B" w:rsidRPr="00E03E0B" w:rsidRDefault="00E03E0B" w:rsidP="00E03E0B">
      <w:pPr>
        <w:shd w:val="clear" w:color="auto" w:fill="FFFFFF"/>
        <w:spacing w:before="100" w:beforeAutospacing="1" w:after="100" w:afterAutospacing="1"/>
        <w:rPr>
          <w:rFonts w:ascii="Garamond" w:hAnsi="Garamond"/>
          <w:sz w:val="28"/>
          <w:szCs w:val="28"/>
        </w:rPr>
      </w:pPr>
      <w:r w:rsidRPr="00E03E0B">
        <w:rPr>
          <w:rFonts w:ascii="Garamond" w:hAnsi="Garamond"/>
          <w:sz w:val="28"/>
          <w:szCs w:val="28"/>
        </w:rPr>
        <w:lastRenderedPageBreak/>
        <w:t>Quando sentite che quest'acqua sta semplicemente emanando luce, portatela fuori, in un luogo della natura che sia speciale per voi. Se vivete vicino a dell'acqua lasciate che l'acqua dalla vostra sacra tazza riempia quest'acqua con amore e luce. Potete anche alimentare la terra con l'acqua che è stata riempita di luce. O la potete offrire all'aria. Potete anche offrirla al fuoco che potreste accendere quando fate la cerimonia di benvenuto al Nuovo Anno. Attraverso la condivisione con gli elementi dell'acqua sacra e trasfigurata voi benedite tutta la vita.</w:t>
      </w:r>
    </w:p>
    <w:p w:rsidR="00E03E0B" w:rsidRPr="00E03E0B" w:rsidRDefault="00E03E0B" w:rsidP="00E03E0B">
      <w:pPr>
        <w:shd w:val="clear" w:color="auto" w:fill="FFFFFF"/>
        <w:spacing w:before="100" w:beforeAutospacing="1" w:after="100" w:afterAutospacing="1"/>
        <w:rPr>
          <w:rFonts w:ascii="Garamond" w:hAnsi="Garamond"/>
          <w:sz w:val="28"/>
          <w:szCs w:val="28"/>
        </w:rPr>
      </w:pPr>
      <w:r w:rsidRPr="00E03E0B">
        <w:rPr>
          <w:rFonts w:ascii="Garamond" w:hAnsi="Garamond"/>
          <w:sz w:val="28"/>
          <w:szCs w:val="28"/>
        </w:rPr>
        <w:t>È una buona idea tenere sempre un bicchiere d'acqua nel vostro altare, poiché l'acqua riflette la natura della nostra anima. E attraverso l'acqua che abbiamo nel nostro altare ci ricordiamo che vogliamo condividere bellezza nel mondo.</w:t>
      </w:r>
    </w:p>
    <w:p w:rsidR="00E03E0B" w:rsidRPr="00E03E0B" w:rsidRDefault="00E03E0B" w:rsidP="00E03E0B">
      <w:pPr>
        <w:shd w:val="clear" w:color="auto" w:fill="FFFFFF"/>
        <w:spacing w:before="100" w:beforeAutospacing="1" w:after="100" w:afterAutospacing="1"/>
        <w:rPr>
          <w:rFonts w:ascii="Garamond" w:hAnsi="Garamond"/>
          <w:sz w:val="28"/>
          <w:szCs w:val="28"/>
        </w:rPr>
      </w:pPr>
      <w:r w:rsidRPr="00E03E0B">
        <w:rPr>
          <w:rFonts w:ascii="Garamond" w:hAnsi="Garamond"/>
          <w:sz w:val="28"/>
          <w:szCs w:val="28"/>
        </w:rPr>
        <w:t xml:space="preserve">Prima o dopo che avete portato l'acqua fuori, unitevi nei mondi invisibili </w:t>
      </w:r>
      <w:proofErr w:type="spellStart"/>
      <w:r w:rsidRPr="00E03E0B">
        <w:rPr>
          <w:rFonts w:ascii="Garamond" w:hAnsi="Garamond"/>
          <w:sz w:val="28"/>
          <w:szCs w:val="28"/>
        </w:rPr>
        <w:t>pe</w:t>
      </w:r>
      <w:proofErr w:type="spellEnd"/>
      <w:r w:rsidRPr="00E03E0B">
        <w:rPr>
          <w:rFonts w:ascii="Garamond" w:hAnsi="Garamond"/>
          <w:sz w:val="28"/>
          <w:szCs w:val="28"/>
        </w:rPr>
        <w:t xml:space="preserve"> benedire il nostro cerchio. Chiudete gli occhi e iniziate a viaggiare nei mondi invisibili. Camminate nel sentiero dalla vostra stanza in cui state viaggiando o meditando. Come lo scorso mese vi potreste trovare a camminare in un sentiero che è attorniato da alberi alti, belli, forti e sani. La terra su cui camminate è bella e voi state calpestando del suolo fertile e scuro. Potete sentire i passi che lasciano l'impronta sulla terra. Mentre camminate ascoltate la bellezza dei suoni in natura e inspirate gli squisiti profumi emanati dagli alberi, le piante locali, e l'aria che ci da la vita. C'è dell'erba che sta crescendo? Quali altri esseri della natura ci sono in questo posto? Potreste anche sentire il gusto dell'aria. Notate se c'è dell'acqua in questo posto, e se potete sentire lo scorrere dell'acqua. Sentite il potere del sole mentre sta tramontando, le stelle e la luna da sopra che iniziano a risplendere con la loro luce stupenda.</w:t>
      </w:r>
    </w:p>
    <w:p w:rsidR="00E03E0B" w:rsidRPr="00E03E0B" w:rsidRDefault="00E03E0B" w:rsidP="00E03E0B">
      <w:pPr>
        <w:shd w:val="clear" w:color="auto" w:fill="FFFFFF"/>
        <w:spacing w:before="100" w:beforeAutospacing="1" w:after="100" w:afterAutospacing="1"/>
        <w:rPr>
          <w:rFonts w:ascii="Garamond" w:hAnsi="Garamond"/>
          <w:sz w:val="28"/>
          <w:szCs w:val="28"/>
        </w:rPr>
      </w:pPr>
      <w:r w:rsidRPr="00E03E0B">
        <w:rPr>
          <w:rFonts w:ascii="Garamond" w:hAnsi="Garamond"/>
          <w:sz w:val="28"/>
          <w:szCs w:val="28"/>
        </w:rPr>
        <w:t>Mentre camminate, sentite il battito del vostro cuore e notate che cosa state percependo. Ci siamo presi del tempo per aprire i nostri cuori nell'amore reciproco. Sentite la connessione di una famiglia di anime affini che fanno tutto il possibile per essere al servizio degli altri e della Terra. Come vi sentite nel vostro cuore ad essere connessi con questa comunità di anime affini? E quando fate il lavoro cerimoniale come volete esprimere il vostro amore, gratitudine, rispetto per ognuno di noi come pure per gli spiriti aiutanti che continuano ad accompagnarci nel nostro lavoro.</w:t>
      </w:r>
    </w:p>
    <w:p w:rsidR="00E03E0B" w:rsidRPr="00E03E0B" w:rsidRDefault="00E03E0B" w:rsidP="00E03E0B">
      <w:pPr>
        <w:shd w:val="clear" w:color="auto" w:fill="FFFFFF"/>
        <w:spacing w:before="100" w:beforeAutospacing="1" w:after="100" w:afterAutospacing="1"/>
        <w:rPr>
          <w:rFonts w:ascii="Garamond" w:hAnsi="Garamond"/>
          <w:sz w:val="28"/>
          <w:szCs w:val="28"/>
        </w:rPr>
      </w:pPr>
      <w:r w:rsidRPr="00E03E0B">
        <w:rPr>
          <w:rFonts w:ascii="Garamond" w:hAnsi="Garamond"/>
          <w:sz w:val="28"/>
          <w:szCs w:val="28"/>
        </w:rPr>
        <w:t>Mentre continuate a camminare arrivate ad una grande radura. Usate la vostra immaginazione per vedere, sentire, udire, annusare, assaggiare tutto quello che c'è intorno a questa radura. Entrate completamente nella radura invece di osservarla come in un film durante il vostro viaggio/meditazione/visione. Siate qui adesso. Ringraziate tutti gli spiriti aiutanti che continuano a lavorare con coloro che fanno adesso parte del nostro cerchio.</w:t>
      </w:r>
    </w:p>
    <w:p w:rsidR="00E03E0B" w:rsidRPr="00E03E0B" w:rsidRDefault="00E03E0B" w:rsidP="00E03E0B">
      <w:pPr>
        <w:shd w:val="clear" w:color="auto" w:fill="FFFFFF"/>
        <w:spacing w:before="100" w:beforeAutospacing="1" w:after="100" w:afterAutospacing="1"/>
        <w:rPr>
          <w:rFonts w:ascii="Garamond" w:hAnsi="Garamond"/>
          <w:sz w:val="28"/>
          <w:szCs w:val="28"/>
        </w:rPr>
      </w:pPr>
      <w:r w:rsidRPr="00E03E0B">
        <w:rPr>
          <w:rFonts w:ascii="Garamond" w:hAnsi="Garamond"/>
          <w:sz w:val="28"/>
          <w:szCs w:val="28"/>
        </w:rPr>
        <w:t>Mentre entrate nella radura incontrerete uno spirito guardiano che vi pulirà a livello spirituale. Questo spirito compassionevole potrebbe ripulirvi con dell'incenso, o con una piuma, cantando su di voi, o toccandovi i capelli, o sussurrandovi una messaggio nell'orecchio. Siate aperti e sappiate che questi spiriti aiutanti vi vogliono aiutare a sentirvi sollevati dai vostri pensieri e preoccupazioni ordinarie.</w:t>
      </w:r>
    </w:p>
    <w:p w:rsidR="00E03E0B" w:rsidRPr="00E03E0B" w:rsidRDefault="00E03E0B" w:rsidP="00E03E0B">
      <w:pPr>
        <w:shd w:val="clear" w:color="auto" w:fill="FFFFFF"/>
        <w:spacing w:before="100" w:beforeAutospacing="1" w:after="100" w:afterAutospacing="1"/>
        <w:rPr>
          <w:rFonts w:ascii="Garamond" w:hAnsi="Garamond"/>
          <w:sz w:val="28"/>
          <w:szCs w:val="28"/>
        </w:rPr>
      </w:pPr>
      <w:r w:rsidRPr="00E03E0B">
        <w:rPr>
          <w:rFonts w:ascii="Garamond" w:hAnsi="Garamond"/>
          <w:sz w:val="28"/>
          <w:szCs w:val="28"/>
        </w:rPr>
        <w:lastRenderedPageBreak/>
        <w:t>Una volta ripuliti entrare nella radura e visitate l'altare che abbiamo creato lo scorso mese.</w:t>
      </w:r>
    </w:p>
    <w:p w:rsidR="00E03E0B" w:rsidRPr="00E03E0B" w:rsidRDefault="00E03E0B" w:rsidP="00E03E0B">
      <w:pPr>
        <w:shd w:val="clear" w:color="auto" w:fill="FFFFFF"/>
        <w:spacing w:before="100" w:beforeAutospacing="1" w:after="100" w:afterAutospacing="1"/>
        <w:rPr>
          <w:rFonts w:ascii="Garamond" w:hAnsi="Garamond"/>
          <w:sz w:val="28"/>
          <w:szCs w:val="28"/>
        </w:rPr>
      </w:pPr>
      <w:r w:rsidRPr="00E03E0B">
        <w:rPr>
          <w:rFonts w:ascii="Garamond" w:hAnsi="Garamond"/>
          <w:sz w:val="28"/>
          <w:szCs w:val="28"/>
        </w:rPr>
        <w:t>Mettiamoci in piedi intorno all'altare, suoniamo il tamburo e cantiamo per onorarci reciprocamente e onorare questo sacro spazio. Notate che nell'altare ci sono i bicchieri con l'acqua sacra riempita di luce e amore del nostro cerchio. Alziamo i bicchieri e brindiamo tra noi e con tutta la vita, mentre auguriamo un felice Anno Nuovo. Lentamente bevete l'acqua e sentitevi pieni di forza, amore e luce, assorbite l'energia nelle vostre cellule mentre aspettate di esplorare il nuovo paesaggio di questo nuovo anno.</w:t>
      </w:r>
    </w:p>
    <w:p w:rsidR="00E03E0B" w:rsidRPr="00E03E0B" w:rsidRDefault="00E03E0B" w:rsidP="00E03E0B">
      <w:pPr>
        <w:shd w:val="clear" w:color="auto" w:fill="FFFFFF"/>
        <w:spacing w:before="100" w:beforeAutospacing="1" w:after="100" w:afterAutospacing="1"/>
        <w:rPr>
          <w:rFonts w:ascii="Garamond" w:hAnsi="Garamond"/>
          <w:sz w:val="28"/>
          <w:szCs w:val="28"/>
        </w:rPr>
      </w:pPr>
      <w:r w:rsidRPr="00E03E0B">
        <w:rPr>
          <w:rFonts w:ascii="Garamond" w:hAnsi="Garamond"/>
          <w:sz w:val="28"/>
          <w:szCs w:val="28"/>
        </w:rPr>
        <w:t>Salutate il nostro gruppo, il fuoco sacro con cui abbiamo lavorato lo scorso mese e che continua a bruciare forte. Il fuoco è sempre qui, in questo sacro spazio per noi, da visitare per rilasciale qualunque convinzione o ferita che necessitiamo di trasformare. Oppure potete portare i nostri sogni e benedizioni al fuoco sapendo per invierà le nostre preghiere verso le mani amorevoli dell'universo. Salutate e ringraziate tutti gli elementi e gli spiriti aiutanti. Fate sapere ai nostri spiriti aiutanti che il lavoro è fatto per adesso.</w:t>
      </w:r>
    </w:p>
    <w:p w:rsidR="00E03E0B" w:rsidRPr="00E03E0B" w:rsidRDefault="00E03E0B" w:rsidP="00E03E0B">
      <w:pPr>
        <w:shd w:val="clear" w:color="auto" w:fill="FFFFFF"/>
        <w:spacing w:before="100" w:beforeAutospacing="1" w:after="100" w:afterAutospacing="1"/>
        <w:rPr>
          <w:rFonts w:ascii="Garamond" w:hAnsi="Garamond"/>
          <w:sz w:val="28"/>
          <w:szCs w:val="28"/>
        </w:rPr>
      </w:pPr>
      <w:r w:rsidRPr="00E03E0B">
        <w:rPr>
          <w:rFonts w:ascii="Garamond" w:hAnsi="Garamond"/>
          <w:sz w:val="28"/>
          <w:szCs w:val="28"/>
        </w:rPr>
        <w:t>Ritornate dallo stesso sentiero che avevate preso quando siete arrivati in questo luogo e ritornate nella stanza in cui siete adesso.</w:t>
      </w:r>
    </w:p>
    <w:p w:rsidR="00E03E0B" w:rsidRPr="00E03E0B" w:rsidRDefault="00E03E0B" w:rsidP="00E03E0B">
      <w:pPr>
        <w:shd w:val="clear" w:color="auto" w:fill="FFFFFF"/>
        <w:spacing w:before="100" w:beforeAutospacing="1" w:after="100" w:afterAutospacing="1"/>
        <w:rPr>
          <w:rFonts w:ascii="Garamond" w:hAnsi="Garamond"/>
          <w:sz w:val="28"/>
          <w:szCs w:val="28"/>
        </w:rPr>
      </w:pPr>
      <w:r w:rsidRPr="00E03E0B">
        <w:rPr>
          <w:rFonts w:ascii="Garamond" w:hAnsi="Garamond"/>
          <w:sz w:val="28"/>
          <w:szCs w:val="28"/>
        </w:rPr>
        <w:t>Aprite gli occhi e sentitevi profondamente radicati con la Terra, fate dei profondi respiri di radicamento. Siete ritornati colmi delle benedizioni ed emanazioni del nostro cerchio.</w:t>
      </w:r>
    </w:p>
    <w:p w:rsidR="00E03E0B" w:rsidRPr="00E03E0B" w:rsidRDefault="00E03E0B" w:rsidP="00E03E0B">
      <w:pPr>
        <w:shd w:val="clear" w:color="auto" w:fill="FFFFFF"/>
        <w:spacing w:before="100" w:beforeAutospacing="1" w:after="100" w:afterAutospacing="1"/>
        <w:rPr>
          <w:rFonts w:ascii="Garamond" w:hAnsi="Garamond"/>
          <w:sz w:val="28"/>
          <w:szCs w:val="28"/>
        </w:rPr>
      </w:pPr>
      <w:r w:rsidRPr="00E03E0B">
        <w:rPr>
          <w:rFonts w:ascii="Garamond" w:hAnsi="Garamond"/>
          <w:sz w:val="28"/>
          <w:szCs w:val="28"/>
        </w:rPr>
        <w:t>La luna piena è il 24 Gennaio. Ad ogni luna piena vogliamo continuare a tessere dentro e per tutta la terra una rete di luce stupenda e irraggiante. Fate le vostre pratiche di preparazione e unitevi al nostro cerchio nello stato trasfigurato, permettete alla nostra luce di fluire e irraggiare. Immaginate dei nastri di luce dai colori dell'arcobaleno illuminare il nostro grande pianeta e benedire tutta la vita.</w:t>
      </w:r>
    </w:p>
    <w:p w:rsidR="00E03E0B" w:rsidRPr="00E03E0B" w:rsidRDefault="00E03E0B" w:rsidP="00E03E0B">
      <w:pPr>
        <w:shd w:val="clear" w:color="auto" w:fill="FFFFFF"/>
        <w:spacing w:before="100" w:beforeAutospacing="1" w:after="100" w:afterAutospacing="1"/>
        <w:rPr>
          <w:rFonts w:ascii="Garamond" w:hAnsi="Garamond"/>
          <w:sz w:val="28"/>
          <w:szCs w:val="28"/>
        </w:rPr>
      </w:pPr>
      <w:r w:rsidRPr="00E03E0B">
        <w:rPr>
          <w:rFonts w:ascii="Garamond" w:hAnsi="Garamond"/>
          <w:sz w:val="28"/>
          <w:szCs w:val="28"/>
        </w:rPr>
        <w:t>Se siete nuovi lettori delle Notizie di Trasmutazione andate a leggere “Creare una Rete Umana di Luce” alla pagina iniziale di questo sito.</w:t>
      </w:r>
    </w:p>
    <w:p w:rsidR="00E03E0B" w:rsidRPr="00E03E0B" w:rsidRDefault="00E03E0B" w:rsidP="00E03E0B">
      <w:pPr>
        <w:shd w:val="clear" w:color="auto" w:fill="FFFFFF"/>
        <w:spacing w:before="100" w:beforeAutospacing="1" w:after="100" w:afterAutospacing="1"/>
        <w:rPr>
          <w:rFonts w:ascii="Garamond" w:hAnsi="Garamond"/>
          <w:sz w:val="28"/>
          <w:szCs w:val="28"/>
        </w:rPr>
      </w:pPr>
      <w:r w:rsidRPr="00E03E0B">
        <w:rPr>
          <w:rFonts w:ascii="Garamond" w:hAnsi="Garamond"/>
          <w:sz w:val="28"/>
          <w:szCs w:val="28"/>
        </w:rPr>
        <w:t>I veri sciamani non fuggono dalle sfide. Salutiamo questo Nuovo Anno con la consapevolezza che possiamo partecipare in pieno ai cambiamenti che avverranno. Dobbiamo essere forti e presenti nel nostro lavoro. Dobbiamo fare delle azioni e stare insieme nell'unità e amore reciproco. Celebriamo e ci riposiamo nelle acque tranquille, lavoriamo tanto insieme come comunità quando queste acque diventano tempestose.</w:t>
      </w:r>
    </w:p>
    <w:p w:rsidR="00E03E0B" w:rsidRPr="00E03E0B" w:rsidRDefault="00E03E0B" w:rsidP="00E03E0B">
      <w:pPr>
        <w:shd w:val="clear" w:color="auto" w:fill="FFFFFF"/>
        <w:spacing w:before="100" w:beforeAutospacing="1" w:after="100" w:afterAutospacing="1"/>
        <w:rPr>
          <w:rFonts w:ascii="Garamond" w:hAnsi="Garamond"/>
          <w:sz w:val="28"/>
          <w:szCs w:val="28"/>
        </w:rPr>
      </w:pPr>
      <w:r w:rsidRPr="00E03E0B">
        <w:rPr>
          <w:rFonts w:ascii="Garamond" w:hAnsi="Garamond"/>
          <w:sz w:val="28"/>
          <w:szCs w:val="28"/>
        </w:rPr>
        <w:t>Buon Anno Nuovo!</w:t>
      </w:r>
    </w:p>
    <w:p w:rsidR="00E03E0B" w:rsidRDefault="00E03E0B" w:rsidP="00E03E0B">
      <w:pPr>
        <w:pStyle w:val="NormaleWeb"/>
        <w:spacing w:before="13" w:beforeAutospacing="0" w:after="13" w:afterAutospacing="0"/>
        <w:jc w:val="center"/>
        <w:rPr>
          <w:rFonts w:ascii="Garamond" w:hAnsi="Garamond"/>
          <w:i/>
          <w:iCs/>
          <w:color w:val="800080"/>
          <w:sz w:val="36"/>
          <w:szCs w:val="36"/>
        </w:rPr>
      </w:pPr>
    </w:p>
    <w:p w:rsidR="00E03E0B" w:rsidRDefault="00E03E0B" w:rsidP="00E03E0B">
      <w:pPr>
        <w:pStyle w:val="NormaleWeb"/>
        <w:spacing w:before="13" w:beforeAutospacing="0" w:after="13" w:afterAutospacing="0"/>
        <w:jc w:val="center"/>
        <w:rPr>
          <w:rFonts w:ascii="Garamond" w:hAnsi="Garamond"/>
          <w:i/>
          <w:iCs/>
          <w:color w:val="800080"/>
          <w:sz w:val="36"/>
          <w:szCs w:val="36"/>
        </w:rPr>
      </w:pPr>
    </w:p>
    <w:p w:rsidR="00E03E0B" w:rsidRDefault="00E03E0B" w:rsidP="00E03E0B">
      <w:pPr>
        <w:pStyle w:val="NormaleWeb"/>
        <w:spacing w:before="13" w:beforeAutospacing="0" w:after="13" w:afterAutospacing="0"/>
        <w:jc w:val="center"/>
        <w:rPr>
          <w:rFonts w:ascii="Garamond" w:hAnsi="Garamond"/>
          <w:i/>
          <w:iCs/>
          <w:color w:val="800080"/>
          <w:sz w:val="36"/>
          <w:szCs w:val="36"/>
        </w:rPr>
      </w:pPr>
    </w:p>
    <w:p w:rsidR="00E03E0B" w:rsidRDefault="00E03E0B" w:rsidP="00E03E0B">
      <w:pPr>
        <w:pStyle w:val="NormaleWeb"/>
        <w:spacing w:before="13" w:beforeAutospacing="0" w:after="13" w:afterAutospacing="0"/>
        <w:jc w:val="center"/>
        <w:rPr>
          <w:rFonts w:ascii="Garamond" w:hAnsi="Garamond"/>
          <w:i/>
          <w:iCs/>
          <w:color w:val="800080"/>
          <w:sz w:val="36"/>
          <w:szCs w:val="36"/>
        </w:rPr>
      </w:pPr>
    </w:p>
    <w:p w:rsidR="00E03E0B" w:rsidRDefault="00E03E0B" w:rsidP="00E03E0B">
      <w:pPr>
        <w:pStyle w:val="NormaleWeb"/>
        <w:spacing w:before="13" w:beforeAutospacing="0" w:after="13" w:afterAutospacing="0"/>
        <w:jc w:val="center"/>
      </w:pPr>
      <w:r>
        <w:rPr>
          <w:rFonts w:ascii="Garamond" w:hAnsi="Garamond"/>
          <w:i/>
          <w:iCs/>
          <w:color w:val="800080"/>
          <w:sz w:val="36"/>
          <w:szCs w:val="36"/>
        </w:rPr>
        <w:lastRenderedPageBreak/>
        <w:t>Carla Parola</w:t>
      </w:r>
    </w:p>
    <w:p w:rsidR="00E03E0B" w:rsidRDefault="00E03E0B" w:rsidP="00E03E0B">
      <w:pPr>
        <w:pStyle w:val="NormaleWeb"/>
        <w:spacing w:before="13" w:beforeAutospacing="0" w:after="13" w:afterAutospacing="0"/>
        <w:jc w:val="center"/>
      </w:pPr>
      <w:r>
        <w:t> </w:t>
      </w:r>
    </w:p>
    <w:p w:rsidR="00E03E0B" w:rsidRDefault="00E03E0B" w:rsidP="00E03E0B">
      <w:pPr>
        <w:pStyle w:val="NormaleWeb"/>
        <w:spacing w:before="13" w:beforeAutospacing="0" w:after="13" w:afterAutospacing="0"/>
        <w:jc w:val="center"/>
      </w:pPr>
      <w:r>
        <w:rPr>
          <w:rFonts w:ascii="Garamond" w:hAnsi="Garamond"/>
          <w:b/>
          <w:bCs/>
          <w:color w:val="800080"/>
          <w:sz w:val="48"/>
          <w:szCs w:val="48"/>
        </w:rPr>
        <w:t>La Vita è Semplicità</w:t>
      </w:r>
    </w:p>
    <w:p w:rsidR="00E03E0B" w:rsidRDefault="00E03E0B" w:rsidP="00E03E0B">
      <w:pPr>
        <w:pStyle w:val="NormaleWeb"/>
        <w:spacing w:before="13" w:beforeAutospacing="0" w:after="13" w:afterAutospacing="0"/>
      </w:pPr>
      <w:r>
        <w:t> </w:t>
      </w:r>
    </w:p>
    <w:p w:rsidR="00E03E0B" w:rsidRDefault="00E03E0B" w:rsidP="00E03E0B">
      <w:pPr>
        <w:pStyle w:val="NormaleWeb"/>
        <w:spacing w:before="13" w:beforeAutospacing="0" w:after="13" w:afterAutospacing="0"/>
        <w:rPr>
          <w:rFonts w:ascii="Garamond" w:hAnsi="Garamond"/>
          <w:color w:val="800080"/>
          <w:sz w:val="27"/>
          <w:szCs w:val="27"/>
        </w:rPr>
      </w:pPr>
      <w:r>
        <w:rPr>
          <w:rFonts w:ascii="Garamond" w:hAnsi="Garamond"/>
          <w:color w:val="800080"/>
          <w:sz w:val="27"/>
          <w:szCs w:val="27"/>
        </w:rPr>
        <w:t>La Riflessione che dobbiamo fare è estremamente profonda e al tempo stesso anche estremamente leggera.</w:t>
      </w:r>
      <w:r>
        <w:rPr>
          <w:rFonts w:ascii="Garamond" w:hAnsi="Garamond"/>
          <w:color w:val="800080"/>
          <w:sz w:val="27"/>
          <w:szCs w:val="27"/>
        </w:rPr>
        <w:br/>
        <w:t>Quando dico profonda intendo che va a colpire il nostro Sé profondo, o per meglio dire a risvegliarlo, poiché ciò che viene detto è già patrimonio di ognuno di noi.</w:t>
      </w:r>
      <w:r>
        <w:rPr>
          <w:rFonts w:ascii="Garamond" w:hAnsi="Garamond"/>
          <w:color w:val="800080"/>
          <w:sz w:val="27"/>
          <w:szCs w:val="27"/>
        </w:rPr>
        <w:br/>
        <w:t>È però anche una riflessione “leggera” perché si basa sul fatto (corrispondente alla Realtà) che la Vita è Semplicità.</w:t>
      </w:r>
      <w:r>
        <w:rPr>
          <w:rFonts w:ascii="Garamond" w:hAnsi="Garamond"/>
          <w:color w:val="800080"/>
          <w:sz w:val="27"/>
          <w:szCs w:val="27"/>
        </w:rPr>
        <w:br/>
        <w:t>Cerchiamo ORA di analizzare meglio questo concetto.</w:t>
      </w:r>
      <w:r>
        <w:rPr>
          <w:rFonts w:ascii="Garamond" w:hAnsi="Garamond"/>
          <w:color w:val="800080"/>
          <w:sz w:val="27"/>
          <w:szCs w:val="27"/>
        </w:rPr>
        <w:br/>
        <w:t>Partiamo dalla constatazione che in genere noi facciamo della Vita una lotta.</w:t>
      </w:r>
      <w:r>
        <w:rPr>
          <w:rFonts w:ascii="Garamond" w:hAnsi="Garamond"/>
          <w:color w:val="800080"/>
          <w:sz w:val="27"/>
          <w:szCs w:val="27"/>
        </w:rPr>
        <w:br/>
        <w:t>È come nella storia del genere umano: da una guerra all’altra, da una conquista bellica ad un’altra.</w:t>
      </w:r>
      <w:r>
        <w:rPr>
          <w:rFonts w:ascii="Garamond" w:hAnsi="Garamond"/>
          <w:color w:val="800080"/>
          <w:sz w:val="27"/>
          <w:szCs w:val="27"/>
        </w:rPr>
        <w:br/>
        <w:t>Ma spostiamoci un attimo e guardiamo invece la Natura, osservando come in essa tutto sia estremamente semplice, concatenato, armonioso, funzionale.</w:t>
      </w:r>
      <w:r>
        <w:rPr>
          <w:rFonts w:ascii="Garamond" w:hAnsi="Garamond"/>
          <w:color w:val="800080"/>
          <w:sz w:val="27"/>
          <w:szCs w:val="27"/>
        </w:rPr>
        <w:br/>
        <w:t>Se riuscissimo a vivere con lo stesso Abbandono con cui vivono gli esseri che abitano il regno vegetale ed animale, noi vedremmo la nostra Vita diventare improvvisamente leggera, scorrevole.</w:t>
      </w:r>
      <w:r>
        <w:rPr>
          <w:rFonts w:ascii="Garamond" w:hAnsi="Garamond"/>
          <w:color w:val="800080"/>
          <w:sz w:val="27"/>
          <w:szCs w:val="27"/>
        </w:rPr>
        <w:br/>
        <w:t>Dentro di noi ci sono tutti i presupposti, tutti gli input per vivere bene, in modo sereno ed armonioso; ma purtroppo l’educazione, i condizionamenti, il giudizio altrui (che pesa così tanto su di noi) ci portano vivere noi stessi e gli eventi che la Vita ci porge in modo quasi sempre conflittuale.</w:t>
      </w:r>
      <w:r>
        <w:rPr>
          <w:rFonts w:ascii="Garamond" w:hAnsi="Garamond"/>
          <w:color w:val="800080"/>
          <w:sz w:val="27"/>
          <w:szCs w:val="27"/>
        </w:rPr>
        <w:br/>
        <w:t xml:space="preserve">Anziché sentirci così bravi quando abbiamo superato un Conflitto, quando siamo riusciti ad uscirne vittoriosi, dovremmo cercare di capire che possiamo vivere facendo a meno del Conflitto, in quanto esso non è di per </w:t>
      </w:r>
      <w:proofErr w:type="spellStart"/>
      <w:r>
        <w:rPr>
          <w:rFonts w:ascii="Garamond" w:hAnsi="Garamond"/>
          <w:color w:val="800080"/>
          <w:sz w:val="27"/>
          <w:szCs w:val="27"/>
        </w:rPr>
        <w:t>sè</w:t>
      </w:r>
      <w:proofErr w:type="spellEnd"/>
      <w:r>
        <w:rPr>
          <w:rFonts w:ascii="Garamond" w:hAnsi="Garamond"/>
          <w:color w:val="800080"/>
          <w:sz w:val="27"/>
          <w:szCs w:val="27"/>
        </w:rPr>
        <w:t xml:space="preserve"> parte essenziale della Vita.</w:t>
      </w:r>
      <w:r>
        <w:rPr>
          <w:rFonts w:ascii="Garamond" w:hAnsi="Garamond"/>
          <w:color w:val="800080"/>
          <w:sz w:val="27"/>
          <w:szCs w:val="27"/>
        </w:rPr>
        <w:br/>
        <w:t>Il Conflitto va visto piuttosto come momento di Riflessione, come una pausa, un ostacolo che la Vita ci pone per farci riflettere.</w:t>
      </w:r>
      <w:r>
        <w:rPr>
          <w:rFonts w:ascii="Garamond" w:hAnsi="Garamond"/>
          <w:color w:val="800080"/>
          <w:sz w:val="27"/>
          <w:szCs w:val="27"/>
        </w:rPr>
        <w:br/>
        <w:t>Dovremmo arrivare a sentirci bravi quando siamo in Armonia con noi stessi, allorquando abbiamo evitato il Conflitto, ne abbiamo capito il senso e lo abbiamo disinnescato all’origine.</w:t>
      </w:r>
      <w:r>
        <w:rPr>
          <w:rFonts w:ascii="Garamond" w:hAnsi="Garamond"/>
          <w:color w:val="800080"/>
          <w:sz w:val="27"/>
          <w:szCs w:val="27"/>
        </w:rPr>
        <w:br/>
        <w:t>Se ogni evento che la Vita ci propone lo viviamo come prova da superare, come una montagna da scalare, ed utilizziamo le nostre forze in modo conflittuale, perdiamo tantissima Energia e facciamo della nostra Vita qualcosa di estremamente faticoso.</w:t>
      </w:r>
      <w:r>
        <w:rPr>
          <w:rFonts w:ascii="Garamond" w:hAnsi="Garamond"/>
          <w:color w:val="800080"/>
          <w:sz w:val="27"/>
          <w:szCs w:val="27"/>
        </w:rPr>
        <w:br/>
        <w:t>La Vita è LIBERTA’, SEMPLICITA’, SCORREVOLEZZA.</w:t>
      </w:r>
      <w:r>
        <w:rPr>
          <w:rFonts w:ascii="Garamond" w:hAnsi="Garamond"/>
          <w:color w:val="800080"/>
          <w:sz w:val="27"/>
          <w:szCs w:val="27"/>
        </w:rPr>
        <w:br/>
        <w:t>Dobbiamo immetterci in questa scia: avere la capacità di seguire la Vita, di non ostacolarla, di sentirla amica, di capire che ogni Evento che ci arriva non è finalizzato al Conflitto ma all’Insegnamento.</w:t>
      </w:r>
      <w:r>
        <w:rPr>
          <w:rFonts w:ascii="Garamond" w:hAnsi="Garamond"/>
          <w:color w:val="800080"/>
          <w:sz w:val="27"/>
          <w:szCs w:val="27"/>
        </w:rPr>
        <w:br/>
        <w:t>È di per sé un Insegnamento.</w:t>
      </w:r>
      <w:r>
        <w:rPr>
          <w:rFonts w:ascii="Garamond" w:hAnsi="Garamond"/>
          <w:color w:val="800080"/>
          <w:sz w:val="27"/>
          <w:szCs w:val="27"/>
        </w:rPr>
        <w:br/>
        <w:t>Dobbiamo andare alle origini dell’Evento, al perché abbiamo attirato proprio quell’Evento o quella persona e non altro.</w:t>
      </w:r>
      <w:r>
        <w:rPr>
          <w:rFonts w:ascii="Garamond" w:hAnsi="Garamond"/>
          <w:color w:val="800080"/>
          <w:sz w:val="27"/>
          <w:szCs w:val="27"/>
        </w:rPr>
        <w:br/>
        <w:t>La risposta è semplicissima: perché è necessario per noi fare proprio quell’Esperienza, in quanto attraverso quella persona o quella situazione noi emettiamo le vibrazioni che in quel momento sono necessarie alla nostra Energia e capiamo qualcosa di più su noi stessi.</w:t>
      </w:r>
      <w:r>
        <w:rPr>
          <w:rFonts w:ascii="Garamond" w:hAnsi="Garamond"/>
          <w:color w:val="800080"/>
          <w:sz w:val="27"/>
          <w:szCs w:val="27"/>
        </w:rPr>
        <w:br/>
        <w:t>Tutto questo deve essere fatto con Leggerezza.</w:t>
      </w:r>
      <w:r>
        <w:rPr>
          <w:rFonts w:ascii="Garamond" w:hAnsi="Garamond"/>
          <w:color w:val="800080"/>
          <w:sz w:val="27"/>
          <w:szCs w:val="27"/>
        </w:rPr>
        <w:br/>
      </w:r>
      <w:r>
        <w:rPr>
          <w:rFonts w:ascii="Garamond" w:hAnsi="Garamond"/>
          <w:color w:val="800080"/>
          <w:sz w:val="27"/>
          <w:szCs w:val="27"/>
        </w:rPr>
        <w:lastRenderedPageBreak/>
        <w:t>È già stato detto più e più volte: la Leggerezza non è Superficialità.</w:t>
      </w:r>
      <w:r>
        <w:rPr>
          <w:rFonts w:ascii="Garamond" w:hAnsi="Garamond"/>
          <w:color w:val="800080"/>
          <w:sz w:val="27"/>
          <w:szCs w:val="27"/>
        </w:rPr>
        <w:br/>
        <w:t>La Leggerezza può essere piuttosto assimilata alla Relatività.</w:t>
      </w:r>
      <w:r>
        <w:rPr>
          <w:rFonts w:ascii="Garamond" w:hAnsi="Garamond"/>
          <w:color w:val="800080"/>
          <w:sz w:val="27"/>
          <w:szCs w:val="27"/>
        </w:rPr>
        <w:br/>
        <w:t>Ogni Evento di questa Vita non è assoluto ma relativo, e quindi non dobbiamo fare degli Eventi traumatici della Vita qualcosa di assoluto.</w:t>
      </w:r>
      <w:r>
        <w:rPr>
          <w:rFonts w:ascii="Garamond" w:hAnsi="Garamond"/>
          <w:color w:val="800080"/>
          <w:sz w:val="27"/>
          <w:szCs w:val="27"/>
        </w:rPr>
        <w:br/>
        <w:t>È tutto relativo: tutto è Insegnamento.</w:t>
      </w:r>
      <w:r>
        <w:rPr>
          <w:rFonts w:ascii="Garamond" w:hAnsi="Garamond"/>
          <w:color w:val="800080"/>
          <w:sz w:val="27"/>
          <w:szCs w:val="27"/>
        </w:rPr>
        <w:br/>
        <w:t>Con questo atteggiamento il nostro modo di vivere diviene veramente leggero, coerente, e la Vita acquista finalmente il significato che deve avere: un percorso di Conoscenza e di Consapevolezza, che anche attraverso le difficoltà ci permette di scoprire noi stessi, di “esibire” il meglio di noi, di attivare le nostre Capacità interiori al servizio della Vita.</w:t>
      </w:r>
      <w:r>
        <w:rPr>
          <w:rFonts w:ascii="Garamond" w:hAnsi="Garamond"/>
          <w:color w:val="800080"/>
          <w:sz w:val="27"/>
          <w:szCs w:val="27"/>
        </w:rPr>
        <w:br/>
        <w:t xml:space="preserve">Torno all’esempio più semplice del regno animale e vegetale: se non c’è l’intromissione dell’essere umano che altera questo meccanismo perfetto, tutto scorre, tutto ha un suo perché: le stagioni si </w:t>
      </w:r>
      <w:proofErr w:type="spellStart"/>
      <w:r>
        <w:rPr>
          <w:rFonts w:ascii="Garamond" w:hAnsi="Garamond"/>
          <w:color w:val="800080"/>
          <w:sz w:val="27"/>
          <w:szCs w:val="27"/>
        </w:rPr>
        <w:t>alternano…</w:t>
      </w:r>
      <w:proofErr w:type="spellEnd"/>
      <w:r>
        <w:rPr>
          <w:rFonts w:ascii="Garamond" w:hAnsi="Garamond"/>
          <w:color w:val="800080"/>
          <w:sz w:val="27"/>
          <w:szCs w:val="27"/>
        </w:rPr>
        <w:t xml:space="preserve"> tutto è regolato da un Istinto profondo che è alla base del vivere.</w:t>
      </w:r>
      <w:r>
        <w:rPr>
          <w:rFonts w:ascii="Garamond" w:hAnsi="Garamond"/>
          <w:color w:val="800080"/>
          <w:sz w:val="27"/>
          <w:szCs w:val="27"/>
        </w:rPr>
        <w:br/>
        <w:t>Questo Istinto non può cessare quando si arriva all’essere umano: egli deve sentirsi parte dell’Universo e quindi inserito in un Disegno meraviglioso.</w:t>
      </w:r>
      <w:r>
        <w:rPr>
          <w:rFonts w:ascii="Garamond" w:hAnsi="Garamond"/>
          <w:color w:val="800080"/>
          <w:sz w:val="27"/>
          <w:szCs w:val="27"/>
        </w:rPr>
        <w:br/>
        <w:t>Bisogna dare alla Vita la possibilità di usarci al meglio e non opporre Resistenza.</w:t>
      </w:r>
      <w:r>
        <w:rPr>
          <w:rFonts w:ascii="Garamond" w:hAnsi="Garamond"/>
          <w:color w:val="800080"/>
          <w:sz w:val="27"/>
          <w:szCs w:val="27"/>
        </w:rPr>
        <w:br/>
        <w:t>Non opporre Resistenza vuol dire vivere leggeri, con la Consapevolezza di essere qui per un percorso terreno che è finalizzato proprio alla Conoscenza di noi ed alla Consapevolezza, se solo arriviamo a metterci al servizio della Vita.</w:t>
      </w:r>
      <w:r>
        <w:rPr>
          <w:rFonts w:ascii="Garamond" w:hAnsi="Garamond"/>
          <w:color w:val="800080"/>
          <w:sz w:val="27"/>
          <w:szCs w:val="27"/>
        </w:rPr>
        <w:br/>
        <w:t>Non c’è altro scopo nel nostro vivere: tutti gli altri sono scopi che ci creiamo noi, che desideriamo raggiungere in quanto esibizioni delle nostre capacità.</w:t>
      </w:r>
      <w:r>
        <w:rPr>
          <w:rFonts w:ascii="Garamond" w:hAnsi="Garamond"/>
          <w:color w:val="800080"/>
          <w:sz w:val="27"/>
          <w:szCs w:val="27"/>
        </w:rPr>
        <w:br/>
        <w:t>Se però queste esibizioni non ci sono richieste dalla Vita, diventano faticose, poiché in un certo senso fini a se stesse.</w:t>
      </w:r>
      <w:r>
        <w:rPr>
          <w:rFonts w:ascii="Garamond" w:hAnsi="Garamond"/>
          <w:color w:val="800080"/>
          <w:sz w:val="27"/>
          <w:szCs w:val="27"/>
        </w:rPr>
        <w:br/>
        <w:t>Torniamo quindi al Concetto iniziale della Vita leggera, scorrevole, armoniosa.</w:t>
      </w:r>
      <w:r>
        <w:rPr>
          <w:rFonts w:ascii="Garamond" w:hAnsi="Garamond"/>
          <w:color w:val="800080"/>
          <w:sz w:val="27"/>
          <w:szCs w:val="27"/>
        </w:rPr>
        <w:br/>
        <w:t>Con questa Attitudine, che dobbiamo sempre mantenere in noi stessi, siamo in grado di vivere al meglio: non ci impuntiamo, non ci offendiamo, non recriminiamo.</w:t>
      </w:r>
      <w:r>
        <w:rPr>
          <w:rFonts w:ascii="Garamond" w:hAnsi="Garamond"/>
          <w:color w:val="800080"/>
          <w:sz w:val="27"/>
          <w:szCs w:val="27"/>
        </w:rPr>
        <w:br/>
        <w:t>Lasciamo che le cose accadano attorno a noi, ne prendiamo atto, cerchiamo sempre nell’Evento l’Insegnamento ed andiamo oltre con Semplicità.</w:t>
      </w:r>
    </w:p>
    <w:p w:rsidR="00E03E0B" w:rsidRDefault="00E03E0B" w:rsidP="00E03E0B">
      <w:pPr>
        <w:pStyle w:val="NormaleWeb"/>
        <w:spacing w:before="13" w:beforeAutospacing="0" w:after="13" w:afterAutospacing="0"/>
        <w:rPr>
          <w:rFonts w:ascii="Garamond" w:hAnsi="Garamond"/>
          <w:color w:val="800080"/>
          <w:sz w:val="27"/>
          <w:szCs w:val="27"/>
        </w:rPr>
      </w:pPr>
    </w:p>
    <w:p w:rsidR="00E03E0B" w:rsidRDefault="00E03E0B" w:rsidP="00E03E0B">
      <w:pPr>
        <w:pStyle w:val="NormaleWeb"/>
        <w:spacing w:before="13" w:beforeAutospacing="0" w:after="13" w:afterAutospacing="0"/>
        <w:rPr>
          <w:rFonts w:ascii="Garamond" w:hAnsi="Garamond"/>
          <w:color w:val="800080"/>
          <w:sz w:val="27"/>
          <w:szCs w:val="27"/>
        </w:rPr>
      </w:pPr>
    </w:p>
    <w:p w:rsidR="00E03E0B" w:rsidRDefault="00E03E0B" w:rsidP="00E03E0B">
      <w:pPr>
        <w:pStyle w:val="NormaleWeb"/>
        <w:spacing w:before="13" w:beforeAutospacing="0" w:after="13" w:afterAutospacing="0"/>
        <w:rPr>
          <w:rFonts w:ascii="Garamond" w:hAnsi="Garamond"/>
          <w:color w:val="800080"/>
          <w:sz w:val="27"/>
          <w:szCs w:val="27"/>
        </w:rPr>
      </w:pPr>
    </w:p>
    <w:p w:rsidR="00E03E0B" w:rsidRDefault="00E03E0B" w:rsidP="00E03E0B">
      <w:pPr>
        <w:pStyle w:val="NormaleWeb"/>
        <w:spacing w:before="13" w:beforeAutospacing="0" w:after="13" w:afterAutospacing="0"/>
        <w:rPr>
          <w:rFonts w:ascii="Garamond" w:hAnsi="Garamond"/>
          <w:color w:val="800080"/>
          <w:sz w:val="27"/>
          <w:szCs w:val="27"/>
        </w:rPr>
      </w:pPr>
    </w:p>
    <w:p w:rsidR="00E03E0B" w:rsidRDefault="00E03E0B" w:rsidP="00E03E0B">
      <w:pPr>
        <w:pStyle w:val="NormaleWeb"/>
        <w:spacing w:before="13" w:beforeAutospacing="0" w:after="13" w:afterAutospacing="0"/>
        <w:rPr>
          <w:rFonts w:ascii="Garamond" w:hAnsi="Garamond"/>
          <w:color w:val="800080"/>
          <w:sz w:val="27"/>
          <w:szCs w:val="27"/>
        </w:rPr>
      </w:pPr>
    </w:p>
    <w:p w:rsidR="00E03E0B" w:rsidRDefault="00E03E0B" w:rsidP="00E03E0B">
      <w:pPr>
        <w:pStyle w:val="NormaleWeb"/>
        <w:spacing w:before="13" w:beforeAutospacing="0" w:after="13" w:afterAutospacing="0"/>
        <w:rPr>
          <w:rFonts w:ascii="Garamond" w:hAnsi="Garamond"/>
          <w:color w:val="800080"/>
          <w:sz w:val="27"/>
          <w:szCs w:val="27"/>
        </w:rPr>
      </w:pPr>
    </w:p>
    <w:p w:rsidR="00E03E0B" w:rsidRDefault="00E03E0B" w:rsidP="00E03E0B">
      <w:pPr>
        <w:pStyle w:val="NormaleWeb"/>
        <w:spacing w:before="13" w:beforeAutospacing="0" w:after="13" w:afterAutospacing="0"/>
        <w:rPr>
          <w:rFonts w:ascii="Garamond" w:hAnsi="Garamond"/>
          <w:color w:val="800080"/>
          <w:sz w:val="27"/>
          <w:szCs w:val="27"/>
        </w:rPr>
      </w:pPr>
    </w:p>
    <w:p w:rsidR="00E03E0B" w:rsidRDefault="00E03E0B" w:rsidP="00E03E0B">
      <w:pPr>
        <w:pStyle w:val="NormaleWeb"/>
        <w:spacing w:before="13" w:beforeAutospacing="0" w:after="13" w:afterAutospacing="0"/>
        <w:rPr>
          <w:rFonts w:ascii="Garamond" w:hAnsi="Garamond"/>
          <w:color w:val="800080"/>
          <w:sz w:val="27"/>
          <w:szCs w:val="27"/>
        </w:rPr>
      </w:pPr>
    </w:p>
    <w:p w:rsidR="00E03E0B" w:rsidRDefault="00E03E0B" w:rsidP="00E03E0B">
      <w:pPr>
        <w:pStyle w:val="NormaleWeb"/>
        <w:spacing w:before="13" w:beforeAutospacing="0" w:after="13" w:afterAutospacing="0"/>
        <w:rPr>
          <w:rFonts w:ascii="Garamond" w:hAnsi="Garamond"/>
          <w:color w:val="800080"/>
          <w:sz w:val="27"/>
          <w:szCs w:val="27"/>
        </w:rPr>
      </w:pPr>
    </w:p>
    <w:p w:rsidR="00E03E0B" w:rsidRDefault="00E03E0B" w:rsidP="00E03E0B">
      <w:pPr>
        <w:pStyle w:val="NormaleWeb"/>
        <w:spacing w:before="13" w:beforeAutospacing="0" w:after="13" w:afterAutospacing="0"/>
        <w:rPr>
          <w:rFonts w:ascii="Garamond" w:hAnsi="Garamond"/>
          <w:color w:val="800080"/>
          <w:sz w:val="27"/>
          <w:szCs w:val="27"/>
        </w:rPr>
      </w:pPr>
    </w:p>
    <w:p w:rsidR="00E03E0B" w:rsidRDefault="00E03E0B" w:rsidP="00E03E0B">
      <w:pPr>
        <w:pStyle w:val="NormaleWeb"/>
        <w:spacing w:before="13" w:beforeAutospacing="0" w:after="13" w:afterAutospacing="0"/>
        <w:rPr>
          <w:rFonts w:ascii="Garamond" w:hAnsi="Garamond"/>
          <w:color w:val="800080"/>
          <w:sz w:val="27"/>
          <w:szCs w:val="27"/>
        </w:rPr>
      </w:pPr>
    </w:p>
    <w:p w:rsidR="00E03E0B" w:rsidRDefault="00E03E0B" w:rsidP="00E03E0B">
      <w:pPr>
        <w:pStyle w:val="NormaleWeb"/>
        <w:spacing w:before="13" w:beforeAutospacing="0" w:after="13" w:afterAutospacing="0"/>
        <w:rPr>
          <w:rFonts w:ascii="Garamond" w:hAnsi="Garamond"/>
          <w:color w:val="800080"/>
          <w:sz w:val="27"/>
          <w:szCs w:val="27"/>
        </w:rPr>
      </w:pPr>
    </w:p>
    <w:p w:rsidR="00E03E0B" w:rsidRDefault="00E03E0B" w:rsidP="00E03E0B">
      <w:pPr>
        <w:pStyle w:val="NormaleWeb"/>
        <w:spacing w:before="13" w:beforeAutospacing="0" w:after="13" w:afterAutospacing="0"/>
        <w:rPr>
          <w:rFonts w:ascii="Garamond" w:hAnsi="Garamond"/>
          <w:color w:val="800080"/>
          <w:sz w:val="27"/>
          <w:szCs w:val="27"/>
        </w:rPr>
      </w:pPr>
    </w:p>
    <w:p w:rsidR="00E03E0B" w:rsidRDefault="00E03E0B" w:rsidP="00E03E0B">
      <w:pPr>
        <w:pStyle w:val="NormaleWeb"/>
        <w:spacing w:before="13" w:beforeAutospacing="0" w:after="13" w:afterAutospacing="0"/>
        <w:rPr>
          <w:rFonts w:ascii="Garamond" w:hAnsi="Garamond"/>
          <w:color w:val="800080"/>
          <w:sz w:val="27"/>
          <w:szCs w:val="27"/>
        </w:rPr>
      </w:pPr>
    </w:p>
    <w:p w:rsidR="00E03E0B" w:rsidRDefault="00E03E0B" w:rsidP="00E03E0B">
      <w:pPr>
        <w:pStyle w:val="NormaleWeb"/>
        <w:spacing w:before="13" w:beforeAutospacing="0" w:after="13" w:afterAutospacing="0"/>
        <w:rPr>
          <w:rFonts w:ascii="Garamond" w:hAnsi="Garamond"/>
          <w:color w:val="800080"/>
          <w:sz w:val="27"/>
          <w:szCs w:val="27"/>
        </w:rPr>
      </w:pPr>
    </w:p>
    <w:p w:rsidR="00E03E0B" w:rsidRDefault="00E03E0B" w:rsidP="00E03E0B">
      <w:pPr>
        <w:pStyle w:val="NormaleWeb"/>
        <w:spacing w:before="13" w:beforeAutospacing="0" w:after="13" w:afterAutospacing="0"/>
        <w:rPr>
          <w:rFonts w:ascii="Garamond" w:hAnsi="Garamond"/>
          <w:color w:val="800080"/>
          <w:sz w:val="27"/>
          <w:szCs w:val="27"/>
        </w:rPr>
      </w:pPr>
    </w:p>
    <w:p w:rsidR="00E03E0B" w:rsidRDefault="00E03E0B" w:rsidP="00E03E0B">
      <w:pPr>
        <w:pStyle w:val="NormaleWeb"/>
        <w:spacing w:before="13" w:beforeAutospacing="0" w:after="13" w:afterAutospacing="0"/>
      </w:pPr>
    </w:p>
    <w:p w:rsidR="00E03E0B" w:rsidRDefault="00E03E0B" w:rsidP="00E03E0B">
      <w:pPr>
        <w:pStyle w:val="NormaleWeb"/>
        <w:spacing w:before="0" w:beforeAutospacing="0" w:after="0" w:afterAutospacing="0"/>
        <w:jc w:val="center"/>
      </w:pPr>
      <w:r>
        <w:rPr>
          <w:b/>
          <w:bCs/>
          <w:color w:val="000066"/>
          <w:sz w:val="36"/>
          <w:szCs w:val="36"/>
        </w:rPr>
        <w:lastRenderedPageBreak/>
        <w:t>I Portatori di Presenza</w:t>
      </w:r>
    </w:p>
    <w:p w:rsidR="00E03E0B" w:rsidRDefault="00E03E0B" w:rsidP="00E03E0B">
      <w:pPr>
        <w:pStyle w:val="NormaleWeb"/>
        <w:spacing w:before="0" w:beforeAutospacing="0" w:after="0" w:afterAutospacing="0"/>
        <w:jc w:val="center"/>
      </w:pPr>
      <w:r>
        <w:rPr>
          <w:i/>
          <w:iCs/>
          <w:color w:val="000066"/>
          <w:sz w:val="27"/>
          <w:szCs w:val="27"/>
        </w:rPr>
        <w:t xml:space="preserve">canalizzati da </w:t>
      </w:r>
      <w:hyperlink r:id="rId19" w:history="1">
        <w:r>
          <w:rPr>
            <w:rStyle w:val="Collegamentoipertestuale"/>
            <w:i/>
            <w:iCs/>
            <w:color w:val="0066CC"/>
            <w:sz w:val="27"/>
            <w:szCs w:val="27"/>
          </w:rPr>
          <w:t xml:space="preserve">Paola </w:t>
        </w:r>
        <w:proofErr w:type="spellStart"/>
        <w:r>
          <w:rPr>
            <w:rStyle w:val="Collegamentoipertestuale"/>
            <w:i/>
            <w:iCs/>
            <w:color w:val="0066CC"/>
            <w:sz w:val="27"/>
            <w:szCs w:val="27"/>
          </w:rPr>
          <w:t>Borgini</w:t>
        </w:r>
        <w:proofErr w:type="spellEnd"/>
      </w:hyperlink>
    </w:p>
    <w:p w:rsidR="00E03E0B" w:rsidRDefault="00E03E0B" w:rsidP="00E03E0B">
      <w:pPr>
        <w:pStyle w:val="NormaleWeb"/>
        <w:spacing w:before="0" w:beforeAutospacing="0" w:after="0" w:afterAutospacing="0"/>
        <w:jc w:val="center"/>
      </w:pPr>
      <w:r>
        <w:rPr>
          <w:color w:val="000066"/>
        </w:rPr>
        <w:t>Giovedì 10 dicembre 2015</w:t>
      </w:r>
    </w:p>
    <w:p w:rsidR="00E03E0B" w:rsidRDefault="00E03E0B" w:rsidP="00E03E0B">
      <w:pPr>
        <w:pStyle w:val="NormaleWeb"/>
        <w:spacing w:before="0" w:beforeAutospacing="0" w:after="0" w:afterAutospacing="0"/>
        <w:jc w:val="center"/>
      </w:pPr>
      <w:r>
        <w:t> </w:t>
      </w:r>
    </w:p>
    <w:p w:rsidR="00E03E0B" w:rsidRDefault="00E03E0B" w:rsidP="00E03E0B">
      <w:pPr>
        <w:pStyle w:val="NormaleWeb"/>
        <w:spacing w:before="0" w:beforeAutospacing="0" w:after="0" w:afterAutospacing="0"/>
        <w:jc w:val="center"/>
        <w:rPr>
          <w:b/>
          <w:bCs/>
          <w:color w:val="000066"/>
          <w:sz w:val="32"/>
          <w:szCs w:val="32"/>
        </w:rPr>
      </w:pPr>
      <w:r>
        <w:rPr>
          <w:b/>
          <w:bCs/>
          <w:color w:val="000066"/>
          <w:sz w:val="32"/>
          <w:szCs w:val="32"/>
        </w:rPr>
        <w:t>Domanda sul denaro</w:t>
      </w:r>
    </w:p>
    <w:p w:rsidR="00E03E0B" w:rsidRDefault="00E03E0B" w:rsidP="00E03E0B">
      <w:pPr>
        <w:pStyle w:val="NormaleWeb"/>
        <w:spacing w:before="0" w:beforeAutospacing="0" w:after="0" w:afterAutospacing="0"/>
        <w:jc w:val="center"/>
      </w:pPr>
    </w:p>
    <w:p w:rsidR="00E03E0B" w:rsidRDefault="00E03E0B" w:rsidP="00E03E0B">
      <w:pPr>
        <w:pStyle w:val="NormaleWeb"/>
        <w:spacing w:before="0" w:beforeAutospacing="0" w:after="0" w:afterAutospacing="0"/>
        <w:jc w:val="center"/>
      </w:pPr>
      <w:r>
        <w:t> </w:t>
      </w:r>
    </w:p>
    <w:p w:rsidR="00E03E0B" w:rsidRDefault="00E03E0B" w:rsidP="00E03E0B">
      <w:pPr>
        <w:spacing w:line="360" w:lineRule="atLeast"/>
        <w:ind w:firstLine="340"/>
        <w:rPr>
          <w:b/>
          <w:bCs/>
          <w:i/>
          <w:iCs/>
          <w:color w:val="000066"/>
        </w:rPr>
      </w:pPr>
      <w:r>
        <w:rPr>
          <w:b/>
          <w:bCs/>
          <w:i/>
          <w:iCs/>
          <w:color w:val="000066"/>
        </w:rPr>
        <w:t>Potete darci un messaggio che possa aiutarci a migliorare il nostro rapporto con il denaro? Grazie.</w:t>
      </w:r>
    </w:p>
    <w:p w:rsidR="00E03E0B" w:rsidRDefault="00E03E0B" w:rsidP="00E03E0B">
      <w:pPr>
        <w:spacing w:line="360" w:lineRule="atLeast"/>
        <w:ind w:firstLine="340"/>
      </w:pPr>
    </w:p>
    <w:p w:rsidR="00E03E0B" w:rsidRDefault="00E03E0B" w:rsidP="00E03E0B">
      <w:pPr>
        <w:spacing w:line="360" w:lineRule="atLeast"/>
        <w:ind w:firstLine="340"/>
        <w:jc w:val="both"/>
      </w:pPr>
      <w:r>
        <w:rPr>
          <w:color w:val="000066"/>
        </w:rPr>
        <w:t>Noi siamo qui, siamo qui, siamo qui e vi chiediamo a vostra volta di essere qui con noi.</w:t>
      </w:r>
    </w:p>
    <w:p w:rsidR="00E03E0B" w:rsidRDefault="00E03E0B" w:rsidP="00E03E0B">
      <w:pPr>
        <w:spacing w:line="360" w:lineRule="atLeast"/>
        <w:ind w:firstLine="340"/>
        <w:jc w:val="both"/>
      </w:pPr>
      <w:r>
        <w:rPr>
          <w:color w:val="000066"/>
        </w:rPr>
        <w:t>Sottolineiamo la parola "ESSERE" e vi chiediamo di visualizzarla tutta scritta a lettere maiuscole, ben ferma salda e stabile in ogni parte di voi.</w:t>
      </w:r>
    </w:p>
    <w:p w:rsidR="00E03E0B" w:rsidRDefault="00E03E0B" w:rsidP="00E03E0B">
      <w:pPr>
        <w:spacing w:line="360" w:lineRule="atLeast"/>
        <w:ind w:firstLine="340"/>
        <w:jc w:val="both"/>
      </w:pPr>
      <w:r>
        <w:rPr>
          <w:color w:val="000066"/>
        </w:rPr>
        <w:t>Perché qui rispetto al denaro c’è bisogno che ci siate totalmente, completamente e in maniera integra.</w:t>
      </w:r>
    </w:p>
    <w:p w:rsidR="00E03E0B" w:rsidRDefault="00E03E0B" w:rsidP="00E03E0B">
      <w:pPr>
        <w:spacing w:line="360" w:lineRule="atLeast"/>
        <w:ind w:firstLine="340"/>
        <w:jc w:val="both"/>
      </w:pPr>
      <w:r>
        <w:rPr>
          <w:color w:val="000066"/>
        </w:rPr>
        <w:t>Noi siamo qui per aiutare e per aiutarvi e lo diciamo perché nella domanda di Pietro era presente con una frequenza ben definita il verbo aiutare.</w:t>
      </w:r>
    </w:p>
    <w:p w:rsidR="00E03E0B" w:rsidRDefault="00E03E0B" w:rsidP="00E03E0B">
      <w:pPr>
        <w:spacing w:line="360" w:lineRule="atLeast"/>
        <w:ind w:firstLine="340"/>
        <w:jc w:val="both"/>
      </w:pPr>
      <w:r>
        <w:rPr>
          <w:color w:val="000066"/>
        </w:rPr>
        <w:t>Noi vi chiediamo di essere qui, rilassare il vostro corpo e mettervi comodi. Concentrarvi sul vostro respiro e chiedere a voi stessi, dare a voi stessi, finalmente il permesso di essere qui in questo spazio con noi come esseri integri e da lì poi partire a guardare le cose del mondo.</w:t>
      </w:r>
    </w:p>
    <w:p w:rsidR="00E03E0B" w:rsidRDefault="00E03E0B" w:rsidP="00E03E0B">
      <w:pPr>
        <w:spacing w:line="360" w:lineRule="atLeast"/>
        <w:ind w:firstLine="340"/>
        <w:jc w:val="both"/>
      </w:pPr>
      <w:r>
        <w:rPr>
          <w:color w:val="000066"/>
        </w:rPr>
        <w:t>Vi chiediamo di fare un respiro profondo, questo lavoro è necessario ed è importante per fare in modo che ci siate, qua adesso con noi nel fiume d’Amore, in questo spazio, come esseri integri.</w:t>
      </w:r>
    </w:p>
    <w:p w:rsidR="00E03E0B" w:rsidRDefault="00E03E0B" w:rsidP="00E03E0B">
      <w:pPr>
        <w:spacing w:line="360" w:lineRule="atLeast"/>
        <w:ind w:firstLine="340"/>
        <w:jc w:val="both"/>
      </w:pPr>
      <w:r>
        <w:rPr>
          <w:color w:val="000066"/>
        </w:rPr>
        <w:t>Paola si sta chiedendo perché diciamo questo, perché insistiamo tanto su questo.</w:t>
      </w:r>
    </w:p>
    <w:p w:rsidR="00E03E0B" w:rsidRDefault="00E03E0B" w:rsidP="00E03E0B">
      <w:pPr>
        <w:spacing w:line="360" w:lineRule="atLeast"/>
        <w:ind w:firstLine="340"/>
        <w:jc w:val="both"/>
      </w:pPr>
      <w:r>
        <w:rPr>
          <w:color w:val="000066"/>
        </w:rPr>
        <w:t>Noi parliamo con coscienza e soprattutto noi parliamo con presenza e in verità, e in verità vi diciamo amati fratelli che voi non ci siete come esseri integri nelle vostre vite.</w:t>
      </w:r>
    </w:p>
    <w:p w:rsidR="00E03E0B" w:rsidRDefault="00E03E0B" w:rsidP="00E03E0B">
      <w:pPr>
        <w:spacing w:line="360" w:lineRule="atLeast"/>
        <w:ind w:firstLine="340"/>
        <w:jc w:val="both"/>
      </w:pPr>
      <w:r>
        <w:rPr>
          <w:color w:val="000066"/>
        </w:rPr>
        <w:t>Potremmo andare a cercare il perché, la causa di questo, ma ve l’abbiamo detto più volte che quando noi arriviamo, arriviamo con una frequenza che porta concretezza. Questo significa che vi diamo indicazioni precise e concrete su come muovervi per andare oltre l’ostacolo che vi siete posti davanti.</w:t>
      </w:r>
    </w:p>
    <w:p w:rsidR="00E03E0B" w:rsidRDefault="00E03E0B" w:rsidP="00E03E0B">
      <w:pPr>
        <w:spacing w:line="360" w:lineRule="atLeast"/>
        <w:ind w:firstLine="340"/>
        <w:jc w:val="both"/>
      </w:pPr>
      <w:r>
        <w:rPr>
          <w:color w:val="000066"/>
        </w:rPr>
        <w:t xml:space="preserve">In verità noi non vediamo che voi siete qua nelle vostre vite quotidiane come esseri integri. Voi nutrite sempre o un aspetto di voi materiale o un aspetto di voi spirituale. Molti di voi abbandonano il percorso della materia per seguire il percorso dello spirito, la maggior parte di voi </w:t>
      </w:r>
      <w:r>
        <w:rPr>
          <w:rFonts w:ascii="Adobe Caslon Pro" w:hAnsi="Adobe Caslon Pro"/>
          <w:color w:val="000066"/>
        </w:rPr>
        <w:t xml:space="preserve">– </w:t>
      </w:r>
      <w:r>
        <w:rPr>
          <w:color w:val="000066"/>
        </w:rPr>
        <w:t xml:space="preserve">e parliamo di esseri incarnati come uomini e donne  </w:t>
      </w:r>
      <w:r>
        <w:rPr>
          <w:rFonts w:ascii="Adobe Caslon Pro" w:hAnsi="Adobe Caslon Pro"/>
          <w:color w:val="000066"/>
        </w:rPr>
        <w:t xml:space="preserve">– </w:t>
      </w:r>
      <w:r>
        <w:rPr>
          <w:color w:val="000066"/>
        </w:rPr>
        <w:t> considera marginalmente la propria parte spirituale e si dedica in maniera attiva a nutrire la parte materiale. Quindi si dedica a realizzarsi attraverso un lavoro che voi avete stabilito e che vi porta quantità di denaro più o meno grandi. Ebbene amati fratelli in questa maniera voi siete frammentati.</w:t>
      </w:r>
    </w:p>
    <w:p w:rsidR="00E03E0B" w:rsidRDefault="00E03E0B" w:rsidP="00E03E0B">
      <w:pPr>
        <w:spacing w:line="360" w:lineRule="atLeast"/>
        <w:ind w:firstLine="340"/>
        <w:jc w:val="both"/>
      </w:pPr>
      <w:r>
        <w:rPr>
          <w:color w:val="000066"/>
        </w:rPr>
        <w:t>Adesso chiediamo a Paola di mettersi completamente da parte con il suo mentale noi abbiamo bisogno che questo canale sia il più possibile spalancato e libero da qualunque ostacolo.</w:t>
      </w:r>
    </w:p>
    <w:p w:rsidR="00E03E0B" w:rsidRDefault="00E03E0B" w:rsidP="00E03E0B">
      <w:pPr>
        <w:spacing w:line="360" w:lineRule="atLeast"/>
        <w:ind w:firstLine="340"/>
        <w:jc w:val="both"/>
      </w:pPr>
      <w:r>
        <w:rPr>
          <w:color w:val="000066"/>
        </w:rPr>
        <w:t xml:space="preserve">Il denaro vibra su una frequenza che è molto simile, per non dire uguale, a quella della giustizia. Il denaro va là dove sa bene che deve andare e sapete perché il denaro agisce in questo modo? </w:t>
      </w:r>
      <w:r>
        <w:rPr>
          <w:color w:val="000066"/>
        </w:rPr>
        <w:lastRenderedPageBreak/>
        <w:t>Perché voi l’avete creato, voi avete creato e stabilito il denaro. Ma che cos’è il denaro? Sono pezzi di carta stampati ai quali voi date un valore, sono pezzi di metallo su questi pezzi di metallo scrivete una cifra  e poi stabilite che di questa carta stampata e di questi pezzi di metallo ce ne sono un tot a disposizione di coloro che scelgono di averli.</w:t>
      </w:r>
    </w:p>
    <w:p w:rsidR="00E03E0B" w:rsidRDefault="00E03E0B" w:rsidP="00E03E0B">
      <w:pPr>
        <w:spacing w:line="360" w:lineRule="atLeast"/>
        <w:ind w:firstLine="340"/>
        <w:jc w:val="both"/>
      </w:pPr>
      <w:r>
        <w:rPr>
          <w:color w:val="000066"/>
        </w:rPr>
        <w:t>Il denaro è un’invenzione dell’uomo ed è quindi un’invenzione della vostra parte più materiale, quella alla quale vi dedicate in maniera così totale, in maniera così totalizzante.</w:t>
      </w:r>
    </w:p>
    <w:p w:rsidR="00E03E0B" w:rsidRDefault="00E03E0B" w:rsidP="00E03E0B">
      <w:pPr>
        <w:spacing w:line="360" w:lineRule="atLeast"/>
        <w:ind w:firstLine="340"/>
        <w:jc w:val="both"/>
      </w:pPr>
      <w:r>
        <w:rPr>
          <w:color w:val="000066"/>
        </w:rPr>
        <w:t>Poi a un certo punto della vostra vita, spesso accade, non sempre, ma spesso accade che vi risvegliate e dite: cosa sto facendo? Sto sbagliando tutto! E allora abbandonate completamente la parte materiale, nutrite la parte spirituale e state andando avanti così di generazione in generazione come esseri frammentati.</w:t>
      </w:r>
    </w:p>
    <w:p w:rsidR="00E03E0B" w:rsidRDefault="00E03E0B" w:rsidP="00E03E0B">
      <w:pPr>
        <w:spacing w:line="360" w:lineRule="atLeast"/>
        <w:ind w:firstLine="340"/>
        <w:jc w:val="both"/>
      </w:pPr>
      <w:r>
        <w:rPr>
          <w:color w:val="000066"/>
        </w:rPr>
        <w:t>Adesso noi amati fratelli con piacere rispondiamo alla vostra domanda sul denaro e vi diciamo che per stare in una frequenza di verità e sincerità è giusto portarsi in una dimensione dove voi vi specchiate come gli esseri integri che siete e non più come esseri frammentati.</w:t>
      </w:r>
    </w:p>
    <w:p w:rsidR="00E03E0B" w:rsidRDefault="00E03E0B" w:rsidP="00E03E0B">
      <w:pPr>
        <w:spacing w:line="360" w:lineRule="atLeast"/>
        <w:ind w:firstLine="340"/>
        <w:jc w:val="both"/>
      </w:pPr>
      <w:r>
        <w:rPr>
          <w:color w:val="000066"/>
        </w:rPr>
        <w:t>Noi possiamo sostenervi in questo lavoro, noi sappiamo sostenervi in questo lavoro che vediamo pesa nel cuore di tanti di voi. Ma ve lo ripetiamo la preoccupazione legata al denaro è una preoccupazione della vostra parte più terrena, più materiale e spesso non riuscite a crearne abbastanza per soddisfare tutte le vostre necessità, perché non riuscite a fare in modo che spirito e materia nel vostro cuore siano esattamente equilibrati.</w:t>
      </w:r>
    </w:p>
    <w:p w:rsidR="00E03E0B" w:rsidRDefault="00E03E0B" w:rsidP="00E03E0B">
      <w:pPr>
        <w:spacing w:line="360" w:lineRule="atLeast"/>
        <w:ind w:firstLine="340"/>
        <w:jc w:val="both"/>
      </w:pPr>
      <w:r>
        <w:rPr>
          <w:color w:val="000066"/>
        </w:rPr>
        <w:t>Ci sono persone che ai vostri occhi sembrano davvero molto materiali, sono quelli che chiamate materialisti e che spesso riescono nelle loro vite a creare grandi quantità di denaro, enormi ricchezze che poi decidono di usare in una maniera piuttosto che in un’altra.</w:t>
      </w:r>
    </w:p>
    <w:p w:rsidR="00E03E0B" w:rsidRDefault="00E03E0B" w:rsidP="00E03E0B">
      <w:pPr>
        <w:spacing w:line="360" w:lineRule="atLeast"/>
        <w:ind w:firstLine="340"/>
        <w:jc w:val="both"/>
      </w:pPr>
      <w:r>
        <w:rPr>
          <w:color w:val="000066"/>
        </w:rPr>
        <w:t>Il che significa per il bene di tutti o per il proprio bene e allora voi criticate e giudicate queste persone. Ma vedete amati fratelli tutte le volte che voi giudicate o criticate qualcuno che ha accumulato enormi quantità di denaro voi negate a voi stessi la possibilità di crearne a vostra volta.</w:t>
      </w:r>
    </w:p>
    <w:p w:rsidR="00E03E0B" w:rsidRDefault="00E03E0B" w:rsidP="00E03E0B">
      <w:pPr>
        <w:spacing w:line="360" w:lineRule="atLeast"/>
        <w:ind w:firstLine="340"/>
        <w:jc w:val="both"/>
      </w:pPr>
      <w:r>
        <w:rPr>
          <w:color w:val="000066"/>
        </w:rPr>
        <w:t>Alcuni di voi pensano che per essere in linea con il proprio Sé divino è meglio camminare scalzi e non avere nulla nelle tasche. Ma capite amati fratelli che questa è una vostra credenza, questa è una vostra credenza, questa è soltanto una vostra credenza che nasce da un senso di colpa.</w:t>
      </w:r>
    </w:p>
    <w:p w:rsidR="00E03E0B" w:rsidRDefault="00E03E0B" w:rsidP="00E03E0B">
      <w:pPr>
        <w:spacing w:line="360" w:lineRule="atLeast"/>
        <w:ind w:firstLine="340"/>
        <w:jc w:val="both"/>
      </w:pPr>
      <w:r>
        <w:rPr>
          <w:color w:val="000066"/>
        </w:rPr>
        <w:t>Perché dietro al denaro, amati fratelli, esiste una cosa che pochi di voi hanno visto fino ad adesso, esiste una cosa che è legata al vostro patrimonio genetico e che voi state ereditando di padre in figlio senza nemmeno saperlo.</w:t>
      </w:r>
    </w:p>
    <w:p w:rsidR="00E03E0B" w:rsidRDefault="00E03E0B" w:rsidP="00E03E0B">
      <w:pPr>
        <w:spacing w:line="360" w:lineRule="atLeast"/>
        <w:ind w:firstLine="340"/>
        <w:jc w:val="both"/>
      </w:pPr>
      <w:r>
        <w:rPr>
          <w:color w:val="000066"/>
        </w:rPr>
        <w:t>Esiste una cosa che andrebbe scritta a lettere maiuscole: ma preferiamo non farlo affinché possa scendere qui adesso, in questo esatto momento, nel fiume d’Amore che la porta via, la trasmuta e la fa ricadere sopra le vostre teste come una benedetta pioggia d’Amore e non più come un senso di colpa.</w:t>
      </w:r>
    </w:p>
    <w:p w:rsidR="00E03E0B" w:rsidRDefault="00E03E0B" w:rsidP="00E03E0B">
      <w:pPr>
        <w:spacing w:line="360" w:lineRule="atLeast"/>
        <w:ind w:firstLine="340"/>
        <w:jc w:val="both"/>
      </w:pPr>
      <w:r>
        <w:rPr>
          <w:color w:val="000066"/>
        </w:rPr>
        <w:t>Se voi leggeste nei vostri cuori così come li vediamo noi ˗ e noi vediamo i vostri cuori come cuori di esseri integri  ˗  voi vedreste che ha ancora spazio il senso di colpa.</w:t>
      </w:r>
    </w:p>
    <w:p w:rsidR="00E03E0B" w:rsidRDefault="00E03E0B" w:rsidP="00E03E0B">
      <w:pPr>
        <w:spacing w:line="360" w:lineRule="atLeast"/>
        <w:ind w:firstLine="340"/>
        <w:jc w:val="both"/>
      </w:pPr>
      <w:r>
        <w:rPr>
          <w:color w:val="000066"/>
        </w:rPr>
        <w:t>Paola sta intervenendo con il suo mentale e si sta chiedendo qual è il senso di colpa. Non esiste il senso di colpa, non esiste quel</w:t>
      </w:r>
      <w:r>
        <w:rPr>
          <w:i/>
          <w:iCs/>
          <w:color w:val="000066"/>
        </w:rPr>
        <w:t xml:space="preserve"> senso di colpa,</w:t>
      </w:r>
      <w:r>
        <w:rPr>
          <w:color w:val="000066"/>
        </w:rPr>
        <w:t xml:space="preserve"> ma esiste una frequenza generica che si chiama </w:t>
      </w:r>
      <w:r>
        <w:rPr>
          <w:color w:val="000066"/>
        </w:rPr>
        <w:lastRenderedPageBreak/>
        <w:t>"senso di colpa" e che non vi permette di vivere ogni parte di voi nello stesso modo con giustizia e in verità.</w:t>
      </w:r>
    </w:p>
    <w:p w:rsidR="00E03E0B" w:rsidRDefault="00E03E0B" w:rsidP="00E03E0B">
      <w:pPr>
        <w:spacing w:line="360" w:lineRule="atLeast"/>
        <w:ind w:firstLine="340"/>
        <w:jc w:val="both"/>
      </w:pPr>
      <w:r>
        <w:rPr>
          <w:color w:val="000066"/>
        </w:rPr>
        <w:t>Ora facciamo pulizia del senso di colpa, lo facciamo tutti quanti insieme noi e voi e vi ricordiamo che in questo momento noi e voi stiamo creando una dimensione che si chiama Territorio Comune.</w:t>
      </w:r>
    </w:p>
    <w:p w:rsidR="00E03E0B" w:rsidRDefault="00E03E0B" w:rsidP="00E03E0B">
      <w:pPr>
        <w:spacing w:line="360" w:lineRule="atLeast"/>
        <w:ind w:firstLine="340"/>
        <w:jc w:val="both"/>
      </w:pPr>
      <w:r>
        <w:rPr>
          <w:color w:val="000066"/>
        </w:rPr>
        <w:t>Nel Territorio Comune voi camminate come fratelli e sorelle e il senso di colpa non c’è più, non ha ragione di essere perché ognuno di voi è libero di  vivere la propria esperienza nella maniera che ritiene più appropriata e giusta.</w:t>
      </w:r>
    </w:p>
    <w:p w:rsidR="00E03E0B" w:rsidRDefault="00E03E0B" w:rsidP="00E03E0B">
      <w:pPr>
        <w:spacing w:line="360" w:lineRule="atLeast"/>
        <w:ind w:firstLine="340"/>
        <w:jc w:val="both"/>
      </w:pPr>
      <w:r>
        <w:rPr>
          <w:color w:val="000066"/>
        </w:rPr>
        <w:t xml:space="preserve">Facciamo pulizia del senso di colpa qualunque sia la causa che l’ha generato, qualunque sia la colpa che pensate di dovervi portare come appartenente ad una determinata famiglia biologica: facciamo pulizia, facciamo pulizia, </w:t>
      </w:r>
      <w:r>
        <w:rPr>
          <w:i/>
          <w:iCs/>
          <w:color w:val="000066"/>
        </w:rPr>
        <w:t>facciamo pulizia</w:t>
      </w:r>
      <w:r>
        <w:rPr>
          <w:color w:val="000066"/>
        </w:rPr>
        <w:t>.</w:t>
      </w:r>
    </w:p>
    <w:p w:rsidR="00E03E0B" w:rsidRDefault="00E03E0B" w:rsidP="00E03E0B">
      <w:pPr>
        <w:spacing w:line="360" w:lineRule="atLeast"/>
        <w:ind w:firstLine="340"/>
        <w:jc w:val="both"/>
      </w:pPr>
      <w:r>
        <w:rPr>
          <w:color w:val="000066"/>
        </w:rPr>
        <w:t xml:space="preserve">E per fare pulizia non è necessario fare pellegrinaggi, fare chissà che donazioni del proprio patrimonio, fare sacrificio o osservare digiuni. Ma per fare pulizia, amati fratelli, basta semplicemente che voi siate voi stessi: esseri integri, </w:t>
      </w:r>
      <w:r>
        <w:rPr>
          <w:i/>
          <w:iCs/>
          <w:color w:val="000066"/>
        </w:rPr>
        <w:t>esseri integri</w:t>
      </w:r>
      <w:r>
        <w:rPr>
          <w:color w:val="000066"/>
        </w:rPr>
        <w:t>.</w:t>
      </w:r>
    </w:p>
    <w:p w:rsidR="00E03E0B" w:rsidRDefault="00E03E0B" w:rsidP="00E03E0B">
      <w:pPr>
        <w:spacing w:line="360" w:lineRule="atLeast"/>
        <w:ind w:firstLine="340"/>
        <w:jc w:val="both"/>
      </w:pPr>
      <w:r>
        <w:rPr>
          <w:color w:val="000066"/>
        </w:rPr>
        <w:t>Datevi il permesso di essere questo.</w:t>
      </w:r>
    </w:p>
    <w:p w:rsidR="00E03E0B" w:rsidRDefault="00E03E0B" w:rsidP="00E03E0B">
      <w:pPr>
        <w:spacing w:line="360" w:lineRule="atLeast"/>
        <w:ind w:firstLine="340"/>
        <w:jc w:val="both"/>
      </w:pPr>
      <w:r>
        <w:rPr>
          <w:color w:val="000066"/>
        </w:rPr>
        <w:t>Datevi il permesso di essere ciò che siete.</w:t>
      </w:r>
    </w:p>
    <w:p w:rsidR="00E03E0B" w:rsidRDefault="00E03E0B" w:rsidP="00E03E0B">
      <w:pPr>
        <w:spacing w:line="360" w:lineRule="atLeast"/>
        <w:ind w:firstLine="340"/>
        <w:jc w:val="both"/>
      </w:pPr>
      <w:r>
        <w:rPr>
          <w:color w:val="000066"/>
        </w:rPr>
        <w:t>Datevi il permesso di essere i figli dell’Io Sono e l’Io Sono usa il denaro per creare abbondanza nella propria vita oppure l’Io Sono ignora il denaro nella propria vita.</w:t>
      </w:r>
    </w:p>
    <w:p w:rsidR="00E03E0B" w:rsidRDefault="00E03E0B" w:rsidP="00E03E0B">
      <w:pPr>
        <w:spacing w:line="360" w:lineRule="atLeast"/>
        <w:ind w:firstLine="340"/>
        <w:jc w:val="both"/>
      </w:pPr>
      <w:r>
        <w:rPr>
          <w:color w:val="000066"/>
        </w:rPr>
        <w:t>Questo non ha importanza, questo non ha importanza perché nel momento in cui voi date a voi stesso il permesso di camminare come esseri integri voi vi lasciate alle spalle anche domande come questa che non hanno più ragione di essere nel Territorio Comune.</w:t>
      </w:r>
    </w:p>
    <w:p w:rsidR="00E03E0B" w:rsidRDefault="00E03E0B" w:rsidP="00E03E0B">
      <w:pPr>
        <w:spacing w:line="360" w:lineRule="atLeast"/>
        <w:ind w:firstLine="340"/>
        <w:jc w:val="both"/>
      </w:pPr>
      <w:r>
        <w:rPr>
          <w:color w:val="000066"/>
        </w:rPr>
        <w:t>Perché nel Territorio Comune se pensate di avere bisogno di 100 allora i fratelli a le sorelle si adoperano affinché ci sia 100 e se pensate di avere bisogno di 1000 i fratelli e le sorelle si adoperano affinché ci sia 1000… e così via, così via.</w:t>
      </w:r>
    </w:p>
    <w:p w:rsidR="00E03E0B" w:rsidRDefault="00E03E0B" w:rsidP="00E03E0B">
      <w:pPr>
        <w:spacing w:line="360" w:lineRule="atLeast"/>
        <w:ind w:firstLine="340"/>
        <w:jc w:val="both"/>
      </w:pPr>
      <w:r>
        <w:rPr>
          <w:color w:val="000066"/>
        </w:rPr>
        <w:t>Camminando come esseri integri, decidendo di essere presenti a voi stessi in ogni momento, voi vi liberate dal senso di colpa e da tutti quei condizionamenti che il senso di colpa si porta dietro. E credeteci amati fratelli che sono veramente, ma veramente molti.</w:t>
      </w:r>
    </w:p>
    <w:p w:rsidR="00E03E0B" w:rsidRDefault="00E03E0B" w:rsidP="00E03E0B">
      <w:pPr>
        <w:spacing w:line="360" w:lineRule="atLeast"/>
        <w:ind w:firstLine="340"/>
        <w:jc w:val="both"/>
      </w:pPr>
      <w:r>
        <w:rPr>
          <w:color w:val="000066"/>
        </w:rPr>
        <w:t>Non stiamo ad analizzarli ad uno ad uno, non è più tempo di fare lavori spirituali d questo genere, è tempo di evolvere e di andare avanti e di mettere la basi per una vita in presenza.</w:t>
      </w:r>
    </w:p>
    <w:p w:rsidR="00E03E0B" w:rsidRDefault="00E03E0B" w:rsidP="00E03E0B">
      <w:pPr>
        <w:spacing w:line="360" w:lineRule="atLeast"/>
        <w:ind w:firstLine="340"/>
        <w:jc w:val="both"/>
      </w:pPr>
      <w:r>
        <w:rPr>
          <w:color w:val="000066"/>
        </w:rPr>
        <w:t>E allora ditelo con noi, ma ditelo solamente se, con tutta la vostra coscienza e consapevolezza, voi date il permesso a voi stessi di esserci, qui adesso, in questo esatto momento.</w:t>
      </w:r>
    </w:p>
    <w:p w:rsidR="00E03E0B" w:rsidRDefault="00E03E0B" w:rsidP="00E03E0B">
      <w:pPr>
        <w:spacing w:line="360" w:lineRule="atLeast"/>
        <w:ind w:firstLine="340"/>
        <w:jc w:val="both"/>
      </w:pPr>
      <w:r>
        <w:rPr>
          <w:color w:val="000066"/>
        </w:rPr>
        <w:t>Vi diciamo questo perché le vostre parole vibrano e toccano e raggiungono chi vi sta accanto: capite amati fratelli? Se voi vi date il permesso di camminare come esseri integri, le vostre parole vibrano e raggiungono e toccano vostro fratello.</w:t>
      </w:r>
    </w:p>
    <w:p w:rsidR="00E03E0B" w:rsidRDefault="00E03E0B" w:rsidP="00E03E0B">
      <w:pPr>
        <w:spacing w:line="360" w:lineRule="atLeast"/>
        <w:ind w:firstLine="340"/>
        <w:jc w:val="both"/>
      </w:pPr>
      <w:r>
        <w:rPr>
          <w:color w:val="000066"/>
        </w:rPr>
        <w:t>E nel fare questo ciò che creano è ricchezza.</w:t>
      </w:r>
    </w:p>
    <w:p w:rsidR="00E03E0B" w:rsidRDefault="00E03E0B" w:rsidP="00E03E0B">
      <w:pPr>
        <w:spacing w:line="360" w:lineRule="atLeast"/>
        <w:ind w:firstLine="340"/>
        <w:jc w:val="both"/>
      </w:pPr>
      <w:r>
        <w:rPr>
          <w:color w:val="000066"/>
        </w:rPr>
        <w:t>Volete dare alla ricchezza l’aspetto del denaro? E così sia.</w:t>
      </w:r>
    </w:p>
    <w:p w:rsidR="00E03E0B" w:rsidRDefault="00E03E0B" w:rsidP="00E03E0B">
      <w:pPr>
        <w:spacing w:line="360" w:lineRule="atLeast"/>
        <w:ind w:firstLine="340"/>
        <w:jc w:val="both"/>
      </w:pPr>
      <w:r>
        <w:rPr>
          <w:color w:val="000066"/>
        </w:rPr>
        <w:t>Volete dare alla ricchezza l'abbondanza di salute e così sia.</w:t>
      </w:r>
    </w:p>
    <w:p w:rsidR="00E03E0B" w:rsidRDefault="00E03E0B" w:rsidP="00E03E0B">
      <w:pPr>
        <w:spacing w:line="360" w:lineRule="atLeast"/>
        <w:ind w:firstLine="340"/>
        <w:jc w:val="both"/>
      </w:pPr>
      <w:r>
        <w:rPr>
          <w:color w:val="000066"/>
        </w:rPr>
        <w:t xml:space="preserve">Volete dare alla ricchezza la capacità di esprimersi per ciò che si </w:t>
      </w:r>
      <w:proofErr w:type="spellStart"/>
      <w:r>
        <w:rPr>
          <w:color w:val="000066"/>
        </w:rPr>
        <w:t>é…</w:t>
      </w:r>
      <w:proofErr w:type="spellEnd"/>
      <w:r>
        <w:rPr>
          <w:color w:val="000066"/>
        </w:rPr>
        <w:t xml:space="preserve"> e così sia, così sia, </w:t>
      </w:r>
      <w:r>
        <w:rPr>
          <w:i/>
          <w:iCs/>
          <w:color w:val="000066"/>
        </w:rPr>
        <w:t>così sia</w:t>
      </w:r>
      <w:r>
        <w:rPr>
          <w:color w:val="000066"/>
        </w:rPr>
        <w:t>.</w:t>
      </w:r>
    </w:p>
    <w:p w:rsidR="00E03E0B" w:rsidRDefault="00E03E0B" w:rsidP="00E03E0B">
      <w:pPr>
        <w:spacing w:line="360" w:lineRule="atLeast"/>
        <w:ind w:firstLine="340"/>
        <w:jc w:val="both"/>
      </w:pPr>
      <w:r>
        <w:rPr>
          <w:color w:val="000066"/>
        </w:rPr>
        <w:t>Benedetto è questo momento in cui voi vi date il permesso di essere finalmente esseri integri.</w:t>
      </w:r>
    </w:p>
    <w:p w:rsidR="00E03E0B" w:rsidRDefault="00E03E0B" w:rsidP="00E03E0B">
      <w:pPr>
        <w:spacing w:line="360" w:lineRule="atLeast"/>
        <w:ind w:firstLine="340"/>
        <w:jc w:val="both"/>
      </w:pPr>
      <w:r>
        <w:rPr>
          <w:color w:val="000066"/>
        </w:rPr>
        <w:lastRenderedPageBreak/>
        <w:t>E lo fate in questo modo, fate un respiro profondo e che sia un respiro profondo perché attraverso quel respiro semplicemente avviene la liberazione di voi stessi dal senso di colpa.</w:t>
      </w:r>
    </w:p>
    <w:p w:rsidR="00E03E0B" w:rsidRDefault="00E03E0B" w:rsidP="00E03E0B">
      <w:pPr>
        <w:spacing w:line="360" w:lineRule="atLeast"/>
        <w:ind w:firstLine="340"/>
        <w:jc w:val="both"/>
      </w:pPr>
      <w:r>
        <w:rPr>
          <w:color w:val="000066"/>
        </w:rPr>
        <w:t> </w:t>
      </w:r>
    </w:p>
    <w:p w:rsidR="00E03E0B" w:rsidRDefault="00E03E0B" w:rsidP="00E03E0B">
      <w:pPr>
        <w:spacing w:line="360" w:lineRule="atLeast"/>
        <w:ind w:firstLine="340"/>
        <w:jc w:val="both"/>
      </w:pPr>
      <w:r>
        <w:rPr>
          <w:i/>
          <w:iCs/>
          <w:color w:val="000066"/>
        </w:rPr>
        <w:t>Io sono Verbo, i miei piedi e i miei passi sono adesso in un Territorio Comune, le mie parole formano una catena con le parole di tutti i miei fratelli e le mie sorelle. E con queste parole io mi do il permesso di vivere la mia vita così come me la sono scelta.</w:t>
      </w:r>
    </w:p>
    <w:p w:rsidR="00E03E0B" w:rsidRDefault="00E03E0B" w:rsidP="00E03E0B">
      <w:pPr>
        <w:spacing w:line="360" w:lineRule="atLeast"/>
        <w:ind w:firstLine="340"/>
        <w:jc w:val="both"/>
      </w:pPr>
      <w:r>
        <w:rPr>
          <w:i/>
          <w:iCs/>
          <w:color w:val="000066"/>
        </w:rPr>
        <w:t>Io sono Verbo e così stabilisco.</w:t>
      </w:r>
    </w:p>
    <w:p w:rsidR="00E03E0B" w:rsidRDefault="00E03E0B" w:rsidP="00E03E0B">
      <w:pPr>
        <w:spacing w:line="360" w:lineRule="atLeast"/>
        <w:ind w:firstLine="340"/>
        <w:jc w:val="both"/>
      </w:pPr>
      <w:r>
        <w:rPr>
          <w:i/>
          <w:iCs/>
          <w:color w:val="000066"/>
        </w:rPr>
        <w:t> </w:t>
      </w:r>
    </w:p>
    <w:p w:rsidR="00E03E0B" w:rsidRDefault="00E03E0B" w:rsidP="00E03E0B">
      <w:pPr>
        <w:spacing w:line="360" w:lineRule="atLeast"/>
        <w:ind w:firstLine="340"/>
        <w:jc w:val="both"/>
      </w:pPr>
      <w:r>
        <w:rPr>
          <w:color w:val="000066"/>
        </w:rPr>
        <w:t>Queste sono poche parole, queste sono poche parole, ma sono parole che hanno un peso e che vi permettono di vivere come il vostro Sé superiore sceglie di fare.</w:t>
      </w:r>
    </w:p>
    <w:p w:rsidR="00E03E0B" w:rsidRDefault="00E03E0B" w:rsidP="00E03E0B">
      <w:pPr>
        <w:spacing w:line="360" w:lineRule="atLeast"/>
        <w:ind w:firstLine="340"/>
        <w:jc w:val="both"/>
      </w:pPr>
      <w:r>
        <w:rPr>
          <w:color w:val="000066"/>
        </w:rPr>
        <w:t>Ora lasciatevi alle spalle tutti i condizionamenti legati al denaro. Il denaro è solamente uno dei tanti aspetti attraverso i quali voi fate cose.</w:t>
      </w:r>
    </w:p>
    <w:p w:rsidR="00E03E0B" w:rsidRDefault="00E03E0B" w:rsidP="00E03E0B">
      <w:pPr>
        <w:spacing w:line="360" w:lineRule="atLeast"/>
        <w:ind w:firstLine="340"/>
        <w:jc w:val="both"/>
      </w:pPr>
      <w:r>
        <w:rPr>
          <w:rFonts w:ascii="Adobe Caslon Pro" w:hAnsi="Adobe Caslon Pro"/>
          <w:color w:val="000066"/>
        </w:rPr>
        <w:t>È</w:t>
      </w:r>
      <w:r>
        <w:rPr>
          <w:color w:val="000066"/>
        </w:rPr>
        <w:t xml:space="preserve"> tempo di imprenditori consapevoli sulla terra, è tempo di imprenditori che siano pienamente consapevoli di essere una ricchezza per i loro fratelli.</w:t>
      </w:r>
    </w:p>
    <w:p w:rsidR="00E03E0B" w:rsidRDefault="00E03E0B" w:rsidP="00E03E0B">
      <w:pPr>
        <w:spacing w:line="360" w:lineRule="atLeast"/>
        <w:ind w:firstLine="340"/>
        <w:jc w:val="both"/>
      </w:pPr>
      <w:r>
        <w:rPr>
          <w:color w:val="000066"/>
        </w:rPr>
        <w:t>E in questo momento noi ci stiamo rivolgendo a loro più che a tutti quei fratelli che pensano di essere poveri, che vivono nella scarsità di mezzi economici, che pensano di non avere soldi per pagare l’affitto di casa o che pesano di non avere soldi per dare da mangiare ai propri figli.</w:t>
      </w:r>
    </w:p>
    <w:p w:rsidR="00E03E0B" w:rsidRDefault="00E03E0B" w:rsidP="00E03E0B">
      <w:pPr>
        <w:spacing w:line="360" w:lineRule="atLeast"/>
        <w:ind w:firstLine="340"/>
        <w:jc w:val="both"/>
      </w:pPr>
      <w:r>
        <w:rPr>
          <w:color w:val="000066"/>
        </w:rPr>
        <w:t>Questi fratelli che pensano di essere poveri è perché pensano di non meritare la ricchezza, qualunque sia, qualunque sia la definizione che voi date alla parola ricchezza.</w:t>
      </w:r>
    </w:p>
    <w:p w:rsidR="00E03E0B" w:rsidRDefault="00E03E0B" w:rsidP="00E03E0B">
      <w:pPr>
        <w:spacing w:line="360" w:lineRule="atLeast"/>
        <w:ind w:firstLine="340"/>
        <w:jc w:val="both"/>
      </w:pPr>
      <w:r>
        <w:rPr>
          <w:color w:val="000066"/>
        </w:rPr>
        <w:t>Noi sappiamo che sulla terra ci sono uomini che sanno e possono essere imprenditori consapevoli. E così noi chiediamo a Pietro e Paola di aprirsi a questa frequenza, chiediamo a Pietro e Paola e a tutti coloro che vogliono unirsi con loro di aprirsi a questa frequenza e di cominciare ad essere imprenditori consapevoli che creano ricchezza per sé e per i propri fratelli e sorelle.</w:t>
      </w:r>
    </w:p>
    <w:p w:rsidR="00E03E0B" w:rsidRDefault="00E03E0B" w:rsidP="00E03E0B">
      <w:pPr>
        <w:spacing w:line="360" w:lineRule="atLeast"/>
        <w:ind w:firstLine="340"/>
        <w:jc w:val="both"/>
      </w:pPr>
      <w:r>
        <w:rPr>
          <w:color w:val="000066"/>
        </w:rPr>
        <w:t>Paola sta pensando e sta entrando con il suo mentale e si sta chiedendo se ce la faccio ad essere un imprenditore consapevole.</w:t>
      </w:r>
    </w:p>
    <w:p w:rsidR="00E03E0B" w:rsidRDefault="00E03E0B" w:rsidP="00E03E0B">
      <w:pPr>
        <w:spacing w:line="360" w:lineRule="atLeast"/>
        <w:ind w:firstLine="340"/>
        <w:jc w:val="both"/>
      </w:pPr>
      <w:r>
        <w:rPr>
          <w:color w:val="000066"/>
        </w:rPr>
        <w:t>Ma nel momento in cui il suo mentale è entrato, il suo mentale è già caduto perché lei sa, lei sa, lei sa che può esserlo così come lo sa Pietro.</w:t>
      </w:r>
    </w:p>
    <w:p w:rsidR="00E03E0B" w:rsidRDefault="00E03E0B" w:rsidP="00E03E0B">
      <w:pPr>
        <w:spacing w:line="360" w:lineRule="atLeast"/>
        <w:ind w:firstLine="340"/>
        <w:jc w:val="both"/>
      </w:pPr>
      <w:r>
        <w:rPr>
          <w:color w:val="000066"/>
        </w:rPr>
        <w:t>In questo esatto momento loro sanno che possono essere imprenditori consapevoli e cominciare a parlare di ricchezza senza paura ai loro fratelli e sorelle.</w:t>
      </w:r>
    </w:p>
    <w:p w:rsidR="00E03E0B" w:rsidRDefault="00E03E0B" w:rsidP="00E03E0B">
      <w:pPr>
        <w:spacing w:line="360" w:lineRule="atLeast"/>
        <w:ind w:firstLine="340"/>
        <w:jc w:val="both"/>
      </w:pPr>
      <w:r>
        <w:rPr>
          <w:color w:val="000066"/>
        </w:rPr>
        <w:t>Perché, amati fratelli, noi qui siamo in una dimensione che si chiama Territorio Comune, siamo in una dimensione che si chiama Territorio Comune e nel Territorio Comune l’imprenditore che usa la consapevolezza e produce ricchezza è una figura chiave e importante: è una figura chiave e importante e non ci sono giudizi, non ci sono giudizi perché non ci sono più sensi di colpa.</w:t>
      </w:r>
    </w:p>
    <w:p w:rsidR="00E03E0B" w:rsidRDefault="00E03E0B" w:rsidP="00E03E0B">
      <w:pPr>
        <w:spacing w:line="360" w:lineRule="atLeast"/>
        <w:ind w:firstLine="340"/>
        <w:jc w:val="both"/>
      </w:pPr>
      <w:r>
        <w:rPr>
          <w:color w:val="000066"/>
        </w:rPr>
        <w:t>L’aspetto storico di questo senso di colpa lo onoriamo, lo ringraziamo e l'abbiamo già lasciato andare. Non vi chiediamo di lasciarlo andare, noi vi diciamo che l’abbiamo già lasciato andare.</w:t>
      </w:r>
    </w:p>
    <w:p w:rsidR="00E03E0B" w:rsidRDefault="00E03E0B" w:rsidP="00E03E0B">
      <w:pPr>
        <w:spacing w:line="360" w:lineRule="atLeast"/>
        <w:ind w:firstLine="340"/>
        <w:jc w:val="both"/>
      </w:pPr>
      <w:r>
        <w:rPr>
          <w:color w:val="000066"/>
        </w:rPr>
        <w:t>E questa è una vittoria, questa è una vittoria.</w:t>
      </w:r>
    </w:p>
    <w:p w:rsidR="00E03E0B" w:rsidRDefault="00E03E0B" w:rsidP="00E03E0B">
      <w:pPr>
        <w:spacing w:line="360" w:lineRule="atLeast"/>
        <w:ind w:firstLine="340"/>
        <w:jc w:val="both"/>
      </w:pPr>
      <w:r>
        <w:rPr>
          <w:color w:val="000066"/>
        </w:rPr>
        <w:t xml:space="preserve">Ora noi vi salutiamo, vi salutiamo, ma rimaniamo nei vostri cuori, rimaniamo con voi e ancora una volta se date il consenso noi possiamo essere le Guide, quelle Guide, quei maestri che vi accompagnano nel far nascere dentro di voi, nel creare dentro di voi, una nuova frequenza che è </w:t>
      </w:r>
      <w:r>
        <w:rPr>
          <w:color w:val="000066"/>
        </w:rPr>
        <w:lastRenderedPageBreak/>
        <w:t>quella dell’imprenditore consapevole, è quella di colui che, con consapevolezza e senza paura, crea ricchezza, crea ricchezza.</w:t>
      </w:r>
    </w:p>
    <w:p w:rsidR="00E03E0B" w:rsidRDefault="00E03E0B" w:rsidP="00E03E0B">
      <w:pPr>
        <w:spacing w:line="360" w:lineRule="atLeast"/>
        <w:ind w:firstLine="340"/>
        <w:jc w:val="both"/>
      </w:pPr>
      <w:r>
        <w:rPr>
          <w:color w:val="000066"/>
        </w:rPr>
        <w:t xml:space="preserve">La crea con nuove idee, la crea con un nuovo atteggiamento di sé rispetto al mondo, la crea con ciò che la sua anima sceglie che è la sua strada. Queste amati fratelli ˗ e vi invitiamo a sorridere ˗ sono tutte cose nuove che vi attendono nel Territorio Comune e noi siamo ben lieti, ben lieti, </w:t>
      </w:r>
      <w:r>
        <w:rPr>
          <w:i/>
          <w:iCs/>
          <w:color w:val="000066"/>
        </w:rPr>
        <w:t>ben lieti</w:t>
      </w:r>
      <w:r>
        <w:rPr>
          <w:color w:val="000066"/>
        </w:rPr>
        <w:t xml:space="preserve"> di essere con voi in questa scoperta.</w:t>
      </w:r>
    </w:p>
    <w:p w:rsidR="00E03E0B" w:rsidRDefault="00E03E0B" w:rsidP="00E03E0B">
      <w:pPr>
        <w:spacing w:line="360" w:lineRule="atLeast"/>
        <w:ind w:firstLine="340"/>
        <w:jc w:val="both"/>
      </w:pPr>
      <w:r>
        <w:rPr>
          <w:color w:val="000066"/>
        </w:rPr>
        <w:t>Amati fratelli, questo è un saluto e uno stop.</w:t>
      </w:r>
    </w:p>
    <w:p w:rsidR="00E03E0B" w:rsidRDefault="00E03E0B" w:rsidP="00E03E0B">
      <w:pPr>
        <w:spacing w:line="360" w:lineRule="atLeast"/>
        <w:ind w:firstLine="340"/>
        <w:jc w:val="both"/>
        <w:rPr>
          <w:color w:val="000066"/>
        </w:rPr>
      </w:pPr>
      <w:r>
        <w:rPr>
          <w:color w:val="000066"/>
        </w:rPr>
        <w:t>Stop. Stop. Stop.</w:t>
      </w:r>
    </w:p>
    <w:p w:rsidR="00E03E0B" w:rsidRDefault="00E03E0B" w:rsidP="00E03E0B">
      <w:pPr>
        <w:spacing w:line="360" w:lineRule="atLeast"/>
        <w:ind w:firstLine="340"/>
        <w:jc w:val="both"/>
      </w:pPr>
      <w:r>
        <w:rPr>
          <w:color w:val="000066"/>
        </w:rPr>
        <w:br/>
        <w:t> </w:t>
      </w:r>
    </w:p>
    <w:p w:rsidR="00E03E0B" w:rsidRPr="00E03E0B" w:rsidRDefault="00E03E0B" w:rsidP="00E03E0B"/>
    <w:sectPr w:rsidR="00E03E0B" w:rsidRPr="00E03E0B" w:rsidSect="009F6430">
      <w:footerReference w:type="even" r:id="rId20"/>
      <w:footerReference w:type="default" r:id="rId21"/>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60CD0" w:rsidRDefault="00160CD0">
      <w:r>
        <w:separator/>
      </w:r>
    </w:p>
  </w:endnote>
  <w:endnote w:type="continuationSeparator" w:id="0">
    <w:p w:rsidR="00160CD0" w:rsidRDefault="00160CD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Times New Roman, serif">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Adobe Caslon Pro">
    <w:panose1 w:val="00000000000000000000"/>
    <w:charset w:val="00"/>
    <w:family w:val="roman"/>
    <w:notTrueType/>
    <w:pitch w:val="variable"/>
    <w:sig w:usb0="00000007" w:usb1="00000001" w:usb2="00000000" w:usb3="00000000" w:csb0="00000093"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6F8C" w:rsidRDefault="000F49FB" w:rsidP="00E42911">
    <w:pPr>
      <w:pStyle w:val="Pidipagina"/>
      <w:framePr w:wrap="around" w:vAnchor="text" w:hAnchor="margin" w:xAlign="right" w:y="1"/>
      <w:rPr>
        <w:rStyle w:val="Numeropagina"/>
      </w:rPr>
    </w:pPr>
    <w:r>
      <w:rPr>
        <w:rStyle w:val="Numeropagina"/>
      </w:rPr>
      <w:fldChar w:fldCharType="begin"/>
    </w:r>
    <w:r w:rsidR="00086F8C">
      <w:rPr>
        <w:rStyle w:val="Numeropagina"/>
      </w:rPr>
      <w:instrText xml:space="preserve">PAGE  </w:instrText>
    </w:r>
    <w:r>
      <w:rPr>
        <w:rStyle w:val="Numeropagina"/>
      </w:rPr>
      <w:fldChar w:fldCharType="separate"/>
    </w:r>
    <w:r w:rsidR="00086F8C">
      <w:rPr>
        <w:rStyle w:val="Numeropagina"/>
        <w:noProof/>
      </w:rPr>
      <w:t>39</w:t>
    </w:r>
    <w:r>
      <w:rPr>
        <w:rStyle w:val="Numeropagina"/>
      </w:rPr>
      <w:fldChar w:fldCharType="end"/>
    </w:r>
  </w:p>
  <w:p w:rsidR="00086F8C" w:rsidRDefault="00086F8C" w:rsidP="002D442F">
    <w:pPr>
      <w:pStyle w:val="Pidipagin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6F8C" w:rsidRDefault="000F49FB" w:rsidP="00E42911">
    <w:pPr>
      <w:pStyle w:val="Pidipagina"/>
      <w:framePr w:wrap="around" w:vAnchor="text" w:hAnchor="margin" w:xAlign="right" w:y="1"/>
      <w:rPr>
        <w:rStyle w:val="Numeropagina"/>
      </w:rPr>
    </w:pPr>
    <w:r>
      <w:rPr>
        <w:rStyle w:val="Numeropagina"/>
      </w:rPr>
      <w:fldChar w:fldCharType="begin"/>
    </w:r>
    <w:r w:rsidR="00086F8C">
      <w:rPr>
        <w:rStyle w:val="Numeropagina"/>
      </w:rPr>
      <w:instrText xml:space="preserve">PAGE  </w:instrText>
    </w:r>
    <w:r>
      <w:rPr>
        <w:rStyle w:val="Numeropagina"/>
      </w:rPr>
      <w:fldChar w:fldCharType="separate"/>
    </w:r>
    <w:r w:rsidR="00E03E0B">
      <w:rPr>
        <w:rStyle w:val="Numeropagina"/>
        <w:noProof/>
      </w:rPr>
      <w:t>11</w:t>
    </w:r>
    <w:r>
      <w:rPr>
        <w:rStyle w:val="Numeropagina"/>
      </w:rPr>
      <w:fldChar w:fldCharType="end"/>
    </w:r>
  </w:p>
  <w:p w:rsidR="00086F8C" w:rsidRDefault="00086F8C" w:rsidP="002D442F">
    <w:pPr>
      <w:pStyle w:val="Pidipagin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60CD0" w:rsidRDefault="00160CD0">
      <w:r>
        <w:separator/>
      </w:r>
    </w:p>
  </w:footnote>
  <w:footnote w:type="continuationSeparator" w:id="0">
    <w:p w:rsidR="00160CD0" w:rsidRDefault="00160CD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00002"/>
    <w:multiLevelType w:val="multilevel"/>
    <w:tmpl w:val="00000002"/>
    <w:name w:val="WW8Num2"/>
    <w:lvl w:ilvl="0">
      <w:start w:val="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3"/>
    <w:multiLevelType w:val="multilevel"/>
    <w:tmpl w:val="00000003"/>
    <w:name w:val="WW8Num3"/>
    <w:lvl w:ilvl="0">
      <w:start w:val="3"/>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4"/>
    <w:multiLevelType w:val="multilevel"/>
    <w:tmpl w:val="00000004"/>
    <w:name w:val="WW8Num4"/>
    <w:lvl w:ilvl="0">
      <w:start w:val="4"/>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340350"/>
    <w:multiLevelType w:val="multilevel"/>
    <w:tmpl w:val="7DFCCD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3B015DC"/>
    <w:multiLevelType w:val="hybridMultilevel"/>
    <w:tmpl w:val="031C9AFA"/>
    <w:lvl w:ilvl="0" w:tplc="403245A4">
      <w:start w:val="1"/>
      <w:numFmt w:val="decimal"/>
      <w:lvlText w:val="%1."/>
      <w:lvlJc w:val="left"/>
      <w:pPr>
        <w:ind w:left="530" w:hanging="360"/>
      </w:pPr>
      <w:rPr>
        <w:rFonts w:hint="default"/>
      </w:rPr>
    </w:lvl>
    <w:lvl w:ilvl="1" w:tplc="04100019" w:tentative="1">
      <w:start w:val="1"/>
      <w:numFmt w:val="lowerLetter"/>
      <w:lvlText w:val="%2."/>
      <w:lvlJc w:val="left"/>
      <w:pPr>
        <w:ind w:left="1250" w:hanging="360"/>
      </w:pPr>
    </w:lvl>
    <w:lvl w:ilvl="2" w:tplc="0410001B" w:tentative="1">
      <w:start w:val="1"/>
      <w:numFmt w:val="lowerRoman"/>
      <w:lvlText w:val="%3."/>
      <w:lvlJc w:val="right"/>
      <w:pPr>
        <w:ind w:left="1970" w:hanging="180"/>
      </w:pPr>
    </w:lvl>
    <w:lvl w:ilvl="3" w:tplc="0410000F" w:tentative="1">
      <w:start w:val="1"/>
      <w:numFmt w:val="decimal"/>
      <w:lvlText w:val="%4."/>
      <w:lvlJc w:val="left"/>
      <w:pPr>
        <w:ind w:left="2690" w:hanging="360"/>
      </w:pPr>
    </w:lvl>
    <w:lvl w:ilvl="4" w:tplc="04100019" w:tentative="1">
      <w:start w:val="1"/>
      <w:numFmt w:val="lowerLetter"/>
      <w:lvlText w:val="%5."/>
      <w:lvlJc w:val="left"/>
      <w:pPr>
        <w:ind w:left="3410" w:hanging="360"/>
      </w:pPr>
    </w:lvl>
    <w:lvl w:ilvl="5" w:tplc="0410001B" w:tentative="1">
      <w:start w:val="1"/>
      <w:numFmt w:val="lowerRoman"/>
      <w:lvlText w:val="%6."/>
      <w:lvlJc w:val="right"/>
      <w:pPr>
        <w:ind w:left="4130" w:hanging="180"/>
      </w:pPr>
    </w:lvl>
    <w:lvl w:ilvl="6" w:tplc="0410000F" w:tentative="1">
      <w:start w:val="1"/>
      <w:numFmt w:val="decimal"/>
      <w:lvlText w:val="%7."/>
      <w:lvlJc w:val="left"/>
      <w:pPr>
        <w:ind w:left="4850" w:hanging="360"/>
      </w:pPr>
    </w:lvl>
    <w:lvl w:ilvl="7" w:tplc="04100019" w:tentative="1">
      <w:start w:val="1"/>
      <w:numFmt w:val="lowerLetter"/>
      <w:lvlText w:val="%8."/>
      <w:lvlJc w:val="left"/>
      <w:pPr>
        <w:ind w:left="5570" w:hanging="360"/>
      </w:pPr>
    </w:lvl>
    <w:lvl w:ilvl="8" w:tplc="0410001B" w:tentative="1">
      <w:start w:val="1"/>
      <w:numFmt w:val="lowerRoman"/>
      <w:lvlText w:val="%9."/>
      <w:lvlJc w:val="right"/>
      <w:pPr>
        <w:ind w:left="6290" w:hanging="180"/>
      </w:pPr>
    </w:lvl>
  </w:abstractNum>
  <w:abstractNum w:abstractNumId="6">
    <w:nsid w:val="13974443"/>
    <w:multiLevelType w:val="multilevel"/>
    <w:tmpl w:val="16FC3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E1543E8"/>
    <w:multiLevelType w:val="multilevel"/>
    <w:tmpl w:val="C01A3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269531E"/>
    <w:multiLevelType w:val="multilevel"/>
    <w:tmpl w:val="B83EA3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45E23A04"/>
    <w:multiLevelType w:val="multilevel"/>
    <w:tmpl w:val="BD6EB3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4D25409D"/>
    <w:multiLevelType w:val="multilevel"/>
    <w:tmpl w:val="00564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4E142AE8"/>
    <w:multiLevelType w:val="multilevel"/>
    <w:tmpl w:val="6150B0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4E5E3A12"/>
    <w:multiLevelType w:val="multilevel"/>
    <w:tmpl w:val="014063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5C5F64C0"/>
    <w:multiLevelType w:val="multilevel"/>
    <w:tmpl w:val="B8A416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609A2FD0"/>
    <w:multiLevelType w:val="multilevel"/>
    <w:tmpl w:val="FFD891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618A3756"/>
    <w:multiLevelType w:val="multilevel"/>
    <w:tmpl w:val="312E1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31578AB"/>
    <w:multiLevelType w:val="multilevel"/>
    <w:tmpl w:val="15A602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69AB176F"/>
    <w:multiLevelType w:val="multilevel"/>
    <w:tmpl w:val="43D830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6B25448D"/>
    <w:multiLevelType w:val="multilevel"/>
    <w:tmpl w:val="18220F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6B3E6C11"/>
    <w:multiLevelType w:val="multilevel"/>
    <w:tmpl w:val="40428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nsid w:val="7A0D10B0"/>
    <w:multiLevelType w:val="multilevel"/>
    <w:tmpl w:val="B8427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5"/>
  </w:num>
  <w:num w:numId="2">
    <w:abstractNumId w:val="10"/>
  </w:num>
  <w:num w:numId="3">
    <w:abstractNumId w:val="19"/>
  </w:num>
  <w:num w:numId="4">
    <w:abstractNumId w:val="6"/>
  </w:num>
  <w:num w:numId="5">
    <w:abstractNumId w:val="9"/>
  </w:num>
  <w:num w:numId="6">
    <w:abstractNumId w:val="20"/>
  </w:num>
  <w:num w:numId="7">
    <w:abstractNumId w:val="4"/>
  </w:num>
  <w:num w:numId="8">
    <w:abstractNumId w:val="5"/>
  </w:num>
  <w:num w:numId="9">
    <w:abstractNumId w:val="13"/>
  </w:num>
  <w:num w:numId="10">
    <w:abstractNumId w:val="8"/>
  </w:num>
  <w:num w:numId="11">
    <w:abstractNumId w:val="18"/>
  </w:num>
  <w:num w:numId="12">
    <w:abstractNumId w:val="12"/>
  </w:num>
  <w:num w:numId="13">
    <w:abstractNumId w:val="17"/>
  </w:num>
  <w:num w:numId="14">
    <w:abstractNumId w:val="16"/>
  </w:num>
  <w:num w:numId="15">
    <w:abstractNumId w:val="14"/>
  </w:num>
  <w:num w:numId="16">
    <w:abstractNumId w:val="7"/>
  </w:num>
  <w:num w:numId="17">
    <w:abstractNumId w:val="11"/>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hideSpellingErrors/>
  <w:proofState w:spelling="clean"/>
  <w:stylePaneFormatFilter w:val="3F01"/>
  <w:defaultTabStop w:val="708"/>
  <w:hyphenationZone w:val="283"/>
  <w:characterSpacingControl w:val="doNotCompress"/>
  <w:footnotePr>
    <w:footnote w:id="-1"/>
    <w:footnote w:id="0"/>
  </w:footnotePr>
  <w:endnotePr>
    <w:endnote w:id="-1"/>
    <w:endnote w:id="0"/>
  </w:endnotePr>
  <w:compat/>
  <w:rsids>
    <w:rsidRoot w:val="005F0245"/>
    <w:rsid w:val="00000358"/>
    <w:rsid w:val="00000654"/>
    <w:rsid w:val="00001342"/>
    <w:rsid w:val="00001E3A"/>
    <w:rsid w:val="000035E1"/>
    <w:rsid w:val="000037F3"/>
    <w:rsid w:val="000047EE"/>
    <w:rsid w:val="000053FC"/>
    <w:rsid w:val="000066E7"/>
    <w:rsid w:val="00006B60"/>
    <w:rsid w:val="00007440"/>
    <w:rsid w:val="0000758D"/>
    <w:rsid w:val="000102FD"/>
    <w:rsid w:val="000107C9"/>
    <w:rsid w:val="00011FE8"/>
    <w:rsid w:val="0001364D"/>
    <w:rsid w:val="0001551D"/>
    <w:rsid w:val="000155A6"/>
    <w:rsid w:val="000157D9"/>
    <w:rsid w:val="00015DF1"/>
    <w:rsid w:val="00017C60"/>
    <w:rsid w:val="0002008F"/>
    <w:rsid w:val="000201DD"/>
    <w:rsid w:val="00022138"/>
    <w:rsid w:val="00022641"/>
    <w:rsid w:val="00023974"/>
    <w:rsid w:val="0002494E"/>
    <w:rsid w:val="00024B7D"/>
    <w:rsid w:val="0002592D"/>
    <w:rsid w:val="00026336"/>
    <w:rsid w:val="00026BA8"/>
    <w:rsid w:val="00026BD8"/>
    <w:rsid w:val="00027128"/>
    <w:rsid w:val="000276CE"/>
    <w:rsid w:val="00031483"/>
    <w:rsid w:val="00031B6A"/>
    <w:rsid w:val="0003237F"/>
    <w:rsid w:val="00032868"/>
    <w:rsid w:val="000328F8"/>
    <w:rsid w:val="00033C5C"/>
    <w:rsid w:val="0003525A"/>
    <w:rsid w:val="00035407"/>
    <w:rsid w:val="0004052D"/>
    <w:rsid w:val="00040C6D"/>
    <w:rsid w:val="00041683"/>
    <w:rsid w:val="000416B8"/>
    <w:rsid w:val="000418C9"/>
    <w:rsid w:val="0004246D"/>
    <w:rsid w:val="00042494"/>
    <w:rsid w:val="000432D7"/>
    <w:rsid w:val="00043523"/>
    <w:rsid w:val="00043C09"/>
    <w:rsid w:val="00044E09"/>
    <w:rsid w:val="00047BC8"/>
    <w:rsid w:val="00050B0A"/>
    <w:rsid w:val="00051CBC"/>
    <w:rsid w:val="00053D0C"/>
    <w:rsid w:val="00054CB6"/>
    <w:rsid w:val="00060670"/>
    <w:rsid w:val="00061160"/>
    <w:rsid w:val="0006152E"/>
    <w:rsid w:val="00062150"/>
    <w:rsid w:val="00062E9F"/>
    <w:rsid w:val="00064795"/>
    <w:rsid w:val="0006643E"/>
    <w:rsid w:val="000674DE"/>
    <w:rsid w:val="000674F7"/>
    <w:rsid w:val="000700CA"/>
    <w:rsid w:val="0007055A"/>
    <w:rsid w:val="00070CAB"/>
    <w:rsid w:val="00072D92"/>
    <w:rsid w:val="00073D8C"/>
    <w:rsid w:val="000743DE"/>
    <w:rsid w:val="00074E77"/>
    <w:rsid w:val="00080C51"/>
    <w:rsid w:val="000813A9"/>
    <w:rsid w:val="00083FA9"/>
    <w:rsid w:val="00085D40"/>
    <w:rsid w:val="00086011"/>
    <w:rsid w:val="000865D5"/>
    <w:rsid w:val="00086F8C"/>
    <w:rsid w:val="00087F5C"/>
    <w:rsid w:val="00090CD7"/>
    <w:rsid w:val="00091B7A"/>
    <w:rsid w:val="00091BAF"/>
    <w:rsid w:val="00092581"/>
    <w:rsid w:val="0009361E"/>
    <w:rsid w:val="000936DE"/>
    <w:rsid w:val="00095735"/>
    <w:rsid w:val="000A1B4F"/>
    <w:rsid w:val="000A5C0E"/>
    <w:rsid w:val="000A6A9A"/>
    <w:rsid w:val="000B0D0E"/>
    <w:rsid w:val="000B394B"/>
    <w:rsid w:val="000B43E9"/>
    <w:rsid w:val="000B4B86"/>
    <w:rsid w:val="000B58BF"/>
    <w:rsid w:val="000B63E6"/>
    <w:rsid w:val="000B6CF7"/>
    <w:rsid w:val="000B6E70"/>
    <w:rsid w:val="000C22C4"/>
    <w:rsid w:val="000C332A"/>
    <w:rsid w:val="000C49D4"/>
    <w:rsid w:val="000C628F"/>
    <w:rsid w:val="000C711E"/>
    <w:rsid w:val="000C7AD7"/>
    <w:rsid w:val="000C7E64"/>
    <w:rsid w:val="000D0371"/>
    <w:rsid w:val="000D16A2"/>
    <w:rsid w:val="000D1D2B"/>
    <w:rsid w:val="000D253C"/>
    <w:rsid w:val="000D2BB5"/>
    <w:rsid w:val="000D2F36"/>
    <w:rsid w:val="000D3788"/>
    <w:rsid w:val="000D5FA9"/>
    <w:rsid w:val="000D7309"/>
    <w:rsid w:val="000D751A"/>
    <w:rsid w:val="000D7CB5"/>
    <w:rsid w:val="000E31C7"/>
    <w:rsid w:val="000E3314"/>
    <w:rsid w:val="000E482D"/>
    <w:rsid w:val="000E5EDD"/>
    <w:rsid w:val="000E64AC"/>
    <w:rsid w:val="000E67D8"/>
    <w:rsid w:val="000E69BA"/>
    <w:rsid w:val="000E6EED"/>
    <w:rsid w:val="000E720B"/>
    <w:rsid w:val="000F11D4"/>
    <w:rsid w:val="000F21FD"/>
    <w:rsid w:val="000F2569"/>
    <w:rsid w:val="000F3A68"/>
    <w:rsid w:val="000F49FB"/>
    <w:rsid w:val="000F546B"/>
    <w:rsid w:val="000F59D0"/>
    <w:rsid w:val="000F7A47"/>
    <w:rsid w:val="00100281"/>
    <w:rsid w:val="001005D1"/>
    <w:rsid w:val="0010271C"/>
    <w:rsid w:val="00102B56"/>
    <w:rsid w:val="00102EEB"/>
    <w:rsid w:val="00105195"/>
    <w:rsid w:val="00105AF7"/>
    <w:rsid w:val="00106AA0"/>
    <w:rsid w:val="00107E99"/>
    <w:rsid w:val="00110E08"/>
    <w:rsid w:val="00111043"/>
    <w:rsid w:val="00111DA9"/>
    <w:rsid w:val="00111FEE"/>
    <w:rsid w:val="0011645C"/>
    <w:rsid w:val="001164F9"/>
    <w:rsid w:val="00116C43"/>
    <w:rsid w:val="00117C50"/>
    <w:rsid w:val="001202B0"/>
    <w:rsid w:val="0012065D"/>
    <w:rsid w:val="00121712"/>
    <w:rsid w:val="0012193F"/>
    <w:rsid w:val="001226CD"/>
    <w:rsid w:val="00123B35"/>
    <w:rsid w:val="00123C3D"/>
    <w:rsid w:val="00124DFD"/>
    <w:rsid w:val="00126A25"/>
    <w:rsid w:val="001277A8"/>
    <w:rsid w:val="001301A0"/>
    <w:rsid w:val="0013106D"/>
    <w:rsid w:val="0013125C"/>
    <w:rsid w:val="00131728"/>
    <w:rsid w:val="00133B22"/>
    <w:rsid w:val="00133EC1"/>
    <w:rsid w:val="001342F2"/>
    <w:rsid w:val="00134A1A"/>
    <w:rsid w:val="00135522"/>
    <w:rsid w:val="0013663E"/>
    <w:rsid w:val="001372C6"/>
    <w:rsid w:val="00137A93"/>
    <w:rsid w:val="0014019C"/>
    <w:rsid w:val="0014064D"/>
    <w:rsid w:val="00141ED1"/>
    <w:rsid w:val="0014244B"/>
    <w:rsid w:val="00142E5D"/>
    <w:rsid w:val="00143315"/>
    <w:rsid w:val="00144E3D"/>
    <w:rsid w:val="001470A2"/>
    <w:rsid w:val="001477A5"/>
    <w:rsid w:val="00147A25"/>
    <w:rsid w:val="00147AF5"/>
    <w:rsid w:val="00150DE5"/>
    <w:rsid w:val="00150F67"/>
    <w:rsid w:val="00151185"/>
    <w:rsid w:val="00152D3C"/>
    <w:rsid w:val="00153036"/>
    <w:rsid w:val="0015460D"/>
    <w:rsid w:val="001551F0"/>
    <w:rsid w:val="00156619"/>
    <w:rsid w:val="00156B92"/>
    <w:rsid w:val="001571AE"/>
    <w:rsid w:val="00157D72"/>
    <w:rsid w:val="001602A9"/>
    <w:rsid w:val="00160CD0"/>
    <w:rsid w:val="00161EA3"/>
    <w:rsid w:val="00162708"/>
    <w:rsid w:val="0016468F"/>
    <w:rsid w:val="00167490"/>
    <w:rsid w:val="00167A5D"/>
    <w:rsid w:val="001710BB"/>
    <w:rsid w:val="001722B5"/>
    <w:rsid w:val="00172388"/>
    <w:rsid w:val="00172540"/>
    <w:rsid w:val="00172545"/>
    <w:rsid w:val="001728BE"/>
    <w:rsid w:val="0017350D"/>
    <w:rsid w:val="00173BBE"/>
    <w:rsid w:val="001742E9"/>
    <w:rsid w:val="001742F4"/>
    <w:rsid w:val="00174A48"/>
    <w:rsid w:val="00177678"/>
    <w:rsid w:val="001815B5"/>
    <w:rsid w:val="00182917"/>
    <w:rsid w:val="00183CA9"/>
    <w:rsid w:val="00184006"/>
    <w:rsid w:val="00184792"/>
    <w:rsid w:val="00184BD9"/>
    <w:rsid w:val="00187C97"/>
    <w:rsid w:val="0019089F"/>
    <w:rsid w:val="00193974"/>
    <w:rsid w:val="00193F50"/>
    <w:rsid w:val="00195A54"/>
    <w:rsid w:val="00195D95"/>
    <w:rsid w:val="001960A2"/>
    <w:rsid w:val="00196A2A"/>
    <w:rsid w:val="001975DD"/>
    <w:rsid w:val="001A063E"/>
    <w:rsid w:val="001A1076"/>
    <w:rsid w:val="001A1392"/>
    <w:rsid w:val="001A2715"/>
    <w:rsid w:val="001A2EA8"/>
    <w:rsid w:val="001A4C8B"/>
    <w:rsid w:val="001A5219"/>
    <w:rsid w:val="001A56EC"/>
    <w:rsid w:val="001A5A8E"/>
    <w:rsid w:val="001A64E2"/>
    <w:rsid w:val="001A665B"/>
    <w:rsid w:val="001A6B76"/>
    <w:rsid w:val="001A6C18"/>
    <w:rsid w:val="001B0B8B"/>
    <w:rsid w:val="001B4945"/>
    <w:rsid w:val="001B622E"/>
    <w:rsid w:val="001B664A"/>
    <w:rsid w:val="001B6C91"/>
    <w:rsid w:val="001B7EC4"/>
    <w:rsid w:val="001C14A9"/>
    <w:rsid w:val="001C1750"/>
    <w:rsid w:val="001C1752"/>
    <w:rsid w:val="001C2DE6"/>
    <w:rsid w:val="001C3DE8"/>
    <w:rsid w:val="001C4C63"/>
    <w:rsid w:val="001C5AEE"/>
    <w:rsid w:val="001C5C3D"/>
    <w:rsid w:val="001C60CB"/>
    <w:rsid w:val="001C6E14"/>
    <w:rsid w:val="001C7795"/>
    <w:rsid w:val="001D0D7A"/>
    <w:rsid w:val="001D3475"/>
    <w:rsid w:val="001D46F8"/>
    <w:rsid w:val="001D52E5"/>
    <w:rsid w:val="001D6120"/>
    <w:rsid w:val="001D6134"/>
    <w:rsid w:val="001D673A"/>
    <w:rsid w:val="001D7671"/>
    <w:rsid w:val="001D7771"/>
    <w:rsid w:val="001D7E58"/>
    <w:rsid w:val="001E0E22"/>
    <w:rsid w:val="001E2720"/>
    <w:rsid w:val="001E4158"/>
    <w:rsid w:val="001E456D"/>
    <w:rsid w:val="001E4E0E"/>
    <w:rsid w:val="001E55DB"/>
    <w:rsid w:val="001E5D6E"/>
    <w:rsid w:val="001E611B"/>
    <w:rsid w:val="001E7DA0"/>
    <w:rsid w:val="001F1134"/>
    <w:rsid w:val="001F387D"/>
    <w:rsid w:val="001F49A7"/>
    <w:rsid w:val="001F4D69"/>
    <w:rsid w:val="001F51F3"/>
    <w:rsid w:val="001F649D"/>
    <w:rsid w:val="001F7134"/>
    <w:rsid w:val="001F767C"/>
    <w:rsid w:val="001F7A02"/>
    <w:rsid w:val="001F7F82"/>
    <w:rsid w:val="0020038D"/>
    <w:rsid w:val="002013B7"/>
    <w:rsid w:val="00202EBC"/>
    <w:rsid w:val="00205A9D"/>
    <w:rsid w:val="002076E3"/>
    <w:rsid w:val="00210DC3"/>
    <w:rsid w:val="002110EC"/>
    <w:rsid w:val="00211E98"/>
    <w:rsid w:val="0021350A"/>
    <w:rsid w:val="0021389F"/>
    <w:rsid w:val="002150E6"/>
    <w:rsid w:val="00216B35"/>
    <w:rsid w:val="0021741D"/>
    <w:rsid w:val="00220D04"/>
    <w:rsid w:val="00221181"/>
    <w:rsid w:val="0022388C"/>
    <w:rsid w:val="00225504"/>
    <w:rsid w:val="00225CB8"/>
    <w:rsid w:val="0022694E"/>
    <w:rsid w:val="00231840"/>
    <w:rsid w:val="00231D1C"/>
    <w:rsid w:val="0023283F"/>
    <w:rsid w:val="00232D96"/>
    <w:rsid w:val="0023399B"/>
    <w:rsid w:val="0023570C"/>
    <w:rsid w:val="00235EBC"/>
    <w:rsid w:val="0023611D"/>
    <w:rsid w:val="00236314"/>
    <w:rsid w:val="0023707F"/>
    <w:rsid w:val="002419DD"/>
    <w:rsid w:val="00241EA8"/>
    <w:rsid w:val="00242715"/>
    <w:rsid w:val="00242F51"/>
    <w:rsid w:val="0024457E"/>
    <w:rsid w:val="002502F4"/>
    <w:rsid w:val="00251A55"/>
    <w:rsid w:val="002527B8"/>
    <w:rsid w:val="002531DB"/>
    <w:rsid w:val="00255554"/>
    <w:rsid w:val="00260986"/>
    <w:rsid w:val="00260BDF"/>
    <w:rsid w:val="00260C3E"/>
    <w:rsid w:val="002634FD"/>
    <w:rsid w:val="00265714"/>
    <w:rsid w:val="0026624F"/>
    <w:rsid w:val="0026637A"/>
    <w:rsid w:val="002703A1"/>
    <w:rsid w:val="00270BEF"/>
    <w:rsid w:val="0027121F"/>
    <w:rsid w:val="002716C5"/>
    <w:rsid w:val="00271945"/>
    <w:rsid w:val="002739AE"/>
    <w:rsid w:val="002743F8"/>
    <w:rsid w:val="00274567"/>
    <w:rsid w:val="00274B74"/>
    <w:rsid w:val="00275FB8"/>
    <w:rsid w:val="0027637E"/>
    <w:rsid w:val="002773D1"/>
    <w:rsid w:val="00280A85"/>
    <w:rsid w:val="00281D90"/>
    <w:rsid w:val="0028265A"/>
    <w:rsid w:val="00284297"/>
    <w:rsid w:val="00286F9A"/>
    <w:rsid w:val="00287E7C"/>
    <w:rsid w:val="0029010D"/>
    <w:rsid w:val="0029097B"/>
    <w:rsid w:val="00290D24"/>
    <w:rsid w:val="0029321D"/>
    <w:rsid w:val="00293EB6"/>
    <w:rsid w:val="00294637"/>
    <w:rsid w:val="0029579C"/>
    <w:rsid w:val="002A084E"/>
    <w:rsid w:val="002A1171"/>
    <w:rsid w:val="002A1BD0"/>
    <w:rsid w:val="002A1E29"/>
    <w:rsid w:val="002A4A0F"/>
    <w:rsid w:val="002A5659"/>
    <w:rsid w:val="002A5D60"/>
    <w:rsid w:val="002A780F"/>
    <w:rsid w:val="002A79B3"/>
    <w:rsid w:val="002A7C65"/>
    <w:rsid w:val="002B0A7E"/>
    <w:rsid w:val="002B1F80"/>
    <w:rsid w:val="002B31D6"/>
    <w:rsid w:val="002B3A9E"/>
    <w:rsid w:val="002B4F6D"/>
    <w:rsid w:val="002B5050"/>
    <w:rsid w:val="002B5ABC"/>
    <w:rsid w:val="002B6CC8"/>
    <w:rsid w:val="002C065B"/>
    <w:rsid w:val="002C0A52"/>
    <w:rsid w:val="002C123E"/>
    <w:rsid w:val="002C1A1B"/>
    <w:rsid w:val="002C1C7B"/>
    <w:rsid w:val="002C2656"/>
    <w:rsid w:val="002C26B9"/>
    <w:rsid w:val="002C4840"/>
    <w:rsid w:val="002C6075"/>
    <w:rsid w:val="002C7B38"/>
    <w:rsid w:val="002D302E"/>
    <w:rsid w:val="002D311A"/>
    <w:rsid w:val="002D3BA4"/>
    <w:rsid w:val="002D3C27"/>
    <w:rsid w:val="002D442F"/>
    <w:rsid w:val="002D4C44"/>
    <w:rsid w:val="002D5351"/>
    <w:rsid w:val="002D5F86"/>
    <w:rsid w:val="002D6293"/>
    <w:rsid w:val="002D6FB7"/>
    <w:rsid w:val="002E0879"/>
    <w:rsid w:val="002E2006"/>
    <w:rsid w:val="002E2086"/>
    <w:rsid w:val="002E23A5"/>
    <w:rsid w:val="002E419E"/>
    <w:rsid w:val="002E5E6F"/>
    <w:rsid w:val="002F06A2"/>
    <w:rsid w:val="002F075D"/>
    <w:rsid w:val="002F0ADB"/>
    <w:rsid w:val="002F304B"/>
    <w:rsid w:val="002F5549"/>
    <w:rsid w:val="002F5986"/>
    <w:rsid w:val="002F659D"/>
    <w:rsid w:val="002F6B55"/>
    <w:rsid w:val="002F72E6"/>
    <w:rsid w:val="003007D2"/>
    <w:rsid w:val="003012A8"/>
    <w:rsid w:val="00301A13"/>
    <w:rsid w:val="003031C7"/>
    <w:rsid w:val="00303EF3"/>
    <w:rsid w:val="003118A4"/>
    <w:rsid w:val="00311D39"/>
    <w:rsid w:val="00312D10"/>
    <w:rsid w:val="0031319A"/>
    <w:rsid w:val="00313DB8"/>
    <w:rsid w:val="003147E4"/>
    <w:rsid w:val="00314C0B"/>
    <w:rsid w:val="00316731"/>
    <w:rsid w:val="00317A3D"/>
    <w:rsid w:val="00320A34"/>
    <w:rsid w:val="00321940"/>
    <w:rsid w:val="00322CA5"/>
    <w:rsid w:val="003233A8"/>
    <w:rsid w:val="00323E64"/>
    <w:rsid w:val="00323EA5"/>
    <w:rsid w:val="00324329"/>
    <w:rsid w:val="00324A9F"/>
    <w:rsid w:val="0032500A"/>
    <w:rsid w:val="00325249"/>
    <w:rsid w:val="0032578A"/>
    <w:rsid w:val="003266D7"/>
    <w:rsid w:val="00326FBE"/>
    <w:rsid w:val="00327AE6"/>
    <w:rsid w:val="00330238"/>
    <w:rsid w:val="003318D4"/>
    <w:rsid w:val="00334442"/>
    <w:rsid w:val="003344FD"/>
    <w:rsid w:val="00335A8D"/>
    <w:rsid w:val="00336A73"/>
    <w:rsid w:val="00337EAF"/>
    <w:rsid w:val="0034059A"/>
    <w:rsid w:val="003433E2"/>
    <w:rsid w:val="0034497D"/>
    <w:rsid w:val="00344EC7"/>
    <w:rsid w:val="00345DFB"/>
    <w:rsid w:val="0034671B"/>
    <w:rsid w:val="00347958"/>
    <w:rsid w:val="00347F8D"/>
    <w:rsid w:val="00350465"/>
    <w:rsid w:val="0035129C"/>
    <w:rsid w:val="00352128"/>
    <w:rsid w:val="00352A85"/>
    <w:rsid w:val="003551B7"/>
    <w:rsid w:val="00360743"/>
    <w:rsid w:val="00360D80"/>
    <w:rsid w:val="00361573"/>
    <w:rsid w:val="00361E7F"/>
    <w:rsid w:val="0036233E"/>
    <w:rsid w:val="00363E62"/>
    <w:rsid w:val="00367450"/>
    <w:rsid w:val="00367962"/>
    <w:rsid w:val="003700CF"/>
    <w:rsid w:val="003700EA"/>
    <w:rsid w:val="00370CD9"/>
    <w:rsid w:val="003716FC"/>
    <w:rsid w:val="003719CA"/>
    <w:rsid w:val="00371E6F"/>
    <w:rsid w:val="00375B84"/>
    <w:rsid w:val="00375FAA"/>
    <w:rsid w:val="00376769"/>
    <w:rsid w:val="003808BD"/>
    <w:rsid w:val="003812CC"/>
    <w:rsid w:val="00381407"/>
    <w:rsid w:val="00382EA8"/>
    <w:rsid w:val="00383374"/>
    <w:rsid w:val="00383BD1"/>
    <w:rsid w:val="0039001F"/>
    <w:rsid w:val="00390120"/>
    <w:rsid w:val="00391037"/>
    <w:rsid w:val="00394F5F"/>
    <w:rsid w:val="0039614A"/>
    <w:rsid w:val="00397A94"/>
    <w:rsid w:val="00397BF9"/>
    <w:rsid w:val="003A01F6"/>
    <w:rsid w:val="003A2B4D"/>
    <w:rsid w:val="003A3D65"/>
    <w:rsid w:val="003A3D68"/>
    <w:rsid w:val="003A4842"/>
    <w:rsid w:val="003A66C4"/>
    <w:rsid w:val="003B0106"/>
    <w:rsid w:val="003B1DE1"/>
    <w:rsid w:val="003B3076"/>
    <w:rsid w:val="003B3690"/>
    <w:rsid w:val="003B482B"/>
    <w:rsid w:val="003B4BD4"/>
    <w:rsid w:val="003B55CE"/>
    <w:rsid w:val="003B5E47"/>
    <w:rsid w:val="003B5EBE"/>
    <w:rsid w:val="003B68D0"/>
    <w:rsid w:val="003C0086"/>
    <w:rsid w:val="003C153E"/>
    <w:rsid w:val="003C4308"/>
    <w:rsid w:val="003C47FD"/>
    <w:rsid w:val="003C6B59"/>
    <w:rsid w:val="003C6E86"/>
    <w:rsid w:val="003D121D"/>
    <w:rsid w:val="003D1D00"/>
    <w:rsid w:val="003D2AD6"/>
    <w:rsid w:val="003D3086"/>
    <w:rsid w:val="003D37AB"/>
    <w:rsid w:val="003D47DB"/>
    <w:rsid w:val="003D49A4"/>
    <w:rsid w:val="003D544E"/>
    <w:rsid w:val="003D6A8C"/>
    <w:rsid w:val="003D6FC9"/>
    <w:rsid w:val="003E0443"/>
    <w:rsid w:val="003E1074"/>
    <w:rsid w:val="003E1873"/>
    <w:rsid w:val="003E19B6"/>
    <w:rsid w:val="003E2DAE"/>
    <w:rsid w:val="003E3080"/>
    <w:rsid w:val="003E33C7"/>
    <w:rsid w:val="003E3E44"/>
    <w:rsid w:val="003E4787"/>
    <w:rsid w:val="003E4E67"/>
    <w:rsid w:val="003E5398"/>
    <w:rsid w:val="003E69B5"/>
    <w:rsid w:val="003E7CD1"/>
    <w:rsid w:val="003F01C0"/>
    <w:rsid w:val="003F225C"/>
    <w:rsid w:val="003F2BFF"/>
    <w:rsid w:val="003F4C7D"/>
    <w:rsid w:val="003F4E15"/>
    <w:rsid w:val="003F4F90"/>
    <w:rsid w:val="003F6105"/>
    <w:rsid w:val="003F6158"/>
    <w:rsid w:val="003F7EA6"/>
    <w:rsid w:val="0040114C"/>
    <w:rsid w:val="0040187C"/>
    <w:rsid w:val="0040203E"/>
    <w:rsid w:val="00403FDF"/>
    <w:rsid w:val="004043BA"/>
    <w:rsid w:val="004044CB"/>
    <w:rsid w:val="00404DF6"/>
    <w:rsid w:val="00404E98"/>
    <w:rsid w:val="00405247"/>
    <w:rsid w:val="00405FCD"/>
    <w:rsid w:val="00410F55"/>
    <w:rsid w:val="004112FE"/>
    <w:rsid w:val="00411D35"/>
    <w:rsid w:val="00412F33"/>
    <w:rsid w:val="00413558"/>
    <w:rsid w:val="00413631"/>
    <w:rsid w:val="0041579F"/>
    <w:rsid w:val="0041786C"/>
    <w:rsid w:val="00420243"/>
    <w:rsid w:val="0042035D"/>
    <w:rsid w:val="00421326"/>
    <w:rsid w:val="004226E0"/>
    <w:rsid w:val="004228EA"/>
    <w:rsid w:val="004243F5"/>
    <w:rsid w:val="004265D5"/>
    <w:rsid w:val="004301F1"/>
    <w:rsid w:val="00430287"/>
    <w:rsid w:val="00430898"/>
    <w:rsid w:val="0043101F"/>
    <w:rsid w:val="00431D04"/>
    <w:rsid w:val="004327C9"/>
    <w:rsid w:val="00433CAF"/>
    <w:rsid w:val="00434CCD"/>
    <w:rsid w:val="00434D40"/>
    <w:rsid w:val="00434F16"/>
    <w:rsid w:val="00435091"/>
    <w:rsid w:val="004365C5"/>
    <w:rsid w:val="00436A80"/>
    <w:rsid w:val="00436C16"/>
    <w:rsid w:val="004404F4"/>
    <w:rsid w:val="004440F7"/>
    <w:rsid w:val="004442CE"/>
    <w:rsid w:val="004501A7"/>
    <w:rsid w:val="00450474"/>
    <w:rsid w:val="00450E97"/>
    <w:rsid w:val="00455B8B"/>
    <w:rsid w:val="00462A93"/>
    <w:rsid w:val="004638DA"/>
    <w:rsid w:val="0046527F"/>
    <w:rsid w:val="004663CD"/>
    <w:rsid w:val="00467CF4"/>
    <w:rsid w:val="00467E21"/>
    <w:rsid w:val="00467FB5"/>
    <w:rsid w:val="00471788"/>
    <w:rsid w:val="0047188C"/>
    <w:rsid w:val="00472C4D"/>
    <w:rsid w:val="00472D2C"/>
    <w:rsid w:val="00476FBC"/>
    <w:rsid w:val="0047732E"/>
    <w:rsid w:val="004818B1"/>
    <w:rsid w:val="004838B9"/>
    <w:rsid w:val="00484251"/>
    <w:rsid w:val="004846D7"/>
    <w:rsid w:val="00484F3D"/>
    <w:rsid w:val="00485336"/>
    <w:rsid w:val="00485740"/>
    <w:rsid w:val="00485E17"/>
    <w:rsid w:val="00486C03"/>
    <w:rsid w:val="00487952"/>
    <w:rsid w:val="00491391"/>
    <w:rsid w:val="00491C7A"/>
    <w:rsid w:val="0049234D"/>
    <w:rsid w:val="004923DB"/>
    <w:rsid w:val="004924D9"/>
    <w:rsid w:val="00493CD0"/>
    <w:rsid w:val="00494941"/>
    <w:rsid w:val="00494A13"/>
    <w:rsid w:val="00496BD5"/>
    <w:rsid w:val="004A0501"/>
    <w:rsid w:val="004A6022"/>
    <w:rsid w:val="004A6647"/>
    <w:rsid w:val="004A6905"/>
    <w:rsid w:val="004A74ED"/>
    <w:rsid w:val="004B17CB"/>
    <w:rsid w:val="004B26D4"/>
    <w:rsid w:val="004B3572"/>
    <w:rsid w:val="004B5C7E"/>
    <w:rsid w:val="004B5EFC"/>
    <w:rsid w:val="004B6532"/>
    <w:rsid w:val="004B7D22"/>
    <w:rsid w:val="004C1C22"/>
    <w:rsid w:val="004C3519"/>
    <w:rsid w:val="004C4346"/>
    <w:rsid w:val="004C4F82"/>
    <w:rsid w:val="004C51AF"/>
    <w:rsid w:val="004C552F"/>
    <w:rsid w:val="004C5D51"/>
    <w:rsid w:val="004C70E4"/>
    <w:rsid w:val="004C74C8"/>
    <w:rsid w:val="004C7D78"/>
    <w:rsid w:val="004D0D6B"/>
    <w:rsid w:val="004D0DFF"/>
    <w:rsid w:val="004D1380"/>
    <w:rsid w:val="004D1C06"/>
    <w:rsid w:val="004D2237"/>
    <w:rsid w:val="004D2BEB"/>
    <w:rsid w:val="004D2D8B"/>
    <w:rsid w:val="004D4360"/>
    <w:rsid w:val="004D44FD"/>
    <w:rsid w:val="004D52C1"/>
    <w:rsid w:val="004D5BC4"/>
    <w:rsid w:val="004D65E6"/>
    <w:rsid w:val="004D7043"/>
    <w:rsid w:val="004E18FC"/>
    <w:rsid w:val="004E27D7"/>
    <w:rsid w:val="004E3006"/>
    <w:rsid w:val="004E3F5C"/>
    <w:rsid w:val="004E4CB1"/>
    <w:rsid w:val="004E714A"/>
    <w:rsid w:val="004E78EC"/>
    <w:rsid w:val="004F0CDC"/>
    <w:rsid w:val="004F175F"/>
    <w:rsid w:val="004F2432"/>
    <w:rsid w:val="004F53F7"/>
    <w:rsid w:val="004F7770"/>
    <w:rsid w:val="004F7AB5"/>
    <w:rsid w:val="004F7CF7"/>
    <w:rsid w:val="0050029F"/>
    <w:rsid w:val="00500AED"/>
    <w:rsid w:val="00501361"/>
    <w:rsid w:val="00501E1D"/>
    <w:rsid w:val="00503939"/>
    <w:rsid w:val="00503BA7"/>
    <w:rsid w:val="0050479A"/>
    <w:rsid w:val="00507C14"/>
    <w:rsid w:val="00507F6F"/>
    <w:rsid w:val="0051091D"/>
    <w:rsid w:val="00510EF0"/>
    <w:rsid w:val="00513DF5"/>
    <w:rsid w:val="00514A87"/>
    <w:rsid w:val="00516302"/>
    <w:rsid w:val="00517804"/>
    <w:rsid w:val="00517D2F"/>
    <w:rsid w:val="0052050C"/>
    <w:rsid w:val="005209A4"/>
    <w:rsid w:val="0052176B"/>
    <w:rsid w:val="00522D98"/>
    <w:rsid w:val="00523270"/>
    <w:rsid w:val="005235E3"/>
    <w:rsid w:val="005238B5"/>
    <w:rsid w:val="00523BFA"/>
    <w:rsid w:val="00525AB5"/>
    <w:rsid w:val="005260BB"/>
    <w:rsid w:val="00526BE1"/>
    <w:rsid w:val="00530B1F"/>
    <w:rsid w:val="00531556"/>
    <w:rsid w:val="00532062"/>
    <w:rsid w:val="005322F6"/>
    <w:rsid w:val="00532314"/>
    <w:rsid w:val="00533170"/>
    <w:rsid w:val="005336C6"/>
    <w:rsid w:val="00534176"/>
    <w:rsid w:val="005346F1"/>
    <w:rsid w:val="0053525E"/>
    <w:rsid w:val="00536EBD"/>
    <w:rsid w:val="00537808"/>
    <w:rsid w:val="00541C70"/>
    <w:rsid w:val="00541F22"/>
    <w:rsid w:val="005425EF"/>
    <w:rsid w:val="00542608"/>
    <w:rsid w:val="005428C9"/>
    <w:rsid w:val="005441AE"/>
    <w:rsid w:val="005444E0"/>
    <w:rsid w:val="005449AA"/>
    <w:rsid w:val="0054507C"/>
    <w:rsid w:val="005453AD"/>
    <w:rsid w:val="00545977"/>
    <w:rsid w:val="00545D01"/>
    <w:rsid w:val="00547824"/>
    <w:rsid w:val="005478EA"/>
    <w:rsid w:val="0055010E"/>
    <w:rsid w:val="00550286"/>
    <w:rsid w:val="005514BB"/>
    <w:rsid w:val="00551598"/>
    <w:rsid w:val="00553AE2"/>
    <w:rsid w:val="005549B4"/>
    <w:rsid w:val="00562581"/>
    <w:rsid w:val="00562600"/>
    <w:rsid w:val="00562C86"/>
    <w:rsid w:val="00564451"/>
    <w:rsid w:val="00564BED"/>
    <w:rsid w:val="00565B94"/>
    <w:rsid w:val="00565F0E"/>
    <w:rsid w:val="0056631B"/>
    <w:rsid w:val="00567148"/>
    <w:rsid w:val="00567DA0"/>
    <w:rsid w:val="005714B9"/>
    <w:rsid w:val="005714C5"/>
    <w:rsid w:val="00571577"/>
    <w:rsid w:val="005723EC"/>
    <w:rsid w:val="00575134"/>
    <w:rsid w:val="00576F75"/>
    <w:rsid w:val="00581299"/>
    <w:rsid w:val="005861D3"/>
    <w:rsid w:val="00587C8F"/>
    <w:rsid w:val="005913A6"/>
    <w:rsid w:val="00592D83"/>
    <w:rsid w:val="005931E1"/>
    <w:rsid w:val="00593D04"/>
    <w:rsid w:val="00594213"/>
    <w:rsid w:val="0059798C"/>
    <w:rsid w:val="005A13C8"/>
    <w:rsid w:val="005A189C"/>
    <w:rsid w:val="005A19DB"/>
    <w:rsid w:val="005A312C"/>
    <w:rsid w:val="005A4385"/>
    <w:rsid w:val="005A656D"/>
    <w:rsid w:val="005A6D6D"/>
    <w:rsid w:val="005A7AF5"/>
    <w:rsid w:val="005B204B"/>
    <w:rsid w:val="005B27E7"/>
    <w:rsid w:val="005B28C4"/>
    <w:rsid w:val="005B29BA"/>
    <w:rsid w:val="005B2C06"/>
    <w:rsid w:val="005B4AD1"/>
    <w:rsid w:val="005B4C9C"/>
    <w:rsid w:val="005B5E02"/>
    <w:rsid w:val="005B6B3F"/>
    <w:rsid w:val="005B7067"/>
    <w:rsid w:val="005C0057"/>
    <w:rsid w:val="005C0A37"/>
    <w:rsid w:val="005C1655"/>
    <w:rsid w:val="005C184F"/>
    <w:rsid w:val="005C1A83"/>
    <w:rsid w:val="005C26CB"/>
    <w:rsid w:val="005C2984"/>
    <w:rsid w:val="005C2E8B"/>
    <w:rsid w:val="005C364B"/>
    <w:rsid w:val="005C5F04"/>
    <w:rsid w:val="005C61A6"/>
    <w:rsid w:val="005C622D"/>
    <w:rsid w:val="005C6838"/>
    <w:rsid w:val="005C6F61"/>
    <w:rsid w:val="005C74E8"/>
    <w:rsid w:val="005C776B"/>
    <w:rsid w:val="005D1610"/>
    <w:rsid w:val="005D181B"/>
    <w:rsid w:val="005D29E2"/>
    <w:rsid w:val="005D2A3E"/>
    <w:rsid w:val="005D2D29"/>
    <w:rsid w:val="005D2DBA"/>
    <w:rsid w:val="005D33C5"/>
    <w:rsid w:val="005D3B5E"/>
    <w:rsid w:val="005D5292"/>
    <w:rsid w:val="005D6B3A"/>
    <w:rsid w:val="005E09A0"/>
    <w:rsid w:val="005E0E01"/>
    <w:rsid w:val="005E14E8"/>
    <w:rsid w:val="005E16DE"/>
    <w:rsid w:val="005E22DA"/>
    <w:rsid w:val="005E22ED"/>
    <w:rsid w:val="005E2CE4"/>
    <w:rsid w:val="005E4271"/>
    <w:rsid w:val="005E4EF6"/>
    <w:rsid w:val="005E4FCC"/>
    <w:rsid w:val="005E6DE1"/>
    <w:rsid w:val="005E7F62"/>
    <w:rsid w:val="005F0245"/>
    <w:rsid w:val="005F0A14"/>
    <w:rsid w:val="005F2E04"/>
    <w:rsid w:val="005F39BD"/>
    <w:rsid w:val="005F59B6"/>
    <w:rsid w:val="005F610A"/>
    <w:rsid w:val="005F65D5"/>
    <w:rsid w:val="005F6975"/>
    <w:rsid w:val="005F6BC8"/>
    <w:rsid w:val="006005F3"/>
    <w:rsid w:val="006007C0"/>
    <w:rsid w:val="006011D0"/>
    <w:rsid w:val="00601632"/>
    <w:rsid w:val="00602183"/>
    <w:rsid w:val="00603E4A"/>
    <w:rsid w:val="00607305"/>
    <w:rsid w:val="00607B5F"/>
    <w:rsid w:val="00611B30"/>
    <w:rsid w:val="0061268F"/>
    <w:rsid w:val="0061316A"/>
    <w:rsid w:val="006134A8"/>
    <w:rsid w:val="00617182"/>
    <w:rsid w:val="00617C3B"/>
    <w:rsid w:val="006205EC"/>
    <w:rsid w:val="00623497"/>
    <w:rsid w:val="006247BF"/>
    <w:rsid w:val="00624DEB"/>
    <w:rsid w:val="00625AFD"/>
    <w:rsid w:val="0062692B"/>
    <w:rsid w:val="00626ADC"/>
    <w:rsid w:val="006273E7"/>
    <w:rsid w:val="006303CB"/>
    <w:rsid w:val="00630B69"/>
    <w:rsid w:val="00631A31"/>
    <w:rsid w:val="00631E7A"/>
    <w:rsid w:val="00632558"/>
    <w:rsid w:val="00632604"/>
    <w:rsid w:val="00634189"/>
    <w:rsid w:val="006346BE"/>
    <w:rsid w:val="0063529B"/>
    <w:rsid w:val="00635845"/>
    <w:rsid w:val="00635968"/>
    <w:rsid w:val="00636B69"/>
    <w:rsid w:val="00636D49"/>
    <w:rsid w:val="00636EFF"/>
    <w:rsid w:val="006376F7"/>
    <w:rsid w:val="00640414"/>
    <w:rsid w:val="00640AFE"/>
    <w:rsid w:val="0064137A"/>
    <w:rsid w:val="00641A5D"/>
    <w:rsid w:val="006426A4"/>
    <w:rsid w:val="00642867"/>
    <w:rsid w:val="00642B93"/>
    <w:rsid w:val="00643F86"/>
    <w:rsid w:val="0064481E"/>
    <w:rsid w:val="006506DD"/>
    <w:rsid w:val="006508EA"/>
    <w:rsid w:val="00650BAD"/>
    <w:rsid w:val="0065159C"/>
    <w:rsid w:val="00653016"/>
    <w:rsid w:val="0065396A"/>
    <w:rsid w:val="00654623"/>
    <w:rsid w:val="006553B4"/>
    <w:rsid w:val="00656554"/>
    <w:rsid w:val="00656FBF"/>
    <w:rsid w:val="006579AE"/>
    <w:rsid w:val="006622C8"/>
    <w:rsid w:val="00663CC1"/>
    <w:rsid w:val="00664D66"/>
    <w:rsid w:val="00665038"/>
    <w:rsid w:val="0066593F"/>
    <w:rsid w:val="00665AB8"/>
    <w:rsid w:val="00666A14"/>
    <w:rsid w:val="00666BE0"/>
    <w:rsid w:val="006674D2"/>
    <w:rsid w:val="006703DF"/>
    <w:rsid w:val="00670483"/>
    <w:rsid w:val="0067097B"/>
    <w:rsid w:val="006730A3"/>
    <w:rsid w:val="00673786"/>
    <w:rsid w:val="00676167"/>
    <w:rsid w:val="00676D93"/>
    <w:rsid w:val="006778CA"/>
    <w:rsid w:val="00677D88"/>
    <w:rsid w:val="00680092"/>
    <w:rsid w:val="006805F6"/>
    <w:rsid w:val="0068143E"/>
    <w:rsid w:val="00681593"/>
    <w:rsid w:val="00685370"/>
    <w:rsid w:val="006864DD"/>
    <w:rsid w:val="00686575"/>
    <w:rsid w:val="006876A0"/>
    <w:rsid w:val="006902D7"/>
    <w:rsid w:val="00690591"/>
    <w:rsid w:val="00690803"/>
    <w:rsid w:val="00691D6A"/>
    <w:rsid w:val="0069294F"/>
    <w:rsid w:val="00692E5C"/>
    <w:rsid w:val="00693C35"/>
    <w:rsid w:val="00694639"/>
    <w:rsid w:val="00694794"/>
    <w:rsid w:val="006950BF"/>
    <w:rsid w:val="0069538C"/>
    <w:rsid w:val="0069539A"/>
    <w:rsid w:val="006A1FC7"/>
    <w:rsid w:val="006A2147"/>
    <w:rsid w:val="006A2DFC"/>
    <w:rsid w:val="006A3ADF"/>
    <w:rsid w:val="006A3B53"/>
    <w:rsid w:val="006A6790"/>
    <w:rsid w:val="006A7573"/>
    <w:rsid w:val="006B0ED0"/>
    <w:rsid w:val="006B1BB5"/>
    <w:rsid w:val="006B335C"/>
    <w:rsid w:val="006B606A"/>
    <w:rsid w:val="006B60C3"/>
    <w:rsid w:val="006B6151"/>
    <w:rsid w:val="006B67A3"/>
    <w:rsid w:val="006B698C"/>
    <w:rsid w:val="006C028D"/>
    <w:rsid w:val="006C0EDA"/>
    <w:rsid w:val="006C2F97"/>
    <w:rsid w:val="006C3BB6"/>
    <w:rsid w:val="006C3EA1"/>
    <w:rsid w:val="006C4315"/>
    <w:rsid w:val="006C4976"/>
    <w:rsid w:val="006C6171"/>
    <w:rsid w:val="006C6491"/>
    <w:rsid w:val="006C6625"/>
    <w:rsid w:val="006C689B"/>
    <w:rsid w:val="006C7073"/>
    <w:rsid w:val="006C76C9"/>
    <w:rsid w:val="006D303F"/>
    <w:rsid w:val="006D674C"/>
    <w:rsid w:val="006D7A92"/>
    <w:rsid w:val="006E24FD"/>
    <w:rsid w:val="006E2AA2"/>
    <w:rsid w:val="006E7691"/>
    <w:rsid w:val="006E7C8C"/>
    <w:rsid w:val="006F019E"/>
    <w:rsid w:val="006F0D06"/>
    <w:rsid w:val="006F16EC"/>
    <w:rsid w:val="006F23B6"/>
    <w:rsid w:val="006F2464"/>
    <w:rsid w:val="006F2A56"/>
    <w:rsid w:val="006F6694"/>
    <w:rsid w:val="006F6F5C"/>
    <w:rsid w:val="006F7969"/>
    <w:rsid w:val="006F79CD"/>
    <w:rsid w:val="00700629"/>
    <w:rsid w:val="00702B20"/>
    <w:rsid w:val="00704ADF"/>
    <w:rsid w:val="007064D3"/>
    <w:rsid w:val="00707EBA"/>
    <w:rsid w:val="00712034"/>
    <w:rsid w:val="00712214"/>
    <w:rsid w:val="007132DC"/>
    <w:rsid w:val="00713CF7"/>
    <w:rsid w:val="00715212"/>
    <w:rsid w:val="00716126"/>
    <w:rsid w:val="00716471"/>
    <w:rsid w:val="007165D8"/>
    <w:rsid w:val="007203A4"/>
    <w:rsid w:val="007206E8"/>
    <w:rsid w:val="007225FC"/>
    <w:rsid w:val="00724605"/>
    <w:rsid w:val="00725750"/>
    <w:rsid w:val="00726218"/>
    <w:rsid w:val="0072683A"/>
    <w:rsid w:val="00727B0B"/>
    <w:rsid w:val="00727D5B"/>
    <w:rsid w:val="00730C75"/>
    <w:rsid w:val="007314CA"/>
    <w:rsid w:val="007326A0"/>
    <w:rsid w:val="00733955"/>
    <w:rsid w:val="007339D5"/>
    <w:rsid w:val="00735587"/>
    <w:rsid w:val="00736368"/>
    <w:rsid w:val="00736DCC"/>
    <w:rsid w:val="007378A0"/>
    <w:rsid w:val="007401D3"/>
    <w:rsid w:val="00742F4A"/>
    <w:rsid w:val="00743FDC"/>
    <w:rsid w:val="00746B18"/>
    <w:rsid w:val="00751040"/>
    <w:rsid w:val="00751533"/>
    <w:rsid w:val="00751E19"/>
    <w:rsid w:val="00752271"/>
    <w:rsid w:val="007523D3"/>
    <w:rsid w:val="00753430"/>
    <w:rsid w:val="00753675"/>
    <w:rsid w:val="00753AB3"/>
    <w:rsid w:val="00753E71"/>
    <w:rsid w:val="00754253"/>
    <w:rsid w:val="007552CA"/>
    <w:rsid w:val="00755466"/>
    <w:rsid w:val="00756371"/>
    <w:rsid w:val="00756E84"/>
    <w:rsid w:val="007578CE"/>
    <w:rsid w:val="00757B80"/>
    <w:rsid w:val="00757ECA"/>
    <w:rsid w:val="00762631"/>
    <w:rsid w:val="00763B8C"/>
    <w:rsid w:val="00763CD1"/>
    <w:rsid w:val="0076432D"/>
    <w:rsid w:val="00764606"/>
    <w:rsid w:val="00764928"/>
    <w:rsid w:val="00765DBB"/>
    <w:rsid w:val="007662A6"/>
    <w:rsid w:val="0077124C"/>
    <w:rsid w:val="00771D69"/>
    <w:rsid w:val="0077428C"/>
    <w:rsid w:val="007756BD"/>
    <w:rsid w:val="0077792C"/>
    <w:rsid w:val="007814A1"/>
    <w:rsid w:val="007815C6"/>
    <w:rsid w:val="00782DD5"/>
    <w:rsid w:val="007834BE"/>
    <w:rsid w:val="00784A2F"/>
    <w:rsid w:val="00786B11"/>
    <w:rsid w:val="00790849"/>
    <w:rsid w:val="007908C7"/>
    <w:rsid w:val="00791753"/>
    <w:rsid w:val="00792313"/>
    <w:rsid w:val="0079296B"/>
    <w:rsid w:val="00792FAA"/>
    <w:rsid w:val="0079359D"/>
    <w:rsid w:val="007937B1"/>
    <w:rsid w:val="00793812"/>
    <w:rsid w:val="00794C40"/>
    <w:rsid w:val="00795B52"/>
    <w:rsid w:val="00795C02"/>
    <w:rsid w:val="00796FBD"/>
    <w:rsid w:val="007970E2"/>
    <w:rsid w:val="00797957"/>
    <w:rsid w:val="00797B80"/>
    <w:rsid w:val="007A0096"/>
    <w:rsid w:val="007A1B50"/>
    <w:rsid w:val="007A1FF7"/>
    <w:rsid w:val="007A24D1"/>
    <w:rsid w:val="007A2F04"/>
    <w:rsid w:val="007A3902"/>
    <w:rsid w:val="007A3D10"/>
    <w:rsid w:val="007A4429"/>
    <w:rsid w:val="007A4EE2"/>
    <w:rsid w:val="007A5D6A"/>
    <w:rsid w:val="007A5F1F"/>
    <w:rsid w:val="007A6DBA"/>
    <w:rsid w:val="007A764D"/>
    <w:rsid w:val="007B0154"/>
    <w:rsid w:val="007B04AA"/>
    <w:rsid w:val="007B1128"/>
    <w:rsid w:val="007B1E1D"/>
    <w:rsid w:val="007B3350"/>
    <w:rsid w:val="007B46AA"/>
    <w:rsid w:val="007B47B5"/>
    <w:rsid w:val="007B497F"/>
    <w:rsid w:val="007B4D5B"/>
    <w:rsid w:val="007B5DD3"/>
    <w:rsid w:val="007B624D"/>
    <w:rsid w:val="007B71E9"/>
    <w:rsid w:val="007B78E1"/>
    <w:rsid w:val="007C057D"/>
    <w:rsid w:val="007C1BDF"/>
    <w:rsid w:val="007C3F08"/>
    <w:rsid w:val="007C5516"/>
    <w:rsid w:val="007C55A8"/>
    <w:rsid w:val="007C5D5E"/>
    <w:rsid w:val="007C60A7"/>
    <w:rsid w:val="007D0748"/>
    <w:rsid w:val="007D29C2"/>
    <w:rsid w:val="007D3E31"/>
    <w:rsid w:val="007D3FC7"/>
    <w:rsid w:val="007D4A1B"/>
    <w:rsid w:val="007D5DE9"/>
    <w:rsid w:val="007D65B3"/>
    <w:rsid w:val="007E05BE"/>
    <w:rsid w:val="007E073B"/>
    <w:rsid w:val="007E0AF7"/>
    <w:rsid w:val="007E1A48"/>
    <w:rsid w:val="007E2248"/>
    <w:rsid w:val="007E25BF"/>
    <w:rsid w:val="007E264A"/>
    <w:rsid w:val="007E2D3F"/>
    <w:rsid w:val="007E346C"/>
    <w:rsid w:val="007E4DCD"/>
    <w:rsid w:val="007E6301"/>
    <w:rsid w:val="007E6730"/>
    <w:rsid w:val="007F1320"/>
    <w:rsid w:val="007F2CDE"/>
    <w:rsid w:val="007F4AA4"/>
    <w:rsid w:val="007F5441"/>
    <w:rsid w:val="007F558B"/>
    <w:rsid w:val="008000D7"/>
    <w:rsid w:val="008019D5"/>
    <w:rsid w:val="00801CCE"/>
    <w:rsid w:val="00803B79"/>
    <w:rsid w:val="00803DAB"/>
    <w:rsid w:val="00803E26"/>
    <w:rsid w:val="00805B2F"/>
    <w:rsid w:val="00805DBD"/>
    <w:rsid w:val="00807A67"/>
    <w:rsid w:val="00810C64"/>
    <w:rsid w:val="00810CAB"/>
    <w:rsid w:val="008115B1"/>
    <w:rsid w:val="008119FA"/>
    <w:rsid w:val="008122CA"/>
    <w:rsid w:val="008127FE"/>
    <w:rsid w:val="008139F2"/>
    <w:rsid w:val="00813AC3"/>
    <w:rsid w:val="00813AED"/>
    <w:rsid w:val="00814F1E"/>
    <w:rsid w:val="00821E45"/>
    <w:rsid w:val="00821E8B"/>
    <w:rsid w:val="00824ADD"/>
    <w:rsid w:val="00824B64"/>
    <w:rsid w:val="008253AC"/>
    <w:rsid w:val="0082683F"/>
    <w:rsid w:val="00827A21"/>
    <w:rsid w:val="00827C78"/>
    <w:rsid w:val="008309E6"/>
    <w:rsid w:val="00831C57"/>
    <w:rsid w:val="00832E89"/>
    <w:rsid w:val="00833617"/>
    <w:rsid w:val="008344E6"/>
    <w:rsid w:val="0083554C"/>
    <w:rsid w:val="00835D8F"/>
    <w:rsid w:val="00836534"/>
    <w:rsid w:val="00837102"/>
    <w:rsid w:val="00841618"/>
    <w:rsid w:val="0084193C"/>
    <w:rsid w:val="0084467B"/>
    <w:rsid w:val="008446C3"/>
    <w:rsid w:val="0084589E"/>
    <w:rsid w:val="00847014"/>
    <w:rsid w:val="00847380"/>
    <w:rsid w:val="008510FE"/>
    <w:rsid w:val="00851F36"/>
    <w:rsid w:val="0085356E"/>
    <w:rsid w:val="00854826"/>
    <w:rsid w:val="00855C9B"/>
    <w:rsid w:val="00856102"/>
    <w:rsid w:val="00861036"/>
    <w:rsid w:val="008614D0"/>
    <w:rsid w:val="00862C25"/>
    <w:rsid w:val="00863060"/>
    <w:rsid w:val="008642E9"/>
    <w:rsid w:val="00864356"/>
    <w:rsid w:val="00867C4B"/>
    <w:rsid w:val="00870EDC"/>
    <w:rsid w:val="00872142"/>
    <w:rsid w:val="00872B8F"/>
    <w:rsid w:val="00876763"/>
    <w:rsid w:val="008772F0"/>
    <w:rsid w:val="0088011B"/>
    <w:rsid w:val="00881BD8"/>
    <w:rsid w:val="00881C12"/>
    <w:rsid w:val="00882229"/>
    <w:rsid w:val="00882B88"/>
    <w:rsid w:val="00883053"/>
    <w:rsid w:val="00883757"/>
    <w:rsid w:val="00886224"/>
    <w:rsid w:val="00886796"/>
    <w:rsid w:val="00886F99"/>
    <w:rsid w:val="00890F7D"/>
    <w:rsid w:val="00891276"/>
    <w:rsid w:val="00893BC3"/>
    <w:rsid w:val="00894558"/>
    <w:rsid w:val="00894AC6"/>
    <w:rsid w:val="00894D1B"/>
    <w:rsid w:val="00895B4E"/>
    <w:rsid w:val="00895EC9"/>
    <w:rsid w:val="00896C35"/>
    <w:rsid w:val="00897A98"/>
    <w:rsid w:val="008A0138"/>
    <w:rsid w:val="008A14A1"/>
    <w:rsid w:val="008A1922"/>
    <w:rsid w:val="008A1F6F"/>
    <w:rsid w:val="008A2E04"/>
    <w:rsid w:val="008A438D"/>
    <w:rsid w:val="008A49C0"/>
    <w:rsid w:val="008A53B2"/>
    <w:rsid w:val="008A5865"/>
    <w:rsid w:val="008A65E1"/>
    <w:rsid w:val="008B0A58"/>
    <w:rsid w:val="008B0DA0"/>
    <w:rsid w:val="008B1A1B"/>
    <w:rsid w:val="008B2102"/>
    <w:rsid w:val="008B21D0"/>
    <w:rsid w:val="008B2E63"/>
    <w:rsid w:val="008B37DE"/>
    <w:rsid w:val="008B4400"/>
    <w:rsid w:val="008B4416"/>
    <w:rsid w:val="008B4814"/>
    <w:rsid w:val="008B4D93"/>
    <w:rsid w:val="008B5024"/>
    <w:rsid w:val="008B523E"/>
    <w:rsid w:val="008B5BD9"/>
    <w:rsid w:val="008B6389"/>
    <w:rsid w:val="008B7284"/>
    <w:rsid w:val="008C0E2E"/>
    <w:rsid w:val="008C0E90"/>
    <w:rsid w:val="008C1ADB"/>
    <w:rsid w:val="008C3181"/>
    <w:rsid w:val="008C37FB"/>
    <w:rsid w:val="008C3E53"/>
    <w:rsid w:val="008C4E41"/>
    <w:rsid w:val="008D0B44"/>
    <w:rsid w:val="008D10E2"/>
    <w:rsid w:val="008D38EC"/>
    <w:rsid w:val="008D4E9F"/>
    <w:rsid w:val="008D52B9"/>
    <w:rsid w:val="008D591D"/>
    <w:rsid w:val="008D6D0E"/>
    <w:rsid w:val="008D7848"/>
    <w:rsid w:val="008E119F"/>
    <w:rsid w:val="008E4588"/>
    <w:rsid w:val="008E4E42"/>
    <w:rsid w:val="008E5D87"/>
    <w:rsid w:val="008E6202"/>
    <w:rsid w:val="008E7256"/>
    <w:rsid w:val="008F0E4C"/>
    <w:rsid w:val="008F2DF0"/>
    <w:rsid w:val="008F418B"/>
    <w:rsid w:val="008F5441"/>
    <w:rsid w:val="008F7CB9"/>
    <w:rsid w:val="008F7F6D"/>
    <w:rsid w:val="00900E8A"/>
    <w:rsid w:val="00901483"/>
    <w:rsid w:val="00901A59"/>
    <w:rsid w:val="009049A8"/>
    <w:rsid w:val="009051A4"/>
    <w:rsid w:val="00911E92"/>
    <w:rsid w:val="00914B3F"/>
    <w:rsid w:val="00917120"/>
    <w:rsid w:val="009202C9"/>
    <w:rsid w:val="00920C9F"/>
    <w:rsid w:val="00920D36"/>
    <w:rsid w:val="0092333C"/>
    <w:rsid w:val="009238E8"/>
    <w:rsid w:val="00923AD9"/>
    <w:rsid w:val="009240D5"/>
    <w:rsid w:val="00924285"/>
    <w:rsid w:val="009246CF"/>
    <w:rsid w:val="00924A28"/>
    <w:rsid w:val="00926D00"/>
    <w:rsid w:val="009274C6"/>
    <w:rsid w:val="00927F76"/>
    <w:rsid w:val="00931286"/>
    <w:rsid w:val="009337D1"/>
    <w:rsid w:val="0093488F"/>
    <w:rsid w:val="00934D3B"/>
    <w:rsid w:val="00934F2F"/>
    <w:rsid w:val="00935801"/>
    <w:rsid w:val="009359F6"/>
    <w:rsid w:val="00936A16"/>
    <w:rsid w:val="00936FF2"/>
    <w:rsid w:val="009371BF"/>
    <w:rsid w:val="00937EE6"/>
    <w:rsid w:val="00940038"/>
    <w:rsid w:val="00940F2A"/>
    <w:rsid w:val="00944910"/>
    <w:rsid w:val="00945088"/>
    <w:rsid w:val="00945D68"/>
    <w:rsid w:val="0094734D"/>
    <w:rsid w:val="009476E4"/>
    <w:rsid w:val="00952E3D"/>
    <w:rsid w:val="00953783"/>
    <w:rsid w:val="00954157"/>
    <w:rsid w:val="0095415F"/>
    <w:rsid w:val="00954624"/>
    <w:rsid w:val="00954650"/>
    <w:rsid w:val="00954E72"/>
    <w:rsid w:val="009561A5"/>
    <w:rsid w:val="00956FF6"/>
    <w:rsid w:val="00957054"/>
    <w:rsid w:val="00957D36"/>
    <w:rsid w:val="0096126F"/>
    <w:rsid w:val="009612E1"/>
    <w:rsid w:val="00961995"/>
    <w:rsid w:val="00961F39"/>
    <w:rsid w:val="00963304"/>
    <w:rsid w:val="00963958"/>
    <w:rsid w:val="009640A8"/>
    <w:rsid w:val="009643C3"/>
    <w:rsid w:val="009648F0"/>
    <w:rsid w:val="00964D04"/>
    <w:rsid w:val="00964D45"/>
    <w:rsid w:val="009659C1"/>
    <w:rsid w:val="00966F18"/>
    <w:rsid w:val="00967B37"/>
    <w:rsid w:val="009712D7"/>
    <w:rsid w:val="00971949"/>
    <w:rsid w:val="00972389"/>
    <w:rsid w:val="00974663"/>
    <w:rsid w:val="00977896"/>
    <w:rsid w:val="00977A52"/>
    <w:rsid w:val="009837DF"/>
    <w:rsid w:val="00985EC3"/>
    <w:rsid w:val="00987149"/>
    <w:rsid w:val="009874B1"/>
    <w:rsid w:val="00987A79"/>
    <w:rsid w:val="009907DC"/>
    <w:rsid w:val="00991E7C"/>
    <w:rsid w:val="0099234E"/>
    <w:rsid w:val="009938E5"/>
    <w:rsid w:val="00994715"/>
    <w:rsid w:val="009947E1"/>
    <w:rsid w:val="00994CCA"/>
    <w:rsid w:val="00994F04"/>
    <w:rsid w:val="00996AF0"/>
    <w:rsid w:val="00996DF6"/>
    <w:rsid w:val="00997E2A"/>
    <w:rsid w:val="009A0E13"/>
    <w:rsid w:val="009A1A80"/>
    <w:rsid w:val="009A5BFE"/>
    <w:rsid w:val="009A6B73"/>
    <w:rsid w:val="009A730F"/>
    <w:rsid w:val="009B08E1"/>
    <w:rsid w:val="009B0BA2"/>
    <w:rsid w:val="009B2EAE"/>
    <w:rsid w:val="009B37B4"/>
    <w:rsid w:val="009B37DA"/>
    <w:rsid w:val="009B6557"/>
    <w:rsid w:val="009B6DB0"/>
    <w:rsid w:val="009B7AA9"/>
    <w:rsid w:val="009C0062"/>
    <w:rsid w:val="009C113B"/>
    <w:rsid w:val="009C136A"/>
    <w:rsid w:val="009C16C0"/>
    <w:rsid w:val="009C2257"/>
    <w:rsid w:val="009C2F9C"/>
    <w:rsid w:val="009C374E"/>
    <w:rsid w:val="009C39DD"/>
    <w:rsid w:val="009C5137"/>
    <w:rsid w:val="009C67F6"/>
    <w:rsid w:val="009C7287"/>
    <w:rsid w:val="009C738E"/>
    <w:rsid w:val="009C7537"/>
    <w:rsid w:val="009C79EC"/>
    <w:rsid w:val="009D187A"/>
    <w:rsid w:val="009D3C4E"/>
    <w:rsid w:val="009D430A"/>
    <w:rsid w:val="009D5503"/>
    <w:rsid w:val="009D5562"/>
    <w:rsid w:val="009E0193"/>
    <w:rsid w:val="009E0308"/>
    <w:rsid w:val="009E05CB"/>
    <w:rsid w:val="009E1067"/>
    <w:rsid w:val="009E1FC8"/>
    <w:rsid w:val="009E44E4"/>
    <w:rsid w:val="009E47D1"/>
    <w:rsid w:val="009E59BF"/>
    <w:rsid w:val="009E5A82"/>
    <w:rsid w:val="009E60FE"/>
    <w:rsid w:val="009E6471"/>
    <w:rsid w:val="009E7130"/>
    <w:rsid w:val="009F0C0A"/>
    <w:rsid w:val="009F1531"/>
    <w:rsid w:val="009F1A08"/>
    <w:rsid w:val="009F2524"/>
    <w:rsid w:val="009F28BD"/>
    <w:rsid w:val="009F35D0"/>
    <w:rsid w:val="009F3A37"/>
    <w:rsid w:val="009F41C5"/>
    <w:rsid w:val="009F57E5"/>
    <w:rsid w:val="009F5F20"/>
    <w:rsid w:val="009F6430"/>
    <w:rsid w:val="009F6933"/>
    <w:rsid w:val="009F7668"/>
    <w:rsid w:val="00A004E0"/>
    <w:rsid w:val="00A01E3E"/>
    <w:rsid w:val="00A05511"/>
    <w:rsid w:val="00A057A1"/>
    <w:rsid w:val="00A060AC"/>
    <w:rsid w:val="00A063C8"/>
    <w:rsid w:val="00A06681"/>
    <w:rsid w:val="00A11E96"/>
    <w:rsid w:val="00A120E6"/>
    <w:rsid w:val="00A12EF6"/>
    <w:rsid w:val="00A14252"/>
    <w:rsid w:val="00A143BF"/>
    <w:rsid w:val="00A145D1"/>
    <w:rsid w:val="00A14CD9"/>
    <w:rsid w:val="00A14EB8"/>
    <w:rsid w:val="00A14FF5"/>
    <w:rsid w:val="00A151FF"/>
    <w:rsid w:val="00A15AFD"/>
    <w:rsid w:val="00A15CB1"/>
    <w:rsid w:val="00A165F7"/>
    <w:rsid w:val="00A17082"/>
    <w:rsid w:val="00A2062A"/>
    <w:rsid w:val="00A20686"/>
    <w:rsid w:val="00A20781"/>
    <w:rsid w:val="00A20CBB"/>
    <w:rsid w:val="00A2106E"/>
    <w:rsid w:val="00A23BA8"/>
    <w:rsid w:val="00A24DD5"/>
    <w:rsid w:val="00A266B5"/>
    <w:rsid w:val="00A26828"/>
    <w:rsid w:val="00A308D3"/>
    <w:rsid w:val="00A31852"/>
    <w:rsid w:val="00A35F39"/>
    <w:rsid w:val="00A36D2B"/>
    <w:rsid w:val="00A37A84"/>
    <w:rsid w:val="00A37E3D"/>
    <w:rsid w:val="00A40B3C"/>
    <w:rsid w:val="00A41B0B"/>
    <w:rsid w:val="00A441B4"/>
    <w:rsid w:val="00A44278"/>
    <w:rsid w:val="00A448F5"/>
    <w:rsid w:val="00A45042"/>
    <w:rsid w:val="00A45EA5"/>
    <w:rsid w:val="00A46856"/>
    <w:rsid w:val="00A51E05"/>
    <w:rsid w:val="00A527AB"/>
    <w:rsid w:val="00A53030"/>
    <w:rsid w:val="00A539C2"/>
    <w:rsid w:val="00A5482B"/>
    <w:rsid w:val="00A5491E"/>
    <w:rsid w:val="00A54EF7"/>
    <w:rsid w:val="00A55F7E"/>
    <w:rsid w:val="00A5678F"/>
    <w:rsid w:val="00A56F82"/>
    <w:rsid w:val="00A57824"/>
    <w:rsid w:val="00A57910"/>
    <w:rsid w:val="00A602E3"/>
    <w:rsid w:val="00A61E05"/>
    <w:rsid w:val="00A61E67"/>
    <w:rsid w:val="00A62602"/>
    <w:rsid w:val="00A6303E"/>
    <w:rsid w:val="00A6359A"/>
    <w:rsid w:val="00A655F6"/>
    <w:rsid w:val="00A664AA"/>
    <w:rsid w:val="00A667DF"/>
    <w:rsid w:val="00A66855"/>
    <w:rsid w:val="00A67499"/>
    <w:rsid w:val="00A67953"/>
    <w:rsid w:val="00A67A38"/>
    <w:rsid w:val="00A7194A"/>
    <w:rsid w:val="00A7206E"/>
    <w:rsid w:val="00A72CBC"/>
    <w:rsid w:val="00A730B6"/>
    <w:rsid w:val="00A7547B"/>
    <w:rsid w:val="00A76003"/>
    <w:rsid w:val="00A762A0"/>
    <w:rsid w:val="00A76979"/>
    <w:rsid w:val="00A7772E"/>
    <w:rsid w:val="00A815CA"/>
    <w:rsid w:val="00A82A3B"/>
    <w:rsid w:val="00A834CE"/>
    <w:rsid w:val="00A84B04"/>
    <w:rsid w:val="00A85EC4"/>
    <w:rsid w:val="00A86415"/>
    <w:rsid w:val="00A86E52"/>
    <w:rsid w:val="00A871E0"/>
    <w:rsid w:val="00A872FB"/>
    <w:rsid w:val="00A87D8B"/>
    <w:rsid w:val="00A90B10"/>
    <w:rsid w:val="00A92A73"/>
    <w:rsid w:val="00A92B3F"/>
    <w:rsid w:val="00A9326B"/>
    <w:rsid w:val="00A939F2"/>
    <w:rsid w:val="00A93B42"/>
    <w:rsid w:val="00A93F56"/>
    <w:rsid w:val="00A9462C"/>
    <w:rsid w:val="00A94903"/>
    <w:rsid w:val="00A9644A"/>
    <w:rsid w:val="00A96457"/>
    <w:rsid w:val="00A966C7"/>
    <w:rsid w:val="00A96817"/>
    <w:rsid w:val="00AA30E1"/>
    <w:rsid w:val="00AA31DB"/>
    <w:rsid w:val="00AA3B60"/>
    <w:rsid w:val="00AA4805"/>
    <w:rsid w:val="00AA4C48"/>
    <w:rsid w:val="00AA5402"/>
    <w:rsid w:val="00AA5AF8"/>
    <w:rsid w:val="00AA78C8"/>
    <w:rsid w:val="00AB0665"/>
    <w:rsid w:val="00AB223E"/>
    <w:rsid w:val="00AB2273"/>
    <w:rsid w:val="00AB71D4"/>
    <w:rsid w:val="00AB7304"/>
    <w:rsid w:val="00AB74F4"/>
    <w:rsid w:val="00AC003D"/>
    <w:rsid w:val="00AC1ABD"/>
    <w:rsid w:val="00AC3D46"/>
    <w:rsid w:val="00AC4649"/>
    <w:rsid w:val="00AC59B9"/>
    <w:rsid w:val="00AC6252"/>
    <w:rsid w:val="00AC6A50"/>
    <w:rsid w:val="00AC6A83"/>
    <w:rsid w:val="00AC7713"/>
    <w:rsid w:val="00AC7AFF"/>
    <w:rsid w:val="00AC7D1B"/>
    <w:rsid w:val="00AD1B28"/>
    <w:rsid w:val="00AD1E8F"/>
    <w:rsid w:val="00AD2740"/>
    <w:rsid w:val="00AD286D"/>
    <w:rsid w:val="00AD3169"/>
    <w:rsid w:val="00AD31B9"/>
    <w:rsid w:val="00AD3D5A"/>
    <w:rsid w:val="00AD43C6"/>
    <w:rsid w:val="00AD57F3"/>
    <w:rsid w:val="00AD71AD"/>
    <w:rsid w:val="00AD754C"/>
    <w:rsid w:val="00AD7851"/>
    <w:rsid w:val="00AD7CB2"/>
    <w:rsid w:val="00AE335E"/>
    <w:rsid w:val="00AE4199"/>
    <w:rsid w:val="00AE42BA"/>
    <w:rsid w:val="00AE464C"/>
    <w:rsid w:val="00AE56E6"/>
    <w:rsid w:val="00AE62CD"/>
    <w:rsid w:val="00AE7025"/>
    <w:rsid w:val="00AE7375"/>
    <w:rsid w:val="00AF03EB"/>
    <w:rsid w:val="00AF107A"/>
    <w:rsid w:val="00AF367F"/>
    <w:rsid w:val="00AF4492"/>
    <w:rsid w:val="00AF588C"/>
    <w:rsid w:val="00AF65A1"/>
    <w:rsid w:val="00AF6D27"/>
    <w:rsid w:val="00B033C2"/>
    <w:rsid w:val="00B03B02"/>
    <w:rsid w:val="00B04E75"/>
    <w:rsid w:val="00B04EB9"/>
    <w:rsid w:val="00B06BC9"/>
    <w:rsid w:val="00B07D48"/>
    <w:rsid w:val="00B07FAF"/>
    <w:rsid w:val="00B10573"/>
    <w:rsid w:val="00B11504"/>
    <w:rsid w:val="00B118BE"/>
    <w:rsid w:val="00B12A7E"/>
    <w:rsid w:val="00B13740"/>
    <w:rsid w:val="00B14114"/>
    <w:rsid w:val="00B14634"/>
    <w:rsid w:val="00B15C8E"/>
    <w:rsid w:val="00B15D19"/>
    <w:rsid w:val="00B160C8"/>
    <w:rsid w:val="00B16E8C"/>
    <w:rsid w:val="00B20555"/>
    <w:rsid w:val="00B2141C"/>
    <w:rsid w:val="00B21B94"/>
    <w:rsid w:val="00B2216F"/>
    <w:rsid w:val="00B23D1C"/>
    <w:rsid w:val="00B24C3E"/>
    <w:rsid w:val="00B24EDB"/>
    <w:rsid w:val="00B252F5"/>
    <w:rsid w:val="00B25832"/>
    <w:rsid w:val="00B25B4A"/>
    <w:rsid w:val="00B26863"/>
    <w:rsid w:val="00B27995"/>
    <w:rsid w:val="00B30814"/>
    <w:rsid w:val="00B30F12"/>
    <w:rsid w:val="00B312DD"/>
    <w:rsid w:val="00B3295A"/>
    <w:rsid w:val="00B36147"/>
    <w:rsid w:val="00B368E1"/>
    <w:rsid w:val="00B40526"/>
    <w:rsid w:val="00B40787"/>
    <w:rsid w:val="00B40E6F"/>
    <w:rsid w:val="00B41E1C"/>
    <w:rsid w:val="00B4285D"/>
    <w:rsid w:val="00B45AF9"/>
    <w:rsid w:val="00B470B2"/>
    <w:rsid w:val="00B47909"/>
    <w:rsid w:val="00B52D02"/>
    <w:rsid w:val="00B530CB"/>
    <w:rsid w:val="00B5404C"/>
    <w:rsid w:val="00B540C2"/>
    <w:rsid w:val="00B54A64"/>
    <w:rsid w:val="00B54CAC"/>
    <w:rsid w:val="00B54EC0"/>
    <w:rsid w:val="00B54FDE"/>
    <w:rsid w:val="00B559AA"/>
    <w:rsid w:val="00B56E80"/>
    <w:rsid w:val="00B570D3"/>
    <w:rsid w:val="00B60323"/>
    <w:rsid w:val="00B6032A"/>
    <w:rsid w:val="00B60D2D"/>
    <w:rsid w:val="00B63BD9"/>
    <w:rsid w:val="00B63DD5"/>
    <w:rsid w:val="00B66C15"/>
    <w:rsid w:val="00B711C9"/>
    <w:rsid w:val="00B71768"/>
    <w:rsid w:val="00B71A89"/>
    <w:rsid w:val="00B728E1"/>
    <w:rsid w:val="00B73F68"/>
    <w:rsid w:val="00B74504"/>
    <w:rsid w:val="00B74A63"/>
    <w:rsid w:val="00B74A73"/>
    <w:rsid w:val="00B75DB8"/>
    <w:rsid w:val="00B801A4"/>
    <w:rsid w:val="00B8047C"/>
    <w:rsid w:val="00B80DA0"/>
    <w:rsid w:val="00B82350"/>
    <w:rsid w:val="00B824AE"/>
    <w:rsid w:val="00B82645"/>
    <w:rsid w:val="00B82791"/>
    <w:rsid w:val="00B83074"/>
    <w:rsid w:val="00B83D38"/>
    <w:rsid w:val="00B845EB"/>
    <w:rsid w:val="00B84EF3"/>
    <w:rsid w:val="00B851E2"/>
    <w:rsid w:val="00B86134"/>
    <w:rsid w:val="00B90736"/>
    <w:rsid w:val="00B91539"/>
    <w:rsid w:val="00B91A9F"/>
    <w:rsid w:val="00B91DE1"/>
    <w:rsid w:val="00B91E5D"/>
    <w:rsid w:val="00B92E23"/>
    <w:rsid w:val="00B9314B"/>
    <w:rsid w:val="00B93681"/>
    <w:rsid w:val="00B94006"/>
    <w:rsid w:val="00B94CE9"/>
    <w:rsid w:val="00B961AB"/>
    <w:rsid w:val="00BA0885"/>
    <w:rsid w:val="00BA0BDF"/>
    <w:rsid w:val="00BA1502"/>
    <w:rsid w:val="00BA61C3"/>
    <w:rsid w:val="00BA797B"/>
    <w:rsid w:val="00BB10B2"/>
    <w:rsid w:val="00BB196B"/>
    <w:rsid w:val="00BB369D"/>
    <w:rsid w:val="00BB3A52"/>
    <w:rsid w:val="00BB4756"/>
    <w:rsid w:val="00BB5D1E"/>
    <w:rsid w:val="00BB5D8F"/>
    <w:rsid w:val="00BB7008"/>
    <w:rsid w:val="00BB70B6"/>
    <w:rsid w:val="00BB72D5"/>
    <w:rsid w:val="00BB7459"/>
    <w:rsid w:val="00BB77B1"/>
    <w:rsid w:val="00BC0754"/>
    <w:rsid w:val="00BC1166"/>
    <w:rsid w:val="00BC20AC"/>
    <w:rsid w:val="00BC29B6"/>
    <w:rsid w:val="00BC4FAC"/>
    <w:rsid w:val="00BC5ECD"/>
    <w:rsid w:val="00BC767A"/>
    <w:rsid w:val="00BC784F"/>
    <w:rsid w:val="00BD01BD"/>
    <w:rsid w:val="00BD1555"/>
    <w:rsid w:val="00BD2821"/>
    <w:rsid w:val="00BD5AC2"/>
    <w:rsid w:val="00BD65B0"/>
    <w:rsid w:val="00BD6C11"/>
    <w:rsid w:val="00BE0305"/>
    <w:rsid w:val="00BE17A8"/>
    <w:rsid w:val="00BE3852"/>
    <w:rsid w:val="00BE50BA"/>
    <w:rsid w:val="00BF0186"/>
    <w:rsid w:val="00BF0BBD"/>
    <w:rsid w:val="00BF12E3"/>
    <w:rsid w:val="00BF2ED2"/>
    <w:rsid w:val="00BF3514"/>
    <w:rsid w:val="00BF51D6"/>
    <w:rsid w:val="00BF5BB0"/>
    <w:rsid w:val="00BF65B1"/>
    <w:rsid w:val="00BF679C"/>
    <w:rsid w:val="00BF74BC"/>
    <w:rsid w:val="00C01E4E"/>
    <w:rsid w:val="00C027FE"/>
    <w:rsid w:val="00C029AB"/>
    <w:rsid w:val="00C04112"/>
    <w:rsid w:val="00C05FC2"/>
    <w:rsid w:val="00C065B7"/>
    <w:rsid w:val="00C079FA"/>
    <w:rsid w:val="00C07E2C"/>
    <w:rsid w:val="00C112CB"/>
    <w:rsid w:val="00C130B2"/>
    <w:rsid w:val="00C14658"/>
    <w:rsid w:val="00C14875"/>
    <w:rsid w:val="00C15235"/>
    <w:rsid w:val="00C1533A"/>
    <w:rsid w:val="00C16106"/>
    <w:rsid w:val="00C1641C"/>
    <w:rsid w:val="00C1741F"/>
    <w:rsid w:val="00C17593"/>
    <w:rsid w:val="00C2006B"/>
    <w:rsid w:val="00C20849"/>
    <w:rsid w:val="00C22299"/>
    <w:rsid w:val="00C22726"/>
    <w:rsid w:val="00C22C25"/>
    <w:rsid w:val="00C23165"/>
    <w:rsid w:val="00C23B53"/>
    <w:rsid w:val="00C23EAE"/>
    <w:rsid w:val="00C24FCB"/>
    <w:rsid w:val="00C257B6"/>
    <w:rsid w:val="00C261AE"/>
    <w:rsid w:val="00C277E3"/>
    <w:rsid w:val="00C31945"/>
    <w:rsid w:val="00C32651"/>
    <w:rsid w:val="00C326E0"/>
    <w:rsid w:val="00C3433D"/>
    <w:rsid w:val="00C36387"/>
    <w:rsid w:val="00C36617"/>
    <w:rsid w:val="00C36B8E"/>
    <w:rsid w:val="00C40B52"/>
    <w:rsid w:val="00C40E4B"/>
    <w:rsid w:val="00C4187F"/>
    <w:rsid w:val="00C41EC1"/>
    <w:rsid w:val="00C4506E"/>
    <w:rsid w:val="00C46611"/>
    <w:rsid w:val="00C47DC2"/>
    <w:rsid w:val="00C50BA9"/>
    <w:rsid w:val="00C5421B"/>
    <w:rsid w:val="00C54FBC"/>
    <w:rsid w:val="00C56051"/>
    <w:rsid w:val="00C56983"/>
    <w:rsid w:val="00C57ECB"/>
    <w:rsid w:val="00C612B7"/>
    <w:rsid w:val="00C617FA"/>
    <w:rsid w:val="00C619A8"/>
    <w:rsid w:val="00C61C10"/>
    <w:rsid w:val="00C61F3C"/>
    <w:rsid w:val="00C6338D"/>
    <w:rsid w:val="00C634E3"/>
    <w:rsid w:val="00C63E1C"/>
    <w:rsid w:val="00C646FD"/>
    <w:rsid w:val="00C66D78"/>
    <w:rsid w:val="00C67B1A"/>
    <w:rsid w:val="00C70254"/>
    <w:rsid w:val="00C7193E"/>
    <w:rsid w:val="00C730A1"/>
    <w:rsid w:val="00C7412E"/>
    <w:rsid w:val="00C779A8"/>
    <w:rsid w:val="00C8051F"/>
    <w:rsid w:val="00C81FE7"/>
    <w:rsid w:val="00C82404"/>
    <w:rsid w:val="00C82E63"/>
    <w:rsid w:val="00C83929"/>
    <w:rsid w:val="00C839E2"/>
    <w:rsid w:val="00C848AF"/>
    <w:rsid w:val="00C85370"/>
    <w:rsid w:val="00C8563E"/>
    <w:rsid w:val="00C86F24"/>
    <w:rsid w:val="00C87E14"/>
    <w:rsid w:val="00C9067F"/>
    <w:rsid w:val="00C9078B"/>
    <w:rsid w:val="00C91EC5"/>
    <w:rsid w:val="00C938CB"/>
    <w:rsid w:val="00C951CB"/>
    <w:rsid w:val="00C95D26"/>
    <w:rsid w:val="00C97217"/>
    <w:rsid w:val="00CA026D"/>
    <w:rsid w:val="00CA086A"/>
    <w:rsid w:val="00CA0DCB"/>
    <w:rsid w:val="00CA0E61"/>
    <w:rsid w:val="00CA2BE5"/>
    <w:rsid w:val="00CA5615"/>
    <w:rsid w:val="00CA6142"/>
    <w:rsid w:val="00CA6307"/>
    <w:rsid w:val="00CA6308"/>
    <w:rsid w:val="00CA766E"/>
    <w:rsid w:val="00CA7AF8"/>
    <w:rsid w:val="00CB0BFC"/>
    <w:rsid w:val="00CB1E7F"/>
    <w:rsid w:val="00CB2779"/>
    <w:rsid w:val="00CB3ED6"/>
    <w:rsid w:val="00CB721E"/>
    <w:rsid w:val="00CB758A"/>
    <w:rsid w:val="00CC1F0C"/>
    <w:rsid w:val="00CC30E2"/>
    <w:rsid w:val="00CC3819"/>
    <w:rsid w:val="00CC3BDB"/>
    <w:rsid w:val="00CC4B95"/>
    <w:rsid w:val="00CC5A91"/>
    <w:rsid w:val="00CC5DB1"/>
    <w:rsid w:val="00CC7298"/>
    <w:rsid w:val="00CC7BB1"/>
    <w:rsid w:val="00CD0532"/>
    <w:rsid w:val="00CD06EA"/>
    <w:rsid w:val="00CD0AAC"/>
    <w:rsid w:val="00CD11BC"/>
    <w:rsid w:val="00CD2A05"/>
    <w:rsid w:val="00CD2A2E"/>
    <w:rsid w:val="00CD2D0B"/>
    <w:rsid w:val="00CD3936"/>
    <w:rsid w:val="00CD4115"/>
    <w:rsid w:val="00CD5A0D"/>
    <w:rsid w:val="00CD6ADF"/>
    <w:rsid w:val="00CD724B"/>
    <w:rsid w:val="00CE33C1"/>
    <w:rsid w:val="00CE405B"/>
    <w:rsid w:val="00CE42C7"/>
    <w:rsid w:val="00CE48AA"/>
    <w:rsid w:val="00CE6F29"/>
    <w:rsid w:val="00CE7A1F"/>
    <w:rsid w:val="00CE7EDC"/>
    <w:rsid w:val="00CE7F14"/>
    <w:rsid w:val="00CF0ABB"/>
    <w:rsid w:val="00CF18D4"/>
    <w:rsid w:val="00CF24E0"/>
    <w:rsid w:val="00CF2C50"/>
    <w:rsid w:val="00CF31DF"/>
    <w:rsid w:val="00CF3A7D"/>
    <w:rsid w:val="00CF3E8C"/>
    <w:rsid w:val="00CF4079"/>
    <w:rsid w:val="00CF4121"/>
    <w:rsid w:val="00CF428C"/>
    <w:rsid w:val="00CF5B1F"/>
    <w:rsid w:val="00CF6D3A"/>
    <w:rsid w:val="00CF7DD3"/>
    <w:rsid w:val="00D01CB7"/>
    <w:rsid w:val="00D01E35"/>
    <w:rsid w:val="00D0429A"/>
    <w:rsid w:val="00D04D8F"/>
    <w:rsid w:val="00D07608"/>
    <w:rsid w:val="00D07F76"/>
    <w:rsid w:val="00D1176F"/>
    <w:rsid w:val="00D13222"/>
    <w:rsid w:val="00D146E0"/>
    <w:rsid w:val="00D15621"/>
    <w:rsid w:val="00D167EB"/>
    <w:rsid w:val="00D1711A"/>
    <w:rsid w:val="00D17B65"/>
    <w:rsid w:val="00D20092"/>
    <w:rsid w:val="00D2039A"/>
    <w:rsid w:val="00D20B9D"/>
    <w:rsid w:val="00D20F43"/>
    <w:rsid w:val="00D213EA"/>
    <w:rsid w:val="00D2149D"/>
    <w:rsid w:val="00D22939"/>
    <w:rsid w:val="00D2388F"/>
    <w:rsid w:val="00D238FA"/>
    <w:rsid w:val="00D23941"/>
    <w:rsid w:val="00D26293"/>
    <w:rsid w:val="00D27372"/>
    <w:rsid w:val="00D276F1"/>
    <w:rsid w:val="00D310B7"/>
    <w:rsid w:val="00D31765"/>
    <w:rsid w:val="00D34289"/>
    <w:rsid w:val="00D357FC"/>
    <w:rsid w:val="00D37EF7"/>
    <w:rsid w:val="00D40657"/>
    <w:rsid w:val="00D40C92"/>
    <w:rsid w:val="00D42791"/>
    <w:rsid w:val="00D42A57"/>
    <w:rsid w:val="00D45952"/>
    <w:rsid w:val="00D45E5D"/>
    <w:rsid w:val="00D54361"/>
    <w:rsid w:val="00D57366"/>
    <w:rsid w:val="00D60E1F"/>
    <w:rsid w:val="00D6318E"/>
    <w:rsid w:val="00D64D13"/>
    <w:rsid w:val="00D64ED4"/>
    <w:rsid w:val="00D6683B"/>
    <w:rsid w:val="00D668CA"/>
    <w:rsid w:val="00D66FFF"/>
    <w:rsid w:val="00D707C6"/>
    <w:rsid w:val="00D70991"/>
    <w:rsid w:val="00D70EC2"/>
    <w:rsid w:val="00D721B3"/>
    <w:rsid w:val="00D73AA8"/>
    <w:rsid w:val="00D74131"/>
    <w:rsid w:val="00D7433C"/>
    <w:rsid w:val="00D751C5"/>
    <w:rsid w:val="00D77D78"/>
    <w:rsid w:val="00D80C26"/>
    <w:rsid w:val="00D8188E"/>
    <w:rsid w:val="00D81956"/>
    <w:rsid w:val="00D82346"/>
    <w:rsid w:val="00D82E07"/>
    <w:rsid w:val="00D83F59"/>
    <w:rsid w:val="00D840A6"/>
    <w:rsid w:val="00D8464F"/>
    <w:rsid w:val="00D84BB9"/>
    <w:rsid w:val="00D85000"/>
    <w:rsid w:val="00D85518"/>
    <w:rsid w:val="00D857D5"/>
    <w:rsid w:val="00D861BC"/>
    <w:rsid w:val="00D86FA3"/>
    <w:rsid w:val="00D91CB3"/>
    <w:rsid w:val="00D9266F"/>
    <w:rsid w:val="00D92F34"/>
    <w:rsid w:val="00D9540B"/>
    <w:rsid w:val="00D9596E"/>
    <w:rsid w:val="00D95F6E"/>
    <w:rsid w:val="00D9771D"/>
    <w:rsid w:val="00D97BA2"/>
    <w:rsid w:val="00DA1763"/>
    <w:rsid w:val="00DA315A"/>
    <w:rsid w:val="00DA3BB9"/>
    <w:rsid w:val="00DA3C3B"/>
    <w:rsid w:val="00DA511A"/>
    <w:rsid w:val="00DA57EE"/>
    <w:rsid w:val="00DA5813"/>
    <w:rsid w:val="00DA5EC9"/>
    <w:rsid w:val="00DA6E51"/>
    <w:rsid w:val="00DA7819"/>
    <w:rsid w:val="00DB0693"/>
    <w:rsid w:val="00DB25AB"/>
    <w:rsid w:val="00DB2F1E"/>
    <w:rsid w:val="00DB528F"/>
    <w:rsid w:val="00DB5818"/>
    <w:rsid w:val="00DB6C83"/>
    <w:rsid w:val="00DB7253"/>
    <w:rsid w:val="00DC114E"/>
    <w:rsid w:val="00DC36B6"/>
    <w:rsid w:val="00DC472C"/>
    <w:rsid w:val="00DC7214"/>
    <w:rsid w:val="00DC7DF5"/>
    <w:rsid w:val="00DD1BCA"/>
    <w:rsid w:val="00DD2063"/>
    <w:rsid w:val="00DD20C7"/>
    <w:rsid w:val="00DD224C"/>
    <w:rsid w:val="00DD2331"/>
    <w:rsid w:val="00DD313C"/>
    <w:rsid w:val="00DD39B8"/>
    <w:rsid w:val="00DD5C35"/>
    <w:rsid w:val="00DD5FC6"/>
    <w:rsid w:val="00DD6D1D"/>
    <w:rsid w:val="00DD70A1"/>
    <w:rsid w:val="00DD7148"/>
    <w:rsid w:val="00DD7777"/>
    <w:rsid w:val="00DE0726"/>
    <w:rsid w:val="00DE160E"/>
    <w:rsid w:val="00DE464F"/>
    <w:rsid w:val="00DE4A74"/>
    <w:rsid w:val="00DE567F"/>
    <w:rsid w:val="00DE6C3D"/>
    <w:rsid w:val="00DE7752"/>
    <w:rsid w:val="00DF1A47"/>
    <w:rsid w:val="00DF241E"/>
    <w:rsid w:val="00DF2DAD"/>
    <w:rsid w:val="00DF2E03"/>
    <w:rsid w:val="00DF2E71"/>
    <w:rsid w:val="00DF30F4"/>
    <w:rsid w:val="00DF399F"/>
    <w:rsid w:val="00DF5218"/>
    <w:rsid w:val="00DF5F7F"/>
    <w:rsid w:val="00DF6126"/>
    <w:rsid w:val="00DF7B2B"/>
    <w:rsid w:val="00E00130"/>
    <w:rsid w:val="00E00CD7"/>
    <w:rsid w:val="00E01B74"/>
    <w:rsid w:val="00E028E3"/>
    <w:rsid w:val="00E03E0B"/>
    <w:rsid w:val="00E041DE"/>
    <w:rsid w:val="00E04D79"/>
    <w:rsid w:val="00E10C53"/>
    <w:rsid w:val="00E10D1B"/>
    <w:rsid w:val="00E11477"/>
    <w:rsid w:val="00E12B63"/>
    <w:rsid w:val="00E1382A"/>
    <w:rsid w:val="00E13A5D"/>
    <w:rsid w:val="00E1712B"/>
    <w:rsid w:val="00E2116F"/>
    <w:rsid w:val="00E22130"/>
    <w:rsid w:val="00E226B9"/>
    <w:rsid w:val="00E23C8F"/>
    <w:rsid w:val="00E2442E"/>
    <w:rsid w:val="00E25F50"/>
    <w:rsid w:val="00E26725"/>
    <w:rsid w:val="00E26A90"/>
    <w:rsid w:val="00E26D29"/>
    <w:rsid w:val="00E27869"/>
    <w:rsid w:val="00E3042F"/>
    <w:rsid w:val="00E30CA7"/>
    <w:rsid w:val="00E31552"/>
    <w:rsid w:val="00E32D67"/>
    <w:rsid w:val="00E3365C"/>
    <w:rsid w:val="00E338F5"/>
    <w:rsid w:val="00E33FB0"/>
    <w:rsid w:val="00E343E8"/>
    <w:rsid w:val="00E34DEF"/>
    <w:rsid w:val="00E35E8E"/>
    <w:rsid w:val="00E363B7"/>
    <w:rsid w:val="00E363B9"/>
    <w:rsid w:val="00E36949"/>
    <w:rsid w:val="00E36F3B"/>
    <w:rsid w:val="00E37DE9"/>
    <w:rsid w:val="00E40154"/>
    <w:rsid w:val="00E411D3"/>
    <w:rsid w:val="00E41A5A"/>
    <w:rsid w:val="00E41F5E"/>
    <w:rsid w:val="00E42911"/>
    <w:rsid w:val="00E43D2A"/>
    <w:rsid w:val="00E51139"/>
    <w:rsid w:val="00E53F16"/>
    <w:rsid w:val="00E540BB"/>
    <w:rsid w:val="00E60A55"/>
    <w:rsid w:val="00E6394E"/>
    <w:rsid w:val="00E6397C"/>
    <w:rsid w:val="00E648D4"/>
    <w:rsid w:val="00E64C17"/>
    <w:rsid w:val="00E65239"/>
    <w:rsid w:val="00E65CCC"/>
    <w:rsid w:val="00E67D58"/>
    <w:rsid w:val="00E70B89"/>
    <w:rsid w:val="00E7393E"/>
    <w:rsid w:val="00E741AF"/>
    <w:rsid w:val="00E76BC6"/>
    <w:rsid w:val="00E77257"/>
    <w:rsid w:val="00E80066"/>
    <w:rsid w:val="00E80171"/>
    <w:rsid w:val="00E8322E"/>
    <w:rsid w:val="00E84F9F"/>
    <w:rsid w:val="00E86006"/>
    <w:rsid w:val="00E875FF"/>
    <w:rsid w:val="00E87D88"/>
    <w:rsid w:val="00E91374"/>
    <w:rsid w:val="00E91891"/>
    <w:rsid w:val="00E924BC"/>
    <w:rsid w:val="00E93BBE"/>
    <w:rsid w:val="00E945B1"/>
    <w:rsid w:val="00E95983"/>
    <w:rsid w:val="00E95B4A"/>
    <w:rsid w:val="00E95D23"/>
    <w:rsid w:val="00EA5591"/>
    <w:rsid w:val="00EA6C2D"/>
    <w:rsid w:val="00EA75F9"/>
    <w:rsid w:val="00EA7D1A"/>
    <w:rsid w:val="00EA7E7D"/>
    <w:rsid w:val="00EB2D9C"/>
    <w:rsid w:val="00EB38D2"/>
    <w:rsid w:val="00EB3BF6"/>
    <w:rsid w:val="00EB53AC"/>
    <w:rsid w:val="00EB7456"/>
    <w:rsid w:val="00EC07B2"/>
    <w:rsid w:val="00EC15C2"/>
    <w:rsid w:val="00EC182D"/>
    <w:rsid w:val="00EC376B"/>
    <w:rsid w:val="00EC5833"/>
    <w:rsid w:val="00EC65C1"/>
    <w:rsid w:val="00EC695C"/>
    <w:rsid w:val="00EC6B94"/>
    <w:rsid w:val="00EC6EC1"/>
    <w:rsid w:val="00EC7183"/>
    <w:rsid w:val="00EC7CF1"/>
    <w:rsid w:val="00ED0CD0"/>
    <w:rsid w:val="00ED0D1F"/>
    <w:rsid w:val="00ED1CF0"/>
    <w:rsid w:val="00ED2059"/>
    <w:rsid w:val="00ED212B"/>
    <w:rsid w:val="00ED3A0A"/>
    <w:rsid w:val="00ED6439"/>
    <w:rsid w:val="00ED75E0"/>
    <w:rsid w:val="00ED7F4E"/>
    <w:rsid w:val="00EE0139"/>
    <w:rsid w:val="00EE06E8"/>
    <w:rsid w:val="00EE15C1"/>
    <w:rsid w:val="00EE1FA8"/>
    <w:rsid w:val="00EE20BE"/>
    <w:rsid w:val="00EE35C1"/>
    <w:rsid w:val="00EE3694"/>
    <w:rsid w:val="00EE3759"/>
    <w:rsid w:val="00EE475B"/>
    <w:rsid w:val="00EE4AC8"/>
    <w:rsid w:val="00EE5ACA"/>
    <w:rsid w:val="00EE69DC"/>
    <w:rsid w:val="00EE6B89"/>
    <w:rsid w:val="00EE7773"/>
    <w:rsid w:val="00EF0A61"/>
    <w:rsid w:val="00EF0E8F"/>
    <w:rsid w:val="00EF2520"/>
    <w:rsid w:val="00EF2901"/>
    <w:rsid w:val="00EF335B"/>
    <w:rsid w:val="00EF58F3"/>
    <w:rsid w:val="00F00762"/>
    <w:rsid w:val="00F011F8"/>
    <w:rsid w:val="00F022B7"/>
    <w:rsid w:val="00F037C5"/>
    <w:rsid w:val="00F0469F"/>
    <w:rsid w:val="00F06E2F"/>
    <w:rsid w:val="00F07267"/>
    <w:rsid w:val="00F077BC"/>
    <w:rsid w:val="00F079F4"/>
    <w:rsid w:val="00F07F86"/>
    <w:rsid w:val="00F10222"/>
    <w:rsid w:val="00F1112D"/>
    <w:rsid w:val="00F1147C"/>
    <w:rsid w:val="00F1286D"/>
    <w:rsid w:val="00F13959"/>
    <w:rsid w:val="00F150F5"/>
    <w:rsid w:val="00F152D8"/>
    <w:rsid w:val="00F17565"/>
    <w:rsid w:val="00F20924"/>
    <w:rsid w:val="00F2193B"/>
    <w:rsid w:val="00F21A68"/>
    <w:rsid w:val="00F23DE5"/>
    <w:rsid w:val="00F2591A"/>
    <w:rsid w:val="00F26C62"/>
    <w:rsid w:val="00F27395"/>
    <w:rsid w:val="00F279BE"/>
    <w:rsid w:val="00F3318D"/>
    <w:rsid w:val="00F346A9"/>
    <w:rsid w:val="00F347E5"/>
    <w:rsid w:val="00F34A74"/>
    <w:rsid w:val="00F3711F"/>
    <w:rsid w:val="00F40DA8"/>
    <w:rsid w:val="00F4239B"/>
    <w:rsid w:val="00F424A3"/>
    <w:rsid w:val="00F4562D"/>
    <w:rsid w:val="00F45869"/>
    <w:rsid w:val="00F46155"/>
    <w:rsid w:val="00F5164E"/>
    <w:rsid w:val="00F545F2"/>
    <w:rsid w:val="00F54986"/>
    <w:rsid w:val="00F55279"/>
    <w:rsid w:val="00F55AE1"/>
    <w:rsid w:val="00F55C83"/>
    <w:rsid w:val="00F5637F"/>
    <w:rsid w:val="00F56754"/>
    <w:rsid w:val="00F617CF"/>
    <w:rsid w:val="00F621A1"/>
    <w:rsid w:val="00F629F6"/>
    <w:rsid w:val="00F62E77"/>
    <w:rsid w:val="00F644D1"/>
    <w:rsid w:val="00F6510A"/>
    <w:rsid w:val="00F658E0"/>
    <w:rsid w:val="00F65B5A"/>
    <w:rsid w:val="00F66192"/>
    <w:rsid w:val="00F67229"/>
    <w:rsid w:val="00F673D4"/>
    <w:rsid w:val="00F67D77"/>
    <w:rsid w:val="00F70F9F"/>
    <w:rsid w:val="00F720CC"/>
    <w:rsid w:val="00F75826"/>
    <w:rsid w:val="00F76C3E"/>
    <w:rsid w:val="00F810D3"/>
    <w:rsid w:val="00F83CBA"/>
    <w:rsid w:val="00F83E6B"/>
    <w:rsid w:val="00F846DF"/>
    <w:rsid w:val="00F84A32"/>
    <w:rsid w:val="00F86B7E"/>
    <w:rsid w:val="00F86BFE"/>
    <w:rsid w:val="00F877A2"/>
    <w:rsid w:val="00F910E7"/>
    <w:rsid w:val="00F91DD7"/>
    <w:rsid w:val="00F92432"/>
    <w:rsid w:val="00F93A13"/>
    <w:rsid w:val="00F94477"/>
    <w:rsid w:val="00F948F6"/>
    <w:rsid w:val="00F9571F"/>
    <w:rsid w:val="00F9584F"/>
    <w:rsid w:val="00F97DF6"/>
    <w:rsid w:val="00FA066E"/>
    <w:rsid w:val="00FA0DBF"/>
    <w:rsid w:val="00FA3134"/>
    <w:rsid w:val="00FA43FB"/>
    <w:rsid w:val="00FA44D8"/>
    <w:rsid w:val="00FA52B8"/>
    <w:rsid w:val="00FA586C"/>
    <w:rsid w:val="00FA60B9"/>
    <w:rsid w:val="00FA72B3"/>
    <w:rsid w:val="00FA7537"/>
    <w:rsid w:val="00FA7ACE"/>
    <w:rsid w:val="00FB04D2"/>
    <w:rsid w:val="00FB1B47"/>
    <w:rsid w:val="00FB1C51"/>
    <w:rsid w:val="00FB493F"/>
    <w:rsid w:val="00FB51E4"/>
    <w:rsid w:val="00FB646A"/>
    <w:rsid w:val="00FB6877"/>
    <w:rsid w:val="00FB6927"/>
    <w:rsid w:val="00FC0502"/>
    <w:rsid w:val="00FC0BDC"/>
    <w:rsid w:val="00FC1076"/>
    <w:rsid w:val="00FC2535"/>
    <w:rsid w:val="00FC2929"/>
    <w:rsid w:val="00FC327C"/>
    <w:rsid w:val="00FC33AA"/>
    <w:rsid w:val="00FC5C73"/>
    <w:rsid w:val="00FC6840"/>
    <w:rsid w:val="00FC6BFE"/>
    <w:rsid w:val="00FC6E5D"/>
    <w:rsid w:val="00FC70B2"/>
    <w:rsid w:val="00FC77FD"/>
    <w:rsid w:val="00FD0A55"/>
    <w:rsid w:val="00FD342B"/>
    <w:rsid w:val="00FD3D3B"/>
    <w:rsid w:val="00FD4A73"/>
    <w:rsid w:val="00FD4BB1"/>
    <w:rsid w:val="00FD4D4B"/>
    <w:rsid w:val="00FD6094"/>
    <w:rsid w:val="00FD6257"/>
    <w:rsid w:val="00FD680D"/>
    <w:rsid w:val="00FD7DF7"/>
    <w:rsid w:val="00FE08AD"/>
    <w:rsid w:val="00FE19AF"/>
    <w:rsid w:val="00FE1B39"/>
    <w:rsid w:val="00FE2414"/>
    <w:rsid w:val="00FE2984"/>
    <w:rsid w:val="00FE2DD8"/>
    <w:rsid w:val="00FE2EA2"/>
    <w:rsid w:val="00FE382C"/>
    <w:rsid w:val="00FE38C0"/>
    <w:rsid w:val="00FE48CD"/>
    <w:rsid w:val="00FE4D1B"/>
    <w:rsid w:val="00FE5693"/>
    <w:rsid w:val="00FE617A"/>
    <w:rsid w:val="00FE7042"/>
    <w:rsid w:val="00FE78D9"/>
    <w:rsid w:val="00FF052A"/>
    <w:rsid w:val="00FF0EBD"/>
    <w:rsid w:val="00FF107E"/>
    <w:rsid w:val="00FF13E1"/>
    <w:rsid w:val="00FF3ED9"/>
    <w:rsid w:val="00FF41C6"/>
    <w:rsid w:val="00FF49C7"/>
    <w:rsid w:val="00FF554C"/>
    <w:rsid w:val="00FF5BE8"/>
    <w:rsid w:val="00FF6154"/>
    <w:rsid w:val="00FF70FC"/>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9394" style="mso-position-vertical-relative:line" o:allowoverlap="f"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semiHidden="1" w:unhideWhenUsed="1"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endnote reference" w:uiPriority="99"/>
    <w:lsdException w:name="endnote text" w:uiPriority="99"/>
    <w:lsdException w:name="Title" w:uiPriority="10" w:qFormat="1"/>
    <w:lsdException w:name="Body Text" w:uiPriority="99"/>
    <w:lsdException w:name="Body Text Indent" w:uiPriority="99"/>
    <w:lsdException w:name="Subtitle" w:qFormat="1"/>
    <w:lsdException w:name="Block Text" w:uiPriority="99"/>
    <w:lsdException w:name="Hyperlink" w:uiPriority="99"/>
    <w:lsdException w:name="FollowedHyperlink" w:uiPriority="99"/>
    <w:lsdException w:name="Strong" w:uiPriority="22" w:qFormat="1"/>
    <w:lsdException w:name="Emphasis" w:uiPriority="20" w:qFormat="1"/>
    <w:lsdException w:name="Plain Text" w:uiPriority="99"/>
    <w:lsdException w:name="HTML Top of Form" w:uiPriority="99"/>
    <w:lsdException w:name="HTML Bottom of Form" w:uiPriority="99"/>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9F6430"/>
    <w:rPr>
      <w:sz w:val="24"/>
      <w:szCs w:val="24"/>
    </w:rPr>
  </w:style>
  <w:style w:type="paragraph" w:styleId="Titolo1">
    <w:name w:val="heading 1"/>
    <w:basedOn w:val="Normale"/>
    <w:link w:val="Titolo1Carattere"/>
    <w:uiPriority w:val="9"/>
    <w:qFormat/>
    <w:rsid w:val="00E22130"/>
    <w:pPr>
      <w:keepNext/>
      <w:jc w:val="center"/>
      <w:outlineLvl w:val="0"/>
    </w:pPr>
    <w:rPr>
      <w:b/>
      <w:bCs/>
      <w:kern w:val="36"/>
      <w:sz w:val="36"/>
      <w:szCs w:val="36"/>
    </w:rPr>
  </w:style>
  <w:style w:type="paragraph" w:styleId="Titolo2">
    <w:name w:val="heading 2"/>
    <w:basedOn w:val="Normale"/>
    <w:link w:val="Titolo2Carattere"/>
    <w:uiPriority w:val="9"/>
    <w:qFormat/>
    <w:rsid w:val="00E22130"/>
    <w:pPr>
      <w:keepNext/>
      <w:jc w:val="center"/>
      <w:outlineLvl w:val="1"/>
    </w:pPr>
    <w:rPr>
      <w:b/>
      <w:bCs/>
      <w:shadow/>
      <w:color w:val="000066"/>
      <w:sz w:val="36"/>
      <w:szCs w:val="36"/>
    </w:rPr>
  </w:style>
  <w:style w:type="paragraph" w:styleId="Titolo3">
    <w:name w:val="heading 3"/>
    <w:basedOn w:val="Normale"/>
    <w:next w:val="Normale"/>
    <w:link w:val="Titolo3Carattere"/>
    <w:uiPriority w:val="9"/>
    <w:qFormat/>
    <w:rsid w:val="00C57ECB"/>
    <w:pPr>
      <w:keepNext/>
      <w:spacing w:before="240" w:after="60"/>
      <w:outlineLvl w:val="2"/>
    </w:pPr>
    <w:rPr>
      <w:rFonts w:ascii="Arial" w:hAnsi="Arial" w:cs="Arial"/>
      <w:b/>
      <w:bCs/>
      <w:sz w:val="26"/>
      <w:szCs w:val="26"/>
    </w:rPr>
  </w:style>
  <w:style w:type="paragraph" w:styleId="Titolo4">
    <w:name w:val="heading 4"/>
    <w:basedOn w:val="Normale"/>
    <w:next w:val="Normale"/>
    <w:link w:val="Titolo4Carattere"/>
    <w:uiPriority w:val="9"/>
    <w:qFormat/>
    <w:rsid w:val="007C1BDF"/>
    <w:pPr>
      <w:keepNext/>
      <w:spacing w:before="240" w:after="60"/>
      <w:outlineLvl w:val="3"/>
    </w:pPr>
    <w:rPr>
      <w:b/>
      <w:bCs/>
      <w:sz w:val="28"/>
      <w:szCs w:val="28"/>
    </w:rPr>
  </w:style>
  <w:style w:type="paragraph" w:styleId="Titolo5">
    <w:name w:val="heading 5"/>
    <w:basedOn w:val="Normale"/>
    <w:next w:val="Normale"/>
    <w:link w:val="Titolo5Carattere"/>
    <w:uiPriority w:val="9"/>
    <w:qFormat/>
    <w:rsid w:val="007C1BDF"/>
    <w:pPr>
      <w:spacing w:before="240" w:after="60"/>
      <w:outlineLvl w:val="4"/>
    </w:pPr>
    <w:rPr>
      <w:b/>
      <w:bCs/>
      <w:i/>
      <w:iCs/>
      <w:sz w:val="26"/>
      <w:szCs w:val="26"/>
    </w:rPr>
  </w:style>
  <w:style w:type="paragraph" w:styleId="Titolo6">
    <w:name w:val="heading 6"/>
    <w:basedOn w:val="Normale"/>
    <w:next w:val="Normale"/>
    <w:qFormat/>
    <w:rsid w:val="00073D8C"/>
    <w:pPr>
      <w:spacing w:before="240" w:after="60"/>
      <w:outlineLvl w:val="5"/>
    </w:pPr>
    <w:rPr>
      <w:b/>
      <w:bCs/>
      <w:sz w:val="22"/>
      <w:szCs w:val="22"/>
    </w:rPr>
  </w:style>
  <w:style w:type="paragraph" w:styleId="Titolo8">
    <w:name w:val="heading 8"/>
    <w:basedOn w:val="Normale"/>
    <w:next w:val="Normale"/>
    <w:qFormat/>
    <w:rsid w:val="0020038D"/>
    <w:pPr>
      <w:spacing w:before="240" w:after="60"/>
      <w:outlineLvl w:val="7"/>
    </w:pPr>
    <w:rPr>
      <w:i/>
      <w:iCs/>
    </w:rPr>
  </w:style>
  <w:style w:type="paragraph" w:styleId="Titolo9">
    <w:name w:val="heading 9"/>
    <w:basedOn w:val="Normale"/>
    <w:next w:val="Normale"/>
    <w:qFormat/>
    <w:rsid w:val="0020038D"/>
    <w:pPr>
      <w:spacing w:before="240" w:after="60"/>
      <w:outlineLvl w:val="8"/>
    </w:pPr>
    <w:rPr>
      <w:rFonts w:ascii="Arial" w:hAnsi="Arial" w:cs="Arial"/>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69294F"/>
    <w:rPr>
      <w:b/>
      <w:bCs/>
      <w:kern w:val="36"/>
      <w:sz w:val="36"/>
      <w:szCs w:val="36"/>
    </w:rPr>
  </w:style>
  <w:style w:type="character" w:customStyle="1" w:styleId="Titolo2Carattere">
    <w:name w:val="Titolo 2 Carattere"/>
    <w:basedOn w:val="Carpredefinitoparagrafo"/>
    <w:link w:val="Titolo2"/>
    <w:uiPriority w:val="9"/>
    <w:rsid w:val="00DD70A1"/>
    <w:rPr>
      <w:b/>
      <w:bCs/>
      <w:shadow/>
      <w:color w:val="000066"/>
      <w:sz w:val="36"/>
      <w:szCs w:val="36"/>
    </w:rPr>
  </w:style>
  <w:style w:type="character" w:customStyle="1" w:styleId="Titolo3Carattere">
    <w:name w:val="Titolo 3 Carattere"/>
    <w:basedOn w:val="Carpredefinitoparagrafo"/>
    <w:link w:val="Titolo3"/>
    <w:uiPriority w:val="9"/>
    <w:rsid w:val="004E714A"/>
    <w:rPr>
      <w:rFonts w:ascii="Arial" w:hAnsi="Arial" w:cs="Arial"/>
      <w:b/>
      <w:bCs/>
      <w:sz w:val="26"/>
      <w:szCs w:val="26"/>
    </w:rPr>
  </w:style>
  <w:style w:type="character" w:customStyle="1" w:styleId="Titolo4Carattere">
    <w:name w:val="Titolo 4 Carattere"/>
    <w:basedOn w:val="Carpredefinitoparagrafo"/>
    <w:link w:val="Titolo4"/>
    <w:uiPriority w:val="9"/>
    <w:rsid w:val="004E714A"/>
    <w:rPr>
      <w:b/>
      <w:bCs/>
      <w:sz w:val="28"/>
      <w:szCs w:val="28"/>
    </w:rPr>
  </w:style>
  <w:style w:type="character" w:customStyle="1" w:styleId="Titolo5Carattere">
    <w:name w:val="Titolo 5 Carattere"/>
    <w:basedOn w:val="Carpredefinitoparagrafo"/>
    <w:link w:val="Titolo5"/>
    <w:uiPriority w:val="9"/>
    <w:rsid w:val="004E714A"/>
    <w:rPr>
      <w:b/>
      <w:bCs/>
      <w:i/>
      <w:iCs/>
      <w:sz w:val="26"/>
      <w:szCs w:val="26"/>
    </w:rPr>
  </w:style>
  <w:style w:type="character" w:styleId="Collegamentoipertestuale">
    <w:name w:val="Hyperlink"/>
    <w:basedOn w:val="Carpredefinitoparagrafo"/>
    <w:uiPriority w:val="99"/>
    <w:rsid w:val="00E22130"/>
    <w:rPr>
      <w:color w:val="0000FF"/>
      <w:u w:val="single"/>
    </w:rPr>
  </w:style>
  <w:style w:type="paragraph" w:styleId="NormaleWeb">
    <w:name w:val="Normal (Web)"/>
    <w:basedOn w:val="Normale"/>
    <w:uiPriority w:val="99"/>
    <w:rsid w:val="00E22130"/>
    <w:pPr>
      <w:spacing w:before="100" w:beforeAutospacing="1" w:after="100" w:afterAutospacing="1"/>
    </w:pPr>
  </w:style>
  <w:style w:type="character" w:customStyle="1" w:styleId="grame">
    <w:name w:val="grame"/>
    <w:basedOn w:val="Carpredefinitoparagrafo"/>
    <w:rsid w:val="00AE62CD"/>
  </w:style>
  <w:style w:type="character" w:customStyle="1" w:styleId="t8">
    <w:name w:val="t8"/>
    <w:basedOn w:val="Carpredefinitoparagrafo"/>
    <w:rsid w:val="00C57ECB"/>
  </w:style>
  <w:style w:type="character" w:styleId="Enfasigrassetto">
    <w:name w:val="Strong"/>
    <w:basedOn w:val="Carpredefinitoparagrafo"/>
    <w:uiPriority w:val="22"/>
    <w:qFormat/>
    <w:rsid w:val="00C57ECB"/>
    <w:rPr>
      <w:b/>
      <w:bCs/>
    </w:rPr>
  </w:style>
  <w:style w:type="paragraph" w:styleId="Corpodeltesto">
    <w:name w:val="Body Text"/>
    <w:basedOn w:val="Normale"/>
    <w:link w:val="CorpodeltestoCarattere"/>
    <w:uiPriority w:val="99"/>
    <w:rsid w:val="00C57ECB"/>
    <w:pPr>
      <w:spacing w:before="100" w:beforeAutospacing="1" w:after="100" w:afterAutospacing="1"/>
    </w:pPr>
  </w:style>
  <w:style w:type="character" w:customStyle="1" w:styleId="CorpodeltestoCarattere">
    <w:name w:val="Corpo del testo Carattere"/>
    <w:basedOn w:val="Carpredefinitoparagrafo"/>
    <w:link w:val="Corpodeltesto"/>
    <w:uiPriority w:val="99"/>
    <w:rsid w:val="00BB5D8F"/>
    <w:rPr>
      <w:sz w:val="24"/>
      <w:szCs w:val="24"/>
    </w:rPr>
  </w:style>
  <w:style w:type="paragraph" w:styleId="Testonormale">
    <w:name w:val="Plain Text"/>
    <w:basedOn w:val="Normale"/>
    <w:link w:val="TestonormaleCarattere"/>
    <w:uiPriority w:val="99"/>
    <w:rsid w:val="007A0096"/>
    <w:pPr>
      <w:spacing w:before="100" w:beforeAutospacing="1" w:after="100" w:afterAutospacing="1"/>
    </w:pPr>
  </w:style>
  <w:style w:type="character" w:customStyle="1" w:styleId="TestonormaleCarattere">
    <w:name w:val="Testo normale Carattere"/>
    <w:basedOn w:val="Carpredefinitoparagrafo"/>
    <w:link w:val="Testonormale"/>
    <w:uiPriority w:val="99"/>
    <w:rsid w:val="00FE2DD8"/>
    <w:rPr>
      <w:sz w:val="24"/>
      <w:szCs w:val="24"/>
    </w:rPr>
  </w:style>
  <w:style w:type="paragraph" w:styleId="Pidipagina">
    <w:name w:val="footer"/>
    <w:basedOn w:val="Normale"/>
    <w:link w:val="PidipaginaCarattere"/>
    <w:uiPriority w:val="99"/>
    <w:rsid w:val="002D442F"/>
    <w:pPr>
      <w:tabs>
        <w:tab w:val="center" w:pos="4819"/>
        <w:tab w:val="right" w:pos="9638"/>
      </w:tabs>
    </w:pPr>
  </w:style>
  <w:style w:type="character" w:customStyle="1" w:styleId="PidipaginaCarattere">
    <w:name w:val="Piè di pagina Carattere"/>
    <w:basedOn w:val="Carpredefinitoparagrafo"/>
    <w:link w:val="Pidipagina"/>
    <w:uiPriority w:val="99"/>
    <w:locked/>
    <w:rsid w:val="007378A0"/>
    <w:rPr>
      <w:sz w:val="24"/>
      <w:szCs w:val="24"/>
      <w:lang w:val="it-IT" w:eastAsia="it-IT" w:bidi="ar-SA"/>
    </w:rPr>
  </w:style>
  <w:style w:type="character" w:styleId="Numeropagina">
    <w:name w:val="page number"/>
    <w:basedOn w:val="Carpredefinitoparagrafo"/>
    <w:rsid w:val="002D442F"/>
  </w:style>
  <w:style w:type="character" w:customStyle="1" w:styleId="style21">
    <w:name w:val="style21"/>
    <w:basedOn w:val="Carpredefinitoparagrafo"/>
    <w:rsid w:val="00167A5D"/>
  </w:style>
  <w:style w:type="paragraph" w:customStyle="1" w:styleId="comment">
    <w:name w:val="comment"/>
    <w:basedOn w:val="Normale"/>
    <w:rsid w:val="002A5659"/>
    <w:pPr>
      <w:spacing w:before="100" w:beforeAutospacing="1" w:after="100" w:afterAutospacing="1"/>
    </w:pPr>
  </w:style>
  <w:style w:type="paragraph" w:styleId="Testodelblocco">
    <w:name w:val="Block Text"/>
    <w:basedOn w:val="Normale"/>
    <w:uiPriority w:val="99"/>
    <w:rsid w:val="002A5659"/>
    <w:pPr>
      <w:spacing w:before="100" w:beforeAutospacing="1" w:after="100" w:afterAutospacing="1"/>
    </w:pPr>
    <w:rPr>
      <w:color w:val="800000"/>
    </w:rPr>
  </w:style>
  <w:style w:type="paragraph" w:styleId="Corpodeltesto3">
    <w:name w:val="Body Text 3"/>
    <w:basedOn w:val="Normale"/>
    <w:rsid w:val="003B3076"/>
    <w:pPr>
      <w:spacing w:after="120"/>
    </w:pPr>
    <w:rPr>
      <w:sz w:val="16"/>
      <w:szCs w:val="16"/>
    </w:rPr>
  </w:style>
  <w:style w:type="paragraph" w:styleId="Corpodeltesto2">
    <w:name w:val="Body Text 2"/>
    <w:basedOn w:val="Normale"/>
    <w:rsid w:val="003B3076"/>
    <w:pPr>
      <w:spacing w:after="120" w:line="480" w:lineRule="auto"/>
    </w:pPr>
  </w:style>
  <w:style w:type="paragraph" w:customStyle="1" w:styleId="ww-corpodeltesto2">
    <w:name w:val="ww-corpodeltesto2"/>
    <w:basedOn w:val="Normale"/>
    <w:rsid w:val="003B3076"/>
    <w:pPr>
      <w:spacing w:before="100" w:beforeAutospacing="1" w:after="100" w:afterAutospacing="1"/>
    </w:pPr>
  </w:style>
  <w:style w:type="paragraph" w:styleId="Testonotadichiusura">
    <w:name w:val="endnote text"/>
    <w:basedOn w:val="Normale"/>
    <w:link w:val="TestonotadichiusuraCarattere"/>
    <w:uiPriority w:val="99"/>
    <w:rsid w:val="00D2039A"/>
    <w:pPr>
      <w:spacing w:before="100" w:beforeAutospacing="1" w:after="100" w:afterAutospacing="1"/>
    </w:pPr>
  </w:style>
  <w:style w:type="character" w:customStyle="1" w:styleId="TestonotadichiusuraCarattere">
    <w:name w:val="Testo nota di chiusura Carattere"/>
    <w:basedOn w:val="Carpredefinitoparagrafo"/>
    <w:link w:val="Testonotadichiusura"/>
    <w:uiPriority w:val="99"/>
    <w:rsid w:val="00367450"/>
    <w:rPr>
      <w:sz w:val="24"/>
      <w:szCs w:val="24"/>
    </w:rPr>
  </w:style>
  <w:style w:type="paragraph" w:customStyle="1" w:styleId="corpo">
    <w:name w:val="corpo"/>
    <w:basedOn w:val="Normale"/>
    <w:rsid w:val="00635968"/>
    <w:pPr>
      <w:spacing w:before="100" w:beforeAutospacing="1" w:after="100" w:afterAutospacing="1"/>
    </w:pPr>
  </w:style>
  <w:style w:type="character" w:styleId="Rimandocommento">
    <w:name w:val="annotation reference"/>
    <w:basedOn w:val="Carpredefinitoparagrafo"/>
    <w:rsid w:val="00635968"/>
  </w:style>
  <w:style w:type="character" w:styleId="Enfasicorsivo">
    <w:name w:val="Emphasis"/>
    <w:basedOn w:val="Carpredefinitoparagrafo"/>
    <w:uiPriority w:val="20"/>
    <w:qFormat/>
    <w:rsid w:val="00635968"/>
    <w:rPr>
      <w:i/>
      <w:iCs/>
    </w:rPr>
  </w:style>
  <w:style w:type="paragraph" w:customStyle="1" w:styleId="section1">
    <w:name w:val="section1"/>
    <w:basedOn w:val="Normale"/>
    <w:rsid w:val="00DC7214"/>
    <w:pPr>
      <w:spacing w:before="100" w:beforeAutospacing="1" w:after="100" w:afterAutospacing="1"/>
    </w:pPr>
  </w:style>
  <w:style w:type="character" w:customStyle="1" w:styleId="style51">
    <w:name w:val="style51"/>
    <w:basedOn w:val="Carpredefinitoparagrafo"/>
    <w:rsid w:val="006950BF"/>
  </w:style>
  <w:style w:type="character" w:customStyle="1" w:styleId="spelle">
    <w:name w:val="spelle"/>
    <w:basedOn w:val="Carpredefinitoparagrafo"/>
    <w:rsid w:val="005425EF"/>
  </w:style>
  <w:style w:type="character" w:styleId="Rimandonotaapidipagina">
    <w:name w:val="footnote reference"/>
    <w:basedOn w:val="Carpredefinitoparagrafo"/>
    <w:uiPriority w:val="99"/>
    <w:rsid w:val="00D97BA2"/>
    <w:rPr>
      <w:vertAlign w:val="superscript"/>
    </w:rPr>
  </w:style>
  <w:style w:type="paragraph" w:styleId="Testonotaapidipagina">
    <w:name w:val="footnote text"/>
    <w:basedOn w:val="Normale"/>
    <w:link w:val="TestonotaapidipaginaCarattere"/>
    <w:uiPriority w:val="99"/>
    <w:rsid w:val="00D97BA2"/>
    <w:pPr>
      <w:spacing w:before="100" w:beforeAutospacing="1" w:after="100" w:afterAutospacing="1"/>
    </w:pPr>
  </w:style>
  <w:style w:type="character" w:customStyle="1" w:styleId="TestonotaapidipaginaCarattere">
    <w:name w:val="Testo nota a piè di pagina Carattere"/>
    <w:basedOn w:val="Carpredefinitoparagrafo"/>
    <w:link w:val="Testonotaapidipagina"/>
    <w:uiPriority w:val="99"/>
    <w:locked/>
    <w:rsid w:val="00494A13"/>
    <w:rPr>
      <w:sz w:val="24"/>
      <w:szCs w:val="24"/>
      <w:lang w:val="it-IT" w:eastAsia="it-IT" w:bidi="ar-SA"/>
    </w:rPr>
  </w:style>
  <w:style w:type="paragraph" w:customStyle="1" w:styleId="style3">
    <w:name w:val="style3"/>
    <w:basedOn w:val="Normale"/>
    <w:rsid w:val="007C1BDF"/>
    <w:pPr>
      <w:spacing w:before="100" w:beforeAutospacing="1" w:after="100" w:afterAutospacing="1"/>
    </w:pPr>
  </w:style>
  <w:style w:type="paragraph" w:customStyle="1" w:styleId="Corpo0">
    <w:name w:val="Corpo"/>
    <w:basedOn w:val="Normale"/>
    <w:rsid w:val="009B7AA9"/>
    <w:rPr>
      <w:sz w:val="20"/>
      <w:szCs w:val="20"/>
      <w:lang w:val="en-US"/>
    </w:rPr>
  </w:style>
  <w:style w:type="paragraph" w:styleId="Titolo">
    <w:name w:val="Title"/>
    <w:basedOn w:val="Normale"/>
    <w:link w:val="TitoloCarattere"/>
    <w:uiPriority w:val="10"/>
    <w:qFormat/>
    <w:rsid w:val="004A74ED"/>
    <w:pPr>
      <w:spacing w:before="100" w:beforeAutospacing="1" w:after="100" w:afterAutospacing="1"/>
    </w:pPr>
  </w:style>
  <w:style w:type="character" w:customStyle="1" w:styleId="TitoloCarattere">
    <w:name w:val="Titolo Carattere"/>
    <w:basedOn w:val="Carpredefinitoparagrafo"/>
    <w:link w:val="Titolo"/>
    <w:uiPriority w:val="10"/>
    <w:rsid w:val="001D0D7A"/>
    <w:rPr>
      <w:sz w:val="24"/>
      <w:szCs w:val="24"/>
    </w:rPr>
  </w:style>
  <w:style w:type="paragraph" w:customStyle="1" w:styleId="detailimagedesc">
    <w:name w:val="detailimagedesc"/>
    <w:basedOn w:val="Normale"/>
    <w:rsid w:val="0096126F"/>
    <w:pPr>
      <w:spacing w:before="100" w:beforeAutospacing="1" w:after="100" w:afterAutospacing="1"/>
    </w:pPr>
  </w:style>
  <w:style w:type="character" w:customStyle="1" w:styleId="credits">
    <w:name w:val="credits"/>
    <w:basedOn w:val="Carpredefinitoparagrafo"/>
    <w:rsid w:val="0096126F"/>
  </w:style>
  <w:style w:type="paragraph" w:styleId="Intestazione">
    <w:name w:val="header"/>
    <w:basedOn w:val="Normale"/>
    <w:link w:val="IntestazioneCarattere"/>
    <w:uiPriority w:val="99"/>
    <w:rsid w:val="007F2CDE"/>
    <w:pPr>
      <w:tabs>
        <w:tab w:val="center" w:pos="4819"/>
        <w:tab w:val="right" w:pos="9638"/>
      </w:tabs>
    </w:pPr>
  </w:style>
  <w:style w:type="character" w:customStyle="1" w:styleId="IntestazioneCarattere">
    <w:name w:val="Intestazione Carattere"/>
    <w:basedOn w:val="Carpredefinitoparagrafo"/>
    <w:link w:val="Intestazione"/>
    <w:uiPriority w:val="99"/>
    <w:rsid w:val="00411D35"/>
    <w:rPr>
      <w:sz w:val="24"/>
      <w:szCs w:val="24"/>
    </w:rPr>
  </w:style>
  <w:style w:type="paragraph" w:styleId="Rientrocorpodeltesto">
    <w:name w:val="Body Text Indent"/>
    <w:basedOn w:val="Normale"/>
    <w:link w:val="RientrocorpodeltestoCarattere"/>
    <w:uiPriority w:val="99"/>
    <w:rsid w:val="0047188C"/>
    <w:pPr>
      <w:spacing w:after="120"/>
      <w:ind w:left="283"/>
    </w:pPr>
  </w:style>
  <w:style w:type="character" w:customStyle="1" w:styleId="RientrocorpodeltestoCarattere">
    <w:name w:val="Rientro corpo del testo Carattere"/>
    <w:basedOn w:val="Carpredefinitoparagrafo"/>
    <w:link w:val="Rientrocorpodeltesto"/>
    <w:uiPriority w:val="99"/>
    <w:rsid w:val="002D3C27"/>
    <w:rPr>
      <w:sz w:val="24"/>
      <w:szCs w:val="24"/>
    </w:rPr>
  </w:style>
  <w:style w:type="paragraph" w:customStyle="1" w:styleId="body">
    <w:name w:val="body"/>
    <w:basedOn w:val="Normale"/>
    <w:rsid w:val="0047188C"/>
    <w:pPr>
      <w:spacing w:before="100" w:beforeAutospacing="1" w:after="100" w:afterAutospacing="1"/>
    </w:pPr>
    <w:rPr>
      <w:color w:val="333333"/>
    </w:rPr>
  </w:style>
  <w:style w:type="character" w:customStyle="1" w:styleId="body1">
    <w:name w:val="body1"/>
    <w:basedOn w:val="Carpredefinitoparagrafo"/>
    <w:rsid w:val="0047188C"/>
  </w:style>
  <w:style w:type="paragraph" w:customStyle="1" w:styleId="bodysubtitle">
    <w:name w:val="bodysubtitle"/>
    <w:basedOn w:val="Normale"/>
    <w:rsid w:val="002F659D"/>
    <w:pPr>
      <w:spacing w:before="100" w:beforeAutospacing="1" w:after="100" w:afterAutospacing="1"/>
    </w:pPr>
  </w:style>
  <w:style w:type="paragraph" w:styleId="Elenco2">
    <w:name w:val="List 2"/>
    <w:basedOn w:val="Normale"/>
    <w:rsid w:val="00C16106"/>
    <w:pPr>
      <w:spacing w:before="100" w:beforeAutospacing="1" w:after="100" w:afterAutospacing="1"/>
    </w:pPr>
  </w:style>
  <w:style w:type="character" w:customStyle="1" w:styleId="citazione">
    <w:name w:val="citazione"/>
    <w:basedOn w:val="Carpredefinitoparagrafo"/>
    <w:rsid w:val="00A2062A"/>
  </w:style>
  <w:style w:type="character" w:customStyle="1" w:styleId="verdanabold1">
    <w:name w:val="verdanabold1"/>
    <w:basedOn w:val="Carpredefinitoparagrafo"/>
    <w:rsid w:val="00F2193B"/>
  </w:style>
  <w:style w:type="character" w:customStyle="1" w:styleId="StileMessaggioDiPostaElettronica65">
    <w:name w:val="StileMessaggioDiPostaElettronica651"/>
    <w:aliases w:val="StileMessaggioDiPostaElettronica651"/>
    <w:basedOn w:val="Carpredefinitoparagrafo"/>
    <w:semiHidden/>
    <w:personal/>
    <w:personalCompose/>
    <w:rsid w:val="00B3295A"/>
    <w:rPr>
      <w:rFonts w:ascii="Comic Sans MS" w:hAnsi="Comic Sans MS"/>
      <w:b w:val="0"/>
      <w:bCs w:val="0"/>
      <w:i w:val="0"/>
      <w:iCs w:val="0"/>
      <w:strike w:val="0"/>
      <w:color w:val="000080"/>
      <w:sz w:val="20"/>
      <w:szCs w:val="20"/>
      <w:u w:val="none"/>
    </w:rPr>
  </w:style>
  <w:style w:type="paragraph" w:customStyle="1" w:styleId="western">
    <w:name w:val="western"/>
    <w:basedOn w:val="Normale"/>
    <w:rsid w:val="00B3295A"/>
    <w:pPr>
      <w:spacing w:before="100" w:beforeAutospacing="1" w:after="115"/>
    </w:pPr>
    <w:rPr>
      <w:color w:val="000000"/>
    </w:rPr>
  </w:style>
  <w:style w:type="character" w:customStyle="1" w:styleId="StileMessaggioDiPostaElettronica671">
    <w:name w:val="StileMessaggioDiPostaElettronica67"/>
    <w:aliases w:val="StileMessaggioDiPostaElettronica67"/>
    <w:basedOn w:val="Carpredefinitoparagrafo"/>
    <w:semiHidden/>
    <w:personal/>
    <w:personalCompose/>
    <w:rsid w:val="00631A31"/>
    <w:rPr>
      <w:rFonts w:ascii="Comic Sans MS" w:hAnsi="Comic Sans MS" w:hint="default"/>
      <w:b w:val="0"/>
      <w:bCs w:val="0"/>
      <w:i w:val="0"/>
      <w:iCs w:val="0"/>
      <w:strike w:val="0"/>
      <w:dstrike w:val="0"/>
      <w:color w:val="000080"/>
      <w:sz w:val="20"/>
      <w:szCs w:val="20"/>
      <w:u w:val="none"/>
      <w:effect w:val="none"/>
    </w:rPr>
  </w:style>
  <w:style w:type="character" w:customStyle="1" w:styleId="ds241">
    <w:name w:val="ds241"/>
    <w:basedOn w:val="Carpredefinitoparagrafo"/>
    <w:rsid w:val="00BF3514"/>
    <w:rPr>
      <w:b/>
      <w:bCs/>
    </w:rPr>
  </w:style>
  <w:style w:type="character" w:customStyle="1" w:styleId="ds251">
    <w:name w:val="ds251"/>
    <w:basedOn w:val="Carpredefinitoparagrafo"/>
    <w:rsid w:val="00BF3514"/>
    <w:rPr>
      <w:b/>
      <w:bCs/>
      <w:color w:val="0C590A"/>
    </w:rPr>
  </w:style>
  <w:style w:type="paragraph" w:customStyle="1" w:styleId="nospacing">
    <w:name w:val="nospacing"/>
    <w:basedOn w:val="Normale"/>
    <w:rsid w:val="00BF3514"/>
    <w:pPr>
      <w:spacing w:before="100" w:beforeAutospacing="1" w:after="100" w:afterAutospacing="1"/>
    </w:pPr>
  </w:style>
  <w:style w:type="character" w:customStyle="1" w:styleId="style11">
    <w:name w:val="style11"/>
    <w:basedOn w:val="Carpredefinitoparagrafo"/>
    <w:rsid w:val="000B0D0E"/>
  </w:style>
  <w:style w:type="character" w:customStyle="1" w:styleId="apple-converted-space">
    <w:name w:val="apple-converted-space"/>
    <w:basedOn w:val="Carpredefinitoparagrafo"/>
    <w:rsid w:val="00184BD9"/>
  </w:style>
  <w:style w:type="character" w:customStyle="1" w:styleId="apple-style-span">
    <w:name w:val="apple-style-span"/>
    <w:basedOn w:val="Carpredefinitoparagrafo"/>
    <w:rsid w:val="00FC1076"/>
  </w:style>
  <w:style w:type="character" w:customStyle="1" w:styleId="caps">
    <w:name w:val="caps"/>
    <w:basedOn w:val="Carpredefinitoparagrafo"/>
    <w:rsid w:val="00A92B3F"/>
  </w:style>
  <w:style w:type="paragraph" w:styleId="Didascalia">
    <w:name w:val="caption"/>
    <w:basedOn w:val="Normale"/>
    <w:qFormat/>
    <w:rsid w:val="00A92B3F"/>
    <w:pPr>
      <w:spacing w:before="100" w:beforeAutospacing="1" w:after="100" w:afterAutospacing="1"/>
    </w:pPr>
  </w:style>
  <w:style w:type="paragraph" w:customStyle="1" w:styleId="boldred">
    <w:name w:val="boldred"/>
    <w:basedOn w:val="Normale"/>
    <w:rsid w:val="00435091"/>
    <w:pPr>
      <w:spacing w:before="100" w:beforeAutospacing="1" w:after="100" w:afterAutospacing="1"/>
    </w:pPr>
  </w:style>
  <w:style w:type="paragraph" w:customStyle="1" w:styleId="bold">
    <w:name w:val="bold"/>
    <w:basedOn w:val="Normale"/>
    <w:rsid w:val="00435091"/>
    <w:pPr>
      <w:spacing w:before="100" w:beforeAutospacing="1" w:after="100" w:afterAutospacing="1"/>
    </w:pPr>
  </w:style>
  <w:style w:type="paragraph" w:customStyle="1" w:styleId="plainjustified">
    <w:name w:val="plainjustified"/>
    <w:basedOn w:val="Normale"/>
    <w:rsid w:val="00435091"/>
    <w:pPr>
      <w:spacing w:before="100" w:beforeAutospacing="1" w:after="100" w:afterAutospacing="1"/>
    </w:pPr>
  </w:style>
  <w:style w:type="paragraph" w:customStyle="1" w:styleId="plain">
    <w:name w:val="plain"/>
    <w:basedOn w:val="Normale"/>
    <w:rsid w:val="00435091"/>
    <w:pPr>
      <w:spacing w:before="100" w:beforeAutospacing="1" w:after="100" w:afterAutospacing="1"/>
    </w:pPr>
  </w:style>
  <w:style w:type="character" w:customStyle="1" w:styleId="boldblue">
    <w:name w:val="boldblue"/>
    <w:basedOn w:val="Carpredefinitoparagrafo"/>
    <w:rsid w:val="00435091"/>
  </w:style>
  <w:style w:type="paragraph" w:styleId="Sottotitolo">
    <w:name w:val="Subtitle"/>
    <w:basedOn w:val="Normale"/>
    <w:qFormat/>
    <w:rsid w:val="00C2006B"/>
    <w:pPr>
      <w:spacing w:before="100" w:beforeAutospacing="1" w:after="100" w:afterAutospacing="1"/>
    </w:pPr>
  </w:style>
  <w:style w:type="paragraph" w:customStyle="1" w:styleId="normal">
    <w:name w:val="normal"/>
    <w:basedOn w:val="Normale"/>
    <w:rsid w:val="00E343E8"/>
    <w:pPr>
      <w:spacing w:before="100" w:beforeAutospacing="1" w:after="100" w:afterAutospacing="1"/>
    </w:pPr>
  </w:style>
  <w:style w:type="paragraph" w:customStyle="1" w:styleId="normale1">
    <w:name w:val="normale1"/>
    <w:basedOn w:val="Normale"/>
    <w:rsid w:val="00E343E8"/>
    <w:pPr>
      <w:spacing w:before="100" w:beforeAutospacing="1" w:after="100" w:afterAutospacing="1"/>
    </w:pPr>
  </w:style>
  <w:style w:type="paragraph" w:customStyle="1" w:styleId="testopidipagina">
    <w:name w:val="testopidipagina"/>
    <w:basedOn w:val="Normale"/>
    <w:rsid w:val="00E343E8"/>
    <w:pPr>
      <w:spacing w:before="100" w:beforeAutospacing="1" w:after="100" w:afterAutospacing="1"/>
    </w:pPr>
  </w:style>
  <w:style w:type="character" w:customStyle="1" w:styleId="testo1">
    <w:name w:val="testo1"/>
    <w:basedOn w:val="Carpredefinitoparagrafo"/>
    <w:rsid w:val="008A53B2"/>
    <w:rPr>
      <w:rFonts w:ascii="Verdana" w:hAnsi="Verdana" w:hint="default"/>
      <w:color w:val="000000"/>
      <w:sz w:val="28"/>
      <w:szCs w:val="28"/>
    </w:rPr>
  </w:style>
  <w:style w:type="paragraph" w:customStyle="1" w:styleId="tobias">
    <w:name w:val="tobias"/>
    <w:basedOn w:val="Normale"/>
    <w:rsid w:val="00EE69DC"/>
    <w:pPr>
      <w:spacing w:before="100" w:beforeAutospacing="1" w:after="100" w:afterAutospacing="1"/>
    </w:pPr>
  </w:style>
  <w:style w:type="character" w:customStyle="1" w:styleId="testo">
    <w:name w:val="testo"/>
    <w:basedOn w:val="Carpredefinitoparagrafo"/>
    <w:rsid w:val="001A2EA8"/>
  </w:style>
  <w:style w:type="paragraph" w:customStyle="1" w:styleId="default">
    <w:name w:val="default"/>
    <w:basedOn w:val="Normale"/>
    <w:rsid w:val="00B82645"/>
    <w:pPr>
      <w:spacing w:before="100" w:beforeAutospacing="1" w:after="100" w:afterAutospacing="1"/>
    </w:pPr>
  </w:style>
  <w:style w:type="paragraph" w:customStyle="1" w:styleId="contenutotabella">
    <w:name w:val="contenutotabella"/>
    <w:basedOn w:val="Normale"/>
    <w:rsid w:val="001C60CB"/>
    <w:pPr>
      <w:spacing w:before="100" w:beforeAutospacing="1" w:after="100" w:afterAutospacing="1"/>
    </w:pPr>
  </w:style>
  <w:style w:type="paragraph" w:customStyle="1" w:styleId="style1">
    <w:name w:val="style1"/>
    <w:basedOn w:val="Normale"/>
    <w:rsid w:val="00953783"/>
    <w:pPr>
      <w:spacing w:before="100" w:beforeAutospacing="1" w:after="100" w:afterAutospacing="1"/>
    </w:pPr>
  </w:style>
  <w:style w:type="paragraph" w:styleId="IndirizzoHTML">
    <w:name w:val="HTML Address"/>
    <w:basedOn w:val="Normale"/>
    <w:rsid w:val="00CD0AAC"/>
    <w:rPr>
      <w:i/>
      <w:iCs/>
    </w:rPr>
  </w:style>
  <w:style w:type="character" w:customStyle="1" w:styleId="longtext1">
    <w:name w:val="longtext1"/>
    <w:basedOn w:val="Carpredefinitoparagrafo"/>
    <w:rsid w:val="00072D92"/>
  </w:style>
  <w:style w:type="paragraph" w:styleId="Testofumetto">
    <w:name w:val="Balloon Text"/>
    <w:basedOn w:val="Normale"/>
    <w:link w:val="TestofumettoCarattere"/>
    <w:rsid w:val="005322F6"/>
    <w:rPr>
      <w:rFonts w:ascii="Tahoma" w:hAnsi="Tahoma" w:cs="Tahoma"/>
      <w:sz w:val="16"/>
      <w:szCs w:val="16"/>
    </w:rPr>
  </w:style>
  <w:style w:type="character" w:customStyle="1" w:styleId="TestofumettoCarattere">
    <w:name w:val="Testo fumetto Carattere"/>
    <w:basedOn w:val="Carpredefinitoparagrafo"/>
    <w:link w:val="Testofumetto"/>
    <w:locked/>
    <w:rsid w:val="007378A0"/>
    <w:rPr>
      <w:rFonts w:ascii="Tahoma" w:hAnsi="Tahoma" w:cs="Tahoma"/>
      <w:sz w:val="16"/>
      <w:szCs w:val="16"/>
      <w:lang w:val="it-IT" w:eastAsia="it-IT" w:bidi="ar-SA"/>
    </w:rPr>
  </w:style>
  <w:style w:type="character" w:customStyle="1" w:styleId="style151">
    <w:name w:val="style151"/>
    <w:basedOn w:val="Carpredefinitoparagrafo"/>
    <w:rsid w:val="00334442"/>
  </w:style>
  <w:style w:type="paragraph" w:customStyle="1" w:styleId="text">
    <w:name w:val="text"/>
    <w:basedOn w:val="Normale"/>
    <w:rsid w:val="00334442"/>
    <w:pPr>
      <w:spacing w:before="100" w:beforeAutospacing="1" w:after="100" w:afterAutospacing="1"/>
    </w:pPr>
  </w:style>
  <w:style w:type="character" w:customStyle="1" w:styleId="longtext">
    <w:name w:val="longtext"/>
    <w:basedOn w:val="Carpredefinitoparagrafo"/>
    <w:rsid w:val="00CA0E61"/>
  </w:style>
  <w:style w:type="paragraph" w:customStyle="1" w:styleId="title6">
    <w:name w:val="title6"/>
    <w:basedOn w:val="Normale"/>
    <w:rsid w:val="007937B1"/>
    <w:pPr>
      <w:spacing w:before="100" w:beforeAutospacing="1" w:after="100" w:afterAutospacing="1"/>
    </w:pPr>
  </w:style>
  <w:style w:type="paragraph" w:customStyle="1" w:styleId="subtitle4">
    <w:name w:val="subtitle4"/>
    <w:basedOn w:val="Normale"/>
    <w:rsid w:val="007937B1"/>
    <w:pPr>
      <w:spacing w:before="100" w:beforeAutospacing="1" w:after="100" w:afterAutospacing="1"/>
    </w:pPr>
  </w:style>
  <w:style w:type="paragraph" w:customStyle="1" w:styleId="subtitlecs">
    <w:name w:val="subtitlecs"/>
    <w:basedOn w:val="Normale"/>
    <w:rsid w:val="007937B1"/>
    <w:pPr>
      <w:spacing w:before="100" w:beforeAutospacing="1" w:after="100" w:afterAutospacing="1"/>
    </w:pPr>
  </w:style>
  <w:style w:type="paragraph" w:customStyle="1" w:styleId="style16">
    <w:name w:val="style16"/>
    <w:basedOn w:val="Normale"/>
    <w:rsid w:val="007937B1"/>
    <w:pPr>
      <w:spacing w:before="100" w:beforeAutospacing="1" w:after="100" w:afterAutospacing="1"/>
    </w:pPr>
  </w:style>
  <w:style w:type="paragraph" w:customStyle="1" w:styleId="bullet7">
    <w:name w:val="bullet7"/>
    <w:basedOn w:val="Normale"/>
    <w:rsid w:val="007937B1"/>
    <w:pPr>
      <w:spacing w:before="100" w:beforeAutospacing="1" w:after="100" w:afterAutospacing="1"/>
    </w:pPr>
  </w:style>
  <w:style w:type="paragraph" w:customStyle="1" w:styleId="page-title">
    <w:name w:val="page-title"/>
    <w:basedOn w:val="Normale"/>
    <w:rsid w:val="004E3F5C"/>
    <w:pPr>
      <w:spacing w:before="100" w:beforeAutospacing="1" w:after="100" w:afterAutospacing="1"/>
    </w:pPr>
  </w:style>
  <w:style w:type="paragraph" w:customStyle="1" w:styleId="fromsteve">
    <w:name w:val="fromsteve"/>
    <w:basedOn w:val="Normale"/>
    <w:rsid w:val="00C20849"/>
    <w:pPr>
      <w:spacing w:before="100" w:beforeAutospacing="1" w:after="100" w:afterAutospacing="1"/>
    </w:pPr>
  </w:style>
  <w:style w:type="character" w:customStyle="1" w:styleId="fromsteve1">
    <w:name w:val="fromsteve1"/>
    <w:basedOn w:val="Carpredefinitoparagrafo"/>
    <w:rsid w:val="00C20849"/>
  </w:style>
  <w:style w:type="paragraph" w:customStyle="1" w:styleId="head2">
    <w:name w:val="head2"/>
    <w:basedOn w:val="Normale"/>
    <w:rsid w:val="00754253"/>
    <w:pPr>
      <w:spacing w:before="100" w:beforeAutospacing="1" w:after="100" w:afterAutospacing="1"/>
    </w:pPr>
  </w:style>
  <w:style w:type="paragraph" w:customStyle="1" w:styleId="paragraph1">
    <w:name w:val="paragraph1"/>
    <w:basedOn w:val="Normale"/>
    <w:rsid w:val="00754253"/>
    <w:pPr>
      <w:spacing w:before="100" w:beforeAutospacing="1" w:after="100" w:afterAutospacing="1"/>
    </w:pPr>
  </w:style>
  <w:style w:type="character" w:customStyle="1" w:styleId="paragraph11">
    <w:name w:val="paragraph11"/>
    <w:basedOn w:val="Carpredefinitoparagrafo"/>
    <w:rsid w:val="00754253"/>
  </w:style>
  <w:style w:type="paragraph" w:customStyle="1" w:styleId="listparagraphcxspprimo">
    <w:name w:val="listparagraphcxspprimo"/>
    <w:basedOn w:val="Normale"/>
    <w:rsid w:val="003233A8"/>
    <w:pPr>
      <w:spacing w:before="100" w:beforeAutospacing="1" w:after="100" w:afterAutospacing="1"/>
    </w:pPr>
  </w:style>
  <w:style w:type="paragraph" w:customStyle="1" w:styleId="listparagraphcxspmedio">
    <w:name w:val="listparagraphcxspmedio"/>
    <w:basedOn w:val="Normale"/>
    <w:rsid w:val="003233A8"/>
    <w:pPr>
      <w:spacing w:before="100" w:beforeAutospacing="1" w:after="100" w:afterAutospacing="1"/>
    </w:pPr>
  </w:style>
  <w:style w:type="paragraph" w:customStyle="1" w:styleId="listparagraphcxspultimo">
    <w:name w:val="listparagraphcxspultimo"/>
    <w:basedOn w:val="Normale"/>
    <w:rsid w:val="003233A8"/>
    <w:pPr>
      <w:spacing w:before="100" w:beforeAutospacing="1" w:after="100" w:afterAutospacing="1"/>
    </w:pPr>
  </w:style>
  <w:style w:type="paragraph" w:customStyle="1" w:styleId="beacons">
    <w:name w:val="beacons"/>
    <w:basedOn w:val="Normale"/>
    <w:rsid w:val="002B6CC8"/>
    <w:pPr>
      <w:spacing w:before="100" w:beforeAutospacing="1" w:after="100" w:afterAutospacing="1"/>
    </w:pPr>
  </w:style>
  <w:style w:type="character" w:customStyle="1" w:styleId="head21">
    <w:name w:val="head21"/>
    <w:basedOn w:val="Carpredefinitoparagrafo"/>
    <w:rsid w:val="002B6CC8"/>
  </w:style>
  <w:style w:type="paragraph" w:customStyle="1" w:styleId="style2">
    <w:name w:val="style2"/>
    <w:basedOn w:val="Normale"/>
    <w:rsid w:val="00C66D78"/>
    <w:pPr>
      <w:spacing w:before="100" w:beforeAutospacing="1" w:after="100" w:afterAutospacing="1"/>
    </w:pPr>
  </w:style>
  <w:style w:type="paragraph" w:customStyle="1" w:styleId="msonospacing0">
    <w:name w:val="msonospacing"/>
    <w:basedOn w:val="Normale"/>
    <w:rsid w:val="001F1134"/>
    <w:pPr>
      <w:spacing w:before="100" w:beforeAutospacing="1" w:after="100" w:afterAutospacing="1"/>
    </w:pPr>
  </w:style>
  <w:style w:type="paragraph" w:customStyle="1" w:styleId="bildtext">
    <w:name w:val="bildtext"/>
    <w:basedOn w:val="Normale"/>
    <w:rsid w:val="00F1286D"/>
    <w:pPr>
      <w:spacing w:before="100" w:beforeAutospacing="1" w:after="100" w:afterAutospacing="1"/>
    </w:pPr>
  </w:style>
  <w:style w:type="paragraph" w:customStyle="1" w:styleId="listparagraph">
    <w:name w:val="listparagraph"/>
    <w:basedOn w:val="Normale"/>
    <w:rsid w:val="00C40B52"/>
    <w:pPr>
      <w:spacing w:before="100" w:beforeAutospacing="1" w:after="100" w:afterAutospacing="1"/>
    </w:pPr>
  </w:style>
  <w:style w:type="character" w:customStyle="1" w:styleId="beaconscentered1">
    <w:name w:val="beaconscentered1"/>
    <w:basedOn w:val="Carpredefinitoparagrafo"/>
    <w:rsid w:val="007D3FC7"/>
  </w:style>
  <w:style w:type="character" w:customStyle="1" w:styleId="longtext0">
    <w:name w:val="longtext0"/>
    <w:basedOn w:val="Carpredefinitoparagrafo"/>
    <w:rsid w:val="00A20CBB"/>
  </w:style>
  <w:style w:type="paragraph" w:customStyle="1" w:styleId="beaconscentered">
    <w:name w:val="beaconscentered"/>
    <w:basedOn w:val="Normale"/>
    <w:rsid w:val="002013B7"/>
    <w:pPr>
      <w:spacing w:before="100" w:beforeAutospacing="1" w:after="100" w:afterAutospacing="1"/>
    </w:pPr>
  </w:style>
  <w:style w:type="paragraph" w:customStyle="1" w:styleId="beacons1">
    <w:name w:val="beacons1"/>
    <w:basedOn w:val="Normale"/>
    <w:rsid w:val="002013B7"/>
    <w:pPr>
      <w:spacing w:before="100" w:beforeAutospacing="1" w:after="100" w:afterAutospacing="1"/>
    </w:pPr>
  </w:style>
  <w:style w:type="character" w:customStyle="1" w:styleId="textexposedshow">
    <w:name w:val="textexposedshow"/>
    <w:basedOn w:val="Carpredefinitoparagrafo"/>
    <w:rsid w:val="00A9462C"/>
  </w:style>
  <w:style w:type="paragraph" w:customStyle="1" w:styleId="separator-left-33">
    <w:name w:val="separator-left-33"/>
    <w:basedOn w:val="Normale"/>
    <w:rsid w:val="00E04D79"/>
    <w:pPr>
      <w:spacing w:before="100" w:beforeAutospacing="1" w:after="100" w:afterAutospacing="1"/>
    </w:pPr>
  </w:style>
  <w:style w:type="paragraph" w:customStyle="1" w:styleId="footnote">
    <w:name w:val="footnote"/>
    <w:basedOn w:val="Normale"/>
    <w:rsid w:val="00E04D79"/>
    <w:pPr>
      <w:spacing w:before="100" w:beforeAutospacing="1" w:after="100" w:afterAutospacing="1"/>
    </w:pPr>
  </w:style>
  <w:style w:type="character" w:styleId="MacchinadascrivereHTML">
    <w:name w:val="HTML Typewriter"/>
    <w:basedOn w:val="Carpredefinitoparagrafo"/>
    <w:rsid w:val="00DD6D1D"/>
    <w:rPr>
      <w:rFonts w:ascii="Courier New" w:eastAsia="Times New Roman" w:hAnsi="Courier New" w:cs="Courier New"/>
      <w:sz w:val="20"/>
      <w:szCs w:val="20"/>
    </w:rPr>
  </w:style>
  <w:style w:type="character" w:customStyle="1" w:styleId="Caratteredellanota">
    <w:name w:val="Carattere della nota"/>
    <w:rsid w:val="000D7CB5"/>
  </w:style>
  <w:style w:type="paragraph" w:customStyle="1" w:styleId="itemtitle">
    <w:name w:val="itemtitle"/>
    <w:basedOn w:val="Normale"/>
    <w:rsid w:val="00000358"/>
    <w:pPr>
      <w:spacing w:before="100" w:beforeAutospacing="1" w:after="100" w:afterAutospacing="1"/>
    </w:pPr>
  </w:style>
  <w:style w:type="paragraph" w:styleId="Paragrafoelenco">
    <w:name w:val="List Paragraph"/>
    <w:basedOn w:val="Normale"/>
    <w:uiPriority w:val="34"/>
    <w:qFormat/>
    <w:rsid w:val="00FE2DD8"/>
    <w:pPr>
      <w:ind w:left="720"/>
      <w:contextualSpacing/>
    </w:pPr>
  </w:style>
  <w:style w:type="paragraph" w:customStyle="1" w:styleId="piccolo">
    <w:name w:val="piccolo"/>
    <w:basedOn w:val="Normale"/>
    <w:rsid w:val="00105195"/>
    <w:pPr>
      <w:spacing w:before="100" w:beforeAutospacing="1" w:after="100" w:afterAutospacing="1"/>
    </w:pPr>
  </w:style>
  <w:style w:type="paragraph" w:customStyle="1" w:styleId="titoloblu">
    <w:name w:val="titoloblu"/>
    <w:basedOn w:val="Normale"/>
    <w:rsid w:val="00FE4D1B"/>
    <w:pPr>
      <w:spacing w:before="100" w:beforeAutospacing="1" w:after="100" w:afterAutospacing="1"/>
    </w:pPr>
  </w:style>
  <w:style w:type="table" w:styleId="Grigliatabella">
    <w:name w:val="Table Grid"/>
    <w:basedOn w:val="Tabellanormale"/>
    <w:uiPriority w:val="59"/>
    <w:rsid w:val="00FB04D2"/>
    <w:pPr>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ratteredellanota0">
    <w:name w:val="caratteredellanota"/>
    <w:basedOn w:val="Carpredefinitoparagrafo"/>
    <w:rsid w:val="002D3C27"/>
  </w:style>
  <w:style w:type="character" w:styleId="Collegamentovisitato">
    <w:name w:val="FollowedHyperlink"/>
    <w:basedOn w:val="Carpredefinitoparagrafo"/>
    <w:uiPriority w:val="99"/>
    <w:rsid w:val="0099234E"/>
    <w:rPr>
      <w:color w:val="800080" w:themeColor="followedHyperlink"/>
      <w:u w:val="single"/>
    </w:rPr>
  </w:style>
  <w:style w:type="character" w:styleId="Rimandonotadichiusura">
    <w:name w:val="endnote reference"/>
    <w:basedOn w:val="Carpredefinitoparagrafo"/>
    <w:uiPriority w:val="99"/>
    <w:unhideWhenUsed/>
    <w:rsid w:val="009E05CB"/>
  </w:style>
  <w:style w:type="paragraph" w:customStyle="1" w:styleId="title">
    <w:name w:val="title"/>
    <w:basedOn w:val="Normale"/>
    <w:rsid w:val="0029579C"/>
    <w:pPr>
      <w:spacing w:before="100" w:beforeAutospacing="1" w:after="100" w:afterAutospacing="1"/>
    </w:pPr>
  </w:style>
  <w:style w:type="character" w:customStyle="1" w:styleId="commentbody">
    <w:name w:val="commentbody"/>
    <w:basedOn w:val="Carpredefinitoparagrafo"/>
    <w:rsid w:val="0084589E"/>
  </w:style>
  <w:style w:type="character" w:customStyle="1" w:styleId="messagebody">
    <w:name w:val="messagebody"/>
    <w:basedOn w:val="Carpredefinitoparagrafo"/>
    <w:rsid w:val="0084589E"/>
  </w:style>
  <w:style w:type="paragraph" w:customStyle="1" w:styleId="doc">
    <w:name w:val="doc"/>
    <w:basedOn w:val="Normale"/>
    <w:rsid w:val="001E5D6E"/>
    <w:pPr>
      <w:spacing w:before="100" w:beforeAutospacing="1" w:after="100" w:afterAutospacing="1"/>
      <w:jc w:val="both"/>
    </w:pPr>
    <w:rPr>
      <w:rFonts w:ascii="Verdana" w:hAnsi="Verdana"/>
      <w:color w:val="800000"/>
      <w:sz w:val="28"/>
      <w:szCs w:val="28"/>
    </w:rPr>
  </w:style>
  <w:style w:type="paragraph" w:customStyle="1" w:styleId="post">
    <w:name w:val="post"/>
    <w:basedOn w:val="Normale"/>
    <w:rsid w:val="001E5D6E"/>
    <w:pPr>
      <w:pBdr>
        <w:top w:val="dotted" w:sz="4" w:space="0" w:color="FFFFFF"/>
        <w:left w:val="dotted" w:sz="2" w:space="8" w:color="FFFFFF"/>
        <w:bottom w:val="dotted" w:sz="4" w:space="0" w:color="FFFFFF"/>
        <w:right w:val="dotted" w:sz="2" w:space="8" w:color="FFFFFF"/>
      </w:pBdr>
      <w:spacing w:before="72" w:after="300"/>
    </w:pPr>
  </w:style>
  <w:style w:type="paragraph" w:customStyle="1" w:styleId="post-body">
    <w:name w:val="post-body"/>
    <w:basedOn w:val="Normale"/>
    <w:rsid w:val="001E5D6E"/>
    <w:pPr>
      <w:pBdr>
        <w:top w:val="dotted" w:sz="2" w:space="6" w:color="FFFFFF"/>
        <w:left w:val="dotted" w:sz="4" w:space="17" w:color="FFFFFF"/>
        <w:bottom w:val="dotted" w:sz="4" w:space="1" w:color="FFFFFF"/>
        <w:right w:val="dotted" w:sz="4" w:space="8" w:color="FFFFFF"/>
      </w:pBdr>
      <w:spacing w:before="100" w:beforeAutospacing="1" w:after="100" w:afterAutospacing="1"/>
    </w:pPr>
  </w:style>
  <w:style w:type="paragraph" w:customStyle="1" w:styleId="essenia">
    <w:name w:val="essenia"/>
    <w:basedOn w:val="Normale"/>
    <w:rsid w:val="001E5D6E"/>
    <w:pPr>
      <w:spacing w:before="160" w:after="160"/>
      <w:ind w:left="160" w:right="160"/>
      <w:jc w:val="center"/>
    </w:pPr>
    <w:rPr>
      <w:rFonts w:ascii="Times New Roman, serif" w:hAnsi="Times New Roman, serif"/>
      <w:b/>
      <w:bCs/>
      <w:sz w:val="26"/>
      <w:szCs w:val="26"/>
    </w:rPr>
  </w:style>
  <w:style w:type="paragraph" w:customStyle="1" w:styleId="titolo0">
    <w:name w:val="titolo"/>
    <w:basedOn w:val="Normale"/>
    <w:rsid w:val="001E5D6E"/>
    <w:pPr>
      <w:spacing w:before="200" w:after="200"/>
      <w:ind w:left="200" w:right="200"/>
      <w:jc w:val="center"/>
    </w:pPr>
    <w:rPr>
      <w:rFonts w:ascii="Times New Roman, serif" w:hAnsi="Times New Roman, serif"/>
      <w:b/>
      <w:bCs/>
      <w:sz w:val="56"/>
      <w:szCs w:val="56"/>
    </w:rPr>
  </w:style>
  <w:style w:type="paragraph" w:customStyle="1" w:styleId="widget">
    <w:name w:val="widget"/>
    <w:basedOn w:val="Normale"/>
    <w:rsid w:val="001E5D6E"/>
    <w:pPr>
      <w:spacing w:before="100" w:beforeAutospacing="1" w:after="100" w:afterAutospacing="1"/>
    </w:pPr>
  </w:style>
  <w:style w:type="paragraph" w:customStyle="1" w:styleId="blog">
    <w:name w:val="blog"/>
    <w:basedOn w:val="Normale"/>
    <w:rsid w:val="001E5D6E"/>
    <w:pPr>
      <w:spacing w:before="100" w:beforeAutospacing="1" w:after="100" w:afterAutospacing="1"/>
    </w:pPr>
  </w:style>
  <w:style w:type="paragraph" w:customStyle="1" w:styleId="widget1">
    <w:name w:val="widget1"/>
    <w:basedOn w:val="Normale"/>
    <w:rsid w:val="001E5D6E"/>
    <w:pPr>
      <w:spacing w:before="48" w:after="100" w:afterAutospacing="1"/>
    </w:pPr>
  </w:style>
  <w:style w:type="paragraph" w:customStyle="1" w:styleId="blog1">
    <w:name w:val="blog1"/>
    <w:basedOn w:val="Normale"/>
    <w:rsid w:val="001E5D6E"/>
  </w:style>
  <w:style w:type="paragraph" w:customStyle="1" w:styleId="stile1">
    <w:name w:val="stile1"/>
    <w:basedOn w:val="Normale"/>
    <w:rsid w:val="00F629F6"/>
    <w:pPr>
      <w:spacing w:before="100" w:beforeAutospacing="1" w:after="100" w:afterAutospacing="1"/>
    </w:pPr>
  </w:style>
  <w:style w:type="paragraph" w:customStyle="1" w:styleId="verdana">
    <w:name w:val="verdana"/>
    <w:basedOn w:val="Normale"/>
    <w:rsid w:val="004327C9"/>
    <w:pPr>
      <w:spacing w:before="100" w:beforeAutospacing="1" w:after="100" w:afterAutospacing="1"/>
    </w:pPr>
  </w:style>
  <w:style w:type="paragraph" w:customStyle="1" w:styleId="predefinito">
    <w:name w:val="predefinito"/>
    <w:basedOn w:val="Normale"/>
    <w:rsid w:val="00156B92"/>
    <w:pPr>
      <w:spacing w:before="100" w:beforeAutospacing="1" w:after="100" w:afterAutospacing="1"/>
    </w:pPr>
  </w:style>
  <w:style w:type="character" w:customStyle="1" w:styleId="collegamentointernet">
    <w:name w:val="collegamentointernet"/>
    <w:basedOn w:val="Carpredefinitoparagrafo"/>
    <w:rsid w:val="00156B92"/>
  </w:style>
  <w:style w:type="paragraph" w:customStyle="1" w:styleId="post-title">
    <w:name w:val="post-title"/>
    <w:basedOn w:val="Normale"/>
    <w:rsid w:val="00031B6A"/>
    <w:pPr>
      <w:spacing w:before="100" w:beforeAutospacing="1" w:after="100" w:afterAutospacing="1"/>
    </w:pPr>
  </w:style>
  <w:style w:type="character" w:customStyle="1" w:styleId="Iniziomodulo-zCarattere">
    <w:name w:val="Inizio modulo -z Carattere"/>
    <w:basedOn w:val="Carpredefinitoparagrafo"/>
    <w:link w:val="Iniziomodulo-z"/>
    <w:uiPriority w:val="99"/>
    <w:rsid w:val="000F2569"/>
    <w:rPr>
      <w:rFonts w:ascii="Arial" w:hAnsi="Arial" w:cs="Arial"/>
      <w:vanish/>
      <w:sz w:val="16"/>
      <w:szCs w:val="16"/>
    </w:rPr>
  </w:style>
  <w:style w:type="paragraph" w:styleId="Iniziomodulo-z">
    <w:name w:val="HTML Top of Form"/>
    <w:basedOn w:val="Normale"/>
    <w:next w:val="Normale"/>
    <w:link w:val="Iniziomodulo-zCarattere"/>
    <w:hidden/>
    <w:uiPriority w:val="99"/>
    <w:unhideWhenUsed/>
    <w:rsid w:val="000F2569"/>
    <w:pPr>
      <w:pBdr>
        <w:bottom w:val="single" w:sz="6" w:space="1" w:color="auto"/>
      </w:pBdr>
      <w:jc w:val="center"/>
    </w:pPr>
    <w:rPr>
      <w:rFonts w:ascii="Arial" w:hAnsi="Arial" w:cs="Arial"/>
      <w:vanish/>
      <w:sz w:val="16"/>
      <w:szCs w:val="16"/>
    </w:rPr>
  </w:style>
  <w:style w:type="character" w:customStyle="1" w:styleId="Finemodulo-zCarattere">
    <w:name w:val="Fine modulo -z Carattere"/>
    <w:basedOn w:val="Carpredefinitoparagrafo"/>
    <w:link w:val="Finemodulo-z"/>
    <w:uiPriority w:val="99"/>
    <w:rsid w:val="000F2569"/>
    <w:rPr>
      <w:rFonts w:ascii="Arial" w:hAnsi="Arial" w:cs="Arial"/>
      <w:vanish/>
      <w:sz w:val="16"/>
      <w:szCs w:val="16"/>
    </w:rPr>
  </w:style>
  <w:style w:type="paragraph" w:styleId="Finemodulo-z">
    <w:name w:val="HTML Bottom of Form"/>
    <w:basedOn w:val="Normale"/>
    <w:next w:val="Normale"/>
    <w:link w:val="Finemodulo-zCarattere"/>
    <w:hidden/>
    <w:uiPriority w:val="99"/>
    <w:unhideWhenUsed/>
    <w:rsid w:val="000F2569"/>
    <w:pPr>
      <w:pBdr>
        <w:top w:val="single" w:sz="6" w:space="1" w:color="auto"/>
      </w:pBdr>
      <w:jc w:val="center"/>
    </w:pPr>
    <w:rPr>
      <w:rFonts w:ascii="Arial" w:hAnsi="Arial" w:cs="Arial"/>
      <w:vanish/>
      <w:sz w:val="16"/>
      <w:szCs w:val="16"/>
    </w:rPr>
  </w:style>
  <w:style w:type="character" w:customStyle="1" w:styleId="hps">
    <w:name w:val="hps"/>
    <w:basedOn w:val="Carpredefinitoparagrafo"/>
    <w:rsid w:val="000F2569"/>
  </w:style>
  <w:style w:type="character" w:customStyle="1" w:styleId="unknown0">
    <w:name w:val="unknown0"/>
    <w:rsid w:val="001E2720"/>
    <w:rPr>
      <w:rFonts w:ascii="Cambria" w:hAnsi="Cambria" w:hint="default"/>
      <w:b w:val="0"/>
      <w:bCs w:val="0"/>
      <w:i w:val="0"/>
      <w:iCs w:val="0"/>
      <w:caps w:val="0"/>
      <w:smallCaps w:val="0"/>
      <w:strike w:val="0"/>
      <w:dstrike w:val="0"/>
      <w:outline w:val="0"/>
      <w:shadow w:val="0"/>
      <w:emboss w:val="0"/>
      <w:imprint w:val="0"/>
      <w:color w:val="000000"/>
      <w:spacing w:val="0"/>
      <w:u w:val="none" w:color="000000"/>
      <w:effect w:val="none"/>
      <w:vertAlign w:val="baseline"/>
    </w:rPr>
  </w:style>
  <w:style w:type="character" w:customStyle="1" w:styleId="unknown1">
    <w:name w:val="unknown1"/>
    <w:rsid w:val="001E2720"/>
    <w:rPr>
      <w:rFonts w:ascii="Cambria" w:hAnsi="Cambria" w:hint="default"/>
      <w:b w:val="0"/>
      <w:bCs w:val="0"/>
      <w:i w:val="0"/>
      <w:iCs w:val="0"/>
      <w:caps w:val="0"/>
      <w:smallCaps w:val="0"/>
      <w:strike w:val="0"/>
      <w:dstrike w:val="0"/>
      <w:outline w:val="0"/>
      <w:shadow w:val="0"/>
      <w:emboss w:val="0"/>
      <w:imprint w:val="0"/>
      <w:color w:val="000000"/>
      <w:spacing w:val="0"/>
      <w:u w:val="none" w:color="000000"/>
      <w:effect w:val="none"/>
      <w:vertAlign w:val="baseline"/>
    </w:rPr>
  </w:style>
  <w:style w:type="character" w:customStyle="1" w:styleId="hyperlink0">
    <w:name w:val="hyperlink0"/>
    <w:basedOn w:val="Carpredefinitoparagrafo"/>
    <w:rsid w:val="001E2720"/>
  </w:style>
  <w:style w:type="character" w:customStyle="1" w:styleId="atn">
    <w:name w:val="atn"/>
    <w:basedOn w:val="Carpredefinitoparagrafo"/>
    <w:rsid w:val="00551598"/>
  </w:style>
  <w:style w:type="paragraph" w:customStyle="1" w:styleId="blogtitle">
    <w:name w:val="blogtitle"/>
    <w:basedOn w:val="Normale"/>
    <w:rsid w:val="00551598"/>
    <w:pPr>
      <w:spacing w:before="100" w:beforeAutospacing="1" w:after="100" w:afterAutospacing="1"/>
    </w:pPr>
  </w:style>
  <w:style w:type="paragraph" w:customStyle="1" w:styleId="standard">
    <w:name w:val="standard"/>
    <w:basedOn w:val="Normale"/>
    <w:rsid w:val="00827C78"/>
    <w:pPr>
      <w:spacing w:before="100" w:beforeAutospacing="1" w:after="100" w:afterAutospacing="1"/>
    </w:pPr>
  </w:style>
  <w:style w:type="character" w:customStyle="1" w:styleId="watch-title">
    <w:name w:val="watch-title"/>
    <w:basedOn w:val="Carpredefinitoparagrafo"/>
    <w:rsid w:val="003A66C4"/>
  </w:style>
  <w:style w:type="paragraph" w:customStyle="1" w:styleId="p2">
    <w:name w:val="p2"/>
    <w:basedOn w:val="Normale"/>
    <w:rsid w:val="008E4E42"/>
    <w:pPr>
      <w:shd w:val="clear" w:color="auto" w:fill="FFFFFF"/>
      <w:spacing w:before="100" w:beforeAutospacing="1" w:after="100" w:afterAutospacing="1"/>
    </w:pPr>
    <w:rPr>
      <w:color w:val="000000"/>
    </w:rPr>
  </w:style>
  <w:style w:type="paragraph" w:customStyle="1" w:styleId="p3">
    <w:name w:val="p3"/>
    <w:basedOn w:val="Normale"/>
    <w:rsid w:val="008E4E42"/>
    <w:pPr>
      <w:shd w:val="clear" w:color="auto" w:fill="FFFFFF"/>
      <w:spacing w:before="100" w:beforeAutospacing="1" w:after="100" w:afterAutospacing="1"/>
    </w:pPr>
    <w:rPr>
      <w:rFonts w:ascii="Helvetica" w:hAnsi="Helvetica"/>
      <w:color w:val="000000"/>
    </w:rPr>
  </w:style>
  <w:style w:type="paragraph" w:customStyle="1" w:styleId="p4">
    <w:name w:val="p4"/>
    <w:basedOn w:val="Normale"/>
    <w:rsid w:val="008E4E42"/>
    <w:pPr>
      <w:shd w:val="clear" w:color="auto" w:fill="FFFFFF"/>
      <w:spacing w:before="100" w:beforeAutospacing="1" w:after="100" w:afterAutospacing="1"/>
    </w:pPr>
    <w:rPr>
      <w:color w:val="000000"/>
    </w:rPr>
  </w:style>
  <w:style w:type="character" w:customStyle="1" w:styleId="t31">
    <w:name w:val="t31"/>
    <w:basedOn w:val="Carpredefinitoparagrafo"/>
    <w:rsid w:val="008E4E42"/>
    <w:rPr>
      <w:rFonts w:ascii="Verdana" w:hAnsi="Verdana" w:hint="default"/>
      <w:b/>
      <w:bCs/>
      <w:i w:val="0"/>
      <w:iCs w:val="0"/>
      <w:color w:val="000000"/>
      <w:sz w:val="20"/>
      <w:szCs w:val="20"/>
    </w:rPr>
  </w:style>
  <w:style w:type="character" w:customStyle="1" w:styleId="t41">
    <w:name w:val="t41"/>
    <w:basedOn w:val="Carpredefinitoparagrafo"/>
    <w:rsid w:val="008E4E42"/>
    <w:rPr>
      <w:rFonts w:ascii="Verdana" w:hAnsi="Verdana" w:hint="default"/>
      <w:b w:val="0"/>
      <w:bCs w:val="0"/>
      <w:i w:val="0"/>
      <w:iCs w:val="0"/>
      <w:color w:val="000000"/>
      <w:sz w:val="20"/>
      <w:szCs w:val="20"/>
    </w:rPr>
  </w:style>
  <w:style w:type="character" w:customStyle="1" w:styleId="s1">
    <w:name w:val="s1"/>
    <w:basedOn w:val="Carpredefinitoparagrafo"/>
    <w:rsid w:val="00813AC3"/>
  </w:style>
  <w:style w:type="paragraph" w:customStyle="1" w:styleId="p1">
    <w:name w:val="p1"/>
    <w:basedOn w:val="Normale"/>
    <w:rsid w:val="00813AC3"/>
    <w:pPr>
      <w:spacing w:before="100" w:beforeAutospacing="1" w:after="100" w:afterAutospacing="1"/>
    </w:pPr>
  </w:style>
  <w:style w:type="character" w:customStyle="1" w:styleId="s2">
    <w:name w:val="s2"/>
    <w:basedOn w:val="Carpredefinitoparagrafo"/>
    <w:rsid w:val="00DF2DAD"/>
  </w:style>
  <w:style w:type="character" w:customStyle="1" w:styleId="s3">
    <w:name w:val="s3"/>
    <w:basedOn w:val="Carpredefinitoparagrafo"/>
    <w:rsid w:val="00DF2DAD"/>
  </w:style>
  <w:style w:type="paragraph" w:customStyle="1" w:styleId="dynlayoutwide1">
    <w:name w:val="dynlayout_wide1"/>
    <w:basedOn w:val="Normale"/>
    <w:rsid w:val="00E03E0B"/>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593435">
      <w:bodyDiv w:val="1"/>
      <w:marLeft w:val="0"/>
      <w:marRight w:val="0"/>
      <w:marTop w:val="0"/>
      <w:marBottom w:val="0"/>
      <w:divBdr>
        <w:top w:val="none" w:sz="0" w:space="0" w:color="auto"/>
        <w:left w:val="none" w:sz="0" w:space="0" w:color="auto"/>
        <w:bottom w:val="none" w:sz="0" w:space="0" w:color="auto"/>
        <w:right w:val="none" w:sz="0" w:space="0" w:color="auto"/>
      </w:divBdr>
    </w:div>
    <w:div w:id="864069">
      <w:bodyDiv w:val="1"/>
      <w:marLeft w:val="0"/>
      <w:marRight w:val="0"/>
      <w:marTop w:val="0"/>
      <w:marBottom w:val="0"/>
      <w:divBdr>
        <w:top w:val="none" w:sz="0" w:space="0" w:color="auto"/>
        <w:left w:val="none" w:sz="0" w:space="0" w:color="auto"/>
        <w:bottom w:val="none" w:sz="0" w:space="0" w:color="auto"/>
        <w:right w:val="none" w:sz="0" w:space="0" w:color="auto"/>
      </w:divBdr>
    </w:div>
    <w:div w:id="3635092">
      <w:bodyDiv w:val="1"/>
      <w:marLeft w:val="0"/>
      <w:marRight w:val="0"/>
      <w:marTop w:val="0"/>
      <w:marBottom w:val="0"/>
      <w:divBdr>
        <w:top w:val="none" w:sz="0" w:space="0" w:color="auto"/>
        <w:left w:val="none" w:sz="0" w:space="0" w:color="auto"/>
        <w:bottom w:val="none" w:sz="0" w:space="0" w:color="auto"/>
        <w:right w:val="none" w:sz="0" w:space="0" w:color="auto"/>
      </w:divBdr>
      <w:divsChild>
        <w:div w:id="479157214">
          <w:marLeft w:val="0"/>
          <w:marRight w:val="0"/>
          <w:marTop w:val="0"/>
          <w:marBottom w:val="0"/>
          <w:divBdr>
            <w:top w:val="none" w:sz="0" w:space="0" w:color="auto"/>
            <w:left w:val="none" w:sz="0" w:space="0" w:color="auto"/>
            <w:bottom w:val="none" w:sz="0" w:space="0" w:color="auto"/>
            <w:right w:val="none" w:sz="0" w:space="0" w:color="auto"/>
          </w:divBdr>
          <w:divsChild>
            <w:div w:id="33702127">
              <w:marLeft w:val="0"/>
              <w:marRight w:val="0"/>
              <w:marTop w:val="0"/>
              <w:marBottom w:val="0"/>
              <w:divBdr>
                <w:top w:val="none" w:sz="0" w:space="0" w:color="auto"/>
                <w:left w:val="none" w:sz="0" w:space="0" w:color="auto"/>
                <w:bottom w:val="none" w:sz="0" w:space="0" w:color="auto"/>
                <w:right w:val="none" w:sz="0" w:space="0" w:color="auto"/>
              </w:divBdr>
              <w:divsChild>
                <w:div w:id="1484079285">
                  <w:marLeft w:val="0"/>
                  <w:marRight w:val="0"/>
                  <w:marTop w:val="0"/>
                  <w:marBottom w:val="0"/>
                  <w:divBdr>
                    <w:top w:val="none" w:sz="0" w:space="0" w:color="auto"/>
                    <w:left w:val="none" w:sz="0" w:space="0" w:color="auto"/>
                    <w:bottom w:val="none" w:sz="0" w:space="0" w:color="auto"/>
                    <w:right w:val="none" w:sz="0" w:space="0" w:color="auto"/>
                  </w:divBdr>
                  <w:divsChild>
                    <w:div w:id="1002242661">
                      <w:marLeft w:val="0"/>
                      <w:marRight w:val="0"/>
                      <w:marTop w:val="0"/>
                      <w:marBottom w:val="0"/>
                      <w:divBdr>
                        <w:top w:val="none" w:sz="0" w:space="0" w:color="auto"/>
                        <w:left w:val="none" w:sz="0" w:space="0" w:color="auto"/>
                        <w:bottom w:val="none" w:sz="0" w:space="0" w:color="auto"/>
                        <w:right w:val="none" w:sz="0" w:space="0" w:color="auto"/>
                      </w:divBdr>
                      <w:divsChild>
                        <w:div w:id="2057512143">
                          <w:marLeft w:val="0"/>
                          <w:marRight w:val="0"/>
                          <w:marTop w:val="0"/>
                          <w:marBottom w:val="0"/>
                          <w:divBdr>
                            <w:top w:val="none" w:sz="0" w:space="0" w:color="auto"/>
                            <w:left w:val="none" w:sz="0" w:space="0" w:color="auto"/>
                            <w:bottom w:val="none" w:sz="0" w:space="0" w:color="auto"/>
                            <w:right w:val="none" w:sz="0" w:space="0" w:color="auto"/>
                          </w:divBdr>
                          <w:divsChild>
                            <w:div w:id="1875190443">
                              <w:marLeft w:val="0"/>
                              <w:marRight w:val="0"/>
                              <w:marTop w:val="0"/>
                              <w:marBottom w:val="0"/>
                              <w:divBdr>
                                <w:top w:val="none" w:sz="0" w:space="0" w:color="auto"/>
                                <w:left w:val="none" w:sz="0" w:space="0" w:color="auto"/>
                                <w:bottom w:val="none" w:sz="0" w:space="0" w:color="auto"/>
                                <w:right w:val="none" w:sz="0" w:space="0" w:color="auto"/>
                              </w:divBdr>
                              <w:divsChild>
                                <w:div w:id="1503857818">
                                  <w:marLeft w:val="0"/>
                                  <w:marRight w:val="0"/>
                                  <w:marTop w:val="0"/>
                                  <w:marBottom w:val="0"/>
                                  <w:divBdr>
                                    <w:top w:val="none" w:sz="0" w:space="0" w:color="auto"/>
                                    <w:left w:val="none" w:sz="0" w:space="0" w:color="auto"/>
                                    <w:bottom w:val="none" w:sz="0" w:space="0" w:color="auto"/>
                                    <w:right w:val="none" w:sz="0" w:space="0" w:color="auto"/>
                                  </w:divBdr>
                                  <w:divsChild>
                                    <w:div w:id="1646160312">
                                      <w:marLeft w:val="0"/>
                                      <w:marRight w:val="0"/>
                                      <w:marTop w:val="0"/>
                                      <w:marBottom w:val="0"/>
                                      <w:divBdr>
                                        <w:top w:val="none" w:sz="0" w:space="0" w:color="auto"/>
                                        <w:left w:val="none" w:sz="0" w:space="0" w:color="auto"/>
                                        <w:bottom w:val="none" w:sz="0" w:space="0" w:color="auto"/>
                                        <w:right w:val="none" w:sz="0" w:space="0" w:color="auto"/>
                                      </w:divBdr>
                                      <w:divsChild>
                                        <w:div w:id="1133214214">
                                          <w:marLeft w:val="0"/>
                                          <w:marRight w:val="0"/>
                                          <w:marTop w:val="0"/>
                                          <w:marBottom w:val="0"/>
                                          <w:divBdr>
                                            <w:top w:val="none" w:sz="0" w:space="0" w:color="auto"/>
                                            <w:left w:val="none" w:sz="0" w:space="0" w:color="auto"/>
                                            <w:bottom w:val="none" w:sz="0" w:space="0" w:color="auto"/>
                                            <w:right w:val="none" w:sz="0" w:space="0" w:color="auto"/>
                                          </w:divBdr>
                                          <w:divsChild>
                                            <w:div w:id="803279818">
                                              <w:marLeft w:val="0"/>
                                              <w:marRight w:val="0"/>
                                              <w:marTop w:val="0"/>
                                              <w:marBottom w:val="0"/>
                                              <w:divBdr>
                                                <w:top w:val="none" w:sz="0" w:space="0" w:color="auto"/>
                                                <w:left w:val="none" w:sz="0" w:space="0" w:color="auto"/>
                                                <w:bottom w:val="none" w:sz="0" w:space="0" w:color="auto"/>
                                                <w:right w:val="none" w:sz="0" w:space="0" w:color="auto"/>
                                              </w:divBdr>
                                              <w:divsChild>
                                                <w:div w:id="324625887">
                                                  <w:marLeft w:val="0"/>
                                                  <w:marRight w:val="0"/>
                                                  <w:marTop w:val="0"/>
                                                  <w:marBottom w:val="0"/>
                                                  <w:divBdr>
                                                    <w:top w:val="none" w:sz="0" w:space="0" w:color="auto"/>
                                                    <w:left w:val="none" w:sz="0" w:space="0" w:color="auto"/>
                                                    <w:bottom w:val="none" w:sz="0" w:space="0" w:color="auto"/>
                                                    <w:right w:val="none" w:sz="0" w:space="0" w:color="auto"/>
                                                  </w:divBdr>
                                                  <w:divsChild>
                                                    <w:div w:id="2119448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020845">
      <w:bodyDiv w:val="1"/>
      <w:marLeft w:val="0"/>
      <w:marRight w:val="0"/>
      <w:marTop w:val="0"/>
      <w:marBottom w:val="0"/>
      <w:divBdr>
        <w:top w:val="none" w:sz="0" w:space="0" w:color="auto"/>
        <w:left w:val="none" w:sz="0" w:space="0" w:color="auto"/>
        <w:bottom w:val="none" w:sz="0" w:space="0" w:color="auto"/>
        <w:right w:val="none" w:sz="0" w:space="0" w:color="auto"/>
      </w:divBdr>
      <w:divsChild>
        <w:div w:id="1463692728">
          <w:marLeft w:val="0"/>
          <w:marRight w:val="0"/>
          <w:marTop w:val="0"/>
          <w:marBottom w:val="0"/>
          <w:divBdr>
            <w:top w:val="none" w:sz="0" w:space="0" w:color="auto"/>
            <w:left w:val="none" w:sz="0" w:space="0" w:color="auto"/>
            <w:bottom w:val="none" w:sz="0" w:space="0" w:color="auto"/>
            <w:right w:val="none" w:sz="0" w:space="0" w:color="auto"/>
          </w:divBdr>
          <w:divsChild>
            <w:div w:id="2018726686">
              <w:marLeft w:val="0"/>
              <w:marRight w:val="0"/>
              <w:marTop w:val="0"/>
              <w:marBottom w:val="0"/>
              <w:divBdr>
                <w:top w:val="none" w:sz="0" w:space="0" w:color="auto"/>
                <w:left w:val="none" w:sz="0" w:space="0" w:color="auto"/>
                <w:bottom w:val="none" w:sz="0" w:space="0" w:color="auto"/>
                <w:right w:val="none" w:sz="0" w:space="0" w:color="auto"/>
              </w:divBdr>
              <w:divsChild>
                <w:div w:id="1987272387">
                  <w:marLeft w:val="0"/>
                  <w:marRight w:val="0"/>
                  <w:marTop w:val="0"/>
                  <w:marBottom w:val="0"/>
                  <w:divBdr>
                    <w:top w:val="none" w:sz="0" w:space="0" w:color="auto"/>
                    <w:left w:val="none" w:sz="0" w:space="0" w:color="auto"/>
                    <w:bottom w:val="none" w:sz="0" w:space="0" w:color="auto"/>
                    <w:right w:val="none" w:sz="0" w:space="0" w:color="auto"/>
                  </w:divBdr>
                </w:div>
              </w:divsChild>
            </w:div>
            <w:div w:id="2067415348">
              <w:marLeft w:val="0"/>
              <w:marRight w:val="0"/>
              <w:marTop w:val="0"/>
              <w:marBottom w:val="0"/>
              <w:divBdr>
                <w:top w:val="none" w:sz="0" w:space="0" w:color="auto"/>
                <w:left w:val="none" w:sz="0" w:space="0" w:color="auto"/>
                <w:bottom w:val="none" w:sz="0" w:space="0" w:color="auto"/>
                <w:right w:val="none" w:sz="0" w:space="0" w:color="auto"/>
              </w:divBdr>
              <w:divsChild>
                <w:div w:id="1231959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07489">
      <w:bodyDiv w:val="1"/>
      <w:marLeft w:val="0"/>
      <w:marRight w:val="0"/>
      <w:marTop w:val="0"/>
      <w:marBottom w:val="0"/>
      <w:divBdr>
        <w:top w:val="none" w:sz="0" w:space="0" w:color="auto"/>
        <w:left w:val="none" w:sz="0" w:space="0" w:color="auto"/>
        <w:bottom w:val="none" w:sz="0" w:space="0" w:color="auto"/>
        <w:right w:val="none" w:sz="0" w:space="0" w:color="auto"/>
      </w:divBdr>
    </w:div>
    <w:div w:id="11807822">
      <w:bodyDiv w:val="1"/>
      <w:marLeft w:val="0"/>
      <w:marRight w:val="0"/>
      <w:marTop w:val="0"/>
      <w:marBottom w:val="0"/>
      <w:divBdr>
        <w:top w:val="none" w:sz="0" w:space="0" w:color="auto"/>
        <w:left w:val="none" w:sz="0" w:space="0" w:color="auto"/>
        <w:bottom w:val="none" w:sz="0" w:space="0" w:color="auto"/>
        <w:right w:val="none" w:sz="0" w:space="0" w:color="auto"/>
      </w:divBdr>
      <w:divsChild>
        <w:div w:id="4020280">
          <w:marLeft w:val="0"/>
          <w:marRight w:val="0"/>
          <w:marTop w:val="0"/>
          <w:marBottom w:val="0"/>
          <w:divBdr>
            <w:top w:val="none" w:sz="0" w:space="0" w:color="auto"/>
            <w:left w:val="none" w:sz="0" w:space="0" w:color="auto"/>
            <w:bottom w:val="none" w:sz="0" w:space="0" w:color="auto"/>
            <w:right w:val="none" w:sz="0" w:space="0" w:color="auto"/>
          </w:divBdr>
          <w:divsChild>
            <w:div w:id="33845159">
              <w:marLeft w:val="0"/>
              <w:marRight w:val="0"/>
              <w:marTop w:val="0"/>
              <w:marBottom w:val="0"/>
              <w:divBdr>
                <w:top w:val="none" w:sz="0" w:space="0" w:color="auto"/>
                <w:left w:val="none" w:sz="0" w:space="0" w:color="auto"/>
                <w:bottom w:val="none" w:sz="0" w:space="0" w:color="auto"/>
                <w:right w:val="none" w:sz="0" w:space="0" w:color="auto"/>
              </w:divBdr>
            </w:div>
            <w:div w:id="65190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75403">
      <w:bodyDiv w:val="1"/>
      <w:marLeft w:val="0"/>
      <w:marRight w:val="0"/>
      <w:marTop w:val="0"/>
      <w:marBottom w:val="0"/>
      <w:divBdr>
        <w:top w:val="none" w:sz="0" w:space="0" w:color="auto"/>
        <w:left w:val="none" w:sz="0" w:space="0" w:color="auto"/>
        <w:bottom w:val="none" w:sz="0" w:space="0" w:color="auto"/>
        <w:right w:val="none" w:sz="0" w:space="0" w:color="auto"/>
      </w:divBdr>
      <w:divsChild>
        <w:div w:id="456988990">
          <w:marLeft w:val="0"/>
          <w:marRight w:val="0"/>
          <w:marTop w:val="0"/>
          <w:marBottom w:val="0"/>
          <w:divBdr>
            <w:top w:val="none" w:sz="0" w:space="0" w:color="auto"/>
            <w:left w:val="none" w:sz="0" w:space="0" w:color="auto"/>
            <w:bottom w:val="none" w:sz="0" w:space="0" w:color="auto"/>
            <w:right w:val="none" w:sz="0" w:space="0" w:color="auto"/>
          </w:divBdr>
          <w:divsChild>
            <w:div w:id="2009821099">
              <w:marLeft w:val="0"/>
              <w:marRight w:val="0"/>
              <w:marTop w:val="0"/>
              <w:marBottom w:val="0"/>
              <w:divBdr>
                <w:top w:val="none" w:sz="0" w:space="0" w:color="auto"/>
                <w:left w:val="none" w:sz="0" w:space="0" w:color="auto"/>
                <w:bottom w:val="none" w:sz="0" w:space="0" w:color="auto"/>
                <w:right w:val="none" w:sz="0" w:space="0" w:color="auto"/>
              </w:divBdr>
              <w:divsChild>
                <w:div w:id="20248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67841">
      <w:bodyDiv w:val="1"/>
      <w:marLeft w:val="0"/>
      <w:marRight w:val="0"/>
      <w:marTop w:val="0"/>
      <w:marBottom w:val="0"/>
      <w:divBdr>
        <w:top w:val="none" w:sz="0" w:space="0" w:color="auto"/>
        <w:left w:val="none" w:sz="0" w:space="0" w:color="auto"/>
        <w:bottom w:val="none" w:sz="0" w:space="0" w:color="auto"/>
        <w:right w:val="none" w:sz="0" w:space="0" w:color="auto"/>
      </w:divBdr>
    </w:div>
    <w:div w:id="15736692">
      <w:bodyDiv w:val="1"/>
      <w:marLeft w:val="0"/>
      <w:marRight w:val="0"/>
      <w:marTop w:val="0"/>
      <w:marBottom w:val="0"/>
      <w:divBdr>
        <w:top w:val="none" w:sz="0" w:space="0" w:color="auto"/>
        <w:left w:val="none" w:sz="0" w:space="0" w:color="auto"/>
        <w:bottom w:val="none" w:sz="0" w:space="0" w:color="auto"/>
        <w:right w:val="none" w:sz="0" w:space="0" w:color="auto"/>
      </w:divBdr>
    </w:div>
    <w:div w:id="17778060">
      <w:bodyDiv w:val="1"/>
      <w:marLeft w:val="0"/>
      <w:marRight w:val="0"/>
      <w:marTop w:val="0"/>
      <w:marBottom w:val="0"/>
      <w:divBdr>
        <w:top w:val="none" w:sz="0" w:space="0" w:color="auto"/>
        <w:left w:val="none" w:sz="0" w:space="0" w:color="auto"/>
        <w:bottom w:val="none" w:sz="0" w:space="0" w:color="auto"/>
        <w:right w:val="none" w:sz="0" w:space="0" w:color="auto"/>
      </w:divBdr>
    </w:div>
    <w:div w:id="21127076">
      <w:bodyDiv w:val="1"/>
      <w:marLeft w:val="0"/>
      <w:marRight w:val="0"/>
      <w:marTop w:val="0"/>
      <w:marBottom w:val="0"/>
      <w:divBdr>
        <w:top w:val="none" w:sz="0" w:space="0" w:color="auto"/>
        <w:left w:val="none" w:sz="0" w:space="0" w:color="auto"/>
        <w:bottom w:val="none" w:sz="0" w:space="0" w:color="auto"/>
        <w:right w:val="none" w:sz="0" w:space="0" w:color="auto"/>
      </w:divBdr>
    </w:div>
    <w:div w:id="21323247">
      <w:bodyDiv w:val="1"/>
      <w:marLeft w:val="0"/>
      <w:marRight w:val="0"/>
      <w:marTop w:val="0"/>
      <w:marBottom w:val="0"/>
      <w:divBdr>
        <w:top w:val="none" w:sz="0" w:space="0" w:color="auto"/>
        <w:left w:val="none" w:sz="0" w:space="0" w:color="auto"/>
        <w:bottom w:val="none" w:sz="0" w:space="0" w:color="auto"/>
        <w:right w:val="none" w:sz="0" w:space="0" w:color="auto"/>
      </w:divBdr>
    </w:div>
    <w:div w:id="21788480">
      <w:bodyDiv w:val="1"/>
      <w:marLeft w:val="0"/>
      <w:marRight w:val="0"/>
      <w:marTop w:val="0"/>
      <w:marBottom w:val="0"/>
      <w:divBdr>
        <w:top w:val="none" w:sz="0" w:space="0" w:color="auto"/>
        <w:left w:val="none" w:sz="0" w:space="0" w:color="auto"/>
        <w:bottom w:val="none" w:sz="0" w:space="0" w:color="auto"/>
        <w:right w:val="none" w:sz="0" w:space="0" w:color="auto"/>
      </w:divBdr>
    </w:div>
    <w:div w:id="24064040">
      <w:bodyDiv w:val="1"/>
      <w:marLeft w:val="0"/>
      <w:marRight w:val="0"/>
      <w:marTop w:val="0"/>
      <w:marBottom w:val="0"/>
      <w:divBdr>
        <w:top w:val="none" w:sz="0" w:space="0" w:color="auto"/>
        <w:left w:val="none" w:sz="0" w:space="0" w:color="auto"/>
        <w:bottom w:val="none" w:sz="0" w:space="0" w:color="auto"/>
        <w:right w:val="none" w:sz="0" w:space="0" w:color="auto"/>
      </w:divBdr>
    </w:div>
    <w:div w:id="25717092">
      <w:bodyDiv w:val="1"/>
      <w:marLeft w:val="0"/>
      <w:marRight w:val="0"/>
      <w:marTop w:val="0"/>
      <w:marBottom w:val="0"/>
      <w:divBdr>
        <w:top w:val="none" w:sz="0" w:space="0" w:color="auto"/>
        <w:left w:val="none" w:sz="0" w:space="0" w:color="auto"/>
        <w:bottom w:val="none" w:sz="0" w:space="0" w:color="auto"/>
        <w:right w:val="none" w:sz="0" w:space="0" w:color="auto"/>
      </w:divBdr>
      <w:divsChild>
        <w:div w:id="1909798592">
          <w:marLeft w:val="0"/>
          <w:marRight w:val="0"/>
          <w:marTop w:val="0"/>
          <w:marBottom w:val="0"/>
          <w:divBdr>
            <w:top w:val="none" w:sz="0" w:space="0" w:color="auto"/>
            <w:left w:val="none" w:sz="0" w:space="0" w:color="auto"/>
            <w:bottom w:val="none" w:sz="0" w:space="0" w:color="auto"/>
            <w:right w:val="none" w:sz="0" w:space="0" w:color="auto"/>
          </w:divBdr>
          <w:divsChild>
            <w:div w:id="64114429">
              <w:marLeft w:val="0"/>
              <w:marRight w:val="0"/>
              <w:marTop w:val="0"/>
              <w:marBottom w:val="0"/>
              <w:divBdr>
                <w:top w:val="none" w:sz="0" w:space="0" w:color="auto"/>
                <w:left w:val="none" w:sz="0" w:space="0" w:color="auto"/>
                <w:bottom w:val="none" w:sz="0" w:space="0" w:color="auto"/>
                <w:right w:val="none" w:sz="0" w:space="0" w:color="auto"/>
              </w:divBdr>
              <w:divsChild>
                <w:div w:id="1661225522">
                  <w:marLeft w:val="0"/>
                  <w:marRight w:val="0"/>
                  <w:marTop w:val="0"/>
                  <w:marBottom w:val="0"/>
                  <w:divBdr>
                    <w:top w:val="none" w:sz="0" w:space="0" w:color="auto"/>
                    <w:left w:val="none" w:sz="0" w:space="0" w:color="auto"/>
                    <w:bottom w:val="none" w:sz="0" w:space="0" w:color="auto"/>
                    <w:right w:val="none" w:sz="0" w:space="0" w:color="auto"/>
                  </w:divBdr>
                  <w:divsChild>
                    <w:div w:id="2064598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507123">
      <w:bodyDiv w:val="1"/>
      <w:marLeft w:val="0"/>
      <w:marRight w:val="0"/>
      <w:marTop w:val="0"/>
      <w:marBottom w:val="0"/>
      <w:divBdr>
        <w:top w:val="none" w:sz="0" w:space="0" w:color="auto"/>
        <w:left w:val="none" w:sz="0" w:space="0" w:color="auto"/>
        <w:bottom w:val="none" w:sz="0" w:space="0" w:color="auto"/>
        <w:right w:val="none" w:sz="0" w:space="0" w:color="auto"/>
      </w:divBdr>
      <w:divsChild>
        <w:div w:id="603153036">
          <w:marLeft w:val="0"/>
          <w:marRight w:val="0"/>
          <w:marTop w:val="0"/>
          <w:marBottom w:val="0"/>
          <w:divBdr>
            <w:top w:val="none" w:sz="0" w:space="0" w:color="auto"/>
            <w:left w:val="none" w:sz="0" w:space="0" w:color="auto"/>
            <w:bottom w:val="none" w:sz="0" w:space="0" w:color="auto"/>
            <w:right w:val="none" w:sz="0" w:space="0" w:color="auto"/>
          </w:divBdr>
        </w:div>
        <w:div w:id="787161379">
          <w:marLeft w:val="0"/>
          <w:marRight w:val="0"/>
          <w:marTop w:val="0"/>
          <w:marBottom w:val="0"/>
          <w:divBdr>
            <w:top w:val="none" w:sz="0" w:space="0" w:color="auto"/>
            <w:left w:val="none" w:sz="0" w:space="0" w:color="auto"/>
            <w:bottom w:val="none" w:sz="0" w:space="0" w:color="auto"/>
            <w:right w:val="none" w:sz="0" w:space="0" w:color="auto"/>
          </w:divBdr>
        </w:div>
        <w:div w:id="1554610959">
          <w:marLeft w:val="0"/>
          <w:marRight w:val="0"/>
          <w:marTop w:val="0"/>
          <w:marBottom w:val="0"/>
          <w:divBdr>
            <w:top w:val="none" w:sz="0" w:space="0" w:color="auto"/>
            <w:left w:val="none" w:sz="0" w:space="0" w:color="auto"/>
            <w:bottom w:val="none" w:sz="0" w:space="0" w:color="auto"/>
            <w:right w:val="none" w:sz="0" w:space="0" w:color="auto"/>
          </w:divBdr>
        </w:div>
        <w:div w:id="557476139">
          <w:marLeft w:val="0"/>
          <w:marRight w:val="0"/>
          <w:marTop w:val="0"/>
          <w:marBottom w:val="0"/>
          <w:divBdr>
            <w:top w:val="none" w:sz="0" w:space="0" w:color="auto"/>
            <w:left w:val="none" w:sz="0" w:space="0" w:color="auto"/>
            <w:bottom w:val="none" w:sz="0" w:space="0" w:color="auto"/>
            <w:right w:val="none" w:sz="0" w:space="0" w:color="auto"/>
          </w:divBdr>
        </w:div>
        <w:div w:id="213736388">
          <w:marLeft w:val="0"/>
          <w:marRight w:val="0"/>
          <w:marTop w:val="0"/>
          <w:marBottom w:val="0"/>
          <w:divBdr>
            <w:top w:val="none" w:sz="0" w:space="0" w:color="auto"/>
            <w:left w:val="none" w:sz="0" w:space="0" w:color="auto"/>
            <w:bottom w:val="none" w:sz="0" w:space="0" w:color="auto"/>
            <w:right w:val="none" w:sz="0" w:space="0" w:color="auto"/>
          </w:divBdr>
          <w:divsChild>
            <w:div w:id="978614673">
              <w:marLeft w:val="0"/>
              <w:marRight w:val="0"/>
              <w:marTop w:val="0"/>
              <w:marBottom w:val="0"/>
              <w:divBdr>
                <w:top w:val="none" w:sz="0" w:space="0" w:color="auto"/>
                <w:left w:val="none" w:sz="0" w:space="0" w:color="auto"/>
                <w:bottom w:val="none" w:sz="0" w:space="0" w:color="auto"/>
                <w:right w:val="none" w:sz="0" w:space="0" w:color="auto"/>
              </w:divBdr>
            </w:div>
            <w:div w:id="1416318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670472">
      <w:bodyDiv w:val="1"/>
      <w:marLeft w:val="0"/>
      <w:marRight w:val="0"/>
      <w:marTop w:val="0"/>
      <w:marBottom w:val="0"/>
      <w:divBdr>
        <w:top w:val="none" w:sz="0" w:space="0" w:color="auto"/>
        <w:left w:val="none" w:sz="0" w:space="0" w:color="auto"/>
        <w:bottom w:val="none" w:sz="0" w:space="0" w:color="auto"/>
        <w:right w:val="none" w:sz="0" w:space="0" w:color="auto"/>
      </w:divBdr>
    </w:div>
    <w:div w:id="34742217">
      <w:bodyDiv w:val="1"/>
      <w:marLeft w:val="0"/>
      <w:marRight w:val="0"/>
      <w:marTop w:val="0"/>
      <w:marBottom w:val="0"/>
      <w:divBdr>
        <w:top w:val="none" w:sz="0" w:space="0" w:color="auto"/>
        <w:left w:val="none" w:sz="0" w:space="0" w:color="auto"/>
        <w:bottom w:val="none" w:sz="0" w:space="0" w:color="auto"/>
        <w:right w:val="none" w:sz="0" w:space="0" w:color="auto"/>
      </w:divBdr>
    </w:div>
    <w:div w:id="36127306">
      <w:bodyDiv w:val="1"/>
      <w:marLeft w:val="0"/>
      <w:marRight w:val="0"/>
      <w:marTop w:val="0"/>
      <w:marBottom w:val="0"/>
      <w:divBdr>
        <w:top w:val="none" w:sz="0" w:space="0" w:color="auto"/>
        <w:left w:val="none" w:sz="0" w:space="0" w:color="auto"/>
        <w:bottom w:val="none" w:sz="0" w:space="0" w:color="auto"/>
        <w:right w:val="none" w:sz="0" w:space="0" w:color="auto"/>
      </w:divBdr>
      <w:divsChild>
        <w:div w:id="1239366543">
          <w:marLeft w:val="0"/>
          <w:marRight w:val="0"/>
          <w:marTop w:val="0"/>
          <w:marBottom w:val="0"/>
          <w:divBdr>
            <w:top w:val="none" w:sz="0" w:space="0" w:color="auto"/>
            <w:left w:val="none" w:sz="0" w:space="0" w:color="auto"/>
            <w:bottom w:val="none" w:sz="0" w:space="0" w:color="auto"/>
            <w:right w:val="none" w:sz="0" w:space="0" w:color="auto"/>
          </w:divBdr>
          <w:divsChild>
            <w:div w:id="2083284838">
              <w:marLeft w:val="0"/>
              <w:marRight w:val="0"/>
              <w:marTop w:val="0"/>
              <w:marBottom w:val="0"/>
              <w:divBdr>
                <w:top w:val="none" w:sz="0" w:space="0" w:color="auto"/>
                <w:left w:val="none" w:sz="0" w:space="0" w:color="auto"/>
                <w:bottom w:val="none" w:sz="0" w:space="0" w:color="auto"/>
                <w:right w:val="none" w:sz="0" w:space="0" w:color="auto"/>
              </w:divBdr>
              <w:divsChild>
                <w:div w:id="2028209926">
                  <w:marLeft w:val="0"/>
                  <w:marRight w:val="0"/>
                  <w:marTop w:val="0"/>
                  <w:marBottom w:val="0"/>
                  <w:divBdr>
                    <w:top w:val="none" w:sz="0" w:space="0" w:color="auto"/>
                    <w:left w:val="none" w:sz="0" w:space="0" w:color="auto"/>
                    <w:bottom w:val="none" w:sz="0" w:space="0" w:color="auto"/>
                    <w:right w:val="none" w:sz="0" w:space="0" w:color="auto"/>
                  </w:divBdr>
                  <w:divsChild>
                    <w:div w:id="1956398919">
                      <w:marLeft w:val="0"/>
                      <w:marRight w:val="0"/>
                      <w:marTop w:val="0"/>
                      <w:marBottom w:val="0"/>
                      <w:divBdr>
                        <w:top w:val="none" w:sz="0" w:space="0" w:color="auto"/>
                        <w:left w:val="none" w:sz="0" w:space="0" w:color="auto"/>
                        <w:bottom w:val="none" w:sz="0" w:space="0" w:color="auto"/>
                        <w:right w:val="none" w:sz="0" w:space="0" w:color="auto"/>
                      </w:divBdr>
                      <w:divsChild>
                        <w:div w:id="1109854939">
                          <w:marLeft w:val="0"/>
                          <w:marRight w:val="0"/>
                          <w:marTop w:val="0"/>
                          <w:marBottom w:val="0"/>
                          <w:divBdr>
                            <w:top w:val="none" w:sz="0" w:space="0" w:color="auto"/>
                            <w:left w:val="none" w:sz="0" w:space="0" w:color="auto"/>
                            <w:bottom w:val="none" w:sz="0" w:space="0" w:color="auto"/>
                            <w:right w:val="none" w:sz="0" w:space="0" w:color="auto"/>
                          </w:divBdr>
                          <w:divsChild>
                            <w:div w:id="1056128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9136508">
      <w:bodyDiv w:val="1"/>
      <w:marLeft w:val="0"/>
      <w:marRight w:val="0"/>
      <w:marTop w:val="0"/>
      <w:marBottom w:val="0"/>
      <w:divBdr>
        <w:top w:val="none" w:sz="0" w:space="0" w:color="auto"/>
        <w:left w:val="none" w:sz="0" w:space="0" w:color="auto"/>
        <w:bottom w:val="none" w:sz="0" w:space="0" w:color="auto"/>
        <w:right w:val="none" w:sz="0" w:space="0" w:color="auto"/>
      </w:divBdr>
    </w:div>
    <w:div w:id="40248440">
      <w:bodyDiv w:val="1"/>
      <w:marLeft w:val="0"/>
      <w:marRight w:val="0"/>
      <w:marTop w:val="0"/>
      <w:marBottom w:val="0"/>
      <w:divBdr>
        <w:top w:val="none" w:sz="0" w:space="0" w:color="auto"/>
        <w:left w:val="none" w:sz="0" w:space="0" w:color="auto"/>
        <w:bottom w:val="none" w:sz="0" w:space="0" w:color="auto"/>
        <w:right w:val="none" w:sz="0" w:space="0" w:color="auto"/>
      </w:divBdr>
    </w:div>
    <w:div w:id="42297369">
      <w:bodyDiv w:val="1"/>
      <w:marLeft w:val="0"/>
      <w:marRight w:val="0"/>
      <w:marTop w:val="0"/>
      <w:marBottom w:val="0"/>
      <w:divBdr>
        <w:top w:val="none" w:sz="0" w:space="0" w:color="auto"/>
        <w:left w:val="none" w:sz="0" w:space="0" w:color="auto"/>
        <w:bottom w:val="none" w:sz="0" w:space="0" w:color="auto"/>
        <w:right w:val="none" w:sz="0" w:space="0" w:color="auto"/>
      </w:divBdr>
      <w:divsChild>
        <w:div w:id="2110733504">
          <w:marLeft w:val="0"/>
          <w:marRight w:val="0"/>
          <w:marTop w:val="0"/>
          <w:marBottom w:val="0"/>
          <w:divBdr>
            <w:top w:val="none" w:sz="0" w:space="0" w:color="auto"/>
            <w:left w:val="none" w:sz="0" w:space="0" w:color="auto"/>
            <w:bottom w:val="none" w:sz="0" w:space="0" w:color="auto"/>
            <w:right w:val="none" w:sz="0" w:space="0" w:color="auto"/>
          </w:divBdr>
        </w:div>
        <w:div w:id="587688283">
          <w:marLeft w:val="0"/>
          <w:marRight w:val="0"/>
          <w:marTop w:val="0"/>
          <w:marBottom w:val="0"/>
          <w:divBdr>
            <w:top w:val="none" w:sz="0" w:space="0" w:color="auto"/>
            <w:left w:val="none" w:sz="0" w:space="0" w:color="auto"/>
            <w:bottom w:val="none" w:sz="0" w:space="0" w:color="auto"/>
            <w:right w:val="none" w:sz="0" w:space="0" w:color="auto"/>
          </w:divBdr>
        </w:div>
      </w:divsChild>
    </w:div>
    <w:div w:id="42872493">
      <w:bodyDiv w:val="1"/>
      <w:marLeft w:val="0"/>
      <w:marRight w:val="0"/>
      <w:marTop w:val="0"/>
      <w:marBottom w:val="0"/>
      <w:divBdr>
        <w:top w:val="none" w:sz="0" w:space="0" w:color="auto"/>
        <w:left w:val="none" w:sz="0" w:space="0" w:color="auto"/>
        <w:bottom w:val="none" w:sz="0" w:space="0" w:color="auto"/>
        <w:right w:val="none" w:sz="0" w:space="0" w:color="auto"/>
      </w:divBdr>
    </w:div>
    <w:div w:id="44137430">
      <w:bodyDiv w:val="1"/>
      <w:marLeft w:val="0"/>
      <w:marRight w:val="0"/>
      <w:marTop w:val="0"/>
      <w:marBottom w:val="0"/>
      <w:divBdr>
        <w:top w:val="none" w:sz="0" w:space="0" w:color="auto"/>
        <w:left w:val="none" w:sz="0" w:space="0" w:color="auto"/>
        <w:bottom w:val="none" w:sz="0" w:space="0" w:color="auto"/>
        <w:right w:val="none" w:sz="0" w:space="0" w:color="auto"/>
      </w:divBdr>
    </w:div>
    <w:div w:id="44961265">
      <w:bodyDiv w:val="1"/>
      <w:marLeft w:val="0"/>
      <w:marRight w:val="0"/>
      <w:marTop w:val="0"/>
      <w:marBottom w:val="0"/>
      <w:divBdr>
        <w:top w:val="none" w:sz="0" w:space="0" w:color="auto"/>
        <w:left w:val="none" w:sz="0" w:space="0" w:color="auto"/>
        <w:bottom w:val="none" w:sz="0" w:space="0" w:color="auto"/>
        <w:right w:val="none" w:sz="0" w:space="0" w:color="auto"/>
      </w:divBdr>
    </w:div>
    <w:div w:id="46269608">
      <w:bodyDiv w:val="1"/>
      <w:marLeft w:val="0"/>
      <w:marRight w:val="0"/>
      <w:marTop w:val="0"/>
      <w:marBottom w:val="0"/>
      <w:divBdr>
        <w:top w:val="none" w:sz="0" w:space="0" w:color="auto"/>
        <w:left w:val="none" w:sz="0" w:space="0" w:color="auto"/>
        <w:bottom w:val="none" w:sz="0" w:space="0" w:color="auto"/>
        <w:right w:val="none" w:sz="0" w:space="0" w:color="auto"/>
      </w:divBdr>
    </w:div>
    <w:div w:id="47727275">
      <w:bodyDiv w:val="1"/>
      <w:marLeft w:val="0"/>
      <w:marRight w:val="0"/>
      <w:marTop w:val="0"/>
      <w:marBottom w:val="0"/>
      <w:divBdr>
        <w:top w:val="none" w:sz="0" w:space="0" w:color="auto"/>
        <w:left w:val="none" w:sz="0" w:space="0" w:color="auto"/>
        <w:bottom w:val="none" w:sz="0" w:space="0" w:color="auto"/>
        <w:right w:val="none" w:sz="0" w:space="0" w:color="auto"/>
      </w:divBdr>
      <w:divsChild>
        <w:div w:id="481888797">
          <w:marLeft w:val="0"/>
          <w:marRight w:val="0"/>
          <w:marTop w:val="0"/>
          <w:marBottom w:val="0"/>
          <w:divBdr>
            <w:top w:val="none" w:sz="0" w:space="0" w:color="auto"/>
            <w:left w:val="none" w:sz="0" w:space="0" w:color="auto"/>
            <w:bottom w:val="none" w:sz="0" w:space="0" w:color="auto"/>
            <w:right w:val="none" w:sz="0" w:space="0" w:color="auto"/>
          </w:divBdr>
        </w:div>
      </w:divsChild>
    </w:div>
    <w:div w:id="47806832">
      <w:bodyDiv w:val="1"/>
      <w:marLeft w:val="0"/>
      <w:marRight w:val="0"/>
      <w:marTop w:val="0"/>
      <w:marBottom w:val="0"/>
      <w:divBdr>
        <w:top w:val="none" w:sz="0" w:space="0" w:color="auto"/>
        <w:left w:val="none" w:sz="0" w:space="0" w:color="auto"/>
        <w:bottom w:val="none" w:sz="0" w:space="0" w:color="auto"/>
        <w:right w:val="none" w:sz="0" w:space="0" w:color="auto"/>
      </w:divBdr>
    </w:div>
    <w:div w:id="54281285">
      <w:bodyDiv w:val="1"/>
      <w:marLeft w:val="0"/>
      <w:marRight w:val="0"/>
      <w:marTop w:val="0"/>
      <w:marBottom w:val="0"/>
      <w:divBdr>
        <w:top w:val="none" w:sz="0" w:space="0" w:color="auto"/>
        <w:left w:val="none" w:sz="0" w:space="0" w:color="auto"/>
        <w:bottom w:val="none" w:sz="0" w:space="0" w:color="auto"/>
        <w:right w:val="none" w:sz="0" w:space="0" w:color="auto"/>
      </w:divBdr>
    </w:div>
    <w:div w:id="54359385">
      <w:bodyDiv w:val="1"/>
      <w:marLeft w:val="0"/>
      <w:marRight w:val="0"/>
      <w:marTop w:val="0"/>
      <w:marBottom w:val="0"/>
      <w:divBdr>
        <w:top w:val="none" w:sz="0" w:space="0" w:color="auto"/>
        <w:left w:val="none" w:sz="0" w:space="0" w:color="auto"/>
        <w:bottom w:val="none" w:sz="0" w:space="0" w:color="auto"/>
        <w:right w:val="none" w:sz="0" w:space="0" w:color="auto"/>
      </w:divBdr>
      <w:divsChild>
        <w:div w:id="81044532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078724">
              <w:blockQuote w:val="1"/>
              <w:marLeft w:val="720"/>
              <w:marRight w:val="720"/>
              <w:marTop w:val="100"/>
              <w:marBottom w:val="100"/>
              <w:divBdr>
                <w:top w:val="none" w:sz="0" w:space="0" w:color="auto"/>
                <w:left w:val="none" w:sz="0" w:space="0" w:color="auto"/>
                <w:bottom w:val="none" w:sz="0" w:space="0" w:color="auto"/>
                <w:right w:val="none" w:sz="0" w:space="0" w:color="auto"/>
              </w:divBdr>
            </w:div>
            <w:div w:id="414480538">
              <w:blockQuote w:val="1"/>
              <w:marLeft w:val="720"/>
              <w:marRight w:val="720"/>
              <w:marTop w:val="100"/>
              <w:marBottom w:val="100"/>
              <w:divBdr>
                <w:top w:val="none" w:sz="0" w:space="0" w:color="auto"/>
                <w:left w:val="none" w:sz="0" w:space="0" w:color="auto"/>
                <w:bottom w:val="none" w:sz="0" w:space="0" w:color="auto"/>
                <w:right w:val="none" w:sz="0" w:space="0" w:color="auto"/>
              </w:divBdr>
            </w:div>
            <w:div w:id="740174703">
              <w:blockQuote w:val="1"/>
              <w:marLeft w:val="720"/>
              <w:marRight w:val="720"/>
              <w:marTop w:val="100"/>
              <w:marBottom w:val="100"/>
              <w:divBdr>
                <w:top w:val="none" w:sz="0" w:space="0" w:color="auto"/>
                <w:left w:val="none" w:sz="0" w:space="0" w:color="auto"/>
                <w:bottom w:val="none" w:sz="0" w:space="0" w:color="auto"/>
                <w:right w:val="none" w:sz="0" w:space="0" w:color="auto"/>
              </w:divBdr>
            </w:div>
            <w:div w:id="926307377">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254621">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686682">
              <w:blockQuote w:val="1"/>
              <w:marLeft w:val="720"/>
              <w:marRight w:val="720"/>
              <w:marTop w:val="100"/>
              <w:marBottom w:val="100"/>
              <w:divBdr>
                <w:top w:val="none" w:sz="0" w:space="0" w:color="auto"/>
                <w:left w:val="none" w:sz="0" w:space="0" w:color="auto"/>
                <w:bottom w:val="none" w:sz="0" w:space="0" w:color="auto"/>
                <w:right w:val="none" w:sz="0" w:space="0" w:color="auto"/>
              </w:divBdr>
            </w:div>
            <w:div w:id="1139415710">
              <w:blockQuote w:val="1"/>
              <w:marLeft w:val="720"/>
              <w:marRight w:val="720"/>
              <w:marTop w:val="100"/>
              <w:marBottom w:val="100"/>
              <w:divBdr>
                <w:top w:val="none" w:sz="0" w:space="0" w:color="auto"/>
                <w:left w:val="none" w:sz="0" w:space="0" w:color="auto"/>
                <w:bottom w:val="none" w:sz="0" w:space="0" w:color="auto"/>
                <w:right w:val="none" w:sz="0" w:space="0" w:color="auto"/>
              </w:divBdr>
            </w:div>
            <w:div w:id="1320690576">
              <w:blockQuote w:val="1"/>
              <w:marLeft w:val="720"/>
              <w:marRight w:val="720"/>
              <w:marTop w:val="100"/>
              <w:marBottom w:val="100"/>
              <w:divBdr>
                <w:top w:val="none" w:sz="0" w:space="0" w:color="auto"/>
                <w:left w:val="none" w:sz="0" w:space="0" w:color="auto"/>
                <w:bottom w:val="none" w:sz="0" w:space="0" w:color="auto"/>
                <w:right w:val="none" w:sz="0" w:space="0" w:color="auto"/>
              </w:divBdr>
            </w:div>
            <w:div w:id="1402798137">
              <w:blockQuote w:val="1"/>
              <w:marLeft w:val="720"/>
              <w:marRight w:val="720"/>
              <w:marTop w:val="100"/>
              <w:marBottom w:val="100"/>
              <w:divBdr>
                <w:top w:val="none" w:sz="0" w:space="0" w:color="auto"/>
                <w:left w:val="none" w:sz="0" w:space="0" w:color="auto"/>
                <w:bottom w:val="none" w:sz="0" w:space="0" w:color="auto"/>
                <w:right w:val="none" w:sz="0" w:space="0" w:color="auto"/>
              </w:divBdr>
            </w:div>
            <w:div w:id="1450078394">
              <w:blockQuote w:val="1"/>
              <w:marLeft w:val="720"/>
              <w:marRight w:val="720"/>
              <w:marTop w:val="100"/>
              <w:marBottom w:val="100"/>
              <w:divBdr>
                <w:top w:val="none" w:sz="0" w:space="0" w:color="auto"/>
                <w:left w:val="none" w:sz="0" w:space="0" w:color="auto"/>
                <w:bottom w:val="none" w:sz="0" w:space="0" w:color="auto"/>
                <w:right w:val="none" w:sz="0" w:space="0" w:color="auto"/>
              </w:divBdr>
            </w:div>
            <w:div w:id="1507747518">
              <w:blockQuote w:val="1"/>
              <w:marLeft w:val="720"/>
              <w:marRight w:val="720"/>
              <w:marTop w:val="100"/>
              <w:marBottom w:val="100"/>
              <w:divBdr>
                <w:top w:val="none" w:sz="0" w:space="0" w:color="auto"/>
                <w:left w:val="none" w:sz="0" w:space="0" w:color="auto"/>
                <w:bottom w:val="none" w:sz="0" w:space="0" w:color="auto"/>
                <w:right w:val="none" w:sz="0" w:space="0" w:color="auto"/>
              </w:divBdr>
            </w:div>
            <w:div w:id="213065755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54669434">
      <w:bodyDiv w:val="1"/>
      <w:marLeft w:val="0"/>
      <w:marRight w:val="0"/>
      <w:marTop w:val="0"/>
      <w:marBottom w:val="0"/>
      <w:divBdr>
        <w:top w:val="none" w:sz="0" w:space="0" w:color="auto"/>
        <w:left w:val="none" w:sz="0" w:space="0" w:color="auto"/>
        <w:bottom w:val="none" w:sz="0" w:space="0" w:color="auto"/>
        <w:right w:val="none" w:sz="0" w:space="0" w:color="auto"/>
      </w:divBdr>
    </w:div>
    <w:div w:id="56981925">
      <w:bodyDiv w:val="1"/>
      <w:marLeft w:val="0"/>
      <w:marRight w:val="0"/>
      <w:marTop w:val="0"/>
      <w:marBottom w:val="0"/>
      <w:divBdr>
        <w:top w:val="none" w:sz="0" w:space="0" w:color="auto"/>
        <w:left w:val="none" w:sz="0" w:space="0" w:color="auto"/>
        <w:bottom w:val="none" w:sz="0" w:space="0" w:color="auto"/>
        <w:right w:val="none" w:sz="0" w:space="0" w:color="auto"/>
      </w:divBdr>
      <w:divsChild>
        <w:div w:id="1780681270">
          <w:marLeft w:val="0"/>
          <w:marRight w:val="0"/>
          <w:marTop w:val="0"/>
          <w:marBottom w:val="0"/>
          <w:divBdr>
            <w:top w:val="none" w:sz="0" w:space="0" w:color="auto"/>
            <w:left w:val="none" w:sz="0" w:space="0" w:color="auto"/>
            <w:bottom w:val="none" w:sz="0" w:space="0" w:color="auto"/>
            <w:right w:val="none" w:sz="0" w:space="0" w:color="auto"/>
          </w:divBdr>
        </w:div>
        <w:div w:id="934358500">
          <w:marLeft w:val="0"/>
          <w:marRight w:val="0"/>
          <w:marTop w:val="0"/>
          <w:marBottom w:val="0"/>
          <w:divBdr>
            <w:top w:val="none" w:sz="0" w:space="0" w:color="auto"/>
            <w:left w:val="none" w:sz="0" w:space="0" w:color="auto"/>
            <w:bottom w:val="none" w:sz="0" w:space="0" w:color="auto"/>
            <w:right w:val="none" w:sz="0" w:space="0" w:color="auto"/>
          </w:divBdr>
        </w:div>
        <w:div w:id="522590645">
          <w:marLeft w:val="0"/>
          <w:marRight w:val="0"/>
          <w:marTop w:val="0"/>
          <w:marBottom w:val="0"/>
          <w:divBdr>
            <w:top w:val="none" w:sz="0" w:space="0" w:color="auto"/>
            <w:left w:val="none" w:sz="0" w:space="0" w:color="auto"/>
            <w:bottom w:val="none" w:sz="0" w:space="0" w:color="auto"/>
            <w:right w:val="none" w:sz="0" w:space="0" w:color="auto"/>
          </w:divBdr>
        </w:div>
        <w:div w:id="1066024890">
          <w:marLeft w:val="0"/>
          <w:marRight w:val="0"/>
          <w:marTop w:val="0"/>
          <w:marBottom w:val="0"/>
          <w:divBdr>
            <w:top w:val="none" w:sz="0" w:space="0" w:color="auto"/>
            <w:left w:val="none" w:sz="0" w:space="0" w:color="auto"/>
            <w:bottom w:val="none" w:sz="0" w:space="0" w:color="auto"/>
            <w:right w:val="none" w:sz="0" w:space="0" w:color="auto"/>
          </w:divBdr>
        </w:div>
        <w:div w:id="1460107683">
          <w:marLeft w:val="0"/>
          <w:marRight w:val="0"/>
          <w:marTop w:val="0"/>
          <w:marBottom w:val="0"/>
          <w:divBdr>
            <w:top w:val="none" w:sz="0" w:space="0" w:color="auto"/>
            <w:left w:val="none" w:sz="0" w:space="0" w:color="auto"/>
            <w:bottom w:val="none" w:sz="0" w:space="0" w:color="auto"/>
            <w:right w:val="none" w:sz="0" w:space="0" w:color="auto"/>
          </w:divBdr>
          <w:divsChild>
            <w:div w:id="1588731649">
              <w:marLeft w:val="0"/>
              <w:marRight w:val="0"/>
              <w:marTop w:val="0"/>
              <w:marBottom w:val="0"/>
              <w:divBdr>
                <w:top w:val="none" w:sz="0" w:space="0" w:color="auto"/>
                <w:left w:val="none" w:sz="0" w:space="0" w:color="auto"/>
                <w:bottom w:val="none" w:sz="0" w:space="0" w:color="auto"/>
                <w:right w:val="none" w:sz="0" w:space="0" w:color="auto"/>
              </w:divBdr>
            </w:div>
            <w:div w:id="2058427458">
              <w:marLeft w:val="0"/>
              <w:marRight w:val="0"/>
              <w:marTop w:val="0"/>
              <w:marBottom w:val="0"/>
              <w:divBdr>
                <w:top w:val="none" w:sz="0" w:space="0" w:color="auto"/>
                <w:left w:val="none" w:sz="0" w:space="0" w:color="auto"/>
                <w:bottom w:val="none" w:sz="0" w:space="0" w:color="auto"/>
                <w:right w:val="none" w:sz="0" w:space="0" w:color="auto"/>
              </w:divBdr>
            </w:div>
            <w:div w:id="2094817763">
              <w:marLeft w:val="0"/>
              <w:marRight w:val="0"/>
              <w:marTop w:val="0"/>
              <w:marBottom w:val="0"/>
              <w:divBdr>
                <w:top w:val="none" w:sz="0" w:space="0" w:color="auto"/>
                <w:left w:val="none" w:sz="0" w:space="0" w:color="auto"/>
                <w:bottom w:val="none" w:sz="0" w:space="0" w:color="auto"/>
                <w:right w:val="none" w:sz="0" w:space="0" w:color="auto"/>
              </w:divBdr>
              <w:divsChild>
                <w:div w:id="1676762297">
                  <w:marLeft w:val="0"/>
                  <w:marRight w:val="0"/>
                  <w:marTop w:val="0"/>
                  <w:marBottom w:val="0"/>
                  <w:divBdr>
                    <w:top w:val="none" w:sz="0" w:space="0" w:color="auto"/>
                    <w:left w:val="none" w:sz="0" w:space="0" w:color="auto"/>
                    <w:bottom w:val="none" w:sz="0" w:space="0" w:color="auto"/>
                    <w:right w:val="none" w:sz="0" w:space="0" w:color="auto"/>
                  </w:divBdr>
                </w:div>
                <w:div w:id="1104960964">
                  <w:marLeft w:val="0"/>
                  <w:marRight w:val="0"/>
                  <w:marTop w:val="0"/>
                  <w:marBottom w:val="0"/>
                  <w:divBdr>
                    <w:top w:val="none" w:sz="0" w:space="0" w:color="auto"/>
                    <w:left w:val="none" w:sz="0" w:space="0" w:color="auto"/>
                    <w:bottom w:val="none" w:sz="0" w:space="0" w:color="auto"/>
                    <w:right w:val="none" w:sz="0" w:space="0" w:color="auto"/>
                  </w:divBdr>
                </w:div>
                <w:div w:id="1543053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478586">
      <w:bodyDiv w:val="1"/>
      <w:marLeft w:val="0"/>
      <w:marRight w:val="0"/>
      <w:marTop w:val="0"/>
      <w:marBottom w:val="0"/>
      <w:divBdr>
        <w:top w:val="none" w:sz="0" w:space="0" w:color="auto"/>
        <w:left w:val="none" w:sz="0" w:space="0" w:color="auto"/>
        <w:bottom w:val="none" w:sz="0" w:space="0" w:color="auto"/>
        <w:right w:val="none" w:sz="0" w:space="0" w:color="auto"/>
      </w:divBdr>
    </w:div>
    <w:div w:id="57561292">
      <w:bodyDiv w:val="1"/>
      <w:marLeft w:val="0"/>
      <w:marRight w:val="0"/>
      <w:marTop w:val="0"/>
      <w:marBottom w:val="0"/>
      <w:divBdr>
        <w:top w:val="none" w:sz="0" w:space="0" w:color="auto"/>
        <w:left w:val="none" w:sz="0" w:space="0" w:color="auto"/>
        <w:bottom w:val="none" w:sz="0" w:space="0" w:color="auto"/>
        <w:right w:val="none" w:sz="0" w:space="0" w:color="auto"/>
      </w:divBdr>
    </w:div>
    <w:div w:id="57753882">
      <w:bodyDiv w:val="1"/>
      <w:marLeft w:val="0"/>
      <w:marRight w:val="0"/>
      <w:marTop w:val="0"/>
      <w:marBottom w:val="0"/>
      <w:divBdr>
        <w:top w:val="none" w:sz="0" w:space="0" w:color="auto"/>
        <w:left w:val="none" w:sz="0" w:space="0" w:color="auto"/>
        <w:bottom w:val="none" w:sz="0" w:space="0" w:color="auto"/>
        <w:right w:val="none" w:sz="0" w:space="0" w:color="auto"/>
      </w:divBdr>
      <w:divsChild>
        <w:div w:id="2052067519">
          <w:marLeft w:val="0"/>
          <w:marRight w:val="0"/>
          <w:marTop w:val="0"/>
          <w:marBottom w:val="0"/>
          <w:divBdr>
            <w:top w:val="none" w:sz="0" w:space="0" w:color="auto"/>
            <w:left w:val="none" w:sz="0" w:space="0" w:color="auto"/>
            <w:bottom w:val="none" w:sz="0" w:space="0" w:color="auto"/>
            <w:right w:val="none" w:sz="0" w:space="0" w:color="auto"/>
          </w:divBdr>
          <w:divsChild>
            <w:div w:id="1047030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96448">
      <w:bodyDiv w:val="1"/>
      <w:marLeft w:val="0"/>
      <w:marRight w:val="0"/>
      <w:marTop w:val="0"/>
      <w:marBottom w:val="0"/>
      <w:divBdr>
        <w:top w:val="none" w:sz="0" w:space="0" w:color="auto"/>
        <w:left w:val="none" w:sz="0" w:space="0" w:color="auto"/>
        <w:bottom w:val="none" w:sz="0" w:space="0" w:color="auto"/>
        <w:right w:val="none" w:sz="0" w:space="0" w:color="auto"/>
      </w:divBdr>
    </w:div>
    <w:div w:id="58331500">
      <w:bodyDiv w:val="1"/>
      <w:marLeft w:val="0"/>
      <w:marRight w:val="0"/>
      <w:marTop w:val="0"/>
      <w:marBottom w:val="0"/>
      <w:divBdr>
        <w:top w:val="none" w:sz="0" w:space="0" w:color="auto"/>
        <w:left w:val="none" w:sz="0" w:space="0" w:color="auto"/>
        <w:bottom w:val="none" w:sz="0" w:space="0" w:color="auto"/>
        <w:right w:val="none" w:sz="0" w:space="0" w:color="auto"/>
      </w:divBdr>
    </w:div>
    <w:div w:id="60905587">
      <w:bodyDiv w:val="1"/>
      <w:marLeft w:val="0"/>
      <w:marRight w:val="0"/>
      <w:marTop w:val="0"/>
      <w:marBottom w:val="0"/>
      <w:divBdr>
        <w:top w:val="none" w:sz="0" w:space="0" w:color="auto"/>
        <w:left w:val="none" w:sz="0" w:space="0" w:color="auto"/>
        <w:bottom w:val="none" w:sz="0" w:space="0" w:color="auto"/>
        <w:right w:val="none" w:sz="0" w:space="0" w:color="auto"/>
      </w:divBdr>
    </w:div>
    <w:div w:id="64039097">
      <w:bodyDiv w:val="1"/>
      <w:marLeft w:val="0"/>
      <w:marRight w:val="0"/>
      <w:marTop w:val="0"/>
      <w:marBottom w:val="0"/>
      <w:divBdr>
        <w:top w:val="none" w:sz="0" w:space="0" w:color="auto"/>
        <w:left w:val="none" w:sz="0" w:space="0" w:color="auto"/>
        <w:bottom w:val="none" w:sz="0" w:space="0" w:color="auto"/>
        <w:right w:val="none" w:sz="0" w:space="0" w:color="auto"/>
      </w:divBdr>
    </w:div>
    <w:div w:id="64882421">
      <w:bodyDiv w:val="1"/>
      <w:marLeft w:val="0"/>
      <w:marRight w:val="0"/>
      <w:marTop w:val="0"/>
      <w:marBottom w:val="0"/>
      <w:divBdr>
        <w:top w:val="none" w:sz="0" w:space="0" w:color="auto"/>
        <w:left w:val="none" w:sz="0" w:space="0" w:color="auto"/>
        <w:bottom w:val="none" w:sz="0" w:space="0" w:color="auto"/>
        <w:right w:val="none" w:sz="0" w:space="0" w:color="auto"/>
      </w:divBdr>
    </w:div>
    <w:div w:id="66462457">
      <w:bodyDiv w:val="1"/>
      <w:marLeft w:val="0"/>
      <w:marRight w:val="0"/>
      <w:marTop w:val="0"/>
      <w:marBottom w:val="0"/>
      <w:divBdr>
        <w:top w:val="none" w:sz="0" w:space="0" w:color="auto"/>
        <w:left w:val="none" w:sz="0" w:space="0" w:color="auto"/>
        <w:bottom w:val="none" w:sz="0" w:space="0" w:color="auto"/>
        <w:right w:val="none" w:sz="0" w:space="0" w:color="auto"/>
      </w:divBdr>
    </w:div>
    <w:div w:id="66533745">
      <w:bodyDiv w:val="1"/>
      <w:marLeft w:val="0"/>
      <w:marRight w:val="0"/>
      <w:marTop w:val="0"/>
      <w:marBottom w:val="0"/>
      <w:divBdr>
        <w:top w:val="none" w:sz="0" w:space="0" w:color="auto"/>
        <w:left w:val="none" w:sz="0" w:space="0" w:color="auto"/>
        <w:bottom w:val="none" w:sz="0" w:space="0" w:color="auto"/>
        <w:right w:val="none" w:sz="0" w:space="0" w:color="auto"/>
      </w:divBdr>
    </w:div>
    <w:div w:id="67577573">
      <w:bodyDiv w:val="1"/>
      <w:marLeft w:val="0"/>
      <w:marRight w:val="0"/>
      <w:marTop w:val="0"/>
      <w:marBottom w:val="0"/>
      <w:divBdr>
        <w:top w:val="none" w:sz="0" w:space="0" w:color="auto"/>
        <w:left w:val="none" w:sz="0" w:space="0" w:color="auto"/>
        <w:bottom w:val="none" w:sz="0" w:space="0" w:color="auto"/>
        <w:right w:val="none" w:sz="0" w:space="0" w:color="auto"/>
      </w:divBdr>
    </w:div>
    <w:div w:id="69893026">
      <w:bodyDiv w:val="1"/>
      <w:marLeft w:val="0"/>
      <w:marRight w:val="0"/>
      <w:marTop w:val="0"/>
      <w:marBottom w:val="0"/>
      <w:divBdr>
        <w:top w:val="none" w:sz="0" w:space="0" w:color="auto"/>
        <w:left w:val="none" w:sz="0" w:space="0" w:color="auto"/>
        <w:bottom w:val="none" w:sz="0" w:space="0" w:color="auto"/>
        <w:right w:val="none" w:sz="0" w:space="0" w:color="auto"/>
      </w:divBdr>
    </w:div>
    <w:div w:id="74477328">
      <w:bodyDiv w:val="1"/>
      <w:marLeft w:val="0"/>
      <w:marRight w:val="0"/>
      <w:marTop w:val="0"/>
      <w:marBottom w:val="0"/>
      <w:divBdr>
        <w:top w:val="none" w:sz="0" w:space="0" w:color="auto"/>
        <w:left w:val="none" w:sz="0" w:space="0" w:color="auto"/>
        <w:bottom w:val="none" w:sz="0" w:space="0" w:color="auto"/>
        <w:right w:val="none" w:sz="0" w:space="0" w:color="auto"/>
      </w:divBdr>
      <w:divsChild>
        <w:div w:id="52393262">
          <w:marLeft w:val="0"/>
          <w:marRight w:val="0"/>
          <w:marTop w:val="0"/>
          <w:marBottom w:val="0"/>
          <w:divBdr>
            <w:top w:val="none" w:sz="0" w:space="0" w:color="auto"/>
            <w:left w:val="none" w:sz="0" w:space="0" w:color="auto"/>
            <w:bottom w:val="none" w:sz="0" w:space="0" w:color="auto"/>
            <w:right w:val="none" w:sz="0" w:space="0" w:color="auto"/>
          </w:divBdr>
          <w:divsChild>
            <w:div w:id="219218644">
              <w:marLeft w:val="0"/>
              <w:marRight w:val="0"/>
              <w:marTop w:val="0"/>
              <w:marBottom w:val="0"/>
              <w:divBdr>
                <w:top w:val="none" w:sz="0" w:space="0" w:color="auto"/>
                <w:left w:val="none" w:sz="0" w:space="0" w:color="auto"/>
                <w:bottom w:val="none" w:sz="0" w:space="0" w:color="auto"/>
                <w:right w:val="none" w:sz="0" w:space="0" w:color="auto"/>
              </w:divBdr>
            </w:div>
          </w:divsChild>
        </w:div>
        <w:div w:id="264119929">
          <w:marLeft w:val="0"/>
          <w:marRight w:val="0"/>
          <w:marTop w:val="0"/>
          <w:marBottom w:val="0"/>
          <w:divBdr>
            <w:top w:val="none" w:sz="0" w:space="0" w:color="auto"/>
            <w:left w:val="none" w:sz="0" w:space="0" w:color="auto"/>
            <w:bottom w:val="none" w:sz="0" w:space="0" w:color="auto"/>
            <w:right w:val="none" w:sz="0" w:space="0" w:color="auto"/>
          </w:divBdr>
        </w:div>
      </w:divsChild>
    </w:div>
    <w:div w:id="75173997">
      <w:bodyDiv w:val="1"/>
      <w:marLeft w:val="0"/>
      <w:marRight w:val="0"/>
      <w:marTop w:val="0"/>
      <w:marBottom w:val="0"/>
      <w:divBdr>
        <w:top w:val="none" w:sz="0" w:space="0" w:color="auto"/>
        <w:left w:val="none" w:sz="0" w:space="0" w:color="auto"/>
        <w:bottom w:val="none" w:sz="0" w:space="0" w:color="auto"/>
        <w:right w:val="none" w:sz="0" w:space="0" w:color="auto"/>
      </w:divBdr>
    </w:div>
    <w:div w:id="75639379">
      <w:bodyDiv w:val="1"/>
      <w:marLeft w:val="0"/>
      <w:marRight w:val="0"/>
      <w:marTop w:val="0"/>
      <w:marBottom w:val="0"/>
      <w:divBdr>
        <w:top w:val="none" w:sz="0" w:space="0" w:color="auto"/>
        <w:left w:val="none" w:sz="0" w:space="0" w:color="auto"/>
        <w:bottom w:val="none" w:sz="0" w:space="0" w:color="auto"/>
        <w:right w:val="none" w:sz="0" w:space="0" w:color="auto"/>
      </w:divBdr>
    </w:div>
    <w:div w:id="76101899">
      <w:bodyDiv w:val="1"/>
      <w:marLeft w:val="0"/>
      <w:marRight w:val="0"/>
      <w:marTop w:val="0"/>
      <w:marBottom w:val="0"/>
      <w:divBdr>
        <w:top w:val="none" w:sz="0" w:space="0" w:color="auto"/>
        <w:left w:val="none" w:sz="0" w:space="0" w:color="auto"/>
        <w:bottom w:val="none" w:sz="0" w:space="0" w:color="auto"/>
        <w:right w:val="none" w:sz="0" w:space="0" w:color="auto"/>
      </w:divBdr>
    </w:div>
    <w:div w:id="78644668">
      <w:bodyDiv w:val="1"/>
      <w:marLeft w:val="0"/>
      <w:marRight w:val="0"/>
      <w:marTop w:val="0"/>
      <w:marBottom w:val="0"/>
      <w:divBdr>
        <w:top w:val="none" w:sz="0" w:space="0" w:color="auto"/>
        <w:left w:val="none" w:sz="0" w:space="0" w:color="auto"/>
        <w:bottom w:val="none" w:sz="0" w:space="0" w:color="auto"/>
        <w:right w:val="none" w:sz="0" w:space="0" w:color="auto"/>
      </w:divBdr>
    </w:div>
    <w:div w:id="79106264">
      <w:bodyDiv w:val="1"/>
      <w:marLeft w:val="0"/>
      <w:marRight w:val="0"/>
      <w:marTop w:val="0"/>
      <w:marBottom w:val="0"/>
      <w:divBdr>
        <w:top w:val="none" w:sz="0" w:space="0" w:color="auto"/>
        <w:left w:val="none" w:sz="0" w:space="0" w:color="auto"/>
        <w:bottom w:val="none" w:sz="0" w:space="0" w:color="auto"/>
        <w:right w:val="none" w:sz="0" w:space="0" w:color="auto"/>
      </w:divBdr>
    </w:div>
    <w:div w:id="79523761">
      <w:bodyDiv w:val="1"/>
      <w:marLeft w:val="0"/>
      <w:marRight w:val="0"/>
      <w:marTop w:val="0"/>
      <w:marBottom w:val="0"/>
      <w:divBdr>
        <w:top w:val="none" w:sz="0" w:space="0" w:color="auto"/>
        <w:left w:val="none" w:sz="0" w:space="0" w:color="auto"/>
        <w:bottom w:val="none" w:sz="0" w:space="0" w:color="auto"/>
        <w:right w:val="none" w:sz="0" w:space="0" w:color="auto"/>
      </w:divBdr>
      <w:divsChild>
        <w:div w:id="1830823288">
          <w:marLeft w:val="0"/>
          <w:marRight w:val="0"/>
          <w:marTop w:val="0"/>
          <w:marBottom w:val="0"/>
          <w:divBdr>
            <w:top w:val="none" w:sz="0" w:space="0" w:color="auto"/>
            <w:left w:val="none" w:sz="0" w:space="0" w:color="auto"/>
            <w:bottom w:val="none" w:sz="0" w:space="0" w:color="auto"/>
            <w:right w:val="none" w:sz="0" w:space="0" w:color="auto"/>
          </w:divBdr>
        </w:div>
        <w:div w:id="1984390811">
          <w:marLeft w:val="0"/>
          <w:marRight w:val="0"/>
          <w:marTop w:val="0"/>
          <w:marBottom w:val="0"/>
          <w:divBdr>
            <w:top w:val="none" w:sz="0" w:space="0" w:color="auto"/>
            <w:left w:val="none" w:sz="0" w:space="0" w:color="auto"/>
            <w:bottom w:val="none" w:sz="0" w:space="0" w:color="auto"/>
            <w:right w:val="none" w:sz="0" w:space="0" w:color="auto"/>
          </w:divBdr>
        </w:div>
      </w:divsChild>
    </w:div>
    <w:div w:id="84421289">
      <w:bodyDiv w:val="1"/>
      <w:marLeft w:val="0"/>
      <w:marRight w:val="0"/>
      <w:marTop w:val="0"/>
      <w:marBottom w:val="0"/>
      <w:divBdr>
        <w:top w:val="none" w:sz="0" w:space="0" w:color="auto"/>
        <w:left w:val="none" w:sz="0" w:space="0" w:color="auto"/>
        <w:bottom w:val="none" w:sz="0" w:space="0" w:color="auto"/>
        <w:right w:val="none" w:sz="0" w:space="0" w:color="auto"/>
      </w:divBdr>
      <w:divsChild>
        <w:div w:id="1194269521">
          <w:marLeft w:val="0"/>
          <w:marRight w:val="0"/>
          <w:marTop w:val="0"/>
          <w:marBottom w:val="0"/>
          <w:divBdr>
            <w:top w:val="none" w:sz="0" w:space="0" w:color="auto"/>
            <w:left w:val="none" w:sz="0" w:space="0" w:color="auto"/>
            <w:bottom w:val="none" w:sz="0" w:space="0" w:color="auto"/>
            <w:right w:val="none" w:sz="0" w:space="0" w:color="auto"/>
          </w:divBdr>
        </w:div>
        <w:div w:id="1867674098">
          <w:marLeft w:val="0"/>
          <w:marRight w:val="0"/>
          <w:marTop w:val="0"/>
          <w:marBottom w:val="0"/>
          <w:divBdr>
            <w:top w:val="none" w:sz="0" w:space="0" w:color="auto"/>
            <w:left w:val="none" w:sz="0" w:space="0" w:color="auto"/>
            <w:bottom w:val="none" w:sz="0" w:space="0" w:color="auto"/>
            <w:right w:val="none" w:sz="0" w:space="0" w:color="auto"/>
          </w:divBdr>
          <w:divsChild>
            <w:div w:id="2043049264">
              <w:marLeft w:val="0"/>
              <w:marRight w:val="0"/>
              <w:marTop w:val="0"/>
              <w:marBottom w:val="0"/>
              <w:divBdr>
                <w:top w:val="none" w:sz="0" w:space="0" w:color="auto"/>
                <w:left w:val="none" w:sz="0" w:space="0" w:color="auto"/>
                <w:bottom w:val="none" w:sz="0" w:space="0" w:color="auto"/>
                <w:right w:val="none" w:sz="0" w:space="0" w:color="auto"/>
              </w:divBdr>
              <w:divsChild>
                <w:div w:id="2118258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959557">
      <w:bodyDiv w:val="1"/>
      <w:marLeft w:val="0"/>
      <w:marRight w:val="0"/>
      <w:marTop w:val="0"/>
      <w:marBottom w:val="0"/>
      <w:divBdr>
        <w:top w:val="none" w:sz="0" w:space="0" w:color="auto"/>
        <w:left w:val="none" w:sz="0" w:space="0" w:color="auto"/>
        <w:bottom w:val="none" w:sz="0" w:space="0" w:color="auto"/>
        <w:right w:val="none" w:sz="0" w:space="0" w:color="auto"/>
      </w:divBdr>
    </w:div>
    <w:div w:id="85158836">
      <w:bodyDiv w:val="1"/>
      <w:marLeft w:val="0"/>
      <w:marRight w:val="0"/>
      <w:marTop w:val="0"/>
      <w:marBottom w:val="0"/>
      <w:divBdr>
        <w:top w:val="none" w:sz="0" w:space="0" w:color="auto"/>
        <w:left w:val="none" w:sz="0" w:space="0" w:color="auto"/>
        <w:bottom w:val="none" w:sz="0" w:space="0" w:color="auto"/>
        <w:right w:val="none" w:sz="0" w:space="0" w:color="auto"/>
      </w:divBdr>
    </w:div>
    <w:div w:id="85272007">
      <w:bodyDiv w:val="1"/>
      <w:marLeft w:val="0"/>
      <w:marRight w:val="0"/>
      <w:marTop w:val="0"/>
      <w:marBottom w:val="0"/>
      <w:divBdr>
        <w:top w:val="none" w:sz="0" w:space="0" w:color="auto"/>
        <w:left w:val="none" w:sz="0" w:space="0" w:color="auto"/>
        <w:bottom w:val="none" w:sz="0" w:space="0" w:color="auto"/>
        <w:right w:val="none" w:sz="0" w:space="0" w:color="auto"/>
      </w:divBdr>
    </w:div>
    <w:div w:id="86928091">
      <w:bodyDiv w:val="1"/>
      <w:marLeft w:val="0"/>
      <w:marRight w:val="0"/>
      <w:marTop w:val="0"/>
      <w:marBottom w:val="0"/>
      <w:divBdr>
        <w:top w:val="none" w:sz="0" w:space="0" w:color="auto"/>
        <w:left w:val="none" w:sz="0" w:space="0" w:color="auto"/>
        <w:bottom w:val="none" w:sz="0" w:space="0" w:color="auto"/>
        <w:right w:val="none" w:sz="0" w:space="0" w:color="auto"/>
      </w:divBdr>
    </w:div>
    <w:div w:id="87503894">
      <w:bodyDiv w:val="1"/>
      <w:marLeft w:val="0"/>
      <w:marRight w:val="0"/>
      <w:marTop w:val="0"/>
      <w:marBottom w:val="0"/>
      <w:divBdr>
        <w:top w:val="none" w:sz="0" w:space="0" w:color="auto"/>
        <w:left w:val="none" w:sz="0" w:space="0" w:color="auto"/>
        <w:bottom w:val="none" w:sz="0" w:space="0" w:color="auto"/>
        <w:right w:val="none" w:sz="0" w:space="0" w:color="auto"/>
      </w:divBdr>
    </w:div>
    <w:div w:id="89618886">
      <w:bodyDiv w:val="1"/>
      <w:marLeft w:val="0"/>
      <w:marRight w:val="0"/>
      <w:marTop w:val="0"/>
      <w:marBottom w:val="0"/>
      <w:divBdr>
        <w:top w:val="none" w:sz="0" w:space="0" w:color="auto"/>
        <w:left w:val="none" w:sz="0" w:space="0" w:color="auto"/>
        <w:bottom w:val="none" w:sz="0" w:space="0" w:color="auto"/>
        <w:right w:val="none" w:sz="0" w:space="0" w:color="auto"/>
      </w:divBdr>
      <w:divsChild>
        <w:div w:id="35476069">
          <w:marLeft w:val="0"/>
          <w:marRight w:val="0"/>
          <w:marTop w:val="0"/>
          <w:marBottom w:val="0"/>
          <w:divBdr>
            <w:top w:val="none" w:sz="0" w:space="0" w:color="auto"/>
            <w:left w:val="none" w:sz="0" w:space="0" w:color="auto"/>
            <w:bottom w:val="none" w:sz="0" w:space="0" w:color="auto"/>
            <w:right w:val="none" w:sz="0" w:space="0" w:color="auto"/>
          </w:divBdr>
        </w:div>
        <w:div w:id="250899520">
          <w:marLeft w:val="0"/>
          <w:marRight w:val="0"/>
          <w:marTop w:val="0"/>
          <w:marBottom w:val="0"/>
          <w:divBdr>
            <w:top w:val="none" w:sz="0" w:space="0" w:color="auto"/>
            <w:left w:val="none" w:sz="0" w:space="0" w:color="auto"/>
            <w:bottom w:val="none" w:sz="0" w:space="0" w:color="auto"/>
            <w:right w:val="none" w:sz="0" w:space="0" w:color="auto"/>
          </w:divBdr>
        </w:div>
        <w:div w:id="877470275">
          <w:marLeft w:val="0"/>
          <w:marRight w:val="0"/>
          <w:marTop w:val="0"/>
          <w:marBottom w:val="0"/>
          <w:divBdr>
            <w:top w:val="none" w:sz="0" w:space="0" w:color="auto"/>
            <w:left w:val="none" w:sz="0" w:space="0" w:color="auto"/>
            <w:bottom w:val="none" w:sz="0" w:space="0" w:color="auto"/>
            <w:right w:val="none" w:sz="0" w:space="0" w:color="auto"/>
          </w:divBdr>
        </w:div>
      </w:divsChild>
    </w:div>
    <w:div w:id="91358539">
      <w:bodyDiv w:val="1"/>
      <w:marLeft w:val="0"/>
      <w:marRight w:val="0"/>
      <w:marTop w:val="0"/>
      <w:marBottom w:val="0"/>
      <w:divBdr>
        <w:top w:val="none" w:sz="0" w:space="0" w:color="auto"/>
        <w:left w:val="none" w:sz="0" w:space="0" w:color="auto"/>
        <w:bottom w:val="none" w:sz="0" w:space="0" w:color="auto"/>
        <w:right w:val="none" w:sz="0" w:space="0" w:color="auto"/>
      </w:divBdr>
      <w:divsChild>
        <w:div w:id="298609417">
          <w:marLeft w:val="0"/>
          <w:marRight w:val="0"/>
          <w:marTop w:val="0"/>
          <w:marBottom w:val="0"/>
          <w:divBdr>
            <w:top w:val="none" w:sz="0" w:space="0" w:color="auto"/>
            <w:left w:val="none" w:sz="0" w:space="0" w:color="auto"/>
            <w:bottom w:val="none" w:sz="0" w:space="0" w:color="auto"/>
            <w:right w:val="none" w:sz="0" w:space="0" w:color="auto"/>
          </w:divBdr>
        </w:div>
        <w:div w:id="1061633405">
          <w:marLeft w:val="0"/>
          <w:marRight w:val="0"/>
          <w:marTop w:val="0"/>
          <w:marBottom w:val="0"/>
          <w:divBdr>
            <w:top w:val="none" w:sz="0" w:space="0" w:color="auto"/>
            <w:left w:val="none" w:sz="0" w:space="0" w:color="auto"/>
            <w:bottom w:val="none" w:sz="0" w:space="0" w:color="auto"/>
            <w:right w:val="none" w:sz="0" w:space="0" w:color="auto"/>
          </w:divBdr>
          <w:divsChild>
            <w:div w:id="2113628866">
              <w:marLeft w:val="0"/>
              <w:marRight w:val="0"/>
              <w:marTop w:val="0"/>
              <w:marBottom w:val="0"/>
              <w:divBdr>
                <w:top w:val="none" w:sz="0" w:space="0" w:color="auto"/>
                <w:left w:val="none" w:sz="0" w:space="0" w:color="auto"/>
                <w:bottom w:val="none" w:sz="0" w:space="0" w:color="auto"/>
                <w:right w:val="none" w:sz="0" w:space="0" w:color="auto"/>
              </w:divBdr>
            </w:div>
          </w:divsChild>
        </w:div>
        <w:div w:id="1460148359">
          <w:marLeft w:val="0"/>
          <w:marRight w:val="0"/>
          <w:marTop w:val="0"/>
          <w:marBottom w:val="0"/>
          <w:divBdr>
            <w:top w:val="none" w:sz="0" w:space="0" w:color="auto"/>
            <w:left w:val="none" w:sz="0" w:space="0" w:color="auto"/>
            <w:bottom w:val="none" w:sz="0" w:space="0" w:color="auto"/>
            <w:right w:val="none" w:sz="0" w:space="0" w:color="auto"/>
          </w:divBdr>
        </w:div>
        <w:div w:id="1512183195">
          <w:marLeft w:val="0"/>
          <w:marRight w:val="0"/>
          <w:marTop w:val="0"/>
          <w:marBottom w:val="0"/>
          <w:divBdr>
            <w:top w:val="none" w:sz="0" w:space="0" w:color="auto"/>
            <w:left w:val="none" w:sz="0" w:space="0" w:color="auto"/>
            <w:bottom w:val="none" w:sz="0" w:space="0" w:color="auto"/>
            <w:right w:val="none" w:sz="0" w:space="0" w:color="auto"/>
          </w:divBdr>
        </w:div>
      </w:divsChild>
    </w:div>
    <w:div w:id="94177112">
      <w:bodyDiv w:val="1"/>
      <w:marLeft w:val="0"/>
      <w:marRight w:val="0"/>
      <w:marTop w:val="0"/>
      <w:marBottom w:val="0"/>
      <w:divBdr>
        <w:top w:val="none" w:sz="0" w:space="0" w:color="auto"/>
        <w:left w:val="none" w:sz="0" w:space="0" w:color="auto"/>
        <w:bottom w:val="none" w:sz="0" w:space="0" w:color="auto"/>
        <w:right w:val="none" w:sz="0" w:space="0" w:color="auto"/>
      </w:divBdr>
    </w:div>
    <w:div w:id="94642431">
      <w:bodyDiv w:val="1"/>
      <w:marLeft w:val="0"/>
      <w:marRight w:val="0"/>
      <w:marTop w:val="0"/>
      <w:marBottom w:val="0"/>
      <w:divBdr>
        <w:top w:val="none" w:sz="0" w:space="0" w:color="auto"/>
        <w:left w:val="none" w:sz="0" w:space="0" w:color="auto"/>
        <w:bottom w:val="none" w:sz="0" w:space="0" w:color="auto"/>
        <w:right w:val="none" w:sz="0" w:space="0" w:color="auto"/>
      </w:divBdr>
    </w:div>
    <w:div w:id="94830665">
      <w:bodyDiv w:val="1"/>
      <w:marLeft w:val="0"/>
      <w:marRight w:val="0"/>
      <w:marTop w:val="0"/>
      <w:marBottom w:val="0"/>
      <w:divBdr>
        <w:top w:val="none" w:sz="0" w:space="0" w:color="auto"/>
        <w:left w:val="none" w:sz="0" w:space="0" w:color="auto"/>
        <w:bottom w:val="none" w:sz="0" w:space="0" w:color="auto"/>
        <w:right w:val="none" w:sz="0" w:space="0" w:color="auto"/>
      </w:divBdr>
    </w:div>
    <w:div w:id="96025972">
      <w:bodyDiv w:val="1"/>
      <w:marLeft w:val="0"/>
      <w:marRight w:val="0"/>
      <w:marTop w:val="0"/>
      <w:marBottom w:val="0"/>
      <w:divBdr>
        <w:top w:val="none" w:sz="0" w:space="0" w:color="auto"/>
        <w:left w:val="none" w:sz="0" w:space="0" w:color="auto"/>
        <w:bottom w:val="none" w:sz="0" w:space="0" w:color="auto"/>
        <w:right w:val="none" w:sz="0" w:space="0" w:color="auto"/>
      </w:divBdr>
    </w:div>
    <w:div w:id="96289893">
      <w:bodyDiv w:val="1"/>
      <w:marLeft w:val="0"/>
      <w:marRight w:val="0"/>
      <w:marTop w:val="0"/>
      <w:marBottom w:val="0"/>
      <w:divBdr>
        <w:top w:val="none" w:sz="0" w:space="0" w:color="auto"/>
        <w:left w:val="none" w:sz="0" w:space="0" w:color="auto"/>
        <w:bottom w:val="none" w:sz="0" w:space="0" w:color="auto"/>
        <w:right w:val="none" w:sz="0" w:space="0" w:color="auto"/>
      </w:divBdr>
      <w:divsChild>
        <w:div w:id="227544509">
          <w:marLeft w:val="0"/>
          <w:marRight w:val="0"/>
          <w:marTop w:val="0"/>
          <w:marBottom w:val="0"/>
          <w:divBdr>
            <w:top w:val="none" w:sz="0" w:space="0" w:color="auto"/>
            <w:left w:val="none" w:sz="0" w:space="0" w:color="auto"/>
            <w:bottom w:val="none" w:sz="0" w:space="0" w:color="auto"/>
            <w:right w:val="none" w:sz="0" w:space="0" w:color="auto"/>
          </w:divBdr>
          <w:divsChild>
            <w:div w:id="206741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66567">
      <w:bodyDiv w:val="1"/>
      <w:marLeft w:val="0"/>
      <w:marRight w:val="0"/>
      <w:marTop w:val="0"/>
      <w:marBottom w:val="0"/>
      <w:divBdr>
        <w:top w:val="none" w:sz="0" w:space="0" w:color="auto"/>
        <w:left w:val="none" w:sz="0" w:space="0" w:color="auto"/>
        <w:bottom w:val="none" w:sz="0" w:space="0" w:color="auto"/>
        <w:right w:val="none" w:sz="0" w:space="0" w:color="auto"/>
      </w:divBdr>
    </w:div>
    <w:div w:id="96491505">
      <w:bodyDiv w:val="1"/>
      <w:marLeft w:val="0"/>
      <w:marRight w:val="0"/>
      <w:marTop w:val="0"/>
      <w:marBottom w:val="0"/>
      <w:divBdr>
        <w:top w:val="none" w:sz="0" w:space="0" w:color="auto"/>
        <w:left w:val="none" w:sz="0" w:space="0" w:color="auto"/>
        <w:bottom w:val="none" w:sz="0" w:space="0" w:color="auto"/>
        <w:right w:val="none" w:sz="0" w:space="0" w:color="auto"/>
      </w:divBdr>
      <w:divsChild>
        <w:div w:id="593561052">
          <w:marLeft w:val="0"/>
          <w:marRight w:val="0"/>
          <w:marTop w:val="0"/>
          <w:marBottom w:val="0"/>
          <w:divBdr>
            <w:top w:val="none" w:sz="0" w:space="0" w:color="auto"/>
            <w:left w:val="none" w:sz="0" w:space="0" w:color="auto"/>
            <w:bottom w:val="none" w:sz="0" w:space="0" w:color="auto"/>
            <w:right w:val="none" w:sz="0" w:space="0" w:color="auto"/>
          </w:divBdr>
        </w:div>
        <w:div w:id="610480906">
          <w:marLeft w:val="0"/>
          <w:marRight w:val="0"/>
          <w:marTop w:val="0"/>
          <w:marBottom w:val="0"/>
          <w:divBdr>
            <w:top w:val="none" w:sz="0" w:space="0" w:color="auto"/>
            <w:left w:val="none" w:sz="0" w:space="0" w:color="auto"/>
            <w:bottom w:val="none" w:sz="0" w:space="0" w:color="auto"/>
            <w:right w:val="none" w:sz="0" w:space="0" w:color="auto"/>
          </w:divBdr>
        </w:div>
        <w:div w:id="1349411890">
          <w:marLeft w:val="0"/>
          <w:marRight w:val="0"/>
          <w:marTop w:val="0"/>
          <w:marBottom w:val="0"/>
          <w:divBdr>
            <w:top w:val="none" w:sz="0" w:space="0" w:color="auto"/>
            <w:left w:val="none" w:sz="0" w:space="0" w:color="auto"/>
            <w:bottom w:val="none" w:sz="0" w:space="0" w:color="auto"/>
            <w:right w:val="none" w:sz="0" w:space="0" w:color="auto"/>
          </w:divBdr>
        </w:div>
        <w:div w:id="1510752071">
          <w:marLeft w:val="0"/>
          <w:marRight w:val="0"/>
          <w:marTop w:val="0"/>
          <w:marBottom w:val="0"/>
          <w:divBdr>
            <w:top w:val="none" w:sz="0" w:space="0" w:color="auto"/>
            <w:left w:val="none" w:sz="0" w:space="0" w:color="auto"/>
            <w:bottom w:val="none" w:sz="0" w:space="0" w:color="auto"/>
            <w:right w:val="none" w:sz="0" w:space="0" w:color="auto"/>
          </w:divBdr>
        </w:div>
      </w:divsChild>
    </w:div>
    <w:div w:id="98064155">
      <w:bodyDiv w:val="1"/>
      <w:marLeft w:val="0"/>
      <w:marRight w:val="0"/>
      <w:marTop w:val="0"/>
      <w:marBottom w:val="0"/>
      <w:divBdr>
        <w:top w:val="none" w:sz="0" w:space="0" w:color="auto"/>
        <w:left w:val="none" w:sz="0" w:space="0" w:color="auto"/>
        <w:bottom w:val="none" w:sz="0" w:space="0" w:color="auto"/>
        <w:right w:val="none" w:sz="0" w:space="0" w:color="auto"/>
      </w:divBdr>
    </w:div>
    <w:div w:id="104423115">
      <w:bodyDiv w:val="1"/>
      <w:marLeft w:val="0"/>
      <w:marRight w:val="0"/>
      <w:marTop w:val="0"/>
      <w:marBottom w:val="0"/>
      <w:divBdr>
        <w:top w:val="none" w:sz="0" w:space="0" w:color="auto"/>
        <w:left w:val="none" w:sz="0" w:space="0" w:color="auto"/>
        <w:bottom w:val="none" w:sz="0" w:space="0" w:color="auto"/>
        <w:right w:val="none" w:sz="0" w:space="0" w:color="auto"/>
      </w:divBdr>
    </w:div>
    <w:div w:id="108554779">
      <w:bodyDiv w:val="1"/>
      <w:marLeft w:val="0"/>
      <w:marRight w:val="0"/>
      <w:marTop w:val="0"/>
      <w:marBottom w:val="0"/>
      <w:divBdr>
        <w:top w:val="none" w:sz="0" w:space="0" w:color="auto"/>
        <w:left w:val="none" w:sz="0" w:space="0" w:color="auto"/>
        <w:bottom w:val="none" w:sz="0" w:space="0" w:color="auto"/>
        <w:right w:val="none" w:sz="0" w:space="0" w:color="auto"/>
      </w:divBdr>
    </w:div>
    <w:div w:id="109780980">
      <w:bodyDiv w:val="1"/>
      <w:marLeft w:val="0"/>
      <w:marRight w:val="0"/>
      <w:marTop w:val="0"/>
      <w:marBottom w:val="0"/>
      <w:divBdr>
        <w:top w:val="none" w:sz="0" w:space="0" w:color="auto"/>
        <w:left w:val="none" w:sz="0" w:space="0" w:color="auto"/>
        <w:bottom w:val="none" w:sz="0" w:space="0" w:color="auto"/>
        <w:right w:val="none" w:sz="0" w:space="0" w:color="auto"/>
      </w:divBdr>
    </w:div>
    <w:div w:id="110168490">
      <w:bodyDiv w:val="1"/>
      <w:marLeft w:val="0"/>
      <w:marRight w:val="0"/>
      <w:marTop w:val="0"/>
      <w:marBottom w:val="0"/>
      <w:divBdr>
        <w:top w:val="none" w:sz="0" w:space="0" w:color="auto"/>
        <w:left w:val="none" w:sz="0" w:space="0" w:color="auto"/>
        <w:bottom w:val="none" w:sz="0" w:space="0" w:color="auto"/>
        <w:right w:val="none" w:sz="0" w:space="0" w:color="auto"/>
      </w:divBdr>
    </w:div>
    <w:div w:id="114297649">
      <w:bodyDiv w:val="1"/>
      <w:marLeft w:val="0"/>
      <w:marRight w:val="0"/>
      <w:marTop w:val="0"/>
      <w:marBottom w:val="0"/>
      <w:divBdr>
        <w:top w:val="none" w:sz="0" w:space="0" w:color="auto"/>
        <w:left w:val="none" w:sz="0" w:space="0" w:color="auto"/>
        <w:bottom w:val="none" w:sz="0" w:space="0" w:color="auto"/>
        <w:right w:val="none" w:sz="0" w:space="0" w:color="auto"/>
      </w:divBdr>
      <w:divsChild>
        <w:div w:id="382557601">
          <w:marLeft w:val="0"/>
          <w:marRight w:val="0"/>
          <w:marTop w:val="0"/>
          <w:marBottom w:val="0"/>
          <w:divBdr>
            <w:top w:val="none" w:sz="0" w:space="0" w:color="auto"/>
            <w:left w:val="none" w:sz="0" w:space="0" w:color="auto"/>
            <w:bottom w:val="none" w:sz="0" w:space="0" w:color="auto"/>
            <w:right w:val="none" w:sz="0" w:space="0" w:color="auto"/>
          </w:divBdr>
        </w:div>
      </w:divsChild>
    </w:div>
    <w:div w:id="119568385">
      <w:bodyDiv w:val="1"/>
      <w:marLeft w:val="0"/>
      <w:marRight w:val="0"/>
      <w:marTop w:val="0"/>
      <w:marBottom w:val="0"/>
      <w:divBdr>
        <w:top w:val="none" w:sz="0" w:space="0" w:color="auto"/>
        <w:left w:val="none" w:sz="0" w:space="0" w:color="auto"/>
        <w:bottom w:val="none" w:sz="0" w:space="0" w:color="auto"/>
        <w:right w:val="none" w:sz="0" w:space="0" w:color="auto"/>
      </w:divBdr>
    </w:div>
    <w:div w:id="121316859">
      <w:bodyDiv w:val="1"/>
      <w:marLeft w:val="0"/>
      <w:marRight w:val="0"/>
      <w:marTop w:val="0"/>
      <w:marBottom w:val="0"/>
      <w:divBdr>
        <w:top w:val="none" w:sz="0" w:space="0" w:color="auto"/>
        <w:left w:val="none" w:sz="0" w:space="0" w:color="auto"/>
        <w:bottom w:val="none" w:sz="0" w:space="0" w:color="auto"/>
        <w:right w:val="none" w:sz="0" w:space="0" w:color="auto"/>
      </w:divBdr>
    </w:div>
    <w:div w:id="122427574">
      <w:bodyDiv w:val="1"/>
      <w:marLeft w:val="0"/>
      <w:marRight w:val="0"/>
      <w:marTop w:val="0"/>
      <w:marBottom w:val="0"/>
      <w:divBdr>
        <w:top w:val="none" w:sz="0" w:space="0" w:color="auto"/>
        <w:left w:val="none" w:sz="0" w:space="0" w:color="auto"/>
        <w:bottom w:val="none" w:sz="0" w:space="0" w:color="auto"/>
        <w:right w:val="none" w:sz="0" w:space="0" w:color="auto"/>
      </w:divBdr>
    </w:div>
    <w:div w:id="123626009">
      <w:bodyDiv w:val="1"/>
      <w:marLeft w:val="0"/>
      <w:marRight w:val="0"/>
      <w:marTop w:val="0"/>
      <w:marBottom w:val="0"/>
      <w:divBdr>
        <w:top w:val="none" w:sz="0" w:space="0" w:color="auto"/>
        <w:left w:val="none" w:sz="0" w:space="0" w:color="auto"/>
        <w:bottom w:val="none" w:sz="0" w:space="0" w:color="auto"/>
        <w:right w:val="none" w:sz="0" w:space="0" w:color="auto"/>
      </w:divBdr>
      <w:divsChild>
        <w:div w:id="51971871">
          <w:marLeft w:val="0"/>
          <w:marRight w:val="0"/>
          <w:marTop w:val="0"/>
          <w:marBottom w:val="0"/>
          <w:divBdr>
            <w:top w:val="none" w:sz="0" w:space="0" w:color="auto"/>
            <w:left w:val="none" w:sz="0" w:space="0" w:color="auto"/>
            <w:bottom w:val="none" w:sz="0" w:space="0" w:color="auto"/>
            <w:right w:val="none" w:sz="0" w:space="0" w:color="auto"/>
          </w:divBdr>
        </w:div>
        <w:div w:id="1024096388">
          <w:marLeft w:val="0"/>
          <w:marRight w:val="0"/>
          <w:marTop w:val="0"/>
          <w:marBottom w:val="0"/>
          <w:divBdr>
            <w:top w:val="none" w:sz="0" w:space="0" w:color="auto"/>
            <w:left w:val="none" w:sz="0" w:space="0" w:color="auto"/>
            <w:bottom w:val="none" w:sz="0" w:space="0" w:color="auto"/>
            <w:right w:val="none" w:sz="0" w:space="0" w:color="auto"/>
          </w:divBdr>
        </w:div>
        <w:div w:id="1438985079">
          <w:marLeft w:val="0"/>
          <w:marRight w:val="0"/>
          <w:marTop w:val="0"/>
          <w:marBottom w:val="0"/>
          <w:divBdr>
            <w:top w:val="none" w:sz="0" w:space="0" w:color="auto"/>
            <w:left w:val="none" w:sz="0" w:space="0" w:color="auto"/>
            <w:bottom w:val="none" w:sz="0" w:space="0" w:color="auto"/>
            <w:right w:val="none" w:sz="0" w:space="0" w:color="auto"/>
          </w:divBdr>
        </w:div>
        <w:div w:id="1491828171">
          <w:marLeft w:val="0"/>
          <w:marRight w:val="0"/>
          <w:marTop w:val="0"/>
          <w:marBottom w:val="0"/>
          <w:divBdr>
            <w:top w:val="none" w:sz="0" w:space="0" w:color="auto"/>
            <w:left w:val="none" w:sz="0" w:space="0" w:color="auto"/>
            <w:bottom w:val="none" w:sz="0" w:space="0" w:color="auto"/>
            <w:right w:val="none" w:sz="0" w:space="0" w:color="auto"/>
          </w:divBdr>
          <w:divsChild>
            <w:div w:id="229967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737201">
      <w:bodyDiv w:val="1"/>
      <w:marLeft w:val="0"/>
      <w:marRight w:val="0"/>
      <w:marTop w:val="0"/>
      <w:marBottom w:val="0"/>
      <w:divBdr>
        <w:top w:val="none" w:sz="0" w:space="0" w:color="auto"/>
        <w:left w:val="none" w:sz="0" w:space="0" w:color="auto"/>
        <w:bottom w:val="none" w:sz="0" w:space="0" w:color="auto"/>
        <w:right w:val="none" w:sz="0" w:space="0" w:color="auto"/>
      </w:divBdr>
    </w:div>
    <w:div w:id="124352752">
      <w:bodyDiv w:val="1"/>
      <w:marLeft w:val="0"/>
      <w:marRight w:val="0"/>
      <w:marTop w:val="0"/>
      <w:marBottom w:val="0"/>
      <w:divBdr>
        <w:top w:val="none" w:sz="0" w:space="0" w:color="auto"/>
        <w:left w:val="none" w:sz="0" w:space="0" w:color="auto"/>
        <w:bottom w:val="none" w:sz="0" w:space="0" w:color="auto"/>
        <w:right w:val="none" w:sz="0" w:space="0" w:color="auto"/>
      </w:divBdr>
    </w:div>
    <w:div w:id="125320751">
      <w:bodyDiv w:val="1"/>
      <w:marLeft w:val="0"/>
      <w:marRight w:val="0"/>
      <w:marTop w:val="0"/>
      <w:marBottom w:val="0"/>
      <w:divBdr>
        <w:top w:val="none" w:sz="0" w:space="0" w:color="auto"/>
        <w:left w:val="none" w:sz="0" w:space="0" w:color="auto"/>
        <w:bottom w:val="none" w:sz="0" w:space="0" w:color="auto"/>
        <w:right w:val="none" w:sz="0" w:space="0" w:color="auto"/>
      </w:divBdr>
    </w:div>
    <w:div w:id="126241393">
      <w:bodyDiv w:val="1"/>
      <w:marLeft w:val="0"/>
      <w:marRight w:val="0"/>
      <w:marTop w:val="0"/>
      <w:marBottom w:val="0"/>
      <w:divBdr>
        <w:top w:val="none" w:sz="0" w:space="0" w:color="auto"/>
        <w:left w:val="none" w:sz="0" w:space="0" w:color="auto"/>
        <w:bottom w:val="none" w:sz="0" w:space="0" w:color="auto"/>
        <w:right w:val="none" w:sz="0" w:space="0" w:color="auto"/>
      </w:divBdr>
    </w:div>
    <w:div w:id="126363568">
      <w:bodyDiv w:val="1"/>
      <w:marLeft w:val="0"/>
      <w:marRight w:val="0"/>
      <w:marTop w:val="0"/>
      <w:marBottom w:val="0"/>
      <w:divBdr>
        <w:top w:val="none" w:sz="0" w:space="0" w:color="auto"/>
        <w:left w:val="none" w:sz="0" w:space="0" w:color="auto"/>
        <w:bottom w:val="none" w:sz="0" w:space="0" w:color="auto"/>
        <w:right w:val="none" w:sz="0" w:space="0" w:color="auto"/>
      </w:divBdr>
    </w:div>
    <w:div w:id="129328668">
      <w:bodyDiv w:val="1"/>
      <w:marLeft w:val="0"/>
      <w:marRight w:val="0"/>
      <w:marTop w:val="0"/>
      <w:marBottom w:val="0"/>
      <w:divBdr>
        <w:top w:val="none" w:sz="0" w:space="0" w:color="auto"/>
        <w:left w:val="none" w:sz="0" w:space="0" w:color="auto"/>
        <w:bottom w:val="none" w:sz="0" w:space="0" w:color="auto"/>
        <w:right w:val="none" w:sz="0" w:space="0" w:color="auto"/>
      </w:divBdr>
    </w:div>
    <w:div w:id="132451293">
      <w:bodyDiv w:val="1"/>
      <w:marLeft w:val="0"/>
      <w:marRight w:val="0"/>
      <w:marTop w:val="0"/>
      <w:marBottom w:val="0"/>
      <w:divBdr>
        <w:top w:val="none" w:sz="0" w:space="0" w:color="auto"/>
        <w:left w:val="none" w:sz="0" w:space="0" w:color="auto"/>
        <w:bottom w:val="none" w:sz="0" w:space="0" w:color="auto"/>
        <w:right w:val="none" w:sz="0" w:space="0" w:color="auto"/>
      </w:divBdr>
    </w:div>
    <w:div w:id="132603055">
      <w:bodyDiv w:val="1"/>
      <w:marLeft w:val="0"/>
      <w:marRight w:val="0"/>
      <w:marTop w:val="0"/>
      <w:marBottom w:val="0"/>
      <w:divBdr>
        <w:top w:val="none" w:sz="0" w:space="0" w:color="auto"/>
        <w:left w:val="none" w:sz="0" w:space="0" w:color="auto"/>
        <w:bottom w:val="none" w:sz="0" w:space="0" w:color="auto"/>
        <w:right w:val="none" w:sz="0" w:space="0" w:color="auto"/>
      </w:divBdr>
    </w:div>
    <w:div w:id="133372264">
      <w:bodyDiv w:val="1"/>
      <w:marLeft w:val="0"/>
      <w:marRight w:val="0"/>
      <w:marTop w:val="0"/>
      <w:marBottom w:val="0"/>
      <w:divBdr>
        <w:top w:val="none" w:sz="0" w:space="0" w:color="auto"/>
        <w:left w:val="none" w:sz="0" w:space="0" w:color="auto"/>
        <w:bottom w:val="none" w:sz="0" w:space="0" w:color="auto"/>
        <w:right w:val="none" w:sz="0" w:space="0" w:color="auto"/>
      </w:divBdr>
    </w:div>
    <w:div w:id="133955888">
      <w:bodyDiv w:val="1"/>
      <w:marLeft w:val="0"/>
      <w:marRight w:val="0"/>
      <w:marTop w:val="0"/>
      <w:marBottom w:val="0"/>
      <w:divBdr>
        <w:top w:val="none" w:sz="0" w:space="0" w:color="auto"/>
        <w:left w:val="none" w:sz="0" w:space="0" w:color="auto"/>
        <w:bottom w:val="none" w:sz="0" w:space="0" w:color="auto"/>
        <w:right w:val="none" w:sz="0" w:space="0" w:color="auto"/>
      </w:divBdr>
      <w:divsChild>
        <w:div w:id="690641044">
          <w:marLeft w:val="0"/>
          <w:marRight w:val="0"/>
          <w:marTop w:val="0"/>
          <w:marBottom w:val="0"/>
          <w:divBdr>
            <w:top w:val="none" w:sz="0" w:space="0" w:color="auto"/>
            <w:left w:val="none" w:sz="0" w:space="0" w:color="auto"/>
            <w:bottom w:val="none" w:sz="0" w:space="0" w:color="auto"/>
            <w:right w:val="none" w:sz="0" w:space="0" w:color="auto"/>
          </w:divBdr>
          <w:divsChild>
            <w:div w:id="590436726">
              <w:marLeft w:val="0"/>
              <w:marRight w:val="0"/>
              <w:marTop w:val="0"/>
              <w:marBottom w:val="0"/>
              <w:divBdr>
                <w:top w:val="none" w:sz="0" w:space="0" w:color="auto"/>
                <w:left w:val="none" w:sz="0" w:space="0" w:color="auto"/>
                <w:bottom w:val="none" w:sz="0" w:space="0" w:color="auto"/>
                <w:right w:val="none" w:sz="0" w:space="0" w:color="auto"/>
              </w:divBdr>
              <w:divsChild>
                <w:div w:id="882327260">
                  <w:marLeft w:val="0"/>
                  <w:marRight w:val="0"/>
                  <w:marTop w:val="0"/>
                  <w:marBottom w:val="0"/>
                  <w:divBdr>
                    <w:top w:val="none" w:sz="0" w:space="0" w:color="auto"/>
                    <w:left w:val="none" w:sz="0" w:space="0" w:color="auto"/>
                    <w:bottom w:val="none" w:sz="0" w:space="0" w:color="auto"/>
                    <w:right w:val="none" w:sz="0" w:space="0" w:color="auto"/>
                  </w:divBdr>
                  <w:divsChild>
                    <w:div w:id="593630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6391437">
          <w:marLeft w:val="0"/>
          <w:marRight w:val="0"/>
          <w:marTop w:val="0"/>
          <w:marBottom w:val="0"/>
          <w:divBdr>
            <w:top w:val="none" w:sz="0" w:space="0" w:color="auto"/>
            <w:left w:val="none" w:sz="0" w:space="0" w:color="auto"/>
            <w:bottom w:val="none" w:sz="0" w:space="0" w:color="auto"/>
            <w:right w:val="none" w:sz="0" w:space="0" w:color="auto"/>
          </w:divBdr>
        </w:div>
        <w:div w:id="1851024672">
          <w:marLeft w:val="0"/>
          <w:marRight w:val="0"/>
          <w:marTop w:val="0"/>
          <w:marBottom w:val="0"/>
          <w:divBdr>
            <w:top w:val="none" w:sz="0" w:space="0" w:color="auto"/>
            <w:left w:val="none" w:sz="0" w:space="0" w:color="auto"/>
            <w:bottom w:val="none" w:sz="0" w:space="0" w:color="auto"/>
            <w:right w:val="none" w:sz="0" w:space="0" w:color="auto"/>
          </w:divBdr>
        </w:div>
        <w:div w:id="1947693731">
          <w:marLeft w:val="0"/>
          <w:marRight w:val="0"/>
          <w:marTop w:val="0"/>
          <w:marBottom w:val="0"/>
          <w:divBdr>
            <w:top w:val="none" w:sz="0" w:space="0" w:color="auto"/>
            <w:left w:val="none" w:sz="0" w:space="0" w:color="auto"/>
            <w:bottom w:val="none" w:sz="0" w:space="0" w:color="auto"/>
            <w:right w:val="none" w:sz="0" w:space="0" w:color="auto"/>
          </w:divBdr>
          <w:divsChild>
            <w:div w:id="99301640">
              <w:marLeft w:val="0"/>
              <w:marRight w:val="0"/>
              <w:marTop w:val="0"/>
              <w:marBottom w:val="0"/>
              <w:divBdr>
                <w:top w:val="none" w:sz="0" w:space="0" w:color="auto"/>
                <w:left w:val="none" w:sz="0" w:space="0" w:color="auto"/>
                <w:bottom w:val="none" w:sz="0" w:space="0" w:color="auto"/>
                <w:right w:val="none" w:sz="0" w:space="0" w:color="auto"/>
              </w:divBdr>
              <w:divsChild>
                <w:div w:id="412701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189818">
      <w:bodyDiv w:val="1"/>
      <w:marLeft w:val="0"/>
      <w:marRight w:val="0"/>
      <w:marTop w:val="0"/>
      <w:marBottom w:val="0"/>
      <w:divBdr>
        <w:top w:val="none" w:sz="0" w:space="0" w:color="auto"/>
        <w:left w:val="none" w:sz="0" w:space="0" w:color="auto"/>
        <w:bottom w:val="none" w:sz="0" w:space="0" w:color="auto"/>
        <w:right w:val="none" w:sz="0" w:space="0" w:color="auto"/>
      </w:divBdr>
    </w:div>
    <w:div w:id="137646661">
      <w:bodyDiv w:val="1"/>
      <w:marLeft w:val="0"/>
      <w:marRight w:val="0"/>
      <w:marTop w:val="0"/>
      <w:marBottom w:val="0"/>
      <w:divBdr>
        <w:top w:val="none" w:sz="0" w:space="0" w:color="auto"/>
        <w:left w:val="none" w:sz="0" w:space="0" w:color="auto"/>
        <w:bottom w:val="none" w:sz="0" w:space="0" w:color="auto"/>
        <w:right w:val="none" w:sz="0" w:space="0" w:color="auto"/>
      </w:divBdr>
      <w:divsChild>
        <w:div w:id="1177959839">
          <w:marLeft w:val="0"/>
          <w:marRight w:val="0"/>
          <w:marTop w:val="0"/>
          <w:marBottom w:val="0"/>
          <w:divBdr>
            <w:top w:val="none" w:sz="0" w:space="0" w:color="auto"/>
            <w:left w:val="none" w:sz="0" w:space="0" w:color="auto"/>
            <w:bottom w:val="none" w:sz="0" w:space="0" w:color="auto"/>
            <w:right w:val="none" w:sz="0" w:space="0" w:color="auto"/>
          </w:divBdr>
          <w:divsChild>
            <w:div w:id="1175727065">
              <w:marLeft w:val="0"/>
              <w:marRight w:val="0"/>
              <w:marTop w:val="0"/>
              <w:marBottom w:val="0"/>
              <w:divBdr>
                <w:top w:val="none" w:sz="0" w:space="0" w:color="auto"/>
                <w:left w:val="none" w:sz="0" w:space="0" w:color="auto"/>
                <w:bottom w:val="none" w:sz="0" w:space="0" w:color="auto"/>
                <w:right w:val="none" w:sz="0" w:space="0" w:color="auto"/>
              </w:divBdr>
              <w:divsChild>
                <w:div w:id="1963148778">
                  <w:marLeft w:val="0"/>
                  <w:marRight w:val="0"/>
                  <w:marTop w:val="0"/>
                  <w:marBottom w:val="0"/>
                  <w:divBdr>
                    <w:top w:val="none" w:sz="0" w:space="0" w:color="auto"/>
                    <w:left w:val="none" w:sz="0" w:space="0" w:color="auto"/>
                    <w:bottom w:val="none" w:sz="0" w:space="0" w:color="auto"/>
                    <w:right w:val="none" w:sz="0" w:space="0" w:color="auto"/>
                  </w:divBdr>
                </w:div>
              </w:divsChild>
            </w:div>
            <w:div w:id="1881476225">
              <w:marLeft w:val="0"/>
              <w:marRight w:val="0"/>
              <w:marTop w:val="0"/>
              <w:marBottom w:val="0"/>
              <w:divBdr>
                <w:top w:val="none" w:sz="0" w:space="0" w:color="auto"/>
                <w:left w:val="none" w:sz="0" w:space="0" w:color="auto"/>
                <w:bottom w:val="none" w:sz="0" w:space="0" w:color="auto"/>
                <w:right w:val="none" w:sz="0" w:space="0" w:color="auto"/>
              </w:divBdr>
            </w:div>
          </w:divsChild>
        </w:div>
        <w:div w:id="1205480773">
          <w:marLeft w:val="0"/>
          <w:marRight w:val="0"/>
          <w:marTop w:val="0"/>
          <w:marBottom w:val="0"/>
          <w:divBdr>
            <w:top w:val="none" w:sz="0" w:space="0" w:color="auto"/>
            <w:left w:val="none" w:sz="0" w:space="0" w:color="auto"/>
            <w:bottom w:val="none" w:sz="0" w:space="0" w:color="auto"/>
            <w:right w:val="none" w:sz="0" w:space="0" w:color="auto"/>
          </w:divBdr>
        </w:div>
        <w:div w:id="1380324507">
          <w:marLeft w:val="0"/>
          <w:marRight w:val="0"/>
          <w:marTop w:val="0"/>
          <w:marBottom w:val="0"/>
          <w:divBdr>
            <w:top w:val="none" w:sz="0" w:space="0" w:color="auto"/>
            <w:left w:val="none" w:sz="0" w:space="0" w:color="auto"/>
            <w:bottom w:val="none" w:sz="0" w:space="0" w:color="auto"/>
            <w:right w:val="none" w:sz="0" w:space="0" w:color="auto"/>
          </w:divBdr>
        </w:div>
        <w:div w:id="2064088362">
          <w:marLeft w:val="0"/>
          <w:marRight w:val="0"/>
          <w:marTop w:val="0"/>
          <w:marBottom w:val="0"/>
          <w:divBdr>
            <w:top w:val="none" w:sz="0" w:space="0" w:color="auto"/>
            <w:left w:val="none" w:sz="0" w:space="0" w:color="auto"/>
            <w:bottom w:val="none" w:sz="0" w:space="0" w:color="auto"/>
            <w:right w:val="none" w:sz="0" w:space="0" w:color="auto"/>
          </w:divBdr>
        </w:div>
      </w:divsChild>
    </w:div>
    <w:div w:id="139422693">
      <w:bodyDiv w:val="1"/>
      <w:marLeft w:val="0"/>
      <w:marRight w:val="0"/>
      <w:marTop w:val="0"/>
      <w:marBottom w:val="0"/>
      <w:divBdr>
        <w:top w:val="none" w:sz="0" w:space="0" w:color="auto"/>
        <w:left w:val="none" w:sz="0" w:space="0" w:color="auto"/>
        <w:bottom w:val="none" w:sz="0" w:space="0" w:color="auto"/>
        <w:right w:val="none" w:sz="0" w:space="0" w:color="auto"/>
      </w:divBdr>
    </w:div>
    <w:div w:id="140118032">
      <w:bodyDiv w:val="1"/>
      <w:marLeft w:val="0"/>
      <w:marRight w:val="0"/>
      <w:marTop w:val="0"/>
      <w:marBottom w:val="0"/>
      <w:divBdr>
        <w:top w:val="none" w:sz="0" w:space="0" w:color="auto"/>
        <w:left w:val="none" w:sz="0" w:space="0" w:color="auto"/>
        <w:bottom w:val="none" w:sz="0" w:space="0" w:color="auto"/>
        <w:right w:val="none" w:sz="0" w:space="0" w:color="auto"/>
      </w:divBdr>
    </w:div>
    <w:div w:id="142428976">
      <w:bodyDiv w:val="1"/>
      <w:marLeft w:val="0"/>
      <w:marRight w:val="0"/>
      <w:marTop w:val="0"/>
      <w:marBottom w:val="0"/>
      <w:divBdr>
        <w:top w:val="none" w:sz="0" w:space="0" w:color="auto"/>
        <w:left w:val="none" w:sz="0" w:space="0" w:color="auto"/>
        <w:bottom w:val="none" w:sz="0" w:space="0" w:color="auto"/>
        <w:right w:val="none" w:sz="0" w:space="0" w:color="auto"/>
      </w:divBdr>
    </w:div>
    <w:div w:id="145325715">
      <w:bodyDiv w:val="1"/>
      <w:marLeft w:val="0"/>
      <w:marRight w:val="0"/>
      <w:marTop w:val="0"/>
      <w:marBottom w:val="0"/>
      <w:divBdr>
        <w:top w:val="none" w:sz="0" w:space="0" w:color="auto"/>
        <w:left w:val="none" w:sz="0" w:space="0" w:color="auto"/>
        <w:bottom w:val="none" w:sz="0" w:space="0" w:color="auto"/>
        <w:right w:val="none" w:sz="0" w:space="0" w:color="auto"/>
      </w:divBdr>
    </w:div>
    <w:div w:id="146288719">
      <w:bodyDiv w:val="1"/>
      <w:marLeft w:val="0"/>
      <w:marRight w:val="0"/>
      <w:marTop w:val="0"/>
      <w:marBottom w:val="0"/>
      <w:divBdr>
        <w:top w:val="none" w:sz="0" w:space="0" w:color="auto"/>
        <w:left w:val="none" w:sz="0" w:space="0" w:color="auto"/>
        <w:bottom w:val="none" w:sz="0" w:space="0" w:color="auto"/>
        <w:right w:val="none" w:sz="0" w:space="0" w:color="auto"/>
      </w:divBdr>
    </w:div>
    <w:div w:id="148635852">
      <w:bodyDiv w:val="1"/>
      <w:marLeft w:val="0"/>
      <w:marRight w:val="0"/>
      <w:marTop w:val="0"/>
      <w:marBottom w:val="0"/>
      <w:divBdr>
        <w:top w:val="none" w:sz="0" w:space="0" w:color="auto"/>
        <w:left w:val="none" w:sz="0" w:space="0" w:color="auto"/>
        <w:bottom w:val="none" w:sz="0" w:space="0" w:color="auto"/>
        <w:right w:val="none" w:sz="0" w:space="0" w:color="auto"/>
      </w:divBdr>
    </w:div>
    <w:div w:id="148980389">
      <w:bodyDiv w:val="1"/>
      <w:marLeft w:val="0"/>
      <w:marRight w:val="0"/>
      <w:marTop w:val="0"/>
      <w:marBottom w:val="0"/>
      <w:divBdr>
        <w:top w:val="none" w:sz="0" w:space="0" w:color="auto"/>
        <w:left w:val="none" w:sz="0" w:space="0" w:color="auto"/>
        <w:bottom w:val="none" w:sz="0" w:space="0" w:color="auto"/>
        <w:right w:val="none" w:sz="0" w:space="0" w:color="auto"/>
      </w:divBdr>
    </w:div>
    <w:div w:id="149099868">
      <w:bodyDiv w:val="1"/>
      <w:marLeft w:val="0"/>
      <w:marRight w:val="0"/>
      <w:marTop w:val="0"/>
      <w:marBottom w:val="0"/>
      <w:divBdr>
        <w:top w:val="none" w:sz="0" w:space="0" w:color="auto"/>
        <w:left w:val="none" w:sz="0" w:space="0" w:color="auto"/>
        <w:bottom w:val="none" w:sz="0" w:space="0" w:color="auto"/>
        <w:right w:val="none" w:sz="0" w:space="0" w:color="auto"/>
      </w:divBdr>
    </w:div>
    <w:div w:id="156000947">
      <w:bodyDiv w:val="1"/>
      <w:marLeft w:val="0"/>
      <w:marRight w:val="0"/>
      <w:marTop w:val="0"/>
      <w:marBottom w:val="0"/>
      <w:divBdr>
        <w:top w:val="none" w:sz="0" w:space="0" w:color="auto"/>
        <w:left w:val="none" w:sz="0" w:space="0" w:color="auto"/>
        <w:bottom w:val="none" w:sz="0" w:space="0" w:color="auto"/>
        <w:right w:val="none" w:sz="0" w:space="0" w:color="auto"/>
      </w:divBdr>
    </w:div>
    <w:div w:id="158346206">
      <w:bodyDiv w:val="1"/>
      <w:marLeft w:val="0"/>
      <w:marRight w:val="0"/>
      <w:marTop w:val="0"/>
      <w:marBottom w:val="0"/>
      <w:divBdr>
        <w:top w:val="none" w:sz="0" w:space="0" w:color="auto"/>
        <w:left w:val="none" w:sz="0" w:space="0" w:color="auto"/>
        <w:bottom w:val="none" w:sz="0" w:space="0" w:color="auto"/>
        <w:right w:val="none" w:sz="0" w:space="0" w:color="auto"/>
      </w:divBdr>
    </w:div>
    <w:div w:id="158548745">
      <w:bodyDiv w:val="1"/>
      <w:marLeft w:val="0"/>
      <w:marRight w:val="0"/>
      <w:marTop w:val="0"/>
      <w:marBottom w:val="0"/>
      <w:divBdr>
        <w:top w:val="none" w:sz="0" w:space="0" w:color="auto"/>
        <w:left w:val="none" w:sz="0" w:space="0" w:color="auto"/>
        <w:bottom w:val="none" w:sz="0" w:space="0" w:color="auto"/>
        <w:right w:val="none" w:sz="0" w:space="0" w:color="auto"/>
      </w:divBdr>
    </w:div>
    <w:div w:id="159125759">
      <w:bodyDiv w:val="1"/>
      <w:marLeft w:val="0"/>
      <w:marRight w:val="0"/>
      <w:marTop w:val="0"/>
      <w:marBottom w:val="0"/>
      <w:divBdr>
        <w:top w:val="none" w:sz="0" w:space="0" w:color="auto"/>
        <w:left w:val="none" w:sz="0" w:space="0" w:color="auto"/>
        <w:bottom w:val="none" w:sz="0" w:space="0" w:color="auto"/>
        <w:right w:val="none" w:sz="0" w:space="0" w:color="auto"/>
      </w:divBdr>
      <w:divsChild>
        <w:div w:id="1194806867">
          <w:marLeft w:val="0"/>
          <w:marRight w:val="0"/>
          <w:marTop w:val="0"/>
          <w:marBottom w:val="0"/>
          <w:divBdr>
            <w:top w:val="none" w:sz="0" w:space="0" w:color="auto"/>
            <w:left w:val="none" w:sz="0" w:space="0" w:color="auto"/>
            <w:bottom w:val="none" w:sz="0" w:space="0" w:color="auto"/>
            <w:right w:val="none" w:sz="0" w:space="0" w:color="auto"/>
          </w:divBdr>
        </w:div>
        <w:div w:id="981156278">
          <w:marLeft w:val="0"/>
          <w:marRight w:val="0"/>
          <w:marTop w:val="0"/>
          <w:marBottom w:val="0"/>
          <w:divBdr>
            <w:top w:val="none" w:sz="0" w:space="0" w:color="auto"/>
            <w:left w:val="none" w:sz="0" w:space="0" w:color="auto"/>
            <w:bottom w:val="none" w:sz="0" w:space="0" w:color="auto"/>
            <w:right w:val="none" w:sz="0" w:space="0" w:color="auto"/>
          </w:divBdr>
          <w:divsChild>
            <w:div w:id="491877209">
              <w:marLeft w:val="0"/>
              <w:marRight w:val="0"/>
              <w:marTop w:val="0"/>
              <w:marBottom w:val="0"/>
              <w:divBdr>
                <w:top w:val="none" w:sz="0" w:space="0" w:color="auto"/>
                <w:left w:val="none" w:sz="0" w:space="0" w:color="auto"/>
                <w:bottom w:val="none" w:sz="0" w:space="0" w:color="auto"/>
                <w:right w:val="none" w:sz="0" w:space="0" w:color="auto"/>
              </w:divBdr>
              <w:divsChild>
                <w:div w:id="1623532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274116">
      <w:bodyDiv w:val="1"/>
      <w:marLeft w:val="0"/>
      <w:marRight w:val="0"/>
      <w:marTop w:val="0"/>
      <w:marBottom w:val="0"/>
      <w:divBdr>
        <w:top w:val="none" w:sz="0" w:space="0" w:color="auto"/>
        <w:left w:val="none" w:sz="0" w:space="0" w:color="auto"/>
        <w:bottom w:val="none" w:sz="0" w:space="0" w:color="auto"/>
        <w:right w:val="none" w:sz="0" w:space="0" w:color="auto"/>
      </w:divBdr>
    </w:div>
    <w:div w:id="159858652">
      <w:bodyDiv w:val="1"/>
      <w:marLeft w:val="0"/>
      <w:marRight w:val="0"/>
      <w:marTop w:val="0"/>
      <w:marBottom w:val="0"/>
      <w:divBdr>
        <w:top w:val="none" w:sz="0" w:space="0" w:color="auto"/>
        <w:left w:val="none" w:sz="0" w:space="0" w:color="auto"/>
        <w:bottom w:val="none" w:sz="0" w:space="0" w:color="auto"/>
        <w:right w:val="none" w:sz="0" w:space="0" w:color="auto"/>
      </w:divBdr>
    </w:div>
    <w:div w:id="161048608">
      <w:bodyDiv w:val="1"/>
      <w:marLeft w:val="0"/>
      <w:marRight w:val="0"/>
      <w:marTop w:val="0"/>
      <w:marBottom w:val="0"/>
      <w:divBdr>
        <w:top w:val="none" w:sz="0" w:space="0" w:color="auto"/>
        <w:left w:val="none" w:sz="0" w:space="0" w:color="auto"/>
        <w:bottom w:val="none" w:sz="0" w:space="0" w:color="auto"/>
        <w:right w:val="none" w:sz="0" w:space="0" w:color="auto"/>
      </w:divBdr>
    </w:div>
    <w:div w:id="166793845">
      <w:bodyDiv w:val="1"/>
      <w:marLeft w:val="0"/>
      <w:marRight w:val="0"/>
      <w:marTop w:val="0"/>
      <w:marBottom w:val="0"/>
      <w:divBdr>
        <w:top w:val="none" w:sz="0" w:space="0" w:color="auto"/>
        <w:left w:val="none" w:sz="0" w:space="0" w:color="auto"/>
        <w:bottom w:val="none" w:sz="0" w:space="0" w:color="auto"/>
        <w:right w:val="none" w:sz="0" w:space="0" w:color="auto"/>
      </w:divBdr>
    </w:div>
    <w:div w:id="167840056">
      <w:bodyDiv w:val="1"/>
      <w:marLeft w:val="0"/>
      <w:marRight w:val="0"/>
      <w:marTop w:val="0"/>
      <w:marBottom w:val="0"/>
      <w:divBdr>
        <w:top w:val="none" w:sz="0" w:space="0" w:color="auto"/>
        <w:left w:val="none" w:sz="0" w:space="0" w:color="auto"/>
        <w:bottom w:val="none" w:sz="0" w:space="0" w:color="auto"/>
        <w:right w:val="none" w:sz="0" w:space="0" w:color="auto"/>
      </w:divBdr>
    </w:div>
    <w:div w:id="169102696">
      <w:bodyDiv w:val="1"/>
      <w:marLeft w:val="0"/>
      <w:marRight w:val="0"/>
      <w:marTop w:val="0"/>
      <w:marBottom w:val="0"/>
      <w:divBdr>
        <w:top w:val="none" w:sz="0" w:space="0" w:color="auto"/>
        <w:left w:val="none" w:sz="0" w:space="0" w:color="auto"/>
        <w:bottom w:val="none" w:sz="0" w:space="0" w:color="auto"/>
        <w:right w:val="none" w:sz="0" w:space="0" w:color="auto"/>
      </w:divBdr>
    </w:div>
    <w:div w:id="169217196">
      <w:bodyDiv w:val="1"/>
      <w:marLeft w:val="0"/>
      <w:marRight w:val="0"/>
      <w:marTop w:val="0"/>
      <w:marBottom w:val="0"/>
      <w:divBdr>
        <w:top w:val="none" w:sz="0" w:space="0" w:color="auto"/>
        <w:left w:val="none" w:sz="0" w:space="0" w:color="auto"/>
        <w:bottom w:val="none" w:sz="0" w:space="0" w:color="auto"/>
        <w:right w:val="none" w:sz="0" w:space="0" w:color="auto"/>
      </w:divBdr>
    </w:div>
    <w:div w:id="170340227">
      <w:bodyDiv w:val="1"/>
      <w:marLeft w:val="0"/>
      <w:marRight w:val="0"/>
      <w:marTop w:val="0"/>
      <w:marBottom w:val="0"/>
      <w:divBdr>
        <w:top w:val="none" w:sz="0" w:space="0" w:color="auto"/>
        <w:left w:val="none" w:sz="0" w:space="0" w:color="auto"/>
        <w:bottom w:val="none" w:sz="0" w:space="0" w:color="auto"/>
        <w:right w:val="none" w:sz="0" w:space="0" w:color="auto"/>
      </w:divBdr>
    </w:div>
    <w:div w:id="172376436">
      <w:bodyDiv w:val="1"/>
      <w:marLeft w:val="0"/>
      <w:marRight w:val="0"/>
      <w:marTop w:val="0"/>
      <w:marBottom w:val="0"/>
      <w:divBdr>
        <w:top w:val="none" w:sz="0" w:space="0" w:color="auto"/>
        <w:left w:val="none" w:sz="0" w:space="0" w:color="auto"/>
        <w:bottom w:val="none" w:sz="0" w:space="0" w:color="auto"/>
        <w:right w:val="none" w:sz="0" w:space="0" w:color="auto"/>
      </w:divBdr>
      <w:divsChild>
        <w:div w:id="5329095">
          <w:marLeft w:val="0"/>
          <w:marRight w:val="0"/>
          <w:marTop w:val="0"/>
          <w:marBottom w:val="0"/>
          <w:divBdr>
            <w:top w:val="none" w:sz="0" w:space="0" w:color="auto"/>
            <w:left w:val="none" w:sz="0" w:space="0" w:color="auto"/>
            <w:bottom w:val="none" w:sz="0" w:space="0" w:color="auto"/>
            <w:right w:val="none" w:sz="0" w:space="0" w:color="auto"/>
          </w:divBdr>
        </w:div>
        <w:div w:id="53743582">
          <w:marLeft w:val="0"/>
          <w:marRight w:val="0"/>
          <w:marTop w:val="0"/>
          <w:marBottom w:val="0"/>
          <w:divBdr>
            <w:top w:val="none" w:sz="0" w:space="0" w:color="auto"/>
            <w:left w:val="none" w:sz="0" w:space="0" w:color="auto"/>
            <w:bottom w:val="none" w:sz="0" w:space="0" w:color="auto"/>
            <w:right w:val="none" w:sz="0" w:space="0" w:color="auto"/>
          </w:divBdr>
        </w:div>
        <w:div w:id="1259485204">
          <w:marLeft w:val="0"/>
          <w:marRight w:val="0"/>
          <w:marTop w:val="0"/>
          <w:marBottom w:val="0"/>
          <w:divBdr>
            <w:top w:val="none" w:sz="0" w:space="0" w:color="auto"/>
            <w:left w:val="none" w:sz="0" w:space="0" w:color="auto"/>
            <w:bottom w:val="none" w:sz="0" w:space="0" w:color="auto"/>
            <w:right w:val="none" w:sz="0" w:space="0" w:color="auto"/>
          </w:divBdr>
        </w:div>
        <w:div w:id="1491797503">
          <w:marLeft w:val="0"/>
          <w:marRight w:val="0"/>
          <w:marTop w:val="0"/>
          <w:marBottom w:val="0"/>
          <w:divBdr>
            <w:top w:val="none" w:sz="0" w:space="0" w:color="auto"/>
            <w:left w:val="none" w:sz="0" w:space="0" w:color="auto"/>
            <w:bottom w:val="none" w:sz="0" w:space="0" w:color="auto"/>
            <w:right w:val="none" w:sz="0" w:space="0" w:color="auto"/>
          </w:divBdr>
          <w:divsChild>
            <w:div w:id="243297068">
              <w:marLeft w:val="0"/>
              <w:marRight w:val="0"/>
              <w:marTop w:val="0"/>
              <w:marBottom w:val="0"/>
              <w:divBdr>
                <w:top w:val="none" w:sz="0" w:space="0" w:color="auto"/>
                <w:left w:val="none" w:sz="0" w:space="0" w:color="auto"/>
                <w:bottom w:val="none" w:sz="0" w:space="0" w:color="auto"/>
                <w:right w:val="none" w:sz="0" w:space="0" w:color="auto"/>
              </w:divBdr>
            </w:div>
            <w:div w:id="1895116292">
              <w:marLeft w:val="0"/>
              <w:marRight w:val="0"/>
              <w:marTop w:val="0"/>
              <w:marBottom w:val="0"/>
              <w:divBdr>
                <w:top w:val="none" w:sz="0" w:space="0" w:color="auto"/>
                <w:left w:val="none" w:sz="0" w:space="0" w:color="auto"/>
                <w:bottom w:val="none" w:sz="0" w:space="0" w:color="auto"/>
                <w:right w:val="none" w:sz="0" w:space="0" w:color="auto"/>
              </w:divBdr>
              <w:divsChild>
                <w:div w:id="106390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155406">
      <w:bodyDiv w:val="1"/>
      <w:marLeft w:val="0"/>
      <w:marRight w:val="0"/>
      <w:marTop w:val="0"/>
      <w:marBottom w:val="0"/>
      <w:divBdr>
        <w:top w:val="none" w:sz="0" w:space="0" w:color="auto"/>
        <w:left w:val="none" w:sz="0" w:space="0" w:color="auto"/>
        <w:bottom w:val="none" w:sz="0" w:space="0" w:color="auto"/>
        <w:right w:val="none" w:sz="0" w:space="0" w:color="auto"/>
      </w:divBdr>
    </w:div>
    <w:div w:id="178931749">
      <w:bodyDiv w:val="1"/>
      <w:marLeft w:val="0"/>
      <w:marRight w:val="0"/>
      <w:marTop w:val="0"/>
      <w:marBottom w:val="0"/>
      <w:divBdr>
        <w:top w:val="none" w:sz="0" w:space="0" w:color="auto"/>
        <w:left w:val="none" w:sz="0" w:space="0" w:color="auto"/>
        <w:bottom w:val="none" w:sz="0" w:space="0" w:color="auto"/>
        <w:right w:val="none" w:sz="0" w:space="0" w:color="auto"/>
      </w:divBdr>
      <w:divsChild>
        <w:div w:id="73405343">
          <w:marLeft w:val="0"/>
          <w:marRight w:val="0"/>
          <w:marTop w:val="0"/>
          <w:marBottom w:val="0"/>
          <w:divBdr>
            <w:top w:val="none" w:sz="0" w:space="0" w:color="auto"/>
            <w:left w:val="none" w:sz="0" w:space="0" w:color="auto"/>
            <w:bottom w:val="none" w:sz="0" w:space="0" w:color="auto"/>
            <w:right w:val="none" w:sz="0" w:space="0" w:color="auto"/>
          </w:divBdr>
        </w:div>
        <w:div w:id="574360717">
          <w:marLeft w:val="0"/>
          <w:marRight w:val="0"/>
          <w:marTop w:val="0"/>
          <w:marBottom w:val="0"/>
          <w:divBdr>
            <w:top w:val="none" w:sz="0" w:space="0" w:color="auto"/>
            <w:left w:val="none" w:sz="0" w:space="0" w:color="auto"/>
            <w:bottom w:val="none" w:sz="0" w:space="0" w:color="auto"/>
            <w:right w:val="none" w:sz="0" w:space="0" w:color="auto"/>
          </w:divBdr>
          <w:divsChild>
            <w:div w:id="402604901">
              <w:marLeft w:val="0"/>
              <w:marRight w:val="0"/>
              <w:marTop w:val="0"/>
              <w:marBottom w:val="0"/>
              <w:divBdr>
                <w:top w:val="none" w:sz="0" w:space="0" w:color="auto"/>
                <w:left w:val="none" w:sz="0" w:space="0" w:color="auto"/>
                <w:bottom w:val="none" w:sz="0" w:space="0" w:color="auto"/>
                <w:right w:val="none" w:sz="0" w:space="0" w:color="auto"/>
              </w:divBdr>
              <w:divsChild>
                <w:div w:id="493880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117171">
          <w:marLeft w:val="0"/>
          <w:marRight w:val="0"/>
          <w:marTop w:val="0"/>
          <w:marBottom w:val="0"/>
          <w:divBdr>
            <w:top w:val="none" w:sz="0" w:space="0" w:color="auto"/>
            <w:left w:val="none" w:sz="0" w:space="0" w:color="auto"/>
            <w:bottom w:val="none" w:sz="0" w:space="0" w:color="auto"/>
            <w:right w:val="none" w:sz="0" w:space="0" w:color="auto"/>
          </w:divBdr>
          <w:divsChild>
            <w:div w:id="228344284">
              <w:marLeft w:val="0"/>
              <w:marRight w:val="0"/>
              <w:marTop w:val="0"/>
              <w:marBottom w:val="0"/>
              <w:divBdr>
                <w:top w:val="none" w:sz="0" w:space="0" w:color="auto"/>
                <w:left w:val="none" w:sz="0" w:space="0" w:color="auto"/>
                <w:bottom w:val="none" w:sz="0" w:space="0" w:color="auto"/>
                <w:right w:val="none" w:sz="0" w:space="0" w:color="auto"/>
              </w:divBdr>
              <w:divsChild>
                <w:div w:id="322703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584855">
      <w:bodyDiv w:val="1"/>
      <w:marLeft w:val="0"/>
      <w:marRight w:val="0"/>
      <w:marTop w:val="0"/>
      <w:marBottom w:val="0"/>
      <w:divBdr>
        <w:top w:val="none" w:sz="0" w:space="0" w:color="auto"/>
        <w:left w:val="none" w:sz="0" w:space="0" w:color="auto"/>
        <w:bottom w:val="none" w:sz="0" w:space="0" w:color="auto"/>
        <w:right w:val="none" w:sz="0" w:space="0" w:color="auto"/>
      </w:divBdr>
    </w:div>
    <w:div w:id="180315375">
      <w:bodyDiv w:val="1"/>
      <w:marLeft w:val="0"/>
      <w:marRight w:val="0"/>
      <w:marTop w:val="0"/>
      <w:marBottom w:val="0"/>
      <w:divBdr>
        <w:top w:val="none" w:sz="0" w:space="0" w:color="auto"/>
        <w:left w:val="none" w:sz="0" w:space="0" w:color="auto"/>
        <w:bottom w:val="none" w:sz="0" w:space="0" w:color="auto"/>
        <w:right w:val="none" w:sz="0" w:space="0" w:color="auto"/>
      </w:divBdr>
      <w:divsChild>
        <w:div w:id="1917402667">
          <w:marLeft w:val="0"/>
          <w:marRight w:val="0"/>
          <w:marTop w:val="0"/>
          <w:marBottom w:val="0"/>
          <w:divBdr>
            <w:top w:val="none" w:sz="0" w:space="0" w:color="auto"/>
            <w:left w:val="none" w:sz="0" w:space="0" w:color="auto"/>
            <w:bottom w:val="none" w:sz="0" w:space="0" w:color="auto"/>
            <w:right w:val="none" w:sz="0" w:space="0" w:color="auto"/>
          </w:divBdr>
        </w:div>
      </w:divsChild>
    </w:div>
    <w:div w:id="180972257">
      <w:bodyDiv w:val="1"/>
      <w:marLeft w:val="0"/>
      <w:marRight w:val="0"/>
      <w:marTop w:val="0"/>
      <w:marBottom w:val="0"/>
      <w:divBdr>
        <w:top w:val="none" w:sz="0" w:space="0" w:color="auto"/>
        <w:left w:val="none" w:sz="0" w:space="0" w:color="auto"/>
        <w:bottom w:val="none" w:sz="0" w:space="0" w:color="auto"/>
        <w:right w:val="none" w:sz="0" w:space="0" w:color="auto"/>
      </w:divBdr>
      <w:divsChild>
        <w:div w:id="1269509113">
          <w:marLeft w:val="0"/>
          <w:marRight w:val="0"/>
          <w:marTop w:val="0"/>
          <w:marBottom w:val="0"/>
          <w:divBdr>
            <w:top w:val="none" w:sz="0" w:space="0" w:color="auto"/>
            <w:left w:val="none" w:sz="0" w:space="0" w:color="auto"/>
            <w:bottom w:val="none" w:sz="0" w:space="0" w:color="auto"/>
            <w:right w:val="none" w:sz="0" w:space="0" w:color="auto"/>
          </w:divBdr>
          <w:divsChild>
            <w:div w:id="588583736">
              <w:marLeft w:val="0"/>
              <w:marRight w:val="0"/>
              <w:marTop w:val="0"/>
              <w:marBottom w:val="0"/>
              <w:divBdr>
                <w:top w:val="none" w:sz="0" w:space="0" w:color="auto"/>
                <w:left w:val="none" w:sz="0" w:space="0" w:color="auto"/>
                <w:bottom w:val="none" w:sz="0" w:space="0" w:color="auto"/>
                <w:right w:val="none" w:sz="0" w:space="0" w:color="auto"/>
              </w:divBdr>
              <w:divsChild>
                <w:div w:id="1334842223">
                  <w:marLeft w:val="0"/>
                  <w:marRight w:val="0"/>
                  <w:marTop w:val="0"/>
                  <w:marBottom w:val="0"/>
                  <w:divBdr>
                    <w:top w:val="none" w:sz="0" w:space="0" w:color="auto"/>
                    <w:left w:val="none" w:sz="0" w:space="0" w:color="auto"/>
                    <w:bottom w:val="none" w:sz="0" w:space="0" w:color="auto"/>
                    <w:right w:val="none" w:sz="0" w:space="0" w:color="auto"/>
                  </w:divBdr>
                  <w:divsChild>
                    <w:div w:id="1205367758">
                      <w:marLeft w:val="0"/>
                      <w:marRight w:val="0"/>
                      <w:marTop w:val="0"/>
                      <w:marBottom w:val="0"/>
                      <w:divBdr>
                        <w:top w:val="none" w:sz="0" w:space="0" w:color="auto"/>
                        <w:left w:val="none" w:sz="0" w:space="0" w:color="auto"/>
                        <w:bottom w:val="none" w:sz="0" w:space="0" w:color="auto"/>
                        <w:right w:val="none" w:sz="0" w:space="0" w:color="auto"/>
                      </w:divBdr>
                      <w:divsChild>
                        <w:div w:id="1746294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4022607">
          <w:marLeft w:val="0"/>
          <w:marRight w:val="0"/>
          <w:marTop w:val="0"/>
          <w:marBottom w:val="0"/>
          <w:divBdr>
            <w:top w:val="none" w:sz="0" w:space="0" w:color="auto"/>
            <w:left w:val="none" w:sz="0" w:space="0" w:color="auto"/>
            <w:bottom w:val="none" w:sz="0" w:space="0" w:color="auto"/>
            <w:right w:val="none" w:sz="0" w:space="0" w:color="auto"/>
          </w:divBdr>
        </w:div>
      </w:divsChild>
    </w:div>
    <w:div w:id="181406434">
      <w:bodyDiv w:val="1"/>
      <w:marLeft w:val="0"/>
      <w:marRight w:val="0"/>
      <w:marTop w:val="0"/>
      <w:marBottom w:val="0"/>
      <w:divBdr>
        <w:top w:val="none" w:sz="0" w:space="0" w:color="auto"/>
        <w:left w:val="none" w:sz="0" w:space="0" w:color="auto"/>
        <w:bottom w:val="none" w:sz="0" w:space="0" w:color="auto"/>
        <w:right w:val="none" w:sz="0" w:space="0" w:color="auto"/>
      </w:divBdr>
    </w:div>
    <w:div w:id="181558247">
      <w:bodyDiv w:val="1"/>
      <w:marLeft w:val="0"/>
      <w:marRight w:val="0"/>
      <w:marTop w:val="0"/>
      <w:marBottom w:val="0"/>
      <w:divBdr>
        <w:top w:val="none" w:sz="0" w:space="0" w:color="auto"/>
        <w:left w:val="none" w:sz="0" w:space="0" w:color="auto"/>
        <w:bottom w:val="none" w:sz="0" w:space="0" w:color="auto"/>
        <w:right w:val="none" w:sz="0" w:space="0" w:color="auto"/>
      </w:divBdr>
      <w:divsChild>
        <w:div w:id="1903058864">
          <w:marLeft w:val="0"/>
          <w:marRight w:val="0"/>
          <w:marTop w:val="0"/>
          <w:marBottom w:val="0"/>
          <w:divBdr>
            <w:top w:val="none" w:sz="0" w:space="0" w:color="auto"/>
            <w:left w:val="none" w:sz="0" w:space="0" w:color="auto"/>
            <w:bottom w:val="none" w:sz="0" w:space="0" w:color="auto"/>
            <w:right w:val="none" w:sz="0" w:space="0" w:color="auto"/>
          </w:divBdr>
        </w:div>
      </w:divsChild>
    </w:div>
    <w:div w:id="181824314">
      <w:bodyDiv w:val="1"/>
      <w:marLeft w:val="0"/>
      <w:marRight w:val="0"/>
      <w:marTop w:val="0"/>
      <w:marBottom w:val="0"/>
      <w:divBdr>
        <w:top w:val="none" w:sz="0" w:space="0" w:color="auto"/>
        <w:left w:val="none" w:sz="0" w:space="0" w:color="auto"/>
        <w:bottom w:val="none" w:sz="0" w:space="0" w:color="auto"/>
        <w:right w:val="none" w:sz="0" w:space="0" w:color="auto"/>
      </w:divBdr>
      <w:divsChild>
        <w:div w:id="1238976984">
          <w:marLeft w:val="0"/>
          <w:marRight w:val="0"/>
          <w:marTop w:val="0"/>
          <w:marBottom w:val="0"/>
          <w:divBdr>
            <w:top w:val="none" w:sz="0" w:space="0" w:color="auto"/>
            <w:left w:val="none" w:sz="0" w:space="0" w:color="auto"/>
            <w:bottom w:val="none" w:sz="0" w:space="0" w:color="auto"/>
            <w:right w:val="none" w:sz="0" w:space="0" w:color="auto"/>
          </w:divBdr>
        </w:div>
        <w:div w:id="1180198561">
          <w:marLeft w:val="0"/>
          <w:marRight w:val="0"/>
          <w:marTop w:val="0"/>
          <w:marBottom w:val="0"/>
          <w:divBdr>
            <w:top w:val="none" w:sz="0" w:space="0" w:color="auto"/>
            <w:left w:val="none" w:sz="0" w:space="0" w:color="auto"/>
            <w:bottom w:val="none" w:sz="0" w:space="0" w:color="auto"/>
            <w:right w:val="none" w:sz="0" w:space="0" w:color="auto"/>
          </w:divBdr>
          <w:divsChild>
            <w:div w:id="1429698273">
              <w:marLeft w:val="0"/>
              <w:marRight w:val="0"/>
              <w:marTop w:val="0"/>
              <w:marBottom w:val="0"/>
              <w:divBdr>
                <w:top w:val="none" w:sz="0" w:space="0" w:color="auto"/>
                <w:left w:val="none" w:sz="0" w:space="0" w:color="auto"/>
                <w:bottom w:val="none" w:sz="0" w:space="0" w:color="auto"/>
                <w:right w:val="none" w:sz="0" w:space="0" w:color="auto"/>
              </w:divBdr>
              <w:divsChild>
                <w:div w:id="1011638835">
                  <w:marLeft w:val="0"/>
                  <w:marRight w:val="0"/>
                  <w:marTop w:val="0"/>
                  <w:marBottom w:val="0"/>
                  <w:divBdr>
                    <w:top w:val="none" w:sz="0" w:space="0" w:color="auto"/>
                    <w:left w:val="none" w:sz="0" w:space="0" w:color="auto"/>
                    <w:bottom w:val="none" w:sz="0" w:space="0" w:color="auto"/>
                    <w:right w:val="none" w:sz="0" w:space="0" w:color="auto"/>
                  </w:divBdr>
                  <w:divsChild>
                    <w:div w:id="2139371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1009267">
          <w:marLeft w:val="0"/>
          <w:marRight w:val="0"/>
          <w:marTop w:val="0"/>
          <w:marBottom w:val="0"/>
          <w:divBdr>
            <w:top w:val="none" w:sz="0" w:space="0" w:color="auto"/>
            <w:left w:val="none" w:sz="0" w:space="0" w:color="auto"/>
            <w:bottom w:val="none" w:sz="0" w:space="0" w:color="auto"/>
            <w:right w:val="none" w:sz="0" w:space="0" w:color="auto"/>
          </w:divBdr>
          <w:divsChild>
            <w:div w:id="962269652">
              <w:marLeft w:val="0"/>
              <w:marRight w:val="0"/>
              <w:marTop w:val="0"/>
              <w:marBottom w:val="0"/>
              <w:divBdr>
                <w:top w:val="none" w:sz="0" w:space="0" w:color="auto"/>
                <w:left w:val="none" w:sz="0" w:space="0" w:color="auto"/>
                <w:bottom w:val="none" w:sz="0" w:space="0" w:color="auto"/>
                <w:right w:val="none" w:sz="0" w:space="0" w:color="auto"/>
              </w:divBdr>
              <w:divsChild>
                <w:div w:id="1245990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482800">
      <w:bodyDiv w:val="1"/>
      <w:marLeft w:val="0"/>
      <w:marRight w:val="0"/>
      <w:marTop w:val="0"/>
      <w:marBottom w:val="0"/>
      <w:divBdr>
        <w:top w:val="none" w:sz="0" w:space="0" w:color="auto"/>
        <w:left w:val="none" w:sz="0" w:space="0" w:color="auto"/>
        <w:bottom w:val="none" w:sz="0" w:space="0" w:color="auto"/>
        <w:right w:val="none" w:sz="0" w:space="0" w:color="auto"/>
      </w:divBdr>
    </w:div>
    <w:div w:id="190530066">
      <w:bodyDiv w:val="1"/>
      <w:marLeft w:val="0"/>
      <w:marRight w:val="0"/>
      <w:marTop w:val="0"/>
      <w:marBottom w:val="0"/>
      <w:divBdr>
        <w:top w:val="none" w:sz="0" w:space="0" w:color="auto"/>
        <w:left w:val="none" w:sz="0" w:space="0" w:color="auto"/>
        <w:bottom w:val="none" w:sz="0" w:space="0" w:color="auto"/>
        <w:right w:val="none" w:sz="0" w:space="0" w:color="auto"/>
      </w:divBdr>
    </w:div>
    <w:div w:id="192117804">
      <w:bodyDiv w:val="1"/>
      <w:marLeft w:val="0"/>
      <w:marRight w:val="0"/>
      <w:marTop w:val="0"/>
      <w:marBottom w:val="0"/>
      <w:divBdr>
        <w:top w:val="none" w:sz="0" w:space="0" w:color="auto"/>
        <w:left w:val="none" w:sz="0" w:space="0" w:color="auto"/>
        <w:bottom w:val="none" w:sz="0" w:space="0" w:color="auto"/>
        <w:right w:val="none" w:sz="0" w:space="0" w:color="auto"/>
      </w:divBdr>
    </w:div>
    <w:div w:id="193617610">
      <w:bodyDiv w:val="1"/>
      <w:marLeft w:val="0"/>
      <w:marRight w:val="0"/>
      <w:marTop w:val="0"/>
      <w:marBottom w:val="0"/>
      <w:divBdr>
        <w:top w:val="none" w:sz="0" w:space="0" w:color="auto"/>
        <w:left w:val="none" w:sz="0" w:space="0" w:color="auto"/>
        <w:bottom w:val="none" w:sz="0" w:space="0" w:color="auto"/>
        <w:right w:val="none" w:sz="0" w:space="0" w:color="auto"/>
      </w:divBdr>
    </w:div>
    <w:div w:id="193663786">
      <w:bodyDiv w:val="1"/>
      <w:marLeft w:val="0"/>
      <w:marRight w:val="0"/>
      <w:marTop w:val="0"/>
      <w:marBottom w:val="0"/>
      <w:divBdr>
        <w:top w:val="none" w:sz="0" w:space="0" w:color="auto"/>
        <w:left w:val="none" w:sz="0" w:space="0" w:color="auto"/>
        <w:bottom w:val="none" w:sz="0" w:space="0" w:color="auto"/>
        <w:right w:val="none" w:sz="0" w:space="0" w:color="auto"/>
      </w:divBdr>
    </w:div>
    <w:div w:id="193810935">
      <w:bodyDiv w:val="1"/>
      <w:marLeft w:val="0"/>
      <w:marRight w:val="0"/>
      <w:marTop w:val="0"/>
      <w:marBottom w:val="0"/>
      <w:divBdr>
        <w:top w:val="none" w:sz="0" w:space="0" w:color="auto"/>
        <w:left w:val="none" w:sz="0" w:space="0" w:color="auto"/>
        <w:bottom w:val="none" w:sz="0" w:space="0" w:color="auto"/>
        <w:right w:val="none" w:sz="0" w:space="0" w:color="auto"/>
      </w:divBdr>
      <w:divsChild>
        <w:div w:id="533924194">
          <w:marLeft w:val="0"/>
          <w:marRight w:val="0"/>
          <w:marTop w:val="0"/>
          <w:marBottom w:val="0"/>
          <w:divBdr>
            <w:top w:val="none" w:sz="0" w:space="0" w:color="auto"/>
            <w:left w:val="none" w:sz="0" w:space="0" w:color="auto"/>
            <w:bottom w:val="none" w:sz="0" w:space="0" w:color="auto"/>
            <w:right w:val="none" w:sz="0" w:space="0" w:color="auto"/>
          </w:divBdr>
          <w:divsChild>
            <w:div w:id="148640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93715">
      <w:bodyDiv w:val="1"/>
      <w:marLeft w:val="0"/>
      <w:marRight w:val="0"/>
      <w:marTop w:val="0"/>
      <w:marBottom w:val="0"/>
      <w:divBdr>
        <w:top w:val="none" w:sz="0" w:space="0" w:color="auto"/>
        <w:left w:val="none" w:sz="0" w:space="0" w:color="auto"/>
        <w:bottom w:val="none" w:sz="0" w:space="0" w:color="auto"/>
        <w:right w:val="none" w:sz="0" w:space="0" w:color="auto"/>
      </w:divBdr>
      <w:divsChild>
        <w:div w:id="1099956905">
          <w:marLeft w:val="0"/>
          <w:marRight w:val="0"/>
          <w:marTop w:val="0"/>
          <w:marBottom w:val="0"/>
          <w:divBdr>
            <w:top w:val="none" w:sz="0" w:space="0" w:color="auto"/>
            <w:left w:val="none" w:sz="0" w:space="0" w:color="auto"/>
            <w:bottom w:val="none" w:sz="0" w:space="0" w:color="auto"/>
            <w:right w:val="none" w:sz="0" w:space="0" w:color="auto"/>
          </w:divBdr>
          <w:divsChild>
            <w:div w:id="1567761646">
              <w:marLeft w:val="0"/>
              <w:marRight w:val="0"/>
              <w:marTop w:val="0"/>
              <w:marBottom w:val="0"/>
              <w:divBdr>
                <w:top w:val="none" w:sz="0" w:space="0" w:color="auto"/>
                <w:left w:val="none" w:sz="0" w:space="0" w:color="auto"/>
                <w:bottom w:val="none" w:sz="0" w:space="0" w:color="auto"/>
                <w:right w:val="none" w:sz="0" w:space="0" w:color="auto"/>
              </w:divBdr>
              <w:divsChild>
                <w:div w:id="66466785">
                  <w:marLeft w:val="0"/>
                  <w:marRight w:val="0"/>
                  <w:marTop w:val="0"/>
                  <w:marBottom w:val="0"/>
                  <w:divBdr>
                    <w:top w:val="none" w:sz="0" w:space="0" w:color="auto"/>
                    <w:left w:val="none" w:sz="0" w:space="0" w:color="auto"/>
                    <w:bottom w:val="none" w:sz="0" w:space="0" w:color="auto"/>
                    <w:right w:val="none" w:sz="0" w:space="0" w:color="auto"/>
                  </w:divBdr>
                  <w:divsChild>
                    <w:div w:id="1274286151">
                      <w:marLeft w:val="0"/>
                      <w:marRight w:val="0"/>
                      <w:marTop w:val="0"/>
                      <w:marBottom w:val="0"/>
                      <w:divBdr>
                        <w:top w:val="none" w:sz="0" w:space="0" w:color="auto"/>
                        <w:left w:val="none" w:sz="0" w:space="0" w:color="auto"/>
                        <w:bottom w:val="none" w:sz="0" w:space="0" w:color="auto"/>
                        <w:right w:val="none" w:sz="0" w:space="0" w:color="auto"/>
                      </w:divBdr>
                      <w:divsChild>
                        <w:div w:id="189151838">
                          <w:marLeft w:val="0"/>
                          <w:marRight w:val="0"/>
                          <w:marTop w:val="0"/>
                          <w:marBottom w:val="0"/>
                          <w:divBdr>
                            <w:top w:val="none" w:sz="0" w:space="0" w:color="auto"/>
                            <w:left w:val="none" w:sz="0" w:space="0" w:color="auto"/>
                            <w:bottom w:val="none" w:sz="0" w:space="0" w:color="auto"/>
                            <w:right w:val="none" w:sz="0" w:space="0" w:color="auto"/>
                          </w:divBdr>
                          <w:divsChild>
                            <w:div w:id="2042438335">
                              <w:marLeft w:val="0"/>
                              <w:marRight w:val="0"/>
                              <w:marTop w:val="0"/>
                              <w:marBottom w:val="0"/>
                              <w:divBdr>
                                <w:top w:val="none" w:sz="0" w:space="0" w:color="auto"/>
                                <w:left w:val="none" w:sz="0" w:space="0" w:color="auto"/>
                                <w:bottom w:val="none" w:sz="0" w:space="0" w:color="auto"/>
                                <w:right w:val="none" w:sz="0" w:space="0" w:color="auto"/>
                              </w:divBdr>
                              <w:divsChild>
                                <w:div w:id="1485465253">
                                  <w:marLeft w:val="0"/>
                                  <w:marRight w:val="0"/>
                                  <w:marTop w:val="0"/>
                                  <w:marBottom w:val="0"/>
                                  <w:divBdr>
                                    <w:top w:val="none" w:sz="0" w:space="0" w:color="auto"/>
                                    <w:left w:val="none" w:sz="0" w:space="0" w:color="auto"/>
                                    <w:bottom w:val="none" w:sz="0" w:space="0" w:color="auto"/>
                                    <w:right w:val="none" w:sz="0" w:space="0" w:color="auto"/>
                                  </w:divBdr>
                                  <w:divsChild>
                                    <w:div w:id="1048843935">
                                      <w:marLeft w:val="0"/>
                                      <w:marRight w:val="0"/>
                                      <w:marTop w:val="0"/>
                                      <w:marBottom w:val="0"/>
                                      <w:divBdr>
                                        <w:top w:val="none" w:sz="0" w:space="0" w:color="auto"/>
                                        <w:left w:val="none" w:sz="0" w:space="0" w:color="auto"/>
                                        <w:bottom w:val="none" w:sz="0" w:space="0" w:color="auto"/>
                                        <w:right w:val="none" w:sz="0" w:space="0" w:color="auto"/>
                                      </w:divBdr>
                                      <w:divsChild>
                                        <w:div w:id="2033995329">
                                          <w:marLeft w:val="0"/>
                                          <w:marRight w:val="0"/>
                                          <w:marTop w:val="0"/>
                                          <w:marBottom w:val="0"/>
                                          <w:divBdr>
                                            <w:top w:val="none" w:sz="0" w:space="0" w:color="auto"/>
                                            <w:left w:val="none" w:sz="0" w:space="0" w:color="auto"/>
                                            <w:bottom w:val="none" w:sz="0" w:space="0" w:color="auto"/>
                                            <w:right w:val="none" w:sz="0" w:space="0" w:color="auto"/>
                                          </w:divBdr>
                                          <w:divsChild>
                                            <w:div w:id="2117627735">
                                              <w:marLeft w:val="0"/>
                                              <w:marRight w:val="0"/>
                                              <w:marTop w:val="0"/>
                                              <w:marBottom w:val="0"/>
                                              <w:divBdr>
                                                <w:top w:val="none" w:sz="0" w:space="0" w:color="auto"/>
                                                <w:left w:val="none" w:sz="0" w:space="0" w:color="auto"/>
                                                <w:bottom w:val="none" w:sz="0" w:space="0" w:color="auto"/>
                                                <w:right w:val="none" w:sz="0" w:space="0" w:color="auto"/>
                                              </w:divBdr>
                                              <w:divsChild>
                                                <w:div w:id="358819045">
                                                  <w:marLeft w:val="0"/>
                                                  <w:marRight w:val="0"/>
                                                  <w:marTop w:val="0"/>
                                                  <w:marBottom w:val="0"/>
                                                  <w:divBdr>
                                                    <w:top w:val="none" w:sz="0" w:space="0" w:color="auto"/>
                                                    <w:left w:val="none" w:sz="0" w:space="0" w:color="auto"/>
                                                    <w:bottom w:val="none" w:sz="0" w:space="0" w:color="auto"/>
                                                    <w:right w:val="none" w:sz="0" w:space="0" w:color="auto"/>
                                                  </w:divBdr>
                                                  <w:divsChild>
                                                    <w:div w:id="1941714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9980724">
      <w:bodyDiv w:val="1"/>
      <w:marLeft w:val="0"/>
      <w:marRight w:val="0"/>
      <w:marTop w:val="0"/>
      <w:marBottom w:val="0"/>
      <w:divBdr>
        <w:top w:val="none" w:sz="0" w:space="0" w:color="auto"/>
        <w:left w:val="none" w:sz="0" w:space="0" w:color="auto"/>
        <w:bottom w:val="none" w:sz="0" w:space="0" w:color="auto"/>
        <w:right w:val="none" w:sz="0" w:space="0" w:color="auto"/>
      </w:divBdr>
    </w:div>
    <w:div w:id="201095088">
      <w:bodyDiv w:val="1"/>
      <w:marLeft w:val="0"/>
      <w:marRight w:val="0"/>
      <w:marTop w:val="0"/>
      <w:marBottom w:val="0"/>
      <w:divBdr>
        <w:top w:val="none" w:sz="0" w:space="0" w:color="auto"/>
        <w:left w:val="none" w:sz="0" w:space="0" w:color="auto"/>
        <w:bottom w:val="none" w:sz="0" w:space="0" w:color="auto"/>
        <w:right w:val="none" w:sz="0" w:space="0" w:color="auto"/>
      </w:divBdr>
    </w:div>
    <w:div w:id="203101625">
      <w:bodyDiv w:val="1"/>
      <w:marLeft w:val="0"/>
      <w:marRight w:val="0"/>
      <w:marTop w:val="0"/>
      <w:marBottom w:val="0"/>
      <w:divBdr>
        <w:top w:val="none" w:sz="0" w:space="0" w:color="auto"/>
        <w:left w:val="none" w:sz="0" w:space="0" w:color="auto"/>
        <w:bottom w:val="none" w:sz="0" w:space="0" w:color="auto"/>
        <w:right w:val="none" w:sz="0" w:space="0" w:color="auto"/>
      </w:divBdr>
      <w:divsChild>
        <w:div w:id="128132012">
          <w:marLeft w:val="0"/>
          <w:marRight w:val="0"/>
          <w:marTop w:val="0"/>
          <w:marBottom w:val="0"/>
          <w:divBdr>
            <w:top w:val="none" w:sz="0" w:space="0" w:color="auto"/>
            <w:left w:val="none" w:sz="0" w:space="0" w:color="auto"/>
            <w:bottom w:val="none" w:sz="0" w:space="0" w:color="auto"/>
            <w:right w:val="none" w:sz="0" w:space="0" w:color="auto"/>
          </w:divBdr>
          <w:divsChild>
            <w:div w:id="581184225">
              <w:marLeft w:val="0"/>
              <w:marRight w:val="0"/>
              <w:marTop w:val="0"/>
              <w:marBottom w:val="0"/>
              <w:divBdr>
                <w:top w:val="none" w:sz="0" w:space="0" w:color="auto"/>
                <w:left w:val="none" w:sz="0" w:space="0" w:color="auto"/>
                <w:bottom w:val="none" w:sz="0" w:space="0" w:color="auto"/>
                <w:right w:val="none" w:sz="0" w:space="0" w:color="auto"/>
              </w:divBdr>
              <w:divsChild>
                <w:div w:id="750011317">
                  <w:marLeft w:val="0"/>
                  <w:marRight w:val="0"/>
                  <w:marTop w:val="0"/>
                  <w:marBottom w:val="0"/>
                  <w:divBdr>
                    <w:top w:val="none" w:sz="0" w:space="0" w:color="auto"/>
                    <w:left w:val="none" w:sz="0" w:space="0" w:color="auto"/>
                    <w:bottom w:val="none" w:sz="0" w:space="0" w:color="auto"/>
                    <w:right w:val="none" w:sz="0" w:space="0" w:color="auto"/>
                  </w:divBdr>
                  <w:divsChild>
                    <w:div w:id="947156885">
                      <w:marLeft w:val="0"/>
                      <w:marRight w:val="0"/>
                      <w:marTop w:val="0"/>
                      <w:marBottom w:val="0"/>
                      <w:divBdr>
                        <w:top w:val="none" w:sz="0" w:space="0" w:color="auto"/>
                        <w:left w:val="none" w:sz="0" w:space="0" w:color="auto"/>
                        <w:bottom w:val="none" w:sz="0" w:space="0" w:color="auto"/>
                        <w:right w:val="none" w:sz="0" w:space="0" w:color="auto"/>
                      </w:divBdr>
                      <w:divsChild>
                        <w:div w:id="153498992">
                          <w:marLeft w:val="0"/>
                          <w:marRight w:val="0"/>
                          <w:marTop w:val="0"/>
                          <w:marBottom w:val="0"/>
                          <w:divBdr>
                            <w:top w:val="none" w:sz="0" w:space="0" w:color="auto"/>
                            <w:left w:val="none" w:sz="0" w:space="0" w:color="auto"/>
                            <w:bottom w:val="none" w:sz="0" w:space="0" w:color="auto"/>
                            <w:right w:val="none" w:sz="0" w:space="0" w:color="auto"/>
                          </w:divBdr>
                        </w:div>
                        <w:div w:id="570772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373582">
      <w:bodyDiv w:val="1"/>
      <w:marLeft w:val="0"/>
      <w:marRight w:val="0"/>
      <w:marTop w:val="0"/>
      <w:marBottom w:val="0"/>
      <w:divBdr>
        <w:top w:val="none" w:sz="0" w:space="0" w:color="auto"/>
        <w:left w:val="none" w:sz="0" w:space="0" w:color="auto"/>
        <w:bottom w:val="none" w:sz="0" w:space="0" w:color="auto"/>
        <w:right w:val="none" w:sz="0" w:space="0" w:color="auto"/>
      </w:divBdr>
    </w:div>
    <w:div w:id="208300481">
      <w:bodyDiv w:val="1"/>
      <w:marLeft w:val="0"/>
      <w:marRight w:val="0"/>
      <w:marTop w:val="0"/>
      <w:marBottom w:val="0"/>
      <w:divBdr>
        <w:top w:val="none" w:sz="0" w:space="0" w:color="auto"/>
        <w:left w:val="none" w:sz="0" w:space="0" w:color="auto"/>
        <w:bottom w:val="none" w:sz="0" w:space="0" w:color="auto"/>
        <w:right w:val="none" w:sz="0" w:space="0" w:color="auto"/>
      </w:divBdr>
      <w:divsChild>
        <w:div w:id="1099302012">
          <w:marLeft w:val="0"/>
          <w:marRight w:val="0"/>
          <w:marTop w:val="0"/>
          <w:marBottom w:val="0"/>
          <w:divBdr>
            <w:top w:val="none" w:sz="0" w:space="0" w:color="auto"/>
            <w:left w:val="none" w:sz="0" w:space="0" w:color="auto"/>
            <w:bottom w:val="none" w:sz="0" w:space="0" w:color="auto"/>
            <w:right w:val="none" w:sz="0" w:space="0" w:color="auto"/>
          </w:divBdr>
          <w:divsChild>
            <w:div w:id="1115441666">
              <w:marLeft w:val="0"/>
              <w:marRight w:val="0"/>
              <w:marTop w:val="0"/>
              <w:marBottom w:val="0"/>
              <w:divBdr>
                <w:top w:val="none" w:sz="0" w:space="0" w:color="auto"/>
                <w:left w:val="none" w:sz="0" w:space="0" w:color="auto"/>
                <w:bottom w:val="none" w:sz="0" w:space="0" w:color="auto"/>
                <w:right w:val="none" w:sz="0" w:space="0" w:color="auto"/>
              </w:divBdr>
              <w:divsChild>
                <w:div w:id="759370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577315">
          <w:marLeft w:val="0"/>
          <w:marRight w:val="0"/>
          <w:marTop w:val="0"/>
          <w:marBottom w:val="0"/>
          <w:divBdr>
            <w:top w:val="none" w:sz="0" w:space="0" w:color="auto"/>
            <w:left w:val="none" w:sz="0" w:space="0" w:color="auto"/>
            <w:bottom w:val="none" w:sz="0" w:space="0" w:color="auto"/>
            <w:right w:val="none" w:sz="0" w:space="0" w:color="auto"/>
          </w:divBdr>
        </w:div>
        <w:div w:id="1452476705">
          <w:marLeft w:val="0"/>
          <w:marRight w:val="0"/>
          <w:marTop w:val="0"/>
          <w:marBottom w:val="0"/>
          <w:divBdr>
            <w:top w:val="none" w:sz="0" w:space="0" w:color="auto"/>
            <w:left w:val="none" w:sz="0" w:space="0" w:color="auto"/>
            <w:bottom w:val="none" w:sz="0" w:space="0" w:color="auto"/>
            <w:right w:val="none" w:sz="0" w:space="0" w:color="auto"/>
          </w:divBdr>
        </w:div>
        <w:div w:id="1476217879">
          <w:marLeft w:val="0"/>
          <w:marRight w:val="0"/>
          <w:marTop w:val="0"/>
          <w:marBottom w:val="0"/>
          <w:divBdr>
            <w:top w:val="none" w:sz="0" w:space="0" w:color="auto"/>
            <w:left w:val="none" w:sz="0" w:space="0" w:color="auto"/>
            <w:bottom w:val="none" w:sz="0" w:space="0" w:color="auto"/>
            <w:right w:val="none" w:sz="0" w:space="0" w:color="auto"/>
          </w:divBdr>
        </w:div>
      </w:divsChild>
    </w:div>
    <w:div w:id="209001419">
      <w:bodyDiv w:val="1"/>
      <w:marLeft w:val="0"/>
      <w:marRight w:val="0"/>
      <w:marTop w:val="0"/>
      <w:marBottom w:val="0"/>
      <w:divBdr>
        <w:top w:val="none" w:sz="0" w:space="0" w:color="auto"/>
        <w:left w:val="none" w:sz="0" w:space="0" w:color="auto"/>
        <w:bottom w:val="none" w:sz="0" w:space="0" w:color="auto"/>
        <w:right w:val="none" w:sz="0" w:space="0" w:color="auto"/>
      </w:divBdr>
    </w:div>
    <w:div w:id="209196344">
      <w:bodyDiv w:val="1"/>
      <w:marLeft w:val="0"/>
      <w:marRight w:val="0"/>
      <w:marTop w:val="0"/>
      <w:marBottom w:val="0"/>
      <w:divBdr>
        <w:top w:val="none" w:sz="0" w:space="0" w:color="auto"/>
        <w:left w:val="none" w:sz="0" w:space="0" w:color="auto"/>
        <w:bottom w:val="none" w:sz="0" w:space="0" w:color="auto"/>
        <w:right w:val="none" w:sz="0" w:space="0" w:color="auto"/>
      </w:divBdr>
      <w:divsChild>
        <w:div w:id="80563109">
          <w:marLeft w:val="0"/>
          <w:marRight w:val="0"/>
          <w:marTop w:val="0"/>
          <w:marBottom w:val="0"/>
          <w:divBdr>
            <w:top w:val="none" w:sz="0" w:space="0" w:color="auto"/>
            <w:left w:val="none" w:sz="0" w:space="0" w:color="auto"/>
            <w:bottom w:val="none" w:sz="0" w:space="0" w:color="auto"/>
            <w:right w:val="none" w:sz="0" w:space="0" w:color="auto"/>
          </w:divBdr>
        </w:div>
      </w:divsChild>
    </w:div>
    <w:div w:id="209222896">
      <w:bodyDiv w:val="1"/>
      <w:marLeft w:val="0"/>
      <w:marRight w:val="0"/>
      <w:marTop w:val="0"/>
      <w:marBottom w:val="0"/>
      <w:divBdr>
        <w:top w:val="none" w:sz="0" w:space="0" w:color="auto"/>
        <w:left w:val="none" w:sz="0" w:space="0" w:color="auto"/>
        <w:bottom w:val="none" w:sz="0" w:space="0" w:color="auto"/>
        <w:right w:val="none" w:sz="0" w:space="0" w:color="auto"/>
      </w:divBdr>
    </w:div>
    <w:div w:id="210074442">
      <w:bodyDiv w:val="1"/>
      <w:marLeft w:val="0"/>
      <w:marRight w:val="0"/>
      <w:marTop w:val="0"/>
      <w:marBottom w:val="0"/>
      <w:divBdr>
        <w:top w:val="none" w:sz="0" w:space="0" w:color="auto"/>
        <w:left w:val="none" w:sz="0" w:space="0" w:color="auto"/>
        <w:bottom w:val="none" w:sz="0" w:space="0" w:color="auto"/>
        <w:right w:val="none" w:sz="0" w:space="0" w:color="auto"/>
      </w:divBdr>
    </w:div>
    <w:div w:id="211504265">
      <w:bodyDiv w:val="1"/>
      <w:marLeft w:val="0"/>
      <w:marRight w:val="0"/>
      <w:marTop w:val="0"/>
      <w:marBottom w:val="0"/>
      <w:divBdr>
        <w:top w:val="none" w:sz="0" w:space="0" w:color="auto"/>
        <w:left w:val="none" w:sz="0" w:space="0" w:color="auto"/>
        <w:bottom w:val="none" w:sz="0" w:space="0" w:color="auto"/>
        <w:right w:val="none" w:sz="0" w:space="0" w:color="auto"/>
      </w:divBdr>
      <w:divsChild>
        <w:div w:id="1696272175">
          <w:marLeft w:val="0"/>
          <w:marRight w:val="0"/>
          <w:marTop w:val="0"/>
          <w:marBottom w:val="0"/>
          <w:divBdr>
            <w:top w:val="single" w:sz="4" w:space="1" w:color="auto"/>
            <w:left w:val="single" w:sz="4" w:space="4" w:color="auto"/>
            <w:bottom w:val="single" w:sz="4" w:space="1" w:color="auto"/>
            <w:right w:val="single" w:sz="4" w:space="4" w:color="auto"/>
          </w:divBdr>
        </w:div>
        <w:div w:id="117838388">
          <w:marLeft w:val="0"/>
          <w:marRight w:val="0"/>
          <w:marTop w:val="0"/>
          <w:marBottom w:val="0"/>
          <w:divBdr>
            <w:top w:val="single" w:sz="4" w:space="1" w:color="auto"/>
            <w:left w:val="single" w:sz="4" w:space="4" w:color="auto"/>
            <w:bottom w:val="single" w:sz="4" w:space="1" w:color="auto"/>
            <w:right w:val="single" w:sz="4" w:space="4" w:color="auto"/>
          </w:divBdr>
        </w:div>
        <w:div w:id="1872298458">
          <w:marLeft w:val="0"/>
          <w:marRight w:val="0"/>
          <w:marTop w:val="0"/>
          <w:marBottom w:val="0"/>
          <w:divBdr>
            <w:top w:val="none" w:sz="0" w:space="0" w:color="auto"/>
            <w:left w:val="none" w:sz="0" w:space="0" w:color="auto"/>
            <w:bottom w:val="none" w:sz="0" w:space="0" w:color="auto"/>
            <w:right w:val="none" w:sz="0" w:space="0" w:color="auto"/>
          </w:divBdr>
          <w:divsChild>
            <w:div w:id="1383410831">
              <w:marLeft w:val="0"/>
              <w:marRight w:val="0"/>
              <w:marTop w:val="0"/>
              <w:marBottom w:val="0"/>
              <w:divBdr>
                <w:top w:val="none" w:sz="0" w:space="0" w:color="auto"/>
                <w:left w:val="none" w:sz="0" w:space="0" w:color="auto"/>
                <w:bottom w:val="none" w:sz="0" w:space="0" w:color="auto"/>
                <w:right w:val="none" w:sz="0" w:space="0" w:color="auto"/>
              </w:divBdr>
            </w:div>
            <w:div w:id="61951772">
              <w:marLeft w:val="0"/>
              <w:marRight w:val="0"/>
              <w:marTop w:val="0"/>
              <w:marBottom w:val="0"/>
              <w:divBdr>
                <w:top w:val="none" w:sz="0" w:space="0" w:color="auto"/>
                <w:left w:val="none" w:sz="0" w:space="0" w:color="auto"/>
                <w:bottom w:val="none" w:sz="0" w:space="0" w:color="auto"/>
                <w:right w:val="none" w:sz="0" w:space="0" w:color="auto"/>
              </w:divBdr>
            </w:div>
            <w:div w:id="2101215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620698">
      <w:bodyDiv w:val="1"/>
      <w:marLeft w:val="0"/>
      <w:marRight w:val="0"/>
      <w:marTop w:val="0"/>
      <w:marBottom w:val="0"/>
      <w:divBdr>
        <w:top w:val="none" w:sz="0" w:space="0" w:color="auto"/>
        <w:left w:val="none" w:sz="0" w:space="0" w:color="auto"/>
        <w:bottom w:val="none" w:sz="0" w:space="0" w:color="auto"/>
        <w:right w:val="none" w:sz="0" w:space="0" w:color="auto"/>
      </w:divBdr>
      <w:divsChild>
        <w:div w:id="1730182112">
          <w:marLeft w:val="0"/>
          <w:marRight w:val="0"/>
          <w:marTop w:val="0"/>
          <w:marBottom w:val="0"/>
          <w:divBdr>
            <w:top w:val="none" w:sz="0" w:space="0" w:color="auto"/>
            <w:left w:val="none" w:sz="0" w:space="0" w:color="auto"/>
            <w:bottom w:val="none" w:sz="0" w:space="0" w:color="auto"/>
            <w:right w:val="none" w:sz="0" w:space="0" w:color="auto"/>
          </w:divBdr>
        </w:div>
        <w:div w:id="2090079691">
          <w:marLeft w:val="0"/>
          <w:marRight w:val="0"/>
          <w:marTop w:val="0"/>
          <w:marBottom w:val="0"/>
          <w:divBdr>
            <w:top w:val="none" w:sz="0" w:space="0" w:color="auto"/>
            <w:left w:val="none" w:sz="0" w:space="0" w:color="auto"/>
            <w:bottom w:val="none" w:sz="0" w:space="0" w:color="auto"/>
            <w:right w:val="none" w:sz="0" w:space="0" w:color="auto"/>
          </w:divBdr>
        </w:div>
      </w:divsChild>
    </w:div>
    <w:div w:id="214776599">
      <w:bodyDiv w:val="1"/>
      <w:marLeft w:val="0"/>
      <w:marRight w:val="0"/>
      <w:marTop w:val="0"/>
      <w:marBottom w:val="0"/>
      <w:divBdr>
        <w:top w:val="none" w:sz="0" w:space="0" w:color="auto"/>
        <w:left w:val="none" w:sz="0" w:space="0" w:color="auto"/>
        <w:bottom w:val="none" w:sz="0" w:space="0" w:color="auto"/>
        <w:right w:val="none" w:sz="0" w:space="0" w:color="auto"/>
      </w:divBdr>
      <w:divsChild>
        <w:div w:id="1230771612">
          <w:marLeft w:val="0"/>
          <w:marRight w:val="0"/>
          <w:marTop w:val="0"/>
          <w:marBottom w:val="0"/>
          <w:divBdr>
            <w:top w:val="none" w:sz="0" w:space="0" w:color="auto"/>
            <w:left w:val="none" w:sz="0" w:space="0" w:color="auto"/>
            <w:bottom w:val="none" w:sz="0" w:space="0" w:color="auto"/>
            <w:right w:val="none" w:sz="0" w:space="0" w:color="auto"/>
          </w:divBdr>
          <w:divsChild>
            <w:div w:id="178354627">
              <w:marLeft w:val="0"/>
              <w:marRight w:val="0"/>
              <w:marTop w:val="0"/>
              <w:marBottom w:val="0"/>
              <w:divBdr>
                <w:top w:val="none" w:sz="0" w:space="0" w:color="auto"/>
                <w:left w:val="none" w:sz="0" w:space="0" w:color="auto"/>
                <w:bottom w:val="none" w:sz="0" w:space="0" w:color="auto"/>
                <w:right w:val="none" w:sz="0" w:space="0" w:color="auto"/>
              </w:divBdr>
            </w:div>
          </w:divsChild>
        </w:div>
        <w:div w:id="2123957859">
          <w:marLeft w:val="0"/>
          <w:marRight w:val="0"/>
          <w:marTop w:val="0"/>
          <w:marBottom w:val="0"/>
          <w:divBdr>
            <w:top w:val="none" w:sz="0" w:space="0" w:color="auto"/>
            <w:left w:val="none" w:sz="0" w:space="0" w:color="auto"/>
            <w:bottom w:val="none" w:sz="0" w:space="0" w:color="auto"/>
            <w:right w:val="none" w:sz="0" w:space="0" w:color="auto"/>
          </w:divBdr>
          <w:divsChild>
            <w:div w:id="165218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175368">
      <w:bodyDiv w:val="1"/>
      <w:marLeft w:val="0"/>
      <w:marRight w:val="0"/>
      <w:marTop w:val="0"/>
      <w:marBottom w:val="0"/>
      <w:divBdr>
        <w:top w:val="none" w:sz="0" w:space="0" w:color="auto"/>
        <w:left w:val="none" w:sz="0" w:space="0" w:color="auto"/>
        <w:bottom w:val="none" w:sz="0" w:space="0" w:color="auto"/>
        <w:right w:val="none" w:sz="0" w:space="0" w:color="auto"/>
      </w:divBdr>
    </w:div>
    <w:div w:id="219903722">
      <w:bodyDiv w:val="1"/>
      <w:marLeft w:val="0"/>
      <w:marRight w:val="0"/>
      <w:marTop w:val="0"/>
      <w:marBottom w:val="0"/>
      <w:divBdr>
        <w:top w:val="none" w:sz="0" w:space="0" w:color="auto"/>
        <w:left w:val="none" w:sz="0" w:space="0" w:color="auto"/>
        <w:bottom w:val="none" w:sz="0" w:space="0" w:color="auto"/>
        <w:right w:val="none" w:sz="0" w:space="0" w:color="auto"/>
      </w:divBdr>
    </w:div>
    <w:div w:id="222182881">
      <w:bodyDiv w:val="1"/>
      <w:marLeft w:val="0"/>
      <w:marRight w:val="0"/>
      <w:marTop w:val="0"/>
      <w:marBottom w:val="0"/>
      <w:divBdr>
        <w:top w:val="none" w:sz="0" w:space="0" w:color="auto"/>
        <w:left w:val="none" w:sz="0" w:space="0" w:color="auto"/>
        <w:bottom w:val="none" w:sz="0" w:space="0" w:color="auto"/>
        <w:right w:val="none" w:sz="0" w:space="0" w:color="auto"/>
      </w:divBdr>
    </w:div>
    <w:div w:id="226310473">
      <w:bodyDiv w:val="1"/>
      <w:marLeft w:val="0"/>
      <w:marRight w:val="0"/>
      <w:marTop w:val="0"/>
      <w:marBottom w:val="0"/>
      <w:divBdr>
        <w:top w:val="none" w:sz="0" w:space="0" w:color="auto"/>
        <w:left w:val="none" w:sz="0" w:space="0" w:color="auto"/>
        <w:bottom w:val="none" w:sz="0" w:space="0" w:color="auto"/>
        <w:right w:val="none" w:sz="0" w:space="0" w:color="auto"/>
      </w:divBdr>
    </w:div>
    <w:div w:id="226452022">
      <w:bodyDiv w:val="1"/>
      <w:marLeft w:val="0"/>
      <w:marRight w:val="0"/>
      <w:marTop w:val="0"/>
      <w:marBottom w:val="0"/>
      <w:divBdr>
        <w:top w:val="none" w:sz="0" w:space="0" w:color="auto"/>
        <w:left w:val="none" w:sz="0" w:space="0" w:color="auto"/>
        <w:bottom w:val="none" w:sz="0" w:space="0" w:color="auto"/>
        <w:right w:val="none" w:sz="0" w:space="0" w:color="auto"/>
      </w:divBdr>
    </w:div>
    <w:div w:id="228463370">
      <w:bodyDiv w:val="1"/>
      <w:marLeft w:val="0"/>
      <w:marRight w:val="0"/>
      <w:marTop w:val="0"/>
      <w:marBottom w:val="0"/>
      <w:divBdr>
        <w:top w:val="none" w:sz="0" w:space="0" w:color="auto"/>
        <w:left w:val="none" w:sz="0" w:space="0" w:color="auto"/>
        <w:bottom w:val="none" w:sz="0" w:space="0" w:color="auto"/>
        <w:right w:val="none" w:sz="0" w:space="0" w:color="auto"/>
      </w:divBdr>
    </w:div>
    <w:div w:id="230121746">
      <w:bodyDiv w:val="1"/>
      <w:marLeft w:val="0"/>
      <w:marRight w:val="0"/>
      <w:marTop w:val="0"/>
      <w:marBottom w:val="0"/>
      <w:divBdr>
        <w:top w:val="none" w:sz="0" w:space="0" w:color="auto"/>
        <w:left w:val="none" w:sz="0" w:space="0" w:color="auto"/>
        <w:bottom w:val="none" w:sz="0" w:space="0" w:color="auto"/>
        <w:right w:val="none" w:sz="0" w:space="0" w:color="auto"/>
      </w:divBdr>
    </w:div>
    <w:div w:id="232204705">
      <w:bodyDiv w:val="1"/>
      <w:marLeft w:val="0"/>
      <w:marRight w:val="0"/>
      <w:marTop w:val="0"/>
      <w:marBottom w:val="0"/>
      <w:divBdr>
        <w:top w:val="none" w:sz="0" w:space="0" w:color="auto"/>
        <w:left w:val="none" w:sz="0" w:space="0" w:color="auto"/>
        <w:bottom w:val="none" w:sz="0" w:space="0" w:color="auto"/>
        <w:right w:val="none" w:sz="0" w:space="0" w:color="auto"/>
      </w:divBdr>
      <w:divsChild>
        <w:div w:id="578179705">
          <w:marLeft w:val="0"/>
          <w:marRight w:val="0"/>
          <w:marTop w:val="0"/>
          <w:marBottom w:val="0"/>
          <w:divBdr>
            <w:top w:val="none" w:sz="0" w:space="0" w:color="auto"/>
            <w:left w:val="none" w:sz="0" w:space="0" w:color="auto"/>
            <w:bottom w:val="none" w:sz="0" w:space="0" w:color="auto"/>
            <w:right w:val="none" w:sz="0" w:space="0" w:color="auto"/>
          </w:divBdr>
          <w:divsChild>
            <w:div w:id="95447158">
              <w:marLeft w:val="0"/>
              <w:marRight w:val="0"/>
              <w:marTop w:val="0"/>
              <w:marBottom w:val="0"/>
              <w:divBdr>
                <w:top w:val="none" w:sz="0" w:space="0" w:color="auto"/>
                <w:left w:val="none" w:sz="0" w:space="0" w:color="auto"/>
                <w:bottom w:val="none" w:sz="0" w:space="0" w:color="auto"/>
                <w:right w:val="none" w:sz="0" w:space="0" w:color="auto"/>
              </w:divBdr>
              <w:divsChild>
                <w:div w:id="166411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258898">
          <w:marLeft w:val="0"/>
          <w:marRight w:val="0"/>
          <w:marTop w:val="0"/>
          <w:marBottom w:val="0"/>
          <w:divBdr>
            <w:top w:val="none" w:sz="0" w:space="0" w:color="auto"/>
            <w:left w:val="none" w:sz="0" w:space="0" w:color="auto"/>
            <w:bottom w:val="none" w:sz="0" w:space="0" w:color="auto"/>
            <w:right w:val="none" w:sz="0" w:space="0" w:color="auto"/>
          </w:divBdr>
          <w:divsChild>
            <w:div w:id="1835607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6674582">
      <w:bodyDiv w:val="1"/>
      <w:marLeft w:val="0"/>
      <w:marRight w:val="0"/>
      <w:marTop w:val="0"/>
      <w:marBottom w:val="0"/>
      <w:divBdr>
        <w:top w:val="none" w:sz="0" w:space="0" w:color="auto"/>
        <w:left w:val="none" w:sz="0" w:space="0" w:color="auto"/>
        <w:bottom w:val="none" w:sz="0" w:space="0" w:color="auto"/>
        <w:right w:val="none" w:sz="0" w:space="0" w:color="auto"/>
      </w:divBdr>
    </w:div>
    <w:div w:id="238636989">
      <w:bodyDiv w:val="1"/>
      <w:marLeft w:val="0"/>
      <w:marRight w:val="0"/>
      <w:marTop w:val="0"/>
      <w:marBottom w:val="0"/>
      <w:divBdr>
        <w:top w:val="none" w:sz="0" w:space="0" w:color="auto"/>
        <w:left w:val="none" w:sz="0" w:space="0" w:color="auto"/>
        <w:bottom w:val="none" w:sz="0" w:space="0" w:color="auto"/>
        <w:right w:val="none" w:sz="0" w:space="0" w:color="auto"/>
      </w:divBdr>
    </w:div>
    <w:div w:id="240338693">
      <w:bodyDiv w:val="1"/>
      <w:marLeft w:val="0"/>
      <w:marRight w:val="0"/>
      <w:marTop w:val="0"/>
      <w:marBottom w:val="0"/>
      <w:divBdr>
        <w:top w:val="none" w:sz="0" w:space="0" w:color="auto"/>
        <w:left w:val="none" w:sz="0" w:space="0" w:color="auto"/>
        <w:bottom w:val="none" w:sz="0" w:space="0" w:color="auto"/>
        <w:right w:val="none" w:sz="0" w:space="0" w:color="auto"/>
      </w:divBdr>
    </w:div>
    <w:div w:id="242688480">
      <w:bodyDiv w:val="1"/>
      <w:marLeft w:val="0"/>
      <w:marRight w:val="0"/>
      <w:marTop w:val="0"/>
      <w:marBottom w:val="0"/>
      <w:divBdr>
        <w:top w:val="none" w:sz="0" w:space="0" w:color="auto"/>
        <w:left w:val="none" w:sz="0" w:space="0" w:color="auto"/>
        <w:bottom w:val="none" w:sz="0" w:space="0" w:color="auto"/>
        <w:right w:val="none" w:sz="0" w:space="0" w:color="auto"/>
      </w:divBdr>
    </w:div>
    <w:div w:id="243489123">
      <w:bodyDiv w:val="1"/>
      <w:marLeft w:val="0"/>
      <w:marRight w:val="0"/>
      <w:marTop w:val="0"/>
      <w:marBottom w:val="0"/>
      <w:divBdr>
        <w:top w:val="none" w:sz="0" w:space="0" w:color="auto"/>
        <w:left w:val="none" w:sz="0" w:space="0" w:color="auto"/>
        <w:bottom w:val="none" w:sz="0" w:space="0" w:color="auto"/>
        <w:right w:val="none" w:sz="0" w:space="0" w:color="auto"/>
      </w:divBdr>
    </w:div>
    <w:div w:id="247544015">
      <w:bodyDiv w:val="1"/>
      <w:marLeft w:val="0"/>
      <w:marRight w:val="0"/>
      <w:marTop w:val="0"/>
      <w:marBottom w:val="0"/>
      <w:divBdr>
        <w:top w:val="none" w:sz="0" w:space="0" w:color="auto"/>
        <w:left w:val="none" w:sz="0" w:space="0" w:color="auto"/>
        <w:bottom w:val="none" w:sz="0" w:space="0" w:color="auto"/>
        <w:right w:val="none" w:sz="0" w:space="0" w:color="auto"/>
      </w:divBdr>
      <w:divsChild>
        <w:div w:id="862791750">
          <w:marLeft w:val="0"/>
          <w:marRight w:val="0"/>
          <w:marTop w:val="0"/>
          <w:marBottom w:val="0"/>
          <w:divBdr>
            <w:top w:val="none" w:sz="0" w:space="0" w:color="auto"/>
            <w:left w:val="none" w:sz="0" w:space="0" w:color="auto"/>
            <w:bottom w:val="none" w:sz="0" w:space="0" w:color="auto"/>
            <w:right w:val="none" w:sz="0" w:space="0" w:color="auto"/>
          </w:divBdr>
          <w:divsChild>
            <w:div w:id="1419206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740893">
      <w:bodyDiv w:val="1"/>
      <w:marLeft w:val="0"/>
      <w:marRight w:val="0"/>
      <w:marTop w:val="0"/>
      <w:marBottom w:val="0"/>
      <w:divBdr>
        <w:top w:val="none" w:sz="0" w:space="0" w:color="auto"/>
        <w:left w:val="none" w:sz="0" w:space="0" w:color="auto"/>
        <w:bottom w:val="none" w:sz="0" w:space="0" w:color="auto"/>
        <w:right w:val="none" w:sz="0" w:space="0" w:color="auto"/>
      </w:divBdr>
    </w:div>
    <w:div w:id="248080161">
      <w:bodyDiv w:val="1"/>
      <w:marLeft w:val="0"/>
      <w:marRight w:val="0"/>
      <w:marTop w:val="0"/>
      <w:marBottom w:val="0"/>
      <w:divBdr>
        <w:top w:val="none" w:sz="0" w:space="0" w:color="auto"/>
        <w:left w:val="none" w:sz="0" w:space="0" w:color="auto"/>
        <w:bottom w:val="none" w:sz="0" w:space="0" w:color="auto"/>
        <w:right w:val="none" w:sz="0" w:space="0" w:color="auto"/>
      </w:divBdr>
      <w:divsChild>
        <w:div w:id="1677265216">
          <w:marLeft w:val="0"/>
          <w:marRight w:val="0"/>
          <w:marTop w:val="0"/>
          <w:marBottom w:val="0"/>
          <w:divBdr>
            <w:top w:val="none" w:sz="0" w:space="0" w:color="auto"/>
            <w:left w:val="none" w:sz="0" w:space="0" w:color="auto"/>
            <w:bottom w:val="none" w:sz="0" w:space="0" w:color="auto"/>
            <w:right w:val="none" w:sz="0" w:space="0" w:color="auto"/>
          </w:divBdr>
          <w:divsChild>
            <w:div w:id="1693847165">
              <w:marLeft w:val="0"/>
              <w:marRight w:val="0"/>
              <w:marTop w:val="0"/>
              <w:marBottom w:val="0"/>
              <w:divBdr>
                <w:top w:val="none" w:sz="0" w:space="0" w:color="auto"/>
                <w:left w:val="none" w:sz="0" w:space="0" w:color="auto"/>
                <w:bottom w:val="none" w:sz="0" w:space="0" w:color="auto"/>
                <w:right w:val="none" w:sz="0" w:space="0" w:color="auto"/>
              </w:divBdr>
              <w:divsChild>
                <w:div w:id="1584412695">
                  <w:marLeft w:val="0"/>
                  <w:marRight w:val="0"/>
                  <w:marTop w:val="0"/>
                  <w:marBottom w:val="0"/>
                  <w:divBdr>
                    <w:top w:val="none" w:sz="0" w:space="0" w:color="auto"/>
                    <w:left w:val="none" w:sz="0" w:space="0" w:color="auto"/>
                    <w:bottom w:val="none" w:sz="0" w:space="0" w:color="auto"/>
                    <w:right w:val="none" w:sz="0" w:space="0" w:color="auto"/>
                  </w:divBdr>
                  <w:divsChild>
                    <w:div w:id="1371146021">
                      <w:marLeft w:val="0"/>
                      <w:marRight w:val="0"/>
                      <w:marTop w:val="0"/>
                      <w:marBottom w:val="0"/>
                      <w:divBdr>
                        <w:top w:val="none" w:sz="0" w:space="0" w:color="auto"/>
                        <w:left w:val="none" w:sz="0" w:space="0" w:color="auto"/>
                        <w:bottom w:val="none" w:sz="0" w:space="0" w:color="auto"/>
                        <w:right w:val="none" w:sz="0" w:space="0" w:color="auto"/>
                      </w:divBdr>
                    </w:div>
                    <w:div w:id="394134271">
                      <w:marLeft w:val="0"/>
                      <w:marRight w:val="0"/>
                      <w:marTop w:val="0"/>
                      <w:marBottom w:val="0"/>
                      <w:divBdr>
                        <w:top w:val="none" w:sz="0" w:space="0" w:color="auto"/>
                        <w:left w:val="none" w:sz="0" w:space="0" w:color="auto"/>
                        <w:bottom w:val="none" w:sz="0" w:space="0" w:color="auto"/>
                        <w:right w:val="none" w:sz="0" w:space="0" w:color="auto"/>
                      </w:divBdr>
                    </w:div>
                    <w:div w:id="1793551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2921726">
          <w:marLeft w:val="0"/>
          <w:marRight w:val="0"/>
          <w:marTop w:val="0"/>
          <w:marBottom w:val="0"/>
          <w:divBdr>
            <w:top w:val="none" w:sz="0" w:space="0" w:color="auto"/>
            <w:left w:val="none" w:sz="0" w:space="0" w:color="auto"/>
            <w:bottom w:val="none" w:sz="0" w:space="0" w:color="auto"/>
            <w:right w:val="none" w:sz="0" w:space="0" w:color="auto"/>
          </w:divBdr>
        </w:div>
      </w:divsChild>
    </w:div>
    <w:div w:id="248655566">
      <w:bodyDiv w:val="1"/>
      <w:marLeft w:val="0"/>
      <w:marRight w:val="0"/>
      <w:marTop w:val="0"/>
      <w:marBottom w:val="0"/>
      <w:divBdr>
        <w:top w:val="none" w:sz="0" w:space="0" w:color="auto"/>
        <w:left w:val="none" w:sz="0" w:space="0" w:color="auto"/>
        <w:bottom w:val="none" w:sz="0" w:space="0" w:color="auto"/>
        <w:right w:val="none" w:sz="0" w:space="0" w:color="auto"/>
      </w:divBdr>
    </w:div>
    <w:div w:id="248925590">
      <w:bodyDiv w:val="1"/>
      <w:marLeft w:val="0"/>
      <w:marRight w:val="0"/>
      <w:marTop w:val="0"/>
      <w:marBottom w:val="0"/>
      <w:divBdr>
        <w:top w:val="none" w:sz="0" w:space="0" w:color="auto"/>
        <w:left w:val="none" w:sz="0" w:space="0" w:color="auto"/>
        <w:bottom w:val="none" w:sz="0" w:space="0" w:color="auto"/>
        <w:right w:val="none" w:sz="0" w:space="0" w:color="auto"/>
      </w:divBdr>
    </w:div>
    <w:div w:id="250701992">
      <w:bodyDiv w:val="1"/>
      <w:marLeft w:val="0"/>
      <w:marRight w:val="0"/>
      <w:marTop w:val="0"/>
      <w:marBottom w:val="0"/>
      <w:divBdr>
        <w:top w:val="none" w:sz="0" w:space="0" w:color="auto"/>
        <w:left w:val="none" w:sz="0" w:space="0" w:color="auto"/>
        <w:bottom w:val="none" w:sz="0" w:space="0" w:color="auto"/>
        <w:right w:val="none" w:sz="0" w:space="0" w:color="auto"/>
      </w:divBdr>
      <w:divsChild>
        <w:div w:id="823811206">
          <w:marLeft w:val="0"/>
          <w:marRight w:val="0"/>
          <w:marTop w:val="0"/>
          <w:marBottom w:val="0"/>
          <w:divBdr>
            <w:top w:val="none" w:sz="0" w:space="0" w:color="auto"/>
            <w:left w:val="none" w:sz="0" w:space="0" w:color="auto"/>
            <w:bottom w:val="none" w:sz="0" w:space="0" w:color="auto"/>
            <w:right w:val="none" w:sz="0" w:space="0" w:color="auto"/>
          </w:divBdr>
        </w:div>
        <w:div w:id="670181389">
          <w:marLeft w:val="0"/>
          <w:marRight w:val="0"/>
          <w:marTop w:val="0"/>
          <w:marBottom w:val="0"/>
          <w:divBdr>
            <w:top w:val="none" w:sz="0" w:space="0" w:color="auto"/>
            <w:left w:val="none" w:sz="0" w:space="0" w:color="auto"/>
            <w:bottom w:val="none" w:sz="0" w:space="0" w:color="auto"/>
            <w:right w:val="none" w:sz="0" w:space="0" w:color="auto"/>
          </w:divBdr>
        </w:div>
      </w:divsChild>
    </w:div>
    <w:div w:id="250897174">
      <w:bodyDiv w:val="1"/>
      <w:marLeft w:val="0"/>
      <w:marRight w:val="0"/>
      <w:marTop w:val="0"/>
      <w:marBottom w:val="0"/>
      <w:divBdr>
        <w:top w:val="none" w:sz="0" w:space="0" w:color="auto"/>
        <w:left w:val="none" w:sz="0" w:space="0" w:color="auto"/>
        <w:bottom w:val="none" w:sz="0" w:space="0" w:color="auto"/>
        <w:right w:val="none" w:sz="0" w:space="0" w:color="auto"/>
      </w:divBdr>
    </w:div>
    <w:div w:id="252014962">
      <w:bodyDiv w:val="1"/>
      <w:marLeft w:val="0"/>
      <w:marRight w:val="0"/>
      <w:marTop w:val="0"/>
      <w:marBottom w:val="0"/>
      <w:divBdr>
        <w:top w:val="none" w:sz="0" w:space="0" w:color="auto"/>
        <w:left w:val="none" w:sz="0" w:space="0" w:color="auto"/>
        <w:bottom w:val="none" w:sz="0" w:space="0" w:color="auto"/>
        <w:right w:val="none" w:sz="0" w:space="0" w:color="auto"/>
      </w:divBdr>
    </w:div>
    <w:div w:id="255748627">
      <w:bodyDiv w:val="1"/>
      <w:marLeft w:val="0"/>
      <w:marRight w:val="0"/>
      <w:marTop w:val="0"/>
      <w:marBottom w:val="0"/>
      <w:divBdr>
        <w:top w:val="none" w:sz="0" w:space="0" w:color="auto"/>
        <w:left w:val="none" w:sz="0" w:space="0" w:color="auto"/>
        <w:bottom w:val="none" w:sz="0" w:space="0" w:color="auto"/>
        <w:right w:val="none" w:sz="0" w:space="0" w:color="auto"/>
      </w:divBdr>
    </w:div>
    <w:div w:id="256406454">
      <w:bodyDiv w:val="1"/>
      <w:marLeft w:val="0"/>
      <w:marRight w:val="0"/>
      <w:marTop w:val="0"/>
      <w:marBottom w:val="0"/>
      <w:divBdr>
        <w:top w:val="none" w:sz="0" w:space="0" w:color="auto"/>
        <w:left w:val="none" w:sz="0" w:space="0" w:color="auto"/>
        <w:bottom w:val="none" w:sz="0" w:space="0" w:color="auto"/>
        <w:right w:val="none" w:sz="0" w:space="0" w:color="auto"/>
      </w:divBdr>
    </w:div>
    <w:div w:id="256597373">
      <w:bodyDiv w:val="1"/>
      <w:marLeft w:val="0"/>
      <w:marRight w:val="0"/>
      <w:marTop w:val="0"/>
      <w:marBottom w:val="0"/>
      <w:divBdr>
        <w:top w:val="none" w:sz="0" w:space="0" w:color="auto"/>
        <w:left w:val="none" w:sz="0" w:space="0" w:color="auto"/>
        <w:bottom w:val="none" w:sz="0" w:space="0" w:color="auto"/>
        <w:right w:val="none" w:sz="0" w:space="0" w:color="auto"/>
      </w:divBdr>
    </w:div>
    <w:div w:id="256839127">
      <w:bodyDiv w:val="1"/>
      <w:marLeft w:val="0"/>
      <w:marRight w:val="0"/>
      <w:marTop w:val="0"/>
      <w:marBottom w:val="0"/>
      <w:divBdr>
        <w:top w:val="none" w:sz="0" w:space="0" w:color="auto"/>
        <w:left w:val="none" w:sz="0" w:space="0" w:color="auto"/>
        <w:bottom w:val="none" w:sz="0" w:space="0" w:color="auto"/>
        <w:right w:val="none" w:sz="0" w:space="0" w:color="auto"/>
      </w:divBdr>
      <w:divsChild>
        <w:div w:id="1535533984">
          <w:marLeft w:val="0"/>
          <w:marRight w:val="0"/>
          <w:marTop w:val="0"/>
          <w:marBottom w:val="0"/>
          <w:divBdr>
            <w:top w:val="none" w:sz="0" w:space="0" w:color="auto"/>
            <w:left w:val="none" w:sz="0" w:space="0" w:color="auto"/>
            <w:bottom w:val="none" w:sz="0" w:space="0" w:color="auto"/>
            <w:right w:val="none" w:sz="0" w:space="0" w:color="auto"/>
          </w:divBdr>
          <w:divsChild>
            <w:div w:id="1888488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8409906">
      <w:bodyDiv w:val="1"/>
      <w:marLeft w:val="0"/>
      <w:marRight w:val="0"/>
      <w:marTop w:val="0"/>
      <w:marBottom w:val="0"/>
      <w:divBdr>
        <w:top w:val="none" w:sz="0" w:space="0" w:color="auto"/>
        <w:left w:val="none" w:sz="0" w:space="0" w:color="auto"/>
        <w:bottom w:val="none" w:sz="0" w:space="0" w:color="auto"/>
        <w:right w:val="none" w:sz="0" w:space="0" w:color="auto"/>
      </w:divBdr>
      <w:divsChild>
        <w:div w:id="251743770">
          <w:marLeft w:val="0"/>
          <w:marRight w:val="0"/>
          <w:marTop w:val="0"/>
          <w:marBottom w:val="0"/>
          <w:divBdr>
            <w:top w:val="none" w:sz="0" w:space="0" w:color="auto"/>
            <w:left w:val="none" w:sz="0" w:space="0" w:color="auto"/>
            <w:bottom w:val="none" w:sz="0" w:space="0" w:color="auto"/>
            <w:right w:val="none" w:sz="0" w:space="0" w:color="auto"/>
          </w:divBdr>
        </w:div>
        <w:div w:id="1695766341">
          <w:marLeft w:val="0"/>
          <w:marRight w:val="0"/>
          <w:marTop w:val="0"/>
          <w:marBottom w:val="0"/>
          <w:divBdr>
            <w:top w:val="none" w:sz="0" w:space="0" w:color="auto"/>
            <w:left w:val="none" w:sz="0" w:space="0" w:color="auto"/>
            <w:bottom w:val="none" w:sz="0" w:space="0" w:color="auto"/>
            <w:right w:val="none" w:sz="0" w:space="0" w:color="auto"/>
          </w:divBdr>
        </w:div>
      </w:divsChild>
    </w:div>
    <w:div w:id="258753065">
      <w:bodyDiv w:val="1"/>
      <w:marLeft w:val="0"/>
      <w:marRight w:val="0"/>
      <w:marTop w:val="0"/>
      <w:marBottom w:val="0"/>
      <w:divBdr>
        <w:top w:val="none" w:sz="0" w:space="0" w:color="auto"/>
        <w:left w:val="none" w:sz="0" w:space="0" w:color="auto"/>
        <w:bottom w:val="none" w:sz="0" w:space="0" w:color="auto"/>
        <w:right w:val="none" w:sz="0" w:space="0" w:color="auto"/>
      </w:divBdr>
      <w:divsChild>
        <w:div w:id="1871407510">
          <w:marLeft w:val="0"/>
          <w:marRight w:val="0"/>
          <w:marTop w:val="0"/>
          <w:marBottom w:val="0"/>
          <w:divBdr>
            <w:top w:val="none" w:sz="0" w:space="0" w:color="auto"/>
            <w:left w:val="none" w:sz="0" w:space="0" w:color="auto"/>
            <w:bottom w:val="none" w:sz="0" w:space="0" w:color="auto"/>
            <w:right w:val="none" w:sz="0" w:space="0" w:color="auto"/>
          </w:divBdr>
        </w:div>
        <w:div w:id="1046686344">
          <w:marLeft w:val="0"/>
          <w:marRight w:val="0"/>
          <w:marTop w:val="0"/>
          <w:marBottom w:val="0"/>
          <w:divBdr>
            <w:top w:val="none" w:sz="0" w:space="0" w:color="auto"/>
            <w:left w:val="none" w:sz="0" w:space="0" w:color="auto"/>
            <w:bottom w:val="none" w:sz="0" w:space="0" w:color="auto"/>
            <w:right w:val="none" w:sz="0" w:space="0" w:color="auto"/>
          </w:divBdr>
        </w:div>
        <w:div w:id="993606009">
          <w:marLeft w:val="0"/>
          <w:marRight w:val="0"/>
          <w:marTop w:val="0"/>
          <w:marBottom w:val="0"/>
          <w:divBdr>
            <w:top w:val="none" w:sz="0" w:space="0" w:color="auto"/>
            <w:left w:val="none" w:sz="0" w:space="0" w:color="auto"/>
            <w:bottom w:val="none" w:sz="0" w:space="0" w:color="auto"/>
            <w:right w:val="none" w:sz="0" w:space="0" w:color="auto"/>
          </w:divBdr>
        </w:div>
        <w:div w:id="1806584900">
          <w:marLeft w:val="0"/>
          <w:marRight w:val="0"/>
          <w:marTop w:val="0"/>
          <w:marBottom w:val="0"/>
          <w:divBdr>
            <w:top w:val="none" w:sz="0" w:space="0" w:color="auto"/>
            <w:left w:val="none" w:sz="0" w:space="0" w:color="auto"/>
            <w:bottom w:val="none" w:sz="0" w:space="0" w:color="auto"/>
            <w:right w:val="none" w:sz="0" w:space="0" w:color="auto"/>
          </w:divBdr>
        </w:div>
        <w:div w:id="1992056409">
          <w:marLeft w:val="0"/>
          <w:marRight w:val="0"/>
          <w:marTop w:val="0"/>
          <w:marBottom w:val="0"/>
          <w:divBdr>
            <w:top w:val="none" w:sz="0" w:space="0" w:color="auto"/>
            <w:left w:val="none" w:sz="0" w:space="0" w:color="auto"/>
            <w:bottom w:val="none" w:sz="0" w:space="0" w:color="auto"/>
            <w:right w:val="none" w:sz="0" w:space="0" w:color="auto"/>
          </w:divBdr>
        </w:div>
        <w:div w:id="1851796874">
          <w:marLeft w:val="0"/>
          <w:marRight w:val="0"/>
          <w:marTop w:val="0"/>
          <w:marBottom w:val="0"/>
          <w:divBdr>
            <w:top w:val="none" w:sz="0" w:space="0" w:color="auto"/>
            <w:left w:val="none" w:sz="0" w:space="0" w:color="auto"/>
            <w:bottom w:val="none" w:sz="0" w:space="0" w:color="auto"/>
            <w:right w:val="none" w:sz="0" w:space="0" w:color="auto"/>
          </w:divBdr>
          <w:divsChild>
            <w:div w:id="299847762">
              <w:marLeft w:val="0"/>
              <w:marRight w:val="0"/>
              <w:marTop w:val="0"/>
              <w:marBottom w:val="0"/>
              <w:divBdr>
                <w:top w:val="none" w:sz="0" w:space="0" w:color="auto"/>
                <w:left w:val="none" w:sz="0" w:space="0" w:color="auto"/>
                <w:bottom w:val="none" w:sz="0" w:space="0" w:color="auto"/>
                <w:right w:val="none" w:sz="0" w:space="0" w:color="auto"/>
              </w:divBdr>
            </w:div>
            <w:div w:id="2073387142">
              <w:marLeft w:val="0"/>
              <w:marRight w:val="0"/>
              <w:marTop w:val="0"/>
              <w:marBottom w:val="0"/>
              <w:divBdr>
                <w:top w:val="none" w:sz="0" w:space="0" w:color="auto"/>
                <w:left w:val="none" w:sz="0" w:space="0" w:color="auto"/>
                <w:bottom w:val="none" w:sz="0" w:space="0" w:color="auto"/>
                <w:right w:val="none" w:sz="0" w:space="0" w:color="auto"/>
              </w:divBdr>
            </w:div>
            <w:div w:id="1740789168">
              <w:marLeft w:val="0"/>
              <w:marRight w:val="0"/>
              <w:marTop w:val="0"/>
              <w:marBottom w:val="0"/>
              <w:divBdr>
                <w:top w:val="none" w:sz="0" w:space="0" w:color="auto"/>
                <w:left w:val="none" w:sz="0" w:space="0" w:color="auto"/>
                <w:bottom w:val="none" w:sz="0" w:space="0" w:color="auto"/>
                <w:right w:val="none" w:sz="0" w:space="0" w:color="auto"/>
              </w:divBdr>
              <w:divsChild>
                <w:div w:id="911432860">
                  <w:marLeft w:val="0"/>
                  <w:marRight w:val="0"/>
                  <w:marTop w:val="0"/>
                  <w:marBottom w:val="0"/>
                  <w:divBdr>
                    <w:top w:val="none" w:sz="0" w:space="0" w:color="auto"/>
                    <w:left w:val="none" w:sz="0" w:space="0" w:color="auto"/>
                    <w:bottom w:val="none" w:sz="0" w:space="0" w:color="auto"/>
                    <w:right w:val="none" w:sz="0" w:space="0" w:color="auto"/>
                  </w:divBdr>
                </w:div>
                <w:div w:id="2036424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036939">
      <w:bodyDiv w:val="1"/>
      <w:marLeft w:val="0"/>
      <w:marRight w:val="0"/>
      <w:marTop w:val="0"/>
      <w:marBottom w:val="0"/>
      <w:divBdr>
        <w:top w:val="none" w:sz="0" w:space="0" w:color="auto"/>
        <w:left w:val="none" w:sz="0" w:space="0" w:color="auto"/>
        <w:bottom w:val="none" w:sz="0" w:space="0" w:color="auto"/>
        <w:right w:val="none" w:sz="0" w:space="0" w:color="auto"/>
      </w:divBdr>
    </w:div>
    <w:div w:id="262496635">
      <w:bodyDiv w:val="1"/>
      <w:marLeft w:val="0"/>
      <w:marRight w:val="0"/>
      <w:marTop w:val="0"/>
      <w:marBottom w:val="0"/>
      <w:divBdr>
        <w:top w:val="none" w:sz="0" w:space="0" w:color="auto"/>
        <w:left w:val="none" w:sz="0" w:space="0" w:color="auto"/>
        <w:bottom w:val="none" w:sz="0" w:space="0" w:color="auto"/>
        <w:right w:val="none" w:sz="0" w:space="0" w:color="auto"/>
      </w:divBdr>
    </w:div>
    <w:div w:id="263079509">
      <w:bodyDiv w:val="1"/>
      <w:marLeft w:val="0"/>
      <w:marRight w:val="0"/>
      <w:marTop w:val="0"/>
      <w:marBottom w:val="0"/>
      <w:divBdr>
        <w:top w:val="none" w:sz="0" w:space="0" w:color="auto"/>
        <w:left w:val="none" w:sz="0" w:space="0" w:color="auto"/>
        <w:bottom w:val="none" w:sz="0" w:space="0" w:color="auto"/>
        <w:right w:val="none" w:sz="0" w:space="0" w:color="auto"/>
      </w:divBdr>
    </w:div>
    <w:div w:id="267740122">
      <w:bodyDiv w:val="1"/>
      <w:marLeft w:val="0"/>
      <w:marRight w:val="0"/>
      <w:marTop w:val="0"/>
      <w:marBottom w:val="0"/>
      <w:divBdr>
        <w:top w:val="none" w:sz="0" w:space="0" w:color="auto"/>
        <w:left w:val="none" w:sz="0" w:space="0" w:color="auto"/>
        <w:bottom w:val="none" w:sz="0" w:space="0" w:color="auto"/>
        <w:right w:val="none" w:sz="0" w:space="0" w:color="auto"/>
      </w:divBdr>
    </w:div>
    <w:div w:id="267977018">
      <w:bodyDiv w:val="1"/>
      <w:marLeft w:val="0"/>
      <w:marRight w:val="0"/>
      <w:marTop w:val="0"/>
      <w:marBottom w:val="0"/>
      <w:divBdr>
        <w:top w:val="none" w:sz="0" w:space="0" w:color="auto"/>
        <w:left w:val="none" w:sz="0" w:space="0" w:color="auto"/>
        <w:bottom w:val="none" w:sz="0" w:space="0" w:color="auto"/>
        <w:right w:val="none" w:sz="0" w:space="0" w:color="auto"/>
      </w:divBdr>
    </w:div>
    <w:div w:id="269244355">
      <w:bodyDiv w:val="1"/>
      <w:marLeft w:val="0"/>
      <w:marRight w:val="0"/>
      <w:marTop w:val="0"/>
      <w:marBottom w:val="0"/>
      <w:divBdr>
        <w:top w:val="none" w:sz="0" w:space="0" w:color="auto"/>
        <w:left w:val="none" w:sz="0" w:space="0" w:color="auto"/>
        <w:bottom w:val="none" w:sz="0" w:space="0" w:color="auto"/>
        <w:right w:val="none" w:sz="0" w:space="0" w:color="auto"/>
      </w:divBdr>
    </w:div>
    <w:div w:id="270013173">
      <w:bodyDiv w:val="1"/>
      <w:marLeft w:val="0"/>
      <w:marRight w:val="0"/>
      <w:marTop w:val="0"/>
      <w:marBottom w:val="0"/>
      <w:divBdr>
        <w:top w:val="none" w:sz="0" w:space="0" w:color="auto"/>
        <w:left w:val="none" w:sz="0" w:space="0" w:color="auto"/>
        <w:bottom w:val="none" w:sz="0" w:space="0" w:color="auto"/>
        <w:right w:val="none" w:sz="0" w:space="0" w:color="auto"/>
      </w:divBdr>
    </w:div>
    <w:div w:id="271475642">
      <w:bodyDiv w:val="1"/>
      <w:marLeft w:val="0"/>
      <w:marRight w:val="0"/>
      <w:marTop w:val="0"/>
      <w:marBottom w:val="0"/>
      <w:divBdr>
        <w:top w:val="none" w:sz="0" w:space="0" w:color="auto"/>
        <w:left w:val="none" w:sz="0" w:space="0" w:color="auto"/>
        <w:bottom w:val="none" w:sz="0" w:space="0" w:color="auto"/>
        <w:right w:val="none" w:sz="0" w:space="0" w:color="auto"/>
      </w:divBdr>
      <w:divsChild>
        <w:div w:id="481431880">
          <w:marLeft w:val="0"/>
          <w:marRight w:val="0"/>
          <w:marTop w:val="0"/>
          <w:marBottom w:val="0"/>
          <w:divBdr>
            <w:top w:val="none" w:sz="0" w:space="0" w:color="auto"/>
            <w:left w:val="none" w:sz="0" w:space="0" w:color="auto"/>
            <w:bottom w:val="none" w:sz="0" w:space="0" w:color="auto"/>
            <w:right w:val="none" w:sz="0" w:space="0" w:color="auto"/>
          </w:divBdr>
        </w:div>
      </w:divsChild>
    </w:div>
    <w:div w:id="272133494">
      <w:bodyDiv w:val="1"/>
      <w:marLeft w:val="0"/>
      <w:marRight w:val="0"/>
      <w:marTop w:val="0"/>
      <w:marBottom w:val="0"/>
      <w:divBdr>
        <w:top w:val="none" w:sz="0" w:space="0" w:color="auto"/>
        <w:left w:val="none" w:sz="0" w:space="0" w:color="auto"/>
        <w:bottom w:val="none" w:sz="0" w:space="0" w:color="auto"/>
        <w:right w:val="none" w:sz="0" w:space="0" w:color="auto"/>
      </w:divBdr>
    </w:div>
    <w:div w:id="272711833">
      <w:bodyDiv w:val="1"/>
      <w:marLeft w:val="0"/>
      <w:marRight w:val="0"/>
      <w:marTop w:val="0"/>
      <w:marBottom w:val="0"/>
      <w:divBdr>
        <w:top w:val="none" w:sz="0" w:space="0" w:color="auto"/>
        <w:left w:val="none" w:sz="0" w:space="0" w:color="auto"/>
        <w:bottom w:val="none" w:sz="0" w:space="0" w:color="auto"/>
        <w:right w:val="none" w:sz="0" w:space="0" w:color="auto"/>
      </w:divBdr>
    </w:div>
    <w:div w:id="273639570">
      <w:bodyDiv w:val="1"/>
      <w:marLeft w:val="0"/>
      <w:marRight w:val="0"/>
      <w:marTop w:val="0"/>
      <w:marBottom w:val="0"/>
      <w:divBdr>
        <w:top w:val="none" w:sz="0" w:space="0" w:color="auto"/>
        <w:left w:val="none" w:sz="0" w:space="0" w:color="auto"/>
        <w:bottom w:val="none" w:sz="0" w:space="0" w:color="auto"/>
        <w:right w:val="none" w:sz="0" w:space="0" w:color="auto"/>
      </w:divBdr>
    </w:div>
    <w:div w:id="274947813">
      <w:bodyDiv w:val="1"/>
      <w:marLeft w:val="0"/>
      <w:marRight w:val="0"/>
      <w:marTop w:val="0"/>
      <w:marBottom w:val="0"/>
      <w:divBdr>
        <w:top w:val="none" w:sz="0" w:space="0" w:color="auto"/>
        <w:left w:val="none" w:sz="0" w:space="0" w:color="auto"/>
        <w:bottom w:val="none" w:sz="0" w:space="0" w:color="auto"/>
        <w:right w:val="none" w:sz="0" w:space="0" w:color="auto"/>
      </w:divBdr>
    </w:div>
    <w:div w:id="277950502">
      <w:bodyDiv w:val="1"/>
      <w:marLeft w:val="0"/>
      <w:marRight w:val="0"/>
      <w:marTop w:val="0"/>
      <w:marBottom w:val="0"/>
      <w:divBdr>
        <w:top w:val="none" w:sz="0" w:space="0" w:color="auto"/>
        <w:left w:val="none" w:sz="0" w:space="0" w:color="auto"/>
        <w:bottom w:val="none" w:sz="0" w:space="0" w:color="auto"/>
        <w:right w:val="none" w:sz="0" w:space="0" w:color="auto"/>
      </w:divBdr>
    </w:div>
    <w:div w:id="280914230">
      <w:bodyDiv w:val="1"/>
      <w:marLeft w:val="0"/>
      <w:marRight w:val="0"/>
      <w:marTop w:val="0"/>
      <w:marBottom w:val="0"/>
      <w:divBdr>
        <w:top w:val="none" w:sz="0" w:space="0" w:color="auto"/>
        <w:left w:val="none" w:sz="0" w:space="0" w:color="auto"/>
        <w:bottom w:val="none" w:sz="0" w:space="0" w:color="auto"/>
        <w:right w:val="none" w:sz="0" w:space="0" w:color="auto"/>
      </w:divBdr>
    </w:div>
    <w:div w:id="283730312">
      <w:bodyDiv w:val="1"/>
      <w:marLeft w:val="0"/>
      <w:marRight w:val="0"/>
      <w:marTop w:val="0"/>
      <w:marBottom w:val="0"/>
      <w:divBdr>
        <w:top w:val="none" w:sz="0" w:space="0" w:color="auto"/>
        <w:left w:val="none" w:sz="0" w:space="0" w:color="auto"/>
        <w:bottom w:val="none" w:sz="0" w:space="0" w:color="auto"/>
        <w:right w:val="none" w:sz="0" w:space="0" w:color="auto"/>
      </w:divBdr>
    </w:div>
    <w:div w:id="283773796">
      <w:bodyDiv w:val="1"/>
      <w:marLeft w:val="0"/>
      <w:marRight w:val="0"/>
      <w:marTop w:val="0"/>
      <w:marBottom w:val="0"/>
      <w:divBdr>
        <w:top w:val="none" w:sz="0" w:space="0" w:color="auto"/>
        <w:left w:val="none" w:sz="0" w:space="0" w:color="auto"/>
        <w:bottom w:val="none" w:sz="0" w:space="0" w:color="auto"/>
        <w:right w:val="none" w:sz="0" w:space="0" w:color="auto"/>
      </w:divBdr>
    </w:div>
    <w:div w:id="287509937">
      <w:bodyDiv w:val="1"/>
      <w:marLeft w:val="0"/>
      <w:marRight w:val="0"/>
      <w:marTop w:val="0"/>
      <w:marBottom w:val="0"/>
      <w:divBdr>
        <w:top w:val="none" w:sz="0" w:space="0" w:color="auto"/>
        <w:left w:val="none" w:sz="0" w:space="0" w:color="auto"/>
        <w:bottom w:val="none" w:sz="0" w:space="0" w:color="auto"/>
        <w:right w:val="none" w:sz="0" w:space="0" w:color="auto"/>
      </w:divBdr>
    </w:div>
    <w:div w:id="288555836">
      <w:bodyDiv w:val="1"/>
      <w:marLeft w:val="0"/>
      <w:marRight w:val="0"/>
      <w:marTop w:val="0"/>
      <w:marBottom w:val="0"/>
      <w:divBdr>
        <w:top w:val="none" w:sz="0" w:space="0" w:color="auto"/>
        <w:left w:val="none" w:sz="0" w:space="0" w:color="auto"/>
        <w:bottom w:val="none" w:sz="0" w:space="0" w:color="auto"/>
        <w:right w:val="none" w:sz="0" w:space="0" w:color="auto"/>
      </w:divBdr>
    </w:div>
    <w:div w:id="289946373">
      <w:bodyDiv w:val="1"/>
      <w:marLeft w:val="0"/>
      <w:marRight w:val="0"/>
      <w:marTop w:val="0"/>
      <w:marBottom w:val="0"/>
      <w:divBdr>
        <w:top w:val="none" w:sz="0" w:space="0" w:color="auto"/>
        <w:left w:val="none" w:sz="0" w:space="0" w:color="auto"/>
        <w:bottom w:val="none" w:sz="0" w:space="0" w:color="auto"/>
        <w:right w:val="none" w:sz="0" w:space="0" w:color="auto"/>
      </w:divBdr>
    </w:div>
    <w:div w:id="290283553">
      <w:bodyDiv w:val="1"/>
      <w:marLeft w:val="0"/>
      <w:marRight w:val="0"/>
      <w:marTop w:val="0"/>
      <w:marBottom w:val="0"/>
      <w:divBdr>
        <w:top w:val="none" w:sz="0" w:space="0" w:color="auto"/>
        <w:left w:val="none" w:sz="0" w:space="0" w:color="auto"/>
        <w:bottom w:val="none" w:sz="0" w:space="0" w:color="auto"/>
        <w:right w:val="none" w:sz="0" w:space="0" w:color="auto"/>
      </w:divBdr>
    </w:div>
    <w:div w:id="290745615">
      <w:bodyDiv w:val="1"/>
      <w:marLeft w:val="0"/>
      <w:marRight w:val="0"/>
      <w:marTop w:val="0"/>
      <w:marBottom w:val="0"/>
      <w:divBdr>
        <w:top w:val="none" w:sz="0" w:space="0" w:color="auto"/>
        <w:left w:val="none" w:sz="0" w:space="0" w:color="auto"/>
        <w:bottom w:val="none" w:sz="0" w:space="0" w:color="auto"/>
        <w:right w:val="none" w:sz="0" w:space="0" w:color="auto"/>
      </w:divBdr>
    </w:div>
    <w:div w:id="291709849">
      <w:bodyDiv w:val="1"/>
      <w:marLeft w:val="0"/>
      <w:marRight w:val="0"/>
      <w:marTop w:val="0"/>
      <w:marBottom w:val="0"/>
      <w:divBdr>
        <w:top w:val="none" w:sz="0" w:space="0" w:color="auto"/>
        <w:left w:val="none" w:sz="0" w:space="0" w:color="auto"/>
        <w:bottom w:val="none" w:sz="0" w:space="0" w:color="auto"/>
        <w:right w:val="none" w:sz="0" w:space="0" w:color="auto"/>
      </w:divBdr>
    </w:div>
    <w:div w:id="292442233">
      <w:bodyDiv w:val="1"/>
      <w:marLeft w:val="0"/>
      <w:marRight w:val="0"/>
      <w:marTop w:val="0"/>
      <w:marBottom w:val="0"/>
      <w:divBdr>
        <w:top w:val="none" w:sz="0" w:space="0" w:color="auto"/>
        <w:left w:val="none" w:sz="0" w:space="0" w:color="auto"/>
        <w:bottom w:val="none" w:sz="0" w:space="0" w:color="auto"/>
        <w:right w:val="none" w:sz="0" w:space="0" w:color="auto"/>
      </w:divBdr>
    </w:div>
    <w:div w:id="292756498">
      <w:bodyDiv w:val="1"/>
      <w:marLeft w:val="0"/>
      <w:marRight w:val="0"/>
      <w:marTop w:val="0"/>
      <w:marBottom w:val="0"/>
      <w:divBdr>
        <w:top w:val="none" w:sz="0" w:space="0" w:color="auto"/>
        <w:left w:val="none" w:sz="0" w:space="0" w:color="auto"/>
        <w:bottom w:val="none" w:sz="0" w:space="0" w:color="auto"/>
        <w:right w:val="none" w:sz="0" w:space="0" w:color="auto"/>
      </w:divBdr>
    </w:div>
    <w:div w:id="294868679">
      <w:bodyDiv w:val="1"/>
      <w:marLeft w:val="0"/>
      <w:marRight w:val="0"/>
      <w:marTop w:val="0"/>
      <w:marBottom w:val="0"/>
      <w:divBdr>
        <w:top w:val="none" w:sz="0" w:space="0" w:color="auto"/>
        <w:left w:val="none" w:sz="0" w:space="0" w:color="auto"/>
        <w:bottom w:val="none" w:sz="0" w:space="0" w:color="auto"/>
        <w:right w:val="none" w:sz="0" w:space="0" w:color="auto"/>
      </w:divBdr>
    </w:div>
    <w:div w:id="298849710">
      <w:bodyDiv w:val="1"/>
      <w:marLeft w:val="0"/>
      <w:marRight w:val="0"/>
      <w:marTop w:val="0"/>
      <w:marBottom w:val="0"/>
      <w:divBdr>
        <w:top w:val="none" w:sz="0" w:space="0" w:color="auto"/>
        <w:left w:val="none" w:sz="0" w:space="0" w:color="auto"/>
        <w:bottom w:val="none" w:sz="0" w:space="0" w:color="auto"/>
        <w:right w:val="none" w:sz="0" w:space="0" w:color="auto"/>
      </w:divBdr>
    </w:div>
    <w:div w:id="299455720">
      <w:bodyDiv w:val="1"/>
      <w:marLeft w:val="0"/>
      <w:marRight w:val="0"/>
      <w:marTop w:val="0"/>
      <w:marBottom w:val="0"/>
      <w:divBdr>
        <w:top w:val="none" w:sz="0" w:space="0" w:color="auto"/>
        <w:left w:val="none" w:sz="0" w:space="0" w:color="auto"/>
        <w:bottom w:val="none" w:sz="0" w:space="0" w:color="auto"/>
        <w:right w:val="none" w:sz="0" w:space="0" w:color="auto"/>
      </w:divBdr>
    </w:div>
    <w:div w:id="300379466">
      <w:bodyDiv w:val="1"/>
      <w:marLeft w:val="0"/>
      <w:marRight w:val="0"/>
      <w:marTop w:val="0"/>
      <w:marBottom w:val="0"/>
      <w:divBdr>
        <w:top w:val="none" w:sz="0" w:space="0" w:color="auto"/>
        <w:left w:val="none" w:sz="0" w:space="0" w:color="auto"/>
        <w:bottom w:val="none" w:sz="0" w:space="0" w:color="auto"/>
        <w:right w:val="none" w:sz="0" w:space="0" w:color="auto"/>
      </w:divBdr>
    </w:div>
    <w:div w:id="301034857">
      <w:bodyDiv w:val="1"/>
      <w:marLeft w:val="0"/>
      <w:marRight w:val="0"/>
      <w:marTop w:val="0"/>
      <w:marBottom w:val="0"/>
      <w:divBdr>
        <w:top w:val="none" w:sz="0" w:space="0" w:color="auto"/>
        <w:left w:val="none" w:sz="0" w:space="0" w:color="auto"/>
        <w:bottom w:val="none" w:sz="0" w:space="0" w:color="auto"/>
        <w:right w:val="none" w:sz="0" w:space="0" w:color="auto"/>
      </w:divBdr>
    </w:div>
    <w:div w:id="301690305">
      <w:bodyDiv w:val="1"/>
      <w:marLeft w:val="0"/>
      <w:marRight w:val="0"/>
      <w:marTop w:val="0"/>
      <w:marBottom w:val="0"/>
      <w:divBdr>
        <w:top w:val="none" w:sz="0" w:space="0" w:color="auto"/>
        <w:left w:val="none" w:sz="0" w:space="0" w:color="auto"/>
        <w:bottom w:val="none" w:sz="0" w:space="0" w:color="auto"/>
        <w:right w:val="none" w:sz="0" w:space="0" w:color="auto"/>
      </w:divBdr>
    </w:div>
    <w:div w:id="302780267">
      <w:bodyDiv w:val="1"/>
      <w:marLeft w:val="0"/>
      <w:marRight w:val="0"/>
      <w:marTop w:val="0"/>
      <w:marBottom w:val="0"/>
      <w:divBdr>
        <w:top w:val="none" w:sz="0" w:space="0" w:color="auto"/>
        <w:left w:val="none" w:sz="0" w:space="0" w:color="auto"/>
        <w:bottom w:val="none" w:sz="0" w:space="0" w:color="auto"/>
        <w:right w:val="none" w:sz="0" w:space="0" w:color="auto"/>
      </w:divBdr>
    </w:div>
    <w:div w:id="303776016">
      <w:bodyDiv w:val="1"/>
      <w:marLeft w:val="0"/>
      <w:marRight w:val="0"/>
      <w:marTop w:val="0"/>
      <w:marBottom w:val="0"/>
      <w:divBdr>
        <w:top w:val="none" w:sz="0" w:space="0" w:color="auto"/>
        <w:left w:val="none" w:sz="0" w:space="0" w:color="auto"/>
        <w:bottom w:val="none" w:sz="0" w:space="0" w:color="auto"/>
        <w:right w:val="none" w:sz="0" w:space="0" w:color="auto"/>
      </w:divBdr>
    </w:div>
    <w:div w:id="305397902">
      <w:bodyDiv w:val="1"/>
      <w:marLeft w:val="0"/>
      <w:marRight w:val="0"/>
      <w:marTop w:val="0"/>
      <w:marBottom w:val="0"/>
      <w:divBdr>
        <w:top w:val="none" w:sz="0" w:space="0" w:color="auto"/>
        <w:left w:val="none" w:sz="0" w:space="0" w:color="auto"/>
        <w:bottom w:val="none" w:sz="0" w:space="0" w:color="auto"/>
        <w:right w:val="none" w:sz="0" w:space="0" w:color="auto"/>
      </w:divBdr>
    </w:div>
    <w:div w:id="306863342">
      <w:bodyDiv w:val="1"/>
      <w:marLeft w:val="0"/>
      <w:marRight w:val="0"/>
      <w:marTop w:val="0"/>
      <w:marBottom w:val="0"/>
      <w:divBdr>
        <w:top w:val="none" w:sz="0" w:space="0" w:color="auto"/>
        <w:left w:val="none" w:sz="0" w:space="0" w:color="auto"/>
        <w:bottom w:val="none" w:sz="0" w:space="0" w:color="auto"/>
        <w:right w:val="none" w:sz="0" w:space="0" w:color="auto"/>
      </w:divBdr>
      <w:divsChild>
        <w:div w:id="502012113">
          <w:marLeft w:val="0"/>
          <w:marRight w:val="0"/>
          <w:marTop w:val="0"/>
          <w:marBottom w:val="0"/>
          <w:divBdr>
            <w:top w:val="none" w:sz="0" w:space="0" w:color="auto"/>
            <w:left w:val="none" w:sz="0" w:space="0" w:color="auto"/>
            <w:bottom w:val="none" w:sz="0" w:space="0" w:color="auto"/>
            <w:right w:val="none" w:sz="0" w:space="0" w:color="auto"/>
          </w:divBdr>
        </w:div>
      </w:divsChild>
    </w:div>
    <w:div w:id="306865209">
      <w:bodyDiv w:val="1"/>
      <w:marLeft w:val="0"/>
      <w:marRight w:val="0"/>
      <w:marTop w:val="0"/>
      <w:marBottom w:val="0"/>
      <w:divBdr>
        <w:top w:val="none" w:sz="0" w:space="0" w:color="auto"/>
        <w:left w:val="none" w:sz="0" w:space="0" w:color="auto"/>
        <w:bottom w:val="none" w:sz="0" w:space="0" w:color="auto"/>
        <w:right w:val="none" w:sz="0" w:space="0" w:color="auto"/>
      </w:divBdr>
    </w:div>
    <w:div w:id="309332827">
      <w:bodyDiv w:val="1"/>
      <w:marLeft w:val="0"/>
      <w:marRight w:val="0"/>
      <w:marTop w:val="0"/>
      <w:marBottom w:val="0"/>
      <w:divBdr>
        <w:top w:val="none" w:sz="0" w:space="0" w:color="auto"/>
        <w:left w:val="none" w:sz="0" w:space="0" w:color="auto"/>
        <w:bottom w:val="none" w:sz="0" w:space="0" w:color="auto"/>
        <w:right w:val="none" w:sz="0" w:space="0" w:color="auto"/>
      </w:divBdr>
    </w:div>
    <w:div w:id="309864578">
      <w:bodyDiv w:val="1"/>
      <w:marLeft w:val="0"/>
      <w:marRight w:val="0"/>
      <w:marTop w:val="0"/>
      <w:marBottom w:val="0"/>
      <w:divBdr>
        <w:top w:val="none" w:sz="0" w:space="0" w:color="auto"/>
        <w:left w:val="none" w:sz="0" w:space="0" w:color="auto"/>
        <w:bottom w:val="none" w:sz="0" w:space="0" w:color="auto"/>
        <w:right w:val="none" w:sz="0" w:space="0" w:color="auto"/>
      </w:divBdr>
    </w:div>
    <w:div w:id="309872681">
      <w:bodyDiv w:val="1"/>
      <w:marLeft w:val="0"/>
      <w:marRight w:val="0"/>
      <w:marTop w:val="0"/>
      <w:marBottom w:val="0"/>
      <w:divBdr>
        <w:top w:val="none" w:sz="0" w:space="0" w:color="auto"/>
        <w:left w:val="none" w:sz="0" w:space="0" w:color="auto"/>
        <w:bottom w:val="none" w:sz="0" w:space="0" w:color="auto"/>
        <w:right w:val="none" w:sz="0" w:space="0" w:color="auto"/>
      </w:divBdr>
    </w:div>
    <w:div w:id="311715481">
      <w:bodyDiv w:val="1"/>
      <w:marLeft w:val="0"/>
      <w:marRight w:val="0"/>
      <w:marTop w:val="0"/>
      <w:marBottom w:val="0"/>
      <w:divBdr>
        <w:top w:val="none" w:sz="0" w:space="0" w:color="auto"/>
        <w:left w:val="none" w:sz="0" w:space="0" w:color="auto"/>
        <w:bottom w:val="none" w:sz="0" w:space="0" w:color="auto"/>
        <w:right w:val="none" w:sz="0" w:space="0" w:color="auto"/>
      </w:divBdr>
    </w:div>
    <w:div w:id="316883671">
      <w:bodyDiv w:val="1"/>
      <w:marLeft w:val="0"/>
      <w:marRight w:val="0"/>
      <w:marTop w:val="0"/>
      <w:marBottom w:val="0"/>
      <w:divBdr>
        <w:top w:val="none" w:sz="0" w:space="0" w:color="auto"/>
        <w:left w:val="none" w:sz="0" w:space="0" w:color="auto"/>
        <w:bottom w:val="none" w:sz="0" w:space="0" w:color="auto"/>
        <w:right w:val="none" w:sz="0" w:space="0" w:color="auto"/>
      </w:divBdr>
    </w:div>
    <w:div w:id="317537233">
      <w:bodyDiv w:val="1"/>
      <w:marLeft w:val="0"/>
      <w:marRight w:val="0"/>
      <w:marTop w:val="0"/>
      <w:marBottom w:val="0"/>
      <w:divBdr>
        <w:top w:val="none" w:sz="0" w:space="0" w:color="auto"/>
        <w:left w:val="none" w:sz="0" w:space="0" w:color="auto"/>
        <w:bottom w:val="none" w:sz="0" w:space="0" w:color="auto"/>
        <w:right w:val="none" w:sz="0" w:space="0" w:color="auto"/>
      </w:divBdr>
    </w:div>
    <w:div w:id="317617699">
      <w:bodyDiv w:val="1"/>
      <w:marLeft w:val="0"/>
      <w:marRight w:val="0"/>
      <w:marTop w:val="0"/>
      <w:marBottom w:val="0"/>
      <w:divBdr>
        <w:top w:val="none" w:sz="0" w:space="0" w:color="auto"/>
        <w:left w:val="none" w:sz="0" w:space="0" w:color="auto"/>
        <w:bottom w:val="none" w:sz="0" w:space="0" w:color="auto"/>
        <w:right w:val="none" w:sz="0" w:space="0" w:color="auto"/>
      </w:divBdr>
    </w:div>
    <w:div w:id="321199561">
      <w:bodyDiv w:val="1"/>
      <w:marLeft w:val="0"/>
      <w:marRight w:val="0"/>
      <w:marTop w:val="0"/>
      <w:marBottom w:val="0"/>
      <w:divBdr>
        <w:top w:val="none" w:sz="0" w:space="0" w:color="auto"/>
        <w:left w:val="none" w:sz="0" w:space="0" w:color="auto"/>
        <w:bottom w:val="none" w:sz="0" w:space="0" w:color="auto"/>
        <w:right w:val="none" w:sz="0" w:space="0" w:color="auto"/>
      </w:divBdr>
    </w:div>
    <w:div w:id="321785843">
      <w:bodyDiv w:val="1"/>
      <w:marLeft w:val="0"/>
      <w:marRight w:val="0"/>
      <w:marTop w:val="0"/>
      <w:marBottom w:val="0"/>
      <w:divBdr>
        <w:top w:val="none" w:sz="0" w:space="0" w:color="auto"/>
        <w:left w:val="none" w:sz="0" w:space="0" w:color="auto"/>
        <w:bottom w:val="none" w:sz="0" w:space="0" w:color="auto"/>
        <w:right w:val="none" w:sz="0" w:space="0" w:color="auto"/>
      </w:divBdr>
    </w:div>
    <w:div w:id="326639468">
      <w:bodyDiv w:val="1"/>
      <w:marLeft w:val="0"/>
      <w:marRight w:val="0"/>
      <w:marTop w:val="0"/>
      <w:marBottom w:val="0"/>
      <w:divBdr>
        <w:top w:val="none" w:sz="0" w:space="0" w:color="auto"/>
        <w:left w:val="none" w:sz="0" w:space="0" w:color="auto"/>
        <w:bottom w:val="none" w:sz="0" w:space="0" w:color="auto"/>
        <w:right w:val="none" w:sz="0" w:space="0" w:color="auto"/>
      </w:divBdr>
    </w:div>
    <w:div w:id="330914508">
      <w:bodyDiv w:val="1"/>
      <w:marLeft w:val="0"/>
      <w:marRight w:val="0"/>
      <w:marTop w:val="0"/>
      <w:marBottom w:val="0"/>
      <w:divBdr>
        <w:top w:val="none" w:sz="0" w:space="0" w:color="auto"/>
        <w:left w:val="none" w:sz="0" w:space="0" w:color="auto"/>
        <w:bottom w:val="none" w:sz="0" w:space="0" w:color="auto"/>
        <w:right w:val="none" w:sz="0" w:space="0" w:color="auto"/>
      </w:divBdr>
    </w:div>
    <w:div w:id="331879576">
      <w:bodyDiv w:val="1"/>
      <w:marLeft w:val="0"/>
      <w:marRight w:val="0"/>
      <w:marTop w:val="0"/>
      <w:marBottom w:val="0"/>
      <w:divBdr>
        <w:top w:val="none" w:sz="0" w:space="0" w:color="auto"/>
        <w:left w:val="none" w:sz="0" w:space="0" w:color="auto"/>
        <w:bottom w:val="none" w:sz="0" w:space="0" w:color="auto"/>
        <w:right w:val="none" w:sz="0" w:space="0" w:color="auto"/>
      </w:divBdr>
      <w:divsChild>
        <w:div w:id="1207986651">
          <w:marLeft w:val="0"/>
          <w:marRight w:val="0"/>
          <w:marTop w:val="0"/>
          <w:marBottom w:val="0"/>
          <w:divBdr>
            <w:top w:val="none" w:sz="0" w:space="0" w:color="auto"/>
            <w:left w:val="none" w:sz="0" w:space="0" w:color="auto"/>
            <w:bottom w:val="none" w:sz="0" w:space="0" w:color="auto"/>
            <w:right w:val="none" w:sz="0" w:space="0" w:color="auto"/>
          </w:divBdr>
          <w:divsChild>
            <w:div w:id="1444610707">
              <w:marLeft w:val="0"/>
              <w:marRight w:val="0"/>
              <w:marTop w:val="0"/>
              <w:marBottom w:val="0"/>
              <w:divBdr>
                <w:top w:val="none" w:sz="0" w:space="0" w:color="auto"/>
                <w:left w:val="none" w:sz="0" w:space="0" w:color="auto"/>
                <w:bottom w:val="none" w:sz="0" w:space="0" w:color="auto"/>
                <w:right w:val="none" w:sz="0" w:space="0" w:color="auto"/>
              </w:divBdr>
            </w:div>
          </w:divsChild>
        </w:div>
        <w:div w:id="1174687013">
          <w:marLeft w:val="0"/>
          <w:marRight w:val="0"/>
          <w:marTop w:val="0"/>
          <w:marBottom w:val="0"/>
          <w:divBdr>
            <w:top w:val="none" w:sz="0" w:space="0" w:color="auto"/>
            <w:left w:val="none" w:sz="0" w:space="0" w:color="auto"/>
            <w:bottom w:val="none" w:sz="0" w:space="0" w:color="auto"/>
            <w:right w:val="none" w:sz="0" w:space="0" w:color="auto"/>
          </w:divBdr>
          <w:divsChild>
            <w:div w:id="571161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3340000">
      <w:bodyDiv w:val="1"/>
      <w:marLeft w:val="0"/>
      <w:marRight w:val="0"/>
      <w:marTop w:val="0"/>
      <w:marBottom w:val="0"/>
      <w:divBdr>
        <w:top w:val="none" w:sz="0" w:space="0" w:color="auto"/>
        <w:left w:val="none" w:sz="0" w:space="0" w:color="auto"/>
        <w:bottom w:val="none" w:sz="0" w:space="0" w:color="auto"/>
        <w:right w:val="none" w:sz="0" w:space="0" w:color="auto"/>
      </w:divBdr>
    </w:div>
    <w:div w:id="333580027">
      <w:bodyDiv w:val="1"/>
      <w:marLeft w:val="0"/>
      <w:marRight w:val="0"/>
      <w:marTop w:val="0"/>
      <w:marBottom w:val="0"/>
      <w:divBdr>
        <w:top w:val="none" w:sz="0" w:space="0" w:color="auto"/>
        <w:left w:val="none" w:sz="0" w:space="0" w:color="auto"/>
        <w:bottom w:val="none" w:sz="0" w:space="0" w:color="auto"/>
        <w:right w:val="none" w:sz="0" w:space="0" w:color="auto"/>
      </w:divBdr>
    </w:div>
    <w:div w:id="336200327">
      <w:bodyDiv w:val="1"/>
      <w:marLeft w:val="0"/>
      <w:marRight w:val="0"/>
      <w:marTop w:val="0"/>
      <w:marBottom w:val="0"/>
      <w:divBdr>
        <w:top w:val="none" w:sz="0" w:space="0" w:color="auto"/>
        <w:left w:val="none" w:sz="0" w:space="0" w:color="auto"/>
        <w:bottom w:val="none" w:sz="0" w:space="0" w:color="auto"/>
        <w:right w:val="none" w:sz="0" w:space="0" w:color="auto"/>
      </w:divBdr>
    </w:div>
    <w:div w:id="336735929">
      <w:bodyDiv w:val="1"/>
      <w:marLeft w:val="0"/>
      <w:marRight w:val="0"/>
      <w:marTop w:val="0"/>
      <w:marBottom w:val="0"/>
      <w:divBdr>
        <w:top w:val="none" w:sz="0" w:space="0" w:color="auto"/>
        <w:left w:val="none" w:sz="0" w:space="0" w:color="auto"/>
        <w:bottom w:val="none" w:sz="0" w:space="0" w:color="auto"/>
        <w:right w:val="none" w:sz="0" w:space="0" w:color="auto"/>
      </w:divBdr>
    </w:div>
    <w:div w:id="338702866">
      <w:bodyDiv w:val="1"/>
      <w:marLeft w:val="0"/>
      <w:marRight w:val="0"/>
      <w:marTop w:val="0"/>
      <w:marBottom w:val="0"/>
      <w:divBdr>
        <w:top w:val="none" w:sz="0" w:space="0" w:color="auto"/>
        <w:left w:val="none" w:sz="0" w:space="0" w:color="auto"/>
        <w:bottom w:val="none" w:sz="0" w:space="0" w:color="auto"/>
        <w:right w:val="none" w:sz="0" w:space="0" w:color="auto"/>
      </w:divBdr>
      <w:divsChild>
        <w:div w:id="1412893814">
          <w:marLeft w:val="0"/>
          <w:marRight w:val="0"/>
          <w:marTop w:val="0"/>
          <w:marBottom w:val="0"/>
          <w:divBdr>
            <w:top w:val="none" w:sz="0" w:space="0" w:color="auto"/>
            <w:left w:val="none" w:sz="0" w:space="0" w:color="auto"/>
            <w:bottom w:val="none" w:sz="0" w:space="0" w:color="auto"/>
            <w:right w:val="none" w:sz="0" w:space="0" w:color="auto"/>
          </w:divBdr>
          <w:divsChild>
            <w:div w:id="976836072">
              <w:marLeft w:val="0"/>
              <w:marRight w:val="0"/>
              <w:marTop w:val="0"/>
              <w:marBottom w:val="0"/>
              <w:divBdr>
                <w:top w:val="none" w:sz="0" w:space="0" w:color="auto"/>
                <w:left w:val="none" w:sz="0" w:space="0" w:color="auto"/>
                <w:bottom w:val="none" w:sz="0" w:space="0" w:color="auto"/>
                <w:right w:val="none" w:sz="0" w:space="0" w:color="auto"/>
              </w:divBdr>
              <w:divsChild>
                <w:div w:id="1747535438">
                  <w:marLeft w:val="0"/>
                  <w:marRight w:val="0"/>
                  <w:marTop w:val="0"/>
                  <w:marBottom w:val="0"/>
                  <w:divBdr>
                    <w:top w:val="none" w:sz="0" w:space="0" w:color="auto"/>
                    <w:left w:val="none" w:sz="0" w:space="0" w:color="auto"/>
                    <w:bottom w:val="none" w:sz="0" w:space="0" w:color="auto"/>
                    <w:right w:val="none" w:sz="0" w:space="0" w:color="auto"/>
                  </w:divBdr>
                  <w:divsChild>
                    <w:div w:id="169181165">
                      <w:marLeft w:val="0"/>
                      <w:marRight w:val="0"/>
                      <w:marTop w:val="0"/>
                      <w:marBottom w:val="0"/>
                      <w:divBdr>
                        <w:top w:val="none" w:sz="0" w:space="0" w:color="auto"/>
                        <w:left w:val="none" w:sz="0" w:space="0" w:color="auto"/>
                        <w:bottom w:val="none" w:sz="0" w:space="0" w:color="auto"/>
                        <w:right w:val="none" w:sz="0" w:space="0" w:color="auto"/>
                      </w:divBdr>
                      <w:divsChild>
                        <w:div w:id="664741380">
                          <w:marLeft w:val="0"/>
                          <w:marRight w:val="0"/>
                          <w:marTop w:val="0"/>
                          <w:marBottom w:val="0"/>
                          <w:divBdr>
                            <w:top w:val="none" w:sz="0" w:space="0" w:color="auto"/>
                            <w:left w:val="none" w:sz="0" w:space="0" w:color="auto"/>
                            <w:bottom w:val="none" w:sz="0" w:space="0" w:color="auto"/>
                            <w:right w:val="none" w:sz="0" w:space="0" w:color="auto"/>
                          </w:divBdr>
                          <w:divsChild>
                            <w:div w:id="1458598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38965677">
      <w:bodyDiv w:val="1"/>
      <w:marLeft w:val="0"/>
      <w:marRight w:val="0"/>
      <w:marTop w:val="0"/>
      <w:marBottom w:val="0"/>
      <w:divBdr>
        <w:top w:val="none" w:sz="0" w:space="0" w:color="auto"/>
        <w:left w:val="none" w:sz="0" w:space="0" w:color="auto"/>
        <w:bottom w:val="none" w:sz="0" w:space="0" w:color="auto"/>
        <w:right w:val="none" w:sz="0" w:space="0" w:color="auto"/>
      </w:divBdr>
    </w:div>
    <w:div w:id="340664208">
      <w:bodyDiv w:val="1"/>
      <w:marLeft w:val="0"/>
      <w:marRight w:val="0"/>
      <w:marTop w:val="0"/>
      <w:marBottom w:val="0"/>
      <w:divBdr>
        <w:top w:val="none" w:sz="0" w:space="0" w:color="auto"/>
        <w:left w:val="none" w:sz="0" w:space="0" w:color="auto"/>
        <w:bottom w:val="none" w:sz="0" w:space="0" w:color="auto"/>
        <w:right w:val="none" w:sz="0" w:space="0" w:color="auto"/>
      </w:divBdr>
      <w:divsChild>
        <w:div w:id="153228720">
          <w:marLeft w:val="0"/>
          <w:marRight w:val="0"/>
          <w:marTop w:val="0"/>
          <w:marBottom w:val="0"/>
          <w:divBdr>
            <w:top w:val="none" w:sz="0" w:space="0" w:color="auto"/>
            <w:left w:val="none" w:sz="0" w:space="0" w:color="auto"/>
            <w:bottom w:val="none" w:sz="0" w:space="0" w:color="auto"/>
            <w:right w:val="none" w:sz="0" w:space="0" w:color="auto"/>
          </w:divBdr>
          <w:divsChild>
            <w:div w:id="1751804202">
              <w:marLeft w:val="0"/>
              <w:marRight w:val="0"/>
              <w:marTop w:val="0"/>
              <w:marBottom w:val="0"/>
              <w:divBdr>
                <w:top w:val="none" w:sz="0" w:space="0" w:color="auto"/>
                <w:left w:val="none" w:sz="0" w:space="0" w:color="auto"/>
                <w:bottom w:val="none" w:sz="0" w:space="0" w:color="auto"/>
                <w:right w:val="none" w:sz="0" w:space="0" w:color="auto"/>
              </w:divBdr>
              <w:divsChild>
                <w:div w:id="150491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605987">
          <w:marLeft w:val="0"/>
          <w:marRight w:val="0"/>
          <w:marTop w:val="0"/>
          <w:marBottom w:val="0"/>
          <w:divBdr>
            <w:top w:val="none" w:sz="0" w:space="0" w:color="auto"/>
            <w:left w:val="none" w:sz="0" w:space="0" w:color="auto"/>
            <w:bottom w:val="none" w:sz="0" w:space="0" w:color="auto"/>
            <w:right w:val="none" w:sz="0" w:space="0" w:color="auto"/>
          </w:divBdr>
        </w:div>
      </w:divsChild>
    </w:div>
    <w:div w:id="341399641">
      <w:bodyDiv w:val="1"/>
      <w:marLeft w:val="0"/>
      <w:marRight w:val="0"/>
      <w:marTop w:val="0"/>
      <w:marBottom w:val="0"/>
      <w:divBdr>
        <w:top w:val="none" w:sz="0" w:space="0" w:color="auto"/>
        <w:left w:val="none" w:sz="0" w:space="0" w:color="auto"/>
        <w:bottom w:val="none" w:sz="0" w:space="0" w:color="auto"/>
        <w:right w:val="none" w:sz="0" w:space="0" w:color="auto"/>
      </w:divBdr>
    </w:div>
    <w:div w:id="341594671">
      <w:bodyDiv w:val="1"/>
      <w:marLeft w:val="0"/>
      <w:marRight w:val="0"/>
      <w:marTop w:val="0"/>
      <w:marBottom w:val="0"/>
      <w:divBdr>
        <w:top w:val="none" w:sz="0" w:space="0" w:color="auto"/>
        <w:left w:val="none" w:sz="0" w:space="0" w:color="auto"/>
        <w:bottom w:val="none" w:sz="0" w:space="0" w:color="auto"/>
        <w:right w:val="none" w:sz="0" w:space="0" w:color="auto"/>
      </w:divBdr>
    </w:div>
    <w:div w:id="343478612">
      <w:bodyDiv w:val="1"/>
      <w:marLeft w:val="0"/>
      <w:marRight w:val="0"/>
      <w:marTop w:val="0"/>
      <w:marBottom w:val="0"/>
      <w:divBdr>
        <w:top w:val="none" w:sz="0" w:space="0" w:color="auto"/>
        <w:left w:val="none" w:sz="0" w:space="0" w:color="auto"/>
        <w:bottom w:val="none" w:sz="0" w:space="0" w:color="auto"/>
        <w:right w:val="none" w:sz="0" w:space="0" w:color="auto"/>
      </w:divBdr>
    </w:div>
    <w:div w:id="343943455">
      <w:bodyDiv w:val="1"/>
      <w:marLeft w:val="0"/>
      <w:marRight w:val="0"/>
      <w:marTop w:val="0"/>
      <w:marBottom w:val="0"/>
      <w:divBdr>
        <w:top w:val="none" w:sz="0" w:space="0" w:color="auto"/>
        <w:left w:val="none" w:sz="0" w:space="0" w:color="auto"/>
        <w:bottom w:val="none" w:sz="0" w:space="0" w:color="auto"/>
        <w:right w:val="none" w:sz="0" w:space="0" w:color="auto"/>
      </w:divBdr>
    </w:div>
    <w:div w:id="347409365">
      <w:bodyDiv w:val="1"/>
      <w:marLeft w:val="0"/>
      <w:marRight w:val="0"/>
      <w:marTop w:val="0"/>
      <w:marBottom w:val="0"/>
      <w:divBdr>
        <w:top w:val="none" w:sz="0" w:space="0" w:color="auto"/>
        <w:left w:val="none" w:sz="0" w:space="0" w:color="auto"/>
        <w:bottom w:val="none" w:sz="0" w:space="0" w:color="auto"/>
        <w:right w:val="none" w:sz="0" w:space="0" w:color="auto"/>
      </w:divBdr>
      <w:divsChild>
        <w:div w:id="1590305848">
          <w:marLeft w:val="0"/>
          <w:marRight w:val="0"/>
          <w:marTop w:val="0"/>
          <w:marBottom w:val="0"/>
          <w:divBdr>
            <w:top w:val="none" w:sz="0" w:space="0" w:color="auto"/>
            <w:left w:val="none" w:sz="0" w:space="0" w:color="auto"/>
            <w:bottom w:val="none" w:sz="0" w:space="0" w:color="auto"/>
            <w:right w:val="none" w:sz="0" w:space="0" w:color="auto"/>
          </w:divBdr>
        </w:div>
      </w:divsChild>
    </w:div>
    <w:div w:id="347878178">
      <w:bodyDiv w:val="1"/>
      <w:marLeft w:val="0"/>
      <w:marRight w:val="0"/>
      <w:marTop w:val="0"/>
      <w:marBottom w:val="0"/>
      <w:divBdr>
        <w:top w:val="none" w:sz="0" w:space="0" w:color="auto"/>
        <w:left w:val="none" w:sz="0" w:space="0" w:color="auto"/>
        <w:bottom w:val="none" w:sz="0" w:space="0" w:color="auto"/>
        <w:right w:val="none" w:sz="0" w:space="0" w:color="auto"/>
      </w:divBdr>
    </w:div>
    <w:div w:id="348682725">
      <w:bodyDiv w:val="1"/>
      <w:marLeft w:val="0"/>
      <w:marRight w:val="0"/>
      <w:marTop w:val="0"/>
      <w:marBottom w:val="0"/>
      <w:divBdr>
        <w:top w:val="none" w:sz="0" w:space="0" w:color="auto"/>
        <w:left w:val="none" w:sz="0" w:space="0" w:color="auto"/>
        <w:bottom w:val="none" w:sz="0" w:space="0" w:color="auto"/>
        <w:right w:val="none" w:sz="0" w:space="0" w:color="auto"/>
      </w:divBdr>
    </w:div>
    <w:div w:id="349335137">
      <w:bodyDiv w:val="1"/>
      <w:marLeft w:val="0"/>
      <w:marRight w:val="0"/>
      <w:marTop w:val="0"/>
      <w:marBottom w:val="0"/>
      <w:divBdr>
        <w:top w:val="none" w:sz="0" w:space="0" w:color="auto"/>
        <w:left w:val="none" w:sz="0" w:space="0" w:color="auto"/>
        <w:bottom w:val="none" w:sz="0" w:space="0" w:color="auto"/>
        <w:right w:val="none" w:sz="0" w:space="0" w:color="auto"/>
      </w:divBdr>
      <w:divsChild>
        <w:div w:id="95100695">
          <w:marLeft w:val="0"/>
          <w:marRight w:val="0"/>
          <w:marTop w:val="0"/>
          <w:marBottom w:val="0"/>
          <w:divBdr>
            <w:top w:val="none" w:sz="0" w:space="0" w:color="auto"/>
            <w:left w:val="none" w:sz="0" w:space="0" w:color="auto"/>
            <w:bottom w:val="none" w:sz="0" w:space="0" w:color="auto"/>
            <w:right w:val="none" w:sz="0" w:space="0" w:color="auto"/>
          </w:divBdr>
        </w:div>
        <w:div w:id="422723058">
          <w:marLeft w:val="0"/>
          <w:marRight w:val="0"/>
          <w:marTop w:val="0"/>
          <w:marBottom w:val="0"/>
          <w:divBdr>
            <w:top w:val="none" w:sz="0" w:space="0" w:color="auto"/>
            <w:left w:val="none" w:sz="0" w:space="0" w:color="auto"/>
            <w:bottom w:val="none" w:sz="0" w:space="0" w:color="auto"/>
            <w:right w:val="none" w:sz="0" w:space="0" w:color="auto"/>
          </w:divBdr>
        </w:div>
        <w:div w:id="744256959">
          <w:marLeft w:val="0"/>
          <w:marRight w:val="0"/>
          <w:marTop w:val="0"/>
          <w:marBottom w:val="0"/>
          <w:divBdr>
            <w:top w:val="none" w:sz="0" w:space="0" w:color="auto"/>
            <w:left w:val="none" w:sz="0" w:space="0" w:color="auto"/>
            <w:bottom w:val="none" w:sz="0" w:space="0" w:color="auto"/>
            <w:right w:val="none" w:sz="0" w:space="0" w:color="auto"/>
          </w:divBdr>
        </w:div>
        <w:div w:id="1196578613">
          <w:marLeft w:val="0"/>
          <w:marRight w:val="0"/>
          <w:marTop w:val="0"/>
          <w:marBottom w:val="0"/>
          <w:divBdr>
            <w:top w:val="none" w:sz="0" w:space="0" w:color="auto"/>
            <w:left w:val="none" w:sz="0" w:space="0" w:color="auto"/>
            <w:bottom w:val="none" w:sz="0" w:space="0" w:color="auto"/>
            <w:right w:val="none" w:sz="0" w:space="0" w:color="auto"/>
          </w:divBdr>
        </w:div>
        <w:div w:id="1378627494">
          <w:marLeft w:val="0"/>
          <w:marRight w:val="0"/>
          <w:marTop w:val="0"/>
          <w:marBottom w:val="0"/>
          <w:divBdr>
            <w:top w:val="none" w:sz="0" w:space="0" w:color="auto"/>
            <w:left w:val="none" w:sz="0" w:space="0" w:color="auto"/>
            <w:bottom w:val="none" w:sz="0" w:space="0" w:color="auto"/>
            <w:right w:val="none" w:sz="0" w:space="0" w:color="auto"/>
          </w:divBdr>
        </w:div>
      </w:divsChild>
    </w:div>
    <w:div w:id="353651907">
      <w:bodyDiv w:val="1"/>
      <w:marLeft w:val="0"/>
      <w:marRight w:val="0"/>
      <w:marTop w:val="0"/>
      <w:marBottom w:val="0"/>
      <w:divBdr>
        <w:top w:val="none" w:sz="0" w:space="0" w:color="auto"/>
        <w:left w:val="none" w:sz="0" w:space="0" w:color="auto"/>
        <w:bottom w:val="none" w:sz="0" w:space="0" w:color="auto"/>
        <w:right w:val="none" w:sz="0" w:space="0" w:color="auto"/>
      </w:divBdr>
    </w:div>
    <w:div w:id="354305367">
      <w:bodyDiv w:val="1"/>
      <w:marLeft w:val="0"/>
      <w:marRight w:val="0"/>
      <w:marTop w:val="0"/>
      <w:marBottom w:val="0"/>
      <w:divBdr>
        <w:top w:val="none" w:sz="0" w:space="0" w:color="auto"/>
        <w:left w:val="none" w:sz="0" w:space="0" w:color="auto"/>
        <w:bottom w:val="none" w:sz="0" w:space="0" w:color="auto"/>
        <w:right w:val="none" w:sz="0" w:space="0" w:color="auto"/>
      </w:divBdr>
    </w:div>
    <w:div w:id="358287062">
      <w:bodyDiv w:val="1"/>
      <w:marLeft w:val="0"/>
      <w:marRight w:val="0"/>
      <w:marTop w:val="0"/>
      <w:marBottom w:val="0"/>
      <w:divBdr>
        <w:top w:val="none" w:sz="0" w:space="0" w:color="auto"/>
        <w:left w:val="none" w:sz="0" w:space="0" w:color="auto"/>
        <w:bottom w:val="none" w:sz="0" w:space="0" w:color="auto"/>
        <w:right w:val="none" w:sz="0" w:space="0" w:color="auto"/>
      </w:divBdr>
    </w:div>
    <w:div w:id="362824613">
      <w:bodyDiv w:val="1"/>
      <w:marLeft w:val="0"/>
      <w:marRight w:val="0"/>
      <w:marTop w:val="0"/>
      <w:marBottom w:val="0"/>
      <w:divBdr>
        <w:top w:val="none" w:sz="0" w:space="0" w:color="auto"/>
        <w:left w:val="none" w:sz="0" w:space="0" w:color="auto"/>
        <w:bottom w:val="none" w:sz="0" w:space="0" w:color="auto"/>
        <w:right w:val="none" w:sz="0" w:space="0" w:color="auto"/>
      </w:divBdr>
    </w:div>
    <w:div w:id="362831815">
      <w:bodyDiv w:val="1"/>
      <w:marLeft w:val="0"/>
      <w:marRight w:val="0"/>
      <w:marTop w:val="0"/>
      <w:marBottom w:val="0"/>
      <w:divBdr>
        <w:top w:val="none" w:sz="0" w:space="0" w:color="auto"/>
        <w:left w:val="none" w:sz="0" w:space="0" w:color="auto"/>
        <w:bottom w:val="none" w:sz="0" w:space="0" w:color="auto"/>
        <w:right w:val="none" w:sz="0" w:space="0" w:color="auto"/>
      </w:divBdr>
    </w:div>
    <w:div w:id="363748821">
      <w:bodyDiv w:val="1"/>
      <w:marLeft w:val="0"/>
      <w:marRight w:val="0"/>
      <w:marTop w:val="0"/>
      <w:marBottom w:val="0"/>
      <w:divBdr>
        <w:top w:val="none" w:sz="0" w:space="0" w:color="auto"/>
        <w:left w:val="none" w:sz="0" w:space="0" w:color="auto"/>
        <w:bottom w:val="none" w:sz="0" w:space="0" w:color="auto"/>
        <w:right w:val="none" w:sz="0" w:space="0" w:color="auto"/>
      </w:divBdr>
    </w:div>
    <w:div w:id="367143161">
      <w:bodyDiv w:val="1"/>
      <w:marLeft w:val="0"/>
      <w:marRight w:val="0"/>
      <w:marTop w:val="0"/>
      <w:marBottom w:val="0"/>
      <w:divBdr>
        <w:top w:val="none" w:sz="0" w:space="0" w:color="auto"/>
        <w:left w:val="none" w:sz="0" w:space="0" w:color="auto"/>
        <w:bottom w:val="none" w:sz="0" w:space="0" w:color="auto"/>
        <w:right w:val="none" w:sz="0" w:space="0" w:color="auto"/>
      </w:divBdr>
    </w:div>
    <w:div w:id="367528323">
      <w:bodyDiv w:val="1"/>
      <w:marLeft w:val="0"/>
      <w:marRight w:val="0"/>
      <w:marTop w:val="0"/>
      <w:marBottom w:val="0"/>
      <w:divBdr>
        <w:top w:val="none" w:sz="0" w:space="0" w:color="auto"/>
        <w:left w:val="none" w:sz="0" w:space="0" w:color="auto"/>
        <w:bottom w:val="none" w:sz="0" w:space="0" w:color="auto"/>
        <w:right w:val="none" w:sz="0" w:space="0" w:color="auto"/>
      </w:divBdr>
      <w:divsChild>
        <w:div w:id="397167140">
          <w:marLeft w:val="0"/>
          <w:marRight w:val="0"/>
          <w:marTop w:val="0"/>
          <w:marBottom w:val="0"/>
          <w:divBdr>
            <w:top w:val="none" w:sz="0" w:space="0" w:color="auto"/>
            <w:left w:val="none" w:sz="0" w:space="0" w:color="auto"/>
            <w:bottom w:val="none" w:sz="0" w:space="0" w:color="auto"/>
            <w:right w:val="none" w:sz="0" w:space="0" w:color="auto"/>
          </w:divBdr>
        </w:div>
        <w:div w:id="638726471">
          <w:marLeft w:val="0"/>
          <w:marRight w:val="0"/>
          <w:marTop w:val="0"/>
          <w:marBottom w:val="0"/>
          <w:divBdr>
            <w:top w:val="none" w:sz="0" w:space="0" w:color="auto"/>
            <w:left w:val="none" w:sz="0" w:space="0" w:color="auto"/>
            <w:bottom w:val="none" w:sz="0" w:space="0" w:color="auto"/>
            <w:right w:val="none" w:sz="0" w:space="0" w:color="auto"/>
          </w:divBdr>
        </w:div>
        <w:div w:id="1094130417">
          <w:marLeft w:val="0"/>
          <w:marRight w:val="0"/>
          <w:marTop w:val="0"/>
          <w:marBottom w:val="0"/>
          <w:divBdr>
            <w:top w:val="none" w:sz="0" w:space="0" w:color="auto"/>
            <w:left w:val="none" w:sz="0" w:space="0" w:color="auto"/>
            <w:bottom w:val="none" w:sz="0" w:space="0" w:color="auto"/>
            <w:right w:val="none" w:sz="0" w:space="0" w:color="auto"/>
          </w:divBdr>
          <w:divsChild>
            <w:div w:id="672755248">
              <w:marLeft w:val="0"/>
              <w:marRight w:val="0"/>
              <w:marTop w:val="0"/>
              <w:marBottom w:val="0"/>
              <w:divBdr>
                <w:top w:val="none" w:sz="0" w:space="0" w:color="auto"/>
                <w:left w:val="none" w:sz="0" w:space="0" w:color="auto"/>
                <w:bottom w:val="none" w:sz="0" w:space="0" w:color="auto"/>
                <w:right w:val="none" w:sz="0" w:space="0" w:color="auto"/>
              </w:divBdr>
            </w:div>
            <w:div w:id="1986812015">
              <w:marLeft w:val="0"/>
              <w:marRight w:val="0"/>
              <w:marTop w:val="0"/>
              <w:marBottom w:val="0"/>
              <w:divBdr>
                <w:top w:val="none" w:sz="0" w:space="0" w:color="auto"/>
                <w:left w:val="none" w:sz="0" w:space="0" w:color="auto"/>
                <w:bottom w:val="none" w:sz="0" w:space="0" w:color="auto"/>
                <w:right w:val="none" w:sz="0" w:space="0" w:color="auto"/>
              </w:divBdr>
              <w:divsChild>
                <w:div w:id="117541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7013577">
          <w:marLeft w:val="0"/>
          <w:marRight w:val="0"/>
          <w:marTop w:val="0"/>
          <w:marBottom w:val="0"/>
          <w:divBdr>
            <w:top w:val="none" w:sz="0" w:space="0" w:color="auto"/>
            <w:left w:val="none" w:sz="0" w:space="0" w:color="auto"/>
            <w:bottom w:val="none" w:sz="0" w:space="0" w:color="auto"/>
            <w:right w:val="none" w:sz="0" w:space="0" w:color="auto"/>
          </w:divBdr>
        </w:div>
      </w:divsChild>
    </w:div>
    <w:div w:id="369963360">
      <w:bodyDiv w:val="1"/>
      <w:marLeft w:val="0"/>
      <w:marRight w:val="0"/>
      <w:marTop w:val="0"/>
      <w:marBottom w:val="0"/>
      <w:divBdr>
        <w:top w:val="none" w:sz="0" w:space="0" w:color="auto"/>
        <w:left w:val="none" w:sz="0" w:space="0" w:color="auto"/>
        <w:bottom w:val="none" w:sz="0" w:space="0" w:color="auto"/>
        <w:right w:val="none" w:sz="0" w:space="0" w:color="auto"/>
      </w:divBdr>
      <w:divsChild>
        <w:div w:id="434056669">
          <w:marLeft w:val="0"/>
          <w:marRight w:val="0"/>
          <w:marTop w:val="0"/>
          <w:marBottom w:val="0"/>
          <w:divBdr>
            <w:top w:val="none" w:sz="0" w:space="0" w:color="auto"/>
            <w:left w:val="none" w:sz="0" w:space="0" w:color="auto"/>
            <w:bottom w:val="none" w:sz="0" w:space="0" w:color="auto"/>
            <w:right w:val="none" w:sz="0" w:space="0" w:color="auto"/>
          </w:divBdr>
          <w:divsChild>
            <w:div w:id="1198931703">
              <w:marLeft w:val="0"/>
              <w:marRight w:val="0"/>
              <w:marTop w:val="0"/>
              <w:marBottom w:val="0"/>
              <w:divBdr>
                <w:top w:val="none" w:sz="0" w:space="0" w:color="auto"/>
                <w:left w:val="none" w:sz="0" w:space="0" w:color="auto"/>
                <w:bottom w:val="none" w:sz="0" w:space="0" w:color="auto"/>
                <w:right w:val="none" w:sz="0" w:space="0" w:color="auto"/>
              </w:divBdr>
              <w:divsChild>
                <w:div w:id="1134443382">
                  <w:marLeft w:val="0"/>
                  <w:marRight w:val="0"/>
                  <w:marTop w:val="72"/>
                  <w:marBottom w:val="300"/>
                  <w:divBdr>
                    <w:top w:val="dotted" w:sz="4" w:space="0" w:color="FFFFFF"/>
                    <w:left w:val="dotted" w:sz="2" w:space="8" w:color="FFFFFF"/>
                    <w:bottom w:val="dotted" w:sz="4" w:space="0" w:color="FFFFFF"/>
                    <w:right w:val="dotted" w:sz="2" w:space="8" w:color="FFFFFF"/>
                  </w:divBdr>
                  <w:divsChild>
                    <w:div w:id="1805390705">
                      <w:marLeft w:val="0"/>
                      <w:marRight w:val="0"/>
                      <w:marTop w:val="0"/>
                      <w:marBottom w:val="0"/>
                      <w:divBdr>
                        <w:top w:val="none" w:sz="0" w:space="0" w:color="auto"/>
                        <w:left w:val="none" w:sz="0" w:space="0" w:color="auto"/>
                        <w:bottom w:val="none" w:sz="0" w:space="0" w:color="auto"/>
                        <w:right w:val="none" w:sz="0" w:space="0" w:color="auto"/>
                      </w:divBdr>
                      <w:divsChild>
                        <w:div w:id="1500854689">
                          <w:marLeft w:val="0"/>
                          <w:marRight w:val="0"/>
                          <w:marTop w:val="0"/>
                          <w:marBottom w:val="0"/>
                          <w:divBdr>
                            <w:top w:val="none" w:sz="0" w:space="0" w:color="auto"/>
                            <w:left w:val="none" w:sz="0" w:space="0" w:color="auto"/>
                            <w:bottom w:val="none" w:sz="0" w:space="0" w:color="auto"/>
                            <w:right w:val="none" w:sz="0" w:space="0" w:color="auto"/>
                          </w:divBdr>
                        </w:div>
                      </w:divsChild>
                    </w:div>
                    <w:div w:id="785390465">
                      <w:marLeft w:val="0"/>
                      <w:marRight w:val="0"/>
                      <w:marTop w:val="0"/>
                      <w:marBottom w:val="0"/>
                      <w:divBdr>
                        <w:top w:val="dotted" w:sz="2" w:space="6" w:color="FFFFFF"/>
                        <w:left w:val="dotted" w:sz="4" w:space="17" w:color="FFFFFF"/>
                        <w:bottom w:val="dotted" w:sz="4" w:space="1" w:color="FFFFFF"/>
                        <w:right w:val="dotted" w:sz="4" w:space="8" w:color="FFFFFF"/>
                      </w:divBdr>
                      <w:divsChild>
                        <w:div w:id="1828085379">
                          <w:marLeft w:val="0"/>
                          <w:marRight w:val="0"/>
                          <w:marTop w:val="0"/>
                          <w:marBottom w:val="0"/>
                          <w:divBdr>
                            <w:top w:val="none" w:sz="0" w:space="0" w:color="auto"/>
                            <w:left w:val="none" w:sz="0" w:space="0" w:color="auto"/>
                            <w:bottom w:val="none" w:sz="0" w:space="0" w:color="auto"/>
                            <w:right w:val="none" w:sz="0" w:space="0" w:color="auto"/>
                          </w:divBdr>
                        </w:div>
                        <w:div w:id="1992129528">
                          <w:marLeft w:val="0"/>
                          <w:marRight w:val="0"/>
                          <w:marTop w:val="0"/>
                          <w:marBottom w:val="0"/>
                          <w:divBdr>
                            <w:top w:val="none" w:sz="0" w:space="0" w:color="auto"/>
                            <w:left w:val="none" w:sz="0" w:space="0" w:color="auto"/>
                            <w:bottom w:val="none" w:sz="0" w:space="0" w:color="auto"/>
                            <w:right w:val="none" w:sz="0" w:space="0" w:color="auto"/>
                          </w:divBdr>
                        </w:div>
                        <w:div w:id="2074506581">
                          <w:marLeft w:val="0"/>
                          <w:marRight w:val="0"/>
                          <w:marTop w:val="0"/>
                          <w:marBottom w:val="0"/>
                          <w:divBdr>
                            <w:top w:val="none" w:sz="0" w:space="0" w:color="auto"/>
                            <w:left w:val="none" w:sz="0" w:space="0" w:color="auto"/>
                            <w:bottom w:val="none" w:sz="0" w:space="0" w:color="auto"/>
                            <w:right w:val="none" w:sz="0" w:space="0" w:color="auto"/>
                          </w:divBdr>
                        </w:div>
                        <w:div w:id="1558131346">
                          <w:marLeft w:val="0"/>
                          <w:marRight w:val="0"/>
                          <w:marTop w:val="0"/>
                          <w:marBottom w:val="0"/>
                          <w:divBdr>
                            <w:top w:val="none" w:sz="0" w:space="0" w:color="auto"/>
                            <w:left w:val="none" w:sz="0" w:space="0" w:color="auto"/>
                            <w:bottom w:val="none" w:sz="0" w:space="0" w:color="auto"/>
                            <w:right w:val="none" w:sz="0" w:space="0" w:color="auto"/>
                          </w:divBdr>
                        </w:div>
                        <w:div w:id="434137776">
                          <w:marLeft w:val="0"/>
                          <w:marRight w:val="0"/>
                          <w:marTop w:val="0"/>
                          <w:marBottom w:val="0"/>
                          <w:divBdr>
                            <w:top w:val="none" w:sz="0" w:space="0" w:color="auto"/>
                            <w:left w:val="none" w:sz="0" w:space="0" w:color="auto"/>
                            <w:bottom w:val="none" w:sz="0" w:space="0" w:color="auto"/>
                            <w:right w:val="none" w:sz="0" w:space="0" w:color="auto"/>
                          </w:divBdr>
                        </w:div>
                        <w:div w:id="315498102">
                          <w:marLeft w:val="0"/>
                          <w:marRight w:val="0"/>
                          <w:marTop w:val="0"/>
                          <w:marBottom w:val="0"/>
                          <w:divBdr>
                            <w:top w:val="none" w:sz="0" w:space="0" w:color="auto"/>
                            <w:left w:val="none" w:sz="0" w:space="0" w:color="auto"/>
                            <w:bottom w:val="none" w:sz="0" w:space="0" w:color="auto"/>
                            <w:right w:val="none" w:sz="0" w:space="0" w:color="auto"/>
                          </w:divBdr>
                        </w:div>
                        <w:div w:id="873692552">
                          <w:marLeft w:val="0"/>
                          <w:marRight w:val="0"/>
                          <w:marTop w:val="0"/>
                          <w:marBottom w:val="0"/>
                          <w:divBdr>
                            <w:top w:val="none" w:sz="0" w:space="0" w:color="auto"/>
                            <w:left w:val="none" w:sz="0" w:space="0" w:color="auto"/>
                            <w:bottom w:val="none" w:sz="0" w:space="0" w:color="auto"/>
                            <w:right w:val="none" w:sz="0" w:space="0" w:color="auto"/>
                          </w:divBdr>
                        </w:div>
                        <w:div w:id="2080595495">
                          <w:marLeft w:val="0"/>
                          <w:marRight w:val="0"/>
                          <w:marTop w:val="0"/>
                          <w:marBottom w:val="0"/>
                          <w:divBdr>
                            <w:top w:val="none" w:sz="0" w:space="0" w:color="auto"/>
                            <w:left w:val="none" w:sz="0" w:space="0" w:color="auto"/>
                            <w:bottom w:val="none" w:sz="0" w:space="0" w:color="auto"/>
                            <w:right w:val="none" w:sz="0" w:space="0" w:color="auto"/>
                          </w:divBdr>
                        </w:div>
                        <w:div w:id="764837272">
                          <w:marLeft w:val="0"/>
                          <w:marRight w:val="0"/>
                          <w:marTop w:val="0"/>
                          <w:marBottom w:val="0"/>
                          <w:divBdr>
                            <w:top w:val="none" w:sz="0" w:space="0" w:color="auto"/>
                            <w:left w:val="none" w:sz="0" w:space="0" w:color="auto"/>
                            <w:bottom w:val="none" w:sz="0" w:space="0" w:color="auto"/>
                            <w:right w:val="none" w:sz="0" w:space="0" w:color="auto"/>
                          </w:divBdr>
                        </w:div>
                        <w:div w:id="1324626950">
                          <w:marLeft w:val="0"/>
                          <w:marRight w:val="0"/>
                          <w:marTop w:val="0"/>
                          <w:marBottom w:val="0"/>
                          <w:divBdr>
                            <w:top w:val="none" w:sz="0" w:space="0" w:color="auto"/>
                            <w:left w:val="none" w:sz="0" w:space="0" w:color="auto"/>
                            <w:bottom w:val="none" w:sz="0" w:space="0" w:color="auto"/>
                            <w:right w:val="none" w:sz="0" w:space="0" w:color="auto"/>
                          </w:divBdr>
                        </w:div>
                        <w:div w:id="1688748058">
                          <w:marLeft w:val="0"/>
                          <w:marRight w:val="0"/>
                          <w:marTop w:val="0"/>
                          <w:marBottom w:val="0"/>
                          <w:divBdr>
                            <w:top w:val="none" w:sz="0" w:space="0" w:color="auto"/>
                            <w:left w:val="none" w:sz="0" w:space="0" w:color="auto"/>
                            <w:bottom w:val="none" w:sz="0" w:space="0" w:color="auto"/>
                            <w:right w:val="none" w:sz="0" w:space="0" w:color="auto"/>
                          </w:divBdr>
                        </w:div>
                        <w:div w:id="1139103901">
                          <w:marLeft w:val="0"/>
                          <w:marRight w:val="0"/>
                          <w:marTop w:val="0"/>
                          <w:marBottom w:val="0"/>
                          <w:divBdr>
                            <w:top w:val="none" w:sz="0" w:space="0" w:color="auto"/>
                            <w:left w:val="none" w:sz="0" w:space="0" w:color="auto"/>
                            <w:bottom w:val="none" w:sz="0" w:space="0" w:color="auto"/>
                            <w:right w:val="none" w:sz="0" w:space="0" w:color="auto"/>
                          </w:divBdr>
                        </w:div>
                        <w:div w:id="540899518">
                          <w:marLeft w:val="0"/>
                          <w:marRight w:val="0"/>
                          <w:marTop w:val="0"/>
                          <w:marBottom w:val="0"/>
                          <w:divBdr>
                            <w:top w:val="none" w:sz="0" w:space="0" w:color="auto"/>
                            <w:left w:val="none" w:sz="0" w:space="0" w:color="auto"/>
                            <w:bottom w:val="none" w:sz="0" w:space="0" w:color="auto"/>
                            <w:right w:val="none" w:sz="0" w:space="0" w:color="auto"/>
                          </w:divBdr>
                        </w:div>
                        <w:div w:id="1316373698">
                          <w:marLeft w:val="0"/>
                          <w:marRight w:val="0"/>
                          <w:marTop w:val="0"/>
                          <w:marBottom w:val="0"/>
                          <w:divBdr>
                            <w:top w:val="none" w:sz="0" w:space="0" w:color="auto"/>
                            <w:left w:val="none" w:sz="0" w:space="0" w:color="auto"/>
                            <w:bottom w:val="none" w:sz="0" w:space="0" w:color="auto"/>
                            <w:right w:val="none" w:sz="0" w:space="0" w:color="auto"/>
                          </w:divBdr>
                        </w:div>
                        <w:div w:id="1407261433">
                          <w:marLeft w:val="0"/>
                          <w:marRight w:val="0"/>
                          <w:marTop w:val="0"/>
                          <w:marBottom w:val="0"/>
                          <w:divBdr>
                            <w:top w:val="none" w:sz="0" w:space="0" w:color="auto"/>
                            <w:left w:val="none" w:sz="0" w:space="0" w:color="auto"/>
                            <w:bottom w:val="none" w:sz="0" w:space="0" w:color="auto"/>
                            <w:right w:val="none" w:sz="0" w:space="0" w:color="auto"/>
                          </w:divBdr>
                        </w:div>
                        <w:div w:id="1486773586">
                          <w:marLeft w:val="0"/>
                          <w:marRight w:val="0"/>
                          <w:marTop w:val="0"/>
                          <w:marBottom w:val="0"/>
                          <w:divBdr>
                            <w:top w:val="none" w:sz="0" w:space="0" w:color="auto"/>
                            <w:left w:val="none" w:sz="0" w:space="0" w:color="auto"/>
                            <w:bottom w:val="none" w:sz="0" w:space="0" w:color="auto"/>
                            <w:right w:val="none" w:sz="0" w:space="0" w:color="auto"/>
                          </w:divBdr>
                        </w:div>
                        <w:div w:id="855996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70495885">
      <w:bodyDiv w:val="1"/>
      <w:marLeft w:val="0"/>
      <w:marRight w:val="0"/>
      <w:marTop w:val="0"/>
      <w:marBottom w:val="0"/>
      <w:divBdr>
        <w:top w:val="none" w:sz="0" w:space="0" w:color="auto"/>
        <w:left w:val="none" w:sz="0" w:space="0" w:color="auto"/>
        <w:bottom w:val="none" w:sz="0" w:space="0" w:color="auto"/>
        <w:right w:val="none" w:sz="0" w:space="0" w:color="auto"/>
      </w:divBdr>
    </w:div>
    <w:div w:id="372311688">
      <w:bodyDiv w:val="1"/>
      <w:marLeft w:val="0"/>
      <w:marRight w:val="0"/>
      <w:marTop w:val="0"/>
      <w:marBottom w:val="0"/>
      <w:divBdr>
        <w:top w:val="none" w:sz="0" w:space="0" w:color="auto"/>
        <w:left w:val="none" w:sz="0" w:space="0" w:color="auto"/>
        <w:bottom w:val="none" w:sz="0" w:space="0" w:color="auto"/>
        <w:right w:val="none" w:sz="0" w:space="0" w:color="auto"/>
      </w:divBdr>
    </w:div>
    <w:div w:id="372463726">
      <w:bodyDiv w:val="1"/>
      <w:marLeft w:val="0"/>
      <w:marRight w:val="0"/>
      <w:marTop w:val="0"/>
      <w:marBottom w:val="0"/>
      <w:divBdr>
        <w:top w:val="none" w:sz="0" w:space="0" w:color="auto"/>
        <w:left w:val="none" w:sz="0" w:space="0" w:color="auto"/>
        <w:bottom w:val="none" w:sz="0" w:space="0" w:color="auto"/>
        <w:right w:val="none" w:sz="0" w:space="0" w:color="auto"/>
      </w:divBdr>
    </w:div>
    <w:div w:id="372537687">
      <w:bodyDiv w:val="1"/>
      <w:marLeft w:val="0"/>
      <w:marRight w:val="0"/>
      <w:marTop w:val="0"/>
      <w:marBottom w:val="0"/>
      <w:divBdr>
        <w:top w:val="none" w:sz="0" w:space="0" w:color="auto"/>
        <w:left w:val="none" w:sz="0" w:space="0" w:color="auto"/>
        <w:bottom w:val="none" w:sz="0" w:space="0" w:color="auto"/>
        <w:right w:val="none" w:sz="0" w:space="0" w:color="auto"/>
      </w:divBdr>
    </w:div>
    <w:div w:id="379211983">
      <w:bodyDiv w:val="1"/>
      <w:marLeft w:val="0"/>
      <w:marRight w:val="0"/>
      <w:marTop w:val="0"/>
      <w:marBottom w:val="0"/>
      <w:divBdr>
        <w:top w:val="none" w:sz="0" w:space="0" w:color="auto"/>
        <w:left w:val="none" w:sz="0" w:space="0" w:color="auto"/>
        <w:bottom w:val="none" w:sz="0" w:space="0" w:color="auto"/>
        <w:right w:val="none" w:sz="0" w:space="0" w:color="auto"/>
      </w:divBdr>
    </w:div>
    <w:div w:id="379746378">
      <w:bodyDiv w:val="1"/>
      <w:marLeft w:val="0"/>
      <w:marRight w:val="0"/>
      <w:marTop w:val="0"/>
      <w:marBottom w:val="0"/>
      <w:divBdr>
        <w:top w:val="none" w:sz="0" w:space="0" w:color="auto"/>
        <w:left w:val="none" w:sz="0" w:space="0" w:color="auto"/>
        <w:bottom w:val="none" w:sz="0" w:space="0" w:color="auto"/>
        <w:right w:val="none" w:sz="0" w:space="0" w:color="auto"/>
      </w:divBdr>
      <w:divsChild>
        <w:div w:id="950355191">
          <w:marLeft w:val="0"/>
          <w:marRight w:val="0"/>
          <w:marTop w:val="0"/>
          <w:marBottom w:val="0"/>
          <w:divBdr>
            <w:top w:val="none" w:sz="0" w:space="0" w:color="auto"/>
            <w:left w:val="none" w:sz="0" w:space="0" w:color="auto"/>
            <w:bottom w:val="none" w:sz="0" w:space="0" w:color="auto"/>
            <w:right w:val="none" w:sz="0" w:space="0" w:color="auto"/>
          </w:divBdr>
          <w:divsChild>
            <w:div w:id="1592855798">
              <w:marLeft w:val="0"/>
              <w:marRight w:val="0"/>
              <w:marTop w:val="0"/>
              <w:marBottom w:val="0"/>
              <w:divBdr>
                <w:top w:val="none" w:sz="0" w:space="0" w:color="auto"/>
                <w:left w:val="none" w:sz="0" w:space="0" w:color="auto"/>
                <w:bottom w:val="none" w:sz="0" w:space="0" w:color="auto"/>
                <w:right w:val="none" w:sz="0" w:space="0" w:color="auto"/>
              </w:divBdr>
              <w:divsChild>
                <w:div w:id="1849369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0204845">
      <w:bodyDiv w:val="1"/>
      <w:marLeft w:val="0"/>
      <w:marRight w:val="0"/>
      <w:marTop w:val="0"/>
      <w:marBottom w:val="0"/>
      <w:divBdr>
        <w:top w:val="none" w:sz="0" w:space="0" w:color="auto"/>
        <w:left w:val="none" w:sz="0" w:space="0" w:color="auto"/>
        <w:bottom w:val="none" w:sz="0" w:space="0" w:color="auto"/>
        <w:right w:val="none" w:sz="0" w:space="0" w:color="auto"/>
      </w:divBdr>
    </w:div>
    <w:div w:id="380639745">
      <w:bodyDiv w:val="1"/>
      <w:marLeft w:val="0"/>
      <w:marRight w:val="0"/>
      <w:marTop w:val="0"/>
      <w:marBottom w:val="0"/>
      <w:divBdr>
        <w:top w:val="none" w:sz="0" w:space="0" w:color="auto"/>
        <w:left w:val="none" w:sz="0" w:space="0" w:color="auto"/>
        <w:bottom w:val="none" w:sz="0" w:space="0" w:color="auto"/>
        <w:right w:val="none" w:sz="0" w:space="0" w:color="auto"/>
      </w:divBdr>
    </w:div>
    <w:div w:id="381638708">
      <w:bodyDiv w:val="1"/>
      <w:marLeft w:val="0"/>
      <w:marRight w:val="0"/>
      <w:marTop w:val="0"/>
      <w:marBottom w:val="0"/>
      <w:divBdr>
        <w:top w:val="none" w:sz="0" w:space="0" w:color="auto"/>
        <w:left w:val="none" w:sz="0" w:space="0" w:color="auto"/>
        <w:bottom w:val="none" w:sz="0" w:space="0" w:color="auto"/>
        <w:right w:val="none" w:sz="0" w:space="0" w:color="auto"/>
      </w:divBdr>
    </w:div>
    <w:div w:id="382102440">
      <w:bodyDiv w:val="1"/>
      <w:marLeft w:val="0"/>
      <w:marRight w:val="0"/>
      <w:marTop w:val="0"/>
      <w:marBottom w:val="0"/>
      <w:divBdr>
        <w:top w:val="none" w:sz="0" w:space="0" w:color="auto"/>
        <w:left w:val="none" w:sz="0" w:space="0" w:color="auto"/>
        <w:bottom w:val="none" w:sz="0" w:space="0" w:color="auto"/>
        <w:right w:val="none" w:sz="0" w:space="0" w:color="auto"/>
      </w:divBdr>
    </w:div>
    <w:div w:id="382212520">
      <w:bodyDiv w:val="1"/>
      <w:marLeft w:val="0"/>
      <w:marRight w:val="0"/>
      <w:marTop w:val="0"/>
      <w:marBottom w:val="0"/>
      <w:divBdr>
        <w:top w:val="none" w:sz="0" w:space="0" w:color="auto"/>
        <w:left w:val="none" w:sz="0" w:space="0" w:color="auto"/>
        <w:bottom w:val="none" w:sz="0" w:space="0" w:color="auto"/>
        <w:right w:val="none" w:sz="0" w:space="0" w:color="auto"/>
      </w:divBdr>
    </w:div>
    <w:div w:id="383876439">
      <w:bodyDiv w:val="1"/>
      <w:marLeft w:val="0"/>
      <w:marRight w:val="0"/>
      <w:marTop w:val="0"/>
      <w:marBottom w:val="0"/>
      <w:divBdr>
        <w:top w:val="none" w:sz="0" w:space="0" w:color="auto"/>
        <w:left w:val="none" w:sz="0" w:space="0" w:color="auto"/>
        <w:bottom w:val="none" w:sz="0" w:space="0" w:color="auto"/>
        <w:right w:val="none" w:sz="0" w:space="0" w:color="auto"/>
      </w:divBdr>
    </w:div>
    <w:div w:id="384918190">
      <w:bodyDiv w:val="1"/>
      <w:marLeft w:val="0"/>
      <w:marRight w:val="0"/>
      <w:marTop w:val="0"/>
      <w:marBottom w:val="0"/>
      <w:divBdr>
        <w:top w:val="none" w:sz="0" w:space="0" w:color="auto"/>
        <w:left w:val="none" w:sz="0" w:space="0" w:color="auto"/>
        <w:bottom w:val="none" w:sz="0" w:space="0" w:color="auto"/>
        <w:right w:val="none" w:sz="0" w:space="0" w:color="auto"/>
      </w:divBdr>
    </w:div>
    <w:div w:id="388385856">
      <w:bodyDiv w:val="1"/>
      <w:marLeft w:val="0"/>
      <w:marRight w:val="0"/>
      <w:marTop w:val="0"/>
      <w:marBottom w:val="0"/>
      <w:divBdr>
        <w:top w:val="none" w:sz="0" w:space="0" w:color="auto"/>
        <w:left w:val="none" w:sz="0" w:space="0" w:color="auto"/>
        <w:bottom w:val="none" w:sz="0" w:space="0" w:color="auto"/>
        <w:right w:val="none" w:sz="0" w:space="0" w:color="auto"/>
      </w:divBdr>
    </w:div>
    <w:div w:id="389546572">
      <w:bodyDiv w:val="1"/>
      <w:marLeft w:val="0"/>
      <w:marRight w:val="0"/>
      <w:marTop w:val="0"/>
      <w:marBottom w:val="0"/>
      <w:divBdr>
        <w:top w:val="none" w:sz="0" w:space="0" w:color="auto"/>
        <w:left w:val="none" w:sz="0" w:space="0" w:color="auto"/>
        <w:bottom w:val="none" w:sz="0" w:space="0" w:color="auto"/>
        <w:right w:val="none" w:sz="0" w:space="0" w:color="auto"/>
      </w:divBdr>
    </w:div>
    <w:div w:id="390621433">
      <w:bodyDiv w:val="1"/>
      <w:marLeft w:val="0"/>
      <w:marRight w:val="0"/>
      <w:marTop w:val="0"/>
      <w:marBottom w:val="0"/>
      <w:divBdr>
        <w:top w:val="none" w:sz="0" w:space="0" w:color="auto"/>
        <w:left w:val="none" w:sz="0" w:space="0" w:color="auto"/>
        <w:bottom w:val="none" w:sz="0" w:space="0" w:color="auto"/>
        <w:right w:val="none" w:sz="0" w:space="0" w:color="auto"/>
      </w:divBdr>
      <w:divsChild>
        <w:div w:id="639112591">
          <w:marLeft w:val="0"/>
          <w:marRight w:val="0"/>
          <w:marTop w:val="0"/>
          <w:marBottom w:val="0"/>
          <w:divBdr>
            <w:top w:val="none" w:sz="0" w:space="0" w:color="auto"/>
            <w:left w:val="none" w:sz="0" w:space="0" w:color="auto"/>
            <w:bottom w:val="none" w:sz="0" w:space="0" w:color="auto"/>
            <w:right w:val="none" w:sz="0" w:space="0" w:color="auto"/>
          </w:divBdr>
        </w:div>
      </w:divsChild>
    </w:div>
    <w:div w:id="392626836">
      <w:bodyDiv w:val="1"/>
      <w:marLeft w:val="0"/>
      <w:marRight w:val="0"/>
      <w:marTop w:val="0"/>
      <w:marBottom w:val="0"/>
      <w:divBdr>
        <w:top w:val="none" w:sz="0" w:space="0" w:color="auto"/>
        <w:left w:val="none" w:sz="0" w:space="0" w:color="auto"/>
        <w:bottom w:val="none" w:sz="0" w:space="0" w:color="auto"/>
        <w:right w:val="none" w:sz="0" w:space="0" w:color="auto"/>
      </w:divBdr>
    </w:div>
    <w:div w:id="392630740">
      <w:bodyDiv w:val="1"/>
      <w:marLeft w:val="0"/>
      <w:marRight w:val="0"/>
      <w:marTop w:val="0"/>
      <w:marBottom w:val="0"/>
      <w:divBdr>
        <w:top w:val="none" w:sz="0" w:space="0" w:color="auto"/>
        <w:left w:val="none" w:sz="0" w:space="0" w:color="auto"/>
        <w:bottom w:val="none" w:sz="0" w:space="0" w:color="auto"/>
        <w:right w:val="none" w:sz="0" w:space="0" w:color="auto"/>
      </w:divBdr>
    </w:div>
    <w:div w:id="397946435">
      <w:bodyDiv w:val="1"/>
      <w:marLeft w:val="0"/>
      <w:marRight w:val="0"/>
      <w:marTop w:val="0"/>
      <w:marBottom w:val="0"/>
      <w:divBdr>
        <w:top w:val="none" w:sz="0" w:space="0" w:color="auto"/>
        <w:left w:val="none" w:sz="0" w:space="0" w:color="auto"/>
        <w:bottom w:val="none" w:sz="0" w:space="0" w:color="auto"/>
        <w:right w:val="none" w:sz="0" w:space="0" w:color="auto"/>
      </w:divBdr>
    </w:div>
    <w:div w:id="398139843">
      <w:bodyDiv w:val="1"/>
      <w:marLeft w:val="0"/>
      <w:marRight w:val="0"/>
      <w:marTop w:val="0"/>
      <w:marBottom w:val="0"/>
      <w:divBdr>
        <w:top w:val="none" w:sz="0" w:space="0" w:color="auto"/>
        <w:left w:val="none" w:sz="0" w:space="0" w:color="auto"/>
        <w:bottom w:val="none" w:sz="0" w:space="0" w:color="auto"/>
        <w:right w:val="none" w:sz="0" w:space="0" w:color="auto"/>
      </w:divBdr>
    </w:div>
    <w:div w:id="401486195">
      <w:bodyDiv w:val="1"/>
      <w:marLeft w:val="0"/>
      <w:marRight w:val="0"/>
      <w:marTop w:val="0"/>
      <w:marBottom w:val="0"/>
      <w:divBdr>
        <w:top w:val="none" w:sz="0" w:space="0" w:color="auto"/>
        <w:left w:val="none" w:sz="0" w:space="0" w:color="auto"/>
        <w:bottom w:val="none" w:sz="0" w:space="0" w:color="auto"/>
        <w:right w:val="none" w:sz="0" w:space="0" w:color="auto"/>
      </w:divBdr>
    </w:div>
    <w:div w:id="401877314">
      <w:bodyDiv w:val="1"/>
      <w:marLeft w:val="0"/>
      <w:marRight w:val="0"/>
      <w:marTop w:val="0"/>
      <w:marBottom w:val="0"/>
      <w:divBdr>
        <w:top w:val="none" w:sz="0" w:space="0" w:color="auto"/>
        <w:left w:val="none" w:sz="0" w:space="0" w:color="auto"/>
        <w:bottom w:val="none" w:sz="0" w:space="0" w:color="auto"/>
        <w:right w:val="none" w:sz="0" w:space="0" w:color="auto"/>
      </w:divBdr>
      <w:divsChild>
        <w:div w:id="1395494">
          <w:marLeft w:val="0"/>
          <w:marRight w:val="0"/>
          <w:marTop w:val="0"/>
          <w:marBottom w:val="0"/>
          <w:divBdr>
            <w:top w:val="none" w:sz="0" w:space="0" w:color="auto"/>
            <w:left w:val="none" w:sz="0" w:space="0" w:color="auto"/>
            <w:bottom w:val="none" w:sz="0" w:space="0" w:color="auto"/>
            <w:right w:val="none" w:sz="0" w:space="0" w:color="auto"/>
          </w:divBdr>
        </w:div>
      </w:divsChild>
    </w:div>
    <w:div w:id="404837377">
      <w:bodyDiv w:val="1"/>
      <w:marLeft w:val="0"/>
      <w:marRight w:val="0"/>
      <w:marTop w:val="0"/>
      <w:marBottom w:val="0"/>
      <w:divBdr>
        <w:top w:val="none" w:sz="0" w:space="0" w:color="auto"/>
        <w:left w:val="none" w:sz="0" w:space="0" w:color="auto"/>
        <w:bottom w:val="none" w:sz="0" w:space="0" w:color="auto"/>
        <w:right w:val="none" w:sz="0" w:space="0" w:color="auto"/>
      </w:divBdr>
    </w:div>
    <w:div w:id="409353478">
      <w:bodyDiv w:val="1"/>
      <w:marLeft w:val="0"/>
      <w:marRight w:val="0"/>
      <w:marTop w:val="0"/>
      <w:marBottom w:val="0"/>
      <w:divBdr>
        <w:top w:val="none" w:sz="0" w:space="0" w:color="auto"/>
        <w:left w:val="none" w:sz="0" w:space="0" w:color="auto"/>
        <w:bottom w:val="none" w:sz="0" w:space="0" w:color="auto"/>
        <w:right w:val="none" w:sz="0" w:space="0" w:color="auto"/>
      </w:divBdr>
    </w:div>
    <w:div w:id="409696936">
      <w:bodyDiv w:val="1"/>
      <w:marLeft w:val="0"/>
      <w:marRight w:val="0"/>
      <w:marTop w:val="0"/>
      <w:marBottom w:val="0"/>
      <w:divBdr>
        <w:top w:val="none" w:sz="0" w:space="0" w:color="auto"/>
        <w:left w:val="none" w:sz="0" w:space="0" w:color="auto"/>
        <w:bottom w:val="none" w:sz="0" w:space="0" w:color="auto"/>
        <w:right w:val="none" w:sz="0" w:space="0" w:color="auto"/>
      </w:divBdr>
    </w:div>
    <w:div w:id="413670308">
      <w:bodyDiv w:val="1"/>
      <w:marLeft w:val="0"/>
      <w:marRight w:val="0"/>
      <w:marTop w:val="0"/>
      <w:marBottom w:val="0"/>
      <w:divBdr>
        <w:top w:val="none" w:sz="0" w:space="0" w:color="auto"/>
        <w:left w:val="none" w:sz="0" w:space="0" w:color="auto"/>
        <w:bottom w:val="none" w:sz="0" w:space="0" w:color="auto"/>
        <w:right w:val="none" w:sz="0" w:space="0" w:color="auto"/>
      </w:divBdr>
    </w:div>
    <w:div w:id="413892446">
      <w:bodyDiv w:val="1"/>
      <w:marLeft w:val="0"/>
      <w:marRight w:val="0"/>
      <w:marTop w:val="0"/>
      <w:marBottom w:val="0"/>
      <w:divBdr>
        <w:top w:val="none" w:sz="0" w:space="0" w:color="auto"/>
        <w:left w:val="none" w:sz="0" w:space="0" w:color="auto"/>
        <w:bottom w:val="none" w:sz="0" w:space="0" w:color="auto"/>
        <w:right w:val="none" w:sz="0" w:space="0" w:color="auto"/>
      </w:divBdr>
    </w:div>
    <w:div w:id="416026876">
      <w:bodyDiv w:val="1"/>
      <w:marLeft w:val="0"/>
      <w:marRight w:val="0"/>
      <w:marTop w:val="0"/>
      <w:marBottom w:val="0"/>
      <w:divBdr>
        <w:top w:val="none" w:sz="0" w:space="0" w:color="auto"/>
        <w:left w:val="none" w:sz="0" w:space="0" w:color="auto"/>
        <w:bottom w:val="none" w:sz="0" w:space="0" w:color="auto"/>
        <w:right w:val="none" w:sz="0" w:space="0" w:color="auto"/>
      </w:divBdr>
      <w:divsChild>
        <w:div w:id="391543128">
          <w:marLeft w:val="160"/>
          <w:marRight w:val="160"/>
          <w:marTop w:val="160"/>
          <w:marBottom w:val="160"/>
          <w:divBdr>
            <w:top w:val="none" w:sz="0" w:space="0" w:color="auto"/>
            <w:left w:val="none" w:sz="0" w:space="0" w:color="auto"/>
            <w:bottom w:val="none" w:sz="0" w:space="0" w:color="auto"/>
            <w:right w:val="none" w:sz="0" w:space="0" w:color="auto"/>
          </w:divBdr>
        </w:div>
        <w:div w:id="974917126">
          <w:marLeft w:val="600"/>
          <w:marRight w:val="600"/>
          <w:marTop w:val="0"/>
          <w:marBottom w:val="0"/>
          <w:divBdr>
            <w:top w:val="none" w:sz="0" w:space="0" w:color="auto"/>
            <w:left w:val="none" w:sz="0" w:space="0" w:color="auto"/>
            <w:bottom w:val="none" w:sz="0" w:space="0" w:color="auto"/>
            <w:right w:val="none" w:sz="0" w:space="0" w:color="auto"/>
          </w:divBdr>
          <w:divsChild>
            <w:div w:id="1426806478">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16364470">
      <w:bodyDiv w:val="1"/>
      <w:marLeft w:val="0"/>
      <w:marRight w:val="0"/>
      <w:marTop w:val="0"/>
      <w:marBottom w:val="0"/>
      <w:divBdr>
        <w:top w:val="none" w:sz="0" w:space="0" w:color="auto"/>
        <w:left w:val="none" w:sz="0" w:space="0" w:color="auto"/>
        <w:bottom w:val="none" w:sz="0" w:space="0" w:color="auto"/>
        <w:right w:val="none" w:sz="0" w:space="0" w:color="auto"/>
      </w:divBdr>
    </w:div>
    <w:div w:id="419452866">
      <w:bodyDiv w:val="1"/>
      <w:marLeft w:val="0"/>
      <w:marRight w:val="0"/>
      <w:marTop w:val="0"/>
      <w:marBottom w:val="0"/>
      <w:divBdr>
        <w:top w:val="none" w:sz="0" w:space="0" w:color="auto"/>
        <w:left w:val="none" w:sz="0" w:space="0" w:color="auto"/>
        <w:bottom w:val="none" w:sz="0" w:space="0" w:color="auto"/>
        <w:right w:val="none" w:sz="0" w:space="0" w:color="auto"/>
      </w:divBdr>
    </w:div>
    <w:div w:id="419641201">
      <w:bodyDiv w:val="1"/>
      <w:marLeft w:val="0"/>
      <w:marRight w:val="0"/>
      <w:marTop w:val="0"/>
      <w:marBottom w:val="0"/>
      <w:divBdr>
        <w:top w:val="none" w:sz="0" w:space="0" w:color="auto"/>
        <w:left w:val="none" w:sz="0" w:space="0" w:color="auto"/>
        <w:bottom w:val="none" w:sz="0" w:space="0" w:color="auto"/>
        <w:right w:val="none" w:sz="0" w:space="0" w:color="auto"/>
      </w:divBdr>
    </w:div>
    <w:div w:id="420755604">
      <w:bodyDiv w:val="1"/>
      <w:marLeft w:val="0"/>
      <w:marRight w:val="0"/>
      <w:marTop w:val="0"/>
      <w:marBottom w:val="0"/>
      <w:divBdr>
        <w:top w:val="none" w:sz="0" w:space="0" w:color="auto"/>
        <w:left w:val="none" w:sz="0" w:space="0" w:color="auto"/>
        <w:bottom w:val="none" w:sz="0" w:space="0" w:color="auto"/>
        <w:right w:val="none" w:sz="0" w:space="0" w:color="auto"/>
      </w:divBdr>
    </w:div>
    <w:div w:id="423190455">
      <w:bodyDiv w:val="1"/>
      <w:marLeft w:val="0"/>
      <w:marRight w:val="0"/>
      <w:marTop w:val="0"/>
      <w:marBottom w:val="0"/>
      <w:divBdr>
        <w:top w:val="none" w:sz="0" w:space="0" w:color="auto"/>
        <w:left w:val="none" w:sz="0" w:space="0" w:color="auto"/>
        <w:bottom w:val="none" w:sz="0" w:space="0" w:color="auto"/>
        <w:right w:val="none" w:sz="0" w:space="0" w:color="auto"/>
      </w:divBdr>
    </w:div>
    <w:div w:id="425419183">
      <w:bodyDiv w:val="1"/>
      <w:marLeft w:val="0"/>
      <w:marRight w:val="0"/>
      <w:marTop w:val="0"/>
      <w:marBottom w:val="0"/>
      <w:divBdr>
        <w:top w:val="none" w:sz="0" w:space="0" w:color="auto"/>
        <w:left w:val="none" w:sz="0" w:space="0" w:color="auto"/>
        <w:bottom w:val="none" w:sz="0" w:space="0" w:color="auto"/>
        <w:right w:val="none" w:sz="0" w:space="0" w:color="auto"/>
      </w:divBdr>
    </w:div>
    <w:div w:id="428086081">
      <w:bodyDiv w:val="1"/>
      <w:marLeft w:val="0"/>
      <w:marRight w:val="0"/>
      <w:marTop w:val="0"/>
      <w:marBottom w:val="0"/>
      <w:divBdr>
        <w:top w:val="none" w:sz="0" w:space="0" w:color="auto"/>
        <w:left w:val="none" w:sz="0" w:space="0" w:color="auto"/>
        <w:bottom w:val="none" w:sz="0" w:space="0" w:color="auto"/>
        <w:right w:val="none" w:sz="0" w:space="0" w:color="auto"/>
      </w:divBdr>
    </w:div>
    <w:div w:id="428358442">
      <w:bodyDiv w:val="1"/>
      <w:marLeft w:val="0"/>
      <w:marRight w:val="0"/>
      <w:marTop w:val="0"/>
      <w:marBottom w:val="0"/>
      <w:divBdr>
        <w:top w:val="none" w:sz="0" w:space="0" w:color="auto"/>
        <w:left w:val="none" w:sz="0" w:space="0" w:color="auto"/>
        <w:bottom w:val="none" w:sz="0" w:space="0" w:color="auto"/>
        <w:right w:val="none" w:sz="0" w:space="0" w:color="auto"/>
      </w:divBdr>
    </w:div>
    <w:div w:id="429549717">
      <w:bodyDiv w:val="1"/>
      <w:marLeft w:val="0"/>
      <w:marRight w:val="0"/>
      <w:marTop w:val="0"/>
      <w:marBottom w:val="0"/>
      <w:divBdr>
        <w:top w:val="none" w:sz="0" w:space="0" w:color="auto"/>
        <w:left w:val="none" w:sz="0" w:space="0" w:color="auto"/>
        <w:bottom w:val="none" w:sz="0" w:space="0" w:color="auto"/>
        <w:right w:val="none" w:sz="0" w:space="0" w:color="auto"/>
      </w:divBdr>
    </w:div>
    <w:div w:id="429937212">
      <w:bodyDiv w:val="1"/>
      <w:marLeft w:val="0"/>
      <w:marRight w:val="0"/>
      <w:marTop w:val="0"/>
      <w:marBottom w:val="0"/>
      <w:divBdr>
        <w:top w:val="none" w:sz="0" w:space="0" w:color="auto"/>
        <w:left w:val="none" w:sz="0" w:space="0" w:color="auto"/>
        <w:bottom w:val="none" w:sz="0" w:space="0" w:color="auto"/>
        <w:right w:val="none" w:sz="0" w:space="0" w:color="auto"/>
      </w:divBdr>
    </w:div>
    <w:div w:id="433600673">
      <w:bodyDiv w:val="1"/>
      <w:marLeft w:val="0"/>
      <w:marRight w:val="0"/>
      <w:marTop w:val="0"/>
      <w:marBottom w:val="0"/>
      <w:divBdr>
        <w:top w:val="none" w:sz="0" w:space="0" w:color="auto"/>
        <w:left w:val="none" w:sz="0" w:space="0" w:color="auto"/>
        <w:bottom w:val="none" w:sz="0" w:space="0" w:color="auto"/>
        <w:right w:val="none" w:sz="0" w:space="0" w:color="auto"/>
      </w:divBdr>
      <w:divsChild>
        <w:div w:id="419565820">
          <w:marLeft w:val="0"/>
          <w:marRight w:val="0"/>
          <w:marTop w:val="0"/>
          <w:marBottom w:val="0"/>
          <w:divBdr>
            <w:top w:val="none" w:sz="0" w:space="0" w:color="auto"/>
            <w:left w:val="none" w:sz="0" w:space="0" w:color="auto"/>
            <w:bottom w:val="none" w:sz="0" w:space="0" w:color="auto"/>
            <w:right w:val="none" w:sz="0" w:space="0" w:color="auto"/>
          </w:divBdr>
        </w:div>
      </w:divsChild>
    </w:div>
    <w:div w:id="433748371">
      <w:bodyDiv w:val="1"/>
      <w:marLeft w:val="0"/>
      <w:marRight w:val="0"/>
      <w:marTop w:val="0"/>
      <w:marBottom w:val="0"/>
      <w:divBdr>
        <w:top w:val="none" w:sz="0" w:space="0" w:color="auto"/>
        <w:left w:val="none" w:sz="0" w:space="0" w:color="auto"/>
        <w:bottom w:val="none" w:sz="0" w:space="0" w:color="auto"/>
        <w:right w:val="none" w:sz="0" w:space="0" w:color="auto"/>
      </w:divBdr>
      <w:divsChild>
        <w:div w:id="24334796">
          <w:marLeft w:val="0"/>
          <w:marRight w:val="0"/>
          <w:marTop w:val="0"/>
          <w:marBottom w:val="0"/>
          <w:divBdr>
            <w:top w:val="none" w:sz="0" w:space="0" w:color="auto"/>
            <w:left w:val="none" w:sz="0" w:space="0" w:color="auto"/>
            <w:bottom w:val="none" w:sz="0" w:space="0" w:color="auto"/>
            <w:right w:val="none" w:sz="0" w:space="0" w:color="auto"/>
          </w:divBdr>
        </w:div>
      </w:divsChild>
    </w:div>
    <w:div w:id="434401934">
      <w:bodyDiv w:val="1"/>
      <w:marLeft w:val="0"/>
      <w:marRight w:val="0"/>
      <w:marTop w:val="0"/>
      <w:marBottom w:val="0"/>
      <w:divBdr>
        <w:top w:val="none" w:sz="0" w:space="0" w:color="auto"/>
        <w:left w:val="none" w:sz="0" w:space="0" w:color="auto"/>
        <w:bottom w:val="none" w:sz="0" w:space="0" w:color="auto"/>
        <w:right w:val="none" w:sz="0" w:space="0" w:color="auto"/>
      </w:divBdr>
    </w:div>
    <w:div w:id="436097441">
      <w:bodyDiv w:val="1"/>
      <w:marLeft w:val="0"/>
      <w:marRight w:val="0"/>
      <w:marTop w:val="0"/>
      <w:marBottom w:val="0"/>
      <w:divBdr>
        <w:top w:val="none" w:sz="0" w:space="0" w:color="auto"/>
        <w:left w:val="none" w:sz="0" w:space="0" w:color="auto"/>
        <w:bottom w:val="none" w:sz="0" w:space="0" w:color="auto"/>
        <w:right w:val="none" w:sz="0" w:space="0" w:color="auto"/>
      </w:divBdr>
    </w:div>
    <w:div w:id="438139438">
      <w:bodyDiv w:val="1"/>
      <w:marLeft w:val="0"/>
      <w:marRight w:val="0"/>
      <w:marTop w:val="0"/>
      <w:marBottom w:val="0"/>
      <w:divBdr>
        <w:top w:val="none" w:sz="0" w:space="0" w:color="auto"/>
        <w:left w:val="none" w:sz="0" w:space="0" w:color="auto"/>
        <w:bottom w:val="none" w:sz="0" w:space="0" w:color="auto"/>
        <w:right w:val="none" w:sz="0" w:space="0" w:color="auto"/>
      </w:divBdr>
    </w:div>
    <w:div w:id="440492888">
      <w:bodyDiv w:val="1"/>
      <w:marLeft w:val="0"/>
      <w:marRight w:val="0"/>
      <w:marTop w:val="0"/>
      <w:marBottom w:val="0"/>
      <w:divBdr>
        <w:top w:val="none" w:sz="0" w:space="0" w:color="auto"/>
        <w:left w:val="none" w:sz="0" w:space="0" w:color="auto"/>
        <w:bottom w:val="none" w:sz="0" w:space="0" w:color="auto"/>
        <w:right w:val="none" w:sz="0" w:space="0" w:color="auto"/>
      </w:divBdr>
    </w:div>
    <w:div w:id="443548290">
      <w:bodyDiv w:val="1"/>
      <w:marLeft w:val="0"/>
      <w:marRight w:val="0"/>
      <w:marTop w:val="0"/>
      <w:marBottom w:val="0"/>
      <w:divBdr>
        <w:top w:val="none" w:sz="0" w:space="0" w:color="auto"/>
        <w:left w:val="none" w:sz="0" w:space="0" w:color="auto"/>
        <w:bottom w:val="none" w:sz="0" w:space="0" w:color="auto"/>
        <w:right w:val="none" w:sz="0" w:space="0" w:color="auto"/>
      </w:divBdr>
      <w:divsChild>
        <w:div w:id="210460993">
          <w:marLeft w:val="0"/>
          <w:marRight w:val="0"/>
          <w:marTop w:val="0"/>
          <w:marBottom w:val="0"/>
          <w:divBdr>
            <w:top w:val="none" w:sz="0" w:space="0" w:color="auto"/>
            <w:left w:val="none" w:sz="0" w:space="0" w:color="auto"/>
            <w:bottom w:val="none" w:sz="0" w:space="0" w:color="auto"/>
            <w:right w:val="none" w:sz="0" w:space="0" w:color="auto"/>
          </w:divBdr>
        </w:div>
      </w:divsChild>
    </w:div>
    <w:div w:id="444352787">
      <w:bodyDiv w:val="1"/>
      <w:marLeft w:val="0"/>
      <w:marRight w:val="0"/>
      <w:marTop w:val="0"/>
      <w:marBottom w:val="0"/>
      <w:divBdr>
        <w:top w:val="none" w:sz="0" w:space="0" w:color="auto"/>
        <w:left w:val="none" w:sz="0" w:space="0" w:color="auto"/>
        <w:bottom w:val="none" w:sz="0" w:space="0" w:color="auto"/>
        <w:right w:val="none" w:sz="0" w:space="0" w:color="auto"/>
      </w:divBdr>
    </w:div>
    <w:div w:id="445926446">
      <w:bodyDiv w:val="1"/>
      <w:marLeft w:val="0"/>
      <w:marRight w:val="0"/>
      <w:marTop w:val="0"/>
      <w:marBottom w:val="0"/>
      <w:divBdr>
        <w:top w:val="none" w:sz="0" w:space="0" w:color="auto"/>
        <w:left w:val="none" w:sz="0" w:space="0" w:color="auto"/>
        <w:bottom w:val="none" w:sz="0" w:space="0" w:color="auto"/>
        <w:right w:val="none" w:sz="0" w:space="0" w:color="auto"/>
      </w:divBdr>
    </w:div>
    <w:div w:id="449935199">
      <w:bodyDiv w:val="1"/>
      <w:marLeft w:val="0"/>
      <w:marRight w:val="0"/>
      <w:marTop w:val="0"/>
      <w:marBottom w:val="0"/>
      <w:divBdr>
        <w:top w:val="none" w:sz="0" w:space="0" w:color="auto"/>
        <w:left w:val="none" w:sz="0" w:space="0" w:color="auto"/>
        <w:bottom w:val="none" w:sz="0" w:space="0" w:color="auto"/>
        <w:right w:val="none" w:sz="0" w:space="0" w:color="auto"/>
      </w:divBdr>
    </w:div>
    <w:div w:id="451821868">
      <w:bodyDiv w:val="1"/>
      <w:marLeft w:val="0"/>
      <w:marRight w:val="0"/>
      <w:marTop w:val="0"/>
      <w:marBottom w:val="0"/>
      <w:divBdr>
        <w:top w:val="none" w:sz="0" w:space="0" w:color="auto"/>
        <w:left w:val="none" w:sz="0" w:space="0" w:color="auto"/>
        <w:bottom w:val="none" w:sz="0" w:space="0" w:color="auto"/>
        <w:right w:val="none" w:sz="0" w:space="0" w:color="auto"/>
      </w:divBdr>
      <w:divsChild>
        <w:div w:id="1537769078">
          <w:marLeft w:val="160"/>
          <w:marRight w:val="160"/>
          <w:marTop w:val="160"/>
          <w:marBottom w:val="160"/>
          <w:divBdr>
            <w:top w:val="none" w:sz="0" w:space="0" w:color="auto"/>
            <w:left w:val="none" w:sz="0" w:space="0" w:color="auto"/>
            <w:bottom w:val="none" w:sz="0" w:space="0" w:color="auto"/>
            <w:right w:val="none" w:sz="0" w:space="0" w:color="auto"/>
          </w:divBdr>
        </w:div>
        <w:div w:id="2039156921">
          <w:marLeft w:val="600"/>
          <w:marRight w:val="600"/>
          <w:marTop w:val="0"/>
          <w:marBottom w:val="0"/>
          <w:divBdr>
            <w:top w:val="none" w:sz="0" w:space="0" w:color="auto"/>
            <w:left w:val="none" w:sz="0" w:space="0" w:color="auto"/>
            <w:bottom w:val="none" w:sz="0" w:space="0" w:color="auto"/>
            <w:right w:val="none" w:sz="0" w:space="0" w:color="auto"/>
          </w:divBdr>
          <w:divsChild>
            <w:div w:id="774442412">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52289540">
      <w:bodyDiv w:val="1"/>
      <w:marLeft w:val="0"/>
      <w:marRight w:val="0"/>
      <w:marTop w:val="0"/>
      <w:marBottom w:val="0"/>
      <w:divBdr>
        <w:top w:val="none" w:sz="0" w:space="0" w:color="auto"/>
        <w:left w:val="none" w:sz="0" w:space="0" w:color="auto"/>
        <w:bottom w:val="none" w:sz="0" w:space="0" w:color="auto"/>
        <w:right w:val="none" w:sz="0" w:space="0" w:color="auto"/>
      </w:divBdr>
      <w:divsChild>
        <w:div w:id="1001467260">
          <w:marLeft w:val="0"/>
          <w:marRight w:val="0"/>
          <w:marTop w:val="0"/>
          <w:marBottom w:val="0"/>
          <w:divBdr>
            <w:top w:val="none" w:sz="0" w:space="0" w:color="auto"/>
            <w:left w:val="none" w:sz="0" w:space="0" w:color="auto"/>
            <w:bottom w:val="none" w:sz="0" w:space="0" w:color="auto"/>
            <w:right w:val="none" w:sz="0" w:space="0" w:color="auto"/>
          </w:divBdr>
        </w:div>
        <w:div w:id="1925916579">
          <w:marLeft w:val="0"/>
          <w:marRight w:val="0"/>
          <w:marTop w:val="0"/>
          <w:marBottom w:val="0"/>
          <w:divBdr>
            <w:top w:val="none" w:sz="0" w:space="0" w:color="auto"/>
            <w:left w:val="none" w:sz="0" w:space="0" w:color="auto"/>
            <w:bottom w:val="none" w:sz="0" w:space="0" w:color="auto"/>
            <w:right w:val="none" w:sz="0" w:space="0" w:color="auto"/>
          </w:divBdr>
          <w:divsChild>
            <w:div w:id="1025980243">
              <w:marLeft w:val="0"/>
              <w:marRight w:val="0"/>
              <w:marTop w:val="0"/>
              <w:marBottom w:val="0"/>
              <w:divBdr>
                <w:top w:val="none" w:sz="0" w:space="0" w:color="auto"/>
                <w:left w:val="none" w:sz="0" w:space="0" w:color="auto"/>
                <w:bottom w:val="none" w:sz="0" w:space="0" w:color="auto"/>
                <w:right w:val="none" w:sz="0" w:space="0" w:color="auto"/>
              </w:divBdr>
              <w:divsChild>
                <w:div w:id="1917667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3183207">
      <w:bodyDiv w:val="1"/>
      <w:marLeft w:val="0"/>
      <w:marRight w:val="0"/>
      <w:marTop w:val="0"/>
      <w:marBottom w:val="0"/>
      <w:divBdr>
        <w:top w:val="none" w:sz="0" w:space="0" w:color="auto"/>
        <w:left w:val="none" w:sz="0" w:space="0" w:color="auto"/>
        <w:bottom w:val="none" w:sz="0" w:space="0" w:color="auto"/>
        <w:right w:val="none" w:sz="0" w:space="0" w:color="auto"/>
      </w:divBdr>
      <w:divsChild>
        <w:div w:id="1660036336">
          <w:marLeft w:val="0"/>
          <w:marRight w:val="0"/>
          <w:marTop w:val="0"/>
          <w:marBottom w:val="0"/>
          <w:divBdr>
            <w:top w:val="none" w:sz="0" w:space="0" w:color="auto"/>
            <w:left w:val="none" w:sz="0" w:space="0" w:color="auto"/>
            <w:bottom w:val="none" w:sz="0" w:space="0" w:color="auto"/>
            <w:right w:val="none" w:sz="0" w:space="0" w:color="auto"/>
          </w:divBdr>
          <w:divsChild>
            <w:div w:id="2023779942">
              <w:marLeft w:val="0"/>
              <w:marRight w:val="0"/>
              <w:marTop w:val="0"/>
              <w:marBottom w:val="0"/>
              <w:divBdr>
                <w:top w:val="none" w:sz="0" w:space="0" w:color="auto"/>
                <w:left w:val="none" w:sz="0" w:space="0" w:color="auto"/>
                <w:bottom w:val="none" w:sz="0" w:space="0" w:color="auto"/>
                <w:right w:val="none" w:sz="0" w:space="0" w:color="auto"/>
              </w:divBdr>
              <w:divsChild>
                <w:div w:id="929969602">
                  <w:marLeft w:val="0"/>
                  <w:marRight w:val="0"/>
                  <w:marTop w:val="0"/>
                  <w:marBottom w:val="0"/>
                  <w:divBdr>
                    <w:top w:val="none" w:sz="0" w:space="0" w:color="auto"/>
                    <w:left w:val="none" w:sz="0" w:space="0" w:color="auto"/>
                    <w:bottom w:val="none" w:sz="0" w:space="0" w:color="auto"/>
                    <w:right w:val="none" w:sz="0" w:space="0" w:color="auto"/>
                  </w:divBdr>
                  <w:divsChild>
                    <w:div w:id="1994218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5758737">
      <w:bodyDiv w:val="1"/>
      <w:marLeft w:val="0"/>
      <w:marRight w:val="0"/>
      <w:marTop w:val="0"/>
      <w:marBottom w:val="0"/>
      <w:divBdr>
        <w:top w:val="none" w:sz="0" w:space="0" w:color="auto"/>
        <w:left w:val="none" w:sz="0" w:space="0" w:color="auto"/>
        <w:bottom w:val="none" w:sz="0" w:space="0" w:color="auto"/>
        <w:right w:val="none" w:sz="0" w:space="0" w:color="auto"/>
      </w:divBdr>
    </w:div>
    <w:div w:id="462773992">
      <w:bodyDiv w:val="1"/>
      <w:marLeft w:val="0"/>
      <w:marRight w:val="0"/>
      <w:marTop w:val="0"/>
      <w:marBottom w:val="0"/>
      <w:divBdr>
        <w:top w:val="none" w:sz="0" w:space="0" w:color="auto"/>
        <w:left w:val="none" w:sz="0" w:space="0" w:color="auto"/>
        <w:bottom w:val="none" w:sz="0" w:space="0" w:color="auto"/>
        <w:right w:val="none" w:sz="0" w:space="0" w:color="auto"/>
      </w:divBdr>
    </w:div>
    <w:div w:id="463472554">
      <w:bodyDiv w:val="1"/>
      <w:marLeft w:val="0"/>
      <w:marRight w:val="0"/>
      <w:marTop w:val="0"/>
      <w:marBottom w:val="0"/>
      <w:divBdr>
        <w:top w:val="none" w:sz="0" w:space="0" w:color="auto"/>
        <w:left w:val="none" w:sz="0" w:space="0" w:color="auto"/>
        <w:bottom w:val="none" w:sz="0" w:space="0" w:color="auto"/>
        <w:right w:val="none" w:sz="0" w:space="0" w:color="auto"/>
      </w:divBdr>
    </w:div>
    <w:div w:id="463500116">
      <w:bodyDiv w:val="1"/>
      <w:marLeft w:val="0"/>
      <w:marRight w:val="0"/>
      <w:marTop w:val="0"/>
      <w:marBottom w:val="0"/>
      <w:divBdr>
        <w:top w:val="none" w:sz="0" w:space="0" w:color="auto"/>
        <w:left w:val="none" w:sz="0" w:space="0" w:color="auto"/>
        <w:bottom w:val="none" w:sz="0" w:space="0" w:color="auto"/>
        <w:right w:val="none" w:sz="0" w:space="0" w:color="auto"/>
      </w:divBdr>
    </w:div>
    <w:div w:id="464346986">
      <w:bodyDiv w:val="1"/>
      <w:marLeft w:val="0"/>
      <w:marRight w:val="0"/>
      <w:marTop w:val="0"/>
      <w:marBottom w:val="0"/>
      <w:divBdr>
        <w:top w:val="none" w:sz="0" w:space="0" w:color="auto"/>
        <w:left w:val="none" w:sz="0" w:space="0" w:color="auto"/>
        <w:bottom w:val="none" w:sz="0" w:space="0" w:color="auto"/>
        <w:right w:val="none" w:sz="0" w:space="0" w:color="auto"/>
      </w:divBdr>
    </w:div>
    <w:div w:id="465121517">
      <w:bodyDiv w:val="1"/>
      <w:marLeft w:val="0"/>
      <w:marRight w:val="0"/>
      <w:marTop w:val="0"/>
      <w:marBottom w:val="0"/>
      <w:divBdr>
        <w:top w:val="none" w:sz="0" w:space="0" w:color="auto"/>
        <w:left w:val="none" w:sz="0" w:space="0" w:color="auto"/>
        <w:bottom w:val="none" w:sz="0" w:space="0" w:color="auto"/>
        <w:right w:val="none" w:sz="0" w:space="0" w:color="auto"/>
      </w:divBdr>
    </w:div>
    <w:div w:id="465318176">
      <w:bodyDiv w:val="1"/>
      <w:marLeft w:val="0"/>
      <w:marRight w:val="0"/>
      <w:marTop w:val="0"/>
      <w:marBottom w:val="0"/>
      <w:divBdr>
        <w:top w:val="none" w:sz="0" w:space="0" w:color="auto"/>
        <w:left w:val="none" w:sz="0" w:space="0" w:color="auto"/>
        <w:bottom w:val="none" w:sz="0" w:space="0" w:color="auto"/>
        <w:right w:val="none" w:sz="0" w:space="0" w:color="auto"/>
      </w:divBdr>
    </w:div>
    <w:div w:id="465859108">
      <w:bodyDiv w:val="1"/>
      <w:marLeft w:val="0"/>
      <w:marRight w:val="0"/>
      <w:marTop w:val="0"/>
      <w:marBottom w:val="0"/>
      <w:divBdr>
        <w:top w:val="none" w:sz="0" w:space="0" w:color="auto"/>
        <w:left w:val="none" w:sz="0" w:space="0" w:color="auto"/>
        <w:bottom w:val="none" w:sz="0" w:space="0" w:color="auto"/>
        <w:right w:val="none" w:sz="0" w:space="0" w:color="auto"/>
      </w:divBdr>
    </w:div>
    <w:div w:id="466238141">
      <w:bodyDiv w:val="1"/>
      <w:marLeft w:val="0"/>
      <w:marRight w:val="0"/>
      <w:marTop w:val="0"/>
      <w:marBottom w:val="0"/>
      <w:divBdr>
        <w:top w:val="none" w:sz="0" w:space="0" w:color="auto"/>
        <w:left w:val="none" w:sz="0" w:space="0" w:color="auto"/>
        <w:bottom w:val="none" w:sz="0" w:space="0" w:color="auto"/>
        <w:right w:val="none" w:sz="0" w:space="0" w:color="auto"/>
      </w:divBdr>
    </w:div>
    <w:div w:id="466582912">
      <w:bodyDiv w:val="1"/>
      <w:marLeft w:val="0"/>
      <w:marRight w:val="0"/>
      <w:marTop w:val="0"/>
      <w:marBottom w:val="0"/>
      <w:divBdr>
        <w:top w:val="none" w:sz="0" w:space="0" w:color="auto"/>
        <w:left w:val="none" w:sz="0" w:space="0" w:color="auto"/>
        <w:bottom w:val="none" w:sz="0" w:space="0" w:color="auto"/>
        <w:right w:val="none" w:sz="0" w:space="0" w:color="auto"/>
      </w:divBdr>
    </w:div>
    <w:div w:id="468669442">
      <w:bodyDiv w:val="1"/>
      <w:marLeft w:val="0"/>
      <w:marRight w:val="0"/>
      <w:marTop w:val="0"/>
      <w:marBottom w:val="0"/>
      <w:divBdr>
        <w:top w:val="none" w:sz="0" w:space="0" w:color="auto"/>
        <w:left w:val="none" w:sz="0" w:space="0" w:color="auto"/>
        <w:bottom w:val="none" w:sz="0" w:space="0" w:color="auto"/>
        <w:right w:val="none" w:sz="0" w:space="0" w:color="auto"/>
      </w:divBdr>
    </w:div>
    <w:div w:id="469517757">
      <w:bodyDiv w:val="1"/>
      <w:marLeft w:val="0"/>
      <w:marRight w:val="0"/>
      <w:marTop w:val="0"/>
      <w:marBottom w:val="0"/>
      <w:divBdr>
        <w:top w:val="none" w:sz="0" w:space="0" w:color="auto"/>
        <w:left w:val="none" w:sz="0" w:space="0" w:color="auto"/>
        <w:bottom w:val="none" w:sz="0" w:space="0" w:color="auto"/>
        <w:right w:val="none" w:sz="0" w:space="0" w:color="auto"/>
      </w:divBdr>
    </w:div>
    <w:div w:id="470251144">
      <w:bodyDiv w:val="1"/>
      <w:marLeft w:val="0"/>
      <w:marRight w:val="0"/>
      <w:marTop w:val="0"/>
      <w:marBottom w:val="0"/>
      <w:divBdr>
        <w:top w:val="none" w:sz="0" w:space="0" w:color="auto"/>
        <w:left w:val="none" w:sz="0" w:space="0" w:color="auto"/>
        <w:bottom w:val="none" w:sz="0" w:space="0" w:color="auto"/>
        <w:right w:val="none" w:sz="0" w:space="0" w:color="auto"/>
      </w:divBdr>
      <w:divsChild>
        <w:div w:id="357632834">
          <w:marLeft w:val="0"/>
          <w:marRight w:val="0"/>
          <w:marTop w:val="0"/>
          <w:marBottom w:val="0"/>
          <w:divBdr>
            <w:top w:val="single" w:sz="4" w:space="1" w:color="auto"/>
            <w:left w:val="single" w:sz="4" w:space="4" w:color="auto"/>
            <w:bottom w:val="single" w:sz="4" w:space="1" w:color="auto"/>
            <w:right w:val="single" w:sz="4" w:space="4" w:color="auto"/>
          </w:divBdr>
        </w:div>
        <w:div w:id="1581210532">
          <w:marLeft w:val="0"/>
          <w:marRight w:val="0"/>
          <w:marTop w:val="0"/>
          <w:marBottom w:val="0"/>
          <w:divBdr>
            <w:top w:val="single" w:sz="4" w:space="1" w:color="auto"/>
            <w:left w:val="single" w:sz="4" w:space="4" w:color="auto"/>
            <w:bottom w:val="single" w:sz="4" w:space="1" w:color="auto"/>
            <w:right w:val="single" w:sz="4" w:space="4" w:color="auto"/>
          </w:divBdr>
        </w:div>
        <w:div w:id="951791236">
          <w:marLeft w:val="0"/>
          <w:marRight w:val="0"/>
          <w:marTop w:val="0"/>
          <w:marBottom w:val="0"/>
          <w:divBdr>
            <w:top w:val="none" w:sz="0" w:space="0" w:color="auto"/>
            <w:left w:val="none" w:sz="0" w:space="0" w:color="auto"/>
            <w:bottom w:val="none" w:sz="0" w:space="0" w:color="auto"/>
            <w:right w:val="none" w:sz="0" w:space="0" w:color="auto"/>
          </w:divBdr>
          <w:divsChild>
            <w:div w:id="1072266544">
              <w:marLeft w:val="0"/>
              <w:marRight w:val="0"/>
              <w:marTop w:val="0"/>
              <w:marBottom w:val="0"/>
              <w:divBdr>
                <w:top w:val="none" w:sz="0" w:space="0" w:color="auto"/>
                <w:left w:val="none" w:sz="0" w:space="0" w:color="auto"/>
                <w:bottom w:val="none" w:sz="0" w:space="0" w:color="auto"/>
                <w:right w:val="none" w:sz="0" w:space="0" w:color="auto"/>
              </w:divBdr>
            </w:div>
          </w:divsChild>
        </w:div>
        <w:div w:id="968434080">
          <w:marLeft w:val="0"/>
          <w:marRight w:val="0"/>
          <w:marTop w:val="0"/>
          <w:marBottom w:val="0"/>
          <w:divBdr>
            <w:top w:val="none" w:sz="0" w:space="0" w:color="auto"/>
            <w:left w:val="none" w:sz="0" w:space="0" w:color="auto"/>
            <w:bottom w:val="none" w:sz="0" w:space="0" w:color="auto"/>
            <w:right w:val="none" w:sz="0" w:space="0" w:color="auto"/>
          </w:divBdr>
          <w:divsChild>
            <w:div w:id="261114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1793993">
      <w:bodyDiv w:val="1"/>
      <w:marLeft w:val="0"/>
      <w:marRight w:val="0"/>
      <w:marTop w:val="0"/>
      <w:marBottom w:val="0"/>
      <w:divBdr>
        <w:top w:val="none" w:sz="0" w:space="0" w:color="auto"/>
        <w:left w:val="none" w:sz="0" w:space="0" w:color="auto"/>
        <w:bottom w:val="none" w:sz="0" w:space="0" w:color="auto"/>
        <w:right w:val="none" w:sz="0" w:space="0" w:color="auto"/>
      </w:divBdr>
      <w:divsChild>
        <w:div w:id="605238085">
          <w:marLeft w:val="0"/>
          <w:marRight w:val="0"/>
          <w:marTop w:val="0"/>
          <w:marBottom w:val="0"/>
          <w:divBdr>
            <w:top w:val="none" w:sz="0" w:space="0" w:color="auto"/>
            <w:left w:val="none" w:sz="0" w:space="0" w:color="auto"/>
            <w:bottom w:val="none" w:sz="0" w:space="0" w:color="auto"/>
            <w:right w:val="none" w:sz="0" w:space="0" w:color="auto"/>
          </w:divBdr>
        </w:div>
        <w:div w:id="1999578302">
          <w:marLeft w:val="0"/>
          <w:marRight w:val="0"/>
          <w:marTop w:val="0"/>
          <w:marBottom w:val="0"/>
          <w:divBdr>
            <w:top w:val="none" w:sz="0" w:space="0" w:color="auto"/>
            <w:left w:val="none" w:sz="0" w:space="0" w:color="auto"/>
            <w:bottom w:val="none" w:sz="0" w:space="0" w:color="auto"/>
            <w:right w:val="none" w:sz="0" w:space="0" w:color="auto"/>
          </w:divBdr>
        </w:div>
      </w:divsChild>
    </w:div>
    <w:div w:id="474570562">
      <w:bodyDiv w:val="1"/>
      <w:marLeft w:val="0"/>
      <w:marRight w:val="0"/>
      <w:marTop w:val="0"/>
      <w:marBottom w:val="0"/>
      <w:divBdr>
        <w:top w:val="none" w:sz="0" w:space="0" w:color="auto"/>
        <w:left w:val="none" w:sz="0" w:space="0" w:color="auto"/>
        <w:bottom w:val="none" w:sz="0" w:space="0" w:color="auto"/>
        <w:right w:val="none" w:sz="0" w:space="0" w:color="auto"/>
      </w:divBdr>
      <w:divsChild>
        <w:div w:id="284041939">
          <w:marLeft w:val="0"/>
          <w:marRight w:val="0"/>
          <w:marTop w:val="0"/>
          <w:marBottom w:val="0"/>
          <w:divBdr>
            <w:top w:val="none" w:sz="0" w:space="0" w:color="auto"/>
            <w:left w:val="none" w:sz="0" w:space="0" w:color="auto"/>
            <w:bottom w:val="none" w:sz="0" w:space="0" w:color="auto"/>
            <w:right w:val="none" w:sz="0" w:space="0" w:color="auto"/>
          </w:divBdr>
        </w:div>
      </w:divsChild>
    </w:div>
    <w:div w:id="476841061">
      <w:bodyDiv w:val="1"/>
      <w:marLeft w:val="0"/>
      <w:marRight w:val="0"/>
      <w:marTop w:val="0"/>
      <w:marBottom w:val="0"/>
      <w:divBdr>
        <w:top w:val="none" w:sz="0" w:space="0" w:color="auto"/>
        <w:left w:val="none" w:sz="0" w:space="0" w:color="auto"/>
        <w:bottom w:val="none" w:sz="0" w:space="0" w:color="auto"/>
        <w:right w:val="none" w:sz="0" w:space="0" w:color="auto"/>
      </w:divBdr>
    </w:div>
    <w:div w:id="478427520">
      <w:bodyDiv w:val="1"/>
      <w:marLeft w:val="0"/>
      <w:marRight w:val="0"/>
      <w:marTop w:val="0"/>
      <w:marBottom w:val="0"/>
      <w:divBdr>
        <w:top w:val="none" w:sz="0" w:space="0" w:color="auto"/>
        <w:left w:val="none" w:sz="0" w:space="0" w:color="auto"/>
        <w:bottom w:val="none" w:sz="0" w:space="0" w:color="auto"/>
        <w:right w:val="none" w:sz="0" w:space="0" w:color="auto"/>
      </w:divBdr>
    </w:div>
    <w:div w:id="479346468">
      <w:bodyDiv w:val="1"/>
      <w:marLeft w:val="0"/>
      <w:marRight w:val="0"/>
      <w:marTop w:val="0"/>
      <w:marBottom w:val="0"/>
      <w:divBdr>
        <w:top w:val="none" w:sz="0" w:space="0" w:color="auto"/>
        <w:left w:val="none" w:sz="0" w:space="0" w:color="auto"/>
        <w:bottom w:val="none" w:sz="0" w:space="0" w:color="auto"/>
        <w:right w:val="none" w:sz="0" w:space="0" w:color="auto"/>
      </w:divBdr>
      <w:divsChild>
        <w:div w:id="446660361">
          <w:marLeft w:val="0"/>
          <w:marRight w:val="0"/>
          <w:marTop w:val="0"/>
          <w:marBottom w:val="0"/>
          <w:divBdr>
            <w:top w:val="none" w:sz="0" w:space="0" w:color="auto"/>
            <w:left w:val="none" w:sz="0" w:space="0" w:color="auto"/>
            <w:bottom w:val="none" w:sz="0" w:space="0" w:color="auto"/>
            <w:right w:val="none" w:sz="0" w:space="0" w:color="auto"/>
          </w:divBdr>
        </w:div>
      </w:divsChild>
    </w:div>
    <w:div w:id="479738646">
      <w:bodyDiv w:val="1"/>
      <w:marLeft w:val="0"/>
      <w:marRight w:val="0"/>
      <w:marTop w:val="0"/>
      <w:marBottom w:val="0"/>
      <w:divBdr>
        <w:top w:val="none" w:sz="0" w:space="0" w:color="auto"/>
        <w:left w:val="none" w:sz="0" w:space="0" w:color="auto"/>
        <w:bottom w:val="none" w:sz="0" w:space="0" w:color="auto"/>
        <w:right w:val="none" w:sz="0" w:space="0" w:color="auto"/>
      </w:divBdr>
    </w:div>
    <w:div w:id="480344402">
      <w:bodyDiv w:val="1"/>
      <w:marLeft w:val="0"/>
      <w:marRight w:val="0"/>
      <w:marTop w:val="0"/>
      <w:marBottom w:val="0"/>
      <w:divBdr>
        <w:top w:val="none" w:sz="0" w:space="0" w:color="auto"/>
        <w:left w:val="none" w:sz="0" w:space="0" w:color="auto"/>
        <w:bottom w:val="none" w:sz="0" w:space="0" w:color="auto"/>
        <w:right w:val="none" w:sz="0" w:space="0" w:color="auto"/>
      </w:divBdr>
    </w:div>
    <w:div w:id="480656993">
      <w:bodyDiv w:val="1"/>
      <w:marLeft w:val="0"/>
      <w:marRight w:val="0"/>
      <w:marTop w:val="0"/>
      <w:marBottom w:val="0"/>
      <w:divBdr>
        <w:top w:val="none" w:sz="0" w:space="0" w:color="auto"/>
        <w:left w:val="none" w:sz="0" w:space="0" w:color="auto"/>
        <w:bottom w:val="none" w:sz="0" w:space="0" w:color="auto"/>
        <w:right w:val="none" w:sz="0" w:space="0" w:color="auto"/>
      </w:divBdr>
    </w:div>
    <w:div w:id="481233249">
      <w:bodyDiv w:val="1"/>
      <w:marLeft w:val="0"/>
      <w:marRight w:val="0"/>
      <w:marTop w:val="0"/>
      <w:marBottom w:val="0"/>
      <w:divBdr>
        <w:top w:val="none" w:sz="0" w:space="0" w:color="auto"/>
        <w:left w:val="none" w:sz="0" w:space="0" w:color="auto"/>
        <w:bottom w:val="none" w:sz="0" w:space="0" w:color="auto"/>
        <w:right w:val="none" w:sz="0" w:space="0" w:color="auto"/>
      </w:divBdr>
    </w:div>
    <w:div w:id="484854863">
      <w:bodyDiv w:val="1"/>
      <w:marLeft w:val="0"/>
      <w:marRight w:val="0"/>
      <w:marTop w:val="0"/>
      <w:marBottom w:val="0"/>
      <w:divBdr>
        <w:top w:val="none" w:sz="0" w:space="0" w:color="auto"/>
        <w:left w:val="none" w:sz="0" w:space="0" w:color="auto"/>
        <w:bottom w:val="none" w:sz="0" w:space="0" w:color="auto"/>
        <w:right w:val="none" w:sz="0" w:space="0" w:color="auto"/>
      </w:divBdr>
      <w:divsChild>
        <w:div w:id="1694762255">
          <w:marLeft w:val="0"/>
          <w:marRight w:val="0"/>
          <w:marTop w:val="0"/>
          <w:marBottom w:val="0"/>
          <w:divBdr>
            <w:top w:val="none" w:sz="0" w:space="0" w:color="auto"/>
            <w:left w:val="none" w:sz="0" w:space="0" w:color="auto"/>
            <w:bottom w:val="none" w:sz="0" w:space="0" w:color="auto"/>
            <w:right w:val="none" w:sz="0" w:space="0" w:color="auto"/>
          </w:divBdr>
        </w:div>
        <w:div w:id="1719817449">
          <w:marLeft w:val="0"/>
          <w:marRight w:val="0"/>
          <w:marTop w:val="0"/>
          <w:marBottom w:val="0"/>
          <w:divBdr>
            <w:top w:val="none" w:sz="0" w:space="0" w:color="auto"/>
            <w:left w:val="none" w:sz="0" w:space="0" w:color="auto"/>
            <w:bottom w:val="none" w:sz="0" w:space="0" w:color="auto"/>
            <w:right w:val="none" w:sz="0" w:space="0" w:color="auto"/>
          </w:divBdr>
          <w:divsChild>
            <w:div w:id="928004790">
              <w:marLeft w:val="0"/>
              <w:marRight w:val="0"/>
              <w:marTop w:val="0"/>
              <w:marBottom w:val="0"/>
              <w:divBdr>
                <w:top w:val="none" w:sz="0" w:space="0" w:color="auto"/>
                <w:left w:val="none" w:sz="0" w:space="0" w:color="auto"/>
                <w:bottom w:val="none" w:sz="0" w:space="0" w:color="auto"/>
                <w:right w:val="none" w:sz="0" w:space="0" w:color="auto"/>
              </w:divBdr>
              <w:divsChild>
                <w:div w:id="485824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588212">
      <w:bodyDiv w:val="1"/>
      <w:marLeft w:val="0"/>
      <w:marRight w:val="0"/>
      <w:marTop w:val="0"/>
      <w:marBottom w:val="0"/>
      <w:divBdr>
        <w:top w:val="none" w:sz="0" w:space="0" w:color="auto"/>
        <w:left w:val="none" w:sz="0" w:space="0" w:color="auto"/>
        <w:bottom w:val="none" w:sz="0" w:space="0" w:color="auto"/>
        <w:right w:val="none" w:sz="0" w:space="0" w:color="auto"/>
      </w:divBdr>
    </w:div>
    <w:div w:id="487095250">
      <w:bodyDiv w:val="1"/>
      <w:marLeft w:val="0"/>
      <w:marRight w:val="0"/>
      <w:marTop w:val="0"/>
      <w:marBottom w:val="0"/>
      <w:divBdr>
        <w:top w:val="none" w:sz="0" w:space="0" w:color="auto"/>
        <w:left w:val="none" w:sz="0" w:space="0" w:color="auto"/>
        <w:bottom w:val="none" w:sz="0" w:space="0" w:color="auto"/>
        <w:right w:val="none" w:sz="0" w:space="0" w:color="auto"/>
      </w:divBdr>
    </w:div>
    <w:div w:id="490292828">
      <w:bodyDiv w:val="1"/>
      <w:marLeft w:val="0"/>
      <w:marRight w:val="0"/>
      <w:marTop w:val="0"/>
      <w:marBottom w:val="0"/>
      <w:divBdr>
        <w:top w:val="none" w:sz="0" w:space="0" w:color="auto"/>
        <w:left w:val="none" w:sz="0" w:space="0" w:color="auto"/>
        <w:bottom w:val="none" w:sz="0" w:space="0" w:color="auto"/>
        <w:right w:val="none" w:sz="0" w:space="0" w:color="auto"/>
      </w:divBdr>
    </w:div>
    <w:div w:id="490414296">
      <w:bodyDiv w:val="1"/>
      <w:marLeft w:val="0"/>
      <w:marRight w:val="0"/>
      <w:marTop w:val="0"/>
      <w:marBottom w:val="0"/>
      <w:divBdr>
        <w:top w:val="none" w:sz="0" w:space="0" w:color="auto"/>
        <w:left w:val="none" w:sz="0" w:space="0" w:color="auto"/>
        <w:bottom w:val="none" w:sz="0" w:space="0" w:color="auto"/>
        <w:right w:val="none" w:sz="0" w:space="0" w:color="auto"/>
      </w:divBdr>
    </w:div>
    <w:div w:id="496657738">
      <w:bodyDiv w:val="1"/>
      <w:marLeft w:val="0"/>
      <w:marRight w:val="0"/>
      <w:marTop w:val="0"/>
      <w:marBottom w:val="0"/>
      <w:divBdr>
        <w:top w:val="none" w:sz="0" w:space="0" w:color="auto"/>
        <w:left w:val="none" w:sz="0" w:space="0" w:color="auto"/>
        <w:bottom w:val="none" w:sz="0" w:space="0" w:color="auto"/>
        <w:right w:val="none" w:sz="0" w:space="0" w:color="auto"/>
      </w:divBdr>
    </w:div>
    <w:div w:id="498616186">
      <w:bodyDiv w:val="1"/>
      <w:marLeft w:val="0"/>
      <w:marRight w:val="0"/>
      <w:marTop w:val="0"/>
      <w:marBottom w:val="0"/>
      <w:divBdr>
        <w:top w:val="none" w:sz="0" w:space="0" w:color="auto"/>
        <w:left w:val="none" w:sz="0" w:space="0" w:color="auto"/>
        <w:bottom w:val="none" w:sz="0" w:space="0" w:color="auto"/>
        <w:right w:val="none" w:sz="0" w:space="0" w:color="auto"/>
      </w:divBdr>
      <w:divsChild>
        <w:div w:id="360714585">
          <w:marLeft w:val="0"/>
          <w:marRight w:val="0"/>
          <w:marTop w:val="0"/>
          <w:marBottom w:val="0"/>
          <w:divBdr>
            <w:top w:val="none" w:sz="0" w:space="0" w:color="auto"/>
            <w:left w:val="none" w:sz="0" w:space="0" w:color="auto"/>
            <w:bottom w:val="none" w:sz="0" w:space="0" w:color="auto"/>
            <w:right w:val="none" w:sz="0" w:space="0" w:color="auto"/>
          </w:divBdr>
          <w:divsChild>
            <w:div w:id="1713727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318923">
      <w:bodyDiv w:val="1"/>
      <w:marLeft w:val="0"/>
      <w:marRight w:val="0"/>
      <w:marTop w:val="0"/>
      <w:marBottom w:val="0"/>
      <w:divBdr>
        <w:top w:val="none" w:sz="0" w:space="0" w:color="auto"/>
        <w:left w:val="none" w:sz="0" w:space="0" w:color="auto"/>
        <w:bottom w:val="none" w:sz="0" w:space="0" w:color="auto"/>
        <w:right w:val="none" w:sz="0" w:space="0" w:color="auto"/>
      </w:divBdr>
    </w:div>
    <w:div w:id="501360612">
      <w:bodyDiv w:val="1"/>
      <w:marLeft w:val="0"/>
      <w:marRight w:val="0"/>
      <w:marTop w:val="0"/>
      <w:marBottom w:val="0"/>
      <w:divBdr>
        <w:top w:val="none" w:sz="0" w:space="0" w:color="auto"/>
        <w:left w:val="none" w:sz="0" w:space="0" w:color="auto"/>
        <w:bottom w:val="none" w:sz="0" w:space="0" w:color="auto"/>
        <w:right w:val="none" w:sz="0" w:space="0" w:color="auto"/>
      </w:divBdr>
    </w:div>
    <w:div w:id="502740712">
      <w:bodyDiv w:val="1"/>
      <w:marLeft w:val="0"/>
      <w:marRight w:val="0"/>
      <w:marTop w:val="0"/>
      <w:marBottom w:val="0"/>
      <w:divBdr>
        <w:top w:val="none" w:sz="0" w:space="0" w:color="auto"/>
        <w:left w:val="none" w:sz="0" w:space="0" w:color="auto"/>
        <w:bottom w:val="none" w:sz="0" w:space="0" w:color="auto"/>
        <w:right w:val="none" w:sz="0" w:space="0" w:color="auto"/>
      </w:divBdr>
    </w:div>
    <w:div w:id="503319682">
      <w:bodyDiv w:val="1"/>
      <w:marLeft w:val="0"/>
      <w:marRight w:val="0"/>
      <w:marTop w:val="0"/>
      <w:marBottom w:val="0"/>
      <w:divBdr>
        <w:top w:val="none" w:sz="0" w:space="0" w:color="auto"/>
        <w:left w:val="none" w:sz="0" w:space="0" w:color="auto"/>
        <w:bottom w:val="none" w:sz="0" w:space="0" w:color="auto"/>
        <w:right w:val="none" w:sz="0" w:space="0" w:color="auto"/>
      </w:divBdr>
    </w:div>
    <w:div w:id="505100639">
      <w:bodyDiv w:val="1"/>
      <w:marLeft w:val="0"/>
      <w:marRight w:val="0"/>
      <w:marTop w:val="0"/>
      <w:marBottom w:val="0"/>
      <w:divBdr>
        <w:top w:val="none" w:sz="0" w:space="0" w:color="auto"/>
        <w:left w:val="none" w:sz="0" w:space="0" w:color="auto"/>
        <w:bottom w:val="none" w:sz="0" w:space="0" w:color="auto"/>
        <w:right w:val="none" w:sz="0" w:space="0" w:color="auto"/>
      </w:divBdr>
    </w:div>
    <w:div w:id="508251469">
      <w:bodyDiv w:val="1"/>
      <w:marLeft w:val="0"/>
      <w:marRight w:val="0"/>
      <w:marTop w:val="0"/>
      <w:marBottom w:val="0"/>
      <w:divBdr>
        <w:top w:val="none" w:sz="0" w:space="0" w:color="auto"/>
        <w:left w:val="none" w:sz="0" w:space="0" w:color="auto"/>
        <w:bottom w:val="none" w:sz="0" w:space="0" w:color="auto"/>
        <w:right w:val="none" w:sz="0" w:space="0" w:color="auto"/>
      </w:divBdr>
      <w:divsChild>
        <w:div w:id="173422425">
          <w:marLeft w:val="0"/>
          <w:marRight w:val="0"/>
          <w:marTop w:val="0"/>
          <w:marBottom w:val="0"/>
          <w:divBdr>
            <w:top w:val="dotted" w:sz="2" w:space="6" w:color="FFFFFF"/>
            <w:left w:val="dotted" w:sz="4" w:space="17" w:color="FFFFFF"/>
            <w:bottom w:val="dotted" w:sz="4" w:space="1" w:color="FFFFFF"/>
            <w:right w:val="dotted" w:sz="4" w:space="8" w:color="FFFFFF"/>
          </w:divBdr>
        </w:div>
        <w:div w:id="1067844512">
          <w:marLeft w:val="0"/>
          <w:marRight w:val="0"/>
          <w:marTop w:val="0"/>
          <w:marBottom w:val="0"/>
          <w:divBdr>
            <w:top w:val="none" w:sz="0" w:space="0" w:color="auto"/>
            <w:left w:val="none" w:sz="0" w:space="0" w:color="auto"/>
            <w:bottom w:val="none" w:sz="0" w:space="0" w:color="auto"/>
            <w:right w:val="none" w:sz="0" w:space="0" w:color="auto"/>
          </w:divBdr>
          <w:divsChild>
            <w:div w:id="649796128">
              <w:marLeft w:val="0"/>
              <w:marRight w:val="0"/>
              <w:marTop w:val="0"/>
              <w:marBottom w:val="0"/>
              <w:divBdr>
                <w:top w:val="none" w:sz="0" w:space="0" w:color="auto"/>
                <w:left w:val="none" w:sz="0" w:space="0" w:color="auto"/>
                <w:bottom w:val="none" w:sz="0" w:space="0" w:color="auto"/>
                <w:right w:val="none" w:sz="0" w:space="0" w:color="auto"/>
              </w:divBdr>
              <w:divsChild>
                <w:div w:id="1978417841">
                  <w:marLeft w:val="0"/>
                  <w:marRight w:val="0"/>
                  <w:marTop w:val="0"/>
                  <w:marBottom w:val="0"/>
                  <w:divBdr>
                    <w:top w:val="none" w:sz="0" w:space="0" w:color="auto"/>
                    <w:left w:val="none" w:sz="0" w:space="0" w:color="auto"/>
                    <w:bottom w:val="none" w:sz="0" w:space="0" w:color="auto"/>
                    <w:right w:val="none" w:sz="0" w:space="0" w:color="auto"/>
                  </w:divBdr>
                  <w:divsChild>
                    <w:div w:id="935598805">
                      <w:marLeft w:val="0"/>
                      <w:marRight w:val="0"/>
                      <w:marTop w:val="0"/>
                      <w:marBottom w:val="0"/>
                      <w:divBdr>
                        <w:top w:val="none" w:sz="0" w:space="0" w:color="auto"/>
                        <w:left w:val="none" w:sz="0" w:space="0" w:color="auto"/>
                        <w:bottom w:val="none" w:sz="0" w:space="0" w:color="auto"/>
                        <w:right w:val="none" w:sz="0" w:space="0" w:color="auto"/>
                      </w:divBdr>
                      <w:divsChild>
                        <w:div w:id="1501388334">
                          <w:marLeft w:val="0"/>
                          <w:marRight w:val="0"/>
                          <w:marTop w:val="0"/>
                          <w:marBottom w:val="0"/>
                          <w:divBdr>
                            <w:top w:val="none" w:sz="0" w:space="0" w:color="auto"/>
                            <w:left w:val="none" w:sz="0" w:space="0" w:color="auto"/>
                            <w:bottom w:val="none" w:sz="0" w:space="0" w:color="auto"/>
                            <w:right w:val="none" w:sz="0" w:space="0" w:color="auto"/>
                          </w:divBdr>
                          <w:divsChild>
                            <w:div w:id="1331064638">
                              <w:marLeft w:val="0"/>
                              <w:marRight w:val="0"/>
                              <w:marTop w:val="0"/>
                              <w:marBottom w:val="0"/>
                              <w:divBdr>
                                <w:top w:val="none" w:sz="0" w:space="0" w:color="auto"/>
                                <w:left w:val="none" w:sz="0" w:space="0" w:color="auto"/>
                                <w:bottom w:val="none" w:sz="0" w:space="0" w:color="auto"/>
                                <w:right w:val="none" w:sz="0" w:space="0" w:color="auto"/>
                              </w:divBdr>
                              <w:divsChild>
                                <w:div w:id="1583221573">
                                  <w:marLeft w:val="0"/>
                                  <w:marRight w:val="0"/>
                                  <w:marTop w:val="0"/>
                                  <w:marBottom w:val="0"/>
                                  <w:divBdr>
                                    <w:top w:val="none" w:sz="0" w:space="0" w:color="auto"/>
                                    <w:left w:val="none" w:sz="0" w:space="0" w:color="auto"/>
                                    <w:bottom w:val="none" w:sz="0" w:space="0" w:color="auto"/>
                                    <w:right w:val="none" w:sz="0" w:space="0" w:color="auto"/>
                                  </w:divBdr>
                                  <w:divsChild>
                                    <w:div w:id="1287618188">
                                      <w:marLeft w:val="0"/>
                                      <w:marRight w:val="0"/>
                                      <w:marTop w:val="0"/>
                                      <w:marBottom w:val="0"/>
                                      <w:divBdr>
                                        <w:top w:val="none" w:sz="0" w:space="0" w:color="auto"/>
                                        <w:left w:val="none" w:sz="0" w:space="0" w:color="auto"/>
                                        <w:bottom w:val="none" w:sz="0" w:space="0" w:color="auto"/>
                                        <w:right w:val="none" w:sz="0" w:space="0" w:color="auto"/>
                                      </w:divBdr>
                                      <w:divsChild>
                                        <w:div w:id="1503274279">
                                          <w:marLeft w:val="0"/>
                                          <w:marRight w:val="0"/>
                                          <w:marTop w:val="0"/>
                                          <w:marBottom w:val="0"/>
                                          <w:divBdr>
                                            <w:top w:val="none" w:sz="0" w:space="0" w:color="auto"/>
                                            <w:left w:val="none" w:sz="0" w:space="0" w:color="auto"/>
                                            <w:bottom w:val="none" w:sz="0" w:space="0" w:color="auto"/>
                                            <w:right w:val="none" w:sz="0" w:space="0" w:color="auto"/>
                                          </w:divBdr>
                                          <w:divsChild>
                                            <w:div w:id="1860898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13569675">
      <w:bodyDiv w:val="1"/>
      <w:marLeft w:val="0"/>
      <w:marRight w:val="0"/>
      <w:marTop w:val="0"/>
      <w:marBottom w:val="0"/>
      <w:divBdr>
        <w:top w:val="none" w:sz="0" w:space="0" w:color="auto"/>
        <w:left w:val="none" w:sz="0" w:space="0" w:color="auto"/>
        <w:bottom w:val="none" w:sz="0" w:space="0" w:color="auto"/>
        <w:right w:val="none" w:sz="0" w:space="0" w:color="auto"/>
      </w:divBdr>
    </w:div>
    <w:div w:id="515316509">
      <w:bodyDiv w:val="1"/>
      <w:marLeft w:val="0"/>
      <w:marRight w:val="0"/>
      <w:marTop w:val="0"/>
      <w:marBottom w:val="0"/>
      <w:divBdr>
        <w:top w:val="none" w:sz="0" w:space="0" w:color="auto"/>
        <w:left w:val="none" w:sz="0" w:space="0" w:color="auto"/>
        <w:bottom w:val="none" w:sz="0" w:space="0" w:color="auto"/>
        <w:right w:val="none" w:sz="0" w:space="0" w:color="auto"/>
      </w:divBdr>
    </w:div>
    <w:div w:id="515341088">
      <w:bodyDiv w:val="1"/>
      <w:marLeft w:val="0"/>
      <w:marRight w:val="0"/>
      <w:marTop w:val="0"/>
      <w:marBottom w:val="0"/>
      <w:divBdr>
        <w:top w:val="none" w:sz="0" w:space="0" w:color="auto"/>
        <w:left w:val="none" w:sz="0" w:space="0" w:color="auto"/>
        <w:bottom w:val="none" w:sz="0" w:space="0" w:color="auto"/>
        <w:right w:val="none" w:sz="0" w:space="0" w:color="auto"/>
      </w:divBdr>
    </w:div>
    <w:div w:id="518276768">
      <w:bodyDiv w:val="1"/>
      <w:marLeft w:val="0"/>
      <w:marRight w:val="0"/>
      <w:marTop w:val="0"/>
      <w:marBottom w:val="0"/>
      <w:divBdr>
        <w:top w:val="none" w:sz="0" w:space="0" w:color="auto"/>
        <w:left w:val="none" w:sz="0" w:space="0" w:color="auto"/>
        <w:bottom w:val="none" w:sz="0" w:space="0" w:color="auto"/>
        <w:right w:val="none" w:sz="0" w:space="0" w:color="auto"/>
      </w:divBdr>
    </w:div>
    <w:div w:id="520169406">
      <w:bodyDiv w:val="1"/>
      <w:marLeft w:val="0"/>
      <w:marRight w:val="0"/>
      <w:marTop w:val="0"/>
      <w:marBottom w:val="0"/>
      <w:divBdr>
        <w:top w:val="none" w:sz="0" w:space="0" w:color="auto"/>
        <w:left w:val="none" w:sz="0" w:space="0" w:color="auto"/>
        <w:bottom w:val="none" w:sz="0" w:space="0" w:color="auto"/>
        <w:right w:val="none" w:sz="0" w:space="0" w:color="auto"/>
      </w:divBdr>
      <w:divsChild>
        <w:div w:id="533201429">
          <w:marLeft w:val="0"/>
          <w:marRight w:val="0"/>
          <w:marTop w:val="0"/>
          <w:marBottom w:val="0"/>
          <w:divBdr>
            <w:top w:val="none" w:sz="0" w:space="0" w:color="auto"/>
            <w:left w:val="none" w:sz="0" w:space="0" w:color="auto"/>
            <w:bottom w:val="none" w:sz="0" w:space="0" w:color="auto"/>
            <w:right w:val="none" w:sz="0" w:space="0" w:color="auto"/>
          </w:divBdr>
        </w:div>
        <w:div w:id="625162218">
          <w:marLeft w:val="0"/>
          <w:marRight w:val="0"/>
          <w:marTop w:val="0"/>
          <w:marBottom w:val="0"/>
          <w:divBdr>
            <w:top w:val="none" w:sz="0" w:space="0" w:color="auto"/>
            <w:left w:val="none" w:sz="0" w:space="0" w:color="auto"/>
            <w:bottom w:val="none" w:sz="0" w:space="0" w:color="auto"/>
            <w:right w:val="none" w:sz="0" w:space="0" w:color="auto"/>
          </w:divBdr>
          <w:divsChild>
            <w:div w:id="868295984">
              <w:marLeft w:val="0"/>
              <w:marRight w:val="0"/>
              <w:marTop w:val="0"/>
              <w:marBottom w:val="0"/>
              <w:divBdr>
                <w:top w:val="none" w:sz="0" w:space="0" w:color="auto"/>
                <w:left w:val="none" w:sz="0" w:space="0" w:color="auto"/>
                <w:bottom w:val="none" w:sz="0" w:space="0" w:color="auto"/>
                <w:right w:val="none" w:sz="0" w:space="0" w:color="auto"/>
              </w:divBdr>
              <w:divsChild>
                <w:div w:id="127405565">
                  <w:marLeft w:val="0"/>
                  <w:marRight w:val="0"/>
                  <w:marTop w:val="0"/>
                  <w:marBottom w:val="0"/>
                  <w:divBdr>
                    <w:top w:val="none" w:sz="0" w:space="0" w:color="auto"/>
                    <w:left w:val="none" w:sz="0" w:space="0" w:color="auto"/>
                    <w:bottom w:val="none" w:sz="0" w:space="0" w:color="auto"/>
                    <w:right w:val="none" w:sz="0" w:space="0" w:color="auto"/>
                  </w:divBdr>
                </w:div>
                <w:div w:id="1205404415">
                  <w:marLeft w:val="0"/>
                  <w:marRight w:val="0"/>
                  <w:marTop w:val="0"/>
                  <w:marBottom w:val="0"/>
                  <w:divBdr>
                    <w:top w:val="none" w:sz="0" w:space="0" w:color="auto"/>
                    <w:left w:val="none" w:sz="0" w:space="0" w:color="auto"/>
                    <w:bottom w:val="none" w:sz="0" w:space="0" w:color="auto"/>
                    <w:right w:val="none" w:sz="0" w:space="0" w:color="auto"/>
                  </w:divBdr>
                </w:div>
              </w:divsChild>
            </w:div>
            <w:div w:id="2002654807">
              <w:marLeft w:val="0"/>
              <w:marRight w:val="0"/>
              <w:marTop w:val="0"/>
              <w:marBottom w:val="0"/>
              <w:divBdr>
                <w:top w:val="none" w:sz="0" w:space="0" w:color="auto"/>
                <w:left w:val="none" w:sz="0" w:space="0" w:color="auto"/>
                <w:bottom w:val="none" w:sz="0" w:space="0" w:color="auto"/>
                <w:right w:val="none" w:sz="0" w:space="0" w:color="auto"/>
              </w:divBdr>
            </w:div>
          </w:divsChild>
        </w:div>
        <w:div w:id="1459758322">
          <w:marLeft w:val="0"/>
          <w:marRight w:val="0"/>
          <w:marTop w:val="0"/>
          <w:marBottom w:val="0"/>
          <w:divBdr>
            <w:top w:val="none" w:sz="0" w:space="0" w:color="auto"/>
            <w:left w:val="none" w:sz="0" w:space="0" w:color="auto"/>
            <w:bottom w:val="none" w:sz="0" w:space="0" w:color="auto"/>
            <w:right w:val="none" w:sz="0" w:space="0" w:color="auto"/>
          </w:divBdr>
        </w:div>
        <w:div w:id="1577394462">
          <w:marLeft w:val="0"/>
          <w:marRight w:val="0"/>
          <w:marTop w:val="0"/>
          <w:marBottom w:val="0"/>
          <w:divBdr>
            <w:top w:val="none" w:sz="0" w:space="0" w:color="auto"/>
            <w:left w:val="none" w:sz="0" w:space="0" w:color="auto"/>
            <w:bottom w:val="none" w:sz="0" w:space="0" w:color="auto"/>
            <w:right w:val="none" w:sz="0" w:space="0" w:color="auto"/>
          </w:divBdr>
        </w:div>
        <w:div w:id="2072582874">
          <w:marLeft w:val="0"/>
          <w:marRight w:val="0"/>
          <w:marTop w:val="0"/>
          <w:marBottom w:val="0"/>
          <w:divBdr>
            <w:top w:val="none" w:sz="0" w:space="0" w:color="auto"/>
            <w:left w:val="none" w:sz="0" w:space="0" w:color="auto"/>
            <w:bottom w:val="none" w:sz="0" w:space="0" w:color="auto"/>
            <w:right w:val="none" w:sz="0" w:space="0" w:color="auto"/>
          </w:divBdr>
        </w:div>
      </w:divsChild>
    </w:div>
    <w:div w:id="522979320">
      <w:bodyDiv w:val="1"/>
      <w:marLeft w:val="0"/>
      <w:marRight w:val="0"/>
      <w:marTop w:val="0"/>
      <w:marBottom w:val="0"/>
      <w:divBdr>
        <w:top w:val="none" w:sz="0" w:space="0" w:color="auto"/>
        <w:left w:val="none" w:sz="0" w:space="0" w:color="auto"/>
        <w:bottom w:val="none" w:sz="0" w:space="0" w:color="auto"/>
        <w:right w:val="none" w:sz="0" w:space="0" w:color="auto"/>
      </w:divBdr>
    </w:div>
    <w:div w:id="523130951">
      <w:bodyDiv w:val="1"/>
      <w:marLeft w:val="0"/>
      <w:marRight w:val="0"/>
      <w:marTop w:val="0"/>
      <w:marBottom w:val="0"/>
      <w:divBdr>
        <w:top w:val="none" w:sz="0" w:space="0" w:color="auto"/>
        <w:left w:val="none" w:sz="0" w:space="0" w:color="auto"/>
        <w:bottom w:val="none" w:sz="0" w:space="0" w:color="auto"/>
        <w:right w:val="none" w:sz="0" w:space="0" w:color="auto"/>
      </w:divBdr>
      <w:divsChild>
        <w:div w:id="144199834">
          <w:marLeft w:val="0"/>
          <w:marRight w:val="0"/>
          <w:marTop w:val="0"/>
          <w:marBottom w:val="0"/>
          <w:divBdr>
            <w:top w:val="none" w:sz="0" w:space="0" w:color="auto"/>
            <w:left w:val="none" w:sz="0" w:space="0" w:color="auto"/>
            <w:bottom w:val="none" w:sz="0" w:space="0" w:color="auto"/>
            <w:right w:val="none" w:sz="0" w:space="0" w:color="auto"/>
          </w:divBdr>
        </w:div>
        <w:div w:id="1008874811">
          <w:marLeft w:val="0"/>
          <w:marRight w:val="0"/>
          <w:marTop w:val="0"/>
          <w:marBottom w:val="0"/>
          <w:divBdr>
            <w:top w:val="none" w:sz="0" w:space="0" w:color="auto"/>
            <w:left w:val="none" w:sz="0" w:space="0" w:color="auto"/>
            <w:bottom w:val="none" w:sz="0" w:space="0" w:color="auto"/>
            <w:right w:val="none" w:sz="0" w:space="0" w:color="auto"/>
          </w:divBdr>
        </w:div>
      </w:divsChild>
    </w:div>
    <w:div w:id="523982514">
      <w:bodyDiv w:val="1"/>
      <w:marLeft w:val="0"/>
      <w:marRight w:val="0"/>
      <w:marTop w:val="0"/>
      <w:marBottom w:val="0"/>
      <w:divBdr>
        <w:top w:val="none" w:sz="0" w:space="0" w:color="auto"/>
        <w:left w:val="none" w:sz="0" w:space="0" w:color="auto"/>
        <w:bottom w:val="none" w:sz="0" w:space="0" w:color="auto"/>
        <w:right w:val="none" w:sz="0" w:space="0" w:color="auto"/>
      </w:divBdr>
    </w:div>
    <w:div w:id="524057097">
      <w:bodyDiv w:val="1"/>
      <w:marLeft w:val="0"/>
      <w:marRight w:val="0"/>
      <w:marTop w:val="0"/>
      <w:marBottom w:val="0"/>
      <w:divBdr>
        <w:top w:val="none" w:sz="0" w:space="0" w:color="auto"/>
        <w:left w:val="none" w:sz="0" w:space="0" w:color="auto"/>
        <w:bottom w:val="none" w:sz="0" w:space="0" w:color="auto"/>
        <w:right w:val="none" w:sz="0" w:space="0" w:color="auto"/>
      </w:divBdr>
      <w:divsChild>
        <w:div w:id="684482214">
          <w:marLeft w:val="0"/>
          <w:marRight w:val="0"/>
          <w:marTop w:val="0"/>
          <w:marBottom w:val="0"/>
          <w:divBdr>
            <w:top w:val="none" w:sz="0" w:space="0" w:color="auto"/>
            <w:left w:val="none" w:sz="0" w:space="0" w:color="auto"/>
            <w:bottom w:val="none" w:sz="0" w:space="0" w:color="auto"/>
            <w:right w:val="none" w:sz="0" w:space="0" w:color="auto"/>
          </w:divBdr>
          <w:divsChild>
            <w:div w:id="711804851">
              <w:marLeft w:val="0"/>
              <w:marRight w:val="0"/>
              <w:marTop w:val="0"/>
              <w:marBottom w:val="0"/>
              <w:divBdr>
                <w:top w:val="none" w:sz="0" w:space="0" w:color="auto"/>
                <w:left w:val="none" w:sz="0" w:space="0" w:color="auto"/>
                <w:bottom w:val="none" w:sz="0" w:space="0" w:color="auto"/>
                <w:right w:val="none" w:sz="0" w:space="0" w:color="auto"/>
              </w:divBdr>
              <w:divsChild>
                <w:div w:id="1868712042">
                  <w:marLeft w:val="0"/>
                  <w:marRight w:val="0"/>
                  <w:marTop w:val="0"/>
                  <w:marBottom w:val="0"/>
                  <w:divBdr>
                    <w:top w:val="none" w:sz="0" w:space="0" w:color="auto"/>
                    <w:left w:val="none" w:sz="0" w:space="0" w:color="auto"/>
                    <w:bottom w:val="none" w:sz="0" w:space="0" w:color="auto"/>
                    <w:right w:val="none" w:sz="0" w:space="0" w:color="auto"/>
                  </w:divBdr>
                </w:div>
              </w:divsChild>
            </w:div>
            <w:div w:id="1633947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4249522">
      <w:bodyDiv w:val="1"/>
      <w:marLeft w:val="0"/>
      <w:marRight w:val="0"/>
      <w:marTop w:val="0"/>
      <w:marBottom w:val="0"/>
      <w:divBdr>
        <w:top w:val="none" w:sz="0" w:space="0" w:color="auto"/>
        <w:left w:val="none" w:sz="0" w:space="0" w:color="auto"/>
        <w:bottom w:val="none" w:sz="0" w:space="0" w:color="auto"/>
        <w:right w:val="none" w:sz="0" w:space="0" w:color="auto"/>
      </w:divBdr>
    </w:div>
    <w:div w:id="525482058">
      <w:bodyDiv w:val="1"/>
      <w:marLeft w:val="0"/>
      <w:marRight w:val="0"/>
      <w:marTop w:val="0"/>
      <w:marBottom w:val="0"/>
      <w:divBdr>
        <w:top w:val="none" w:sz="0" w:space="0" w:color="auto"/>
        <w:left w:val="none" w:sz="0" w:space="0" w:color="auto"/>
        <w:bottom w:val="none" w:sz="0" w:space="0" w:color="auto"/>
        <w:right w:val="none" w:sz="0" w:space="0" w:color="auto"/>
      </w:divBdr>
    </w:div>
    <w:div w:id="525944260">
      <w:bodyDiv w:val="1"/>
      <w:marLeft w:val="0"/>
      <w:marRight w:val="0"/>
      <w:marTop w:val="0"/>
      <w:marBottom w:val="0"/>
      <w:divBdr>
        <w:top w:val="none" w:sz="0" w:space="0" w:color="auto"/>
        <w:left w:val="none" w:sz="0" w:space="0" w:color="auto"/>
        <w:bottom w:val="none" w:sz="0" w:space="0" w:color="auto"/>
        <w:right w:val="none" w:sz="0" w:space="0" w:color="auto"/>
      </w:divBdr>
    </w:div>
    <w:div w:id="527572011">
      <w:bodyDiv w:val="1"/>
      <w:marLeft w:val="0"/>
      <w:marRight w:val="0"/>
      <w:marTop w:val="0"/>
      <w:marBottom w:val="0"/>
      <w:divBdr>
        <w:top w:val="none" w:sz="0" w:space="0" w:color="auto"/>
        <w:left w:val="none" w:sz="0" w:space="0" w:color="auto"/>
        <w:bottom w:val="none" w:sz="0" w:space="0" w:color="auto"/>
        <w:right w:val="none" w:sz="0" w:space="0" w:color="auto"/>
      </w:divBdr>
    </w:div>
    <w:div w:id="532154398">
      <w:bodyDiv w:val="1"/>
      <w:marLeft w:val="0"/>
      <w:marRight w:val="0"/>
      <w:marTop w:val="0"/>
      <w:marBottom w:val="0"/>
      <w:divBdr>
        <w:top w:val="none" w:sz="0" w:space="0" w:color="auto"/>
        <w:left w:val="none" w:sz="0" w:space="0" w:color="auto"/>
        <w:bottom w:val="none" w:sz="0" w:space="0" w:color="auto"/>
        <w:right w:val="none" w:sz="0" w:space="0" w:color="auto"/>
      </w:divBdr>
    </w:div>
    <w:div w:id="532233520">
      <w:bodyDiv w:val="1"/>
      <w:marLeft w:val="0"/>
      <w:marRight w:val="0"/>
      <w:marTop w:val="0"/>
      <w:marBottom w:val="0"/>
      <w:divBdr>
        <w:top w:val="none" w:sz="0" w:space="0" w:color="auto"/>
        <w:left w:val="none" w:sz="0" w:space="0" w:color="auto"/>
        <w:bottom w:val="none" w:sz="0" w:space="0" w:color="auto"/>
        <w:right w:val="none" w:sz="0" w:space="0" w:color="auto"/>
      </w:divBdr>
      <w:divsChild>
        <w:div w:id="1337419894">
          <w:marLeft w:val="0"/>
          <w:marRight w:val="0"/>
          <w:marTop w:val="0"/>
          <w:marBottom w:val="0"/>
          <w:divBdr>
            <w:top w:val="none" w:sz="0" w:space="0" w:color="auto"/>
            <w:left w:val="none" w:sz="0" w:space="0" w:color="auto"/>
            <w:bottom w:val="none" w:sz="0" w:space="0" w:color="auto"/>
            <w:right w:val="none" w:sz="0" w:space="0" w:color="auto"/>
          </w:divBdr>
          <w:divsChild>
            <w:div w:id="416098646">
              <w:marLeft w:val="0"/>
              <w:marRight w:val="0"/>
              <w:marTop w:val="0"/>
              <w:marBottom w:val="0"/>
              <w:divBdr>
                <w:top w:val="none" w:sz="0" w:space="0" w:color="auto"/>
                <w:left w:val="none" w:sz="0" w:space="0" w:color="auto"/>
                <w:bottom w:val="none" w:sz="0" w:space="0" w:color="auto"/>
                <w:right w:val="none" w:sz="0" w:space="0" w:color="auto"/>
              </w:divBdr>
              <w:divsChild>
                <w:div w:id="244386210">
                  <w:marLeft w:val="0"/>
                  <w:marRight w:val="0"/>
                  <w:marTop w:val="0"/>
                  <w:marBottom w:val="0"/>
                  <w:divBdr>
                    <w:top w:val="none" w:sz="0" w:space="0" w:color="auto"/>
                    <w:left w:val="none" w:sz="0" w:space="0" w:color="auto"/>
                    <w:bottom w:val="none" w:sz="0" w:space="0" w:color="auto"/>
                    <w:right w:val="none" w:sz="0" w:space="0" w:color="auto"/>
                  </w:divBdr>
                  <w:divsChild>
                    <w:div w:id="1159929371">
                      <w:marLeft w:val="0"/>
                      <w:marRight w:val="0"/>
                      <w:marTop w:val="0"/>
                      <w:marBottom w:val="0"/>
                      <w:divBdr>
                        <w:top w:val="none" w:sz="0" w:space="0" w:color="auto"/>
                        <w:left w:val="none" w:sz="0" w:space="0" w:color="auto"/>
                        <w:bottom w:val="none" w:sz="0" w:space="0" w:color="auto"/>
                        <w:right w:val="none" w:sz="0" w:space="0" w:color="auto"/>
                      </w:divBdr>
                      <w:divsChild>
                        <w:div w:id="1507398055">
                          <w:marLeft w:val="0"/>
                          <w:marRight w:val="0"/>
                          <w:marTop w:val="0"/>
                          <w:marBottom w:val="0"/>
                          <w:divBdr>
                            <w:top w:val="none" w:sz="0" w:space="0" w:color="auto"/>
                            <w:left w:val="none" w:sz="0" w:space="0" w:color="auto"/>
                            <w:bottom w:val="none" w:sz="0" w:space="0" w:color="auto"/>
                            <w:right w:val="none" w:sz="0" w:space="0" w:color="auto"/>
                          </w:divBdr>
                          <w:divsChild>
                            <w:div w:id="755589269">
                              <w:marLeft w:val="0"/>
                              <w:marRight w:val="0"/>
                              <w:marTop w:val="0"/>
                              <w:marBottom w:val="0"/>
                              <w:divBdr>
                                <w:top w:val="none" w:sz="0" w:space="0" w:color="auto"/>
                                <w:left w:val="none" w:sz="0" w:space="0" w:color="auto"/>
                                <w:bottom w:val="none" w:sz="0" w:space="0" w:color="auto"/>
                                <w:right w:val="none" w:sz="0" w:space="0" w:color="auto"/>
                              </w:divBdr>
                              <w:divsChild>
                                <w:div w:id="1772126165">
                                  <w:marLeft w:val="0"/>
                                  <w:marRight w:val="0"/>
                                  <w:marTop w:val="0"/>
                                  <w:marBottom w:val="0"/>
                                  <w:divBdr>
                                    <w:top w:val="none" w:sz="0" w:space="0" w:color="auto"/>
                                    <w:left w:val="none" w:sz="0" w:space="0" w:color="auto"/>
                                    <w:bottom w:val="none" w:sz="0" w:space="0" w:color="auto"/>
                                    <w:right w:val="none" w:sz="0" w:space="0" w:color="auto"/>
                                  </w:divBdr>
                                  <w:divsChild>
                                    <w:div w:id="1595702537">
                                      <w:marLeft w:val="0"/>
                                      <w:marRight w:val="0"/>
                                      <w:marTop w:val="0"/>
                                      <w:marBottom w:val="0"/>
                                      <w:divBdr>
                                        <w:top w:val="none" w:sz="0" w:space="0" w:color="auto"/>
                                        <w:left w:val="none" w:sz="0" w:space="0" w:color="auto"/>
                                        <w:bottom w:val="none" w:sz="0" w:space="0" w:color="auto"/>
                                        <w:right w:val="none" w:sz="0" w:space="0" w:color="auto"/>
                                      </w:divBdr>
                                      <w:divsChild>
                                        <w:div w:id="149572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32426245">
      <w:bodyDiv w:val="1"/>
      <w:marLeft w:val="0"/>
      <w:marRight w:val="0"/>
      <w:marTop w:val="0"/>
      <w:marBottom w:val="0"/>
      <w:divBdr>
        <w:top w:val="none" w:sz="0" w:space="0" w:color="auto"/>
        <w:left w:val="none" w:sz="0" w:space="0" w:color="auto"/>
        <w:bottom w:val="none" w:sz="0" w:space="0" w:color="auto"/>
        <w:right w:val="none" w:sz="0" w:space="0" w:color="auto"/>
      </w:divBdr>
    </w:div>
    <w:div w:id="532498580">
      <w:bodyDiv w:val="1"/>
      <w:marLeft w:val="0"/>
      <w:marRight w:val="0"/>
      <w:marTop w:val="0"/>
      <w:marBottom w:val="0"/>
      <w:divBdr>
        <w:top w:val="none" w:sz="0" w:space="0" w:color="auto"/>
        <w:left w:val="none" w:sz="0" w:space="0" w:color="auto"/>
        <w:bottom w:val="none" w:sz="0" w:space="0" w:color="auto"/>
        <w:right w:val="none" w:sz="0" w:space="0" w:color="auto"/>
      </w:divBdr>
    </w:div>
    <w:div w:id="532620613">
      <w:bodyDiv w:val="1"/>
      <w:marLeft w:val="0"/>
      <w:marRight w:val="0"/>
      <w:marTop w:val="0"/>
      <w:marBottom w:val="0"/>
      <w:divBdr>
        <w:top w:val="none" w:sz="0" w:space="0" w:color="auto"/>
        <w:left w:val="none" w:sz="0" w:space="0" w:color="auto"/>
        <w:bottom w:val="none" w:sz="0" w:space="0" w:color="auto"/>
        <w:right w:val="none" w:sz="0" w:space="0" w:color="auto"/>
      </w:divBdr>
    </w:div>
    <w:div w:id="534196643">
      <w:bodyDiv w:val="1"/>
      <w:marLeft w:val="0"/>
      <w:marRight w:val="0"/>
      <w:marTop w:val="0"/>
      <w:marBottom w:val="0"/>
      <w:divBdr>
        <w:top w:val="none" w:sz="0" w:space="0" w:color="auto"/>
        <w:left w:val="none" w:sz="0" w:space="0" w:color="auto"/>
        <w:bottom w:val="none" w:sz="0" w:space="0" w:color="auto"/>
        <w:right w:val="none" w:sz="0" w:space="0" w:color="auto"/>
      </w:divBdr>
    </w:div>
    <w:div w:id="534656533">
      <w:bodyDiv w:val="1"/>
      <w:marLeft w:val="1134"/>
      <w:marRight w:val="1803"/>
      <w:marTop w:val="720"/>
      <w:marBottom w:val="720"/>
      <w:divBdr>
        <w:top w:val="none" w:sz="0" w:space="0" w:color="auto"/>
        <w:left w:val="none" w:sz="0" w:space="0" w:color="auto"/>
        <w:bottom w:val="none" w:sz="0" w:space="0" w:color="auto"/>
        <w:right w:val="none" w:sz="0" w:space="0" w:color="auto"/>
      </w:divBdr>
    </w:div>
    <w:div w:id="536502471">
      <w:bodyDiv w:val="1"/>
      <w:marLeft w:val="0"/>
      <w:marRight w:val="0"/>
      <w:marTop w:val="0"/>
      <w:marBottom w:val="0"/>
      <w:divBdr>
        <w:top w:val="none" w:sz="0" w:space="0" w:color="auto"/>
        <w:left w:val="none" w:sz="0" w:space="0" w:color="auto"/>
        <w:bottom w:val="none" w:sz="0" w:space="0" w:color="auto"/>
        <w:right w:val="none" w:sz="0" w:space="0" w:color="auto"/>
      </w:divBdr>
    </w:div>
    <w:div w:id="538517625">
      <w:bodyDiv w:val="1"/>
      <w:marLeft w:val="0"/>
      <w:marRight w:val="0"/>
      <w:marTop w:val="0"/>
      <w:marBottom w:val="0"/>
      <w:divBdr>
        <w:top w:val="none" w:sz="0" w:space="0" w:color="auto"/>
        <w:left w:val="none" w:sz="0" w:space="0" w:color="auto"/>
        <w:bottom w:val="none" w:sz="0" w:space="0" w:color="auto"/>
        <w:right w:val="none" w:sz="0" w:space="0" w:color="auto"/>
      </w:divBdr>
    </w:div>
    <w:div w:id="540476707">
      <w:bodyDiv w:val="1"/>
      <w:marLeft w:val="0"/>
      <w:marRight w:val="0"/>
      <w:marTop w:val="0"/>
      <w:marBottom w:val="0"/>
      <w:divBdr>
        <w:top w:val="none" w:sz="0" w:space="0" w:color="auto"/>
        <w:left w:val="none" w:sz="0" w:space="0" w:color="auto"/>
        <w:bottom w:val="none" w:sz="0" w:space="0" w:color="auto"/>
        <w:right w:val="none" w:sz="0" w:space="0" w:color="auto"/>
      </w:divBdr>
    </w:div>
    <w:div w:id="541284180">
      <w:bodyDiv w:val="1"/>
      <w:marLeft w:val="0"/>
      <w:marRight w:val="0"/>
      <w:marTop w:val="0"/>
      <w:marBottom w:val="0"/>
      <w:divBdr>
        <w:top w:val="none" w:sz="0" w:space="0" w:color="auto"/>
        <w:left w:val="none" w:sz="0" w:space="0" w:color="auto"/>
        <w:bottom w:val="none" w:sz="0" w:space="0" w:color="auto"/>
        <w:right w:val="none" w:sz="0" w:space="0" w:color="auto"/>
      </w:divBdr>
    </w:div>
    <w:div w:id="543370067">
      <w:bodyDiv w:val="1"/>
      <w:marLeft w:val="0"/>
      <w:marRight w:val="0"/>
      <w:marTop w:val="0"/>
      <w:marBottom w:val="0"/>
      <w:divBdr>
        <w:top w:val="none" w:sz="0" w:space="0" w:color="auto"/>
        <w:left w:val="none" w:sz="0" w:space="0" w:color="auto"/>
        <w:bottom w:val="none" w:sz="0" w:space="0" w:color="auto"/>
        <w:right w:val="none" w:sz="0" w:space="0" w:color="auto"/>
      </w:divBdr>
    </w:div>
    <w:div w:id="544759437">
      <w:bodyDiv w:val="1"/>
      <w:marLeft w:val="0"/>
      <w:marRight w:val="0"/>
      <w:marTop w:val="0"/>
      <w:marBottom w:val="0"/>
      <w:divBdr>
        <w:top w:val="none" w:sz="0" w:space="0" w:color="auto"/>
        <w:left w:val="none" w:sz="0" w:space="0" w:color="auto"/>
        <w:bottom w:val="none" w:sz="0" w:space="0" w:color="auto"/>
        <w:right w:val="none" w:sz="0" w:space="0" w:color="auto"/>
      </w:divBdr>
    </w:div>
    <w:div w:id="544875003">
      <w:bodyDiv w:val="1"/>
      <w:marLeft w:val="0"/>
      <w:marRight w:val="0"/>
      <w:marTop w:val="0"/>
      <w:marBottom w:val="0"/>
      <w:divBdr>
        <w:top w:val="none" w:sz="0" w:space="0" w:color="auto"/>
        <w:left w:val="none" w:sz="0" w:space="0" w:color="auto"/>
        <w:bottom w:val="none" w:sz="0" w:space="0" w:color="auto"/>
        <w:right w:val="none" w:sz="0" w:space="0" w:color="auto"/>
      </w:divBdr>
    </w:div>
    <w:div w:id="544947109">
      <w:bodyDiv w:val="1"/>
      <w:marLeft w:val="0"/>
      <w:marRight w:val="0"/>
      <w:marTop w:val="0"/>
      <w:marBottom w:val="0"/>
      <w:divBdr>
        <w:top w:val="none" w:sz="0" w:space="0" w:color="auto"/>
        <w:left w:val="none" w:sz="0" w:space="0" w:color="auto"/>
        <w:bottom w:val="none" w:sz="0" w:space="0" w:color="auto"/>
        <w:right w:val="none" w:sz="0" w:space="0" w:color="auto"/>
      </w:divBdr>
    </w:div>
    <w:div w:id="545334113">
      <w:bodyDiv w:val="1"/>
      <w:marLeft w:val="0"/>
      <w:marRight w:val="0"/>
      <w:marTop w:val="0"/>
      <w:marBottom w:val="0"/>
      <w:divBdr>
        <w:top w:val="none" w:sz="0" w:space="0" w:color="auto"/>
        <w:left w:val="none" w:sz="0" w:space="0" w:color="auto"/>
        <w:bottom w:val="none" w:sz="0" w:space="0" w:color="auto"/>
        <w:right w:val="none" w:sz="0" w:space="0" w:color="auto"/>
      </w:divBdr>
    </w:div>
    <w:div w:id="545727224">
      <w:bodyDiv w:val="1"/>
      <w:marLeft w:val="0"/>
      <w:marRight w:val="0"/>
      <w:marTop w:val="0"/>
      <w:marBottom w:val="0"/>
      <w:divBdr>
        <w:top w:val="none" w:sz="0" w:space="0" w:color="auto"/>
        <w:left w:val="none" w:sz="0" w:space="0" w:color="auto"/>
        <w:bottom w:val="none" w:sz="0" w:space="0" w:color="auto"/>
        <w:right w:val="none" w:sz="0" w:space="0" w:color="auto"/>
      </w:divBdr>
    </w:div>
    <w:div w:id="549879085">
      <w:bodyDiv w:val="1"/>
      <w:marLeft w:val="0"/>
      <w:marRight w:val="0"/>
      <w:marTop w:val="0"/>
      <w:marBottom w:val="0"/>
      <w:divBdr>
        <w:top w:val="none" w:sz="0" w:space="0" w:color="auto"/>
        <w:left w:val="none" w:sz="0" w:space="0" w:color="auto"/>
        <w:bottom w:val="none" w:sz="0" w:space="0" w:color="auto"/>
        <w:right w:val="none" w:sz="0" w:space="0" w:color="auto"/>
      </w:divBdr>
    </w:div>
    <w:div w:id="550456559">
      <w:bodyDiv w:val="1"/>
      <w:marLeft w:val="0"/>
      <w:marRight w:val="0"/>
      <w:marTop w:val="0"/>
      <w:marBottom w:val="0"/>
      <w:divBdr>
        <w:top w:val="none" w:sz="0" w:space="0" w:color="auto"/>
        <w:left w:val="none" w:sz="0" w:space="0" w:color="auto"/>
        <w:bottom w:val="none" w:sz="0" w:space="0" w:color="auto"/>
        <w:right w:val="none" w:sz="0" w:space="0" w:color="auto"/>
      </w:divBdr>
    </w:div>
    <w:div w:id="550464486">
      <w:bodyDiv w:val="1"/>
      <w:marLeft w:val="0"/>
      <w:marRight w:val="0"/>
      <w:marTop w:val="0"/>
      <w:marBottom w:val="0"/>
      <w:divBdr>
        <w:top w:val="none" w:sz="0" w:space="0" w:color="auto"/>
        <w:left w:val="none" w:sz="0" w:space="0" w:color="auto"/>
        <w:bottom w:val="none" w:sz="0" w:space="0" w:color="auto"/>
        <w:right w:val="none" w:sz="0" w:space="0" w:color="auto"/>
      </w:divBdr>
      <w:divsChild>
        <w:div w:id="204686318">
          <w:marLeft w:val="0"/>
          <w:marRight w:val="0"/>
          <w:marTop w:val="0"/>
          <w:marBottom w:val="0"/>
          <w:divBdr>
            <w:top w:val="none" w:sz="0" w:space="0" w:color="auto"/>
            <w:left w:val="none" w:sz="0" w:space="0" w:color="auto"/>
            <w:bottom w:val="none" w:sz="0" w:space="0" w:color="auto"/>
            <w:right w:val="none" w:sz="0" w:space="0" w:color="auto"/>
          </w:divBdr>
        </w:div>
      </w:divsChild>
    </w:div>
    <w:div w:id="551157928">
      <w:bodyDiv w:val="1"/>
      <w:marLeft w:val="0"/>
      <w:marRight w:val="0"/>
      <w:marTop w:val="0"/>
      <w:marBottom w:val="0"/>
      <w:divBdr>
        <w:top w:val="none" w:sz="0" w:space="0" w:color="auto"/>
        <w:left w:val="none" w:sz="0" w:space="0" w:color="auto"/>
        <w:bottom w:val="none" w:sz="0" w:space="0" w:color="auto"/>
        <w:right w:val="none" w:sz="0" w:space="0" w:color="auto"/>
      </w:divBdr>
      <w:divsChild>
        <w:div w:id="1012293866">
          <w:marLeft w:val="0"/>
          <w:marRight w:val="0"/>
          <w:marTop w:val="0"/>
          <w:marBottom w:val="0"/>
          <w:divBdr>
            <w:top w:val="none" w:sz="0" w:space="0" w:color="auto"/>
            <w:left w:val="none" w:sz="0" w:space="0" w:color="auto"/>
            <w:bottom w:val="none" w:sz="0" w:space="0" w:color="auto"/>
            <w:right w:val="none" w:sz="0" w:space="0" w:color="auto"/>
          </w:divBdr>
          <w:divsChild>
            <w:div w:id="90054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351492">
      <w:bodyDiv w:val="1"/>
      <w:marLeft w:val="0"/>
      <w:marRight w:val="0"/>
      <w:marTop w:val="0"/>
      <w:marBottom w:val="0"/>
      <w:divBdr>
        <w:top w:val="none" w:sz="0" w:space="0" w:color="auto"/>
        <w:left w:val="none" w:sz="0" w:space="0" w:color="auto"/>
        <w:bottom w:val="none" w:sz="0" w:space="0" w:color="auto"/>
        <w:right w:val="none" w:sz="0" w:space="0" w:color="auto"/>
      </w:divBdr>
    </w:div>
    <w:div w:id="562908563">
      <w:bodyDiv w:val="1"/>
      <w:marLeft w:val="0"/>
      <w:marRight w:val="0"/>
      <w:marTop w:val="0"/>
      <w:marBottom w:val="0"/>
      <w:divBdr>
        <w:top w:val="none" w:sz="0" w:space="0" w:color="auto"/>
        <w:left w:val="none" w:sz="0" w:space="0" w:color="auto"/>
        <w:bottom w:val="none" w:sz="0" w:space="0" w:color="auto"/>
        <w:right w:val="none" w:sz="0" w:space="0" w:color="auto"/>
      </w:divBdr>
    </w:div>
    <w:div w:id="562911801">
      <w:bodyDiv w:val="1"/>
      <w:marLeft w:val="0"/>
      <w:marRight w:val="0"/>
      <w:marTop w:val="0"/>
      <w:marBottom w:val="0"/>
      <w:divBdr>
        <w:top w:val="none" w:sz="0" w:space="0" w:color="auto"/>
        <w:left w:val="none" w:sz="0" w:space="0" w:color="auto"/>
        <w:bottom w:val="none" w:sz="0" w:space="0" w:color="auto"/>
        <w:right w:val="none" w:sz="0" w:space="0" w:color="auto"/>
      </w:divBdr>
    </w:div>
    <w:div w:id="566038079">
      <w:bodyDiv w:val="1"/>
      <w:marLeft w:val="0"/>
      <w:marRight w:val="0"/>
      <w:marTop w:val="0"/>
      <w:marBottom w:val="0"/>
      <w:divBdr>
        <w:top w:val="none" w:sz="0" w:space="0" w:color="auto"/>
        <w:left w:val="none" w:sz="0" w:space="0" w:color="auto"/>
        <w:bottom w:val="none" w:sz="0" w:space="0" w:color="auto"/>
        <w:right w:val="none" w:sz="0" w:space="0" w:color="auto"/>
      </w:divBdr>
    </w:div>
    <w:div w:id="566306025">
      <w:bodyDiv w:val="1"/>
      <w:marLeft w:val="0"/>
      <w:marRight w:val="0"/>
      <w:marTop w:val="0"/>
      <w:marBottom w:val="0"/>
      <w:divBdr>
        <w:top w:val="none" w:sz="0" w:space="0" w:color="auto"/>
        <w:left w:val="none" w:sz="0" w:space="0" w:color="auto"/>
        <w:bottom w:val="none" w:sz="0" w:space="0" w:color="auto"/>
        <w:right w:val="none" w:sz="0" w:space="0" w:color="auto"/>
      </w:divBdr>
      <w:divsChild>
        <w:div w:id="943416898">
          <w:marLeft w:val="0"/>
          <w:marRight w:val="0"/>
          <w:marTop w:val="0"/>
          <w:marBottom w:val="0"/>
          <w:divBdr>
            <w:top w:val="none" w:sz="0" w:space="0" w:color="auto"/>
            <w:left w:val="none" w:sz="0" w:space="0" w:color="auto"/>
            <w:bottom w:val="none" w:sz="0" w:space="0" w:color="auto"/>
            <w:right w:val="none" w:sz="0" w:space="0" w:color="auto"/>
          </w:divBdr>
          <w:divsChild>
            <w:div w:id="943003184">
              <w:marLeft w:val="0"/>
              <w:marRight w:val="0"/>
              <w:marTop w:val="0"/>
              <w:marBottom w:val="0"/>
              <w:divBdr>
                <w:top w:val="none" w:sz="0" w:space="0" w:color="auto"/>
                <w:left w:val="none" w:sz="0" w:space="0" w:color="auto"/>
                <w:bottom w:val="none" w:sz="0" w:space="0" w:color="auto"/>
                <w:right w:val="none" w:sz="0" w:space="0" w:color="auto"/>
              </w:divBdr>
              <w:divsChild>
                <w:div w:id="1406412704">
                  <w:marLeft w:val="0"/>
                  <w:marRight w:val="0"/>
                  <w:marTop w:val="0"/>
                  <w:marBottom w:val="0"/>
                  <w:divBdr>
                    <w:top w:val="none" w:sz="0" w:space="0" w:color="auto"/>
                    <w:left w:val="none" w:sz="0" w:space="0" w:color="auto"/>
                    <w:bottom w:val="none" w:sz="0" w:space="0" w:color="auto"/>
                    <w:right w:val="none" w:sz="0" w:space="0" w:color="auto"/>
                  </w:divBdr>
                  <w:divsChild>
                    <w:div w:id="1269392473">
                      <w:marLeft w:val="0"/>
                      <w:marRight w:val="0"/>
                      <w:marTop w:val="0"/>
                      <w:marBottom w:val="0"/>
                      <w:divBdr>
                        <w:top w:val="none" w:sz="0" w:space="0" w:color="auto"/>
                        <w:left w:val="none" w:sz="0" w:space="0" w:color="auto"/>
                        <w:bottom w:val="none" w:sz="0" w:space="0" w:color="auto"/>
                        <w:right w:val="none" w:sz="0" w:space="0" w:color="auto"/>
                      </w:divBdr>
                      <w:divsChild>
                        <w:div w:id="645351998">
                          <w:marLeft w:val="0"/>
                          <w:marRight w:val="0"/>
                          <w:marTop w:val="0"/>
                          <w:marBottom w:val="0"/>
                          <w:divBdr>
                            <w:top w:val="none" w:sz="0" w:space="0" w:color="auto"/>
                            <w:left w:val="none" w:sz="0" w:space="0" w:color="auto"/>
                            <w:bottom w:val="none" w:sz="0" w:space="0" w:color="auto"/>
                            <w:right w:val="none" w:sz="0" w:space="0" w:color="auto"/>
                          </w:divBdr>
                          <w:divsChild>
                            <w:div w:id="177932466">
                              <w:marLeft w:val="0"/>
                              <w:marRight w:val="0"/>
                              <w:marTop w:val="0"/>
                              <w:marBottom w:val="0"/>
                              <w:divBdr>
                                <w:top w:val="none" w:sz="0" w:space="0" w:color="auto"/>
                                <w:left w:val="none" w:sz="0" w:space="0" w:color="auto"/>
                                <w:bottom w:val="none" w:sz="0" w:space="0" w:color="auto"/>
                                <w:right w:val="none" w:sz="0" w:space="0" w:color="auto"/>
                              </w:divBdr>
                              <w:divsChild>
                                <w:div w:id="1071536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66889016">
      <w:bodyDiv w:val="1"/>
      <w:marLeft w:val="0"/>
      <w:marRight w:val="0"/>
      <w:marTop w:val="0"/>
      <w:marBottom w:val="0"/>
      <w:divBdr>
        <w:top w:val="none" w:sz="0" w:space="0" w:color="auto"/>
        <w:left w:val="none" w:sz="0" w:space="0" w:color="auto"/>
        <w:bottom w:val="none" w:sz="0" w:space="0" w:color="auto"/>
        <w:right w:val="none" w:sz="0" w:space="0" w:color="auto"/>
      </w:divBdr>
      <w:divsChild>
        <w:div w:id="671758233">
          <w:marLeft w:val="0"/>
          <w:marRight w:val="0"/>
          <w:marTop w:val="0"/>
          <w:marBottom w:val="0"/>
          <w:divBdr>
            <w:top w:val="none" w:sz="0" w:space="0" w:color="auto"/>
            <w:left w:val="none" w:sz="0" w:space="0" w:color="auto"/>
            <w:bottom w:val="none" w:sz="0" w:space="0" w:color="auto"/>
            <w:right w:val="none" w:sz="0" w:space="0" w:color="auto"/>
          </w:divBdr>
        </w:div>
        <w:div w:id="191380156">
          <w:marLeft w:val="0"/>
          <w:marRight w:val="0"/>
          <w:marTop w:val="0"/>
          <w:marBottom w:val="0"/>
          <w:divBdr>
            <w:top w:val="none" w:sz="0" w:space="0" w:color="auto"/>
            <w:left w:val="none" w:sz="0" w:space="0" w:color="auto"/>
            <w:bottom w:val="none" w:sz="0" w:space="0" w:color="auto"/>
            <w:right w:val="none" w:sz="0" w:space="0" w:color="auto"/>
          </w:divBdr>
        </w:div>
        <w:div w:id="1509711123">
          <w:marLeft w:val="0"/>
          <w:marRight w:val="0"/>
          <w:marTop w:val="0"/>
          <w:marBottom w:val="0"/>
          <w:divBdr>
            <w:top w:val="none" w:sz="0" w:space="0" w:color="auto"/>
            <w:left w:val="none" w:sz="0" w:space="0" w:color="auto"/>
            <w:bottom w:val="none" w:sz="0" w:space="0" w:color="auto"/>
            <w:right w:val="none" w:sz="0" w:space="0" w:color="auto"/>
          </w:divBdr>
        </w:div>
        <w:div w:id="883949626">
          <w:marLeft w:val="0"/>
          <w:marRight w:val="0"/>
          <w:marTop w:val="0"/>
          <w:marBottom w:val="0"/>
          <w:divBdr>
            <w:top w:val="none" w:sz="0" w:space="0" w:color="auto"/>
            <w:left w:val="none" w:sz="0" w:space="0" w:color="auto"/>
            <w:bottom w:val="none" w:sz="0" w:space="0" w:color="auto"/>
            <w:right w:val="none" w:sz="0" w:space="0" w:color="auto"/>
          </w:divBdr>
        </w:div>
        <w:div w:id="1903250989">
          <w:marLeft w:val="0"/>
          <w:marRight w:val="0"/>
          <w:marTop w:val="0"/>
          <w:marBottom w:val="0"/>
          <w:divBdr>
            <w:top w:val="none" w:sz="0" w:space="0" w:color="auto"/>
            <w:left w:val="none" w:sz="0" w:space="0" w:color="auto"/>
            <w:bottom w:val="none" w:sz="0" w:space="0" w:color="auto"/>
            <w:right w:val="none" w:sz="0" w:space="0" w:color="auto"/>
          </w:divBdr>
          <w:divsChild>
            <w:div w:id="922185583">
              <w:marLeft w:val="0"/>
              <w:marRight w:val="0"/>
              <w:marTop w:val="0"/>
              <w:marBottom w:val="0"/>
              <w:divBdr>
                <w:top w:val="none" w:sz="0" w:space="0" w:color="auto"/>
                <w:left w:val="none" w:sz="0" w:space="0" w:color="auto"/>
                <w:bottom w:val="none" w:sz="0" w:space="0" w:color="auto"/>
                <w:right w:val="none" w:sz="0" w:space="0" w:color="auto"/>
              </w:divBdr>
            </w:div>
            <w:div w:id="403182369">
              <w:marLeft w:val="0"/>
              <w:marRight w:val="0"/>
              <w:marTop w:val="0"/>
              <w:marBottom w:val="0"/>
              <w:divBdr>
                <w:top w:val="none" w:sz="0" w:space="0" w:color="auto"/>
                <w:left w:val="none" w:sz="0" w:space="0" w:color="auto"/>
                <w:bottom w:val="none" w:sz="0" w:space="0" w:color="auto"/>
                <w:right w:val="none" w:sz="0" w:space="0" w:color="auto"/>
              </w:divBdr>
            </w:div>
            <w:div w:id="1750467334">
              <w:marLeft w:val="0"/>
              <w:marRight w:val="0"/>
              <w:marTop w:val="0"/>
              <w:marBottom w:val="0"/>
              <w:divBdr>
                <w:top w:val="none" w:sz="0" w:space="0" w:color="auto"/>
                <w:left w:val="none" w:sz="0" w:space="0" w:color="auto"/>
                <w:bottom w:val="none" w:sz="0" w:space="0" w:color="auto"/>
                <w:right w:val="none" w:sz="0" w:space="0" w:color="auto"/>
              </w:divBdr>
            </w:div>
            <w:div w:id="1966735970">
              <w:marLeft w:val="0"/>
              <w:marRight w:val="0"/>
              <w:marTop w:val="0"/>
              <w:marBottom w:val="0"/>
              <w:divBdr>
                <w:top w:val="none" w:sz="0" w:space="0" w:color="auto"/>
                <w:left w:val="none" w:sz="0" w:space="0" w:color="auto"/>
                <w:bottom w:val="none" w:sz="0" w:space="0" w:color="auto"/>
                <w:right w:val="none" w:sz="0" w:space="0" w:color="auto"/>
              </w:divBdr>
            </w:div>
            <w:div w:id="1995602735">
              <w:marLeft w:val="0"/>
              <w:marRight w:val="0"/>
              <w:marTop w:val="0"/>
              <w:marBottom w:val="0"/>
              <w:divBdr>
                <w:top w:val="none" w:sz="0" w:space="0" w:color="auto"/>
                <w:left w:val="none" w:sz="0" w:space="0" w:color="auto"/>
                <w:bottom w:val="none" w:sz="0" w:space="0" w:color="auto"/>
                <w:right w:val="none" w:sz="0" w:space="0" w:color="auto"/>
              </w:divBdr>
              <w:divsChild>
                <w:div w:id="1619680901">
                  <w:marLeft w:val="0"/>
                  <w:marRight w:val="0"/>
                  <w:marTop w:val="0"/>
                  <w:marBottom w:val="0"/>
                  <w:divBdr>
                    <w:top w:val="none" w:sz="0" w:space="0" w:color="auto"/>
                    <w:left w:val="none" w:sz="0" w:space="0" w:color="auto"/>
                    <w:bottom w:val="none" w:sz="0" w:space="0" w:color="auto"/>
                    <w:right w:val="none" w:sz="0" w:space="0" w:color="auto"/>
                  </w:divBdr>
                </w:div>
                <w:div w:id="1058475706">
                  <w:marLeft w:val="0"/>
                  <w:marRight w:val="0"/>
                  <w:marTop w:val="0"/>
                  <w:marBottom w:val="0"/>
                  <w:divBdr>
                    <w:top w:val="none" w:sz="0" w:space="0" w:color="auto"/>
                    <w:left w:val="none" w:sz="0" w:space="0" w:color="auto"/>
                    <w:bottom w:val="none" w:sz="0" w:space="0" w:color="auto"/>
                    <w:right w:val="none" w:sz="0" w:space="0" w:color="auto"/>
                  </w:divBdr>
                </w:div>
                <w:div w:id="193622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8000595">
      <w:bodyDiv w:val="1"/>
      <w:marLeft w:val="0"/>
      <w:marRight w:val="0"/>
      <w:marTop w:val="0"/>
      <w:marBottom w:val="0"/>
      <w:divBdr>
        <w:top w:val="none" w:sz="0" w:space="0" w:color="auto"/>
        <w:left w:val="none" w:sz="0" w:space="0" w:color="auto"/>
        <w:bottom w:val="none" w:sz="0" w:space="0" w:color="auto"/>
        <w:right w:val="none" w:sz="0" w:space="0" w:color="auto"/>
      </w:divBdr>
    </w:div>
    <w:div w:id="572815743">
      <w:bodyDiv w:val="1"/>
      <w:marLeft w:val="0"/>
      <w:marRight w:val="0"/>
      <w:marTop w:val="0"/>
      <w:marBottom w:val="0"/>
      <w:divBdr>
        <w:top w:val="none" w:sz="0" w:space="0" w:color="auto"/>
        <w:left w:val="none" w:sz="0" w:space="0" w:color="auto"/>
        <w:bottom w:val="none" w:sz="0" w:space="0" w:color="auto"/>
        <w:right w:val="none" w:sz="0" w:space="0" w:color="auto"/>
      </w:divBdr>
      <w:divsChild>
        <w:div w:id="241305344">
          <w:marLeft w:val="0"/>
          <w:marRight w:val="0"/>
          <w:marTop w:val="0"/>
          <w:marBottom w:val="0"/>
          <w:divBdr>
            <w:top w:val="none" w:sz="0" w:space="0" w:color="auto"/>
            <w:left w:val="none" w:sz="0" w:space="0" w:color="auto"/>
            <w:bottom w:val="none" w:sz="0" w:space="0" w:color="auto"/>
            <w:right w:val="none" w:sz="0" w:space="0" w:color="auto"/>
          </w:divBdr>
        </w:div>
      </w:divsChild>
    </w:div>
    <w:div w:id="574586323">
      <w:bodyDiv w:val="1"/>
      <w:marLeft w:val="0"/>
      <w:marRight w:val="0"/>
      <w:marTop w:val="0"/>
      <w:marBottom w:val="0"/>
      <w:divBdr>
        <w:top w:val="none" w:sz="0" w:space="0" w:color="auto"/>
        <w:left w:val="none" w:sz="0" w:space="0" w:color="auto"/>
        <w:bottom w:val="none" w:sz="0" w:space="0" w:color="auto"/>
        <w:right w:val="none" w:sz="0" w:space="0" w:color="auto"/>
      </w:divBdr>
    </w:div>
    <w:div w:id="575482774">
      <w:bodyDiv w:val="1"/>
      <w:marLeft w:val="0"/>
      <w:marRight w:val="0"/>
      <w:marTop w:val="0"/>
      <w:marBottom w:val="0"/>
      <w:divBdr>
        <w:top w:val="none" w:sz="0" w:space="0" w:color="auto"/>
        <w:left w:val="none" w:sz="0" w:space="0" w:color="auto"/>
        <w:bottom w:val="none" w:sz="0" w:space="0" w:color="auto"/>
        <w:right w:val="none" w:sz="0" w:space="0" w:color="auto"/>
      </w:divBdr>
    </w:div>
    <w:div w:id="575942257">
      <w:bodyDiv w:val="1"/>
      <w:marLeft w:val="0"/>
      <w:marRight w:val="0"/>
      <w:marTop w:val="0"/>
      <w:marBottom w:val="0"/>
      <w:divBdr>
        <w:top w:val="none" w:sz="0" w:space="0" w:color="auto"/>
        <w:left w:val="none" w:sz="0" w:space="0" w:color="auto"/>
        <w:bottom w:val="none" w:sz="0" w:space="0" w:color="auto"/>
        <w:right w:val="none" w:sz="0" w:space="0" w:color="auto"/>
      </w:divBdr>
    </w:div>
    <w:div w:id="576673130">
      <w:bodyDiv w:val="1"/>
      <w:marLeft w:val="0"/>
      <w:marRight w:val="0"/>
      <w:marTop w:val="0"/>
      <w:marBottom w:val="0"/>
      <w:divBdr>
        <w:top w:val="none" w:sz="0" w:space="0" w:color="auto"/>
        <w:left w:val="none" w:sz="0" w:space="0" w:color="auto"/>
        <w:bottom w:val="none" w:sz="0" w:space="0" w:color="auto"/>
        <w:right w:val="none" w:sz="0" w:space="0" w:color="auto"/>
      </w:divBdr>
    </w:div>
    <w:div w:id="581181283">
      <w:bodyDiv w:val="1"/>
      <w:marLeft w:val="0"/>
      <w:marRight w:val="0"/>
      <w:marTop w:val="0"/>
      <w:marBottom w:val="0"/>
      <w:divBdr>
        <w:top w:val="none" w:sz="0" w:space="0" w:color="auto"/>
        <w:left w:val="none" w:sz="0" w:space="0" w:color="auto"/>
        <w:bottom w:val="none" w:sz="0" w:space="0" w:color="auto"/>
        <w:right w:val="none" w:sz="0" w:space="0" w:color="auto"/>
      </w:divBdr>
    </w:div>
    <w:div w:id="581377859">
      <w:bodyDiv w:val="1"/>
      <w:marLeft w:val="0"/>
      <w:marRight w:val="0"/>
      <w:marTop w:val="0"/>
      <w:marBottom w:val="0"/>
      <w:divBdr>
        <w:top w:val="none" w:sz="0" w:space="0" w:color="auto"/>
        <w:left w:val="none" w:sz="0" w:space="0" w:color="auto"/>
        <w:bottom w:val="none" w:sz="0" w:space="0" w:color="auto"/>
        <w:right w:val="none" w:sz="0" w:space="0" w:color="auto"/>
      </w:divBdr>
    </w:div>
    <w:div w:id="581531480">
      <w:bodyDiv w:val="1"/>
      <w:marLeft w:val="0"/>
      <w:marRight w:val="0"/>
      <w:marTop w:val="0"/>
      <w:marBottom w:val="0"/>
      <w:divBdr>
        <w:top w:val="none" w:sz="0" w:space="0" w:color="auto"/>
        <w:left w:val="none" w:sz="0" w:space="0" w:color="auto"/>
        <w:bottom w:val="none" w:sz="0" w:space="0" w:color="auto"/>
        <w:right w:val="none" w:sz="0" w:space="0" w:color="auto"/>
      </w:divBdr>
    </w:div>
    <w:div w:id="587426432">
      <w:bodyDiv w:val="1"/>
      <w:marLeft w:val="0"/>
      <w:marRight w:val="0"/>
      <w:marTop w:val="0"/>
      <w:marBottom w:val="0"/>
      <w:divBdr>
        <w:top w:val="none" w:sz="0" w:space="0" w:color="auto"/>
        <w:left w:val="none" w:sz="0" w:space="0" w:color="auto"/>
        <w:bottom w:val="none" w:sz="0" w:space="0" w:color="auto"/>
        <w:right w:val="none" w:sz="0" w:space="0" w:color="auto"/>
      </w:divBdr>
    </w:div>
    <w:div w:id="587662314">
      <w:bodyDiv w:val="1"/>
      <w:marLeft w:val="0"/>
      <w:marRight w:val="0"/>
      <w:marTop w:val="0"/>
      <w:marBottom w:val="0"/>
      <w:divBdr>
        <w:top w:val="none" w:sz="0" w:space="0" w:color="auto"/>
        <w:left w:val="none" w:sz="0" w:space="0" w:color="auto"/>
        <w:bottom w:val="none" w:sz="0" w:space="0" w:color="auto"/>
        <w:right w:val="none" w:sz="0" w:space="0" w:color="auto"/>
      </w:divBdr>
    </w:div>
    <w:div w:id="588075327">
      <w:bodyDiv w:val="1"/>
      <w:marLeft w:val="0"/>
      <w:marRight w:val="0"/>
      <w:marTop w:val="0"/>
      <w:marBottom w:val="0"/>
      <w:divBdr>
        <w:top w:val="none" w:sz="0" w:space="0" w:color="auto"/>
        <w:left w:val="none" w:sz="0" w:space="0" w:color="auto"/>
        <w:bottom w:val="none" w:sz="0" w:space="0" w:color="auto"/>
        <w:right w:val="none" w:sz="0" w:space="0" w:color="auto"/>
      </w:divBdr>
      <w:divsChild>
        <w:div w:id="671953037">
          <w:marLeft w:val="0"/>
          <w:marRight w:val="0"/>
          <w:marTop w:val="0"/>
          <w:marBottom w:val="0"/>
          <w:divBdr>
            <w:top w:val="none" w:sz="0" w:space="0" w:color="auto"/>
            <w:left w:val="none" w:sz="0" w:space="0" w:color="auto"/>
            <w:bottom w:val="none" w:sz="0" w:space="0" w:color="auto"/>
            <w:right w:val="none" w:sz="0" w:space="0" w:color="auto"/>
          </w:divBdr>
          <w:divsChild>
            <w:div w:id="1853102049">
              <w:marLeft w:val="0"/>
              <w:marRight w:val="0"/>
              <w:marTop w:val="0"/>
              <w:marBottom w:val="0"/>
              <w:divBdr>
                <w:top w:val="none" w:sz="0" w:space="0" w:color="auto"/>
                <w:left w:val="none" w:sz="0" w:space="0" w:color="auto"/>
                <w:bottom w:val="none" w:sz="0" w:space="0" w:color="auto"/>
                <w:right w:val="none" w:sz="0" w:space="0" w:color="auto"/>
              </w:divBdr>
            </w:div>
          </w:divsChild>
        </w:div>
        <w:div w:id="353582726">
          <w:marLeft w:val="0"/>
          <w:marRight w:val="0"/>
          <w:marTop w:val="0"/>
          <w:marBottom w:val="0"/>
          <w:divBdr>
            <w:top w:val="none" w:sz="0" w:space="0" w:color="auto"/>
            <w:left w:val="none" w:sz="0" w:space="0" w:color="auto"/>
            <w:bottom w:val="none" w:sz="0" w:space="0" w:color="auto"/>
            <w:right w:val="none" w:sz="0" w:space="0" w:color="auto"/>
          </w:divBdr>
        </w:div>
        <w:div w:id="1474061085">
          <w:marLeft w:val="0"/>
          <w:marRight w:val="0"/>
          <w:marTop w:val="0"/>
          <w:marBottom w:val="0"/>
          <w:divBdr>
            <w:top w:val="none" w:sz="0" w:space="0" w:color="auto"/>
            <w:left w:val="none" w:sz="0" w:space="0" w:color="auto"/>
            <w:bottom w:val="none" w:sz="0" w:space="0" w:color="auto"/>
            <w:right w:val="none" w:sz="0" w:space="0" w:color="auto"/>
          </w:divBdr>
        </w:div>
        <w:div w:id="1657495556">
          <w:marLeft w:val="0"/>
          <w:marRight w:val="0"/>
          <w:marTop w:val="0"/>
          <w:marBottom w:val="0"/>
          <w:divBdr>
            <w:top w:val="none" w:sz="0" w:space="0" w:color="auto"/>
            <w:left w:val="none" w:sz="0" w:space="0" w:color="auto"/>
            <w:bottom w:val="none" w:sz="0" w:space="0" w:color="auto"/>
            <w:right w:val="none" w:sz="0" w:space="0" w:color="auto"/>
          </w:divBdr>
        </w:div>
      </w:divsChild>
    </w:div>
    <w:div w:id="589505183">
      <w:bodyDiv w:val="1"/>
      <w:marLeft w:val="0"/>
      <w:marRight w:val="0"/>
      <w:marTop w:val="0"/>
      <w:marBottom w:val="0"/>
      <w:divBdr>
        <w:top w:val="none" w:sz="0" w:space="0" w:color="auto"/>
        <w:left w:val="none" w:sz="0" w:space="0" w:color="auto"/>
        <w:bottom w:val="none" w:sz="0" w:space="0" w:color="auto"/>
        <w:right w:val="none" w:sz="0" w:space="0" w:color="auto"/>
      </w:divBdr>
    </w:div>
    <w:div w:id="589628139">
      <w:bodyDiv w:val="1"/>
      <w:marLeft w:val="0"/>
      <w:marRight w:val="0"/>
      <w:marTop w:val="0"/>
      <w:marBottom w:val="0"/>
      <w:divBdr>
        <w:top w:val="none" w:sz="0" w:space="0" w:color="auto"/>
        <w:left w:val="none" w:sz="0" w:space="0" w:color="auto"/>
        <w:bottom w:val="none" w:sz="0" w:space="0" w:color="auto"/>
        <w:right w:val="none" w:sz="0" w:space="0" w:color="auto"/>
      </w:divBdr>
    </w:div>
    <w:div w:id="590310576">
      <w:bodyDiv w:val="1"/>
      <w:marLeft w:val="0"/>
      <w:marRight w:val="0"/>
      <w:marTop w:val="0"/>
      <w:marBottom w:val="0"/>
      <w:divBdr>
        <w:top w:val="none" w:sz="0" w:space="0" w:color="auto"/>
        <w:left w:val="none" w:sz="0" w:space="0" w:color="auto"/>
        <w:bottom w:val="none" w:sz="0" w:space="0" w:color="auto"/>
        <w:right w:val="none" w:sz="0" w:space="0" w:color="auto"/>
      </w:divBdr>
    </w:div>
    <w:div w:id="590890191">
      <w:bodyDiv w:val="1"/>
      <w:marLeft w:val="0"/>
      <w:marRight w:val="0"/>
      <w:marTop w:val="0"/>
      <w:marBottom w:val="0"/>
      <w:divBdr>
        <w:top w:val="none" w:sz="0" w:space="0" w:color="auto"/>
        <w:left w:val="none" w:sz="0" w:space="0" w:color="auto"/>
        <w:bottom w:val="none" w:sz="0" w:space="0" w:color="auto"/>
        <w:right w:val="none" w:sz="0" w:space="0" w:color="auto"/>
      </w:divBdr>
    </w:div>
    <w:div w:id="592327361">
      <w:bodyDiv w:val="1"/>
      <w:marLeft w:val="0"/>
      <w:marRight w:val="0"/>
      <w:marTop w:val="0"/>
      <w:marBottom w:val="0"/>
      <w:divBdr>
        <w:top w:val="none" w:sz="0" w:space="0" w:color="auto"/>
        <w:left w:val="none" w:sz="0" w:space="0" w:color="auto"/>
        <w:bottom w:val="none" w:sz="0" w:space="0" w:color="auto"/>
        <w:right w:val="none" w:sz="0" w:space="0" w:color="auto"/>
      </w:divBdr>
      <w:divsChild>
        <w:div w:id="1381245518">
          <w:marLeft w:val="0"/>
          <w:marRight w:val="0"/>
          <w:marTop w:val="0"/>
          <w:marBottom w:val="0"/>
          <w:divBdr>
            <w:top w:val="none" w:sz="0" w:space="0" w:color="auto"/>
            <w:left w:val="none" w:sz="0" w:space="0" w:color="auto"/>
            <w:bottom w:val="none" w:sz="0" w:space="0" w:color="auto"/>
            <w:right w:val="none" w:sz="0" w:space="0" w:color="auto"/>
          </w:divBdr>
          <w:divsChild>
            <w:div w:id="600331796">
              <w:marLeft w:val="0"/>
              <w:marRight w:val="0"/>
              <w:marTop w:val="0"/>
              <w:marBottom w:val="0"/>
              <w:divBdr>
                <w:top w:val="none" w:sz="0" w:space="0" w:color="auto"/>
                <w:left w:val="none" w:sz="0" w:space="0" w:color="auto"/>
                <w:bottom w:val="none" w:sz="0" w:space="0" w:color="auto"/>
                <w:right w:val="none" w:sz="0" w:space="0" w:color="auto"/>
              </w:divBdr>
              <w:divsChild>
                <w:div w:id="76438238">
                  <w:marLeft w:val="0"/>
                  <w:marRight w:val="0"/>
                  <w:marTop w:val="0"/>
                  <w:marBottom w:val="0"/>
                  <w:divBdr>
                    <w:top w:val="none" w:sz="0" w:space="0" w:color="auto"/>
                    <w:left w:val="none" w:sz="0" w:space="0" w:color="auto"/>
                    <w:bottom w:val="none" w:sz="0" w:space="0" w:color="auto"/>
                    <w:right w:val="none" w:sz="0" w:space="0" w:color="auto"/>
                  </w:divBdr>
                  <w:divsChild>
                    <w:div w:id="1290284943">
                      <w:marLeft w:val="0"/>
                      <w:marRight w:val="0"/>
                      <w:marTop w:val="0"/>
                      <w:marBottom w:val="0"/>
                      <w:divBdr>
                        <w:top w:val="none" w:sz="0" w:space="0" w:color="auto"/>
                        <w:left w:val="none" w:sz="0" w:space="0" w:color="auto"/>
                        <w:bottom w:val="none" w:sz="0" w:space="0" w:color="auto"/>
                        <w:right w:val="none" w:sz="0" w:space="0" w:color="auto"/>
                      </w:divBdr>
                      <w:divsChild>
                        <w:div w:id="1537698438">
                          <w:marLeft w:val="0"/>
                          <w:marRight w:val="0"/>
                          <w:marTop w:val="0"/>
                          <w:marBottom w:val="0"/>
                          <w:divBdr>
                            <w:top w:val="none" w:sz="0" w:space="0" w:color="auto"/>
                            <w:left w:val="none" w:sz="0" w:space="0" w:color="auto"/>
                            <w:bottom w:val="none" w:sz="0" w:space="0" w:color="auto"/>
                            <w:right w:val="none" w:sz="0" w:space="0" w:color="auto"/>
                          </w:divBdr>
                          <w:divsChild>
                            <w:div w:id="548956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94048493">
      <w:bodyDiv w:val="1"/>
      <w:marLeft w:val="0"/>
      <w:marRight w:val="0"/>
      <w:marTop w:val="0"/>
      <w:marBottom w:val="0"/>
      <w:divBdr>
        <w:top w:val="none" w:sz="0" w:space="0" w:color="auto"/>
        <w:left w:val="none" w:sz="0" w:space="0" w:color="auto"/>
        <w:bottom w:val="none" w:sz="0" w:space="0" w:color="auto"/>
        <w:right w:val="none" w:sz="0" w:space="0" w:color="auto"/>
      </w:divBdr>
    </w:div>
    <w:div w:id="594359344">
      <w:bodyDiv w:val="1"/>
      <w:marLeft w:val="0"/>
      <w:marRight w:val="0"/>
      <w:marTop w:val="0"/>
      <w:marBottom w:val="0"/>
      <w:divBdr>
        <w:top w:val="none" w:sz="0" w:space="0" w:color="auto"/>
        <w:left w:val="none" w:sz="0" w:space="0" w:color="auto"/>
        <w:bottom w:val="none" w:sz="0" w:space="0" w:color="auto"/>
        <w:right w:val="none" w:sz="0" w:space="0" w:color="auto"/>
      </w:divBdr>
    </w:div>
    <w:div w:id="595408380">
      <w:bodyDiv w:val="1"/>
      <w:marLeft w:val="0"/>
      <w:marRight w:val="0"/>
      <w:marTop w:val="0"/>
      <w:marBottom w:val="0"/>
      <w:divBdr>
        <w:top w:val="none" w:sz="0" w:space="0" w:color="auto"/>
        <w:left w:val="none" w:sz="0" w:space="0" w:color="auto"/>
        <w:bottom w:val="none" w:sz="0" w:space="0" w:color="auto"/>
        <w:right w:val="none" w:sz="0" w:space="0" w:color="auto"/>
      </w:divBdr>
    </w:div>
    <w:div w:id="604194559">
      <w:bodyDiv w:val="1"/>
      <w:marLeft w:val="0"/>
      <w:marRight w:val="0"/>
      <w:marTop w:val="0"/>
      <w:marBottom w:val="0"/>
      <w:divBdr>
        <w:top w:val="none" w:sz="0" w:space="0" w:color="auto"/>
        <w:left w:val="none" w:sz="0" w:space="0" w:color="auto"/>
        <w:bottom w:val="none" w:sz="0" w:space="0" w:color="auto"/>
        <w:right w:val="none" w:sz="0" w:space="0" w:color="auto"/>
      </w:divBdr>
    </w:div>
    <w:div w:id="605769793">
      <w:bodyDiv w:val="1"/>
      <w:marLeft w:val="0"/>
      <w:marRight w:val="0"/>
      <w:marTop w:val="0"/>
      <w:marBottom w:val="0"/>
      <w:divBdr>
        <w:top w:val="none" w:sz="0" w:space="0" w:color="auto"/>
        <w:left w:val="none" w:sz="0" w:space="0" w:color="auto"/>
        <w:bottom w:val="none" w:sz="0" w:space="0" w:color="auto"/>
        <w:right w:val="none" w:sz="0" w:space="0" w:color="auto"/>
      </w:divBdr>
      <w:divsChild>
        <w:div w:id="1196432887">
          <w:marLeft w:val="0"/>
          <w:marRight w:val="0"/>
          <w:marTop w:val="0"/>
          <w:marBottom w:val="0"/>
          <w:divBdr>
            <w:top w:val="none" w:sz="0" w:space="0" w:color="auto"/>
            <w:left w:val="none" w:sz="0" w:space="0" w:color="auto"/>
            <w:bottom w:val="none" w:sz="0" w:space="0" w:color="auto"/>
            <w:right w:val="none" w:sz="0" w:space="0" w:color="auto"/>
          </w:divBdr>
        </w:div>
      </w:divsChild>
    </w:div>
    <w:div w:id="608900079">
      <w:bodyDiv w:val="1"/>
      <w:marLeft w:val="0"/>
      <w:marRight w:val="0"/>
      <w:marTop w:val="0"/>
      <w:marBottom w:val="0"/>
      <w:divBdr>
        <w:top w:val="none" w:sz="0" w:space="0" w:color="auto"/>
        <w:left w:val="none" w:sz="0" w:space="0" w:color="auto"/>
        <w:bottom w:val="none" w:sz="0" w:space="0" w:color="auto"/>
        <w:right w:val="none" w:sz="0" w:space="0" w:color="auto"/>
      </w:divBdr>
    </w:div>
    <w:div w:id="610091423">
      <w:bodyDiv w:val="1"/>
      <w:marLeft w:val="0"/>
      <w:marRight w:val="0"/>
      <w:marTop w:val="0"/>
      <w:marBottom w:val="0"/>
      <w:divBdr>
        <w:top w:val="none" w:sz="0" w:space="0" w:color="auto"/>
        <w:left w:val="none" w:sz="0" w:space="0" w:color="auto"/>
        <w:bottom w:val="none" w:sz="0" w:space="0" w:color="auto"/>
        <w:right w:val="none" w:sz="0" w:space="0" w:color="auto"/>
      </w:divBdr>
    </w:div>
    <w:div w:id="610283366">
      <w:bodyDiv w:val="1"/>
      <w:marLeft w:val="0"/>
      <w:marRight w:val="0"/>
      <w:marTop w:val="0"/>
      <w:marBottom w:val="0"/>
      <w:divBdr>
        <w:top w:val="none" w:sz="0" w:space="0" w:color="auto"/>
        <w:left w:val="none" w:sz="0" w:space="0" w:color="auto"/>
        <w:bottom w:val="none" w:sz="0" w:space="0" w:color="auto"/>
        <w:right w:val="none" w:sz="0" w:space="0" w:color="auto"/>
      </w:divBdr>
    </w:div>
    <w:div w:id="610361349">
      <w:bodyDiv w:val="1"/>
      <w:marLeft w:val="0"/>
      <w:marRight w:val="0"/>
      <w:marTop w:val="0"/>
      <w:marBottom w:val="0"/>
      <w:divBdr>
        <w:top w:val="none" w:sz="0" w:space="0" w:color="auto"/>
        <w:left w:val="none" w:sz="0" w:space="0" w:color="auto"/>
        <w:bottom w:val="none" w:sz="0" w:space="0" w:color="auto"/>
        <w:right w:val="none" w:sz="0" w:space="0" w:color="auto"/>
      </w:divBdr>
    </w:div>
    <w:div w:id="610630075">
      <w:bodyDiv w:val="1"/>
      <w:marLeft w:val="0"/>
      <w:marRight w:val="0"/>
      <w:marTop w:val="0"/>
      <w:marBottom w:val="0"/>
      <w:divBdr>
        <w:top w:val="none" w:sz="0" w:space="0" w:color="auto"/>
        <w:left w:val="none" w:sz="0" w:space="0" w:color="auto"/>
        <w:bottom w:val="none" w:sz="0" w:space="0" w:color="auto"/>
        <w:right w:val="none" w:sz="0" w:space="0" w:color="auto"/>
      </w:divBdr>
      <w:divsChild>
        <w:div w:id="141436131">
          <w:marLeft w:val="0"/>
          <w:marRight w:val="0"/>
          <w:marTop w:val="0"/>
          <w:marBottom w:val="0"/>
          <w:divBdr>
            <w:top w:val="none" w:sz="0" w:space="0" w:color="auto"/>
            <w:left w:val="none" w:sz="0" w:space="0" w:color="auto"/>
            <w:bottom w:val="none" w:sz="0" w:space="0" w:color="auto"/>
            <w:right w:val="none" w:sz="0" w:space="0" w:color="auto"/>
          </w:divBdr>
          <w:divsChild>
            <w:div w:id="1566918101">
              <w:marLeft w:val="0"/>
              <w:marRight w:val="0"/>
              <w:marTop w:val="0"/>
              <w:marBottom w:val="0"/>
              <w:divBdr>
                <w:top w:val="none" w:sz="0" w:space="0" w:color="auto"/>
                <w:left w:val="none" w:sz="0" w:space="0" w:color="auto"/>
                <w:bottom w:val="none" w:sz="0" w:space="0" w:color="auto"/>
                <w:right w:val="none" w:sz="0" w:space="0" w:color="auto"/>
              </w:divBdr>
              <w:divsChild>
                <w:div w:id="912349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1058695">
      <w:bodyDiv w:val="1"/>
      <w:marLeft w:val="0"/>
      <w:marRight w:val="0"/>
      <w:marTop w:val="0"/>
      <w:marBottom w:val="0"/>
      <w:divBdr>
        <w:top w:val="none" w:sz="0" w:space="0" w:color="auto"/>
        <w:left w:val="none" w:sz="0" w:space="0" w:color="auto"/>
        <w:bottom w:val="none" w:sz="0" w:space="0" w:color="auto"/>
        <w:right w:val="none" w:sz="0" w:space="0" w:color="auto"/>
      </w:divBdr>
      <w:divsChild>
        <w:div w:id="290400553">
          <w:marLeft w:val="0"/>
          <w:marRight w:val="0"/>
          <w:marTop w:val="0"/>
          <w:marBottom w:val="0"/>
          <w:divBdr>
            <w:top w:val="none" w:sz="0" w:space="0" w:color="auto"/>
            <w:left w:val="none" w:sz="0" w:space="0" w:color="auto"/>
            <w:bottom w:val="none" w:sz="0" w:space="0" w:color="auto"/>
            <w:right w:val="none" w:sz="0" w:space="0" w:color="auto"/>
          </w:divBdr>
        </w:div>
      </w:divsChild>
    </w:div>
    <w:div w:id="612981593">
      <w:bodyDiv w:val="1"/>
      <w:marLeft w:val="0"/>
      <w:marRight w:val="0"/>
      <w:marTop w:val="0"/>
      <w:marBottom w:val="0"/>
      <w:divBdr>
        <w:top w:val="none" w:sz="0" w:space="0" w:color="auto"/>
        <w:left w:val="none" w:sz="0" w:space="0" w:color="auto"/>
        <w:bottom w:val="none" w:sz="0" w:space="0" w:color="auto"/>
        <w:right w:val="none" w:sz="0" w:space="0" w:color="auto"/>
      </w:divBdr>
    </w:div>
    <w:div w:id="619651639">
      <w:bodyDiv w:val="1"/>
      <w:marLeft w:val="0"/>
      <w:marRight w:val="0"/>
      <w:marTop w:val="0"/>
      <w:marBottom w:val="0"/>
      <w:divBdr>
        <w:top w:val="none" w:sz="0" w:space="0" w:color="auto"/>
        <w:left w:val="none" w:sz="0" w:space="0" w:color="auto"/>
        <w:bottom w:val="none" w:sz="0" w:space="0" w:color="auto"/>
        <w:right w:val="none" w:sz="0" w:space="0" w:color="auto"/>
      </w:divBdr>
    </w:div>
    <w:div w:id="619844771">
      <w:bodyDiv w:val="1"/>
      <w:marLeft w:val="0"/>
      <w:marRight w:val="0"/>
      <w:marTop w:val="0"/>
      <w:marBottom w:val="0"/>
      <w:divBdr>
        <w:top w:val="none" w:sz="0" w:space="0" w:color="auto"/>
        <w:left w:val="none" w:sz="0" w:space="0" w:color="auto"/>
        <w:bottom w:val="none" w:sz="0" w:space="0" w:color="auto"/>
        <w:right w:val="none" w:sz="0" w:space="0" w:color="auto"/>
      </w:divBdr>
    </w:div>
    <w:div w:id="626741020">
      <w:bodyDiv w:val="1"/>
      <w:marLeft w:val="0"/>
      <w:marRight w:val="0"/>
      <w:marTop w:val="0"/>
      <w:marBottom w:val="0"/>
      <w:divBdr>
        <w:top w:val="none" w:sz="0" w:space="0" w:color="auto"/>
        <w:left w:val="none" w:sz="0" w:space="0" w:color="auto"/>
        <w:bottom w:val="none" w:sz="0" w:space="0" w:color="auto"/>
        <w:right w:val="none" w:sz="0" w:space="0" w:color="auto"/>
      </w:divBdr>
      <w:divsChild>
        <w:div w:id="1096561592">
          <w:marLeft w:val="0"/>
          <w:marRight w:val="0"/>
          <w:marTop w:val="0"/>
          <w:marBottom w:val="0"/>
          <w:divBdr>
            <w:top w:val="none" w:sz="0" w:space="0" w:color="auto"/>
            <w:left w:val="none" w:sz="0" w:space="0" w:color="auto"/>
            <w:bottom w:val="none" w:sz="0" w:space="0" w:color="auto"/>
            <w:right w:val="none" w:sz="0" w:space="0" w:color="auto"/>
          </w:divBdr>
          <w:divsChild>
            <w:div w:id="1422605164">
              <w:marLeft w:val="0"/>
              <w:marRight w:val="0"/>
              <w:marTop w:val="0"/>
              <w:marBottom w:val="0"/>
              <w:divBdr>
                <w:top w:val="none" w:sz="0" w:space="0" w:color="auto"/>
                <w:left w:val="none" w:sz="0" w:space="0" w:color="auto"/>
                <w:bottom w:val="none" w:sz="0" w:space="0" w:color="auto"/>
                <w:right w:val="none" w:sz="0" w:space="0" w:color="auto"/>
              </w:divBdr>
              <w:divsChild>
                <w:div w:id="1094588863">
                  <w:marLeft w:val="0"/>
                  <w:marRight w:val="0"/>
                  <w:marTop w:val="0"/>
                  <w:marBottom w:val="0"/>
                  <w:divBdr>
                    <w:top w:val="none" w:sz="0" w:space="0" w:color="auto"/>
                    <w:left w:val="none" w:sz="0" w:space="0" w:color="auto"/>
                    <w:bottom w:val="none" w:sz="0" w:space="0" w:color="auto"/>
                    <w:right w:val="none" w:sz="0" w:space="0" w:color="auto"/>
                  </w:divBdr>
                  <w:divsChild>
                    <w:div w:id="2128964484">
                      <w:marLeft w:val="0"/>
                      <w:marRight w:val="0"/>
                      <w:marTop w:val="0"/>
                      <w:marBottom w:val="0"/>
                      <w:divBdr>
                        <w:top w:val="none" w:sz="0" w:space="0" w:color="auto"/>
                        <w:left w:val="none" w:sz="0" w:space="0" w:color="auto"/>
                        <w:bottom w:val="none" w:sz="0" w:space="0" w:color="auto"/>
                        <w:right w:val="none" w:sz="0" w:space="0" w:color="auto"/>
                      </w:divBdr>
                      <w:divsChild>
                        <w:div w:id="517895213">
                          <w:marLeft w:val="0"/>
                          <w:marRight w:val="0"/>
                          <w:marTop w:val="0"/>
                          <w:marBottom w:val="0"/>
                          <w:divBdr>
                            <w:top w:val="none" w:sz="0" w:space="0" w:color="auto"/>
                            <w:left w:val="none" w:sz="0" w:space="0" w:color="auto"/>
                            <w:bottom w:val="none" w:sz="0" w:space="0" w:color="auto"/>
                            <w:right w:val="none" w:sz="0" w:space="0" w:color="auto"/>
                          </w:divBdr>
                          <w:divsChild>
                            <w:div w:id="89981482">
                              <w:marLeft w:val="0"/>
                              <w:marRight w:val="0"/>
                              <w:marTop w:val="0"/>
                              <w:marBottom w:val="0"/>
                              <w:divBdr>
                                <w:top w:val="none" w:sz="0" w:space="0" w:color="auto"/>
                                <w:left w:val="none" w:sz="0" w:space="0" w:color="auto"/>
                                <w:bottom w:val="none" w:sz="0" w:space="0" w:color="auto"/>
                                <w:right w:val="none" w:sz="0" w:space="0" w:color="auto"/>
                              </w:divBdr>
                              <w:divsChild>
                                <w:div w:id="1647397947">
                                  <w:marLeft w:val="0"/>
                                  <w:marRight w:val="0"/>
                                  <w:marTop w:val="0"/>
                                  <w:marBottom w:val="0"/>
                                  <w:divBdr>
                                    <w:top w:val="none" w:sz="0" w:space="0" w:color="auto"/>
                                    <w:left w:val="none" w:sz="0" w:space="0" w:color="auto"/>
                                    <w:bottom w:val="none" w:sz="0" w:space="0" w:color="auto"/>
                                    <w:right w:val="none" w:sz="0" w:space="0" w:color="auto"/>
                                  </w:divBdr>
                                  <w:divsChild>
                                    <w:div w:id="631449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28391063">
      <w:bodyDiv w:val="1"/>
      <w:marLeft w:val="0"/>
      <w:marRight w:val="0"/>
      <w:marTop w:val="0"/>
      <w:marBottom w:val="0"/>
      <w:divBdr>
        <w:top w:val="none" w:sz="0" w:space="0" w:color="auto"/>
        <w:left w:val="none" w:sz="0" w:space="0" w:color="auto"/>
        <w:bottom w:val="none" w:sz="0" w:space="0" w:color="auto"/>
        <w:right w:val="none" w:sz="0" w:space="0" w:color="auto"/>
      </w:divBdr>
    </w:div>
    <w:div w:id="633022840">
      <w:bodyDiv w:val="1"/>
      <w:marLeft w:val="0"/>
      <w:marRight w:val="0"/>
      <w:marTop w:val="0"/>
      <w:marBottom w:val="0"/>
      <w:divBdr>
        <w:top w:val="none" w:sz="0" w:space="0" w:color="auto"/>
        <w:left w:val="none" w:sz="0" w:space="0" w:color="auto"/>
        <w:bottom w:val="none" w:sz="0" w:space="0" w:color="auto"/>
        <w:right w:val="none" w:sz="0" w:space="0" w:color="auto"/>
      </w:divBdr>
      <w:divsChild>
        <w:div w:id="1586190300">
          <w:marLeft w:val="0"/>
          <w:marRight w:val="0"/>
          <w:marTop w:val="0"/>
          <w:marBottom w:val="0"/>
          <w:divBdr>
            <w:top w:val="none" w:sz="0" w:space="0" w:color="auto"/>
            <w:left w:val="none" w:sz="0" w:space="0" w:color="auto"/>
            <w:bottom w:val="none" w:sz="0" w:space="0" w:color="auto"/>
            <w:right w:val="none" w:sz="0" w:space="0" w:color="auto"/>
          </w:divBdr>
          <w:divsChild>
            <w:div w:id="166218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8017">
      <w:bodyDiv w:val="1"/>
      <w:marLeft w:val="0"/>
      <w:marRight w:val="0"/>
      <w:marTop w:val="0"/>
      <w:marBottom w:val="0"/>
      <w:divBdr>
        <w:top w:val="none" w:sz="0" w:space="0" w:color="auto"/>
        <w:left w:val="none" w:sz="0" w:space="0" w:color="auto"/>
        <w:bottom w:val="none" w:sz="0" w:space="0" w:color="auto"/>
        <w:right w:val="none" w:sz="0" w:space="0" w:color="auto"/>
      </w:divBdr>
      <w:divsChild>
        <w:div w:id="949050466">
          <w:marLeft w:val="0"/>
          <w:marRight w:val="0"/>
          <w:marTop w:val="0"/>
          <w:marBottom w:val="0"/>
          <w:divBdr>
            <w:top w:val="none" w:sz="0" w:space="0" w:color="auto"/>
            <w:left w:val="none" w:sz="0" w:space="0" w:color="auto"/>
            <w:bottom w:val="none" w:sz="0" w:space="0" w:color="auto"/>
            <w:right w:val="none" w:sz="0" w:space="0" w:color="auto"/>
          </w:divBdr>
        </w:div>
        <w:div w:id="896550521">
          <w:marLeft w:val="0"/>
          <w:marRight w:val="0"/>
          <w:marTop w:val="0"/>
          <w:marBottom w:val="0"/>
          <w:divBdr>
            <w:top w:val="none" w:sz="0" w:space="0" w:color="auto"/>
            <w:left w:val="none" w:sz="0" w:space="0" w:color="auto"/>
            <w:bottom w:val="none" w:sz="0" w:space="0" w:color="auto"/>
            <w:right w:val="none" w:sz="0" w:space="0" w:color="auto"/>
          </w:divBdr>
        </w:div>
        <w:div w:id="724529560">
          <w:marLeft w:val="0"/>
          <w:marRight w:val="0"/>
          <w:marTop w:val="0"/>
          <w:marBottom w:val="0"/>
          <w:divBdr>
            <w:top w:val="none" w:sz="0" w:space="0" w:color="auto"/>
            <w:left w:val="none" w:sz="0" w:space="0" w:color="auto"/>
            <w:bottom w:val="none" w:sz="0" w:space="0" w:color="auto"/>
            <w:right w:val="none" w:sz="0" w:space="0" w:color="auto"/>
          </w:divBdr>
        </w:div>
        <w:div w:id="1162618807">
          <w:marLeft w:val="0"/>
          <w:marRight w:val="0"/>
          <w:marTop w:val="0"/>
          <w:marBottom w:val="0"/>
          <w:divBdr>
            <w:top w:val="none" w:sz="0" w:space="0" w:color="auto"/>
            <w:left w:val="none" w:sz="0" w:space="0" w:color="auto"/>
            <w:bottom w:val="none" w:sz="0" w:space="0" w:color="auto"/>
            <w:right w:val="none" w:sz="0" w:space="0" w:color="auto"/>
          </w:divBdr>
          <w:divsChild>
            <w:div w:id="245307112">
              <w:marLeft w:val="0"/>
              <w:marRight w:val="0"/>
              <w:marTop w:val="0"/>
              <w:marBottom w:val="0"/>
              <w:divBdr>
                <w:top w:val="none" w:sz="0" w:space="0" w:color="auto"/>
                <w:left w:val="none" w:sz="0" w:space="0" w:color="auto"/>
                <w:bottom w:val="none" w:sz="0" w:space="0" w:color="auto"/>
                <w:right w:val="none" w:sz="0" w:space="0" w:color="auto"/>
              </w:divBdr>
            </w:div>
            <w:div w:id="1634140202">
              <w:marLeft w:val="0"/>
              <w:marRight w:val="0"/>
              <w:marTop w:val="0"/>
              <w:marBottom w:val="0"/>
              <w:divBdr>
                <w:top w:val="none" w:sz="0" w:space="0" w:color="auto"/>
                <w:left w:val="none" w:sz="0" w:space="0" w:color="auto"/>
                <w:bottom w:val="none" w:sz="0" w:space="0" w:color="auto"/>
                <w:right w:val="none" w:sz="0" w:space="0" w:color="auto"/>
              </w:divBdr>
              <w:divsChild>
                <w:div w:id="916402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753786">
      <w:bodyDiv w:val="1"/>
      <w:marLeft w:val="0"/>
      <w:marRight w:val="0"/>
      <w:marTop w:val="0"/>
      <w:marBottom w:val="0"/>
      <w:divBdr>
        <w:top w:val="none" w:sz="0" w:space="0" w:color="auto"/>
        <w:left w:val="none" w:sz="0" w:space="0" w:color="auto"/>
        <w:bottom w:val="none" w:sz="0" w:space="0" w:color="auto"/>
        <w:right w:val="none" w:sz="0" w:space="0" w:color="auto"/>
      </w:divBdr>
      <w:divsChild>
        <w:div w:id="1469321395">
          <w:marLeft w:val="0"/>
          <w:marRight w:val="0"/>
          <w:marTop w:val="0"/>
          <w:marBottom w:val="0"/>
          <w:divBdr>
            <w:top w:val="none" w:sz="0" w:space="0" w:color="auto"/>
            <w:left w:val="none" w:sz="0" w:space="0" w:color="auto"/>
            <w:bottom w:val="none" w:sz="0" w:space="0" w:color="auto"/>
            <w:right w:val="none" w:sz="0" w:space="0" w:color="auto"/>
          </w:divBdr>
        </w:div>
      </w:divsChild>
    </w:div>
    <w:div w:id="635793719">
      <w:bodyDiv w:val="1"/>
      <w:marLeft w:val="0"/>
      <w:marRight w:val="0"/>
      <w:marTop w:val="0"/>
      <w:marBottom w:val="0"/>
      <w:divBdr>
        <w:top w:val="none" w:sz="0" w:space="0" w:color="auto"/>
        <w:left w:val="none" w:sz="0" w:space="0" w:color="auto"/>
        <w:bottom w:val="none" w:sz="0" w:space="0" w:color="auto"/>
        <w:right w:val="none" w:sz="0" w:space="0" w:color="auto"/>
      </w:divBdr>
    </w:div>
    <w:div w:id="637807411">
      <w:bodyDiv w:val="1"/>
      <w:marLeft w:val="0"/>
      <w:marRight w:val="0"/>
      <w:marTop w:val="0"/>
      <w:marBottom w:val="0"/>
      <w:divBdr>
        <w:top w:val="none" w:sz="0" w:space="0" w:color="auto"/>
        <w:left w:val="none" w:sz="0" w:space="0" w:color="auto"/>
        <w:bottom w:val="none" w:sz="0" w:space="0" w:color="auto"/>
        <w:right w:val="none" w:sz="0" w:space="0" w:color="auto"/>
      </w:divBdr>
      <w:divsChild>
        <w:div w:id="23530141">
          <w:marLeft w:val="0"/>
          <w:marRight w:val="0"/>
          <w:marTop w:val="0"/>
          <w:marBottom w:val="0"/>
          <w:divBdr>
            <w:top w:val="none" w:sz="0" w:space="0" w:color="auto"/>
            <w:left w:val="none" w:sz="0" w:space="0" w:color="auto"/>
            <w:bottom w:val="none" w:sz="0" w:space="0" w:color="auto"/>
            <w:right w:val="none" w:sz="0" w:space="0" w:color="auto"/>
          </w:divBdr>
        </w:div>
        <w:div w:id="488908644">
          <w:marLeft w:val="0"/>
          <w:marRight w:val="0"/>
          <w:marTop w:val="0"/>
          <w:marBottom w:val="0"/>
          <w:divBdr>
            <w:top w:val="none" w:sz="0" w:space="0" w:color="auto"/>
            <w:left w:val="none" w:sz="0" w:space="0" w:color="auto"/>
            <w:bottom w:val="none" w:sz="0" w:space="0" w:color="auto"/>
            <w:right w:val="none" w:sz="0" w:space="0" w:color="auto"/>
          </w:divBdr>
          <w:divsChild>
            <w:div w:id="1613586860">
              <w:marLeft w:val="0"/>
              <w:marRight w:val="0"/>
              <w:marTop w:val="0"/>
              <w:marBottom w:val="0"/>
              <w:divBdr>
                <w:top w:val="none" w:sz="0" w:space="0" w:color="auto"/>
                <w:left w:val="none" w:sz="0" w:space="0" w:color="auto"/>
                <w:bottom w:val="none" w:sz="0" w:space="0" w:color="auto"/>
                <w:right w:val="none" w:sz="0" w:space="0" w:color="auto"/>
              </w:divBdr>
            </w:div>
          </w:divsChild>
        </w:div>
        <w:div w:id="908806016">
          <w:marLeft w:val="0"/>
          <w:marRight w:val="0"/>
          <w:marTop w:val="0"/>
          <w:marBottom w:val="0"/>
          <w:divBdr>
            <w:top w:val="none" w:sz="0" w:space="0" w:color="auto"/>
            <w:left w:val="none" w:sz="0" w:space="0" w:color="auto"/>
            <w:bottom w:val="none" w:sz="0" w:space="0" w:color="auto"/>
            <w:right w:val="none" w:sz="0" w:space="0" w:color="auto"/>
          </w:divBdr>
        </w:div>
      </w:divsChild>
    </w:div>
    <w:div w:id="639191760">
      <w:bodyDiv w:val="1"/>
      <w:marLeft w:val="0"/>
      <w:marRight w:val="0"/>
      <w:marTop w:val="0"/>
      <w:marBottom w:val="0"/>
      <w:divBdr>
        <w:top w:val="none" w:sz="0" w:space="0" w:color="auto"/>
        <w:left w:val="none" w:sz="0" w:space="0" w:color="auto"/>
        <w:bottom w:val="none" w:sz="0" w:space="0" w:color="auto"/>
        <w:right w:val="none" w:sz="0" w:space="0" w:color="auto"/>
      </w:divBdr>
    </w:div>
    <w:div w:id="641227812">
      <w:bodyDiv w:val="1"/>
      <w:marLeft w:val="0"/>
      <w:marRight w:val="0"/>
      <w:marTop w:val="0"/>
      <w:marBottom w:val="0"/>
      <w:divBdr>
        <w:top w:val="none" w:sz="0" w:space="0" w:color="auto"/>
        <w:left w:val="none" w:sz="0" w:space="0" w:color="auto"/>
        <w:bottom w:val="none" w:sz="0" w:space="0" w:color="auto"/>
        <w:right w:val="none" w:sz="0" w:space="0" w:color="auto"/>
      </w:divBdr>
    </w:div>
    <w:div w:id="644162643">
      <w:bodyDiv w:val="1"/>
      <w:marLeft w:val="0"/>
      <w:marRight w:val="0"/>
      <w:marTop w:val="0"/>
      <w:marBottom w:val="0"/>
      <w:divBdr>
        <w:top w:val="none" w:sz="0" w:space="0" w:color="auto"/>
        <w:left w:val="none" w:sz="0" w:space="0" w:color="auto"/>
        <w:bottom w:val="none" w:sz="0" w:space="0" w:color="auto"/>
        <w:right w:val="none" w:sz="0" w:space="0" w:color="auto"/>
      </w:divBdr>
    </w:div>
    <w:div w:id="645358400">
      <w:bodyDiv w:val="1"/>
      <w:marLeft w:val="0"/>
      <w:marRight w:val="0"/>
      <w:marTop w:val="0"/>
      <w:marBottom w:val="0"/>
      <w:divBdr>
        <w:top w:val="none" w:sz="0" w:space="0" w:color="auto"/>
        <w:left w:val="none" w:sz="0" w:space="0" w:color="auto"/>
        <w:bottom w:val="none" w:sz="0" w:space="0" w:color="auto"/>
        <w:right w:val="none" w:sz="0" w:space="0" w:color="auto"/>
      </w:divBdr>
    </w:div>
    <w:div w:id="645864733">
      <w:bodyDiv w:val="1"/>
      <w:marLeft w:val="0"/>
      <w:marRight w:val="0"/>
      <w:marTop w:val="0"/>
      <w:marBottom w:val="0"/>
      <w:divBdr>
        <w:top w:val="none" w:sz="0" w:space="0" w:color="auto"/>
        <w:left w:val="none" w:sz="0" w:space="0" w:color="auto"/>
        <w:bottom w:val="none" w:sz="0" w:space="0" w:color="auto"/>
        <w:right w:val="none" w:sz="0" w:space="0" w:color="auto"/>
      </w:divBdr>
    </w:div>
    <w:div w:id="647168062">
      <w:bodyDiv w:val="1"/>
      <w:marLeft w:val="0"/>
      <w:marRight w:val="0"/>
      <w:marTop w:val="0"/>
      <w:marBottom w:val="0"/>
      <w:divBdr>
        <w:top w:val="none" w:sz="0" w:space="0" w:color="auto"/>
        <w:left w:val="none" w:sz="0" w:space="0" w:color="auto"/>
        <w:bottom w:val="none" w:sz="0" w:space="0" w:color="auto"/>
        <w:right w:val="none" w:sz="0" w:space="0" w:color="auto"/>
      </w:divBdr>
    </w:div>
    <w:div w:id="649287546">
      <w:bodyDiv w:val="1"/>
      <w:marLeft w:val="0"/>
      <w:marRight w:val="0"/>
      <w:marTop w:val="0"/>
      <w:marBottom w:val="0"/>
      <w:divBdr>
        <w:top w:val="none" w:sz="0" w:space="0" w:color="auto"/>
        <w:left w:val="none" w:sz="0" w:space="0" w:color="auto"/>
        <w:bottom w:val="none" w:sz="0" w:space="0" w:color="auto"/>
        <w:right w:val="none" w:sz="0" w:space="0" w:color="auto"/>
      </w:divBdr>
    </w:div>
    <w:div w:id="650329457">
      <w:bodyDiv w:val="1"/>
      <w:marLeft w:val="0"/>
      <w:marRight w:val="0"/>
      <w:marTop w:val="0"/>
      <w:marBottom w:val="0"/>
      <w:divBdr>
        <w:top w:val="none" w:sz="0" w:space="0" w:color="auto"/>
        <w:left w:val="none" w:sz="0" w:space="0" w:color="auto"/>
        <w:bottom w:val="none" w:sz="0" w:space="0" w:color="auto"/>
        <w:right w:val="none" w:sz="0" w:space="0" w:color="auto"/>
      </w:divBdr>
    </w:div>
    <w:div w:id="652298905">
      <w:bodyDiv w:val="1"/>
      <w:marLeft w:val="0"/>
      <w:marRight w:val="0"/>
      <w:marTop w:val="0"/>
      <w:marBottom w:val="0"/>
      <w:divBdr>
        <w:top w:val="none" w:sz="0" w:space="0" w:color="auto"/>
        <w:left w:val="none" w:sz="0" w:space="0" w:color="auto"/>
        <w:bottom w:val="none" w:sz="0" w:space="0" w:color="auto"/>
        <w:right w:val="none" w:sz="0" w:space="0" w:color="auto"/>
      </w:divBdr>
    </w:div>
    <w:div w:id="653338826">
      <w:bodyDiv w:val="1"/>
      <w:marLeft w:val="0"/>
      <w:marRight w:val="0"/>
      <w:marTop w:val="0"/>
      <w:marBottom w:val="0"/>
      <w:divBdr>
        <w:top w:val="none" w:sz="0" w:space="0" w:color="auto"/>
        <w:left w:val="none" w:sz="0" w:space="0" w:color="auto"/>
        <w:bottom w:val="none" w:sz="0" w:space="0" w:color="auto"/>
        <w:right w:val="none" w:sz="0" w:space="0" w:color="auto"/>
      </w:divBdr>
    </w:div>
    <w:div w:id="654992238">
      <w:bodyDiv w:val="1"/>
      <w:marLeft w:val="0"/>
      <w:marRight w:val="0"/>
      <w:marTop w:val="0"/>
      <w:marBottom w:val="0"/>
      <w:divBdr>
        <w:top w:val="none" w:sz="0" w:space="0" w:color="auto"/>
        <w:left w:val="none" w:sz="0" w:space="0" w:color="auto"/>
        <w:bottom w:val="none" w:sz="0" w:space="0" w:color="auto"/>
        <w:right w:val="none" w:sz="0" w:space="0" w:color="auto"/>
      </w:divBdr>
    </w:div>
    <w:div w:id="658273317">
      <w:bodyDiv w:val="1"/>
      <w:marLeft w:val="0"/>
      <w:marRight w:val="0"/>
      <w:marTop w:val="0"/>
      <w:marBottom w:val="0"/>
      <w:divBdr>
        <w:top w:val="none" w:sz="0" w:space="0" w:color="auto"/>
        <w:left w:val="none" w:sz="0" w:space="0" w:color="auto"/>
        <w:bottom w:val="none" w:sz="0" w:space="0" w:color="auto"/>
        <w:right w:val="none" w:sz="0" w:space="0" w:color="auto"/>
      </w:divBdr>
    </w:div>
    <w:div w:id="658923847">
      <w:bodyDiv w:val="1"/>
      <w:marLeft w:val="0"/>
      <w:marRight w:val="0"/>
      <w:marTop w:val="0"/>
      <w:marBottom w:val="0"/>
      <w:divBdr>
        <w:top w:val="none" w:sz="0" w:space="0" w:color="auto"/>
        <w:left w:val="none" w:sz="0" w:space="0" w:color="auto"/>
        <w:bottom w:val="none" w:sz="0" w:space="0" w:color="auto"/>
        <w:right w:val="none" w:sz="0" w:space="0" w:color="auto"/>
      </w:divBdr>
    </w:div>
    <w:div w:id="660623014">
      <w:bodyDiv w:val="1"/>
      <w:marLeft w:val="0"/>
      <w:marRight w:val="0"/>
      <w:marTop w:val="0"/>
      <w:marBottom w:val="0"/>
      <w:divBdr>
        <w:top w:val="none" w:sz="0" w:space="0" w:color="auto"/>
        <w:left w:val="none" w:sz="0" w:space="0" w:color="auto"/>
        <w:bottom w:val="none" w:sz="0" w:space="0" w:color="auto"/>
        <w:right w:val="none" w:sz="0" w:space="0" w:color="auto"/>
      </w:divBdr>
    </w:div>
    <w:div w:id="661203471">
      <w:bodyDiv w:val="1"/>
      <w:marLeft w:val="0"/>
      <w:marRight w:val="0"/>
      <w:marTop w:val="0"/>
      <w:marBottom w:val="0"/>
      <w:divBdr>
        <w:top w:val="none" w:sz="0" w:space="0" w:color="auto"/>
        <w:left w:val="none" w:sz="0" w:space="0" w:color="auto"/>
        <w:bottom w:val="none" w:sz="0" w:space="0" w:color="auto"/>
        <w:right w:val="none" w:sz="0" w:space="0" w:color="auto"/>
      </w:divBdr>
    </w:div>
    <w:div w:id="663046476">
      <w:bodyDiv w:val="1"/>
      <w:marLeft w:val="0"/>
      <w:marRight w:val="0"/>
      <w:marTop w:val="0"/>
      <w:marBottom w:val="0"/>
      <w:divBdr>
        <w:top w:val="none" w:sz="0" w:space="0" w:color="auto"/>
        <w:left w:val="none" w:sz="0" w:space="0" w:color="auto"/>
        <w:bottom w:val="none" w:sz="0" w:space="0" w:color="auto"/>
        <w:right w:val="none" w:sz="0" w:space="0" w:color="auto"/>
      </w:divBdr>
      <w:divsChild>
        <w:div w:id="1368291281">
          <w:marLeft w:val="0"/>
          <w:marRight w:val="0"/>
          <w:marTop w:val="0"/>
          <w:marBottom w:val="0"/>
          <w:divBdr>
            <w:top w:val="none" w:sz="0" w:space="0" w:color="auto"/>
            <w:left w:val="none" w:sz="0" w:space="0" w:color="auto"/>
            <w:bottom w:val="none" w:sz="0" w:space="0" w:color="auto"/>
            <w:right w:val="none" w:sz="0" w:space="0" w:color="auto"/>
          </w:divBdr>
          <w:divsChild>
            <w:div w:id="568731699">
              <w:marLeft w:val="0"/>
              <w:marRight w:val="0"/>
              <w:marTop w:val="0"/>
              <w:marBottom w:val="0"/>
              <w:divBdr>
                <w:top w:val="none" w:sz="0" w:space="0" w:color="auto"/>
                <w:left w:val="none" w:sz="0" w:space="0" w:color="auto"/>
                <w:bottom w:val="none" w:sz="0" w:space="0" w:color="auto"/>
                <w:right w:val="none" w:sz="0" w:space="0" w:color="auto"/>
              </w:divBdr>
              <w:divsChild>
                <w:div w:id="57378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3898547">
      <w:bodyDiv w:val="1"/>
      <w:marLeft w:val="0"/>
      <w:marRight w:val="0"/>
      <w:marTop w:val="0"/>
      <w:marBottom w:val="0"/>
      <w:divBdr>
        <w:top w:val="none" w:sz="0" w:space="0" w:color="auto"/>
        <w:left w:val="none" w:sz="0" w:space="0" w:color="auto"/>
        <w:bottom w:val="none" w:sz="0" w:space="0" w:color="auto"/>
        <w:right w:val="none" w:sz="0" w:space="0" w:color="auto"/>
      </w:divBdr>
    </w:div>
    <w:div w:id="664867222">
      <w:bodyDiv w:val="1"/>
      <w:marLeft w:val="0"/>
      <w:marRight w:val="0"/>
      <w:marTop w:val="0"/>
      <w:marBottom w:val="0"/>
      <w:divBdr>
        <w:top w:val="none" w:sz="0" w:space="0" w:color="auto"/>
        <w:left w:val="none" w:sz="0" w:space="0" w:color="auto"/>
        <w:bottom w:val="none" w:sz="0" w:space="0" w:color="auto"/>
        <w:right w:val="none" w:sz="0" w:space="0" w:color="auto"/>
      </w:divBdr>
    </w:div>
    <w:div w:id="665091298">
      <w:bodyDiv w:val="1"/>
      <w:marLeft w:val="0"/>
      <w:marRight w:val="0"/>
      <w:marTop w:val="0"/>
      <w:marBottom w:val="0"/>
      <w:divBdr>
        <w:top w:val="none" w:sz="0" w:space="0" w:color="auto"/>
        <w:left w:val="none" w:sz="0" w:space="0" w:color="auto"/>
        <w:bottom w:val="none" w:sz="0" w:space="0" w:color="auto"/>
        <w:right w:val="none" w:sz="0" w:space="0" w:color="auto"/>
      </w:divBdr>
      <w:divsChild>
        <w:div w:id="1385325958">
          <w:marLeft w:val="0"/>
          <w:marRight w:val="0"/>
          <w:marTop w:val="0"/>
          <w:marBottom w:val="0"/>
          <w:divBdr>
            <w:top w:val="none" w:sz="0" w:space="0" w:color="auto"/>
            <w:left w:val="none" w:sz="0" w:space="0" w:color="auto"/>
            <w:bottom w:val="none" w:sz="0" w:space="0" w:color="auto"/>
            <w:right w:val="none" w:sz="0" w:space="0" w:color="auto"/>
          </w:divBdr>
        </w:div>
        <w:div w:id="1599831063">
          <w:marLeft w:val="0"/>
          <w:marRight w:val="0"/>
          <w:marTop w:val="0"/>
          <w:marBottom w:val="0"/>
          <w:divBdr>
            <w:top w:val="none" w:sz="0" w:space="0" w:color="auto"/>
            <w:left w:val="none" w:sz="0" w:space="0" w:color="auto"/>
            <w:bottom w:val="none" w:sz="0" w:space="0" w:color="auto"/>
            <w:right w:val="none" w:sz="0" w:space="0" w:color="auto"/>
          </w:divBdr>
        </w:div>
        <w:div w:id="1621640723">
          <w:marLeft w:val="0"/>
          <w:marRight w:val="0"/>
          <w:marTop w:val="0"/>
          <w:marBottom w:val="0"/>
          <w:divBdr>
            <w:top w:val="none" w:sz="0" w:space="0" w:color="auto"/>
            <w:left w:val="none" w:sz="0" w:space="0" w:color="auto"/>
            <w:bottom w:val="none" w:sz="0" w:space="0" w:color="auto"/>
            <w:right w:val="none" w:sz="0" w:space="0" w:color="auto"/>
          </w:divBdr>
        </w:div>
        <w:div w:id="1694263088">
          <w:marLeft w:val="0"/>
          <w:marRight w:val="0"/>
          <w:marTop w:val="0"/>
          <w:marBottom w:val="0"/>
          <w:divBdr>
            <w:top w:val="none" w:sz="0" w:space="0" w:color="auto"/>
            <w:left w:val="none" w:sz="0" w:space="0" w:color="auto"/>
            <w:bottom w:val="none" w:sz="0" w:space="0" w:color="auto"/>
            <w:right w:val="none" w:sz="0" w:space="0" w:color="auto"/>
          </w:divBdr>
        </w:div>
      </w:divsChild>
    </w:div>
    <w:div w:id="665206349">
      <w:bodyDiv w:val="1"/>
      <w:marLeft w:val="0"/>
      <w:marRight w:val="0"/>
      <w:marTop w:val="0"/>
      <w:marBottom w:val="0"/>
      <w:divBdr>
        <w:top w:val="none" w:sz="0" w:space="0" w:color="auto"/>
        <w:left w:val="none" w:sz="0" w:space="0" w:color="auto"/>
        <w:bottom w:val="none" w:sz="0" w:space="0" w:color="auto"/>
        <w:right w:val="none" w:sz="0" w:space="0" w:color="auto"/>
      </w:divBdr>
    </w:div>
    <w:div w:id="668753759">
      <w:bodyDiv w:val="1"/>
      <w:marLeft w:val="0"/>
      <w:marRight w:val="0"/>
      <w:marTop w:val="0"/>
      <w:marBottom w:val="0"/>
      <w:divBdr>
        <w:top w:val="none" w:sz="0" w:space="0" w:color="auto"/>
        <w:left w:val="none" w:sz="0" w:space="0" w:color="auto"/>
        <w:bottom w:val="none" w:sz="0" w:space="0" w:color="auto"/>
        <w:right w:val="none" w:sz="0" w:space="0" w:color="auto"/>
      </w:divBdr>
    </w:div>
    <w:div w:id="673529691">
      <w:bodyDiv w:val="1"/>
      <w:marLeft w:val="0"/>
      <w:marRight w:val="0"/>
      <w:marTop w:val="0"/>
      <w:marBottom w:val="0"/>
      <w:divBdr>
        <w:top w:val="none" w:sz="0" w:space="0" w:color="auto"/>
        <w:left w:val="none" w:sz="0" w:space="0" w:color="auto"/>
        <w:bottom w:val="none" w:sz="0" w:space="0" w:color="auto"/>
        <w:right w:val="none" w:sz="0" w:space="0" w:color="auto"/>
      </w:divBdr>
    </w:div>
    <w:div w:id="675880983">
      <w:bodyDiv w:val="1"/>
      <w:marLeft w:val="0"/>
      <w:marRight w:val="0"/>
      <w:marTop w:val="0"/>
      <w:marBottom w:val="0"/>
      <w:divBdr>
        <w:top w:val="none" w:sz="0" w:space="0" w:color="auto"/>
        <w:left w:val="none" w:sz="0" w:space="0" w:color="auto"/>
        <w:bottom w:val="none" w:sz="0" w:space="0" w:color="auto"/>
        <w:right w:val="none" w:sz="0" w:space="0" w:color="auto"/>
      </w:divBdr>
    </w:div>
    <w:div w:id="677002673">
      <w:bodyDiv w:val="1"/>
      <w:marLeft w:val="0"/>
      <w:marRight w:val="0"/>
      <w:marTop w:val="0"/>
      <w:marBottom w:val="0"/>
      <w:divBdr>
        <w:top w:val="none" w:sz="0" w:space="0" w:color="auto"/>
        <w:left w:val="none" w:sz="0" w:space="0" w:color="auto"/>
        <w:bottom w:val="none" w:sz="0" w:space="0" w:color="auto"/>
        <w:right w:val="none" w:sz="0" w:space="0" w:color="auto"/>
      </w:divBdr>
    </w:div>
    <w:div w:id="679544280">
      <w:bodyDiv w:val="1"/>
      <w:marLeft w:val="0"/>
      <w:marRight w:val="0"/>
      <w:marTop w:val="0"/>
      <w:marBottom w:val="0"/>
      <w:divBdr>
        <w:top w:val="none" w:sz="0" w:space="0" w:color="auto"/>
        <w:left w:val="none" w:sz="0" w:space="0" w:color="auto"/>
        <w:bottom w:val="none" w:sz="0" w:space="0" w:color="auto"/>
        <w:right w:val="none" w:sz="0" w:space="0" w:color="auto"/>
      </w:divBdr>
      <w:divsChild>
        <w:div w:id="1425999761">
          <w:marLeft w:val="0"/>
          <w:marRight w:val="0"/>
          <w:marTop w:val="0"/>
          <w:marBottom w:val="0"/>
          <w:divBdr>
            <w:top w:val="none" w:sz="0" w:space="0" w:color="auto"/>
            <w:left w:val="none" w:sz="0" w:space="0" w:color="auto"/>
            <w:bottom w:val="none" w:sz="0" w:space="0" w:color="auto"/>
            <w:right w:val="none" w:sz="0" w:space="0" w:color="auto"/>
          </w:divBdr>
        </w:div>
        <w:div w:id="1143045046">
          <w:marLeft w:val="0"/>
          <w:marRight w:val="0"/>
          <w:marTop w:val="0"/>
          <w:marBottom w:val="0"/>
          <w:divBdr>
            <w:top w:val="none" w:sz="0" w:space="0" w:color="auto"/>
            <w:left w:val="none" w:sz="0" w:space="0" w:color="auto"/>
            <w:bottom w:val="none" w:sz="0" w:space="0" w:color="auto"/>
            <w:right w:val="none" w:sz="0" w:space="0" w:color="auto"/>
          </w:divBdr>
          <w:divsChild>
            <w:div w:id="93716642">
              <w:marLeft w:val="0"/>
              <w:marRight w:val="0"/>
              <w:marTop w:val="0"/>
              <w:marBottom w:val="0"/>
              <w:divBdr>
                <w:top w:val="none" w:sz="0" w:space="0" w:color="auto"/>
                <w:left w:val="none" w:sz="0" w:space="0" w:color="auto"/>
                <w:bottom w:val="none" w:sz="0" w:space="0" w:color="auto"/>
                <w:right w:val="none" w:sz="0" w:space="0" w:color="auto"/>
              </w:divBdr>
              <w:divsChild>
                <w:div w:id="1413428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9624948">
      <w:bodyDiv w:val="1"/>
      <w:marLeft w:val="0"/>
      <w:marRight w:val="0"/>
      <w:marTop w:val="0"/>
      <w:marBottom w:val="0"/>
      <w:divBdr>
        <w:top w:val="none" w:sz="0" w:space="0" w:color="auto"/>
        <w:left w:val="none" w:sz="0" w:space="0" w:color="auto"/>
        <w:bottom w:val="none" w:sz="0" w:space="0" w:color="auto"/>
        <w:right w:val="none" w:sz="0" w:space="0" w:color="auto"/>
      </w:divBdr>
      <w:divsChild>
        <w:div w:id="742143414">
          <w:marLeft w:val="0"/>
          <w:marRight w:val="0"/>
          <w:marTop w:val="0"/>
          <w:marBottom w:val="0"/>
          <w:divBdr>
            <w:top w:val="none" w:sz="0" w:space="0" w:color="auto"/>
            <w:left w:val="none" w:sz="0" w:space="0" w:color="auto"/>
            <w:bottom w:val="none" w:sz="0" w:space="0" w:color="auto"/>
            <w:right w:val="none" w:sz="0" w:space="0" w:color="auto"/>
          </w:divBdr>
          <w:divsChild>
            <w:div w:id="236597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0164559">
      <w:bodyDiv w:val="1"/>
      <w:marLeft w:val="0"/>
      <w:marRight w:val="0"/>
      <w:marTop w:val="0"/>
      <w:marBottom w:val="0"/>
      <w:divBdr>
        <w:top w:val="none" w:sz="0" w:space="0" w:color="auto"/>
        <w:left w:val="none" w:sz="0" w:space="0" w:color="auto"/>
        <w:bottom w:val="none" w:sz="0" w:space="0" w:color="auto"/>
        <w:right w:val="none" w:sz="0" w:space="0" w:color="auto"/>
      </w:divBdr>
    </w:div>
    <w:div w:id="682173689">
      <w:bodyDiv w:val="1"/>
      <w:marLeft w:val="0"/>
      <w:marRight w:val="0"/>
      <w:marTop w:val="0"/>
      <w:marBottom w:val="0"/>
      <w:divBdr>
        <w:top w:val="none" w:sz="0" w:space="0" w:color="auto"/>
        <w:left w:val="none" w:sz="0" w:space="0" w:color="auto"/>
        <w:bottom w:val="none" w:sz="0" w:space="0" w:color="auto"/>
        <w:right w:val="none" w:sz="0" w:space="0" w:color="auto"/>
      </w:divBdr>
    </w:div>
    <w:div w:id="683089638">
      <w:bodyDiv w:val="1"/>
      <w:marLeft w:val="0"/>
      <w:marRight w:val="0"/>
      <w:marTop w:val="0"/>
      <w:marBottom w:val="0"/>
      <w:divBdr>
        <w:top w:val="none" w:sz="0" w:space="0" w:color="auto"/>
        <w:left w:val="none" w:sz="0" w:space="0" w:color="auto"/>
        <w:bottom w:val="none" w:sz="0" w:space="0" w:color="auto"/>
        <w:right w:val="none" w:sz="0" w:space="0" w:color="auto"/>
      </w:divBdr>
      <w:divsChild>
        <w:div w:id="683946303">
          <w:marLeft w:val="0"/>
          <w:marRight w:val="0"/>
          <w:marTop w:val="0"/>
          <w:marBottom w:val="0"/>
          <w:divBdr>
            <w:top w:val="none" w:sz="0" w:space="0" w:color="auto"/>
            <w:left w:val="none" w:sz="0" w:space="0" w:color="auto"/>
            <w:bottom w:val="none" w:sz="0" w:space="0" w:color="auto"/>
            <w:right w:val="none" w:sz="0" w:space="0" w:color="auto"/>
          </w:divBdr>
        </w:div>
        <w:div w:id="791050512">
          <w:marLeft w:val="0"/>
          <w:marRight w:val="0"/>
          <w:marTop w:val="0"/>
          <w:marBottom w:val="0"/>
          <w:divBdr>
            <w:top w:val="none" w:sz="0" w:space="0" w:color="auto"/>
            <w:left w:val="none" w:sz="0" w:space="0" w:color="auto"/>
            <w:bottom w:val="none" w:sz="0" w:space="0" w:color="auto"/>
            <w:right w:val="none" w:sz="0" w:space="0" w:color="auto"/>
          </w:divBdr>
        </w:div>
        <w:div w:id="898832630">
          <w:marLeft w:val="0"/>
          <w:marRight w:val="0"/>
          <w:marTop w:val="0"/>
          <w:marBottom w:val="0"/>
          <w:divBdr>
            <w:top w:val="none" w:sz="0" w:space="0" w:color="auto"/>
            <w:left w:val="none" w:sz="0" w:space="0" w:color="auto"/>
            <w:bottom w:val="none" w:sz="0" w:space="0" w:color="auto"/>
            <w:right w:val="none" w:sz="0" w:space="0" w:color="auto"/>
          </w:divBdr>
          <w:divsChild>
            <w:div w:id="364257815">
              <w:marLeft w:val="0"/>
              <w:marRight w:val="0"/>
              <w:marTop w:val="0"/>
              <w:marBottom w:val="0"/>
              <w:divBdr>
                <w:top w:val="none" w:sz="0" w:space="0" w:color="auto"/>
                <w:left w:val="none" w:sz="0" w:space="0" w:color="auto"/>
                <w:bottom w:val="none" w:sz="0" w:space="0" w:color="auto"/>
                <w:right w:val="none" w:sz="0" w:space="0" w:color="auto"/>
              </w:divBdr>
            </w:div>
            <w:div w:id="1393698320">
              <w:marLeft w:val="0"/>
              <w:marRight w:val="0"/>
              <w:marTop w:val="0"/>
              <w:marBottom w:val="0"/>
              <w:divBdr>
                <w:top w:val="none" w:sz="0" w:space="0" w:color="auto"/>
                <w:left w:val="none" w:sz="0" w:space="0" w:color="auto"/>
                <w:bottom w:val="none" w:sz="0" w:space="0" w:color="auto"/>
                <w:right w:val="none" w:sz="0" w:space="0" w:color="auto"/>
              </w:divBdr>
              <w:divsChild>
                <w:div w:id="64499397">
                  <w:marLeft w:val="0"/>
                  <w:marRight w:val="0"/>
                  <w:marTop w:val="0"/>
                  <w:marBottom w:val="0"/>
                  <w:divBdr>
                    <w:top w:val="none" w:sz="0" w:space="0" w:color="auto"/>
                    <w:left w:val="none" w:sz="0" w:space="0" w:color="auto"/>
                    <w:bottom w:val="none" w:sz="0" w:space="0" w:color="auto"/>
                    <w:right w:val="none" w:sz="0" w:space="0" w:color="auto"/>
                  </w:divBdr>
                </w:div>
                <w:div w:id="1702440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362881">
          <w:marLeft w:val="0"/>
          <w:marRight w:val="0"/>
          <w:marTop w:val="0"/>
          <w:marBottom w:val="0"/>
          <w:divBdr>
            <w:top w:val="none" w:sz="0" w:space="0" w:color="auto"/>
            <w:left w:val="none" w:sz="0" w:space="0" w:color="auto"/>
            <w:bottom w:val="none" w:sz="0" w:space="0" w:color="auto"/>
            <w:right w:val="none" w:sz="0" w:space="0" w:color="auto"/>
          </w:divBdr>
        </w:div>
      </w:divsChild>
    </w:div>
    <w:div w:id="684526366">
      <w:bodyDiv w:val="1"/>
      <w:marLeft w:val="0"/>
      <w:marRight w:val="0"/>
      <w:marTop w:val="0"/>
      <w:marBottom w:val="0"/>
      <w:divBdr>
        <w:top w:val="none" w:sz="0" w:space="0" w:color="auto"/>
        <w:left w:val="none" w:sz="0" w:space="0" w:color="auto"/>
        <w:bottom w:val="none" w:sz="0" w:space="0" w:color="auto"/>
        <w:right w:val="none" w:sz="0" w:space="0" w:color="auto"/>
      </w:divBdr>
    </w:div>
    <w:div w:id="684750712">
      <w:bodyDiv w:val="1"/>
      <w:marLeft w:val="0"/>
      <w:marRight w:val="0"/>
      <w:marTop w:val="0"/>
      <w:marBottom w:val="0"/>
      <w:divBdr>
        <w:top w:val="none" w:sz="0" w:space="0" w:color="auto"/>
        <w:left w:val="none" w:sz="0" w:space="0" w:color="auto"/>
        <w:bottom w:val="none" w:sz="0" w:space="0" w:color="auto"/>
        <w:right w:val="none" w:sz="0" w:space="0" w:color="auto"/>
      </w:divBdr>
      <w:divsChild>
        <w:div w:id="109862923">
          <w:marLeft w:val="0"/>
          <w:marRight w:val="0"/>
          <w:marTop w:val="0"/>
          <w:marBottom w:val="0"/>
          <w:divBdr>
            <w:top w:val="none" w:sz="0" w:space="0" w:color="auto"/>
            <w:left w:val="none" w:sz="0" w:space="0" w:color="auto"/>
            <w:bottom w:val="none" w:sz="0" w:space="0" w:color="auto"/>
            <w:right w:val="none" w:sz="0" w:space="0" w:color="auto"/>
          </w:divBdr>
          <w:divsChild>
            <w:div w:id="1999765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063274">
      <w:bodyDiv w:val="1"/>
      <w:marLeft w:val="0"/>
      <w:marRight w:val="0"/>
      <w:marTop w:val="0"/>
      <w:marBottom w:val="0"/>
      <w:divBdr>
        <w:top w:val="none" w:sz="0" w:space="0" w:color="auto"/>
        <w:left w:val="none" w:sz="0" w:space="0" w:color="auto"/>
        <w:bottom w:val="none" w:sz="0" w:space="0" w:color="auto"/>
        <w:right w:val="none" w:sz="0" w:space="0" w:color="auto"/>
      </w:divBdr>
    </w:div>
    <w:div w:id="686177018">
      <w:bodyDiv w:val="1"/>
      <w:marLeft w:val="0"/>
      <w:marRight w:val="0"/>
      <w:marTop w:val="0"/>
      <w:marBottom w:val="0"/>
      <w:divBdr>
        <w:top w:val="none" w:sz="0" w:space="0" w:color="auto"/>
        <w:left w:val="none" w:sz="0" w:space="0" w:color="auto"/>
        <w:bottom w:val="none" w:sz="0" w:space="0" w:color="auto"/>
        <w:right w:val="none" w:sz="0" w:space="0" w:color="auto"/>
      </w:divBdr>
    </w:div>
    <w:div w:id="687757902">
      <w:bodyDiv w:val="1"/>
      <w:marLeft w:val="0"/>
      <w:marRight w:val="0"/>
      <w:marTop w:val="0"/>
      <w:marBottom w:val="0"/>
      <w:divBdr>
        <w:top w:val="none" w:sz="0" w:space="0" w:color="auto"/>
        <w:left w:val="none" w:sz="0" w:space="0" w:color="auto"/>
        <w:bottom w:val="none" w:sz="0" w:space="0" w:color="auto"/>
        <w:right w:val="none" w:sz="0" w:space="0" w:color="auto"/>
      </w:divBdr>
    </w:div>
    <w:div w:id="690106820">
      <w:bodyDiv w:val="1"/>
      <w:marLeft w:val="0"/>
      <w:marRight w:val="0"/>
      <w:marTop w:val="0"/>
      <w:marBottom w:val="0"/>
      <w:divBdr>
        <w:top w:val="none" w:sz="0" w:space="0" w:color="auto"/>
        <w:left w:val="none" w:sz="0" w:space="0" w:color="auto"/>
        <w:bottom w:val="none" w:sz="0" w:space="0" w:color="auto"/>
        <w:right w:val="none" w:sz="0" w:space="0" w:color="auto"/>
      </w:divBdr>
      <w:divsChild>
        <w:div w:id="1351033816">
          <w:marLeft w:val="0"/>
          <w:marRight w:val="0"/>
          <w:marTop w:val="0"/>
          <w:marBottom w:val="0"/>
          <w:divBdr>
            <w:top w:val="none" w:sz="0" w:space="0" w:color="auto"/>
            <w:left w:val="none" w:sz="0" w:space="0" w:color="auto"/>
            <w:bottom w:val="none" w:sz="0" w:space="0" w:color="auto"/>
            <w:right w:val="none" w:sz="0" w:space="0" w:color="auto"/>
          </w:divBdr>
          <w:divsChild>
            <w:div w:id="1445341396">
              <w:marLeft w:val="0"/>
              <w:marRight w:val="0"/>
              <w:marTop w:val="0"/>
              <w:marBottom w:val="0"/>
              <w:divBdr>
                <w:top w:val="none" w:sz="0" w:space="0" w:color="auto"/>
                <w:left w:val="none" w:sz="0" w:space="0" w:color="auto"/>
                <w:bottom w:val="none" w:sz="0" w:space="0" w:color="auto"/>
                <w:right w:val="none" w:sz="0" w:space="0" w:color="auto"/>
              </w:divBdr>
              <w:divsChild>
                <w:div w:id="1521316047">
                  <w:marLeft w:val="0"/>
                  <w:marRight w:val="0"/>
                  <w:marTop w:val="0"/>
                  <w:marBottom w:val="0"/>
                  <w:divBdr>
                    <w:top w:val="none" w:sz="0" w:space="0" w:color="auto"/>
                    <w:left w:val="none" w:sz="0" w:space="0" w:color="auto"/>
                    <w:bottom w:val="none" w:sz="0" w:space="0" w:color="auto"/>
                    <w:right w:val="none" w:sz="0" w:space="0" w:color="auto"/>
                  </w:divBdr>
                  <w:divsChild>
                    <w:div w:id="912393986">
                      <w:marLeft w:val="0"/>
                      <w:marRight w:val="0"/>
                      <w:marTop w:val="0"/>
                      <w:marBottom w:val="0"/>
                      <w:divBdr>
                        <w:top w:val="none" w:sz="0" w:space="0" w:color="auto"/>
                        <w:left w:val="none" w:sz="0" w:space="0" w:color="auto"/>
                        <w:bottom w:val="none" w:sz="0" w:space="0" w:color="auto"/>
                        <w:right w:val="none" w:sz="0" w:space="0" w:color="auto"/>
                      </w:divBdr>
                    </w:div>
                    <w:div w:id="1755129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0377829">
      <w:bodyDiv w:val="1"/>
      <w:marLeft w:val="0"/>
      <w:marRight w:val="0"/>
      <w:marTop w:val="0"/>
      <w:marBottom w:val="0"/>
      <w:divBdr>
        <w:top w:val="none" w:sz="0" w:space="0" w:color="auto"/>
        <w:left w:val="none" w:sz="0" w:space="0" w:color="auto"/>
        <w:bottom w:val="none" w:sz="0" w:space="0" w:color="auto"/>
        <w:right w:val="none" w:sz="0" w:space="0" w:color="auto"/>
      </w:divBdr>
    </w:div>
    <w:div w:id="690956460">
      <w:bodyDiv w:val="1"/>
      <w:marLeft w:val="0"/>
      <w:marRight w:val="0"/>
      <w:marTop w:val="0"/>
      <w:marBottom w:val="0"/>
      <w:divBdr>
        <w:top w:val="none" w:sz="0" w:space="0" w:color="auto"/>
        <w:left w:val="none" w:sz="0" w:space="0" w:color="auto"/>
        <w:bottom w:val="none" w:sz="0" w:space="0" w:color="auto"/>
        <w:right w:val="none" w:sz="0" w:space="0" w:color="auto"/>
      </w:divBdr>
    </w:div>
    <w:div w:id="691348001">
      <w:bodyDiv w:val="1"/>
      <w:marLeft w:val="0"/>
      <w:marRight w:val="0"/>
      <w:marTop w:val="0"/>
      <w:marBottom w:val="0"/>
      <w:divBdr>
        <w:top w:val="none" w:sz="0" w:space="0" w:color="auto"/>
        <w:left w:val="none" w:sz="0" w:space="0" w:color="auto"/>
        <w:bottom w:val="none" w:sz="0" w:space="0" w:color="auto"/>
        <w:right w:val="none" w:sz="0" w:space="0" w:color="auto"/>
      </w:divBdr>
      <w:divsChild>
        <w:div w:id="1147287720">
          <w:marLeft w:val="0"/>
          <w:marRight w:val="0"/>
          <w:marTop w:val="0"/>
          <w:marBottom w:val="0"/>
          <w:divBdr>
            <w:top w:val="none" w:sz="0" w:space="0" w:color="auto"/>
            <w:left w:val="none" w:sz="0" w:space="0" w:color="auto"/>
            <w:bottom w:val="none" w:sz="0" w:space="0" w:color="auto"/>
            <w:right w:val="none" w:sz="0" w:space="0" w:color="auto"/>
          </w:divBdr>
          <w:divsChild>
            <w:div w:id="746458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423641">
      <w:bodyDiv w:val="1"/>
      <w:marLeft w:val="0"/>
      <w:marRight w:val="0"/>
      <w:marTop w:val="0"/>
      <w:marBottom w:val="0"/>
      <w:divBdr>
        <w:top w:val="none" w:sz="0" w:space="0" w:color="auto"/>
        <w:left w:val="none" w:sz="0" w:space="0" w:color="auto"/>
        <w:bottom w:val="none" w:sz="0" w:space="0" w:color="auto"/>
        <w:right w:val="none" w:sz="0" w:space="0" w:color="auto"/>
      </w:divBdr>
    </w:div>
    <w:div w:id="692146877">
      <w:bodyDiv w:val="1"/>
      <w:marLeft w:val="0"/>
      <w:marRight w:val="0"/>
      <w:marTop w:val="0"/>
      <w:marBottom w:val="0"/>
      <w:divBdr>
        <w:top w:val="none" w:sz="0" w:space="0" w:color="auto"/>
        <w:left w:val="none" w:sz="0" w:space="0" w:color="auto"/>
        <w:bottom w:val="none" w:sz="0" w:space="0" w:color="auto"/>
        <w:right w:val="none" w:sz="0" w:space="0" w:color="auto"/>
      </w:divBdr>
    </w:div>
    <w:div w:id="694235280">
      <w:bodyDiv w:val="1"/>
      <w:marLeft w:val="0"/>
      <w:marRight w:val="0"/>
      <w:marTop w:val="0"/>
      <w:marBottom w:val="0"/>
      <w:divBdr>
        <w:top w:val="none" w:sz="0" w:space="0" w:color="auto"/>
        <w:left w:val="none" w:sz="0" w:space="0" w:color="auto"/>
        <w:bottom w:val="none" w:sz="0" w:space="0" w:color="auto"/>
        <w:right w:val="none" w:sz="0" w:space="0" w:color="auto"/>
      </w:divBdr>
      <w:divsChild>
        <w:div w:id="92359710">
          <w:marLeft w:val="0"/>
          <w:marRight w:val="0"/>
          <w:marTop w:val="0"/>
          <w:marBottom w:val="0"/>
          <w:divBdr>
            <w:top w:val="none" w:sz="0" w:space="0" w:color="auto"/>
            <w:left w:val="none" w:sz="0" w:space="0" w:color="auto"/>
            <w:bottom w:val="none" w:sz="0" w:space="0" w:color="auto"/>
            <w:right w:val="none" w:sz="0" w:space="0" w:color="auto"/>
          </w:divBdr>
          <w:divsChild>
            <w:div w:id="295185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078344">
      <w:bodyDiv w:val="1"/>
      <w:marLeft w:val="0"/>
      <w:marRight w:val="0"/>
      <w:marTop w:val="0"/>
      <w:marBottom w:val="0"/>
      <w:divBdr>
        <w:top w:val="none" w:sz="0" w:space="0" w:color="auto"/>
        <w:left w:val="none" w:sz="0" w:space="0" w:color="auto"/>
        <w:bottom w:val="none" w:sz="0" w:space="0" w:color="auto"/>
        <w:right w:val="none" w:sz="0" w:space="0" w:color="auto"/>
      </w:divBdr>
    </w:div>
    <w:div w:id="696545114">
      <w:bodyDiv w:val="1"/>
      <w:marLeft w:val="0"/>
      <w:marRight w:val="0"/>
      <w:marTop w:val="0"/>
      <w:marBottom w:val="0"/>
      <w:divBdr>
        <w:top w:val="none" w:sz="0" w:space="0" w:color="auto"/>
        <w:left w:val="none" w:sz="0" w:space="0" w:color="auto"/>
        <w:bottom w:val="none" w:sz="0" w:space="0" w:color="auto"/>
        <w:right w:val="none" w:sz="0" w:space="0" w:color="auto"/>
      </w:divBdr>
      <w:divsChild>
        <w:div w:id="1772701739">
          <w:marLeft w:val="0"/>
          <w:marRight w:val="0"/>
          <w:marTop w:val="0"/>
          <w:marBottom w:val="0"/>
          <w:divBdr>
            <w:top w:val="none" w:sz="0" w:space="0" w:color="auto"/>
            <w:left w:val="none" w:sz="0" w:space="0" w:color="auto"/>
            <w:bottom w:val="none" w:sz="0" w:space="0" w:color="auto"/>
            <w:right w:val="none" w:sz="0" w:space="0" w:color="auto"/>
          </w:divBdr>
        </w:div>
        <w:div w:id="1800798441">
          <w:marLeft w:val="0"/>
          <w:marRight w:val="0"/>
          <w:marTop w:val="0"/>
          <w:marBottom w:val="0"/>
          <w:divBdr>
            <w:top w:val="none" w:sz="0" w:space="0" w:color="auto"/>
            <w:left w:val="none" w:sz="0" w:space="0" w:color="auto"/>
            <w:bottom w:val="none" w:sz="0" w:space="0" w:color="auto"/>
            <w:right w:val="none" w:sz="0" w:space="0" w:color="auto"/>
          </w:divBdr>
        </w:div>
      </w:divsChild>
    </w:div>
    <w:div w:id="699016211">
      <w:bodyDiv w:val="1"/>
      <w:marLeft w:val="0"/>
      <w:marRight w:val="0"/>
      <w:marTop w:val="0"/>
      <w:marBottom w:val="0"/>
      <w:divBdr>
        <w:top w:val="none" w:sz="0" w:space="0" w:color="auto"/>
        <w:left w:val="none" w:sz="0" w:space="0" w:color="auto"/>
        <w:bottom w:val="none" w:sz="0" w:space="0" w:color="auto"/>
        <w:right w:val="none" w:sz="0" w:space="0" w:color="auto"/>
      </w:divBdr>
    </w:div>
    <w:div w:id="700939855">
      <w:bodyDiv w:val="1"/>
      <w:marLeft w:val="0"/>
      <w:marRight w:val="0"/>
      <w:marTop w:val="0"/>
      <w:marBottom w:val="0"/>
      <w:divBdr>
        <w:top w:val="none" w:sz="0" w:space="0" w:color="auto"/>
        <w:left w:val="none" w:sz="0" w:space="0" w:color="auto"/>
        <w:bottom w:val="none" w:sz="0" w:space="0" w:color="auto"/>
        <w:right w:val="none" w:sz="0" w:space="0" w:color="auto"/>
      </w:divBdr>
    </w:div>
    <w:div w:id="701052029">
      <w:bodyDiv w:val="1"/>
      <w:marLeft w:val="0"/>
      <w:marRight w:val="0"/>
      <w:marTop w:val="0"/>
      <w:marBottom w:val="0"/>
      <w:divBdr>
        <w:top w:val="none" w:sz="0" w:space="0" w:color="auto"/>
        <w:left w:val="none" w:sz="0" w:space="0" w:color="auto"/>
        <w:bottom w:val="none" w:sz="0" w:space="0" w:color="auto"/>
        <w:right w:val="none" w:sz="0" w:space="0" w:color="auto"/>
      </w:divBdr>
      <w:divsChild>
        <w:div w:id="454060800">
          <w:marLeft w:val="0"/>
          <w:marRight w:val="0"/>
          <w:marTop w:val="0"/>
          <w:marBottom w:val="0"/>
          <w:divBdr>
            <w:top w:val="none" w:sz="0" w:space="0" w:color="auto"/>
            <w:left w:val="none" w:sz="0" w:space="0" w:color="auto"/>
            <w:bottom w:val="none" w:sz="0" w:space="0" w:color="auto"/>
            <w:right w:val="none" w:sz="0" w:space="0" w:color="auto"/>
          </w:divBdr>
        </w:div>
        <w:div w:id="906261400">
          <w:marLeft w:val="0"/>
          <w:marRight w:val="0"/>
          <w:marTop w:val="0"/>
          <w:marBottom w:val="0"/>
          <w:divBdr>
            <w:top w:val="none" w:sz="0" w:space="0" w:color="auto"/>
            <w:left w:val="none" w:sz="0" w:space="0" w:color="auto"/>
            <w:bottom w:val="none" w:sz="0" w:space="0" w:color="auto"/>
            <w:right w:val="none" w:sz="0" w:space="0" w:color="auto"/>
          </w:divBdr>
          <w:divsChild>
            <w:div w:id="258871350">
              <w:marLeft w:val="0"/>
              <w:marRight w:val="0"/>
              <w:marTop w:val="0"/>
              <w:marBottom w:val="0"/>
              <w:divBdr>
                <w:top w:val="none" w:sz="0" w:space="0" w:color="auto"/>
                <w:left w:val="none" w:sz="0" w:space="0" w:color="auto"/>
                <w:bottom w:val="none" w:sz="0" w:space="0" w:color="auto"/>
                <w:right w:val="none" w:sz="0" w:space="0" w:color="auto"/>
              </w:divBdr>
            </w:div>
            <w:div w:id="1759859996">
              <w:marLeft w:val="0"/>
              <w:marRight w:val="0"/>
              <w:marTop w:val="0"/>
              <w:marBottom w:val="0"/>
              <w:divBdr>
                <w:top w:val="none" w:sz="0" w:space="0" w:color="auto"/>
                <w:left w:val="none" w:sz="0" w:space="0" w:color="auto"/>
                <w:bottom w:val="none" w:sz="0" w:space="0" w:color="auto"/>
                <w:right w:val="none" w:sz="0" w:space="0" w:color="auto"/>
              </w:divBdr>
              <w:divsChild>
                <w:div w:id="1492137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245565">
          <w:marLeft w:val="0"/>
          <w:marRight w:val="0"/>
          <w:marTop w:val="0"/>
          <w:marBottom w:val="0"/>
          <w:divBdr>
            <w:top w:val="none" w:sz="0" w:space="0" w:color="auto"/>
            <w:left w:val="none" w:sz="0" w:space="0" w:color="auto"/>
            <w:bottom w:val="none" w:sz="0" w:space="0" w:color="auto"/>
            <w:right w:val="none" w:sz="0" w:space="0" w:color="auto"/>
          </w:divBdr>
        </w:div>
        <w:div w:id="1767382829">
          <w:marLeft w:val="0"/>
          <w:marRight w:val="0"/>
          <w:marTop w:val="0"/>
          <w:marBottom w:val="0"/>
          <w:divBdr>
            <w:top w:val="none" w:sz="0" w:space="0" w:color="auto"/>
            <w:left w:val="none" w:sz="0" w:space="0" w:color="auto"/>
            <w:bottom w:val="none" w:sz="0" w:space="0" w:color="auto"/>
            <w:right w:val="none" w:sz="0" w:space="0" w:color="auto"/>
          </w:divBdr>
        </w:div>
      </w:divsChild>
    </w:div>
    <w:div w:id="701320738">
      <w:bodyDiv w:val="1"/>
      <w:marLeft w:val="0"/>
      <w:marRight w:val="0"/>
      <w:marTop w:val="0"/>
      <w:marBottom w:val="0"/>
      <w:divBdr>
        <w:top w:val="none" w:sz="0" w:space="0" w:color="auto"/>
        <w:left w:val="none" w:sz="0" w:space="0" w:color="auto"/>
        <w:bottom w:val="none" w:sz="0" w:space="0" w:color="auto"/>
        <w:right w:val="none" w:sz="0" w:space="0" w:color="auto"/>
      </w:divBdr>
      <w:divsChild>
        <w:div w:id="74400794">
          <w:marLeft w:val="0"/>
          <w:marRight w:val="0"/>
          <w:marTop w:val="0"/>
          <w:marBottom w:val="0"/>
          <w:divBdr>
            <w:top w:val="none" w:sz="0" w:space="0" w:color="auto"/>
            <w:left w:val="none" w:sz="0" w:space="0" w:color="auto"/>
            <w:bottom w:val="none" w:sz="0" w:space="0" w:color="auto"/>
            <w:right w:val="none" w:sz="0" w:space="0" w:color="auto"/>
          </w:divBdr>
          <w:divsChild>
            <w:div w:id="395128642">
              <w:marLeft w:val="0"/>
              <w:marRight w:val="0"/>
              <w:marTop w:val="0"/>
              <w:marBottom w:val="0"/>
              <w:divBdr>
                <w:top w:val="none" w:sz="0" w:space="0" w:color="auto"/>
                <w:left w:val="none" w:sz="0" w:space="0" w:color="auto"/>
                <w:bottom w:val="none" w:sz="0" w:space="0" w:color="auto"/>
                <w:right w:val="none" w:sz="0" w:space="0" w:color="auto"/>
              </w:divBdr>
            </w:div>
          </w:divsChild>
        </w:div>
        <w:div w:id="1830438450">
          <w:marLeft w:val="0"/>
          <w:marRight w:val="0"/>
          <w:marTop w:val="0"/>
          <w:marBottom w:val="0"/>
          <w:divBdr>
            <w:top w:val="none" w:sz="0" w:space="0" w:color="auto"/>
            <w:left w:val="none" w:sz="0" w:space="0" w:color="auto"/>
            <w:bottom w:val="none" w:sz="0" w:space="0" w:color="auto"/>
            <w:right w:val="none" w:sz="0" w:space="0" w:color="auto"/>
          </w:divBdr>
          <w:divsChild>
            <w:div w:id="1031304660">
              <w:marLeft w:val="0"/>
              <w:marRight w:val="0"/>
              <w:marTop w:val="0"/>
              <w:marBottom w:val="0"/>
              <w:divBdr>
                <w:top w:val="none" w:sz="0" w:space="0" w:color="auto"/>
                <w:left w:val="none" w:sz="0" w:space="0" w:color="auto"/>
                <w:bottom w:val="none" w:sz="0" w:space="0" w:color="auto"/>
                <w:right w:val="none" w:sz="0" w:space="0" w:color="auto"/>
              </w:divBdr>
            </w:div>
          </w:divsChild>
        </w:div>
        <w:div w:id="1238859155">
          <w:marLeft w:val="0"/>
          <w:marRight w:val="0"/>
          <w:marTop w:val="0"/>
          <w:marBottom w:val="0"/>
          <w:divBdr>
            <w:top w:val="none" w:sz="0" w:space="0" w:color="auto"/>
            <w:left w:val="none" w:sz="0" w:space="0" w:color="auto"/>
            <w:bottom w:val="none" w:sz="0" w:space="0" w:color="auto"/>
            <w:right w:val="none" w:sz="0" w:space="0" w:color="auto"/>
          </w:divBdr>
          <w:divsChild>
            <w:div w:id="1208033768">
              <w:marLeft w:val="0"/>
              <w:marRight w:val="0"/>
              <w:marTop w:val="0"/>
              <w:marBottom w:val="0"/>
              <w:divBdr>
                <w:top w:val="none" w:sz="0" w:space="0" w:color="auto"/>
                <w:left w:val="none" w:sz="0" w:space="0" w:color="auto"/>
                <w:bottom w:val="none" w:sz="0" w:space="0" w:color="auto"/>
                <w:right w:val="none" w:sz="0" w:space="0" w:color="auto"/>
              </w:divBdr>
              <w:divsChild>
                <w:div w:id="320889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7070118">
      <w:bodyDiv w:val="1"/>
      <w:marLeft w:val="0"/>
      <w:marRight w:val="0"/>
      <w:marTop w:val="0"/>
      <w:marBottom w:val="0"/>
      <w:divBdr>
        <w:top w:val="none" w:sz="0" w:space="0" w:color="auto"/>
        <w:left w:val="none" w:sz="0" w:space="0" w:color="auto"/>
        <w:bottom w:val="none" w:sz="0" w:space="0" w:color="auto"/>
        <w:right w:val="none" w:sz="0" w:space="0" w:color="auto"/>
      </w:divBdr>
      <w:divsChild>
        <w:div w:id="136773963">
          <w:marLeft w:val="0"/>
          <w:marRight w:val="0"/>
          <w:marTop w:val="0"/>
          <w:marBottom w:val="0"/>
          <w:divBdr>
            <w:top w:val="none" w:sz="0" w:space="0" w:color="auto"/>
            <w:left w:val="none" w:sz="0" w:space="0" w:color="auto"/>
            <w:bottom w:val="none" w:sz="0" w:space="0" w:color="auto"/>
            <w:right w:val="none" w:sz="0" w:space="0" w:color="auto"/>
          </w:divBdr>
          <w:divsChild>
            <w:div w:id="1104153614">
              <w:marLeft w:val="0"/>
              <w:marRight w:val="0"/>
              <w:marTop w:val="0"/>
              <w:marBottom w:val="0"/>
              <w:divBdr>
                <w:top w:val="none" w:sz="0" w:space="0" w:color="auto"/>
                <w:left w:val="none" w:sz="0" w:space="0" w:color="auto"/>
                <w:bottom w:val="none" w:sz="0" w:space="0" w:color="auto"/>
                <w:right w:val="none" w:sz="0" w:space="0" w:color="auto"/>
              </w:divBdr>
              <w:divsChild>
                <w:div w:id="1456829870">
                  <w:marLeft w:val="0"/>
                  <w:marRight w:val="0"/>
                  <w:marTop w:val="0"/>
                  <w:marBottom w:val="0"/>
                  <w:divBdr>
                    <w:top w:val="none" w:sz="0" w:space="0" w:color="auto"/>
                    <w:left w:val="none" w:sz="0" w:space="0" w:color="auto"/>
                    <w:bottom w:val="none" w:sz="0" w:space="0" w:color="auto"/>
                    <w:right w:val="none" w:sz="0" w:space="0" w:color="auto"/>
                  </w:divBdr>
                  <w:divsChild>
                    <w:div w:id="1922060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3779155">
          <w:marLeft w:val="0"/>
          <w:marRight w:val="0"/>
          <w:marTop w:val="0"/>
          <w:marBottom w:val="0"/>
          <w:divBdr>
            <w:top w:val="none" w:sz="0" w:space="0" w:color="auto"/>
            <w:left w:val="none" w:sz="0" w:space="0" w:color="auto"/>
            <w:bottom w:val="none" w:sz="0" w:space="0" w:color="auto"/>
            <w:right w:val="none" w:sz="0" w:space="0" w:color="auto"/>
          </w:divBdr>
          <w:divsChild>
            <w:div w:id="13002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9305551">
      <w:bodyDiv w:val="1"/>
      <w:marLeft w:val="0"/>
      <w:marRight w:val="0"/>
      <w:marTop w:val="0"/>
      <w:marBottom w:val="0"/>
      <w:divBdr>
        <w:top w:val="none" w:sz="0" w:space="0" w:color="auto"/>
        <w:left w:val="none" w:sz="0" w:space="0" w:color="auto"/>
        <w:bottom w:val="none" w:sz="0" w:space="0" w:color="auto"/>
        <w:right w:val="none" w:sz="0" w:space="0" w:color="auto"/>
      </w:divBdr>
    </w:div>
    <w:div w:id="712116613">
      <w:bodyDiv w:val="1"/>
      <w:marLeft w:val="0"/>
      <w:marRight w:val="0"/>
      <w:marTop w:val="0"/>
      <w:marBottom w:val="0"/>
      <w:divBdr>
        <w:top w:val="none" w:sz="0" w:space="0" w:color="auto"/>
        <w:left w:val="none" w:sz="0" w:space="0" w:color="auto"/>
        <w:bottom w:val="none" w:sz="0" w:space="0" w:color="auto"/>
        <w:right w:val="none" w:sz="0" w:space="0" w:color="auto"/>
      </w:divBdr>
    </w:div>
    <w:div w:id="715548755">
      <w:bodyDiv w:val="1"/>
      <w:marLeft w:val="0"/>
      <w:marRight w:val="0"/>
      <w:marTop w:val="0"/>
      <w:marBottom w:val="0"/>
      <w:divBdr>
        <w:top w:val="none" w:sz="0" w:space="0" w:color="auto"/>
        <w:left w:val="none" w:sz="0" w:space="0" w:color="auto"/>
        <w:bottom w:val="none" w:sz="0" w:space="0" w:color="auto"/>
        <w:right w:val="none" w:sz="0" w:space="0" w:color="auto"/>
      </w:divBdr>
    </w:div>
    <w:div w:id="716707098">
      <w:bodyDiv w:val="1"/>
      <w:marLeft w:val="0"/>
      <w:marRight w:val="0"/>
      <w:marTop w:val="0"/>
      <w:marBottom w:val="0"/>
      <w:divBdr>
        <w:top w:val="none" w:sz="0" w:space="0" w:color="auto"/>
        <w:left w:val="none" w:sz="0" w:space="0" w:color="auto"/>
        <w:bottom w:val="none" w:sz="0" w:space="0" w:color="auto"/>
        <w:right w:val="none" w:sz="0" w:space="0" w:color="auto"/>
      </w:divBdr>
    </w:div>
    <w:div w:id="716853681">
      <w:bodyDiv w:val="1"/>
      <w:marLeft w:val="0"/>
      <w:marRight w:val="0"/>
      <w:marTop w:val="0"/>
      <w:marBottom w:val="0"/>
      <w:divBdr>
        <w:top w:val="none" w:sz="0" w:space="0" w:color="auto"/>
        <w:left w:val="none" w:sz="0" w:space="0" w:color="auto"/>
        <w:bottom w:val="none" w:sz="0" w:space="0" w:color="auto"/>
        <w:right w:val="none" w:sz="0" w:space="0" w:color="auto"/>
      </w:divBdr>
      <w:divsChild>
        <w:div w:id="1776749927">
          <w:marLeft w:val="0"/>
          <w:marRight w:val="0"/>
          <w:marTop w:val="0"/>
          <w:marBottom w:val="0"/>
          <w:divBdr>
            <w:top w:val="none" w:sz="0" w:space="0" w:color="auto"/>
            <w:left w:val="none" w:sz="0" w:space="0" w:color="auto"/>
            <w:bottom w:val="none" w:sz="0" w:space="0" w:color="auto"/>
            <w:right w:val="none" w:sz="0" w:space="0" w:color="auto"/>
          </w:divBdr>
          <w:divsChild>
            <w:div w:id="2130274704">
              <w:marLeft w:val="0"/>
              <w:marRight w:val="0"/>
              <w:marTop w:val="0"/>
              <w:marBottom w:val="0"/>
              <w:divBdr>
                <w:top w:val="none" w:sz="0" w:space="0" w:color="auto"/>
                <w:left w:val="none" w:sz="0" w:space="0" w:color="auto"/>
                <w:bottom w:val="none" w:sz="0" w:space="0" w:color="auto"/>
                <w:right w:val="none" w:sz="0" w:space="0" w:color="auto"/>
              </w:divBdr>
            </w:div>
          </w:divsChild>
        </w:div>
        <w:div w:id="1102142464">
          <w:marLeft w:val="0"/>
          <w:marRight w:val="0"/>
          <w:marTop w:val="0"/>
          <w:marBottom w:val="0"/>
          <w:divBdr>
            <w:top w:val="none" w:sz="0" w:space="0" w:color="auto"/>
            <w:left w:val="none" w:sz="0" w:space="0" w:color="auto"/>
            <w:bottom w:val="none" w:sz="0" w:space="0" w:color="auto"/>
            <w:right w:val="none" w:sz="0" w:space="0" w:color="auto"/>
          </w:divBdr>
          <w:divsChild>
            <w:div w:id="1029337284">
              <w:marLeft w:val="0"/>
              <w:marRight w:val="0"/>
              <w:marTop w:val="0"/>
              <w:marBottom w:val="0"/>
              <w:divBdr>
                <w:top w:val="none" w:sz="0" w:space="0" w:color="auto"/>
                <w:left w:val="none" w:sz="0" w:space="0" w:color="auto"/>
                <w:bottom w:val="none" w:sz="0" w:space="0" w:color="auto"/>
                <w:right w:val="none" w:sz="0" w:space="0" w:color="auto"/>
              </w:divBdr>
            </w:div>
          </w:divsChild>
        </w:div>
        <w:div w:id="103577056">
          <w:marLeft w:val="0"/>
          <w:marRight w:val="0"/>
          <w:marTop w:val="0"/>
          <w:marBottom w:val="0"/>
          <w:divBdr>
            <w:top w:val="none" w:sz="0" w:space="0" w:color="auto"/>
            <w:left w:val="none" w:sz="0" w:space="0" w:color="auto"/>
            <w:bottom w:val="none" w:sz="0" w:space="0" w:color="auto"/>
            <w:right w:val="none" w:sz="0" w:space="0" w:color="auto"/>
          </w:divBdr>
          <w:divsChild>
            <w:div w:id="316106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288525">
      <w:bodyDiv w:val="1"/>
      <w:marLeft w:val="0"/>
      <w:marRight w:val="0"/>
      <w:marTop w:val="0"/>
      <w:marBottom w:val="0"/>
      <w:divBdr>
        <w:top w:val="none" w:sz="0" w:space="0" w:color="auto"/>
        <w:left w:val="none" w:sz="0" w:space="0" w:color="auto"/>
        <w:bottom w:val="none" w:sz="0" w:space="0" w:color="auto"/>
        <w:right w:val="none" w:sz="0" w:space="0" w:color="auto"/>
      </w:divBdr>
    </w:div>
    <w:div w:id="721295700">
      <w:bodyDiv w:val="1"/>
      <w:marLeft w:val="0"/>
      <w:marRight w:val="0"/>
      <w:marTop w:val="0"/>
      <w:marBottom w:val="0"/>
      <w:divBdr>
        <w:top w:val="none" w:sz="0" w:space="0" w:color="auto"/>
        <w:left w:val="none" w:sz="0" w:space="0" w:color="auto"/>
        <w:bottom w:val="none" w:sz="0" w:space="0" w:color="auto"/>
        <w:right w:val="none" w:sz="0" w:space="0" w:color="auto"/>
      </w:divBdr>
    </w:div>
    <w:div w:id="724451153">
      <w:bodyDiv w:val="1"/>
      <w:marLeft w:val="0"/>
      <w:marRight w:val="0"/>
      <w:marTop w:val="0"/>
      <w:marBottom w:val="0"/>
      <w:divBdr>
        <w:top w:val="none" w:sz="0" w:space="0" w:color="auto"/>
        <w:left w:val="none" w:sz="0" w:space="0" w:color="auto"/>
        <w:bottom w:val="none" w:sz="0" w:space="0" w:color="auto"/>
        <w:right w:val="none" w:sz="0" w:space="0" w:color="auto"/>
      </w:divBdr>
      <w:divsChild>
        <w:div w:id="1432117009">
          <w:marLeft w:val="0"/>
          <w:marRight w:val="0"/>
          <w:marTop w:val="0"/>
          <w:marBottom w:val="0"/>
          <w:divBdr>
            <w:top w:val="none" w:sz="0" w:space="0" w:color="auto"/>
            <w:left w:val="none" w:sz="0" w:space="0" w:color="auto"/>
            <w:bottom w:val="none" w:sz="0" w:space="0" w:color="auto"/>
            <w:right w:val="none" w:sz="0" w:space="0" w:color="auto"/>
          </w:divBdr>
          <w:divsChild>
            <w:div w:id="936787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240307">
      <w:bodyDiv w:val="1"/>
      <w:marLeft w:val="0"/>
      <w:marRight w:val="0"/>
      <w:marTop w:val="0"/>
      <w:marBottom w:val="0"/>
      <w:divBdr>
        <w:top w:val="none" w:sz="0" w:space="0" w:color="auto"/>
        <w:left w:val="none" w:sz="0" w:space="0" w:color="auto"/>
        <w:bottom w:val="none" w:sz="0" w:space="0" w:color="auto"/>
        <w:right w:val="none" w:sz="0" w:space="0" w:color="auto"/>
      </w:divBdr>
      <w:divsChild>
        <w:div w:id="521630887">
          <w:marLeft w:val="160"/>
          <w:marRight w:val="160"/>
          <w:marTop w:val="160"/>
          <w:marBottom w:val="160"/>
          <w:divBdr>
            <w:top w:val="none" w:sz="0" w:space="0" w:color="auto"/>
            <w:left w:val="none" w:sz="0" w:space="0" w:color="auto"/>
            <w:bottom w:val="none" w:sz="0" w:space="0" w:color="auto"/>
            <w:right w:val="none" w:sz="0" w:space="0" w:color="auto"/>
          </w:divBdr>
        </w:div>
        <w:div w:id="911232337">
          <w:marLeft w:val="600"/>
          <w:marRight w:val="600"/>
          <w:marTop w:val="0"/>
          <w:marBottom w:val="0"/>
          <w:divBdr>
            <w:top w:val="none" w:sz="0" w:space="0" w:color="auto"/>
            <w:left w:val="none" w:sz="0" w:space="0" w:color="auto"/>
            <w:bottom w:val="none" w:sz="0" w:space="0" w:color="auto"/>
            <w:right w:val="none" w:sz="0" w:space="0" w:color="auto"/>
          </w:divBdr>
          <w:divsChild>
            <w:div w:id="1237664797">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733549179">
      <w:bodyDiv w:val="1"/>
      <w:marLeft w:val="0"/>
      <w:marRight w:val="0"/>
      <w:marTop w:val="0"/>
      <w:marBottom w:val="0"/>
      <w:divBdr>
        <w:top w:val="none" w:sz="0" w:space="0" w:color="auto"/>
        <w:left w:val="none" w:sz="0" w:space="0" w:color="auto"/>
        <w:bottom w:val="none" w:sz="0" w:space="0" w:color="auto"/>
        <w:right w:val="none" w:sz="0" w:space="0" w:color="auto"/>
      </w:divBdr>
      <w:divsChild>
        <w:div w:id="653684468">
          <w:blockQuote w:val="1"/>
          <w:marLeft w:val="720"/>
          <w:marRight w:val="720"/>
          <w:marTop w:val="100"/>
          <w:marBottom w:val="100"/>
          <w:divBdr>
            <w:top w:val="none" w:sz="0" w:space="0" w:color="auto"/>
            <w:left w:val="none" w:sz="0" w:space="0" w:color="auto"/>
            <w:bottom w:val="none" w:sz="0" w:space="0" w:color="auto"/>
            <w:right w:val="none" w:sz="0" w:space="0" w:color="auto"/>
          </w:divBdr>
        </w:div>
        <w:div w:id="797070081">
          <w:blockQuote w:val="1"/>
          <w:marLeft w:val="720"/>
          <w:marRight w:val="720"/>
          <w:marTop w:val="100"/>
          <w:marBottom w:val="100"/>
          <w:divBdr>
            <w:top w:val="none" w:sz="0" w:space="0" w:color="auto"/>
            <w:left w:val="none" w:sz="0" w:space="0" w:color="auto"/>
            <w:bottom w:val="none" w:sz="0" w:space="0" w:color="auto"/>
            <w:right w:val="none" w:sz="0" w:space="0" w:color="auto"/>
          </w:divBdr>
        </w:div>
        <w:div w:id="1922330413">
          <w:marLeft w:val="0"/>
          <w:marRight w:val="0"/>
          <w:marTop w:val="0"/>
          <w:marBottom w:val="0"/>
          <w:divBdr>
            <w:top w:val="none" w:sz="0" w:space="0" w:color="auto"/>
            <w:left w:val="none" w:sz="0" w:space="0" w:color="auto"/>
            <w:bottom w:val="none" w:sz="0" w:space="0" w:color="auto"/>
            <w:right w:val="none" w:sz="0" w:space="0" w:color="auto"/>
          </w:divBdr>
        </w:div>
      </w:divsChild>
    </w:div>
    <w:div w:id="734089098">
      <w:bodyDiv w:val="1"/>
      <w:marLeft w:val="0"/>
      <w:marRight w:val="0"/>
      <w:marTop w:val="0"/>
      <w:marBottom w:val="0"/>
      <w:divBdr>
        <w:top w:val="none" w:sz="0" w:space="0" w:color="auto"/>
        <w:left w:val="none" w:sz="0" w:space="0" w:color="auto"/>
        <w:bottom w:val="none" w:sz="0" w:space="0" w:color="auto"/>
        <w:right w:val="none" w:sz="0" w:space="0" w:color="auto"/>
      </w:divBdr>
    </w:div>
    <w:div w:id="735053650">
      <w:bodyDiv w:val="1"/>
      <w:marLeft w:val="0"/>
      <w:marRight w:val="0"/>
      <w:marTop w:val="0"/>
      <w:marBottom w:val="0"/>
      <w:divBdr>
        <w:top w:val="none" w:sz="0" w:space="0" w:color="auto"/>
        <w:left w:val="none" w:sz="0" w:space="0" w:color="auto"/>
        <w:bottom w:val="none" w:sz="0" w:space="0" w:color="auto"/>
        <w:right w:val="none" w:sz="0" w:space="0" w:color="auto"/>
      </w:divBdr>
    </w:div>
    <w:div w:id="735323457">
      <w:bodyDiv w:val="1"/>
      <w:marLeft w:val="0"/>
      <w:marRight w:val="0"/>
      <w:marTop w:val="0"/>
      <w:marBottom w:val="0"/>
      <w:divBdr>
        <w:top w:val="none" w:sz="0" w:space="0" w:color="auto"/>
        <w:left w:val="none" w:sz="0" w:space="0" w:color="auto"/>
        <w:bottom w:val="none" w:sz="0" w:space="0" w:color="auto"/>
        <w:right w:val="none" w:sz="0" w:space="0" w:color="auto"/>
      </w:divBdr>
    </w:div>
    <w:div w:id="740180316">
      <w:bodyDiv w:val="1"/>
      <w:marLeft w:val="0"/>
      <w:marRight w:val="0"/>
      <w:marTop w:val="0"/>
      <w:marBottom w:val="0"/>
      <w:divBdr>
        <w:top w:val="none" w:sz="0" w:space="0" w:color="auto"/>
        <w:left w:val="none" w:sz="0" w:space="0" w:color="auto"/>
        <w:bottom w:val="none" w:sz="0" w:space="0" w:color="auto"/>
        <w:right w:val="none" w:sz="0" w:space="0" w:color="auto"/>
      </w:divBdr>
    </w:div>
    <w:div w:id="740755481">
      <w:bodyDiv w:val="1"/>
      <w:marLeft w:val="0"/>
      <w:marRight w:val="0"/>
      <w:marTop w:val="0"/>
      <w:marBottom w:val="0"/>
      <w:divBdr>
        <w:top w:val="none" w:sz="0" w:space="0" w:color="auto"/>
        <w:left w:val="none" w:sz="0" w:space="0" w:color="auto"/>
        <w:bottom w:val="none" w:sz="0" w:space="0" w:color="auto"/>
        <w:right w:val="none" w:sz="0" w:space="0" w:color="auto"/>
      </w:divBdr>
    </w:div>
    <w:div w:id="741949718">
      <w:bodyDiv w:val="1"/>
      <w:marLeft w:val="0"/>
      <w:marRight w:val="0"/>
      <w:marTop w:val="0"/>
      <w:marBottom w:val="0"/>
      <w:divBdr>
        <w:top w:val="none" w:sz="0" w:space="0" w:color="auto"/>
        <w:left w:val="none" w:sz="0" w:space="0" w:color="auto"/>
        <w:bottom w:val="none" w:sz="0" w:space="0" w:color="auto"/>
        <w:right w:val="none" w:sz="0" w:space="0" w:color="auto"/>
      </w:divBdr>
    </w:div>
    <w:div w:id="745224571">
      <w:bodyDiv w:val="1"/>
      <w:marLeft w:val="0"/>
      <w:marRight w:val="0"/>
      <w:marTop w:val="0"/>
      <w:marBottom w:val="0"/>
      <w:divBdr>
        <w:top w:val="none" w:sz="0" w:space="0" w:color="auto"/>
        <w:left w:val="none" w:sz="0" w:space="0" w:color="auto"/>
        <w:bottom w:val="none" w:sz="0" w:space="0" w:color="auto"/>
        <w:right w:val="none" w:sz="0" w:space="0" w:color="auto"/>
      </w:divBdr>
    </w:div>
    <w:div w:id="745955007">
      <w:bodyDiv w:val="1"/>
      <w:marLeft w:val="0"/>
      <w:marRight w:val="0"/>
      <w:marTop w:val="0"/>
      <w:marBottom w:val="0"/>
      <w:divBdr>
        <w:top w:val="none" w:sz="0" w:space="0" w:color="auto"/>
        <w:left w:val="none" w:sz="0" w:space="0" w:color="auto"/>
        <w:bottom w:val="none" w:sz="0" w:space="0" w:color="auto"/>
        <w:right w:val="none" w:sz="0" w:space="0" w:color="auto"/>
      </w:divBdr>
    </w:div>
    <w:div w:id="747193582">
      <w:bodyDiv w:val="1"/>
      <w:marLeft w:val="0"/>
      <w:marRight w:val="0"/>
      <w:marTop w:val="0"/>
      <w:marBottom w:val="0"/>
      <w:divBdr>
        <w:top w:val="none" w:sz="0" w:space="0" w:color="auto"/>
        <w:left w:val="none" w:sz="0" w:space="0" w:color="auto"/>
        <w:bottom w:val="none" w:sz="0" w:space="0" w:color="auto"/>
        <w:right w:val="none" w:sz="0" w:space="0" w:color="auto"/>
      </w:divBdr>
    </w:div>
    <w:div w:id="747506721">
      <w:bodyDiv w:val="1"/>
      <w:marLeft w:val="0"/>
      <w:marRight w:val="0"/>
      <w:marTop w:val="0"/>
      <w:marBottom w:val="0"/>
      <w:divBdr>
        <w:top w:val="none" w:sz="0" w:space="0" w:color="auto"/>
        <w:left w:val="none" w:sz="0" w:space="0" w:color="auto"/>
        <w:bottom w:val="none" w:sz="0" w:space="0" w:color="auto"/>
        <w:right w:val="none" w:sz="0" w:space="0" w:color="auto"/>
      </w:divBdr>
    </w:div>
    <w:div w:id="750199810">
      <w:bodyDiv w:val="1"/>
      <w:marLeft w:val="0"/>
      <w:marRight w:val="0"/>
      <w:marTop w:val="0"/>
      <w:marBottom w:val="0"/>
      <w:divBdr>
        <w:top w:val="none" w:sz="0" w:space="0" w:color="auto"/>
        <w:left w:val="none" w:sz="0" w:space="0" w:color="auto"/>
        <w:bottom w:val="none" w:sz="0" w:space="0" w:color="auto"/>
        <w:right w:val="none" w:sz="0" w:space="0" w:color="auto"/>
      </w:divBdr>
    </w:div>
    <w:div w:id="751242574">
      <w:bodyDiv w:val="1"/>
      <w:marLeft w:val="0"/>
      <w:marRight w:val="0"/>
      <w:marTop w:val="0"/>
      <w:marBottom w:val="0"/>
      <w:divBdr>
        <w:top w:val="none" w:sz="0" w:space="0" w:color="auto"/>
        <w:left w:val="none" w:sz="0" w:space="0" w:color="auto"/>
        <w:bottom w:val="none" w:sz="0" w:space="0" w:color="auto"/>
        <w:right w:val="none" w:sz="0" w:space="0" w:color="auto"/>
      </w:divBdr>
    </w:div>
    <w:div w:id="756049818">
      <w:bodyDiv w:val="1"/>
      <w:marLeft w:val="0"/>
      <w:marRight w:val="0"/>
      <w:marTop w:val="0"/>
      <w:marBottom w:val="0"/>
      <w:divBdr>
        <w:top w:val="none" w:sz="0" w:space="0" w:color="auto"/>
        <w:left w:val="none" w:sz="0" w:space="0" w:color="auto"/>
        <w:bottom w:val="none" w:sz="0" w:space="0" w:color="auto"/>
        <w:right w:val="none" w:sz="0" w:space="0" w:color="auto"/>
      </w:divBdr>
    </w:div>
    <w:div w:id="756443085">
      <w:bodyDiv w:val="1"/>
      <w:marLeft w:val="0"/>
      <w:marRight w:val="0"/>
      <w:marTop w:val="0"/>
      <w:marBottom w:val="0"/>
      <w:divBdr>
        <w:top w:val="none" w:sz="0" w:space="0" w:color="auto"/>
        <w:left w:val="none" w:sz="0" w:space="0" w:color="auto"/>
        <w:bottom w:val="none" w:sz="0" w:space="0" w:color="auto"/>
        <w:right w:val="none" w:sz="0" w:space="0" w:color="auto"/>
      </w:divBdr>
      <w:divsChild>
        <w:div w:id="923756684">
          <w:marLeft w:val="0"/>
          <w:marRight w:val="0"/>
          <w:marTop w:val="0"/>
          <w:marBottom w:val="0"/>
          <w:divBdr>
            <w:top w:val="none" w:sz="0" w:space="0" w:color="auto"/>
            <w:left w:val="none" w:sz="0" w:space="0" w:color="auto"/>
            <w:bottom w:val="none" w:sz="0" w:space="0" w:color="auto"/>
            <w:right w:val="none" w:sz="0" w:space="0" w:color="auto"/>
          </w:divBdr>
        </w:div>
        <w:div w:id="2066561730">
          <w:marLeft w:val="0"/>
          <w:marRight w:val="0"/>
          <w:marTop w:val="0"/>
          <w:marBottom w:val="0"/>
          <w:divBdr>
            <w:top w:val="none" w:sz="0" w:space="0" w:color="auto"/>
            <w:left w:val="none" w:sz="0" w:space="0" w:color="auto"/>
            <w:bottom w:val="none" w:sz="0" w:space="0" w:color="auto"/>
            <w:right w:val="none" w:sz="0" w:space="0" w:color="auto"/>
          </w:divBdr>
          <w:divsChild>
            <w:div w:id="446312671">
              <w:marLeft w:val="0"/>
              <w:marRight w:val="0"/>
              <w:marTop w:val="0"/>
              <w:marBottom w:val="0"/>
              <w:divBdr>
                <w:top w:val="none" w:sz="0" w:space="0" w:color="auto"/>
                <w:left w:val="none" w:sz="0" w:space="0" w:color="auto"/>
                <w:bottom w:val="none" w:sz="0" w:space="0" w:color="auto"/>
                <w:right w:val="none" w:sz="0" w:space="0" w:color="auto"/>
              </w:divBdr>
              <w:divsChild>
                <w:div w:id="77610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6483549">
      <w:bodyDiv w:val="1"/>
      <w:marLeft w:val="0"/>
      <w:marRight w:val="0"/>
      <w:marTop w:val="0"/>
      <w:marBottom w:val="0"/>
      <w:divBdr>
        <w:top w:val="none" w:sz="0" w:space="0" w:color="auto"/>
        <w:left w:val="none" w:sz="0" w:space="0" w:color="auto"/>
        <w:bottom w:val="none" w:sz="0" w:space="0" w:color="auto"/>
        <w:right w:val="none" w:sz="0" w:space="0" w:color="auto"/>
      </w:divBdr>
      <w:divsChild>
        <w:div w:id="504249436">
          <w:marLeft w:val="0"/>
          <w:marRight w:val="0"/>
          <w:marTop w:val="0"/>
          <w:marBottom w:val="0"/>
          <w:divBdr>
            <w:top w:val="none" w:sz="0" w:space="0" w:color="auto"/>
            <w:left w:val="none" w:sz="0" w:space="0" w:color="auto"/>
            <w:bottom w:val="none" w:sz="0" w:space="0" w:color="auto"/>
            <w:right w:val="none" w:sz="0" w:space="0" w:color="auto"/>
          </w:divBdr>
          <w:divsChild>
            <w:div w:id="666783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7749681">
      <w:bodyDiv w:val="1"/>
      <w:marLeft w:val="0"/>
      <w:marRight w:val="0"/>
      <w:marTop w:val="0"/>
      <w:marBottom w:val="0"/>
      <w:divBdr>
        <w:top w:val="none" w:sz="0" w:space="0" w:color="auto"/>
        <w:left w:val="none" w:sz="0" w:space="0" w:color="auto"/>
        <w:bottom w:val="none" w:sz="0" w:space="0" w:color="auto"/>
        <w:right w:val="none" w:sz="0" w:space="0" w:color="auto"/>
      </w:divBdr>
    </w:div>
    <w:div w:id="758063562">
      <w:bodyDiv w:val="1"/>
      <w:marLeft w:val="0"/>
      <w:marRight w:val="0"/>
      <w:marTop w:val="0"/>
      <w:marBottom w:val="0"/>
      <w:divBdr>
        <w:top w:val="none" w:sz="0" w:space="0" w:color="auto"/>
        <w:left w:val="none" w:sz="0" w:space="0" w:color="auto"/>
        <w:bottom w:val="none" w:sz="0" w:space="0" w:color="auto"/>
        <w:right w:val="none" w:sz="0" w:space="0" w:color="auto"/>
      </w:divBdr>
    </w:div>
    <w:div w:id="760446596">
      <w:bodyDiv w:val="1"/>
      <w:marLeft w:val="0"/>
      <w:marRight w:val="0"/>
      <w:marTop w:val="0"/>
      <w:marBottom w:val="0"/>
      <w:divBdr>
        <w:top w:val="none" w:sz="0" w:space="0" w:color="auto"/>
        <w:left w:val="none" w:sz="0" w:space="0" w:color="auto"/>
        <w:bottom w:val="none" w:sz="0" w:space="0" w:color="auto"/>
        <w:right w:val="none" w:sz="0" w:space="0" w:color="auto"/>
      </w:divBdr>
    </w:div>
    <w:div w:id="760495220">
      <w:bodyDiv w:val="1"/>
      <w:marLeft w:val="0"/>
      <w:marRight w:val="0"/>
      <w:marTop w:val="0"/>
      <w:marBottom w:val="0"/>
      <w:divBdr>
        <w:top w:val="none" w:sz="0" w:space="0" w:color="auto"/>
        <w:left w:val="none" w:sz="0" w:space="0" w:color="auto"/>
        <w:bottom w:val="none" w:sz="0" w:space="0" w:color="auto"/>
        <w:right w:val="none" w:sz="0" w:space="0" w:color="auto"/>
      </w:divBdr>
      <w:divsChild>
        <w:div w:id="1287391268">
          <w:marLeft w:val="0"/>
          <w:marRight w:val="0"/>
          <w:marTop w:val="0"/>
          <w:marBottom w:val="0"/>
          <w:divBdr>
            <w:top w:val="none" w:sz="0" w:space="0" w:color="auto"/>
            <w:left w:val="none" w:sz="0" w:space="0" w:color="auto"/>
            <w:bottom w:val="none" w:sz="0" w:space="0" w:color="auto"/>
            <w:right w:val="none" w:sz="0" w:space="0" w:color="auto"/>
          </w:divBdr>
          <w:divsChild>
            <w:div w:id="1831019568">
              <w:marLeft w:val="0"/>
              <w:marRight w:val="0"/>
              <w:marTop w:val="0"/>
              <w:marBottom w:val="0"/>
              <w:divBdr>
                <w:top w:val="none" w:sz="0" w:space="0" w:color="auto"/>
                <w:left w:val="none" w:sz="0" w:space="0" w:color="auto"/>
                <w:bottom w:val="none" w:sz="0" w:space="0" w:color="auto"/>
                <w:right w:val="none" w:sz="0" w:space="0" w:color="auto"/>
              </w:divBdr>
            </w:div>
          </w:divsChild>
        </w:div>
        <w:div w:id="1888949931">
          <w:marLeft w:val="0"/>
          <w:marRight w:val="0"/>
          <w:marTop w:val="0"/>
          <w:marBottom w:val="0"/>
          <w:divBdr>
            <w:top w:val="none" w:sz="0" w:space="0" w:color="auto"/>
            <w:left w:val="none" w:sz="0" w:space="0" w:color="auto"/>
            <w:bottom w:val="none" w:sz="0" w:space="0" w:color="auto"/>
            <w:right w:val="none" w:sz="0" w:space="0" w:color="auto"/>
          </w:divBdr>
          <w:divsChild>
            <w:div w:id="214700753">
              <w:marLeft w:val="0"/>
              <w:marRight w:val="0"/>
              <w:marTop w:val="0"/>
              <w:marBottom w:val="0"/>
              <w:divBdr>
                <w:top w:val="none" w:sz="0" w:space="0" w:color="auto"/>
                <w:left w:val="none" w:sz="0" w:space="0" w:color="auto"/>
                <w:bottom w:val="none" w:sz="0" w:space="0" w:color="auto"/>
                <w:right w:val="none" w:sz="0" w:space="0" w:color="auto"/>
              </w:divBdr>
              <w:divsChild>
                <w:div w:id="427118184">
                  <w:marLeft w:val="0"/>
                  <w:marRight w:val="0"/>
                  <w:marTop w:val="0"/>
                  <w:marBottom w:val="0"/>
                  <w:divBdr>
                    <w:top w:val="none" w:sz="0" w:space="0" w:color="auto"/>
                    <w:left w:val="none" w:sz="0" w:space="0" w:color="auto"/>
                    <w:bottom w:val="none" w:sz="0" w:space="0" w:color="auto"/>
                    <w:right w:val="none" w:sz="0" w:space="0" w:color="auto"/>
                  </w:divBdr>
                  <w:divsChild>
                    <w:div w:id="95290489">
                      <w:marLeft w:val="0"/>
                      <w:marRight w:val="0"/>
                      <w:marTop w:val="0"/>
                      <w:marBottom w:val="0"/>
                      <w:divBdr>
                        <w:top w:val="none" w:sz="0" w:space="0" w:color="auto"/>
                        <w:left w:val="none" w:sz="0" w:space="0" w:color="auto"/>
                        <w:bottom w:val="none" w:sz="0" w:space="0" w:color="auto"/>
                        <w:right w:val="none" w:sz="0" w:space="0" w:color="auto"/>
                      </w:divBdr>
                      <w:divsChild>
                        <w:div w:id="728260128">
                          <w:marLeft w:val="0"/>
                          <w:marRight w:val="0"/>
                          <w:marTop w:val="0"/>
                          <w:marBottom w:val="0"/>
                          <w:divBdr>
                            <w:top w:val="none" w:sz="0" w:space="0" w:color="auto"/>
                            <w:left w:val="none" w:sz="0" w:space="0" w:color="auto"/>
                            <w:bottom w:val="none" w:sz="0" w:space="0" w:color="auto"/>
                            <w:right w:val="none" w:sz="0" w:space="0" w:color="auto"/>
                          </w:divBdr>
                          <w:divsChild>
                            <w:div w:id="1931424419">
                              <w:marLeft w:val="0"/>
                              <w:marRight w:val="0"/>
                              <w:marTop w:val="0"/>
                              <w:marBottom w:val="0"/>
                              <w:divBdr>
                                <w:top w:val="none" w:sz="0" w:space="0" w:color="auto"/>
                                <w:left w:val="none" w:sz="0" w:space="0" w:color="auto"/>
                                <w:bottom w:val="none" w:sz="0" w:space="0" w:color="auto"/>
                                <w:right w:val="none" w:sz="0" w:space="0" w:color="auto"/>
                              </w:divBdr>
                              <w:divsChild>
                                <w:div w:id="146754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60760804">
      <w:bodyDiv w:val="1"/>
      <w:marLeft w:val="0"/>
      <w:marRight w:val="0"/>
      <w:marTop w:val="0"/>
      <w:marBottom w:val="0"/>
      <w:divBdr>
        <w:top w:val="none" w:sz="0" w:space="0" w:color="auto"/>
        <w:left w:val="none" w:sz="0" w:space="0" w:color="auto"/>
        <w:bottom w:val="none" w:sz="0" w:space="0" w:color="auto"/>
        <w:right w:val="none" w:sz="0" w:space="0" w:color="auto"/>
      </w:divBdr>
    </w:div>
    <w:div w:id="762458287">
      <w:bodyDiv w:val="1"/>
      <w:marLeft w:val="0"/>
      <w:marRight w:val="0"/>
      <w:marTop w:val="0"/>
      <w:marBottom w:val="0"/>
      <w:divBdr>
        <w:top w:val="none" w:sz="0" w:space="0" w:color="auto"/>
        <w:left w:val="none" w:sz="0" w:space="0" w:color="auto"/>
        <w:bottom w:val="none" w:sz="0" w:space="0" w:color="auto"/>
        <w:right w:val="none" w:sz="0" w:space="0" w:color="auto"/>
      </w:divBdr>
    </w:div>
    <w:div w:id="766268724">
      <w:bodyDiv w:val="1"/>
      <w:marLeft w:val="0"/>
      <w:marRight w:val="0"/>
      <w:marTop w:val="0"/>
      <w:marBottom w:val="0"/>
      <w:divBdr>
        <w:top w:val="none" w:sz="0" w:space="0" w:color="auto"/>
        <w:left w:val="none" w:sz="0" w:space="0" w:color="auto"/>
        <w:bottom w:val="none" w:sz="0" w:space="0" w:color="auto"/>
        <w:right w:val="none" w:sz="0" w:space="0" w:color="auto"/>
      </w:divBdr>
    </w:div>
    <w:div w:id="769160492">
      <w:bodyDiv w:val="1"/>
      <w:marLeft w:val="0"/>
      <w:marRight w:val="0"/>
      <w:marTop w:val="0"/>
      <w:marBottom w:val="0"/>
      <w:divBdr>
        <w:top w:val="none" w:sz="0" w:space="0" w:color="auto"/>
        <w:left w:val="none" w:sz="0" w:space="0" w:color="auto"/>
        <w:bottom w:val="none" w:sz="0" w:space="0" w:color="auto"/>
        <w:right w:val="none" w:sz="0" w:space="0" w:color="auto"/>
      </w:divBdr>
    </w:div>
    <w:div w:id="770316844">
      <w:bodyDiv w:val="1"/>
      <w:marLeft w:val="0"/>
      <w:marRight w:val="0"/>
      <w:marTop w:val="0"/>
      <w:marBottom w:val="0"/>
      <w:divBdr>
        <w:top w:val="none" w:sz="0" w:space="0" w:color="auto"/>
        <w:left w:val="none" w:sz="0" w:space="0" w:color="auto"/>
        <w:bottom w:val="none" w:sz="0" w:space="0" w:color="auto"/>
        <w:right w:val="none" w:sz="0" w:space="0" w:color="auto"/>
      </w:divBdr>
    </w:div>
    <w:div w:id="775684144">
      <w:bodyDiv w:val="1"/>
      <w:marLeft w:val="0"/>
      <w:marRight w:val="0"/>
      <w:marTop w:val="0"/>
      <w:marBottom w:val="0"/>
      <w:divBdr>
        <w:top w:val="none" w:sz="0" w:space="0" w:color="auto"/>
        <w:left w:val="none" w:sz="0" w:space="0" w:color="auto"/>
        <w:bottom w:val="none" w:sz="0" w:space="0" w:color="auto"/>
        <w:right w:val="none" w:sz="0" w:space="0" w:color="auto"/>
      </w:divBdr>
    </w:div>
    <w:div w:id="776488935">
      <w:bodyDiv w:val="1"/>
      <w:marLeft w:val="0"/>
      <w:marRight w:val="0"/>
      <w:marTop w:val="0"/>
      <w:marBottom w:val="0"/>
      <w:divBdr>
        <w:top w:val="none" w:sz="0" w:space="0" w:color="auto"/>
        <w:left w:val="none" w:sz="0" w:space="0" w:color="auto"/>
        <w:bottom w:val="none" w:sz="0" w:space="0" w:color="auto"/>
        <w:right w:val="none" w:sz="0" w:space="0" w:color="auto"/>
      </w:divBdr>
    </w:div>
    <w:div w:id="776755148">
      <w:bodyDiv w:val="1"/>
      <w:marLeft w:val="0"/>
      <w:marRight w:val="0"/>
      <w:marTop w:val="0"/>
      <w:marBottom w:val="0"/>
      <w:divBdr>
        <w:top w:val="none" w:sz="0" w:space="0" w:color="auto"/>
        <w:left w:val="none" w:sz="0" w:space="0" w:color="auto"/>
        <w:bottom w:val="none" w:sz="0" w:space="0" w:color="auto"/>
        <w:right w:val="none" w:sz="0" w:space="0" w:color="auto"/>
      </w:divBdr>
    </w:div>
    <w:div w:id="777874246">
      <w:bodyDiv w:val="1"/>
      <w:marLeft w:val="0"/>
      <w:marRight w:val="0"/>
      <w:marTop w:val="0"/>
      <w:marBottom w:val="0"/>
      <w:divBdr>
        <w:top w:val="none" w:sz="0" w:space="0" w:color="auto"/>
        <w:left w:val="none" w:sz="0" w:space="0" w:color="auto"/>
        <w:bottom w:val="none" w:sz="0" w:space="0" w:color="auto"/>
        <w:right w:val="none" w:sz="0" w:space="0" w:color="auto"/>
      </w:divBdr>
    </w:div>
    <w:div w:id="778067934">
      <w:bodyDiv w:val="1"/>
      <w:marLeft w:val="0"/>
      <w:marRight w:val="0"/>
      <w:marTop w:val="0"/>
      <w:marBottom w:val="0"/>
      <w:divBdr>
        <w:top w:val="none" w:sz="0" w:space="0" w:color="auto"/>
        <w:left w:val="none" w:sz="0" w:space="0" w:color="auto"/>
        <w:bottom w:val="none" w:sz="0" w:space="0" w:color="auto"/>
        <w:right w:val="none" w:sz="0" w:space="0" w:color="auto"/>
      </w:divBdr>
    </w:div>
    <w:div w:id="778336482">
      <w:bodyDiv w:val="1"/>
      <w:marLeft w:val="0"/>
      <w:marRight w:val="0"/>
      <w:marTop w:val="0"/>
      <w:marBottom w:val="0"/>
      <w:divBdr>
        <w:top w:val="none" w:sz="0" w:space="0" w:color="auto"/>
        <w:left w:val="none" w:sz="0" w:space="0" w:color="auto"/>
        <w:bottom w:val="none" w:sz="0" w:space="0" w:color="auto"/>
        <w:right w:val="none" w:sz="0" w:space="0" w:color="auto"/>
      </w:divBdr>
      <w:divsChild>
        <w:div w:id="762915727">
          <w:marLeft w:val="0"/>
          <w:marRight w:val="0"/>
          <w:marTop w:val="0"/>
          <w:marBottom w:val="0"/>
          <w:divBdr>
            <w:top w:val="none" w:sz="0" w:space="0" w:color="auto"/>
            <w:left w:val="none" w:sz="0" w:space="0" w:color="auto"/>
            <w:bottom w:val="none" w:sz="0" w:space="0" w:color="auto"/>
            <w:right w:val="none" w:sz="0" w:space="0" w:color="auto"/>
          </w:divBdr>
        </w:div>
        <w:div w:id="1701934281">
          <w:marLeft w:val="0"/>
          <w:marRight w:val="0"/>
          <w:marTop w:val="0"/>
          <w:marBottom w:val="0"/>
          <w:divBdr>
            <w:top w:val="none" w:sz="0" w:space="0" w:color="auto"/>
            <w:left w:val="none" w:sz="0" w:space="0" w:color="auto"/>
            <w:bottom w:val="none" w:sz="0" w:space="0" w:color="auto"/>
            <w:right w:val="none" w:sz="0" w:space="0" w:color="auto"/>
          </w:divBdr>
          <w:divsChild>
            <w:div w:id="529101221">
              <w:marLeft w:val="0"/>
              <w:marRight w:val="0"/>
              <w:marTop w:val="0"/>
              <w:marBottom w:val="0"/>
              <w:divBdr>
                <w:top w:val="none" w:sz="0" w:space="0" w:color="auto"/>
                <w:left w:val="none" w:sz="0" w:space="0" w:color="auto"/>
                <w:bottom w:val="none" w:sz="0" w:space="0" w:color="auto"/>
                <w:right w:val="none" w:sz="0" w:space="0" w:color="auto"/>
              </w:divBdr>
            </w:div>
            <w:div w:id="1845240370">
              <w:marLeft w:val="0"/>
              <w:marRight w:val="0"/>
              <w:marTop w:val="0"/>
              <w:marBottom w:val="0"/>
              <w:divBdr>
                <w:top w:val="none" w:sz="0" w:space="0" w:color="auto"/>
                <w:left w:val="none" w:sz="0" w:space="0" w:color="auto"/>
                <w:bottom w:val="none" w:sz="0" w:space="0" w:color="auto"/>
                <w:right w:val="none" w:sz="0" w:space="0" w:color="auto"/>
              </w:divBdr>
            </w:div>
          </w:divsChild>
        </w:div>
        <w:div w:id="1818306046">
          <w:marLeft w:val="0"/>
          <w:marRight w:val="0"/>
          <w:marTop w:val="0"/>
          <w:marBottom w:val="0"/>
          <w:divBdr>
            <w:top w:val="none" w:sz="0" w:space="0" w:color="auto"/>
            <w:left w:val="none" w:sz="0" w:space="0" w:color="auto"/>
            <w:bottom w:val="none" w:sz="0" w:space="0" w:color="auto"/>
            <w:right w:val="none" w:sz="0" w:space="0" w:color="auto"/>
          </w:divBdr>
        </w:div>
        <w:div w:id="1981761989">
          <w:marLeft w:val="0"/>
          <w:marRight w:val="0"/>
          <w:marTop w:val="0"/>
          <w:marBottom w:val="0"/>
          <w:divBdr>
            <w:top w:val="none" w:sz="0" w:space="0" w:color="auto"/>
            <w:left w:val="none" w:sz="0" w:space="0" w:color="auto"/>
            <w:bottom w:val="none" w:sz="0" w:space="0" w:color="auto"/>
            <w:right w:val="none" w:sz="0" w:space="0" w:color="auto"/>
          </w:divBdr>
        </w:div>
      </w:divsChild>
    </w:div>
    <w:div w:id="780879000">
      <w:bodyDiv w:val="1"/>
      <w:marLeft w:val="0"/>
      <w:marRight w:val="0"/>
      <w:marTop w:val="0"/>
      <w:marBottom w:val="0"/>
      <w:divBdr>
        <w:top w:val="none" w:sz="0" w:space="0" w:color="auto"/>
        <w:left w:val="none" w:sz="0" w:space="0" w:color="auto"/>
        <w:bottom w:val="none" w:sz="0" w:space="0" w:color="auto"/>
        <w:right w:val="none" w:sz="0" w:space="0" w:color="auto"/>
      </w:divBdr>
    </w:div>
    <w:div w:id="781342543">
      <w:bodyDiv w:val="1"/>
      <w:marLeft w:val="0"/>
      <w:marRight w:val="0"/>
      <w:marTop w:val="0"/>
      <w:marBottom w:val="0"/>
      <w:divBdr>
        <w:top w:val="none" w:sz="0" w:space="0" w:color="auto"/>
        <w:left w:val="none" w:sz="0" w:space="0" w:color="auto"/>
        <w:bottom w:val="none" w:sz="0" w:space="0" w:color="auto"/>
        <w:right w:val="none" w:sz="0" w:space="0" w:color="auto"/>
      </w:divBdr>
    </w:div>
    <w:div w:id="782581497">
      <w:bodyDiv w:val="1"/>
      <w:marLeft w:val="0"/>
      <w:marRight w:val="0"/>
      <w:marTop w:val="0"/>
      <w:marBottom w:val="0"/>
      <w:divBdr>
        <w:top w:val="none" w:sz="0" w:space="0" w:color="auto"/>
        <w:left w:val="none" w:sz="0" w:space="0" w:color="auto"/>
        <w:bottom w:val="none" w:sz="0" w:space="0" w:color="auto"/>
        <w:right w:val="none" w:sz="0" w:space="0" w:color="auto"/>
      </w:divBdr>
      <w:divsChild>
        <w:div w:id="374239211">
          <w:marLeft w:val="0"/>
          <w:marRight w:val="0"/>
          <w:marTop w:val="0"/>
          <w:marBottom w:val="0"/>
          <w:divBdr>
            <w:top w:val="none" w:sz="0" w:space="0" w:color="auto"/>
            <w:left w:val="none" w:sz="0" w:space="0" w:color="auto"/>
            <w:bottom w:val="none" w:sz="0" w:space="0" w:color="auto"/>
            <w:right w:val="none" w:sz="0" w:space="0" w:color="auto"/>
          </w:divBdr>
          <w:divsChild>
            <w:div w:id="1520704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3381219">
      <w:bodyDiv w:val="1"/>
      <w:marLeft w:val="0"/>
      <w:marRight w:val="0"/>
      <w:marTop w:val="0"/>
      <w:marBottom w:val="0"/>
      <w:divBdr>
        <w:top w:val="none" w:sz="0" w:space="0" w:color="auto"/>
        <w:left w:val="none" w:sz="0" w:space="0" w:color="auto"/>
        <w:bottom w:val="none" w:sz="0" w:space="0" w:color="auto"/>
        <w:right w:val="none" w:sz="0" w:space="0" w:color="auto"/>
      </w:divBdr>
      <w:divsChild>
        <w:div w:id="119962340">
          <w:marLeft w:val="0"/>
          <w:marRight w:val="0"/>
          <w:marTop w:val="0"/>
          <w:marBottom w:val="0"/>
          <w:divBdr>
            <w:top w:val="none" w:sz="0" w:space="0" w:color="auto"/>
            <w:left w:val="none" w:sz="0" w:space="0" w:color="auto"/>
            <w:bottom w:val="none" w:sz="0" w:space="0" w:color="auto"/>
            <w:right w:val="none" w:sz="0" w:space="0" w:color="auto"/>
          </w:divBdr>
        </w:div>
        <w:div w:id="329872534">
          <w:marLeft w:val="0"/>
          <w:marRight w:val="0"/>
          <w:marTop w:val="0"/>
          <w:marBottom w:val="0"/>
          <w:divBdr>
            <w:top w:val="none" w:sz="0" w:space="0" w:color="auto"/>
            <w:left w:val="none" w:sz="0" w:space="0" w:color="auto"/>
            <w:bottom w:val="none" w:sz="0" w:space="0" w:color="auto"/>
            <w:right w:val="none" w:sz="0" w:space="0" w:color="auto"/>
          </w:divBdr>
        </w:div>
        <w:div w:id="364059560">
          <w:marLeft w:val="0"/>
          <w:marRight w:val="0"/>
          <w:marTop w:val="0"/>
          <w:marBottom w:val="0"/>
          <w:divBdr>
            <w:top w:val="none" w:sz="0" w:space="0" w:color="auto"/>
            <w:left w:val="none" w:sz="0" w:space="0" w:color="auto"/>
            <w:bottom w:val="none" w:sz="0" w:space="0" w:color="auto"/>
            <w:right w:val="none" w:sz="0" w:space="0" w:color="auto"/>
          </w:divBdr>
          <w:divsChild>
            <w:div w:id="515197471">
              <w:marLeft w:val="0"/>
              <w:marRight w:val="0"/>
              <w:marTop w:val="0"/>
              <w:marBottom w:val="0"/>
              <w:divBdr>
                <w:top w:val="none" w:sz="0" w:space="0" w:color="auto"/>
                <w:left w:val="none" w:sz="0" w:space="0" w:color="auto"/>
                <w:bottom w:val="none" w:sz="0" w:space="0" w:color="auto"/>
                <w:right w:val="none" w:sz="0" w:space="0" w:color="auto"/>
              </w:divBdr>
            </w:div>
            <w:div w:id="557935928">
              <w:marLeft w:val="0"/>
              <w:marRight w:val="0"/>
              <w:marTop w:val="0"/>
              <w:marBottom w:val="0"/>
              <w:divBdr>
                <w:top w:val="none" w:sz="0" w:space="0" w:color="auto"/>
                <w:left w:val="none" w:sz="0" w:space="0" w:color="auto"/>
                <w:bottom w:val="none" w:sz="0" w:space="0" w:color="auto"/>
                <w:right w:val="none" w:sz="0" w:space="0" w:color="auto"/>
              </w:divBdr>
            </w:div>
          </w:divsChild>
        </w:div>
        <w:div w:id="1324897594">
          <w:marLeft w:val="0"/>
          <w:marRight w:val="0"/>
          <w:marTop w:val="0"/>
          <w:marBottom w:val="0"/>
          <w:divBdr>
            <w:top w:val="none" w:sz="0" w:space="0" w:color="auto"/>
            <w:left w:val="none" w:sz="0" w:space="0" w:color="auto"/>
            <w:bottom w:val="none" w:sz="0" w:space="0" w:color="auto"/>
            <w:right w:val="none" w:sz="0" w:space="0" w:color="auto"/>
          </w:divBdr>
        </w:div>
      </w:divsChild>
    </w:div>
    <w:div w:id="788398736">
      <w:bodyDiv w:val="1"/>
      <w:marLeft w:val="0"/>
      <w:marRight w:val="0"/>
      <w:marTop w:val="0"/>
      <w:marBottom w:val="0"/>
      <w:divBdr>
        <w:top w:val="none" w:sz="0" w:space="0" w:color="auto"/>
        <w:left w:val="none" w:sz="0" w:space="0" w:color="auto"/>
        <w:bottom w:val="none" w:sz="0" w:space="0" w:color="auto"/>
        <w:right w:val="none" w:sz="0" w:space="0" w:color="auto"/>
      </w:divBdr>
    </w:div>
    <w:div w:id="788938793">
      <w:bodyDiv w:val="1"/>
      <w:marLeft w:val="0"/>
      <w:marRight w:val="0"/>
      <w:marTop w:val="0"/>
      <w:marBottom w:val="0"/>
      <w:divBdr>
        <w:top w:val="none" w:sz="0" w:space="0" w:color="auto"/>
        <w:left w:val="none" w:sz="0" w:space="0" w:color="auto"/>
        <w:bottom w:val="none" w:sz="0" w:space="0" w:color="auto"/>
        <w:right w:val="none" w:sz="0" w:space="0" w:color="auto"/>
      </w:divBdr>
      <w:divsChild>
        <w:div w:id="1915629703">
          <w:marLeft w:val="0"/>
          <w:marRight w:val="0"/>
          <w:marTop w:val="0"/>
          <w:marBottom w:val="0"/>
          <w:divBdr>
            <w:top w:val="none" w:sz="0" w:space="0" w:color="auto"/>
            <w:left w:val="none" w:sz="0" w:space="0" w:color="auto"/>
            <w:bottom w:val="none" w:sz="0" w:space="0" w:color="auto"/>
            <w:right w:val="none" w:sz="0" w:space="0" w:color="auto"/>
          </w:divBdr>
          <w:divsChild>
            <w:div w:id="203178769">
              <w:marLeft w:val="0"/>
              <w:marRight w:val="0"/>
              <w:marTop w:val="0"/>
              <w:marBottom w:val="0"/>
              <w:divBdr>
                <w:top w:val="none" w:sz="0" w:space="0" w:color="auto"/>
                <w:left w:val="none" w:sz="0" w:space="0" w:color="auto"/>
                <w:bottom w:val="none" w:sz="0" w:space="0" w:color="auto"/>
                <w:right w:val="none" w:sz="0" w:space="0" w:color="auto"/>
              </w:divBdr>
              <w:divsChild>
                <w:div w:id="391584160">
                  <w:marLeft w:val="0"/>
                  <w:marRight w:val="0"/>
                  <w:marTop w:val="0"/>
                  <w:marBottom w:val="0"/>
                  <w:divBdr>
                    <w:top w:val="none" w:sz="0" w:space="0" w:color="auto"/>
                    <w:left w:val="none" w:sz="0" w:space="0" w:color="auto"/>
                    <w:bottom w:val="none" w:sz="0" w:space="0" w:color="auto"/>
                    <w:right w:val="none" w:sz="0" w:space="0" w:color="auto"/>
                  </w:divBdr>
                  <w:divsChild>
                    <w:div w:id="1047290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9906446">
      <w:bodyDiv w:val="1"/>
      <w:marLeft w:val="0"/>
      <w:marRight w:val="0"/>
      <w:marTop w:val="0"/>
      <w:marBottom w:val="0"/>
      <w:divBdr>
        <w:top w:val="none" w:sz="0" w:space="0" w:color="auto"/>
        <w:left w:val="none" w:sz="0" w:space="0" w:color="auto"/>
        <w:bottom w:val="none" w:sz="0" w:space="0" w:color="auto"/>
        <w:right w:val="none" w:sz="0" w:space="0" w:color="auto"/>
      </w:divBdr>
      <w:divsChild>
        <w:div w:id="1534415082">
          <w:marLeft w:val="0"/>
          <w:marRight w:val="0"/>
          <w:marTop w:val="0"/>
          <w:marBottom w:val="0"/>
          <w:divBdr>
            <w:top w:val="none" w:sz="0" w:space="0" w:color="auto"/>
            <w:left w:val="none" w:sz="0" w:space="0" w:color="auto"/>
            <w:bottom w:val="none" w:sz="0" w:space="0" w:color="auto"/>
            <w:right w:val="none" w:sz="0" w:space="0" w:color="auto"/>
          </w:divBdr>
          <w:divsChild>
            <w:div w:id="1435858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0052701">
      <w:bodyDiv w:val="1"/>
      <w:marLeft w:val="0"/>
      <w:marRight w:val="0"/>
      <w:marTop w:val="0"/>
      <w:marBottom w:val="0"/>
      <w:divBdr>
        <w:top w:val="none" w:sz="0" w:space="0" w:color="auto"/>
        <w:left w:val="none" w:sz="0" w:space="0" w:color="auto"/>
        <w:bottom w:val="none" w:sz="0" w:space="0" w:color="auto"/>
        <w:right w:val="none" w:sz="0" w:space="0" w:color="auto"/>
      </w:divBdr>
    </w:div>
    <w:div w:id="790561746">
      <w:bodyDiv w:val="1"/>
      <w:marLeft w:val="0"/>
      <w:marRight w:val="0"/>
      <w:marTop w:val="0"/>
      <w:marBottom w:val="0"/>
      <w:divBdr>
        <w:top w:val="none" w:sz="0" w:space="0" w:color="auto"/>
        <w:left w:val="none" w:sz="0" w:space="0" w:color="auto"/>
        <w:bottom w:val="none" w:sz="0" w:space="0" w:color="auto"/>
        <w:right w:val="none" w:sz="0" w:space="0" w:color="auto"/>
      </w:divBdr>
    </w:div>
    <w:div w:id="791434556">
      <w:bodyDiv w:val="1"/>
      <w:marLeft w:val="0"/>
      <w:marRight w:val="0"/>
      <w:marTop w:val="0"/>
      <w:marBottom w:val="0"/>
      <w:divBdr>
        <w:top w:val="none" w:sz="0" w:space="0" w:color="auto"/>
        <w:left w:val="none" w:sz="0" w:space="0" w:color="auto"/>
        <w:bottom w:val="none" w:sz="0" w:space="0" w:color="auto"/>
        <w:right w:val="none" w:sz="0" w:space="0" w:color="auto"/>
      </w:divBdr>
      <w:divsChild>
        <w:div w:id="147214740">
          <w:marLeft w:val="0"/>
          <w:marRight w:val="0"/>
          <w:marTop w:val="0"/>
          <w:marBottom w:val="0"/>
          <w:divBdr>
            <w:top w:val="none" w:sz="0" w:space="0" w:color="auto"/>
            <w:left w:val="none" w:sz="0" w:space="0" w:color="auto"/>
            <w:bottom w:val="none" w:sz="0" w:space="0" w:color="auto"/>
            <w:right w:val="none" w:sz="0" w:space="0" w:color="auto"/>
          </w:divBdr>
        </w:div>
      </w:divsChild>
    </w:div>
    <w:div w:id="791946543">
      <w:bodyDiv w:val="1"/>
      <w:marLeft w:val="0"/>
      <w:marRight w:val="0"/>
      <w:marTop w:val="0"/>
      <w:marBottom w:val="0"/>
      <w:divBdr>
        <w:top w:val="none" w:sz="0" w:space="0" w:color="auto"/>
        <w:left w:val="none" w:sz="0" w:space="0" w:color="auto"/>
        <w:bottom w:val="none" w:sz="0" w:space="0" w:color="auto"/>
        <w:right w:val="none" w:sz="0" w:space="0" w:color="auto"/>
      </w:divBdr>
    </w:div>
    <w:div w:id="792748739">
      <w:bodyDiv w:val="1"/>
      <w:marLeft w:val="0"/>
      <w:marRight w:val="0"/>
      <w:marTop w:val="0"/>
      <w:marBottom w:val="0"/>
      <w:divBdr>
        <w:top w:val="none" w:sz="0" w:space="0" w:color="auto"/>
        <w:left w:val="none" w:sz="0" w:space="0" w:color="auto"/>
        <w:bottom w:val="none" w:sz="0" w:space="0" w:color="auto"/>
        <w:right w:val="none" w:sz="0" w:space="0" w:color="auto"/>
      </w:divBdr>
    </w:div>
    <w:div w:id="792752489">
      <w:bodyDiv w:val="1"/>
      <w:marLeft w:val="0"/>
      <w:marRight w:val="0"/>
      <w:marTop w:val="0"/>
      <w:marBottom w:val="0"/>
      <w:divBdr>
        <w:top w:val="none" w:sz="0" w:space="0" w:color="auto"/>
        <w:left w:val="none" w:sz="0" w:space="0" w:color="auto"/>
        <w:bottom w:val="none" w:sz="0" w:space="0" w:color="auto"/>
        <w:right w:val="none" w:sz="0" w:space="0" w:color="auto"/>
      </w:divBdr>
    </w:div>
    <w:div w:id="794174933">
      <w:bodyDiv w:val="1"/>
      <w:marLeft w:val="0"/>
      <w:marRight w:val="0"/>
      <w:marTop w:val="0"/>
      <w:marBottom w:val="0"/>
      <w:divBdr>
        <w:top w:val="none" w:sz="0" w:space="0" w:color="auto"/>
        <w:left w:val="none" w:sz="0" w:space="0" w:color="auto"/>
        <w:bottom w:val="none" w:sz="0" w:space="0" w:color="auto"/>
        <w:right w:val="none" w:sz="0" w:space="0" w:color="auto"/>
      </w:divBdr>
    </w:div>
    <w:div w:id="794371893">
      <w:bodyDiv w:val="1"/>
      <w:marLeft w:val="0"/>
      <w:marRight w:val="0"/>
      <w:marTop w:val="0"/>
      <w:marBottom w:val="0"/>
      <w:divBdr>
        <w:top w:val="none" w:sz="0" w:space="0" w:color="auto"/>
        <w:left w:val="none" w:sz="0" w:space="0" w:color="auto"/>
        <w:bottom w:val="none" w:sz="0" w:space="0" w:color="auto"/>
        <w:right w:val="none" w:sz="0" w:space="0" w:color="auto"/>
      </w:divBdr>
    </w:div>
    <w:div w:id="794911285">
      <w:bodyDiv w:val="1"/>
      <w:marLeft w:val="0"/>
      <w:marRight w:val="0"/>
      <w:marTop w:val="0"/>
      <w:marBottom w:val="0"/>
      <w:divBdr>
        <w:top w:val="none" w:sz="0" w:space="0" w:color="auto"/>
        <w:left w:val="none" w:sz="0" w:space="0" w:color="auto"/>
        <w:bottom w:val="none" w:sz="0" w:space="0" w:color="auto"/>
        <w:right w:val="none" w:sz="0" w:space="0" w:color="auto"/>
      </w:divBdr>
    </w:div>
    <w:div w:id="795293232">
      <w:bodyDiv w:val="1"/>
      <w:marLeft w:val="0"/>
      <w:marRight w:val="0"/>
      <w:marTop w:val="0"/>
      <w:marBottom w:val="0"/>
      <w:divBdr>
        <w:top w:val="none" w:sz="0" w:space="0" w:color="auto"/>
        <w:left w:val="none" w:sz="0" w:space="0" w:color="auto"/>
        <w:bottom w:val="none" w:sz="0" w:space="0" w:color="auto"/>
        <w:right w:val="none" w:sz="0" w:space="0" w:color="auto"/>
      </w:divBdr>
      <w:divsChild>
        <w:div w:id="83691615">
          <w:marLeft w:val="0"/>
          <w:marRight w:val="0"/>
          <w:marTop w:val="0"/>
          <w:marBottom w:val="0"/>
          <w:divBdr>
            <w:top w:val="none" w:sz="0" w:space="0" w:color="auto"/>
            <w:left w:val="none" w:sz="0" w:space="0" w:color="auto"/>
            <w:bottom w:val="none" w:sz="0" w:space="0" w:color="auto"/>
            <w:right w:val="none" w:sz="0" w:space="0" w:color="auto"/>
          </w:divBdr>
        </w:div>
        <w:div w:id="456066226">
          <w:marLeft w:val="0"/>
          <w:marRight w:val="0"/>
          <w:marTop w:val="0"/>
          <w:marBottom w:val="0"/>
          <w:divBdr>
            <w:top w:val="none" w:sz="0" w:space="0" w:color="auto"/>
            <w:left w:val="none" w:sz="0" w:space="0" w:color="auto"/>
            <w:bottom w:val="none" w:sz="0" w:space="0" w:color="auto"/>
            <w:right w:val="none" w:sz="0" w:space="0" w:color="auto"/>
          </w:divBdr>
        </w:div>
        <w:div w:id="994836727">
          <w:marLeft w:val="0"/>
          <w:marRight w:val="0"/>
          <w:marTop w:val="0"/>
          <w:marBottom w:val="0"/>
          <w:divBdr>
            <w:top w:val="none" w:sz="0" w:space="0" w:color="auto"/>
            <w:left w:val="none" w:sz="0" w:space="0" w:color="auto"/>
            <w:bottom w:val="none" w:sz="0" w:space="0" w:color="auto"/>
            <w:right w:val="none" w:sz="0" w:space="0" w:color="auto"/>
          </w:divBdr>
        </w:div>
      </w:divsChild>
    </w:div>
    <w:div w:id="796803138">
      <w:bodyDiv w:val="1"/>
      <w:marLeft w:val="0"/>
      <w:marRight w:val="0"/>
      <w:marTop w:val="0"/>
      <w:marBottom w:val="0"/>
      <w:divBdr>
        <w:top w:val="none" w:sz="0" w:space="0" w:color="auto"/>
        <w:left w:val="none" w:sz="0" w:space="0" w:color="auto"/>
        <w:bottom w:val="none" w:sz="0" w:space="0" w:color="auto"/>
        <w:right w:val="none" w:sz="0" w:space="0" w:color="auto"/>
      </w:divBdr>
    </w:div>
    <w:div w:id="796996796">
      <w:bodyDiv w:val="1"/>
      <w:marLeft w:val="0"/>
      <w:marRight w:val="0"/>
      <w:marTop w:val="0"/>
      <w:marBottom w:val="0"/>
      <w:divBdr>
        <w:top w:val="none" w:sz="0" w:space="0" w:color="auto"/>
        <w:left w:val="none" w:sz="0" w:space="0" w:color="auto"/>
        <w:bottom w:val="none" w:sz="0" w:space="0" w:color="auto"/>
        <w:right w:val="none" w:sz="0" w:space="0" w:color="auto"/>
      </w:divBdr>
    </w:div>
    <w:div w:id="797071914">
      <w:bodyDiv w:val="1"/>
      <w:marLeft w:val="0"/>
      <w:marRight w:val="0"/>
      <w:marTop w:val="0"/>
      <w:marBottom w:val="0"/>
      <w:divBdr>
        <w:top w:val="none" w:sz="0" w:space="0" w:color="auto"/>
        <w:left w:val="none" w:sz="0" w:space="0" w:color="auto"/>
        <w:bottom w:val="none" w:sz="0" w:space="0" w:color="auto"/>
        <w:right w:val="none" w:sz="0" w:space="0" w:color="auto"/>
      </w:divBdr>
    </w:div>
    <w:div w:id="798034570">
      <w:bodyDiv w:val="1"/>
      <w:marLeft w:val="0"/>
      <w:marRight w:val="0"/>
      <w:marTop w:val="0"/>
      <w:marBottom w:val="0"/>
      <w:divBdr>
        <w:top w:val="none" w:sz="0" w:space="0" w:color="auto"/>
        <w:left w:val="none" w:sz="0" w:space="0" w:color="auto"/>
        <w:bottom w:val="none" w:sz="0" w:space="0" w:color="auto"/>
        <w:right w:val="none" w:sz="0" w:space="0" w:color="auto"/>
      </w:divBdr>
    </w:div>
    <w:div w:id="798690659">
      <w:bodyDiv w:val="1"/>
      <w:marLeft w:val="0"/>
      <w:marRight w:val="0"/>
      <w:marTop w:val="0"/>
      <w:marBottom w:val="0"/>
      <w:divBdr>
        <w:top w:val="none" w:sz="0" w:space="0" w:color="auto"/>
        <w:left w:val="none" w:sz="0" w:space="0" w:color="auto"/>
        <w:bottom w:val="none" w:sz="0" w:space="0" w:color="auto"/>
        <w:right w:val="none" w:sz="0" w:space="0" w:color="auto"/>
      </w:divBdr>
    </w:div>
    <w:div w:id="800151032">
      <w:bodyDiv w:val="1"/>
      <w:marLeft w:val="0"/>
      <w:marRight w:val="0"/>
      <w:marTop w:val="0"/>
      <w:marBottom w:val="0"/>
      <w:divBdr>
        <w:top w:val="none" w:sz="0" w:space="0" w:color="auto"/>
        <w:left w:val="none" w:sz="0" w:space="0" w:color="auto"/>
        <w:bottom w:val="none" w:sz="0" w:space="0" w:color="auto"/>
        <w:right w:val="none" w:sz="0" w:space="0" w:color="auto"/>
      </w:divBdr>
      <w:divsChild>
        <w:div w:id="244652345">
          <w:marLeft w:val="0"/>
          <w:marRight w:val="0"/>
          <w:marTop w:val="0"/>
          <w:marBottom w:val="0"/>
          <w:divBdr>
            <w:top w:val="none" w:sz="0" w:space="0" w:color="auto"/>
            <w:left w:val="none" w:sz="0" w:space="0" w:color="auto"/>
            <w:bottom w:val="none" w:sz="0" w:space="0" w:color="auto"/>
            <w:right w:val="none" w:sz="0" w:space="0" w:color="auto"/>
          </w:divBdr>
          <w:divsChild>
            <w:div w:id="14156287">
              <w:marLeft w:val="0"/>
              <w:marRight w:val="0"/>
              <w:marTop w:val="0"/>
              <w:marBottom w:val="0"/>
              <w:divBdr>
                <w:top w:val="none" w:sz="0" w:space="0" w:color="auto"/>
                <w:left w:val="none" w:sz="0" w:space="0" w:color="auto"/>
                <w:bottom w:val="none" w:sz="0" w:space="0" w:color="auto"/>
                <w:right w:val="none" w:sz="0" w:space="0" w:color="auto"/>
              </w:divBdr>
              <w:divsChild>
                <w:div w:id="1737557489">
                  <w:marLeft w:val="0"/>
                  <w:marRight w:val="0"/>
                  <w:marTop w:val="0"/>
                  <w:marBottom w:val="0"/>
                  <w:divBdr>
                    <w:top w:val="none" w:sz="0" w:space="0" w:color="auto"/>
                    <w:left w:val="none" w:sz="0" w:space="0" w:color="auto"/>
                    <w:bottom w:val="none" w:sz="0" w:space="0" w:color="auto"/>
                    <w:right w:val="none" w:sz="0" w:space="0" w:color="auto"/>
                  </w:divBdr>
                </w:div>
              </w:divsChild>
            </w:div>
            <w:div w:id="772936097">
              <w:marLeft w:val="0"/>
              <w:marRight w:val="0"/>
              <w:marTop w:val="0"/>
              <w:marBottom w:val="0"/>
              <w:divBdr>
                <w:top w:val="none" w:sz="0" w:space="0" w:color="auto"/>
                <w:left w:val="none" w:sz="0" w:space="0" w:color="auto"/>
                <w:bottom w:val="none" w:sz="0" w:space="0" w:color="auto"/>
                <w:right w:val="none" w:sz="0" w:space="0" w:color="auto"/>
              </w:divBdr>
            </w:div>
          </w:divsChild>
        </w:div>
        <w:div w:id="591939463">
          <w:marLeft w:val="0"/>
          <w:marRight w:val="0"/>
          <w:marTop w:val="0"/>
          <w:marBottom w:val="0"/>
          <w:divBdr>
            <w:top w:val="none" w:sz="0" w:space="0" w:color="auto"/>
            <w:left w:val="none" w:sz="0" w:space="0" w:color="auto"/>
            <w:bottom w:val="none" w:sz="0" w:space="0" w:color="auto"/>
            <w:right w:val="none" w:sz="0" w:space="0" w:color="auto"/>
          </w:divBdr>
          <w:divsChild>
            <w:div w:id="892623265">
              <w:marLeft w:val="0"/>
              <w:marRight w:val="0"/>
              <w:marTop w:val="0"/>
              <w:marBottom w:val="0"/>
              <w:divBdr>
                <w:top w:val="none" w:sz="0" w:space="0" w:color="auto"/>
                <w:left w:val="none" w:sz="0" w:space="0" w:color="auto"/>
                <w:bottom w:val="none" w:sz="0" w:space="0" w:color="auto"/>
                <w:right w:val="none" w:sz="0" w:space="0" w:color="auto"/>
              </w:divBdr>
              <w:divsChild>
                <w:div w:id="324095357">
                  <w:marLeft w:val="0"/>
                  <w:marRight w:val="0"/>
                  <w:marTop w:val="0"/>
                  <w:marBottom w:val="0"/>
                  <w:divBdr>
                    <w:top w:val="none" w:sz="0" w:space="0" w:color="auto"/>
                    <w:left w:val="none" w:sz="0" w:space="0" w:color="auto"/>
                    <w:bottom w:val="none" w:sz="0" w:space="0" w:color="auto"/>
                    <w:right w:val="none" w:sz="0" w:space="0" w:color="auto"/>
                  </w:divBdr>
                </w:div>
                <w:div w:id="401870423">
                  <w:marLeft w:val="0"/>
                  <w:marRight w:val="0"/>
                  <w:marTop w:val="0"/>
                  <w:marBottom w:val="0"/>
                  <w:divBdr>
                    <w:top w:val="none" w:sz="0" w:space="0" w:color="auto"/>
                    <w:left w:val="none" w:sz="0" w:space="0" w:color="auto"/>
                    <w:bottom w:val="none" w:sz="0" w:space="0" w:color="auto"/>
                    <w:right w:val="none" w:sz="0" w:space="0" w:color="auto"/>
                  </w:divBdr>
                </w:div>
                <w:div w:id="491264429">
                  <w:marLeft w:val="0"/>
                  <w:marRight w:val="0"/>
                  <w:marTop w:val="0"/>
                  <w:marBottom w:val="0"/>
                  <w:divBdr>
                    <w:top w:val="none" w:sz="0" w:space="0" w:color="auto"/>
                    <w:left w:val="none" w:sz="0" w:space="0" w:color="auto"/>
                    <w:bottom w:val="none" w:sz="0" w:space="0" w:color="auto"/>
                    <w:right w:val="none" w:sz="0" w:space="0" w:color="auto"/>
                  </w:divBdr>
                </w:div>
                <w:div w:id="693195816">
                  <w:marLeft w:val="0"/>
                  <w:marRight w:val="0"/>
                  <w:marTop w:val="0"/>
                  <w:marBottom w:val="0"/>
                  <w:divBdr>
                    <w:top w:val="none" w:sz="0" w:space="0" w:color="auto"/>
                    <w:left w:val="none" w:sz="0" w:space="0" w:color="auto"/>
                    <w:bottom w:val="none" w:sz="0" w:space="0" w:color="auto"/>
                    <w:right w:val="none" w:sz="0" w:space="0" w:color="auto"/>
                  </w:divBdr>
                </w:div>
                <w:div w:id="806431689">
                  <w:marLeft w:val="0"/>
                  <w:marRight w:val="0"/>
                  <w:marTop w:val="0"/>
                  <w:marBottom w:val="0"/>
                  <w:divBdr>
                    <w:top w:val="none" w:sz="0" w:space="0" w:color="auto"/>
                    <w:left w:val="none" w:sz="0" w:space="0" w:color="auto"/>
                    <w:bottom w:val="none" w:sz="0" w:space="0" w:color="auto"/>
                    <w:right w:val="none" w:sz="0" w:space="0" w:color="auto"/>
                  </w:divBdr>
                </w:div>
                <w:div w:id="896281900">
                  <w:marLeft w:val="0"/>
                  <w:marRight w:val="0"/>
                  <w:marTop w:val="0"/>
                  <w:marBottom w:val="0"/>
                  <w:divBdr>
                    <w:top w:val="none" w:sz="0" w:space="0" w:color="auto"/>
                    <w:left w:val="none" w:sz="0" w:space="0" w:color="auto"/>
                    <w:bottom w:val="none" w:sz="0" w:space="0" w:color="auto"/>
                    <w:right w:val="none" w:sz="0" w:space="0" w:color="auto"/>
                  </w:divBdr>
                </w:div>
                <w:div w:id="1006135324">
                  <w:marLeft w:val="0"/>
                  <w:marRight w:val="0"/>
                  <w:marTop w:val="0"/>
                  <w:marBottom w:val="0"/>
                  <w:divBdr>
                    <w:top w:val="none" w:sz="0" w:space="0" w:color="auto"/>
                    <w:left w:val="none" w:sz="0" w:space="0" w:color="auto"/>
                    <w:bottom w:val="none" w:sz="0" w:space="0" w:color="auto"/>
                    <w:right w:val="none" w:sz="0" w:space="0" w:color="auto"/>
                  </w:divBdr>
                </w:div>
                <w:div w:id="1080248340">
                  <w:marLeft w:val="0"/>
                  <w:marRight w:val="0"/>
                  <w:marTop w:val="0"/>
                  <w:marBottom w:val="0"/>
                  <w:divBdr>
                    <w:top w:val="none" w:sz="0" w:space="0" w:color="auto"/>
                    <w:left w:val="none" w:sz="0" w:space="0" w:color="auto"/>
                    <w:bottom w:val="none" w:sz="0" w:space="0" w:color="auto"/>
                    <w:right w:val="none" w:sz="0" w:space="0" w:color="auto"/>
                  </w:divBdr>
                </w:div>
                <w:div w:id="1126629568">
                  <w:marLeft w:val="0"/>
                  <w:marRight w:val="0"/>
                  <w:marTop w:val="0"/>
                  <w:marBottom w:val="0"/>
                  <w:divBdr>
                    <w:top w:val="none" w:sz="0" w:space="0" w:color="auto"/>
                    <w:left w:val="none" w:sz="0" w:space="0" w:color="auto"/>
                    <w:bottom w:val="none" w:sz="0" w:space="0" w:color="auto"/>
                    <w:right w:val="none" w:sz="0" w:space="0" w:color="auto"/>
                  </w:divBdr>
                </w:div>
                <w:div w:id="1259947848">
                  <w:marLeft w:val="0"/>
                  <w:marRight w:val="0"/>
                  <w:marTop w:val="0"/>
                  <w:marBottom w:val="0"/>
                  <w:divBdr>
                    <w:top w:val="none" w:sz="0" w:space="0" w:color="auto"/>
                    <w:left w:val="none" w:sz="0" w:space="0" w:color="auto"/>
                    <w:bottom w:val="none" w:sz="0" w:space="0" w:color="auto"/>
                    <w:right w:val="none" w:sz="0" w:space="0" w:color="auto"/>
                  </w:divBdr>
                </w:div>
                <w:div w:id="1275137625">
                  <w:marLeft w:val="0"/>
                  <w:marRight w:val="0"/>
                  <w:marTop w:val="0"/>
                  <w:marBottom w:val="0"/>
                  <w:divBdr>
                    <w:top w:val="none" w:sz="0" w:space="0" w:color="auto"/>
                    <w:left w:val="none" w:sz="0" w:space="0" w:color="auto"/>
                    <w:bottom w:val="none" w:sz="0" w:space="0" w:color="auto"/>
                    <w:right w:val="none" w:sz="0" w:space="0" w:color="auto"/>
                  </w:divBdr>
                </w:div>
                <w:div w:id="1315600093">
                  <w:marLeft w:val="0"/>
                  <w:marRight w:val="0"/>
                  <w:marTop w:val="0"/>
                  <w:marBottom w:val="0"/>
                  <w:divBdr>
                    <w:top w:val="none" w:sz="0" w:space="0" w:color="auto"/>
                    <w:left w:val="none" w:sz="0" w:space="0" w:color="auto"/>
                    <w:bottom w:val="none" w:sz="0" w:space="0" w:color="auto"/>
                    <w:right w:val="none" w:sz="0" w:space="0" w:color="auto"/>
                  </w:divBdr>
                </w:div>
                <w:div w:id="1514607371">
                  <w:marLeft w:val="0"/>
                  <w:marRight w:val="0"/>
                  <w:marTop w:val="0"/>
                  <w:marBottom w:val="0"/>
                  <w:divBdr>
                    <w:top w:val="none" w:sz="0" w:space="0" w:color="auto"/>
                    <w:left w:val="none" w:sz="0" w:space="0" w:color="auto"/>
                    <w:bottom w:val="none" w:sz="0" w:space="0" w:color="auto"/>
                    <w:right w:val="none" w:sz="0" w:space="0" w:color="auto"/>
                  </w:divBdr>
                </w:div>
                <w:div w:id="1912808572">
                  <w:marLeft w:val="0"/>
                  <w:marRight w:val="0"/>
                  <w:marTop w:val="0"/>
                  <w:marBottom w:val="0"/>
                  <w:divBdr>
                    <w:top w:val="none" w:sz="0" w:space="0" w:color="auto"/>
                    <w:left w:val="none" w:sz="0" w:space="0" w:color="auto"/>
                    <w:bottom w:val="none" w:sz="0" w:space="0" w:color="auto"/>
                    <w:right w:val="none" w:sz="0" w:space="0" w:color="auto"/>
                  </w:divBdr>
                </w:div>
                <w:div w:id="2090613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5977321">
      <w:bodyDiv w:val="1"/>
      <w:marLeft w:val="0"/>
      <w:marRight w:val="0"/>
      <w:marTop w:val="0"/>
      <w:marBottom w:val="0"/>
      <w:divBdr>
        <w:top w:val="none" w:sz="0" w:space="0" w:color="auto"/>
        <w:left w:val="none" w:sz="0" w:space="0" w:color="auto"/>
        <w:bottom w:val="none" w:sz="0" w:space="0" w:color="auto"/>
        <w:right w:val="none" w:sz="0" w:space="0" w:color="auto"/>
      </w:divBdr>
    </w:div>
    <w:div w:id="808400540">
      <w:bodyDiv w:val="1"/>
      <w:marLeft w:val="0"/>
      <w:marRight w:val="0"/>
      <w:marTop w:val="0"/>
      <w:marBottom w:val="0"/>
      <w:divBdr>
        <w:top w:val="none" w:sz="0" w:space="0" w:color="auto"/>
        <w:left w:val="none" w:sz="0" w:space="0" w:color="auto"/>
        <w:bottom w:val="none" w:sz="0" w:space="0" w:color="auto"/>
        <w:right w:val="none" w:sz="0" w:space="0" w:color="auto"/>
      </w:divBdr>
    </w:div>
    <w:div w:id="808546755">
      <w:bodyDiv w:val="1"/>
      <w:marLeft w:val="0"/>
      <w:marRight w:val="0"/>
      <w:marTop w:val="0"/>
      <w:marBottom w:val="0"/>
      <w:divBdr>
        <w:top w:val="none" w:sz="0" w:space="0" w:color="auto"/>
        <w:left w:val="none" w:sz="0" w:space="0" w:color="auto"/>
        <w:bottom w:val="none" w:sz="0" w:space="0" w:color="auto"/>
        <w:right w:val="none" w:sz="0" w:space="0" w:color="auto"/>
      </w:divBdr>
    </w:div>
    <w:div w:id="809371967">
      <w:bodyDiv w:val="1"/>
      <w:marLeft w:val="0"/>
      <w:marRight w:val="0"/>
      <w:marTop w:val="0"/>
      <w:marBottom w:val="0"/>
      <w:divBdr>
        <w:top w:val="none" w:sz="0" w:space="0" w:color="auto"/>
        <w:left w:val="none" w:sz="0" w:space="0" w:color="auto"/>
        <w:bottom w:val="none" w:sz="0" w:space="0" w:color="auto"/>
        <w:right w:val="none" w:sz="0" w:space="0" w:color="auto"/>
      </w:divBdr>
    </w:div>
    <w:div w:id="812328817">
      <w:bodyDiv w:val="1"/>
      <w:marLeft w:val="0"/>
      <w:marRight w:val="0"/>
      <w:marTop w:val="0"/>
      <w:marBottom w:val="0"/>
      <w:divBdr>
        <w:top w:val="none" w:sz="0" w:space="0" w:color="auto"/>
        <w:left w:val="none" w:sz="0" w:space="0" w:color="auto"/>
        <w:bottom w:val="none" w:sz="0" w:space="0" w:color="auto"/>
        <w:right w:val="none" w:sz="0" w:space="0" w:color="auto"/>
      </w:divBdr>
    </w:div>
    <w:div w:id="812604377">
      <w:bodyDiv w:val="1"/>
      <w:marLeft w:val="0"/>
      <w:marRight w:val="0"/>
      <w:marTop w:val="0"/>
      <w:marBottom w:val="0"/>
      <w:divBdr>
        <w:top w:val="none" w:sz="0" w:space="0" w:color="auto"/>
        <w:left w:val="none" w:sz="0" w:space="0" w:color="auto"/>
        <w:bottom w:val="none" w:sz="0" w:space="0" w:color="auto"/>
        <w:right w:val="none" w:sz="0" w:space="0" w:color="auto"/>
      </w:divBdr>
    </w:div>
    <w:div w:id="815494648">
      <w:bodyDiv w:val="1"/>
      <w:marLeft w:val="0"/>
      <w:marRight w:val="0"/>
      <w:marTop w:val="0"/>
      <w:marBottom w:val="0"/>
      <w:divBdr>
        <w:top w:val="none" w:sz="0" w:space="0" w:color="auto"/>
        <w:left w:val="none" w:sz="0" w:space="0" w:color="auto"/>
        <w:bottom w:val="none" w:sz="0" w:space="0" w:color="auto"/>
        <w:right w:val="none" w:sz="0" w:space="0" w:color="auto"/>
      </w:divBdr>
    </w:div>
    <w:div w:id="815882276">
      <w:bodyDiv w:val="1"/>
      <w:marLeft w:val="0"/>
      <w:marRight w:val="0"/>
      <w:marTop w:val="0"/>
      <w:marBottom w:val="0"/>
      <w:divBdr>
        <w:top w:val="none" w:sz="0" w:space="0" w:color="auto"/>
        <w:left w:val="none" w:sz="0" w:space="0" w:color="auto"/>
        <w:bottom w:val="none" w:sz="0" w:space="0" w:color="auto"/>
        <w:right w:val="none" w:sz="0" w:space="0" w:color="auto"/>
      </w:divBdr>
      <w:divsChild>
        <w:div w:id="722674288">
          <w:marLeft w:val="160"/>
          <w:marRight w:val="160"/>
          <w:marTop w:val="160"/>
          <w:marBottom w:val="160"/>
          <w:divBdr>
            <w:top w:val="none" w:sz="0" w:space="0" w:color="auto"/>
            <w:left w:val="none" w:sz="0" w:space="0" w:color="auto"/>
            <w:bottom w:val="none" w:sz="0" w:space="0" w:color="auto"/>
            <w:right w:val="none" w:sz="0" w:space="0" w:color="auto"/>
          </w:divBdr>
        </w:div>
        <w:div w:id="962268109">
          <w:marLeft w:val="600"/>
          <w:marRight w:val="600"/>
          <w:marTop w:val="0"/>
          <w:marBottom w:val="0"/>
          <w:divBdr>
            <w:top w:val="none" w:sz="0" w:space="0" w:color="auto"/>
            <w:left w:val="none" w:sz="0" w:space="0" w:color="auto"/>
            <w:bottom w:val="none" w:sz="0" w:space="0" w:color="auto"/>
            <w:right w:val="none" w:sz="0" w:space="0" w:color="auto"/>
          </w:divBdr>
          <w:divsChild>
            <w:div w:id="1159465909">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818232100">
      <w:bodyDiv w:val="1"/>
      <w:marLeft w:val="0"/>
      <w:marRight w:val="0"/>
      <w:marTop w:val="0"/>
      <w:marBottom w:val="0"/>
      <w:divBdr>
        <w:top w:val="none" w:sz="0" w:space="0" w:color="auto"/>
        <w:left w:val="none" w:sz="0" w:space="0" w:color="auto"/>
        <w:bottom w:val="none" w:sz="0" w:space="0" w:color="auto"/>
        <w:right w:val="none" w:sz="0" w:space="0" w:color="auto"/>
      </w:divBdr>
    </w:div>
    <w:div w:id="819151739">
      <w:bodyDiv w:val="1"/>
      <w:marLeft w:val="0"/>
      <w:marRight w:val="0"/>
      <w:marTop w:val="0"/>
      <w:marBottom w:val="0"/>
      <w:divBdr>
        <w:top w:val="none" w:sz="0" w:space="0" w:color="auto"/>
        <w:left w:val="none" w:sz="0" w:space="0" w:color="auto"/>
        <w:bottom w:val="none" w:sz="0" w:space="0" w:color="auto"/>
        <w:right w:val="none" w:sz="0" w:space="0" w:color="auto"/>
      </w:divBdr>
      <w:divsChild>
        <w:div w:id="1943217996">
          <w:marLeft w:val="0"/>
          <w:marRight w:val="0"/>
          <w:marTop w:val="0"/>
          <w:marBottom w:val="0"/>
          <w:divBdr>
            <w:top w:val="none" w:sz="0" w:space="0" w:color="auto"/>
            <w:left w:val="none" w:sz="0" w:space="0" w:color="auto"/>
            <w:bottom w:val="none" w:sz="0" w:space="0" w:color="auto"/>
            <w:right w:val="none" w:sz="0" w:space="0" w:color="auto"/>
          </w:divBdr>
        </w:div>
      </w:divsChild>
    </w:div>
    <w:div w:id="824005278">
      <w:bodyDiv w:val="1"/>
      <w:marLeft w:val="0"/>
      <w:marRight w:val="0"/>
      <w:marTop w:val="0"/>
      <w:marBottom w:val="0"/>
      <w:divBdr>
        <w:top w:val="none" w:sz="0" w:space="0" w:color="auto"/>
        <w:left w:val="none" w:sz="0" w:space="0" w:color="auto"/>
        <w:bottom w:val="none" w:sz="0" w:space="0" w:color="auto"/>
        <w:right w:val="none" w:sz="0" w:space="0" w:color="auto"/>
      </w:divBdr>
      <w:divsChild>
        <w:div w:id="1697803203">
          <w:marLeft w:val="0"/>
          <w:marRight w:val="0"/>
          <w:marTop w:val="0"/>
          <w:marBottom w:val="0"/>
          <w:divBdr>
            <w:top w:val="none" w:sz="0" w:space="0" w:color="auto"/>
            <w:left w:val="none" w:sz="0" w:space="0" w:color="auto"/>
            <w:bottom w:val="none" w:sz="0" w:space="0" w:color="auto"/>
            <w:right w:val="none" w:sz="0" w:space="0" w:color="auto"/>
          </w:divBdr>
        </w:div>
        <w:div w:id="1921988988">
          <w:marLeft w:val="0"/>
          <w:marRight w:val="0"/>
          <w:marTop w:val="0"/>
          <w:marBottom w:val="0"/>
          <w:divBdr>
            <w:top w:val="none" w:sz="0" w:space="0" w:color="auto"/>
            <w:left w:val="none" w:sz="0" w:space="0" w:color="auto"/>
            <w:bottom w:val="none" w:sz="0" w:space="0" w:color="auto"/>
            <w:right w:val="none" w:sz="0" w:space="0" w:color="auto"/>
          </w:divBdr>
        </w:div>
      </w:divsChild>
    </w:div>
    <w:div w:id="825171111">
      <w:bodyDiv w:val="1"/>
      <w:marLeft w:val="0"/>
      <w:marRight w:val="0"/>
      <w:marTop w:val="0"/>
      <w:marBottom w:val="0"/>
      <w:divBdr>
        <w:top w:val="none" w:sz="0" w:space="0" w:color="auto"/>
        <w:left w:val="none" w:sz="0" w:space="0" w:color="auto"/>
        <w:bottom w:val="none" w:sz="0" w:space="0" w:color="auto"/>
        <w:right w:val="none" w:sz="0" w:space="0" w:color="auto"/>
      </w:divBdr>
      <w:divsChild>
        <w:div w:id="183255149">
          <w:marLeft w:val="0"/>
          <w:marRight w:val="0"/>
          <w:marTop w:val="0"/>
          <w:marBottom w:val="0"/>
          <w:divBdr>
            <w:top w:val="none" w:sz="0" w:space="0" w:color="auto"/>
            <w:left w:val="none" w:sz="0" w:space="0" w:color="auto"/>
            <w:bottom w:val="none" w:sz="0" w:space="0" w:color="auto"/>
            <w:right w:val="none" w:sz="0" w:space="0" w:color="auto"/>
          </w:divBdr>
        </w:div>
        <w:div w:id="2135325766">
          <w:marLeft w:val="0"/>
          <w:marRight w:val="0"/>
          <w:marTop w:val="0"/>
          <w:marBottom w:val="0"/>
          <w:divBdr>
            <w:top w:val="none" w:sz="0" w:space="0" w:color="auto"/>
            <w:left w:val="none" w:sz="0" w:space="0" w:color="auto"/>
            <w:bottom w:val="none" w:sz="0" w:space="0" w:color="auto"/>
            <w:right w:val="none" w:sz="0" w:space="0" w:color="auto"/>
          </w:divBdr>
          <w:divsChild>
            <w:div w:id="326641263">
              <w:marLeft w:val="0"/>
              <w:marRight w:val="0"/>
              <w:marTop w:val="0"/>
              <w:marBottom w:val="0"/>
              <w:divBdr>
                <w:top w:val="none" w:sz="0" w:space="0" w:color="auto"/>
                <w:left w:val="none" w:sz="0" w:space="0" w:color="auto"/>
                <w:bottom w:val="none" w:sz="0" w:space="0" w:color="auto"/>
                <w:right w:val="none" w:sz="0" w:space="0" w:color="auto"/>
              </w:divBdr>
              <w:divsChild>
                <w:div w:id="703603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6747527">
      <w:bodyDiv w:val="1"/>
      <w:marLeft w:val="0"/>
      <w:marRight w:val="0"/>
      <w:marTop w:val="0"/>
      <w:marBottom w:val="0"/>
      <w:divBdr>
        <w:top w:val="none" w:sz="0" w:space="0" w:color="auto"/>
        <w:left w:val="none" w:sz="0" w:space="0" w:color="auto"/>
        <w:bottom w:val="none" w:sz="0" w:space="0" w:color="auto"/>
        <w:right w:val="none" w:sz="0" w:space="0" w:color="auto"/>
      </w:divBdr>
    </w:div>
    <w:div w:id="827481427">
      <w:bodyDiv w:val="1"/>
      <w:marLeft w:val="0"/>
      <w:marRight w:val="0"/>
      <w:marTop w:val="0"/>
      <w:marBottom w:val="0"/>
      <w:divBdr>
        <w:top w:val="none" w:sz="0" w:space="0" w:color="auto"/>
        <w:left w:val="none" w:sz="0" w:space="0" w:color="auto"/>
        <w:bottom w:val="none" w:sz="0" w:space="0" w:color="auto"/>
        <w:right w:val="none" w:sz="0" w:space="0" w:color="auto"/>
      </w:divBdr>
      <w:divsChild>
        <w:div w:id="1571385977">
          <w:marLeft w:val="0"/>
          <w:marRight w:val="0"/>
          <w:marTop w:val="0"/>
          <w:marBottom w:val="0"/>
          <w:divBdr>
            <w:top w:val="none" w:sz="0" w:space="0" w:color="auto"/>
            <w:left w:val="none" w:sz="0" w:space="0" w:color="auto"/>
            <w:bottom w:val="none" w:sz="0" w:space="0" w:color="auto"/>
            <w:right w:val="none" w:sz="0" w:space="0" w:color="auto"/>
          </w:divBdr>
        </w:div>
      </w:divsChild>
    </w:div>
    <w:div w:id="830097532">
      <w:bodyDiv w:val="1"/>
      <w:marLeft w:val="0"/>
      <w:marRight w:val="0"/>
      <w:marTop w:val="0"/>
      <w:marBottom w:val="0"/>
      <w:divBdr>
        <w:top w:val="none" w:sz="0" w:space="0" w:color="auto"/>
        <w:left w:val="none" w:sz="0" w:space="0" w:color="auto"/>
        <w:bottom w:val="none" w:sz="0" w:space="0" w:color="auto"/>
        <w:right w:val="none" w:sz="0" w:space="0" w:color="auto"/>
      </w:divBdr>
    </w:div>
    <w:div w:id="830488266">
      <w:bodyDiv w:val="1"/>
      <w:marLeft w:val="0"/>
      <w:marRight w:val="0"/>
      <w:marTop w:val="0"/>
      <w:marBottom w:val="0"/>
      <w:divBdr>
        <w:top w:val="none" w:sz="0" w:space="0" w:color="auto"/>
        <w:left w:val="none" w:sz="0" w:space="0" w:color="auto"/>
        <w:bottom w:val="none" w:sz="0" w:space="0" w:color="auto"/>
        <w:right w:val="none" w:sz="0" w:space="0" w:color="auto"/>
      </w:divBdr>
    </w:div>
    <w:div w:id="830677538">
      <w:bodyDiv w:val="1"/>
      <w:marLeft w:val="0"/>
      <w:marRight w:val="0"/>
      <w:marTop w:val="0"/>
      <w:marBottom w:val="0"/>
      <w:divBdr>
        <w:top w:val="none" w:sz="0" w:space="0" w:color="auto"/>
        <w:left w:val="none" w:sz="0" w:space="0" w:color="auto"/>
        <w:bottom w:val="none" w:sz="0" w:space="0" w:color="auto"/>
        <w:right w:val="none" w:sz="0" w:space="0" w:color="auto"/>
      </w:divBdr>
    </w:div>
    <w:div w:id="831800078">
      <w:bodyDiv w:val="1"/>
      <w:marLeft w:val="0"/>
      <w:marRight w:val="0"/>
      <w:marTop w:val="0"/>
      <w:marBottom w:val="0"/>
      <w:divBdr>
        <w:top w:val="none" w:sz="0" w:space="0" w:color="auto"/>
        <w:left w:val="none" w:sz="0" w:space="0" w:color="auto"/>
        <w:bottom w:val="none" w:sz="0" w:space="0" w:color="auto"/>
        <w:right w:val="none" w:sz="0" w:space="0" w:color="auto"/>
      </w:divBdr>
    </w:div>
    <w:div w:id="832377982">
      <w:bodyDiv w:val="1"/>
      <w:marLeft w:val="0"/>
      <w:marRight w:val="0"/>
      <w:marTop w:val="0"/>
      <w:marBottom w:val="0"/>
      <w:divBdr>
        <w:top w:val="none" w:sz="0" w:space="0" w:color="auto"/>
        <w:left w:val="none" w:sz="0" w:space="0" w:color="auto"/>
        <w:bottom w:val="none" w:sz="0" w:space="0" w:color="auto"/>
        <w:right w:val="none" w:sz="0" w:space="0" w:color="auto"/>
      </w:divBdr>
      <w:divsChild>
        <w:div w:id="337003880">
          <w:marLeft w:val="0"/>
          <w:marRight w:val="0"/>
          <w:marTop w:val="0"/>
          <w:marBottom w:val="0"/>
          <w:divBdr>
            <w:top w:val="none" w:sz="0" w:space="0" w:color="auto"/>
            <w:left w:val="none" w:sz="0" w:space="0" w:color="auto"/>
            <w:bottom w:val="none" w:sz="0" w:space="0" w:color="auto"/>
            <w:right w:val="none" w:sz="0" w:space="0" w:color="auto"/>
          </w:divBdr>
          <w:divsChild>
            <w:div w:id="1758092231">
              <w:marLeft w:val="0"/>
              <w:marRight w:val="0"/>
              <w:marTop w:val="0"/>
              <w:marBottom w:val="0"/>
              <w:divBdr>
                <w:top w:val="none" w:sz="0" w:space="0" w:color="auto"/>
                <w:left w:val="none" w:sz="0" w:space="0" w:color="auto"/>
                <w:bottom w:val="none" w:sz="0" w:space="0" w:color="auto"/>
                <w:right w:val="none" w:sz="0" w:space="0" w:color="auto"/>
              </w:divBdr>
            </w:div>
          </w:divsChild>
        </w:div>
        <w:div w:id="2019767739">
          <w:marLeft w:val="0"/>
          <w:marRight w:val="0"/>
          <w:marTop w:val="0"/>
          <w:marBottom w:val="0"/>
          <w:divBdr>
            <w:top w:val="none" w:sz="0" w:space="0" w:color="auto"/>
            <w:left w:val="none" w:sz="0" w:space="0" w:color="auto"/>
            <w:bottom w:val="none" w:sz="0" w:space="0" w:color="auto"/>
            <w:right w:val="none" w:sz="0" w:space="0" w:color="auto"/>
          </w:divBdr>
        </w:div>
      </w:divsChild>
    </w:div>
    <w:div w:id="834806874">
      <w:bodyDiv w:val="1"/>
      <w:marLeft w:val="0"/>
      <w:marRight w:val="0"/>
      <w:marTop w:val="0"/>
      <w:marBottom w:val="0"/>
      <w:divBdr>
        <w:top w:val="none" w:sz="0" w:space="0" w:color="auto"/>
        <w:left w:val="none" w:sz="0" w:space="0" w:color="auto"/>
        <w:bottom w:val="none" w:sz="0" w:space="0" w:color="auto"/>
        <w:right w:val="none" w:sz="0" w:space="0" w:color="auto"/>
      </w:divBdr>
    </w:div>
    <w:div w:id="836462034">
      <w:bodyDiv w:val="1"/>
      <w:marLeft w:val="0"/>
      <w:marRight w:val="0"/>
      <w:marTop w:val="0"/>
      <w:marBottom w:val="0"/>
      <w:divBdr>
        <w:top w:val="none" w:sz="0" w:space="0" w:color="auto"/>
        <w:left w:val="none" w:sz="0" w:space="0" w:color="auto"/>
        <w:bottom w:val="none" w:sz="0" w:space="0" w:color="auto"/>
        <w:right w:val="none" w:sz="0" w:space="0" w:color="auto"/>
      </w:divBdr>
    </w:div>
    <w:div w:id="837961275">
      <w:bodyDiv w:val="1"/>
      <w:marLeft w:val="0"/>
      <w:marRight w:val="0"/>
      <w:marTop w:val="0"/>
      <w:marBottom w:val="0"/>
      <w:divBdr>
        <w:top w:val="none" w:sz="0" w:space="0" w:color="auto"/>
        <w:left w:val="none" w:sz="0" w:space="0" w:color="auto"/>
        <w:bottom w:val="none" w:sz="0" w:space="0" w:color="auto"/>
        <w:right w:val="none" w:sz="0" w:space="0" w:color="auto"/>
      </w:divBdr>
    </w:div>
    <w:div w:id="838352811">
      <w:bodyDiv w:val="1"/>
      <w:marLeft w:val="0"/>
      <w:marRight w:val="0"/>
      <w:marTop w:val="0"/>
      <w:marBottom w:val="0"/>
      <w:divBdr>
        <w:top w:val="none" w:sz="0" w:space="0" w:color="auto"/>
        <w:left w:val="none" w:sz="0" w:space="0" w:color="auto"/>
        <w:bottom w:val="none" w:sz="0" w:space="0" w:color="auto"/>
        <w:right w:val="none" w:sz="0" w:space="0" w:color="auto"/>
      </w:divBdr>
    </w:div>
    <w:div w:id="840974820">
      <w:bodyDiv w:val="1"/>
      <w:marLeft w:val="0"/>
      <w:marRight w:val="0"/>
      <w:marTop w:val="0"/>
      <w:marBottom w:val="0"/>
      <w:divBdr>
        <w:top w:val="none" w:sz="0" w:space="0" w:color="auto"/>
        <w:left w:val="none" w:sz="0" w:space="0" w:color="auto"/>
        <w:bottom w:val="none" w:sz="0" w:space="0" w:color="auto"/>
        <w:right w:val="none" w:sz="0" w:space="0" w:color="auto"/>
      </w:divBdr>
    </w:div>
    <w:div w:id="841510399">
      <w:bodyDiv w:val="1"/>
      <w:marLeft w:val="0"/>
      <w:marRight w:val="0"/>
      <w:marTop w:val="0"/>
      <w:marBottom w:val="0"/>
      <w:divBdr>
        <w:top w:val="none" w:sz="0" w:space="0" w:color="auto"/>
        <w:left w:val="none" w:sz="0" w:space="0" w:color="auto"/>
        <w:bottom w:val="none" w:sz="0" w:space="0" w:color="auto"/>
        <w:right w:val="none" w:sz="0" w:space="0" w:color="auto"/>
      </w:divBdr>
    </w:div>
    <w:div w:id="845169432">
      <w:bodyDiv w:val="1"/>
      <w:marLeft w:val="0"/>
      <w:marRight w:val="0"/>
      <w:marTop w:val="0"/>
      <w:marBottom w:val="0"/>
      <w:divBdr>
        <w:top w:val="none" w:sz="0" w:space="0" w:color="auto"/>
        <w:left w:val="none" w:sz="0" w:space="0" w:color="auto"/>
        <w:bottom w:val="none" w:sz="0" w:space="0" w:color="auto"/>
        <w:right w:val="none" w:sz="0" w:space="0" w:color="auto"/>
      </w:divBdr>
      <w:divsChild>
        <w:div w:id="951977730">
          <w:marLeft w:val="0"/>
          <w:marRight w:val="0"/>
          <w:marTop w:val="0"/>
          <w:marBottom w:val="0"/>
          <w:divBdr>
            <w:top w:val="none" w:sz="0" w:space="0" w:color="auto"/>
            <w:left w:val="none" w:sz="0" w:space="0" w:color="auto"/>
            <w:bottom w:val="none" w:sz="0" w:space="0" w:color="auto"/>
            <w:right w:val="none" w:sz="0" w:space="0" w:color="auto"/>
          </w:divBdr>
        </w:div>
        <w:div w:id="1646399614">
          <w:marLeft w:val="0"/>
          <w:marRight w:val="0"/>
          <w:marTop w:val="0"/>
          <w:marBottom w:val="0"/>
          <w:divBdr>
            <w:top w:val="none" w:sz="0" w:space="0" w:color="auto"/>
            <w:left w:val="none" w:sz="0" w:space="0" w:color="auto"/>
            <w:bottom w:val="none" w:sz="0" w:space="0" w:color="auto"/>
            <w:right w:val="none" w:sz="0" w:space="0" w:color="auto"/>
          </w:divBdr>
        </w:div>
        <w:div w:id="2059277305">
          <w:marLeft w:val="0"/>
          <w:marRight w:val="0"/>
          <w:marTop w:val="0"/>
          <w:marBottom w:val="0"/>
          <w:divBdr>
            <w:top w:val="none" w:sz="0" w:space="0" w:color="auto"/>
            <w:left w:val="none" w:sz="0" w:space="0" w:color="auto"/>
            <w:bottom w:val="none" w:sz="0" w:space="0" w:color="auto"/>
            <w:right w:val="none" w:sz="0" w:space="0" w:color="auto"/>
          </w:divBdr>
          <w:divsChild>
            <w:div w:id="730228646">
              <w:marLeft w:val="0"/>
              <w:marRight w:val="0"/>
              <w:marTop w:val="0"/>
              <w:marBottom w:val="0"/>
              <w:divBdr>
                <w:top w:val="none" w:sz="0" w:space="0" w:color="auto"/>
                <w:left w:val="none" w:sz="0" w:space="0" w:color="auto"/>
                <w:bottom w:val="none" w:sz="0" w:space="0" w:color="auto"/>
                <w:right w:val="none" w:sz="0" w:space="0" w:color="auto"/>
              </w:divBdr>
              <w:divsChild>
                <w:div w:id="1845974627">
                  <w:marLeft w:val="0"/>
                  <w:marRight w:val="0"/>
                  <w:marTop w:val="0"/>
                  <w:marBottom w:val="0"/>
                  <w:divBdr>
                    <w:top w:val="none" w:sz="0" w:space="0" w:color="auto"/>
                    <w:left w:val="none" w:sz="0" w:space="0" w:color="auto"/>
                    <w:bottom w:val="none" w:sz="0" w:space="0" w:color="auto"/>
                    <w:right w:val="none" w:sz="0" w:space="0" w:color="auto"/>
                  </w:divBdr>
                  <w:divsChild>
                    <w:div w:id="2063140026">
                      <w:marLeft w:val="0"/>
                      <w:marRight w:val="0"/>
                      <w:marTop w:val="0"/>
                      <w:marBottom w:val="0"/>
                      <w:divBdr>
                        <w:top w:val="none" w:sz="0" w:space="0" w:color="auto"/>
                        <w:left w:val="none" w:sz="0" w:space="0" w:color="auto"/>
                        <w:bottom w:val="none" w:sz="0" w:space="0" w:color="auto"/>
                        <w:right w:val="none" w:sz="0" w:space="0" w:color="auto"/>
                      </w:divBdr>
                      <w:divsChild>
                        <w:div w:id="14817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45442309">
      <w:bodyDiv w:val="1"/>
      <w:marLeft w:val="0"/>
      <w:marRight w:val="0"/>
      <w:marTop w:val="0"/>
      <w:marBottom w:val="0"/>
      <w:divBdr>
        <w:top w:val="none" w:sz="0" w:space="0" w:color="auto"/>
        <w:left w:val="none" w:sz="0" w:space="0" w:color="auto"/>
        <w:bottom w:val="none" w:sz="0" w:space="0" w:color="auto"/>
        <w:right w:val="none" w:sz="0" w:space="0" w:color="auto"/>
      </w:divBdr>
      <w:divsChild>
        <w:div w:id="284889227">
          <w:marLeft w:val="0"/>
          <w:marRight w:val="0"/>
          <w:marTop w:val="0"/>
          <w:marBottom w:val="0"/>
          <w:divBdr>
            <w:top w:val="none" w:sz="0" w:space="0" w:color="auto"/>
            <w:left w:val="none" w:sz="0" w:space="0" w:color="auto"/>
            <w:bottom w:val="none" w:sz="0" w:space="0" w:color="auto"/>
            <w:right w:val="none" w:sz="0" w:space="0" w:color="auto"/>
          </w:divBdr>
          <w:divsChild>
            <w:div w:id="1603684150">
              <w:marLeft w:val="0"/>
              <w:marRight w:val="0"/>
              <w:marTop w:val="0"/>
              <w:marBottom w:val="0"/>
              <w:divBdr>
                <w:top w:val="none" w:sz="0" w:space="0" w:color="auto"/>
                <w:left w:val="none" w:sz="0" w:space="0" w:color="auto"/>
                <w:bottom w:val="none" w:sz="0" w:space="0" w:color="auto"/>
                <w:right w:val="none" w:sz="0" w:space="0" w:color="auto"/>
              </w:divBdr>
            </w:div>
            <w:div w:id="2058428335">
              <w:marLeft w:val="0"/>
              <w:marRight w:val="0"/>
              <w:marTop w:val="0"/>
              <w:marBottom w:val="0"/>
              <w:divBdr>
                <w:top w:val="none" w:sz="0" w:space="0" w:color="auto"/>
                <w:left w:val="none" w:sz="0" w:space="0" w:color="auto"/>
                <w:bottom w:val="none" w:sz="0" w:space="0" w:color="auto"/>
                <w:right w:val="none" w:sz="0" w:space="0" w:color="auto"/>
              </w:divBdr>
            </w:div>
          </w:divsChild>
        </w:div>
        <w:div w:id="1867982371">
          <w:marLeft w:val="0"/>
          <w:marRight w:val="0"/>
          <w:marTop w:val="0"/>
          <w:marBottom w:val="0"/>
          <w:divBdr>
            <w:top w:val="none" w:sz="0" w:space="0" w:color="auto"/>
            <w:left w:val="none" w:sz="0" w:space="0" w:color="auto"/>
            <w:bottom w:val="none" w:sz="0" w:space="0" w:color="auto"/>
            <w:right w:val="none" w:sz="0" w:space="0" w:color="auto"/>
          </w:divBdr>
        </w:div>
      </w:divsChild>
    </w:div>
    <w:div w:id="845822541">
      <w:bodyDiv w:val="1"/>
      <w:marLeft w:val="0"/>
      <w:marRight w:val="0"/>
      <w:marTop w:val="0"/>
      <w:marBottom w:val="0"/>
      <w:divBdr>
        <w:top w:val="none" w:sz="0" w:space="0" w:color="auto"/>
        <w:left w:val="none" w:sz="0" w:space="0" w:color="auto"/>
        <w:bottom w:val="none" w:sz="0" w:space="0" w:color="auto"/>
        <w:right w:val="none" w:sz="0" w:space="0" w:color="auto"/>
      </w:divBdr>
    </w:div>
    <w:div w:id="846553201">
      <w:bodyDiv w:val="1"/>
      <w:marLeft w:val="0"/>
      <w:marRight w:val="0"/>
      <w:marTop w:val="0"/>
      <w:marBottom w:val="0"/>
      <w:divBdr>
        <w:top w:val="none" w:sz="0" w:space="0" w:color="auto"/>
        <w:left w:val="none" w:sz="0" w:space="0" w:color="auto"/>
        <w:bottom w:val="none" w:sz="0" w:space="0" w:color="auto"/>
        <w:right w:val="none" w:sz="0" w:space="0" w:color="auto"/>
      </w:divBdr>
    </w:div>
    <w:div w:id="846947442">
      <w:bodyDiv w:val="1"/>
      <w:marLeft w:val="0"/>
      <w:marRight w:val="0"/>
      <w:marTop w:val="0"/>
      <w:marBottom w:val="0"/>
      <w:divBdr>
        <w:top w:val="none" w:sz="0" w:space="0" w:color="auto"/>
        <w:left w:val="none" w:sz="0" w:space="0" w:color="auto"/>
        <w:bottom w:val="none" w:sz="0" w:space="0" w:color="auto"/>
        <w:right w:val="none" w:sz="0" w:space="0" w:color="auto"/>
      </w:divBdr>
    </w:div>
    <w:div w:id="847645535">
      <w:bodyDiv w:val="1"/>
      <w:marLeft w:val="0"/>
      <w:marRight w:val="0"/>
      <w:marTop w:val="0"/>
      <w:marBottom w:val="0"/>
      <w:divBdr>
        <w:top w:val="none" w:sz="0" w:space="0" w:color="auto"/>
        <w:left w:val="none" w:sz="0" w:space="0" w:color="auto"/>
        <w:bottom w:val="none" w:sz="0" w:space="0" w:color="auto"/>
        <w:right w:val="none" w:sz="0" w:space="0" w:color="auto"/>
      </w:divBdr>
    </w:div>
    <w:div w:id="849225225">
      <w:bodyDiv w:val="1"/>
      <w:marLeft w:val="0"/>
      <w:marRight w:val="0"/>
      <w:marTop w:val="0"/>
      <w:marBottom w:val="0"/>
      <w:divBdr>
        <w:top w:val="none" w:sz="0" w:space="0" w:color="auto"/>
        <w:left w:val="none" w:sz="0" w:space="0" w:color="auto"/>
        <w:bottom w:val="none" w:sz="0" w:space="0" w:color="auto"/>
        <w:right w:val="none" w:sz="0" w:space="0" w:color="auto"/>
      </w:divBdr>
    </w:div>
    <w:div w:id="855851437">
      <w:bodyDiv w:val="1"/>
      <w:marLeft w:val="0"/>
      <w:marRight w:val="0"/>
      <w:marTop w:val="0"/>
      <w:marBottom w:val="0"/>
      <w:divBdr>
        <w:top w:val="none" w:sz="0" w:space="0" w:color="auto"/>
        <w:left w:val="none" w:sz="0" w:space="0" w:color="auto"/>
        <w:bottom w:val="none" w:sz="0" w:space="0" w:color="auto"/>
        <w:right w:val="none" w:sz="0" w:space="0" w:color="auto"/>
      </w:divBdr>
    </w:div>
    <w:div w:id="856767899">
      <w:bodyDiv w:val="1"/>
      <w:marLeft w:val="0"/>
      <w:marRight w:val="0"/>
      <w:marTop w:val="0"/>
      <w:marBottom w:val="0"/>
      <w:divBdr>
        <w:top w:val="none" w:sz="0" w:space="0" w:color="auto"/>
        <w:left w:val="none" w:sz="0" w:space="0" w:color="auto"/>
        <w:bottom w:val="none" w:sz="0" w:space="0" w:color="auto"/>
        <w:right w:val="none" w:sz="0" w:space="0" w:color="auto"/>
      </w:divBdr>
    </w:div>
    <w:div w:id="857080049">
      <w:bodyDiv w:val="1"/>
      <w:marLeft w:val="0"/>
      <w:marRight w:val="0"/>
      <w:marTop w:val="0"/>
      <w:marBottom w:val="0"/>
      <w:divBdr>
        <w:top w:val="none" w:sz="0" w:space="0" w:color="auto"/>
        <w:left w:val="none" w:sz="0" w:space="0" w:color="auto"/>
        <w:bottom w:val="none" w:sz="0" w:space="0" w:color="auto"/>
        <w:right w:val="none" w:sz="0" w:space="0" w:color="auto"/>
      </w:divBdr>
    </w:div>
    <w:div w:id="857350726">
      <w:bodyDiv w:val="1"/>
      <w:marLeft w:val="0"/>
      <w:marRight w:val="0"/>
      <w:marTop w:val="0"/>
      <w:marBottom w:val="0"/>
      <w:divBdr>
        <w:top w:val="none" w:sz="0" w:space="0" w:color="auto"/>
        <w:left w:val="none" w:sz="0" w:space="0" w:color="auto"/>
        <w:bottom w:val="none" w:sz="0" w:space="0" w:color="auto"/>
        <w:right w:val="none" w:sz="0" w:space="0" w:color="auto"/>
      </w:divBdr>
    </w:div>
    <w:div w:id="859125021">
      <w:bodyDiv w:val="1"/>
      <w:marLeft w:val="0"/>
      <w:marRight w:val="0"/>
      <w:marTop w:val="0"/>
      <w:marBottom w:val="0"/>
      <w:divBdr>
        <w:top w:val="none" w:sz="0" w:space="0" w:color="auto"/>
        <w:left w:val="none" w:sz="0" w:space="0" w:color="auto"/>
        <w:bottom w:val="none" w:sz="0" w:space="0" w:color="auto"/>
        <w:right w:val="none" w:sz="0" w:space="0" w:color="auto"/>
      </w:divBdr>
    </w:div>
    <w:div w:id="861818156">
      <w:bodyDiv w:val="1"/>
      <w:marLeft w:val="0"/>
      <w:marRight w:val="0"/>
      <w:marTop w:val="0"/>
      <w:marBottom w:val="0"/>
      <w:divBdr>
        <w:top w:val="none" w:sz="0" w:space="0" w:color="auto"/>
        <w:left w:val="none" w:sz="0" w:space="0" w:color="auto"/>
        <w:bottom w:val="none" w:sz="0" w:space="0" w:color="auto"/>
        <w:right w:val="none" w:sz="0" w:space="0" w:color="auto"/>
      </w:divBdr>
    </w:div>
    <w:div w:id="862328084">
      <w:bodyDiv w:val="1"/>
      <w:marLeft w:val="0"/>
      <w:marRight w:val="0"/>
      <w:marTop w:val="0"/>
      <w:marBottom w:val="0"/>
      <w:divBdr>
        <w:top w:val="none" w:sz="0" w:space="0" w:color="auto"/>
        <w:left w:val="none" w:sz="0" w:space="0" w:color="auto"/>
        <w:bottom w:val="none" w:sz="0" w:space="0" w:color="auto"/>
        <w:right w:val="none" w:sz="0" w:space="0" w:color="auto"/>
      </w:divBdr>
    </w:div>
    <w:div w:id="864907977">
      <w:bodyDiv w:val="1"/>
      <w:marLeft w:val="0"/>
      <w:marRight w:val="0"/>
      <w:marTop w:val="0"/>
      <w:marBottom w:val="0"/>
      <w:divBdr>
        <w:top w:val="none" w:sz="0" w:space="0" w:color="auto"/>
        <w:left w:val="none" w:sz="0" w:space="0" w:color="auto"/>
        <w:bottom w:val="none" w:sz="0" w:space="0" w:color="auto"/>
        <w:right w:val="none" w:sz="0" w:space="0" w:color="auto"/>
      </w:divBdr>
      <w:divsChild>
        <w:div w:id="1273053987">
          <w:marLeft w:val="0"/>
          <w:marRight w:val="0"/>
          <w:marTop w:val="0"/>
          <w:marBottom w:val="0"/>
          <w:divBdr>
            <w:top w:val="none" w:sz="0" w:space="0" w:color="auto"/>
            <w:left w:val="none" w:sz="0" w:space="0" w:color="auto"/>
            <w:bottom w:val="none" w:sz="0" w:space="0" w:color="auto"/>
            <w:right w:val="none" w:sz="0" w:space="0" w:color="auto"/>
          </w:divBdr>
        </w:div>
        <w:div w:id="1491562428">
          <w:marLeft w:val="0"/>
          <w:marRight w:val="0"/>
          <w:marTop w:val="0"/>
          <w:marBottom w:val="0"/>
          <w:divBdr>
            <w:top w:val="none" w:sz="0" w:space="0" w:color="auto"/>
            <w:left w:val="none" w:sz="0" w:space="0" w:color="auto"/>
            <w:bottom w:val="none" w:sz="0" w:space="0" w:color="auto"/>
            <w:right w:val="none" w:sz="0" w:space="0" w:color="auto"/>
          </w:divBdr>
          <w:divsChild>
            <w:div w:id="1752697072">
              <w:marLeft w:val="0"/>
              <w:marRight w:val="0"/>
              <w:marTop w:val="0"/>
              <w:marBottom w:val="0"/>
              <w:divBdr>
                <w:top w:val="none" w:sz="0" w:space="0" w:color="auto"/>
                <w:left w:val="none" w:sz="0" w:space="0" w:color="auto"/>
                <w:bottom w:val="none" w:sz="0" w:space="0" w:color="auto"/>
                <w:right w:val="none" w:sz="0" w:space="0" w:color="auto"/>
              </w:divBdr>
              <w:divsChild>
                <w:div w:id="1027680388">
                  <w:marLeft w:val="0"/>
                  <w:marRight w:val="0"/>
                  <w:marTop w:val="0"/>
                  <w:marBottom w:val="0"/>
                  <w:divBdr>
                    <w:top w:val="none" w:sz="0" w:space="0" w:color="auto"/>
                    <w:left w:val="none" w:sz="0" w:space="0" w:color="auto"/>
                    <w:bottom w:val="none" w:sz="0" w:space="0" w:color="auto"/>
                    <w:right w:val="none" w:sz="0" w:space="0" w:color="auto"/>
                  </w:divBdr>
                  <w:divsChild>
                    <w:div w:id="882403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2999176">
          <w:marLeft w:val="0"/>
          <w:marRight w:val="0"/>
          <w:marTop w:val="0"/>
          <w:marBottom w:val="0"/>
          <w:divBdr>
            <w:top w:val="none" w:sz="0" w:space="0" w:color="auto"/>
            <w:left w:val="none" w:sz="0" w:space="0" w:color="auto"/>
            <w:bottom w:val="none" w:sz="0" w:space="0" w:color="auto"/>
            <w:right w:val="none" w:sz="0" w:space="0" w:color="auto"/>
          </w:divBdr>
          <w:divsChild>
            <w:div w:id="2111537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5867609">
      <w:bodyDiv w:val="1"/>
      <w:marLeft w:val="0"/>
      <w:marRight w:val="0"/>
      <w:marTop w:val="0"/>
      <w:marBottom w:val="0"/>
      <w:divBdr>
        <w:top w:val="none" w:sz="0" w:space="0" w:color="auto"/>
        <w:left w:val="none" w:sz="0" w:space="0" w:color="auto"/>
        <w:bottom w:val="none" w:sz="0" w:space="0" w:color="auto"/>
        <w:right w:val="none" w:sz="0" w:space="0" w:color="auto"/>
      </w:divBdr>
    </w:div>
    <w:div w:id="868179872">
      <w:bodyDiv w:val="1"/>
      <w:marLeft w:val="0"/>
      <w:marRight w:val="0"/>
      <w:marTop w:val="0"/>
      <w:marBottom w:val="0"/>
      <w:divBdr>
        <w:top w:val="none" w:sz="0" w:space="0" w:color="auto"/>
        <w:left w:val="none" w:sz="0" w:space="0" w:color="auto"/>
        <w:bottom w:val="none" w:sz="0" w:space="0" w:color="auto"/>
        <w:right w:val="none" w:sz="0" w:space="0" w:color="auto"/>
      </w:divBdr>
      <w:divsChild>
        <w:div w:id="382409267">
          <w:marLeft w:val="0"/>
          <w:marRight w:val="0"/>
          <w:marTop w:val="0"/>
          <w:marBottom w:val="0"/>
          <w:divBdr>
            <w:top w:val="none" w:sz="0" w:space="0" w:color="auto"/>
            <w:left w:val="none" w:sz="0" w:space="0" w:color="auto"/>
            <w:bottom w:val="none" w:sz="0" w:space="0" w:color="auto"/>
            <w:right w:val="none" w:sz="0" w:space="0" w:color="auto"/>
          </w:divBdr>
        </w:div>
      </w:divsChild>
    </w:div>
    <w:div w:id="868301660">
      <w:bodyDiv w:val="1"/>
      <w:marLeft w:val="0"/>
      <w:marRight w:val="0"/>
      <w:marTop w:val="0"/>
      <w:marBottom w:val="0"/>
      <w:divBdr>
        <w:top w:val="none" w:sz="0" w:space="0" w:color="auto"/>
        <w:left w:val="none" w:sz="0" w:space="0" w:color="auto"/>
        <w:bottom w:val="none" w:sz="0" w:space="0" w:color="auto"/>
        <w:right w:val="none" w:sz="0" w:space="0" w:color="auto"/>
      </w:divBdr>
    </w:div>
    <w:div w:id="869996237">
      <w:bodyDiv w:val="1"/>
      <w:marLeft w:val="0"/>
      <w:marRight w:val="0"/>
      <w:marTop w:val="0"/>
      <w:marBottom w:val="0"/>
      <w:divBdr>
        <w:top w:val="none" w:sz="0" w:space="0" w:color="auto"/>
        <w:left w:val="none" w:sz="0" w:space="0" w:color="auto"/>
        <w:bottom w:val="none" w:sz="0" w:space="0" w:color="auto"/>
        <w:right w:val="none" w:sz="0" w:space="0" w:color="auto"/>
      </w:divBdr>
    </w:div>
    <w:div w:id="871381488">
      <w:bodyDiv w:val="1"/>
      <w:marLeft w:val="0"/>
      <w:marRight w:val="0"/>
      <w:marTop w:val="0"/>
      <w:marBottom w:val="0"/>
      <w:divBdr>
        <w:top w:val="none" w:sz="0" w:space="0" w:color="auto"/>
        <w:left w:val="none" w:sz="0" w:space="0" w:color="auto"/>
        <w:bottom w:val="none" w:sz="0" w:space="0" w:color="auto"/>
        <w:right w:val="none" w:sz="0" w:space="0" w:color="auto"/>
      </w:divBdr>
      <w:divsChild>
        <w:div w:id="1317756295">
          <w:marLeft w:val="0"/>
          <w:marRight w:val="0"/>
          <w:marTop w:val="0"/>
          <w:marBottom w:val="0"/>
          <w:divBdr>
            <w:top w:val="none" w:sz="0" w:space="0" w:color="auto"/>
            <w:left w:val="none" w:sz="0" w:space="0" w:color="auto"/>
            <w:bottom w:val="none" w:sz="0" w:space="0" w:color="auto"/>
            <w:right w:val="none" w:sz="0" w:space="0" w:color="auto"/>
          </w:divBdr>
        </w:div>
      </w:divsChild>
    </w:div>
    <w:div w:id="873928809">
      <w:bodyDiv w:val="1"/>
      <w:marLeft w:val="0"/>
      <w:marRight w:val="0"/>
      <w:marTop w:val="0"/>
      <w:marBottom w:val="0"/>
      <w:divBdr>
        <w:top w:val="none" w:sz="0" w:space="0" w:color="auto"/>
        <w:left w:val="none" w:sz="0" w:space="0" w:color="auto"/>
        <w:bottom w:val="none" w:sz="0" w:space="0" w:color="auto"/>
        <w:right w:val="none" w:sz="0" w:space="0" w:color="auto"/>
      </w:divBdr>
      <w:divsChild>
        <w:div w:id="853955985">
          <w:marLeft w:val="0"/>
          <w:marRight w:val="0"/>
          <w:marTop w:val="0"/>
          <w:marBottom w:val="0"/>
          <w:divBdr>
            <w:top w:val="none" w:sz="0" w:space="0" w:color="auto"/>
            <w:left w:val="none" w:sz="0" w:space="0" w:color="auto"/>
            <w:bottom w:val="none" w:sz="0" w:space="0" w:color="auto"/>
            <w:right w:val="none" w:sz="0" w:space="0" w:color="auto"/>
          </w:divBdr>
        </w:div>
        <w:div w:id="877158582">
          <w:marLeft w:val="0"/>
          <w:marRight w:val="0"/>
          <w:marTop w:val="0"/>
          <w:marBottom w:val="0"/>
          <w:divBdr>
            <w:top w:val="none" w:sz="0" w:space="0" w:color="auto"/>
            <w:left w:val="none" w:sz="0" w:space="0" w:color="auto"/>
            <w:bottom w:val="none" w:sz="0" w:space="0" w:color="auto"/>
            <w:right w:val="none" w:sz="0" w:space="0" w:color="auto"/>
          </w:divBdr>
        </w:div>
        <w:div w:id="1513834452">
          <w:marLeft w:val="0"/>
          <w:marRight w:val="0"/>
          <w:marTop w:val="0"/>
          <w:marBottom w:val="0"/>
          <w:divBdr>
            <w:top w:val="none" w:sz="0" w:space="0" w:color="auto"/>
            <w:left w:val="none" w:sz="0" w:space="0" w:color="auto"/>
            <w:bottom w:val="none" w:sz="0" w:space="0" w:color="auto"/>
            <w:right w:val="none" w:sz="0" w:space="0" w:color="auto"/>
          </w:divBdr>
        </w:div>
        <w:div w:id="987511773">
          <w:marLeft w:val="0"/>
          <w:marRight w:val="0"/>
          <w:marTop w:val="0"/>
          <w:marBottom w:val="0"/>
          <w:divBdr>
            <w:top w:val="none" w:sz="0" w:space="0" w:color="auto"/>
            <w:left w:val="none" w:sz="0" w:space="0" w:color="auto"/>
            <w:bottom w:val="none" w:sz="0" w:space="0" w:color="auto"/>
            <w:right w:val="none" w:sz="0" w:space="0" w:color="auto"/>
          </w:divBdr>
        </w:div>
        <w:div w:id="1095707048">
          <w:marLeft w:val="0"/>
          <w:marRight w:val="0"/>
          <w:marTop w:val="0"/>
          <w:marBottom w:val="0"/>
          <w:divBdr>
            <w:top w:val="none" w:sz="0" w:space="0" w:color="auto"/>
            <w:left w:val="none" w:sz="0" w:space="0" w:color="auto"/>
            <w:bottom w:val="none" w:sz="0" w:space="0" w:color="auto"/>
            <w:right w:val="none" w:sz="0" w:space="0" w:color="auto"/>
          </w:divBdr>
          <w:divsChild>
            <w:div w:id="360741130">
              <w:marLeft w:val="0"/>
              <w:marRight w:val="0"/>
              <w:marTop w:val="0"/>
              <w:marBottom w:val="0"/>
              <w:divBdr>
                <w:top w:val="none" w:sz="0" w:space="0" w:color="auto"/>
                <w:left w:val="none" w:sz="0" w:space="0" w:color="auto"/>
                <w:bottom w:val="none" w:sz="0" w:space="0" w:color="auto"/>
                <w:right w:val="none" w:sz="0" w:space="0" w:color="auto"/>
              </w:divBdr>
            </w:div>
            <w:div w:id="639846849">
              <w:marLeft w:val="0"/>
              <w:marRight w:val="0"/>
              <w:marTop w:val="0"/>
              <w:marBottom w:val="0"/>
              <w:divBdr>
                <w:top w:val="none" w:sz="0" w:space="0" w:color="auto"/>
                <w:left w:val="none" w:sz="0" w:space="0" w:color="auto"/>
                <w:bottom w:val="none" w:sz="0" w:space="0" w:color="auto"/>
                <w:right w:val="none" w:sz="0" w:space="0" w:color="auto"/>
              </w:divBdr>
            </w:div>
            <w:div w:id="1641883789">
              <w:marLeft w:val="0"/>
              <w:marRight w:val="0"/>
              <w:marTop w:val="0"/>
              <w:marBottom w:val="0"/>
              <w:divBdr>
                <w:top w:val="none" w:sz="0" w:space="0" w:color="auto"/>
                <w:left w:val="none" w:sz="0" w:space="0" w:color="auto"/>
                <w:bottom w:val="none" w:sz="0" w:space="0" w:color="auto"/>
                <w:right w:val="none" w:sz="0" w:space="0" w:color="auto"/>
              </w:divBdr>
              <w:divsChild>
                <w:div w:id="1217549567">
                  <w:marLeft w:val="0"/>
                  <w:marRight w:val="0"/>
                  <w:marTop w:val="0"/>
                  <w:marBottom w:val="0"/>
                  <w:divBdr>
                    <w:top w:val="none" w:sz="0" w:space="0" w:color="auto"/>
                    <w:left w:val="none" w:sz="0" w:space="0" w:color="auto"/>
                    <w:bottom w:val="none" w:sz="0" w:space="0" w:color="auto"/>
                    <w:right w:val="none" w:sz="0" w:space="0" w:color="auto"/>
                  </w:divBdr>
                </w:div>
                <w:div w:id="1411391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4150848">
      <w:bodyDiv w:val="1"/>
      <w:marLeft w:val="0"/>
      <w:marRight w:val="0"/>
      <w:marTop w:val="0"/>
      <w:marBottom w:val="0"/>
      <w:divBdr>
        <w:top w:val="none" w:sz="0" w:space="0" w:color="auto"/>
        <w:left w:val="none" w:sz="0" w:space="0" w:color="auto"/>
        <w:bottom w:val="none" w:sz="0" w:space="0" w:color="auto"/>
        <w:right w:val="none" w:sz="0" w:space="0" w:color="auto"/>
      </w:divBdr>
    </w:div>
    <w:div w:id="876819906">
      <w:bodyDiv w:val="1"/>
      <w:marLeft w:val="0"/>
      <w:marRight w:val="0"/>
      <w:marTop w:val="0"/>
      <w:marBottom w:val="0"/>
      <w:divBdr>
        <w:top w:val="none" w:sz="0" w:space="0" w:color="auto"/>
        <w:left w:val="none" w:sz="0" w:space="0" w:color="auto"/>
        <w:bottom w:val="none" w:sz="0" w:space="0" w:color="auto"/>
        <w:right w:val="none" w:sz="0" w:space="0" w:color="auto"/>
      </w:divBdr>
    </w:div>
    <w:div w:id="877282769">
      <w:bodyDiv w:val="1"/>
      <w:marLeft w:val="0"/>
      <w:marRight w:val="0"/>
      <w:marTop w:val="0"/>
      <w:marBottom w:val="0"/>
      <w:divBdr>
        <w:top w:val="none" w:sz="0" w:space="0" w:color="auto"/>
        <w:left w:val="none" w:sz="0" w:space="0" w:color="auto"/>
        <w:bottom w:val="none" w:sz="0" w:space="0" w:color="auto"/>
        <w:right w:val="none" w:sz="0" w:space="0" w:color="auto"/>
      </w:divBdr>
    </w:div>
    <w:div w:id="877739855">
      <w:bodyDiv w:val="1"/>
      <w:marLeft w:val="0"/>
      <w:marRight w:val="0"/>
      <w:marTop w:val="0"/>
      <w:marBottom w:val="0"/>
      <w:divBdr>
        <w:top w:val="none" w:sz="0" w:space="0" w:color="auto"/>
        <w:left w:val="none" w:sz="0" w:space="0" w:color="auto"/>
        <w:bottom w:val="none" w:sz="0" w:space="0" w:color="auto"/>
        <w:right w:val="none" w:sz="0" w:space="0" w:color="auto"/>
      </w:divBdr>
    </w:div>
    <w:div w:id="878202244">
      <w:bodyDiv w:val="1"/>
      <w:marLeft w:val="0"/>
      <w:marRight w:val="0"/>
      <w:marTop w:val="0"/>
      <w:marBottom w:val="0"/>
      <w:divBdr>
        <w:top w:val="none" w:sz="0" w:space="0" w:color="auto"/>
        <w:left w:val="none" w:sz="0" w:space="0" w:color="auto"/>
        <w:bottom w:val="none" w:sz="0" w:space="0" w:color="auto"/>
        <w:right w:val="none" w:sz="0" w:space="0" w:color="auto"/>
      </w:divBdr>
    </w:div>
    <w:div w:id="884222807">
      <w:bodyDiv w:val="1"/>
      <w:marLeft w:val="0"/>
      <w:marRight w:val="0"/>
      <w:marTop w:val="0"/>
      <w:marBottom w:val="0"/>
      <w:divBdr>
        <w:top w:val="none" w:sz="0" w:space="0" w:color="auto"/>
        <w:left w:val="none" w:sz="0" w:space="0" w:color="auto"/>
        <w:bottom w:val="none" w:sz="0" w:space="0" w:color="auto"/>
        <w:right w:val="none" w:sz="0" w:space="0" w:color="auto"/>
      </w:divBdr>
    </w:div>
    <w:div w:id="889268332">
      <w:bodyDiv w:val="1"/>
      <w:marLeft w:val="0"/>
      <w:marRight w:val="0"/>
      <w:marTop w:val="0"/>
      <w:marBottom w:val="0"/>
      <w:divBdr>
        <w:top w:val="none" w:sz="0" w:space="0" w:color="auto"/>
        <w:left w:val="none" w:sz="0" w:space="0" w:color="auto"/>
        <w:bottom w:val="none" w:sz="0" w:space="0" w:color="auto"/>
        <w:right w:val="none" w:sz="0" w:space="0" w:color="auto"/>
      </w:divBdr>
    </w:div>
    <w:div w:id="892354877">
      <w:bodyDiv w:val="1"/>
      <w:marLeft w:val="0"/>
      <w:marRight w:val="0"/>
      <w:marTop w:val="0"/>
      <w:marBottom w:val="0"/>
      <w:divBdr>
        <w:top w:val="none" w:sz="0" w:space="0" w:color="auto"/>
        <w:left w:val="none" w:sz="0" w:space="0" w:color="auto"/>
        <w:bottom w:val="none" w:sz="0" w:space="0" w:color="auto"/>
        <w:right w:val="none" w:sz="0" w:space="0" w:color="auto"/>
      </w:divBdr>
    </w:div>
    <w:div w:id="893741161">
      <w:bodyDiv w:val="1"/>
      <w:marLeft w:val="0"/>
      <w:marRight w:val="0"/>
      <w:marTop w:val="0"/>
      <w:marBottom w:val="0"/>
      <w:divBdr>
        <w:top w:val="none" w:sz="0" w:space="0" w:color="auto"/>
        <w:left w:val="none" w:sz="0" w:space="0" w:color="auto"/>
        <w:bottom w:val="none" w:sz="0" w:space="0" w:color="auto"/>
        <w:right w:val="none" w:sz="0" w:space="0" w:color="auto"/>
      </w:divBdr>
    </w:div>
    <w:div w:id="897126656">
      <w:bodyDiv w:val="1"/>
      <w:marLeft w:val="0"/>
      <w:marRight w:val="0"/>
      <w:marTop w:val="0"/>
      <w:marBottom w:val="0"/>
      <w:divBdr>
        <w:top w:val="none" w:sz="0" w:space="0" w:color="auto"/>
        <w:left w:val="none" w:sz="0" w:space="0" w:color="auto"/>
        <w:bottom w:val="none" w:sz="0" w:space="0" w:color="auto"/>
        <w:right w:val="none" w:sz="0" w:space="0" w:color="auto"/>
      </w:divBdr>
    </w:div>
    <w:div w:id="898394509">
      <w:bodyDiv w:val="1"/>
      <w:marLeft w:val="0"/>
      <w:marRight w:val="0"/>
      <w:marTop w:val="0"/>
      <w:marBottom w:val="0"/>
      <w:divBdr>
        <w:top w:val="none" w:sz="0" w:space="0" w:color="auto"/>
        <w:left w:val="none" w:sz="0" w:space="0" w:color="auto"/>
        <w:bottom w:val="none" w:sz="0" w:space="0" w:color="auto"/>
        <w:right w:val="none" w:sz="0" w:space="0" w:color="auto"/>
      </w:divBdr>
    </w:div>
    <w:div w:id="898786898">
      <w:bodyDiv w:val="1"/>
      <w:marLeft w:val="0"/>
      <w:marRight w:val="0"/>
      <w:marTop w:val="0"/>
      <w:marBottom w:val="0"/>
      <w:divBdr>
        <w:top w:val="none" w:sz="0" w:space="0" w:color="auto"/>
        <w:left w:val="none" w:sz="0" w:space="0" w:color="auto"/>
        <w:bottom w:val="none" w:sz="0" w:space="0" w:color="auto"/>
        <w:right w:val="none" w:sz="0" w:space="0" w:color="auto"/>
      </w:divBdr>
    </w:div>
    <w:div w:id="901060028">
      <w:bodyDiv w:val="1"/>
      <w:marLeft w:val="0"/>
      <w:marRight w:val="0"/>
      <w:marTop w:val="0"/>
      <w:marBottom w:val="0"/>
      <w:divBdr>
        <w:top w:val="none" w:sz="0" w:space="0" w:color="auto"/>
        <w:left w:val="none" w:sz="0" w:space="0" w:color="auto"/>
        <w:bottom w:val="none" w:sz="0" w:space="0" w:color="auto"/>
        <w:right w:val="none" w:sz="0" w:space="0" w:color="auto"/>
      </w:divBdr>
    </w:div>
    <w:div w:id="901405069">
      <w:bodyDiv w:val="1"/>
      <w:marLeft w:val="0"/>
      <w:marRight w:val="0"/>
      <w:marTop w:val="0"/>
      <w:marBottom w:val="0"/>
      <w:divBdr>
        <w:top w:val="none" w:sz="0" w:space="0" w:color="auto"/>
        <w:left w:val="none" w:sz="0" w:space="0" w:color="auto"/>
        <w:bottom w:val="none" w:sz="0" w:space="0" w:color="auto"/>
        <w:right w:val="none" w:sz="0" w:space="0" w:color="auto"/>
      </w:divBdr>
    </w:div>
    <w:div w:id="901449270">
      <w:bodyDiv w:val="1"/>
      <w:marLeft w:val="0"/>
      <w:marRight w:val="0"/>
      <w:marTop w:val="0"/>
      <w:marBottom w:val="0"/>
      <w:divBdr>
        <w:top w:val="none" w:sz="0" w:space="0" w:color="auto"/>
        <w:left w:val="none" w:sz="0" w:space="0" w:color="auto"/>
        <w:bottom w:val="none" w:sz="0" w:space="0" w:color="auto"/>
        <w:right w:val="none" w:sz="0" w:space="0" w:color="auto"/>
      </w:divBdr>
    </w:div>
    <w:div w:id="901528757">
      <w:bodyDiv w:val="1"/>
      <w:marLeft w:val="0"/>
      <w:marRight w:val="0"/>
      <w:marTop w:val="0"/>
      <w:marBottom w:val="0"/>
      <w:divBdr>
        <w:top w:val="none" w:sz="0" w:space="0" w:color="auto"/>
        <w:left w:val="none" w:sz="0" w:space="0" w:color="auto"/>
        <w:bottom w:val="none" w:sz="0" w:space="0" w:color="auto"/>
        <w:right w:val="none" w:sz="0" w:space="0" w:color="auto"/>
      </w:divBdr>
    </w:div>
    <w:div w:id="903759633">
      <w:bodyDiv w:val="1"/>
      <w:marLeft w:val="0"/>
      <w:marRight w:val="0"/>
      <w:marTop w:val="0"/>
      <w:marBottom w:val="0"/>
      <w:divBdr>
        <w:top w:val="none" w:sz="0" w:space="0" w:color="auto"/>
        <w:left w:val="none" w:sz="0" w:space="0" w:color="auto"/>
        <w:bottom w:val="none" w:sz="0" w:space="0" w:color="auto"/>
        <w:right w:val="none" w:sz="0" w:space="0" w:color="auto"/>
      </w:divBdr>
    </w:div>
    <w:div w:id="905577662">
      <w:bodyDiv w:val="1"/>
      <w:marLeft w:val="0"/>
      <w:marRight w:val="0"/>
      <w:marTop w:val="0"/>
      <w:marBottom w:val="0"/>
      <w:divBdr>
        <w:top w:val="none" w:sz="0" w:space="0" w:color="auto"/>
        <w:left w:val="none" w:sz="0" w:space="0" w:color="auto"/>
        <w:bottom w:val="none" w:sz="0" w:space="0" w:color="auto"/>
        <w:right w:val="none" w:sz="0" w:space="0" w:color="auto"/>
      </w:divBdr>
    </w:div>
    <w:div w:id="905608884">
      <w:bodyDiv w:val="1"/>
      <w:marLeft w:val="0"/>
      <w:marRight w:val="0"/>
      <w:marTop w:val="0"/>
      <w:marBottom w:val="0"/>
      <w:divBdr>
        <w:top w:val="none" w:sz="0" w:space="0" w:color="auto"/>
        <w:left w:val="none" w:sz="0" w:space="0" w:color="auto"/>
        <w:bottom w:val="none" w:sz="0" w:space="0" w:color="auto"/>
        <w:right w:val="none" w:sz="0" w:space="0" w:color="auto"/>
      </w:divBdr>
    </w:div>
    <w:div w:id="905914323">
      <w:bodyDiv w:val="1"/>
      <w:marLeft w:val="0"/>
      <w:marRight w:val="0"/>
      <w:marTop w:val="0"/>
      <w:marBottom w:val="0"/>
      <w:divBdr>
        <w:top w:val="none" w:sz="0" w:space="0" w:color="auto"/>
        <w:left w:val="none" w:sz="0" w:space="0" w:color="auto"/>
        <w:bottom w:val="none" w:sz="0" w:space="0" w:color="auto"/>
        <w:right w:val="none" w:sz="0" w:space="0" w:color="auto"/>
      </w:divBdr>
    </w:div>
    <w:div w:id="906106830">
      <w:bodyDiv w:val="1"/>
      <w:marLeft w:val="0"/>
      <w:marRight w:val="0"/>
      <w:marTop w:val="0"/>
      <w:marBottom w:val="0"/>
      <w:divBdr>
        <w:top w:val="none" w:sz="0" w:space="0" w:color="auto"/>
        <w:left w:val="none" w:sz="0" w:space="0" w:color="auto"/>
        <w:bottom w:val="none" w:sz="0" w:space="0" w:color="auto"/>
        <w:right w:val="none" w:sz="0" w:space="0" w:color="auto"/>
      </w:divBdr>
    </w:div>
    <w:div w:id="906837647">
      <w:bodyDiv w:val="1"/>
      <w:marLeft w:val="0"/>
      <w:marRight w:val="0"/>
      <w:marTop w:val="0"/>
      <w:marBottom w:val="0"/>
      <w:divBdr>
        <w:top w:val="none" w:sz="0" w:space="0" w:color="auto"/>
        <w:left w:val="none" w:sz="0" w:space="0" w:color="auto"/>
        <w:bottom w:val="none" w:sz="0" w:space="0" w:color="auto"/>
        <w:right w:val="none" w:sz="0" w:space="0" w:color="auto"/>
      </w:divBdr>
    </w:div>
    <w:div w:id="906957836">
      <w:bodyDiv w:val="1"/>
      <w:marLeft w:val="0"/>
      <w:marRight w:val="0"/>
      <w:marTop w:val="0"/>
      <w:marBottom w:val="0"/>
      <w:divBdr>
        <w:top w:val="none" w:sz="0" w:space="0" w:color="auto"/>
        <w:left w:val="none" w:sz="0" w:space="0" w:color="auto"/>
        <w:bottom w:val="none" w:sz="0" w:space="0" w:color="auto"/>
        <w:right w:val="none" w:sz="0" w:space="0" w:color="auto"/>
      </w:divBdr>
    </w:div>
    <w:div w:id="907223700">
      <w:bodyDiv w:val="1"/>
      <w:marLeft w:val="0"/>
      <w:marRight w:val="0"/>
      <w:marTop w:val="0"/>
      <w:marBottom w:val="0"/>
      <w:divBdr>
        <w:top w:val="none" w:sz="0" w:space="0" w:color="auto"/>
        <w:left w:val="none" w:sz="0" w:space="0" w:color="auto"/>
        <w:bottom w:val="none" w:sz="0" w:space="0" w:color="auto"/>
        <w:right w:val="none" w:sz="0" w:space="0" w:color="auto"/>
      </w:divBdr>
    </w:div>
    <w:div w:id="907957250">
      <w:bodyDiv w:val="1"/>
      <w:marLeft w:val="0"/>
      <w:marRight w:val="0"/>
      <w:marTop w:val="0"/>
      <w:marBottom w:val="0"/>
      <w:divBdr>
        <w:top w:val="none" w:sz="0" w:space="0" w:color="auto"/>
        <w:left w:val="none" w:sz="0" w:space="0" w:color="auto"/>
        <w:bottom w:val="none" w:sz="0" w:space="0" w:color="auto"/>
        <w:right w:val="none" w:sz="0" w:space="0" w:color="auto"/>
      </w:divBdr>
    </w:div>
    <w:div w:id="910315320">
      <w:bodyDiv w:val="1"/>
      <w:marLeft w:val="0"/>
      <w:marRight w:val="0"/>
      <w:marTop w:val="0"/>
      <w:marBottom w:val="0"/>
      <w:divBdr>
        <w:top w:val="none" w:sz="0" w:space="0" w:color="auto"/>
        <w:left w:val="none" w:sz="0" w:space="0" w:color="auto"/>
        <w:bottom w:val="none" w:sz="0" w:space="0" w:color="auto"/>
        <w:right w:val="none" w:sz="0" w:space="0" w:color="auto"/>
      </w:divBdr>
    </w:div>
    <w:div w:id="911355283">
      <w:bodyDiv w:val="1"/>
      <w:marLeft w:val="0"/>
      <w:marRight w:val="0"/>
      <w:marTop w:val="0"/>
      <w:marBottom w:val="0"/>
      <w:divBdr>
        <w:top w:val="none" w:sz="0" w:space="0" w:color="auto"/>
        <w:left w:val="none" w:sz="0" w:space="0" w:color="auto"/>
        <w:bottom w:val="none" w:sz="0" w:space="0" w:color="auto"/>
        <w:right w:val="none" w:sz="0" w:space="0" w:color="auto"/>
      </w:divBdr>
    </w:div>
    <w:div w:id="911695346">
      <w:bodyDiv w:val="1"/>
      <w:marLeft w:val="0"/>
      <w:marRight w:val="0"/>
      <w:marTop w:val="0"/>
      <w:marBottom w:val="0"/>
      <w:divBdr>
        <w:top w:val="none" w:sz="0" w:space="0" w:color="auto"/>
        <w:left w:val="none" w:sz="0" w:space="0" w:color="auto"/>
        <w:bottom w:val="none" w:sz="0" w:space="0" w:color="auto"/>
        <w:right w:val="none" w:sz="0" w:space="0" w:color="auto"/>
      </w:divBdr>
    </w:div>
    <w:div w:id="912202715">
      <w:bodyDiv w:val="1"/>
      <w:marLeft w:val="0"/>
      <w:marRight w:val="0"/>
      <w:marTop w:val="0"/>
      <w:marBottom w:val="0"/>
      <w:divBdr>
        <w:top w:val="none" w:sz="0" w:space="0" w:color="auto"/>
        <w:left w:val="none" w:sz="0" w:space="0" w:color="auto"/>
        <w:bottom w:val="none" w:sz="0" w:space="0" w:color="auto"/>
        <w:right w:val="none" w:sz="0" w:space="0" w:color="auto"/>
      </w:divBdr>
      <w:divsChild>
        <w:div w:id="1145506858">
          <w:marLeft w:val="0"/>
          <w:marRight w:val="0"/>
          <w:marTop w:val="0"/>
          <w:marBottom w:val="0"/>
          <w:divBdr>
            <w:top w:val="none" w:sz="0" w:space="0" w:color="auto"/>
            <w:left w:val="none" w:sz="0" w:space="0" w:color="auto"/>
            <w:bottom w:val="none" w:sz="0" w:space="0" w:color="auto"/>
            <w:right w:val="none" w:sz="0" w:space="0" w:color="auto"/>
          </w:divBdr>
        </w:div>
      </w:divsChild>
    </w:div>
    <w:div w:id="914172064">
      <w:bodyDiv w:val="1"/>
      <w:marLeft w:val="0"/>
      <w:marRight w:val="0"/>
      <w:marTop w:val="0"/>
      <w:marBottom w:val="0"/>
      <w:divBdr>
        <w:top w:val="none" w:sz="0" w:space="0" w:color="auto"/>
        <w:left w:val="none" w:sz="0" w:space="0" w:color="auto"/>
        <w:bottom w:val="none" w:sz="0" w:space="0" w:color="auto"/>
        <w:right w:val="none" w:sz="0" w:space="0" w:color="auto"/>
      </w:divBdr>
    </w:div>
    <w:div w:id="916136140">
      <w:bodyDiv w:val="1"/>
      <w:marLeft w:val="0"/>
      <w:marRight w:val="0"/>
      <w:marTop w:val="0"/>
      <w:marBottom w:val="0"/>
      <w:divBdr>
        <w:top w:val="none" w:sz="0" w:space="0" w:color="auto"/>
        <w:left w:val="none" w:sz="0" w:space="0" w:color="auto"/>
        <w:bottom w:val="none" w:sz="0" w:space="0" w:color="auto"/>
        <w:right w:val="none" w:sz="0" w:space="0" w:color="auto"/>
      </w:divBdr>
      <w:divsChild>
        <w:div w:id="393553727">
          <w:marLeft w:val="0"/>
          <w:marRight w:val="0"/>
          <w:marTop w:val="0"/>
          <w:marBottom w:val="0"/>
          <w:divBdr>
            <w:top w:val="none" w:sz="0" w:space="0" w:color="auto"/>
            <w:left w:val="none" w:sz="0" w:space="0" w:color="auto"/>
            <w:bottom w:val="none" w:sz="0" w:space="0" w:color="auto"/>
            <w:right w:val="none" w:sz="0" w:space="0" w:color="auto"/>
          </w:divBdr>
        </w:div>
      </w:divsChild>
    </w:div>
    <w:div w:id="921185382">
      <w:bodyDiv w:val="1"/>
      <w:marLeft w:val="0"/>
      <w:marRight w:val="0"/>
      <w:marTop w:val="0"/>
      <w:marBottom w:val="0"/>
      <w:divBdr>
        <w:top w:val="none" w:sz="0" w:space="0" w:color="auto"/>
        <w:left w:val="none" w:sz="0" w:space="0" w:color="auto"/>
        <w:bottom w:val="none" w:sz="0" w:space="0" w:color="auto"/>
        <w:right w:val="none" w:sz="0" w:space="0" w:color="auto"/>
      </w:divBdr>
    </w:div>
    <w:div w:id="921794332">
      <w:bodyDiv w:val="1"/>
      <w:marLeft w:val="0"/>
      <w:marRight w:val="0"/>
      <w:marTop w:val="0"/>
      <w:marBottom w:val="0"/>
      <w:divBdr>
        <w:top w:val="none" w:sz="0" w:space="0" w:color="auto"/>
        <w:left w:val="none" w:sz="0" w:space="0" w:color="auto"/>
        <w:bottom w:val="none" w:sz="0" w:space="0" w:color="auto"/>
        <w:right w:val="none" w:sz="0" w:space="0" w:color="auto"/>
      </w:divBdr>
    </w:div>
    <w:div w:id="922909175">
      <w:bodyDiv w:val="1"/>
      <w:marLeft w:val="0"/>
      <w:marRight w:val="0"/>
      <w:marTop w:val="0"/>
      <w:marBottom w:val="0"/>
      <w:divBdr>
        <w:top w:val="none" w:sz="0" w:space="0" w:color="auto"/>
        <w:left w:val="none" w:sz="0" w:space="0" w:color="auto"/>
        <w:bottom w:val="none" w:sz="0" w:space="0" w:color="auto"/>
        <w:right w:val="none" w:sz="0" w:space="0" w:color="auto"/>
      </w:divBdr>
    </w:div>
    <w:div w:id="923144080">
      <w:bodyDiv w:val="1"/>
      <w:marLeft w:val="0"/>
      <w:marRight w:val="0"/>
      <w:marTop w:val="0"/>
      <w:marBottom w:val="0"/>
      <w:divBdr>
        <w:top w:val="none" w:sz="0" w:space="0" w:color="auto"/>
        <w:left w:val="none" w:sz="0" w:space="0" w:color="auto"/>
        <w:bottom w:val="none" w:sz="0" w:space="0" w:color="auto"/>
        <w:right w:val="none" w:sz="0" w:space="0" w:color="auto"/>
      </w:divBdr>
    </w:div>
    <w:div w:id="924849570">
      <w:bodyDiv w:val="1"/>
      <w:marLeft w:val="0"/>
      <w:marRight w:val="0"/>
      <w:marTop w:val="0"/>
      <w:marBottom w:val="0"/>
      <w:divBdr>
        <w:top w:val="none" w:sz="0" w:space="0" w:color="auto"/>
        <w:left w:val="none" w:sz="0" w:space="0" w:color="auto"/>
        <w:bottom w:val="none" w:sz="0" w:space="0" w:color="auto"/>
        <w:right w:val="none" w:sz="0" w:space="0" w:color="auto"/>
      </w:divBdr>
      <w:divsChild>
        <w:div w:id="682244395">
          <w:marLeft w:val="0"/>
          <w:marRight w:val="0"/>
          <w:marTop w:val="0"/>
          <w:marBottom w:val="0"/>
          <w:divBdr>
            <w:top w:val="none" w:sz="0" w:space="0" w:color="auto"/>
            <w:left w:val="none" w:sz="0" w:space="0" w:color="auto"/>
            <w:bottom w:val="none" w:sz="0" w:space="0" w:color="auto"/>
            <w:right w:val="none" w:sz="0" w:space="0" w:color="auto"/>
          </w:divBdr>
        </w:div>
        <w:div w:id="1353612063">
          <w:marLeft w:val="0"/>
          <w:marRight w:val="0"/>
          <w:marTop w:val="0"/>
          <w:marBottom w:val="0"/>
          <w:divBdr>
            <w:top w:val="none" w:sz="0" w:space="0" w:color="auto"/>
            <w:left w:val="none" w:sz="0" w:space="0" w:color="auto"/>
            <w:bottom w:val="none" w:sz="0" w:space="0" w:color="auto"/>
            <w:right w:val="none" w:sz="0" w:space="0" w:color="auto"/>
          </w:divBdr>
        </w:div>
        <w:div w:id="1932277188">
          <w:marLeft w:val="0"/>
          <w:marRight w:val="0"/>
          <w:marTop w:val="0"/>
          <w:marBottom w:val="0"/>
          <w:divBdr>
            <w:top w:val="none" w:sz="0" w:space="0" w:color="auto"/>
            <w:left w:val="none" w:sz="0" w:space="0" w:color="auto"/>
            <w:bottom w:val="none" w:sz="0" w:space="0" w:color="auto"/>
            <w:right w:val="none" w:sz="0" w:space="0" w:color="auto"/>
          </w:divBdr>
        </w:div>
      </w:divsChild>
    </w:div>
    <w:div w:id="925575590">
      <w:bodyDiv w:val="1"/>
      <w:marLeft w:val="0"/>
      <w:marRight w:val="0"/>
      <w:marTop w:val="0"/>
      <w:marBottom w:val="0"/>
      <w:divBdr>
        <w:top w:val="none" w:sz="0" w:space="0" w:color="auto"/>
        <w:left w:val="none" w:sz="0" w:space="0" w:color="auto"/>
        <w:bottom w:val="none" w:sz="0" w:space="0" w:color="auto"/>
        <w:right w:val="none" w:sz="0" w:space="0" w:color="auto"/>
      </w:divBdr>
    </w:div>
    <w:div w:id="927931642">
      <w:bodyDiv w:val="1"/>
      <w:marLeft w:val="0"/>
      <w:marRight w:val="0"/>
      <w:marTop w:val="0"/>
      <w:marBottom w:val="0"/>
      <w:divBdr>
        <w:top w:val="none" w:sz="0" w:space="0" w:color="auto"/>
        <w:left w:val="none" w:sz="0" w:space="0" w:color="auto"/>
        <w:bottom w:val="none" w:sz="0" w:space="0" w:color="auto"/>
        <w:right w:val="none" w:sz="0" w:space="0" w:color="auto"/>
      </w:divBdr>
    </w:div>
    <w:div w:id="930894356">
      <w:bodyDiv w:val="1"/>
      <w:marLeft w:val="0"/>
      <w:marRight w:val="0"/>
      <w:marTop w:val="0"/>
      <w:marBottom w:val="0"/>
      <w:divBdr>
        <w:top w:val="none" w:sz="0" w:space="0" w:color="auto"/>
        <w:left w:val="none" w:sz="0" w:space="0" w:color="auto"/>
        <w:bottom w:val="none" w:sz="0" w:space="0" w:color="auto"/>
        <w:right w:val="none" w:sz="0" w:space="0" w:color="auto"/>
      </w:divBdr>
      <w:divsChild>
        <w:div w:id="705258374">
          <w:marLeft w:val="0"/>
          <w:marRight w:val="0"/>
          <w:marTop w:val="0"/>
          <w:marBottom w:val="0"/>
          <w:divBdr>
            <w:top w:val="none" w:sz="0" w:space="0" w:color="auto"/>
            <w:left w:val="none" w:sz="0" w:space="0" w:color="auto"/>
            <w:bottom w:val="none" w:sz="0" w:space="0" w:color="auto"/>
            <w:right w:val="none" w:sz="0" w:space="0" w:color="auto"/>
          </w:divBdr>
        </w:div>
      </w:divsChild>
    </w:div>
    <w:div w:id="931667397">
      <w:bodyDiv w:val="1"/>
      <w:marLeft w:val="0"/>
      <w:marRight w:val="0"/>
      <w:marTop w:val="0"/>
      <w:marBottom w:val="0"/>
      <w:divBdr>
        <w:top w:val="none" w:sz="0" w:space="0" w:color="auto"/>
        <w:left w:val="none" w:sz="0" w:space="0" w:color="auto"/>
        <w:bottom w:val="none" w:sz="0" w:space="0" w:color="auto"/>
        <w:right w:val="none" w:sz="0" w:space="0" w:color="auto"/>
      </w:divBdr>
    </w:div>
    <w:div w:id="939992142">
      <w:bodyDiv w:val="1"/>
      <w:marLeft w:val="0"/>
      <w:marRight w:val="0"/>
      <w:marTop w:val="0"/>
      <w:marBottom w:val="0"/>
      <w:divBdr>
        <w:top w:val="none" w:sz="0" w:space="0" w:color="auto"/>
        <w:left w:val="none" w:sz="0" w:space="0" w:color="auto"/>
        <w:bottom w:val="none" w:sz="0" w:space="0" w:color="auto"/>
        <w:right w:val="none" w:sz="0" w:space="0" w:color="auto"/>
      </w:divBdr>
    </w:div>
    <w:div w:id="940801293">
      <w:bodyDiv w:val="1"/>
      <w:marLeft w:val="0"/>
      <w:marRight w:val="0"/>
      <w:marTop w:val="0"/>
      <w:marBottom w:val="0"/>
      <w:divBdr>
        <w:top w:val="none" w:sz="0" w:space="0" w:color="auto"/>
        <w:left w:val="none" w:sz="0" w:space="0" w:color="auto"/>
        <w:bottom w:val="none" w:sz="0" w:space="0" w:color="auto"/>
        <w:right w:val="none" w:sz="0" w:space="0" w:color="auto"/>
      </w:divBdr>
    </w:div>
    <w:div w:id="942565999">
      <w:bodyDiv w:val="1"/>
      <w:marLeft w:val="0"/>
      <w:marRight w:val="0"/>
      <w:marTop w:val="0"/>
      <w:marBottom w:val="0"/>
      <w:divBdr>
        <w:top w:val="none" w:sz="0" w:space="0" w:color="auto"/>
        <w:left w:val="none" w:sz="0" w:space="0" w:color="auto"/>
        <w:bottom w:val="none" w:sz="0" w:space="0" w:color="auto"/>
        <w:right w:val="none" w:sz="0" w:space="0" w:color="auto"/>
      </w:divBdr>
    </w:div>
    <w:div w:id="943149216">
      <w:bodyDiv w:val="1"/>
      <w:marLeft w:val="0"/>
      <w:marRight w:val="0"/>
      <w:marTop w:val="0"/>
      <w:marBottom w:val="0"/>
      <w:divBdr>
        <w:top w:val="none" w:sz="0" w:space="0" w:color="auto"/>
        <w:left w:val="none" w:sz="0" w:space="0" w:color="auto"/>
        <w:bottom w:val="none" w:sz="0" w:space="0" w:color="auto"/>
        <w:right w:val="none" w:sz="0" w:space="0" w:color="auto"/>
      </w:divBdr>
    </w:div>
    <w:div w:id="944120127">
      <w:bodyDiv w:val="1"/>
      <w:marLeft w:val="0"/>
      <w:marRight w:val="0"/>
      <w:marTop w:val="0"/>
      <w:marBottom w:val="0"/>
      <w:divBdr>
        <w:top w:val="none" w:sz="0" w:space="0" w:color="auto"/>
        <w:left w:val="none" w:sz="0" w:space="0" w:color="auto"/>
        <w:bottom w:val="none" w:sz="0" w:space="0" w:color="auto"/>
        <w:right w:val="none" w:sz="0" w:space="0" w:color="auto"/>
      </w:divBdr>
    </w:div>
    <w:div w:id="944849302">
      <w:bodyDiv w:val="1"/>
      <w:marLeft w:val="0"/>
      <w:marRight w:val="0"/>
      <w:marTop w:val="0"/>
      <w:marBottom w:val="0"/>
      <w:divBdr>
        <w:top w:val="none" w:sz="0" w:space="0" w:color="auto"/>
        <w:left w:val="none" w:sz="0" w:space="0" w:color="auto"/>
        <w:bottom w:val="none" w:sz="0" w:space="0" w:color="auto"/>
        <w:right w:val="none" w:sz="0" w:space="0" w:color="auto"/>
      </w:divBdr>
    </w:div>
    <w:div w:id="946157280">
      <w:bodyDiv w:val="1"/>
      <w:marLeft w:val="0"/>
      <w:marRight w:val="0"/>
      <w:marTop w:val="0"/>
      <w:marBottom w:val="0"/>
      <w:divBdr>
        <w:top w:val="none" w:sz="0" w:space="0" w:color="auto"/>
        <w:left w:val="none" w:sz="0" w:space="0" w:color="auto"/>
        <w:bottom w:val="none" w:sz="0" w:space="0" w:color="auto"/>
        <w:right w:val="none" w:sz="0" w:space="0" w:color="auto"/>
      </w:divBdr>
    </w:div>
    <w:div w:id="946544093">
      <w:bodyDiv w:val="1"/>
      <w:marLeft w:val="0"/>
      <w:marRight w:val="0"/>
      <w:marTop w:val="0"/>
      <w:marBottom w:val="0"/>
      <w:divBdr>
        <w:top w:val="none" w:sz="0" w:space="0" w:color="auto"/>
        <w:left w:val="none" w:sz="0" w:space="0" w:color="auto"/>
        <w:bottom w:val="none" w:sz="0" w:space="0" w:color="auto"/>
        <w:right w:val="none" w:sz="0" w:space="0" w:color="auto"/>
      </w:divBdr>
      <w:divsChild>
        <w:div w:id="328756083">
          <w:marLeft w:val="0"/>
          <w:marRight w:val="0"/>
          <w:marTop w:val="0"/>
          <w:marBottom w:val="0"/>
          <w:divBdr>
            <w:top w:val="none" w:sz="0" w:space="0" w:color="auto"/>
            <w:left w:val="none" w:sz="0" w:space="0" w:color="auto"/>
            <w:bottom w:val="none" w:sz="0" w:space="0" w:color="auto"/>
            <w:right w:val="none" w:sz="0" w:space="0" w:color="auto"/>
          </w:divBdr>
          <w:divsChild>
            <w:div w:id="1020861903">
              <w:marLeft w:val="0"/>
              <w:marRight w:val="0"/>
              <w:marTop w:val="0"/>
              <w:marBottom w:val="0"/>
              <w:divBdr>
                <w:top w:val="none" w:sz="0" w:space="0" w:color="auto"/>
                <w:left w:val="none" w:sz="0" w:space="0" w:color="auto"/>
                <w:bottom w:val="none" w:sz="0" w:space="0" w:color="auto"/>
                <w:right w:val="none" w:sz="0" w:space="0" w:color="auto"/>
              </w:divBdr>
            </w:div>
          </w:divsChild>
        </w:div>
        <w:div w:id="1803226671">
          <w:marLeft w:val="0"/>
          <w:marRight w:val="0"/>
          <w:marTop w:val="0"/>
          <w:marBottom w:val="0"/>
          <w:divBdr>
            <w:top w:val="none" w:sz="0" w:space="0" w:color="auto"/>
            <w:left w:val="none" w:sz="0" w:space="0" w:color="auto"/>
            <w:bottom w:val="none" w:sz="0" w:space="0" w:color="auto"/>
            <w:right w:val="none" w:sz="0" w:space="0" w:color="auto"/>
          </w:divBdr>
          <w:divsChild>
            <w:div w:id="818224960">
              <w:marLeft w:val="0"/>
              <w:marRight w:val="0"/>
              <w:marTop w:val="0"/>
              <w:marBottom w:val="0"/>
              <w:divBdr>
                <w:top w:val="none" w:sz="0" w:space="0" w:color="auto"/>
                <w:left w:val="none" w:sz="0" w:space="0" w:color="auto"/>
                <w:bottom w:val="none" w:sz="0" w:space="0" w:color="auto"/>
                <w:right w:val="none" w:sz="0" w:space="0" w:color="auto"/>
              </w:divBdr>
            </w:div>
          </w:divsChild>
        </w:div>
        <w:div w:id="55200441">
          <w:marLeft w:val="0"/>
          <w:marRight w:val="0"/>
          <w:marTop w:val="0"/>
          <w:marBottom w:val="0"/>
          <w:divBdr>
            <w:top w:val="none" w:sz="0" w:space="0" w:color="auto"/>
            <w:left w:val="none" w:sz="0" w:space="0" w:color="auto"/>
            <w:bottom w:val="none" w:sz="0" w:space="0" w:color="auto"/>
            <w:right w:val="none" w:sz="0" w:space="0" w:color="auto"/>
          </w:divBdr>
          <w:divsChild>
            <w:div w:id="1166089758">
              <w:marLeft w:val="0"/>
              <w:marRight w:val="0"/>
              <w:marTop w:val="0"/>
              <w:marBottom w:val="0"/>
              <w:divBdr>
                <w:top w:val="none" w:sz="0" w:space="0" w:color="auto"/>
                <w:left w:val="none" w:sz="0" w:space="0" w:color="auto"/>
                <w:bottom w:val="none" w:sz="0" w:space="0" w:color="auto"/>
                <w:right w:val="none" w:sz="0" w:space="0" w:color="auto"/>
              </w:divBdr>
              <w:divsChild>
                <w:div w:id="49723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168551">
      <w:bodyDiv w:val="1"/>
      <w:marLeft w:val="0"/>
      <w:marRight w:val="0"/>
      <w:marTop w:val="0"/>
      <w:marBottom w:val="0"/>
      <w:divBdr>
        <w:top w:val="none" w:sz="0" w:space="0" w:color="auto"/>
        <w:left w:val="none" w:sz="0" w:space="0" w:color="auto"/>
        <w:bottom w:val="none" w:sz="0" w:space="0" w:color="auto"/>
        <w:right w:val="none" w:sz="0" w:space="0" w:color="auto"/>
      </w:divBdr>
    </w:div>
    <w:div w:id="950432538">
      <w:bodyDiv w:val="1"/>
      <w:marLeft w:val="0"/>
      <w:marRight w:val="0"/>
      <w:marTop w:val="0"/>
      <w:marBottom w:val="0"/>
      <w:divBdr>
        <w:top w:val="none" w:sz="0" w:space="0" w:color="auto"/>
        <w:left w:val="none" w:sz="0" w:space="0" w:color="auto"/>
        <w:bottom w:val="none" w:sz="0" w:space="0" w:color="auto"/>
        <w:right w:val="none" w:sz="0" w:space="0" w:color="auto"/>
      </w:divBdr>
    </w:div>
    <w:div w:id="952055756">
      <w:bodyDiv w:val="1"/>
      <w:marLeft w:val="0"/>
      <w:marRight w:val="0"/>
      <w:marTop w:val="0"/>
      <w:marBottom w:val="0"/>
      <w:divBdr>
        <w:top w:val="none" w:sz="0" w:space="0" w:color="auto"/>
        <w:left w:val="none" w:sz="0" w:space="0" w:color="auto"/>
        <w:bottom w:val="none" w:sz="0" w:space="0" w:color="auto"/>
        <w:right w:val="none" w:sz="0" w:space="0" w:color="auto"/>
      </w:divBdr>
      <w:divsChild>
        <w:div w:id="483084061">
          <w:marLeft w:val="0"/>
          <w:marRight w:val="0"/>
          <w:marTop w:val="0"/>
          <w:marBottom w:val="0"/>
          <w:divBdr>
            <w:top w:val="none" w:sz="0" w:space="0" w:color="auto"/>
            <w:left w:val="none" w:sz="0" w:space="0" w:color="auto"/>
            <w:bottom w:val="none" w:sz="0" w:space="0" w:color="auto"/>
            <w:right w:val="none" w:sz="0" w:space="0" w:color="auto"/>
          </w:divBdr>
          <w:divsChild>
            <w:div w:id="83457610">
              <w:marLeft w:val="0"/>
              <w:marRight w:val="0"/>
              <w:marTop w:val="0"/>
              <w:marBottom w:val="0"/>
              <w:divBdr>
                <w:top w:val="none" w:sz="0" w:space="0" w:color="auto"/>
                <w:left w:val="none" w:sz="0" w:space="0" w:color="auto"/>
                <w:bottom w:val="none" w:sz="0" w:space="0" w:color="auto"/>
                <w:right w:val="none" w:sz="0" w:space="0" w:color="auto"/>
              </w:divBdr>
              <w:divsChild>
                <w:div w:id="2077389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4605920">
      <w:bodyDiv w:val="1"/>
      <w:marLeft w:val="0"/>
      <w:marRight w:val="0"/>
      <w:marTop w:val="0"/>
      <w:marBottom w:val="0"/>
      <w:divBdr>
        <w:top w:val="none" w:sz="0" w:space="0" w:color="auto"/>
        <w:left w:val="none" w:sz="0" w:space="0" w:color="auto"/>
        <w:bottom w:val="none" w:sz="0" w:space="0" w:color="auto"/>
        <w:right w:val="none" w:sz="0" w:space="0" w:color="auto"/>
      </w:divBdr>
      <w:divsChild>
        <w:div w:id="2078819321">
          <w:marLeft w:val="0"/>
          <w:marRight w:val="0"/>
          <w:marTop w:val="0"/>
          <w:marBottom w:val="0"/>
          <w:divBdr>
            <w:top w:val="none" w:sz="0" w:space="0" w:color="auto"/>
            <w:left w:val="none" w:sz="0" w:space="0" w:color="auto"/>
            <w:bottom w:val="none" w:sz="0" w:space="0" w:color="auto"/>
            <w:right w:val="none" w:sz="0" w:space="0" w:color="auto"/>
          </w:divBdr>
        </w:div>
      </w:divsChild>
    </w:div>
    <w:div w:id="956567376">
      <w:bodyDiv w:val="1"/>
      <w:marLeft w:val="0"/>
      <w:marRight w:val="0"/>
      <w:marTop w:val="0"/>
      <w:marBottom w:val="0"/>
      <w:divBdr>
        <w:top w:val="none" w:sz="0" w:space="0" w:color="auto"/>
        <w:left w:val="none" w:sz="0" w:space="0" w:color="auto"/>
        <w:bottom w:val="none" w:sz="0" w:space="0" w:color="auto"/>
        <w:right w:val="none" w:sz="0" w:space="0" w:color="auto"/>
      </w:divBdr>
      <w:divsChild>
        <w:div w:id="1667055348">
          <w:marLeft w:val="0"/>
          <w:marRight w:val="0"/>
          <w:marTop w:val="0"/>
          <w:marBottom w:val="0"/>
          <w:divBdr>
            <w:top w:val="none" w:sz="0" w:space="0" w:color="auto"/>
            <w:left w:val="none" w:sz="0" w:space="0" w:color="auto"/>
            <w:bottom w:val="none" w:sz="0" w:space="0" w:color="auto"/>
            <w:right w:val="none" w:sz="0" w:space="0" w:color="auto"/>
          </w:divBdr>
          <w:divsChild>
            <w:div w:id="1936479157">
              <w:marLeft w:val="0"/>
              <w:marRight w:val="0"/>
              <w:marTop w:val="0"/>
              <w:marBottom w:val="0"/>
              <w:divBdr>
                <w:top w:val="none" w:sz="0" w:space="0" w:color="auto"/>
                <w:left w:val="none" w:sz="0" w:space="0" w:color="auto"/>
                <w:bottom w:val="none" w:sz="0" w:space="0" w:color="auto"/>
                <w:right w:val="none" w:sz="0" w:space="0" w:color="auto"/>
              </w:divBdr>
              <w:divsChild>
                <w:div w:id="177316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9190587">
      <w:bodyDiv w:val="1"/>
      <w:marLeft w:val="0"/>
      <w:marRight w:val="0"/>
      <w:marTop w:val="0"/>
      <w:marBottom w:val="0"/>
      <w:divBdr>
        <w:top w:val="none" w:sz="0" w:space="0" w:color="auto"/>
        <w:left w:val="none" w:sz="0" w:space="0" w:color="auto"/>
        <w:bottom w:val="none" w:sz="0" w:space="0" w:color="auto"/>
        <w:right w:val="none" w:sz="0" w:space="0" w:color="auto"/>
      </w:divBdr>
    </w:div>
    <w:div w:id="960113187">
      <w:bodyDiv w:val="1"/>
      <w:marLeft w:val="0"/>
      <w:marRight w:val="0"/>
      <w:marTop w:val="0"/>
      <w:marBottom w:val="0"/>
      <w:divBdr>
        <w:top w:val="none" w:sz="0" w:space="0" w:color="auto"/>
        <w:left w:val="none" w:sz="0" w:space="0" w:color="auto"/>
        <w:bottom w:val="none" w:sz="0" w:space="0" w:color="auto"/>
        <w:right w:val="none" w:sz="0" w:space="0" w:color="auto"/>
      </w:divBdr>
    </w:div>
    <w:div w:id="961687764">
      <w:bodyDiv w:val="1"/>
      <w:marLeft w:val="0"/>
      <w:marRight w:val="0"/>
      <w:marTop w:val="0"/>
      <w:marBottom w:val="0"/>
      <w:divBdr>
        <w:top w:val="none" w:sz="0" w:space="0" w:color="auto"/>
        <w:left w:val="none" w:sz="0" w:space="0" w:color="auto"/>
        <w:bottom w:val="none" w:sz="0" w:space="0" w:color="auto"/>
        <w:right w:val="none" w:sz="0" w:space="0" w:color="auto"/>
      </w:divBdr>
      <w:divsChild>
        <w:div w:id="153035827">
          <w:marLeft w:val="0"/>
          <w:marRight w:val="0"/>
          <w:marTop w:val="0"/>
          <w:marBottom w:val="0"/>
          <w:divBdr>
            <w:top w:val="none" w:sz="0" w:space="0" w:color="auto"/>
            <w:left w:val="none" w:sz="0" w:space="0" w:color="auto"/>
            <w:bottom w:val="none" w:sz="0" w:space="0" w:color="auto"/>
            <w:right w:val="none" w:sz="0" w:space="0" w:color="auto"/>
          </w:divBdr>
          <w:divsChild>
            <w:div w:id="91097602">
              <w:marLeft w:val="0"/>
              <w:marRight w:val="0"/>
              <w:marTop w:val="0"/>
              <w:marBottom w:val="0"/>
              <w:divBdr>
                <w:top w:val="none" w:sz="0" w:space="0" w:color="auto"/>
                <w:left w:val="none" w:sz="0" w:space="0" w:color="auto"/>
                <w:bottom w:val="none" w:sz="0" w:space="0" w:color="auto"/>
                <w:right w:val="none" w:sz="0" w:space="0" w:color="auto"/>
              </w:divBdr>
              <w:divsChild>
                <w:div w:id="2127458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1692016">
      <w:bodyDiv w:val="1"/>
      <w:marLeft w:val="0"/>
      <w:marRight w:val="0"/>
      <w:marTop w:val="0"/>
      <w:marBottom w:val="0"/>
      <w:divBdr>
        <w:top w:val="none" w:sz="0" w:space="0" w:color="auto"/>
        <w:left w:val="none" w:sz="0" w:space="0" w:color="auto"/>
        <w:bottom w:val="none" w:sz="0" w:space="0" w:color="auto"/>
        <w:right w:val="none" w:sz="0" w:space="0" w:color="auto"/>
      </w:divBdr>
    </w:div>
    <w:div w:id="963195133">
      <w:bodyDiv w:val="1"/>
      <w:marLeft w:val="0"/>
      <w:marRight w:val="0"/>
      <w:marTop w:val="0"/>
      <w:marBottom w:val="0"/>
      <w:divBdr>
        <w:top w:val="none" w:sz="0" w:space="0" w:color="auto"/>
        <w:left w:val="none" w:sz="0" w:space="0" w:color="auto"/>
        <w:bottom w:val="none" w:sz="0" w:space="0" w:color="auto"/>
        <w:right w:val="none" w:sz="0" w:space="0" w:color="auto"/>
      </w:divBdr>
      <w:divsChild>
        <w:div w:id="783158791">
          <w:marLeft w:val="0"/>
          <w:marRight w:val="0"/>
          <w:marTop w:val="0"/>
          <w:marBottom w:val="0"/>
          <w:divBdr>
            <w:top w:val="none" w:sz="0" w:space="0" w:color="auto"/>
            <w:left w:val="none" w:sz="0" w:space="0" w:color="auto"/>
            <w:bottom w:val="none" w:sz="0" w:space="0" w:color="auto"/>
            <w:right w:val="none" w:sz="0" w:space="0" w:color="auto"/>
          </w:divBdr>
          <w:divsChild>
            <w:div w:id="136844337">
              <w:marLeft w:val="0"/>
              <w:marRight w:val="0"/>
              <w:marTop w:val="0"/>
              <w:marBottom w:val="0"/>
              <w:divBdr>
                <w:top w:val="none" w:sz="0" w:space="0" w:color="auto"/>
                <w:left w:val="none" w:sz="0" w:space="0" w:color="auto"/>
                <w:bottom w:val="none" w:sz="0" w:space="0" w:color="auto"/>
                <w:right w:val="none" w:sz="0" w:space="0" w:color="auto"/>
              </w:divBdr>
              <w:divsChild>
                <w:div w:id="151533215">
                  <w:marLeft w:val="0"/>
                  <w:marRight w:val="0"/>
                  <w:marTop w:val="0"/>
                  <w:marBottom w:val="0"/>
                  <w:divBdr>
                    <w:top w:val="none" w:sz="0" w:space="0" w:color="auto"/>
                    <w:left w:val="none" w:sz="0" w:space="0" w:color="auto"/>
                    <w:bottom w:val="none" w:sz="0" w:space="0" w:color="auto"/>
                    <w:right w:val="none" w:sz="0" w:space="0" w:color="auto"/>
                  </w:divBdr>
                </w:div>
              </w:divsChild>
            </w:div>
            <w:div w:id="1847940782">
              <w:marLeft w:val="0"/>
              <w:marRight w:val="0"/>
              <w:marTop w:val="0"/>
              <w:marBottom w:val="0"/>
              <w:divBdr>
                <w:top w:val="none" w:sz="0" w:space="0" w:color="auto"/>
                <w:left w:val="none" w:sz="0" w:space="0" w:color="auto"/>
                <w:bottom w:val="none" w:sz="0" w:space="0" w:color="auto"/>
                <w:right w:val="none" w:sz="0" w:space="0" w:color="auto"/>
              </w:divBdr>
            </w:div>
          </w:divsChild>
        </w:div>
        <w:div w:id="994919330">
          <w:marLeft w:val="0"/>
          <w:marRight w:val="0"/>
          <w:marTop w:val="0"/>
          <w:marBottom w:val="0"/>
          <w:divBdr>
            <w:top w:val="none" w:sz="0" w:space="0" w:color="auto"/>
            <w:left w:val="none" w:sz="0" w:space="0" w:color="auto"/>
            <w:bottom w:val="none" w:sz="0" w:space="0" w:color="auto"/>
            <w:right w:val="none" w:sz="0" w:space="0" w:color="auto"/>
          </w:divBdr>
        </w:div>
        <w:div w:id="1259875293">
          <w:marLeft w:val="0"/>
          <w:marRight w:val="0"/>
          <w:marTop w:val="0"/>
          <w:marBottom w:val="0"/>
          <w:divBdr>
            <w:top w:val="none" w:sz="0" w:space="0" w:color="auto"/>
            <w:left w:val="none" w:sz="0" w:space="0" w:color="auto"/>
            <w:bottom w:val="none" w:sz="0" w:space="0" w:color="auto"/>
            <w:right w:val="none" w:sz="0" w:space="0" w:color="auto"/>
          </w:divBdr>
        </w:div>
        <w:div w:id="1696888012">
          <w:marLeft w:val="0"/>
          <w:marRight w:val="0"/>
          <w:marTop w:val="0"/>
          <w:marBottom w:val="0"/>
          <w:divBdr>
            <w:top w:val="none" w:sz="0" w:space="0" w:color="auto"/>
            <w:left w:val="none" w:sz="0" w:space="0" w:color="auto"/>
            <w:bottom w:val="none" w:sz="0" w:space="0" w:color="auto"/>
            <w:right w:val="none" w:sz="0" w:space="0" w:color="auto"/>
          </w:divBdr>
        </w:div>
      </w:divsChild>
    </w:div>
    <w:div w:id="969016514">
      <w:bodyDiv w:val="1"/>
      <w:marLeft w:val="0"/>
      <w:marRight w:val="0"/>
      <w:marTop w:val="0"/>
      <w:marBottom w:val="0"/>
      <w:divBdr>
        <w:top w:val="none" w:sz="0" w:space="0" w:color="auto"/>
        <w:left w:val="none" w:sz="0" w:space="0" w:color="auto"/>
        <w:bottom w:val="none" w:sz="0" w:space="0" w:color="auto"/>
        <w:right w:val="none" w:sz="0" w:space="0" w:color="auto"/>
      </w:divBdr>
    </w:div>
    <w:div w:id="972520378">
      <w:bodyDiv w:val="1"/>
      <w:marLeft w:val="0"/>
      <w:marRight w:val="0"/>
      <w:marTop w:val="0"/>
      <w:marBottom w:val="0"/>
      <w:divBdr>
        <w:top w:val="none" w:sz="0" w:space="0" w:color="auto"/>
        <w:left w:val="none" w:sz="0" w:space="0" w:color="auto"/>
        <w:bottom w:val="none" w:sz="0" w:space="0" w:color="auto"/>
        <w:right w:val="none" w:sz="0" w:space="0" w:color="auto"/>
      </w:divBdr>
      <w:divsChild>
        <w:div w:id="1126389748">
          <w:marLeft w:val="0"/>
          <w:marRight w:val="0"/>
          <w:marTop w:val="0"/>
          <w:marBottom w:val="0"/>
          <w:divBdr>
            <w:top w:val="none" w:sz="0" w:space="0" w:color="auto"/>
            <w:left w:val="none" w:sz="0" w:space="0" w:color="auto"/>
            <w:bottom w:val="none" w:sz="0" w:space="0" w:color="auto"/>
            <w:right w:val="none" w:sz="0" w:space="0" w:color="auto"/>
          </w:divBdr>
        </w:div>
        <w:div w:id="1550919180">
          <w:marLeft w:val="0"/>
          <w:marRight w:val="0"/>
          <w:marTop w:val="0"/>
          <w:marBottom w:val="0"/>
          <w:divBdr>
            <w:top w:val="none" w:sz="0" w:space="0" w:color="auto"/>
            <w:left w:val="none" w:sz="0" w:space="0" w:color="auto"/>
            <w:bottom w:val="none" w:sz="0" w:space="0" w:color="auto"/>
            <w:right w:val="none" w:sz="0" w:space="0" w:color="auto"/>
          </w:divBdr>
          <w:divsChild>
            <w:div w:id="766999463">
              <w:marLeft w:val="0"/>
              <w:marRight w:val="0"/>
              <w:marTop w:val="0"/>
              <w:marBottom w:val="0"/>
              <w:divBdr>
                <w:top w:val="none" w:sz="0" w:space="0" w:color="auto"/>
                <w:left w:val="none" w:sz="0" w:space="0" w:color="auto"/>
                <w:bottom w:val="none" w:sz="0" w:space="0" w:color="auto"/>
                <w:right w:val="none" w:sz="0" w:space="0" w:color="auto"/>
              </w:divBdr>
              <w:divsChild>
                <w:div w:id="1299340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3677599">
      <w:bodyDiv w:val="1"/>
      <w:marLeft w:val="0"/>
      <w:marRight w:val="0"/>
      <w:marTop w:val="0"/>
      <w:marBottom w:val="0"/>
      <w:divBdr>
        <w:top w:val="none" w:sz="0" w:space="0" w:color="auto"/>
        <w:left w:val="none" w:sz="0" w:space="0" w:color="auto"/>
        <w:bottom w:val="none" w:sz="0" w:space="0" w:color="auto"/>
        <w:right w:val="none" w:sz="0" w:space="0" w:color="auto"/>
      </w:divBdr>
    </w:div>
    <w:div w:id="979072738">
      <w:bodyDiv w:val="1"/>
      <w:marLeft w:val="0"/>
      <w:marRight w:val="0"/>
      <w:marTop w:val="0"/>
      <w:marBottom w:val="0"/>
      <w:divBdr>
        <w:top w:val="none" w:sz="0" w:space="0" w:color="auto"/>
        <w:left w:val="none" w:sz="0" w:space="0" w:color="auto"/>
        <w:bottom w:val="none" w:sz="0" w:space="0" w:color="auto"/>
        <w:right w:val="none" w:sz="0" w:space="0" w:color="auto"/>
      </w:divBdr>
    </w:div>
    <w:div w:id="979311913">
      <w:bodyDiv w:val="1"/>
      <w:marLeft w:val="0"/>
      <w:marRight w:val="0"/>
      <w:marTop w:val="0"/>
      <w:marBottom w:val="0"/>
      <w:divBdr>
        <w:top w:val="none" w:sz="0" w:space="0" w:color="auto"/>
        <w:left w:val="none" w:sz="0" w:space="0" w:color="auto"/>
        <w:bottom w:val="none" w:sz="0" w:space="0" w:color="auto"/>
        <w:right w:val="none" w:sz="0" w:space="0" w:color="auto"/>
      </w:divBdr>
      <w:divsChild>
        <w:div w:id="1644773859">
          <w:marLeft w:val="0"/>
          <w:marRight w:val="0"/>
          <w:marTop w:val="0"/>
          <w:marBottom w:val="0"/>
          <w:divBdr>
            <w:top w:val="none" w:sz="0" w:space="0" w:color="auto"/>
            <w:left w:val="none" w:sz="0" w:space="0" w:color="auto"/>
            <w:bottom w:val="none" w:sz="0" w:space="0" w:color="auto"/>
            <w:right w:val="none" w:sz="0" w:space="0" w:color="auto"/>
          </w:divBdr>
        </w:div>
      </w:divsChild>
    </w:div>
    <w:div w:id="979960339">
      <w:bodyDiv w:val="1"/>
      <w:marLeft w:val="0"/>
      <w:marRight w:val="0"/>
      <w:marTop w:val="0"/>
      <w:marBottom w:val="0"/>
      <w:divBdr>
        <w:top w:val="none" w:sz="0" w:space="0" w:color="auto"/>
        <w:left w:val="none" w:sz="0" w:space="0" w:color="auto"/>
        <w:bottom w:val="none" w:sz="0" w:space="0" w:color="auto"/>
        <w:right w:val="none" w:sz="0" w:space="0" w:color="auto"/>
      </w:divBdr>
    </w:div>
    <w:div w:id="984089900">
      <w:bodyDiv w:val="1"/>
      <w:marLeft w:val="0"/>
      <w:marRight w:val="0"/>
      <w:marTop w:val="0"/>
      <w:marBottom w:val="0"/>
      <w:divBdr>
        <w:top w:val="none" w:sz="0" w:space="0" w:color="auto"/>
        <w:left w:val="none" w:sz="0" w:space="0" w:color="auto"/>
        <w:bottom w:val="none" w:sz="0" w:space="0" w:color="auto"/>
        <w:right w:val="none" w:sz="0" w:space="0" w:color="auto"/>
      </w:divBdr>
    </w:div>
    <w:div w:id="984553610">
      <w:bodyDiv w:val="1"/>
      <w:marLeft w:val="0"/>
      <w:marRight w:val="0"/>
      <w:marTop w:val="0"/>
      <w:marBottom w:val="0"/>
      <w:divBdr>
        <w:top w:val="none" w:sz="0" w:space="0" w:color="auto"/>
        <w:left w:val="none" w:sz="0" w:space="0" w:color="auto"/>
        <w:bottom w:val="none" w:sz="0" w:space="0" w:color="auto"/>
        <w:right w:val="none" w:sz="0" w:space="0" w:color="auto"/>
      </w:divBdr>
    </w:div>
    <w:div w:id="985742805">
      <w:bodyDiv w:val="1"/>
      <w:marLeft w:val="0"/>
      <w:marRight w:val="0"/>
      <w:marTop w:val="0"/>
      <w:marBottom w:val="0"/>
      <w:divBdr>
        <w:top w:val="none" w:sz="0" w:space="0" w:color="auto"/>
        <w:left w:val="none" w:sz="0" w:space="0" w:color="auto"/>
        <w:bottom w:val="none" w:sz="0" w:space="0" w:color="auto"/>
        <w:right w:val="none" w:sz="0" w:space="0" w:color="auto"/>
      </w:divBdr>
      <w:divsChild>
        <w:div w:id="955796547">
          <w:marLeft w:val="0"/>
          <w:marRight w:val="0"/>
          <w:marTop w:val="0"/>
          <w:marBottom w:val="0"/>
          <w:divBdr>
            <w:top w:val="none" w:sz="0" w:space="0" w:color="auto"/>
            <w:left w:val="none" w:sz="0" w:space="0" w:color="auto"/>
            <w:bottom w:val="none" w:sz="0" w:space="0" w:color="auto"/>
            <w:right w:val="none" w:sz="0" w:space="0" w:color="auto"/>
          </w:divBdr>
          <w:divsChild>
            <w:div w:id="1997370951">
              <w:marLeft w:val="0"/>
              <w:marRight w:val="0"/>
              <w:marTop w:val="0"/>
              <w:marBottom w:val="0"/>
              <w:divBdr>
                <w:top w:val="none" w:sz="0" w:space="0" w:color="auto"/>
                <w:left w:val="none" w:sz="0" w:space="0" w:color="auto"/>
                <w:bottom w:val="none" w:sz="0" w:space="0" w:color="auto"/>
                <w:right w:val="none" w:sz="0" w:space="0" w:color="auto"/>
              </w:divBdr>
              <w:divsChild>
                <w:div w:id="1181313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7980670">
      <w:bodyDiv w:val="1"/>
      <w:marLeft w:val="0"/>
      <w:marRight w:val="0"/>
      <w:marTop w:val="0"/>
      <w:marBottom w:val="0"/>
      <w:divBdr>
        <w:top w:val="none" w:sz="0" w:space="0" w:color="auto"/>
        <w:left w:val="none" w:sz="0" w:space="0" w:color="auto"/>
        <w:bottom w:val="none" w:sz="0" w:space="0" w:color="auto"/>
        <w:right w:val="none" w:sz="0" w:space="0" w:color="auto"/>
      </w:divBdr>
    </w:div>
    <w:div w:id="990712615">
      <w:bodyDiv w:val="1"/>
      <w:marLeft w:val="0"/>
      <w:marRight w:val="0"/>
      <w:marTop w:val="0"/>
      <w:marBottom w:val="0"/>
      <w:divBdr>
        <w:top w:val="none" w:sz="0" w:space="0" w:color="auto"/>
        <w:left w:val="none" w:sz="0" w:space="0" w:color="auto"/>
        <w:bottom w:val="none" w:sz="0" w:space="0" w:color="auto"/>
        <w:right w:val="none" w:sz="0" w:space="0" w:color="auto"/>
      </w:divBdr>
    </w:div>
    <w:div w:id="991444967">
      <w:bodyDiv w:val="1"/>
      <w:marLeft w:val="0"/>
      <w:marRight w:val="0"/>
      <w:marTop w:val="0"/>
      <w:marBottom w:val="0"/>
      <w:divBdr>
        <w:top w:val="none" w:sz="0" w:space="0" w:color="auto"/>
        <w:left w:val="none" w:sz="0" w:space="0" w:color="auto"/>
        <w:bottom w:val="none" w:sz="0" w:space="0" w:color="auto"/>
        <w:right w:val="none" w:sz="0" w:space="0" w:color="auto"/>
      </w:divBdr>
    </w:div>
    <w:div w:id="991525654">
      <w:bodyDiv w:val="1"/>
      <w:marLeft w:val="0"/>
      <w:marRight w:val="0"/>
      <w:marTop w:val="0"/>
      <w:marBottom w:val="0"/>
      <w:divBdr>
        <w:top w:val="none" w:sz="0" w:space="0" w:color="auto"/>
        <w:left w:val="none" w:sz="0" w:space="0" w:color="auto"/>
        <w:bottom w:val="none" w:sz="0" w:space="0" w:color="auto"/>
        <w:right w:val="none" w:sz="0" w:space="0" w:color="auto"/>
      </w:divBdr>
    </w:div>
    <w:div w:id="992028167">
      <w:bodyDiv w:val="1"/>
      <w:marLeft w:val="0"/>
      <w:marRight w:val="0"/>
      <w:marTop w:val="0"/>
      <w:marBottom w:val="0"/>
      <w:divBdr>
        <w:top w:val="none" w:sz="0" w:space="0" w:color="auto"/>
        <w:left w:val="none" w:sz="0" w:space="0" w:color="auto"/>
        <w:bottom w:val="none" w:sz="0" w:space="0" w:color="auto"/>
        <w:right w:val="none" w:sz="0" w:space="0" w:color="auto"/>
      </w:divBdr>
    </w:div>
    <w:div w:id="993527865">
      <w:bodyDiv w:val="1"/>
      <w:marLeft w:val="0"/>
      <w:marRight w:val="0"/>
      <w:marTop w:val="0"/>
      <w:marBottom w:val="0"/>
      <w:divBdr>
        <w:top w:val="none" w:sz="0" w:space="0" w:color="auto"/>
        <w:left w:val="none" w:sz="0" w:space="0" w:color="auto"/>
        <w:bottom w:val="none" w:sz="0" w:space="0" w:color="auto"/>
        <w:right w:val="none" w:sz="0" w:space="0" w:color="auto"/>
      </w:divBdr>
    </w:div>
    <w:div w:id="998459252">
      <w:bodyDiv w:val="1"/>
      <w:marLeft w:val="0"/>
      <w:marRight w:val="0"/>
      <w:marTop w:val="0"/>
      <w:marBottom w:val="0"/>
      <w:divBdr>
        <w:top w:val="none" w:sz="0" w:space="0" w:color="auto"/>
        <w:left w:val="none" w:sz="0" w:space="0" w:color="auto"/>
        <w:bottom w:val="none" w:sz="0" w:space="0" w:color="auto"/>
        <w:right w:val="none" w:sz="0" w:space="0" w:color="auto"/>
      </w:divBdr>
    </w:div>
    <w:div w:id="1001851697">
      <w:bodyDiv w:val="1"/>
      <w:marLeft w:val="0"/>
      <w:marRight w:val="0"/>
      <w:marTop w:val="0"/>
      <w:marBottom w:val="0"/>
      <w:divBdr>
        <w:top w:val="none" w:sz="0" w:space="0" w:color="auto"/>
        <w:left w:val="none" w:sz="0" w:space="0" w:color="auto"/>
        <w:bottom w:val="none" w:sz="0" w:space="0" w:color="auto"/>
        <w:right w:val="none" w:sz="0" w:space="0" w:color="auto"/>
      </w:divBdr>
    </w:div>
    <w:div w:id="1003052560">
      <w:bodyDiv w:val="1"/>
      <w:marLeft w:val="0"/>
      <w:marRight w:val="0"/>
      <w:marTop w:val="0"/>
      <w:marBottom w:val="0"/>
      <w:divBdr>
        <w:top w:val="none" w:sz="0" w:space="0" w:color="auto"/>
        <w:left w:val="none" w:sz="0" w:space="0" w:color="auto"/>
        <w:bottom w:val="none" w:sz="0" w:space="0" w:color="auto"/>
        <w:right w:val="none" w:sz="0" w:space="0" w:color="auto"/>
      </w:divBdr>
    </w:div>
    <w:div w:id="1005859288">
      <w:bodyDiv w:val="1"/>
      <w:marLeft w:val="0"/>
      <w:marRight w:val="0"/>
      <w:marTop w:val="0"/>
      <w:marBottom w:val="0"/>
      <w:divBdr>
        <w:top w:val="none" w:sz="0" w:space="0" w:color="auto"/>
        <w:left w:val="none" w:sz="0" w:space="0" w:color="auto"/>
        <w:bottom w:val="none" w:sz="0" w:space="0" w:color="auto"/>
        <w:right w:val="none" w:sz="0" w:space="0" w:color="auto"/>
      </w:divBdr>
      <w:divsChild>
        <w:div w:id="622080438">
          <w:marLeft w:val="0"/>
          <w:marRight w:val="0"/>
          <w:marTop w:val="0"/>
          <w:marBottom w:val="0"/>
          <w:divBdr>
            <w:top w:val="none" w:sz="0" w:space="0" w:color="auto"/>
            <w:left w:val="none" w:sz="0" w:space="0" w:color="auto"/>
            <w:bottom w:val="none" w:sz="0" w:space="0" w:color="auto"/>
            <w:right w:val="none" w:sz="0" w:space="0" w:color="auto"/>
          </w:divBdr>
          <w:divsChild>
            <w:div w:id="2080904911">
              <w:marLeft w:val="0"/>
              <w:marRight w:val="0"/>
              <w:marTop w:val="0"/>
              <w:marBottom w:val="0"/>
              <w:divBdr>
                <w:top w:val="none" w:sz="0" w:space="0" w:color="auto"/>
                <w:left w:val="none" w:sz="0" w:space="0" w:color="auto"/>
                <w:bottom w:val="none" w:sz="0" w:space="0" w:color="auto"/>
                <w:right w:val="none" w:sz="0" w:space="0" w:color="auto"/>
              </w:divBdr>
            </w:div>
          </w:divsChild>
        </w:div>
        <w:div w:id="514346944">
          <w:marLeft w:val="0"/>
          <w:marRight w:val="0"/>
          <w:marTop w:val="0"/>
          <w:marBottom w:val="0"/>
          <w:divBdr>
            <w:top w:val="single" w:sz="4" w:space="1" w:color="000000"/>
            <w:left w:val="single" w:sz="4" w:space="4" w:color="000000"/>
            <w:bottom w:val="single" w:sz="4" w:space="1" w:color="000000"/>
            <w:right w:val="single" w:sz="4" w:space="4" w:color="000000"/>
          </w:divBdr>
        </w:div>
        <w:div w:id="670371678">
          <w:marLeft w:val="0"/>
          <w:marRight w:val="0"/>
          <w:marTop w:val="0"/>
          <w:marBottom w:val="0"/>
          <w:divBdr>
            <w:top w:val="single" w:sz="4" w:space="1" w:color="000000"/>
            <w:left w:val="single" w:sz="4" w:space="4" w:color="000000"/>
            <w:bottom w:val="single" w:sz="4" w:space="1" w:color="000000"/>
            <w:right w:val="single" w:sz="4" w:space="4" w:color="000000"/>
          </w:divBdr>
        </w:div>
        <w:div w:id="544954201">
          <w:marLeft w:val="0"/>
          <w:marRight w:val="0"/>
          <w:marTop w:val="0"/>
          <w:marBottom w:val="0"/>
          <w:divBdr>
            <w:top w:val="none" w:sz="0" w:space="0" w:color="auto"/>
            <w:left w:val="none" w:sz="0" w:space="0" w:color="auto"/>
            <w:bottom w:val="none" w:sz="0" w:space="0" w:color="auto"/>
            <w:right w:val="none" w:sz="0" w:space="0" w:color="auto"/>
          </w:divBdr>
        </w:div>
        <w:div w:id="20011810">
          <w:marLeft w:val="0"/>
          <w:marRight w:val="0"/>
          <w:marTop w:val="0"/>
          <w:marBottom w:val="0"/>
          <w:divBdr>
            <w:top w:val="none" w:sz="0" w:space="0" w:color="auto"/>
            <w:left w:val="none" w:sz="0" w:space="0" w:color="auto"/>
            <w:bottom w:val="none" w:sz="0" w:space="0" w:color="auto"/>
            <w:right w:val="none" w:sz="0" w:space="0" w:color="auto"/>
          </w:divBdr>
        </w:div>
      </w:divsChild>
    </w:div>
    <w:div w:id="1008287103">
      <w:bodyDiv w:val="1"/>
      <w:marLeft w:val="0"/>
      <w:marRight w:val="0"/>
      <w:marTop w:val="0"/>
      <w:marBottom w:val="0"/>
      <w:divBdr>
        <w:top w:val="none" w:sz="0" w:space="0" w:color="auto"/>
        <w:left w:val="none" w:sz="0" w:space="0" w:color="auto"/>
        <w:bottom w:val="none" w:sz="0" w:space="0" w:color="auto"/>
        <w:right w:val="none" w:sz="0" w:space="0" w:color="auto"/>
      </w:divBdr>
    </w:div>
    <w:div w:id="1009874099">
      <w:bodyDiv w:val="1"/>
      <w:marLeft w:val="0"/>
      <w:marRight w:val="0"/>
      <w:marTop w:val="0"/>
      <w:marBottom w:val="0"/>
      <w:divBdr>
        <w:top w:val="none" w:sz="0" w:space="0" w:color="auto"/>
        <w:left w:val="none" w:sz="0" w:space="0" w:color="auto"/>
        <w:bottom w:val="none" w:sz="0" w:space="0" w:color="auto"/>
        <w:right w:val="none" w:sz="0" w:space="0" w:color="auto"/>
      </w:divBdr>
    </w:div>
    <w:div w:id="1009874352">
      <w:bodyDiv w:val="1"/>
      <w:marLeft w:val="0"/>
      <w:marRight w:val="0"/>
      <w:marTop w:val="0"/>
      <w:marBottom w:val="0"/>
      <w:divBdr>
        <w:top w:val="none" w:sz="0" w:space="0" w:color="auto"/>
        <w:left w:val="none" w:sz="0" w:space="0" w:color="auto"/>
        <w:bottom w:val="none" w:sz="0" w:space="0" w:color="auto"/>
        <w:right w:val="none" w:sz="0" w:space="0" w:color="auto"/>
      </w:divBdr>
    </w:div>
    <w:div w:id="1012295283">
      <w:bodyDiv w:val="1"/>
      <w:marLeft w:val="0"/>
      <w:marRight w:val="0"/>
      <w:marTop w:val="0"/>
      <w:marBottom w:val="0"/>
      <w:divBdr>
        <w:top w:val="none" w:sz="0" w:space="0" w:color="auto"/>
        <w:left w:val="none" w:sz="0" w:space="0" w:color="auto"/>
        <w:bottom w:val="none" w:sz="0" w:space="0" w:color="auto"/>
        <w:right w:val="none" w:sz="0" w:space="0" w:color="auto"/>
      </w:divBdr>
    </w:div>
    <w:div w:id="1012952270">
      <w:bodyDiv w:val="1"/>
      <w:marLeft w:val="0"/>
      <w:marRight w:val="0"/>
      <w:marTop w:val="0"/>
      <w:marBottom w:val="0"/>
      <w:divBdr>
        <w:top w:val="none" w:sz="0" w:space="0" w:color="auto"/>
        <w:left w:val="none" w:sz="0" w:space="0" w:color="auto"/>
        <w:bottom w:val="none" w:sz="0" w:space="0" w:color="auto"/>
        <w:right w:val="none" w:sz="0" w:space="0" w:color="auto"/>
      </w:divBdr>
      <w:divsChild>
        <w:div w:id="283124423">
          <w:marLeft w:val="0"/>
          <w:marRight w:val="0"/>
          <w:marTop w:val="0"/>
          <w:marBottom w:val="0"/>
          <w:divBdr>
            <w:top w:val="none" w:sz="0" w:space="0" w:color="auto"/>
            <w:left w:val="none" w:sz="0" w:space="0" w:color="auto"/>
            <w:bottom w:val="none" w:sz="0" w:space="0" w:color="auto"/>
            <w:right w:val="none" w:sz="0" w:space="0" w:color="auto"/>
          </w:divBdr>
        </w:div>
      </w:divsChild>
    </w:div>
    <w:div w:id="1015427861">
      <w:bodyDiv w:val="1"/>
      <w:marLeft w:val="0"/>
      <w:marRight w:val="0"/>
      <w:marTop w:val="0"/>
      <w:marBottom w:val="0"/>
      <w:divBdr>
        <w:top w:val="none" w:sz="0" w:space="0" w:color="auto"/>
        <w:left w:val="none" w:sz="0" w:space="0" w:color="auto"/>
        <w:bottom w:val="none" w:sz="0" w:space="0" w:color="auto"/>
        <w:right w:val="none" w:sz="0" w:space="0" w:color="auto"/>
      </w:divBdr>
    </w:div>
    <w:div w:id="1016350461">
      <w:bodyDiv w:val="1"/>
      <w:marLeft w:val="0"/>
      <w:marRight w:val="0"/>
      <w:marTop w:val="0"/>
      <w:marBottom w:val="0"/>
      <w:divBdr>
        <w:top w:val="none" w:sz="0" w:space="0" w:color="auto"/>
        <w:left w:val="none" w:sz="0" w:space="0" w:color="auto"/>
        <w:bottom w:val="none" w:sz="0" w:space="0" w:color="auto"/>
        <w:right w:val="none" w:sz="0" w:space="0" w:color="auto"/>
      </w:divBdr>
    </w:div>
    <w:div w:id="1017074808">
      <w:bodyDiv w:val="1"/>
      <w:marLeft w:val="0"/>
      <w:marRight w:val="0"/>
      <w:marTop w:val="0"/>
      <w:marBottom w:val="0"/>
      <w:divBdr>
        <w:top w:val="none" w:sz="0" w:space="0" w:color="auto"/>
        <w:left w:val="none" w:sz="0" w:space="0" w:color="auto"/>
        <w:bottom w:val="none" w:sz="0" w:space="0" w:color="auto"/>
        <w:right w:val="none" w:sz="0" w:space="0" w:color="auto"/>
      </w:divBdr>
    </w:div>
    <w:div w:id="1017927576">
      <w:bodyDiv w:val="1"/>
      <w:marLeft w:val="0"/>
      <w:marRight w:val="0"/>
      <w:marTop w:val="0"/>
      <w:marBottom w:val="0"/>
      <w:divBdr>
        <w:top w:val="none" w:sz="0" w:space="0" w:color="auto"/>
        <w:left w:val="none" w:sz="0" w:space="0" w:color="auto"/>
        <w:bottom w:val="none" w:sz="0" w:space="0" w:color="auto"/>
        <w:right w:val="none" w:sz="0" w:space="0" w:color="auto"/>
      </w:divBdr>
    </w:div>
    <w:div w:id="1018459903">
      <w:bodyDiv w:val="1"/>
      <w:marLeft w:val="0"/>
      <w:marRight w:val="0"/>
      <w:marTop w:val="0"/>
      <w:marBottom w:val="0"/>
      <w:divBdr>
        <w:top w:val="none" w:sz="0" w:space="0" w:color="auto"/>
        <w:left w:val="none" w:sz="0" w:space="0" w:color="auto"/>
        <w:bottom w:val="none" w:sz="0" w:space="0" w:color="auto"/>
        <w:right w:val="none" w:sz="0" w:space="0" w:color="auto"/>
      </w:divBdr>
    </w:div>
    <w:div w:id="1018698339">
      <w:bodyDiv w:val="1"/>
      <w:marLeft w:val="0"/>
      <w:marRight w:val="0"/>
      <w:marTop w:val="0"/>
      <w:marBottom w:val="0"/>
      <w:divBdr>
        <w:top w:val="none" w:sz="0" w:space="0" w:color="auto"/>
        <w:left w:val="none" w:sz="0" w:space="0" w:color="auto"/>
        <w:bottom w:val="none" w:sz="0" w:space="0" w:color="auto"/>
        <w:right w:val="none" w:sz="0" w:space="0" w:color="auto"/>
      </w:divBdr>
      <w:divsChild>
        <w:div w:id="1765418575">
          <w:marLeft w:val="0"/>
          <w:marRight w:val="0"/>
          <w:marTop w:val="0"/>
          <w:marBottom w:val="0"/>
          <w:divBdr>
            <w:top w:val="none" w:sz="0" w:space="0" w:color="auto"/>
            <w:left w:val="none" w:sz="0" w:space="0" w:color="auto"/>
            <w:bottom w:val="none" w:sz="0" w:space="0" w:color="auto"/>
            <w:right w:val="none" w:sz="0" w:space="0" w:color="auto"/>
          </w:divBdr>
          <w:divsChild>
            <w:div w:id="646403464">
              <w:marLeft w:val="0"/>
              <w:marRight w:val="0"/>
              <w:marTop w:val="0"/>
              <w:marBottom w:val="0"/>
              <w:divBdr>
                <w:top w:val="none" w:sz="0" w:space="0" w:color="auto"/>
                <w:left w:val="none" w:sz="0" w:space="0" w:color="auto"/>
                <w:bottom w:val="none" w:sz="0" w:space="0" w:color="auto"/>
                <w:right w:val="none" w:sz="0" w:space="0" w:color="auto"/>
              </w:divBdr>
              <w:divsChild>
                <w:div w:id="1205482163">
                  <w:marLeft w:val="0"/>
                  <w:marRight w:val="0"/>
                  <w:marTop w:val="0"/>
                  <w:marBottom w:val="0"/>
                  <w:divBdr>
                    <w:top w:val="none" w:sz="0" w:space="0" w:color="auto"/>
                    <w:left w:val="none" w:sz="0" w:space="0" w:color="auto"/>
                    <w:bottom w:val="none" w:sz="0" w:space="0" w:color="auto"/>
                    <w:right w:val="none" w:sz="0" w:space="0" w:color="auto"/>
                  </w:divBdr>
                  <w:divsChild>
                    <w:div w:id="8500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9509534">
      <w:bodyDiv w:val="1"/>
      <w:marLeft w:val="0"/>
      <w:marRight w:val="0"/>
      <w:marTop w:val="0"/>
      <w:marBottom w:val="0"/>
      <w:divBdr>
        <w:top w:val="none" w:sz="0" w:space="0" w:color="auto"/>
        <w:left w:val="none" w:sz="0" w:space="0" w:color="auto"/>
        <w:bottom w:val="none" w:sz="0" w:space="0" w:color="auto"/>
        <w:right w:val="none" w:sz="0" w:space="0" w:color="auto"/>
      </w:divBdr>
      <w:divsChild>
        <w:div w:id="1031614927">
          <w:marLeft w:val="0"/>
          <w:marRight w:val="0"/>
          <w:marTop w:val="0"/>
          <w:marBottom w:val="0"/>
          <w:divBdr>
            <w:top w:val="none" w:sz="0" w:space="0" w:color="auto"/>
            <w:left w:val="none" w:sz="0" w:space="0" w:color="auto"/>
            <w:bottom w:val="none" w:sz="0" w:space="0" w:color="auto"/>
            <w:right w:val="none" w:sz="0" w:space="0" w:color="auto"/>
          </w:divBdr>
        </w:div>
        <w:div w:id="1403986004">
          <w:marLeft w:val="0"/>
          <w:marRight w:val="0"/>
          <w:marTop w:val="0"/>
          <w:marBottom w:val="0"/>
          <w:divBdr>
            <w:top w:val="none" w:sz="0" w:space="0" w:color="auto"/>
            <w:left w:val="none" w:sz="0" w:space="0" w:color="auto"/>
            <w:bottom w:val="none" w:sz="0" w:space="0" w:color="auto"/>
            <w:right w:val="none" w:sz="0" w:space="0" w:color="auto"/>
          </w:divBdr>
        </w:div>
        <w:div w:id="1432358985">
          <w:marLeft w:val="0"/>
          <w:marRight w:val="0"/>
          <w:marTop w:val="0"/>
          <w:marBottom w:val="0"/>
          <w:divBdr>
            <w:top w:val="none" w:sz="0" w:space="0" w:color="auto"/>
            <w:left w:val="none" w:sz="0" w:space="0" w:color="auto"/>
            <w:bottom w:val="none" w:sz="0" w:space="0" w:color="auto"/>
            <w:right w:val="none" w:sz="0" w:space="0" w:color="auto"/>
          </w:divBdr>
        </w:div>
        <w:div w:id="1465656731">
          <w:marLeft w:val="0"/>
          <w:marRight w:val="0"/>
          <w:marTop w:val="0"/>
          <w:marBottom w:val="0"/>
          <w:divBdr>
            <w:top w:val="none" w:sz="0" w:space="0" w:color="auto"/>
            <w:left w:val="none" w:sz="0" w:space="0" w:color="auto"/>
            <w:bottom w:val="none" w:sz="0" w:space="0" w:color="auto"/>
            <w:right w:val="none" w:sz="0" w:space="0" w:color="auto"/>
          </w:divBdr>
        </w:div>
        <w:div w:id="1487240112">
          <w:marLeft w:val="0"/>
          <w:marRight w:val="0"/>
          <w:marTop w:val="0"/>
          <w:marBottom w:val="0"/>
          <w:divBdr>
            <w:top w:val="none" w:sz="0" w:space="0" w:color="auto"/>
            <w:left w:val="none" w:sz="0" w:space="0" w:color="auto"/>
            <w:bottom w:val="none" w:sz="0" w:space="0" w:color="auto"/>
            <w:right w:val="none" w:sz="0" w:space="0" w:color="auto"/>
          </w:divBdr>
        </w:div>
      </w:divsChild>
    </w:div>
    <w:div w:id="1020817290">
      <w:bodyDiv w:val="1"/>
      <w:marLeft w:val="0"/>
      <w:marRight w:val="0"/>
      <w:marTop w:val="0"/>
      <w:marBottom w:val="0"/>
      <w:divBdr>
        <w:top w:val="none" w:sz="0" w:space="0" w:color="auto"/>
        <w:left w:val="none" w:sz="0" w:space="0" w:color="auto"/>
        <w:bottom w:val="none" w:sz="0" w:space="0" w:color="auto"/>
        <w:right w:val="none" w:sz="0" w:space="0" w:color="auto"/>
      </w:divBdr>
    </w:div>
    <w:div w:id="1022434840">
      <w:bodyDiv w:val="1"/>
      <w:marLeft w:val="0"/>
      <w:marRight w:val="0"/>
      <w:marTop w:val="0"/>
      <w:marBottom w:val="0"/>
      <w:divBdr>
        <w:top w:val="none" w:sz="0" w:space="0" w:color="auto"/>
        <w:left w:val="none" w:sz="0" w:space="0" w:color="auto"/>
        <w:bottom w:val="none" w:sz="0" w:space="0" w:color="auto"/>
        <w:right w:val="none" w:sz="0" w:space="0" w:color="auto"/>
      </w:divBdr>
    </w:div>
    <w:div w:id="1022829346">
      <w:bodyDiv w:val="1"/>
      <w:marLeft w:val="0"/>
      <w:marRight w:val="0"/>
      <w:marTop w:val="0"/>
      <w:marBottom w:val="0"/>
      <w:divBdr>
        <w:top w:val="none" w:sz="0" w:space="0" w:color="auto"/>
        <w:left w:val="none" w:sz="0" w:space="0" w:color="auto"/>
        <w:bottom w:val="none" w:sz="0" w:space="0" w:color="auto"/>
        <w:right w:val="none" w:sz="0" w:space="0" w:color="auto"/>
      </w:divBdr>
      <w:divsChild>
        <w:div w:id="1691569182">
          <w:marLeft w:val="0"/>
          <w:marRight w:val="0"/>
          <w:marTop w:val="0"/>
          <w:marBottom w:val="0"/>
          <w:divBdr>
            <w:top w:val="none" w:sz="0" w:space="0" w:color="auto"/>
            <w:left w:val="none" w:sz="0" w:space="0" w:color="auto"/>
            <w:bottom w:val="none" w:sz="0" w:space="0" w:color="auto"/>
            <w:right w:val="none" w:sz="0" w:space="0" w:color="auto"/>
          </w:divBdr>
        </w:div>
      </w:divsChild>
    </w:div>
    <w:div w:id="1024281583">
      <w:bodyDiv w:val="1"/>
      <w:marLeft w:val="0"/>
      <w:marRight w:val="0"/>
      <w:marTop w:val="0"/>
      <w:marBottom w:val="0"/>
      <w:divBdr>
        <w:top w:val="none" w:sz="0" w:space="0" w:color="auto"/>
        <w:left w:val="none" w:sz="0" w:space="0" w:color="auto"/>
        <w:bottom w:val="none" w:sz="0" w:space="0" w:color="auto"/>
        <w:right w:val="none" w:sz="0" w:space="0" w:color="auto"/>
      </w:divBdr>
    </w:div>
    <w:div w:id="1025061458">
      <w:bodyDiv w:val="1"/>
      <w:marLeft w:val="0"/>
      <w:marRight w:val="0"/>
      <w:marTop w:val="0"/>
      <w:marBottom w:val="0"/>
      <w:divBdr>
        <w:top w:val="none" w:sz="0" w:space="0" w:color="auto"/>
        <w:left w:val="none" w:sz="0" w:space="0" w:color="auto"/>
        <w:bottom w:val="none" w:sz="0" w:space="0" w:color="auto"/>
        <w:right w:val="none" w:sz="0" w:space="0" w:color="auto"/>
      </w:divBdr>
    </w:div>
    <w:div w:id="1026062510">
      <w:bodyDiv w:val="1"/>
      <w:marLeft w:val="0"/>
      <w:marRight w:val="0"/>
      <w:marTop w:val="0"/>
      <w:marBottom w:val="0"/>
      <w:divBdr>
        <w:top w:val="none" w:sz="0" w:space="0" w:color="auto"/>
        <w:left w:val="none" w:sz="0" w:space="0" w:color="auto"/>
        <w:bottom w:val="none" w:sz="0" w:space="0" w:color="auto"/>
        <w:right w:val="none" w:sz="0" w:space="0" w:color="auto"/>
      </w:divBdr>
      <w:divsChild>
        <w:div w:id="1580479152">
          <w:marLeft w:val="0"/>
          <w:marRight w:val="0"/>
          <w:marTop w:val="0"/>
          <w:marBottom w:val="0"/>
          <w:divBdr>
            <w:top w:val="single" w:sz="4" w:space="1" w:color="auto"/>
            <w:left w:val="single" w:sz="4" w:space="4" w:color="auto"/>
            <w:bottom w:val="single" w:sz="4" w:space="1" w:color="auto"/>
            <w:right w:val="single" w:sz="4" w:space="4" w:color="auto"/>
          </w:divBdr>
        </w:div>
        <w:div w:id="528567866">
          <w:marLeft w:val="0"/>
          <w:marRight w:val="0"/>
          <w:marTop w:val="0"/>
          <w:marBottom w:val="0"/>
          <w:divBdr>
            <w:top w:val="single" w:sz="4" w:space="1" w:color="auto"/>
            <w:left w:val="single" w:sz="4" w:space="4" w:color="auto"/>
            <w:bottom w:val="single" w:sz="4" w:space="1" w:color="auto"/>
            <w:right w:val="single" w:sz="4" w:space="4" w:color="auto"/>
          </w:divBdr>
        </w:div>
        <w:div w:id="1080253673">
          <w:marLeft w:val="0"/>
          <w:marRight w:val="0"/>
          <w:marTop w:val="0"/>
          <w:marBottom w:val="0"/>
          <w:divBdr>
            <w:top w:val="none" w:sz="0" w:space="0" w:color="auto"/>
            <w:left w:val="none" w:sz="0" w:space="0" w:color="auto"/>
            <w:bottom w:val="none" w:sz="0" w:space="0" w:color="auto"/>
            <w:right w:val="none" w:sz="0" w:space="0" w:color="auto"/>
          </w:divBdr>
          <w:divsChild>
            <w:div w:id="769662800">
              <w:marLeft w:val="0"/>
              <w:marRight w:val="0"/>
              <w:marTop w:val="0"/>
              <w:marBottom w:val="0"/>
              <w:divBdr>
                <w:top w:val="none" w:sz="0" w:space="0" w:color="auto"/>
                <w:left w:val="none" w:sz="0" w:space="0" w:color="auto"/>
                <w:bottom w:val="none" w:sz="0" w:space="0" w:color="auto"/>
                <w:right w:val="none" w:sz="0" w:space="0" w:color="auto"/>
              </w:divBdr>
            </w:div>
          </w:divsChild>
        </w:div>
        <w:div w:id="481511368">
          <w:marLeft w:val="0"/>
          <w:marRight w:val="0"/>
          <w:marTop w:val="0"/>
          <w:marBottom w:val="0"/>
          <w:divBdr>
            <w:top w:val="none" w:sz="0" w:space="0" w:color="auto"/>
            <w:left w:val="none" w:sz="0" w:space="0" w:color="auto"/>
            <w:bottom w:val="none" w:sz="0" w:space="0" w:color="auto"/>
            <w:right w:val="none" w:sz="0" w:space="0" w:color="auto"/>
          </w:divBdr>
          <w:divsChild>
            <w:div w:id="1922182061">
              <w:marLeft w:val="0"/>
              <w:marRight w:val="0"/>
              <w:marTop w:val="0"/>
              <w:marBottom w:val="0"/>
              <w:divBdr>
                <w:top w:val="none" w:sz="0" w:space="0" w:color="auto"/>
                <w:left w:val="none" w:sz="0" w:space="0" w:color="auto"/>
                <w:bottom w:val="none" w:sz="0" w:space="0" w:color="auto"/>
                <w:right w:val="none" w:sz="0" w:space="0" w:color="auto"/>
              </w:divBdr>
            </w:div>
          </w:divsChild>
        </w:div>
        <w:div w:id="1084574517">
          <w:marLeft w:val="0"/>
          <w:marRight w:val="0"/>
          <w:marTop w:val="0"/>
          <w:marBottom w:val="0"/>
          <w:divBdr>
            <w:top w:val="none" w:sz="0" w:space="0" w:color="auto"/>
            <w:left w:val="none" w:sz="0" w:space="0" w:color="auto"/>
            <w:bottom w:val="none" w:sz="0" w:space="0" w:color="auto"/>
            <w:right w:val="none" w:sz="0" w:space="0" w:color="auto"/>
          </w:divBdr>
          <w:divsChild>
            <w:div w:id="1392919078">
              <w:marLeft w:val="0"/>
              <w:marRight w:val="0"/>
              <w:marTop w:val="0"/>
              <w:marBottom w:val="0"/>
              <w:divBdr>
                <w:top w:val="none" w:sz="0" w:space="0" w:color="auto"/>
                <w:left w:val="none" w:sz="0" w:space="0" w:color="auto"/>
                <w:bottom w:val="none" w:sz="0" w:space="0" w:color="auto"/>
                <w:right w:val="none" w:sz="0" w:space="0" w:color="auto"/>
              </w:divBdr>
              <w:divsChild>
                <w:div w:id="46030760">
                  <w:marLeft w:val="0"/>
                  <w:marRight w:val="0"/>
                  <w:marTop w:val="0"/>
                  <w:marBottom w:val="0"/>
                  <w:divBdr>
                    <w:top w:val="none" w:sz="0" w:space="0" w:color="auto"/>
                    <w:left w:val="none" w:sz="0" w:space="0" w:color="auto"/>
                    <w:bottom w:val="none" w:sz="0" w:space="0" w:color="auto"/>
                    <w:right w:val="none" w:sz="0" w:space="0" w:color="auto"/>
                  </w:divBdr>
                  <w:divsChild>
                    <w:div w:id="1880048094">
                      <w:marLeft w:val="0"/>
                      <w:marRight w:val="0"/>
                      <w:marTop w:val="0"/>
                      <w:marBottom w:val="0"/>
                      <w:divBdr>
                        <w:top w:val="none" w:sz="0" w:space="0" w:color="auto"/>
                        <w:left w:val="none" w:sz="0" w:space="0" w:color="auto"/>
                        <w:bottom w:val="none" w:sz="0" w:space="0" w:color="auto"/>
                        <w:right w:val="none" w:sz="0" w:space="0" w:color="auto"/>
                      </w:divBdr>
                      <w:divsChild>
                        <w:div w:id="1351030092">
                          <w:marLeft w:val="0"/>
                          <w:marRight w:val="0"/>
                          <w:marTop w:val="0"/>
                          <w:marBottom w:val="0"/>
                          <w:divBdr>
                            <w:top w:val="none" w:sz="0" w:space="0" w:color="auto"/>
                            <w:left w:val="none" w:sz="0" w:space="0" w:color="auto"/>
                            <w:bottom w:val="none" w:sz="0" w:space="0" w:color="auto"/>
                            <w:right w:val="none" w:sz="0" w:space="0" w:color="auto"/>
                          </w:divBdr>
                        </w:div>
                        <w:div w:id="596905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28025460">
      <w:bodyDiv w:val="1"/>
      <w:marLeft w:val="0"/>
      <w:marRight w:val="0"/>
      <w:marTop w:val="0"/>
      <w:marBottom w:val="0"/>
      <w:divBdr>
        <w:top w:val="none" w:sz="0" w:space="0" w:color="auto"/>
        <w:left w:val="none" w:sz="0" w:space="0" w:color="auto"/>
        <w:bottom w:val="none" w:sz="0" w:space="0" w:color="auto"/>
        <w:right w:val="none" w:sz="0" w:space="0" w:color="auto"/>
      </w:divBdr>
      <w:divsChild>
        <w:div w:id="1757239791">
          <w:marLeft w:val="0"/>
          <w:marRight w:val="0"/>
          <w:marTop w:val="0"/>
          <w:marBottom w:val="0"/>
          <w:divBdr>
            <w:top w:val="none" w:sz="0" w:space="0" w:color="auto"/>
            <w:left w:val="none" w:sz="0" w:space="0" w:color="auto"/>
            <w:bottom w:val="none" w:sz="0" w:space="0" w:color="auto"/>
            <w:right w:val="none" w:sz="0" w:space="0" w:color="auto"/>
          </w:divBdr>
          <w:divsChild>
            <w:div w:id="129448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527293">
      <w:bodyDiv w:val="1"/>
      <w:marLeft w:val="0"/>
      <w:marRight w:val="0"/>
      <w:marTop w:val="0"/>
      <w:marBottom w:val="0"/>
      <w:divBdr>
        <w:top w:val="none" w:sz="0" w:space="0" w:color="auto"/>
        <w:left w:val="none" w:sz="0" w:space="0" w:color="auto"/>
        <w:bottom w:val="none" w:sz="0" w:space="0" w:color="auto"/>
        <w:right w:val="none" w:sz="0" w:space="0" w:color="auto"/>
      </w:divBdr>
      <w:divsChild>
        <w:div w:id="969090416">
          <w:marLeft w:val="0"/>
          <w:marRight w:val="0"/>
          <w:marTop w:val="0"/>
          <w:marBottom w:val="0"/>
          <w:divBdr>
            <w:top w:val="none" w:sz="0" w:space="0" w:color="auto"/>
            <w:left w:val="none" w:sz="0" w:space="0" w:color="auto"/>
            <w:bottom w:val="none" w:sz="0" w:space="0" w:color="auto"/>
            <w:right w:val="none" w:sz="0" w:space="0" w:color="auto"/>
          </w:divBdr>
          <w:divsChild>
            <w:div w:id="171908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876635">
      <w:bodyDiv w:val="1"/>
      <w:marLeft w:val="0"/>
      <w:marRight w:val="0"/>
      <w:marTop w:val="0"/>
      <w:marBottom w:val="0"/>
      <w:divBdr>
        <w:top w:val="none" w:sz="0" w:space="0" w:color="auto"/>
        <w:left w:val="none" w:sz="0" w:space="0" w:color="auto"/>
        <w:bottom w:val="none" w:sz="0" w:space="0" w:color="auto"/>
        <w:right w:val="none" w:sz="0" w:space="0" w:color="auto"/>
      </w:divBdr>
    </w:div>
    <w:div w:id="1029331452">
      <w:bodyDiv w:val="1"/>
      <w:marLeft w:val="0"/>
      <w:marRight w:val="0"/>
      <w:marTop w:val="0"/>
      <w:marBottom w:val="0"/>
      <w:divBdr>
        <w:top w:val="none" w:sz="0" w:space="0" w:color="auto"/>
        <w:left w:val="none" w:sz="0" w:space="0" w:color="auto"/>
        <w:bottom w:val="none" w:sz="0" w:space="0" w:color="auto"/>
        <w:right w:val="none" w:sz="0" w:space="0" w:color="auto"/>
      </w:divBdr>
    </w:div>
    <w:div w:id="1029338636">
      <w:bodyDiv w:val="1"/>
      <w:marLeft w:val="0"/>
      <w:marRight w:val="0"/>
      <w:marTop w:val="0"/>
      <w:marBottom w:val="0"/>
      <w:divBdr>
        <w:top w:val="none" w:sz="0" w:space="0" w:color="auto"/>
        <w:left w:val="none" w:sz="0" w:space="0" w:color="auto"/>
        <w:bottom w:val="none" w:sz="0" w:space="0" w:color="auto"/>
        <w:right w:val="none" w:sz="0" w:space="0" w:color="auto"/>
      </w:divBdr>
    </w:div>
    <w:div w:id="1030029980">
      <w:bodyDiv w:val="1"/>
      <w:marLeft w:val="0"/>
      <w:marRight w:val="0"/>
      <w:marTop w:val="0"/>
      <w:marBottom w:val="0"/>
      <w:divBdr>
        <w:top w:val="none" w:sz="0" w:space="0" w:color="auto"/>
        <w:left w:val="none" w:sz="0" w:space="0" w:color="auto"/>
        <w:bottom w:val="none" w:sz="0" w:space="0" w:color="auto"/>
        <w:right w:val="none" w:sz="0" w:space="0" w:color="auto"/>
      </w:divBdr>
    </w:div>
    <w:div w:id="1032415328">
      <w:bodyDiv w:val="1"/>
      <w:marLeft w:val="0"/>
      <w:marRight w:val="0"/>
      <w:marTop w:val="0"/>
      <w:marBottom w:val="0"/>
      <w:divBdr>
        <w:top w:val="none" w:sz="0" w:space="0" w:color="auto"/>
        <w:left w:val="none" w:sz="0" w:space="0" w:color="auto"/>
        <w:bottom w:val="none" w:sz="0" w:space="0" w:color="auto"/>
        <w:right w:val="none" w:sz="0" w:space="0" w:color="auto"/>
      </w:divBdr>
      <w:divsChild>
        <w:div w:id="443498395">
          <w:marLeft w:val="0"/>
          <w:marRight w:val="0"/>
          <w:marTop w:val="0"/>
          <w:marBottom w:val="0"/>
          <w:divBdr>
            <w:top w:val="none" w:sz="0" w:space="0" w:color="auto"/>
            <w:left w:val="none" w:sz="0" w:space="0" w:color="auto"/>
            <w:bottom w:val="none" w:sz="0" w:space="0" w:color="auto"/>
            <w:right w:val="none" w:sz="0" w:space="0" w:color="auto"/>
          </w:divBdr>
        </w:div>
      </w:divsChild>
    </w:div>
    <w:div w:id="1036586471">
      <w:bodyDiv w:val="1"/>
      <w:marLeft w:val="0"/>
      <w:marRight w:val="0"/>
      <w:marTop w:val="0"/>
      <w:marBottom w:val="0"/>
      <w:divBdr>
        <w:top w:val="none" w:sz="0" w:space="0" w:color="auto"/>
        <w:left w:val="none" w:sz="0" w:space="0" w:color="auto"/>
        <w:bottom w:val="none" w:sz="0" w:space="0" w:color="auto"/>
        <w:right w:val="none" w:sz="0" w:space="0" w:color="auto"/>
      </w:divBdr>
    </w:div>
    <w:div w:id="1040476667">
      <w:bodyDiv w:val="1"/>
      <w:marLeft w:val="0"/>
      <w:marRight w:val="0"/>
      <w:marTop w:val="0"/>
      <w:marBottom w:val="0"/>
      <w:divBdr>
        <w:top w:val="none" w:sz="0" w:space="0" w:color="auto"/>
        <w:left w:val="none" w:sz="0" w:space="0" w:color="auto"/>
        <w:bottom w:val="none" w:sz="0" w:space="0" w:color="auto"/>
        <w:right w:val="none" w:sz="0" w:space="0" w:color="auto"/>
      </w:divBdr>
      <w:divsChild>
        <w:div w:id="2022270332">
          <w:marLeft w:val="0"/>
          <w:marRight w:val="0"/>
          <w:marTop w:val="0"/>
          <w:marBottom w:val="0"/>
          <w:divBdr>
            <w:top w:val="none" w:sz="0" w:space="0" w:color="auto"/>
            <w:left w:val="none" w:sz="0" w:space="0" w:color="auto"/>
            <w:bottom w:val="none" w:sz="0" w:space="0" w:color="auto"/>
            <w:right w:val="none" w:sz="0" w:space="0" w:color="auto"/>
          </w:divBdr>
        </w:div>
        <w:div w:id="1497960768">
          <w:marLeft w:val="0"/>
          <w:marRight w:val="0"/>
          <w:marTop w:val="0"/>
          <w:marBottom w:val="0"/>
          <w:divBdr>
            <w:top w:val="none" w:sz="0" w:space="0" w:color="auto"/>
            <w:left w:val="none" w:sz="0" w:space="0" w:color="auto"/>
            <w:bottom w:val="none" w:sz="0" w:space="0" w:color="auto"/>
            <w:right w:val="none" w:sz="0" w:space="0" w:color="auto"/>
          </w:divBdr>
        </w:div>
        <w:div w:id="1543058777">
          <w:marLeft w:val="0"/>
          <w:marRight w:val="0"/>
          <w:marTop w:val="0"/>
          <w:marBottom w:val="0"/>
          <w:divBdr>
            <w:top w:val="none" w:sz="0" w:space="0" w:color="auto"/>
            <w:left w:val="none" w:sz="0" w:space="0" w:color="auto"/>
            <w:bottom w:val="none" w:sz="0" w:space="0" w:color="auto"/>
            <w:right w:val="none" w:sz="0" w:space="0" w:color="auto"/>
          </w:divBdr>
        </w:div>
        <w:div w:id="693120060">
          <w:marLeft w:val="0"/>
          <w:marRight w:val="0"/>
          <w:marTop w:val="0"/>
          <w:marBottom w:val="0"/>
          <w:divBdr>
            <w:top w:val="none" w:sz="0" w:space="0" w:color="auto"/>
            <w:left w:val="none" w:sz="0" w:space="0" w:color="auto"/>
            <w:bottom w:val="none" w:sz="0" w:space="0" w:color="auto"/>
            <w:right w:val="none" w:sz="0" w:space="0" w:color="auto"/>
          </w:divBdr>
        </w:div>
        <w:div w:id="2105832714">
          <w:marLeft w:val="0"/>
          <w:marRight w:val="0"/>
          <w:marTop w:val="0"/>
          <w:marBottom w:val="0"/>
          <w:divBdr>
            <w:top w:val="none" w:sz="0" w:space="0" w:color="auto"/>
            <w:left w:val="none" w:sz="0" w:space="0" w:color="auto"/>
            <w:bottom w:val="none" w:sz="0" w:space="0" w:color="auto"/>
            <w:right w:val="none" w:sz="0" w:space="0" w:color="auto"/>
          </w:divBdr>
          <w:divsChild>
            <w:div w:id="513156720">
              <w:marLeft w:val="0"/>
              <w:marRight w:val="0"/>
              <w:marTop w:val="0"/>
              <w:marBottom w:val="0"/>
              <w:divBdr>
                <w:top w:val="none" w:sz="0" w:space="0" w:color="auto"/>
                <w:left w:val="none" w:sz="0" w:space="0" w:color="auto"/>
                <w:bottom w:val="none" w:sz="0" w:space="0" w:color="auto"/>
                <w:right w:val="none" w:sz="0" w:space="0" w:color="auto"/>
              </w:divBdr>
            </w:div>
            <w:div w:id="529877790">
              <w:marLeft w:val="0"/>
              <w:marRight w:val="0"/>
              <w:marTop w:val="0"/>
              <w:marBottom w:val="0"/>
              <w:divBdr>
                <w:top w:val="none" w:sz="0" w:space="0" w:color="auto"/>
                <w:left w:val="none" w:sz="0" w:space="0" w:color="auto"/>
                <w:bottom w:val="none" w:sz="0" w:space="0" w:color="auto"/>
                <w:right w:val="none" w:sz="0" w:space="0" w:color="auto"/>
              </w:divBdr>
            </w:div>
            <w:div w:id="300310434">
              <w:marLeft w:val="0"/>
              <w:marRight w:val="0"/>
              <w:marTop w:val="0"/>
              <w:marBottom w:val="0"/>
              <w:divBdr>
                <w:top w:val="none" w:sz="0" w:space="0" w:color="auto"/>
                <w:left w:val="none" w:sz="0" w:space="0" w:color="auto"/>
                <w:bottom w:val="none" w:sz="0" w:space="0" w:color="auto"/>
                <w:right w:val="none" w:sz="0" w:space="0" w:color="auto"/>
              </w:divBdr>
              <w:divsChild>
                <w:div w:id="324893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1593304">
      <w:bodyDiv w:val="1"/>
      <w:marLeft w:val="0"/>
      <w:marRight w:val="0"/>
      <w:marTop w:val="0"/>
      <w:marBottom w:val="0"/>
      <w:divBdr>
        <w:top w:val="none" w:sz="0" w:space="0" w:color="auto"/>
        <w:left w:val="none" w:sz="0" w:space="0" w:color="auto"/>
        <w:bottom w:val="none" w:sz="0" w:space="0" w:color="auto"/>
        <w:right w:val="none" w:sz="0" w:space="0" w:color="auto"/>
      </w:divBdr>
    </w:div>
    <w:div w:id="1041782919">
      <w:bodyDiv w:val="1"/>
      <w:marLeft w:val="0"/>
      <w:marRight w:val="0"/>
      <w:marTop w:val="0"/>
      <w:marBottom w:val="0"/>
      <w:divBdr>
        <w:top w:val="none" w:sz="0" w:space="0" w:color="auto"/>
        <w:left w:val="none" w:sz="0" w:space="0" w:color="auto"/>
        <w:bottom w:val="none" w:sz="0" w:space="0" w:color="auto"/>
        <w:right w:val="none" w:sz="0" w:space="0" w:color="auto"/>
      </w:divBdr>
      <w:divsChild>
        <w:div w:id="1501117980">
          <w:marLeft w:val="0"/>
          <w:marRight w:val="0"/>
          <w:marTop w:val="0"/>
          <w:marBottom w:val="0"/>
          <w:divBdr>
            <w:top w:val="none" w:sz="0" w:space="0" w:color="auto"/>
            <w:left w:val="none" w:sz="0" w:space="0" w:color="auto"/>
            <w:bottom w:val="none" w:sz="0" w:space="0" w:color="auto"/>
            <w:right w:val="none" w:sz="0" w:space="0" w:color="auto"/>
          </w:divBdr>
        </w:div>
        <w:div w:id="1677414573">
          <w:marLeft w:val="0"/>
          <w:marRight w:val="0"/>
          <w:marTop w:val="0"/>
          <w:marBottom w:val="0"/>
          <w:divBdr>
            <w:top w:val="none" w:sz="0" w:space="0" w:color="auto"/>
            <w:left w:val="none" w:sz="0" w:space="0" w:color="auto"/>
            <w:bottom w:val="none" w:sz="0" w:space="0" w:color="auto"/>
            <w:right w:val="none" w:sz="0" w:space="0" w:color="auto"/>
          </w:divBdr>
        </w:div>
        <w:div w:id="216547228">
          <w:marLeft w:val="0"/>
          <w:marRight w:val="0"/>
          <w:marTop w:val="0"/>
          <w:marBottom w:val="0"/>
          <w:divBdr>
            <w:top w:val="none" w:sz="0" w:space="0" w:color="auto"/>
            <w:left w:val="none" w:sz="0" w:space="0" w:color="auto"/>
            <w:bottom w:val="none" w:sz="0" w:space="0" w:color="auto"/>
            <w:right w:val="none" w:sz="0" w:space="0" w:color="auto"/>
          </w:divBdr>
        </w:div>
        <w:div w:id="1747606842">
          <w:marLeft w:val="0"/>
          <w:marRight w:val="0"/>
          <w:marTop w:val="0"/>
          <w:marBottom w:val="0"/>
          <w:divBdr>
            <w:top w:val="none" w:sz="0" w:space="0" w:color="auto"/>
            <w:left w:val="none" w:sz="0" w:space="0" w:color="auto"/>
            <w:bottom w:val="none" w:sz="0" w:space="0" w:color="auto"/>
            <w:right w:val="none" w:sz="0" w:space="0" w:color="auto"/>
          </w:divBdr>
        </w:div>
        <w:div w:id="2142259230">
          <w:marLeft w:val="0"/>
          <w:marRight w:val="0"/>
          <w:marTop w:val="0"/>
          <w:marBottom w:val="0"/>
          <w:divBdr>
            <w:top w:val="none" w:sz="0" w:space="0" w:color="auto"/>
            <w:left w:val="none" w:sz="0" w:space="0" w:color="auto"/>
            <w:bottom w:val="none" w:sz="0" w:space="0" w:color="auto"/>
            <w:right w:val="none" w:sz="0" w:space="0" w:color="auto"/>
          </w:divBdr>
          <w:divsChild>
            <w:div w:id="609359253">
              <w:marLeft w:val="0"/>
              <w:marRight w:val="0"/>
              <w:marTop w:val="0"/>
              <w:marBottom w:val="0"/>
              <w:divBdr>
                <w:top w:val="none" w:sz="0" w:space="0" w:color="auto"/>
                <w:left w:val="none" w:sz="0" w:space="0" w:color="auto"/>
                <w:bottom w:val="none" w:sz="0" w:space="0" w:color="auto"/>
                <w:right w:val="none" w:sz="0" w:space="0" w:color="auto"/>
              </w:divBdr>
            </w:div>
            <w:div w:id="172959504">
              <w:marLeft w:val="0"/>
              <w:marRight w:val="0"/>
              <w:marTop w:val="0"/>
              <w:marBottom w:val="0"/>
              <w:divBdr>
                <w:top w:val="none" w:sz="0" w:space="0" w:color="auto"/>
                <w:left w:val="none" w:sz="0" w:space="0" w:color="auto"/>
                <w:bottom w:val="none" w:sz="0" w:space="0" w:color="auto"/>
                <w:right w:val="none" w:sz="0" w:space="0" w:color="auto"/>
              </w:divBdr>
            </w:div>
            <w:div w:id="1973631407">
              <w:marLeft w:val="0"/>
              <w:marRight w:val="0"/>
              <w:marTop w:val="0"/>
              <w:marBottom w:val="0"/>
              <w:divBdr>
                <w:top w:val="none" w:sz="0" w:space="0" w:color="auto"/>
                <w:left w:val="none" w:sz="0" w:space="0" w:color="auto"/>
                <w:bottom w:val="none" w:sz="0" w:space="0" w:color="auto"/>
                <w:right w:val="none" w:sz="0" w:space="0" w:color="auto"/>
              </w:divBdr>
              <w:divsChild>
                <w:div w:id="597130911">
                  <w:marLeft w:val="0"/>
                  <w:marRight w:val="0"/>
                  <w:marTop w:val="0"/>
                  <w:marBottom w:val="0"/>
                  <w:divBdr>
                    <w:top w:val="none" w:sz="0" w:space="0" w:color="auto"/>
                    <w:left w:val="none" w:sz="0" w:space="0" w:color="auto"/>
                    <w:bottom w:val="none" w:sz="0" w:space="0" w:color="auto"/>
                    <w:right w:val="none" w:sz="0" w:space="0" w:color="auto"/>
                  </w:divBdr>
                </w:div>
                <w:div w:id="1168982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2708486">
      <w:bodyDiv w:val="1"/>
      <w:marLeft w:val="0"/>
      <w:marRight w:val="0"/>
      <w:marTop w:val="0"/>
      <w:marBottom w:val="0"/>
      <w:divBdr>
        <w:top w:val="none" w:sz="0" w:space="0" w:color="auto"/>
        <w:left w:val="none" w:sz="0" w:space="0" w:color="auto"/>
        <w:bottom w:val="none" w:sz="0" w:space="0" w:color="auto"/>
        <w:right w:val="none" w:sz="0" w:space="0" w:color="auto"/>
      </w:divBdr>
    </w:div>
    <w:div w:id="1043290978">
      <w:bodyDiv w:val="1"/>
      <w:marLeft w:val="0"/>
      <w:marRight w:val="0"/>
      <w:marTop w:val="0"/>
      <w:marBottom w:val="0"/>
      <w:divBdr>
        <w:top w:val="none" w:sz="0" w:space="0" w:color="auto"/>
        <w:left w:val="none" w:sz="0" w:space="0" w:color="auto"/>
        <w:bottom w:val="none" w:sz="0" w:space="0" w:color="auto"/>
        <w:right w:val="none" w:sz="0" w:space="0" w:color="auto"/>
      </w:divBdr>
    </w:div>
    <w:div w:id="1043409698">
      <w:bodyDiv w:val="1"/>
      <w:marLeft w:val="0"/>
      <w:marRight w:val="0"/>
      <w:marTop w:val="0"/>
      <w:marBottom w:val="0"/>
      <w:divBdr>
        <w:top w:val="none" w:sz="0" w:space="0" w:color="auto"/>
        <w:left w:val="none" w:sz="0" w:space="0" w:color="auto"/>
        <w:bottom w:val="none" w:sz="0" w:space="0" w:color="auto"/>
        <w:right w:val="none" w:sz="0" w:space="0" w:color="auto"/>
      </w:divBdr>
    </w:div>
    <w:div w:id="1043866119">
      <w:bodyDiv w:val="1"/>
      <w:marLeft w:val="0"/>
      <w:marRight w:val="0"/>
      <w:marTop w:val="0"/>
      <w:marBottom w:val="0"/>
      <w:divBdr>
        <w:top w:val="none" w:sz="0" w:space="0" w:color="auto"/>
        <w:left w:val="none" w:sz="0" w:space="0" w:color="auto"/>
        <w:bottom w:val="none" w:sz="0" w:space="0" w:color="auto"/>
        <w:right w:val="none" w:sz="0" w:space="0" w:color="auto"/>
      </w:divBdr>
    </w:div>
    <w:div w:id="1045057442">
      <w:bodyDiv w:val="1"/>
      <w:marLeft w:val="0"/>
      <w:marRight w:val="0"/>
      <w:marTop w:val="0"/>
      <w:marBottom w:val="0"/>
      <w:divBdr>
        <w:top w:val="none" w:sz="0" w:space="0" w:color="auto"/>
        <w:left w:val="none" w:sz="0" w:space="0" w:color="auto"/>
        <w:bottom w:val="none" w:sz="0" w:space="0" w:color="auto"/>
        <w:right w:val="none" w:sz="0" w:space="0" w:color="auto"/>
      </w:divBdr>
    </w:div>
    <w:div w:id="1049381088">
      <w:bodyDiv w:val="1"/>
      <w:marLeft w:val="0"/>
      <w:marRight w:val="0"/>
      <w:marTop w:val="0"/>
      <w:marBottom w:val="0"/>
      <w:divBdr>
        <w:top w:val="none" w:sz="0" w:space="0" w:color="auto"/>
        <w:left w:val="none" w:sz="0" w:space="0" w:color="auto"/>
        <w:bottom w:val="none" w:sz="0" w:space="0" w:color="auto"/>
        <w:right w:val="none" w:sz="0" w:space="0" w:color="auto"/>
      </w:divBdr>
    </w:div>
    <w:div w:id="1050033890">
      <w:bodyDiv w:val="1"/>
      <w:marLeft w:val="0"/>
      <w:marRight w:val="0"/>
      <w:marTop w:val="0"/>
      <w:marBottom w:val="0"/>
      <w:divBdr>
        <w:top w:val="none" w:sz="0" w:space="0" w:color="auto"/>
        <w:left w:val="none" w:sz="0" w:space="0" w:color="auto"/>
        <w:bottom w:val="none" w:sz="0" w:space="0" w:color="auto"/>
        <w:right w:val="none" w:sz="0" w:space="0" w:color="auto"/>
      </w:divBdr>
      <w:divsChild>
        <w:div w:id="983044636">
          <w:marLeft w:val="0"/>
          <w:marRight w:val="0"/>
          <w:marTop w:val="0"/>
          <w:marBottom w:val="0"/>
          <w:divBdr>
            <w:top w:val="dotted" w:sz="2" w:space="6" w:color="FFFFFF"/>
            <w:left w:val="dotted" w:sz="4" w:space="17" w:color="FFFFFF"/>
            <w:bottom w:val="dotted" w:sz="4" w:space="1" w:color="FFFFFF"/>
            <w:right w:val="dotted" w:sz="4" w:space="8" w:color="FFFFFF"/>
          </w:divBdr>
          <w:divsChild>
            <w:div w:id="123743817">
              <w:marLeft w:val="0"/>
              <w:marRight w:val="0"/>
              <w:marTop w:val="0"/>
              <w:marBottom w:val="0"/>
              <w:divBdr>
                <w:top w:val="none" w:sz="0" w:space="0" w:color="auto"/>
                <w:left w:val="none" w:sz="0" w:space="0" w:color="auto"/>
                <w:bottom w:val="none" w:sz="0" w:space="0" w:color="auto"/>
                <w:right w:val="none" w:sz="0" w:space="0" w:color="auto"/>
              </w:divBdr>
            </w:div>
            <w:div w:id="1069308749">
              <w:marLeft w:val="0"/>
              <w:marRight w:val="0"/>
              <w:marTop w:val="0"/>
              <w:marBottom w:val="0"/>
              <w:divBdr>
                <w:top w:val="none" w:sz="0" w:space="0" w:color="auto"/>
                <w:left w:val="none" w:sz="0" w:space="0" w:color="auto"/>
                <w:bottom w:val="none" w:sz="0" w:space="0" w:color="auto"/>
                <w:right w:val="none" w:sz="0" w:space="0" w:color="auto"/>
              </w:divBdr>
            </w:div>
            <w:div w:id="1035734328">
              <w:marLeft w:val="0"/>
              <w:marRight w:val="0"/>
              <w:marTop w:val="0"/>
              <w:marBottom w:val="0"/>
              <w:divBdr>
                <w:top w:val="none" w:sz="0" w:space="0" w:color="auto"/>
                <w:left w:val="none" w:sz="0" w:space="0" w:color="auto"/>
                <w:bottom w:val="none" w:sz="0" w:space="0" w:color="auto"/>
                <w:right w:val="none" w:sz="0" w:space="0" w:color="auto"/>
              </w:divBdr>
            </w:div>
            <w:div w:id="859003479">
              <w:marLeft w:val="0"/>
              <w:marRight w:val="0"/>
              <w:marTop w:val="0"/>
              <w:marBottom w:val="0"/>
              <w:divBdr>
                <w:top w:val="none" w:sz="0" w:space="0" w:color="auto"/>
                <w:left w:val="none" w:sz="0" w:space="0" w:color="auto"/>
                <w:bottom w:val="none" w:sz="0" w:space="0" w:color="auto"/>
                <w:right w:val="none" w:sz="0" w:space="0" w:color="auto"/>
              </w:divBdr>
            </w:div>
            <w:div w:id="1725715390">
              <w:marLeft w:val="0"/>
              <w:marRight w:val="0"/>
              <w:marTop w:val="0"/>
              <w:marBottom w:val="0"/>
              <w:divBdr>
                <w:top w:val="none" w:sz="0" w:space="0" w:color="auto"/>
                <w:left w:val="none" w:sz="0" w:space="0" w:color="auto"/>
                <w:bottom w:val="none" w:sz="0" w:space="0" w:color="auto"/>
                <w:right w:val="none" w:sz="0" w:space="0" w:color="auto"/>
              </w:divBdr>
            </w:div>
            <w:div w:id="846334471">
              <w:marLeft w:val="0"/>
              <w:marRight w:val="0"/>
              <w:marTop w:val="0"/>
              <w:marBottom w:val="0"/>
              <w:divBdr>
                <w:top w:val="none" w:sz="0" w:space="0" w:color="auto"/>
                <w:left w:val="none" w:sz="0" w:space="0" w:color="auto"/>
                <w:bottom w:val="none" w:sz="0" w:space="0" w:color="auto"/>
                <w:right w:val="none" w:sz="0" w:space="0" w:color="auto"/>
              </w:divBdr>
            </w:div>
            <w:div w:id="1119911759">
              <w:marLeft w:val="0"/>
              <w:marRight w:val="0"/>
              <w:marTop w:val="0"/>
              <w:marBottom w:val="0"/>
              <w:divBdr>
                <w:top w:val="none" w:sz="0" w:space="0" w:color="auto"/>
                <w:left w:val="none" w:sz="0" w:space="0" w:color="auto"/>
                <w:bottom w:val="none" w:sz="0" w:space="0" w:color="auto"/>
                <w:right w:val="none" w:sz="0" w:space="0" w:color="auto"/>
              </w:divBdr>
            </w:div>
            <w:div w:id="534194142">
              <w:marLeft w:val="0"/>
              <w:marRight w:val="0"/>
              <w:marTop w:val="0"/>
              <w:marBottom w:val="0"/>
              <w:divBdr>
                <w:top w:val="none" w:sz="0" w:space="0" w:color="auto"/>
                <w:left w:val="none" w:sz="0" w:space="0" w:color="auto"/>
                <w:bottom w:val="none" w:sz="0" w:space="0" w:color="auto"/>
                <w:right w:val="none" w:sz="0" w:space="0" w:color="auto"/>
              </w:divBdr>
            </w:div>
            <w:div w:id="77137216">
              <w:marLeft w:val="0"/>
              <w:marRight w:val="0"/>
              <w:marTop w:val="0"/>
              <w:marBottom w:val="0"/>
              <w:divBdr>
                <w:top w:val="none" w:sz="0" w:space="0" w:color="auto"/>
                <w:left w:val="none" w:sz="0" w:space="0" w:color="auto"/>
                <w:bottom w:val="none" w:sz="0" w:space="0" w:color="auto"/>
                <w:right w:val="none" w:sz="0" w:space="0" w:color="auto"/>
              </w:divBdr>
            </w:div>
            <w:div w:id="2109420274">
              <w:marLeft w:val="0"/>
              <w:marRight w:val="0"/>
              <w:marTop w:val="0"/>
              <w:marBottom w:val="0"/>
              <w:divBdr>
                <w:top w:val="none" w:sz="0" w:space="0" w:color="auto"/>
                <w:left w:val="none" w:sz="0" w:space="0" w:color="auto"/>
                <w:bottom w:val="none" w:sz="0" w:space="0" w:color="auto"/>
                <w:right w:val="none" w:sz="0" w:space="0" w:color="auto"/>
              </w:divBdr>
            </w:div>
            <w:div w:id="1920942202">
              <w:marLeft w:val="0"/>
              <w:marRight w:val="0"/>
              <w:marTop w:val="0"/>
              <w:marBottom w:val="0"/>
              <w:divBdr>
                <w:top w:val="none" w:sz="0" w:space="0" w:color="auto"/>
                <w:left w:val="none" w:sz="0" w:space="0" w:color="auto"/>
                <w:bottom w:val="none" w:sz="0" w:space="0" w:color="auto"/>
                <w:right w:val="none" w:sz="0" w:space="0" w:color="auto"/>
              </w:divBdr>
            </w:div>
            <w:div w:id="741678168">
              <w:marLeft w:val="0"/>
              <w:marRight w:val="0"/>
              <w:marTop w:val="0"/>
              <w:marBottom w:val="0"/>
              <w:divBdr>
                <w:top w:val="none" w:sz="0" w:space="0" w:color="auto"/>
                <w:left w:val="none" w:sz="0" w:space="0" w:color="auto"/>
                <w:bottom w:val="none" w:sz="0" w:space="0" w:color="auto"/>
                <w:right w:val="none" w:sz="0" w:space="0" w:color="auto"/>
              </w:divBdr>
            </w:div>
            <w:div w:id="2003119386">
              <w:marLeft w:val="0"/>
              <w:marRight w:val="0"/>
              <w:marTop w:val="0"/>
              <w:marBottom w:val="0"/>
              <w:divBdr>
                <w:top w:val="none" w:sz="0" w:space="0" w:color="auto"/>
                <w:left w:val="none" w:sz="0" w:space="0" w:color="auto"/>
                <w:bottom w:val="none" w:sz="0" w:space="0" w:color="auto"/>
                <w:right w:val="none" w:sz="0" w:space="0" w:color="auto"/>
              </w:divBdr>
            </w:div>
            <w:div w:id="1380209165">
              <w:marLeft w:val="0"/>
              <w:marRight w:val="0"/>
              <w:marTop w:val="0"/>
              <w:marBottom w:val="0"/>
              <w:divBdr>
                <w:top w:val="none" w:sz="0" w:space="0" w:color="auto"/>
                <w:left w:val="none" w:sz="0" w:space="0" w:color="auto"/>
                <w:bottom w:val="none" w:sz="0" w:space="0" w:color="auto"/>
                <w:right w:val="none" w:sz="0" w:space="0" w:color="auto"/>
              </w:divBdr>
            </w:div>
            <w:div w:id="1290670572">
              <w:marLeft w:val="0"/>
              <w:marRight w:val="0"/>
              <w:marTop w:val="0"/>
              <w:marBottom w:val="0"/>
              <w:divBdr>
                <w:top w:val="none" w:sz="0" w:space="0" w:color="auto"/>
                <w:left w:val="none" w:sz="0" w:space="0" w:color="auto"/>
                <w:bottom w:val="none" w:sz="0" w:space="0" w:color="auto"/>
                <w:right w:val="none" w:sz="0" w:space="0" w:color="auto"/>
              </w:divBdr>
            </w:div>
            <w:div w:id="342974872">
              <w:marLeft w:val="0"/>
              <w:marRight w:val="0"/>
              <w:marTop w:val="0"/>
              <w:marBottom w:val="0"/>
              <w:divBdr>
                <w:top w:val="none" w:sz="0" w:space="0" w:color="auto"/>
                <w:left w:val="none" w:sz="0" w:space="0" w:color="auto"/>
                <w:bottom w:val="none" w:sz="0" w:space="0" w:color="auto"/>
                <w:right w:val="none" w:sz="0" w:space="0" w:color="auto"/>
              </w:divBdr>
            </w:div>
            <w:div w:id="946157546">
              <w:marLeft w:val="0"/>
              <w:marRight w:val="0"/>
              <w:marTop w:val="0"/>
              <w:marBottom w:val="0"/>
              <w:divBdr>
                <w:top w:val="none" w:sz="0" w:space="0" w:color="auto"/>
                <w:left w:val="none" w:sz="0" w:space="0" w:color="auto"/>
                <w:bottom w:val="none" w:sz="0" w:space="0" w:color="auto"/>
                <w:right w:val="none" w:sz="0" w:space="0" w:color="auto"/>
              </w:divBdr>
            </w:div>
            <w:div w:id="477384176">
              <w:marLeft w:val="0"/>
              <w:marRight w:val="0"/>
              <w:marTop w:val="0"/>
              <w:marBottom w:val="0"/>
              <w:divBdr>
                <w:top w:val="none" w:sz="0" w:space="0" w:color="auto"/>
                <w:left w:val="none" w:sz="0" w:space="0" w:color="auto"/>
                <w:bottom w:val="none" w:sz="0" w:space="0" w:color="auto"/>
                <w:right w:val="none" w:sz="0" w:space="0" w:color="auto"/>
              </w:divBdr>
            </w:div>
            <w:div w:id="212277751">
              <w:marLeft w:val="0"/>
              <w:marRight w:val="0"/>
              <w:marTop w:val="0"/>
              <w:marBottom w:val="0"/>
              <w:divBdr>
                <w:top w:val="none" w:sz="0" w:space="0" w:color="auto"/>
                <w:left w:val="none" w:sz="0" w:space="0" w:color="auto"/>
                <w:bottom w:val="none" w:sz="0" w:space="0" w:color="auto"/>
                <w:right w:val="none" w:sz="0" w:space="0" w:color="auto"/>
              </w:divBdr>
            </w:div>
            <w:div w:id="406536137">
              <w:marLeft w:val="0"/>
              <w:marRight w:val="0"/>
              <w:marTop w:val="0"/>
              <w:marBottom w:val="0"/>
              <w:divBdr>
                <w:top w:val="none" w:sz="0" w:space="0" w:color="auto"/>
                <w:left w:val="none" w:sz="0" w:space="0" w:color="auto"/>
                <w:bottom w:val="none" w:sz="0" w:space="0" w:color="auto"/>
                <w:right w:val="none" w:sz="0" w:space="0" w:color="auto"/>
              </w:divBdr>
            </w:div>
            <w:div w:id="229968365">
              <w:marLeft w:val="0"/>
              <w:marRight w:val="0"/>
              <w:marTop w:val="0"/>
              <w:marBottom w:val="0"/>
              <w:divBdr>
                <w:top w:val="none" w:sz="0" w:space="0" w:color="auto"/>
                <w:left w:val="none" w:sz="0" w:space="0" w:color="auto"/>
                <w:bottom w:val="none" w:sz="0" w:space="0" w:color="auto"/>
                <w:right w:val="none" w:sz="0" w:space="0" w:color="auto"/>
              </w:divBdr>
            </w:div>
            <w:div w:id="1169953690">
              <w:marLeft w:val="0"/>
              <w:marRight w:val="0"/>
              <w:marTop w:val="0"/>
              <w:marBottom w:val="0"/>
              <w:divBdr>
                <w:top w:val="none" w:sz="0" w:space="0" w:color="auto"/>
                <w:left w:val="none" w:sz="0" w:space="0" w:color="auto"/>
                <w:bottom w:val="none" w:sz="0" w:space="0" w:color="auto"/>
                <w:right w:val="none" w:sz="0" w:space="0" w:color="auto"/>
              </w:divBdr>
            </w:div>
            <w:div w:id="77214271">
              <w:marLeft w:val="0"/>
              <w:marRight w:val="0"/>
              <w:marTop w:val="0"/>
              <w:marBottom w:val="0"/>
              <w:divBdr>
                <w:top w:val="none" w:sz="0" w:space="0" w:color="auto"/>
                <w:left w:val="none" w:sz="0" w:space="0" w:color="auto"/>
                <w:bottom w:val="none" w:sz="0" w:space="0" w:color="auto"/>
                <w:right w:val="none" w:sz="0" w:space="0" w:color="auto"/>
              </w:divBdr>
            </w:div>
            <w:div w:id="604963311">
              <w:marLeft w:val="0"/>
              <w:marRight w:val="0"/>
              <w:marTop w:val="0"/>
              <w:marBottom w:val="0"/>
              <w:divBdr>
                <w:top w:val="none" w:sz="0" w:space="0" w:color="auto"/>
                <w:left w:val="none" w:sz="0" w:space="0" w:color="auto"/>
                <w:bottom w:val="none" w:sz="0" w:space="0" w:color="auto"/>
                <w:right w:val="none" w:sz="0" w:space="0" w:color="auto"/>
              </w:divBdr>
            </w:div>
            <w:div w:id="655762071">
              <w:marLeft w:val="0"/>
              <w:marRight w:val="0"/>
              <w:marTop w:val="0"/>
              <w:marBottom w:val="0"/>
              <w:divBdr>
                <w:top w:val="none" w:sz="0" w:space="0" w:color="auto"/>
                <w:left w:val="none" w:sz="0" w:space="0" w:color="auto"/>
                <w:bottom w:val="none" w:sz="0" w:space="0" w:color="auto"/>
                <w:right w:val="none" w:sz="0" w:space="0" w:color="auto"/>
              </w:divBdr>
            </w:div>
            <w:div w:id="353306368">
              <w:marLeft w:val="0"/>
              <w:marRight w:val="0"/>
              <w:marTop w:val="0"/>
              <w:marBottom w:val="0"/>
              <w:divBdr>
                <w:top w:val="none" w:sz="0" w:space="0" w:color="auto"/>
                <w:left w:val="none" w:sz="0" w:space="0" w:color="auto"/>
                <w:bottom w:val="none" w:sz="0" w:space="0" w:color="auto"/>
                <w:right w:val="none" w:sz="0" w:space="0" w:color="auto"/>
              </w:divBdr>
            </w:div>
            <w:div w:id="163128587">
              <w:marLeft w:val="0"/>
              <w:marRight w:val="0"/>
              <w:marTop w:val="0"/>
              <w:marBottom w:val="0"/>
              <w:divBdr>
                <w:top w:val="none" w:sz="0" w:space="0" w:color="auto"/>
                <w:left w:val="none" w:sz="0" w:space="0" w:color="auto"/>
                <w:bottom w:val="none" w:sz="0" w:space="0" w:color="auto"/>
                <w:right w:val="none" w:sz="0" w:space="0" w:color="auto"/>
              </w:divBdr>
            </w:div>
            <w:div w:id="437873975">
              <w:marLeft w:val="0"/>
              <w:marRight w:val="0"/>
              <w:marTop w:val="0"/>
              <w:marBottom w:val="0"/>
              <w:divBdr>
                <w:top w:val="none" w:sz="0" w:space="0" w:color="auto"/>
                <w:left w:val="none" w:sz="0" w:space="0" w:color="auto"/>
                <w:bottom w:val="none" w:sz="0" w:space="0" w:color="auto"/>
                <w:right w:val="none" w:sz="0" w:space="0" w:color="auto"/>
              </w:divBdr>
            </w:div>
            <w:div w:id="2123306436">
              <w:marLeft w:val="0"/>
              <w:marRight w:val="0"/>
              <w:marTop w:val="0"/>
              <w:marBottom w:val="0"/>
              <w:divBdr>
                <w:top w:val="none" w:sz="0" w:space="0" w:color="auto"/>
                <w:left w:val="none" w:sz="0" w:space="0" w:color="auto"/>
                <w:bottom w:val="none" w:sz="0" w:space="0" w:color="auto"/>
                <w:right w:val="none" w:sz="0" w:space="0" w:color="auto"/>
              </w:divBdr>
            </w:div>
            <w:div w:id="481117167">
              <w:marLeft w:val="0"/>
              <w:marRight w:val="0"/>
              <w:marTop w:val="0"/>
              <w:marBottom w:val="0"/>
              <w:divBdr>
                <w:top w:val="none" w:sz="0" w:space="0" w:color="auto"/>
                <w:left w:val="none" w:sz="0" w:space="0" w:color="auto"/>
                <w:bottom w:val="none" w:sz="0" w:space="0" w:color="auto"/>
                <w:right w:val="none" w:sz="0" w:space="0" w:color="auto"/>
              </w:divBdr>
            </w:div>
            <w:div w:id="1205024445">
              <w:marLeft w:val="0"/>
              <w:marRight w:val="0"/>
              <w:marTop w:val="0"/>
              <w:marBottom w:val="0"/>
              <w:divBdr>
                <w:top w:val="none" w:sz="0" w:space="0" w:color="auto"/>
                <w:left w:val="none" w:sz="0" w:space="0" w:color="auto"/>
                <w:bottom w:val="none" w:sz="0" w:space="0" w:color="auto"/>
                <w:right w:val="none" w:sz="0" w:space="0" w:color="auto"/>
              </w:divBdr>
            </w:div>
            <w:div w:id="52122858">
              <w:marLeft w:val="0"/>
              <w:marRight w:val="0"/>
              <w:marTop w:val="0"/>
              <w:marBottom w:val="0"/>
              <w:divBdr>
                <w:top w:val="none" w:sz="0" w:space="0" w:color="auto"/>
                <w:left w:val="none" w:sz="0" w:space="0" w:color="auto"/>
                <w:bottom w:val="none" w:sz="0" w:space="0" w:color="auto"/>
                <w:right w:val="none" w:sz="0" w:space="0" w:color="auto"/>
              </w:divBdr>
            </w:div>
            <w:div w:id="769811909">
              <w:marLeft w:val="0"/>
              <w:marRight w:val="0"/>
              <w:marTop w:val="0"/>
              <w:marBottom w:val="0"/>
              <w:divBdr>
                <w:top w:val="none" w:sz="0" w:space="0" w:color="auto"/>
                <w:left w:val="none" w:sz="0" w:space="0" w:color="auto"/>
                <w:bottom w:val="none" w:sz="0" w:space="0" w:color="auto"/>
                <w:right w:val="none" w:sz="0" w:space="0" w:color="auto"/>
              </w:divBdr>
            </w:div>
            <w:div w:id="1336835607">
              <w:marLeft w:val="0"/>
              <w:marRight w:val="0"/>
              <w:marTop w:val="0"/>
              <w:marBottom w:val="0"/>
              <w:divBdr>
                <w:top w:val="none" w:sz="0" w:space="0" w:color="auto"/>
                <w:left w:val="none" w:sz="0" w:space="0" w:color="auto"/>
                <w:bottom w:val="none" w:sz="0" w:space="0" w:color="auto"/>
                <w:right w:val="none" w:sz="0" w:space="0" w:color="auto"/>
              </w:divBdr>
            </w:div>
            <w:div w:id="1421489804">
              <w:marLeft w:val="0"/>
              <w:marRight w:val="0"/>
              <w:marTop w:val="0"/>
              <w:marBottom w:val="0"/>
              <w:divBdr>
                <w:top w:val="none" w:sz="0" w:space="0" w:color="auto"/>
                <w:left w:val="none" w:sz="0" w:space="0" w:color="auto"/>
                <w:bottom w:val="none" w:sz="0" w:space="0" w:color="auto"/>
                <w:right w:val="none" w:sz="0" w:space="0" w:color="auto"/>
              </w:divBdr>
            </w:div>
            <w:div w:id="925768943">
              <w:marLeft w:val="0"/>
              <w:marRight w:val="0"/>
              <w:marTop w:val="0"/>
              <w:marBottom w:val="0"/>
              <w:divBdr>
                <w:top w:val="none" w:sz="0" w:space="0" w:color="auto"/>
                <w:left w:val="none" w:sz="0" w:space="0" w:color="auto"/>
                <w:bottom w:val="none" w:sz="0" w:space="0" w:color="auto"/>
                <w:right w:val="none" w:sz="0" w:space="0" w:color="auto"/>
              </w:divBdr>
            </w:div>
            <w:div w:id="106048411">
              <w:marLeft w:val="0"/>
              <w:marRight w:val="0"/>
              <w:marTop w:val="0"/>
              <w:marBottom w:val="0"/>
              <w:divBdr>
                <w:top w:val="none" w:sz="0" w:space="0" w:color="auto"/>
                <w:left w:val="none" w:sz="0" w:space="0" w:color="auto"/>
                <w:bottom w:val="none" w:sz="0" w:space="0" w:color="auto"/>
                <w:right w:val="none" w:sz="0" w:space="0" w:color="auto"/>
              </w:divBdr>
            </w:div>
            <w:div w:id="1949896483">
              <w:marLeft w:val="0"/>
              <w:marRight w:val="0"/>
              <w:marTop w:val="0"/>
              <w:marBottom w:val="0"/>
              <w:divBdr>
                <w:top w:val="none" w:sz="0" w:space="0" w:color="auto"/>
                <w:left w:val="none" w:sz="0" w:space="0" w:color="auto"/>
                <w:bottom w:val="none" w:sz="0" w:space="0" w:color="auto"/>
                <w:right w:val="none" w:sz="0" w:space="0" w:color="auto"/>
              </w:divBdr>
            </w:div>
          </w:divsChild>
        </w:div>
        <w:div w:id="1666662629">
          <w:marLeft w:val="0"/>
          <w:marRight w:val="0"/>
          <w:marTop w:val="0"/>
          <w:marBottom w:val="0"/>
          <w:divBdr>
            <w:top w:val="none" w:sz="0" w:space="0" w:color="auto"/>
            <w:left w:val="none" w:sz="0" w:space="0" w:color="auto"/>
            <w:bottom w:val="none" w:sz="0" w:space="0" w:color="auto"/>
            <w:right w:val="none" w:sz="0" w:space="0" w:color="auto"/>
          </w:divBdr>
          <w:divsChild>
            <w:div w:id="1367172286">
              <w:marLeft w:val="0"/>
              <w:marRight w:val="0"/>
              <w:marTop w:val="0"/>
              <w:marBottom w:val="0"/>
              <w:divBdr>
                <w:top w:val="none" w:sz="0" w:space="0" w:color="auto"/>
                <w:left w:val="none" w:sz="0" w:space="0" w:color="auto"/>
                <w:bottom w:val="none" w:sz="0" w:space="0" w:color="auto"/>
                <w:right w:val="none" w:sz="0" w:space="0" w:color="auto"/>
              </w:divBdr>
            </w:div>
          </w:divsChild>
        </w:div>
        <w:div w:id="1751191789">
          <w:marLeft w:val="0"/>
          <w:marRight w:val="0"/>
          <w:marTop w:val="0"/>
          <w:marBottom w:val="0"/>
          <w:divBdr>
            <w:top w:val="none" w:sz="0" w:space="0" w:color="auto"/>
            <w:left w:val="none" w:sz="0" w:space="0" w:color="auto"/>
            <w:bottom w:val="none" w:sz="0" w:space="0" w:color="auto"/>
            <w:right w:val="none" w:sz="0" w:space="0" w:color="auto"/>
          </w:divBdr>
          <w:divsChild>
            <w:div w:id="480852018">
              <w:marLeft w:val="0"/>
              <w:marRight w:val="0"/>
              <w:marTop w:val="0"/>
              <w:marBottom w:val="0"/>
              <w:divBdr>
                <w:top w:val="none" w:sz="0" w:space="0" w:color="auto"/>
                <w:left w:val="none" w:sz="0" w:space="0" w:color="auto"/>
                <w:bottom w:val="none" w:sz="0" w:space="0" w:color="auto"/>
                <w:right w:val="none" w:sz="0" w:space="0" w:color="auto"/>
              </w:divBdr>
            </w:div>
          </w:divsChild>
        </w:div>
        <w:div w:id="1488863548">
          <w:marLeft w:val="0"/>
          <w:marRight w:val="0"/>
          <w:marTop w:val="0"/>
          <w:marBottom w:val="0"/>
          <w:divBdr>
            <w:top w:val="none" w:sz="0" w:space="0" w:color="auto"/>
            <w:left w:val="none" w:sz="0" w:space="0" w:color="auto"/>
            <w:bottom w:val="none" w:sz="0" w:space="0" w:color="auto"/>
            <w:right w:val="none" w:sz="0" w:space="0" w:color="auto"/>
          </w:divBdr>
        </w:div>
        <w:div w:id="601111704">
          <w:marLeft w:val="0"/>
          <w:marRight w:val="0"/>
          <w:marTop w:val="0"/>
          <w:marBottom w:val="0"/>
          <w:divBdr>
            <w:top w:val="none" w:sz="0" w:space="0" w:color="auto"/>
            <w:left w:val="none" w:sz="0" w:space="0" w:color="auto"/>
            <w:bottom w:val="none" w:sz="0" w:space="0" w:color="auto"/>
            <w:right w:val="none" w:sz="0" w:space="0" w:color="auto"/>
          </w:divBdr>
        </w:div>
        <w:div w:id="1636914387">
          <w:marLeft w:val="0"/>
          <w:marRight w:val="0"/>
          <w:marTop w:val="0"/>
          <w:marBottom w:val="0"/>
          <w:divBdr>
            <w:top w:val="none" w:sz="0" w:space="0" w:color="auto"/>
            <w:left w:val="none" w:sz="0" w:space="0" w:color="auto"/>
            <w:bottom w:val="none" w:sz="0" w:space="0" w:color="auto"/>
            <w:right w:val="none" w:sz="0" w:space="0" w:color="auto"/>
          </w:divBdr>
          <w:divsChild>
            <w:div w:id="2077703907">
              <w:marLeft w:val="0"/>
              <w:marRight w:val="0"/>
              <w:marTop w:val="0"/>
              <w:marBottom w:val="0"/>
              <w:divBdr>
                <w:top w:val="none" w:sz="0" w:space="0" w:color="auto"/>
                <w:left w:val="none" w:sz="0" w:space="0" w:color="auto"/>
                <w:bottom w:val="none" w:sz="0" w:space="0" w:color="auto"/>
                <w:right w:val="none" w:sz="0" w:space="0" w:color="auto"/>
              </w:divBdr>
            </w:div>
            <w:div w:id="805702839">
              <w:marLeft w:val="0"/>
              <w:marRight w:val="0"/>
              <w:marTop w:val="0"/>
              <w:marBottom w:val="0"/>
              <w:divBdr>
                <w:top w:val="none" w:sz="0" w:space="0" w:color="auto"/>
                <w:left w:val="none" w:sz="0" w:space="0" w:color="auto"/>
                <w:bottom w:val="none" w:sz="0" w:space="0" w:color="auto"/>
                <w:right w:val="none" w:sz="0" w:space="0" w:color="auto"/>
              </w:divBdr>
            </w:div>
          </w:divsChild>
        </w:div>
        <w:div w:id="845709035">
          <w:marLeft w:val="0"/>
          <w:marRight w:val="0"/>
          <w:marTop w:val="0"/>
          <w:marBottom w:val="0"/>
          <w:divBdr>
            <w:top w:val="none" w:sz="0" w:space="0" w:color="auto"/>
            <w:left w:val="none" w:sz="0" w:space="0" w:color="auto"/>
            <w:bottom w:val="none" w:sz="0" w:space="0" w:color="auto"/>
            <w:right w:val="none" w:sz="0" w:space="0" w:color="auto"/>
          </w:divBdr>
          <w:divsChild>
            <w:div w:id="1076823342">
              <w:marLeft w:val="0"/>
              <w:marRight w:val="0"/>
              <w:marTop w:val="0"/>
              <w:marBottom w:val="0"/>
              <w:divBdr>
                <w:top w:val="none" w:sz="0" w:space="0" w:color="auto"/>
                <w:left w:val="none" w:sz="0" w:space="0" w:color="auto"/>
                <w:bottom w:val="none" w:sz="0" w:space="0" w:color="auto"/>
                <w:right w:val="none" w:sz="0" w:space="0" w:color="auto"/>
              </w:divBdr>
            </w:div>
          </w:divsChild>
        </w:div>
        <w:div w:id="2116098385">
          <w:marLeft w:val="0"/>
          <w:marRight w:val="0"/>
          <w:marTop w:val="0"/>
          <w:marBottom w:val="0"/>
          <w:divBdr>
            <w:top w:val="none" w:sz="0" w:space="0" w:color="auto"/>
            <w:left w:val="none" w:sz="0" w:space="0" w:color="auto"/>
            <w:bottom w:val="none" w:sz="0" w:space="0" w:color="auto"/>
            <w:right w:val="none" w:sz="0" w:space="0" w:color="auto"/>
          </w:divBdr>
          <w:divsChild>
            <w:div w:id="698623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2196786">
      <w:bodyDiv w:val="1"/>
      <w:marLeft w:val="0"/>
      <w:marRight w:val="0"/>
      <w:marTop w:val="0"/>
      <w:marBottom w:val="0"/>
      <w:divBdr>
        <w:top w:val="none" w:sz="0" w:space="0" w:color="auto"/>
        <w:left w:val="none" w:sz="0" w:space="0" w:color="auto"/>
        <w:bottom w:val="none" w:sz="0" w:space="0" w:color="auto"/>
        <w:right w:val="none" w:sz="0" w:space="0" w:color="auto"/>
      </w:divBdr>
    </w:div>
    <w:div w:id="1059745748">
      <w:bodyDiv w:val="1"/>
      <w:marLeft w:val="0"/>
      <w:marRight w:val="0"/>
      <w:marTop w:val="0"/>
      <w:marBottom w:val="0"/>
      <w:divBdr>
        <w:top w:val="none" w:sz="0" w:space="0" w:color="auto"/>
        <w:left w:val="none" w:sz="0" w:space="0" w:color="auto"/>
        <w:bottom w:val="none" w:sz="0" w:space="0" w:color="auto"/>
        <w:right w:val="none" w:sz="0" w:space="0" w:color="auto"/>
      </w:divBdr>
    </w:div>
    <w:div w:id="1060590251">
      <w:bodyDiv w:val="1"/>
      <w:marLeft w:val="0"/>
      <w:marRight w:val="0"/>
      <w:marTop w:val="0"/>
      <w:marBottom w:val="0"/>
      <w:divBdr>
        <w:top w:val="none" w:sz="0" w:space="0" w:color="auto"/>
        <w:left w:val="none" w:sz="0" w:space="0" w:color="auto"/>
        <w:bottom w:val="none" w:sz="0" w:space="0" w:color="auto"/>
        <w:right w:val="none" w:sz="0" w:space="0" w:color="auto"/>
      </w:divBdr>
    </w:div>
    <w:div w:id="1061975541">
      <w:bodyDiv w:val="1"/>
      <w:marLeft w:val="0"/>
      <w:marRight w:val="0"/>
      <w:marTop w:val="0"/>
      <w:marBottom w:val="0"/>
      <w:divBdr>
        <w:top w:val="none" w:sz="0" w:space="0" w:color="auto"/>
        <w:left w:val="none" w:sz="0" w:space="0" w:color="auto"/>
        <w:bottom w:val="none" w:sz="0" w:space="0" w:color="auto"/>
        <w:right w:val="none" w:sz="0" w:space="0" w:color="auto"/>
      </w:divBdr>
    </w:div>
    <w:div w:id="1062097265">
      <w:bodyDiv w:val="1"/>
      <w:marLeft w:val="0"/>
      <w:marRight w:val="0"/>
      <w:marTop w:val="0"/>
      <w:marBottom w:val="0"/>
      <w:divBdr>
        <w:top w:val="none" w:sz="0" w:space="0" w:color="auto"/>
        <w:left w:val="none" w:sz="0" w:space="0" w:color="auto"/>
        <w:bottom w:val="none" w:sz="0" w:space="0" w:color="auto"/>
        <w:right w:val="none" w:sz="0" w:space="0" w:color="auto"/>
      </w:divBdr>
      <w:divsChild>
        <w:div w:id="198278031">
          <w:marLeft w:val="200"/>
          <w:marRight w:val="200"/>
          <w:marTop w:val="200"/>
          <w:marBottom w:val="200"/>
          <w:divBdr>
            <w:top w:val="none" w:sz="0" w:space="0" w:color="auto"/>
            <w:left w:val="none" w:sz="0" w:space="0" w:color="auto"/>
            <w:bottom w:val="none" w:sz="0" w:space="0" w:color="auto"/>
            <w:right w:val="none" w:sz="0" w:space="0" w:color="auto"/>
          </w:divBdr>
        </w:div>
        <w:div w:id="2061896321">
          <w:marLeft w:val="200"/>
          <w:marRight w:val="200"/>
          <w:marTop w:val="200"/>
          <w:marBottom w:val="200"/>
          <w:divBdr>
            <w:top w:val="none" w:sz="0" w:space="0" w:color="auto"/>
            <w:left w:val="none" w:sz="0" w:space="0" w:color="auto"/>
            <w:bottom w:val="none" w:sz="0" w:space="0" w:color="auto"/>
            <w:right w:val="none" w:sz="0" w:space="0" w:color="auto"/>
          </w:divBdr>
        </w:div>
      </w:divsChild>
    </w:div>
    <w:div w:id="1062489524">
      <w:bodyDiv w:val="1"/>
      <w:marLeft w:val="0"/>
      <w:marRight w:val="0"/>
      <w:marTop w:val="0"/>
      <w:marBottom w:val="0"/>
      <w:divBdr>
        <w:top w:val="none" w:sz="0" w:space="0" w:color="auto"/>
        <w:left w:val="none" w:sz="0" w:space="0" w:color="auto"/>
        <w:bottom w:val="none" w:sz="0" w:space="0" w:color="auto"/>
        <w:right w:val="none" w:sz="0" w:space="0" w:color="auto"/>
      </w:divBdr>
    </w:div>
    <w:div w:id="1063020623">
      <w:bodyDiv w:val="1"/>
      <w:marLeft w:val="0"/>
      <w:marRight w:val="0"/>
      <w:marTop w:val="0"/>
      <w:marBottom w:val="0"/>
      <w:divBdr>
        <w:top w:val="none" w:sz="0" w:space="0" w:color="auto"/>
        <w:left w:val="none" w:sz="0" w:space="0" w:color="auto"/>
        <w:bottom w:val="none" w:sz="0" w:space="0" w:color="auto"/>
        <w:right w:val="none" w:sz="0" w:space="0" w:color="auto"/>
      </w:divBdr>
    </w:div>
    <w:div w:id="1065420668">
      <w:bodyDiv w:val="1"/>
      <w:marLeft w:val="0"/>
      <w:marRight w:val="0"/>
      <w:marTop w:val="0"/>
      <w:marBottom w:val="0"/>
      <w:divBdr>
        <w:top w:val="none" w:sz="0" w:space="0" w:color="auto"/>
        <w:left w:val="none" w:sz="0" w:space="0" w:color="auto"/>
        <w:bottom w:val="none" w:sz="0" w:space="0" w:color="auto"/>
        <w:right w:val="none" w:sz="0" w:space="0" w:color="auto"/>
      </w:divBdr>
    </w:div>
    <w:div w:id="1066881502">
      <w:bodyDiv w:val="1"/>
      <w:marLeft w:val="0"/>
      <w:marRight w:val="0"/>
      <w:marTop w:val="0"/>
      <w:marBottom w:val="0"/>
      <w:divBdr>
        <w:top w:val="none" w:sz="0" w:space="0" w:color="auto"/>
        <w:left w:val="none" w:sz="0" w:space="0" w:color="auto"/>
        <w:bottom w:val="none" w:sz="0" w:space="0" w:color="auto"/>
        <w:right w:val="none" w:sz="0" w:space="0" w:color="auto"/>
      </w:divBdr>
      <w:divsChild>
        <w:div w:id="207303061">
          <w:marLeft w:val="0"/>
          <w:marRight w:val="0"/>
          <w:marTop w:val="0"/>
          <w:marBottom w:val="0"/>
          <w:divBdr>
            <w:top w:val="none" w:sz="0" w:space="0" w:color="auto"/>
            <w:left w:val="none" w:sz="0" w:space="0" w:color="auto"/>
            <w:bottom w:val="none" w:sz="0" w:space="0" w:color="auto"/>
            <w:right w:val="none" w:sz="0" w:space="0" w:color="auto"/>
          </w:divBdr>
        </w:div>
      </w:divsChild>
    </w:div>
    <w:div w:id="1067725586">
      <w:bodyDiv w:val="1"/>
      <w:marLeft w:val="0"/>
      <w:marRight w:val="0"/>
      <w:marTop w:val="0"/>
      <w:marBottom w:val="0"/>
      <w:divBdr>
        <w:top w:val="none" w:sz="0" w:space="0" w:color="auto"/>
        <w:left w:val="none" w:sz="0" w:space="0" w:color="auto"/>
        <w:bottom w:val="none" w:sz="0" w:space="0" w:color="auto"/>
        <w:right w:val="none" w:sz="0" w:space="0" w:color="auto"/>
      </w:divBdr>
    </w:div>
    <w:div w:id="1068572378">
      <w:bodyDiv w:val="1"/>
      <w:marLeft w:val="0"/>
      <w:marRight w:val="0"/>
      <w:marTop w:val="0"/>
      <w:marBottom w:val="0"/>
      <w:divBdr>
        <w:top w:val="none" w:sz="0" w:space="0" w:color="auto"/>
        <w:left w:val="none" w:sz="0" w:space="0" w:color="auto"/>
        <w:bottom w:val="none" w:sz="0" w:space="0" w:color="auto"/>
        <w:right w:val="none" w:sz="0" w:space="0" w:color="auto"/>
      </w:divBdr>
    </w:div>
    <w:div w:id="1070929628">
      <w:bodyDiv w:val="1"/>
      <w:marLeft w:val="0"/>
      <w:marRight w:val="0"/>
      <w:marTop w:val="0"/>
      <w:marBottom w:val="0"/>
      <w:divBdr>
        <w:top w:val="none" w:sz="0" w:space="0" w:color="auto"/>
        <w:left w:val="none" w:sz="0" w:space="0" w:color="auto"/>
        <w:bottom w:val="none" w:sz="0" w:space="0" w:color="auto"/>
        <w:right w:val="none" w:sz="0" w:space="0" w:color="auto"/>
      </w:divBdr>
    </w:div>
    <w:div w:id="1072895312">
      <w:bodyDiv w:val="1"/>
      <w:marLeft w:val="0"/>
      <w:marRight w:val="0"/>
      <w:marTop w:val="0"/>
      <w:marBottom w:val="0"/>
      <w:divBdr>
        <w:top w:val="none" w:sz="0" w:space="0" w:color="auto"/>
        <w:left w:val="none" w:sz="0" w:space="0" w:color="auto"/>
        <w:bottom w:val="none" w:sz="0" w:space="0" w:color="auto"/>
        <w:right w:val="none" w:sz="0" w:space="0" w:color="auto"/>
      </w:divBdr>
    </w:div>
    <w:div w:id="1073430899">
      <w:bodyDiv w:val="1"/>
      <w:marLeft w:val="0"/>
      <w:marRight w:val="0"/>
      <w:marTop w:val="0"/>
      <w:marBottom w:val="0"/>
      <w:divBdr>
        <w:top w:val="none" w:sz="0" w:space="0" w:color="auto"/>
        <w:left w:val="none" w:sz="0" w:space="0" w:color="auto"/>
        <w:bottom w:val="none" w:sz="0" w:space="0" w:color="auto"/>
        <w:right w:val="none" w:sz="0" w:space="0" w:color="auto"/>
      </w:divBdr>
    </w:div>
    <w:div w:id="1073772395">
      <w:bodyDiv w:val="1"/>
      <w:marLeft w:val="0"/>
      <w:marRight w:val="0"/>
      <w:marTop w:val="0"/>
      <w:marBottom w:val="0"/>
      <w:divBdr>
        <w:top w:val="none" w:sz="0" w:space="0" w:color="auto"/>
        <w:left w:val="none" w:sz="0" w:space="0" w:color="auto"/>
        <w:bottom w:val="none" w:sz="0" w:space="0" w:color="auto"/>
        <w:right w:val="none" w:sz="0" w:space="0" w:color="auto"/>
      </w:divBdr>
    </w:div>
    <w:div w:id="1077433833">
      <w:bodyDiv w:val="1"/>
      <w:marLeft w:val="0"/>
      <w:marRight w:val="0"/>
      <w:marTop w:val="0"/>
      <w:marBottom w:val="0"/>
      <w:divBdr>
        <w:top w:val="none" w:sz="0" w:space="0" w:color="auto"/>
        <w:left w:val="none" w:sz="0" w:space="0" w:color="auto"/>
        <w:bottom w:val="none" w:sz="0" w:space="0" w:color="auto"/>
        <w:right w:val="none" w:sz="0" w:space="0" w:color="auto"/>
      </w:divBdr>
      <w:divsChild>
        <w:div w:id="421993808">
          <w:marLeft w:val="0"/>
          <w:marRight w:val="0"/>
          <w:marTop w:val="0"/>
          <w:marBottom w:val="0"/>
          <w:divBdr>
            <w:top w:val="none" w:sz="0" w:space="0" w:color="auto"/>
            <w:left w:val="none" w:sz="0" w:space="0" w:color="auto"/>
            <w:bottom w:val="none" w:sz="0" w:space="0" w:color="auto"/>
            <w:right w:val="none" w:sz="0" w:space="0" w:color="auto"/>
          </w:divBdr>
        </w:div>
        <w:div w:id="364673927">
          <w:marLeft w:val="0"/>
          <w:marRight w:val="0"/>
          <w:marTop w:val="0"/>
          <w:marBottom w:val="0"/>
          <w:divBdr>
            <w:top w:val="none" w:sz="0" w:space="0" w:color="auto"/>
            <w:left w:val="none" w:sz="0" w:space="0" w:color="auto"/>
            <w:bottom w:val="none" w:sz="0" w:space="0" w:color="auto"/>
            <w:right w:val="none" w:sz="0" w:space="0" w:color="auto"/>
          </w:divBdr>
        </w:div>
        <w:div w:id="696349964">
          <w:marLeft w:val="0"/>
          <w:marRight w:val="0"/>
          <w:marTop w:val="0"/>
          <w:marBottom w:val="0"/>
          <w:divBdr>
            <w:top w:val="none" w:sz="0" w:space="0" w:color="auto"/>
            <w:left w:val="none" w:sz="0" w:space="0" w:color="auto"/>
            <w:bottom w:val="none" w:sz="0" w:space="0" w:color="auto"/>
            <w:right w:val="none" w:sz="0" w:space="0" w:color="auto"/>
          </w:divBdr>
        </w:div>
        <w:div w:id="1938556447">
          <w:marLeft w:val="0"/>
          <w:marRight w:val="0"/>
          <w:marTop w:val="0"/>
          <w:marBottom w:val="0"/>
          <w:divBdr>
            <w:top w:val="none" w:sz="0" w:space="0" w:color="auto"/>
            <w:left w:val="none" w:sz="0" w:space="0" w:color="auto"/>
            <w:bottom w:val="none" w:sz="0" w:space="0" w:color="auto"/>
            <w:right w:val="none" w:sz="0" w:space="0" w:color="auto"/>
          </w:divBdr>
        </w:div>
        <w:div w:id="2057850327">
          <w:marLeft w:val="0"/>
          <w:marRight w:val="0"/>
          <w:marTop w:val="0"/>
          <w:marBottom w:val="0"/>
          <w:divBdr>
            <w:top w:val="none" w:sz="0" w:space="0" w:color="auto"/>
            <w:left w:val="none" w:sz="0" w:space="0" w:color="auto"/>
            <w:bottom w:val="none" w:sz="0" w:space="0" w:color="auto"/>
            <w:right w:val="none" w:sz="0" w:space="0" w:color="auto"/>
          </w:divBdr>
          <w:divsChild>
            <w:div w:id="1575049532">
              <w:marLeft w:val="0"/>
              <w:marRight w:val="0"/>
              <w:marTop w:val="0"/>
              <w:marBottom w:val="0"/>
              <w:divBdr>
                <w:top w:val="none" w:sz="0" w:space="0" w:color="auto"/>
                <w:left w:val="none" w:sz="0" w:space="0" w:color="auto"/>
                <w:bottom w:val="none" w:sz="0" w:space="0" w:color="auto"/>
                <w:right w:val="none" w:sz="0" w:space="0" w:color="auto"/>
              </w:divBdr>
            </w:div>
            <w:div w:id="1914118953">
              <w:marLeft w:val="0"/>
              <w:marRight w:val="0"/>
              <w:marTop w:val="0"/>
              <w:marBottom w:val="0"/>
              <w:divBdr>
                <w:top w:val="none" w:sz="0" w:space="0" w:color="auto"/>
                <w:left w:val="none" w:sz="0" w:space="0" w:color="auto"/>
                <w:bottom w:val="none" w:sz="0" w:space="0" w:color="auto"/>
                <w:right w:val="none" w:sz="0" w:space="0" w:color="auto"/>
              </w:divBdr>
            </w:div>
            <w:div w:id="1972008794">
              <w:marLeft w:val="0"/>
              <w:marRight w:val="0"/>
              <w:marTop w:val="0"/>
              <w:marBottom w:val="0"/>
              <w:divBdr>
                <w:top w:val="none" w:sz="0" w:space="0" w:color="auto"/>
                <w:left w:val="none" w:sz="0" w:space="0" w:color="auto"/>
                <w:bottom w:val="none" w:sz="0" w:space="0" w:color="auto"/>
                <w:right w:val="none" w:sz="0" w:space="0" w:color="auto"/>
              </w:divBdr>
            </w:div>
            <w:div w:id="1670715376">
              <w:marLeft w:val="0"/>
              <w:marRight w:val="0"/>
              <w:marTop w:val="0"/>
              <w:marBottom w:val="0"/>
              <w:divBdr>
                <w:top w:val="none" w:sz="0" w:space="0" w:color="auto"/>
                <w:left w:val="none" w:sz="0" w:space="0" w:color="auto"/>
                <w:bottom w:val="none" w:sz="0" w:space="0" w:color="auto"/>
                <w:right w:val="none" w:sz="0" w:space="0" w:color="auto"/>
              </w:divBdr>
            </w:div>
            <w:div w:id="1404528979">
              <w:marLeft w:val="0"/>
              <w:marRight w:val="0"/>
              <w:marTop w:val="0"/>
              <w:marBottom w:val="0"/>
              <w:divBdr>
                <w:top w:val="none" w:sz="0" w:space="0" w:color="auto"/>
                <w:left w:val="none" w:sz="0" w:space="0" w:color="auto"/>
                <w:bottom w:val="none" w:sz="0" w:space="0" w:color="auto"/>
                <w:right w:val="none" w:sz="0" w:space="0" w:color="auto"/>
              </w:divBdr>
            </w:div>
            <w:div w:id="1288849182">
              <w:marLeft w:val="0"/>
              <w:marRight w:val="0"/>
              <w:marTop w:val="0"/>
              <w:marBottom w:val="0"/>
              <w:divBdr>
                <w:top w:val="none" w:sz="0" w:space="0" w:color="auto"/>
                <w:left w:val="none" w:sz="0" w:space="0" w:color="auto"/>
                <w:bottom w:val="none" w:sz="0" w:space="0" w:color="auto"/>
                <w:right w:val="none" w:sz="0" w:space="0" w:color="auto"/>
              </w:divBdr>
            </w:div>
            <w:div w:id="1917010982">
              <w:marLeft w:val="0"/>
              <w:marRight w:val="0"/>
              <w:marTop w:val="0"/>
              <w:marBottom w:val="0"/>
              <w:divBdr>
                <w:top w:val="none" w:sz="0" w:space="0" w:color="auto"/>
                <w:left w:val="none" w:sz="0" w:space="0" w:color="auto"/>
                <w:bottom w:val="none" w:sz="0" w:space="0" w:color="auto"/>
                <w:right w:val="none" w:sz="0" w:space="0" w:color="auto"/>
              </w:divBdr>
              <w:divsChild>
                <w:div w:id="1299725128">
                  <w:marLeft w:val="0"/>
                  <w:marRight w:val="0"/>
                  <w:marTop w:val="0"/>
                  <w:marBottom w:val="0"/>
                  <w:divBdr>
                    <w:top w:val="none" w:sz="0" w:space="0" w:color="auto"/>
                    <w:left w:val="none" w:sz="0" w:space="0" w:color="auto"/>
                    <w:bottom w:val="none" w:sz="0" w:space="0" w:color="auto"/>
                    <w:right w:val="none" w:sz="0" w:space="0" w:color="auto"/>
                  </w:divBdr>
                </w:div>
                <w:div w:id="113954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8674858">
      <w:bodyDiv w:val="1"/>
      <w:marLeft w:val="0"/>
      <w:marRight w:val="0"/>
      <w:marTop w:val="0"/>
      <w:marBottom w:val="0"/>
      <w:divBdr>
        <w:top w:val="none" w:sz="0" w:space="0" w:color="auto"/>
        <w:left w:val="none" w:sz="0" w:space="0" w:color="auto"/>
        <w:bottom w:val="none" w:sz="0" w:space="0" w:color="auto"/>
        <w:right w:val="none" w:sz="0" w:space="0" w:color="auto"/>
      </w:divBdr>
    </w:div>
    <w:div w:id="1079251202">
      <w:bodyDiv w:val="1"/>
      <w:marLeft w:val="0"/>
      <w:marRight w:val="0"/>
      <w:marTop w:val="0"/>
      <w:marBottom w:val="0"/>
      <w:divBdr>
        <w:top w:val="none" w:sz="0" w:space="0" w:color="auto"/>
        <w:left w:val="none" w:sz="0" w:space="0" w:color="auto"/>
        <w:bottom w:val="none" w:sz="0" w:space="0" w:color="auto"/>
        <w:right w:val="none" w:sz="0" w:space="0" w:color="auto"/>
      </w:divBdr>
    </w:div>
    <w:div w:id="1080251983">
      <w:bodyDiv w:val="1"/>
      <w:marLeft w:val="0"/>
      <w:marRight w:val="0"/>
      <w:marTop w:val="0"/>
      <w:marBottom w:val="0"/>
      <w:divBdr>
        <w:top w:val="none" w:sz="0" w:space="0" w:color="auto"/>
        <w:left w:val="none" w:sz="0" w:space="0" w:color="auto"/>
        <w:bottom w:val="none" w:sz="0" w:space="0" w:color="auto"/>
        <w:right w:val="none" w:sz="0" w:space="0" w:color="auto"/>
      </w:divBdr>
    </w:div>
    <w:div w:id="1081954289">
      <w:bodyDiv w:val="1"/>
      <w:marLeft w:val="0"/>
      <w:marRight w:val="0"/>
      <w:marTop w:val="0"/>
      <w:marBottom w:val="0"/>
      <w:divBdr>
        <w:top w:val="none" w:sz="0" w:space="0" w:color="auto"/>
        <w:left w:val="none" w:sz="0" w:space="0" w:color="auto"/>
        <w:bottom w:val="none" w:sz="0" w:space="0" w:color="auto"/>
        <w:right w:val="none" w:sz="0" w:space="0" w:color="auto"/>
      </w:divBdr>
      <w:divsChild>
        <w:div w:id="114182407">
          <w:marLeft w:val="0"/>
          <w:marRight w:val="0"/>
          <w:marTop w:val="0"/>
          <w:marBottom w:val="0"/>
          <w:divBdr>
            <w:top w:val="none" w:sz="0" w:space="0" w:color="auto"/>
            <w:left w:val="none" w:sz="0" w:space="0" w:color="auto"/>
            <w:bottom w:val="none" w:sz="0" w:space="0" w:color="auto"/>
            <w:right w:val="none" w:sz="0" w:space="0" w:color="auto"/>
          </w:divBdr>
          <w:divsChild>
            <w:div w:id="1906182655">
              <w:marLeft w:val="0"/>
              <w:marRight w:val="0"/>
              <w:marTop w:val="0"/>
              <w:marBottom w:val="0"/>
              <w:divBdr>
                <w:top w:val="none" w:sz="0" w:space="0" w:color="auto"/>
                <w:left w:val="none" w:sz="0" w:space="0" w:color="auto"/>
                <w:bottom w:val="none" w:sz="0" w:space="0" w:color="auto"/>
                <w:right w:val="none" w:sz="0" w:space="0" w:color="auto"/>
              </w:divBdr>
              <w:divsChild>
                <w:div w:id="1611156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946481">
          <w:marLeft w:val="0"/>
          <w:marRight w:val="0"/>
          <w:marTop w:val="0"/>
          <w:marBottom w:val="0"/>
          <w:divBdr>
            <w:top w:val="none" w:sz="0" w:space="0" w:color="auto"/>
            <w:left w:val="none" w:sz="0" w:space="0" w:color="auto"/>
            <w:bottom w:val="none" w:sz="0" w:space="0" w:color="auto"/>
            <w:right w:val="none" w:sz="0" w:space="0" w:color="auto"/>
          </w:divBdr>
        </w:div>
        <w:div w:id="782961971">
          <w:marLeft w:val="0"/>
          <w:marRight w:val="0"/>
          <w:marTop w:val="0"/>
          <w:marBottom w:val="0"/>
          <w:divBdr>
            <w:top w:val="none" w:sz="0" w:space="0" w:color="auto"/>
            <w:left w:val="none" w:sz="0" w:space="0" w:color="auto"/>
            <w:bottom w:val="none" w:sz="0" w:space="0" w:color="auto"/>
            <w:right w:val="none" w:sz="0" w:space="0" w:color="auto"/>
          </w:divBdr>
        </w:div>
        <w:div w:id="1904363413">
          <w:marLeft w:val="0"/>
          <w:marRight w:val="0"/>
          <w:marTop w:val="0"/>
          <w:marBottom w:val="0"/>
          <w:divBdr>
            <w:top w:val="none" w:sz="0" w:space="0" w:color="auto"/>
            <w:left w:val="none" w:sz="0" w:space="0" w:color="auto"/>
            <w:bottom w:val="none" w:sz="0" w:space="0" w:color="auto"/>
            <w:right w:val="none" w:sz="0" w:space="0" w:color="auto"/>
          </w:divBdr>
          <w:divsChild>
            <w:div w:id="339358439">
              <w:marLeft w:val="0"/>
              <w:marRight w:val="0"/>
              <w:marTop w:val="0"/>
              <w:marBottom w:val="0"/>
              <w:divBdr>
                <w:top w:val="none" w:sz="0" w:space="0" w:color="auto"/>
                <w:left w:val="none" w:sz="0" w:space="0" w:color="auto"/>
                <w:bottom w:val="none" w:sz="0" w:space="0" w:color="auto"/>
                <w:right w:val="none" w:sz="0" w:space="0" w:color="auto"/>
              </w:divBdr>
              <w:divsChild>
                <w:div w:id="444925032">
                  <w:marLeft w:val="0"/>
                  <w:marRight w:val="0"/>
                  <w:marTop w:val="0"/>
                  <w:marBottom w:val="0"/>
                  <w:divBdr>
                    <w:top w:val="none" w:sz="0" w:space="0" w:color="auto"/>
                    <w:left w:val="none" w:sz="0" w:space="0" w:color="auto"/>
                    <w:bottom w:val="none" w:sz="0" w:space="0" w:color="auto"/>
                    <w:right w:val="none" w:sz="0" w:space="0" w:color="auto"/>
                  </w:divBdr>
                  <w:divsChild>
                    <w:div w:id="1381399151">
                      <w:marLeft w:val="0"/>
                      <w:marRight w:val="0"/>
                      <w:marTop w:val="0"/>
                      <w:marBottom w:val="0"/>
                      <w:divBdr>
                        <w:top w:val="none" w:sz="0" w:space="0" w:color="auto"/>
                        <w:left w:val="none" w:sz="0" w:space="0" w:color="auto"/>
                        <w:bottom w:val="none" w:sz="0" w:space="0" w:color="auto"/>
                        <w:right w:val="none" w:sz="0" w:space="0" w:color="auto"/>
                      </w:divBdr>
                      <w:divsChild>
                        <w:div w:id="1863349645">
                          <w:marLeft w:val="0"/>
                          <w:marRight w:val="0"/>
                          <w:marTop w:val="0"/>
                          <w:marBottom w:val="0"/>
                          <w:divBdr>
                            <w:top w:val="none" w:sz="0" w:space="0" w:color="auto"/>
                            <w:left w:val="none" w:sz="0" w:space="0" w:color="auto"/>
                            <w:bottom w:val="none" w:sz="0" w:space="0" w:color="auto"/>
                            <w:right w:val="none" w:sz="0" w:space="0" w:color="auto"/>
                          </w:divBdr>
                          <w:divsChild>
                            <w:div w:id="95505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3338302">
      <w:bodyDiv w:val="1"/>
      <w:marLeft w:val="0"/>
      <w:marRight w:val="0"/>
      <w:marTop w:val="0"/>
      <w:marBottom w:val="0"/>
      <w:divBdr>
        <w:top w:val="none" w:sz="0" w:space="0" w:color="auto"/>
        <w:left w:val="none" w:sz="0" w:space="0" w:color="auto"/>
        <w:bottom w:val="none" w:sz="0" w:space="0" w:color="auto"/>
        <w:right w:val="none" w:sz="0" w:space="0" w:color="auto"/>
      </w:divBdr>
    </w:div>
    <w:div w:id="1083841535">
      <w:bodyDiv w:val="1"/>
      <w:marLeft w:val="0"/>
      <w:marRight w:val="0"/>
      <w:marTop w:val="0"/>
      <w:marBottom w:val="0"/>
      <w:divBdr>
        <w:top w:val="none" w:sz="0" w:space="0" w:color="auto"/>
        <w:left w:val="none" w:sz="0" w:space="0" w:color="auto"/>
        <w:bottom w:val="none" w:sz="0" w:space="0" w:color="auto"/>
        <w:right w:val="none" w:sz="0" w:space="0" w:color="auto"/>
      </w:divBdr>
    </w:div>
    <w:div w:id="1087844200">
      <w:bodyDiv w:val="1"/>
      <w:marLeft w:val="0"/>
      <w:marRight w:val="0"/>
      <w:marTop w:val="0"/>
      <w:marBottom w:val="0"/>
      <w:divBdr>
        <w:top w:val="none" w:sz="0" w:space="0" w:color="auto"/>
        <w:left w:val="none" w:sz="0" w:space="0" w:color="auto"/>
        <w:bottom w:val="none" w:sz="0" w:space="0" w:color="auto"/>
        <w:right w:val="none" w:sz="0" w:space="0" w:color="auto"/>
      </w:divBdr>
    </w:div>
    <w:div w:id="1089083729">
      <w:bodyDiv w:val="1"/>
      <w:marLeft w:val="0"/>
      <w:marRight w:val="0"/>
      <w:marTop w:val="0"/>
      <w:marBottom w:val="0"/>
      <w:divBdr>
        <w:top w:val="none" w:sz="0" w:space="0" w:color="auto"/>
        <w:left w:val="none" w:sz="0" w:space="0" w:color="auto"/>
        <w:bottom w:val="none" w:sz="0" w:space="0" w:color="auto"/>
        <w:right w:val="none" w:sz="0" w:space="0" w:color="auto"/>
      </w:divBdr>
      <w:divsChild>
        <w:div w:id="1437677186">
          <w:marLeft w:val="0"/>
          <w:marRight w:val="0"/>
          <w:marTop w:val="0"/>
          <w:marBottom w:val="0"/>
          <w:divBdr>
            <w:top w:val="none" w:sz="0" w:space="0" w:color="auto"/>
            <w:left w:val="none" w:sz="0" w:space="0" w:color="auto"/>
            <w:bottom w:val="none" w:sz="0" w:space="0" w:color="auto"/>
            <w:right w:val="none" w:sz="0" w:space="0" w:color="auto"/>
          </w:divBdr>
          <w:divsChild>
            <w:div w:id="217211880">
              <w:marLeft w:val="0"/>
              <w:marRight w:val="0"/>
              <w:marTop w:val="0"/>
              <w:marBottom w:val="0"/>
              <w:divBdr>
                <w:top w:val="none" w:sz="0" w:space="0" w:color="auto"/>
                <w:left w:val="none" w:sz="0" w:space="0" w:color="auto"/>
                <w:bottom w:val="none" w:sz="0" w:space="0" w:color="auto"/>
                <w:right w:val="none" w:sz="0" w:space="0" w:color="auto"/>
              </w:divBdr>
              <w:divsChild>
                <w:div w:id="576788128">
                  <w:marLeft w:val="0"/>
                  <w:marRight w:val="0"/>
                  <w:marTop w:val="0"/>
                  <w:marBottom w:val="0"/>
                  <w:divBdr>
                    <w:top w:val="none" w:sz="0" w:space="0" w:color="auto"/>
                    <w:left w:val="none" w:sz="0" w:space="0" w:color="auto"/>
                    <w:bottom w:val="none" w:sz="0" w:space="0" w:color="auto"/>
                    <w:right w:val="none" w:sz="0" w:space="0" w:color="auto"/>
                  </w:divBdr>
                  <w:divsChild>
                    <w:div w:id="2095667654">
                      <w:marLeft w:val="0"/>
                      <w:marRight w:val="0"/>
                      <w:marTop w:val="0"/>
                      <w:marBottom w:val="0"/>
                      <w:divBdr>
                        <w:top w:val="none" w:sz="0" w:space="0" w:color="auto"/>
                        <w:left w:val="none" w:sz="0" w:space="0" w:color="auto"/>
                        <w:bottom w:val="none" w:sz="0" w:space="0" w:color="auto"/>
                        <w:right w:val="none" w:sz="0" w:space="0" w:color="auto"/>
                      </w:divBdr>
                      <w:divsChild>
                        <w:div w:id="1165635367">
                          <w:marLeft w:val="0"/>
                          <w:marRight w:val="0"/>
                          <w:marTop w:val="0"/>
                          <w:marBottom w:val="0"/>
                          <w:divBdr>
                            <w:top w:val="none" w:sz="0" w:space="0" w:color="auto"/>
                            <w:left w:val="none" w:sz="0" w:space="0" w:color="auto"/>
                            <w:bottom w:val="none" w:sz="0" w:space="0" w:color="auto"/>
                            <w:right w:val="none" w:sz="0" w:space="0" w:color="auto"/>
                          </w:divBdr>
                          <w:divsChild>
                            <w:div w:id="830801155">
                              <w:marLeft w:val="0"/>
                              <w:marRight w:val="0"/>
                              <w:marTop w:val="0"/>
                              <w:marBottom w:val="0"/>
                              <w:divBdr>
                                <w:top w:val="none" w:sz="0" w:space="0" w:color="auto"/>
                                <w:left w:val="none" w:sz="0" w:space="0" w:color="auto"/>
                                <w:bottom w:val="none" w:sz="0" w:space="0" w:color="auto"/>
                                <w:right w:val="none" w:sz="0" w:space="0" w:color="auto"/>
                              </w:divBdr>
                              <w:divsChild>
                                <w:div w:id="824126715">
                                  <w:marLeft w:val="0"/>
                                  <w:marRight w:val="0"/>
                                  <w:marTop w:val="0"/>
                                  <w:marBottom w:val="0"/>
                                  <w:divBdr>
                                    <w:top w:val="none" w:sz="0" w:space="0" w:color="auto"/>
                                    <w:left w:val="none" w:sz="0" w:space="0" w:color="auto"/>
                                    <w:bottom w:val="none" w:sz="0" w:space="0" w:color="auto"/>
                                    <w:right w:val="none" w:sz="0" w:space="0" w:color="auto"/>
                                  </w:divBdr>
                                  <w:divsChild>
                                    <w:div w:id="1955091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89736553">
      <w:bodyDiv w:val="1"/>
      <w:marLeft w:val="0"/>
      <w:marRight w:val="0"/>
      <w:marTop w:val="0"/>
      <w:marBottom w:val="0"/>
      <w:divBdr>
        <w:top w:val="none" w:sz="0" w:space="0" w:color="auto"/>
        <w:left w:val="none" w:sz="0" w:space="0" w:color="auto"/>
        <w:bottom w:val="none" w:sz="0" w:space="0" w:color="auto"/>
        <w:right w:val="none" w:sz="0" w:space="0" w:color="auto"/>
      </w:divBdr>
    </w:div>
    <w:div w:id="1092508781">
      <w:bodyDiv w:val="1"/>
      <w:marLeft w:val="0"/>
      <w:marRight w:val="0"/>
      <w:marTop w:val="0"/>
      <w:marBottom w:val="0"/>
      <w:divBdr>
        <w:top w:val="none" w:sz="0" w:space="0" w:color="auto"/>
        <w:left w:val="none" w:sz="0" w:space="0" w:color="auto"/>
        <w:bottom w:val="none" w:sz="0" w:space="0" w:color="auto"/>
        <w:right w:val="none" w:sz="0" w:space="0" w:color="auto"/>
      </w:divBdr>
    </w:div>
    <w:div w:id="1092824109">
      <w:bodyDiv w:val="1"/>
      <w:marLeft w:val="0"/>
      <w:marRight w:val="0"/>
      <w:marTop w:val="0"/>
      <w:marBottom w:val="0"/>
      <w:divBdr>
        <w:top w:val="none" w:sz="0" w:space="0" w:color="auto"/>
        <w:left w:val="none" w:sz="0" w:space="0" w:color="auto"/>
        <w:bottom w:val="none" w:sz="0" w:space="0" w:color="auto"/>
        <w:right w:val="none" w:sz="0" w:space="0" w:color="auto"/>
      </w:divBdr>
    </w:div>
    <w:div w:id="1092975932">
      <w:bodyDiv w:val="1"/>
      <w:marLeft w:val="0"/>
      <w:marRight w:val="0"/>
      <w:marTop w:val="0"/>
      <w:marBottom w:val="0"/>
      <w:divBdr>
        <w:top w:val="none" w:sz="0" w:space="0" w:color="auto"/>
        <w:left w:val="none" w:sz="0" w:space="0" w:color="auto"/>
        <w:bottom w:val="none" w:sz="0" w:space="0" w:color="auto"/>
        <w:right w:val="none" w:sz="0" w:space="0" w:color="auto"/>
      </w:divBdr>
      <w:divsChild>
        <w:div w:id="619647504">
          <w:marLeft w:val="0"/>
          <w:marRight w:val="0"/>
          <w:marTop w:val="0"/>
          <w:marBottom w:val="0"/>
          <w:divBdr>
            <w:top w:val="none" w:sz="0" w:space="0" w:color="auto"/>
            <w:left w:val="none" w:sz="0" w:space="0" w:color="auto"/>
            <w:bottom w:val="none" w:sz="0" w:space="0" w:color="auto"/>
            <w:right w:val="none" w:sz="0" w:space="0" w:color="auto"/>
          </w:divBdr>
          <w:divsChild>
            <w:div w:id="1508011550">
              <w:marLeft w:val="0"/>
              <w:marRight w:val="0"/>
              <w:marTop w:val="0"/>
              <w:marBottom w:val="0"/>
              <w:divBdr>
                <w:top w:val="none" w:sz="0" w:space="0" w:color="auto"/>
                <w:left w:val="none" w:sz="0" w:space="0" w:color="auto"/>
                <w:bottom w:val="none" w:sz="0" w:space="0" w:color="auto"/>
                <w:right w:val="none" w:sz="0" w:space="0" w:color="auto"/>
              </w:divBdr>
            </w:div>
          </w:divsChild>
        </w:div>
        <w:div w:id="738594942">
          <w:marLeft w:val="0"/>
          <w:marRight w:val="0"/>
          <w:marTop w:val="0"/>
          <w:marBottom w:val="0"/>
          <w:divBdr>
            <w:top w:val="none" w:sz="0" w:space="0" w:color="auto"/>
            <w:left w:val="none" w:sz="0" w:space="0" w:color="auto"/>
            <w:bottom w:val="none" w:sz="0" w:space="0" w:color="auto"/>
            <w:right w:val="none" w:sz="0" w:space="0" w:color="auto"/>
          </w:divBdr>
          <w:divsChild>
            <w:div w:id="1176461123">
              <w:marLeft w:val="0"/>
              <w:marRight w:val="0"/>
              <w:marTop w:val="0"/>
              <w:marBottom w:val="0"/>
              <w:divBdr>
                <w:top w:val="none" w:sz="0" w:space="0" w:color="auto"/>
                <w:left w:val="none" w:sz="0" w:space="0" w:color="auto"/>
                <w:bottom w:val="none" w:sz="0" w:space="0" w:color="auto"/>
                <w:right w:val="none" w:sz="0" w:space="0" w:color="auto"/>
              </w:divBdr>
              <w:divsChild>
                <w:div w:id="614167659">
                  <w:marLeft w:val="0"/>
                  <w:marRight w:val="0"/>
                  <w:marTop w:val="0"/>
                  <w:marBottom w:val="0"/>
                  <w:divBdr>
                    <w:top w:val="none" w:sz="0" w:space="0" w:color="auto"/>
                    <w:left w:val="none" w:sz="0" w:space="0" w:color="auto"/>
                    <w:bottom w:val="none" w:sz="0" w:space="0" w:color="auto"/>
                    <w:right w:val="none" w:sz="0" w:space="0" w:color="auto"/>
                  </w:divBdr>
                  <w:divsChild>
                    <w:div w:id="1112017888">
                      <w:marLeft w:val="0"/>
                      <w:marRight w:val="0"/>
                      <w:marTop w:val="0"/>
                      <w:marBottom w:val="0"/>
                      <w:divBdr>
                        <w:top w:val="none" w:sz="0" w:space="0" w:color="auto"/>
                        <w:left w:val="none" w:sz="0" w:space="0" w:color="auto"/>
                        <w:bottom w:val="none" w:sz="0" w:space="0" w:color="auto"/>
                        <w:right w:val="none" w:sz="0" w:space="0" w:color="auto"/>
                      </w:divBdr>
                      <w:divsChild>
                        <w:div w:id="2006665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93431870">
      <w:bodyDiv w:val="1"/>
      <w:marLeft w:val="0"/>
      <w:marRight w:val="0"/>
      <w:marTop w:val="0"/>
      <w:marBottom w:val="0"/>
      <w:divBdr>
        <w:top w:val="none" w:sz="0" w:space="0" w:color="auto"/>
        <w:left w:val="none" w:sz="0" w:space="0" w:color="auto"/>
        <w:bottom w:val="none" w:sz="0" w:space="0" w:color="auto"/>
        <w:right w:val="none" w:sz="0" w:space="0" w:color="auto"/>
      </w:divBdr>
    </w:div>
    <w:div w:id="1093866194">
      <w:bodyDiv w:val="1"/>
      <w:marLeft w:val="0"/>
      <w:marRight w:val="0"/>
      <w:marTop w:val="0"/>
      <w:marBottom w:val="0"/>
      <w:divBdr>
        <w:top w:val="none" w:sz="0" w:space="0" w:color="auto"/>
        <w:left w:val="none" w:sz="0" w:space="0" w:color="auto"/>
        <w:bottom w:val="none" w:sz="0" w:space="0" w:color="auto"/>
        <w:right w:val="none" w:sz="0" w:space="0" w:color="auto"/>
      </w:divBdr>
    </w:div>
    <w:div w:id="1100566671">
      <w:bodyDiv w:val="1"/>
      <w:marLeft w:val="0"/>
      <w:marRight w:val="0"/>
      <w:marTop w:val="0"/>
      <w:marBottom w:val="0"/>
      <w:divBdr>
        <w:top w:val="none" w:sz="0" w:space="0" w:color="auto"/>
        <w:left w:val="none" w:sz="0" w:space="0" w:color="auto"/>
        <w:bottom w:val="none" w:sz="0" w:space="0" w:color="auto"/>
        <w:right w:val="none" w:sz="0" w:space="0" w:color="auto"/>
      </w:divBdr>
    </w:div>
    <w:div w:id="1100643337">
      <w:bodyDiv w:val="1"/>
      <w:marLeft w:val="0"/>
      <w:marRight w:val="0"/>
      <w:marTop w:val="0"/>
      <w:marBottom w:val="0"/>
      <w:divBdr>
        <w:top w:val="none" w:sz="0" w:space="0" w:color="auto"/>
        <w:left w:val="none" w:sz="0" w:space="0" w:color="auto"/>
        <w:bottom w:val="none" w:sz="0" w:space="0" w:color="auto"/>
        <w:right w:val="none" w:sz="0" w:space="0" w:color="auto"/>
      </w:divBdr>
    </w:div>
    <w:div w:id="1103568937">
      <w:bodyDiv w:val="1"/>
      <w:marLeft w:val="0"/>
      <w:marRight w:val="0"/>
      <w:marTop w:val="0"/>
      <w:marBottom w:val="0"/>
      <w:divBdr>
        <w:top w:val="none" w:sz="0" w:space="0" w:color="auto"/>
        <w:left w:val="none" w:sz="0" w:space="0" w:color="auto"/>
        <w:bottom w:val="none" w:sz="0" w:space="0" w:color="auto"/>
        <w:right w:val="none" w:sz="0" w:space="0" w:color="auto"/>
      </w:divBdr>
    </w:div>
    <w:div w:id="1105004003">
      <w:bodyDiv w:val="1"/>
      <w:marLeft w:val="0"/>
      <w:marRight w:val="0"/>
      <w:marTop w:val="0"/>
      <w:marBottom w:val="0"/>
      <w:divBdr>
        <w:top w:val="none" w:sz="0" w:space="0" w:color="auto"/>
        <w:left w:val="none" w:sz="0" w:space="0" w:color="auto"/>
        <w:bottom w:val="none" w:sz="0" w:space="0" w:color="auto"/>
        <w:right w:val="none" w:sz="0" w:space="0" w:color="auto"/>
      </w:divBdr>
      <w:divsChild>
        <w:div w:id="242683790">
          <w:marLeft w:val="0"/>
          <w:marRight w:val="0"/>
          <w:marTop w:val="0"/>
          <w:marBottom w:val="0"/>
          <w:divBdr>
            <w:top w:val="none" w:sz="0" w:space="0" w:color="auto"/>
            <w:left w:val="none" w:sz="0" w:space="0" w:color="auto"/>
            <w:bottom w:val="none" w:sz="0" w:space="0" w:color="auto"/>
            <w:right w:val="none" w:sz="0" w:space="0" w:color="auto"/>
          </w:divBdr>
        </w:div>
      </w:divsChild>
    </w:div>
    <w:div w:id="1107697863">
      <w:bodyDiv w:val="1"/>
      <w:marLeft w:val="0"/>
      <w:marRight w:val="0"/>
      <w:marTop w:val="0"/>
      <w:marBottom w:val="0"/>
      <w:divBdr>
        <w:top w:val="none" w:sz="0" w:space="0" w:color="auto"/>
        <w:left w:val="none" w:sz="0" w:space="0" w:color="auto"/>
        <w:bottom w:val="none" w:sz="0" w:space="0" w:color="auto"/>
        <w:right w:val="none" w:sz="0" w:space="0" w:color="auto"/>
      </w:divBdr>
    </w:div>
    <w:div w:id="1110011825">
      <w:bodyDiv w:val="1"/>
      <w:marLeft w:val="0"/>
      <w:marRight w:val="0"/>
      <w:marTop w:val="0"/>
      <w:marBottom w:val="0"/>
      <w:divBdr>
        <w:top w:val="none" w:sz="0" w:space="0" w:color="auto"/>
        <w:left w:val="none" w:sz="0" w:space="0" w:color="auto"/>
        <w:bottom w:val="none" w:sz="0" w:space="0" w:color="auto"/>
        <w:right w:val="none" w:sz="0" w:space="0" w:color="auto"/>
      </w:divBdr>
    </w:div>
    <w:div w:id="1111510212">
      <w:bodyDiv w:val="1"/>
      <w:marLeft w:val="0"/>
      <w:marRight w:val="0"/>
      <w:marTop w:val="0"/>
      <w:marBottom w:val="0"/>
      <w:divBdr>
        <w:top w:val="none" w:sz="0" w:space="0" w:color="auto"/>
        <w:left w:val="none" w:sz="0" w:space="0" w:color="auto"/>
        <w:bottom w:val="none" w:sz="0" w:space="0" w:color="auto"/>
        <w:right w:val="none" w:sz="0" w:space="0" w:color="auto"/>
      </w:divBdr>
    </w:div>
    <w:div w:id="1114057322">
      <w:bodyDiv w:val="1"/>
      <w:marLeft w:val="0"/>
      <w:marRight w:val="0"/>
      <w:marTop w:val="0"/>
      <w:marBottom w:val="0"/>
      <w:divBdr>
        <w:top w:val="none" w:sz="0" w:space="0" w:color="auto"/>
        <w:left w:val="none" w:sz="0" w:space="0" w:color="auto"/>
        <w:bottom w:val="none" w:sz="0" w:space="0" w:color="auto"/>
        <w:right w:val="none" w:sz="0" w:space="0" w:color="auto"/>
      </w:divBdr>
    </w:div>
    <w:div w:id="1114865057">
      <w:bodyDiv w:val="1"/>
      <w:marLeft w:val="0"/>
      <w:marRight w:val="0"/>
      <w:marTop w:val="0"/>
      <w:marBottom w:val="0"/>
      <w:divBdr>
        <w:top w:val="none" w:sz="0" w:space="0" w:color="auto"/>
        <w:left w:val="none" w:sz="0" w:space="0" w:color="auto"/>
        <w:bottom w:val="none" w:sz="0" w:space="0" w:color="auto"/>
        <w:right w:val="none" w:sz="0" w:space="0" w:color="auto"/>
      </w:divBdr>
    </w:div>
    <w:div w:id="1114979934">
      <w:bodyDiv w:val="1"/>
      <w:marLeft w:val="0"/>
      <w:marRight w:val="0"/>
      <w:marTop w:val="0"/>
      <w:marBottom w:val="0"/>
      <w:divBdr>
        <w:top w:val="none" w:sz="0" w:space="0" w:color="auto"/>
        <w:left w:val="none" w:sz="0" w:space="0" w:color="auto"/>
        <w:bottom w:val="none" w:sz="0" w:space="0" w:color="auto"/>
        <w:right w:val="none" w:sz="0" w:space="0" w:color="auto"/>
      </w:divBdr>
    </w:div>
    <w:div w:id="1115247328">
      <w:bodyDiv w:val="1"/>
      <w:marLeft w:val="0"/>
      <w:marRight w:val="0"/>
      <w:marTop w:val="0"/>
      <w:marBottom w:val="0"/>
      <w:divBdr>
        <w:top w:val="none" w:sz="0" w:space="0" w:color="auto"/>
        <w:left w:val="none" w:sz="0" w:space="0" w:color="auto"/>
        <w:bottom w:val="none" w:sz="0" w:space="0" w:color="auto"/>
        <w:right w:val="none" w:sz="0" w:space="0" w:color="auto"/>
      </w:divBdr>
    </w:div>
    <w:div w:id="1117262883">
      <w:bodyDiv w:val="1"/>
      <w:marLeft w:val="0"/>
      <w:marRight w:val="0"/>
      <w:marTop w:val="0"/>
      <w:marBottom w:val="0"/>
      <w:divBdr>
        <w:top w:val="none" w:sz="0" w:space="0" w:color="auto"/>
        <w:left w:val="none" w:sz="0" w:space="0" w:color="auto"/>
        <w:bottom w:val="none" w:sz="0" w:space="0" w:color="auto"/>
        <w:right w:val="none" w:sz="0" w:space="0" w:color="auto"/>
      </w:divBdr>
    </w:div>
    <w:div w:id="1118600447">
      <w:bodyDiv w:val="1"/>
      <w:marLeft w:val="0"/>
      <w:marRight w:val="0"/>
      <w:marTop w:val="0"/>
      <w:marBottom w:val="0"/>
      <w:divBdr>
        <w:top w:val="none" w:sz="0" w:space="0" w:color="auto"/>
        <w:left w:val="none" w:sz="0" w:space="0" w:color="auto"/>
        <w:bottom w:val="none" w:sz="0" w:space="0" w:color="auto"/>
        <w:right w:val="none" w:sz="0" w:space="0" w:color="auto"/>
      </w:divBdr>
    </w:div>
    <w:div w:id="1123304345">
      <w:bodyDiv w:val="1"/>
      <w:marLeft w:val="0"/>
      <w:marRight w:val="0"/>
      <w:marTop w:val="0"/>
      <w:marBottom w:val="0"/>
      <w:divBdr>
        <w:top w:val="none" w:sz="0" w:space="0" w:color="auto"/>
        <w:left w:val="none" w:sz="0" w:space="0" w:color="auto"/>
        <w:bottom w:val="none" w:sz="0" w:space="0" w:color="auto"/>
        <w:right w:val="none" w:sz="0" w:space="0" w:color="auto"/>
      </w:divBdr>
    </w:div>
    <w:div w:id="1123843752">
      <w:bodyDiv w:val="1"/>
      <w:marLeft w:val="0"/>
      <w:marRight w:val="0"/>
      <w:marTop w:val="0"/>
      <w:marBottom w:val="0"/>
      <w:divBdr>
        <w:top w:val="none" w:sz="0" w:space="0" w:color="auto"/>
        <w:left w:val="none" w:sz="0" w:space="0" w:color="auto"/>
        <w:bottom w:val="none" w:sz="0" w:space="0" w:color="auto"/>
        <w:right w:val="none" w:sz="0" w:space="0" w:color="auto"/>
      </w:divBdr>
    </w:div>
    <w:div w:id="1124545281">
      <w:bodyDiv w:val="1"/>
      <w:marLeft w:val="0"/>
      <w:marRight w:val="0"/>
      <w:marTop w:val="0"/>
      <w:marBottom w:val="0"/>
      <w:divBdr>
        <w:top w:val="none" w:sz="0" w:space="0" w:color="auto"/>
        <w:left w:val="none" w:sz="0" w:space="0" w:color="auto"/>
        <w:bottom w:val="none" w:sz="0" w:space="0" w:color="auto"/>
        <w:right w:val="none" w:sz="0" w:space="0" w:color="auto"/>
      </w:divBdr>
    </w:div>
    <w:div w:id="1125343719">
      <w:bodyDiv w:val="1"/>
      <w:marLeft w:val="0"/>
      <w:marRight w:val="0"/>
      <w:marTop w:val="0"/>
      <w:marBottom w:val="0"/>
      <w:divBdr>
        <w:top w:val="none" w:sz="0" w:space="0" w:color="auto"/>
        <w:left w:val="none" w:sz="0" w:space="0" w:color="auto"/>
        <w:bottom w:val="none" w:sz="0" w:space="0" w:color="auto"/>
        <w:right w:val="none" w:sz="0" w:space="0" w:color="auto"/>
      </w:divBdr>
    </w:div>
    <w:div w:id="1126120180">
      <w:bodyDiv w:val="1"/>
      <w:marLeft w:val="0"/>
      <w:marRight w:val="0"/>
      <w:marTop w:val="0"/>
      <w:marBottom w:val="0"/>
      <w:divBdr>
        <w:top w:val="none" w:sz="0" w:space="0" w:color="auto"/>
        <w:left w:val="none" w:sz="0" w:space="0" w:color="auto"/>
        <w:bottom w:val="none" w:sz="0" w:space="0" w:color="auto"/>
        <w:right w:val="none" w:sz="0" w:space="0" w:color="auto"/>
      </w:divBdr>
    </w:div>
    <w:div w:id="1127549205">
      <w:bodyDiv w:val="1"/>
      <w:marLeft w:val="0"/>
      <w:marRight w:val="0"/>
      <w:marTop w:val="0"/>
      <w:marBottom w:val="0"/>
      <w:divBdr>
        <w:top w:val="none" w:sz="0" w:space="0" w:color="auto"/>
        <w:left w:val="none" w:sz="0" w:space="0" w:color="auto"/>
        <w:bottom w:val="none" w:sz="0" w:space="0" w:color="auto"/>
        <w:right w:val="none" w:sz="0" w:space="0" w:color="auto"/>
      </w:divBdr>
    </w:div>
    <w:div w:id="1127696604">
      <w:bodyDiv w:val="1"/>
      <w:marLeft w:val="0"/>
      <w:marRight w:val="0"/>
      <w:marTop w:val="0"/>
      <w:marBottom w:val="0"/>
      <w:divBdr>
        <w:top w:val="none" w:sz="0" w:space="0" w:color="auto"/>
        <w:left w:val="none" w:sz="0" w:space="0" w:color="auto"/>
        <w:bottom w:val="none" w:sz="0" w:space="0" w:color="auto"/>
        <w:right w:val="none" w:sz="0" w:space="0" w:color="auto"/>
      </w:divBdr>
    </w:div>
    <w:div w:id="1132482471">
      <w:bodyDiv w:val="1"/>
      <w:marLeft w:val="0"/>
      <w:marRight w:val="0"/>
      <w:marTop w:val="0"/>
      <w:marBottom w:val="0"/>
      <w:divBdr>
        <w:top w:val="none" w:sz="0" w:space="0" w:color="auto"/>
        <w:left w:val="none" w:sz="0" w:space="0" w:color="auto"/>
        <w:bottom w:val="none" w:sz="0" w:space="0" w:color="auto"/>
        <w:right w:val="none" w:sz="0" w:space="0" w:color="auto"/>
      </w:divBdr>
      <w:divsChild>
        <w:div w:id="1555896126">
          <w:marLeft w:val="0"/>
          <w:marRight w:val="0"/>
          <w:marTop w:val="0"/>
          <w:marBottom w:val="0"/>
          <w:divBdr>
            <w:top w:val="none" w:sz="0" w:space="0" w:color="auto"/>
            <w:left w:val="none" w:sz="0" w:space="0" w:color="auto"/>
            <w:bottom w:val="none" w:sz="0" w:space="0" w:color="auto"/>
            <w:right w:val="none" w:sz="0" w:space="0" w:color="auto"/>
          </w:divBdr>
          <w:divsChild>
            <w:div w:id="489249274">
              <w:marLeft w:val="0"/>
              <w:marRight w:val="0"/>
              <w:marTop w:val="0"/>
              <w:marBottom w:val="0"/>
              <w:divBdr>
                <w:top w:val="none" w:sz="0" w:space="0" w:color="auto"/>
                <w:left w:val="none" w:sz="0" w:space="0" w:color="auto"/>
                <w:bottom w:val="none" w:sz="0" w:space="0" w:color="auto"/>
                <w:right w:val="none" w:sz="0" w:space="0" w:color="auto"/>
              </w:divBdr>
              <w:divsChild>
                <w:div w:id="1154224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0201153">
          <w:marLeft w:val="0"/>
          <w:marRight w:val="0"/>
          <w:marTop w:val="0"/>
          <w:marBottom w:val="0"/>
          <w:divBdr>
            <w:top w:val="none" w:sz="0" w:space="0" w:color="auto"/>
            <w:left w:val="none" w:sz="0" w:space="0" w:color="auto"/>
            <w:bottom w:val="none" w:sz="0" w:space="0" w:color="auto"/>
            <w:right w:val="none" w:sz="0" w:space="0" w:color="auto"/>
          </w:divBdr>
        </w:div>
      </w:divsChild>
    </w:div>
    <w:div w:id="1134448123">
      <w:bodyDiv w:val="1"/>
      <w:marLeft w:val="0"/>
      <w:marRight w:val="0"/>
      <w:marTop w:val="0"/>
      <w:marBottom w:val="0"/>
      <w:divBdr>
        <w:top w:val="none" w:sz="0" w:space="0" w:color="auto"/>
        <w:left w:val="none" w:sz="0" w:space="0" w:color="auto"/>
        <w:bottom w:val="none" w:sz="0" w:space="0" w:color="auto"/>
        <w:right w:val="none" w:sz="0" w:space="0" w:color="auto"/>
      </w:divBdr>
    </w:div>
    <w:div w:id="1135101019">
      <w:bodyDiv w:val="1"/>
      <w:marLeft w:val="0"/>
      <w:marRight w:val="0"/>
      <w:marTop w:val="0"/>
      <w:marBottom w:val="0"/>
      <w:divBdr>
        <w:top w:val="none" w:sz="0" w:space="0" w:color="auto"/>
        <w:left w:val="none" w:sz="0" w:space="0" w:color="auto"/>
        <w:bottom w:val="none" w:sz="0" w:space="0" w:color="auto"/>
        <w:right w:val="none" w:sz="0" w:space="0" w:color="auto"/>
      </w:divBdr>
    </w:div>
    <w:div w:id="1138649163">
      <w:bodyDiv w:val="1"/>
      <w:marLeft w:val="0"/>
      <w:marRight w:val="0"/>
      <w:marTop w:val="0"/>
      <w:marBottom w:val="0"/>
      <w:divBdr>
        <w:top w:val="none" w:sz="0" w:space="0" w:color="auto"/>
        <w:left w:val="none" w:sz="0" w:space="0" w:color="auto"/>
        <w:bottom w:val="none" w:sz="0" w:space="0" w:color="auto"/>
        <w:right w:val="none" w:sz="0" w:space="0" w:color="auto"/>
      </w:divBdr>
    </w:div>
    <w:div w:id="1138839845">
      <w:bodyDiv w:val="1"/>
      <w:marLeft w:val="0"/>
      <w:marRight w:val="0"/>
      <w:marTop w:val="0"/>
      <w:marBottom w:val="0"/>
      <w:divBdr>
        <w:top w:val="none" w:sz="0" w:space="0" w:color="auto"/>
        <w:left w:val="none" w:sz="0" w:space="0" w:color="auto"/>
        <w:bottom w:val="none" w:sz="0" w:space="0" w:color="auto"/>
        <w:right w:val="none" w:sz="0" w:space="0" w:color="auto"/>
      </w:divBdr>
    </w:div>
    <w:div w:id="1139299492">
      <w:bodyDiv w:val="1"/>
      <w:marLeft w:val="0"/>
      <w:marRight w:val="0"/>
      <w:marTop w:val="0"/>
      <w:marBottom w:val="0"/>
      <w:divBdr>
        <w:top w:val="none" w:sz="0" w:space="0" w:color="auto"/>
        <w:left w:val="none" w:sz="0" w:space="0" w:color="auto"/>
        <w:bottom w:val="none" w:sz="0" w:space="0" w:color="auto"/>
        <w:right w:val="none" w:sz="0" w:space="0" w:color="auto"/>
      </w:divBdr>
      <w:divsChild>
        <w:div w:id="71317960">
          <w:marLeft w:val="0"/>
          <w:marRight w:val="0"/>
          <w:marTop w:val="0"/>
          <w:marBottom w:val="0"/>
          <w:divBdr>
            <w:top w:val="none" w:sz="0" w:space="0" w:color="auto"/>
            <w:left w:val="none" w:sz="0" w:space="0" w:color="auto"/>
            <w:bottom w:val="none" w:sz="0" w:space="0" w:color="auto"/>
            <w:right w:val="none" w:sz="0" w:space="0" w:color="auto"/>
          </w:divBdr>
          <w:divsChild>
            <w:div w:id="174688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4784004">
      <w:bodyDiv w:val="1"/>
      <w:marLeft w:val="0"/>
      <w:marRight w:val="0"/>
      <w:marTop w:val="0"/>
      <w:marBottom w:val="0"/>
      <w:divBdr>
        <w:top w:val="none" w:sz="0" w:space="0" w:color="auto"/>
        <w:left w:val="none" w:sz="0" w:space="0" w:color="auto"/>
        <w:bottom w:val="none" w:sz="0" w:space="0" w:color="auto"/>
        <w:right w:val="none" w:sz="0" w:space="0" w:color="auto"/>
      </w:divBdr>
    </w:div>
    <w:div w:id="1145202064">
      <w:bodyDiv w:val="1"/>
      <w:marLeft w:val="0"/>
      <w:marRight w:val="0"/>
      <w:marTop w:val="0"/>
      <w:marBottom w:val="0"/>
      <w:divBdr>
        <w:top w:val="none" w:sz="0" w:space="0" w:color="auto"/>
        <w:left w:val="none" w:sz="0" w:space="0" w:color="auto"/>
        <w:bottom w:val="none" w:sz="0" w:space="0" w:color="auto"/>
        <w:right w:val="none" w:sz="0" w:space="0" w:color="auto"/>
      </w:divBdr>
      <w:divsChild>
        <w:div w:id="1246067786">
          <w:marLeft w:val="0"/>
          <w:marRight w:val="0"/>
          <w:marTop w:val="0"/>
          <w:marBottom w:val="0"/>
          <w:divBdr>
            <w:top w:val="none" w:sz="0" w:space="0" w:color="auto"/>
            <w:left w:val="none" w:sz="0" w:space="0" w:color="auto"/>
            <w:bottom w:val="none" w:sz="0" w:space="0" w:color="auto"/>
            <w:right w:val="none" w:sz="0" w:space="0" w:color="auto"/>
          </w:divBdr>
        </w:div>
      </w:divsChild>
    </w:div>
    <w:div w:id="1145269812">
      <w:bodyDiv w:val="1"/>
      <w:marLeft w:val="0"/>
      <w:marRight w:val="0"/>
      <w:marTop w:val="0"/>
      <w:marBottom w:val="0"/>
      <w:divBdr>
        <w:top w:val="none" w:sz="0" w:space="0" w:color="auto"/>
        <w:left w:val="none" w:sz="0" w:space="0" w:color="auto"/>
        <w:bottom w:val="none" w:sz="0" w:space="0" w:color="auto"/>
        <w:right w:val="none" w:sz="0" w:space="0" w:color="auto"/>
      </w:divBdr>
    </w:div>
    <w:div w:id="1145582460">
      <w:bodyDiv w:val="1"/>
      <w:marLeft w:val="0"/>
      <w:marRight w:val="0"/>
      <w:marTop w:val="0"/>
      <w:marBottom w:val="0"/>
      <w:divBdr>
        <w:top w:val="none" w:sz="0" w:space="0" w:color="auto"/>
        <w:left w:val="none" w:sz="0" w:space="0" w:color="auto"/>
        <w:bottom w:val="none" w:sz="0" w:space="0" w:color="auto"/>
        <w:right w:val="none" w:sz="0" w:space="0" w:color="auto"/>
      </w:divBdr>
    </w:div>
    <w:div w:id="1147866194">
      <w:bodyDiv w:val="1"/>
      <w:marLeft w:val="0"/>
      <w:marRight w:val="0"/>
      <w:marTop w:val="0"/>
      <w:marBottom w:val="0"/>
      <w:divBdr>
        <w:top w:val="none" w:sz="0" w:space="0" w:color="auto"/>
        <w:left w:val="none" w:sz="0" w:space="0" w:color="auto"/>
        <w:bottom w:val="none" w:sz="0" w:space="0" w:color="auto"/>
        <w:right w:val="none" w:sz="0" w:space="0" w:color="auto"/>
      </w:divBdr>
    </w:div>
    <w:div w:id="1156919801">
      <w:bodyDiv w:val="1"/>
      <w:marLeft w:val="0"/>
      <w:marRight w:val="0"/>
      <w:marTop w:val="0"/>
      <w:marBottom w:val="0"/>
      <w:divBdr>
        <w:top w:val="none" w:sz="0" w:space="0" w:color="auto"/>
        <w:left w:val="none" w:sz="0" w:space="0" w:color="auto"/>
        <w:bottom w:val="none" w:sz="0" w:space="0" w:color="auto"/>
        <w:right w:val="none" w:sz="0" w:space="0" w:color="auto"/>
      </w:divBdr>
    </w:div>
    <w:div w:id="1162114492">
      <w:bodyDiv w:val="1"/>
      <w:marLeft w:val="0"/>
      <w:marRight w:val="0"/>
      <w:marTop w:val="0"/>
      <w:marBottom w:val="0"/>
      <w:divBdr>
        <w:top w:val="none" w:sz="0" w:space="0" w:color="auto"/>
        <w:left w:val="none" w:sz="0" w:space="0" w:color="auto"/>
        <w:bottom w:val="none" w:sz="0" w:space="0" w:color="auto"/>
        <w:right w:val="none" w:sz="0" w:space="0" w:color="auto"/>
      </w:divBdr>
      <w:divsChild>
        <w:div w:id="732315137">
          <w:marLeft w:val="0"/>
          <w:marRight w:val="0"/>
          <w:marTop w:val="0"/>
          <w:marBottom w:val="0"/>
          <w:divBdr>
            <w:top w:val="none" w:sz="0" w:space="0" w:color="auto"/>
            <w:left w:val="none" w:sz="0" w:space="0" w:color="auto"/>
            <w:bottom w:val="none" w:sz="0" w:space="0" w:color="auto"/>
            <w:right w:val="none" w:sz="0" w:space="0" w:color="auto"/>
          </w:divBdr>
          <w:divsChild>
            <w:div w:id="52779750">
              <w:marLeft w:val="0"/>
              <w:marRight w:val="0"/>
              <w:marTop w:val="0"/>
              <w:marBottom w:val="0"/>
              <w:divBdr>
                <w:top w:val="none" w:sz="0" w:space="0" w:color="auto"/>
                <w:left w:val="none" w:sz="0" w:space="0" w:color="auto"/>
                <w:bottom w:val="none" w:sz="0" w:space="0" w:color="auto"/>
                <w:right w:val="none" w:sz="0" w:space="0" w:color="auto"/>
              </w:divBdr>
            </w:div>
            <w:div w:id="1000278012">
              <w:marLeft w:val="0"/>
              <w:marRight w:val="0"/>
              <w:marTop w:val="0"/>
              <w:marBottom w:val="0"/>
              <w:divBdr>
                <w:top w:val="none" w:sz="0" w:space="0" w:color="auto"/>
                <w:left w:val="none" w:sz="0" w:space="0" w:color="auto"/>
                <w:bottom w:val="none" w:sz="0" w:space="0" w:color="auto"/>
                <w:right w:val="none" w:sz="0" w:space="0" w:color="auto"/>
              </w:divBdr>
            </w:div>
            <w:div w:id="1188984608">
              <w:marLeft w:val="0"/>
              <w:marRight w:val="0"/>
              <w:marTop w:val="0"/>
              <w:marBottom w:val="0"/>
              <w:divBdr>
                <w:top w:val="none" w:sz="0" w:space="0" w:color="auto"/>
                <w:left w:val="none" w:sz="0" w:space="0" w:color="auto"/>
                <w:bottom w:val="none" w:sz="0" w:space="0" w:color="auto"/>
                <w:right w:val="none" w:sz="0" w:space="0" w:color="auto"/>
              </w:divBdr>
            </w:div>
            <w:div w:id="531771879">
              <w:marLeft w:val="0"/>
              <w:marRight w:val="0"/>
              <w:marTop w:val="0"/>
              <w:marBottom w:val="0"/>
              <w:divBdr>
                <w:top w:val="none" w:sz="0" w:space="0" w:color="auto"/>
                <w:left w:val="none" w:sz="0" w:space="0" w:color="auto"/>
                <w:bottom w:val="none" w:sz="0" w:space="0" w:color="auto"/>
                <w:right w:val="none" w:sz="0" w:space="0" w:color="auto"/>
              </w:divBdr>
            </w:div>
            <w:div w:id="135532311">
              <w:marLeft w:val="0"/>
              <w:marRight w:val="0"/>
              <w:marTop w:val="0"/>
              <w:marBottom w:val="0"/>
              <w:divBdr>
                <w:top w:val="none" w:sz="0" w:space="0" w:color="auto"/>
                <w:left w:val="none" w:sz="0" w:space="0" w:color="auto"/>
                <w:bottom w:val="none" w:sz="0" w:space="0" w:color="auto"/>
                <w:right w:val="none" w:sz="0" w:space="0" w:color="auto"/>
              </w:divBdr>
            </w:div>
            <w:div w:id="1913419758">
              <w:marLeft w:val="0"/>
              <w:marRight w:val="0"/>
              <w:marTop w:val="0"/>
              <w:marBottom w:val="0"/>
              <w:divBdr>
                <w:top w:val="none" w:sz="0" w:space="0" w:color="auto"/>
                <w:left w:val="none" w:sz="0" w:space="0" w:color="auto"/>
                <w:bottom w:val="none" w:sz="0" w:space="0" w:color="auto"/>
                <w:right w:val="none" w:sz="0" w:space="0" w:color="auto"/>
              </w:divBdr>
            </w:div>
            <w:div w:id="17388347">
              <w:marLeft w:val="0"/>
              <w:marRight w:val="0"/>
              <w:marTop w:val="0"/>
              <w:marBottom w:val="0"/>
              <w:divBdr>
                <w:top w:val="none" w:sz="0" w:space="0" w:color="auto"/>
                <w:left w:val="none" w:sz="0" w:space="0" w:color="auto"/>
                <w:bottom w:val="none" w:sz="0" w:space="0" w:color="auto"/>
                <w:right w:val="none" w:sz="0" w:space="0" w:color="auto"/>
              </w:divBdr>
            </w:div>
            <w:div w:id="584458469">
              <w:marLeft w:val="0"/>
              <w:marRight w:val="0"/>
              <w:marTop w:val="0"/>
              <w:marBottom w:val="0"/>
              <w:divBdr>
                <w:top w:val="none" w:sz="0" w:space="0" w:color="auto"/>
                <w:left w:val="none" w:sz="0" w:space="0" w:color="auto"/>
                <w:bottom w:val="none" w:sz="0" w:space="0" w:color="auto"/>
                <w:right w:val="none" w:sz="0" w:space="0" w:color="auto"/>
              </w:divBdr>
            </w:div>
            <w:div w:id="2079667609">
              <w:marLeft w:val="0"/>
              <w:marRight w:val="0"/>
              <w:marTop w:val="0"/>
              <w:marBottom w:val="0"/>
              <w:divBdr>
                <w:top w:val="none" w:sz="0" w:space="0" w:color="auto"/>
                <w:left w:val="none" w:sz="0" w:space="0" w:color="auto"/>
                <w:bottom w:val="none" w:sz="0" w:space="0" w:color="auto"/>
                <w:right w:val="none" w:sz="0" w:space="0" w:color="auto"/>
              </w:divBdr>
            </w:div>
            <w:div w:id="1346901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116187">
      <w:bodyDiv w:val="1"/>
      <w:marLeft w:val="0"/>
      <w:marRight w:val="0"/>
      <w:marTop w:val="0"/>
      <w:marBottom w:val="0"/>
      <w:divBdr>
        <w:top w:val="none" w:sz="0" w:space="0" w:color="auto"/>
        <w:left w:val="none" w:sz="0" w:space="0" w:color="auto"/>
        <w:bottom w:val="none" w:sz="0" w:space="0" w:color="auto"/>
        <w:right w:val="none" w:sz="0" w:space="0" w:color="auto"/>
      </w:divBdr>
    </w:div>
    <w:div w:id="1163735642">
      <w:bodyDiv w:val="1"/>
      <w:marLeft w:val="0"/>
      <w:marRight w:val="0"/>
      <w:marTop w:val="0"/>
      <w:marBottom w:val="0"/>
      <w:divBdr>
        <w:top w:val="none" w:sz="0" w:space="0" w:color="auto"/>
        <w:left w:val="none" w:sz="0" w:space="0" w:color="auto"/>
        <w:bottom w:val="none" w:sz="0" w:space="0" w:color="auto"/>
        <w:right w:val="none" w:sz="0" w:space="0" w:color="auto"/>
      </w:divBdr>
    </w:div>
    <w:div w:id="1164737094">
      <w:bodyDiv w:val="1"/>
      <w:marLeft w:val="0"/>
      <w:marRight w:val="0"/>
      <w:marTop w:val="0"/>
      <w:marBottom w:val="0"/>
      <w:divBdr>
        <w:top w:val="none" w:sz="0" w:space="0" w:color="auto"/>
        <w:left w:val="none" w:sz="0" w:space="0" w:color="auto"/>
        <w:bottom w:val="none" w:sz="0" w:space="0" w:color="auto"/>
        <w:right w:val="none" w:sz="0" w:space="0" w:color="auto"/>
      </w:divBdr>
    </w:div>
    <w:div w:id="1164854050">
      <w:bodyDiv w:val="1"/>
      <w:marLeft w:val="0"/>
      <w:marRight w:val="0"/>
      <w:marTop w:val="0"/>
      <w:marBottom w:val="0"/>
      <w:divBdr>
        <w:top w:val="none" w:sz="0" w:space="0" w:color="auto"/>
        <w:left w:val="none" w:sz="0" w:space="0" w:color="auto"/>
        <w:bottom w:val="none" w:sz="0" w:space="0" w:color="auto"/>
        <w:right w:val="none" w:sz="0" w:space="0" w:color="auto"/>
      </w:divBdr>
    </w:div>
    <w:div w:id="1166021410">
      <w:bodyDiv w:val="1"/>
      <w:marLeft w:val="0"/>
      <w:marRight w:val="0"/>
      <w:marTop w:val="0"/>
      <w:marBottom w:val="0"/>
      <w:divBdr>
        <w:top w:val="none" w:sz="0" w:space="0" w:color="auto"/>
        <w:left w:val="none" w:sz="0" w:space="0" w:color="auto"/>
        <w:bottom w:val="none" w:sz="0" w:space="0" w:color="auto"/>
        <w:right w:val="none" w:sz="0" w:space="0" w:color="auto"/>
      </w:divBdr>
    </w:div>
    <w:div w:id="1167139177">
      <w:bodyDiv w:val="1"/>
      <w:marLeft w:val="0"/>
      <w:marRight w:val="0"/>
      <w:marTop w:val="0"/>
      <w:marBottom w:val="0"/>
      <w:divBdr>
        <w:top w:val="none" w:sz="0" w:space="0" w:color="auto"/>
        <w:left w:val="none" w:sz="0" w:space="0" w:color="auto"/>
        <w:bottom w:val="none" w:sz="0" w:space="0" w:color="auto"/>
        <w:right w:val="none" w:sz="0" w:space="0" w:color="auto"/>
      </w:divBdr>
    </w:div>
    <w:div w:id="1169368532">
      <w:bodyDiv w:val="1"/>
      <w:marLeft w:val="0"/>
      <w:marRight w:val="0"/>
      <w:marTop w:val="0"/>
      <w:marBottom w:val="0"/>
      <w:divBdr>
        <w:top w:val="none" w:sz="0" w:space="0" w:color="auto"/>
        <w:left w:val="none" w:sz="0" w:space="0" w:color="auto"/>
        <w:bottom w:val="none" w:sz="0" w:space="0" w:color="auto"/>
        <w:right w:val="none" w:sz="0" w:space="0" w:color="auto"/>
      </w:divBdr>
    </w:div>
    <w:div w:id="1169520289">
      <w:bodyDiv w:val="1"/>
      <w:marLeft w:val="0"/>
      <w:marRight w:val="0"/>
      <w:marTop w:val="0"/>
      <w:marBottom w:val="0"/>
      <w:divBdr>
        <w:top w:val="none" w:sz="0" w:space="0" w:color="auto"/>
        <w:left w:val="none" w:sz="0" w:space="0" w:color="auto"/>
        <w:bottom w:val="none" w:sz="0" w:space="0" w:color="auto"/>
        <w:right w:val="none" w:sz="0" w:space="0" w:color="auto"/>
      </w:divBdr>
    </w:div>
    <w:div w:id="1174606827">
      <w:bodyDiv w:val="1"/>
      <w:marLeft w:val="0"/>
      <w:marRight w:val="0"/>
      <w:marTop w:val="0"/>
      <w:marBottom w:val="0"/>
      <w:divBdr>
        <w:top w:val="none" w:sz="0" w:space="0" w:color="auto"/>
        <w:left w:val="none" w:sz="0" w:space="0" w:color="auto"/>
        <w:bottom w:val="none" w:sz="0" w:space="0" w:color="auto"/>
        <w:right w:val="none" w:sz="0" w:space="0" w:color="auto"/>
      </w:divBdr>
      <w:divsChild>
        <w:div w:id="771627288">
          <w:marLeft w:val="0"/>
          <w:marRight w:val="0"/>
          <w:marTop w:val="0"/>
          <w:marBottom w:val="0"/>
          <w:divBdr>
            <w:top w:val="none" w:sz="0" w:space="0" w:color="auto"/>
            <w:left w:val="none" w:sz="0" w:space="0" w:color="auto"/>
            <w:bottom w:val="none" w:sz="0" w:space="0" w:color="auto"/>
            <w:right w:val="none" w:sz="0" w:space="0" w:color="auto"/>
          </w:divBdr>
        </w:div>
        <w:div w:id="1590651676">
          <w:marLeft w:val="0"/>
          <w:marRight w:val="0"/>
          <w:marTop w:val="0"/>
          <w:marBottom w:val="0"/>
          <w:divBdr>
            <w:top w:val="none" w:sz="0" w:space="0" w:color="auto"/>
            <w:left w:val="none" w:sz="0" w:space="0" w:color="auto"/>
            <w:bottom w:val="none" w:sz="0" w:space="0" w:color="auto"/>
            <w:right w:val="none" w:sz="0" w:space="0" w:color="auto"/>
          </w:divBdr>
        </w:div>
      </w:divsChild>
    </w:div>
    <w:div w:id="1175269974">
      <w:bodyDiv w:val="1"/>
      <w:marLeft w:val="0"/>
      <w:marRight w:val="0"/>
      <w:marTop w:val="0"/>
      <w:marBottom w:val="0"/>
      <w:divBdr>
        <w:top w:val="none" w:sz="0" w:space="0" w:color="auto"/>
        <w:left w:val="none" w:sz="0" w:space="0" w:color="auto"/>
        <w:bottom w:val="none" w:sz="0" w:space="0" w:color="auto"/>
        <w:right w:val="none" w:sz="0" w:space="0" w:color="auto"/>
      </w:divBdr>
    </w:div>
    <w:div w:id="1175337383">
      <w:bodyDiv w:val="1"/>
      <w:marLeft w:val="0"/>
      <w:marRight w:val="0"/>
      <w:marTop w:val="0"/>
      <w:marBottom w:val="0"/>
      <w:divBdr>
        <w:top w:val="none" w:sz="0" w:space="0" w:color="auto"/>
        <w:left w:val="none" w:sz="0" w:space="0" w:color="auto"/>
        <w:bottom w:val="none" w:sz="0" w:space="0" w:color="auto"/>
        <w:right w:val="none" w:sz="0" w:space="0" w:color="auto"/>
      </w:divBdr>
    </w:div>
    <w:div w:id="1177620354">
      <w:bodyDiv w:val="1"/>
      <w:marLeft w:val="0"/>
      <w:marRight w:val="0"/>
      <w:marTop w:val="0"/>
      <w:marBottom w:val="0"/>
      <w:divBdr>
        <w:top w:val="none" w:sz="0" w:space="0" w:color="auto"/>
        <w:left w:val="none" w:sz="0" w:space="0" w:color="auto"/>
        <w:bottom w:val="none" w:sz="0" w:space="0" w:color="auto"/>
        <w:right w:val="none" w:sz="0" w:space="0" w:color="auto"/>
      </w:divBdr>
    </w:div>
    <w:div w:id="1180242884">
      <w:bodyDiv w:val="1"/>
      <w:marLeft w:val="0"/>
      <w:marRight w:val="0"/>
      <w:marTop w:val="0"/>
      <w:marBottom w:val="0"/>
      <w:divBdr>
        <w:top w:val="none" w:sz="0" w:space="0" w:color="auto"/>
        <w:left w:val="none" w:sz="0" w:space="0" w:color="auto"/>
        <w:bottom w:val="none" w:sz="0" w:space="0" w:color="auto"/>
        <w:right w:val="none" w:sz="0" w:space="0" w:color="auto"/>
      </w:divBdr>
    </w:div>
    <w:div w:id="1180504268">
      <w:bodyDiv w:val="1"/>
      <w:marLeft w:val="0"/>
      <w:marRight w:val="0"/>
      <w:marTop w:val="0"/>
      <w:marBottom w:val="0"/>
      <w:divBdr>
        <w:top w:val="none" w:sz="0" w:space="0" w:color="auto"/>
        <w:left w:val="none" w:sz="0" w:space="0" w:color="auto"/>
        <w:bottom w:val="none" w:sz="0" w:space="0" w:color="auto"/>
        <w:right w:val="none" w:sz="0" w:space="0" w:color="auto"/>
      </w:divBdr>
    </w:div>
    <w:div w:id="1180853864">
      <w:bodyDiv w:val="1"/>
      <w:marLeft w:val="0"/>
      <w:marRight w:val="0"/>
      <w:marTop w:val="0"/>
      <w:marBottom w:val="0"/>
      <w:divBdr>
        <w:top w:val="none" w:sz="0" w:space="0" w:color="auto"/>
        <w:left w:val="none" w:sz="0" w:space="0" w:color="auto"/>
        <w:bottom w:val="none" w:sz="0" w:space="0" w:color="auto"/>
        <w:right w:val="none" w:sz="0" w:space="0" w:color="auto"/>
      </w:divBdr>
      <w:divsChild>
        <w:div w:id="113407346">
          <w:marLeft w:val="0"/>
          <w:marRight w:val="0"/>
          <w:marTop w:val="0"/>
          <w:marBottom w:val="0"/>
          <w:divBdr>
            <w:top w:val="none" w:sz="0" w:space="0" w:color="auto"/>
            <w:left w:val="none" w:sz="0" w:space="0" w:color="auto"/>
            <w:bottom w:val="none" w:sz="0" w:space="0" w:color="auto"/>
            <w:right w:val="none" w:sz="0" w:space="0" w:color="auto"/>
          </w:divBdr>
          <w:divsChild>
            <w:div w:id="830682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0857120">
      <w:bodyDiv w:val="1"/>
      <w:marLeft w:val="0"/>
      <w:marRight w:val="0"/>
      <w:marTop w:val="0"/>
      <w:marBottom w:val="0"/>
      <w:divBdr>
        <w:top w:val="none" w:sz="0" w:space="0" w:color="auto"/>
        <w:left w:val="none" w:sz="0" w:space="0" w:color="auto"/>
        <w:bottom w:val="none" w:sz="0" w:space="0" w:color="auto"/>
        <w:right w:val="none" w:sz="0" w:space="0" w:color="auto"/>
      </w:divBdr>
    </w:div>
    <w:div w:id="1184393914">
      <w:bodyDiv w:val="1"/>
      <w:marLeft w:val="0"/>
      <w:marRight w:val="0"/>
      <w:marTop w:val="0"/>
      <w:marBottom w:val="0"/>
      <w:divBdr>
        <w:top w:val="none" w:sz="0" w:space="0" w:color="auto"/>
        <w:left w:val="none" w:sz="0" w:space="0" w:color="auto"/>
        <w:bottom w:val="none" w:sz="0" w:space="0" w:color="auto"/>
        <w:right w:val="none" w:sz="0" w:space="0" w:color="auto"/>
      </w:divBdr>
    </w:div>
    <w:div w:id="1184635529">
      <w:bodyDiv w:val="1"/>
      <w:marLeft w:val="0"/>
      <w:marRight w:val="0"/>
      <w:marTop w:val="0"/>
      <w:marBottom w:val="0"/>
      <w:divBdr>
        <w:top w:val="none" w:sz="0" w:space="0" w:color="auto"/>
        <w:left w:val="none" w:sz="0" w:space="0" w:color="auto"/>
        <w:bottom w:val="none" w:sz="0" w:space="0" w:color="auto"/>
        <w:right w:val="none" w:sz="0" w:space="0" w:color="auto"/>
      </w:divBdr>
    </w:div>
    <w:div w:id="1184830481">
      <w:bodyDiv w:val="1"/>
      <w:marLeft w:val="0"/>
      <w:marRight w:val="0"/>
      <w:marTop w:val="0"/>
      <w:marBottom w:val="0"/>
      <w:divBdr>
        <w:top w:val="none" w:sz="0" w:space="0" w:color="auto"/>
        <w:left w:val="none" w:sz="0" w:space="0" w:color="auto"/>
        <w:bottom w:val="none" w:sz="0" w:space="0" w:color="auto"/>
        <w:right w:val="none" w:sz="0" w:space="0" w:color="auto"/>
      </w:divBdr>
    </w:div>
    <w:div w:id="1184905604">
      <w:bodyDiv w:val="1"/>
      <w:marLeft w:val="0"/>
      <w:marRight w:val="0"/>
      <w:marTop w:val="0"/>
      <w:marBottom w:val="0"/>
      <w:divBdr>
        <w:top w:val="none" w:sz="0" w:space="0" w:color="auto"/>
        <w:left w:val="none" w:sz="0" w:space="0" w:color="auto"/>
        <w:bottom w:val="none" w:sz="0" w:space="0" w:color="auto"/>
        <w:right w:val="none" w:sz="0" w:space="0" w:color="auto"/>
      </w:divBdr>
    </w:div>
    <w:div w:id="1185704300">
      <w:bodyDiv w:val="1"/>
      <w:marLeft w:val="0"/>
      <w:marRight w:val="0"/>
      <w:marTop w:val="0"/>
      <w:marBottom w:val="0"/>
      <w:divBdr>
        <w:top w:val="none" w:sz="0" w:space="0" w:color="auto"/>
        <w:left w:val="none" w:sz="0" w:space="0" w:color="auto"/>
        <w:bottom w:val="none" w:sz="0" w:space="0" w:color="auto"/>
        <w:right w:val="none" w:sz="0" w:space="0" w:color="auto"/>
      </w:divBdr>
    </w:div>
    <w:div w:id="1187140991">
      <w:bodyDiv w:val="1"/>
      <w:marLeft w:val="0"/>
      <w:marRight w:val="0"/>
      <w:marTop w:val="0"/>
      <w:marBottom w:val="0"/>
      <w:divBdr>
        <w:top w:val="none" w:sz="0" w:space="0" w:color="auto"/>
        <w:left w:val="none" w:sz="0" w:space="0" w:color="auto"/>
        <w:bottom w:val="none" w:sz="0" w:space="0" w:color="auto"/>
        <w:right w:val="none" w:sz="0" w:space="0" w:color="auto"/>
      </w:divBdr>
    </w:div>
    <w:div w:id="1188056370">
      <w:bodyDiv w:val="1"/>
      <w:marLeft w:val="0"/>
      <w:marRight w:val="0"/>
      <w:marTop w:val="0"/>
      <w:marBottom w:val="0"/>
      <w:divBdr>
        <w:top w:val="none" w:sz="0" w:space="0" w:color="auto"/>
        <w:left w:val="none" w:sz="0" w:space="0" w:color="auto"/>
        <w:bottom w:val="none" w:sz="0" w:space="0" w:color="auto"/>
        <w:right w:val="none" w:sz="0" w:space="0" w:color="auto"/>
      </w:divBdr>
      <w:divsChild>
        <w:div w:id="1735930430">
          <w:marLeft w:val="0"/>
          <w:marRight w:val="0"/>
          <w:marTop w:val="0"/>
          <w:marBottom w:val="0"/>
          <w:divBdr>
            <w:top w:val="none" w:sz="0" w:space="0" w:color="auto"/>
            <w:left w:val="none" w:sz="0" w:space="0" w:color="auto"/>
            <w:bottom w:val="none" w:sz="0" w:space="0" w:color="auto"/>
            <w:right w:val="none" w:sz="0" w:space="0" w:color="auto"/>
          </w:divBdr>
          <w:divsChild>
            <w:div w:id="2014722758">
              <w:marLeft w:val="0"/>
              <w:marRight w:val="0"/>
              <w:marTop w:val="0"/>
              <w:marBottom w:val="0"/>
              <w:divBdr>
                <w:top w:val="none" w:sz="0" w:space="0" w:color="auto"/>
                <w:left w:val="none" w:sz="0" w:space="0" w:color="auto"/>
                <w:bottom w:val="none" w:sz="0" w:space="0" w:color="auto"/>
                <w:right w:val="none" w:sz="0" w:space="0" w:color="auto"/>
              </w:divBdr>
              <w:divsChild>
                <w:div w:id="1342926515">
                  <w:marLeft w:val="0"/>
                  <w:marRight w:val="0"/>
                  <w:marTop w:val="0"/>
                  <w:marBottom w:val="0"/>
                  <w:divBdr>
                    <w:top w:val="none" w:sz="0" w:space="0" w:color="auto"/>
                    <w:left w:val="none" w:sz="0" w:space="0" w:color="auto"/>
                    <w:bottom w:val="none" w:sz="0" w:space="0" w:color="auto"/>
                    <w:right w:val="none" w:sz="0" w:space="0" w:color="auto"/>
                  </w:divBdr>
                  <w:divsChild>
                    <w:div w:id="1539008718">
                      <w:marLeft w:val="0"/>
                      <w:marRight w:val="0"/>
                      <w:marTop w:val="0"/>
                      <w:marBottom w:val="0"/>
                      <w:divBdr>
                        <w:top w:val="none" w:sz="0" w:space="0" w:color="auto"/>
                        <w:left w:val="none" w:sz="0" w:space="0" w:color="auto"/>
                        <w:bottom w:val="none" w:sz="0" w:space="0" w:color="auto"/>
                        <w:right w:val="none" w:sz="0" w:space="0" w:color="auto"/>
                      </w:divBdr>
                      <w:divsChild>
                        <w:div w:id="1798137282">
                          <w:marLeft w:val="0"/>
                          <w:marRight w:val="0"/>
                          <w:marTop w:val="0"/>
                          <w:marBottom w:val="0"/>
                          <w:divBdr>
                            <w:top w:val="none" w:sz="0" w:space="0" w:color="auto"/>
                            <w:left w:val="none" w:sz="0" w:space="0" w:color="auto"/>
                            <w:bottom w:val="none" w:sz="0" w:space="0" w:color="auto"/>
                            <w:right w:val="none" w:sz="0" w:space="0" w:color="auto"/>
                          </w:divBdr>
                          <w:divsChild>
                            <w:div w:id="259946364">
                              <w:marLeft w:val="0"/>
                              <w:marRight w:val="0"/>
                              <w:marTop w:val="0"/>
                              <w:marBottom w:val="0"/>
                              <w:divBdr>
                                <w:top w:val="none" w:sz="0" w:space="0" w:color="auto"/>
                                <w:left w:val="none" w:sz="0" w:space="0" w:color="auto"/>
                                <w:bottom w:val="none" w:sz="0" w:space="0" w:color="auto"/>
                                <w:right w:val="none" w:sz="0" w:space="0" w:color="auto"/>
                              </w:divBdr>
                              <w:divsChild>
                                <w:div w:id="961964433">
                                  <w:marLeft w:val="0"/>
                                  <w:marRight w:val="0"/>
                                  <w:marTop w:val="0"/>
                                  <w:marBottom w:val="0"/>
                                  <w:divBdr>
                                    <w:top w:val="none" w:sz="0" w:space="0" w:color="auto"/>
                                    <w:left w:val="none" w:sz="0" w:space="0" w:color="auto"/>
                                    <w:bottom w:val="none" w:sz="0" w:space="0" w:color="auto"/>
                                    <w:right w:val="none" w:sz="0" w:space="0" w:color="auto"/>
                                  </w:divBdr>
                                  <w:divsChild>
                                    <w:div w:id="1907915005">
                                      <w:marLeft w:val="0"/>
                                      <w:marRight w:val="0"/>
                                      <w:marTop w:val="0"/>
                                      <w:marBottom w:val="0"/>
                                      <w:divBdr>
                                        <w:top w:val="none" w:sz="0" w:space="0" w:color="auto"/>
                                        <w:left w:val="none" w:sz="0" w:space="0" w:color="auto"/>
                                        <w:bottom w:val="none" w:sz="0" w:space="0" w:color="auto"/>
                                        <w:right w:val="none" w:sz="0" w:space="0" w:color="auto"/>
                                      </w:divBdr>
                                      <w:divsChild>
                                        <w:div w:id="1919319152">
                                          <w:marLeft w:val="0"/>
                                          <w:marRight w:val="0"/>
                                          <w:marTop w:val="0"/>
                                          <w:marBottom w:val="0"/>
                                          <w:divBdr>
                                            <w:top w:val="none" w:sz="0" w:space="0" w:color="auto"/>
                                            <w:left w:val="none" w:sz="0" w:space="0" w:color="auto"/>
                                            <w:bottom w:val="none" w:sz="0" w:space="0" w:color="auto"/>
                                            <w:right w:val="none" w:sz="0" w:space="0" w:color="auto"/>
                                          </w:divBdr>
                                          <w:divsChild>
                                            <w:div w:id="567620257">
                                              <w:marLeft w:val="0"/>
                                              <w:marRight w:val="0"/>
                                              <w:marTop w:val="0"/>
                                              <w:marBottom w:val="0"/>
                                              <w:divBdr>
                                                <w:top w:val="none" w:sz="0" w:space="0" w:color="auto"/>
                                                <w:left w:val="none" w:sz="0" w:space="0" w:color="auto"/>
                                                <w:bottom w:val="none" w:sz="0" w:space="0" w:color="auto"/>
                                                <w:right w:val="none" w:sz="0" w:space="0" w:color="auto"/>
                                              </w:divBdr>
                                              <w:divsChild>
                                                <w:div w:id="1471482928">
                                                  <w:marLeft w:val="0"/>
                                                  <w:marRight w:val="0"/>
                                                  <w:marTop w:val="0"/>
                                                  <w:marBottom w:val="0"/>
                                                  <w:divBdr>
                                                    <w:top w:val="none" w:sz="0" w:space="0" w:color="auto"/>
                                                    <w:left w:val="none" w:sz="0" w:space="0" w:color="auto"/>
                                                    <w:bottom w:val="none" w:sz="0" w:space="0" w:color="auto"/>
                                                    <w:right w:val="none" w:sz="0" w:space="0" w:color="auto"/>
                                                  </w:divBdr>
                                                  <w:divsChild>
                                                    <w:div w:id="1618750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63229997">
          <w:marLeft w:val="0"/>
          <w:marRight w:val="0"/>
          <w:marTop w:val="0"/>
          <w:marBottom w:val="0"/>
          <w:divBdr>
            <w:top w:val="none" w:sz="0" w:space="0" w:color="auto"/>
            <w:left w:val="none" w:sz="0" w:space="0" w:color="auto"/>
            <w:bottom w:val="none" w:sz="0" w:space="0" w:color="auto"/>
            <w:right w:val="none" w:sz="0" w:space="0" w:color="auto"/>
          </w:divBdr>
          <w:divsChild>
            <w:div w:id="74520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0146312">
      <w:bodyDiv w:val="1"/>
      <w:marLeft w:val="0"/>
      <w:marRight w:val="0"/>
      <w:marTop w:val="0"/>
      <w:marBottom w:val="0"/>
      <w:divBdr>
        <w:top w:val="none" w:sz="0" w:space="0" w:color="auto"/>
        <w:left w:val="none" w:sz="0" w:space="0" w:color="auto"/>
        <w:bottom w:val="none" w:sz="0" w:space="0" w:color="auto"/>
        <w:right w:val="none" w:sz="0" w:space="0" w:color="auto"/>
      </w:divBdr>
    </w:div>
    <w:div w:id="1193107647">
      <w:bodyDiv w:val="1"/>
      <w:marLeft w:val="0"/>
      <w:marRight w:val="0"/>
      <w:marTop w:val="0"/>
      <w:marBottom w:val="0"/>
      <w:divBdr>
        <w:top w:val="none" w:sz="0" w:space="0" w:color="auto"/>
        <w:left w:val="none" w:sz="0" w:space="0" w:color="auto"/>
        <w:bottom w:val="none" w:sz="0" w:space="0" w:color="auto"/>
        <w:right w:val="none" w:sz="0" w:space="0" w:color="auto"/>
      </w:divBdr>
    </w:div>
    <w:div w:id="1193416871">
      <w:bodyDiv w:val="1"/>
      <w:marLeft w:val="0"/>
      <w:marRight w:val="0"/>
      <w:marTop w:val="0"/>
      <w:marBottom w:val="0"/>
      <w:divBdr>
        <w:top w:val="none" w:sz="0" w:space="0" w:color="auto"/>
        <w:left w:val="none" w:sz="0" w:space="0" w:color="auto"/>
        <w:bottom w:val="none" w:sz="0" w:space="0" w:color="auto"/>
        <w:right w:val="none" w:sz="0" w:space="0" w:color="auto"/>
      </w:divBdr>
    </w:div>
    <w:div w:id="1194882748">
      <w:bodyDiv w:val="1"/>
      <w:marLeft w:val="0"/>
      <w:marRight w:val="0"/>
      <w:marTop w:val="0"/>
      <w:marBottom w:val="0"/>
      <w:divBdr>
        <w:top w:val="none" w:sz="0" w:space="0" w:color="auto"/>
        <w:left w:val="none" w:sz="0" w:space="0" w:color="auto"/>
        <w:bottom w:val="none" w:sz="0" w:space="0" w:color="auto"/>
        <w:right w:val="none" w:sz="0" w:space="0" w:color="auto"/>
      </w:divBdr>
    </w:div>
    <w:div w:id="1197157441">
      <w:bodyDiv w:val="1"/>
      <w:marLeft w:val="0"/>
      <w:marRight w:val="0"/>
      <w:marTop w:val="0"/>
      <w:marBottom w:val="0"/>
      <w:divBdr>
        <w:top w:val="none" w:sz="0" w:space="0" w:color="auto"/>
        <w:left w:val="none" w:sz="0" w:space="0" w:color="auto"/>
        <w:bottom w:val="none" w:sz="0" w:space="0" w:color="auto"/>
        <w:right w:val="none" w:sz="0" w:space="0" w:color="auto"/>
      </w:divBdr>
    </w:div>
    <w:div w:id="1199051609">
      <w:bodyDiv w:val="1"/>
      <w:marLeft w:val="0"/>
      <w:marRight w:val="0"/>
      <w:marTop w:val="0"/>
      <w:marBottom w:val="0"/>
      <w:divBdr>
        <w:top w:val="none" w:sz="0" w:space="0" w:color="auto"/>
        <w:left w:val="none" w:sz="0" w:space="0" w:color="auto"/>
        <w:bottom w:val="none" w:sz="0" w:space="0" w:color="auto"/>
        <w:right w:val="none" w:sz="0" w:space="0" w:color="auto"/>
      </w:divBdr>
    </w:div>
    <w:div w:id="1199973861">
      <w:bodyDiv w:val="1"/>
      <w:marLeft w:val="0"/>
      <w:marRight w:val="0"/>
      <w:marTop w:val="0"/>
      <w:marBottom w:val="0"/>
      <w:divBdr>
        <w:top w:val="none" w:sz="0" w:space="0" w:color="auto"/>
        <w:left w:val="none" w:sz="0" w:space="0" w:color="auto"/>
        <w:bottom w:val="none" w:sz="0" w:space="0" w:color="auto"/>
        <w:right w:val="none" w:sz="0" w:space="0" w:color="auto"/>
      </w:divBdr>
    </w:div>
    <w:div w:id="1201698912">
      <w:bodyDiv w:val="1"/>
      <w:marLeft w:val="0"/>
      <w:marRight w:val="0"/>
      <w:marTop w:val="0"/>
      <w:marBottom w:val="0"/>
      <w:divBdr>
        <w:top w:val="none" w:sz="0" w:space="0" w:color="auto"/>
        <w:left w:val="none" w:sz="0" w:space="0" w:color="auto"/>
        <w:bottom w:val="none" w:sz="0" w:space="0" w:color="auto"/>
        <w:right w:val="none" w:sz="0" w:space="0" w:color="auto"/>
      </w:divBdr>
    </w:div>
    <w:div w:id="1201744055">
      <w:bodyDiv w:val="1"/>
      <w:marLeft w:val="0"/>
      <w:marRight w:val="0"/>
      <w:marTop w:val="0"/>
      <w:marBottom w:val="0"/>
      <w:divBdr>
        <w:top w:val="none" w:sz="0" w:space="0" w:color="auto"/>
        <w:left w:val="none" w:sz="0" w:space="0" w:color="auto"/>
        <w:bottom w:val="none" w:sz="0" w:space="0" w:color="auto"/>
        <w:right w:val="none" w:sz="0" w:space="0" w:color="auto"/>
      </w:divBdr>
    </w:div>
    <w:div w:id="1201934759">
      <w:bodyDiv w:val="1"/>
      <w:marLeft w:val="0"/>
      <w:marRight w:val="0"/>
      <w:marTop w:val="0"/>
      <w:marBottom w:val="0"/>
      <w:divBdr>
        <w:top w:val="none" w:sz="0" w:space="0" w:color="auto"/>
        <w:left w:val="none" w:sz="0" w:space="0" w:color="auto"/>
        <w:bottom w:val="none" w:sz="0" w:space="0" w:color="auto"/>
        <w:right w:val="none" w:sz="0" w:space="0" w:color="auto"/>
      </w:divBdr>
    </w:div>
    <w:div w:id="1203790813">
      <w:bodyDiv w:val="1"/>
      <w:marLeft w:val="0"/>
      <w:marRight w:val="0"/>
      <w:marTop w:val="0"/>
      <w:marBottom w:val="0"/>
      <w:divBdr>
        <w:top w:val="none" w:sz="0" w:space="0" w:color="auto"/>
        <w:left w:val="none" w:sz="0" w:space="0" w:color="auto"/>
        <w:bottom w:val="none" w:sz="0" w:space="0" w:color="auto"/>
        <w:right w:val="none" w:sz="0" w:space="0" w:color="auto"/>
      </w:divBdr>
    </w:div>
    <w:div w:id="1203861030">
      <w:bodyDiv w:val="1"/>
      <w:marLeft w:val="0"/>
      <w:marRight w:val="0"/>
      <w:marTop w:val="0"/>
      <w:marBottom w:val="0"/>
      <w:divBdr>
        <w:top w:val="none" w:sz="0" w:space="0" w:color="auto"/>
        <w:left w:val="none" w:sz="0" w:space="0" w:color="auto"/>
        <w:bottom w:val="none" w:sz="0" w:space="0" w:color="auto"/>
        <w:right w:val="none" w:sz="0" w:space="0" w:color="auto"/>
      </w:divBdr>
    </w:div>
    <w:div w:id="1204900981">
      <w:bodyDiv w:val="1"/>
      <w:marLeft w:val="0"/>
      <w:marRight w:val="0"/>
      <w:marTop w:val="0"/>
      <w:marBottom w:val="0"/>
      <w:divBdr>
        <w:top w:val="none" w:sz="0" w:space="0" w:color="auto"/>
        <w:left w:val="none" w:sz="0" w:space="0" w:color="auto"/>
        <w:bottom w:val="none" w:sz="0" w:space="0" w:color="auto"/>
        <w:right w:val="none" w:sz="0" w:space="0" w:color="auto"/>
      </w:divBdr>
    </w:div>
    <w:div w:id="1206480081">
      <w:bodyDiv w:val="1"/>
      <w:marLeft w:val="0"/>
      <w:marRight w:val="0"/>
      <w:marTop w:val="0"/>
      <w:marBottom w:val="0"/>
      <w:divBdr>
        <w:top w:val="none" w:sz="0" w:space="0" w:color="auto"/>
        <w:left w:val="none" w:sz="0" w:space="0" w:color="auto"/>
        <w:bottom w:val="none" w:sz="0" w:space="0" w:color="auto"/>
        <w:right w:val="none" w:sz="0" w:space="0" w:color="auto"/>
      </w:divBdr>
    </w:div>
    <w:div w:id="1208298384">
      <w:bodyDiv w:val="1"/>
      <w:marLeft w:val="0"/>
      <w:marRight w:val="0"/>
      <w:marTop w:val="0"/>
      <w:marBottom w:val="0"/>
      <w:divBdr>
        <w:top w:val="none" w:sz="0" w:space="0" w:color="auto"/>
        <w:left w:val="none" w:sz="0" w:space="0" w:color="auto"/>
        <w:bottom w:val="none" w:sz="0" w:space="0" w:color="auto"/>
        <w:right w:val="none" w:sz="0" w:space="0" w:color="auto"/>
      </w:divBdr>
      <w:divsChild>
        <w:div w:id="773332115">
          <w:marLeft w:val="0"/>
          <w:marRight w:val="0"/>
          <w:marTop w:val="0"/>
          <w:marBottom w:val="0"/>
          <w:divBdr>
            <w:top w:val="none" w:sz="0" w:space="0" w:color="auto"/>
            <w:left w:val="none" w:sz="0" w:space="0" w:color="auto"/>
            <w:bottom w:val="none" w:sz="0" w:space="0" w:color="auto"/>
            <w:right w:val="none" w:sz="0" w:space="0" w:color="auto"/>
          </w:divBdr>
        </w:div>
        <w:div w:id="1149907573">
          <w:marLeft w:val="0"/>
          <w:marRight w:val="0"/>
          <w:marTop w:val="0"/>
          <w:marBottom w:val="0"/>
          <w:divBdr>
            <w:top w:val="none" w:sz="0" w:space="0" w:color="auto"/>
            <w:left w:val="none" w:sz="0" w:space="0" w:color="auto"/>
            <w:bottom w:val="none" w:sz="0" w:space="0" w:color="auto"/>
            <w:right w:val="none" w:sz="0" w:space="0" w:color="auto"/>
          </w:divBdr>
        </w:div>
        <w:div w:id="1006515048">
          <w:marLeft w:val="0"/>
          <w:marRight w:val="0"/>
          <w:marTop w:val="0"/>
          <w:marBottom w:val="0"/>
          <w:divBdr>
            <w:top w:val="none" w:sz="0" w:space="0" w:color="auto"/>
            <w:left w:val="none" w:sz="0" w:space="0" w:color="auto"/>
            <w:bottom w:val="none" w:sz="0" w:space="0" w:color="auto"/>
            <w:right w:val="none" w:sz="0" w:space="0" w:color="auto"/>
          </w:divBdr>
        </w:div>
        <w:div w:id="974872568">
          <w:marLeft w:val="0"/>
          <w:marRight w:val="0"/>
          <w:marTop w:val="0"/>
          <w:marBottom w:val="0"/>
          <w:divBdr>
            <w:top w:val="none" w:sz="0" w:space="0" w:color="auto"/>
            <w:left w:val="none" w:sz="0" w:space="0" w:color="auto"/>
            <w:bottom w:val="none" w:sz="0" w:space="0" w:color="auto"/>
            <w:right w:val="none" w:sz="0" w:space="0" w:color="auto"/>
          </w:divBdr>
        </w:div>
        <w:div w:id="1371229378">
          <w:marLeft w:val="0"/>
          <w:marRight w:val="0"/>
          <w:marTop w:val="0"/>
          <w:marBottom w:val="0"/>
          <w:divBdr>
            <w:top w:val="none" w:sz="0" w:space="0" w:color="auto"/>
            <w:left w:val="none" w:sz="0" w:space="0" w:color="auto"/>
            <w:bottom w:val="none" w:sz="0" w:space="0" w:color="auto"/>
            <w:right w:val="none" w:sz="0" w:space="0" w:color="auto"/>
          </w:divBdr>
          <w:divsChild>
            <w:div w:id="1579746783">
              <w:marLeft w:val="0"/>
              <w:marRight w:val="0"/>
              <w:marTop w:val="0"/>
              <w:marBottom w:val="0"/>
              <w:divBdr>
                <w:top w:val="none" w:sz="0" w:space="0" w:color="auto"/>
                <w:left w:val="none" w:sz="0" w:space="0" w:color="auto"/>
                <w:bottom w:val="none" w:sz="0" w:space="0" w:color="auto"/>
                <w:right w:val="none" w:sz="0" w:space="0" w:color="auto"/>
              </w:divBdr>
            </w:div>
            <w:div w:id="1117598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0991884">
      <w:bodyDiv w:val="1"/>
      <w:marLeft w:val="0"/>
      <w:marRight w:val="0"/>
      <w:marTop w:val="0"/>
      <w:marBottom w:val="0"/>
      <w:divBdr>
        <w:top w:val="none" w:sz="0" w:space="0" w:color="auto"/>
        <w:left w:val="none" w:sz="0" w:space="0" w:color="auto"/>
        <w:bottom w:val="none" w:sz="0" w:space="0" w:color="auto"/>
        <w:right w:val="none" w:sz="0" w:space="0" w:color="auto"/>
      </w:divBdr>
      <w:divsChild>
        <w:div w:id="1939170270">
          <w:marLeft w:val="0"/>
          <w:marRight w:val="0"/>
          <w:marTop w:val="0"/>
          <w:marBottom w:val="0"/>
          <w:divBdr>
            <w:top w:val="none" w:sz="0" w:space="0" w:color="auto"/>
            <w:left w:val="none" w:sz="0" w:space="0" w:color="auto"/>
            <w:bottom w:val="none" w:sz="0" w:space="0" w:color="auto"/>
            <w:right w:val="none" w:sz="0" w:space="0" w:color="auto"/>
          </w:divBdr>
          <w:divsChild>
            <w:div w:id="89160816">
              <w:marLeft w:val="0"/>
              <w:marRight w:val="0"/>
              <w:marTop w:val="0"/>
              <w:marBottom w:val="0"/>
              <w:divBdr>
                <w:top w:val="none" w:sz="0" w:space="0" w:color="auto"/>
                <w:left w:val="none" w:sz="0" w:space="0" w:color="auto"/>
                <w:bottom w:val="none" w:sz="0" w:space="0" w:color="auto"/>
                <w:right w:val="none" w:sz="0" w:space="0" w:color="auto"/>
              </w:divBdr>
              <w:divsChild>
                <w:div w:id="1441031058">
                  <w:marLeft w:val="0"/>
                  <w:marRight w:val="0"/>
                  <w:marTop w:val="0"/>
                  <w:marBottom w:val="0"/>
                  <w:divBdr>
                    <w:top w:val="none" w:sz="0" w:space="0" w:color="auto"/>
                    <w:left w:val="none" w:sz="0" w:space="0" w:color="auto"/>
                    <w:bottom w:val="none" w:sz="0" w:space="0" w:color="auto"/>
                    <w:right w:val="none" w:sz="0" w:space="0" w:color="auto"/>
                  </w:divBdr>
                  <w:divsChild>
                    <w:div w:id="1217819628">
                      <w:marLeft w:val="0"/>
                      <w:marRight w:val="0"/>
                      <w:marTop w:val="0"/>
                      <w:marBottom w:val="0"/>
                      <w:divBdr>
                        <w:top w:val="none" w:sz="0" w:space="0" w:color="auto"/>
                        <w:left w:val="none" w:sz="0" w:space="0" w:color="auto"/>
                        <w:bottom w:val="none" w:sz="0" w:space="0" w:color="auto"/>
                        <w:right w:val="none" w:sz="0" w:space="0" w:color="auto"/>
                      </w:divBdr>
                      <w:divsChild>
                        <w:div w:id="844562764">
                          <w:marLeft w:val="0"/>
                          <w:marRight w:val="0"/>
                          <w:marTop w:val="0"/>
                          <w:marBottom w:val="0"/>
                          <w:divBdr>
                            <w:top w:val="none" w:sz="0" w:space="0" w:color="auto"/>
                            <w:left w:val="none" w:sz="0" w:space="0" w:color="auto"/>
                            <w:bottom w:val="none" w:sz="0" w:space="0" w:color="auto"/>
                            <w:right w:val="none" w:sz="0" w:space="0" w:color="auto"/>
                          </w:divBdr>
                          <w:divsChild>
                            <w:div w:id="757561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8593855">
          <w:marLeft w:val="0"/>
          <w:marRight w:val="0"/>
          <w:marTop w:val="0"/>
          <w:marBottom w:val="0"/>
          <w:divBdr>
            <w:top w:val="none" w:sz="0" w:space="0" w:color="auto"/>
            <w:left w:val="none" w:sz="0" w:space="0" w:color="auto"/>
            <w:bottom w:val="none" w:sz="0" w:space="0" w:color="auto"/>
            <w:right w:val="none" w:sz="0" w:space="0" w:color="auto"/>
          </w:divBdr>
        </w:div>
        <w:div w:id="1974632329">
          <w:marLeft w:val="0"/>
          <w:marRight w:val="0"/>
          <w:marTop w:val="0"/>
          <w:marBottom w:val="0"/>
          <w:divBdr>
            <w:top w:val="none" w:sz="0" w:space="0" w:color="auto"/>
            <w:left w:val="none" w:sz="0" w:space="0" w:color="auto"/>
            <w:bottom w:val="none" w:sz="0" w:space="0" w:color="auto"/>
            <w:right w:val="none" w:sz="0" w:space="0" w:color="auto"/>
          </w:divBdr>
        </w:div>
      </w:divsChild>
    </w:div>
    <w:div w:id="1212578188">
      <w:bodyDiv w:val="1"/>
      <w:marLeft w:val="0"/>
      <w:marRight w:val="0"/>
      <w:marTop w:val="0"/>
      <w:marBottom w:val="0"/>
      <w:divBdr>
        <w:top w:val="none" w:sz="0" w:space="0" w:color="auto"/>
        <w:left w:val="none" w:sz="0" w:space="0" w:color="auto"/>
        <w:bottom w:val="none" w:sz="0" w:space="0" w:color="auto"/>
        <w:right w:val="none" w:sz="0" w:space="0" w:color="auto"/>
      </w:divBdr>
    </w:div>
    <w:div w:id="1213080642">
      <w:bodyDiv w:val="1"/>
      <w:marLeft w:val="0"/>
      <w:marRight w:val="0"/>
      <w:marTop w:val="0"/>
      <w:marBottom w:val="0"/>
      <w:divBdr>
        <w:top w:val="none" w:sz="0" w:space="0" w:color="auto"/>
        <w:left w:val="none" w:sz="0" w:space="0" w:color="auto"/>
        <w:bottom w:val="none" w:sz="0" w:space="0" w:color="auto"/>
        <w:right w:val="none" w:sz="0" w:space="0" w:color="auto"/>
      </w:divBdr>
      <w:divsChild>
        <w:div w:id="870653589">
          <w:marLeft w:val="0"/>
          <w:marRight w:val="0"/>
          <w:marTop w:val="0"/>
          <w:marBottom w:val="0"/>
          <w:divBdr>
            <w:top w:val="none" w:sz="0" w:space="0" w:color="auto"/>
            <w:left w:val="none" w:sz="0" w:space="0" w:color="auto"/>
            <w:bottom w:val="none" w:sz="0" w:space="0" w:color="auto"/>
            <w:right w:val="none" w:sz="0" w:space="0" w:color="auto"/>
          </w:divBdr>
          <w:divsChild>
            <w:div w:id="1594126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3465697">
      <w:bodyDiv w:val="1"/>
      <w:marLeft w:val="0"/>
      <w:marRight w:val="0"/>
      <w:marTop w:val="0"/>
      <w:marBottom w:val="0"/>
      <w:divBdr>
        <w:top w:val="none" w:sz="0" w:space="0" w:color="auto"/>
        <w:left w:val="none" w:sz="0" w:space="0" w:color="auto"/>
        <w:bottom w:val="none" w:sz="0" w:space="0" w:color="auto"/>
        <w:right w:val="none" w:sz="0" w:space="0" w:color="auto"/>
      </w:divBdr>
      <w:divsChild>
        <w:div w:id="647638491">
          <w:marLeft w:val="0"/>
          <w:marRight w:val="0"/>
          <w:marTop w:val="0"/>
          <w:marBottom w:val="0"/>
          <w:divBdr>
            <w:top w:val="none" w:sz="0" w:space="0" w:color="auto"/>
            <w:left w:val="none" w:sz="0" w:space="0" w:color="auto"/>
            <w:bottom w:val="none" w:sz="0" w:space="0" w:color="auto"/>
            <w:right w:val="none" w:sz="0" w:space="0" w:color="auto"/>
          </w:divBdr>
        </w:div>
        <w:div w:id="1907691452">
          <w:marLeft w:val="0"/>
          <w:marRight w:val="0"/>
          <w:marTop w:val="0"/>
          <w:marBottom w:val="0"/>
          <w:divBdr>
            <w:top w:val="none" w:sz="0" w:space="0" w:color="auto"/>
            <w:left w:val="none" w:sz="0" w:space="0" w:color="auto"/>
            <w:bottom w:val="none" w:sz="0" w:space="0" w:color="auto"/>
            <w:right w:val="none" w:sz="0" w:space="0" w:color="auto"/>
          </w:divBdr>
          <w:divsChild>
            <w:div w:id="1615094127">
              <w:marLeft w:val="0"/>
              <w:marRight w:val="0"/>
              <w:marTop w:val="0"/>
              <w:marBottom w:val="0"/>
              <w:divBdr>
                <w:top w:val="none" w:sz="0" w:space="0" w:color="auto"/>
                <w:left w:val="none" w:sz="0" w:space="0" w:color="auto"/>
                <w:bottom w:val="none" w:sz="0" w:space="0" w:color="auto"/>
                <w:right w:val="none" w:sz="0" w:space="0" w:color="auto"/>
              </w:divBdr>
              <w:divsChild>
                <w:div w:id="1343585441">
                  <w:marLeft w:val="0"/>
                  <w:marRight w:val="0"/>
                  <w:marTop w:val="0"/>
                  <w:marBottom w:val="0"/>
                  <w:divBdr>
                    <w:top w:val="none" w:sz="0" w:space="0" w:color="auto"/>
                    <w:left w:val="none" w:sz="0" w:space="0" w:color="auto"/>
                    <w:bottom w:val="none" w:sz="0" w:space="0" w:color="auto"/>
                    <w:right w:val="none" w:sz="0" w:space="0" w:color="auto"/>
                  </w:divBdr>
                </w:div>
                <w:div w:id="1422989419">
                  <w:marLeft w:val="0"/>
                  <w:marRight w:val="0"/>
                  <w:marTop w:val="0"/>
                  <w:marBottom w:val="0"/>
                  <w:divBdr>
                    <w:top w:val="none" w:sz="0" w:space="0" w:color="auto"/>
                    <w:left w:val="none" w:sz="0" w:space="0" w:color="auto"/>
                    <w:bottom w:val="none" w:sz="0" w:space="0" w:color="auto"/>
                    <w:right w:val="none" w:sz="0" w:space="0" w:color="auto"/>
                  </w:divBdr>
                </w:div>
                <w:div w:id="1603880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4851786">
      <w:bodyDiv w:val="1"/>
      <w:marLeft w:val="0"/>
      <w:marRight w:val="0"/>
      <w:marTop w:val="0"/>
      <w:marBottom w:val="0"/>
      <w:divBdr>
        <w:top w:val="none" w:sz="0" w:space="0" w:color="auto"/>
        <w:left w:val="none" w:sz="0" w:space="0" w:color="auto"/>
        <w:bottom w:val="none" w:sz="0" w:space="0" w:color="auto"/>
        <w:right w:val="none" w:sz="0" w:space="0" w:color="auto"/>
      </w:divBdr>
    </w:div>
    <w:div w:id="1215965570">
      <w:bodyDiv w:val="1"/>
      <w:marLeft w:val="0"/>
      <w:marRight w:val="0"/>
      <w:marTop w:val="0"/>
      <w:marBottom w:val="0"/>
      <w:divBdr>
        <w:top w:val="none" w:sz="0" w:space="0" w:color="auto"/>
        <w:left w:val="none" w:sz="0" w:space="0" w:color="auto"/>
        <w:bottom w:val="none" w:sz="0" w:space="0" w:color="auto"/>
        <w:right w:val="none" w:sz="0" w:space="0" w:color="auto"/>
      </w:divBdr>
    </w:div>
    <w:div w:id="1216039396">
      <w:bodyDiv w:val="1"/>
      <w:marLeft w:val="0"/>
      <w:marRight w:val="0"/>
      <w:marTop w:val="0"/>
      <w:marBottom w:val="0"/>
      <w:divBdr>
        <w:top w:val="none" w:sz="0" w:space="0" w:color="auto"/>
        <w:left w:val="none" w:sz="0" w:space="0" w:color="auto"/>
        <w:bottom w:val="none" w:sz="0" w:space="0" w:color="auto"/>
        <w:right w:val="none" w:sz="0" w:space="0" w:color="auto"/>
      </w:divBdr>
    </w:div>
    <w:div w:id="1216939034">
      <w:bodyDiv w:val="1"/>
      <w:marLeft w:val="0"/>
      <w:marRight w:val="0"/>
      <w:marTop w:val="0"/>
      <w:marBottom w:val="0"/>
      <w:divBdr>
        <w:top w:val="none" w:sz="0" w:space="0" w:color="auto"/>
        <w:left w:val="none" w:sz="0" w:space="0" w:color="auto"/>
        <w:bottom w:val="none" w:sz="0" w:space="0" w:color="auto"/>
        <w:right w:val="none" w:sz="0" w:space="0" w:color="auto"/>
      </w:divBdr>
    </w:div>
    <w:div w:id="1217930263">
      <w:bodyDiv w:val="1"/>
      <w:marLeft w:val="0"/>
      <w:marRight w:val="0"/>
      <w:marTop w:val="0"/>
      <w:marBottom w:val="0"/>
      <w:divBdr>
        <w:top w:val="none" w:sz="0" w:space="0" w:color="auto"/>
        <w:left w:val="none" w:sz="0" w:space="0" w:color="auto"/>
        <w:bottom w:val="none" w:sz="0" w:space="0" w:color="auto"/>
        <w:right w:val="none" w:sz="0" w:space="0" w:color="auto"/>
      </w:divBdr>
    </w:div>
    <w:div w:id="1221400941">
      <w:bodyDiv w:val="1"/>
      <w:marLeft w:val="0"/>
      <w:marRight w:val="0"/>
      <w:marTop w:val="0"/>
      <w:marBottom w:val="0"/>
      <w:divBdr>
        <w:top w:val="none" w:sz="0" w:space="0" w:color="auto"/>
        <w:left w:val="none" w:sz="0" w:space="0" w:color="auto"/>
        <w:bottom w:val="none" w:sz="0" w:space="0" w:color="auto"/>
        <w:right w:val="none" w:sz="0" w:space="0" w:color="auto"/>
      </w:divBdr>
      <w:divsChild>
        <w:div w:id="1707170948">
          <w:marLeft w:val="0"/>
          <w:marRight w:val="0"/>
          <w:marTop w:val="0"/>
          <w:marBottom w:val="0"/>
          <w:divBdr>
            <w:top w:val="none" w:sz="0" w:space="0" w:color="auto"/>
            <w:left w:val="none" w:sz="0" w:space="0" w:color="auto"/>
            <w:bottom w:val="none" w:sz="0" w:space="0" w:color="auto"/>
            <w:right w:val="none" w:sz="0" w:space="0" w:color="auto"/>
          </w:divBdr>
        </w:div>
      </w:divsChild>
    </w:div>
    <w:div w:id="1223059600">
      <w:bodyDiv w:val="1"/>
      <w:marLeft w:val="0"/>
      <w:marRight w:val="0"/>
      <w:marTop w:val="0"/>
      <w:marBottom w:val="0"/>
      <w:divBdr>
        <w:top w:val="none" w:sz="0" w:space="0" w:color="auto"/>
        <w:left w:val="none" w:sz="0" w:space="0" w:color="auto"/>
        <w:bottom w:val="none" w:sz="0" w:space="0" w:color="auto"/>
        <w:right w:val="none" w:sz="0" w:space="0" w:color="auto"/>
      </w:divBdr>
    </w:div>
    <w:div w:id="1224366400">
      <w:bodyDiv w:val="1"/>
      <w:marLeft w:val="0"/>
      <w:marRight w:val="0"/>
      <w:marTop w:val="0"/>
      <w:marBottom w:val="0"/>
      <w:divBdr>
        <w:top w:val="none" w:sz="0" w:space="0" w:color="auto"/>
        <w:left w:val="none" w:sz="0" w:space="0" w:color="auto"/>
        <w:bottom w:val="none" w:sz="0" w:space="0" w:color="auto"/>
        <w:right w:val="none" w:sz="0" w:space="0" w:color="auto"/>
      </w:divBdr>
    </w:div>
    <w:div w:id="1225411120">
      <w:bodyDiv w:val="1"/>
      <w:marLeft w:val="0"/>
      <w:marRight w:val="0"/>
      <w:marTop w:val="0"/>
      <w:marBottom w:val="0"/>
      <w:divBdr>
        <w:top w:val="none" w:sz="0" w:space="0" w:color="auto"/>
        <w:left w:val="none" w:sz="0" w:space="0" w:color="auto"/>
        <w:bottom w:val="none" w:sz="0" w:space="0" w:color="auto"/>
        <w:right w:val="none" w:sz="0" w:space="0" w:color="auto"/>
      </w:divBdr>
    </w:div>
    <w:div w:id="1232232833">
      <w:bodyDiv w:val="1"/>
      <w:marLeft w:val="0"/>
      <w:marRight w:val="0"/>
      <w:marTop w:val="0"/>
      <w:marBottom w:val="0"/>
      <w:divBdr>
        <w:top w:val="none" w:sz="0" w:space="0" w:color="auto"/>
        <w:left w:val="none" w:sz="0" w:space="0" w:color="auto"/>
        <w:bottom w:val="none" w:sz="0" w:space="0" w:color="auto"/>
        <w:right w:val="none" w:sz="0" w:space="0" w:color="auto"/>
      </w:divBdr>
    </w:div>
    <w:div w:id="1234389944">
      <w:bodyDiv w:val="1"/>
      <w:marLeft w:val="0"/>
      <w:marRight w:val="0"/>
      <w:marTop w:val="0"/>
      <w:marBottom w:val="0"/>
      <w:divBdr>
        <w:top w:val="none" w:sz="0" w:space="0" w:color="auto"/>
        <w:left w:val="none" w:sz="0" w:space="0" w:color="auto"/>
        <w:bottom w:val="none" w:sz="0" w:space="0" w:color="auto"/>
        <w:right w:val="none" w:sz="0" w:space="0" w:color="auto"/>
      </w:divBdr>
    </w:div>
    <w:div w:id="1239704128">
      <w:bodyDiv w:val="1"/>
      <w:marLeft w:val="0"/>
      <w:marRight w:val="0"/>
      <w:marTop w:val="0"/>
      <w:marBottom w:val="0"/>
      <w:divBdr>
        <w:top w:val="none" w:sz="0" w:space="0" w:color="auto"/>
        <w:left w:val="none" w:sz="0" w:space="0" w:color="auto"/>
        <w:bottom w:val="none" w:sz="0" w:space="0" w:color="auto"/>
        <w:right w:val="none" w:sz="0" w:space="0" w:color="auto"/>
      </w:divBdr>
    </w:div>
    <w:div w:id="1240754856">
      <w:bodyDiv w:val="1"/>
      <w:marLeft w:val="0"/>
      <w:marRight w:val="0"/>
      <w:marTop w:val="0"/>
      <w:marBottom w:val="0"/>
      <w:divBdr>
        <w:top w:val="none" w:sz="0" w:space="0" w:color="auto"/>
        <w:left w:val="none" w:sz="0" w:space="0" w:color="auto"/>
        <w:bottom w:val="none" w:sz="0" w:space="0" w:color="auto"/>
        <w:right w:val="none" w:sz="0" w:space="0" w:color="auto"/>
      </w:divBdr>
    </w:div>
    <w:div w:id="1240872506">
      <w:bodyDiv w:val="1"/>
      <w:marLeft w:val="0"/>
      <w:marRight w:val="0"/>
      <w:marTop w:val="0"/>
      <w:marBottom w:val="0"/>
      <w:divBdr>
        <w:top w:val="none" w:sz="0" w:space="0" w:color="auto"/>
        <w:left w:val="none" w:sz="0" w:space="0" w:color="auto"/>
        <w:bottom w:val="none" w:sz="0" w:space="0" w:color="auto"/>
        <w:right w:val="none" w:sz="0" w:space="0" w:color="auto"/>
      </w:divBdr>
    </w:div>
    <w:div w:id="1241405614">
      <w:bodyDiv w:val="1"/>
      <w:marLeft w:val="0"/>
      <w:marRight w:val="0"/>
      <w:marTop w:val="0"/>
      <w:marBottom w:val="0"/>
      <w:divBdr>
        <w:top w:val="none" w:sz="0" w:space="0" w:color="auto"/>
        <w:left w:val="none" w:sz="0" w:space="0" w:color="auto"/>
        <w:bottom w:val="none" w:sz="0" w:space="0" w:color="auto"/>
        <w:right w:val="none" w:sz="0" w:space="0" w:color="auto"/>
      </w:divBdr>
      <w:divsChild>
        <w:div w:id="1499926564">
          <w:marLeft w:val="0"/>
          <w:marRight w:val="0"/>
          <w:marTop w:val="0"/>
          <w:marBottom w:val="0"/>
          <w:divBdr>
            <w:top w:val="none" w:sz="0" w:space="0" w:color="auto"/>
            <w:left w:val="none" w:sz="0" w:space="0" w:color="auto"/>
            <w:bottom w:val="none" w:sz="0" w:space="0" w:color="auto"/>
            <w:right w:val="none" w:sz="0" w:space="0" w:color="auto"/>
          </w:divBdr>
          <w:divsChild>
            <w:div w:id="2130969626">
              <w:marLeft w:val="0"/>
              <w:marRight w:val="0"/>
              <w:marTop w:val="0"/>
              <w:marBottom w:val="0"/>
              <w:divBdr>
                <w:top w:val="none" w:sz="0" w:space="0" w:color="auto"/>
                <w:left w:val="none" w:sz="0" w:space="0" w:color="auto"/>
                <w:bottom w:val="none" w:sz="0" w:space="0" w:color="auto"/>
                <w:right w:val="none" w:sz="0" w:space="0" w:color="auto"/>
              </w:divBdr>
            </w:div>
          </w:divsChild>
        </w:div>
        <w:div w:id="1615793972">
          <w:marLeft w:val="0"/>
          <w:marRight w:val="0"/>
          <w:marTop w:val="0"/>
          <w:marBottom w:val="0"/>
          <w:divBdr>
            <w:top w:val="none" w:sz="0" w:space="0" w:color="auto"/>
            <w:left w:val="none" w:sz="0" w:space="0" w:color="auto"/>
            <w:bottom w:val="none" w:sz="0" w:space="0" w:color="auto"/>
            <w:right w:val="none" w:sz="0" w:space="0" w:color="auto"/>
          </w:divBdr>
          <w:divsChild>
            <w:div w:id="1297031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4948482">
      <w:bodyDiv w:val="1"/>
      <w:marLeft w:val="0"/>
      <w:marRight w:val="0"/>
      <w:marTop w:val="0"/>
      <w:marBottom w:val="0"/>
      <w:divBdr>
        <w:top w:val="none" w:sz="0" w:space="0" w:color="auto"/>
        <w:left w:val="none" w:sz="0" w:space="0" w:color="auto"/>
        <w:bottom w:val="none" w:sz="0" w:space="0" w:color="auto"/>
        <w:right w:val="none" w:sz="0" w:space="0" w:color="auto"/>
      </w:divBdr>
    </w:div>
    <w:div w:id="1247426137">
      <w:bodyDiv w:val="1"/>
      <w:marLeft w:val="0"/>
      <w:marRight w:val="0"/>
      <w:marTop w:val="0"/>
      <w:marBottom w:val="0"/>
      <w:divBdr>
        <w:top w:val="none" w:sz="0" w:space="0" w:color="auto"/>
        <w:left w:val="none" w:sz="0" w:space="0" w:color="auto"/>
        <w:bottom w:val="none" w:sz="0" w:space="0" w:color="auto"/>
        <w:right w:val="none" w:sz="0" w:space="0" w:color="auto"/>
      </w:divBdr>
      <w:divsChild>
        <w:div w:id="176386044">
          <w:marLeft w:val="0"/>
          <w:marRight w:val="0"/>
          <w:marTop w:val="0"/>
          <w:marBottom w:val="0"/>
          <w:divBdr>
            <w:top w:val="none" w:sz="0" w:space="0" w:color="auto"/>
            <w:left w:val="none" w:sz="0" w:space="0" w:color="auto"/>
            <w:bottom w:val="none" w:sz="0" w:space="0" w:color="auto"/>
            <w:right w:val="none" w:sz="0" w:space="0" w:color="auto"/>
          </w:divBdr>
        </w:div>
      </w:divsChild>
    </w:div>
    <w:div w:id="1248804097">
      <w:bodyDiv w:val="1"/>
      <w:marLeft w:val="0"/>
      <w:marRight w:val="0"/>
      <w:marTop w:val="0"/>
      <w:marBottom w:val="0"/>
      <w:divBdr>
        <w:top w:val="none" w:sz="0" w:space="0" w:color="auto"/>
        <w:left w:val="none" w:sz="0" w:space="0" w:color="auto"/>
        <w:bottom w:val="none" w:sz="0" w:space="0" w:color="auto"/>
        <w:right w:val="none" w:sz="0" w:space="0" w:color="auto"/>
      </w:divBdr>
    </w:div>
    <w:div w:id="1251083281">
      <w:bodyDiv w:val="1"/>
      <w:marLeft w:val="0"/>
      <w:marRight w:val="0"/>
      <w:marTop w:val="0"/>
      <w:marBottom w:val="0"/>
      <w:divBdr>
        <w:top w:val="none" w:sz="0" w:space="0" w:color="auto"/>
        <w:left w:val="none" w:sz="0" w:space="0" w:color="auto"/>
        <w:bottom w:val="none" w:sz="0" w:space="0" w:color="auto"/>
        <w:right w:val="none" w:sz="0" w:space="0" w:color="auto"/>
      </w:divBdr>
      <w:divsChild>
        <w:div w:id="314454617">
          <w:marLeft w:val="0"/>
          <w:marRight w:val="0"/>
          <w:marTop w:val="0"/>
          <w:marBottom w:val="0"/>
          <w:divBdr>
            <w:top w:val="none" w:sz="0" w:space="0" w:color="auto"/>
            <w:left w:val="none" w:sz="0" w:space="0" w:color="auto"/>
            <w:bottom w:val="none" w:sz="0" w:space="0" w:color="auto"/>
            <w:right w:val="none" w:sz="0" w:space="0" w:color="auto"/>
          </w:divBdr>
        </w:div>
        <w:div w:id="297342131">
          <w:marLeft w:val="0"/>
          <w:marRight w:val="0"/>
          <w:marTop w:val="0"/>
          <w:marBottom w:val="0"/>
          <w:divBdr>
            <w:top w:val="none" w:sz="0" w:space="0" w:color="auto"/>
            <w:left w:val="none" w:sz="0" w:space="0" w:color="auto"/>
            <w:bottom w:val="none" w:sz="0" w:space="0" w:color="auto"/>
            <w:right w:val="none" w:sz="0" w:space="0" w:color="auto"/>
          </w:divBdr>
        </w:div>
        <w:div w:id="598567261">
          <w:marLeft w:val="0"/>
          <w:marRight w:val="0"/>
          <w:marTop w:val="0"/>
          <w:marBottom w:val="0"/>
          <w:divBdr>
            <w:top w:val="none" w:sz="0" w:space="0" w:color="auto"/>
            <w:left w:val="none" w:sz="0" w:space="0" w:color="auto"/>
            <w:bottom w:val="none" w:sz="0" w:space="0" w:color="auto"/>
            <w:right w:val="none" w:sz="0" w:space="0" w:color="auto"/>
          </w:divBdr>
        </w:div>
      </w:divsChild>
    </w:div>
    <w:div w:id="1251158107">
      <w:bodyDiv w:val="1"/>
      <w:marLeft w:val="0"/>
      <w:marRight w:val="0"/>
      <w:marTop w:val="0"/>
      <w:marBottom w:val="0"/>
      <w:divBdr>
        <w:top w:val="none" w:sz="0" w:space="0" w:color="auto"/>
        <w:left w:val="none" w:sz="0" w:space="0" w:color="auto"/>
        <w:bottom w:val="none" w:sz="0" w:space="0" w:color="auto"/>
        <w:right w:val="none" w:sz="0" w:space="0" w:color="auto"/>
      </w:divBdr>
    </w:div>
    <w:div w:id="1254973376">
      <w:bodyDiv w:val="1"/>
      <w:marLeft w:val="0"/>
      <w:marRight w:val="0"/>
      <w:marTop w:val="0"/>
      <w:marBottom w:val="0"/>
      <w:divBdr>
        <w:top w:val="none" w:sz="0" w:space="0" w:color="auto"/>
        <w:left w:val="none" w:sz="0" w:space="0" w:color="auto"/>
        <w:bottom w:val="none" w:sz="0" w:space="0" w:color="auto"/>
        <w:right w:val="none" w:sz="0" w:space="0" w:color="auto"/>
      </w:divBdr>
    </w:div>
    <w:div w:id="1255089736">
      <w:bodyDiv w:val="1"/>
      <w:marLeft w:val="0"/>
      <w:marRight w:val="0"/>
      <w:marTop w:val="0"/>
      <w:marBottom w:val="0"/>
      <w:divBdr>
        <w:top w:val="none" w:sz="0" w:space="0" w:color="auto"/>
        <w:left w:val="none" w:sz="0" w:space="0" w:color="auto"/>
        <w:bottom w:val="none" w:sz="0" w:space="0" w:color="auto"/>
        <w:right w:val="none" w:sz="0" w:space="0" w:color="auto"/>
      </w:divBdr>
    </w:div>
    <w:div w:id="1257667221">
      <w:bodyDiv w:val="1"/>
      <w:marLeft w:val="0"/>
      <w:marRight w:val="0"/>
      <w:marTop w:val="0"/>
      <w:marBottom w:val="0"/>
      <w:divBdr>
        <w:top w:val="none" w:sz="0" w:space="0" w:color="auto"/>
        <w:left w:val="none" w:sz="0" w:space="0" w:color="auto"/>
        <w:bottom w:val="none" w:sz="0" w:space="0" w:color="auto"/>
        <w:right w:val="none" w:sz="0" w:space="0" w:color="auto"/>
      </w:divBdr>
    </w:div>
    <w:div w:id="1259365618">
      <w:bodyDiv w:val="1"/>
      <w:marLeft w:val="0"/>
      <w:marRight w:val="0"/>
      <w:marTop w:val="0"/>
      <w:marBottom w:val="0"/>
      <w:divBdr>
        <w:top w:val="none" w:sz="0" w:space="0" w:color="auto"/>
        <w:left w:val="none" w:sz="0" w:space="0" w:color="auto"/>
        <w:bottom w:val="none" w:sz="0" w:space="0" w:color="auto"/>
        <w:right w:val="none" w:sz="0" w:space="0" w:color="auto"/>
      </w:divBdr>
      <w:divsChild>
        <w:div w:id="579412389">
          <w:marLeft w:val="0"/>
          <w:marRight w:val="0"/>
          <w:marTop w:val="0"/>
          <w:marBottom w:val="0"/>
          <w:divBdr>
            <w:top w:val="none" w:sz="0" w:space="0" w:color="auto"/>
            <w:left w:val="none" w:sz="0" w:space="0" w:color="auto"/>
            <w:bottom w:val="none" w:sz="0" w:space="0" w:color="auto"/>
            <w:right w:val="none" w:sz="0" w:space="0" w:color="auto"/>
          </w:divBdr>
        </w:div>
        <w:div w:id="1938710705">
          <w:marLeft w:val="0"/>
          <w:marRight w:val="0"/>
          <w:marTop w:val="0"/>
          <w:marBottom w:val="0"/>
          <w:divBdr>
            <w:top w:val="none" w:sz="0" w:space="0" w:color="auto"/>
            <w:left w:val="none" w:sz="0" w:space="0" w:color="auto"/>
            <w:bottom w:val="none" w:sz="0" w:space="0" w:color="auto"/>
            <w:right w:val="none" w:sz="0" w:space="0" w:color="auto"/>
          </w:divBdr>
          <w:divsChild>
            <w:div w:id="146871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092615">
      <w:bodyDiv w:val="1"/>
      <w:marLeft w:val="0"/>
      <w:marRight w:val="0"/>
      <w:marTop w:val="0"/>
      <w:marBottom w:val="0"/>
      <w:divBdr>
        <w:top w:val="none" w:sz="0" w:space="0" w:color="auto"/>
        <w:left w:val="none" w:sz="0" w:space="0" w:color="auto"/>
        <w:bottom w:val="none" w:sz="0" w:space="0" w:color="auto"/>
        <w:right w:val="none" w:sz="0" w:space="0" w:color="auto"/>
      </w:divBdr>
    </w:div>
    <w:div w:id="1264191076">
      <w:bodyDiv w:val="1"/>
      <w:marLeft w:val="0"/>
      <w:marRight w:val="0"/>
      <w:marTop w:val="0"/>
      <w:marBottom w:val="0"/>
      <w:divBdr>
        <w:top w:val="none" w:sz="0" w:space="0" w:color="auto"/>
        <w:left w:val="none" w:sz="0" w:space="0" w:color="auto"/>
        <w:bottom w:val="none" w:sz="0" w:space="0" w:color="auto"/>
        <w:right w:val="none" w:sz="0" w:space="0" w:color="auto"/>
      </w:divBdr>
    </w:div>
    <w:div w:id="1267957539">
      <w:bodyDiv w:val="1"/>
      <w:marLeft w:val="0"/>
      <w:marRight w:val="0"/>
      <w:marTop w:val="0"/>
      <w:marBottom w:val="0"/>
      <w:divBdr>
        <w:top w:val="none" w:sz="0" w:space="0" w:color="auto"/>
        <w:left w:val="none" w:sz="0" w:space="0" w:color="auto"/>
        <w:bottom w:val="none" w:sz="0" w:space="0" w:color="auto"/>
        <w:right w:val="none" w:sz="0" w:space="0" w:color="auto"/>
      </w:divBdr>
      <w:divsChild>
        <w:div w:id="1056467404">
          <w:marLeft w:val="0"/>
          <w:marRight w:val="0"/>
          <w:marTop w:val="0"/>
          <w:marBottom w:val="0"/>
          <w:divBdr>
            <w:top w:val="none" w:sz="0" w:space="0" w:color="auto"/>
            <w:left w:val="none" w:sz="0" w:space="0" w:color="auto"/>
            <w:bottom w:val="none" w:sz="0" w:space="0" w:color="auto"/>
            <w:right w:val="none" w:sz="0" w:space="0" w:color="auto"/>
          </w:divBdr>
          <w:divsChild>
            <w:div w:id="262303366">
              <w:marLeft w:val="0"/>
              <w:marRight w:val="0"/>
              <w:marTop w:val="0"/>
              <w:marBottom w:val="0"/>
              <w:divBdr>
                <w:top w:val="none" w:sz="0" w:space="0" w:color="auto"/>
                <w:left w:val="none" w:sz="0" w:space="0" w:color="auto"/>
                <w:bottom w:val="none" w:sz="0" w:space="0" w:color="auto"/>
                <w:right w:val="none" w:sz="0" w:space="0" w:color="auto"/>
              </w:divBdr>
              <w:divsChild>
                <w:div w:id="1349721868">
                  <w:marLeft w:val="0"/>
                  <w:marRight w:val="0"/>
                  <w:marTop w:val="0"/>
                  <w:marBottom w:val="0"/>
                  <w:divBdr>
                    <w:top w:val="none" w:sz="0" w:space="0" w:color="auto"/>
                    <w:left w:val="none" w:sz="0" w:space="0" w:color="auto"/>
                    <w:bottom w:val="none" w:sz="0" w:space="0" w:color="auto"/>
                    <w:right w:val="none" w:sz="0" w:space="0" w:color="auto"/>
                  </w:divBdr>
                  <w:divsChild>
                    <w:div w:id="2049836291">
                      <w:marLeft w:val="0"/>
                      <w:marRight w:val="0"/>
                      <w:marTop w:val="0"/>
                      <w:marBottom w:val="0"/>
                      <w:divBdr>
                        <w:top w:val="none" w:sz="0" w:space="0" w:color="auto"/>
                        <w:left w:val="none" w:sz="0" w:space="0" w:color="auto"/>
                        <w:bottom w:val="none" w:sz="0" w:space="0" w:color="auto"/>
                        <w:right w:val="none" w:sz="0" w:space="0" w:color="auto"/>
                      </w:divBdr>
                      <w:divsChild>
                        <w:div w:id="159931568">
                          <w:marLeft w:val="0"/>
                          <w:marRight w:val="0"/>
                          <w:marTop w:val="0"/>
                          <w:marBottom w:val="0"/>
                          <w:divBdr>
                            <w:top w:val="none" w:sz="0" w:space="0" w:color="auto"/>
                            <w:left w:val="none" w:sz="0" w:space="0" w:color="auto"/>
                            <w:bottom w:val="none" w:sz="0" w:space="0" w:color="auto"/>
                            <w:right w:val="none" w:sz="0" w:space="0" w:color="auto"/>
                          </w:divBdr>
                          <w:divsChild>
                            <w:div w:id="600337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2275646">
      <w:bodyDiv w:val="1"/>
      <w:marLeft w:val="0"/>
      <w:marRight w:val="0"/>
      <w:marTop w:val="0"/>
      <w:marBottom w:val="0"/>
      <w:divBdr>
        <w:top w:val="none" w:sz="0" w:space="0" w:color="auto"/>
        <w:left w:val="none" w:sz="0" w:space="0" w:color="auto"/>
        <w:bottom w:val="none" w:sz="0" w:space="0" w:color="auto"/>
        <w:right w:val="none" w:sz="0" w:space="0" w:color="auto"/>
      </w:divBdr>
    </w:div>
    <w:div w:id="1273854703">
      <w:bodyDiv w:val="1"/>
      <w:marLeft w:val="0"/>
      <w:marRight w:val="0"/>
      <w:marTop w:val="0"/>
      <w:marBottom w:val="0"/>
      <w:divBdr>
        <w:top w:val="none" w:sz="0" w:space="0" w:color="auto"/>
        <w:left w:val="none" w:sz="0" w:space="0" w:color="auto"/>
        <w:bottom w:val="none" w:sz="0" w:space="0" w:color="auto"/>
        <w:right w:val="none" w:sz="0" w:space="0" w:color="auto"/>
      </w:divBdr>
      <w:divsChild>
        <w:div w:id="470710711">
          <w:marLeft w:val="0"/>
          <w:marRight w:val="0"/>
          <w:marTop w:val="0"/>
          <w:marBottom w:val="0"/>
          <w:divBdr>
            <w:top w:val="none" w:sz="0" w:space="0" w:color="auto"/>
            <w:left w:val="none" w:sz="0" w:space="0" w:color="auto"/>
            <w:bottom w:val="none" w:sz="0" w:space="0" w:color="auto"/>
            <w:right w:val="none" w:sz="0" w:space="0" w:color="auto"/>
          </w:divBdr>
          <w:divsChild>
            <w:div w:id="1397313289">
              <w:marLeft w:val="0"/>
              <w:marRight w:val="0"/>
              <w:marTop w:val="0"/>
              <w:marBottom w:val="0"/>
              <w:divBdr>
                <w:top w:val="none" w:sz="0" w:space="0" w:color="auto"/>
                <w:left w:val="none" w:sz="0" w:space="0" w:color="auto"/>
                <w:bottom w:val="none" w:sz="0" w:space="0" w:color="auto"/>
                <w:right w:val="none" w:sz="0" w:space="0" w:color="auto"/>
              </w:divBdr>
            </w:div>
          </w:divsChild>
        </w:div>
        <w:div w:id="1143425605">
          <w:marLeft w:val="0"/>
          <w:marRight w:val="0"/>
          <w:marTop w:val="0"/>
          <w:marBottom w:val="0"/>
          <w:divBdr>
            <w:top w:val="none" w:sz="0" w:space="0" w:color="auto"/>
            <w:left w:val="none" w:sz="0" w:space="0" w:color="auto"/>
            <w:bottom w:val="none" w:sz="0" w:space="0" w:color="auto"/>
            <w:right w:val="none" w:sz="0" w:space="0" w:color="auto"/>
          </w:divBdr>
        </w:div>
        <w:div w:id="1321813152">
          <w:marLeft w:val="0"/>
          <w:marRight w:val="0"/>
          <w:marTop w:val="0"/>
          <w:marBottom w:val="0"/>
          <w:divBdr>
            <w:top w:val="none" w:sz="0" w:space="0" w:color="auto"/>
            <w:left w:val="none" w:sz="0" w:space="0" w:color="auto"/>
            <w:bottom w:val="none" w:sz="0" w:space="0" w:color="auto"/>
            <w:right w:val="none" w:sz="0" w:space="0" w:color="auto"/>
          </w:divBdr>
          <w:divsChild>
            <w:div w:id="1873028487">
              <w:marLeft w:val="0"/>
              <w:marRight w:val="0"/>
              <w:marTop w:val="0"/>
              <w:marBottom w:val="0"/>
              <w:divBdr>
                <w:top w:val="none" w:sz="0" w:space="0" w:color="auto"/>
                <w:left w:val="none" w:sz="0" w:space="0" w:color="auto"/>
                <w:bottom w:val="none" w:sz="0" w:space="0" w:color="auto"/>
                <w:right w:val="none" w:sz="0" w:space="0" w:color="auto"/>
              </w:divBdr>
            </w:div>
          </w:divsChild>
        </w:div>
        <w:div w:id="1628505501">
          <w:marLeft w:val="0"/>
          <w:marRight w:val="0"/>
          <w:marTop w:val="0"/>
          <w:marBottom w:val="0"/>
          <w:divBdr>
            <w:top w:val="none" w:sz="0" w:space="0" w:color="auto"/>
            <w:left w:val="none" w:sz="0" w:space="0" w:color="auto"/>
            <w:bottom w:val="none" w:sz="0" w:space="0" w:color="auto"/>
            <w:right w:val="none" w:sz="0" w:space="0" w:color="auto"/>
          </w:divBdr>
        </w:div>
        <w:div w:id="2066291032">
          <w:marLeft w:val="0"/>
          <w:marRight w:val="0"/>
          <w:marTop w:val="0"/>
          <w:marBottom w:val="0"/>
          <w:divBdr>
            <w:top w:val="none" w:sz="0" w:space="0" w:color="auto"/>
            <w:left w:val="none" w:sz="0" w:space="0" w:color="auto"/>
            <w:bottom w:val="none" w:sz="0" w:space="0" w:color="auto"/>
            <w:right w:val="none" w:sz="0" w:space="0" w:color="auto"/>
          </w:divBdr>
          <w:divsChild>
            <w:div w:id="91442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668898">
      <w:bodyDiv w:val="1"/>
      <w:marLeft w:val="0"/>
      <w:marRight w:val="0"/>
      <w:marTop w:val="0"/>
      <w:marBottom w:val="0"/>
      <w:divBdr>
        <w:top w:val="none" w:sz="0" w:space="0" w:color="auto"/>
        <w:left w:val="none" w:sz="0" w:space="0" w:color="auto"/>
        <w:bottom w:val="none" w:sz="0" w:space="0" w:color="auto"/>
        <w:right w:val="none" w:sz="0" w:space="0" w:color="auto"/>
      </w:divBdr>
    </w:div>
    <w:div w:id="1277373710">
      <w:bodyDiv w:val="1"/>
      <w:marLeft w:val="0"/>
      <w:marRight w:val="0"/>
      <w:marTop w:val="0"/>
      <w:marBottom w:val="0"/>
      <w:divBdr>
        <w:top w:val="none" w:sz="0" w:space="0" w:color="auto"/>
        <w:left w:val="none" w:sz="0" w:space="0" w:color="auto"/>
        <w:bottom w:val="none" w:sz="0" w:space="0" w:color="auto"/>
        <w:right w:val="none" w:sz="0" w:space="0" w:color="auto"/>
      </w:divBdr>
    </w:div>
    <w:div w:id="1277717713">
      <w:bodyDiv w:val="1"/>
      <w:marLeft w:val="0"/>
      <w:marRight w:val="0"/>
      <w:marTop w:val="0"/>
      <w:marBottom w:val="0"/>
      <w:divBdr>
        <w:top w:val="none" w:sz="0" w:space="0" w:color="auto"/>
        <w:left w:val="none" w:sz="0" w:space="0" w:color="auto"/>
        <w:bottom w:val="none" w:sz="0" w:space="0" w:color="auto"/>
        <w:right w:val="none" w:sz="0" w:space="0" w:color="auto"/>
      </w:divBdr>
    </w:div>
    <w:div w:id="1278679737">
      <w:bodyDiv w:val="1"/>
      <w:marLeft w:val="0"/>
      <w:marRight w:val="0"/>
      <w:marTop w:val="0"/>
      <w:marBottom w:val="0"/>
      <w:divBdr>
        <w:top w:val="none" w:sz="0" w:space="0" w:color="auto"/>
        <w:left w:val="none" w:sz="0" w:space="0" w:color="auto"/>
        <w:bottom w:val="none" w:sz="0" w:space="0" w:color="auto"/>
        <w:right w:val="none" w:sz="0" w:space="0" w:color="auto"/>
      </w:divBdr>
    </w:div>
    <w:div w:id="1279021080">
      <w:bodyDiv w:val="1"/>
      <w:marLeft w:val="0"/>
      <w:marRight w:val="0"/>
      <w:marTop w:val="0"/>
      <w:marBottom w:val="0"/>
      <w:divBdr>
        <w:top w:val="none" w:sz="0" w:space="0" w:color="auto"/>
        <w:left w:val="none" w:sz="0" w:space="0" w:color="auto"/>
        <w:bottom w:val="none" w:sz="0" w:space="0" w:color="auto"/>
        <w:right w:val="none" w:sz="0" w:space="0" w:color="auto"/>
      </w:divBdr>
      <w:divsChild>
        <w:div w:id="1269580217">
          <w:marLeft w:val="0"/>
          <w:marRight w:val="0"/>
          <w:marTop w:val="0"/>
          <w:marBottom w:val="0"/>
          <w:divBdr>
            <w:top w:val="none" w:sz="0" w:space="0" w:color="auto"/>
            <w:left w:val="none" w:sz="0" w:space="0" w:color="auto"/>
            <w:bottom w:val="none" w:sz="0" w:space="0" w:color="auto"/>
            <w:right w:val="none" w:sz="0" w:space="0" w:color="auto"/>
          </w:divBdr>
        </w:div>
      </w:divsChild>
    </w:div>
    <w:div w:id="1279025370">
      <w:bodyDiv w:val="1"/>
      <w:marLeft w:val="0"/>
      <w:marRight w:val="0"/>
      <w:marTop w:val="0"/>
      <w:marBottom w:val="0"/>
      <w:divBdr>
        <w:top w:val="none" w:sz="0" w:space="0" w:color="auto"/>
        <w:left w:val="none" w:sz="0" w:space="0" w:color="auto"/>
        <w:bottom w:val="none" w:sz="0" w:space="0" w:color="auto"/>
        <w:right w:val="none" w:sz="0" w:space="0" w:color="auto"/>
      </w:divBdr>
    </w:div>
    <w:div w:id="1280918793">
      <w:bodyDiv w:val="1"/>
      <w:marLeft w:val="0"/>
      <w:marRight w:val="0"/>
      <w:marTop w:val="0"/>
      <w:marBottom w:val="0"/>
      <w:divBdr>
        <w:top w:val="none" w:sz="0" w:space="0" w:color="auto"/>
        <w:left w:val="none" w:sz="0" w:space="0" w:color="auto"/>
        <w:bottom w:val="none" w:sz="0" w:space="0" w:color="auto"/>
        <w:right w:val="none" w:sz="0" w:space="0" w:color="auto"/>
      </w:divBdr>
      <w:divsChild>
        <w:div w:id="1070931205">
          <w:marLeft w:val="0"/>
          <w:marRight w:val="0"/>
          <w:marTop w:val="0"/>
          <w:marBottom w:val="0"/>
          <w:divBdr>
            <w:top w:val="none" w:sz="0" w:space="0" w:color="auto"/>
            <w:left w:val="none" w:sz="0" w:space="0" w:color="auto"/>
            <w:bottom w:val="none" w:sz="0" w:space="0" w:color="auto"/>
            <w:right w:val="none" w:sz="0" w:space="0" w:color="auto"/>
          </w:divBdr>
          <w:divsChild>
            <w:div w:id="792676352">
              <w:marLeft w:val="0"/>
              <w:marRight w:val="0"/>
              <w:marTop w:val="0"/>
              <w:marBottom w:val="0"/>
              <w:divBdr>
                <w:top w:val="none" w:sz="0" w:space="0" w:color="auto"/>
                <w:left w:val="none" w:sz="0" w:space="0" w:color="auto"/>
                <w:bottom w:val="none" w:sz="0" w:space="0" w:color="auto"/>
                <w:right w:val="none" w:sz="0" w:space="0" w:color="auto"/>
              </w:divBdr>
              <w:divsChild>
                <w:div w:id="1169171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2491037">
      <w:bodyDiv w:val="1"/>
      <w:marLeft w:val="0"/>
      <w:marRight w:val="0"/>
      <w:marTop w:val="0"/>
      <w:marBottom w:val="0"/>
      <w:divBdr>
        <w:top w:val="none" w:sz="0" w:space="0" w:color="auto"/>
        <w:left w:val="none" w:sz="0" w:space="0" w:color="auto"/>
        <w:bottom w:val="none" w:sz="0" w:space="0" w:color="auto"/>
        <w:right w:val="none" w:sz="0" w:space="0" w:color="auto"/>
      </w:divBdr>
    </w:div>
    <w:div w:id="1282570570">
      <w:bodyDiv w:val="1"/>
      <w:marLeft w:val="0"/>
      <w:marRight w:val="0"/>
      <w:marTop w:val="0"/>
      <w:marBottom w:val="0"/>
      <w:divBdr>
        <w:top w:val="none" w:sz="0" w:space="0" w:color="auto"/>
        <w:left w:val="none" w:sz="0" w:space="0" w:color="auto"/>
        <w:bottom w:val="none" w:sz="0" w:space="0" w:color="auto"/>
        <w:right w:val="none" w:sz="0" w:space="0" w:color="auto"/>
      </w:divBdr>
    </w:div>
    <w:div w:id="1285505042">
      <w:bodyDiv w:val="1"/>
      <w:marLeft w:val="0"/>
      <w:marRight w:val="0"/>
      <w:marTop w:val="0"/>
      <w:marBottom w:val="0"/>
      <w:divBdr>
        <w:top w:val="none" w:sz="0" w:space="0" w:color="auto"/>
        <w:left w:val="none" w:sz="0" w:space="0" w:color="auto"/>
        <w:bottom w:val="none" w:sz="0" w:space="0" w:color="auto"/>
        <w:right w:val="none" w:sz="0" w:space="0" w:color="auto"/>
      </w:divBdr>
    </w:div>
    <w:div w:id="1285848418">
      <w:bodyDiv w:val="1"/>
      <w:marLeft w:val="0"/>
      <w:marRight w:val="0"/>
      <w:marTop w:val="0"/>
      <w:marBottom w:val="0"/>
      <w:divBdr>
        <w:top w:val="none" w:sz="0" w:space="0" w:color="auto"/>
        <w:left w:val="none" w:sz="0" w:space="0" w:color="auto"/>
        <w:bottom w:val="none" w:sz="0" w:space="0" w:color="auto"/>
        <w:right w:val="none" w:sz="0" w:space="0" w:color="auto"/>
      </w:divBdr>
      <w:divsChild>
        <w:div w:id="508911743">
          <w:marLeft w:val="0"/>
          <w:marRight w:val="0"/>
          <w:marTop w:val="0"/>
          <w:marBottom w:val="0"/>
          <w:divBdr>
            <w:top w:val="none" w:sz="0" w:space="0" w:color="auto"/>
            <w:left w:val="none" w:sz="0" w:space="0" w:color="auto"/>
            <w:bottom w:val="none" w:sz="0" w:space="0" w:color="auto"/>
            <w:right w:val="none" w:sz="0" w:space="0" w:color="auto"/>
          </w:divBdr>
        </w:div>
        <w:div w:id="520508336">
          <w:marLeft w:val="0"/>
          <w:marRight w:val="0"/>
          <w:marTop w:val="0"/>
          <w:marBottom w:val="0"/>
          <w:divBdr>
            <w:top w:val="none" w:sz="0" w:space="0" w:color="auto"/>
            <w:left w:val="none" w:sz="0" w:space="0" w:color="auto"/>
            <w:bottom w:val="none" w:sz="0" w:space="0" w:color="auto"/>
            <w:right w:val="none" w:sz="0" w:space="0" w:color="auto"/>
          </w:divBdr>
        </w:div>
        <w:div w:id="554008298">
          <w:marLeft w:val="0"/>
          <w:marRight w:val="0"/>
          <w:marTop w:val="0"/>
          <w:marBottom w:val="0"/>
          <w:divBdr>
            <w:top w:val="none" w:sz="0" w:space="0" w:color="auto"/>
            <w:left w:val="none" w:sz="0" w:space="0" w:color="auto"/>
            <w:bottom w:val="none" w:sz="0" w:space="0" w:color="auto"/>
            <w:right w:val="none" w:sz="0" w:space="0" w:color="auto"/>
          </w:divBdr>
        </w:div>
        <w:div w:id="2011979994">
          <w:marLeft w:val="0"/>
          <w:marRight w:val="0"/>
          <w:marTop w:val="0"/>
          <w:marBottom w:val="0"/>
          <w:divBdr>
            <w:top w:val="none" w:sz="0" w:space="0" w:color="auto"/>
            <w:left w:val="none" w:sz="0" w:space="0" w:color="auto"/>
            <w:bottom w:val="none" w:sz="0" w:space="0" w:color="auto"/>
            <w:right w:val="none" w:sz="0" w:space="0" w:color="auto"/>
          </w:divBdr>
        </w:div>
        <w:div w:id="555818644">
          <w:marLeft w:val="0"/>
          <w:marRight w:val="0"/>
          <w:marTop w:val="0"/>
          <w:marBottom w:val="0"/>
          <w:divBdr>
            <w:top w:val="none" w:sz="0" w:space="0" w:color="auto"/>
            <w:left w:val="none" w:sz="0" w:space="0" w:color="auto"/>
            <w:bottom w:val="none" w:sz="0" w:space="0" w:color="auto"/>
            <w:right w:val="none" w:sz="0" w:space="0" w:color="auto"/>
          </w:divBdr>
        </w:div>
        <w:div w:id="501628347">
          <w:marLeft w:val="0"/>
          <w:marRight w:val="0"/>
          <w:marTop w:val="0"/>
          <w:marBottom w:val="0"/>
          <w:divBdr>
            <w:top w:val="none" w:sz="0" w:space="0" w:color="auto"/>
            <w:left w:val="none" w:sz="0" w:space="0" w:color="auto"/>
            <w:bottom w:val="none" w:sz="0" w:space="0" w:color="auto"/>
            <w:right w:val="none" w:sz="0" w:space="0" w:color="auto"/>
          </w:divBdr>
          <w:divsChild>
            <w:div w:id="619840066">
              <w:marLeft w:val="0"/>
              <w:marRight w:val="0"/>
              <w:marTop w:val="0"/>
              <w:marBottom w:val="0"/>
              <w:divBdr>
                <w:top w:val="none" w:sz="0" w:space="0" w:color="auto"/>
                <w:left w:val="none" w:sz="0" w:space="0" w:color="auto"/>
                <w:bottom w:val="none" w:sz="0" w:space="0" w:color="auto"/>
                <w:right w:val="none" w:sz="0" w:space="0" w:color="auto"/>
              </w:divBdr>
            </w:div>
            <w:div w:id="483743795">
              <w:marLeft w:val="0"/>
              <w:marRight w:val="0"/>
              <w:marTop w:val="0"/>
              <w:marBottom w:val="0"/>
              <w:divBdr>
                <w:top w:val="none" w:sz="0" w:space="0" w:color="auto"/>
                <w:left w:val="none" w:sz="0" w:space="0" w:color="auto"/>
                <w:bottom w:val="none" w:sz="0" w:space="0" w:color="auto"/>
                <w:right w:val="none" w:sz="0" w:space="0" w:color="auto"/>
              </w:divBdr>
            </w:div>
            <w:div w:id="1793984914">
              <w:marLeft w:val="0"/>
              <w:marRight w:val="0"/>
              <w:marTop w:val="0"/>
              <w:marBottom w:val="0"/>
              <w:divBdr>
                <w:top w:val="none" w:sz="0" w:space="0" w:color="auto"/>
                <w:left w:val="none" w:sz="0" w:space="0" w:color="auto"/>
                <w:bottom w:val="none" w:sz="0" w:space="0" w:color="auto"/>
                <w:right w:val="none" w:sz="0" w:space="0" w:color="auto"/>
              </w:divBdr>
              <w:divsChild>
                <w:div w:id="42486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7467067">
      <w:bodyDiv w:val="1"/>
      <w:marLeft w:val="0"/>
      <w:marRight w:val="0"/>
      <w:marTop w:val="0"/>
      <w:marBottom w:val="0"/>
      <w:divBdr>
        <w:top w:val="none" w:sz="0" w:space="0" w:color="auto"/>
        <w:left w:val="none" w:sz="0" w:space="0" w:color="auto"/>
        <w:bottom w:val="none" w:sz="0" w:space="0" w:color="auto"/>
        <w:right w:val="none" w:sz="0" w:space="0" w:color="auto"/>
      </w:divBdr>
    </w:div>
    <w:div w:id="1287732176">
      <w:bodyDiv w:val="1"/>
      <w:marLeft w:val="0"/>
      <w:marRight w:val="0"/>
      <w:marTop w:val="0"/>
      <w:marBottom w:val="0"/>
      <w:divBdr>
        <w:top w:val="none" w:sz="0" w:space="0" w:color="auto"/>
        <w:left w:val="none" w:sz="0" w:space="0" w:color="auto"/>
        <w:bottom w:val="none" w:sz="0" w:space="0" w:color="auto"/>
        <w:right w:val="none" w:sz="0" w:space="0" w:color="auto"/>
      </w:divBdr>
      <w:divsChild>
        <w:div w:id="1100949812">
          <w:marLeft w:val="0"/>
          <w:marRight w:val="0"/>
          <w:marTop w:val="0"/>
          <w:marBottom w:val="0"/>
          <w:divBdr>
            <w:top w:val="none" w:sz="0" w:space="0" w:color="auto"/>
            <w:left w:val="none" w:sz="0" w:space="0" w:color="auto"/>
            <w:bottom w:val="none" w:sz="0" w:space="0" w:color="auto"/>
            <w:right w:val="none" w:sz="0" w:space="0" w:color="auto"/>
          </w:divBdr>
        </w:div>
        <w:div w:id="2063871522">
          <w:marLeft w:val="0"/>
          <w:marRight w:val="0"/>
          <w:marTop w:val="0"/>
          <w:marBottom w:val="0"/>
          <w:divBdr>
            <w:top w:val="none" w:sz="0" w:space="0" w:color="auto"/>
            <w:left w:val="none" w:sz="0" w:space="0" w:color="auto"/>
            <w:bottom w:val="none" w:sz="0" w:space="0" w:color="auto"/>
            <w:right w:val="none" w:sz="0" w:space="0" w:color="auto"/>
          </w:divBdr>
          <w:divsChild>
            <w:div w:id="1986926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466950">
      <w:bodyDiv w:val="1"/>
      <w:marLeft w:val="0"/>
      <w:marRight w:val="0"/>
      <w:marTop w:val="0"/>
      <w:marBottom w:val="0"/>
      <w:divBdr>
        <w:top w:val="none" w:sz="0" w:space="0" w:color="auto"/>
        <w:left w:val="none" w:sz="0" w:space="0" w:color="auto"/>
        <w:bottom w:val="none" w:sz="0" w:space="0" w:color="auto"/>
        <w:right w:val="none" w:sz="0" w:space="0" w:color="auto"/>
      </w:divBdr>
      <w:divsChild>
        <w:div w:id="1932425636">
          <w:marLeft w:val="0"/>
          <w:marRight w:val="0"/>
          <w:marTop w:val="0"/>
          <w:marBottom w:val="0"/>
          <w:divBdr>
            <w:top w:val="none" w:sz="0" w:space="0" w:color="auto"/>
            <w:left w:val="none" w:sz="0" w:space="0" w:color="auto"/>
            <w:bottom w:val="none" w:sz="0" w:space="0" w:color="auto"/>
            <w:right w:val="none" w:sz="0" w:space="0" w:color="auto"/>
          </w:divBdr>
        </w:div>
        <w:div w:id="2056464739">
          <w:marLeft w:val="0"/>
          <w:marRight w:val="0"/>
          <w:marTop w:val="0"/>
          <w:marBottom w:val="0"/>
          <w:divBdr>
            <w:top w:val="none" w:sz="0" w:space="0" w:color="auto"/>
            <w:left w:val="none" w:sz="0" w:space="0" w:color="auto"/>
            <w:bottom w:val="none" w:sz="0" w:space="0" w:color="auto"/>
            <w:right w:val="none" w:sz="0" w:space="0" w:color="auto"/>
          </w:divBdr>
          <w:divsChild>
            <w:div w:id="634919080">
              <w:marLeft w:val="0"/>
              <w:marRight w:val="0"/>
              <w:marTop w:val="0"/>
              <w:marBottom w:val="0"/>
              <w:divBdr>
                <w:top w:val="none" w:sz="0" w:space="0" w:color="auto"/>
                <w:left w:val="none" w:sz="0" w:space="0" w:color="auto"/>
                <w:bottom w:val="none" w:sz="0" w:space="0" w:color="auto"/>
                <w:right w:val="none" w:sz="0" w:space="0" w:color="auto"/>
              </w:divBdr>
              <w:divsChild>
                <w:div w:id="795753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4404291">
      <w:bodyDiv w:val="1"/>
      <w:marLeft w:val="0"/>
      <w:marRight w:val="0"/>
      <w:marTop w:val="0"/>
      <w:marBottom w:val="0"/>
      <w:divBdr>
        <w:top w:val="none" w:sz="0" w:space="0" w:color="auto"/>
        <w:left w:val="none" w:sz="0" w:space="0" w:color="auto"/>
        <w:bottom w:val="none" w:sz="0" w:space="0" w:color="auto"/>
        <w:right w:val="none" w:sz="0" w:space="0" w:color="auto"/>
      </w:divBdr>
    </w:div>
    <w:div w:id="1295212927">
      <w:bodyDiv w:val="1"/>
      <w:marLeft w:val="0"/>
      <w:marRight w:val="0"/>
      <w:marTop w:val="0"/>
      <w:marBottom w:val="0"/>
      <w:divBdr>
        <w:top w:val="none" w:sz="0" w:space="0" w:color="auto"/>
        <w:left w:val="none" w:sz="0" w:space="0" w:color="auto"/>
        <w:bottom w:val="none" w:sz="0" w:space="0" w:color="auto"/>
        <w:right w:val="none" w:sz="0" w:space="0" w:color="auto"/>
      </w:divBdr>
    </w:div>
    <w:div w:id="1296836391">
      <w:bodyDiv w:val="1"/>
      <w:marLeft w:val="0"/>
      <w:marRight w:val="0"/>
      <w:marTop w:val="0"/>
      <w:marBottom w:val="0"/>
      <w:divBdr>
        <w:top w:val="none" w:sz="0" w:space="0" w:color="auto"/>
        <w:left w:val="none" w:sz="0" w:space="0" w:color="auto"/>
        <w:bottom w:val="none" w:sz="0" w:space="0" w:color="auto"/>
        <w:right w:val="none" w:sz="0" w:space="0" w:color="auto"/>
      </w:divBdr>
    </w:div>
    <w:div w:id="1298796911">
      <w:bodyDiv w:val="1"/>
      <w:marLeft w:val="0"/>
      <w:marRight w:val="0"/>
      <w:marTop w:val="0"/>
      <w:marBottom w:val="0"/>
      <w:divBdr>
        <w:top w:val="none" w:sz="0" w:space="0" w:color="auto"/>
        <w:left w:val="none" w:sz="0" w:space="0" w:color="auto"/>
        <w:bottom w:val="none" w:sz="0" w:space="0" w:color="auto"/>
        <w:right w:val="none" w:sz="0" w:space="0" w:color="auto"/>
      </w:divBdr>
    </w:div>
    <w:div w:id="1299458931">
      <w:bodyDiv w:val="1"/>
      <w:marLeft w:val="0"/>
      <w:marRight w:val="0"/>
      <w:marTop w:val="0"/>
      <w:marBottom w:val="0"/>
      <w:divBdr>
        <w:top w:val="none" w:sz="0" w:space="0" w:color="auto"/>
        <w:left w:val="none" w:sz="0" w:space="0" w:color="auto"/>
        <w:bottom w:val="none" w:sz="0" w:space="0" w:color="auto"/>
        <w:right w:val="none" w:sz="0" w:space="0" w:color="auto"/>
      </w:divBdr>
    </w:div>
    <w:div w:id="1300457155">
      <w:bodyDiv w:val="1"/>
      <w:marLeft w:val="0"/>
      <w:marRight w:val="0"/>
      <w:marTop w:val="0"/>
      <w:marBottom w:val="0"/>
      <w:divBdr>
        <w:top w:val="none" w:sz="0" w:space="0" w:color="auto"/>
        <w:left w:val="none" w:sz="0" w:space="0" w:color="auto"/>
        <w:bottom w:val="none" w:sz="0" w:space="0" w:color="auto"/>
        <w:right w:val="none" w:sz="0" w:space="0" w:color="auto"/>
      </w:divBdr>
    </w:div>
    <w:div w:id="1300768599">
      <w:bodyDiv w:val="1"/>
      <w:marLeft w:val="0"/>
      <w:marRight w:val="0"/>
      <w:marTop w:val="0"/>
      <w:marBottom w:val="0"/>
      <w:divBdr>
        <w:top w:val="none" w:sz="0" w:space="0" w:color="auto"/>
        <w:left w:val="none" w:sz="0" w:space="0" w:color="auto"/>
        <w:bottom w:val="none" w:sz="0" w:space="0" w:color="auto"/>
        <w:right w:val="none" w:sz="0" w:space="0" w:color="auto"/>
      </w:divBdr>
    </w:div>
    <w:div w:id="1303658469">
      <w:bodyDiv w:val="1"/>
      <w:marLeft w:val="0"/>
      <w:marRight w:val="0"/>
      <w:marTop w:val="0"/>
      <w:marBottom w:val="0"/>
      <w:divBdr>
        <w:top w:val="none" w:sz="0" w:space="0" w:color="auto"/>
        <w:left w:val="none" w:sz="0" w:space="0" w:color="auto"/>
        <w:bottom w:val="none" w:sz="0" w:space="0" w:color="auto"/>
        <w:right w:val="none" w:sz="0" w:space="0" w:color="auto"/>
      </w:divBdr>
      <w:divsChild>
        <w:div w:id="42676539">
          <w:marLeft w:val="0"/>
          <w:marRight w:val="0"/>
          <w:marTop w:val="0"/>
          <w:marBottom w:val="0"/>
          <w:divBdr>
            <w:top w:val="none" w:sz="0" w:space="0" w:color="auto"/>
            <w:left w:val="none" w:sz="0" w:space="0" w:color="auto"/>
            <w:bottom w:val="none" w:sz="0" w:space="0" w:color="auto"/>
            <w:right w:val="none" w:sz="0" w:space="0" w:color="auto"/>
          </w:divBdr>
        </w:div>
      </w:divsChild>
    </w:div>
    <w:div w:id="1304654997">
      <w:bodyDiv w:val="1"/>
      <w:marLeft w:val="0"/>
      <w:marRight w:val="0"/>
      <w:marTop w:val="0"/>
      <w:marBottom w:val="0"/>
      <w:divBdr>
        <w:top w:val="none" w:sz="0" w:space="0" w:color="auto"/>
        <w:left w:val="none" w:sz="0" w:space="0" w:color="auto"/>
        <w:bottom w:val="none" w:sz="0" w:space="0" w:color="auto"/>
        <w:right w:val="none" w:sz="0" w:space="0" w:color="auto"/>
      </w:divBdr>
      <w:divsChild>
        <w:div w:id="1211379477">
          <w:marLeft w:val="0"/>
          <w:marRight w:val="0"/>
          <w:marTop w:val="0"/>
          <w:marBottom w:val="0"/>
          <w:divBdr>
            <w:top w:val="none" w:sz="0" w:space="0" w:color="auto"/>
            <w:left w:val="none" w:sz="0" w:space="0" w:color="auto"/>
            <w:bottom w:val="none" w:sz="0" w:space="0" w:color="auto"/>
            <w:right w:val="none" w:sz="0" w:space="0" w:color="auto"/>
          </w:divBdr>
          <w:divsChild>
            <w:div w:id="1079905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5502129">
      <w:bodyDiv w:val="1"/>
      <w:marLeft w:val="0"/>
      <w:marRight w:val="0"/>
      <w:marTop w:val="0"/>
      <w:marBottom w:val="0"/>
      <w:divBdr>
        <w:top w:val="none" w:sz="0" w:space="0" w:color="auto"/>
        <w:left w:val="none" w:sz="0" w:space="0" w:color="auto"/>
        <w:bottom w:val="none" w:sz="0" w:space="0" w:color="auto"/>
        <w:right w:val="none" w:sz="0" w:space="0" w:color="auto"/>
      </w:divBdr>
    </w:div>
    <w:div w:id="1306735802">
      <w:bodyDiv w:val="1"/>
      <w:marLeft w:val="0"/>
      <w:marRight w:val="0"/>
      <w:marTop w:val="0"/>
      <w:marBottom w:val="0"/>
      <w:divBdr>
        <w:top w:val="none" w:sz="0" w:space="0" w:color="auto"/>
        <w:left w:val="none" w:sz="0" w:space="0" w:color="auto"/>
        <w:bottom w:val="none" w:sz="0" w:space="0" w:color="auto"/>
        <w:right w:val="none" w:sz="0" w:space="0" w:color="auto"/>
      </w:divBdr>
    </w:div>
    <w:div w:id="1307315019">
      <w:bodyDiv w:val="1"/>
      <w:marLeft w:val="0"/>
      <w:marRight w:val="0"/>
      <w:marTop w:val="0"/>
      <w:marBottom w:val="0"/>
      <w:divBdr>
        <w:top w:val="none" w:sz="0" w:space="0" w:color="auto"/>
        <w:left w:val="none" w:sz="0" w:space="0" w:color="auto"/>
        <w:bottom w:val="none" w:sz="0" w:space="0" w:color="auto"/>
        <w:right w:val="none" w:sz="0" w:space="0" w:color="auto"/>
      </w:divBdr>
    </w:div>
    <w:div w:id="1307509141">
      <w:bodyDiv w:val="1"/>
      <w:marLeft w:val="0"/>
      <w:marRight w:val="0"/>
      <w:marTop w:val="0"/>
      <w:marBottom w:val="0"/>
      <w:divBdr>
        <w:top w:val="none" w:sz="0" w:space="0" w:color="auto"/>
        <w:left w:val="none" w:sz="0" w:space="0" w:color="auto"/>
        <w:bottom w:val="none" w:sz="0" w:space="0" w:color="auto"/>
        <w:right w:val="none" w:sz="0" w:space="0" w:color="auto"/>
      </w:divBdr>
    </w:div>
    <w:div w:id="1307857769">
      <w:bodyDiv w:val="1"/>
      <w:marLeft w:val="0"/>
      <w:marRight w:val="0"/>
      <w:marTop w:val="0"/>
      <w:marBottom w:val="0"/>
      <w:divBdr>
        <w:top w:val="none" w:sz="0" w:space="0" w:color="auto"/>
        <w:left w:val="none" w:sz="0" w:space="0" w:color="auto"/>
        <w:bottom w:val="none" w:sz="0" w:space="0" w:color="auto"/>
        <w:right w:val="none" w:sz="0" w:space="0" w:color="auto"/>
      </w:divBdr>
      <w:divsChild>
        <w:div w:id="348877406">
          <w:marLeft w:val="200"/>
          <w:marRight w:val="200"/>
          <w:marTop w:val="200"/>
          <w:marBottom w:val="200"/>
          <w:divBdr>
            <w:top w:val="none" w:sz="0" w:space="0" w:color="auto"/>
            <w:left w:val="none" w:sz="0" w:space="0" w:color="auto"/>
            <w:bottom w:val="none" w:sz="0" w:space="0" w:color="auto"/>
            <w:right w:val="none" w:sz="0" w:space="0" w:color="auto"/>
          </w:divBdr>
        </w:div>
        <w:div w:id="821583220">
          <w:marLeft w:val="200"/>
          <w:marRight w:val="200"/>
          <w:marTop w:val="200"/>
          <w:marBottom w:val="200"/>
          <w:divBdr>
            <w:top w:val="none" w:sz="0" w:space="0" w:color="auto"/>
            <w:left w:val="none" w:sz="0" w:space="0" w:color="auto"/>
            <w:bottom w:val="none" w:sz="0" w:space="0" w:color="auto"/>
            <w:right w:val="none" w:sz="0" w:space="0" w:color="auto"/>
          </w:divBdr>
        </w:div>
      </w:divsChild>
    </w:div>
    <w:div w:id="1308045837">
      <w:bodyDiv w:val="1"/>
      <w:marLeft w:val="0"/>
      <w:marRight w:val="0"/>
      <w:marTop w:val="0"/>
      <w:marBottom w:val="0"/>
      <w:divBdr>
        <w:top w:val="none" w:sz="0" w:space="0" w:color="auto"/>
        <w:left w:val="none" w:sz="0" w:space="0" w:color="auto"/>
        <w:bottom w:val="none" w:sz="0" w:space="0" w:color="auto"/>
        <w:right w:val="none" w:sz="0" w:space="0" w:color="auto"/>
      </w:divBdr>
    </w:div>
    <w:div w:id="1308507914">
      <w:bodyDiv w:val="1"/>
      <w:marLeft w:val="0"/>
      <w:marRight w:val="0"/>
      <w:marTop w:val="0"/>
      <w:marBottom w:val="0"/>
      <w:divBdr>
        <w:top w:val="none" w:sz="0" w:space="0" w:color="auto"/>
        <w:left w:val="none" w:sz="0" w:space="0" w:color="auto"/>
        <w:bottom w:val="none" w:sz="0" w:space="0" w:color="auto"/>
        <w:right w:val="none" w:sz="0" w:space="0" w:color="auto"/>
      </w:divBdr>
    </w:div>
    <w:div w:id="1312059205">
      <w:bodyDiv w:val="1"/>
      <w:marLeft w:val="0"/>
      <w:marRight w:val="0"/>
      <w:marTop w:val="0"/>
      <w:marBottom w:val="0"/>
      <w:divBdr>
        <w:top w:val="none" w:sz="0" w:space="0" w:color="auto"/>
        <w:left w:val="none" w:sz="0" w:space="0" w:color="auto"/>
        <w:bottom w:val="none" w:sz="0" w:space="0" w:color="auto"/>
        <w:right w:val="none" w:sz="0" w:space="0" w:color="auto"/>
      </w:divBdr>
    </w:div>
    <w:div w:id="1315064188">
      <w:bodyDiv w:val="1"/>
      <w:marLeft w:val="0"/>
      <w:marRight w:val="0"/>
      <w:marTop w:val="0"/>
      <w:marBottom w:val="0"/>
      <w:divBdr>
        <w:top w:val="none" w:sz="0" w:space="0" w:color="auto"/>
        <w:left w:val="none" w:sz="0" w:space="0" w:color="auto"/>
        <w:bottom w:val="none" w:sz="0" w:space="0" w:color="auto"/>
        <w:right w:val="none" w:sz="0" w:space="0" w:color="auto"/>
      </w:divBdr>
    </w:div>
    <w:div w:id="1319770488">
      <w:bodyDiv w:val="1"/>
      <w:marLeft w:val="0"/>
      <w:marRight w:val="0"/>
      <w:marTop w:val="0"/>
      <w:marBottom w:val="0"/>
      <w:divBdr>
        <w:top w:val="none" w:sz="0" w:space="0" w:color="auto"/>
        <w:left w:val="none" w:sz="0" w:space="0" w:color="auto"/>
        <w:bottom w:val="none" w:sz="0" w:space="0" w:color="auto"/>
        <w:right w:val="none" w:sz="0" w:space="0" w:color="auto"/>
      </w:divBdr>
    </w:div>
    <w:div w:id="1321882673">
      <w:bodyDiv w:val="1"/>
      <w:marLeft w:val="0"/>
      <w:marRight w:val="0"/>
      <w:marTop w:val="0"/>
      <w:marBottom w:val="0"/>
      <w:divBdr>
        <w:top w:val="none" w:sz="0" w:space="0" w:color="auto"/>
        <w:left w:val="none" w:sz="0" w:space="0" w:color="auto"/>
        <w:bottom w:val="none" w:sz="0" w:space="0" w:color="auto"/>
        <w:right w:val="none" w:sz="0" w:space="0" w:color="auto"/>
      </w:divBdr>
    </w:div>
    <w:div w:id="1322077386">
      <w:bodyDiv w:val="1"/>
      <w:marLeft w:val="0"/>
      <w:marRight w:val="0"/>
      <w:marTop w:val="0"/>
      <w:marBottom w:val="0"/>
      <w:divBdr>
        <w:top w:val="none" w:sz="0" w:space="0" w:color="auto"/>
        <w:left w:val="none" w:sz="0" w:space="0" w:color="auto"/>
        <w:bottom w:val="none" w:sz="0" w:space="0" w:color="auto"/>
        <w:right w:val="none" w:sz="0" w:space="0" w:color="auto"/>
      </w:divBdr>
    </w:div>
    <w:div w:id="1324358464">
      <w:bodyDiv w:val="1"/>
      <w:marLeft w:val="0"/>
      <w:marRight w:val="0"/>
      <w:marTop w:val="0"/>
      <w:marBottom w:val="0"/>
      <w:divBdr>
        <w:top w:val="none" w:sz="0" w:space="0" w:color="auto"/>
        <w:left w:val="none" w:sz="0" w:space="0" w:color="auto"/>
        <w:bottom w:val="none" w:sz="0" w:space="0" w:color="auto"/>
        <w:right w:val="none" w:sz="0" w:space="0" w:color="auto"/>
      </w:divBdr>
    </w:div>
    <w:div w:id="1327319103">
      <w:bodyDiv w:val="1"/>
      <w:marLeft w:val="0"/>
      <w:marRight w:val="0"/>
      <w:marTop w:val="0"/>
      <w:marBottom w:val="0"/>
      <w:divBdr>
        <w:top w:val="none" w:sz="0" w:space="0" w:color="auto"/>
        <w:left w:val="none" w:sz="0" w:space="0" w:color="auto"/>
        <w:bottom w:val="none" w:sz="0" w:space="0" w:color="auto"/>
        <w:right w:val="none" w:sz="0" w:space="0" w:color="auto"/>
      </w:divBdr>
    </w:div>
    <w:div w:id="1327593695">
      <w:bodyDiv w:val="1"/>
      <w:marLeft w:val="0"/>
      <w:marRight w:val="0"/>
      <w:marTop w:val="0"/>
      <w:marBottom w:val="0"/>
      <w:divBdr>
        <w:top w:val="none" w:sz="0" w:space="0" w:color="auto"/>
        <w:left w:val="none" w:sz="0" w:space="0" w:color="auto"/>
        <w:bottom w:val="none" w:sz="0" w:space="0" w:color="auto"/>
        <w:right w:val="none" w:sz="0" w:space="0" w:color="auto"/>
      </w:divBdr>
    </w:div>
    <w:div w:id="1328052743">
      <w:bodyDiv w:val="1"/>
      <w:marLeft w:val="0"/>
      <w:marRight w:val="0"/>
      <w:marTop w:val="0"/>
      <w:marBottom w:val="0"/>
      <w:divBdr>
        <w:top w:val="none" w:sz="0" w:space="0" w:color="auto"/>
        <w:left w:val="none" w:sz="0" w:space="0" w:color="auto"/>
        <w:bottom w:val="none" w:sz="0" w:space="0" w:color="auto"/>
        <w:right w:val="none" w:sz="0" w:space="0" w:color="auto"/>
      </w:divBdr>
    </w:div>
    <w:div w:id="1328435827">
      <w:bodyDiv w:val="1"/>
      <w:marLeft w:val="0"/>
      <w:marRight w:val="0"/>
      <w:marTop w:val="0"/>
      <w:marBottom w:val="0"/>
      <w:divBdr>
        <w:top w:val="none" w:sz="0" w:space="0" w:color="auto"/>
        <w:left w:val="none" w:sz="0" w:space="0" w:color="auto"/>
        <w:bottom w:val="none" w:sz="0" w:space="0" w:color="auto"/>
        <w:right w:val="none" w:sz="0" w:space="0" w:color="auto"/>
      </w:divBdr>
    </w:div>
    <w:div w:id="1328820593">
      <w:bodyDiv w:val="1"/>
      <w:marLeft w:val="0"/>
      <w:marRight w:val="0"/>
      <w:marTop w:val="0"/>
      <w:marBottom w:val="0"/>
      <w:divBdr>
        <w:top w:val="none" w:sz="0" w:space="0" w:color="auto"/>
        <w:left w:val="none" w:sz="0" w:space="0" w:color="auto"/>
        <w:bottom w:val="none" w:sz="0" w:space="0" w:color="auto"/>
        <w:right w:val="none" w:sz="0" w:space="0" w:color="auto"/>
      </w:divBdr>
    </w:div>
    <w:div w:id="1331325848">
      <w:bodyDiv w:val="1"/>
      <w:marLeft w:val="0"/>
      <w:marRight w:val="0"/>
      <w:marTop w:val="0"/>
      <w:marBottom w:val="0"/>
      <w:divBdr>
        <w:top w:val="none" w:sz="0" w:space="0" w:color="auto"/>
        <w:left w:val="none" w:sz="0" w:space="0" w:color="auto"/>
        <w:bottom w:val="none" w:sz="0" w:space="0" w:color="auto"/>
        <w:right w:val="none" w:sz="0" w:space="0" w:color="auto"/>
      </w:divBdr>
      <w:divsChild>
        <w:div w:id="615405396">
          <w:marLeft w:val="0"/>
          <w:marRight w:val="0"/>
          <w:marTop w:val="0"/>
          <w:marBottom w:val="0"/>
          <w:divBdr>
            <w:top w:val="none" w:sz="0" w:space="0" w:color="auto"/>
            <w:left w:val="none" w:sz="0" w:space="0" w:color="auto"/>
            <w:bottom w:val="none" w:sz="0" w:space="0" w:color="auto"/>
            <w:right w:val="none" w:sz="0" w:space="0" w:color="auto"/>
          </w:divBdr>
        </w:div>
        <w:div w:id="2063670122">
          <w:marLeft w:val="0"/>
          <w:marRight w:val="0"/>
          <w:marTop w:val="0"/>
          <w:marBottom w:val="0"/>
          <w:divBdr>
            <w:top w:val="none" w:sz="0" w:space="0" w:color="auto"/>
            <w:left w:val="none" w:sz="0" w:space="0" w:color="auto"/>
            <w:bottom w:val="none" w:sz="0" w:space="0" w:color="auto"/>
            <w:right w:val="none" w:sz="0" w:space="0" w:color="auto"/>
          </w:divBdr>
          <w:divsChild>
            <w:div w:id="581918356">
              <w:marLeft w:val="0"/>
              <w:marRight w:val="0"/>
              <w:marTop w:val="0"/>
              <w:marBottom w:val="0"/>
              <w:divBdr>
                <w:top w:val="none" w:sz="0" w:space="0" w:color="auto"/>
                <w:left w:val="none" w:sz="0" w:space="0" w:color="auto"/>
                <w:bottom w:val="none" w:sz="0" w:space="0" w:color="auto"/>
                <w:right w:val="none" w:sz="0" w:space="0" w:color="auto"/>
              </w:divBdr>
              <w:divsChild>
                <w:div w:id="1252472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1442478">
      <w:bodyDiv w:val="1"/>
      <w:marLeft w:val="0"/>
      <w:marRight w:val="0"/>
      <w:marTop w:val="0"/>
      <w:marBottom w:val="0"/>
      <w:divBdr>
        <w:top w:val="none" w:sz="0" w:space="0" w:color="auto"/>
        <w:left w:val="none" w:sz="0" w:space="0" w:color="auto"/>
        <w:bottom w:val="none" w:sz="0" w:space="0" w:color="auto"/>
        <w:right w:val="none" w:sz="0" w:space="0" w:color="auto"/>
      </w:divBdr>
      <w:divsChild>
        <w:div w:id="895972439">
          <w:marLeft w:val="0"/>
          <w:marRight w:val="0"/>
          <w:marTop w:val="0"/>
          <w:marBottom w:val="0"/>
          <w:divBdr>
            <w:top w:val="none" w:sz="0" w:space="0" w:color="auto"/>
            <w:left w:val="none" w:sz="0" w:space="0" w:color="auto"/>
            <w:bottom w:val="none" w:sz="0" w:space="0" w:color="auto"/>
            <w:right w:val="none" w:sz="0" w:space="0" w:color="auto"/>
          </w:divBdr>
        </w:div>
        <w:div w:id="1202287072">
          <w:marLeft w:val="0"/>
          <w:marRight w:val="0"/>
          <w:marTop w:val="0"/>
          <w:marBottom w:val="0"/>
          <w:divBdr>
            <w:top w:val="none" w:sz="0" w:space="0" w:color="auto"/>
            <w:left w:val="none" w:sz="0" w:space="0" w:color="auto"/>
            <w:bottom w:val="none" w:sz="0" w:space="0" w:color="auto"/>
            <w:right w:val="none" w:sz="0" w:space="0" w:color="auto"/>
          </w:divBdr>
          <w:divsChild>
            <w:div w:id="476924221">
              <w:marLeft w:val="0"/>
              <w:marRight w:val="0"/>
              <w:marTop w:val="0"/>
              <w:marBottom w:val="0"/>
              <w:divBdr>
                <w:top w:val="none" w:sz="0" w:space="0" w:color="auto"/>
                <w:left w:val="none" w:sz="0" w:space="0" w:color="auto"/>
                <w:bottom w:val="none" w:sz="0" w:space="0" w:color="auto"/>
                <w:right w:val="none" w:sz="0" w:space="0" w:color="auto"/>
              </w:divBdr>
              <w:divsChild>
                <w:div w:id="1284573460">
                  <w:marLeft w:val="0"/>
                  <w:marRight w:val="0"/>
                  <w:marTop w:val="0"/>
                  <w:marBottom w:val="0"/>
                  <w:divBdr>
                    <w:top w:val="none" w:sz="0" w:space="0" w:color="auto"/>
                    <w:left w:val="none" w:sz="0" w:space="0" w:color="auto"/>
                    <w:bottom w:val="none" w:sz="0" w:space="0" w:color="auto"/>
                    <w:right w:val="none" w:sz="0" w:space="0" w:color="auto"/>
                  </w:divBdr>
                </w:div>
                <w:div w:id="1451164448">
                  <w:marLeft w:val="0"/>
                  <w:marRight w:val="0"/>
                  <w:marTop w:val="0"/>
                  <w:marBottom w:val="0"/>
                  <w:divBdr>
                    <w:top w:val="none" w:sz="0" w:space="0" w:color="auto"/>
                    <w:left w:val="none" w:sz="0" w:space="0" w:color="auto"/>
                    <w:bottom w:val="none" w:sz="0" w:space="0" w:color="auto"/>
                    <w:right w:val="none" w:sz="0" w:space="0" w:color="auto"/>
                  </w:divBdr>
                </w:div>
                <w:div w:id="1711681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3029380">
      <w:bodyDiv w:val="1"/>
      <w:marLeft w:val="0"/>
      <w:marRight w:val="0"/>
      <w:marTop w:val="0"/>
      <w:marBottom w:val="0"/>
      <w:divBdr>
        <w:top w:val="none" w:sz="0" w:space="0" w:color="auto"/>
        <w:left w:val="none" w:sz="0" w:space="0" w:color="auto"/>
        <w:bottom w:val="none" w:sz="0" w:space="0" w:color="auto"/>
        <w:right w:val="none" w:sz="0" w:space="0" w:color="auto"/>
      </w:divBdr>
      <w:divsChild>
        <w:div w:id="940991160">
          <w:marLeft w:val="0"/>
          <w:marRight w:val="0"/>
          <w:marTop w:val="0"/>
          <w:marBottom w:val="0"/>
          <w:divBdr>
            <w:top w:val="none" w:sz="0" w:space="0" w:color="auto"/>
            <w:left w:val="none" w:sz="0" w:space="0" w:color="auto"/>
            <w:bottom w:val="none" w:sz="0" w:space="0" w:color="auto"/>
            <w:right w:val="none" w:sz="0" w:space="0" w:color="auto"/>
          </w:divBdr>
          <w:divsChild>
            <w:div w:id="1308364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146803">
      <w:bodyDiv w:val="1"/>
      <w:marLeft w:val="0"/>
      <w:marRight w:val="0"/>
      <w:marTop w:val="0"/>
      <w:marBottom w:val="0"/>
      <w:divBdr>
        <w:top w:val="none" w:sz="0" w:space="0" w:color="auto"/>
        <w:left w:val="none" w:sz="0" w:space="0" w:color="auto"/>
        <w:bottom w:val="none" w:sz="0" w:space="0" w:color="auto"/>
        <w:right w:val="none" w:sz="0" w:space="0" w:color="auto"/>
      </w:divBdr>
      <w:divsChild>
        <w:div w:id="422652035">
          <w:marLeft w:val="0"/>
          <w:marRight w:val="0"/>
          <w:marTop w:val="0"/>
          <w:marBottom w:val="0"/>
          <w:divBdr>
            <w:top w:val="none" w:sz="0" w:space="0" w:color="auto"/>
            <w:left w:val="none" w:sz="0" w:space="0" w:color="auto"/>
            <w:bottom w:val="none" w:sz="0" w:space="0" w:color="auto"/>
            <w:right w:val="none" w:sz="0" w:space="0" w:color="auto"/>
          </w:divBdr>
          <w:divsChild>
            <w:div w:id="603272710">
              <w:marLeft w:val="0"/>
              <w:marRight w:val="0"/>
              <w:marTop w:val="0"/>
              <w:marBottom w:val="0"/>
              <w:divBdr>
                <w:top w:val="none" w:sz="0" w:space="0" w:color="auto"/>
                <w:left w:val="none" w:sz="0" w:space="0" w:color="auto"/>
                <w:bottom w:val="none" w:sz="0" w:space="0" w:color="auto"/>
                <w:right w:val="none" w:sz="0" w:space="0" w:color="auto"/>
              </w:divBdr>
              <w:divsChild>
                <w:div w:id="2057849215">
                  <w:marLeft w:val="0"/>
                  <w:marRight w:val="0"/>
                  <w:marTop w:val="0"/>
                  <w:marBottom w:val="0"/>
                  <w:divBdr>
                    <w:top w:val="none" w:sz="0" w:space="0" w:color="auto"/>
                    <w:left w:val="none" w:sz="0" w:space="0" w:color="auto"/>
                    <w:bottom w:val="none" w:sz="0" w:space="0" w:color="auto"/>
                    <w:right w:val="none" w:sz="0" w:space="0" w:color="auto"/>
                  </w:divBdr>
                  <w:divsChild>
                    <w:div w:id="581640971">
                      <w:marLeft w:val="0"/>
                      <w:marRight w:val="0"/>
                      <w:marTop w:val="0"/>
                      <w:marBottom w:val="0"/>
                      <w:divBdr>
                        <w:top w:val="none" w:sz="0" w:space="0" w:color="auto"/>
                        <w:left w:val="none" w:sz="0" w:space="0" w:color="auto"/>
                        <w:bottom w:val="none" w:sz="0" w:space="0" w:color="auto"/>
                        <w:right w:val="none" w:sz="0" w:space="0" w:color="auto"/>
                      </w:divBdr>
                      <w:divsChild>
                        <w:div w:id="141153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7667098">
          <w:marLeft w:val="0"/>
          <w:marRight w:val="0"/>
          <w:marTop w:val="0"/>
          <w:marBottom w:val="0"/>
          <w:divBdr>
            <w:top w:val="none" w:sz="0" w:space="0" w:color="auto"/>
            <w:left w:val="none" w:sz="0" w:space="0" w:color="auto"/>
            <w:bottom w:val="none" w:sz="0" w:space="0" w:color="auto"/>
            <w:right w:val="none" w:sz="0" w:space="0" w:color="auto"/>
          </w:divBdr>
        </w:div>
      </w:divsChild>
    </w:div>
    <w:div w:id="1335305215">
      <w:bodyDiv w:val="1"/>
      <w:marLeft w:val="0"/>
      <w:marRight w:val="0"/>
      <w:marTop w:val="0"/>
      <w:marBottom w:val="0"/>
      <w:divBdr>
        <w:top w:val="none" w:sz="0" w:space="0" w:color="auto"/>
        <w:left w:val="none" w:sz="0" w:space="0" w:color="auto"/>
        <w:bottom w:val="none" w:sz="0" w:space="0" w:color="auto"/>
        <w:right w:val="none" w:sz="0" w:space="0" w:color="auto"/>
      </w:divBdr>
      <w:divsChild>
        <w:div w:id="15663766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37077112">
      <w:bodyDiv w:val="1"/>
      <w:marLeft w:val="0"/>
      <w:marRight w:val="0"/>
      <w:marTop w:val="0"/>
      <w:marBottom w:val="0"/>
      <w:divBdr>
        <w:top w:val="none" w:sz="0" w:space="0" w:color="auto"/>
        <w:left w:val="none" w:sz="0" w:space="0" w:color="auto"/>
        <w:bottom w:val="none" w:sz="0" w:space="0" w:color="auto"/>
        <w:right w:val="none" w:sz="0" w:space="0" w:color="auto"/>
      </w:divBdr>
    </w:div>
    <w:div w:id="1338270271">
      <w:bodyDiv w:val="1"/>
      <w:marLeft w:val="0"/>
      <w:marRight w:val="0"/>
      <w:marTop w:val="0"/>
      <w:marBottom w:val="0"/>
      <w:divBdr>
        <w:top w:val="none" w:sz="0" w:space="0" w:color="auto"/>
        <w:left w:val="none" w:sz="0" w:space="0" w:color="auto"/>
        <w:bottom w:val="none" w:sz="0" w:space="0" w:color="auto"/>
        <w:right w:val="none" w:sz="0" w:space="0" w:color="auto"/>
      </w:divBdr>
    </w:div>
    <w:div w:id="1342855219">
      <w:bodyDiv w:val="1"/>
      <w:marLeft w:val="0"/>
      <w:marRight w:val="0"/>
      <w:marTop w:val="0"/>
      <w:marBottom w:val="0"/>
      <w:divBdr>
        <w:top w:val="none" w:sz="0" w:space="0" w:color="auto"/>
        <w:left w:val="none" w:sz="0" w:space="0" w:color="auto"/>
        <w:bottom w:val="none" w:sz="0" w:space="0" w:color="auto"/>
        <w:right w:val="none" w:sz="0" w:space="0" w:color="auto"/>
      </w:divBdr>
    </w:div>
    <w:div w:id="1343629093">
      <w:bodyDiv w:val="1"/>
      <w:marLeft w:val="0"/>
      <w:marRight w:val="0"/>
      <w:marTop w:val="0"/>
      <w:marBottom w:val="0"/>
      <w:divBdr>
        <w:top w:val="none" w:sz="0" w:space="0" w:color="auto"/>
        <w:left w:val="none" w:sz="0" w:space="0" w:color="auto"/>
        <w:bottom w:val="none" w:sz="0" w:space="0" w:color="auto"/>
        <w:right w:val="none" w:sz="0" w:space="0" w:color="auto"/>
      </w:divBdr>
    </w:div>
    <w:div w:id="1344867859">
      <w:bodyDiv w:val="1"/>
      <w:marLeft w:val="0"/>
      <w:marRight w:val="0"/>
      <w:marTop w:val="0"/>
      <w:marBottom w:val="0"/>
      <w:divBdr>
        <w:top w:val="none" w:sz="0" w:space="0" w:color="auto"/>
        <w:left w:val="none" w:sz="0" w:space="0" w:color="auto"/>
        <w:bottom w:val="none" w:sz="0" w:space="0" w:color="auto"/>
        <w:right w:val="none" w:sz="0" w:space="0" w:color="auto"/>
      </w:divBdr>
    </w:div>
    <w:div w:id="1345982229">
      <w:bodyDiv w:val="1"/>
      <w:marLeft w:val="0"/>
      <w:marRight w:val="0"/>
      <w:marTop w:val="0"/>
      <w:marBottom w:val="0"/>
      <w:divBdr>
        <w:top w:val="none" w:sz="0" w:space="0" w:color="auto"/>
        <w:left w:val="none" w:sz="0" w:space="0" w:color="auto"/>
        <w:bottom w:val="none" w:sz="0" w:space="0" w:color="auto"/>
        <w:right w:val="none" w:sz="0" w:space="0" w:color="auto"/>
      </w:divBdr>
    </w:div>
    <w:div w:id="1346244377">
      <w:bodyDiv w:val="1"/>
      <w:marLeft w:val="0"/>
      <w:marRight w:val="0"/>
      <w:marTop w:val="0"/>
      <w:marBottom w:val="0"/>
      <w:divBdr>
        <w:top w:val="none" w:sz="0" w:space="0" w:color="auto"/>
        <w:left w:val="none" w:sz="0" w:space="0" w:color="auto"/>
        <w:bottom w:val="none" w:sz="0" w:space="0" w:color="auto"/>
        <w:right w:val="none" w:sz="0" w:space="0" w:color="auto"/>
      </w:divBdr>
      <w:divsChild>
        <w:div w:id="1742289185">
          <w:marLeft w:val="0"/>
          <w:marRight w:val="0"/>
          <w:marTop w:val="0"/>
          <w:marBottom w:val="0"/>
          <w:divBdr>
            <w:top w:val="none" w:sz="0" w:space="0" w:color="auto"/>
            <w:left w:val="none" w:sz="0" w:space="0" w:color="auto"/>
            <w:bottom w:val="none" w:sz="0" w:space="0" w:color="auto"/>
            <w:right w:val="none" w:sz="0" w:space="0" w:color="auto"/>
          </w:divBdr>
          <w:divsChild>
            <w:div w:id="2099015547">
              <w:marLeft w:val="0"/>
              <w:marRight w:val="0"/>
              <w:marTop w:val="0"/>
              <w:marBottom w:val="0"/>
              <w:divBdr>
                <w:top w:val="none" w:sz="0" w:space="0" w:color="auto"/>
                <w:left w:val="none" w:sz="0" w:space="0" w:color="auto"/>
                <w:bottom w:val="none" w:sz="0" w:space="0" w:color="auto"/>
                <w:right w:val="none" w:sz="0" w:space="0" w:color="auto"/>
              </w:divBdr>
              <w:divsChild>
                <w:div w:id="220480363">
                  <w:marLeft w:val="0"/>
                  <w:marRight w:val="0"/>
                  <w:marTop w:val="0"/>
                  <w:marBottom w:val="0"/>
                  <w:divBdr>
                    <w:top w:val="none" w:sz="0" w:space="0" w:color="auto"/>
                    <w:left w:val="none" w:sz="0" w:space="0" w:color="auto"/>
                    <w:bottom w:val="none" w:sz="0" w:space="0" w:color="auto"/>
                    <w:right w:val="none" w:sz="0" w:space="0" w:color="auto"/>
                  </w:divBdr>
                  <w:divsChild>
                    <w:div w:id="192157271">
                      <w:marLeft w:val="0"/>
                      <w:marRight w:val="0"/>
                      <w:marTop w:val="0"/>
                      <w:marBottom w:val="0"/>
                      <w:divBdr>
                        <w:top w:val="none" w:sz="0" w:space="0" w:color="auto"/>
                        <w:left w:val="none" w:sz="0" w:space="0" w:color="auto"/>
                        <w:bottom w:val="none" w:sz="0" w:space="0" w:color="auto"/>
                        <w:right w:val="none" w:sz="0" w:space="0" w:color="auto"/>
                      </w:divBdr>
                      <w:divsChild>
                        <w:div w:id="965962786">
                          <w:marLeft w:val="0"/>
                          <w:marRight w:val="0"/>
                          <w:marTop w:val="0"/>
                          <w:marBottom w:val="0"/>
                          <w:divBdr>
                            <w:top w:val="none" w:sz="0" w:space="0" w:color="auto"/>
                            <w:left w:val="none" w:sz="0" w:space="0" w:color="auto"/>
                            <w:bottom w:val="none" w:sz="0" w:space="0" w:color="auto"/>
                            <w:right w:val="none" w:sz="0" w:space="0" w:color="auto"/>
                          </w:divBdr>
                          <w:divsChild>
                            <w:div w:id="872428052">
                              <w:marLeft w:val="0"/>
                              <w:marRight w:val="0"/>
                              <w:marTop w:val="0"/>
                              <w:marBottom w:val="0"/>
                              <w:divBdr>
                                <w:top w:val="none" w:sz="0" w:space="0" w:color="auto"/>
                                <w:left w:val="none" w:sz="0" w:space="0" w:color="auto"/>
                                <w:bottom w:val="none" w:sz="0" w:space="0" w:color="auto"/>
                                <w:right w:val="none" w:sz="0" w:space="0" w:color="auto"/>
                              </w:divBdr>
                            </w:div>
                            <w:div w:id="1633051980">
                              <w:marLeft w:val="0"/>
                              <w:marRight w:val="0"/>
                              <w:marTop w:val="0"/>
                              <w:marBottom w:val="0"/>
                              <w:divBdr>
                                <w:top w:val="none" w:sz="0" w:space="0" w:color="auto"/>
                                <w:left w:val="none" w:sz="0" w:space="0" w:color="auto"/>
                                <w:bottom w:val="none" w:sz="0" w:space="0" w:color="auto"/>
                                <w:right w:val="none" w:sz="0" w:space="0" w:color="auto"/>
                              </w:divBdr>
                              <w:divsChild>
                                <w:div w:id="951013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3841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7948898">
      <w:bodyDiv w:val="1"/>
      <w:marLeft w:val="0"/>
      <w:marRight w:val="0"/>
      <w:marTop w:val="0"/>
      <w:marBottom w:val="0"/>
      <w:divBdr>
        <w:top w:val="none" w:sz="0" w:space="0" w:color="auto"/>
        <w:left w:val="none" w:sz="0" w:space="0" w:color="auto"/>
        <w:bottom w:val="none" w:sz="0" w:space="0" w:color="auto"/>
        <w:right w:val="none" w:sz="0" w:space="0" w:color="auto"/>
      </w:divBdr>
    </w:div>
    <w:div w:id="1351222423">
      <w:bodyDiv w:val="1"/>
      <w:marLeft w:val="0"/>
      <w:marRight w:val="0"/>
      <w:marTop w:val="0"/>
      <w:marBottom w:val="0"/>
      <w:divBdr>
        <w:top w:val="none" w:sz="0" w:space="0" w:color="auto"/>
        <w:left w:val="none" w:sz="0" w:space="0" w:color="auto"/>
        <w:bottom w:val="none" w:sz="0" w:space="0" w:color="auto"/>
        <w:right w:val="none" w:sz="0" w:space="0" w:color="auto"/>
      </w:divBdr>
    </w:div>
    <w:div w:id="1351878689">
      <w:bodyDiv w:val="1"/>
      <w:marLeft w:val="0"/>
      <w:marRight w:val="0"/>
      <w:marTop w:val="0"/>
      <w:marBottom w:val="0"/>
      <w:divBdr>
        <w:top w:val="none" w:sz="0" w:space="0" w:color="auto"/>
        <w:left w:val="none" w:sz="0" w:space="0" w:color="auto"/>
        <w:bottom w:val="none" w:sz="0" w:space="0" w:color="auto"/>
        <w:right w:val="none" w:sz="0" w:space="0" w:color="auto"/>
      </w:divBdr>
      <w:divsChild>
        <w:div w:id="323776383">
          <w:marLeft w:val="0"/>
          <w:marRight w:val="0"/>
          <w:marTop w:val="0"/>
          <w:marBottom w:val="0"/>
          <w:divBdr>
            <w:top w:val="none" w:sz="0" w:space="0" w:color="auto"/>
            <w:left w:val="none" w:sz="0" w:space="0" w:color="auto"/>
            <w:bottom w:val="none" w:sz="0" w:space="0" w:color="auto"/>
            <w:right w:val="none" w:sz="0" w:space="0" w:color="auto"/>
          </w:divBdr>
          <w:divsChild>
            <w:div w:id="728262166">
              <w:marLeft w:val="0"/>
              <w:marRight w:val="0"/>
              <w:marTop w:val="0"/>
              <w:marBottom w:val="0"/>
              <w:divBdr>
                <w:top w:val="none" w:sz="0" w:space="0" w:color="auto"/>
                <w:left w:val="none" w:sz="0" w:space="0" w:color="auto"/>
                <w:bottom w:val="none" w:sz="0" w:space="0" w:color="auto"/>
                <w:right w:val="none" w:sz="0" w:space="0" w:color="auto"/>
              </w:divBdr>
              <w:divsChild>
                <w:div w:id="947616954">
                  <w:marLeft w:val="0"/>
                  <w:marRight w:val="0"/>
                  <w:marTop w:val="0"/>
                  <w:marBottom w:val="0"/>
                  <w:divBdr>
                    <w:top w:val="none" w:sz="0" w:space="0" w:color="auto"/>
                    <w:left w:val="none" w:sz="0" w:space="0" w:color="auto"/>
                    <w:bottom w:val="none" w:sz="0" w:space="0" w:color="auto"/>
                    <w:right w:val="none" w:sz="0" w:space="0" w:color="auto"/>
                  </w:divBdr>
                  <w:divsChild>
                    <w:div w:id="1391266208">
                      <w:marLeft w:val="0"/>
                      <w:marRight w:val="0"/>
                      <w:marTop w:val="0"/>
                      <w:marBottom w:val="0"/>
                      <w:divBdr>
                        <w:top w:val="none" w:sz="0" w:space="0" w:color="auto"/>
                        <w:left w:val="none" w:sz="0" w:space="0" w:color="auto"/>
                        <w:bottom w:val="none" w:sz="0" w:space="0" w:color="auto"/>
                        <w:right w:val="none" w:sz="0" w:space="0" w:color="auto"/>
                      </w:divBdr>
                      <w:divsChild>
                        <w:div w:id="838930972">
                          <w:marLeft w:val="0"/>
                          <w:marRight w:val="0"/>
                          <w:marTop w:val="0"/>
                          <w:marBottom w:val="0"/>
                          <w:divBdr>
                            <w:top w:val="none" w:sz="0" w:space="0" w:color="auto"/>
                            <w:left w:val="none" w:sz="0" w:space="0" w:color="auto"/>
                            <w:bottom w:val="none" w:sz="0" w:space="0" w:color="auto"/>
                            <w:right w:val="none" w:sz="0" w:space="0" w:color="auto"/>
                          </w:divBdr>
                          <w:divsChild>
                            <w:div w:id="348411404">
                              <w:marLeft w:val="0"/>
                              <w:marRight w:val="0"/>
                              <w:marTop w:val="0"/>
                              <w:marBottom w:val="0"/>
                              <w:divBdr>
                                <w:top w:val="none" w:sz="0" w:space="0" w:color="auto"/>
                                <w:left w:val="none" w:sz="0" w:space="0" w:color="auto"/>
                                <w:bottom w:val="none" w:sz="0" w:space="0" w:color="auto"/>
                                <w:right w:val="none" w:sz="0" w:space="0" w:color="auto"/>
                              </w:divBdr>
                              <w:divsChild>
                                <w:div w:id="216818138">
                                  <w:marLeft w:val="0"/>
                                  <w:marRight w:val="0"/>
                                  <w:marTop w:val="0"/>
                                  <w:marBottom w:val="0"/>
                                  <w:divBdr>
                                    <w:top w:val="none" w:sz="0" w:space="0" w:color="auto"/>
                                    <w:left w:val="none" w:sz="0" w:space="0" w:color="auto"/>
                                    <w:bottom w:val="none" w:sz="0" w:space="0" w:color="auto"/>
                                    <w:right w:val="none" w:sz="0" w:space="0" w:color="auto"/>
                                  </w:divBdr>
                                  <w:divsChild>
                                    <w:div w:id="967589639">
                                      <w:marLeft w:val="0"/>
                                      <w:marRight w:val="0"/>
                                      <w:marTop w:val="0"/>
                                      <w:marBottom w:val="0"/>
                                      <w:divBdr>
                                        <w:top w:val="none" w:sz="0" w:space="0" w:color="auto"/>
                                        <w:left w:val="none" w:sz="0" w:space="0" w:color="auto"/>
                                        <w:bottom w:val="none" w:sz="0" w:space="0" w:color="auto"/>
                                        <w:right w:val="none" w:sz="0" w:space="0" w:color="auto"/>
                                      </w:divBdr>
                                      <w:divsChild>
                                        <w:div w:id="583760192">
                                          <w:marLeft w:val="0"/>
                                          <w:marRight w:val="0"/>
                                          <w:marTop w:val="0"/>
                                          <w:marBottom w:val="0"/>
                                          <w:divBdr>
                                            <w:top w:val="none" w:sz="0" w:space="0" w:color="auto"/>
                                            <w:left w:val="none" w:sz="0" w:space="0" w:color="auto"/>
                                            <w:bottom w:val="none" w:sz="0" w:space="0" w:color="auto"/>
                                            <w:right w:val="none" w:sz="0" w:space="0" w:color="auto"/>
                                          </w:divBdr>
                                          <w:divsChild>
                                            <w:div w:id="1432972637">
                                              <w:marLeft w:val="0"/>
                                              <w:marRight w:val="0"/>
                                              <w:marTop w:val="0"/>
                                              <w:marBottom w:val="0"/>
                                              <w:divBdr>
                                                <w:top w:val="none" w:sz="0" w:space="0" w:color="auto"/>
                                                <w:left w:val="none" w:sz="0" w:space="0" w:color="auto"/>
                                                <w:bottom w:val="none" w:sz="0" w:space="0" w:color="auto"/>
                                                <w:right w:val="none" w:sz="0" w:space="0" w:color="auto"/>
                                              </w:divBdr>
                                              <w:divsChild>
                                                <w:div w:id="1302035310">
                                                  <w:marLeft w:val="0"/>
                                                  <w:marRight w:val="0"/>
                                                  <w:marTop w:val="0"/>
                                                  <w:marBottom w:val="0"/>
                                                  <w:divBdr>
                                                    <w:top w:val="none" w:sz="0" w:space="0" w:color="auto"/>
                                                    <w:left w:val="none" w:sz="0" w:space="0" w:color="auto"/>
                                                    <w:bottom w:val="none" w:sz="0" w:space="0" w:color="auto"/>
                                                    <w:right w:val="none" w:sz="0" w:space="0" w:color="auto"/>
                                                  </w:divBdr>
                                                  <w:divsChild>
                                                    <w:div w:id="610665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92331815">
          <w:marLeft w:val="0"/>
          <w:marRight w:val="0"/>
          <w:marTop w:val="0"/>
          <w:marBottom w:val="0"/>
          <w:divBdr>
            <w:top w:val="none" w:sz="0" w:space="0" w:color="auto"/>
            <w:left w:val="none" w:sz="0" w:space="0" w:color="auto"/>
            <w:bottom w:val="none" w:sz="0" w:space="0" w:color="auto"/>
            <w:right w:val="none" w:sz="0" w:space="0" w:color="auto"/>
          </w:divBdr>
          <w:divsChild>
            <w:div w:id="1809593035">
              <w:marLeft w:val="0"/>
              <w:marRight w:val="0"/>
              <w:marTop w:val="0"/>
              <w:marBottom w:val="0"/>
              <w:divBdr>
                <w:top w:val="none" w:sz="0" w:space="0" w:color="auto"/>
                <w:left w:val="none" w:sz="0" w:space="0" w:color="auto"/>
                <w:bottom w:val="none" w:sz="0" w:space="0" w:color="auto"/>
                <w:right w:val="none" w:sz="0" w:space="0" w:color="auto"/>
              </w:divBdr>
              <w:divsChild>
                <w:div w:id="209652986">
                  <w:marLeft w:val="0"/>
                  <w:marRight w:val="0"/>
                  <w:marTop w:val="0"/>
                  <w:marBottom w:val="0"/>
                  <w:divBdr>
                    <w:top w:val="none" w:sz="0" w:space="0" w:color="auto"/>
                    <w:left w:val="none" w:sz="0" w:space="0" w:color="auto"/>
                    <w:bottom w:val="none" w:sz="0" w:space="0" w:color="auto"/>
                    <w:right w:val="none" w:sz="0" w:space="0" w:color="auto"/>
                  </w:divBdr>
                  <w:divsChild>
                    <w:div w:id="737367717">
                      <w:marLeft w:val="0"/>
                      <w:marRight w:val="0"/>
                      <w:marTop w:val="0"/>
                      <w:marBottom w:val="0"/>
                      <w:divBdr>
                        <w:top w:val="none" w:sz="0" w:space="0" w:color="auto"/>
                        <w:left w:val="none" w:sz="0" w:space="0" w:color="auto"/>
                        <w:bottom w:val="none" w:sz="0" w:space="0" w:color="auto"/>
                        <w:right w:val="none" w:sz="0" w:space="0" w:color="auto"/>
                      </w:divBdr>
                      <w:divsChild>
                        <w:div w:id="248392031">
                          <w:marLeft w:val="0"/>
                          <w:marRight w:val="0"/>
                          <w:marTop w:val="0"/>
                          <w:marBottom w:val="0"/>
                          <w:divBdr>
                            <w:top w:val="none" w:sz="0" w:space="0" w:color="auto"/>
                            <w:left w:val="none" w:sz="0" w:space="0" w:color="auto"/>
                            <w:bottom w:val="none" w:sz="0" w:space="0" w:color="auto"/>
                            <w:right w:val="none" w:sz="0" w:space="0" w:color="auto"/>
                          </w:divBdr>
                          <w:divsChild>
                            <w:div w:id="540821706">
                              <w:marLeft w:val="0"/>
                              <w:marRight w:val="0"/>
                              <w:marTop w:val="0"/>
                              <w:marBottom w:val="0"/>
                              <w:divBdr>
                                <w:top w:val="none" w:sz="0" w:space="0" w:color="auto"/>
                                <w:left w:val="none" w:sz="0" w:space="0" w:color="auto"/>
                                <w:bottom w:val="none" w:sz="0" w:space="0" w:color="auto"/>
                                <w:right w:val="none" w:sz="0" w:space="0" w:color="auto"/>
                              </w:divBdr>
                            </w:div>
                          </w:divsChild>
                        </w:div>
                        <w:div w:id="1986229554">
                          <w:marLeft w:val="0"/>
                          <w:marRight w:val="0"/>
                          <w:marTop w:val="0"/>
                          <w:marBottom w:val="0"/>
                          <w:divBdr>
                            <w:top w:val="none" w:sz="0" w:space="0" w:color="auto"/>
                            <w:left w:val="none" w:sz="0" w:space="0" w:color="auto"/>
                            <w:bottom w:val="none" w:sz="0" w:space="0" w:color="auto"/>
                            <w:right w:val="none" w:sz="0" w:space="0" w:color="auto"/>
                          </w:divBdr>
                          <w:divsChild>
                            <w:div w:id="770200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2499878">
          <w:marLeft w:val="0"/>
          <w:marRight w:val="0"/>
          <w:marTop w:val="0"/>
          <w:marBottom w:val="0"/>
          <w:divBdr>
            <w:top w:val="none" w:sz="0" w:space="0" w:color="auto"/>
            <w:left w:val="none" w:sz="0" w:space="0" w:color="auto"/>
            <w:bottom w:val="none" w:sz="0" w:space="0" w:color="auto"/>
            <w:right w:val="none" w:sz="0" w:space="0" w:color="auto"/>
          </w:divBdr>
          <w:divsChild>
            <w:div w:id="1394885271">
              <w:marLeft w:val="0"/>
              <w:marRight w:val="0"/>
              <w:marTop w:val="0"/>
              <w:marBottom w:val="0"/>
              <w:divBdr>
                <w:top w:val="none" w:sz="0" w:space="0" w:color="auto"/>
                <w:left w:val="none" w:sz="0" w:space="0" w:color="auto"/>
                <w:bottom w:val="none" w:sz="0" w:space="0" w:color="auto"/>
                <w:right w:val="none" w:sz="0" w:space="0" w:color="auto"/>
              </w:divBdr>
              <w:divsChild>
                <w:div w:id="554246162">
                  <w:marLeft w:val="0"/>
                  <w:marRight w:val="0"/>
                  <w:marTop w:val="0"/>
                  <w:marBottom w:val="0"/>
                  <w:divBdr>
                    <w:top w:val="none" w:sz="0" w:space="0" w:color="auto"/>
                    <w:left w:val="none" w:sz="0" w:space="0" w:color="auto"/>
                    <w:bottom w:val="none" w:sz="0" w:space="0" w:color="auto"/>
                    <w:right w:val="none" w:sz="0" w:space="0" w:color="auto"/>
                  </w:divBdr>
                  <w:divsChild>
                    <w:div w:id="1282493970">
                      <w:marLeft w:val="0"/>
                      <w:marRight w:val="0"/>
                      <w:marTop w:val="0"/>
                      <w:marBottom w:val="0"/>
                      <w:divBdr>
                        <w:top w:val="none" w:sz="0" w:space="0" w:color="auto"/>
                        <w:left w:val="none" w:sz="0" w:space="0" w:color="auto"/>
                        <w:bottom w:val="none" w:sz="0" w:space="0" w:color="auto"/>
                        <w:right w:val="none" w:sz="0" w:space="0" w:color="auto"/>
                      </w:divBdr>
                      <w:divsChild>
                        <w:div w:id="1747609689">
                          <w:marLeft w:val="0"/>
                          <w:marRight w:val="0"/>
                          <w:marTop w:val="0"/>
                          <w:marBottom w:val="0"/>
                          <w:divBdr>
                            <w:top w:val="none" w:sz="0" w:space="0" w:color="auto"/>
                            <w:left w:val="none" w:sz="0" w:space="0" w:color="auto"/>
                            <w:bottom w:val="none" w:sz="0" w:space="0" w:color="auto"/>
                            <w:right w:val="none" w:sz="0" w:space="0" w:color="auto"/>
                          </w:divBdr>
                          <w:divsChild>
                            <w:div w:id="868493491">
                              <w:marLeft w:val="0"/>
                              <w:marRight w:val="0"/>
                              <w:marTop w:val="0"/>
                              <w:marBottom w:val="0"/>
                              <w:divBdr>
                                <w:top w:val="none" w:sz="0" w:space="0" w:color="auto"/>
                                <w:left w:val="none" w:sz="0" w:space="0" w:color="auto"/>
                                <w:bottom w:val="none" w:sz="0" w:space="0" w:color="auto"/>
                                <w:right w:val="none" w:sz="0" w:space="0" w:color="auto"/>
                              </w:divBdr>
                              <w:divsChild>
                                <w:div w:id="1669288316">
                                  <w:marLeft w:val="0"/>
                                  <w:marRight w:val="0"/>
                                  <w:marTop w:val="0"/>
                                  <w:marBottom w:val="0"/>
                                  <w:divBdr>
                                    <w:top w:val="none" w:sz="0" w:space="0" w:color="auto"/>
                                    <w:left w:val="none" w:sz="0" w:space="0" w:color="auto"/>
                                    <w:bottom w:val="none" w:sz="0" w:space="0" w:color="auto"/>
                                    <w:right w:val="none" w:sz="0" w:space="0" w:color="auto"/>
                                  </w:divBdr>
                                  <w:divsChild>
                                    <w:div w:id="195809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4384375">
          <w:marLeft w:val="0"/>
          <w:marRight w:val="0"/>
          <w:marTop w:val="0"/>
          <w:marBottom w:val="0"/>
          <w:divBdr>
            <w:top w:val="none" w:sz="0" w:space="0" w:color="auto"/>
            <w:left w:val="none" w:sz="0" w:space="0" w:color="auto"/>
            <w:bottom w:val="none" w:sz="0" w:space="0" w:color="auto"/>
            <w:right w:val="none" w:sz="0" w:space="0" w:color="auto"/>
          </w:divBdr>
          <w:divsChild>
            <w:div w:id="43022810">
              <w:marLeft w:val="0"/>
              <w:marRight w:val="0"/>
              <w:marTop w:val="0"/>
              <w:marBottom w:val="0"/>
              <w:divBdr>
                <w:top w:val="none" w:sz="0" w:space="0" w:color="auto"/>
                <w:left w:val="none" w:sz="0" w:space="0" w:color="auto"/>
                <w:bottom w:val="none" w:sz="0" w:space="0" w:color="auto"/>
                <w:right w:val="none" w:sz="0" w:space="0" w:color="auto"/>
              </w:divBdr>
              <w:divsChild>
                <w:div w:id="2111317161">
                  <w:marLeft w:val="0"/>
                  <w:marRight w:val="0"/>
                  <w:marTop w:val="0"/>
                  <w:marBottom w:val="0"/>
                  <w:divBdr>
                    <w:top w:val="none" w:sz="0" w:space="0" w:color="auto"/>
                    <w:left w:val="none" w:sz="0" w:space="0" w:color="auto"/>
                    <w:bottom w:val="none" w:sz="0" w:space="0" w:color="auto"/>
                    <w:right w:val="none" w:sz="0" w:space="0" w:color="auto"/>
                  </w:divBdr>
                  <w:divsChild>
                    <w:div w:id="1723090538">
                      <w:marLeft w:val="0"/>
                      <w:marRight w:val="0"/>
                      <w:marTop w:val="0"/>
                      <w:marBottom w:val="0"/>
                      <w:divBdr>
                        <w:top w:val="none" w:sz="0" w:space="0" w:color="auto"/>
                        <w:left w:val="none" w:sz="0" w:space="0" w:color="auto"/>
                        <w:bottom w:val="none" w:sz="0" w:space="0" w:color="auto"/>
                        <w:right w:val="none" w:sz="0" w:space="0" w:color="auto"/>
                      </w:divBdr>
                      <w:divsChild>
                        <w:div w:id="984815303">
                          <w:marLeft w:val="0"/>
                          <w:marRight w:val="0"/>
                          <w:marTop w:val="0"/>
                          <w:marBottom w:val="0"/>
                          <w:divBdr>
                            <w:top w:val="none" w:sz="0" w:space="0" w:color="auto"/>
                            <w:left w:val="none" w:sz="0" w:space="0" w:color="auto"/>
                            <w:bottom w:val="none" w:sz="0" w:space="0" w:color="auto"/>
                            <w:right w:val="none" w:sz="0" w:space="0" w:color="auto"/>
                          </w:divBdr>
                          <w:divsChild>
                            <w:div w:id="2082289656">
                              <w:marLeft w:val="0"/>
                              <w:marRight w:val="0"/>
                              <w:marTop w:val="0"/>
                              <w:marBottom w:val="0"/>
                              <w:divBdr>
                                <w:top w:val="none" w:sz="0" w:space="0" w:color="auto"/>
                                <w:left w:val="none" w:sz="0" w:space="0" w:color="auto"/>
                                <w:bottom w:val="none" w:sz="0" w:space="0" w:color="auto"/>
                                <w:right w:val="none" w:sz="0" w:space="0" w:color="auto"/>
                              </w:divBdr>
                              <w:divsChild>
                                <w:div w:id="904296783">
                                  <w:marLeft w:val="0"/>
                                  <w:marRight w:val="0"/>
                                  <w:marTop w:val="0"/>
                                  <w:marBottom w:val="0"/>
                                  <w:divBdr>
                                    <w:top w:val="none" w:sz="0" w:space="0" w:color="auto"/>
                                    <w:left w:val="none" w:sz="0" w:space="0" w:color="auto"/>
                                    <w:bottom w:val="none" w:sz="0" w:space="0" w:color="auto"/>
                                    <w:right w:val="none" w:sz="0" w:space="0" w:color="auto"/>
                                  </w:divBdr>
                                  <w:divsChild>
                                    <w:div w:id="1884554755">
                                      <w:marLeft w:val="0"/>
                                      <w:marRight w:val="0"/>
                                      <w:marTop w:val="0"/>
                                      <w:marBottom w:val="0"/>
                                      <w:divBdr>
                                        <w:top w:val="none" w:sz="0" w:space="0" w:color="auto"/>
                                        <w:left w:val="none" w:sz="0" w:space="0" w:color="auto"/>
                                        <w:bottom w:val="none" w:sz="0" w:space="0" w:color="auto"/>
                                        <w:right w:val="none" w:sz="0" w:space="0" w:color="auto"/>
                                      </w:divBdr>
                                      <w:divsChild>
                                        <w:div w:id="1823154381">
                                          <w:marLeft w:val="0"/>
                                          <w:marRight w:val="0"/>
                                          <w:marTop w:val="0"/>
                                          <w:marBottom w:val="0"/>
                                          <w:divBdr>
                                            <w:top w:val="none" w:sz="0" w:space="0" w:color="auto"/>
                                            <w:left w:val="none" w:sz="0" w:space="0" w:color="auto"/>
                                            <w:bottom w:val="none" w:sz="0" w:space="0" w:color="auto"/>
                                            <w:right w:val="none" w:sz="0" w:space="0" w:color="auto"/>
                                          </w:divBdr>
                                          <w:divsChild>
                                            <w:div w:id="1903519864">
                                              <w:marLeft w:val="0"/>
                                              <w:marRight w:val="0"/>
                                              <w:marTop w:val="0"/>
                                              <w:marBottom w:val="0"/>
                                              <w:divBdr>
                                                <w:top w:val="none" w:sz="0" w:space="0" w:color="auto"/>
                                                <w:left w:val="none" w:sz="0" w:space="0" w:color="auto"/>
                                                <w:bottom w:val="none" w:sz="0" w:space="0" w:color="auto"/>
                                                <w:right w:val="none" w:sz="0" w:space="0" w:color="auto"/>
                                              </w:divBdr>
                                              <w:divsChild>
                                                <w:div w:id="1916433039">
                                                  <w:marLeft w:val="0"/>
                                                  <w:marRight w:val="0"/>
                                                  <w:marTop w:val="0"/>
                                                  <w:marBottom w:val="0"/>
                                                  <w:divBdr>
                                                    <w:top w:val="none" w:sz="0" w:space="0" w:color="auto"/>
                                                    <w:left w:val="none" w:sz="0" w:space="0" w:color="auto"/>
                                                    <w:bottom w:val="none" w:sz="0" w:space="0" w:color="auto"/>
                                                    <w:right w:val="none" w:sz="0" w:space="0" w:color="auto"/>
                                                  </w:divBdr>
                                                  <w:divsChild>
                                                    <w:div w:id="600454724">
                                                      <w:marLeft w:val="0"/>
                                                      <w:marRight w:val="0"/>
                                                      <w:marTop w:val="0"/>
                                                      <w:marBottom w:val="0"/>
                                                      <w:divBdr>
                                                        <w:top w:val="none" w:sz="0" w:space="0" w:color="auto"/>
                                                        <w:left w:val="none" w:sz="0" w:space="0" w:color="auto"/>
                                                        <w:bottom w:val="none" w:sz="0" w:space="0" w:color="auto"/>
                                                        <w:right w:val="none" w:sz="0" w:space="0" w:color="auto"/>
                                                      </w:divBdr>
                                                      <w:divsChild>
                                                        <w:div w:id="105276404">
                                                          <w:marLeft w:val="0"/>
                                                          <w:marRight w:val="0"/>
                                                          <w:marTop w:val="0"/>
                                                          <w:marBottom w:val="0"/>
                                                          <w:divBdr>
                                                            <w:top w:val="none" w:sz="0" w:space="0" w:color="auto"/>
                                                            <w:left w:val="none" w:sz="0" w:space="0" w:color="auto"/>
                                                            <w:bottom w:val="none" w:sz="0" w:space="0" w:color="auto"/>
                                                            <w:right w:val="none" w:sz="0" w:space="0" w:color="auto"/>
                                                          </w:divBdr>
                                                          <w:divsChild>
                                                            <w:div w:id="356390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8228011">
          <w:marLeft w:val="0"/>
          <w:marRight w:val="0"/>
          <w:marTop w:val="0"/>
          <w:marBottom w:val="0"/>
          <w:divBdr>
            <w:top w:val="none" w:sz="0" w:space="0" w:color="auto"/>
            <w:left w:val="none" w:sz="0" w:space="0" w:color="auto"/>
            <w:bottom w:val="none" w:sz="0" w:space="0" w:color="auto"/>
            <w:right w:val="none" w:sz="0" w:space="0" w:color="auto"/>
          </w:divBdr>
          <w:divsChild>
            <w:div w:id="122965203">
              <w:marLeft w:val="0"/>
              <w:marRight w:val="0"/>
              <w:marTop w:val="0"/>
              <w:marBottom w:val="0"/>
              <w:divBdr>
                <w:top w:val="none" w:sz="0" w:space="0" w:color="auto"/>
                <w:left w:val="none" w:sz="0" w:space="0" w:color="auto"/>
                <w:bottom w:val="none" w:sz="0" w:space="0" w:color="auto"/>
                <w:right w:val="none" w:sz="0" w:space="0" w:color="auto"/>
              </w:divBdr>
              <w:divsChild>
                <w:div w:id="1502428274">
                  <w:marLeft w:val="0"/>
                  <w:marRight w:val="0"/>
                  <w:marTop w:val="0"/>
                  <w:marBottom w:val="0"/>
                  <w:divBdr>
                    <w:top w:val="none" w:sz="0" w:space="0" w:color="auto"/>
                    <w:left w:val="none" w:sz="0" w:space="0" w:color="auto"/>
                    <w:bottom w:val="none" w:sz="0" w:space="0" w:color="auto"/>
                    <w:right w:val="none" w:sz="0" w:space="0" w:color="auto"/>
                  </w:divBdr>
                  <w:divsChild>
                    <w:div w:id="368998694">
                      <w:marLeft w:val="0"/>
                      <w:marRight w:val="0"/>
                      <w:marTop w:val="0"/>
                      <w:marBottom w:val="0"/>
                      <w:divBdr>
                        <w:top w:val="none" w:sz="0" w:space="0" w:color="auto"/>
                        <w:left w:val="none" w:sz="0" w:space="0" w:color="auto"/>
                        <w:bottom w:val="none" w:sz="0" w:space="0" w:color="auto"/>
                        <w:right w:val="none" w:sz="0" w:space="0" w:color="auto"/>
                      </w:divBdr>
                      <w:divsChild>
                        <w:div w:id="1045060148">
                          <w:marLeft w:val="0"/>
                          <w:marRight w:val="0"/>
                          <w:marTop w:val="0"/>
                          <w:marBottom w:val="0"/>
                          <w:divBdr>
                            <w:top w:val="none" w:sz="0" w:space="0" w:color="auto"/>
                            <w:left w:val="none" w:sz="0" w:space="0" w:color="auto"/>
                            <w:bottom w:val="none" w:sz="0" w:space="0" w:color="auto"/>
                            <w:right w:val="none" w:sz="0" w:space="0" w:color="auto"/>
                          </w:divBdr>
                          <w:divsChild>
                            <w:div w:id="1433672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98342551">
          <w:marLeft w:val="0"/>
          <w:marRight w:val="0"/>
          <w:marTop w:val="0"/>
          <w:marBottom w:val="0"/>
          <w:divBdr>
            <w:top w:val="none" w:sz="0" w:space="0" w:color="auto"/>
            <w:left w:val="none" w:sz="0" w:space="0" w:color="auto"/>
            <w:bottom w:val="none" w:sz="0" w:space="0" w:color="auto"/>
            <w:right w:val="none" w:sz="0" w:space="0" w:color="auto"/>
          </w:divBdr>
          <w:divsChild>
            <w:div w:id="86778635">
              <w:marLeft w:val="0"/>
              <w:marRight w:val="0"/>
              <w:marTop w:val="0"/>
              <w:marBottom w:val="0"/>
              <w:divBdr>
                <w:top w:val="none" w:sz="0" w:space="0" w:color="auto"/>
                <w:left w:val="none" w:sz="0" w:space="0" w:color="auto"/>
                <w:bottom w:val="none" w:sz="0" w:space="0" w:color="auto"/>
                <w:right w:val="none" w:sz="0" w:space="0" w:color="auto"/>
              </w:divBdr>
              <w:divsChild>
                <w:div w:id="1275752462">
                  <w:marLeft w:val="0"/>
                  <w:marRight w:val="0"/>
                  <w:marTop w:val="0"/>
                  <w:marBottom w:val="0"/>
                  <w:divBdr>
                    <w:top w:val="none" w:sz="0" w:space="0" w:color="auto"/>
                    <w:left w:val="none" w:sz="0" w:space="0" w:color="auto"/>
                    <w:bottom w:val="none" w:sz="0" w:space="0" w:color="auto"/>
                    <w:right w:val="none" w:sz="0" w:space="0" w:color="auto"/>
                  </w:divBdr>
                  <w:divsChild>
                    <w:div w:id="2086293158">
                      <w:marLeft w:val="0"/>
                      <w:marRight w:val="0"/>
                      <w:marTop w:val="0"/>
                      <w:marBottom w:val="0"/>
                      <w:divBdr>
                        <w:top w:val="none" w:sz="0" w:space="0" w:color="auto"/>
                        <w:left w:val="none" w:sz="0" w:space="0" w:color="auto"/>
                        <w:bottom w:val="none" w:sz="0" w:space="0" w:color="auto"/>
                        <w:right w:val="none" w:sz="0" w:space="0" w:color="auto"/>
                      </w:divBdr>
                      <w:divsChild>
                        <w:div w:id="554128053">
                          <w:marLeft w:val="0"/>
                          <w:marRight w:val="0"/>
                          <w:marTop w:val="0"/>
                          <w:marBottom w:val="0"/>
                          <w:divBdr>
                            <w:top w:val="none" w:sz="0" w:space="0" w:color="auto"/>
                            <w:left w:val="none" w:sz="0" w:space="0" w:color="auto"/>
                            <w:bottom w:val="none" w:sz="0" w:space="0" w:color="auto"/>
                            <w:right w:val="none" w:sz="0" w:space="0" w:color="auto"/>
                          </w:divBdr>
                          <w:divsChild>
                            <w:div w:id="1120296043">
                              <w:marLeft w:val="0"/>
                              <w:marRight w:val="0"/>
                              <w:marTop w:val="0"/>
                              <w:marBottom w:val="0"/>
                              <w:divBdr>
                                <w:top w:val="none" w:sz="0" w:space="0" w:color="auto"/>
                                <w:left w:val="none" w:sz="0" w:space="0" w:color="auto"/>
                                <w:bottom w:val="none" w:sz="0" w:space="0" w:color="auto"/>
                                <w:right w:val="none" w:sz="0" w:space="0" w:color="auto"/>
                              </w:divBdr>
                            </w:div>
                          </w:divsChild>
                        </w:div>
                        <w:div w:id="1531213744">
                          <w:marLeft w:val="0"/>
                          <w:marRight w:val="0"/>
                          <w:marTop w:val="0"/>
                          <w:marBottom w:val="0"/>
                          <w:divBdr>
                            <w:top w:val="none" w:sz="0" w:space="0" w:color="auto"/>
                            <w:left w:val="none" w:sz="0" w:space="0" w:color="auto"/>
                            <w:bottom w:val="none" w:sz="0" w:space="0" w:color="auto"/>
                            <w:right w:val="none" w:sz="0" w:space="0" w:color="auto"/>
                          </w:divBdr>
                          <w:divsChild>
                            <w:div w:id="368724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0514892">
          <w:marLeft w:val="0"/>
          <w:marRight w:val="0"/>
          <w:marTop w:val="0"/>
          <w:marBottom w:val="0"/>
          <w:divBdr>
            <w:top w:val="none" w:sz="0" w:space="0" w:color="auto"/>
            <w:left w:val="none" w:sz="0" w:space="0" w:color="auto"/>
            <w:bottom w:val="none" w:sz="0" w:space="0" w:color="auto"/>
            <w:right w:val="none" w:sz="0" w:space="0" w:color="auto"/>
          </w:divBdr>
          <w:divsChild>
            <w:div w:id="123082303">
              <w:marLeft w:val="0"/>
              <w:marRight w:val="0"/>
              <w:marTop w:val="0"/>
              <w:marBottom w:val="0"/>
              <w:divBdr>
                <w:top w:val="none" w:sz="0" w:space="0" w:color="auto"/>
                <w:left w:val="none" w:sz="0" w:space="0" w:color="auto"/>
                <w:bottom w:val="none" w:sz="0" w:space="0" w:color="auto"/>
                <w:right w:val="none" w:sz="0" w:space="0" w:color="auto"/>
              </w:divBdr>
              <w:divsChild>
                <w:div w:id="453210901">
                  <w:marLeft w:val="0"/>
                  <w:marRight w:val="0"/>
                  <w:marTop w:val="0"/>
                  <w:marBottom w:val="0"/>
                  <w:divBdr>
                    <w:top w:val="none" w:sz="0" w:space="0" w:color="auto"/>
                    <w:left w:val="none" w:sz="0" w:space="0" w:color="auto"/>
                    <w:bottom w:val="none" w:sz="0" w:space="0" w:color="auto"/>
                    <w:right w:val="none" w:sz="0" w:space="0" w:color="auto"/>
                  </w:divBdr>
                  <w:divsChild>
                    <w:div w:id="1792430487">
                      <w:marLeft w:val="0"/>
                      <w:marRight w:val="0"/>
                      <w:marTop w:val="0"/>
                      <w:marBottom w:val="0"/>
                      <w:divBdr>
                        <w:top w:val="none" w:sz="0" w:space="0" w:color="auto"/>
                        <w:left w:val="none" w:sz="0" w:space="0" w:color="auto"/>
                        <w:bottom w:val="none" w:sz="0" w:space="0" w:color="auto"/>
                        <w:right w:val="none" w:sz="0" w:space="0" w:color="auto"/>
                      </w:divBdr>
                      <w:divsChild>
                        <w:div w:id="8677823">
                          <w:marLeft w:val="0"/>
                          <w:marRight w:val="0"/>
                          <w:marTop w:val="0"/>
                          <w:marBottom w:val="0"/>
                          <w:divBdr>
                            <w:top w:val="none" w:sz="0" w:space="0" w:color="auto"/>
                            <w:left w:val="none" w:sz="0" w:space="0" w:color="auto"/>
                            <w:bottom w:val="none" w:sz="0" w:space="0" w:color="auto"/>
                            <w:right w:val="none" w:sz="0" w:space="0" w:color="auto"/>
                          </w:divBdr>
                          <w:divsChild>
                            <w:div w:id="1946764056">
                              <w:marLeft w:val="0"/>
                              <w:marRight w:val="0"/>
                              <w:marTop w:val="0"/>
                              <w:marBottom w:val="0"/>
                              <w:divBdr>
                                <w:top w:val="none" w:sz="0" w:space="0" w:color="auto"/>
                                <w:left w:val="none" w:sz="0" w:space="0" w:color="auto"/>
                                <w:bottom w:val="none" w:sz="0" w:space="0" w:color="auto"/>
                                <w:right w:val="none" w:sz="0" w:space="0" w:color="auto"/>
                              </w:divBdr>
                              <w:divsChild>
                                <w:div w:id="505245987">
                                  <w:marLeft w:val="0"/>
                                  <w:marRight w:val="0"/>
                                  <w:marTop w:val="0"/>
                                  <w:marBottom w:val="0"/>
                                  <w:divBdr>
                                    <w:top w:val="none" w:sz="0" w:space="0" w:color="auto"/>
                                    <w:left w:val="none" w:sz="0" w:space="0" w:color="auto"/>
                                    <w:bottom w:val="none" w:sz="0" w:space="0" w:color="auto"/>
                                    <w:right w:val="none" w:sz="0" w:space="0" w:color="auto"/>
                                  </w:divBdr>
                                  <w:divsChild>
                                    <w:div w:id="2077513565">
                                      <w:marLeft w:val="0"/>
                                      <w:marRight w:val="0"/>
                                      <w:marTop w:val="0"/>
                                      <w:marBottom w:val="0"/>
                                      <w:divBdr>
                                        <w:top w:val="none" w:sz="0" w:space="0" w:color="auto"/>
                                        <w:left w:val="none" w:sz="0" w:space="0" w:color="auto"/>
                                        <w:bottom w:val="none" w:sz="0" w:space="0" w:color="auto"/>
                                        <w:right w:val="none" w:sz="0" w:space="0" w:color="auto"/>
                                      </w:divBdr>
                                      <w:divsChild>
                                        <w:div w:id="1631326476">
                                          <w:marLeft w:val="0"/>
                                          <w:marRight w:val="0"/>
                                          <w:marTop w:val="0"/>
                                          <w:marBottom w:val="0"/>
                                          <w:divBdr>
                                            <w:top w:val="none" w:sz="0" w:space="0" w:color="auto"/>
                                            <w:left w:val="none" w:sz="0" w:space="0" w:color="auto"/>
                                            <w:bottom w:val="none" w:sz="0" w:space="0" w:color="auto"/>
                                            <w:right w:val="none" w:sz="0" w:space="0" w:color="auto"/>
                                          </w:divBdr>
                                          <w:divsChild>
                                            <w:div w:id="730615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54456659">
      <w:bodyDiv w:val="1"/>
      <w:marLeft w:val="0"/>
      <w:marRight w:val="0"/>
      <w:marTop w:val="0"/>
      <w:marBottom w:val="0"/>
      <w:divBdr>
        <w:top w:val="none" w:sz="0" w:space="0" w:color="auto"/>
        <w:left w:val="none" w:sz="0" w:space="0" w:color="auto"/>
        <w:bottom w:val="none" w:sz="0" w:space="0" w:color="auto"/>
        <w:right w:val="none" w:sz="0" w:space="0" w:color="auto"/>
      </w:divBdr>
    </w:div>
    <w:div w:id="1354723800">
      <w:bodyDiv w:val="1"/>
      <w:marLeft w:val="0"/>
      <w:marRight w:val="0"/>
      <w:marTop w:val="0"/>
      <w:marBottom w:val="0"/>
      <w:divBdr>
        <w:top w:val="none" w:sz="0" w:space="0" w:color="auto"/>
        <w:left w:val="none" w:sz="0" w:space="0" w:color="auto"/>
        <w:bottom w:val="none" w:sz="0" w:space="0" w:color="auto"/>
        <w:right w:val="none" w:sz="0" w:space="0" w:color="auto"/>
      </w:divBdr>
    </w:div>
    <w:div w:id="1355694408">
      <w:bodyDiv w:val="1"/>
      <w:marLeft w:val="0"/>
      <w:marRight w:val="0"/>
      <w:marTop w:val="0"/>
      <w:marBottom w:val="0"/>
      <w:divBdr>
        <w:top w:val="none" w:sz="0" w:space="0" w:color="auto"/>
        <w:left w:val="none" w:sz="0" w:space="0" w:color="auto"/>
        <w:bottom w:val="none" w:sz="0" w:space="0" w:color="auto"/>
        <w:right w:val="none" w:sz="0" w:space="0" w:color="auto"/>
      </w:divBdr>
    </w:div>
    <w:div w:id="1356469015">
      <w:bodyDiv w:val="1"/>
      <w:marLeft w:val="0"/>
      <w:marRight w:val="0"/>
      <w:marTop w:val="0"/>
      <w:marBottom w:val="0"/>
      <w:divBdr>
        <w:top w:val="none" w:sz="0" w:space="0" w:color="auto"/>
        <w:left w:val="none" w:sz="0" w:space="0" w:color="auto"/>
        <w:bottom w:val="none" w:sz="0" w:space="0" w:color="auto"/>
        <w:right w:val="none" w:sz="0" w:space="0" w:color="auto"/>
      </w:divBdr>
    </w:div>
    <w:div w:id="1356543902">
      <w:bodyDiv w:val="1"/>
      <w:marLeft w:val="0"/>
      <w:marRight w:val="0"/>
      <w:marTop w:val="0"/>
      <w:marBottom w:val="0"/>
      <w:divBdr>
        <w:top w:val="none" w:sz="0" w:space="0" w:color="auto"/>
        <w:left w:val="none" w:sz="0" w:space="0" w:color="auto"/>
        <w:bottom w:val="none" w:sz="0" w:space="0" w:color="auto"/>
        <w:right w:val="none" w:sz="0" w:space="0" w:color="auto"/>
      </w:divBdr>
    </w:div>
    <w:div w:id="1356804682">
      <w:bodyDiv w:val="1"/>
      <w:marLeft w:val="0"/>
      <w:marRight w:val="0"/>
      <w:marTop w:val="0"/>
      <w:marBottom w:val="0"/>
      <w:divBdr>
        <w:top w:val="none" w:sz="0" w:space="0" w:color="auto"/>
        <w:left w:val="none" w:sz="0" w:space="0" w:color="auto"/>
        <w:bottom w:val="none" w:sz="0" w:space="0" w:color="auto"/>
        <w:right w:val="none" w:sz="0" w:space="0" w:color="auto"/>
      </w:divBdr>
    </w:div>
    <w:div w:id="1357580220">
      <w:bodyDiv w:val="1"/>
      <w:marLeft w:val="0"/>
      <w:marRight w:val="0"/>
      <w:marTop w:val="0"/>
      <w:marBottom w:val="0"/>
      <w:divBdr>
        <w:top w:val="none" w:sz="0" w:space="0" w:color="auto"/>
        <w:left w:val="none" w:sz="0" w:space="0" w:color="auto"/>
        <w:bottom w:val="none" w:sz="0" w:space="0" w:color="auto"/>
        <w:right w:val="none" w:sz="0" w:space="0" w:color="auto"/>
      </w:divBdr>
    </w:div>
    <w:div w:id="1358045388">
      <w:bodyDiv w:val="1"/>
      <w:marLeft w:val="0"/>
      <w:marRight w:val="0"/>
      <w:marTop w:val="0"/>
      <w:marBottom w:val="0"/>
      <w:divBdr>
        <w:top w:val="none" w:sz="0" w:space="0" w:color="auto"/>
        <w:left w:val="none" w:sz="0" w:space="0" w:color="auto"/>
        <w:bottom w:val="none" w:sz="0" w:space="0" w:color="auto"/>
        <w:right w:val="none" w:sz="0" w:space="0" w:color="auto"/>
      </w:divBdr>
    </w:div>
    <w:div w:id="1358851760">
      <w:bodyDiv w:val="1"/>
      <w:marLeft w:val="0"/>
      <w:marRight w:val="0"/>
      <w:marTop w:val="0"/>
      <w:marBottom w:val="0"/>
      <w:divBdr>
        <w:top w:val="none" w:sz="0" w:space="0" w:color="auto"/>
        <w:left w:val="none" w:sz="0" w:space="0" w:color="auto"/>
        <w:bottom w:val="none" w:sz="0" w:space="0" w:color="auto"/>
        <w:right w:val="none" w:sz="0" w:space="0" w:color="auto"/>
      </w:divBdr>
    </w:div>
    <w:div w:id="1361515083">
      <w:bodyDiv w:val="1"/>
      <w:marLeft w:val="0"/>
      <w:marRight w:val="0"/>
      <w:marTop w:val="0"/>
      <w:marBottom w:val="0"/>
      <w:divBdr>
        <w:top w:val="none" w:sz="0" w:space="0" w:color="auto"/>
        <w:left w:val="none" w:sz="0" w:space="0" w:color="auto"/>
        <w:bottom w:val="none" w:sz="0" w:space="0" w:color="auto"/>
        <w:right w:val="none" w:sz="0" w:space="0" w:color="auto"/>
      </w:divBdr>
    </w:div>
    <w:div w:id="1362438101">
      <w:bodyDiv w:val="1"/>
      <w:marLeft w:val="0"/>
      <w:marRight w:val="0"/>
      <w:marTop w:val="0"/>
      <w:marBottom w:val="0"/>
      <w:divBdr>
        <w:top w:val="none" w:sz="0" w:space="0" w:color="auto"/>
        <w:left w:val="none" w:sz="0" w:space="0" w:color="auto"/>
        <w:bottom w:val="none" w:sz="0" w:space="0" w:color="auto"/>
        <w:right w:val="none" w:sz="0" w:space="0" w:color="auto"/>
      </w:divBdr>
    </w:div>
    <w:div w:id="1363703897">
      <w:bodyDiv w:val="1"/>
      <w:marLeft w:val="0"/>
      <w:marRight w:val="0"/>
      <w:marTop w:val="0"/>
      <w:marBottom w:val="0"/>
      <w:divBdr>
        <w:top w:val="none" w:sz="0" w:space="0" w:color="auto"/>
        <w:left w:val="none" w:sz="0" w:space="0" w:color="auto"/>
        <w:bottom w:val="none" w:sz="0" w:space="0" w:color="auto"/>
        <w:right w:val="none" w:sz="0" w:space="0" w:color="auto"/>
      </w:divBdr>
      <w:divsChild>
        <w:div w:id="230310765">
          <w:marLeft w:val="0"/>
          <w:marRight w:val="0"/>
          <w:marTop w:val="0"/>
          <w:marBottom w:val="0"/>
          <w:divBdr>
            <w:top w:val="none" w:sz="0" w:space="0" w:color="auto"/>
            <w:left w:val="none" w:sz="0" w:space="0" w:color="auto"/>
            <w:bottom w:val="none" w:sz="0" w:space="0" w:color="auto"/>
            <w:right w:val="none" w:sz="0" w:space="0" w:color="auto"/>
          </w:divBdr>
        </w:div>
        <w:div w:id="276641688">
          <w:marLeft w:val="0"/>
          <w:marRight w:val="0"/>
          <w:marTop w:val="0"/>
          <w:marBottom w:val="0"/>
          <w:divBdr>
            <w:top w:val="none" w:sz="0" w:space="0" w:color="auto"/>
            <w:left w:val="none" w:sz="0" w:space="0" w:color="auto"/>
            <w:bottom w:val="none" w:sz="0" w:space="0" w:color="auto"/>
            <w:right w:val="none" w:sz="0" w:space="0" w:color="auto"/>
          </w:divBdr>
        </w:div>
        <w:div w:id="332611203">
          <w:marLeft w:val="0"/>
          <w:marRight w:val="0"/>
          <w:marTop w:val="0"/>
          <w:marBottom w:val="0"/>
          <w:divBdr>
            <w:top w:val="none" w:sz="0" w:space="0" w:color="auto"/>
            <w:left w:val="none" w:sz="0" w:space="0" w:color="auto"/>
            <w:bottom w:val="none" w:sz="0" w:space="0" w:color="auto"/>
            <w:right w:val="none" w:sz="0" w:space="0" w:color="auto"/>
          </w:divBdr>
        </w:div>
        <w:div w:id="427164168">
          <w:marLeft w:val="0"/>
          <w:marRight w:val="0"/>
          <w:marTop w:val="0"/>
          <w:marBottom w:val="0"/>
          <w:divBdr>
            <w:top w:val="none" w:sz="0" w:space="0" w:color="auto"/>
            <w:left w:val="none" w:sz="0" w:space="0" w:color="auto"/>
            <w:bottom w:val="none" w:sz="0" w:space="0" w:color="auto"/>
            <w:right w:val="none" w:sz="0" w:space="0" w:color="auto"/>
          </w:divBdr>
        </w:div>
        <w:div w:id="496306582">
          <w:marLeft w:val="0"/>
          <w:marRight w:val="0"/>
          <w:marTop w:val="0"/>
          <w:marBottom w:val="0"/>
          <w:divBdr>
            <w:top w:val="none" w:sz="0" w:space="0" w:color="auto"/>
            <w:left w:val="none" w:sz="0" w:space="0" w:color="auto"/>
            <w:bottom w:val="none" w:sz="0" w:space="0" w:color="auto"/>
            <w:right w:val="none" w:sz="0" w:space="0" w:color="auto"/>
          </w:divBdr>
        </w:div>
        <w:div w:id="708799753">
          <w:marLeft w:val="0"/>
          <w:marRight w:val="0"/>
          <w:marTop w:val="0"/>
          <w:marBottom w:val="0"/>
          <w:divBdr>
            <w:top w:val="none" w:sz="0" w:space="0" w:color="auto"/>
            <w:left w:val="none" w:sz="0" w:space="0" w:color="auto"/>
            <w:bottom w:val="none" w:sz="0" w:space="0" w:color="auto"/>
            <w:right w:val="none" w:sz="0" w:space="0" w:color="auto"/>
          </w:divBdr>
        </w:div>
        <w:div w:id="928386672">
          <w:marLeft w:val="0"/>
          <w:marRight w:val="0"/>
          <w:marTop w:val="0"/>
          <w:marBottom w:val="0"/>
          <w:divBdr>
            <w:top w:val="none" w:sz="0" w:space="0" w:color="auto"/>
            <w:left w:val="none" w:sz="0" w:space="0" w:color="auto"/>
            <w:bottom w:val="none" w:sz="0" w:space="0" w:color="auto"/>
            <w:right w:val="none" w:sz="0" w:space="0" w:color="auto"/>
          </w:divBdr>
        </w:div>
        <w:div w:id="1098331181">
          <w:marLeft w:val="0"/>
          <w:marRight w:val="0"/>
          <w:marTop w:val="0"/>
          <w:marBottom w:val="0"/>
          <w:divBdr>
            <w:top w:val="none" w:sz="0" w:space="0" w:color="auto"/>
            <w:left w:val="none" w:sz="0" w:space="0" w:color="auto"/>
            <w:bottom w:val="none" w:sz="0" w:space="0" w:color="auto"/>
            <w:right w:val="none" w:sz="0" w:space="0" w:color="auto"/>
          </w:divBdr>
        </w:div>
        <w:div w:id="1183588191">
          <w:marLeft w:val="0"/>
          <w:marRight w:val="0"/>
          <w:marTop w:val="0"/>
          <w:marBottom w:val="0"/>
          <w:divBdr>
            <w:top w:val="none" w:sz="0" w:space="0" w:color="auto"/>
            <w:left w:val="none" w:sz="0" w:space="0" w:color="auto"/>
            <w:bottom w:val="none" w:sz="0" w:space="0" w:color="auto"/>
            <w:right w:val="none" w:sz="0" w:space="0" w:color="auto"/>
          </w:divBdr>
        </w:div>
        <w:div w:id="1442604288">
          <w:marLeft w:val="0"/>
          <w:marRight w:val="0"/>
          <w:marTop w:val="0"/>
          <w:marBottom w:val="0"/>
          <w:divBdr>
            <w:top w:val="none" w:sz="0" w:space="0" w:color="auto"/>
            <w:left w:val="none" w:sz="0" w:space="0" w:color="auto"/>
            <w:bottom w:val="none" w:sz="0" w:space="0" w:color="auto"/>
            <w:right w:val="none" w:sz="0" w:space="0" w:color="auto"/>
          </w:divBdr>
        </w:div>
        <w:div w:id="1781945677">
          <w:marLeft w:val="0"/>
          <w:marRight w:val="0"/>
          <w:marTop w:val="0"/>
          <w:marBottom w:val="0"/>
          <w:divBdr>
            <w:top w:val="none" w:sz="0" w:space="0" w:color="auto"/>
            <w:left w:val="none" w:sz="0" w:space="0" w:color="auto"/>
            <w:bottom w:val="none" w:sz="0" w:space="0" w:color="auto"/>
            <w:right w:val="none" w:sz="0" w:space="0" w:color="auto"/>
          </w:divBdr>
        </w:div>
        <w:div w:id="1860466767">
          <w:marLeft w:val="0"/>
          <w:marRight w:val="0"/>
          <w:marTop w:val="0"/>
          <w:marBottom w:val="0"/>
          <w:divBdr>
            <w:top w:val="none" w:sz="0" w:space="0" w:color="auto"/>
            <w:left w:val="none" w:sz="0" w:space="0" w:color="auto"/>
            <w:bottom w:val="none" w:sz="0" w:space="0" w:color="auto"/>
            <w:right w:val="none" w:sz="0" w:space="0" w:color="auto"/>
          </w:divBdr>
        </w:div>
        <w:div w:id="1868177647">
          <w:marLeft w:val="0"/>
          <w:marRight w:val="0"/>
          <w:marTop w:val="0"/>
          <w:marBottom w:val="0"/>
          <w:divBdr>
            <w:top w:val="none" w:sz="0" w:space="0" w:color="auto"/>
            <w:left w:val="none" w:sz="0" w:space="0" w:color="auto"/>
            <w:bottom w:val="none" w:sz="0" w:space="0" w:color="auto"/>
            <w:right w:val="none" w:sz="0" w:space="0" w:color="auto"/>
          </w:divBdr>
        </w:div>
        <w:div w:id="1924605424">
          <w:marLeft w:val="0"/>
          <w:marRight w:val="0"/>
          <w:marTop w:val="0"/>
          <w:marBottom w:val="0"/>
          <w:divBdr>
            <w:top w:val="none" w:sz="0" w:space="0" w:color="auto"/>
            <w:left w:val="none" w:sz="0" w:space="0" w:color="auto"/>
            <w:bottom w:val="none" w:sz="0" w:space="0" w:color="auto"/>
            <w:right w:val="none" w:sz="0" w:space="0" w:color="auto"/>
          </w:divBdr>
        </w:div>
        <w:div w:id="1926331571">
          <w:marLeft w:val="0"/>
          <w:marRight w:val="0"/>
          <w:marTop w:val="0"/>
          <w:marBottom w:val="0"/>
          <w:divBdr>
            <w:top w:val="none" w:sz="0" w:space="0" w:color="auto"/>
            <w:left w:val="none" w:sz="0" w:space="0" w:color="auto"/>
            <w:bottom w:val="none" w:sz="0" w:space="0" w:color="auto"/>
            <w:right w:val="none" w:sz="0" w:space="0" w:color="auto"/>
          </w:divBdr>
        </w:div>
        <w:div w:id="2146501760">
          <w:marLeft w:val="0"/>
          <w:marRight w:val="0"/>
          <w:marTop w:val="0"/>
          <w:marBottom w:val="0"/>
          <w:divBdr>
            <w:top w:val="none" w:sz="0" w:space="0" w:color="auto"/>
            <w:left w:val="none" w:sz="0" w:space="0" w:color="auto"/>
            <w:bottom w:val="none" w:sz="0" w:space="0" w:color="auto"/>
            <w:right w:val="none" w:sz="0" w:space="0" w:color="auto"/>
          </w:divBdr>
        </w:div>
      </w:divsChild>
    </w:div>
    <w:div w:id="1364093668">
      <w:bodyDiv w:val="1"/>
      <w:marLeft w:val="0"/>
      <w:marRight w:val="0"/>
      <w:marTop w:val="0"/>
      <w:marBottom w:val="0"/>
      <w:divBdr>
        <w:top w:val="none" w:sz="0" w:space="0" w:color="auto"/>
        <w:left w:val="none" w:sz="0" w:space="0" w:color="auto"/>
        <w:bottom w:val="none" w:sz="0" w:space="0" w:color="auto"/>
        <w:right w:val="none" w:sz="0" w:space="0" w:color="auto"/>
      </w:divBdr>
    </w:div>
    <w:div w:id="1364670324">
      <w:bodyDiv w:val="1"/>
      <w:marLeft w:val="0"/>
      <w:marRight w:val="0"/>
      <w:marTop w:val="0"/>
      <w:marBottom w:val="0"/>
      <w:divBdr>
        <w:top w:val="none" w:sz="0" w:space="0" w:color="auto"/>
        <w:left w:val="none" w:sz="0" w:space="0" w:color="auto"/>
        <w:bottom w:val="none" w:sz="0" w:space="0" w:color="auto"/>
        <w:right w:val="none" w:sz="0" w:space="0" w:color="auto"/>
      </w:divBdr>
    </w:div>
    <w:div w:id="1366909985">
      <w:bodyDiv w:val="1"/>
      <w:marLeft w:val="0"/>
      <w:marRight w:val="0"/>
      <w:marTop w:val="0"/>
      <w:marBottom w:val="0"/>
      <w:divBdr>
        <w:top w:val="none" w:sz="0" w:space="0" w:color="auto"/>
        <w:left w:val="none" w:sz="0" w:space="0" w:color="auto"/>
        <w:bottom w:val="none" w:sz="0" w:space="0" w:color="auto"/>
        <w:right w:val="none" w:sz="0" w:space="0" w:color="auto"/>
      </w:divBdr>
    </w:div>
    <w:div w:id="1367147069">
      <w:bodyDiv w:val="1"/>
      <w:marLeft w:val="0"/>
      <w:marRight w:val="0"/>
      <w:marTop w:val="0"/>
      <w:marBottom w:val="0"/>
      <w:divBdr>
        <w:top w:val="none" w:sz="0" w:space="0" w:color="auto"/>
        <w:left w:val="none" w:sz="0" w:space="0" w:color="auto"/>
        <w:bottom w:val="none" w:sz="0" w:space="0" w:color="auto"/>
        <w:right w:val="none" w:sz="0" w:space="0" w:color="auto"/>
      </w:divBdr>
    </w:div>
    <w:div w:id="1367172678">
      <w:bodyDiv w:val="1"/>
      <w:marLeft w:val="0"/>
      <w:marRight w:val="0"/>
      <w:marTop w:val="0"/>
      <w:marBottom w:val="0"/>
      <w:divBdr>
        <w:top w:val="none" w:sz="0" w:space="0" w:color="auto"/>
        <w:left w:val="none" w:sz="0" w:space="0" w:color="auto"/>
        <w:bottom w:val="none" w:sz="0" w:space="0" w:color="auto"/>
        <w:right w:val="none" w:sz="0" w:space="0" w:color="auto"/>
      </w:divBdr>
      <w:divsChild>
        <w:div w:id="152646461">
          <w:marLeft w:val="0"/>
          <w:marRight w:val="0"/>
          <w:marTop w:val="0"/>
          <w:marBottom w:val="0"/>
          <w:divBdr>
            <w:top w:val="none" w:sz="0" w:space="0" w:color="auto"/>
            <w:left w:val="none" w:sz="0" w:space="0" w:color="auto"/>
            <w:bottom w:val="none" w:sz="0" w:space="0" w:color="auto"/>
            <w:right w:val="none" w:sz="0" w:space="0" w:color="auto"/>
          </w:divBdr>
        </w:div>
      </w:divsChild>
    </w:div>
    <w:div w:id="1368683309">
      <w:bodyDiv w:val="1"/>
      <w:marLeft w:val="0"/>
      <w:marRight w:val="0"/>
      <w:marTop w:val="0"/>
      <w:marBottom w:val="0"/>
      <w:divBdr>
        <w:top w:val="none" w:sz="0" w:space="0" w:color="auto"/>
        <w:left w:val="none" w:sz="0" w:space="0" w:color="auto"/>
        <w:bottom w:val="none" w:sz="0" w:space="0" w:color="auto"/>
        <w:right w:val="none" w:sz="0" w:space="0" w:color="auto"/>
      </w:divBdr>
    </w:div>
    <w:div w:id="1369986608">
      <w:bodyDiv w:val="1"/>
      <w:marLeft w:val="0"/>
      <w:marRight w:val="0"/>
      <w:marTop w:val="0"/>
      <w:marBottom w:val="0"/>
      <w:divBdr>
        <w:top w:val="none" w:sz="0" w:space="0" w:color="auto"/>
        <w:left w:val="none" w:sz="0" w:space="0" w:color="auto"/>
        <w:bottom w:val="none" w:sz="0" w:space="0" w:color="auto"/>
        <w:right w:val="none" w:sz="0" w:space="0" w:color="auto"/>
      </w:divBdr>
      <w:divsChild>
        <w:div w:id="730079163">
          <w:marLeft w:val="0"/>
          <w:marRight w:val="0"/>
          <w:marTop w:val="0"/>
          <w:marBottom w:val="0"/>
          <w:divBdr>
            <w:top w:val="none" w:sz="0" w:space="0" w:color="auto"/>
            <w:left w:val="none" w:sz="0" w:space="0" w:color="auto"/>
            <w:bottom w:val="none" w:sz="0" w:space="0" w:color="auto"/>
            <w:right w:val="none" w:sz="0" w:space="0" w:color="auto"/>
          </w:divBdr>
          <w:divsChild>
            <w:div w:id="1998924121">
              <w:marLeft w:val="0"/>
              <w:marRight w:val="0"/>
              <w:marTop w:val="0"/>
              <w:marBottom w:val="0"/>
              <w:divBdr>
                <w:top w:val="none" w:sz="0" w:space="0" w:color="auto"/>
                <w:left w:val="none" w:sz="0" w:space="0" w:color="auto"/>
                <w:bottom w:val="none" w:sz="0" w:space="0" w:color="auto"/>
                <w:right w:val="none" w:sz="0" w:space="0" w:color="auto"/>
              </w:divBdr>
            </w:div>
            <w:div w:id="803305551">
              <w:marLeft w:val="0"/>
              <w:marRight w:val="0"/>
              <w:marTop w:val="0"/>
              <w:marBottom w:val="0"/>
              <w:divBdr>
                <w:top w:val="none" w:sz="0" w:space="0" w:color="auto"/>
                <w:left w:val="none" w:sz="0" w:space="0" w:color="auto"/>
                <w:bottom w:val="none" w:sz="0" w:space="0" w:color="auto"/>
                <w:right w:val="none" w:sz="0" w:space="0" w:color="auto"/>
              </w:divBdr>
              <w:divsChild>
                <w:div w:id="1093471307">
                  <w:marLeft w:val="0"/>
                  <w:marRight w:val="0"/>
                  <w:marTop w:val="0"/>
                  <w:marBottom w:val="0"/>
                  <w:divBdr>
                    <w:top w:val="none" w:sz="0" w:space="0" w:color="auto"/>
                    <w:left w:val="none" w:sz="0" w:space="0" w:color="auto"/>
                    <w:bottom w:val="none" w:sz="0" w:space="0" w:color="auto"/>
                    <w:right w:val="none" w:sz="0" w:space="0" w:color="auto"/>
                  </w:divBdr>
                  <w:divsChild>
                    <w:div w:id="126013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0833907">
      <w:bodyDiv w:val="1"/>
      <w:marLeft w:val="0"/>
      <w:marRight w:val="0"/>
      <w:marTop w:val="0"/>
      <w:marBottom w:val="0"/>
      <w:divBdr>
        <w:top w:val="none" w:sz="0" w:space="0" w:color="auto"/>
        <w:left w:val="none" w:sz="0" w:space="0" w:color="auto"/>
        <w:bottom w:val="none" w:sz="0" w:space="0" w:color="auto"/>
        <w:right w:val="none" w:sz="0" w:space="0" w:color="auto"/>
      </w:divBdr>
    </w:div>
    <w:div w:id="1374504905">
      <w:bodyDiv w:val="1"/>
      <w:marLeft w:val="0"/>
      <w:marRight w:val="0"/>
      <w:marTop w:val="0"/>
      <w:marBottom w:val="0"/>
      <w:divBdr>
        <w:top w:val="none" w:sz="0" w:space="0" w:color="auto"/>
        <w:left w:val="none" w:sz="0" w:space="0" w:color="auto"/>
        <w:bottom w:val="none" w:sz="0" w:space="0" w:color="auto"/>
        <w:right w:val="none" w:sz="0" w:space="0" w:color="auto"/>
      </w:divBdr>
    </w:div>
    <w:div w:id="1377319267">
      <w:bodyDiv w:val="1"/>
      <w:marLeft w:val="0"/>
      <w:marRight w:val="0"/>
      <w:marTop w:val="0"/>
      <w:marBottom w:val="0"/>
      <w:divBdr>
        <w:top w:val="none" w:sz="0" w:space="0" w:color="auto"/>
        <w:left w:val="none" w:sz="0" w:space="0" w:color="auto"/>
        <w:bottom w:val="none" w:sz="0" w:space="0" w:color="auto"/>
        <w:right w:val="none" w:sz="0" w:space="0" w:color="auto"/>
      </w:divBdr>
    </w:div>
    <w:div w:id="1378815867">
      <w:bodyDiv w:val="1"/>
      <w:marLeft w:val="0"/>
      <w:marRight w:val="0"/>
      <w:marTop w:val="0"/>
      <w:marBottom w:val="0"/>
      <w:divBdr>
        <w:top w:val="none" w:sz="0" w:space="0" w:color="auto"/>
        <w:left w:val="none" w:sz="0" w:space="0" w:color="auto"/>
        <w:bottom w:val="none" w:sz="0" w:space="0" w:color="auto"/>
        <w:right w:val="none" w:sz="0" w:space="0" w:color="auto"/>
      </w:divBdr>
    </w:div>
    <w:div w:id="1383283924">
      <w:bodyDiv w:val="1"/>
      <w:marLeft w:val="0"/>
      <w:marRight w:val="0"/>
      <w:marTop w:val="0"/>
      <w:marBottom w:val="0"/>
      <w:divBdr>
        <w:top w:val="none" w:sz="0" w:space="0" w:color="auto"/>
        <w:left w:val="none" w:sz="0" w:space="0" w:color="auto"/>
        <w:bottom w:val="none" w:sz="0" w:space="0" w:color="auto"/>
        <w:right w:val="none" w:sz="0" w:space="0" w:color="auto"/>
      </w:divBdr>
    </w:div>
    <w:div w:id="1384476317">
      <w:bodyDiv w:val="1"/>
      <w:marLeft w:val="0"/>
      <w:marRight w:val="0"/>
      <w:marTop w:val="0"/>
      <w:marBottom w:val="0"/>
      <w:divBdr>
        <w:top w:val="none" w:sz="0" w:space="0" w:color="auto"/>
        <w:left w:val="none" w:sz="0" w:space="0" w:color="auto"/>
        <w:bottom w:val="none" w:sz="0" w:space="0" w:color="auto"/>
        <w:right w:val="none" w:sz="0" w:space="0" w:color="auto"/>
      </w:divBdr>
    </w:div>
    <w:div w:id="1386175122">
      <w:bodyDiv w:val="1"/>
      <w:marLeft w:val="0"/>
      <w:marRight w:val="0"/>
      <w:marTop w:val="0"/>
      <w:marBottom w:val="0"/>
      <w:divBdr>
        <w:top w:val="none" w:sz="0" w:space="0" w:color="auto"/>
        <w:left w:val="none" w:sz="0" w:space="0" w:color="auto"/>
        <w:bottom w:val="none" w:sz="0" w:space="0" w:color="auto"/>
        <w:right w:val="none" w:sz="0" w:space="0" w:color="auto"/>
      </w:divBdr>
      <w:divsChild>
        <w:div w:id="1867867218">
          <w:marLeft w:val="0"/>
          <w:marRight w:val="0"/>
          <w:marTop w:val="0"/>
          <w:marBottom w:val="0"/>
          <w:divBdr>
            <w:top w:val="none" w:sz="0" w:space="0" w:color="auto"/>
            <w:left w:val="none" w:sz="0" w:space="0" w:color="auto"/>
            <w:bottom w:val="none" w:sz="0" w:space="0" w:color="auto"/>
            <w:right w:val="none" w:sz="0" w:space="0" w:color="auto"/>
          </w:divBdr>
        </w:div>
      </w:divsChild>
    </w:div>
    <w:div w:id="1390030125">
      <w:bodyDiv w:val="1"/>
      <w:marLeft w:val="0"/>
      <w:marRight w:val="0"/>
      <w:marTop w:val="0"/>
      <w:marBottom w:val="0"/>
      <w:divBdr>
        <w:top w:val="none" w:sz="0" w:space="0" w:color="auto"/>
        <w:left w:val="none" w:sz="0" w:space="0" w:color="auto"/>
        <w:bottom w:val="none" w:sz="0" w:space="0" w:color="auto"/>
        <w:right w:val="none" w:sz="0" w:space="0" w:color="auto"/>
      </w:divBdr>
    </w:div>
    <w:div w:id="1392197255">
      <w:bodyDiv w:val="1"/>
      <w:marLeft w:val="0"/>
      <w:marRight w:val="0"/>
      <w:marTop w:val="0"/>
      <w:marBottom w:val="0"/>
      <w:divBdr>
        <w:top w:val="none" w:sz="0" w:space="0" w:color="auto"/>
        <w:left w:val="none" w:sz="0" w:space="0" w:color="auto"/>
        <w:bottom w:val="none" w:sz="0" w:space="0" w:color="auto"/>
        <w:right w:val="none" w:sz="0" w:space="0" w:color="auto"/>
      </w:divBdr>
      <w:divsChild>
        <w:div w:id="436213109">
          <w:marLeft w:val="0"/>
          <w:marRight w:val="0"/>
          <w:marTop w:val="0"/>
          <w:marBottom w:val="0"/>
          <w:divBdr>
            <w:top w:val="none" w:sz="0" w:space="0" w:color="auto"/>
            <w:left w:val="none" w:sz="0" w:space="0" w:color="auto"/>
            <w:bottom w:val="none" w:sz="0" w:space="0" w:color="auto"/>
            <w:right w:val="none" w:sz="0" w:space="0" w:color="auto"/>
          </w:divBdr>
          <w:divsChild>
            <w:div w:id="14238568">
              <w:marLeft w:val="0"/>
              <w:marRight w:val="0"/>
              <w:marTop w:val="0"/>
              <w:marBottom w:val="0"/>
              <w:divBdr>
                <w:top w:val="none" w:sz="0" w:space="0" w:color="auto"/>
                <w:left w:val="none" w:sz="0" w:space="0" w:color="auto"/>
                <w:bottom w:val="none" w:sz="0" w:space="0" w:color="auto"/>
                <w:right w:val="none" w:sz="0" w:space="0" w:color="auto"/>
              </w:divBdr>
            </w:div>
          </w:divsChild>
        </w:div>
        <w:div w:id="2014993864">
          <w:marLeft w:val="0"/>
          <w:marRight w:val="0"/>
          <w:marTop w:val="0"/>
          <w:marBottom w:val="0"/>
          <w:divBdr>
            <w:top w:val="none" w:sz="0" w:space="0" w:color="auto"/>
            <w:left w:val="none" w:sz="0" w:space="0" w:color="auto"/>
            <w:bottom w:val="none" w:sz="0" w:space="0" w:color="auto"/>
            <w:right w:val="none" w:sz="0" w:space="0" w:color="auto"/>
          </w:divBdr>
        </w:div>
      </w:divsChild>
    </w:div>
    <w:div w:id="1393624248">
      <w:bodyDiv w:val="1"/>
      <w:marLeft w:val="0"/>
      <w:marRight w:val="0"/>
      <w:marTop w:val="0"/>
      <w:marBottom w:val="0"/>
      <w:divBdr>
        <w:top w:val="none" w:sz="0" w:space="0" w:color="auto"/>
        <w:left w:val="none" w:sz="0" w:space="0" w:color="auto"/>
        <w:bottom w:val="none" w:sz="0" w:space="0" w:color="auto"/>
        <w:right w:val="none" w:sz="0" w:space="0" w:color="auto"/>
      </w:divBdr>
    </w:div>
    <w:div w:id="1396463820">
      <w:bodyDiv w:val="1"/>
      <w:marLeft w:val="0"/>
      <w:marRight w:val="0"/>
      <w:marTop w:val="0"/>
      <w:marBottom w:val="0"/>
      <w:divBdr>
        <w:top w:val="none" w:sz="0" w:space="0" w:color="auto"/>
        <w:left w:val="none" w:sz="0" w:space="0" w:color="auto"/>
        <w:bottom w:val="none" w:sz="0" w:space="0" w:color="auto"/>
        <w:right w:val="none" w:sz="0" w:space="0" w:color="auto"/>
      </w:divBdr>
      <w:divsChild>
        <w:div w:id="19747991">
          <w:marLeft w:val="0"/>
          <w:marRight w:val="0"/>
          <w:marTop w:val="0"/>
          <w:marBottom w:val="0"/>
          <w:divBdr>
            <w:top w:val="none" w:sz="0" w:space="0" w:color="auto"/>
            <w:left w:val="none" w:sz="0" w:space="0" w:color="auto"/>
            <w:bottom w:val="none" w:sz="0" w:space="0" w:color="auto"/>
            <w:right w:val="none" w:sz="0" w:space="0" w:color="auto"/>
          </w:divBdr>
        </w:div>
      </w:divsChild>
    </w:div>
    <w:div w:id="1396705598">
      <w:bodyDiv w:val="1"/>
      <w:marLeft w:val="0"/>
      <w:marRight w:val="0"/>
      <w:marTop w:val="0"/>
      <w:marBottom w:val="0"/>
      <w:divBdr>
        <w:top w:val="none" w:sz="0" w:space="0" w:color="auto"/>
        <w:left w:val="none" w:sz="0" w:space="0" w:color="auto"/>
        <w:bottom w:val="none" w:sz="0" w:space="0" w:color="auto"/>
        <w:right w:val="none" w:sz="0" w:space="0" w:color="auto"/>
      </w:divBdr>
    </w:div>
    <w:div w:id="1397127943">
      <w:bodyDiv w:val="1"/>
      <w:marLeft w:val="0"/>
      <w:marRight w:val="0"/>
      <w:marTop w:val="0"/>
      <w:marBottom w:val="0"/>
      <w:divBdr>
        <w:top w:val="none" w:sz="0" w:space="0" w:color="auto"/>
        <w:left w:val="none" w:sz="0" w:space="0" w:color="auto"/>
        <w:bottom w:val="none" w:sz="0" w:space="0" w:color="auto"/>
        <w:right w:val="none" w:sz="0" w:space="0" w:color="auto"/>
      </w:divBdr>
    </w:div>
    <w:div w:id="1406494889">
      <w:bodyDiv w:val="1"/>
      <w:marLeft w:val="0"/>
      <w:marRight w:val="0"/>
      <w:marTop w:val="0"/>
      <w:marBottom w:val="0"/>
      <w:divBdr>
        <w:top w:val="none" w:sz="0" w:space="0" w:color="auto"/>
        <w:left w:val="none" w:sz="0" w:space="0" w:color="auto"/>
        <w:bottom w:val="none" w:sz="0" w:space="0" w:color="auto"/>
        <w:right w:val="none" w:sz="0" w:space="0" w:color="auto"/>
      </w:divBdr>
    </w:div>
    <w:div w:id="1409108018">
      <w:bodyDiv w:val="1"/>
      <w:marLeft w:val="0"/>
      <w:marRight w:val="0"/>
      <w:marTop w:val="0"/>
      <w:marBottom w:val="0"/>
      <w:divBdr>
        <w:top w:val="none" w:sz="0" w:space="0" w:color="auto"/>
        <w:left w:val="none" w:sz="0" w:space="0" w:color="auto"/>
        <w:bottom w:val="none" w:sz="0" w:space="0" w:color="auto"/>
        <w:right w:val="none" w:sz="0" w:space="0" w:color="auto"/>
      </w:divBdr>
      <w:divsChild>
        <w:div w:id="1572540379">
          <w:marLeft w:val="0"/>
          <w:marRight w:val="0"/>
          <w:marTop w:val="0"/>
          <w:marBottom w:val="0"/>
          <w:divBdr>
            <w:top w:val="none" w:sz="0" w:space="0" w:color="auto"/>
            <w:left w:val="none" w:sz="0" w:space="0" w:color="auto"/>
            <w:bottom w:val="none" w:sz="0" w:space="0" w:color="auto"/>
            <w:right w:val="none" w:sz="0" w:space="0" w:color="auto"/>
          </w:divBdr>
        </w:div>
      </w:divsChild>
    </w:div>
    <w:div w:id="1411736416">
      <w:bodyDiv w:val="1"/>
      <w:marLeft w:val="0"/>
      <w:marRight w:val="0"/>
      <w:marTop w:val="0"/>
      <w:marBottom w:val="0"/>
      <w:divBdr>
        <w:top w:val="none" w:sz="0" w:space="0" w:color="auto"/>
        <w:left w:val="none" w:sz="0" w:space="0" w:color="auto"/>
        <w:bottom w:val="none" w:sz="0" w:space="0" w:color="auto"/>
        <w:right w:val="none" w:sz="0" w:space="0" w:color="auto"/>
      </w:divBdr>
      <w:divsChild>
        <w:div w:id="34164119">
          <w:marLeft w:val="0"/>
          <w:marRight w:val="0"/>
          <w:marTop w:val="0"/>
          <w:marBottom w:val="0"/>
          <w:divBdr>
            <w:top w:val="none" w:sz="0" w:space="0" w:color="auto"/>
            <w:left w:val="none" w:sz="0" w:space="0" w:color="auto"/>
            <w:bottom w:val="none" w:sz="0" w:space="0" w:color="auto"/>
            <w:right w:val="none" w:sz="0" w:space="0" w:color="auto"/>
          </w:divBdr>
        </w:div>
        <w:div w:id="604768667">
          <w:marLeft w:val="0"/>
          <w:marRight w:val="0"/>
          <w:marTop w:val="0"/>
          <w:marBottom w:val="0"/>
          <w:divBdr>
            <w:top w:val="none" w:sz="0" w:space="0" w:color="auto"/>
            <w:left w:val="none" w:sz="0" w:space="0" w:color="auto"/>
            <w:bottom w:val="none" w:sz="0" w:space="0" w:color="auto"/>
            <w:right w:val="none" w:sz="0" w:space="0" w:color="auto"/>
          </w:divBdr>
        </w:div>
        <w:div w:id="1195732919">
          <w:marLeft w:val="0"/>
          <w:marRight w:val="0"/>
          <w:marTop w:val="0"/>
          <w:marBottom w:val="0"/>
          <w:divBdr>
            <w:top w:val="none" w:sz="0" w:space="0" w:color="auto"/>
            <w:left w:val="none" w:sz="0" w:space="0" w:color="auto"/>
            <w:bottom w:val="none" w:sz="0" w:space="0" w:color="auto"/>
            <w:right w:val="none" w:sz="0" w:space="0" w:color="auto"/>
          </w:divBdr>
        </w:div>
        <w:div w:id="1395856194">
          <w:marLeft w:val="0"/>
          <w:marRight w:val="0"/>
          <w:marTop w:val="0"/>
          <w:marBottom w:val="0"/>
          <w:divBdr>
            <w:top w:val="none" w:sz="0" w:space="0" w:color="auto"/>
            <w:left w:val="none" w:sz="0" w:space="0" w:color="auto"/>
            <w:bottom w:val="none" w:sz="0" w:space="0" w:color="auto"/>
            <w:right w:val="none" w:sz="0" w:space="0" w:color="auto"/>
          </w:divBdr>
          <w:divsChild>
            <w:div w:id="227110537">
              <w:marLeft w:val="0"/>
              <w:marRight w:val="0"/>
              <w:marTop w:val="0"/>
              <w:marBottom w:val="0"/>
              <w:divBdr>
                <w:top w:val="none" w:sz="0" w:space="0" w:color="auto"/>
                <w:left w:val="none" w:sz="0" w:space="0" w:color="auto"/>
                <w:bottom w:val="none" w:sz="0" w:space="0" w:color="auto"/>
                <w:right w:val="none" w:sz="0" w:space="0" w:color="auto"/>
              </w:divBdr>
            </w:div>
            <w:div w:id="296499670">
              <w:marLeft w:val="0"/>
              <w:marRight w:val="0"/>
              <w:marTop w:val="0"/>
              <w:marBottom w:val="0"/>
              <w:divBdr>
                <w:top w:val="none" w:sz="0" w:space="0" w:color="auto"/>
                <w:left w:val="none" w:sz="0" w:space="0" w:color="auto"/>
                <w:bottom w:val="none" w:sz="0" w:space="0" w:color="auto"/>
                <w:right w:val="none" w:sz="0" w:space="0" w:color="auto"/>
              </w:divBdr>
            </w:div>
            <w:div w:id="753934031">
              <w:marLeft w:val="0"/>
              <w:marRight w:val="0"/>
              <w:marTop w:val="0"/>
              <w:marBottom w:val="0"/>
              <w:divBdr>
                <w:top w:val="none" w:sz="0" w:space="0" w:color="auto"/>
                <w:left w:val="none" w:sz="0" w:space="0" w:color="auto"/>
                <w:bottom w:val="none" w:sz="0" w:space="0" w:color="auto"/>
                <w:right w:val="none" w:sz="0" w:space="0" w:color="auto"/>
              </w:divBdr>
            </w:div>
            <w:div w:id="924531224">
              <w:marLeft w:val="0"/>
              <w:marRight w:val="0"/>
              <w:marTop w:val="0"/>
              <w:marBottom w:val="0"/>
              <w:divBdr>
                <w:top w:val="none" w:sz="0" w:space="0" w:color="auto"/>
                <w:left w:val="none" w:sz="0" w:space="0" w:color="auto"/>
                <w:bottom w:val="none" w:sz="0" w:space="0" w:color="auto"/>
                <w:right w:val="none" w:sz="0" w:space="0" w:color="auto"/>
              </w:divBdr>
            </w:div>
            <w:div w:id="933132824">
              <w:marLeft w:val="0"/>
              <w:marRight w:val="0"/>
              <w:marTop w:val="0"/>
              <w:marBottom w:val="0"/>
              <w:divBdr>
                <w:top w:val="none" w:sz="0" w:space="0" w:color="auto"/>
                <w:left w:val="none" w:sz="0" w:space="0" w:color="auto"/>
                <w:bottom w:val="none" w:sz="0" w:space="0" w:color="auto"/>
                <w:right w:val="none" w:sz="0" w:space="0" w:color="auto"/>
              </w:divBdr>
            </w:div>
            <w:div w:id="1570773695">
              <w:marLeft w:val="0"/>
              <w:marRight w:val="0"/>
              <w:marTop w:val="0"/>
              <w:marBottom w:val="0"/>
              <w:divBdr>
                <w:top w:val="none" w:sz="0" w:space="0" w:color="auto"/>
                <w:left w:val="none" w:sz="0" w:space="0" w:color="auto"/>
                <w:bottom w:val="none" w:sz="0" w:space="0" w:color="auto"/>
                <w:right w:val="none" w:sz="0" w:space="0" w:color="auto"/>
              </w:divBdr>
            </w:div>
            <w:div w:id="1758165636">
              <w:marLeft w:val="0"/>
              <w:marRight w:val="0"/>
              <w:marTop w:val="0"/>
              <w:marBottom w:val="0"/>
              <w:divBdr>
                <w:top w:val="none" w:sz="0" w:space="0" w:color="auto"/>
                <w:left w:val="none" w:sz="0" w:space="0" w:color="auto"/>
                <w:bottom w:val="none" w:sz="0" w:space="0" w:color="auto"/>
                <w:right w:val="none" w:sz="0" w:space="0" w:color="auto"/>
              </w:divBdr>
            </w:div>
          </w:divsChild>
        </w:div>
        <w:div w:id="2015834151">
          <w:marLeft w:val="0"/>
          <w:marRight w:val="0"/>
          <w:marTop w:val="0"/>
          <w:marBottom w:val="0"/>
          <w:divBdr>
            <w:top w:val="none" w:sz="0" w:space="0" w:color="auto"/>
            <w:left w:val="none" w:sz="0" w:space="0" w:color="auto"/>
            <w:bottom w:val="none" w:sz="0" w:space="0" w:color="auto"/>
            <w:right w:val="none" w:sz="0" w:space="0" w:color="auto"/>
          </w:divBdr>
        </w:div>
      </w:divsChild>
    </w:div>
    <w:div w:id="1412583045">
      <w:bodyDiv w:val="1"/>
      <w:marLeft w:val="0"/>
      <w:marRight w:val="0"/>
      <w:marTop w:val="0"/>
      <w:marBottom w:val="0"/>
      <w:divBdr>
        <w:top w:val="none" w:sz="0" w:space="0" w:color="auto"/>
        <w:left w:val="none" w:sz="0" w:space="0" w:color="auto"/>
        <w:bottom w:val="none" w:sz="0" w:space="0" w:color="auto"/>
        <w:right w:val="none" w:sz="0" w:space="0" w:color="auto"/>
      </w:divBdr>
    </w:div>
    <w:div w:id="1413505203">
      <w:bodyDiv w:val="1"/>
      <w:marLeft w:val="0"/>
      <w:marRight w:val="0"/>
      <w:marTop w:val="0"/>
      <w:marBottom w:val="0"/>
      <w:divBdr>
        <w:top w:val="none" w:sz="0" w:space="0" w:color="auto"/>
        <w:left w:val="none" w:sz="0" w:space="0" w:color="auto"/>
        <w:bottom w:val="none" w:sz="0" w:space="0" w:color="auto"/>
        <w:right w:val="none" w:sz="0" w:space="0" w:color="auto"/>
      </w:divBdr>
    </w:div>
    <w:div w:id="1415514596">
      <w:bodyDiv w:val="1"/>
      <w:marLeft w:val="0"/>
      <w:marRight w:val="0"/>
      <w:marTop w:val="0"/>
      <w:marBottom w:val="0"/>
      <w:divBdr>
        <w:top w:val="none" w:sz="0" w:space="0" w:color="auto"/>
        <w:left w:val="none" w:sz="0" w:space="0" w:color="auto"/>
        <w:bottom w:val="none" w:sz="0" w:space="0" w:color="auto"/>
        <w:right w:val="none" w:sz="0" w:space="0" w:color="auto"/>
      </w:divBdr>
    </w:div>
    <w:div w:id="1418358374">
      <w:bodyDiv w:val="1"/>
      <w:marLeft w:val="0"/>
      <w:marRight w:val="0"/>
      <w:marTop w:val="0"/>
      <w:marBottom w:val="0"/>
      <w:divBdr>
        <w:top w:val="none" w:sz="0" w:space="0" w:color="auto"/>
        <w:left w:val="none" w:sz="0" w:space="0" w:color="auto"/>
        <w:bottom w:val="none" w:sz="0" w:space="0" w:color="auto"/>
        <w:right w:val="none" w:sz="0" w:space="0" w:color="auto"/>
      </w:divBdr>
    </w:div>
    <w:div w:id="1420178166">
      <w:bodyDiv w:val="1"/>
      <w:marLeft w:val="0"/>
      <w:marRight w:val="0"/>
      <w:marTop w:val="0"/>
      <w:marBottom w:val="0"/>
      <w:divBdr>
        <w:top w:val="none" w:sz="0" w:space="0" w:color="auto"/>
        <w:left w:val="none" w:sz="0" w:space="0" w:color="auto"/>
        <w:bottom w:val="none" w:sz="0" w:space="0" w:color="auto"/>
        <w:right w:val="none" w:sz="0" w:space="0" w:color="auto"/>
      </w:divBdr>
      <w:divsChild>
        <w:div w:id="128982223">
          <w:marLeft w:val="0"/>
          <w:marRight w:val="0"/>
          <w:marTop w:val="0"/>
          <w:marBottom w:val="0"/>
          <w:divBdr>
            <w:top w:val="none" w:sz="0" w:space="0" w:color="auto"/>
            <w:left w:val="none" w:sz="0" w:space="0" w:color="auto"/>
            <w:bottom w:val="none" w:sz="0" w:space="0" w:color="auto"/>
            <w:right w:val="none" w:sz="0" w:space="0" w:color="auto"/>
          </w:divBdr>
          <w:divsChild>
            <w:div w:id="1179197859">
              <w:marLeft w:val="0"/>
              <w:marRight w:val="0"/>
              <w:marTop w:val="0"/>
              <w:marBottom w:val="0"/>
              <w:divBdr>
                <w:top w:val="none" w:sz="0" w:space="0" w:color="auto"/>
                <w:left w:val="none" w:sz="0" w:space="0" w:color="auto"/>
                <w:bottom w:val="none" w:sz="0" w:space="0" w:color="auto"/>
                <w:right w:val="none" w:sz="0" w:space="0" w:color="auto"/>
              </w:divBdr>
              <w:divsChild>
                <w:div w:id="1965577320">
                  <w:marLeft w:val="0"/>
                  <w:marRight w:val="0"/>
                  <w:marTop w:val="0"/>
                  <w:marBottom w:val="0"/>
                  <w:divBdr>
                    <w:top w:val="none" w:sz="0" w:space="0" w:color="auto"/>
                    <w:left w:val="none" w:sz="0" w:space="0" w:color="auto"/>
                    <w:bottom w:val="none" w:sz="0" w:space="0" w:color="auto"/>
                    <w:right w:val="none" w:sz="0" w:space="0" w:color="auto"/>
                  </w:divBdr>
                  <w:divsChild>
                    <w:div w:id="354237460">
                      <w:marLeft w:val="0"/>
                      <w:marRight w:val="0"/>
                      <w:marTop w:val="0"/>
                      <w:marBottom w:val="0"/>
                      <w:divBdr>
                        <w:top w:val="none" w:sz="0" w:space="0" w:color="auto"/>
                        <w:left w:val="none" w:sz="0" w:space="0" w:color="auto"/>
                        <w:bottom w:val="none" w:sz="0" w:space="0" w:color="auto"/>
                        <w:right w:val="none" w:sz="0" w:space="0" w:color="auto"/>
                      </w:divBdr>
                      <w:divsChild>
                        <w:div w:id="1578051894">
                          <w:marLeft w:val="0"/>
                          <w:marRight w:val="0"/>
                          <w:marTop w:val="0"/>
                          <w:marBottom w:val="0"/>
                          <w:divBdr>
                            <w:top w:val="none" w:sz="0" w:space="0" w:color="auto"/>
                            <w:left w:val="none" w:sz="0" w:space="0" w:color="auto"/>
                            <w:bottom w:val="none" w:sz="0" w:space="0" w:color="auto"/>
                            <w:right w:val="none" w:sz="0" w:space="0" w:color="auto"/>
                          </w:divBdr>
                          <w:divsChild>
                            <w:div w:id="756556071">
                              <w:marLeft w:val="0"/>
                              <w:marRight w:val="0"/>
                              <w:marTop w:val="0"/>
                              <w:marBottom w:val="0"/>
                              <w:divBdr>
                                <w:top w:val="none" w:sz="0" w:space="0" w:color="auto"/>
                                <w:left w:val="none" w:sz="0" w:space="0" w:color="auto"/>
                                <w:bottom w:val="none" w:sz="0" w:space="0" w:color="auto"/>
                                <w:right w:val="none" w:sz="0" w:space="0" w:color="auto"/>
                              </w:divBdr>
                              <w:divsChild>
                                <w:div w:id="1313944144">
                                  <w:marLeft w:val="0"/>
                                  <w:marRight w:val="0"/>
                                  <w:marTop w:val="0"/>
                                  <w:marBottom w:val="0"/>
                                  <w:divBdr>
                                    <w:top w:val="none" w:sz="0" w:space="0" w:color="auto"/>
                                    <w:left w:val="none" w:sz="0" w:space="0" w:color="auto"/>
                                    <w:bottom w:val="none" w:sz="0" w:space="0" w:color="auto"/>
                                    <w:right w:val="none" w:sz="0" w:space="0" w:color="auto"/>
                                  </w:divBdr>
                                  <w:divsChild>
                                    <w:div w:id="2104645477">
                                      <w:marLeft w:val="0"/>
                                      <w:marRight w:val="0"/>
                                      <w:marTop w:val="0"/>
                                      <w:marBottom w:val="0"/>
                                      <w:divBdr>
                                        <w:top w:val="none" w:sz="0" w:space="0" w:color="auto"/>
                                        <w:left w:val="none" w:sz="0" w:space="0" w:color="auto"/>
                                        <w:bottom w:val="none" w:sz="0" w:space="0" w:color="auto"/>
                                        <w:right w:val="none" w:sz="0" w:space="0" w:color="auto"/>
                                      </w:divBdr>
                                      <w:divsChild>
                                        <w:div w:id="2063868907">
                                          <w:marLeft w:val="0"/>
                                          <w:marRight w:val="0"/>
                                          <w:marTop w:val="0"/>
                                          <w:marBottom w:val="0"/>
                                          <w:divBdr>
                                            <w:top w:val="none" w:sz="0" w:space="0" w:color="auto"/>
                                            <w:left w:val="none" w:sz="0" w:space="0" w:color="auto"/>
                                            <w:bottom w:val="none" w:sz="0" w:space="0" w:color="auto"/>
                                            <w:right w:val="none" w:sz="0" w:space="0" w:color="auto"/>
                                          </w:divBdr>
                                          <w:divsChild>
                                            <w:div w:id="1834951015">
                                              <w:marLeft w:val="0"/>
                                              <w:marRight w:val="0"/>
                                              <w:marTop w:val="0"/>
                                              <w:marBottom w:val="0"/>
                                              <w:divBdr>
                                                <w:top w:val="none" w:sz="0" w:space="0" w:color="auto"/>
                                                <w:left w:val="none" w:sz="0" w:space="0" w:color="auto"/>
                                                <w:bottom w:val="none" w:sz="0" w:space="0" w:color="auto"/>
                                                <w:right w:val="none" w:sz="0" w:space="0" w:color="auto"/>
                                              </w:divBdr>
                                              <w:divsChild>
                                                <w:div w:id="1936476461">
                                                  <w:marLeft w:val="0"/>
                                                  <w:marRight w:val="0"/>
                                                  <w:marTop w:val="0"/>
                                                  <w:marBottom w:val="0"/>
                                                  <w:divBdr>
                                                    <w:top w:val="none" w:sz="0" w:space="0" w:color="auto"/>
                                                    <w:left w:val="none" w:sz="0" w:space="0" w:color="auto"/>
                                                    <w:bottom w:val="none" w:sz="0" w:space="0" w:color="auto"/>
                                                    <w:right w:val="none" w:sz="0" w:space="0" w:color="auto"/>
                                                  </w:divBdr>
                                                  <w:divsChild>
                                                    <w:div w:id="34429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22334388">
      <w:bodyDiv w:val="1"/>
      <w:marLeft w:val="0"/>
      <w:marRight w:val="0"/>
      <w:marTop w:val="0"/>
      <w:marBottom w:val="0"/>
      <w:divBdr>
        <w:top w:val="none" w:sz="0" w:space="0" w:color="auto"/>
        <w:left w:val="none" w:sz="0" w:space="0" w:color="auto"/>
        <w:bottom w:val="none" w:sz="0" w:space="0" w:color="auto"/>
        <w:right w:val="none" w:sz="0" w:space="0" w:color="auto"/>
      </w:divBdr>
    </w:div>
    <w:div w:id="1423720462">
      <w:bodyDiv w:val="1"/>
      <w:marLeft w:val="0"/>
      <w:marRight w:val="0"/>
      <w:marTop w:val="0"/>
      <w:marBottom w:val="0"/>
      <w:divBdr>
        <w:top w:val="none" w:sz="0" w:space="0" w:color="auto"/>
        <w:left w:val="none" w:sz="0" w:space="0" w:color="auto"/>
        <w:bottom w:val="none" w:sz="0" w:space="0" w:color="auto"/>
        <w:right w:val="none" w:sz="0" w:space="0" w:color="auto"/>
      </w:divBdr>
    </w:div>
    <w:div w:id="1424374081">
      <w:bodyDiv w:val="1"/>
      <w:marLeft w:val="0"/>
      <w:marRight w:val="0"/>
      <w:marTop w:val="0"/>
      <w:marBottom w:val="0"/>
      <w:divBdr>
        <w:top w:val="none" w:sz="0" w:space="0" w:color="auto"/>
        <w:left w:val="none" w:sz="0" w:space="0" w:color="auto"/>
        <w:bottom w:val="none" w:sz="0" w:space="0" w:color="auto"/>
        <w:right w:val="none" w:sz="0" w:space="0" w:color="auto"/>
      </w:divBdr>
    </w:div>
    <w:div w:id="1426077196">
      <w:bodyDiv w:val="1"/>
      <w:marLeft w:val="0"/>
      <w:marRight w:val="0"/>
      <w:marTop w:val="0"/>
      <w:marBottom w:val="0"/>
      <w:divBdr>
        <w:top w:val="none" w:sz="0" w:space="0" w:color="auto"/>
        <w:left w:val="none" w:sz="0" w:space="0" w:color="auto"/>
        <w:bottom w:val="none" w:sz="0" w:space="0" w:color="auto"/>
        <w:right w:val="none" w:sz="0" w:space="0" w:color="auto"/>
      </w:divBdr>
    </w:div>
    <w:div w:id="1428693348">
      <w:bodyDiv w:val="1"/>
      <w:marLeft w:val="0"/>
      <w:marRight w:val="0"/>
      <w:marTop w:val="0"/>
      <w:marBottom w:val="0"/>
      <w:divBdr>
        <w:top w:val="none" w:sz="0" w:space="0" w:color="auto"/>
        <w:left w:val="none" w:sz="0" w:space="0" w:color="auto"/>
        <w:bottom w:val="none" w:sz="0" w:space="0" w:color="auto"/>
        <w:right w:val="none" w:sz="0" w:space="0" w:color="auto"/>
      </w:divBdr>
    </w:div>
    <w:div w:id="1429347517">
      <w:bodyDiv w:val="1"/>
      <w:marLeft w:val="0"/>
      <w:marRight w:val="0"/>
      <w:marTop w:val="0"/>
      <w:marBottom w:val="0"/>
      <w:divBdr>
        <w:top w:val="none" w:sz="0" w:space="0" w:color="auto"/>
        <w:left w:val="none" w:sz="0" w:space="0" w:color="auto"/>
        <w:bottom w:val="none" w:sz="0" w:space="0" w:color="auto"/>
        <w:right w:val="none" w:sz="0" w:space="0" w:color="auto"/>
      </w:divBdr>
    </w:div>
    <w:div w:id="1433475989">
      <w:bodyDiv w:val="1"/>
      <w:marLeft w:val="0"/>
      <w:marRight w:val="0"/>
      <w:marTop w:val="0"/>
      <w:marBottom w:val="0"/>
      <w:divBdr>
        <w:top w:val="none" w:sz="0" w:space="0" w:color="auto"/>
        <w:left w:val="none" w:sz="0" w:space="0" w:color="auto"/>
        <w:bottom w:val="none" w:sz="0" w:space="0" w:color="auto"/>
        <w:right w:val="none" w:sz="0" w:space="0" w:color="auto"/>
      </w:divBdr>
      <w:divsChild>
        <w:div w:id="1862694719">
          <w:marLeft w:val="0"/>
          <w:marRight w:val="0"/>
          <w:marTop w:val="0"/>
          <w:marBottom w:val="0"/>
          <w:divBdr>
            <w:top w:val="none" w:sz="0" w:space="0" w:color="auto"/>
            <w:left w:val="none" w:sz="0" w:space="0" w:color="auto"/>
            <w:bottom w:val="none" w:sz="0" w:space="0" w:color="auto"/>
            <w:right w:val="none" w:sz="0" w:space="0" w:color="auto"/>
          </w:divBdr>
        </w:div>
      </w:divsChild>
    </w:div>
    <w:div w:id="1436098824">
      <w:bodyDiv w:val="1"/>
      <w:marLeft w:val="0"/>
      <w:marRight w:val="0"/>
      <w:marTop w:val="0"/>
      <w:marBottom w:val="0"/>
      <w:divBdr>
        <w:top w:val="none" w:sz="0" w:space="0" w:color="auto"/>
        <w:left w:val="none" w:sz="0" w:space="0" w:color="auto"/>
        <w:bottom w:val="none" w:sz="0" w:space="0" w:color="auto"/>
        <w:right w:val="none" w:sz="0" w:space="0" w:color="auto"/>
      </w:divBdr>
    </w:div>
    <w:div w:id="1439179501">
      <w:bodyDiv w:val="1"/>
      <w:marLeft w:val="0"/>
      <w:marRight w:val="0"/>
      <w:marTop w:val="0"/>
      <w:marBottom w:val="0"/>
      <w:divBdr>
        <w:top w:val="none" w:sz="0" w:space="0" w:color="auto"/>
        <w:left w:val="none" w:sz="0" w:space="0" w:color="auto"/>
        <w:bottom w:val="none" w:sz="0" w:space="0" w:color="auto"/>
        <w:right w:val="none" w:sz="0" w:space="0" w:color="auto"/>
      </w:divBdr>
    </w:div>
    <w:div w:id="1439714721">
      <w:bodyDiv w:val="1"/>
      <w:marLeft w:val="0"/>
      <w:marRight w:val="0"/>
      <w:marTop w:val="0"/>
      <w:marBottom w:val="0"/>
      <w:divBdr>
        <w:top w:val="none" w:sz="0" w:space="0" w:color="auto"/>
        <w:left w:val="none" w:sz="0" w:space="0" w:color="auto"/>
        <w:bottom w:val="none" w:sz="0" w:space="0" w:color="auto"/>
        <w:right w:val="none" w:sz="0" w:space="0" w:color="auto"/>
      </w:divBdr>
      <w:divsChild>
        <w:div w:id="1544170361">
          <w:marLeft w:val="0"/>
          <w:marRight w:val="0"/>
          <w:marTop w:val="0"/>
          <w:marBottom w:val="0"/>
          <w:divBdr>
            <w:top w:val="none" w:sz="0" w:space="0" w:color="auto"/>
            <w:left w:val="none" w:sz="0" w:space="0" w:color="auto"/>
            <w:bottom w:val="none" w:sz="0" w:space="0" w:color="auto"/>
            <w:right w:val="none" w:sz="0" w:space="0" w:color="auto"/>
          </w:divBdr>
          <w:divsChild>
            <w:div w:id="862399477">
              <w:marLeft w:val="0"/>
              <w:marRight w:val="0"/>
              <w:marTop w:val="0"/>
              <w:marBottom w:val="0"/>
              <w:divBdr>
                <w:top w:val="none" w:sz="0" w:space="0" w:color="auto"/>
                <w:left w:val="none" w:sz="0" w:space="0" w:color="auto"/>
                <w:bottom w:val="none" w:sz="0" w:space="0" w:color="auto"/>
                <w:right w:val="none" w:sz="0" w:space="0" w:color="auto"/>
              </w:divBdr>
              <w:divsChild>
                <w:div w:id="820652883">
                  <w:marLeft w:val="0"/>
                  <w:marRight w:val="0"/>
                  <w:marTop w:val="0"/>
                  <w:marBottom w:val="0"/>
                  <w:divBdr>
                    <w:top w:val="none" w:sz="0" w:space="0" w:color="auto"/>
                    <w:left w:val="none" w:sz="0" w:space="0" w:color="auto"/>
                    <w:bottom w:val="none" w:sz="0" w:space="0" w:color="auto"/>
                    <w:right w:val="none" w:sz="0" w:space="0" w:color="auto"/>
                  </w:divBdr>
                  <w:divsChild>
                    <w:div w:id="1838612548">
                      <w:marLeft w:val="0"/>
                      <w:marRight w:val="0"/>
                      <w:marTop w:val="0"/>
                      <w:marBottom w:val="0"/>
                      <w:divBdr>
                        <w:top w:val="none" w:sz="0" w:space="0" w:color="auto"/>
                        <w:left w:val="none" w:sz="0" w:space="0" w:color="auto"/>
                        <w:bottom w:val="none" w:sz="0" w:space="0" w:color="auto"/>
                        <w:right w:val="none" w:sz="0" w:space="0" w:color="auto"/>
                      </w:divBdr>
                      <w:divsChild>
                        <w:div w:id="1006976977">
                          <w:marLeft w:val="0"/>
                          <w:marRight w:val="0"/>
                          <w:marTop w:val="0"/>
                          <w:marBottom w:val="0"/>
                          <w:divBdr>
                            <w:top w:val="none" w:sz="0" w:space="0" w:color="auto"/>
                            <w:left w:val="none" w:sz="0" w:space="0" w:color="auto"/>
                            <w:bottom w:val="none" w:sz="0" w:space="0" w:color="auto"/>
                            <w:right w:val="none" w:sz="0" w:space="0" w:color="auto"/>
                          </w:divBdr>
                        </w:div>
                        <w:div w:id="1274484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3901555">
          <w:marLeft w:val="0"/>
          <w:marRight w:val="0"/>
          <w:marTop w:val="0"/>
          <w:marBottom w:val="0"/>
          <w:divBdr>
            <w:top w:val="none" w:sz="0" w:space="0" w:color="auto"/>
            <w:left w:val="none" w:sz="0" w:space="0" w:color="auto"/>
            <w:bottom w:val="none" w:sz="0" w:space="0" w:color="auto"/>
            <w:right w:val="none" w:sz="0" w:space="0" w:color="auto"/>
          </w:divBdr>
          <w:divsChild>
            <w:div w:id="1576889212">
              <w:marLeft w:val="0"/>
              <w:marRight w:val="0"/>
              <w:marTop w:val="0"/>
              <w:marBottom w:val="0"/>
              <w:divBdr>
                <w:top w:val="none" w:sz="0" w:space="0" w:color="auto"/>
                <w:left w:val="none" w:sz="0" w:space="0" w:color="auto"/>
                <w:bottom w:val="none" w:sz="0" w:space="0" w:color="auto"/>
                <w:right w:val="none" w:sz="0" w:space="0" w:color="auto"/>
              </w:divBdr>
              <w:divsChild>
                <w:div w:id="538399198">
                  <w:marLeft w:val="0"/>
                  <w:marRight w:val="0"/>
                  <w:marTop w:val="0"/>
                  <w:marBottom w:val="0"/>
                  <w:divBdr>
                    <w:top w:val="none" w:sz="0" w:space="0" w:color="auto"/>
                    <w:left w:val="none" w:sz="0" w:space="0" w:color="auto"/>
                    <w:bottom w:val="none" w:sz="0" w:space="0" w:color="auto"/>
                    <w:right w:val="none" w:sz="0" w:space="0" w:color="auto"/>
                  </w:divBdr>
                  <w:divsChild>
                    <w:div w:id="732314048">
                      <w:marLeft w:val="0"/>
                      <w:marRight w:val="0"/>
                      <w:marTop w:val="0"/>
                      <w:marBottom w:val="0"/>
                      <w:divBdr>
                        <w:top w:val="none" w:sz="0" w:space="0" w:color="auto"/>
                        <w:left w:val="none" w:sz="0" w:space="0" w:color="auto"/>
                        <w:bottom w:val="none" w:sz="0" w:space="0" w:color="auto"/>
                        <w:right w:val="none" w:sz="0" w:space="0" w:color="auto"/>
                      </w:divBdr>
                      <w:divsChild>
                        <w:div w:id="1744647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2699402">
          <w:marLeft w:val="0"/>
          <w:marRight w:val="0"/>
          <w:marTop w:val="0"/>
          <w:marBottom w:val="0"/>
          <w:divBdr>
            <w:top w:val="none" w:sz="0" w:space="0" w:color="auto"/>
            <w:left w:val="none" w:sz="0" w:space="0" w:color="auto"/>
            <w:bottom w:val="none" w:sz="0" w:space="0" w:color="auto"/>
            <w:right w:val="none" w:sz="0" w:space="0" w:color="auto"/>
          </w:divBdr>
          <w:divsChild>
            <w:div w:id="688335908">
              <w:marLeft w:val="0"/>
              <w:marRight w:val="0"/>
              <w:marTop w:val="0"/>
              <w:marBottom w:val="0"/>
              <w:divBdr>
                <w:top w:val="none" w:sz="0" w:space="0" w:color="auto"/>
                <w:left w:val="none" w:sz="0" w:space="0" w:color="auto"/>
                <w:bottom w:val="none" w:sz="0" w:space="0" w:color="auto"/>
                <w:right w:val="none" w:sz="0" w:space="0" w:color="auto"/>
              </w:divBdr>
              <w:divsChild>
                <w:div w:id="2093307157">
                  <w:marLeft w:val="0"/>
                  <w:marRight w:val="0"/>
                  <w:marTop w:val="0"/>
                  <w:marBottom w:val="0"/>
                  <w:divBdr>
                    <w:top w:val="none" w:sz="0" w:space="0" w:color="auto"/>
                    <w:left w:val="none" w:sz="0" w:space="0" w:color="auto"/>
                    <w:bottom w:val="none" w:sz="0" w:space="0" w:color="auto"/>
                    <w:right w:val="none" w:sz="0" w:space="0" w:color="auto"/>
                  </w:divBdr>
                  <w:divsChild>
                    <w:div w:id="936599428">
                      <w:marLeft w:val="0"/>
                      <w:marRight w:val="0"/>
                      <w:marTop w:val="0"/>
                      <w:marBottom w:val="0"/>
                      <w:divBdr>
                        <w:top w:val="none" w:sz="0" w:space="0" w:color="auto"/>
                        <w:left w:val="none" w:sz="0" w:space="0" w:color="auto"/>
                        <w:bottom w:val="none" w:sz="0" w:space="0" w:color="auto"/>
                        <w:right w:val="none" w:sz="0" w:space="0" w:color="auto"/>
                      </w:divBdr>
                      <w:divsChild>
                        <w:div w:id="1874805141">
                          <w:marLeft w:val="0"/>
                          <w:marRight w:val="0"/>
                          <w:marTop w:val="0"/>
                          <w:marBottom w:val="0"/>
                          <w:divBdr>
                            <w:top w:val="none" w:sz="0" w:space="0" w:color="auto"/>
                            <w:left w:val="none" w:sz="0" w:space="0" w:color="auto"/>
                            <w:bottom w:val="none" w:sz="0" w:space="0" w:color="auto"/>
                            <w:right w:val="none" w:sz="0" w:space="0" w:color="auto"/>
                          </w:divBdr>
                        </w:div>
                        <w:div w:id="520900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39983624">
      <w:bodyDiv w:val="1"/>
      <w:marLeft w:val="0"/>
      <w:marRight w:val="0"/>
      <w:marTop w:val="0"/>
      <w:marBottom w:val="0"/>
      <w:divBdr>
        <w:top w:val="none" w:sz="0" w:space="0" w:color="auto"/>
        <w:left w:val="none" w:sz="0" w:space="0" w:color="auto"/>
        <w:bottom w:val="none" w:sz="0" w:space="0" w:color="auto"/>
        <w:right w:val="none" w:sz="0" w:space="0" w:color="auto"/>
      </w:divBdr>
    </w:div>
    <w:div w:id="1440641934">
      <w:bodyDiv w:val="1"/>
      <w:marLeft w:val="0"/>
      <w:marRight w:val="0"/>
      <w:marTop w:val="0"/>
      <w:marBottom w:val="0"/>
      <w:divBdr>
        <w:top w:val="none" w:sz="0" w:space="0" w:color="auto"/>
        <w:left w:val="none" w:sz="0" w:space="0" w:color="auto"/>
        <w:bottom w:val="none" w:sz="0" w:space="0" w:color="auto"/>
        <w:right w:val="none" w:sz="0" w:space="0" w:color="auto"/>
      </w:divBdr>
    </w:div>
    <w:div w:id="1440682878">
      <w:bodyDiv w:val="1"/>
      <w:marLeft w:val="0"/>
      <w:marRight w:val="0"/>
      <w:marTop w:val="0"/>
      <w:marBottom w:val="0"/>
      <w:divBdr>
        <w:top w:val="none" w:sz="0" w:space="0" w:color="auto"/>
        <w:left w:val="none" w:sz="0" w:space="0" w:color="auto"/>
        <w:bottom w:val="none" w:sz="0" w:space="0" w:color="auto"/>
        <w:right w:val="none" w:sz="0" w:space="0" w:color="auto"/>
      </w:divBdr>
      <w:divsChild>
        <w:div w:id="1164592055">
          <w:marLeft w:val="0"/>
          <w:marRight w:val="0"/>
          <w:marTop w:val="0"/>
          <w:marBottom w:val="0"/>
          <w:divBdr>
            <w:top w:val="none" w:sz="0" w:space="0" w:color="auto"/>
            <w:left w:val="none" w:sz="0" w:space="0" w:color="auto"/>
            <w:bottom w:val="none" w:sz="0" w:space="0" w:color="auto"/>
            <w:right w:val="none" w:sz="0" w:space="0" w:color="auto"/>
          </w:divBdr>
          <w:divsChild>
            <w:div w:id="275675910">
              <w:marLeft w:val="0"/>
              <w:marRight w:val="0"/>
              <w:marTop w:val="0"/>
              <w:marBottom w:val="0"/>
              <w:divBdr>
                <w:top w:val="none" w:sz="0" w:space="0" w:color="auto"/>
                <w:left w:val="none" w:sz="0" w:space="0" w:color="auto"/>
                <w:bottom w:val="none" w:sz="0" w:space="0" w:color="auto"/>
                <w:right w:val="none" w:sz="0" w:space="0" w:color="auto"/>
              </w:divBdr>
              <w:divsChild>
                <w:div w:id="467087869">
                  <w:marLeft w:val="0"/>
                  <w:marRight w:val="0"/>
                  <w:marTop w:val="0"/>
                  <w:marBottom w:val="0"/>
                  <w:divBdr>
                    <w:top w:val="none" w:sz="0" w:space="0" w:color="auto"/>
                    <w:left w:val="none" w:sz="0" w:space="0" w:color="auto"/>
                    <w:bottom w:val="none" w:sz="0" w:space="0" w:color="auto"/>
                    <w:right w:val="none" w:sz="0" w:space="0" w:color="auto"/>
                  </w:divBdr>
                  <w:divsChild>
                    <w:div w:id="735397473">
                      <w:marLeft w:val="0"/>
                      <w:marRight w:val="0"/>
                      <w:marTop w:val="0"/>
                      <w:marBottom w:val="0"/>
                      <w:divBdr>
                        <w:top w:val="none" w:sz="0" w:space="0" w:color="auto"/>
                        <w:left w:val="none" w:sz="0" w:space="0" w:color="auto"/>
                        <w:bottom w:val="none" w:sz="0" w:space="0" w:color="auto"/>
                        <w:right w:val="none" w:sz="0" w:space="0" w:color="auto"/>
                      </w:divBdr>
                    </w:div>
                  </w:divsChild>
                </w:div>
                <w:div w:id="939021412">
                  <w:marLeft w:val="0"/>
                  <w:marRight w:val="0"/>
                  <w:marTop w:val="0"/>
                  <w:marBottom w:val="0"/>
                  <w:divBdr>
                    <w:top w:val="none" w:sz="0" w:space="0" w:color="auto"/>
                    <w:left w:val="none" w:sz="0" w:space="0" w:color="auto"/>
                    <w:bottom w:val="none" w:sz="0" w:space="0" w:color="auto"/>
                    <w:right w:val="none" w:sz="0" w:space="0" w:color="auto"/>
                  </w:divBdr>
                  <w:divsChild>
                    <w:div w:id="1032072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6466055">
      <w:bodyDiv w:val="1"/>
      <w:marLeft w:val="0"/>
      <w:marRight w:val="0"/>
      <w:marTop w:val="0"/>
      <w:marBottom w:val="0"/>
      <w:divBdr>
        <w:top w:val="none" w:sz="0" w:space="0" w:color="auto"/>
        <w:left w:val="none" w:sz="0" w:space="0" w:color="auto"/>
        <w:bottom w:val="none" w:sz="0" w:space="0" w:color="auto"/>
        <w:right w:val="none" w:sz="0" w:space="0" w:color="auto"/>
      </w:divBdr>
    </w:div>
    <w:div w:id="1452430488">
      <w:bodyDiv w:val="1"/>
      <w:marLeft w:val="0"/>
      <w:marRight w:val="0"/>
      <w:marTop w:val="0"/>
      <w:marBottom w:val="0"/>
      <w:divBdr>
        <w:top w:val="none" w:sz="0" w:space="0" w:color="auto"/>
        <w:left w:val="none" w:sz="0" w:space="0" w:color="auto"/>
        <w:bottom w:val="none" w:sz="0" w:space="0" w:color="auto"/>
        <w:right w:val="none" w:sz="0" w:space="0" w:color="auto"/>
      </w:divBdr>
    </w:div>
    <w:div w:id="1453091672">
      <w:bodyDiv w:val="1"/>
      <w:marLeft w:val="0"/>
      <w:marRight w:val="0"/>
      <w:marTop w:val="0"/>
      <w:marBottom w:val="0"/>
      <w:divBdr>
        <w:top w:val="none" w:sz="0" w:space="0" w:color="auto"/>
        <w:left w:val="none" w:sz="0" w:space="0" w:color="auto"/>
        <w:bottom w:val="none" w:sz="0" w:space="0" w:color="auto"/>
        <w:right w:val="none" w:sz="0" w:space="0" w:color="auto"/>
      </w:divBdr>
    </w:div>
    <w:div w:id="1453668856">
      <w:bodyDiv w:val="1"/>
      <w:marLeft w:val="0"/>
      <w:marRight w:val="0"/>
      <w:marTop w:val="0"/>
      <w:marBottom w:val="0"/>
      <w:divBdr>
        <w:top w:val="none" w:sz="0" w:space="0" w:color="auto"/>
        <w:left w:val="none" w:sz="0" w:space="0" w:color="auto"/>
        <w:bottom w:val="none" w:sz="0" w:space="0" w:color="auto"/>
        <w:right w:val="none" w:sz="0" w:space="0" w:color="auto"/>
      </w:divBdr>
    </w:div>
    <w:div w:id="1455102427">
      <w:bodyDiv w:val="1"/>
      <w:marLeft w:val="0"/>
      <w:marRight w:val="0"/>
      <w:marTop w:val="0"/>
      <w:marBottom w:val="0"/>
      <w:divBdr>
        <w:top w:val="none" w:sz="0" w:space="0" w:color="auto"/>
        <w:left w:val="none" w:sz="0" w:space="0" w:color="auto"/>
        <w:bottom w:val="none" w:sz="0" w:space="0" w:color="auto"/>
        <w:right w:val="none" w:sz="0" w:space="0" w:color="auto"/>
      </w:divBdr>
    </w:div>
    <w:div w:id="1455711763">
      <w:bodyDiv w:val="1"/>
      <w:marLeft w:val="0"/>
      <w:marRight w:val="0"/>
      <w:marTop w:val="0"/>
      <w:marBottom w:val="0"/>
      <w:divBdr>
        <w:top w:val="none" w:sz="0" w:space="0" w:color="auto"/>
        <w:left w:val="none" w:sz="0" w:space="0" w:color="auto"/>
        <w:bottom w:val="none" w:sz="0" w:space="0" w:color="auto"/>
        <w:right w:val="none" w:sz="0" w:space="0" w:color="auto"/>
      </w:divBdr>
    </w:div>
    <w:div w:id="1456631035">
      <w:bodyDiv w:val="1"/>
      <w:marLeft w:val="0"/>
      <w:marRight w:val="0"/>
      <w:marTop w:val="0"/>
      <w:marBottom w:val="0"/>
      <w:divBdr>
        <w:top w:val="none" w:sz="0" w:space="0" w:color="auto"/>
        <w:left w:val="none" w:sz="0" w:space="0" w:color="auto"/>
        <w:bottom w:val="none" w:sz="0" w:space="0" w:color="auto"/>
        <w:right w:val="none" w:sz="0" w:space="0" w:color="auto"/>
      </w:divBdr>
    </w:div>
    <w:div w:id="1457067656">
      <w:bodyDiv w:val="1"/>
      <w:marLeft w:val="0"/>
      <w:marRight w:val="0"/>
      <w:marTop w:val="0"/>
      <w:marBottom w:val="0"/>
      <w:divBdr>
        <w:top w:val="none" w:sz="0" w:space="0" w:color="auto"/>
        <w:left w:val="none" w:sz="0" w:space="0" w:color="auto"/>
        <w:bottom w:val="none" w:sz="0" w:space="0" w:color="auto"/>
        <w:right w:val="none" w:sz="0" w:space="0" w:color="auto"/>
      </w:divBdr>
    </w:div>
    <w:div w:id="1458063595">
      <w:bodyDiv w:val="1"/>
      <w:marLeft w:val="0"/>
      <w:marRight w:val="0"/>
      <w:marTop w:val="0"/>
      <w:marBottom w:val="0"/>
      <w:divBdr>
        <w:top w:val="none" w:sz="0" w:space="0" w:color="auto"/>
        <w:left w:val="none" w:sz="0" w:space="0" w:color="auto"/>
        <w:bottom w:val="none" w:sz="0" w:space="0" w:color="auto"/>
        <w:right w:val="none" w:sz="0" w:space="0" w:color="auto"/>
      </w:divBdr>
    </w:div>
    <w:div w:id="1458569418">
      <w:bodyDiv w:val="1"/>
      <w:marLeft w:val="0"/>
      <w:marRight w:val="0"/>
      <w:marTop w:val="0"/>
      <w:marBottom w:val="0"/>
      <w:divBdr>
        <w:top w:val="none" w:sz="0" w:space="0" w:color="auto"/>
        <w:left w:val="none" w:sz="0" w:space="0" w:color="auto"/>
        <w:bottom w:val="none" w:sz="0" w:space="0" w:color="auto"/>
        <w:right w:val="none" w:sz="0" w:space="0" w:color="auto"/>
      </w:divBdr>
    </w:div>
    <w:div w:id="1458790356">
      <w:bodyDiv w:val="1"/>
      <w:marLeft w:val="0"/>
      <w:marRight w:val="0"/>
      <w:marTop w:val="0"/>
      <w:marBottom w:val="0"/>
      <w:divBdr>
        <w:top w:val="none" w:sz="0" w:space="0" w:color="auto"/>
        <w:left w:val="none" w:sz="0" w:space="0" w:color="auto"/>
        <w:bottom w:val="none" w:sz="0" w:space="0" w:color="auto"/>
        <w:right w:val="none" w:sz="0" w:space="0" w:color="auto"/>
      </w:divBdr>
    </w:div>
    <w:div w:id="1460369190">
      <w:bodyDiv w:val="1"/>
      <w:marLeft w:val="0"/>
      <w:marRight w:val="0"/>
      <w:marTop w:val="0"/>
      <w:marBottom w:val="0"/>
      <w:divBdr>
        <w:top w:val="none" w:sz="0" w:space="0" w:color="auto"/>
        <w:left w:val="none" w:sz="0" w:space="0" w:color="auto"/>
        <w:bottom w:val="none" w:sz="0" w:space="0" w:color="auto"/>
        <w:right w:val="none" w:sz="0" w:space="0" w:color="auto"/>
      </w:divBdr>
      <w:divsChild>
        <w:div w:id="826091205">
          <w:marLeft w:val="0"/>
          <w:marRight w:val="0"/>
          <w:marTop w:val="0"/>
          <w:marBottom w:val="0"/>
          <w:divBdr>
            <w:top w:val="none" w:sz="0" w:space="0" w:color="auto"/>
            <w:left w:val="none" w:sz="0" w:space="0" w:color="auto"/>
            <w:bottom w:val="none" w:sz="0" w:space="0" w:color="auto"/>
            <w:right w:val="none" w:sz="0" w:space="0" w:color="auto"/>
          </w:divBdr>
        </w:div>
        <w:div w:id="1715930772">
          <w:marLeft w:val="0"/>
          <w:marRight w:val="0"/>
          <w:marTop w:val="0"/>
          <w:marBottom w:val="0"/>
          <w:divBdr>
            <w:top w:val="none" w:sz="0" w:space="0" w:color="auto"/>
            <w:left w:val="none" w:sz="0" w:space="0" w:color="auto"/>
            <w:bottom w:val="none" w:sz="0" w:space="0" w:color="auto"/>
            <w:right w:val="none" w:sz="0" w:space="0" w:color="auto"/>
          </w:divBdr>
          <w:divsChild>
            <w:div w:id="153954102">
              <w:marLeft w:val="0"/>
              <w:marRight w:val="0"/>
              <w:marTop w:val="0"/>
              <w:marBottom w:val="0"/>
              <w:divBdr>
                <w:top w:val="none" w:sz="0" w:space="0" w:color="auto"/>
                <w:left w:val="none" w:sz="0" w:space="0" w:color="auto"/>
                <w:bottom w:val="none" w:sz="0" w:space="0" w:color="auto"/>
                <w:right w:val="none" w:sz="0" w:space="0" w:color="auto"/>
              </w:divBdr>
              <w:divsChild>
                <w:div w:id="1557743348">
                  <w:marLeft w:val="0"/>
                  <w:marRight w:val="0"/>
                  <w:marTop w:val="0"/>
                  <w:marBottom w:val="0"/>
                  <w:divBdr>
                    <w:top w:val="none" w:sz="0" w:space="0" w:color="auto"/>
                    <w:left w:val="none" w:sz="0" w:space="0" w:color="auto"/>
                    <w:bottom w:val="none" w:sz="0" w:space="0" w:color="auto"/>
                    <w:right w:val="none" w:sz="0" w:space="0" w:color="auto"/>
                  </w:divBdr>
                </w:div>
              </w:divsChild>
            </w:div>
            <w:div w:id="1456756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5195252">
      <w:bodyDiv w:val="1"/>
      <w:marLeft w:val="0"/>
      <w:marRight w:val="0"/>
      <w:marTop w:val="0"/>
      <w:marBottom w:val="0"/>
      <w:divBdr>
        <w:top w:val="none" w:sz="0" w:space="0" w:color="auto"/>
        <w:left w:val="none" w:sz="0" w:space="0" w:color="auto"/>
        <w:bottom w:val="none" w:sz="0" w:space="0" w:color="auto"/>
        <w:right w:val="none" w:sz="0" w:space="0" w:color="auto"/>
      </w:divBdr>
      <w:divsChild>
        <w:div w:id="313339856">
          <w:marLeft w:val="0"/>
          <w:marRight w:val="0"/>
          <w:marTop w:val="0"/>
          <w:marBottom w:val="0"/>
          <w:divBdr>
            <w:top w:val="none" w:sz="0" w:space="0" w:color="auto"/>
            <w:left w:val="none" w:sz="0" w:space="0" w:color="auto"/>
            <w:bottom w:val="none" w:sz="0" w:space="0" w:color="auto"/>
            <w:right w:val="none" w:sz="0" w:space="0" w:color="auto"/>
          </w:divBdr>
        </w:div>
        <w:div w:id="1359965923">
          <w:marLeft w:val="0"/>
          <w:marRight w:val="0"/>
          <w:marTop w:val="0"/>
          <w:marBottom w:val="0"/>
          <w:divBdr>
            <w:top w:val="none" w:sz="0" w:space="0" w:color="auto"/>
            <w:left w:val="none" w:sz="0" w:space="0" w:color="auto"/>
            <w:bottom w:val="none" w:sz="0" w:space="0" w:color="auto"/>
            <w:right w:val="none" w:sz="0" w:space="0" w:color="auto"/>
          </w:divBdr>
        </w:div>
        <w:div w:id="1573849484">
          <w:marLeft w:val="0"/>
          <w:marRight w:val="0"/>
          <w:marTop w:val="0"/>
          <w:marBottom w:val="0"/>
          <w:divBdr>
            <w:top w:val="none" w:sz="0" w:space="0" w:color="auto"/>
            <w:left w:val="none" w:sz="0" w:space="0" w:color="auto"/>
            <w:bottom w:val="none" w:sz="0" w:space="0" w:color="auto"/>
            <w:right w:val="none" w:sz="0" w:space="0" w:color="auto"/>
          </w:divBdr>
        </w:div>
      </w:divsChild>
    </w:div>
    <w:div w:id="1465467066">
      <w:bodyDiv w:val="1"/>
      <w:marLeft w:val="0"/>
      <w:marRight w:val="0"/>
      <w:marTop w:val="0"/>
      <w:marBottom w:val="0"/>
      <w:divBdr>
        <w:top w:val="none" w:sz="0" w:space="0" w:color="auto"/>
        <w:left w:val="none" w:sz="0" w:space="0" w:color="auto"/>
        <w:bottom w:val="none" w:sz="0" w:space="0" w:color="auto"/>
        <w:right w:val="none" w:sz="0" w:space="0" w:color="auto"/>
      </w:divBdr>
    </w:div>
    <w:div w:id="1466779988">
      <w:bodyDiv w:val="1"/>
      <w:marLeft w:val="0"/>
      <w:marRight w:val="0"/>
      <w:marTop w:val="0"/>
      <w:marBottom w:val="0"/>
      <w:divBdr>
        <w:top w:val="none" w:sz="0" w:space="0" w:color="auto"/>
        <w:left w:val="none" w:sz="0" w:space="0" w:color="auto"/>
        <w:bottom w:val="none" w:sz="0" w:space="0" w:color="auto"/>
        <w:right w:val="none" w:sz="0" w:space="0" w:color="auto"/>
      </w:divBdr>
      <w:divsChild>
        <w:div w:id="34089001">
          <w:marLeft w:val="0"/>
          <w:marRight w:val="0"/>
          <w:marTop w:val="0"/>
          <w:marBottom w:val="0"/>
          <w:divBdr>
            <w:top w:val="none" w:sz="0" w:space="0" w:color="auto"/>
            <w:left w:val="none" w:sz="0" w:space="0" w:color="auto"/>
            <w:bottom w:val="none" w:sz="0" w:space="0" w:color="auto"/>
            <w:right w:val="none" w:sz="0" w:space="0" w:color="auto"/>
          </w:divBdr>
          <w:divsChild>
            <w:div w:id="1684480392">
              <w:marLeft w:val="0"/>
              <w:marRight w:val="0"/>
              <w:marTop w:val="0"/>
              <w:marBottom w:val="0"/>
              <w:divBdr>
                <w:top w:val="none" w:sz="0" w:space="0" w:color="auto"/>
                <w:left w:val="none" w:sz="0" w:space="0" w:color="auto"/>
                <w:bottom w:val="none" w:sz="0" w:space="0" w:color="auto"/>
                <w:right w:val="none" w:sz="0" w:space="0" w:color="auto"/>
              </w:divBdr>
            </w:div>
          </w:divsChild>
        </w:div>
        <w:div w:id="805272894">
          <w:marLeft w:val="0"/>
          <w:marRight w:val="0"/>
          <w:marTop w:val="0"/>
          <w:marBottom w:val="0"/>
          <w:divBdr>
            <w:top w:val="none" w:sz="0" w:space="0" w:color="auto"/>
            <w:left w:val="none" w:sz="0" w:space="0" w:color="auto"/>
            <w:bottom w:val="none" w:sz="0" w:space="0" w:color="auto"/>
            <w:right w:val="none" w:sz="0" w:space="0" w:color="auto"/>
          </w:divBdr>
        </w:div>
        <w:div w:id="1032806651">
          <w:marLeft w:val="0"/>
          <w:marRight w:val="0"/>
          <w:marTop w:val="0"/>
          <w:marBottom w:val="0"/>
          <w:divBdr>
            <w:top w:val="none" w:sz="0" w:space="0" w:color="auto"/>
            <w:left w:val="none" w:sz="0" w:space="0" w:color="auto"/>
            <w:bottom w:val="none" w:sz="0" w:space="0" w:color="auto"/>
            <w:right w:val="none" w:sz="0" w:space="0" w:color="auto"/>
          </w:divBdr>
        </w:div>
      </w:divsChild>
    </w:div>
    <w:div w:id="1466970015">
      <w:bodyDiv w:val="1"/>
      <w:marLeft w:val="0"/>
      <w:marRight w:val="0"/>
      <w:marTop w:val="0"/>
      <w:marBottom w:val="0"/>
      <w:divBdr>
        <w:top w:val="none" w:sz="0" w:space="0" w:color="auto"/>
        <w:left w:val="none" w:sz="0" w:space="0" w:color="auto"/>
        <w:bottom w:val="none" w:sz="0" w:space="0" w:color="auto"/>
        <w:right w:val="none" w:sz="0" w:space="0" w:color="auto"/>
      </w:divBdr>
    </w:div>
    <w:div w:id="1467042284">
      <w:bodyDiv w:val="1"/>
      <w:marLeft w:val="0"/>
      <w:marRight w:val="0"/>
      <w:marTop w:val="0"/>
      <w:marBottom w:val="0"/>
      <w:divBdr>
        <w:top w:val="none" w:sz="0" w:space="0" w:color="auto"/>
        <w:left w:val="none" w:sz="0" w:space="0" w:color="auto"/>
        <w:bottom w:val="none" w:sz="0" w:space="0" w:color="auto"/>
        <w:right w:val="none" w:sz="0" w:space="0" w:color="auto"/>
      </w:divBdr>
      <w:divsChild>
        <w:div w:id="804617907">
          <w:marLeft w:val="0"/>
          <w:marRight w:val="0"/>
          <w:marTop w:val="0"/>
          <w:marBottom w:val="0"/>
          <w:divBdr>
            <w:top w:val="none" w:sz="0" w:space="0" w:color="auto"/>
            <w:left w:val="none" w:sz="0" w:space="0" w:color="auto"/>
            <w:bottom w:val="none" w:sz="0" w:space="0" w:color="auto"/>
            <w:right w:val="none" w:sz="0" w:space="0" w:color="auto"/>
          </w:divBdr>
        </w:div>
        <w:div w:id="1318530839">
          <w:marLeft w:val="0"/>
          <w:marRight w:val="0"/>
          <w:marTop w:val="0"/>
          <w:marBottom w:val="0"/>
          <w:divBdr>
            <w:top w:val="none" w:sz="0" w:space="0" w:color="auto"/>
            <w:left w:val="none" w:sz="0" w:space="0" w:color="auto"/>
            <w:bottom w:val="none" w:sz="0" w:space="0" w:color="auto"/>
            <w:right w:val="none" w:sz="0" w:space="0" w:color="auto"/>
          </w:divBdr>
        </w:div>
        <w:div w:id="604963615">
          <w:marLeft w:val="0"/>
          <w:marRight w:val="0"/>
          <w:marTop w:val="0"/>
          <w:marBottom w:val="0"/>
          <w:divBdr>
            <w:top w:val="none" w:sz="0" w:space="0" w:color="auto"/>
            <w:left w:val="none" w:sz="0" w:space="0" w:color="auto"/>
            <w:bottom w:val="none" w:sz="0" w:space="0" w:color="auto"/>
            <w:right w:val="none" w:sz="0" w:space="0" w:color="auto"/>
          </w:divBdr>
        </w:div>
        <w:div w:id="1145969103">
          <w:marLeft w:val="0"/>
          <w:marRight w:val="0"/>
          <w:marTop w:val="0"/>
          <w:marBottom w:val="0"/>
          <w:divBdr>
            <w:top w:val="none" w:sz="0" w:space="0" w:color="auto"/>
            <w:left w:val="none" w:sz="0" w:space="0" w:color="auto"/>
            <w:bottom w:val="none" w:sz="0" w:space="0" w:color="auto"/>
            <w:right w:val="none" w:sz="0" w:space="0" w:color="auto"/>
          </w:divBdr>
        </w:div>
        <w:div w:id="41683651">
          <w:marLeft w:val="0"/>
          <w:marRight w:val="0"/>
          <w:marTop w:val="0"/>
          <w:marBottom w:val="0"/>
          <w:divBdr>
            <w:top w:val="none" w:sz="0" w:space="0" w:color="auto"/>
            <w:left w:val="none" w:sz="0" w:space="0" w:color="auto"/>
            <w:bottom w:val="none" w:sz="0" w:space="0" w:color="auto"/>
            <w:right w:val="none" w:sz="0" w:space="0" w:color="auto"/>
          </w:divBdr>
          <w:divsChild>
            <w:div w:id="566721400">
              <w:marLeft w:val="0"/>
              <w:marRight w:val="0"/>
              <w:marTop w:val="0"/>
              <w:marBottom w:val="0"/>
              <w:divBdr>
                <w:top w:val="none" w:sz="0" w:space="0" w:color="auto"/>
                <w:left w:val="none" w:sz="0" w:space="0" w:color="auto"/>
                <w:bottom w:val="none" w:sz="0" w:space="0" w:color="auto"/>
                <w:right w:val="none" w:sz="0" w:space="0" w:color="auto"/>
              </w:divBdr>
            </w:div>
            <w:div w:id="1605379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88574">
      <w:bodyDiv w:val="1"/>
      <w:marLeft w:val="0"/>
      <w:marRight w:val="0"/>
      <w:marTop w:val="0"/>
      <w:marBottom w:val="0"/>
      <w:divBdr>
        <w:top w:val="none" w:sz="0" w:space="0" w:color="auto"/>
        <w:left w:val="none" w:sz="0" w:space="0" w:color="auto"/>
        <w:bottom w:val="none" w:sz="0" w:space="0" w:color="auto"/>
        <w:right w:val="none" w:sz="0" w:space="0" w:color="auto"/>
      </w:divBdr>
    </w:div>
    <w:div w:id="1469859431">
      <w:bodyDiv w:val="1"/>
      <w:marLeft w:val="0"/>
      <w:marRight w:val="0"/>
      <w:marTop w:val="0"/>
      <w:marBottom w:val="0"/>
      <w:divBdr>
        <w:top w:val="none" w:sz="0" w:space="0" w:color="auto"/>
        <w:left w:val="none" w:sz="0" w:space="0" w:color="auto"/>
        <w:bottom w:val="none" w:sz="0" w:space="0" w:color="auto"/>
        <w:right w:val="none" w:sz="0" w:space="0" w:color="auto"/>
      </w:divBdr>
    </w:div>
    <w:div w:id="1472363537">
      <w:bodyDiv w:val="1"/>
      <w:marLeft w:val="0"/>
      <w:marRight w:val="0"/>
      <w:marTop w:val="0"/>
      <w:marBottom w:val="0"/>
      <w:divBdr>
        <w:top w:val="none" w:sz="0" w:space="0" w:color="auto"/>
        <w:left w:val="none" w:sz="0" w:space="0" w:color="auto"/>
        <w:bottom w:val="none" w:sz="0" w:space="0" w:color="auto"/>
        <w:right w:val="none" w:sz="0" w:space="0" w:color="auto"/>
      </w:divBdr>
    </w:div>
    <w:div w:id="1472744754">
      <w:bodyDiv w:val="1"/>
      <w:marLeft w:val="0"/>
      <w:marRight w:val="0"/>
      <w:marTop w:val="0"/>
      <w:marBottom w:val="0"/>
      <w:divBdr>
        <w:top w:val="none" w:sz="0" w:space="0" w:color="auto"/>
        <w:left w:val="none" w:sz="0" w:space="0" w:color="auto"/>
        <w:bottom w:val="none" w:sz="0" w:space="0" w:color="auto"/>
        <w:right w:val="none" w:sz="0" w:space="0" w:color="auto"/>
      </w:divBdr>
    </w:div>
    <w:div w:id="1473719059">
      <w:bodyDiv w:val="1"/>
      <w:marLeft w:val="0"/>
      <w:marRight w:val="0"/>
      <w:marTop w:val="0"/>
      <w:marBottom w:val="0"/>
      <w:divBdr>
        <w:top w:val="none" w:sz="0" w:space="0" w:color="auto"/>
        <w:left w:val="none" w:sz="0" w:space="0" w:color="auto"/>
        <w:bottom w:val="none" w:sz="0" w:space="0" w:color="auto"/>
        <w:right w:val="none" w:sz="0" w:space="0" w:color="auto"/>
      </w:divBdr>
      <w:divsChild>
        <w:div w:id="1974284283">
          <w:marLeft w:val="0"/>
          <w:marRight w:val="0"/>
          <w:marTop w:val="0"/>
          <w:marBottom w:val="0"/>
          <w:divBdr>
            <w:top w:val="none" w:sz="0" w:space="0" w:color="auto"/>
            <w:left w:val="none" w:sz="0" w:space="0" w:color="auto"/>
            <w:bottom w:val="none" w:sz="0" w:space="0" w:color="auto"/>
            <w:right w:val="none" w:sz="0" w:space="0" w:color="auto"/>
          </w:divBdr>
        </w:div>
      </w:divsChild>
    </w:div>
    <w:div w:id="1479885333">
      <w:bodyDiv w:val="1"/>
      <w:marLeft w:val="0"/>
      <w:marRight w:val="0"/>
      <w:marTop w:val="0"/>
      <w:marBottom w:val="0"/>
      <w:divBdr>
        <w:top w:val="none" w:sz="0" w:space="0" w:color="auto"/>
        <w:left w:val="none" w:sz="0" w:space="0" w:color="auto"/>
        <w:bottom w:val="none" w:sz="0" w:space="0" w:color="auto"/>
        <w:right w:val="none" w:sz="0" w:space="0" w:color="auto"/>
      </w:divBdr>
    </w:div>
    <w:div w:id="1483767018">
      <w:bodyDiv w:val="1"/>
      <w:marLeft w:val="0"/>
      <w:marRight w:val="0"/>
      <w:marTop w:val="0"/>
      <w:marBottom w:val="0"/>
      <w:divBdr>
        <w:top w:val="none" w:sz="0" w:space="0" w:color="auto"/>
        <w:left w:val="none" w:sz="0" w:space="0" w:color="auto"/>
        <w:bottom w:val="none" w:sz="0" w:space="0" w:color="auto"/>
        <w:right w:val="none" w:sz="0" w:space="0" w:color="auto"/>
      </w:divBdr>
    </w:div>
    <w:div w:id="1484469032">
      <w:bodyDiv w:val="1"/>
      <w:marLeft w:val="0"/>
      <w:marRight w:val="0"/>
      <w:marTop w:val="0"/>
      <w:marBottom w:val="0"/>
      <w:divBdr>
        <w:top w:val="none" w:sz="0" w:space="0" w:color="auto"/>
        <w:left w:val="none" w:sz="0" w:space="0" w:color="auto"/>
        <w:bottom w:val="none" w:sz="0" w:space="0" w:color="auto"/>
        <w:right w:val="none" w:sz="0" w:space="0" w:color="auto"/>
      </w:divBdr>
    </w:div>
    <w:div w:id="1490318801">
      <w:bodyDiv w:val="1"/>
      <w:marLeft w:val="0"/>
      <w:marRight w:val="0"/>
      <w:marTop w:val="0"/>
      <w:marBottom w:val="0"/>
      <w:divBdr>
        <w:top w:val="none" w:sz="0" w:space="0" w:color="auto"/>
        <w:left w:val="none" w:sz="0" w:space="0" w:color="auto"/>
        <w:bottom w:val="none" w:sz="0" w:space="0" w:color="auto"/>
        <w:right w:val="none" w:sz="0" w:space="0" w:color="auto"/>
      </w:divBdr>
      <w:divsChild>
        <w:div w:id="302077979">
          <w:marLeft w:val="0"/>
          <w:marRight w:val="0"/>
          <w:marTop w:val="0"/>
          <w:marBottom w:val="0"/>
          <w:divBdr>
            <w:top w:val="none" w:sz="0" w:space="0" w:color="auto"/>
            <w:left w:val="none" w:sz="0" w:space="0" w:color="auto"/>
            <w:bottom w:val="none" w:sz="0" w:space="0" w:color="auto"/>
            <w:right w:val="none" w:sz="0" w:space="0" w:color="auto"/>
          </w:divBdr>
        </w:div>
        <w:div w:id="420879662">
          <w:marLeft w:val="0"/>
          <w:marRight w:val="0"/>
          <w:marTop w:val="0"/>
          <w:marBottom w:val="0"/>
          <w:divBdr>
            <w:top w:val="none" w:sz="0" w:space="0" w:color="auto"/>
            <w:left w:val="none" w:sz="0" w:space="0" w:color="auto"/>
            <w:bottom w:val="none" w:sz="0" w:space="0" w:color="auto"/>
            <w:right w:val="none" w:sz="0" w:space="0" w:color="auto"/>
          </w:divBdr>
        </w:div>
        <w:div w:id="965349637">
          <w:marLeft w:val="0"/>
          <w:marRight w:val="0"/>
          <w:marTop w:val="0"/>
          <w:marBottom w:val="0"/>
          <w:divBdr>
            <w:top w:val="none" w:sz="0" w:space="0" w:color="auto"/>
            <w:left w:val="none" w:sz="0" w:space="0" w:color="auto"/>
            <w:bottom w:val="none" w:sz="0" w:space="0" w:color="auto"/>
            <w:right w:val="none" w:sz="0" w:space="0" w:color="auto"/>
          </w:divBdr>
        </w:div>
        <w:div w:id="1581284533">
          <w:marLeft w:val="0"/>
          <w:marRight w:val="0"/>
          <w:marTop w:val="0"/>
          <w:marBottom w:val="0"/>
          <w:divBdr>
            <w:top w:val="none" w:sz="0" w:space="0" w:color="auto"/>
            <w:left w:val="none" w:sz="0" w:space="0" w:color="auto"/>
            <w:bottom w:val="none" w:sz="0" w:space="0" w:color="auto"/>
            <w:right w:val="none" w:sz="0" w:space="0" w:color="auto"/>
          </w:divBdr>
          <w:divsChild>
            <w:div w:id="35664828">
              <w:marLeft w:val="0"/>
              <w:marRight w:val="0"/>
              <w:marTop w:val="0"/>
              <w:marBottom w:val="0"/>
              <w:divBdr>
                <w:top w:val="none" w:sz="0" w:space="0" w:color="auto"/>
                <w:left w:val="none" w:sz="0" w:space="0" w:color="auto"/>
                <w:bottom w:val="none" w:sz="0" w:space="0" w:color="auto"/>
                <w:right w:val="none" w:sz="0" w:space="0" w:color="auto"/>
              </w:divBdr>
            </w:div>
            <w:div w:id="562521394">
              <w:marLeft w:val="0"/>
              <w:marRight w:val="0"/>
              <w:marTop w:val="0"/>
              <w:marBottom w:val="0"/>
              <w:divBdr>
                <w:top w:val="none" w:sz="0" w:space="0" w:color="auto"/>
                <w:left w:val="none" w:sz="0" w:space="0" w:color="auto"/>
                <w:bottom w:val="none" w:sz="0" w:space="0" w:color="auto"/>
                <w:right w:val="none" w:sz="0" w:space="0" w:color="auto"/>
              </w:divBdr>
              <w:divsChild>
                <w:div w:id="11691974">
                  <w:marLeft w:val="0"/>
                  <w:marRight w:val="0"/>
                  <w:marTop w:val="0"/>
                  <w:marBottom w:val="0"/>
                  <w:divBdr>
                    <w:top w:val="none" w:sz="0" w:space="0" w:color="auto"/>
                    <w:left w:val="none" w:sz="0" w:space="0" w:color="auto"/>
                    <w:bottom w:val="none" w:sz="0" w:space="0" w:color="auto"/>
                    <w:right w:val="none" w:sz="0" w:space="0" w:color="auto"/>
                  </w:divBdr>
                </w:div>
                <w:div w:id="1349677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309596">
          <w:marLeft w:val="0"/>
          <w:marRight w:val="0"/>
          <w:marTop w:val="0"/>
          <w:marBottom w:val="0"/>
          <w:divBdr>
            <w:top w:val="none" w:sz="0" w:space="0" w:color="auto"/>
            <w:left w:val="none" w:sz="0" w:space="0" w:color="auto"/>
            <w:bottom w:val="none" w:sz="0" w:space="0" w:color="auto"/>
            <w:right w:val="none" w:sz="0" w:space="0" w:color="auto"/>
          </w:divBdr>
        </w:div>
      </w:divsChild>
    </w:div>
    <w:div w:id="1492941470">
      <w:bodyDiv w:val="1"/>
      <w:marLeft w:val="0"/>
      <w:marRight w:val="0"/>
      <w:marTop w:val="0"/>
      <w:marBottom w:val="0"/>
      <w:divBdr>
        <w:top w:val="none" w:sz="0" w:space="0" w:color="auto"/>
        <w:left w:val="none" w:sz="0" w:space="0" w:color="auto"/>
        <w:bottom w:val="none" w:sz="0" w:space="0" w:color="auto"/>
        <w:right w:val="none" w:sz="0" w:space="0" w:color="auto"/>
      </w:divBdr>
    </w:div>
    <w:div w:id="1493519369">
      <w:bodyDiv w:val="1"/>
      <w:marLeft w:val="0"/>
      <w:marRight w:val="0"/>
      <w:marTop w:val="0"/>
      <w:marBottom w:val="0"/>
      <w:divBdr>
        <w:top w:val="none" w:sz="0" w:space="0" w:color="auto"/>
        <w:left w:val="none" w:sz="0" w:space="0" w:color="auto"/>
        <w:bottom w:val="none" w:sz="0" w:space="0" w:color="auto"/>
        <w:right w:val="none" w:sz="0" w:space="0" w:color="auto"/>
      </w:divBdr>
      <w:divsChild>
        <w:div w:id="105000825">
          <w:marLeft w:val="0"/>
          <w:marRight w:val="0"/>
          <w:marTop w:val="0"/>
          <w:marBottom w:val="0"/>
          <w:divBdr>
            <w:top w:val="none" w:sz="0" w:space="0" w:color="auto"/>
            <w:left w:val="none" w:sz="0" w:space="0" w:color="auto"/>
            <w:bottom w:val="none" w:sz="0" w:space="0" w:color="auto"/>
            <w:right w:val="none" w:sz="0" w:space="0" w:color="auto"/>
          </w:divBdr>
        </w:div>
        <w:div w:id="1295596675">
          <w:marLeft w:val="0"/>
          <w:marRight w:val="0"/>
          <w:marTop w:val="0"/>
          <w:marBottom w:val="0"/>
          <w:divBdr>
            <w:top w:val="none" w:sz="0" w:space="0" w:color="auto"/>
            <w:left w:val="none" w:sz="0" w:space="0" w:color="auto"/>
            <w:bottom w:val="none" w:sz="0" w:space="0" w:color="auto"/>
            <w:right w:val="none" w:sz="0" w:space="0" w:color="auto"/>
          </w:divBdr>
        </w:div>
      </w:divsChild>
    </w:div>
    <w:div w:id="1493790055">
      <w:bodyDiv w:val="1"/>
      <w:marLeft w:val="0"/>
      <w:marRight w:val="0"/>
      <w:marTop w:val="0"/>
      <w:marBottom w:val="0"/>
      <w:divBdr>
        <w:top w:val="none" w:sz="0" w:space="0" w:color="auto"/>
        <w:left w:val="none" w:sz="0" w:space="0" w:color="auto"/>
        <w:bottom w:val="none" w:sz="0" w:space="0" w:color="auto"/>
        <w:right w:val="none" w:sz="0" w:space="0" w:color="auto"/>
      </w:divBdr>
    </w:div>
    <w:div w:id="1493984422">
      <w:bodyDiv w:val="1"/>
      <w:marLeft w:val="0"/>
      <w:marRight w:val="0"/>
      <w:marTop w:val="0"/>
      <w:marBottom w:val="0"/>
      <w:divBdr>
        <w:top w:val="none" w:sz="0" w:space="0" w:color="auto"/>
        <w:left w:val="none" w:sz="0" w:space="0" w:color="auto"/>
        <w:bottom w:val="none" w:sz="0" w:space="0" w:color="auto"/>
        <w:right w:val="none" w:sz="0" w:space="0" w:color="auto"/>
      </w:divBdr>
    </w:div>
    <w:div w:id="1495220061">
      <w:bodyDiv w:val="1"/>
      <w:marLeft w:val="0"/>
      <w:marRight w:val="0"/>
      <w:marTop w:val="0"/>
      <w:marBottom w:val="0"/>
      <w:divBdr>
        <w:top w:val="none" w:sz="0" w:space="0" w:color="auto"/>
        <w:left w:val="none" w:sz="0" w:space="0" w:color="auto"/>
        <w:bottom w:val="none" w:sz="0" w:space="0" w:color="auto"/>
        <w:right w:val="none" w:sz="0" w:space="0" w:color="auto"/>
      </w:divBdr>
      <w:divsChild>
        <w:div w:id="455566702">
          <w:marLeft w:val="0"/>
          <w:marRight w:val="0"/>
          <w:marTop w:val="0"/>
          <w:marBottom w:val="0"/>
          <w:divBdr>
            <w:top w:val="none" w:sz="0" w:space="0" w:color="auto"/>
            <w:left w:val="none" w:sz="0" w:space="0" w:color="auto"/>
            <w:bottom w:val="none" w:sz="0" w:space="0" w:color="auto"/>
            <w:right w:val="none" w:sz="0" w:space="0" w:color="auto"/>
          </w:divBdr>
          <w:divsChild>
            <w:div w:id="268123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5949266">
      <w:bodyDiv w:val="1"/>
      <w:marLeft w:val="0"/>
      <w:marRight w:val="0"/>
      <w:marTop w:val="0"/>
      <w:marBottom w:val="0"/>
      <w:divBdr>
        <w:top w:val="none" w:sz="0" w:space="0" w:color="auto"/>
        <w:left w:val="none" w:sz="0" w:space="0" w:color="auto"/>
        <w:bottom w:val="none" w:sz="0" w:space="0" w:color="auto"/>
        <w:right w:val="none" w:sz="0" w:space="0" w:color="auto"/>
      </w:divBdr>
    </w:div>
    <w:div w:id="1498108971">
      <w:bodyDiv w:val="1"/>
      <w:marLeft w:val="0"/>
      <w:marRight w:val="0"/>
      <w:marTop w:val="0"/>
      <w:marBottom w:val="0"/>
      <w:divBdr>
        <w:top w:val="none" w:sz="0" w:space="0" w:color="auto"/>
        <w:left w:val="none" w:sz="0" w:space="0" w:color="auto"/>
        <w:bottom w:val="none" w:sz="0" w:space="0" w:color="auto"/>
        <w:right w:val="none" w:sz="0" w:space="0" w:color="auto"/>
      </w:divBdr>
      <w:divsChild>
        <w:div w:id="1514802090">
          <w:marLeft w:val="0"/>
          <w:marRight w:val="0"/>
          <w:marTop w:val="0"/>
          <w:marBottom w:val="0"/>
          <w:divBdr>
            <w:top w:val="none" w:sz="0" w:space="0" w:color="auto"/>
            <w:left w:val="none" w:sz="0" w:space="0" w:color="auto"/>
            <w:bottom w:val="none" w:sz="0" w:space="0" w:color="auto"/>
            <w:right w:val="none" w:sz="0" w:space="0" w:color="auto"/>
          </w:divBdr>
        </w:div>
        <w:div w:id="1975332032">
          <w:marLeft w:val="0"/>
          <w:marRight w:val="0"/>
          <w:marTop w:val="0"/>
          <w:marBottom w:val="0"/>
          <w:divBdr>
            <w:top w:val="none" w:sz="0" w:space="0" w:color="auto"/>
            <w:left w:val="none" w:sz="0" w:space="0" w:color="auto"/>
            <w:bottom w:val="none" w:sz="0" w:space="0" w:color="auto"/>
            <w:right w:val="none" w:sz="0" w:space="0" w:color="auto"/>
          </w:divBdr>
        </w:div>
      </w:divsChild>
    </w:div>
    <w:div w:id="1499227714">
      <w:bodyDiv w:val="1"/>
      <w:marLeft w:val="0"/>
      <w:marRight w:val="0"/>
      <w:marTop w:val="0"/>
      <w:marBottom w:val="0"/>
      <w:divBdr>
        <w:top w:val="none" w:sz="0" w:space="0" w:color="auto"/>
        <w:left w:val="none" w:sz="0" w:space="0" w:color="auto"/>
        <w:bottom w:val="none" w:sz="0" w:space="0" w:color="auto"/>
        <w:right w:val="none" w:sz="0" w:space="0" w:color="auto"/>
      </w:divBdr>
    </w:div>
    <w:div w:id="1499804540">
      <w:bodyDiv w:val="1"/>
      <w:marLeft w:val="0"/>
      <w:marRight w:val="0"/>
      <w:marTop w:val="0"/>
      <w:marBottom w:val="0"/>
      <w:divBdr>
        <w:top w:val="none" w:sz="0" w:space="0" w:color="auto"/>
        <w:left w:val="none" w:sz="0" w:space="0" w:color="auto"/>
        <w:bottom w:val="none" w:sz="0" w:space="0" w:color="auto"/>
        <w:right w:val="none" w:sz="0" w:space="0" w:color="auto"/>
      </w:divBdr>
    </w:div>
    <w:div w:id="1501240179">
      <w:bodyDiv w:val="1"/>
      <w:marLeft w:val="0"/>
      <w:marRight w:val="0"/>
      <w:marTop w:val="0"/>
      <w:marBottom w:val="0"/>
      <w:divBdr>
        <w:top w:val="none" w:sz="0" w:space="0" w:color="auto"/>
        <w:left w:val="none" w:sz="0" w:space="0" w:color="auto"/>
        <w:bottom w:val="none" w:sz="0" w:space="0" w:color="auto"/>
        <w:right w:val="none" w:sz="0" w:space="0" w:color="auto"/>
      </w:divBdr>
    </w:div>
    <w:div w:id="1503619494">
      <w:bodyDiv w:val="1"/>
      <w:marLeft w:val="0"/>
      <w:marRight w:val="0"/>
      <w:marTop w:val="0"/>
      <w:marBottom w:val="0"/>
      <w:divBdr>
        <w:top w:val="none" w:sz="0" w:space="0" w:color="auto"/>
        <w:left w:val="none" w:sz="0" w:space="0" w:color="auto"/>
        <w:bottom w:val="none" w:sz="0" w:space="0" w:color="auto"/>
        <w:right w:val="none" w:sz="0" w:space="0" w:color="auto"/>
      </w:divBdr>
    </w:div>
    <w:div w:id="1504391003">
      <w:bodyDiv w:val="1"/>
      <w:marLeft w:val="0"/>
      <w:marRight w:val="0"/>
      <w:marTop w:val="0"/>
      <w:marBottom w:val="0"/>
      <w:divBdr>
        <w:top w:val="none" w:sz="0" w:space="0" w:color="auto"/>
        <w:left w:val="none" w:sz="0" w:space="0" w:color="auto"/>
        <w:bottom w:val="none" w:sz="0" w:space="0" w:color="auto"/>
        <w:right w:val="none" w:sz="0" w:space="0" w:color="auto"/>
      </w:divBdr>
      <w:divsChild>
        <w:div w:id="1629699058">
          <w:marLeft w:val="0"/>
          <w:marRight w:val="0"/>
          <w:marTop w:val="0"/>
          <w:marBottom w:val="0"/>
          <w:divBdr>
            <w:top w:val="none" w:sz="0" w:space="0" w:color="auto"/>
            <w:left w:val="none" w:sz="0" w:space="0" w:color="auto"/>
            <w:bottom w:val="none" w:sz="0" w:space="0" w:color="auto"/>
            <w:right w:val="none" w:sz="0" w:space="0" w:color="auto"/>
          </w:divBdr>
          <w:divsChild>
            <w:div w:id="1716465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7595041">
      <w:bodyDiv w:val="1"/>
      <w:marLeft w:val="0"/>
      <w:marRight w:val="0"/>
      <w:marTop w:val="0"/>
      <w:marBottom w:val="0"/>
      <w:divBdr>
        <w:top w:val="none" w:sz="0" w:space="0" w:color="auto"/>
        <w:left w:val="none" w:sz="0" w:space="0" w:color="auto"/>
        <w:bottom w:val="none" w:sz="0" w:space="0" w:color="auto"/>
        <w:right w:val="none" w:sz="0" w:space="0" w:color="auto"/>
      </w:divBdr>
    </w:div>
    <w:div w:id="1508976921">
      <w:bodyDiv w:val="1"/>
      <w:marLeft w:val="0"/>
      <w:marRight w:val="0"/>
      <w:marTop w:val="0"/>
      <w:marBottom w:val="0"/>
      <w:divBdr>
        <w:top w:val="none" w:sz="0" w:space="0" w:color="auto"/>
        <w:left w:val="none" w:sz="0" w:space="0" w:color="auto"/>
        <w:bottom w:val="none" w:sz="0" w:space="0" w:color="auto"/>
        <w:right w:val="none" w:sz="0" w:space="0" w:color="auto"/>
      </w:divBdr>
      <w:divsChild>
        <w:div w:id="134611557">
          <w:marLeft w:val="0"/>
          <w:marRight w:val="0"/>
          <w:marTop w:val="0"/>
          <w:marBottom w:val="0"/>
          <w:divBdr>
            <w:top w:val="none" w:sz="0" w:space="0" w:color="auto"/>
            <w:left w:val="none" w:sz="0" w:space="0" w:color="auto"/>
            <w:bottom w:val="none" w:sz="0" w:space="0" w:color="auto"/>
            <w:right w:val="none" w:sz="0" w:space="0" w:color="auto"/>
          </w:divBdr>
          <w:divsChild>
            <w:div w:id="1524320478">
              <w:marLeft w:val="0"/>
              <w:marRight w:val="0"/>
              <w:marTop w:val="0"/>
              <w:marBottom w:val="0"/>
              <w:divBdr>
                <w:top w:val="none" w:sz="0" w:space="0" w:color="auto"/>
                <w:left w:val="none" w:sz="0" w:space="0" w:color="auto"/>
                <w:bottom w:val="none" w:sz="0" w:space="0" w:color="auto"/>
                <w:right w:val="none" w:sz="0" w:space="0" w:color="auto"/>
              </w:divBdr>
              <w:divsChild>
                <w:div w:id="703405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1871284">
          <w:marLeft w:val="0"/>
          <w:marRight w:val="0"/>
          <w:marTop w:val="0"/>
          <w:marBottom w:val="0"/>
          <w:divBdr>
            <w:top w:val="none" w:sz="0" w:space="0" w:color="auto"/>
            <w:left w:val="none" w:sz="0" w:space="0" w:color="auto"/>
            <w:bottom w:val="none" w:sz="0" w:space="0" w:color="auto"/>
            <w:right w:val="none" w:sz="0" w:space="0" w:color="auto"/>
          </w:divBdr>
        </w:div>
      </w:divsChild>
    </w:div>
    <w:div w:id="1508984798">
      <w:bodyDiv w:val="1"/>
      <w:marLeft w:val="0"/>
      <w:marRight w:val="0"/>
      <w:marTop w:val="0"/>
      <w:marBottom w:val="0"/>
      <w:divBdr>
        <w:top w:val="none" w:sz="0" w:space="0" w:color="auto"/>
        <w:left w:val="none" w:sz="0" w:space="0" w:color="auto"/>
        <w:bottom w:val="none" w:sz="0" w:space="0" w:color="auto"/>
        <w:right w:val="none" w:sz="0" w:space="0" w:color="auto"/>
      </w:divBdr>
    </w:div>
    <w:div w:id="1509981284">
      <w:bodyDiv w:val="1"/>
      <w:marLeft w:val="0"/>
      <w:marRight w:val="0"/>
      <w:marTop w:val="0"/>
      <w:marBottom w:val="0"/>
      <w:divBdr>
        <w:top w:val="none" w:sz="0" w:space="0" w:color="auto"/>
        <w:left w:val="none" w:sz="0" w:space="0" w:color="auto"/>
        <w:bottom w:val="none" w:sz="0" w:space="0" w:color="auto"/>
        <w:right w:val="none" w:sz="0" w:space="0" w:color="auto"/>
      </w:divBdr>
    </w:div>
    <w:div w:id="1511603856">
      <w:bodyDiv w:val="1"/>
      <w:marLeft w:val="0"/>
      <w:marRight w:val="0"/>
      <w:marTop w:val="0"/>
      <w:marBottom w:val="0"/>
      <w:divBdr>
        <w:top w:val="none" w:sz="0" w:space="0" w:color="auto"/>
        <w:left w:val="none" w:sz="0" w:space="0" w:color="auto"/>
        <w:bottom w:val="none" w:sz="0" w:space="0" w:color="auto"/>
        <w:right w:val="none" w:sz="0" w:space="0" w:color="auto"/>
      </w:divBdr>
    </w:div>
    <w:div w:id="1511723204">
      <w:bodyDiv w:val="1"/>
      <w:marLeft w:val="0"/>
      <w:marRight w:val="0"/>
      <w:marTop w:val="0"/>
      <w:marBottom w:val="0"/>
      <w:divBdr>
        <w:top w:val="none" w:sz="0" w:space="0" w:color="auto"/>
        <w:left w:val="none" w:sz="0" w:space="0" w:color="auto"/>
        <w:bottom w:val="none" w:sz="0" w:space="0" w:color="auto"/>
        <w:right w:val="none" w:sz="0" w:space="0" w:color="auto"/>
      </w:divBdr>
    </w:div>
    <w:div w:id="1511793686">
      <w:bodyDiv w:val="1"/>
      <w:marLeft w:val="0"/>
      <w:marRight w:val="0"/>
      <w:marTop w:val="0"/>
      <w:marBottom w:val="0"/>
      <w:divBdr>
        <w:top w:val="none" w:sz="0" w:space="0" w:color="auto"/>
        <w:left w:val="none" w:sz="0" w:space="0" w:color="auto"/>
        <w:bottom w:val="none" w:sz="0" w:space="0" w:color="auto"/>
        <w:right w:val="none" w:sz="0" w:space="0" w:color="auto"/>
      </w:divBdr>
      <w:divsChild>
        <w:div w:id="74860288">
          <w:marLeft w:val="0"/>
          <w:marRight w:val="0"/>
          <w:marTop w:val="0"/>
          <w:marBottom w:val="0"/>
          <w:divBdr>
            <w:top w:val="none" w:sz="0" w:space="0" w:color="auto"/>
            <w:left w:val="none" w:sz="0" w:space="0" w:color="auto"/>
            <w:bottom w:val="none" w:sz="0" w:space="0" w:color="auto"/>
            <w:right w:val="none" w:sz="0" w:space="0" w:color="auto"/>
          </w:divBdr>
          <w:divsChild>
            <w:div w:id="1251282104">
              <w:marLeft w:val="0"/>
              <w:marRight w:val="0"/>
              <w:marTop w:val="0"/>
              <w:marBottom w:val="0"/>
              <w:divBdr>
                <w:top w:val="none" w:sz="0" w:space="0" w:color="auto"/>
                <w:left w:val="none" w:sz="0" w:space="0" w:color="auto"/>
                <w:bottom w:val="none" w:sz="0" w:space="0" w:color="auto"/>
                <w:right w:val="none" w:sz="0" w:space="0" w:color="auto"/>
              </w:divBdr>
              <w:divsChild>
                <w:div w:id="420951526">
                  <w:marLeft w:val="0"/>
                  <w:marRight w:val="0"/>
                  <w:marTop w:val="0"/>
                  <w:marBottom w:val="0"/>
                  <w:divBdr>
                    <w:top w:val="none" w:sz="0" w:space="0" w:color="auto"/>
                    <w:left w:val="none" w:sz="0" w:space="0" w:color="auto"/>
                    <w:bottom w:val="none" w:sz="0" w:space="0" w:color="auto"/>
                    <w:right w:val="none" w:sz="0" w:space="0" w:color="auto"/>
                  </w:divBdr>
                </w:div>
              </w:divsChild>
            </w:div>
            <w:div w:id="1829124952">
              <w:marLeft w:val="0"/>
              <w:marRight w:val="0"/>
              <w:marTop w:val="0"/>
              <w:marBottom w:val="0"/>
              <w:divBdr>
                <w:top w:val="none" w:sz="0" w:space="0" w:color="auto"/>
                <w:left w:val="none" w:sz="0" w:space="0" w:color="auto"/>
                <w:bottom w:val="none" w:sz="0" w:space="0" w:color="auto"/>
                <w:right w:val="none" w:sz="0" w:space="0" w:color="auto"/>
              </w:divBdr>
            </w:div>
          </w:divsChild>
        </w:div>
        <w:div w:id="1538735051">
          <w:marLeft w:val="0"/>
          <w:marRight w:val="0"/>
          <w:marTop w:val="0"/>
          <w:marBottom w:val="0"/>
          <w:divBdr>
            <w:top w:val="none" w:sz="0" w:space="0" w:color="auto"/>
            <w:left w:val="none" w:sz="0" w:space="0" w:color="auto"/>
            <w:bottom w:val="none" w:sz="0" w:space="0" w:color="auto"/>
            <w:right w:val="none" w:sz="0" w:space="0" w:color="auto"/>
          </w:divBdr>
        </w:div>
        <w:div w:id="1988169848">
          <w:marLeft w:val="0"/>
          <w:marRight w:val="0"/>
          <w:marTop w:val="0"/>
          <w:marBottom w:val="0"/>
          <w:divBdr>
            <w:top w:val="none" w:sz="0" w:space="0" w:color="auto"/>
            <w:left w:val="none" w:sz="0" w:space="0" w:color="auto"/>
            <w:bottom w:val="none" w:sz="0" w:space="0" w:color="auto"/>
            <w:right w:val="none" w:sz="0" w:space="0" w:color="auto"/>
          </w:divBdr>
        </w:div>
        <w:div w:id="2089767311">
          <w:marLeft w:val="0"/>
          <w:marRight w:val="0"/>
          <w:marTop w:val="0"/>
          <w:marBottom w:val="0"/>
          <w:divBdr>
            <w:top w:val="none" w:sz="0" w:space="0" w:color="auto"/>
            <w:left w:val="none" w:sz="0" w:space="0" w:color="auto"/>
            <w:bottom w:val="none" w:sz="0" w:space="0" w:color="auto"/>
            <w:right w:val="none" w:sz="0" w:space="0" w:color="auto"/>
          </w:divBdr>
        </w:div>
      </w:divsChild>
    </w:div>
    <w:div w:id="1511988896">
      <w:bodyDiv w:val="1"/>
      <w:marLeft w:val="0"/>
      <w:marRight w:val="0"/>
      <w:marTop w:val="0"/>
      <w:marBottom w:val="0"/>
      <w:divBdr>
        <w:top w:val="none" w:sz="0" w:space="0" w:color="auto"/>
        <w:left w:val="none" w:sz="0" w:space="0" w:color="auto"/>
        <w:bottom w:val="none" w:sz="0" w:space="0" w:color="auto"/>
        <w:right w:val="none" w:sz="0" w:space="0" w:color="auto"/>
      </w:divBdr>
    </w:div>
    <w:div w:id="1514340777">
      <w:bodyDiv w:val="1"/>
      <w:marLeft w:val="0"/>
      <w:marRight w:val="0"/>
      <w:marTop w:val="0"/>
      <w:marBottom w:val="0"/>
      <w:divBdr>
        <w:top w:val="none" w:sz="0" w:space="0" w:color="auto"/>
        <w:left w:val="none" w:sz="0" w:space="0" w:color="auto"/>
        <w:bottom w:val="none" w:sz="0" w:space="0" w:color="auto"/>
        <w:right w:val="none" w:sz="0" w:space="0" w:color="auto"/>
      </w:divBdr>
    </w:div>
    <w:div w:id="1515463728">
      <w:bodyDiv w:val="1"/>
      <w:marLeft w:val="0"/>
      <w:marRight w:val="0"/>
      <w:marTop w:val="0"/>
      <w:marBottom w:val="0"/>
      <w:divBdr>
        <w:top w:val="none" w:sz="0" w:space="0" w:color="auto"/>
        <w:left w:val="none" w:sz="0" w:space="0" w:color="auto"/>
        <w:bottom w:val="none" w:sz="0" w:space="0" w:color="auto"/>
        <w:right w:val="none" w:sz="0" w:space="0" w:color="auto"/>
      </w:divBdr>
    </w:div>
    <w:div w:id="1516378767">
      <w:bodyDiv w:val="1"/>
      <w:marLeft w:val="0"/>
      <w:marRight w:val="0"/>
      <w:marTop w:val="0"/>
      <w:marBottom w:val="0"/>
      <w:divBdr>
        <w:top w:val="none" w:sz="0" w:space="0" w:color="auto"/>
        <w:left w:val="none" w:sz="0" w:space="0" w:color="auto"/>
        <w:bottom w:val="none" w:sz="0" w:space="0" w:color="auto"/>
        <w:right w:val="none" w:sz="0" w:space="0" w:color="auto"/>
      </w:divBdr>
    </w:div>
    <w:div w:id="1517421744">
      <w:bodyDiv w:val="1"/>
      <w:marLeft w:val="0"/>
      <w:marRight w:val="0"/>
      <w:marTop w:val="0"/>
      <w:marBottom w:val="0"/>
      <w:divBdr>
        <w:top w:val="none" w:sz="0" w:space="0" w:color="auto"/>
        <w:left w:val="none" w:sz="0" w:space="0" w:color="auto"/>
        <w:bottom w:val="none" w:sz="0" w:space="0" w:color="auto"/>
        <w:right w:val="none" w:sz="0" w:space="0" w:color="auto"/>
      </w:divBdr>
    </w:div>
    <w:div w:id="1518689326">
      <w:bodyDiv w:val="1"/>
      <w:marLeft w:val="0"/>
      <w:marRight w:val="0"/>
      <w:marTop w:val="0"/>
      <w:marBottom w:val="0"/>
      <w:divBdr>
        <w:top w:val="none" w:sz="0" w:space="0" w:color="auto"/>
        <w:left w:val="none" w:sz="0" w:space="0" w:color="auto"/>
        <w:bottom w:val="none" w:sz="0" w:space="0" w:color="auto"/>
        <w:right w:val="none" w:sz="0" w:space="0" w:color="auto"/>
      </w:divBdr>
    </w:div>
    <w:div w:id="1522474339">
      <w:bodyDiv w:val="1"/>
      <w:marLeft w:val="0"/>
      <w:marRight w:val="0"/>
      <w:marTop w:val="0"/>
      <w:marBottom w:val="0"/>
      <w:divBdr>
        <w:top w:val="none" w:sz="0" w:space="0" w:color="auto"/>
        <w:left w:val="none" w:sz="0" w:space="0" w:color="auto"/>
        <w:bottom w:val="none" w:sz="0" w:space="0" w:color="auto"/>
        <w:right w:val="none" w:sz="0" w:space="0" w:color="auto"/>
      </w:divBdr>
    </w:div>
    <w:div w:id="1522663883">
      <w:bodyDiv w:val="1"/>
      <w:marLeft w:val="0"/>
      <w:marRight w:val="0"/>
      <w:marTop w:val="0"/>
      <w:marBottom w:val="0"/>
      <w:divBdr>
        <w:top w:val="none" w:sz="0" w:space="0" w:color="auto"/>
        <w:left w:val="none" w:sz="0" w:space="0" w:color="auto"/>
        <w:bottom w:val="none" w:sz="0" w:space="0" w:color="auto"/>
        <w:right w:val="none" w:sz="0" w:space="0" w:color="auto"/>
      </w:divBdr>
      <w:divsChild>
        <w:div w:id="1572158593">
          <w:marLeft w:val="0"/>
          <w:marRight w:val="0"/>
          <w:marTop w:val="0"/>
          <w:marBottom w:val="0"/>
          <w:divBdr>
            <w:top w:val="none" w:sz="0" w:space="0" w:color="auto"/>
            <w:left w:val="none" w:sz="0" w:space="0" w:color="auto"/>
            <w:bottom w:val="none" w:sz="0" w:space="0" w:color="auto"/>
            <w:right w:val="none" w:sz="0" w:space="0" w:color="auto"/>
          </w:divBdr>
          <w:divsChild>
            <w:div w:id="1498425910">
              <w:marLeft w:val="0"/>
              <w:marRight w:val="0"/>
              <w:marTop w:val="0"/>
              <w:marBottom w:val="0"/>
              <w:divBdr>
                <w:top w:val="none" w:sz="0" w:space="0" w:color="auto"/>
                <w:left w:val="none" w:sz="0" w:space="0" w:color="auto"/>
                <w:bottom w:val="none" w:sz="0" w:space="0" w:color="auto"/>
                <w:right w:val="none" w:sz="0" w:space="0" w:color="auto"/>
              </w:divBdr>
            </w:div>
          </w:divsChild>
        </w:div>
        <w:div w:id="1960910062">
          <w:marLeft w:val="0"/>
          <w:marRight w:val="0"/>
          <w:marTop w:val="0"/>
          <w:marBottom w:val="0"/>
          <w:divBdr>
            <w:top w:val="none" w:sz="0" w:space="0" w:color="auto"/>
            <w:left w:val="none" w:sz="0" w:space="0" w:color="auto"/>
            <w:bottom w:val="none" w:sz="0" w:space="0" w:color="auto"/>
            <w:right w:val="none" w:sz="0" w:space="0" w:color="auto"/>
          </w:divBdr>
          <w:divsChild>
            <w:div w:id="2074040716">
              <w:marLeft w:val="0"/>
              <w:marRight w:val="0"/>
              <w:marTop w:val="0"/>
              <w:marBottom w:val="0"/>
              <w:divBdr>
                <w:top w:val="none" w:sz="0" w:space="0" w:color="auto"/>
                <w:left w:val="none" w:sz="0" w:space="0" w:color="auto"/>
                <w:bottom w:val="none" w:sz="0" w:space="0" w:color="auto"/>
                <w:right w:val="none" w:sz="0" w:space="0" w:color="auto"/>
              </w:divBdr>
              <w:divsChild>
                <w:div w:id="71514309">
                  <w:marLeft w:val="0"/>
                  <w:marRight w:val="0"/>
                  <w:marTop w:val="0"/>
                  <w:marBottom w:val="0"/>
                  <w:divBdr>
                    <w:top w:val="none" w:sz="0" w:space="0" w:color="auto"/>
                    <w:left w:val="none" w:sz="0" w:space="0" w:color="auto"/>
                    <w:bottom w:val="none" w:sz="0" w:space="0" w:color="auto"/>
                    <w:right w:val="none" w:sz="0" w:space="0" w:color="auto"/>
                  </w:divBdr>
                  <w:divsChild>
                    <w:div w:id="1064059145">
                      <w:marLeft w:val="0"/>
                      <w:marRight w:val="0"/>
                      <w:marTop w:val="0"/>
                      <w:marBottom w:val="0"/>
                      <w:divBdr>
                        <w:top w:val="none" w:sz="0" w:space="0" w:color="auto"/>
                        <w:left w:val="none" w:sz="0" w:space="0" w:color="auto"/>
                        <w:bottom w:val="none" w:sz="0" w:space="0" w:color="auto"/>
                        <w:right w:val="none" w:sz="0" w:space="0" w:color="auto"/>
                      </w:divBdr>
                      <w:divsChild>
                        <w:div w:id="820080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23279745">
      <w:bodyDiv w:val="1"/>
      <w:marLeft w:val="0"/>
      <w:marRight w:val="0"/>
      <w:marTop w:val="0"/>
      <w:marBottom w:val="0"/>
      <w:divBdr>
        <w:top w:val="none" w:sz="0" w:space="0" w:color="auto"/>
        <w:left w:val="none" w:sz="0" w:space="0" w:color="auto"/>
        <w:bottom w:val="none" w:sz="0" w:space="0" w:color="auto"/>
        <w:right w:val="none" w:sz="0" w:space="0" w:color="auto"/>
      </w:divBdr>
    </w:div>
    <w:div w:id="1524588342">
      <w:bodyDiv w:val="1"/>
      <w:marLeft w:val="0"/>
      <w:marRight w:val="0"/>
      <w:marTop w:val="0"/>
      <w:marBottom w:val="0"/>
      <w:divBdr>
        <w:top w:val="none" w:sz="0" w:space="0" w:color="auto"/>
        <w:left w:val="none" w:sz="0" w:space="0" w:color="auto"/>
        <w:bottom w:val="none" w:sz="0" w:space="0" w:color="auto"/>
        <w:right w:val="none" w:sz="0" w:space="0" w:color="auto"/>
      </w:divBdr>
    </w:div>
    <w:div w:id="1527324491">
      <w:bodyDiv w:val="1"/>
      <w:marLeft w:val="0"/>
      <w:marRight w:val="0"/>
      <w:marTop w:val="0"/>
      <w:marBottom w:val="0"/>
      <w:divBdr>
        <w:top w:val="none" w:sz="0" w:space="0" w:color="auto"/>
        <w:left w:val="none" w:sz="0" w:space="0" w:color="auto"/>
        <w:bottom w:val="none" w:sz="0" w:space="0" w:color="auto"/>
        <w:right w:val="none" w:sz="0" w:space="0" w:color="auto"/>
      </w:divBdr>
    </w:div>
    <w:div w:id="1532764126">
      <w:bodyDiv w:val="1"/>
      <w:marLeft w:val="0"/>
      <w:marRight w:val="0"/>
      <w:marTop w:val="0"/>
      <w:marBottom w:val="0"/>
      <w:divBdr>
        <w:top w:val="none" w:sz="0" w:space="0" w:color="auto"/>
        <w:left w:val="none" w:sz="0" w:space="0" w:color="auto"/>
        <w:bottom w:val="none" w:sz="0" w:space="0" w:color="auto"/>
        <w:right w:val="none" w:sz="0" w:space="0" w:color="auto"/>
      </w:divBdr>
    </w:div>
    <w:div w:id="1534924920">
      <w:bodyDiv w:val="1"/>
      <w:marLeft w:val="0"/>
      <w:marRight w:val="0"/>
      <w:marTop w:val="0"/>
      <w:marBottom w:val="0"/>
      <w:divBdr>
        <w:top w:val="none" w:sz="0" w:space="0" w:color="auto"/>
        <w:left w:val="none" w:sz="0" w:space="0" w:color="auto"/>
        <w:bottom w:val="none" w:sz="0" w:space="0" w:color="auto"/>
        <w:right w:val="none" w:sz="0" w:space="0" w:color="auto"/>
      </w:divBdr>
    </w:div>
    <w:div w:id="1538008214">
      <w:bodyDiv w:val="1"/>
      <w:marLeft w:val="0"/>
      <w:marRight w:val="0"/>
      <w:marTop w:val="0"/>
      <w:marBottom w:val="0"/>
      <w:divBdr>
        <w:top w:val="none" w:sz="0" w:space="0" w:color="auto"/>
        <w:left w:val="none" w:sz="0" w:space="0" w:color="auto"/>
        <w:bottom w:val="none" w:sz="0" w:space="0" w:color="auto"/>
        <w:right w:val="none" w:sz="0" w:space="0" w:color="auto"/>
      </w:divBdr>
      <w:divsChild>
        <w:div w:id="167060028">
          <w:marLeft w:val="0"/>
          <w:marRight w:val="0"/>
          <w:marTop w:val="0"/>
          <w:marBottom w:val="0"/>
          <w:divBdr>
            <w:top w:val="none" w:sz="0" w:space="0" w:color="auto"/>
            <w:left w:val="none" w:sz="0" w:space="0" w:color="auto"/>
            <w:bottom w:val="none" w:sz="0" w:space="0" w:color="auto"/>
            <w:right w:val="none" w:sz="0" w:space="0" w:color="auto"/>
          </w:divBdr>
          <w:divsChild>
            <w:div w:id="284388156">
              <w:marLeft w:val="0"/>
              <w:marRight w:val="0"/>
              <w:marTop w:val="0"/>
              <w:marBottom w:val="0"/>
              <w:divBdr>
                <w:top w:val="none" w:sz="0" w:space="0" w:color="auto"/>
                <w:left w:val="none" w:sz="0" w:space="0" w:color="auto"/>
                <w:bottom w:val="none" w:sz="0" w:space="0" w:color="auto"/>
                <w:right w:val="none" w:sz="0" w:space="0" w:color="auto"/>
              </w:divBdr>
              <w:divsChild>
                <w:div w:id="633825731">
                  <w:marLeft w:val="0"/>
                  <w:marRight w:val="0"/>
                  <w:marTop w:val="0"/>
                  <w:marBottom w:val="0"/>
                  <w:divBdr>
                    <w:top w:val="none" w:sz="0" w:space="0" w:color="auto"/>
                    <w:left w:val="none" w:sz="0" w:space="0" w:color="auto"/>
                    <w:bottom w:val="none" w:sz="0" w:space="0" w:color="auto"/>
                    <w:right w:val="none" w:sz="0" w:space="0" w:color="auto"/>
                  </w:divBdr>
                  <w:divsChild>
                    <w:div w:id="704794499">
                      <w:marLeft w:val="0"/>
                      <w:marRight w:val="0"/>
                      <w:marTop w:val="0"/>
                      <w:marBottom w:val="0"/>
                      <w:divBdr>
                        <w:top w:val="none" w:sz="0" w:space="0" w:color="auto"/>
                        <w:left w:val="none" w:sz="0" w:space="0" w:color="auto"/>
                        <w:bottom w:val="none" w:sz="0" w:space="0" w:color="auto"/>
                        <w:right w:val="none" w:sz="0" w:space="0" w:color="auto"/>
                      </w:divBdr>
                      <w:divsChild>
                        <w:div w:id="2063553263">
                          <w:marLeft w:val="0"/>
                          <w:marRight w:val="0"/>
                          <w:marTop w:val="0"/>
                          <w:marBottom w:val="0"/>
                          <w:divBdr>
                            <w:top w:val="none" w:sz="0" w:space="0" w:color="auto"/>
                            <w:left w:val="none" w:sz="0" w:space="0" w:color="auto"/>
                            <w:bottom w:val="none" w:sz="0" w:space="0" w:color="auto"/>
                            <w:right w:val="none" w:sz="0" w:space="0" w:color="auto"/>
                          </w:divBdr>
                        </w:div>
                      </w:divsChild>
                    </w:div>
                    <w:div w:id="1783302989">
                      <w:marLeft w:val="0"/>
                      <w:marRight w:val="0"/>
                      <w:marTop w:val="0"/>
                      <w:marBottom w:val="0"/>
                      <w:divBdr>
                        <w:top w:val="none" w:sz="0" w:space="0" w:color="auto"/>
                        <w:left w:val="none" w:sz="0" w:space="0" w:color="auto"/>
                        <w:bottom w:val="none" w:sz="0" w:space="0" w:color="auto"/>
                        <w:right w:val="none" w:sz="0" w:space="0" w:color="auto"/>
                      </w:divBdr>
                      <w:divsChild>
                        <w:div w:id="1705010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701848">
          <w:marLeft w:val="0"/>
          <w:marRight w:val="0"/>
          <w:marTop w:val="0"/>
          <w:marBottom w:val="0"/>
          <w:divBdr>
            <w:top w:val="none" w:sz="0" w:space="0" w:color="auto"/>
            <w:left w:val="none" w:sz="0" w:space="0" w:color="auto"/>
            <w:bottom w:val="none" w:sz="0" w:space="0" w:color="auto"/>
            <w:right w:val="none" w:sz="0" w:space="0" w:color="auto"/>
          </w:divBdr>
        </w:div>
        <w:div w:id="1813015312">
          <w:marLeft w:val="0"/>
          <w:marRight w:val="0"/>
          <w:marTop w:val="0"/>
          <w:marBottom w:val="0"/>
          <w:divBdr>
            <w:top w:val="none" w:sz="0" w:space="0" w:color="auto"/>
            <w:left w:val="none" w:sz="0" w:space="0" w:color="auto"/>
            <w:bottom w:val="none" w:sz="0" w:space="0" w:color="auto"/>
            <w:right w:val="none" w:sz="0" w:space="0" w:color="auto"/>
          </w:divBdr>
          <w:divsChild>
            <w:div w:id="1966350608">
              <w:marLeft w:val="0"/>
              <w:marRight w:val="0"/>
              <w:marTop w:val="0"/>
              <w:marBottom w:val="0"/>
              <w:divBdr>
                <w:top w:val="none" w:sz="0" w:space="0" w:color="auto"/>
                <w:left w:val="none" w:sz="0" w:space="0" w:color="auto"/>
                <w:bottom w:val="none" w:sz="0" w:space="0" w:color="auto"/>
                <w:right w:val="none" w:sz="0" w:space="0" w:color="auto"/>
              </w:divBdr>
            </w:div>
          </w:divsChild>
        </w:div>
        <w:div w:id="2011638843">
          <w:marLeft w:val="0"/>
          <w:marRight w:val="0"/>
          <w:marTop w:val="0"/>
          <w:marBottom w:val="0"/>
          <w:divBdr>
            <w:top w:val="none" w:sz="0" w:space="0" w:color="auto"/>
            <w:left w:val="none" w:sz="0" w:space="0" w:color="auto"/>
            <w:bottom w:val="none" w:sz="0" w:space="0" w:color="auto"/>
            <w:right w:val="none" w:sz="0" w:space="0" w:color="auto"/>
          </w:divBdr>
        </w:div>
      </w:divsChild>
    </w:div>
    <w:div w:id="1541820063">
      <w:bodyDiv w:val="1"/>
      <w:marLeft w:val="0"/>
      <w:marRight w:val="0"/>
      <w:marTop w:val="0"/>
      <w:marBottom w:val="0"/>
      <w:divBdr>
        <w:top w:val="none" w:sz="0" w:space="0" w:color="auto"/>
        <w:left w:val="none" w:sz="0" w:space="0" w:color="auto"/>
        <w:bottom w:val="none" w:sz="0" w:space="0" w:color="auto"/>
        <w:right w:val="none" w:sz="0" w:space="0" w:color="auto"/>
      </w:divBdr>
    </w:div>
    <w:div w:id="1543516272">
      <w:bodyDiv w:val="1"/>
      <w:marLeft w:val="0"/>
      <w:marRight w:val="0"/>
      <w:marTop w:val="0"/>
      <w:marBottom w:val="0"/>
      <w:divBdr>
        <w:top w:val="none" w:sz="0" w:space="0" w:color="auto"/>
        <w:left w:val="none" w:sz="0" w:space="0" w:color="auto"/>
        <w:bottom w:val="none" w:sz="0" w:space="0" w:color="auto"/>
        <w:right w:val="none" w:sz="0" w:space="0" w:color="auto"/>
      </w:divBdr>
    </w:div>
    <w:div w:id="1547521560">
      <w:bodyDiv w:val="1"/>
      <w:marLeft w:val="0"/>
      <w:marRight w:val="0"/>
      <w:marTop w:val="0"/>
      <w:marBottom w:val="0"/>
      <w:divBdr>
        <w:top w:val="none" w:sz="0" w:space="0" w:color="auto"/>
        <w:left w:val="none" w:sz="0" w:space="0" w:color="auto"/>
        <w:bottom w:val="none" w:sz="0" w:space="0" w:color="auto"/>
        <w:right w:val="none" w:sz="0" w:space="0" w:color="auto"/>
      </w:divBdr>
      <w:divsChild>
        <w:div w:id="1777560542">
          <w:marLeft w:val="0"/>
          <w:marRight w:val="0"/>
          <w:marTop w:val="0"/>
          <w:marBottom w:val="0"/>
          <w:divBdr>
            <w:top w:val="none" w:sz="0" w:space="0" w:color="auto"/>
            <w:left w:val="none" w:sz="0" w:space="0" w:color="auto"/>
            <w:bottom w:val="none" w:sz="0" w:space="0" w:color="auto"/>
            <w:right w:val="none" w:sz="0" w:space="0" w:color="auto"/>
          </w:divBdr>
        </w:div>
      </w:divsChild>
    </w:div>
    <w:div w:id="1549028064">
      <w:bodyDiv w:val="1"/>
      <w:marLeft w:val="0"/>
      <w:marRight w:val="0"/>
      <w:marTop w:val="0"/>
      <w:marBottom w:val="0"/>
      <w:divBdr>
        <w:top w:val="none" w:sz="0" w:space="0" w:color="auto"/>
        <w:left w:val="none" w:sz="0" w:space="0" w:color="auto"/>
        <w:bottom w:val="none" w:sz="0" w:space="0" w:color="auto"/>
        <w:right w:val="none" w:sz="0" w:space="0" w:color="auto"/>
      </w:divBdr>
    </w:div>
    <w:div w:id="1552956239">
      <w:bodyDiv w:val="1"/>
      <w:marLeft w:val="0"/>
      <w:marRight w:val="0"/>
      <w:marTop w:val="0"/>
      <w:marBottom w:val="0"/>
      <w:divBdr>
        <w:top w:val="none" w:sz="0" w:space="0" w:color="auto"/>
        <w:left w:val="none" w:sz="0" w:space="0" w:color="auto"/>
        <w:bottom w:val="none" w:sz="0" w:space="0" w:color="auto"/>
        <w:right w:val="none" w:sz="0" w:space="0" w:color="auto"/>
      </w:divBdr>
    </w:div>
    <w:div w:id="1558317482">
      <w:bodyDiv w:val="1"/>
      <w:marLeft w:val="0"/>
      <w:marRight w:val="0"/>
      <w:marTop w:val="0"/>
      <w:marBottom w:val="0"/>
      <w:divBdr>
        <w:top w:val="none" w:sz="0" w:space="0" w:color="auto"/>
        <w:left w:val="none" w:sz="0" w:space="0" w:color="auto"/>
        <w:bottom w:val="none" w:sz="0" w:space="0" w:color="auto"/>
        <w:right w:val="none" w:sz="0" w:space="0" w:color="auto"/>
      </w:divBdr>
    </w:div>
    <w:div w:id="1559632091">
      <w:bodyDiv w:val="1"/>
      <w:marLeft w:val="0"/>
      <w:marRight w:val="0"/>
      <w:marTop w:val="0"/>
      <w:marBottom w:val="0"/>
      <w:divBdr>
        <w:top w:val="none" w:sz="0" w:space="0" w:color="auto"/>
        <w:left w:val="none" w:sz="0" w:space="0" w:color="auto"/>
        <w:bottom w:val="none" w:sz="0" w:space="0" w:color="auto"/>
        <w:right w:val="none" w:sz="0" w:space="0" w:color="auto"/>
      </w:divBdr>
    </w:div>
    <w:div w:id="1562909838">
      <w:bodyDiv w:val="1"/>
      <w:marLeft w:val="0"/>
      <w:marRight w:val="0"/>
      <w:marTop w:val="0"/>
      <w:marBottom w:val="0"/>
      <w:divBdr>
        <w:top w:val="none" w:sz="0" w:space="0" w:color="auto"/>
        <w:left w:val="none" w:sz="0" w:space="0" w:color="auto"/>
        <w:bottom w:val="none" w:sz="0" w:space="0" w:color="auto"/>
        <w:right w:val="none" w:sz="0" w:space="0" w:color="auto"/>
      </w:divBdr>
    </w:div>
    <w:div w:id="1563903901">
      <w:bodyDiv w:val="1"/>
      <w:marLeft w:val="0"/>
      <w:marRight w:val="0"/>
      <w:marTop w:val="0"/>
      <w:marBottom w:val="0"/>
      <w:divBdr>
        <w:top w:val="none" w:sz="0" w:space="0" w:color="auto"/>
        <w:left w:val="none" w:sz="0" w:space="0" w:color="auto"/>
        <w:bottom w:val="none" w:sz="0" w:space="0" w:color="auto"/>
        <w:right w:val="none" w:sz="0" w:space="0" w:color="auto"/>
      </w:divBdr>
    </w:div>
    <w:div w:id="1565288960">
      <w:bodyDiv w:val="1"/>
      <w:marLeft w:val="0"/>
      <w:marRight w:val="0"/>
      <w:marTop w:val="0"/>
      <w:marBottom w:val="0"/>
      <w:divBdr>
        <w:top w:val="none" w:sz="0" w:space="0" w:color="auto"/>
        <w:left w:val="none" w:sz="0" w:space="0" w:color="auto"/>
        <w:bottom w:val="none" w:sz="0" w:space="0" w:color="auto"/>
        <w:right w:val="none" w:sz="0" w:space="0" w:color="auto"/>
      </w:divBdr>
    </w:div>
    <w:div w:id="1565870021">
      <w:bodyDiv w:val="1"/>
      <w:marLeft w:val="0"/>
      <w:marRight w:val="0"/>
      <w:marTop w:val="0"/>
      <w:marBottom w:val="0"/>
      <w:divBdr>
        <w:top w:val="none" w:sz="0" w:space="0" w:color="auto"/>
        <w:left w:val="none" w:sz="0" w:space="0" w:color="auto"/>
        <w:bottom w:val="none" w:sz="0" w:space="0" w:color="auto"/>
        <w:right w:val="none" w:sz="0" w:space="0" w:color="auto"/>
      </w:divBdr>
      <w:divsChild>
        <w:div w:id="1001930035">
          <w:marLeft w:val="0"/>
          <w:marRight w:val="0"/>
          <w:marTop w:val="0"/>
          <w:marBottom w:val="0"/>
          <w:divBdr>
            <w:top w:val="none" w:sz="0" w:space="0" w:color="auto"/>
            <w:left w:val="none" w:sz="0" w:space="0" w:color="auto"/>
            <w:bottom w:val="none" w:sz="0" w:space="0" w:color="auto"/>
            <w:right w:val="none" w:sz="0" w:space="0" w:color="auto"/>
          </w:divBdr>
        </w:div>
        <w:div w:id="1909460207">
          <w:marLeft w:val="0"/>
          <w:marRight w:val="0"/>
          <w:marTop w:val="0"/>
          <w:marBottom w:val="0"/>
          <w:divBdr>
            <w:top w:val="none" w:sz="0" w:space="0" w:color="auto"/>
            <w:left w:val="none" w:sz="0" w:space="0" w:color="auto"/>
            <w:bottom w:val="none" w:sz="0" w:space="0" w:color="auto"/>
            <w:right w:val="none" w:sz="0" w:space="0" w:color="auto"/>
          </w:divBdr>
          <w:divsChild>
            <w:div w:id="1678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308531">
      <w:bodyDiv w:val="1"/>
      <w:marLeft w:val="0"/>
      <w:marRight w:val="0"/>
      <w:marTop w:val="0"/>
      <w:marBottom w:val="0"/>
      <w:divBdr>
        <w:top w:val="none" w:sz="0" w:space="0" w:color="auto"/>
        <w:left w:val="none" w:sz="0" w:space="0" w:color="auto"/>
        <w:bottom w:val="none" w:sz="0" w:space="0" w:color="auto"/>
        <w:right w:val="none" w:sz="0" w:space="0" w:color="auto"/>
      </w:divBdr>
    </w:div>
    <w:div w:id="1570725150">
      <w:bodyDiv w:val="1"/>
      <w:marLeft w:val="0"/>
      <w:marRight w:val="0"/>
      <w:marTop w:val="0"/>
      <w:marBottom w:val="0"/>
      <w:divBdr>
        <w:top w:val="none" w:sz="0" w:space="0" w:color="auto"/>
        <w:left w:val="none" w:sz="0" w:space="0" w:color="auto"/>
        <w:bottom w:val="none" w:sz="0" w:space="0" w:color="auto"/>
        <w:right w:val="none" w:sz="0" w:space="0" w:color="auto"/>
      </w:divBdr>
    </w:div>
    <w:div w:id="1571228285">
      <w:bodyDiv w:val="1"/>
      <w:marLeft w:val="0"/>
      <w:marRight w:val="0"/>
      <w:marTop w:val="0"/>
      <w:marBottom w:val="0"/>
      <w:divBdr>
        <w:top w:val="none" w:sz="0" w:space="0" w:color="auto"/>
        <w:left w:val="none" w:sz="0" w:space="0" w:color="auto"/>
        <w:bottom w:val="none" w:sz="0" w:space="0" w:color="auto"/>
        <w:right w:val="none" w:sz="0" w:space="0" w:color="auto"/>
      </w:divBdr>
    </w:div>
    <w:div w:id="1572277761">
      <w:bodyDiv w:val="1"/>
      <w:marLeft w:val="0"/>
      <w:marRight w:val="0"/>
      <w:marTop w:val="0"/>
      <w:marBottom w:val="0"/>
      <w:divBdr>
        <w:top w:val="none" w:sz="0" w:space="0" w:color="auto"/>
        <w:left w:val="none" w:sz="0" w:space="0" w:color="auto"/>
        <w:bottom w:val="none" w:sz="0" w:space="0" w:color="auto"/>
        <w:right w:val="none" w:sz="0" w:space="0" w:color="auto"/>
      </w:divBdr>
    </w:div>
    <w:div w:id="1574117887">
      <w:bodyDiv w:val="1"/>
      <w:marLeft w:val="0"/>
      <w:marRight w:val="0"/>
      <w:marTop w:val="0"/>
      <w:marBottom w:val="0"/>
      <w:divBdr>
        <w:top w:val="none" w:sz="0" w:space="0" w:color="auto"/>
        <w:left w:val="none" w:sz="0" w:space="0" w:color="auto"/>
        <w:bottom w:val="none" w:sz="0" w:space="0" w:color="auto"/>
        <w:right w:val="none" w:sz="0" w:space="0" w:color="auto"/>
      </w:divBdr>
    </w:div>
    <w:div w:id="1576234689">
      <w:bodyDiv w:val="1"/>
      <w:marLeft w:val="0"/>
      <w:marRight w:val="0"/>
      <w:marTop w:val="0"/>
      <w:marBottom w:val="0"/>
      <w:divBdr>
        <w:top w:val="none" w:sz="0" w:space="0" w:color="auto"/>
        <w:left w:val="none" w:sz="0" w:space="0" w:color="auto"/>
        <w:bottom w:val="none" w:sz="0" w:space="0" w:color="auto"/>
        <w:right w:val="none" w:sz="0" w:space="0" w:color="auto"/>
      </w:divBdr>
    </w:div>
    <w:div w:id="1577544455">
      <w:bodyDiv w:val="1"/>
      <w:marLeft w:val="0"/>
      <w:marRight w:val="0"/>
      <w:marTop w:val="0"/>
      <w:marBottom w:val="0"/>
      <w:divBdr>
        <w:top w:val="none" w:sz="0" w:space="0" w:color="auto"/>
        <w:left w:val="none" w:sz="0" w:space="0" w:color="auto"/>
        <w:bottom w:val="none" w:sz="0" w:space="0" w:color="auto"/>
        <w:right w:val="none" w:sz="0" w:space="0" w:color="auto"/>
      </w:divBdr>
    </w:div>
    <w:div w:id="1579166394">
      <w:bodyDiv w:val="1"/>
      <w:marLeft w:val="0"/>
      <w:marRight w:val="0"/>
      <w:marTop w:val="0"/>
      <w:marBottom w:val="0"/>
      <w:divBdr>
        <w:top w:val="none" w:sz="0" w:space="0" w:color="auto"/>
        <w:left w:val="none" w:sz="0" w:space="0" w:color="auto"/>
        <w:bottom w:val="none" w:sz="0" w:space="0" w:color="auto"/>
        <w:right w:val="none" w:sz="0" w:space="0" w:color="auto"/>
      </w:divBdr>
    </w:div>
    <w:div w:id="1579170780">
      <w:bodyDiv w:val="1"/>
      <w:marLeft w:val="0"/>
      <w:marRight w:val="0"/>
      <w:marTop w:val="0"/>
      <w:marBottom w:val="0"/>
      <w:divBdr>
        <w:top w:val="none" w:sz="0" w:space="0" w:color="auto"/>
        <w:left w:val="none" w:sz="0" w:space="0" w:color="auto"/>
        <w:bottom w:val="none" w:sz="0" w:space="0" w:color="auto"/>
        <w:right w:val="none" w:sz="0" w:space="0" w:color="auto"/>
      </w:divBdr>
    </w:div>
    <w:div w:id="1579440076">
      <w:bodyDiv w:val="1"/>
      <w:marLeft w:val="0"/>
      <w:marRight w:val="0"/>
      <w:marTop w:val="0"/>
      <w:marBottom w:val="0"/>
      <w:divBdr>
        <w:top w:val="none" w:sz="0" w:space="0" w:color="auto"/>
        <w:left w:val="none" w:sz="0" w:space="0" w:color="auto"/>
        <w:bottom w:val="none" w:sz="0" w:space="0" w:color="auto"/>
        <w:right w:val="none" w:sz="0" w:space="0" w:color="auto"/>
      </w:divBdr>
    </w:div>
    <w:div w:id="1579557312">
      <w:bodyDiv w:val="1"/>
      <w:marLeft w:val="0"/>
      <w:marRight w:val="0"/>
      <w:marTop w:val="0"/>
      <w:marBottom w:val="0"/>
      <w:divBdr>
        <w:top w:val="none" w:sz="0" w:space="0" w:color="auto"/>
        <w:left w:val="none" w:sz="0" w:space="0" w:color="auto"/>
        <w:bottom w:val="none" w:sz="0" w:space="0" w:color="auto"/>
        <w:right w:val="none" w:sz="0" w:space="0" w:color="auto"/>
      </w:divBdr>
    </w:div>
    <w:div w:id="1580553028">
      <w:bodyDiv w:val="1"/>
      <w:marLeft w:val="0"/>
      <w:marRight w:val="0"/>
      <w:marTop w:val="0"/>
      <w:marBottom w:val="0"/>
      <w:divBdr>
        <w:top w:val="none" w:sz="0" w:space="0" w:color="auto"/>
        <w:left w:val="none" w:sz="0" w:space="0" w:color="auto"/>
        <w:bottom w:val="none" w:sz="0" w:space="0" w:color="auto"/>
        <w:right w:val="none" w:sz="0" w:space="0" w:color="auto"/>
      </w:divBdr>
    </w:div>
    <w:div w:id="1582912152">
      <w:bodyDiv w:val="1"/>
      <w:marLeft w:val="0"/>
      <w:marRight w:val="0"/>
      <w:marTop w:val="0"/>
      <w:marBottom w:val="0"/>
      <w:divBdr>
        <w:top w:val="none" w:sz="0" w:space="0" w:color="auto"/>
        <w:left w:val="none" w:sz="0" w:space="0" w:color="auto"/>
        <w:bottom w:val="none" w:sz="0" w:space="0" w:color="auto"/>
        <w:right w:val="none" w:sz="0" w:space="0" w:color="auto"/>
      </w:divBdr>
      <w:divsChild>
        <w:div w:id="96368264">
          <w:marLeft w:val="0"/>
          <w:marRight w:val="0"/>
          <w:marTop w:val="0"/>
          <w:marBottom w:val="0"/>
          <w:divBdr>
            <w:top w:val="none" w:sz="0" w:space="0" w:color="auto"/>
            <w:left w:val="none" w:sz="0" w:space="0" w:color="auto"/>
            <w:bottom w:val="none" w:sz="0" w:space="0" w:color="auto"/>
            <w:right w:val="none" w:sz="0" w:space="0" w:color="auto"/>
          </w:divBdr>
        </w:div>
        <w:div w:id="613098874">
          <w:marLeft w:val="0"/>
          <w:marRight w:val="0"/>
          <w:marTop w:val="0"/>
          <w:marBottom w:val="0"/>
          <w:divBdr>
            <w:top w:val="none" w:sz="0" w:space="0" w:color="auto"/>
            <w:left w:val="none" w:sz="0" w:space="0" w:color="auto"/>
            <w:bottom w:val="none" w:sz="0" w:space="0" w:color="auto"/>
            <w:right w:val="none" w:sz="0" w:space="0" w:color="auto"/>
          </w:divBdr>
          <w:divsChild>
            <w:div w:id="618266632">
              <w:marLeft w:val="0"/>
              <w:marRight w:val="0"/>
              <w:marTop w:val="0"/>
              <w:marBottom w:val="0"/>
              <w:divBdr>
                <w:top w:val="none" w:sz="0" w:space="0" w:color="auto"/>
                <w:left w:val="none" w:sz="0" w:space="0" w:color="auto"/>
                <w:bottom w:val="none" w:sz="0" w:space="0" w:color="auto"/>
                <w:right w:val="none" w:sz="0" w:space="0" w:color="auto"/>
              </w:divBdr>
            </w:div>
            <w:div w:id="2022664133">
              <w:marLeft w:val="0"/>
              <w:marRight w:val="0"/>
              <w:marTop w:val="0"/>
              <w:marBottom w:val="0"/>
              <w:divBdr>
                <w:top w:val="none" w:sz="0" w:space="0" w:color="auto"/>
                <w:left w:val="none" w:sz="0" w:space="0" w:color="auto"/>
                <w:bottom w:val="none" w:sz="0" w:space="0" w:color="auto"/>
                <w:right w:val="none" w:sz="0" w:space="0" w:color="auto"/>
              </w:divBdr>
              <w:divsChild>
                <w:div w:id="852494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910720">
          <w:marLeft w:val="0"/>
          <w:marRight w:val="0"/>
          <w:marTop w:val="0"/>
          <w:marBottom w:val="0"/>
          <w:divBdr>
            <w:top w:val="none" w:sz="0" w:space="0" w:color="auto"/>
            <w:left w:val="none" w:sz="0" w:space="0" w:color="auto"/>
            <w:bottom w:val="none" w:sz="0" w:space="0" w:color="auto"/>
            <w:right w:val="none" w:sz="0" w:space="0" w:color="auto"/>
          </w:divBdr>
        </w:div>
        <w:div w:id="1659535347">
          <w:marLeft w:val="0"/>
          <w:marRight w:val="0"/>
          <w:marTop w:val="0"/>
          <w:marBottom w:val="0"/>
          <w:divBdr>
            <w:top w:val="none" w:sz="0" w:space="0" w:color="auto"/>
            <w:left w:val="none" w:sz="0" w:space="0" w:color="auto"/>
            <w:bottom w:val="none" w:sz="0" w:space="0" w:color="auto"/>
            <w:right w:val="none" w:sz="0" w:space="0" w:color="auto"/>
          </w:divBdr>
        </w:div>
      </w:divsChild>
    </w:div>
    <w:div w:id="1583101066">
      <w:bodyDiv w:val="1"/>
      <w:marLeft w:val="0"/>
      <w:marRight w:val="0"/>
      <w:marTop w:val="0"/>
      <w:marBottom w:val="0"/>
      <w:divBdr>
        <w:top w:val="none" w:sz="0" w:space="0" w:color="auto"/>
        <w:left w:val="none" w:sz="0" w:space="0" w:color="auto"/>
        <w:bottom w:val="none" w:sz="0" w:space="0" w:color="auto"/>
        <w:right w:val="none" w:sz="0" w:space="0" w:color="auto"/>
      </w:divBdr>
    </w:div>
    <w:div w:id="1585795278">
      <w:bodyDiv w:val="1"/>
      <w:marLeft w:val="0"/>
      <w:marRight w:val="0"/>
      <w:marTop w:val="0"/>
      <w:marBottom w:val="0"/>
      <w:divBdr>
        <w:top w:val="none" w:sz="0" w:space="0" w:color="auto"/>
        <w:left w:val="none" w:sz="0" w:space="0" w:color="auto"/>
        <w:bottom w:val="none" w:sz="0" w:space="0" w:color="auto"/>
        <w:right w:val="none" w:sz="0" w:space="0" w:color="auto"/>
      </w:divBdr>
    </w:div>
    <w:div w:id="1585991623">
      <w:bodyDiv w:val="1"/>
      <w:marLeft w:val="0"/>
      <w:marRight w:val="0"/>
      <w:marTop w:val="0"/>
      <w:marBottom w:val="0"/>
      <w:divBdr>
        <w:top w:val="none" w:sz="0" w:space="0" w:color="auto"/>
        <w:left w:val="none" w:sz="0" w:space="0" w:color="auto"/>
        <w:bottom w:val="none" w:sz="0" w:space="0" w:color="auto"/>
        <w:right w:val="none" w:sz="0" w:space="0" w:color="auto"/>
      </w:divBdr>
    </w:div>
    <w:div w:id="1586957240">
      <w:bodyDiv w:val="1"/>
      <w:marLeft w:val="0"/>
      <w:marRight w:val="0"/>
      <w:marTop w:val="0"/>
      <w:marBottom w:val="0"/>
      <w:divBdr>
        <w:top w:val="none" w:sz="0" w:space="0" w:color="auto"/>
        <w:left w:val="none" w:sz="0" w:space="0" w:color="auto"/>
        <w:bottom w:val="none" w:sz="0" w:space="0" w:color="auto"/>
        <w:right w:val="none" w:sz="0" w:space="0" w:color="auto"/>
      </w:divBdr>
    </w:div>
    <w:div w:id="1587764844">
      <w:bodyDiv w:val="1"/>
      <w:marLeft w:val="0"/>
      <w:marRight w:val="0"/>
      <w:marTop w:val="0"/>
      <w:marBottom w:val="0"/>
      <w:divBdr>
        <w:top w:val="none" w:sz="0" w:space="0" w:color="auto"/>
        <w:left w:val="none" w:sz="0" w:space="0" w:color="auto"/>
        <w:bottom w:val="none" w:sz="0" w:space="0" w:color="auto"/>
        <w:right w:val="none" w:sz="0" w:space="0" w:color="auto"/>
      </w:divBdr>
    </w:div>
    <w:div w:id="1593202872">
      <w:bodyDiv w:val="1"/>
      <w:marLeft w:val="0"/>
      <w:marRight w:val="0"/>
      <w:marTop w:val="0"/>
      <w:marBottom w:val="0"/>
      <w:divBdr>
        <w:top w:val="none" w:sz="0" w:space="0" w:color="auto"/>
        <w:left w:val="none" w:sz="0" w:space="0" w:color="auto"/>
        <w:bottom w:val="none" w:sz="0" w:space="0" w:color="auto"/>
        <w:right w:val="none" w:sz="0" w:space="0" w:color="auto"/>
      </w:divBdr>
    </w:div>
    <w:div w:id="1594245848">
      <w:bodyDiv w:val="1"/>
      <w:marLeft w:val="0"/>
      <w:marRight w:val="0"/>
      <w:marTop w:val="0"/>
      <w:marBottom w:val="0"/>
      <w:divBdr>
        <w:top w:val="none" w:sz="0" w:space="0" w:color="auto"/>
        <w:left w:val="none" w:sz="0" w:space="0" w:color="auto"/>
        <w:bottom w:val="none" w:sz="0" w:space="0" w:color="auto"/>
        <w:right w:val="none" w:sz="0" w:space="0" w:color="auto"/>
      </w:divBdr>
      <w:divsChild>
        <w:div w:id="1238978601">
          <w:marLeft w:val="0"/>
          <w:marRight w:val="0"/>
          <w:marTop w:val="0"/>
          <w:marBottom w:val="0"/>
          <w:divBdr>
            <w:top w:val="none" w:sz="0" w:space="0" w:color="auto"/>
            <w:left w:val="none" w:sz="0" w:space="0" w:color="auto"/>
            <w:bottom w:val="none" w:sz="0" w:space="0" w:color="auto"/>
            <w:right w:val="none" w:sz="0" w:space="0" w:color="auto"/>
          </w:divBdr>
        </w:div>
      </w:divsChild>
    </w:div>
    <w:div w:id="1599559280">
      <w:bodyDiv w:val="1"/>
      <w:marLeft w:val="0"/>
      <w:marRight w:val="0"/>
      <w:marTop w:val="0"/>
      <w:marBottom w:val="0"/>
      <w:divBdr>
        <w:top w:val="none" w:sz="0" w:space="0" w:color="auto"/>
        <w:left w:val="none" w:sz="0" w:space="0" w:color="auto"/>
        <w:bottom w:val="none" w:sz="0" w:space="0" w:color="auto"/>
        <w:right w:val="none" w:sz="0" w:space="0" w:color="auto"/>
      </w:divBdr>
      <w:divsChild>
        <w:div w:id="377901061">
          <w:marLeft w:val="0"/>
          <w:marRight w:val="0"/>
          <w:marTop w:val="0"/>
          <w:marBottom w:val="0"/>
          <w:divBdr>
            <w:top w:val="none" w:sz="0" w:space="0" w:color="auto"/>
            <w:left w:val="none" w:sz="0" w:space="0" w:color="auto"/>
            <w:bottom w:val="none" w:sz="0" w:space="0" w:color="auto"/>
            <w:right w:val="none" w:sz="0" w:space="0" w:color="auto"/>
          </w:divBdr>
        </w:div>
      </w:divsChild>
    </w:div>
    <w:div w:id="1600523797">
      <w:bodyDiv w:val="1"/>
      <w:marLeft w:val="0"/>
      <w:marRight w:val="0"/>
      <w:marTop w:val="0"/>
      <w:marBottom w:val="0"/>
      <w:divBdr>
        <w:top w:val="none" w:sz="0" w:space="0" w:color="auto"/>
        <w:left w:val="none" w:sz="0" w:space="0" w:color="auto"/>
        <w:bottom w:val="none" w:sz="0" w:space="0" w:color="auto"/>
        <w:right w:val="none" w:sz="0" w:space="0" w:color="auto"/>
      </w:divBdr>
    </w:div>
    <w:div w:id="1602369026">
      <w:bodyDiv w:val="1"/>
      <w:marLeft w:val="0"/>
      <w:marRight w:val="0"/>
      <w:marTop w:val="0"/>
      <w:marBottom w:val="0"/>
      <w:divBdr>
        <w:top w:val="none" w:sz="0" w:space="0" w:color="auto"/>
        <w:left w:val="none" w:sz="0" w:space="0" w:color="auto"/>
        <w:bottom w:val="none" w:sz="0" w:space="0" w:color="auto"/>
        <w:right w:val="none" w:sz="0" w:space="0" w:color="auto"/>
      </w:divBdr>
    </w:div>
    <w:div w:id="1603761015">
      <w:bodyDiv w:val="1"/>
      <w:marLeft w:val="0"/>
      <w:marRight w:val="0"/>
      <w:marTop w:val="0"/>
      <w:marBottom w:val="0"/>
      <w:divBdr>
        <w:top w:val="none" w:sz="0" w:space="0" w:color="auto"/>
        <w:left w:val="none" w:sz="0" w:space="0" w:color="auto"/>
        <w:bottom w:val="none" w:sz="0" w:space="0" w:color="auto"/>
        <w:right w:val="none" w:sz="0" w:space="0" w:color="auto"/>
      </w:divBdr>
      <w:divsChild>
        <w:div w:id="143743405">
          <w:marLeft w:val="0"/>
          <w:marRight w:val="0"/>
          <w:marTop w:val="0"/>
          <w:marBottom w:val="0"/>
          <w:divBdr>
            <w:top w:val="none" w:sz="0" w:space="0" w:color="auto"/>
            <w:left w:val="none" w:sz="0" w:space="0" w:color="auto"/>
            <w:bottom w:val="none" w:sz="0" w:space="0" w:color="auto"/>
            <w:right w:val="none" w:sz="0" w:space="0" w:color="auto"/>
          </w:divBdr>
        </w:div>
        <w:div w:id="1292442406">
          <w:marLeft w:val="0"/>
          <w:marRight w:val="0"/>
          <w:marTop w:val="0"/>
          <w:marBottom w:val="0"/>
          <w:divBdr>
            <w:top w:val="none" w:sz="0" w:space="0" w:color="auto"/>
            <w:left w:val="none" w:sz="0" w:space="0" w:color="auto"/>
            <w:bottom w:val="none" w:sz="0" w:space="0" w:color="auto"/>
            <w:right w:val="none" w:sz="0" w:space="0" w:color="auto"/>
          </w:divBdr>
        </w:div>
      </w:divsChild>
    </w:div>
    <w:div w:id="1606306452">
      <w:bodyDiv w:val="1"/>
      <w:marLeft w:val="0"/>
      <w:marRight w:val="0"/>
      <w:marTop w:val="0"/>
      <w:marBottom w:val="0"/>
      <w:divBdr>
        <w:top w:val="none" w:sz="0" w:space="0" w:color="auto"/>
        <w:left w:val="none" w:sz="0" w:space="0" w:color="auto"/>
        <w:bottom w:val="none" w:sz="0" w:space="0" w:color="auto"/>
        <w:right w:val="none" w:sz="0" w:space="0" w:color="auto"/>
      </w:divBdr>
    </w:div>
    <w:div w:id="1611889857">
      <w:bodyDiv w:val="1"/>
      <w:marLeft w:val="0"/>
      <w:marRight w:val="0"/>
      <w:marTop w:val="0"/>
      <w:marBottom w:val="0"/>
      <w:divBdr>
        <w:top w:val="none" w:sz="0" w:space="0" w:color="auto"/>
        <w:left w:val="none" w:sz="0" w:space="0" w:color="auto"/>
        <w:bottom w:val="none" w:sz="0" w:space="0" w:color="auto"/>
        <w:right w:val="none" w:sz="0" w:space="0" w:color="auto"/>
      </w:divBdr>
    </w:div>
    <w:div w:id="1612206612">
      <w:bodyDiv w:val="1"/>
      <w:marLeft w:val="0"/>
      <w:marRight w:val="0"/>
      <w:marTop w:val="0"/>
      <w:marBottom w:val="0"/>
      <w:divBdr>
        <w:top w:val="none" w:sz="0" w:space="0" w:color="auto"/>
        <w:left w:val="none" w:sz="0" w:space="0" w:color="auto"/>
        <w:bottom w:val="none" w:sz="0" w:space="0" w:color="auto"/>
        <w:right w:val="none" w:sz="0" w:space="0" w:color="auto"/>
      </w:divBdr>
    </w:div>
    <w:div w:id="1614819602">
      <w:bodyDiv w:val="1"/>
      <w:marLeft w:val="0"/>
      <w:marRight w:val="0"/>
      <w:marTop w:val="0"/>
      <w:marBottom w:val="0"/>
      <w:divBdr>
        <w:top w:val="none" w:sz="0" w:space="0" w:color="auto"/>
        <w:left w:val="none" w:sz="0" w:space="0" w:color="auto"/>
        <w:bottom w:val="none" w:sz="0" w:space="0" w:color="auto"/>
        <w:right w:val="none" w:sz="0" w:space="0" w:color="auto"/>
      </w:divBdr>
    </w:div>
    <w:div w:id="1615093644">
      <w:bodyDiv w:val="1"/>
      <w:marLeft w:val="0"/>
      <w:marRight w:val="0"/>
      <w:marTop w:val="0"/>
      <w:marBottom w:val="0"/>
      <w:divBdr>
        <w:top w:val="none" w:sz="0" w:space="0" w:color="auto"/>
        <w:left w:val="none" w:sz="0" w:space="0" w:color="auto"/>
        <w:bottom w:val="none" w:sz="0" w:space="0" w:color="auto"/>
        <w:right w:val="none" w:sz="0" w:space="0" w:color="auto"/>
      </w:divBdr>
    </w:div>
    <w:div w:id="1617101718">
      <w:bodyDiv w:val="1"/>
      <w:marLeft w:val="0"/>
      <w:marRight w:val="0"/>
      <w:marTop w:val="0"/>
      <w:marBottom w:val="0"/>
      <w:divBdr>
        <w:top w:val="none" w:sz="0" w:space="0" w:color="auto"/>
        <w:left w:val="none" w:sz="0" w:space="0" w:color="auto"/>
        <w:bottom w:val="none" w:sz="0" w:space="0" w:color="auto"/>
        <w:right w:val="none" w:sz="0" w:space="0" w:color="auto"/>
      </w:divBdr>
      <w:divsChild>
        <w:div w:id="531696161">
          <w:marLeft w:val="0"/>
          <w:marRight w:val="0"/>
          <w:marTop w:val="0"/>
          <w:marBottom w:val="0"/>
          <w:divBdr>
            <w:top w:val="none" w:sz="0" w:space="0" w:color="auto"/>
            <w:left w:val="none" w:sz="0" w:space="0" w:color="auto"/>
            <w:bottom w:val="none" w:sz="0" w:space="0" w:color="auto"/>
            <w:right w:val="none" w:sz="0" w:space="0" w:color="auto"/>
          </w:divBdr>
          <w:divsChild>
            <w:div w:id="840434382">
              <w:marLeft w:val="0"/>
              <w:marRight w:val="0"/>
              <w:marTop w:val="0"/>
              <w:marBottom w:val="0"/>
              <w:divBdr>
                <w:top w:val="none" w:sz="0" w:space="0" w:color="auto"/>
                <w:left w:val="none" w:sz="0" w:space="0" w:color="auto"/>
                <w:bottom w:val="none" w:sz="0" w:space="0" w:color="auto"/>
                <w:right w:val="none" w:sz="0" w:space="0" w:color="auto"/>
              </w:divBdr>
            </w:div>
          </w:divsChild>
        </w:div>
        <w:div w:id="1077166010">
          <w:marLeft w:val="0"/>
          <w:marRight w:val="0"/>
          <w:marTop w:val="0"/>
          <w:marBottom w:val="0"/>
          <w:divBdr>
            <w:top w:val="none" w:sz="0" w:space="0" w:color="auto"/>
            <w:left w:val="none" w:sz="0" w:space="0" w:color="auto"/>
            <w:bottom w:val="none" w:sz="0" w:space="0" w:color="auto"/>
            <w:right w:val="none" w:sz="0" w:space="0" w:color="auto"/>
          </w:divBdr>
        </w:div>
      </w:divsChild>
    </w:div>
    <w:div w:id="1617365714">
      <w:bodyDiv w:val="1"/>
      <w:marLeft w:val="0"/>
      <w:marRight w:val="0"/>
      <w:marTop w:val="0"/>
      <w:marBottom w:val="0"/>
      <w:divBdr>
        <w:top w:val="none" w:sz="0" w:space="0" w:color="auto"/>
        <w:left w:val="none" w:sz="0" w:space="0" w:color="auto"/>
        <w:bottom w:val="none" w:sz="0" w:space="0" w:color="auto"/>
        <w:right w:val="none" w:sz="0" w:space="0" w:color="auto"/>
      </w:divBdr>
      <w:divsChild>
        <w:div w:id="1741755322">
          <w:marLeft w:val="0"/>
          <w:marRight w:val="0"/>
          <w:marTop w:val="0"/>
          <w:marBottom w:val="0"/>
          <w:divBdr>
            <w:top w:val="none" w:sz="0" w:space="0" w:color="auto"/>
            <w:left w:val="none" w:sz="0" w:space="0" w:color="auto"/>
            <w:bottom w:val="none" w:sz="0" w:space="0" w:color="auto"/>
            <w:right w:val="none" w:sz="0" w:space="0" w:color="auto"/>
          </w:divBdr>
          <w:divsChild>
            <w:div w:id="506560013">
              <w:marLeft w:val="0"/>
              <w:marRight w:val="0"/>
              <w:marTop w:val="0"/>
              <w:marBottom w:val="0"/>
              <w:divBdr>
                <w:top w:val="none" w:sz="0" w:space="0" w:color="auto"/>
                <w:left w:val="none" w:sz="0" w:space="0" w:color="auto"/>
                <w:bottom w:val="none" w:sz="0" w:space="0" w:color="auto"/>
                <w:right w:val="none" w:sz="0" w:space="0" w:color="auto"/>
              </w:divBdr>
            </w:div>
            <w:div w:id="102809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830256">
      <w:bodyDiv w:val="1"/>
      <w:marLeft w:val="0"/>
      <w:marRight w:val="0"/>
      <w:marTop w:val="0"/>
      <w:marBottom w:val="0"/>
      <w:divBdr>
        <w:top w:val="none" w:sz="0" w:space="0" w:color="auto"/>
        <w:left w:val="none" w:sz="0" w:space="0" w:color="auto"/>
        <w:bottom w:val="none" w:sz="0" w:space="0" w:color="auto"/>
        <w:right w:val="none" w:sz="0" w:space="0" w:color="auto"/>
      </w:divBdr>
    </w:div>
    <w:div w:id="1622036660">
      <w:bodyDiv w:val="1"/>
      <w:marLeft w:val="0"/>
      <w:marRight w:val="0"/>
      <w:marTop w:val="0"/>
      <w:marBottom w:val="0"/>
      <w:divBdr>
        <w:top w:val="none" w:sz="0" w:space="0" w:color="auto"/>
        <w:left w:val="none" w:sz="0" w:space="0" w:color="auto"/>
        <w:bottom w:val="none" w:sz="0" w:space="0" w:color="auto"/>
        <w:right w:val="none" w:sz="0" w:space="0" w:color="auto"/>
      </w:divBdr>
      <w:divsChild>
        <w:div w:id="584804325">
          <w:marLeft w:val="0"/>
          <w:marRight w:val="0"/>
          <w:marTop w:val="0"/>
          <w:marBottom w:val="0"/>
          <w:divBdr>
            <w:top w:val="none" w:sz="0" w:space="0" w:color="auto"/>
            <w:left w:val="none" w:sz="0" w:space="0" w:color="auto"/>
            <w:bottom w:val="none" w:sz="0" w:space="0" w:color="auto"/>
            <w:right w:val="none" w:sz="0" w:space="0" w:color="auto"/>
          </w:divBdr>
          <w:divsChild>
            <w:div w:id="462768804">
              <w:marLeft w:val="0"/>
              <w:marRight w:val="0"/>
              <w:marTop w:val="0"/>
              <w:marBottom w:val="0"/>
              <w:divBdr>
                <w:top w:val="none" w:sz="0" w:space="0" w:color="auto"/>
                <w:left w:val="none" w:sz="0" w:space="0" w:color="auto"/>
                <w:bottom w:val="none" w:sz="0" w:space="0" w:color="auto"/>
                <w:right w:val="none" w:sz="0" w:space="0" w:color="auto"/>
              </w:divBdr>
              <w:divsChild>
                <w:div w:id="153377475">
                  <w:marLeft w:val="0"/>
                  <w:marRight w:val="0"/>
                  <w:marTop w:val="0"/>
                  <w:marBottom w:val="0"/>
                  <w:divBdr>
                    <w:top w:val="none" w:sz="0" w:space="0" w:color="auto"/>
                    <w:left w:val="none" w:sz="0" w:space="0" w:color="auto"/>
                    <w:bottom w:val="none" w:sz="0" w:space="0" w:color="auto"/>
                    <w:right w:val="none" w:sz="0" w:space="0" w:color="auto"/>
                  </w:divBdr>
                  <w:divsChild>
                    <w:div w:id="918295140">
                      <w:marLeft w:val="0"/>
                      <w:marRight w:val="0"/>
                      <w:marTop w:val="0"/>
                      <w:marBottom w:val="0"/>
                      <w:divBdr>
                        <w:top w:val="none" w:sz="0" w:space="0" w:color="auto"/>
                        <w:left w:val="none" w:sz="0" w:space="0" w:color="auto"/>
                        <w:bottom w:val="none" w:sz="0" w:space="0" w:color="auto"/>
                        <w:right w:val="none" w:sz="0" w:space="0" w:color="auto"/>
                      </w:divBdr>
                      <w:divsChild>
                        <w:div w:id="503781926">
                          <w:marLeft w:val="0"/>
                          <w:marRight w:val="0"/>
                          <w:marTop w:val="0"/>
                          <w:marBottom w:val="0"/>
                          <w:divBdr>
                            <w:top w:val="none" w:sz="0" w:space="0" w:color="auto"/>
                            <w:left w:val="none" w:sz="0" w:space="0" w:color="auto"/>
                            <w:bottom w:val="none" w:sz="0" w:space="0" w:color="auto"/>
                            <w:right w:val="none" w:sz="0" w:space="0" w:color="auto"/>
                          </w:divBdr>
                          <w:divsChild>
                            <w:div w:id="668991862">
                              <w:marLeft w:val="0"/>
                              <w:marRight w:val="0"/>
                              <w:marTop w:val="0"/>
                              <w:marBottom w:val="0"/>
                              <w:divBdr>
                                <w:top w:val="none" w:sz="0" w:space="0" w:color="auto"/>
                                <w:left w:val="none" w:sz="0" w:space="0" w:color="auto"/>
                                <w:bottom w:val="none" w:sz="0" w:space="0" w:color="auto"/>
                                <w:right w:val="none" w:sz="0" w:space="0" w:color="auto"/>
                              </w:divBdr>
                              <w:divsChild>
                                <w:div w:id="1129205533">
                                  <w:marLeft w:val="0"/>
                                  <w:marRight w:val="0"/>
                                  <w:marTop w:val="0"/>
                                  <w:marBottom w:val="0"/>
                                  <w:divBdr>
                                    <w:top w:val="none" w:sz="0" w:space="0" w:color="auto"/>
                                    <w:left w:val="none" w:sz="0" w:space="0" w:color="auto"/>
                                    <w:bottom w:val="none" w:sz="0" w:space="0" w:color="auto"/>
                                    <w:right w:val="none" w:sz="0" w:space="0" w:color="auto"/>
                                  </w:divBdr>
                                  <w:divsChild>
                                    <w:div w:id="259993491">
                                      <w:marLeft w:val="0"/>
                                      <w:marRight w:val="0"/>
                                      <w:marTop w:val="0"/>
                                      <w:marBottom w:val="0"/>
                                      <w:divBdr>
                                        <w:top w:val="none" w:sz="0" w:space="0" w:color="auto"/>
                                        <w:left w:val="none" w:sz="0" w:space="0" w:color="auto"/>
                                        <w:bottom w:val="none" w:sz="0" w:space="0" w:color="auto"/>
                                        <w:right w:val="none" w:sz="0" w:space="0" w:color="auto"/>
                                      </w:divBdr>
                                      <w:divsChild>
                                        <w:div w:id="458031461">
                                          <w:marLeft w:val="0"/>
                                          <w:marRight w:val="0"/>
                                          <w:marTop w:val="0"/>
                                          <w:marBottom w:val="0"/>
                                          <w:divBdr>
                                            <w:top w:val="none" w:sz="0" w:space="0" w:color="auto"/>
                                            <w:left w:val="none" w:sz="0" w:space="0" w:color="auto"/>
                                            <w:bottom w:val="none" w:sz="0" w:space="0" w:color="auto"/>
                                            <w:right w:val="none" w:sz="0" w:space="0" w:color="auto"/>
                                          </w:divBdr>
                                          <w:divsChild>
                                            <w:div w:id="1944534705">
                                              <w:marLeft w:val="0"/>
                                              <w:marRight w:val="0"/>
                                              <w:marTop w:val="0"/>
                                              <w:marBottom w:val="0"/>
                                              <w:divBdr>
                                                <w:top w:val="none" w:sz="0" w:space="0" w:color="auto"/>
                                                <w:left w:val="none" w:sz="0" w:space="0" w:color="auto"/>
                                                <w:bottom w:val="none" w:sz="0" w:space="0" w:color="auto"/>
                                                <w:right w:val="none" w:sz="0" w:space="0" w:color="auto"/>
                                              </w:divBdr>
                                              <w:divsChild>
                                                <w:div w:id="199326595">
                                                  <w:marLeft w:val="0"/>
                                                  <w:marRight w:val="0"/>
                                                  <w:marTop w:val="0"/>
                                                  <w:marBottom w:val="0"/>
                                                  <w:divBdr>
                                                    <w:top w:val="none" w:sz="0" w:space="0" w:color="auto"/>
                                                    <w:left w:val="none" w:sz="0" w:space="0" w:color="auto"/>
                                                    <w:bottom w:val="none" w:sz="0" w:space="0" w:color="auto"/>
                                                    <w:right w:val="none" w:sz="0" w:space="0" w:color="auto"/>
                                                  </w:divBdr>
                                                  <w:divsChild>
                                                    <w:div w:id="1096370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23609362">
      <w:bodyDiv w:val="1"/>
      <w:marLeft w:val="0"/>
      <w:marRight w:val="0"/>
      <w:marTop w:val="0"/>
      <w:marBottom w:val="0"/>
      <w:divBdr>
        <w:top w:val="none" w:sz="0" w:space="0" w:color="auto"/>
        <w:left w:val="none" w:sz="0" w:space="0" w:color="auto"/>
        <w:bottom w:val="none" w:sz="0" w:space="0" w:color="auto"/>
        <w:right w:val="none" w:sz="0" w:space="0" w:color="auto"/>
      </w:divBdr>
    </w:div>
    <w:div w:id="1623880536">
      <w:bodyDiv w:val="1"/>
      <w:marLeft w:val="0"/>
      <w:marRight w:val="0"/>
      <w:marTop w:val="0"/>
      <w:marBottom w:val="0"/>
      <w:divBdr>
        <w:top w:val="none" w:sz="0" w:space="0" w:color="auto"/>
        <w:left w:val="none" w:sz="0" w:space="0" w:color="auto"/>
        <w:bottom w:val="none" w:sz="0" w:space="0" w:color="auto"/>
        <w:right w:val="none" w:sz="0" w:space="0" w:color="auto"/>
      </w:divBdr>
    </w:div>
    <w:div w:id="1628313114">
      <w:bodyDiv w:val="1"/>
      <w:marLeft w:val="0"/>
      <w:marRight w:val="0"/>
      <w:marTop w:val="0"/>
      <w:marBottom w:val="0"/>
      <w:divBdr>
        <w:top w:val="none" w:sz="0" w:space="0" w:color="auto"/>
        <w:left w:val="none" w:sz="0" w:space="0" w:color="auto"/>
        <w:bottom w:val="none" w:sz="0" w:space="0" w:color="auto"/>
        <w:right w:val="none" w:sz="0" w:space="0" w:color="auto"/>
      </w:divBdr>
      <w:divsChild>
        <w:div w:id="1018389937">
          <w:marLeft w:val="0"/>
          <w:marRight w:val="0"/>
          <w:marTop w:val="0"/>
          <w:marBottom w:val="0"/>
          <w:divBdr>
            <w:top w:val="none" w:sz="0" w:space="0" w:color="auto"/>
            <w:left w:val="none" w:sz="0" w:space="0" w:color="auto"/>
            <w:bottom w:val="none" w:sz="0" w:space="0" w:color="auto"/>
            <w:right w:val="none" w:sz="0" w:space="0" w:color="auto"/>
          </w:divBdr>
          <w:divsChild>
            <w:div w:id="1082601357">
              <w:marLeft w:val="0"/>
              <w:marRight w:val="0"/>
              <w:marTop w:val="0"/>
              <w:marBottom w:val="0"/>
              <w:divBdr>
                <w:top w:val="none" w:sz="0" w:space="0" w:color="auto"/>
                <w:left w:val="none" w:sz="0" w:space="0" w:color="auto"/>
                <w:bottom w:val="none" w:sz="0" w:space="0" w:color="auto"/>
                <w:right w:val="none" w:sz="0" w:space="0" w:color="auto"/>
              </w:divBdr>
            </w:div>
          </w:divsChild>
        </w:div>
        <w:div w:id="1613590087">
          <w:marLeft w:val="0"/>
          <w:marRight w:val="0"/>
          <w:marTop w:val="0"/>
          <w:marBottom w:val="0"/>
          <w:divBdr>
            <w:top w:val="none" w:sz="0" w:space="0" w:color="auto"/>
            <w:left w:val="none" w:sz="0" w:space="0" w:color="auto"/>
            <w:bottom w:val="none" w:sz="0" w:space="0" w:color="auto"/>
            <w:right w:val="none" w:sz="0" w:space="0" w:color="auto"/>
          </w:divBdr>
          <w:divsChild>
            <w:div w:id="110051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8658400">
      <w:bodyDiv w:val="1"/>
      <w:marLeft w:val="0"/>
      <w:marRight w:val="0"/>
      <w:marTop w:val="0"/>
      <w:marBottom w:val="0"/>
      <w:divBdr>
        <w:top w:val="none" w:sz="0" w:space="0" w:color="auto"/>
        <w:left w:val="none" w:sz="0" w:space="0" w:color="auto"/>
        <w:bottom w:val="none" w:sz="0" w:space="0" w:color="auto"/>
        <w:right w:val="none" w:sz="0" w:space="0" w:color="auto"/>
      </w:divBdr>
    </w:div>
    <w:div w:id="1631017290">
      <w:bodyDiv w:val="1"/>
      <w:marLeft w:val="0"/>
      <w:marRight w:val="0"/>
      <w:marTop w:val="0"/>
      <w:marBottom w:val="0"/>
      <w:divBdr>
        <w:top w:val="none" w:sz="0" w:space="0" w:color="auto"/>
        <w:left w:val="none" w:sz="0" w:space="0" w:color="auto"/>
        <w:bottom w:val="none" w:sz="0" w:space="0" w:color="auto"/>
        <w:right w:val="none" w:sz="0" w:space="0" w:color="auto"/>
      </w:divBdr>
    </w:div>
    <w:div w:id="1631091655">
      <w:bodyDiv w:val="1"/>
      <w:marLeft w:val="0"/>
      <w:marRight w:val="0"/>
      <w:marTop w:val="0"/>
      <w:marBottom w:val="0"/>
      <w:divBdr>
        <w:top w:val="none" w:sz="0" w:space="0" w:color="auto"/>
        <w:left w:val="none" w:sz="0" w:space="0" w:color="auto"/>
        <w:bottom w:val="none" w:sz="0" w:space="0" w:color="auto"/>
        <w:right w:val="none" w:sz="0" w:space="0" w:color="auto"/>
      </w:divBdr>
      <w:divsChild>
        <w:div w:id="894707534">
          <w:marLeft w:val="0"/>
          <w:marRight w:val="0"/>
          <w:marTop w:val="0"/>
          <w:marBottom w:val="0"/>
          <w:divBdr>
            <w:top w:val="none" w:sz="0" w:space="0" w:color="auto"/>
            <w:left w:val="none" w:sz="0" w:space="0" w:color="auto"/>
            <w:bottom w:val="none" w:sz="0" w:space="0" w:color="auto"/>
            <w:right w:val="none" w:sz="0" w:space="0" w:color="auto"/>
          </w:divBdr>
          <w:divsChild>
            <w:div w:id="694504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1209048">
      <w:bodyDiv w:val="1"/>
      <w:marLeft w:val="0"/>
      <w:marRight w:val="0"/>
      <w:marTop w:val="0"/>
      <w:marBottom w:val="0"/>
      <w:divBdr>
        <w:top w:val="none" w:sz="0" w:space="0" w:color="auto"/>
        <w:left w:val="none" w:sz="0" w:space="0" w:color="auto"/>
        <w:bottom w:val="none" w:sz="0" w:space="0" w:color="auto"/>
        <w:right w:val="none" w:sz="0" w:space="0" w:color="auto"/>
      </w:divBdr>
      <w:divsChild>
        <w:div w:id="407725202">
          <w:marLeft w:val="200"/>
          <w:marRight w:val="200"/>
          <w:marTop w:val="200"/>
          <w:marBottom w:val="200"/>
          <w:divBdr>
            <w:top w:val="none" w:sz="0" w:space="0" w:color="auto"/>
            <w:left w:val="none" w:sz="0" w:space="0" w:color="auto"/>
            <w:bottom w:val="none" w:sz="0" w:space="0" w:color="auto"/>
            <w:right w:val="none" w:sz="0" w:space="0" w:color="auto"/>
          </w:divBdr>
        </w:div>
        <w:div w:id="1382049064">
          <w:marLeft w:val="200"/>
          <w:marRight w:val="200"/>
          <w:marTop w:val="200"/>
          <w:marBottom w:val="200"/>
          <w:divBdr>
            <w:top w:val="none" w:sz="0" w:space="0" w:color="auto"/>
            <w:left w:val="none" w:sz="0" w:space="0" w:color="auto"/>
            <w:bottom w:val="none" w:sz="0" w:space="0" w:color="auto"/>
            <w:right w:val="none" w:sz="0" w:space="0" w:color="auto"/>
          </w:divBdr>
        </w:div>
      </w:divsChild>
    </w:div>
    <w:div w:id="1634628564">
      <w:bodyDiv w:val="1"/>
      <w:marLeft w:val="0"/>
      <w:marRight w:val="0"/>
      <w:marTop w:val="0"/>
      <w:marBottom w:val="0"/>
      <w:divBdr>
        <w:top w:val="none" w:sz="0" w:space="0" w:color="auto"/>
        <w:left w:val="none" w:sz="0" w:space="0" w:color="auto"/>
        <w:bottom w:val="none" w:sz="0" w:space="0" w:color="auto"/>
        <w:right w:val="none" w:sz="0" w:space="0" w:color="auto"/>
      </w:divBdr>
      <w:divsChild>
        <w:div w:id="784927277">
          <w:marLeft w:val="0"/>
          <w:marRight w:val="0"/>
          <w:marTop w:val="0"/>
          <w:marBottom w:val="0"/>
          <w:divBdr>
            <w:top w:val="none" w:sz="0" w:space="0" w:color="auto"/>
            <w:left w:val="none" w:sz="0" w:space="0" w:color="auto"/>
            <w:bottom w:val="none" w:sz="0" w:space="0" w:color="auto"/>
            <w:right w:val="none" w:sz="0" w:space="0" w:color="auto"/>
          </w:divBdr>
        </w:div>
      </w:divsChild>
    </w:div>
    <w:div w:id="1635794855">
      <w:bodyDiv w:val="1"/>
      <w:marLeft w:val="0"/>
      <w:marRight w:val="0"/>
      <w:marTop w:val="0"/>
      <w:marBottom w:val="0"/>
      <w:divBdr>
        <w:top w:val="none" w:sz="0" w:space="0" w:color="auto"/>
        <w:left w:val="none" w:sz="0" w:space="0" w:color="auto"/>
        <w:bottom w:val="none" w:sz="0" w:space="0" w:color="auto"/>
        <w:right w:val="none" w:sz="0" w:space="0" w:color="auto"/>
      </w:divBdr>
    </w:div>
    <w:div w:id="1640769479">
      <w:bodyDiv w:val="1"/>
      <w:marLeft w:val="0"/>
      <w:marRight w:val="0"/>
      <w:marTop w:val="0"/>
      <w:marBottom w:val="0"/>
      <w:divBdr>
        <w:top w:val="none" w:sz="0" w:space="0" w:color="auto"/>
        <w:left w:val="none" w:sz="0" w:space="0" w:color="auto"/>
        <w:bottom w:val="none" w:sz="0" w:space="0" w:color="auto"/>
        <w:right w:val="none" w:sz="0" w:space="0" w:color="auto"/>
      </w:divBdr>
    </w:div>
    <w:div w:id="1641956531">
      <w:bodyDiv w:val="1"/>
      <w:marLeft w:val="0"/>
      <w:marRight w:val="0"/>
      <w:marTop w:val="0"/>
      <w:marBottom w:val="0"/>
      <w:divBdr>
        <w:top w:val="none" w:sz="0" w:space="0" w:color="auto"/>
        <w:left w:val="none" w:sz="0" w:space="0" w:color="auto"/>
        <w:bottom w:val="none" w:sz="0" w:space="0" w:color="auto"/>
        <w:right w:val="none" w:sz="0" w:space="0" w:color="auto"/>
      </w:divBdr>
    </w:div>
    <w:div w:id="1642034538">
      <w:bodyDiv w:val="1"/>
      <w:marLeft w:val="0"/>
      <w:marRight w:val="0"/>
      <w:marTop w:val="0"/>
      <w:marBottom w:val="0"/>
      <w:divBdr>
        <w:top w:val="none" w:sz="0" w:space="0" w:color="auto"/>
        <w:left w:val="none" w:sz="0" w:space="0" w:color="auto"/>
        <w:bottom w:val="none" w:sz="0" w:space="0" w:color="auto"/>
        <w:right w:val="none" w:sz="0" w:space="0" w:color="auto"/>
      </w:divBdr>
      <w:divsChild>
        <w:div w:id="1283345923">
          <w:marLeft w:val="0"/>
          <w:marRight w:val="0"/>
          <w:marTop w:val="0"/>
          <w:marBottom w:val="0"/>
          <w:divBdr>
            <w:top w:val="none" w:sz="0" w:space="0" w:color="auto"/>
            <w:left w:val="none" w:sz="0" w:space="0" w:color="auto"/>
            <w:bottom w:val="none" w:sz="0" w:space="0" w:color="auto"/>
            <w:right w:val="none" w:sz="0" w:space="0" w:color="auto"/>
          </w:divBdr>
          <w:divsChild>
            <w:div w:id="1008558272">
              <w:marLeft w:val="0"/>
              <w:marRight w:val="0"/>
              <w:marTop w:val="0"/>
              <w:marBottom w:val="0"/>
              <w:divBdr>
                <w:top w:val="none" w:sz="0" w:space="0" w:color="auto"/>
                <w:left w:val="none" w:sz="0" w:space="0" w:color="auto"/>
                <w:bottom w:val="none" w:sz="0" w:space="0" w:color="auto"/>
                <w:right w:val="none" w:sz="0" w:space="0" w:color="auto"/>
              </w:divBdr>
              <w:divsChild>
                <w:div w:id="503395176">
                  <w:marLeft w:val="0"/>
                  <w:marRight w:val="0"/>
                  <w:marTop w:val="0"/>
                  <w:marBottom w:val="0"/>
                  <w:divBdr>
                    <w:top w:val="none" w:sz="0" w:space="0" w:color="auto"/>
                    <w:left w:val="none" w:sz="0" w:space="0" w:color="auto"/>
                    <w:bottom w:val="none" w:sz="0" w:space="0" w:color="auto"/>
                    <w:right w:val="none" w:sz="0" w:space="0" w:color="auto"/>
                  </w:divBdr>
                  <w:divsChild>
                    <w:div w:id="1587500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4962487">
      <w:bodyDiv w:val="1"/>
      <w:marLeft w:val="0"/>
      <w:marRight w:val="0"/>
      <w:marTop w:val="0"/>
      <w:marBottom w:val="0"/>
      <w:divBdr>
        <w:top w:val="none" w:sz="0" w:space="0" w:color="auto"/>
        <w:left w:val="none" w:sz="0" w:space="0" w:color="auto"/>
        <w:bottom w:val="none" w:sz="0" w:space="0" w:color="auto"/>
        <w:right w:val="none" w:sz="0" w:space="0" w:color="auto"/>
      </w:divBdr>
      <w:divsChild>
        <w:div w:id="799107048">
          <w:marLeft w:val="0"/>
          <w:marRight w:val="0"/>
          <w:marTop w:val="0"/>
          <w:marBottom w:val="0"/>
          <w:divBdr>
            <w:top w:val="none" w:sz="0" w:space="0" w:color="auto"/>
            <w:left w:val="none" w:sz="0" w:space="0" w:color="auto"/>
            <w:bottom w:val="none" w:sz="0" w:space="0" w:color="auto"/>
            <w:right w:val="none" w:sz="0" w:space="0" w:color="auto"/>
          </w:divBdr>
          <w:divsChild>
            <w:div w:id="1489633298">
              <w:marLeft w:val="0"/>
              <w:marRight w:val="0"/>
              <w:marTop w:val="0"/>
              <w:marBottom w:val="0"/>
              <w:divBdr>
                <w:top w:val="none" w:sz="0" w:space="0" w:color="auto"/>
                <w:left w:val="none" w:sz="0" w:space="0" w:color="auto"/>
                <w:bottom w:val="none" w:sz="0" w:space="0" w:color="auto"/>
                <w:right w:val="none" w:sz="0" w:space="0" w:color="auto"/>
              </w:divBdr>
            </w:div>
          </w:divsChild>
        </w:div>
        <w:div w:id="903489468">
          <w:marLeft w:val="0"/>
          <w:marRight w:val="0"/>
          <w:marTop w:val="0"/>
          <w:marBottom w:val="0"/>
          <w:divBdr>
            <w:top w:val="none" w:sz="0" w:space="0" w:color="auto"/>
            <w:left w:val="none" w:sz="0" w:space="0" w:color="auto"/>
            <w:bottom w:val="none" w:sz="0" w:space="0" w:color="auto"/>
            <w:right w:val="none" w:sz="0" w:space="0" w:color="auto"/>
          </w:divBdr>
        </w:div>
      </w:divsChild>
    </w:div>
    <w:div w:id="1645312310">
      <w:bodyDiv w:val="1"/>
      <w:marLeft w:val="0"/>
      <w:marRight w:val="0"/>
      <w:marTop w:val="0"/>
      <w:marBottom w:val="0"/>
      <w:divBdr>
        <w:top w:val="none" w:sz="0" w:space="0" w:color="auto"/>
        <w:left w:val="none" w:sz="0" w:space="0" w:color="auto"/>
        <w:bottom w:val="none" w:sz="0" w:space="0" w:color="auto"/>
        <w:right w:val="none" w:sz="0" w:space="0" w:color="auto"/>
      </w:divBdr>
    </w:div>
    <w:div w:id="1646278211">
      <w:bodyDiv w:val="1"/>
      <w:marLeft w:val="0"/>
      <w:marRight w:val="0"/>
      <w:marTop w:val="0"/>
      <w:marBottom w:val="0"/>
      <w:divBdr>
        <w:top w:val="none" w:sz="0" w:space="0" w:color="auto"/>
        <w:left w:val="none" w:sz="0" w:space="0" w:color="auto"/>
        <w:bottom w:val="none" w:sz="0" w:space="0" w:color="auto"/>
        <w:right w:val="none" w:sz="0" w:space="0" w:color="auto"/>
      </w:divBdr>
    </w:div>
    <w:div w:id="1652295716">
      <w:bodyDiv w:val="1"/>
      <w:marLeft w:val="0"/>
      <w:marRight w:val="0"/>
      <w:marTop w:val="0"/>
      <w:marBottom w:val="0"/>
      <w:divBdr>
        <w:top w:val="none" w:sz="0" w:space="0" w:color="auto"/>
        <w:left w:val="none" w:sz="0" w:space="0" w:color="auto"/>
        <w:bottom w:val="none" w:sz="0" w:space="0" w:color="auto"/>
        <w:right w:val="none" w:sz="0" w:space="0" w:color="auto"/>
      </w:divBdr>
      <w:divsChild>
        <w:div w:id="1873374582">
          <w:marLeft w:val="0"/>
          <w:marRight w:val="0"/>
          <w:marTop w:val="0"/>
          <w:marBottom w:val="0"/>
          <w:divBdr>
            <w:top w:val="none" w:sz="0" w:space="0" w:color="auto"/>
            <w:left w:val="none" w:sz="0" w:space="0" w:color="auto"/>
            <w:bottom w:val="none" w:sz="0" w:space="0" w:color="auto"/>
            <w:right w:val="none" w:sz="0" w:space="0" w:color="auto"/>
          </w:divBdr>
          <w:divsChild>
            <w:div w:id="737871427">
              <w:marLeft w:val="0"/>
              <w:marRight w:val="0"/>
              <w:marTop w:val="0"/>
              <w:marBottom w:val="0"/>
              <w:divBdr>
                <w:top w:val="none" w:sz="0" w:space="0" w:color="auto"/>
                <w:left w:val="none" w:sz="0" w:space="0" w:color="auto"/>
                <w:bottom w:val="none" w:sz="0" w:space="0" w:color="auto"/>
                <w:right w:val="none" w:sz="0" w:space="0" w:color="auto"/>
              </w:divBdr>
            </w:div>
            <w:div w:id="1415975543">
              <w:marLeft w:val="0"/>
              <w:marRight w:val="0"/>
              <w:marTop w:val="0"/>
              <w:marBottom w:val="0"/>
              <w:divBdr>
                <w:top w:val="none" w:sz="0" w:space="0" w:color="auto"/>
                <w:left w:val="none" w:sz="0" w:space="0" w:color="auto"/>
                <w:bottom w:val="none" w:sz="0" w:space="0" w:color="auto"/>
                <w:right w:val="none" w:sz="0" w:space="0" w:color="auto"/>
              </w:divBdr>
              <w:divsChild>
                <w:div w:id="1312250738">
                  <w:marLeft w:val="0"/>
                  <w:marRight w:val="0"/>
                  <w:marTop w:val="0"/>
                  <w:marBottom w:val="0"/>
                  <w:divBdr>
                    <w:top w:val="none" w:sz="0" w:space="0" w:color="auto"/>
                    <w:left w:val="none" w:sz="0" w:space="0" w:color="auto"/>
                    <w:bottom w:val="none" w:sz="0" w:space="0" w:color="auto"/>
                    <w:right w:val="none" w:sz="0" w:space="0" w:color="auto"/>
                  </w:divBdr>
                  <w:divsChild>
                    <w:div w:id="1385175207">
                      <w:marLeft w:val="0"/>
                      <w:marRight w:val="0"/>
                      <w:marTop w:val="0"/>
                      <w:marBottom w:val="0"/>
                      <w:divBdr>
                        <w:top w:val="none" w:sz="0" w:space="0" w:color="auto"/>
                        <w:left w:val="none" w:sz="0" w:space="0" w:color="auto"/>
                        <w:bottom w:val="none" w:sz="0" w:space="0" w:color="auto"/>
                        <w:right w:val="none" w:sz="0" w:space="0" w:color="auto"/>
                      </w:divBdr>
                      <w:divsChild>
                        <w:div w:id="950093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54480524">
      <w:bodyDiv w:val="1"/>
      <w:marLeft w:val="0"/>
      <w:marRight w:val="0"/>
      <w:marTop w:val="0"/>
      <w:marBottom w:val="0"/>
      <w:divBdr>
        <w:top w:val="none" w:sz="0" w:space="0" w:color="auto"/>
        <w:left w:val="none" w:sz="0" w:space="0" w:color="auto"/>
        <w:bottom w:val="none" w:sz="0" w:space="0" w:color="auto"/>
        <w:right w:val="none" w:sz="0" w:space="0" w:color="auto"/>
      </w:divBdr>
    </w:div>
    <w:div w:id="1655179129">
      <w:bodyDiv w:val="1"/>
      <w:marLeft w:val="0"/>
      <w:marRight w:val="0"/>
      <w:marTop w:val="0"/>
      <w:marBottom w:val="0"/>
      <w:divBdr>
        <w:top w:val="none" w:sz="0" w:space="0" w:color="auto"/>
        <w:left w:val="none" w:sz="0" w:space="0" w:color="auto"/>
        <w:bottom w:val="none" w:sz="0" w:space="0" w:color="auto"/>
        <w:right w:val="none" w:sz="0" w:space="0" w:color="auto"/>
      </w:divBdr>
    </w:div>
    <w:div w:id="1656299398">
      <w:bodyDiv w:val="1"/>
      <w:marLeft w:val="0"/>
      <w:marRight w:val="0"/>
      <w:marTop w:val="0"/>
      <w:marBottom w:val="0"/>
      <w:divBdr>
        <w:top w:val="none" w:sz="0" w:space="0" w:color="auto"/>
        <w:left w:val="none" w:sz="0" w:space="0" w:color="auto"/>
        <w:bottom w:val="none" w:sz="0" w:space="0" w:color="auto"/>
        <w:right w:val="none" w:sz="0" w:space="0" w:color="auto"/>
      </w:divBdr>
    </w:div>
    <w:div w:id="1657609511">
      <w:bodyDiv w:val="1"/>
      <w:marLeft w:val="0"/>
      <w:marRight w:val="0"/>
      <w:marTop w:val="0"/>
      <w:marBottom w:val="0"/>
      <w:divBdr>
        <w:top w:val="none" w:sz="0" w:space="0" w:color="auto"/>
        <w:left w:val="none" w:sz="0" w:space="0" w:color="auto"/>
        <w:bottom w:val="none" w:sz="0" w:space="0" w:color="auto"/>
        <w:right w:val="none" w:sz="0" w:space="0" w:color="auto"/>
      </w:divBdr>
      <w:divsChild>
        <w:div w:id="984819697">
          <w:marLeft w:val="0"/>
          <w:marRight w:val="0"/>
          <w:marTop w:val="0"/>
          <w:marBottom w:val="0"/>
          <w:divBdr>
            <w:top w:val="none" w:sz="0" w:space="0" w:color="auto"/>
            <w:left w:val="none" w:sz="0" w:space="0" w:color="auto"/>
            <w:bottom w:val="none" w:sz="0" w:space="0" w:color="auto"/>
            <w:right w:val="none" w:sz="0" w:space="0" w:color="auto"/>
          </w:divBdr>
          <w:divsChild>
            <w:div w:id="1491092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8605510">
      <w:bodyDiv w:val="1"/>
      <w:marLeft w:val="0"/>
      <w:marRight w:val="0"/>
      <w:marTop w:val="0"/>
      <w:marBottom w:val="0"/>
      <w:divBdr>
        <w:top w:val="none" w:sz="0" w:space="0" w:color="auto"/>
        <w:left w:val="none" w:sz="0" w:space="0" w:color="auto"/>
        <w:bottom w:val="none" w:sz="0" w:space="0" w:color="auto"/>
        <w:right w:val="none" w:sz="0" w:space="0" w:color="auto"/>
      </w:divBdr>
    </w:div>
    <w:div w:id="1661035021">
      <w:bodyDiv w:val="1"/>
      <w:marLeft w:val="0"/>
      <w:marRight w:val="0"/>
      <w:marTop w:val="0"/>
      <w:marBottom w:val="0"/>
      <w:divBdr>
        <w:top w:val="none" w:sz="0" w:space="0" w:color="auto"/>
        <w:left w:val="none" w:sz="0" w:space="0" w:color="auto"/>
        <w:bottom w:val="none" w:sz="0" w:space="0" w:color="auto"/>
        <w:right w:val="none" w:sz="0" w:space="0" w:color="auto"/>
      </w:divBdr>
    </w:div>
    <w:div w:id="1661273041">
      <w:bodyDiv w:val="1"/>
      <w:marLeft w:val="0"/>
      <w:marRight w:val="0"/>
      <w:marTop w:val="0"/>
      <w:marBottom w:val="0"/>
      <w:divBdr>
        <w:top w:val="none" w:sz="0" w:space="0" w:color="auto"/>
        <w:left w:val="none" w:sz="0" w:space="0" w:color="auto"/>
        <w:bottom w:val="none" w:sz="0" w:space="0" w:color="auto"/>
        <w:right w:val="none" w:sz="0" w:space="0" w:color="auto"/>
      </w:divBdr>
    </w:div>
    <w:div w:id="1664821624">
      <w:bodyDiv w:val="1"/>
      <w:marLeft w:val="0"/>
      <w:marRight w:val="0"/>
      <w:marTop w:val="0"/>
      <w:marBottom w:val="0"/>
      <w:divBdr>
        <w:top w:val="none" w:sz="0" w:space="0" w:color="auto"/>
        <w:left w:val="none" w:sz="0" w:space="0" w:color="auto"/>
        <w:bottom w:val="none" w:sz="0" w:space="0" w:color="auto"/>
        <w:right w:val="none" w:sz="0" w:space="0" w:color="auto"/>
      </w:divBdr>
    </w:div>
    <w:div w:id="1664891588">
      <w:bodyDiv w:val="1"/>
      <w:marLeft w:val="0"/>
      <w:marRight w:val="0"/>
      <w:marTop w:val="0"/>
      <w:marBottom w:val="0"/>
      <w:divBdr>
        <w:top w:val="none" w:sz="0" w:space="0" w:color="auto"/>
        <w:left w:val="none" w:sz="0" w:space="0" w:color="auto"/>
        <w:bottom w:val="none" w:sz="0" w:space="0" w:color="auto"/>
        <w:right w:val="none" w:sz="0" w:space="0" w:color="auto"/>
      </w:divBdr>
    </w:div>
    <w:div w:id="1665861270">
      <w:bodyDiv w:val="1"/>
      <w:marLeft w:val="0"/>
      <w:marRight w:val="0"/>
      <w:marTop w:val="0"/>
      <w:marBottom w:val="0"/>
      <w:divBdr>
        <w:top w:val="none" w:sz="0" w:space="0" w:color="auto"/>
        <w:left w:val="none" w:sz="0" w:space="0" w:color="auto"/>
        <w:bottom w:val="none" w:sz="0" w:space="0" w:color="auto"/>
        <w:right w:val="none" w:sz="0" w:space="0" w:color="auto"/>
      </w:divBdr>
    </w:div>
    <w:div w:id="1666009013">
      <w:bodyDiv w:val="1"/>
      <w:marLeft w:val="0"/>
      <w:marRight w:val="0"/>
      <w:marTop w:val="0"/>
      <w:marBottom w:val="0"/>
      <w:divBdr>
        <w:top w:val="none" w:sz="0" w:space="0" w:color="auto"/>
        <w:left w:val="none" w:sz="0" w:space="0" w:color="auto"/>
        <w:bottom w:val="none" w:sz="0" w:space="0" w:color="auto"/>
        <w:right w:val="none" w:sz="0" w:space="0" w:color="auto"/>
      </w:divBdr>
      <w:divsChild>
        <w:div w:id="1568687081">
          <w:marLeft w:val="0"/>
          <w:marRight w:val="0"/>
          <w:marTop w:val="0"/>
          <w:marBottom w:val="0"/>
          <w:divBdr>
            <w:top w:val="none" w:sz="0" w:space="0" w:color="auto"/>
            <w:left w:val="none" w:sz="0" w:space="0" w:color="auto"/>
            <w:bottom w:val="none" w:sz="0" w:space="0" w:color="auto"/>
            <w:right w:val="none" w:sz="0" w:space="0" w:color="auto"/>
          </w:divBdr>
          <w:divsChild>
            <w:div w:id="2004972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742860">
      <w:bodyDiv w:val="1"/>
      <w:marLeft w:val="0"/>
      <w:marRight w:val="0"/>
      <w:marTop w:val="0"/>
      <w:marBottom w:val="0"/>
      <w:divBdr>
        <w:top w:val="none" w:sz="0" w:space="0" w:color="auto"/>
        <w:left w:val="none" w:sz="0" w:space="0" w:color="auto"/>
        <w:bottom w:val="none" w:sz="0" w:space="0" w:color="auto"/>
        <w:right w:val="none" w:sz="0" w:space="0" w:color="auto"/>
      </w:divBdr>
      <w:divsChild>
        <w:div w:id="1841962489">
          <w:marLeft w:val="0"/>
          <w:marRight w:val="0"/>
          <w:marTop w:val="0"/>
          <w:marBottom w:val="0"/>
          <w:divBdr>
            <w:top w:val="none" w:sz="0" w:space="0" w:color="auto"/>
            <w:left w:val="none" w:sz="0" w:space="0" w:color="auto"/>
            <w:bottom w:val="none" w:sz="0" w:space="0" w:color="auto"/>
            <w:right w:val="none" w:sz="0" w:space="0" w:color="auto"/>
          </w:divBdr>
          <w:divsChild>
            <w:div w:id="1853495184">
              <w:marLeft w:val="0"/>
              <w:marRight w:val="0"/>
              <w:marTop w:val="0"/>
              <w:marBottom w:val="0"/>
              <w:divBdr>
                <w:top w:val="none" w:sz="0" w:space="0" w:color="auto"/>
                <w:left w:val="none" w:sz="0" w:space="0" w:color="auto"/>
                <w:bottom w:val="none" w:sz="0" w:space="0" w:color="auto"/>
                <w:right w:val="none" w:sz="0" w:space="0" w:color="auto"/>
              </w:divBdr>
            </w:div>
          </w:divsChild>
        </w:div>
        <w:div w:id="1873806702">
          <w:marLeft w:val="0"/>
          <w:marRight w:val="0"/>
          <w:marTop w:val="0"/>
          <w:marBottom w:val="0"/>
          <w:divBdr>
            <w:top w:val="none" w:sz="0" w:space="0" w:color="auto"/>
            <w:left w:val="none" w:sz="0" w:space="0" w:color="auto"/>
            <w:bottom w:val="none" w:sz="0" w:space="0" w:color="auto"/>
            <w:right w:val="none" w:sz="0" w:space="0" w:color="auto"/>
          </w:divBdr>
          <w:divsChild>
            <w:div w:id="2034842761">
              <w:marLeft w:val="0"/>
              <w:marRight w:val="0"/>
              <w:marTop w:val="0"/>
              <w:marBottom w:val="0"/>
              <w:divBdr>
                <w:top w:val="none" w:sz="0" w:space="0" w:color="auto"/>
                <w:left w:val="none" w:sz="0" w:space="0" w:color="auto"/>
                <w:bottom w:val="none" w:sz="0" w:space="0" w:color="auto"/>
                <w:right w:val="none" w:sz="0" w:space="0" w:color="auto"/>
              </w:divBdr>
            </w:div>
          </w:divsChild>
        </w:div>
        <w:div w:id="1389458919">
          <w:marLeft w:val="0"/>
          <w:marRight w:val="0"/>
          <w:marTop w:val="0"/>
          <w:marBottom w:val="0"/>
          <w:divBdr>
            <w:top w:val="none" w:sz="0" w:space="0" w:color="auto"/>
            <w:left w:val="none" w:sz="0" w:space="0" w:color="auto"/>
            <w:bottom w:val="none" w:sz="0" w:space="0" w:color="auto"/>
            <w:right w:val="none" w:sz="0" w:space="0" w:color="auto"/>
          </w:divBdr>
        </w:div>
        <w:div w:id="993338983">
          <w:marLeft w:val="0"/>
          <w:marRight w:val="0"/>
          <w:marTop w:val="0"/>
          <w:marBottom w:val="0"/>
          <w:divBdr>
            <w:top w:val="none" w:sz="0" w:space="0" w:color="auto"/>
            <w:left w:val="none" w:sz="0" w:space="0" w:color="auto"/>
            <w:bottom w:val="none" w:sz="0" w:space="0" w:color="auto"/>
            <w:right w:val="none" w:sz="0" w:space="0" w:color="auto"/>
          </w:divBdr>
        </w:div>
      </w:divsChild>
    </w:div>
    <w:div w:id="1666938034">
      <w:bodyDiv w:val="1"/>
      <w:marLeft w:val="0"/>
      <w:marRight w:val="0"/>
      <w:marTop w:val="0"/>
      <w:marBottom w:val="0"/>
      <w:divBdr>
        <w:top w:val="none" w:sz="0" w:space="0" w:color="auto"/>
        <w:left w:val="none" w:sz="0" w:space="0" w:color="auto"/>
        <w:bottom w:val="none" w:sz="0" w:space="0" w:color="auto"/>
        <w:right w:val="none" w:sz="0" w:space="0" w:color="auto"/>
      </w:divBdr>
    </w:div>
    <w:div w:id="1667056649">
      <w:bodyDiv w:val="1"/>
      <w:marLeft w:val="0"/>
      <w:marRight w:val="0"/>
      <w:marTop w:val="0"/>
      <w:marBottom w:val="0"/>
      <w:divBdr>
        <w:top w:val="none" w:sz="0" w:space="0" w:color="auto"/>
        <w:left w:val="none" w:sz="0" w:space="0" w:color="auto"/>
        <w:bottom w:val="none" w:sz="0" w:space="0" w:color="auto"/>
        <w:right w:val="none" w:sz="0" w:space="0" w:color="auto"/>
      </w:divBdr>
    </w:div>
    <w:div w:id="1668047252">
      <w:bodyDiv w:val="1"/>
      <w:marLeft w:val="0"/>
      <w:marRight w:val="0"/>
      <w:marTop w:val="0"/>
      <w:marBottom w:val="0"/>
      <w:divBdr>
        <w:top w:val="none" w:sz="0" w:space="0" w:color="auto"/>
        <w:left w:val="none" w:sz="0" w:space="0" w:color="auto"/>
        <w:bottom w:val="none" w:sz="0" w:space="0" w:color="auto"/>
        <w:right w:val="none" w:sz="0" w:space="0" w:color="auto"/>
      </w:divBdr>
    </w:div>
    <w:div w:id="1668822608">
      <w:bodyDiv w:val="1"/>
      <w:marLeft w:val="0"/>
      <w:marRight w:val="0"/>
      <w:marTop w:val="0"/>
      <w:marBottom w:val="0"/>
      <w:divBdr>
        <w:top w:val="none" w:sz="0" w:space="0" w:color="auto"/>
        <w:left w:val="none" w:sz="0" w:space="0" w:color="auto"/>
        <w:bottom w:val="none" w:sz="0" w:space="0" w:color="auto"/>
        <w:right w:val="none" w:sz="0" w:space="0" w:color="auto"/>
      </w:divBdr>
    </w:div>
    <w:div w:id="1670134284">
      <w:bodyDiv w:val="1"/>
      <w:marLeft w:val="0"/>
      <w:marRight w:val="0"/>
      <w:marTop w:val="0"/>
      <w:marBottom w:val="0"/>
      <w:divBdr>
        <w:top w:val="none" w:sz="0" w:space="0" w:color="auto"/>
        <w:left w:val="none" w:sz="0" w:space="0" w:color="auto"/>
        <w:bottom w:val="none" w:sz="0" w:space="0" w:color="auto"/>
        <w:right w:val="none" w:sz="0" w:space="0" w:color="auto"/>
      </w:divBdr>
      <w:divsChild>
        <w:div w:id="1285624205">
          <w:marLeft w:val="0"/>
          <w:marRight w:val="0"/>
          <w:marTop w:val="0"/>
          <w:marBottom w:val="0"/>
          <w:divBdr>
            <w:top w:val="none" w:sz="0" w:space="0" w:color="auto"/>
            <w:left w:val="none" w:sz="0" w:space="0" w:color="auto"/>
            <w:bottom w:val="none" w:sz="0" w:space="0" w:color="auto"/>
            <w:right w:val="none" w:sz="0" w:space="0" w:color="auto"/>
          </w:divBdr>
          <w:divsChild>
            <w:div w:id="24914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1907928">
      <w:bodyDiv w:val="1"/>
      <w:marLeft w:val="0"/>
      <w:marRight w:val="0"/>
      <w:marTop w:val="0"/>
      <w:marBottom w:val="0"/>
      <w:divBdr>
        <w:top w:val="none" w:sz="0" w:space="0" w:color="auto"/>
        <w:left w:val="none" w:sz="0" w:space="0" w:color="auto"/>
        <w:bottom w:val="none" w:sz="0" w:space="0" w:color="auto"/>
        <w:right w:val="none" w:sz="0" w:space="0" w:color="auto"/>
      </w:divBdr>
    </w:div>
    <w:div w:id="1673146768">
      <w:bodyDiv w:val="1"/>
      <w:marLeft w:val="0"/>
      <w:marRight w:val="0"/>
      <w:marTop w:val="0"/>
      <w:marBottom w:val="0"/>
      <w:divBdr>
        <w:top w:val="none" w:sz="0" w:space="0" w:color="auto"/>
        <w:left w:val="none" w:sz="0" w:space="0" w:color="auto"/>
        <w:bottom w:val="none" w:sz="0" w:space="0" w:color="auto"/>
        <w:right w:val="none" w:sz="0" w:space="0" w:color="auto"/>
      </w:divBdr>
    </w:div>
    <w:div w:id="1673605786">
      <w:bodyDiv w:val="1"/>
      <w:marLeft w:val="0"/>
      <w:marRight w:val="0"/>
      <w:marTop w:val="0"/>
      <w:marBottom w:val="0"/>
      <w:divBdr>
        <w:top w:val="none" w:sz="0" w:space="0" w:color="auto"/>
        <w:left w:val="none" w:sz="0" w:space="0" w:color="auto"/>
        <w:bottom w:val="none" w:sz="0" w:space="0" w:color="auto"/>
        <w:right w:val="none" w:sz="0" w:space="0" w:color="auto"/>
      </w:divBdr>
    </w:div>
    <w:div w:id="1674530419">
      <w:bodyDiv w:val="1"/>
      <w:marLeft w:val="0"/>
      <w:marRight w:val="0"/>
      <w:marTop w:val="0"/>
      <w:marBottom w:val="0"/>
      <w:divBdr>
        <w:top w:val="none" w:sz="0" w:space="0" w:color="auto"/>
        <w:left w:val="none" w:sz="0" w:space="0" w:color="auto"/>
        <w:bottom w:val="none" w:sz="0" w:space="0" w:color="auto"/>
        <w:right w:val="none" w:sz="0" w:space="0" w:color="auto"/>
      </w:divBdr>
    </w:div>
    <w:div w:id="1675452938">
      <w:bodyDiv w:val="1"/>
      <w:marLeft w:val="0"/>
      <w:marRight w:val="0"/>
      <w:marTop w:val="0"/>
      <w:marBottom w:val="0"/>
      <w:divBdr>
        <w:top w:val="none" w:sz="0" w:space="0" w:color="auto"/>
        <w:left w:val="none" w:sz="0" w:space="0" w:color="auto"/>
        <w:bottom w:val="none" w:sz="0" w:space="0" w:color="auto"/>
        <w:right w:val="none" w:sz="0" w:space="0" w:color="auto"/>
      </w:divBdr>
    </w:div>
    <w:div w:id="1675498714">
      <w:bodyDiv w:val="1"/>
      <w:marLeft w:val="0"/>
      <w:marRight w:val="0"/>
      <w:marTop w:val="0"/>
      <w:marBottom w:val="0"/>
      <w:divBdr>
        <w:top w:val="none" w:sz="0" w:space="0" w:color="auto"/>
        <w:left w:val="none" w:sz="0" w:space="0" w:color="auto"/>
        <w:bottom w:val="none" w:sz="0" w:space="0" w:color="auto"/>
        <w:right w:val="none" w:sz="0" w:space="0" w:color="auto"/>
      </w:divBdr>
      <w:divsChild>
        <w:div w:id="765804765">
          <w:marLeft w:val="0"/>
          <w:marRight w:val="0"/>
          <w:marTop w:val="0"/>
          <w:marBottom w:val="0"/>
          <w:divBdr>
            <w:top w:val="none" w:sz="0" w:space="0" w:color="auto"/>
            <w:left w:val="none" w:sz="0" w:space="0" w:color="auto"/>
            <w:bottom w:val="none" w:sz="0" w:space="0" w:color="auto"/>
            <w:right w:val="none" w:sz="0" w:space="0" w:color="auto"/>
          </w:divBdr>
        </w:div>
        <w:div w:id="831022250">
          <w:marLeft w:val="0"/>
          <w:marRight w:val="0"/>
          <w:marTop w:val="0"/>
          <w:marBottom w:val="0"/>
          <w:divBdr>
            <w:top w:val="none" w:sz="0" w:space="0" w:color="auto"/>
            <w:left w:val="none" w:sz="0" w:space="0" w:color="auto"/>
            <w:bottom w:val="none" w:sz="0" w:space="0" w:color="auto"/>
            <w:right w:val="none" w:sz="0" w:space="0" w:color="auto"/>
          </w:divBdr>
        </w:div>
        <w:div w:id="1683893477">
          <w:marLeft w:val="0"/>
          <w:marRight w:val="0"/>
          <w:marTop w:val="0"/>
          <w:marBottom w:val="0"/>
          <w:divBdr>
            <w:top w:val="none" w:sz="0" w:space="0" w:color="auto"/>
            <w:left w:val="none" w:sz="0" w:space="0" w:color="auto"/>
            <w:bottom w:val="none" w:sz="0" w:space="0" w:color="auto"/>
            <w:right w:val="none" w:sz="0" w:space="0" w:color="auto"/>
          </w:divBdr>
          <w:divsChild>
            <w:div w:id="126167576">
              <w:marLeft w:val="0"/>
              <w:marRight w:val="0"/>
              <w:marTop w:val="0"/>
              <w:marBottom w:val="0"/>
              <w:divBdr>
                <w:top w:val="none" w:sz="0" w:space="0" w:color="auto"/>
                <w:left w:val="none" w:sz="0" w:space="0" w:color="auto"/>
                <w:bottom w:val="none" w:sz="0" w:space="0" w:color="auto"/>
                <w:right w:val="none" w:sz="0" w:space="0" w:color="auto"/>
              </w:divBdr>
            </w:div>
          </w:divsChild>
        </w:div>
        <w:div w:id="1711999665">
          <w:marLeft w:val="0"/>
          <w:marRight w:val="0"/>
          <w:marTop w:val="0"/>
          <w:marBottom w:val="0"/>
          <w:divBdr>
            <w:top w:val="none" w:sz="0" w:space="0" w:color="auto"/>
            <w:left w:val="none" w:sz="0" w:space="0" w:color="auto"/>
            <w:bottom w:val="none" w:sz="0" w:space="0" w:color="auto"/>
            <w:right w:val="none" w:sz="0" w:space="0" w:color="auto"/>
          </w:divBdr>
        </w:div>
      </w:divsChild>
    </w:div>
    <w:div w:id="1676178747">
      <w:bodyDiv w:val="1"/>
      <w:marLeft w:val="0"/>
      <w:marRight w:val="0"/>
      <w:marTop w:val="0"/>
      <w:marBottom w:val="0"/>
      <w:divBdr>
        <w:top w:val="none" w:sz="0" w:space="0" w:color="auto"/>
        <w:left w:val="none" w:sz="0" w:space="0" w:color="auto"/>
        <w:bottom w:val="none" w:sz="0" w:space="0" w:color="auto"/>
        <w:right w:val="none" w:sz="0" w:space="0" w:color="auto"/>
      </w:divBdr>
    </w:div>
    <w:div w:id="1676613292">
      <w:bodyDiv w:val="1"/>
      <w:marLeft w:val="0"/>
      <w:marRight w:val="0"/>
      <w:marTop w:val="0"/>
      <w:marBottom w:val="0"/>
      <w:divBdr>
        <w:top w:val="none" w:sz="0" w:space="0" w:color="auto"/>
        <w:left w:val="none" w:sz="0" w:space="0" w:color="auto"/>
        <w:bottom w:val="none" w:sz="0" w:space="0" w:color="auto"/>
        <w:right w:val="none" w:sz="0" w:space="0" w:color="auto"/>
      </w:divBdr>
    </w:div>
    <w:div w:id="1678384937">
      <w:bodyDiv w:val="1"/>
      <w:marLeft w:val="0"/>
      <w:marRight w:val="0"/>
      <w:marTop w:val="0"/>
      <w:marBottom w:val="0"/>
      <w:divBdr>
        <w:top w:val="none" w:sz="0" w:space="0" w:color="auto"/>
        <w:left w:val="none" w:sz="0" w:space="0" w:color="auto"/>
        <w:bottom w:val="none" w:sz="0" w:space="0" w:color="auto"/>
        <w:right w:val="none" w:sz="0" w:space="0" w:color="auto"/>
      </w:divBdr>
    </w:div>
    <w:div w:id="1680499943">
      <w:bodyDiv w:val="1"/>
      <w:marLeft w:val="0"/>
      <w:marRight w:val="0"/>
      <w:marTop w:val="0"/>
      <w:marBottom w:val="0"/>
      <w:divBdr>
        <w:top w:val="none" w:sz="0" w:space="0" w:color="auto"/>
        <w:left w:val="none" w:sz="0" w:space="0" w:color="auto"/>
        <w:bottom w:val="none" w:sz="0" w:space="0" w:color="auto"/>
        <w:right w:val="none" w:sz="0" w:space="0" w:color="auto"/>
      </w:divBdr>
    </w:div>
    <w:div w:id="1680539830">
      <w:bodyDiv w:val="1"/>
      <w:marLeft w:val="0"/>
      <w:marRight w:val="0"/>
      <w:marTop w:val="0"/>
      <w:marBottom w:val="0"/>
      <w:divBdr>
        <w:top w:val="none" w:sz="0" w:space="0" w:color="auto"/>
        <w:left w:val="none" w:sz="0" w:space="0" w:color="auto"/>
        <w:bottom w:val="none" w:sz="0" w:space="0" w:color="auto"/>
        <w:right w:val="none" w:sz="0" w:space="0" w:color="auto"/>
      </w:divBdr>
      <w:divsChild>
        <w:div w:id="139806770">
          <w:marLeft w:val="200"/>
          <w:marRight w:val="200"/>
          <w:marTop w:val="200"/>
          <w:marBottom w:val="200"/>
          <w:divBdr>
            <w:top w:val="none" w:sz="0" w:space="0" w:color="auto"/>
            <w:left w:val="none" w:sz="0" w:space="0" w:color="auto"/>
            <w:bottom w:val="none" w:sz="0" w:space="0" w:color="auto"/>
            <w:right w:val="none" w:sz="0" w:space="0" w:color="auto"/>
          </w:divBdr>
        </w:div>
        <w:div w:id="1399287398">
          <w:marLeft w:val="200"/>
          <w:marRight w:val="200"/>
          <w:marTop w:val="200"/>
          <w:marBottom w:val="200"/>
          <w:divBdr>
            <w:top w:val="none" w:sz="0" w:space="0" w:color="auto"/>
            <w:left w:val="none" w:sz="0" w:space="0" w:color="auto"/>
            <w:bottom w:val="none" w:sz="0" w:space="0" w:color="auto"/>
            <w:right w:val="none" w:sz="0" w:space="0" w:color="auto"/>
          </w:divBdr>
        </w:div>
      </w:divsChild>
    </w:div>
    <w:div w:id="1684817520">
      <w:bodyDiv w:val="1"/>
      <w:marLeft w:val="0"/>
      <w:marRight w:val="0"/>
      <w:marTop w:val="0"/>
      <w:marBottom w:val="0"/>
      <w:divBdr>
        <w:top w:val="none" w:sz="0" w:space="0" w:color="auto"/>
        <w:left w:val="none" w:sz="0" w:space="0" w:color="auto"/>
        <w:bottom w:val="none" w:sz="0" w:space="0" w:color="auto"/>
        <w:right w:val="none" w:sz="0" w:space="0" w:color="auto"/>
      </w:divBdr>
    </w:div>
    <w:div w:id="1685522553">
      <w:bodyDiv w:val="1"/>
      <w:marLeft w:val="0"/>
      <w:marRight w:val="0"/>
      <w:marTop w:val="0"/>
      <w:marBottom w:val="0"/>
      <w:divBdr>
        <w:top w:val="none" w:sz="0" w:space="0" w:color="auto"/>
        <w:left w:val="none" w:sz="0" w:space="0" w:color="auto"/>
        <w:bottom w:val="none" w:sz="0" w:space="0" w:color="auto"/>
        <w:right w:val="none" w:sz="0" w:space="0" w:color="auto"/>
      </w:divBdr>
      <w:divsChild>
        <w:div w:id="419520231">
          <w:marLeft w:val="0"/>
          <w:marRight w:val="0"/>
          <w:marTop w:val="0"/>
          <w:marBottom w:val="0"/>
          <w:divBdr>
            <w:top w:val="none" w:sz="0" w:space="0" w:color="auto"/>
            <w:left w:val="none" w:sz="0" w:space="0" w:color="auto"/>
            <w:bottom w:val="none" w:sz="0" w:space="0" w:color="auto"/>
            <w:right w:val="none" w:sz="0" w:space="0" w:color="auto"/>
          </w:divBdr>
          <w:divsChild>
            <w:div w:id="793475875">
              <w:marLeft w:val="0"/>
              <w:marRight w:val="0"/>
              <w:marTop w:val="0"/>
              <w:marBottom w:val="0"/>
              <w:divBdr>
                <w:top w:val="none" w:sz="0" w:space="0" w:color="auto"/>
                <w:left w:val="none" w:sz="0" w:space="0" w:color="auto"/>
                <w:bottom w:val="none" w:sz="0" w:space="0" w:color="auto"/>
                <w:right w:val="none" w:sz="0" w:space="0" w:color="auto"/>
              </w:divBdr>
              <w:divsChild>
                <w:div w:id="89283355">
                  <w:marLeft w:val="0"/>
                  <w:marRight w:val="0"/>
                  <w:marTop w:val="0"/>
                  <w:marBottom w:val="0"/>
                  <w:divBdr>
                    <w:top w:val="none" w:sz="0" w:space="0" w:color="auto"/>
                    <w:left w:val="none" w:sz="0" w:space="0" w:color="auto"/>
                    <w:bottom w:val="none" w:sz="0" w:space="0" w:color="auto"/>
                    <w:right w:val="none" w:sz="0" w:space="0" w:color="auto"/>
                  </w:divBdr>
                  <w:divsChild>
                    <w:div w:id="969439164">
                      <w:marLeft w:val="0"/>
                      <w:marRight w:val="0"/>
                      <w:marTop w:val="0"/>
                      <w:marBottom w:val="0"/>
                      <w:divBdr>
                        <w:top w:val="none" w:sz="0" w:space="0" w:color="auto"/>
                        <w:left w:val="none" w:sz="0" w:space="0" w:color="auto"/>
                        <w:bottom w:val="none" w:sz="0" w:space="0" w:color="auto"/>
                        <w:right w:val="none" w:sz="0" w:space="0" w:color="auto"/>
                      </w:divBdr>
                      <w:divsChild>
                        <w:div w:id="1635063924">
                          <w:marLeft w:val="0"/>
                          <w:marRight w:val="0"/>
                          <w:marTop w:val="0"/>
                          <w:marBottom w:val="0"/>
                          <w:divBdr>
                            <w:top w:val="none" w:sz="0" w:space="0" w:color="auto"/>
                            <w:left w:val="none" w:sz="0" w:space="0" w:color="auto"/>
                            <w:bottom w:val="none" w:sz="0" w:space="0" w:color="auto"/>
                            <w:right w:val="none" w:sz="0" w:space="0" w:color="auto"/>
                          </w:divBdr>
                          <w:divsChild>
                            <w:div w:id="895430038">
                              <w:marLeft w:val="0"/>
                              <w:marRight w:val="0"/>
                              <w:marTop w:val="0"/>
                              <w:marBottom w:val="0"/>
                              <w:divBdr>
                                <w:top w:val="none" w:sz="0" w:space="0" w:color="auto"/>
                                <w:left w:val="none" w:sz="0" w:space="0" w:color="auto"/>
                                <w:bottom w:val="none" w:sz="0" w:space="0" w:color="auto"/>
                                <w:right w:val="none" w:sz="0" w:space="0" w:color="auto"/>
                              </w:divBdr>
                              <w:divsChild>
                                <w:div w:id="10885186">
                                  <w:marLeft w:val="0"/>
                                  <w:marRight w:val="0"/>
                                  <w:marTop w:val="0"/>
                                  <w:marBottom w:val="0"/>
                                  <w:divBdr>
                                    <w:top w:val="none" w:sz="0" w:space="0" w:color="auto"/>
                                    <w:left w:val="none" w:sz="0" w:space="0" w:color="auto"/>
                                    <w:bottom w:val="none" w:sz="0" w:space="0" w:color="auto"/>
                                    <w:right w:val="none" w:sz="0" w:space="0" w:color="auto"/>
                                  </w:divBdr>
                                  <w:divsChild>
                                    <w:div w:id="402921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86011219">
      <w:bodyDiv w:val="1"/>
      <w:marLeft w:val="0"/>
      <w:marRight w:val="0"/>
      <w:marTop w:val="0"/>
      <w:marBottom w:val="0"/>
      <w:divBdr>
        <w:top w:val="none" w:sz="0" w:space="0" w:color="auto"/>
        <w:left w:val="none" w:sz="0" w:space="0" w:color="auto"/>
        <w:bottom w:val="none" w:sz="0" w:space="0" w:color="auto"/>
        <w:right w:val="none" w:sz="0" w:space="0" w:color="auto"/>
      </w:divBdr>
    </w:div>
    <w:div w:id="1688948311">
      <w:bodyDiv w:val="1"/>
      <w:marLeft w:val="0"/>
      <w:marRight w:val="0"/>
      <w:marTop w:val="0"/>
      <w:marBottom w:val="0"/>
      <w:divBdr>
        <w:top w:val="none" w:sz="0" w:space="0" w:color="auto"/>
        <w:left w:val="none" w:sz="0" w:space="0" w:color="auto"/>
        <w:bottom w:val="none" w:sz="0" w:space="0" w:color="auto"/>
        <w:right w:val="none" w:sz="0" w:space="0" w:color="auto"/>
      </w:divBdr>
      <w:divsChild>
        <w:div w:id="223491342">
          <w:marLeft w:val="0"/>
          <w:marRight w:val="0"/>
          <w:marTop w:val="0"/>
          <w:marBottom w:val="0"/>
          <w:divBdr>
            <w:top w:val="none" w:sz="0" w:space="0" w:color="auto"/>
            <w:left w:val="none" w:sz="0" w:space="0" w:color="auto"/>
            <w:bottom w:val="none" w:sz="0" w:space="0" w:color="auto"/>
            <w:right w:val="none" w:sz="0" w:space="0" w:color="auto"/>
          </w:divBdr>
          <w:divsChild>
            <w:div w:id="323170014">
              <w:marLeft w:val="0"/>
              <w:marRight w:val="0"/>
              <w:marTop w:val="0"/>
              <w:marBottom w:val="0"/>
              <w:divBdr>
                <w:top w:val="none" w:sz="0" w:space="0" w:color="auto"/>
                <w:left w:val="none" w:sz="0" w:space="0" w:color="auto"/>
                <w:bottom w:val="none" w:sz="0" w:space="0" w:color="auto"/>
                <w:right w:val="none" w:sz="0" w:space="0" w:color="auto"/>
              </w:divBdr>
              <w:divsChild>
                <w:div w:id="768964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661756">
          <w:marLeft w:val="0"/>
          <w:marRight w:val="0"/>
          <w:marTop w:val="0"/>
          <w:marBottom w:val="0"/>
          <w:divBdr>
            <w:top w:val="none" w:sz="0" w:space="0" w:color="auto"/>
            <w:left w:val="none" w:sz="0" w:space="0" w:color="auto"/>
            <w:bottom w:val="none" w:sz="0" w:space="0" w:color="auto"/>
            <w:right w:val="none" w:sz="0" w:space="0" w:color="auto"/>
          </w:divBdr>
        </w:div>
      </w:divsChild>
    </w:div>
    <w:div w:id="1689333532">
      <w:bodyDiv w:val="1"/>
      <w:marLeft w:val="0"/>
      <w:marRight w:val="0"/>
      <w:marTop w:val="0"/>
      <w:marBottom w:val="0"/>
      <w:divBdr>
        <w:top w:val="none" w:sz="0" w:space="0" w:color="auto"/>
        <w:left w:val="none" w:sz="0" w:space="0" w:color="auto"/>
        <w:bottom w:val="none" w:sz="0" w:space="0" w:color="auto"/>
        <w:right w:val="none" w:sz="0" w:space="0" w:color="auto"/>
      </w:divBdr>
    </w:div>
    <w:div w:id="1691950809">
      <w:bodyDiv w:val="1"/>
      <w:marLeft w:val="0"/>
      <w:marRight w:val="0"/>
      <w:marTop w:val="0"/>
      <w:marBottom w:val="0"/>
      <w:divBdr>
        <w:top w:val="none" w:sz="0" w:space="0" w:color="auto"/>
        <w:left w:val="none" w:sz="0" w:space="0" w:color="auto"/>
        <w:bottom w:val="none" w:sz="0" w:space="0" w:color="auto"/>
        <w:right w:val="none" w:sz="0" w:space="0" w:color="auto"/>
      </w:divBdr>
      <w:divsChild>
        <w:div w:id="331493123">
          <w:marLeft w:val="0"/>
          <w:marRight w:val="0"/>
          <w:marTop w:val="0"/>
          <w:marBottom w:val="0"/>
          <w:divBdr>
            <w:top w:val="none" w:sz="0" w:space="0" w:color="auto"/>
            <w:left w:val="none" w:sz="0" w:space="0" w:color="auto"/>
            <w:bottom w:val="none" w:sz="0" w:space="0" w:color="auto"/>
            <w:right w:val="none" w:sz="0" w:space="0" w:color="auto"/>
          </w:divBdr>
          <w:divsChild>
            <w:div w:id="1767454451">
              <w:marLeft w:val="0"/>
              <w:marRight w:val="0"/>
              <w:marTop w:val="0"/>
              <w:marBottom w:val="0"/>
              <w:divBdr>
                <w:top w:val="none" w:sz="0" w:space="0" w:color="auto"/>
                <w:left w:val="none" w:sz="0" w:space="0" w:color="auto"/>
                <w:bottom w:val="none" w:sz="0" w:space="0" w:color="auto"/>
                <w:right w:val="none" w:sz="0" w:space="0" w:color="auto"/>
              </w:divBdr>
            </w:div>
          </w:divsChild>
        </w:div>
        <w:div w:id="990018454">
          <w:marLeft w:val="0"/>
          <w:marRight w:val="0"/>
          <w:marTop w:val="0"/>
          <w:marBottom w:val="0"/>
          <w:divBdr>
            <w:top w:val="dotted" w:sz="2" w:space="6" w:color="FFFFFF"/>
            <w:left w:val="dotted" w:sz="4" w:space="17" w:color="FFFFFF"/>
            <w:bottom w:val="dotted" w:sz="4" w:space="1" w:color="FFFFFF"/>
            <w:right w:val="dotted" w:sz="4" w:space="8" w:color="FFFFFF"/>
          </w:divBdr>
          <w:divsChild>
            <w:div w:id="468279838">
              <w:marLeft w:val="0"/>
              <w:marRight w:val="0"/>
              <w:marTop w:val="0"/>
              <w:marBottom w:val="0"/>
              <w:divBdr>
                <w:top w:val="none" w:sz="0" w:space="0" w:color="auto"/>
                <w:left w:val="none" w:sz="0" w:space="0" w:color="auto"/>
                <w:bottom w:val="none" w:sz="0" w:space="0" w:color="auto"/>
                <w:right w:val="none" w:sz="0" w:space="0" w:color="auto"/>
              </w:divBdr>
            </w:div>
            <w:div w:id="1187982031">
              <w:marLeft w:val="0"/>
              <w:marRight w:val="0"/>
              <w:marTop w:val="0"/>
              <w:marBottom w:val="0"/>
              <w:divBdr>
                <w:top w:val="none" w:sz="0" w:space="0" w:color="auto"/>
                <w:left w:val="none" w:sz="0" w:space="0" w:color="auto"/>
                <w:bottom w:val="none" w:sz="0" w:space="0" w:color="auto"/>
                <w:right w:val="none" w:sz="0" w:space="0" w:color="auto"/>
              </w:divBdr>
            </w:div>
            <w:div w:id="1228495414">
              <w:marLeft w:val="0"/>
              <w:marRight w:val="0"/>
              <w:marTop w:val="0"/>
              <w:marBottom w:val="0"/>
              <w:divBdr>
                <w:top w:val="none" w:sz="0" w:space="0" w:color="auto"/>
                <w:left w:val="none" w:sz="0" w:space="0" w:color="auto"/>
                <w:bottom w:val="none" w:sz="0" w:space="0" w:color="auto"/>
                <w:right w:val="none" w:sz="0" w:space="0" w:color="auto"/>
              </w:divBdr>
            </w:div>
            <w:div w:id="1563296909">
              <w:marLeft w:val="0"/>
              <w:marRight w:val="0"/>
              <w:marTop w:val="0"/>
              <w:marBottom w:val="0"/>
              <w:divBdr>
                <w:top w:val="none" w:sz="0" w:space="0" w:color="auto"/>
                <w:left w:val="none" w:sz="0" w:space="0" w:color="auto"/>
                <w:bottom w:val="none" w:sz="0" w:space="0" w:color="auto"/>
                <w:right w:val="none" w:sz="0" w:space="0" w:color="auto"/>
              </w:divBdr>
            </w:div>
            <w:div w:id="347175239">
              <w:marLeft w:val="0"/>
              <w:marRight w:val="0"/>
              <w:marTop w:val="0"/>
              <w:marBottom w:val="0"/>
              <w:divBdr>
                <w:top w:val="none" w:sz="0" w:space="0" w:color="auto"/>
                <w:left w:val="none" w:sz="0" w:space="0" w:color="auto"/>
                <w:bottom w:val="none" w:sz="0" w:space="0" w:color="auto"/>
                <w:right w:val="none" w:sz="0" w:space="0" w:color="auto"/>
              </w:divBdr>
            </w:div>
            <w:div w:id="1091318549">
              <w:marLeft w:val="0"/>
              <w:marRight w:val="0"/>
              <w:marTop w:val="0"/>
              <w:marBottom w:val="0"/>
              <w:divBdr>
                <w:top w:val="none" w:sz="0" w:space="0" w:color="auto"/>
                <w:left w:val="none" w:sz="0" w:space="0" w:color="auto"/>
                <w:bottom w:val="none" w:sz="0" w:space="0" w:color="auto"/>
                <w:right w:val="none" w:sz="0" w:space="0" w:color="auto"/>
              </w:divBdr>
            </w:div>
            <w:div w:id="1057434027">
              <w:marLeft w:val="0"/>
              <w:marRight w:val="0"/>
              <w:marTop w:val="0"/>
              <w:marBottom w:val="0"/>
              <w:divBdr>
                <w:top w:val="none" w:sz="0" w:space="0" w:color="auto"/>
                <w:left w:val="none" w:sz="0" w:space="0" w:color="auto"/>
                <w:bottom w:val="none" w:sz="0" w:space="0" w:color="auto"/>
                <w:right w:val="none" w:sz="0" w:space="0" w:color="auto"/>
              </w:divBdr>
            </w:div>
            <w:div w:id="487870900">
              <w:marLeft w:val="0"/>
              <w:marRight w:val="0"/>
              <w:marTop w:val="0"/>
              <w:marBottom w:val="0"/>
              <w:divBdr>
                <w:top w:val="none" w:sz="0" w:space="0" w:color="auto"/>
                <w:left w:val="none" w:sz="0" w:space="0" w:color="auto"/>
                <w:bottom w:val="none" w:sz="0" w:space="0" w:color="auto"/>
                <w:right w:val="none" w:sz="0" w:space="0" w:color="auto"/>
              </w:divBdr>
            </w:div>
            <w:div w:id="2100322319">
              <w:marLeft w:val="0"/>
              <w:marRight w:val="0"/>
              <w:marTop w:val="0"/>
              <w:marBottom w:val="0"/>
              <w:divBdr>
                <w:top w:val="none" w:sz="0" w:space="0" w:color="auto"/>
                <w:left w:val="none" w:sz="0" w:space="0" w:color="auto"/>
                <w:bottom w:val="none" w:sz="0" w:space="0" w:color="auto"/>
                <w:right w:val="none" w:sz="0" w:space="0" w:color="auto"/>
              </w:divBdr>
            </w:div>
            <w:div w:id="1259099462">
              <w:marLeft w:val="0"/>
              <w:marRight w:val="0"/>
              <w:marTop w:val="0"/>
              <w:marBottom w:val="0"/>
              <w:divBdr>
                <w:top w:val="none" w:sz="0" w:space="0" w:color="auto"/>
                <w:left w:val="none" w:sz="0" w:space="0" w:color="auto"/>
                <w:bottom w:val="none" w:sz="0" w:space="0" w:color="auto"/>
                <w:right w:val="none" w:sz="0" w:space="0" w:color="auto"/>
              </w:divBdr>
            </w:div>
            <w:div w:id="1998338865">
              <w:marLeft w:val="0"/>
              <w:marRight w:val="0"/>
              <w:marTop w:val="0"/>
              <w:marBottom w:val="0"/>
              <w:divBdr>
                <w:top w:val="none" w:sz="0" w:space="0" w:color="auto"/>
                <w:left w:val="none" w:sz="0" w:space="0" w:color="auto"/>
                <w:bottom w:val="none" w:sz="0" w:space="0" w:color="auto"/>
                <w:right w:val="none" w:sz="0" w:space="0" w:color="auto"/>
              </w:divBdr>
            </w:div>
            <w:div w:id="1319186651">
              <w:marLeft w:val="0"/>
              <w:marRight w:val="0"/>
              <w:marTop w:val="0"/>
              <w:marBottom w:val="0"/>
              <w:divBdr>
                <w:top w:val="none" w:sz="0" w:space="0" w:color="auto"/>
                <w:left w:val="none" w:sz="0" w:space="0" w:color="auto"/>
                <w:bottom w:val="none" w:sz="0" w:space="0" w:color="auto"/>
                <w:right w:val="none" w:sz="0" w:space="0" w:color="auto"/>
              </w:divBdr>
            </w:div>
            <w:div w:id="1442262797">
              <w:marLeft w:val="0"/>
              <w:marRight w:val="0"/>
              <w:marTop w:val="0"/>
              <w:marBottom w:val="0"/>
              <w:divBdr>
                <w:top w:val="none" w:sz="0" w:space="0" w:color="auto"/>
                <w:left w:val="none" w:sz="0" w:space="0" w:color="auto"/>
                <w:bottom w:val="none" w:sz="0" w:space="0" w:color="auto"/>
                <w:right w:val="none" w:sz="0" w:space="0" w:color="auto"/>
              </w:divBdr>
            </w:div>
            <w:div w:id="649091672">
              <w:marLeft w:val="0"/>
              <w:marRight w:val="0"/>
              <w:marTop w:val="0"/>
              <w:marBottom w:val="0"/>
              <w:divBdr>
                <w:top w:val="none" w:sz="0" w:space="0" w:color="auto"/>
                <w:left w:val="none" w:sz="0" w:space="0" w:color="auto"/>
                <w:bottom w:val="none" w:sz="0" w:space="0" w:color="auto"/>
                <w:right w:val="none" w:sz="0" w:space="0" w:color="auto"/>
              </w:divBdr>
            </w:div>
            <w:div w:id="62684803">
              <w:marLeft w:val="0"/>
              <w:marRight w:val="0"/>
              <w:marTop w:val="0"/>
              <w:marBottom w:val="0"/>
              <w:divBdr>
                <w:top w:val="none" w:sz="0" w:space="0" w:color="auto"/>
                <w:left w:val="none" w:sz="0" w:space="0" w:color="auto"/>
                <w:bottom w:val="none" w:sz="0" w:space="0" w:color="auto"/>
                <w:right w:val="none" w:sz="0" w:space="0" w:color="auto"/>
              </w:divBdr>
            </w:div>
            <w:div w:id="320892986">
              <w:marLeft w:val="0"/>
              <w:marRight w:val="0"/>
              <w:marTop w:val="0"/>
              <w:marBottom w:val="0"/>
              <w:divBdr>
                <w:top w:val="none" w:sz="0" w:space="0" w:color="auto"/>
                <w:left w:val="none" w:sz="0" w:space="0" w:color="auto"/>
                <w:bottom w:val="none" w:sz="0" w:space="0" w:color="auto"/>
                <w:right w:val="none" w:sz="0" w:space="0" w:color="auto"/>
              </w:divBdr>
            </w:div>
            <w:div w:id="165563797">
              <w:marLeft w:val="0"/>
              <w:marRight w:val="0"/>
              <w:marTop w:val="0"/>
              <w:marBottom w:val="0"/>
              <w:divBdr>
                <w:top w:val="none" w:sz="0" w:space="0" w:color="auto"/>
                <w:left w:val="none" w:sz="0" w:space="0" w:color="auto"/>
                <w:bottom w:val="none" w:sz="0" w:space="0" w:color="auto"/>
                <w:right w:val="none" w:sz="0" w:space="0" w:color="auto"/>
              </w:divBdr>
            </w:div>
            <w:div w:id="1826044605">
              <w:marLeft w:val="0"/>
              <w:marRight w:val="0"/>
              <w:marTop w:val="0"/>
              <w:marBottom w:val="0"/>
              <w:divBdr>
                <w:top w:val="none" w:sz="0" w:space="0" w:color="auto"/>
                <w:left w:val="none" w:sz="0" w:space="0" w:color="auto"/>
                <w:bottom w:val="none" w:sz="0" w:space="0" w:color="auto"/>
                <w:right w:val="none" w:sz="0" w:space="0" w:color="auto"/>
              </w:divBdr>
            </w:div>
            <w:div w:id="101145425">
              <w:marLeft w:val="0"/>
              <w:marRight w:val="0"/>
              <w:marTop w:val="0"/>
              <w:marBottom w:val="0"/>
              <w:divBdr>
                <w:top w:val="none" w:sz="0" w:space="0" w:color="auto"/>
                <w:left w:val="none" w:sz="0" w:space="0" w:color="auto"/>
                <w:bottom w:val="none" w:sz="0" w:space="0" w:color="auto"/>
                <w:right w:val="none" w:sz="0" w:space="0" w:color="auto"/>
              </w:divBdr>
            </w:div>
            <w:div w:id="1731541586">
              <w:marLeft w:val="0"/>
              <w:marRight w:val="0"/>
              <w:marTop w:val="0"/>
              <w:marBottom w:val="0"/>
              <w:divBdr>
                <w:top w:val="none" w:sz="0" w:space="0" w:color="auto"/>
                <w:left w:val="none" w:sz="0" w:space="0" w:color="auto"/>
                <w:bottom w:val="none" w:sz="0" w:space="0" w:color="auto"/>
                <w:right w:val="none" w:sz="0" w:space="0" w:color="auto"/>
              </w:divBdr>
            </w:div>
            <w:div w:id="1650549756">
              <w:marLeft w:val="0"/>
              <w:marRight w:val="0"/>
              <w:marTop w:val="0"/>
              <w:marBottom w:val="0"/>
              <w:divBdr>
                <w:top w:val="none" w:sz="0" w:space="0" w:color="auto"/>
                <w:left w:val="none" w:sz="0" w:space="0" w:color="auto"/>
                <w:bottom w:val="none" w:sz="0" w:space="0" w:color="auto"/>
                <w:right w:val="none" w:sz="0" w:space="0" w:color="auto"/>
              </w:divBdr>
            </w:div>
            <w:div w:id="1712997333">
              <w:marLeft w:val="0"/>
              <w:marRight w:val="0"/>
              <w:marTop w:val="0"/>
              <w:marBottom w:val="0"/>
              <w:divBdr>
                <w:top w:val="none" w:sz="0" w:space="0" w:color="auto"/>
                <w:left w:val="none" w:sz="0" w:space="0" w:color="auto"/>
                <w:bottom w:val="none" w:sz="0" w:space="0" w:color="auto"/>
                <w:right w:val="none" w:sz="0" w:space="0" w:color="auto"/>
              </w:divBdr>
            </w:div>
            <w:div w:id="1813907772">
              <w:marLeft w:val="0"/>
              <w:marRight w:val="0"/>
              <w:marTop w:val="0"/>
              <w:marBottom w:val="0"/>
              <w:divBdr>
                <w:top w:val="none" w:sz="0" w:space="0" w:color="auto"/>
                <w:left w:val="none" w:sz="0" w:space="0" w:color="auto"/>
                <w:bottom w:val="none" w:sz="0" w:space="0" w:color="auto"/>
                <w:right w:val="none" w:sz="0" w:space="0" w:color="auto"/>
              </w:divBdr>
            </w:div>
            <w:div w:id="1454208158">
              <w:marLeft w:val="0"/>
              <w:marRight w:val="0"/>
              <w:marTop w:val="0"/>
              <w:marBottom w:val="0"/>
              <w:divBdr>
                <w:top w:val="none" w:sz="0" w:space="0" w:color="auto"/>
                <w:left w:val="none" w:sz="0" w:space="0" w:color="auto"/>
                <w:bottom w:val="none" w:sz="0" w:space="0" w:color="auto"/>
                <w:right w:val="none" w:sz="0" w:space="0" w:color="auto"/>
              </w:divBdr>
            </w:div>
            <w:div w:id="2101486731">
              <w:marLeft w:val="0"/>
              <w:marRight w:val="0"/>
              <w:marTop w:val="0"/>
              <w:marBottom w:val="0"/>
              <w:divBdr>
                <w:top w:val="none" w:sz="0" w:space="0" w:color="auto"/>
                <w:left w:val="none" w:sz="0" w:space="0" w:color="auto"/>
                <w:bottom w:val="none" w:sz="0" w:space="0" w:color="auto"/>
                <w:right w:val="none" w:sz="0" w:space="0" w:color="auto"/>
              </w:divBdr>
            </w:div>
            <w:div w:id="2002732058">
              <w:marLeft w:val="0"/>
              <w:marRight w:val="0"/>
              <w:marTop w:val="0"/>
              <w:marBottom w:val="0"/>
              <w:divBdr>
                <w:top w:val="none" w:sz="0" w:space="0" w:color="auto"/>
                <w:left w:val="none" w:sz="0" w:space="0" w:color="auto"/>
                <w:bottom w:val="none" w:sz="0" w:space="0" w:color="auto"/>
                <w:right w:val="none" w:sz="0" w:space="0" w:color="auto"/>
              </w:divBdr>
            </w:div>
            <w:div w:id="920257354">
              <w:marLeft w:val="0"/>
              <w:marRight w:val="0"/>
              <w:marTop w:val="0"/>
              <w:marBottom w:val="0"/>
              <w:divBdr>
                <w:top w:val="none" w:sz="0" w:space="0" w:color="auto"/>
                <w:left w:val="none" w:sz="0" w:space="0" w:color="auto"/>
                <w:bottom w:val="none" w:sz="0" w:space="0" w:color="auto"/>
                <w:right w:val="none" w:sz="0" w:space="0" w:color="auto"/>
              </w:divBdr>
            </w:div>
            <w:div w:id="1185635621">
              <w:marLeft w:val="0"/>
              <w:marRight w:val="0"/>
              <w:marTop w:val="0"/>
              <w:marBottom w:val="0"/>
              <w:divBdr>
                <w:top w:val="none" w:sz="0" w:space="0" w:color="auto"/>
                <w:left w:val="none" w:sz="0" w:space="0" w:color="auto"/>
                <w:bottom w:val="none" w:sz="0" w:space="0" w:color="auto"/>
                <w:right w:val="none" w:sz="0" w:space="0" w:color="auto"/>
              </w:divBdr>
            </w:div>
            <w:div w:id="110394724">
              <w:marLeft w:val="0"/>
              <w:marRight w:val="0"/>
              <w:marTop w:val="0"/>
              <w:marBottom w:val="0"/>
              <w:divBdr>
                <w:top w:val="none" w:sz="0" w:space="0" w:color="auto"/>
                <w:left w:val="none" w:sz="0" w:space="0" w:color="auto"/>
                <w:bottom w:val="none" w:sz="0" w:space="0" w:color="auto"/>
                <w:right w:val="none" w:sz="0" w:space="0" w:color="auto"/>
              </w:divBdr>
            </w:div>
            <w:div w:id="205652110">
              <w:marLeft w:val="0"/>
              <w:marRight w:val="0"/>
              <w:marTop w:val="0"/>
              <w:marBottom w:val="0"/>
              <w:divBdr>
                <w:top w:val="none" w:sz="0" w:space="0" w:color="auto"/>
                <w:left w:val="none" w:sz="0" w:space="0" w:color="auto"/>
                <w:bottom w:val="none" w:sz="0" w:space="0" w:color="auto"/>
                <w:right w:val="none" w:sz="0" w:space="0" w:color="auto"/>
              </w:divBdr>
            </w:div>
            <w:div w:id="1363749061">
              <w:marLeft w:val="0"/>
              <w:marRight w:val="0"/>
              <w:marTop w:val="0"/>
              <w:marBottom w:val="0"/>
              <w:divBdr>
                <w:top w:val="none" w:sz="0" w:space="0" w:color="auto"/>
                <w:left w:val="none" w:sz="0" w:space="0" w:color="auto"/>
                <w:bottom w:val="none" w:sz="0" w:space="0" w:color="auto"/>
                <w:right w:val="none" w:sz="0" w:space="0" w:color="auto"/>
              </w:divBdr>
            </w:div>
            <w:div w:id="321396716">
              <w:marLeft w:val="0"/>
              <w:marRight w:val="0"/>
              <w:marTop w:val="0"/>
              <w:marBottom w:val="0"/>
              <w:divBdr>
                <w:top w:val="none" w:sz="0" w:space="0" w:color="auto"/>
                <w:left w:val="none" w:sz="0" w:space="0" w:color="auto"/>
                <w:bottom w:val="none" w:sz="0" w:space="0" w:color="auto"/>
                <w:right w:val="none" w:sz="0" w:space="0" w:color="auto"/>
              </w:divBdr>
            </w:div>
            <w:div w:id="726999010">
              <w:marLeft w:val="0"/>
              <w:marRight w:val="0"/>
              <w:marTop w:val="0"/>
              <w:marBottom w:val="0"/>
              <w:divBdr>
                <w:top w:val="none" w:sz="0" w:space="0" w:color="auto"/>
                <w:left w:val="none" w:sz="0" w:space="0" w:color="auto"/>
                <w:bottom w:val="none" w:sz="0" w:space="0" w:color="auto"/>
                <w:right w:val="none" w:sz="0" w:space="0" w:color="auto"/>
              </w:divBdr>
            </w:div>
            <w:div w:id="1113789971">
              <w:marLeft w:val="0"/>
              <w:marRight w:val="0"/>
              <w:marTop w:val="0"/>
              <w:marBottom w:val="0"/>
              <w:divBdr>
                <w:top w:val="none" w:sz="0" w:space="0" w:color="auto"/>
                <w:left w:val="none" w:sz="0" w:space="0" w:color="auto"/>
                <w:bottom w:val="none" w:sz="0" w:space="0" w:color="auto"/>
                <w:right w:val="none" w:sz="0" w:space="0" w:color="auto"/>
              </w:divBdr>
            </w:div>
            <w:div w:id="1420831594">
              <w:marLeft w:val="0"/>
              <w:marRight w:val="0"/>
              <w:marTop w:val="0"/>
              <w:marBottom w:val="0"/>
              <w:divBdr>
                <w:top w:val="none" w:sz="0" w:space="0" w:color="auto"/>
                <w:left w:val="none" w:sz="0" w:space="0" w:color="auto"/>
                <w:bottom w:val="none" w:sz="0" w:space="0" w:color="auto"/>
                <w:right w:val="none" w:sz="0" w:space="0" w:color="auto"/>
              </w:divBdr>
            </w:div>
            <w:div w:id="331763726">
              <w:marLeft w:val="0"/>
              <w:marRight w:val="0"/>
              <w:marTop w:val="0"/>
              <w:marBottom w:val="0"/>
              <w:divBdr>
                <w:top w:val="none" w:sz="0" w:space="0" w:color="auto"/>
                <w:left w:val="none" w:sz="0" w:space="0" w:color="auto"/>
                <w:bottom w:val="none" w:sz="0" w:space="0" w:color="auto"/>
                <w:right w:val="none" w:sz="0" w:space="0" w:color="auto"/>
              </w:divBdr>
            </w:div>
            <w:div w:id="1524900440">
              <w:marLeft w:val="0"/>
              <w:marRight w:val="0"/>
              <w:marTop w:val="0"/>
              <w:marBottom w:val="0"/>
              <w:divBdr>
                <w:top w:val="none" w:sz="0" w:space="0" w:color="auto"/>
                <w:left w:val="none" w:sz="0" w:space="0" w:color="auto"/>
                <w:bottom w:val="none" w:sz="0" w:space="0" w:color="auto"/>
                <w:right w:val="none" w:sz="0" w:space="0" w:color="auto"/>
              </w:divBdr>
            </w:div>
            <w:div w:id="157503572">
              <w:marLeft w:val="0"/>
              <w:marRight w:val="0"/>
              <w:marTop w:val="0"/>
              <w:marBottom w:val="0"/>
              <w:divBdr>
                <w:top w:val="none" w:sz="0" w:space="0" w:color="auto"/>
                <w:left w:val="none" w:sz="0" w:space="0" w:color="auto"/>
                <w:bottom w:val="none" w:sz="0" w:space="0" w:color="auto"/>
                <w:right w:val="none" w:sz="0" w:space="0" w:color="auto"/>
              </w:divBdr>
            </w:div>
            <w:div w:id="1338003219">
              <w:marLeft w:val="0"/>
              <w:marRight w:val="0"/>
              <w:marTop w:val="0"/>
              <w:marBottom w:val="0"/>
              <w:divBdr>
                <w:top w:val="none" w:sz="0" w:space="0" w:color="auto"/>
                <w:left w:val="none" w:sz="0" w:space="0" w:color="auto"/>
                <w:bottom w:val="none" w:sz="0" w:space="0" w:color="auto"/>
                <w:right w:val="none" w:sz="0" w:space="0" w:color="auto"/>
              </w:divBdr>
            </w:div>
            <w:div w:id="561529572">
              <w:marLeft w:val="0"/>
              <w:marRight w:val="0"/>
              <w:marTop w:val="0"/>
              <w:marBottom w:val="0"/>
              <w:divBdr>
                <w:top w:val="none" w:sz="0" w:space="0" w:color="auto"/>
                <w:left w:val="none" w:sz="0" w:space="0" w:color="auto"/>
                <w:bottom w:val="none" w:sz="0" w:space="0" w:color="auto"/>
                <w:right w:val="none" w:sz="0" w:space="0" w:color="auto"/>
              </w:divBdr>
            </w:div>
            <w:div w:id="772243266">
              <w:marLeft w:val="0"/>
              <w:marRight w:val="0"/>
              <w:marTop w:val="0"/>
              <w:marBottom w:val="0"/>
              <w:divBdr>
                <w:top w:val="none" w:sz="0" w:space="0" w:color="auto"/>
                <w:left w:val="none" w:sz="0" w:space="0" w:color="auto"/>
                <w:bottom w:val="none" w:sz="0" w:space="0" w:color="auto"/>
                <w:right w:val="none" w:sz="0" w:space="0" w:color="auto"/>
              </w:divBdr>
            </w:div>
            <w:div w:id="826281886">
              <w:marLeft w:val="0"/>
              <w:marRight w:val="0"/>
              <w:marTop w:val="0"/>
              <w:marBottom w:val="0"/>
              <w:divBdr>
                <w:top w:val="none" w:sz="0" w:space="0" w:color="auto"/>
                <w:left w:val="none" w:sz="0" w:space="0" w:color="auto"/>
                <w:bottom w:val="none" w:sz="0" w:space="0" w:color="auto"/>
                <w:right w:val="none" w:sz="0" w:space="0" w:color="auto"/>
              </w:divBdr>
            </w:div>
            <w:div w:id="949317094">
              <w:marLeft w:val="0"/>
              <w:marRight w:val="0"/>
              <w:marTop w:val="0"/>
              <w:marBottom w:val="0"/>
              <w:divBdr>
                <w:top w:val="none" w:sz="0" w:space="0" w:color="auto"/>
                <w:left w:val="none" w:sz="0" w:space="0" w:color="auto"/>
                <w:bottom w:val="none" w:sz="0" w:space="0" w:color="auto"/>
                <w:right w:val="none" w:sz="0" w:space="0" w:color="auto"/>
              </w:divBdr>
            </w:div>
            <w:div w:id="812911872">
              <w:marLeft w:val="0"/>
              <w:marRight w:val="0"/>
              <w:marTop w:val="0"/>
              <w:marBottom w:val="0"/>
              <w:divBdr>
                <w:top w:val="none" w:sz="0" w:space="0" w:color="auto"/>
                <w:left w:val="none" w:sz="0" w:space="0" w:color="auto"/>
                <w:bottom w:val="none" w:sz="0" w:space="0" w:color="auto"/>
                <w:right w:val="none" w:sz="0" w:space="0" w:color="auto"/>
              </w:divBdr>
            </w:div>
          </w:divsChild>
        </w:div>
        <w:div w:id="1475180154">
          <w:marLeft w:val="0"/>
          <w:marRight w:val="0"/>
          <w:marTop w:val="0"/>
          <w:marBottom w:val="0"/>
          <w:divBdr>
            <w:top w:val="none" w:sz="0" w:space="0" w:color="auto"/>
            <w:left w:val="none" w:sz="0" w:space="0" w:color="auto"/>
            <w:bottom w:val="none" w:sz="0" w:space="0" w:color="auto"/>
            <w:right w:val="none" w:sz="0" w:space="0" w:color="auto"/>
          </w:divBdr>
          <w:divsChild>
            <w:div w:id="1753358115">
              <w:marLeft w:val="0"/>
              <w:marRight w:val="0"/>
              <w:marTop w:val="0"/>
              <w:marBottom w:val="0"/>
              <w:divBdr>
                <w:top w:val="none" w:sz="0" w:space="0" w:color="auto"/>
                <w:left w:val="none" w:sz="0" w:space="0" w:color="auto"/>
                <w:bottom w:val="none" w:sz="0" w:space="0" w:color="auto"/>
                <w:right w:val="none" w:sz="0" w:space="0" w:color="auto"/>
              </w:divBdr>
            </w:div>
            <w:div w:id="373776993">
              <w:marLeft w:val="0"/>
              <w:marRight w:val="0"/>
              <w:marTop w:val="0"/>
              <w:marBottom w:val="0"/>
              <w:divBdr>
                <w:top w:val="none" w:sz="0" w:space="0" w:color="auto"/>
                <w:left w:val="none" w:sz="0" w:space="0" w:color="auto"/>
                <w:bottom w:val="none" w:sz="0" w:space="0" w:color="auto"/>
                <w:right w:val="none" w:sz="0" w:space="0" w:color="auto"/>
              </w:divBdr>
            </w:div>
            <w:div w:id="998267660">
              <w:marLeft w:val="0"/>
              <w:marRight w:val="0"/>
              <w:marTop w:val="0"/>
              <w:marBottom w:val="0"/>
              <w:divBdr>
                <w:top w:val="none" w:sz="0" w:space="0" w:color="auto"/>
                <w:left w:val="none" w:sz="0" w:space="0" w:color="auto"/>
                <w:bottom w:val="none" w:sz="0" w:space="0" w:color="auto"/>
                <w:right w:val="none" w:sz="0" w:space="0" w:color="auto"/>
              </w:divBdr>
            </w:div>
            <w:div w:id="29888717">
              <w:marLeft w:val="0"/>
              <w:marRight w:val="0"/>
              <w:marTop w:val="0"/>
              <w:marBottom w:val="0"/>
              <w:divBdr>
                <w:top w:val="none" w:sz="0" w:space="0" w:color="auto"/>
                <w:left w:val="none" w:sz="0" w:space="0" w:color="auto"/>
                <w:bottom w:val="none" w:sz="0" w:space="0" w:color="auto"/>
                <w:right w:val="none" w:sz="0" w:space="0" w:color="auto"/>
              </w:divBdr>
            </w:div>
            <w:div w:id="223759790">
              <w:marLeft w:val="0"/>
              <w:marRight w:val="0"/>
              <w:marTop w:val="0"/>
              <w:marBottom w:val="0"/>
              <w:divBdr>
                <w:top w:val="none" w:sz="0" w:space="0" w:color="auto"/>
                <w:left w:val="none" w:sz="0" w:space="0" w:color="auto"/>
                <w:bottom w:val="none" w:sz="0" w:space="0" w:color="auto"/>
                <w:right w:val="none" w:sz="0" w:space="0" w:color="auto"/>
              </w:divBdr>
            </w:div>
            <w:div w:id="481042960">
              <w:marLeft w:val="0"/>
              <w:marRight w:val="0"/>
              <w:marTop w:val="0"/>
              <w:marBottom w:val="0"/>
              <w:divBdr>
                <w:top w:val="none" w:sz="0" w:space="0" w:color="auto"/>
                <w:left w:val="none" w:sz="0" w:space="0" w:color="auto"/>
                <w:bottom w:val="none" w:sz="0" w:space="0" w:color="auto"/>
                <w:right w:val="none" w:sz="0" w:space="0" w:color="auto"/>
              </w:divBdr>
            </w:div>
            <w:div w:id="1596862551">
              <w:marLeft w:val="0"/>
              <w:marRight w:val="0"/>
              <w:marTop w:val="0"/>
              <w:marBottom w:val="0"/>
              <w:divBdr>
                <w:top w:val="none" w:sz="0" w:space="0" w:color="auto"/>
                <w:left w:val="none" w:sz="0" w:space="0" w:color="auto"/>
                <w:bottom w:val="none" w:sz="0" w:space="0" w:color="auto"/>
                <w:right w:val="none" w:sz="0" w:space="0" w:color="auto"/>
              </w:divBdr>
            </w:div>
            <w:div w:id="563683867">
              <w:marLeft w:val="0"/>
              <w:marRight w:val="0"/>
              <w:marTop w:val="0"/>
              <w:marBottom w:val="0"/>
              <w:divBdr>
                <w:top w:val="none" w:sz="0" w:space="0" w:color="auto"/>
                <w:left w:val="none" w:sz="0" w:space="0" w:color="auto"/>
                <w:bottom w:val="none" w:sz="0" w:space="0" w:color="auto"/>
                <w:right w:val="none" w:sz="0" w:space="0" w:color="auto"/>
              </w:divBdr>
            </w:div>
            <w:div w:id="2071343250">
              <w:marLeft w:val="0"/>
              <w:marRight w:val="0"/>
              <w:marTop w:val="0"/>
              <w:marBottom w:val="0"/>
              <w:divBdr>
                <w:top w:val="none" w:sz="0" w:space="0" w:color="auto"/>
                <w:left w:val="none" w:sz="0" w:space="0" w:color="auto"/>
                <w:bottom w:val="none" w:sz="0" w:space="0" w:color="auto"/>
                <w:right w:val="none" w:sz="0" w:space="0" w:color="auto"/>
              </w:divBdr>
            </w:div>
            <w:div w:id="1771242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799543">
      <w:bodyDiv w:val="1"/>
      <w:marLeft w:val="0"/>
      <w:marRight w:val="0"/>
      <w:marTop w:val="0"/>
      <w:marBottom w:val="0"/>
      <w:divBdr>
        <w:top w:val="none" w:sz="0" w:space="0" w:color="auto"/>
        <w:left w:val="none" w:sz="0" w:space="0" w:color="auto"/>
        <w:bottom w:val="none" w:sz="0" w:space="0" w:color="auto"/>
        <w:right w:val="none" w:sz="0" w:space="0" w:color="auto"/>
      </w:divBdr>
      <w:divsChild>
        <w:div w:id="596206795">
          <w:marLeft w:val="0"/>
          <w:marRight w:val="0"/>
          <w:marTop w:val="0"/>
          <w:marBottom w:val="0"/>
          <w:divBdr>
            <w:top w:val="none" w:sz="0" w:space="0" w:color="auto"/>
            <w:left w:val="none" w:sz="0" w:space="0" w:color="auto"/>
            <w:bottom w:val="none" w:sz="0" w:space="0" w:color="auto"/>
            <w:right w:val="none" w:sz="0" w:space="0" w:color="auto"/>
          </w:divBdr>
          <w:divsChild>
            <w:div w:id="955790247">
              <w:marLeft w:val="0"/>
              <w:marRight w:val="0"/>
              <w:marTop w:val="0"/>
              <w:marBottom w:val="0"/>
              <w:divBdr>
                <w:top w:val="none" w:sz="0" w:space="0" w:color="auto"/>
                <w:left w:val="none" w:sz="0" w:space="0" w:color="auto"/>
                <w:bottom w:val="none" w:sz="0" w:space="0" w:color="auto"/>
                <w:right w:val="none" w:sz="0" w:space="0" w:color="auto"/>
              </w:divBdr>
              <w:divsChild>
                <w:div w:id="2008630085">
                  <w:marLeft w:val="0"/>
                  <w:marRight w:val="0"/>
                  <w:marTop w:val="0"/>
                  <w:marBottom w:val="0"/>
                  <w:divBdr>
                    <w:top w:val="none" w:sz="0" w:space="0" w:color="auto"/>
                    <w:left w:val="none" w:sz="0" w:space="0" w:color="auto"/>
                    <w:bottom w:val="none" w:sz="0" w:space="0" w:color="auto"/>
                    <w:right w:val="none" w:sz="0" w:space="0" w:color="auto"/>
                  </w:divBdr>
                  <w:divsChild>
                    <w:div w:id="1713118403">
                      <w:marLeft w:val="0"/>
                      <w:marRight w:val="0"/>
                      <w:marTop w:val="0"/>
                      <w:marBottom w:val="0"/>
                      <w:divBdr>
                        <w:top w:val="none" w:sz="0" w:space="0" w:color="auto"/>
                        <w:left w:val="none" w:sz="0" w:space="0" w:color="auto"/>
                        <w:bottom w:val="none" w:sz="0" w:space="0" w:color="auto"/>
                        <w:right w:val="none" w:sz="0" w:space="0" w:color="auto"/>
                      </w:divBdr>
                      <w:divsChild>
                        <w:div w:id="767313684">
                          <w:marLeft w:val="0"/>
                          <w:marRight w:val="0"/>
                          <w:marTop w:val="0"/>
                          <w:marBottom w:val="0"/>
                          <w:divBdr>
                            <w:top w:val="none" w:sz="0" w:space="0" w:color="auto"/>
                            <w:left w:val="none" w:sz="0" w:space="0" w:color="auto"/>
                            <w:bottom w:val="none" w:sz="0" w:space="0" w:color="auto"/>
                            <w:right w:val="none" w:sz="0" w:space="0" w:color="auto"/>
                          </w:divBdr>
                          <w:divsChild>
                            <w:div w:id="2132815893">
                              <w:marLeft w:val="0"/>
                              <w:marRight w:val="0"/>
                              <w:marTop w:val="0"/>
                              <w:marBottom w:val="0"/>
                              <w:divBdr>
                                <w:top w:val="none" w:sz="0" w:space="0" w:color="auto"/>
                                <w:left w:val="none" w:sz="0" w:space="0" w:color="auto"/>
                                <w:bottom w:val="none" w:sz="0" w:space="0" w:color="auto"/>
                                <w:right w:val="none" w:sz="0" w:space="0" w:color="auto"/>
                              </w:divBdr>
                              <w:divsChild>
                                <w:div w:id="1543782888">
                                  <w:marLeft w:val="0"/>
                                  <w:marRight w:val="0"/>
                                  <w:marTop w:val="0"/>
                                  <w:marBottom w:val="0"/>
                                  <w:divBdr>
                                    <w:top w:val="none" w:sz="0" w:space="0" w:color="auto"/>
                                    <w:left w:val="none" w:sz="0" w:space="0" w:color="auto"/>
                                    <w:bottom w:val="none" w:sz="0" w:space="0" w:color="auto"/>
                                    <w:right w:val="none" w:sz="0" w:space="0" w:color="auto"/>
                                  </w:divBdr>
                                  <w:divsChild>
                                    <w:div w:id="1759711592">
                                      <w:marLeft w:val="0"/>
                                      <w:marRight w:val="0"/>
                                      <w:marTop w:val="0"/>
                                      <w:marBottom w:val="0"/>
                                      <w:divBdr>
                                        <w:top w:val="none" w:sz="0" w:space="0" w:color="auto"/>
                                        <w:left w:val="none" w:sz="0" w:space="0" w:color="auto"/>
                                        <w:bottom w:val="none" w:sz="0" w:space="0" w:color="auto"/>
                                        <w:right w:val="none" w:sz="0" w:space="0" w:color="auto"/>
                                      </w:divBdr>
                                      <w:divsChild>
                                        <w:div w:id="1570379383">
                                          <w:marLeft w:val="0"/>
                                          <w:marRight w:val="0"/>
                                          <w:marTop w:val="0"/>
                                          <w:marBottom w:val="0"/>
                                          <w:divBdr>
                                            <w:top w:val="none" w:sz="0" w:space="0" w:color="auto"/>
                                            <w:left w:val="none" w:sz="0" w:space="0" w:color="auto"/>
                                            <w:bottom w:val="none" w:sz="0" w:space="0" w:color="auto"/>
                                            <w:right w:val="none" w:sz="0" w:space="0" w:color="auto"/>
                                          </w:divBdr>
                                          <w:divsChild>
                                            <w:div w:id="1172716507">
                                              <w:marLeft w:val="0"/>
                                              <w:marRight w:val="0"/>
                                              <w:marTop w:val="0"/>
                                              <w:marBottom w:val="0"/>
                                              <w:divBdr>
                                                <w:top w:val="none" w:sz="0" w:space="0" w:color="auto"/>
                                                <w:left w:val="none" w:sz="0" w:space="0" w:color="auto"/>
                                                <w:bottom w:val="none" w:sz="0" w:space="0" w:color="auto"/>
                                                <w:right w:val="none" w:sz="0" w:space="0" w:color="auto"/>
                                              </w:divBdr>
                                              <w:divsChild>
                                                <w:div w:id="964240258">
                                                  <w:marLeft w:val="0"/>
                                                  <w:marRight w:val="0"/>
                                                  <w:marTop w:val="0"/>
                                                  <w:marBottom w:val="0"/>
                                                  <w:divBdr>
                                                    <w:top w:val="none" w:sz="0" w:space="0" w:color="auto"/>
                                                    <w:left w:val="none" w:sz="0" w:space="0" w:color="auto"/>
                                                    <w:bottom w:val="none" w:sz="0" w:space="0" w:color="auto"/>
                                                    <w:right w:val="none" w:sz="0" w:space="0" w:color="auto"/>
                                                  </w:divBdr>
                                                  <w:divsChild>
                                                    <w:div w:id="375815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95494162">
      <w:bodyDiv w:val="1"/>
      <w:marLeft w:val="0"/>
      <w:marRight w:val="0"/>
      <w:marTop w:val="0"/>
      <w:marBottom w:val="0"/>
      <w:divBdr>
        <w:top w:val="none" w:sz="0" w:space="0" w:color="auto"/>
        <w:left w:val="none" w:sz="0" w:space="0" w:color="auto"/>
        <w:bottom w:val="none" w:sz="0" w:space="0" w:color="auto"/>
        <w:right w:val="none" w:sz="0" w:space="0" w:color="auto"/>
      </w:divBdr>
    </w:div>
    <w:div w:id="1698431152">
      <w:bodyDiv w:val="1"/>
      <w:marLeft w:val="0"/>
      <w:marRight w:val="0"/>
      <w:marTop w:val="0"/>
      <w:marBottom w:val="0"/>
      <w:divBdr>
        <w:top w:val="none" w:sz="0" w:space="0" w:color="auto"/>
        <w:left w:val="none" w:sz="0" w:space="0" w:color="auto"/>
        <w:bottom w:val="none" w:sz="0" w:space="0" w:color="auto"/>
        <w:right w:val="none" w:sz="0" w:space="0" w:color="auto"/>
      </w:divBdr>
    </w:div>
    <w:div w:id="1699964293">
      <w:bodyDiv w:val="1"/>
      <w:marLeft w:val="0"/>
      <w:marRight w:val="0"/>
      <w:marTop w:val="0"/>
      <w:marBottom w:val="0"/>
      <w:divBdr>
        <w:top w:val="none" w:sz="0" w:space="0" w:color="auto"/>
        <w:left w:val="none" w:sz="0" w:space="0" w:color="auto"/>
        <w:bottom w:val="none" w:sz="0" w:space="0" w:color="auto"/>
        <w:right w:val="none" w:sz="0" w:space="0" w:color="auto"/>
      </w:divBdr>
    </w:div>
    <w:div w:id="1700008956">
      <w:bodyDiv w:val="1"/>
      <w:marLeft w:val="0"/>
      <w:marRight w:val="0"/>
      <w:marTop w:val="0"/>
      <w:marBottom w:val="0"/>
      <w:divBdr>
        <w:top w:val="none" w:sz="0" w:space="0" w:color="auto"/>
        <w:left w:val="none" w:sz="0" w:space="0" w:color="auto"/>
        <w:bottom w:val="none" w:sz="0" w:space="0" w:color="auto"/>
        <w:right w:val="none" w:sz="0" w:space="0" w:color="auto"/>
      </w:divBdr>
      <w:divsChild>
        <w:div w:id="484049939">
          <w:marLeft w:val="0"/>
          <w:marRight w:val="0"/>
          <w:marTop w:val="0"/>
          <w:marBottom w:val="0"/>
          <w:divBdr>
            <w:top w:val="none" w:sz="0" w:space="0" w:color="auto"/>
            <w:left w:val="none" w:sz="0" w:space="0" w:color="auto"/>
            <w:bottom w:val="none" w:sz="0" w:space="0" w:color="auto"/>
            <w:right w:val="none" w:sz="0" w:space="0" w:color="auto"/>
          </w:divBdr>
        </w:div>
      </w:divsChild>
    </w:div>
    <w:div w:id="1702969365">
      <w:bodyDiv w:val="1"/>
      <w:marLeft w:val="0"/>
      <w:marRight w:val="0"/>
      <w:marTop w:val="0"/>
      <w:marBottom w:val="0"/>
      <w:divBdr>
        <w:top w:val="none" w:sz="0" w:space="0" w:color="auto"/>
        <w:left w:val="none" w:sz="0" w:space="0" w:color="auto"/>
        <w:bottom w:val="none" w:sz="0" w:space="0" w:color="auto"/>
        <w:right w:val="none" w:sz="0" w:space="0" w:color="auto"/>
      </w:divBdr>
    </w:div>
    <w:div w:id="1703898280">
      <w:bodyDiv w:val="1"/>
      <w:marLeft w:val="0"/>
      <w:marRight w:val="0"/>
      <w:marTop w:val="0"/>
      <w:marBottom w:val="0"/>
      <w:divBdr>
        <w:top w:val="none" w:sz="0" w:space="0" w:color="auto"/>
        <w:left w:val="none" w:sz="0" w:space="0" w:color="auto"/>
        <w:bottom w:val="none" w:sz="0" w:space="0" w:color="auto"/>
        <w:right w:val="none" w:sz="0" w:space="0" w:color="auto"/>
      </w:divBdr>
    </w:div>
    <w:div w:id="1703945089">
      <w:bodyDiv w:val="1"/>
      <w:marLeft w:val="0"/>
      <w:marRight w:val="0"/>
      <w:marTop w:val="0"/>
      <w:marBottom w:val="0"/>
      <w:divBdr>
        <w:top w:val="none" w:sz="0" w:space="0" w:color="auto"/>
        <w:left w:val="none" w:sz="0" w:space="0" w:color="auto"/>
        <w:bottom w:val="none" w:sz="0" w:space="0" w:color="auto"/>
        <w:right w:val="none" w:sz="0" w:space="0" w:color="auto"/>
      </w:divBdr>
      <w:divsChild>
        <w:div w:id="739867602">
          <w:marLeft w:val="0"/>
          <w:marRight w:val="0"/>
          <w:marTop w:val="0"/>
          <w:marBottom w:val="0"/>
          <w:divBdr>
            <w:top w:val="none" w:sz="0" w:space="0" w:color="auto"/>
            <w:left w:val="none" w:sz="0" w:space="0" w:color="auto"/>
            <w:bottom w:val="none" w:sz="0" w:space="0" w:color="auto"/>
            <w:right w:val="none" w:sz="0" w:space="0" w:color="auto"/>
          </w:divBdr>
        </w:div>
        <w:div w:id="1428772743">
          <w:marLeft w:val="0"/>
          <w:marRight w:val="0"/>
          <w:marTop w:val="0"/>
          <w:marBottom w:val="0"/>
          <w:divBdr>
            <w:top w:val="none" w:sz="0" w:space="0" w:color="auto"/>
            <w:left w:val="none" w:sz="0" w:space="0" w:color="auto"/>
            <w:bottom w:val="none" w:sz="0" w:space="0" w:color="auto"/>
            <w:right w:val="none" w:sz="0" w:space="0" w:color="auto"/>
          </w:divBdr>
        </w:div>
        <w:div w:id="1516576559">
          <w:marLeft w:val="0"/>
          <w:marRight w:val="0"/>
          <w:marTop w:val="0"/>
          <w:marBottom w:val="0"/>
          <w:divBdr>
            <w:top w:val="none" w:sz="0" w:space="0" w:color="auto"/>
            <w:left w:val="none" w:sz="0" w:space="0" w:color="auto"/>
            <w:bottom w:val="none" w:sz="0" w:space="0" w:color="auto"/>
            <w:right w:val="none" w:sz="0" w:space="0" w:color="auto"/>
          </w:divBdr>
        </w:div>
        <w:div w:id="1877542670">
          <w:marLeft w:val="0"/>
          <w:marRight w:val="0"/>
          <w:marTop w:val="0"/>
          <w:marBottom w:val="0"/>
          <w:divBdr>
            <w:top w:val="none" w:sz="0" w:space="0" w:color="auto"/>
            <w:left w:val="none" w:sz="0" w:space="0" w:color="auto"/>
            <w:bottom w:val="none" w:sz="0" w:space="0" w:color="auto"/>
            <w:right w:val="none" w:sz="0" w:space="0" w:color="auto"/>
          </w:divBdr>
        </w:div>
        <w:div w:id="1935019421">
          <w:marLeft w:val="0"/>
          <w:marRight w:val="0"/>
          <w:marTop w:val="0"/>
          <w:marBottom w:val="0"/>
          <w:divBdr>
            <w:top w:val="none" w:sz="0" w:space="0" w:color="auto"/>
            <w:left w:val="none" w:sz="0" w:space="0" w:color="auto"/>
            <w:bottom w:val="none" w:sz="0" w:space="0" w:color="auto"/>
            <w:right w:val="none" w:sz="0" w:space="0" w:color="auto"/>
          </w:divBdr>
        </w:div>
      </w:divsChild>
    </w:div>
    <w:div w:id="1705980087">
      <w:bodyDiv w:val="1"/>
      <w:marLeft w:val="0"/>
      <w:marRight w:val="0"/>
      <w:marTop w:val="0"/>
      <w:marBottom w:val="0"/>
      <w:divBdr>
        <w:top w:val="none" w:sz="0" w:space="0" w:color="auto"/>
        <w:left w:val="none" w:sz="0" w:space="0" w:color="auto"/>
        <w:bottom w:val="none" w:sz="0" w:space="0" w:color="auto"/>
        <w:right w:val="none" w:sz="0" w:space="0" w:color="auto"/>
      </w:divBdr>
      <w:divsChild>
        <w:div w:id="1152134739">
          <w:marLeft w:val="0"/>
          <w:marRight w:val="0"/>
          <w:marTop w:val="0"/>
          <w:marBottom w:val="0"/>
          <w:divBdr>
            <w:top w:val="none" w:sz="0" w:space="0" w:color="auto"/>
            <w:left w:val="none" w:sz="0" w:space="0" w:color="auto"/>
            <w:bottom w:val="none" w:sz="0" w:space="0" w:color="auto"/>
            <w:right w:val="none" w:sz="0" w:space="0" w:color="auto"/>
          </w:divBdr>
          <w:divsChild>
            <w:div w:id="1787191625">
              <w:marLeft w:val="0"/>
              <w:marRight w:val="0"/>
              <w:marTop w:val="0"/>
              <w:marBottom w:val="0"/>
              <w:divBdr>
                <w:top w:val="none" w:sz="0" w:space="0" w:color="auto"/>
                <w:left w:val="none" w:sz="0" w:space="0" w:color="auto"/>
                <w:bottom w:val="none" w:sz="0" w:space="0" w:color="auto"/>
                <w:right w:val="none" w:sz="0" w:space="0" w:color="auto"/>
              </w:divBdr>
            </w:div>
          </w:divsChild>
        </w:div>
        <w:div w:id="1281105898">
          <w:marLeft w:val="0"/>
          <w:marRight w:val="0"/>
          <w:marTop w:val="0"/>
          <w:marBottom w:val="0"/>
          <w:divBdr>
            <w:top w:val="none" w:sz="0" w:space="0" w:color="auto"/>
            <w:left w:val="none" w:sz="0" w:space="0" w:color="auto"/>
            <w:bottom w:val="none" w:sz="0" w:space="0" w:color="auto"/>
            <w:right w:val="none" w:sz="0" w:space="0" w:color="auto"/>
          </w:divBdr>
        </w:div>
      </w:divsChild>
    </w:div>
    <w:div w:id="1706057336">
      <w:bodyDiv w:val="1"/>
      <w:marLeft w:val="0"/>
      <w:marRight w:val="0"/>
      <w:marTop w:val="0"/>
      <w:marBottom w:val="0"/>
      <w:divBdr>
        <w:top w:val="none" w:sz="0" w:space="0" w:color="auto"/>
        <w:left w:val="none" w:sz="0" w:space="0" w:color="auto"/>
        <w:bottom w:val="none" w:sz="0" w:space="0" w:color="auto"/>
        <w:right w:val="none" w:sz="0" w:space="0" w:color="auto"/>
      </w:divBdr>
    </w:div>
    <w:div w:id="1707019980">
      <w:bodyDiv w:val="1"/>
      <w:marLeft w:val="0"/>
      <w:marRight w:val="0"/>
      <w:marTop w:val="0"/>
      <w:marBottom w:val="0"/>
      <w:divBdr>
        <w:top w:val="none" w:sz="0" w:space="0" w:color="auto"/>
        <w:left w:val="none" w:sz="0" w:space="0" w:color="auto"/>
        <w:bottom w:val="none" w:sz="0" w:space="0" w:color="auto"/>
        <w:right w:val="none" w:sz="0" w:space="0" w:color="auto"/>
      </w:divBdr>
    </w:div>
    <w:div w:id="1707027087">
      <w:bodyDiv w:val="1"/>
      <w:marLeft w:val="0"/>
      <w:marRight w:val="0"/>
      <w:marTop w:val="0"/>
      <w:marBottom w:val="0"/>
      <w:divBdr>
        <w:top w:val="none" w:sz="0" w:space="0" w:color="auto"/>
        <w:left w:val="none" w:sz="0" w:space="0" w:color="auto"/>
        <w:bottom w:val="none" w:sz="0" w:space="0" w:color="auto"/>
        <w:right w:val="none" w:sz="0" w:space="0" w:color="auto"/>
      </w:divBdr>
      <w:divsChild>
        <w:div w:id="52629392">
          <w:marLeft w:val="0"/>
          <w:marRight w:val="0"/>
          <w:marTop w:val="0"/>
          <w:marBottom w:val="0"/>
          <w:divBdr>
            <w:top w:val="none" w:sz="0" w:space="0" w:color="auto"/>
            <w:left w:val="none" w:sz="0" w:space="0" w:color="auto"/>
            <w:bottom w:val="none" w:sz="0" w:space="0" w:color="auto"/>
            <w:right w:val="none" w:sz="0" w:space="0" w:color="auto"/>
          </w:divBdr>
          <w:divsChild>
            <w:div w:id="710231135">
              <w:marLeft w:val="0"/>
              <w:marRight w:val="0"/>
              <w:marTop w:val="0"/>
              <w:marBottom w:val="0"/>
              <w:divBdr>
                <w:top w:val="none" w:sz="0" w:space="0" w:color="auto"/>
                <w:left w:val="none" w:sz="0" w:space="0" w:color="auto"/>
                <w:bottom w:val="none" w:sz="0" w:space="0" w:color="auto"/>
                <w:right w:val="none" w:sz="0" w:space="0" w:color="auto"/>
              </w:divBdr>
            </w:div>
          </w:divsChild>
        </w:div>
        <w:div w:id="789591002">
          <w:marLeft w:val="0"/>
          <w:marRight w:val="0"/>
          <w:marTop w:val="0"/>
          <w:marBottom w:val="0"/>
          <w:divBdr>
            <w:top w:val="none" w:sz="0" w:space="0" w:color="auto"/>
            <w:left w:val="none" w:sz="0" w:space="0" w:color="auto"/>
            <w:bottom w:val="none" w:sz="0" w:space="0" w:color="auto"/>
            <w:right w:val="none" w:sz="0" w:space="0" w:color="auto"/>
          </w:divBdr>
          <w:divsChild>
            <w:div w:id="1211460970">
              <w:marLeft w:val="0"/>
              <w:marRight w:val="0"/>
              <w:marTop w:val="0"/>
              <w:marBottom w:val="0"/>
              <w:divBdr>
                <w:top w:val="none" w:sz="0" w:space="0" w:color="auto"/>
                <w:left w:val="none" w:sz="0" w:space="0" w:color="auto"/>
                <w:bottom w:val="none" w:sz="0" w:space="0" w:color="auto"/>
                <w:right w:val="none" w:sz="0" w:space="0" w:color="auto"/>
              </w:divBdr>
              <w:divsChild>
                <w:div w:id="423376409">
                  <w:marLeft w:val="0"/>
                  <w:marRight w:val="0"/>
                  <w:marTop w:val="0"/>
                  <w:marBottom w:val="0"/>
                  <w:divBdr>
                    <w:top w:val="none" w:sz="0" w:space="0" w:color="auto"/>
                    <w:left w:val="none" w:sz="0" w:space="0" w:color="auto"/>
                    <w:bottom w:val="none" w:sz="0" w:space="0" w:color="auto"/>
                    <w:right w:val="none" w:sz="0" w:space="0" w:color="auto"/>
                  </w:divBdr>
                  <w:divsChild>
                    <w:div w:id="178740855">
                      <w:marLeft w:val="0"/>
                      <w:marRight w:val="0"/>
                      <w:marTop w:val="0"/>
                      <w:marBottom w:val="0"/>
                      <w:divBdr>
                        <w:top w:val="none" w:sz="0" w:space="0" w:color="auto"/>
                        <w:left w:val="none" w:sz="0" w:space="0" w:color="auto"/>
                        <w:bottom w:val="none" w:sz="0" w:space="0" w:color="auto"/>
                        <w:right w:val="none" w:sz="0" w:space="0" w:color="auto"/>
                      </w:divBdr>
                      <w:divsChild>
                        <w:div w:id="1707172554">
                          <w:marLeft w:val="0"/>
                          <w:marRight w:val="0"/>
                          <w:marTop w:val="0"/>
                          <w:marBottom w:val="0"/>
                          <w:divBdr>
                            <w:top w:val="none" w:sz="0" w:space="0" w:color="auto"/>
                            <w:left w:val="none" w:sz="0" w:space="0" w:color="auto"/>
                            <w:bottom w:val="none" w:sz="0" w:space="0" w:color="auto"/>
                            <w:right w:val="none" w:sz="0" w:space="0" w:color="auto"/>
                          </w:divBdr>
                          <w:divsChild>
                            <w:div w:id="1528642090">
                              <w:marLeft w:val="0"/>
                              <w:marRight w:val="0"/>
                              <w:marTop w:val="0"/>
                              <w:marBottom w:val="0"/>
                              <w:divBdr>
                                <w:top w:val="none" w:sz="0" w:space="0" w:color="auto"/>
                                <w:left w:val="none" w:sz="0" w:space="0" w:color="auto"/>
                                <w:bottom w:val="none" w:sz="0" w:space="0" w:color="auto"/>
                                <w:right w:val="none" w:sz="0" w:space="0" w:color="auto"/>
                              </w:divBdr>
                              <w:divsChild>
                                <w:div w:id="2106026654">
                                  <w:marLeft w:val="0"/>
                                  <w:marRight w:val="0"/>
                                  <w:marTop w:val="0"/>
                                  <w:marBottom w:val="0"/>
                                  <w:divBdr>
                                    <w:top w:val="none" w:sz="0" w:space="0" w:color="auto"/>
                                    <w:left w:val="none" w:sz="0" w:space="0" w:color="auto"/>
                                    <w:bottom w:val="none" w:sz="0" w:space="0" w:color="auto"/>
                                    <w:right w:val="none" w:sz="0" w:space="0" w:color="auto"/>
                                  </w:divBdr>
                                  <w:divsChild>
                                    <w:div w:id="302472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9329418">
                  <w:marLeft w:val="0"/>
                  <w:marRight w:val="0"/>
                  <w:marTop w:val="0"/>
                  <w:marBottom w:val="0"/>
                  <w:divBdr>
                    <w:top w:val="none" w:sz="0" w:space="0" w:color="auto"/>
                    <w:left w:val="none" w:sz="0" w:space="0" w:color="auto"/>
                    <w:bottom w:val="none" w:sz="0" w:space="0" w:color="auto"/>
                    <w:right w:val="none" w:sz="0" w:space="0" w:color="auto"/>
                  </w:divBdr>
                  <w:divsChild>
                    <w:div w:id="210503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6418627">
          <w:marLeft w:val="0"/>
          <w:marRight w:val="0"/>
          <w:marTop w:val="0"/>
          <w:marBottom w:val="0"/>
          <w:divBdr>
            <w:top w:val="none" w:sz="0" w:space="0" w:color="auto"/>
            <w:left w:val="none" w:sz="0" w:space="0" w:color="auto"/>
            <w:bottom w:val="none" w:sz="0" w:space="0" w:color="auto"/>
            <w:right w:val="none" w:sz="0" w:space="0" w:color="auto"/>
          </w:divBdr>
          <w:divsChild>
            <w:div w:id="776291874">
              <w:marLeft w:val="0"/>
              <w:marRight w:val="0"/>
              <w:marTop w:val="0"/>
              <w:marBottom w:val="0"/>
              <w:divBdr>
                <w:top w:val="none" w:sz="0" w:space="0" w:color="auto"/>
                <w:left w:val="none" w:sz="0" w:space="0" w:color="auto"/>
                <w:bottom w:val="none" w:sz="0" w:space="0" w:color="auto"/>
                <w:right w:val="none" w:sz="0" w:space="0" w:color="auto"/>
              </w:divBdr>
              <w:divsChild>
                <w:div w:id="1265262053">
                  <w:marLeft w:val="0"/>
                  <w:marRight w:val="0"/>
                  <w:marTop w:val="0"/>
                  <w:marBottom w:val="0"/>
                  <w:divBdr>
                    <w:top w:val="none" w:sz="0" w:space="0" w:color="auto"/>
                    <w:left w:val="none" w:sz="0" w:space="0" w:color="auto"/>
                    <w:bottom w:val="none" w:sz="0" w:space="0" w:color="auto"/>
                    <w:right w:val="none" w:sz="0" w:space="0" w:color="auto"/>
                  </w:divBdr>
                  <w:divsChild>
                    <w:div w:id="5720655">
                      <w:marLeft w:val="0"/>
                      <w:marRight w:val="0"/>
                      <w:marTop w:val="0"/>
                      <w:marBottom w:val="0"/>
                      <w:divBdr>
                        <w:top w:val="none" w:sz="0" w:space="0" w:color="auto"/>
                        <w:left w:val="none" w:sz="0" w:space="0" w:color="auto"/>
                        <w:bottom w:val="none" w:sz="0" w:space="0" w:color="auto"/>
                        <w:right w:val="none" w:sz="0" w:space="0" w:color="auto"/>
                      </w:divBdr>
                      <w:divsChild>
                        <w:div w:id="488444936">
                          <w:marLeft w:val="0"/>
                          <w:marRight w:val="0"/>
                          <w:marTop w:val="0"/>
                          <w:marBottom w:val="0"/>
                          <w:divBdr>
                            <w:top w:val="none" w:sz="0" w:space="0" w:color="auto"/>
                            <w:left w:val="none" w:sz="0" w:space="0" w:color="auto"/>
                            <w:bottom w:val="none" w:sz="0" w:space="0" w:color="auto"/>
                            <w:right w:val="none" w:sz="0" w:space="0" w:color="auto"/>
                          </w:divBdr>
                          <w:divsChild>
                            <w:div w:id="199324013">
                              <w:marLeft w:val="0"/>
                              <w:marRight w:val="0"/>
                              <w:marTop w:val="0"/>
                              <w:marBottom w:val="0"/>
                              <w:divBdr>
                                <w:top w:val="none" w:sz="0" w:space="0" w:color="auto"/>
                                <w:left w:val="none" w:sz="0" w:space="0" w:color="auto"/>
                                <w:bottom w:val="none" w:sz="0" w:space="0" w:color="auto"/>
                                <w:right w:val="none" w:sz="0" w:space="0" w:color="auto"/>
                              </w:divBdr>
                              <w:divsChild>
                                <w:div w:id="885676542">
                                  <w:marLeft w:val="0"/>
                                  <w:marRight w:val="0"/>
                                  <w:marTop w:val="0"/>
                                  <w:marBottom w:val="0"/>
                                  <w:divBdr>
                                    <w:top w:val="none" w:sz="0" w:space="0" w:color="auto"/>
                                    <w:left w:val="none" w:sz="0" w:space="0" w:color="auto"/>
                                    <w:bottom w:val="none" w:sz="0" w:space="0" w:color="auto"/>
                                    <w:right w:val="none" w:sz="0" w:space="0" w:color="auto"/>
                                  </w:divBdr>
                                  <w:divsChild>
                                    <w:div w:id="111704351">
                                      <w:marLeft w:val="0"/>
                                      <w:marRight w:val="0"/>
                                      <w:marTop w:val="0"/>
                                      <w:marBottom w:val="0"/>
                                      <w:divBdr>
                                        <w:top w:val="none" w:sz="0" w:space="0" w:color="auto"/>
                                        <w:left w:val="none" w:sz="0" w:space="0" w:color="auto"/>
                                        <w:bottom w:val="none" w:sz="0" w:space="0" w:color="auto"/>
                                        <w:right w:val="none" w:sz="0" w:space="0" w:color="auto"/>
                                      </w:divBdr>
                                      <w:divsChild>
                                        <w:div w:id="204609811">
                                          <w:marLeft w:val="0"/>
                                          <w:marRight w:val="0"/>
                                          <w:marTop w:val="0"/>
                                          <w:marBottom w:val="0"/>
                                          <w:divBdr>
                                            <w:top w:val="none" w:sz="0" w:space="0" w:color="auto"/>
                                            <w:left w:val="none" w:sz="0" w:space="0" w:color="auto"/>
                                            <w:bottom w:val="none" w:sz="0" w:space="0" w:color="auto"/>
                                            <w:right w:val="none" w:sz="0" w:space="0" w:color="auto"/>
                                          </w:divBdr>
                                          <w:divsChild>
                                            <w:div w:id="129249330">
                                              <w:marLeft w:val="0"/>
                                              <w:marRight w:val="0"/>
                                              <w:marTop w:val="0"/>
                                              <w:marBottom w:val="0"/>
                                              <w:divBdr>
                                                <w:top w:val="none" w:sz="0" w:space="0" w:color="auto"/>
                                                <w:left w:val="none" w:sz="0" w:space="0" w:color="auto"/>
                                                <w:bottom w:val="none" w:sz="0" w:space="0" w:color="auto"/>
                                                <w:right w:val="none" w:sz="0" w:space="0" w:color="auto"/>
                                              </w:divBdr>
                                              <w:divsChild>
                                                <w:div w:id="1161699537">
                                                  <w:marLeft w:val="0"/>
                                                  <w:marRight w:val="0"/>
                                                  <w:marTop w:val="0"/>
                                                  <w:marBottom w:val="0"/>
                                                  <w:divBdr>
                                                    <w:top w:val="none" w:sz="0" w:space="0" w:color="auto"/>
                                                    <w:left w:val="none" w:sz="0" w:space="0" w:color="auto"/>
                                                    <w:bottom w:val="none" w:sz="0" w:space="0" w:color="auto"/>
                                                    <w:right w:val="none" w:sz="0" w:space="0" w:color="auto"/>
                                                  </w:divBdr>
                                                  <w:divsChild>
                                                    <w:div w:id="977614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63024910">
          <w:marLeft w:val="0"/>
          <w:marRight w:val="0"/>
          <w:marTop w:val="0"/>
          <w:marBottom w:val="0"/>
          <w:divBdr>
            <w:top w:val="none" w:sz="0" w:space="0" w:color="auto"/>
            <w:left w:val="none" w:sz="0" w:space="0" w:color="auto"/>
            <w:bottom w:val="none" w:sz="0" w:space="0" w:color="auto"/>
            <w:right w:val="none" w:sz="0" w:space="0" w:color="auto"/>
          </w:divBdr>
          <w:divsChild>
            <w:div w:id="901216912">
              <w:marLeft w:val="0"/>
              <w:marRight w:val="0"/>
              <w:marTop w:val="0"/>
              <w:marBottom w:val="0"/>
              <w:divBdr>
                <w:top w:val="none" w:sz="0" w:space="0" w:color="auto"/>
                <w:left w:val="none" w:sz="0" w:space="0" w:color="auto"/>
                <w:bottom w:val="none" w:sz="0" w:space="0" w:color="auto"/>
                <w:right w:val="none" w:sz="0" w:space="0" w:color="auto"/>
              </w:divBdr>
              <w:divsChild>
                <w:div w:id="1775440305">
                  <w:marLeft w:val="0"/>
                  <w:marRight w:val="0"/>
                  <w:marTop w:val="0"/>
                  <w:marBottom w:val="0"/>
                  <w:divBdr>
                    <w:top w:val="none" w:sz="0" w:space="0" w:color="auto"/>
                    <w:left w:val="none" w:sz="0" w:space="0" w:color="auto"/>
                    <w:bottom w:val="none" w:sz="0" w:space="0" w:color="auto"/>
                    <w:right w:val="none" w:sz="0" w:space="0" w:color="auto"/>
                  </w:divBdr>
                  <w:divsChild>
                    <w:div w:id="1196188722">
                      <w:marLeft w:val="0"/>
                      <w:marRight w:val="0"/>
                      <w:marTop w:val="0"/>
                      <w:marBottom w:val="0"/>
                      <w:divBdr>
                        <w:top w:val="none" w:sz="0" w:space="0" w:color="auto"/>
                        <w:left w:val="none" w:sz="0" w:space="0" w:color="auto"/>
                        <w:bottom w:val="none" w:sz="0" w:space="0" w:color="auto"/>
                        <w:right w:val="none" w:sz="0" w:space="0" w:color="auto"/>
                      </w:divBdr>
                      <w:divsChild>
                        <w:div w:id="364453805">
                          <w:marLeft w:val="0"/>
                          <w:marRight w:val="0"/>
                          <w:marTop w:val="0"/>
                          <w:marBottom w:val="0"/>
                          <w:divBdr>
                            <w:top w:val="none" w:sz="0" w:space="0" w:color="auto"/>
                            <w:left w:val="none" w:sz="0" w:space="0" w:color="auto"/>
                            <w:bottom w:val="none" w:sz="0" w:space="0" w:color="auto"/>
                            <w:right w:val="none" w:sz="0" w:space="0" w:color="auto"/>
                          </w:divBdr>
                          <w:divsChild>
                            <w:div w:id="789667720">
                              <w:marLeft w:val="0"/>
                              <w:marRight w:val="0"/>
                              <w:marTop w:val="0"/>
                              <w:marBottom w:val="0"/>
                              <w:divBdr>
                                <w:top w:val="none" w:sz="0" w:space="0" w:color="auto"/>
                                <w:left w:val="none" w:sz="0" w:space="0" w:color="auto"/>
                                <w:bottom w:val="none" w:sz="0" w:space="0" w:color="auto"/>
                                <w:right w:val="none" w:sz="0" w:space="0" w:color="auto"/>
                              </w:divBdr>
                              <w:divsChild>
                                <w:div w:id="638847682">
                                  <w:marLeft w:val="0"/>
                                  <w:marRight w:val="0"/>
                                  <w:marTop w:val="0"/>
                                  <w:marBottom w:val="0"/>
                                  <w:divBdr>
                                    <w:top w:val="none" w:sz="0" w:space="0" w:color="auto"/>
                                    <w:left w:val="none" w:sz="0" w:space="0" w:color="auto"/>
                                    <w:bottom w:val="none" w:sz="0" w:space="0" w:color="auto"/>
                                    <w:right w:val="none" w:sz="0" w:space="0" w:color="auto"/>
                                  </w:divBdr>
                                  <w:divsChild>
                                    <w:div w:id="1585413029">
                                      <w:marLeft w:val="0"/>
                                      <w:marRight w:val="0"/>
                                      <w:marTop w:val="0"/>
                                      <w:marBottom w:val="0"/>
                                      <w:divBdr>
                                        <w:top w:val="none" w:sz="0" w:space="0" w:color="auto"/>
                                        <w:left w:val="none" w:sz="0" w:space="0" w:color="auto"/>
                                        <w:bottom w:val="none" w:sz="0" w:space="0" w:color="auto"/>
                                        <w:right w:val="none" w:sz="0" w:space="0" w:color="auto"/>
                                      </w:divBdr>
                                      <w:divsChild>
                                        <w:div w:id="2079159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67708106">
          <w:marLeft w:val="0"/>
          <w:marRight w:val="0"/>
          <w:marTop w:val="0"/>
          <w:marBottom w:val="0"/>
          <w:divBdr>
            <w:top w:val="none" w:sz="0" w:space="0" w:color="auto"/>
            <w:left w:val="none" w:sz="0" w:space="0" w:color="auto"/>
            <w:bottom w:val="none" w:sz="0" w:space="0" w:color="auto"/>
            <w:right w:val="none" w:sz="0" w:space="0" w:color="auto"/>
          </w:divBdr>
          <w:divsChild>
            <w:div w:id="1889762681">
              <w:marLeft w:val="0"/>
              <w:marRight w:val="0"/>
              <w:marTop w:val="0"/>
              <w:marBottom w:val="0"/>
              <w:divBdr>
                <w:top w:val="none" w:sz="0" w:space="0" w:color="auto"/>
                <w:left w:val="none" w:sz="0" w:space="0" w:color="auto"/>
                <w:bottom w:val="none" w:sz="0" w:space="0" w:color="auto"/>
                <w:right w:val="none" w:sz="0" w:space="0" w:color="auto"/>
              </w:divBdr>
              <w:divsChild>
                <w:div w:id="1325662775">
                  <w:marLeft w:val="0"/>
                  <w:marRight w:val="0"/>
                  <w:marTop w:val="0"/>
                  <w:marBottom w:val="0"/>
                  <w:divBdr>
                    <w:top w:val="none" w:sz="0" w:space="0" w:color="auto"/>
                    <w:left w:val="none" w:sz="0" w:space="0" w:color="auto"/>
                    <w:bottom w:val="none" w:sz="0" w:space="0" w:color="auto"/>
                    <w:right w:val="none" w:sz="0" w:space="0" w:color="auto"/>
                  </w:divBdr>
                  <w:divsChild>
                    <w:div w:id="1797944840">
                      <w:marLeft w:val="0"/>
                      <w:marRight w:val="0"/>
                      <w:marTop w:val="0"/>
                      <w:marBottom w:val="0"/>
                      <w:divBdr>
                        <w:top w:val="none" w:sz="0" w:space="0" w:color="auto"/>
                        <w:left w:val="none" w:sz="0" w:space="0" w:color="auto"/>
                        <w:bottom w:val="none" w:sz="0" w:space="0" w:color="auto"/>
                        <w:right w:val="none" w:sz="0" w:space="0" w:color="auto"/>
                      </w:divBdr>
                      <w:divsChild>
                        <w:div w:id="640578547">
                          <w:marLeft w:val="0"/>
                          <w:marRight w:val="0"/>
                          <w:marTop w:val="0"/>
                          <w:marBottom w:val="0"/>
                          <w:divBdr>
                            <w:top w:val="none" w:sz="0" w:space="0" w:color="auto"/>
                            <w:left w:val="none" w:sz="0" w:space="0" w:color="auto"/>
                            <w:bottom w:val="none" w:sz="0" w:space="0" w:color="auto"/>
                            <w:right w:val="none" w:sz="0" w:space="0" w:color="auto"/>
                          </w:divBdr>
                          <w:divsChild>
                            <w:div w:id="1823813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40508343">
          <w:marLeft w:val="0"/>
          <w:marRight w:val="0"/>
          <w:marTop w:val="0"/>
          <w:marBottom w:val="0"/>
          <w:divBdr>
            <w:top w:val="none" w:sz="0" w:space="0" w:color="auto"/>
            <w:left w:val="none" w:sz="0" w:space="0" w:color="auto"/>
            <w:bottom w:val="none" w:sz="0" w:space="0" w:color="auto"/>
            <w:right w:val="none" w:sz="0" w:space="0" w:color="auto"/>
          </w:divBdr>
          <w:divsChild>
            <w:div w:id="1221985359">
              <w:marLeft w:val="0"/>
              <w:marRight w:val="0"/>
              <w:marTop w:val="0"/>
              <w:marBottom w:val="0"/>
              <w:divBdr>
                <w:top w:val="none" w:sz="0" w:space="0" w:color="auto"/>
                <w:left w:val="none" w:sz="0" w:space="0" w:color="auto"/>
                <w:bottom w:val="none" w:sz="0" w:space="0" w:color="auto"/>
                <w:right w:val="none" w:sz="0" w:space="0" w:color="auto"/>
              </w:divBdr>
              <w:divsChild>
                <w:div w:id="161168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7561624">
      <w:bodyDiv w:val="1"/>
      <w:marLeft w:val="0"/>
      <w:marRight w:val="0"/>
      <w:marTop w:val="0"/>
      <w:marBottom w:val="0"/>
      <w:divBdr>
        <w:top w:val="none" w:sz="0" w:space="0" w:color="auto"/>
        <w:left w:val="none" w:sz="0" w:space="0" w:color="auto"/>
        <w:bottom w:val="none" w:sz="0" w:space="0" w:color="auto"/>
        <w:right w:val="none" w:sz="0" w:space="0" w:color="auto"/>
      </w:divBdr>
    </w:div>
    <w:div w:id="1708142941">
      <w:bodyDiv w:val="1"/>
      <w:marLeft w:val="0"/>
      <w:marRight w:val="0"/>
      <w:marTop w:val="0"/>
      <w:marBottom w:val="0"/>
      <w:divBdr>
        <w:top w:val="none" w:sz="0" w:space="0" w:color="auto"/>
        <w:left w:val="none" w:sz="0" w:space="0" w:color="auto"/>
        <w:bottom w:val="none" w:sz="0" w:space="0" w:color="auto"/>
        <w:right w:val="none" w:sz="0" w:space="0" w:color="auto"/>
      </w:divBdr>
      <w:divsChild>
        <w:div w:id="344944257">
          <w:marLeft w:val="0"/>
          <w:marRight w:val="0"/>
          <w:marTop w:val="0"/>
          <w:marBottom w:val="0"/>
          <w:divBdr>
            <w:top w:val="none" w:sz="0" w:space="0" w:color="auto"/>
            <w:left w:val="none" w:sz="0" w:space="0" w:color="auto"/>
            <w:bottom w:val="none" w:sz="0" w:space="0" w:color="auto"/>
            <w:right w:val="none" w:sz="0" w:space="0" w:color="auto"/>
          </w:divBdr>
        </w:div>
      </w:divsChild>
    </w:div>
    <w:div w:id="1708725587">
      <w:bodyDiv w:val="1"/>
      <w:marLeft w:val="0"/>
      <w:marRight w:val="0"/>
      <w:marTop w:val="0"/>
      <w:marBottom w:val="0"/>
      <w:divBdr>
        <w:top w:val="none" w:sz="0" w:space="0" w:color="auto"/>
        <w:left w:val="none" w:sz="0" w:space="0" w:color="auto"/>
        <w:bottom w:val="none" w:sz="0" w:space="0" w:color="auto"/>
        <w:right w:val="none" w:sz="0" w:space="0" w:color="auto"/>
      </w:divBdr>
      <w:divsChild>
        <w:div w:id="213004664">
          <w:marLeft w:val="0"/>
          <w:marRight w:val="0"/>
          <w:marTop w:val="0"/>
          <w:marBottom w:val="0"/>
          <w:divBdr>
            <w:top w:val="none" w:sz="0" w:space="0" w:color="auto"/>
            <w:left w:val="none" w:sz="0" w:space="0" w:color="auto"/>
            <w:bottom w:val="none" w:sz="0" w:space="0" w:color="auto"/>
            <w:right w:val="none" w:sz="0" w:space="0" w:color="auto"/>
          </w:divBdr>
          <w:divsChild>
            <w:div w:id="13461538">
              <w:marLeft w:val="0"/>
              <w:marRight w:val="0"/>
              <w:marTop w:val="0"/>
              <w:marBottom w:val="0"/>
              <w:divBdr>
                <w:top w:val="none" w:sz="0" w:space="0" w:color="auto"/>
                <w:left w:val="none" w:sz="0" w:space="0" w:color="auto"/>
                <w:bottom w:val="none" w:sz="0" w:space="0" w:color="auto"/>
                <w:right w:val="none" w:sz="0" w:space="0" w:color="auto"/>
              </w:divBdr>
            </w:div>
            <w:div w:id="1269046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9257237">
      <w:bodyDiv w:val="1"/>
      <w:marLeft w:val="0"/>
      <w:marRight w:val="0"/>
      <w:marTop w:val="0"/>
      <w:marBottom w:val="0"/>
      <w:divBdr>
        <w:top w:val="none" w:sz="0" w:space="0" w:color="auto"/>
        <w:left w:val="none" w:sz="0" w:space="0" w:color="auto"/>
        <w:bottom w:val="none" w:sz="0" w:space="0" w:color="auto"/>
        <w:right w:val="none" w:sz="0" w:space="0" w:color="auto"/>
      </w:divBdr>
    </w:div>
    <w:div w:id="1709452427">
      <w:bodyDiv w:val="1"/>
      <w:marLeft w:val="0"/>
      <w:marRight w:val="0"/>
      <w:marTop w:val="0"/>
      <w:marBottom w:val="0"/>
      <w:divBdr>
        <w:top w:val="none" w:sz="0" w:space="0" w:color="auto"/>
        <w:left w:val="none" w:sz="0" w:space="0" w:color="auto"/>
        <w:bottom w:val="none" w:sz="0" w:space="0" w:color="auto"/>
        <w:right w:val="none" w:sz="0" w:space="0" w:color="auto"/>
      </w:divBdr>
    </w:div>
    <w:div w:id="1712343571">
      <w:bodyDiv w:val="1"/>
      <w:marLeft w:val="0"/>
      <w:marRight w:val="0"/>
      <w:marTop w:val="0"/>
      <w:marBottom w:val="0"/>
      <w:divBdr>
        <w:top w:val="none" w:sz="0" w:space="0" w:color="auto"/>
        <w:left w:val="none" w:sz="0" w:space="0" w:color="auto"/>
        <w:bottom w:val="none" w:sz="0" w:space="0" w:color="auto"/>
        <w:right w:val="none" w:sz="0" w:space="0" w:color="auto"/>
      </w:divBdr>
    </w:div>
    <w:div w:id="1714034274">
      <w:bodyDiv w:val="1"/>
      <w:marLeft w:val="0"/>
      <w:marRight w:val="0"/>
      <w:marTop w:val="0"/>
      <w:marBottom w:val="0"/>
      <w:divBdr>
        <w:top w:val="none" w:sz="0" w:space="0" w:color="auto"/>
        <w:left w:val="none" w:sz="0" w:space="0" w:color="auto"/>
        <w:bottom w:val="none" w:sz="0" w:space="0" w:color="auto"/>
        <w:right w:val="none" w:sz="0" w:space="0" w:color="auto"/>
      </w:divBdr>
    </w:div>
    <w:div w:id="1714227492">
      <w:bodyDiv w:val="1"/>
      <w:marLeft w:val="0"/>
      <w:marRight w:val="0"/>
      <w:marTop w:val="0"/>
      <w:marBottom w:val="0"/>
      <w:divBdr>
        <w:top w:val="none" w:sz="0" w:space="0" w:color="auto"/>
        <w:left w:val="none" w:sz="0" w:space="0" w:color="auto"/>
        <w:bottom w:val="none" w:sz="0" w:space="0" w:color="auto"/>
        <w:right w:val="none" w:sz="0" w:space="0" w:color="auto"/>
      </w:divBdr>
      <w:divsChild>
        <w:div w:id="1016008058">
          <w:marLeft w:val="0"/>
          <w:marRight w:val="0"/>
          <w:marTop w:val="0"/>
          <w:marBottom w:val="0"/>
          <w:divBdr>
            <w:top w:val="none" w:sz="0" w:space="0" w:color="auto"/>
            <w:left w:val="none" w:sz="0" w:space="0" w:color="auto"/>
            <w:bottom w:val="none" w:sz="0" w:space="0" w:color="auto"/>
            <w:right w:val="none" w:sz="0" w:space="0" w:color="auto"/>
          </w:divBdr>
          <w:divsChild>
            <w:div w:id="696660580">
              <w:marLeft w:val="0"/>
              <w:marRight w:val="0"/>
              <w:marTop w:val="0"/>
              <w:marBottom w:val="0"/>
              <w:divBdr>
                <w:top w:val="none" w:sz="0" w:space="0" w:color="auto"/>
                <w:left w:val="none" w:sz="0" w:space="0" w:color="auto"/>
                <w:bottom w:val="none" w:sz="0" w:space="0" w:color="auto"/>
                <w:right w:val="none" w:sz="0" w:space="0" w:color="auto"/>
              </w:divBdr>
            </w:div>
          </w:divsChild>
        </w:div>
        <w:div w:id="2108693188">
          <w:marLeft w:val="0"/>
          <w:marRight w:val="0"/>
          <w:marTop w:val="0"/>
          <w:marBottom w:val="0"/>
          <w:divBdr>
            <w:top w:val="none" w:sz="0" w:space="0" w:color="auto"/>
            <w:left w:val="none" w:sz="0" w:space="0" w:color="auto"/>
            <w:bottom w:val="none" w:sz="0" w:space="0" w:color="auto"/>
            <w:right w:val="none" w:sz="0" w:space="0" w:color="auto"/>
          </w:divBdr>
        </w:div>
      </w:divsChild>
    </w:div>
    <w:div w:id="1714499591">
      <w:bodyDiv w:val="1"/>
      <w:marLeft w:val="0"/>
      <w:marRight w:val="0"/>
      <w:marTop w:val="0"/>
      <w:marBottom w:val="0"/>
      <w:divBdr>
        <w:top w:val="none" w:sz="0" w:space="0" w:color="auto"/>
        <w:left w:val="none" w:sz="0" w:space="0" w:color="auto"/>
        <w:bottom w:val="none" w:sz="0" w:space="0" w:color="auto"/>
        <w:right w:val="none" w:sz="0" w:space="0" w:color="auto"/>
      </w:divBdr>
    </w:div>
    <w:div w:id="1714887885">
      <w:bodyDiv w:val="1"/>
      <w:marLeft w:val="0"/>
      <w:marRight w:val="0"/>
      <w:marTop w:val="0"/>
      <w:marBottom w:val="0"/>
      <w:divBdr>
        <w:top w:val="none" w:sz="0" w:space="0" w:color="auto"/>
        <w:left w:val="none" w:sz="0" w:space="0" w:color="auto"/>
        <w:bottom w:val="none" w:sz="0" w:space="0" w:color="auto"/>
        <w:right w:val="none" w:sz="0" w:space="0" w:color="auto"/>
      </w:divBdr>
    </w:div>
    <w:div w:id="1715081786">
      <w:bodyDiv w:val="1"/>
      <w:marLeft w:val="0"/>
      <w:marRight w:val="0"/>
      <w:marTop w:val="0"/>
      <w:marBottom w:val="0"/>
      <w:divBdr>
        <w:top w:val="none" w:sz="0" w:space="0" w:color="auto"/>
        <w:left w:val="none" w:sz="0" w:space="0" w:color="auto"/>
        <w:bottom w:val="none" w:sz="0" w:space="0" w:color="auto"/>
        <w:right w:val="none" w:sz="0" w:space="0" w:color="auto"/>
      </w:divBdr>
    </w:div>
    <w:div w:id="1715423749">
      <w:bodyDiv w:val="1"/>
      <w:marLeft w:val="0"/>
      <w:marRight w:val="0"/>
      <w:marTop w:val="0"/>
      <w:marBottom w:val="0"/>
      <w:divBdr>
        <w:top w:val="none" w:sz="0" w:space="0" w:color="auto"/>
        <w:left w:val="none" w:sz="0" w:space="0" w:color="auto"/>
        <w:bottom w:val="none" w:sz="0" w:space="0" w:color="auto"/>
        <w:right w:val="none" w:sz="0" w:space="0" w:color="auto"/>
      </w:divBdr>
    </w:div>
    <w:div w:id="1715499065">
      <w:bodyDiv w:val="1"/>
      <w:marLeft w:val="0"/>
      <w:marRight w:val="0"/>
      <w:marTop w:val="0"/>
      <w:marBottom w:val="0"/>
      <w:divBdr>
        <w:top w:val="none" w:sz="0" w:space="0" w:color="auto"/>
        <w:left w:val="none" w:sz="0" w:space="0" w:color="auto"/>
        <w:bottom w:val="none" w:sz="0" w:space="0" w:color="auto"/>
        <w:right w:val="none" w:sz="0" w:space="0" w:color="auto"/>
      </w:divBdr>
    </w:div>
    <w:div w:id="1716000240">
      <w:bodyDiv w:val="1"/>
      <w:marLeft w:val="0"/>
      <w:marRight w:val="0"/>
      <w:marTop w:val="0"/>
      <w:marBottom w:val="0"/>
      <w:divBdr>
        <w:top w:val="none" w:sz="0" w:space="0" w:color="auto"/>
        <w:left w:val="none" w:sz="0" w:space="0" w:color="auto"/>
        <w:bottom w:val="none" w:sz="0" w:space="0" w:color="auto"/>
        <w:right w:val="none" w:sz="0" w:space="0" w:color="auto"/>
      </w:divBdr>
    </w:div>
    <w:div w:id="1716155902">
      <w:bodyDiv w:val="1"/>
      <w:marLeft w:val="0"/>
      <w:marRight w:val="0"/>
      <w:marTop w:val="0"/>
      <w:marBottom w:val="0"/>
      <w:divBdr>
        <w:top w:val="none" w:sz="0" w:space="0" w:color="auto"/>
        <w:left w:val="none" w:sz="0" w:space="0" w:color="auto"/>
        <w:bottom w:val="none" w:sz="0" w:space="0" w:color="auto"/>
        <w:right w:val="none" w:sz="0" w:space="0" w:color="auto"/>
      </w:divBdr>
    </w:div>
    <w:div w:id="1716276639">
      <w:bodyDiv w:val="1"/>
      <w:marLeft w:val="0"/>
      <w:marRight w:val="0"/>
      <w:marTop w:val="0"/>
      <w:marBottom w:val="0"/>
      <w:divBdr>
        <w:top w:val="none" w:sz="0" w:space="0" w:color="auto"/>
        <w:left w:val="none" w:sz="0" w:space="0" w:color="auto"/>
        <w:bottom w:val="none" w:sz="0" w:space="0" w:color="auto"/>
        <w:right w:val="none" w:sz="0" w:space="0" w:color="auto"/>
      </w:divBdr>
      <w:divsChild>
        <w:div w:id="344940680">
          <w:marLeft w:val="0"/>
          <w:marRight w:val="0"/>
          <w:marTop w:val="0"/>
          <w:marBottom w:val="0"/>
          <w:divBdr>
            <w:top w:val="none" w:sz="0" w:space="0" w:color="auto"/>
            <w:left w:val="none" w:sz="0" w:space="0" w:color="auto"/>
            <w:bottom w:val="none" w:sz="0" w:space="0" w:color="auto"/>
            <w:right w:val="none" w:sz="0" w:space="0" w:color="auto"/>
          </w:divBdr>
          <w:divsChild>
            <w:div w:id="1346052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9164557">
      <w:bodyDiv w:val="1"/>
      <w:marLeft w:val="0"/>
      <w:marRight w:val="0"/>
      <w:marTop w:val="0"/>
      <w:marBottom w:val="0"/>
      <w:divBdr>
        <w:top w:val="none" w:sz="0" w:space="0" w:color="auto"/>
        <w:left w:val="none" w:sz="0" w:space="0" w:color="auto"/>
        <w:bottom w:val="none" w:sz="0" w:space="0" w:color="auto"/>
        <w:right w:val="none" w:sz="0" w:space="0" w:color="auto"/>
      </w:divBdr>
      <w:divsChild>
        <w:div w:id="1397972267">
          <w:marLeft w:val="0"/>
          <w:marRight w:val="0"/>
          <w:marTop w:val="0"/>
          <w:marBottom w:val="0"/>
          <w:divBdr>
            <w:top w:val="none" w:sz="0" w:space="0" w:color="auto"/>
            <w:left w:val="none" w:sz="0" w:space="0" w:color="auto"/>
            <w:bottom w:val="none" w:sz="0" w:space="0" w:color="auto"/>
            <w:right w:val="none" w:sz="0" w:space="0" w:color="auto"/>
          </w:divBdr>
        </w:div>
        <w:div w:id="1489589162">
          <w:marLeft w:val="0"/>
          <w:marRight w:val="0"/>
          <w:marTop w:val="0"/>
          <w:marBottom w:val="0"/>
          <w:divBdr>
            <w:top w:val="none" w:sz="0" w:space="0" w:color="auto"/>
            <w:left w:val="none" w:sz="0" w:space="0" w:color="auto"/>
            <w:bottom w:val="none" w:sz="0" w:space="0" w:color="auto"/>
            <w:right w:val="none" w:sz="0" w:space="0" w:color="auto"/>
          </w:divBdr>
        </w:div>
      </w:divsChild>
    </w:div>
    <w:div w:id="1719233865">
      <w:bodyDiv w:val="1"/>
      <w:marLeft w:val="0"/>
      <w:marRight w:val="0"/>
      <w:marTop w:val="0"/>
      <w:marBottom w:val="0"/>
      <w:divBdr>
        <w:top w:val="none" w:sz="0" w:space="0" w:color="auto"/>
        <w:left w:val="none" w:sz="0" w:space="0" w:color="auto"/>
        <w:bottom w:val="none" w:sz="0" w:space="0" w:color="auto"/>
        <w:right w:val="none" w:sz="0" w:space="0" w:color="auto"/>
      </w:divBdr>
    </w:div>
    <w:div w:id="1721007233">
      <w:bodyDiv w:val="1"/>
      <w:marLeft w:val="0"/>
      <w:marRight w:val="0"/>
      <w:marTop w:val="0"/>
      <w:marBottom w:val="0"/>
      <w:divBdr>
        <w:top w:val="none" w:sz="0" w:space="0" w:color="auto"/>
        <w:left w:val="none" w:sz="0" w:space="0" w:color="auto"/>
        <w:bottom w:val="none" w:sz="0" w:space="0" w:color="auto"/>
        <w:right w:val="none" w:sz="0" w:space="0" w:color="auto"/>
      </w:divBdr>
      <w:divsChild>
        <w:div w:id="373845216">
          <w:marLeft w:val="0"/>
          <w:marRight w:val="0"/>
          <w:marTop w:val="0"/>
          <w:marBottom w:val="0"/>
          <w:divBdr>
            <w:top w:val="none" w:sz="0" w:space="0" w:color="auto"/>
            <w:left w:val="none" w:sz="0" w:space="0" w:color="auto"/>
            <w:bottom w:val="none" w:sz="0" w:space="0" w:color="auto"/>
            <w:right w:val="none" w:sz="0" w:space="0" w:color="auto"/>
          </w:divBdr>
          <w:divsChild>
            <w:div w:id="1680497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905949">
      <w:bodyDiv w:val="1"/>
      <w:marLeft w:val="0"/>
      <w:marRight w:val="0"/>
      <w:marTop w:val="0"/>
      <w:marBottom w:val="0"/>
      <w:divBdr>
        <w:top w:val="none" w:sz="0" w:space="0" w:color="auto"/>
        <w:left w:val="none" w:sz="0" w:space="0" w:color="auto"/>
        <w:bottom w:val="none" w:sz="0" w:space="0" w:color="auto"/>
        <w:right w:val="none" w:sz="0" w:space="0" w:color="auto"/>
      </w:divBdr>
    </w:div>
    <w:div w:id="1725062928">
      <w:bodyDiv w:val="1"/>
      <w:marLeft w:val="0"/>
      <w:marRight w:val="0"/>
      <w:marTop w:val="0"/>
      <w:marBottom w:val="0"/>
      <w:divBdr>
        <w:top w:val="none" w:sz="0" w:space="0" w:color="auto"/>
        <w:left w:val="none" w:sz="0" w:space="0" w:color="auto"/>
        <w:bottom w:val="none" w:sz="0" w:space="0" w:color="auto"/>
        <w:right w:val="none" w:sz="0" w:space="0" w:color="auto"/>
      </w:divBdr>
    </w:div>
    <w:div w:id="1726560282">
      <w:bodyDiv w:val="1"/>
      <w:marLeft w:val="0"/>
      <w:marRight w:val="0"/>
      <w:marTop w:val="0"/>
      <w:marBottom w:val="0"/>
      <w:divBdr>
        <w:top w:val="none" w:sz="0" w:space="0" w:color="auto"/>
        <w:left w:val="none" w:sz="0" w:space="0" w:color="auto"/>
        <w:bottom w:val="none" w:sz="0" w:space="0" w:color="auto"/>
        <w:right w:val="none" w:sz="0" w:space="0" w:color="auto"/>
      </w:divBdr>
    </w:div>
    <w:div w:id="1728456133">
      <w:bodyDiv w:val="1"/>
      <w:marLeft w:val="0"/>
      <w:marRight w:val="0"/>
      <w:marTop w:val="0"/>
      <w:marBottom w:val="0"/>
      <w:divBdr>
        <w:top w:val="none" w:sz="0" w:space="0" w:color="auto"/>
        <w:left w:val="none" w:sz="0" w:space="0" w:color="auto"/>
        <w:bottom w:val="none" w:sz="0" w:space="0" w:color="auto"/>
        <w:right w:val="none" w:sz="0" w:space="0" w:color="auto"/>
      </w:divBdr>
    </w:div>
    <w:div w:id="1729184931">
      <w:bodyDiv w:val="1"/>
      <w:marLeft w:val="0"/>
      <w:marRight w:val="0"/>
      <w:marTop w:val="0"/>
      <w:marBottom w:val="0"/>
      <w:divBdr>
        <w:top w:val="none" w:sz="0" w:space="0" w:color="auto"/>
        <w:left w:val="none" w:sz="0" w:space="0" w:color="auto"/>
        <w:bottom w:val="none" w:sz="0" w:space="0" w:color="auto"/>
        <w:right w:val="none" w:sz="0" w:space="0" w:color="auto"/>
      </w:divBdr>
    </w:div>
    <w:div w:id="1730418678">
      <w:bodyDiv w:val="1"/>
      <w:marLeft w:val="0"/>
      <w:marRight w:val="0"/>
      <w:marTop w:val="0"/>
      <w:marBottom w:val="0"/>
      <w:divBdr>
        <w:top w:val="none" w:sz="0" w:space="0" w:color="auto"/>
        <w:left w:val="none" w:sz="0" w:space="0" w:color="auto"/>
        <w:bottom w:val="none" w:sz="0" w:space="0" w:color="auto"/>
        <w:right w:val="none" w:sz="0" w:space="0" w:color="auto"/>
      </w:divBdr>
    </w:div>
    <w:div w:id="1730809669">
      <w:bodyDiv w:val="1"/>
      <w:marLeft w:val="0"/>
      <w:marRight w:val="0"/>
      <w:marTop w:val="0"/>
      <w:marBottom w:val="0"/>
      <w:divBdr>
        <w:top w:val="none" w:sz="0" w:space="0" w:color="auto"/>
        <w:left w:val="none" w:sz="0" w:space="0" w:color="auto"/>
        <w:bottom w:val="none" w:sz="0" w:space="0" w:color="auto"/>
        <w:right w:val="none" w:sz="0" w:space="0" w:color="auto"/>
      </w:divBdr>
    </w:div>
    <w:div w:id="1731147522">
      <w:bodyDiv w:val="1"/>
      <w:marLeft w:val="0"/>
      <w:marRight w:val="0"/>
      <w:marTop w:val="0"/>
      <w:marBottom w:val="0"/>
      <w:divBdr>
        <w:top w:val="none" w:sz="0" w:space="0" w:color="auto"/>
        <w:left w:val="none" w:sz="0" w:space="0" w:color="auto"/>
        <w:bottom w:val="none" w:sz="0" w:space="0" w:color="auto"/>
        <w:right w:val="none" w:sz="0" w:space="0" w:color="auto"/>
      </w:divBdr>
    </w:div>
    <w:div w:id="1732195170">
      <w:bodyDiv w:val="1"/>
      <w:marLeft w:val="0"/>
      <w:marRight w:val="0"/>
      <w:marTop w:val="0"/>
      <w:marBottom w:val="0"/>
      <w:divBdr>
        <w:top w:val="none" w:sz="0" w:space="0" w:color="auto"/>
        <w:left w:val="none" w:sz="0" w:space="0" w:color="auto"/>
        <w:bottom w:val="none" w:sz="0" w:space="0" w:color="auto"/>
        <w:right w:val="none" w:sz="0" w:space="0" w:color="auto"/>
      </w:divBdr>
    </w:div>
    <w:div w:id="1733387904">
      <w:bodyDiv w:val="1"/>
      <w:marLeft w:val="0"/>
      <w:marRight w:val="0"/>
      <w:marTop w:val="0"/>
      <w:marBottom w:val="0"/>
      <w:divBdr>
        <w:top w:val="none" w:sz="0" w:space="0" w:color="auto"/>
        <w:left w:val="none" w:sz="0" w:space="0" w:color="auto"/>
        <w:bottom w:val="none" w:sz="0" w:space="0" w:color="auto"/>
        <w:right w:val="none" w:sz="0" w:space="0" w:color="auto"/>
      </w:divBdr>
    </w:div>
    <w:div w:id="1736587836">
      <w:bodyDiv w:val="1"/>
      <w:marLeft w:val="0"/>
      <w:marRight w:val="0"/>
      <w:marTop w:val="0"/>
      <w:marBottom w:val="0"/>
      <w:divBdr>
        <w:top w:val="none" w:sz="0" w:space="0" w:color="auto"/>
        <w:left w:val="none" w:sz="0" w:space="0" w:color="auto"/>
        <w:bottom w:val="none" w:sz="0" w:space="0" w:color="auto"/>
        <w:right w:val="none" w:sz="0" w:space="0" w:color="auto"/>
      </w:divBdr>
    </w:div>
    <w:div w:id="1739942308">
      <w:bodyDiv w:val="1"/>
      <w:marLeft w:val="0"/>
      <w:marRight w:val="0"/>
      <w:marTop w:val="0"/>
      <w:marBottom w:val="0"/>
      <w:divBdr>
        <w:top w:val="none" w:sz="0" w:space="0" w:color="auto"/>
        <w:left w:val="none" w:sz="0" w:space="0" w:color="auto"/>
        <w:bottom w:val="none" w:sz="0" w:space="0" w:color="auto"/>
        <w:right w:val="none" w:sz="0" w:space="0" w:color="auto"/>
      </w:divBdr>
    </w:div>
    <w:div w:id="1740131950">
      <w:bodyDiv w:val="1"/>
      <w:marLeft w:val="0"/>
      <w:marRight w:val="0"/>
      <w:marTop w:val="0"/>
      <w:marBottom w:val="0"/>
      <w:divBdr>
        <w:top w:val="none" w:sz="0" w:space="0" w:color="auto"/>
        <w:left w:val="none" w:sz="0" w:space="0" w:color="auto"/>
        <w:bottom w:val="none" w:sz="0" w:space="0" w:color="auto"/>
        <w:right w:val="none" w:sz="0" w:space="0" w:color="auto"/>
      </w:divBdr>
    </w:div>
    <w:div w:id="1740440688">
      <w:bodyDiv w:val="1"/>
      <w:marLeft w:val="0"/>
      <w:marRight w:val="0"/>
      <w:marTop w:val="0"/>
      <w:marBottom w:val="0"/>
      <w:divBdr>
        <w:top w:val="none" w:sz="0" w:space="0" w:color="auto"/>
        <w:left w:val="none" w:sz="0" w:space="0" w:color="auto"/>
        <w:bottom w:val="none" w:sz="0" w:space="0" w:color="auto"/>
        <w:right w:val="none" w:sz="0" w:space="0" w:color="auto"/>
      </w:divBdr>
    </w:div>
    <w:div w:id="1744254396">
      <w:bodyDiv w:val="1"/>
      <w:marLeft w:val="0"/>
      <w:marRight w:val="0"/>
      <w:marTop w:val="0"/>
      <w:marBottom w:val="0"/>
      <w:divBdr>
        <w:top w:val="none" w:sz="0" w:space="0" w:color="auto"/>
        <w:left w:val="none" w:sz="0" w:space="0" w:color="auto"/>
        <w:bottom w:val="none" w:sz="0" w:space="0" w:color="auto"/>
        <w:right w:val="none" w:sz="0" w:space="0" w:color="auto"/>
      </w:divBdr>
      <w:divsChild>
        <w:div w:id="1044794564">
          <w:marLeft w:val="0"/>
          <w:marRight w:val="0"/>
          <w:marTop w:val="0"/>
          <w:marBottom w:val="0"/>
          <w:divBdr>
            <w:top w:val="none" w:sz="0" w:space="0" w:color="auto"/>
            <w:left w:val="none" w:sz="0" w:space="0" w:color="auto"/>
            <w:bottom w:val="none" w:sz="0" w:space="0" w:color="auto"/>
            <w:right w:val="none" w:sz="0" w:space="0" w:color="auto"/>
          </w:divBdr>
        </w:div>
        <w:div w:id="1863205128">
          <w:marLeft w:val="0"/>
          <w:marRight w:val="0"/>
          <w:marTop w:val="0"/>
          <w:marBottom w:val="0"/>
          <w:divBdr>
            <w:top w:val="none" w:sz="0" w:space="0" w:color="auto"/>
            <w:left w:val="none" w:sz="0" w:space="0" w:color="auto"/>
            <w:bottom w:val="none" w:sz="0" w:space="0" w:color="auto"/>
            <w:right w:val="none" w:sz="0" w:space="0" w:color="auto"/>
          </w:divBdr>
          <w:divsChild>
            <w:div w:id="842940006">
              <w:marLeft w:val="0"/>
              <w:marRight w:val="0"/>
              <w:marTop w:val="0"/>
              <w:marBottom w:val="0"/>
              <w:divBdr>
                <w:top w:val="none" w:sz="0" w:space="0" w:color="auto"/>
                <w:left w:val="none" w:sz="0" w:space="0" w:color="auto"/>
                <w:bottom w:val="none" w:sz="0" w:space="0" w:color="auto"/>
                <w:right w:val="none" w:sz="0" w:space="0" w:color="auto"/>
              </w:divBdr>
              <w:divsChild>
                <w:div w:id="640113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597948">
      <w:bodyDiv w:val="1"/>
      <w:marLeft w:val="0"/>
      <w:marRight w:val="0"/>
      <w:marTop w:val="0"/>
      <w:marBottom w:val="0"/>
      <w:divBdr>
        <w:top w:val="none" w:sz="0" w:space="0" w:color="auto"/>
        <w:left w:val="none" w:sz="0" w:space="0" w:color="auto"/>
        <w:bottom w:val="none" w:sz="0" w:space="0" w:color="auto"/>
        <w:right w:val="none" w:sz="0" w:space="0" w:color="auto"/>
      </w:divBdr>
    </w:div>
    <w:div w:id="1747413264">
      <w:bodyDiv w:val="1"/>
      <w:marLeft w:val="0"/>
      <w:marRight w:val="0"/>
      <w:marTop w:val="0"/>
      <w:marBottom w:val="0"/>
      <w:divBdr>
        <w:top w:val="none" w:sz="0" w:space="0" w:color="auto"/>
        <w:left w:val="none" w:sz="0" w:space="0" w:color="auto"/>
        <w:bottom w:val="none" w:sz="0" w:space="0" w:color="auto"/>
        <w:right w:val="none" w:sz="0" w:space="0" w:color="auto"/>
      </w:divBdr>
    </w:div>
    <w:div w:id="1747418986">
      <w:bodyDiv w:val="1"/>
      <w:marLeft w:val="0"/>
      <w:marRight w:val="0"/>
      <w:marTop w:val="0"/>
      <w:marBottom w:val="0"/>
      <w:divBdr>
        <w:top w:val="none" w:sz="0" w:space="0" w:color="auto"/>
        <w:left w:val="none" w:sz="0" w:space="0" w:color="auto"/>
        <w:bottom w:val="none" w:sz="0" w:space="0" w:color="auto"/>
        <w:right w:val="none" w:sz="0" w:space="0" w:color="auto"/>
      </w:divBdr>
    </w:div>
    <w:div w:id="1748264436">
      <w:bodyDiv w:val="1"/>
      <w:marLeft w:val="0"/>
      <w:marRight w:val="0"/>
      <w:marTop w:val="0"/>
      <w:marBottom w:val="0"/>
      <w:divBdr>
        <w:top w:val="none" w:sz="0" w:space="0" w:color="auto"/>
        <w:left w:val="none" w:sz="0" w:space="0" w:color="auto"/>
        <w:bottom w:val="none" w:sz="0" w:space="0" w:color="auto"/>
        <w:right w:val="none" w:sz="0" w:space="0" w:color="auto"/>
      </w:divBdr>
    </w:div>
    <w:div w:id="1749383005">
      <w:bodyDiv w:val="1"/>
      <w:marLeft w:val="0"/>
      <w:marRight w:val="0"/>
      <w:marTop w:val="0"/>
      <w:marBottom w:val="0"/>
      <w:divBdr>
        <w:top w:val="none" w:sz="0" w:space="0" w:color="auto"/>
        <w:left w:val="none" w:sz="0" w:space="0" w:color="auto"/>
        <w:bottom w:val="none" w:sz="0" w:space="0" w:color="auto"/>
        <w:right w:val="none" w:sz="0" w:space="0" w:color="auto"/>
      </w:divBdr>
      <w:divsChild>
        <w:div w:id="1696425106">
          <w:marLeft w:val="0"/>
          <w:marRight w:val="0"/>
          <w:marTop w:val="0"/>
          <w:marBottom w:val="0"/>
          <w:divBdr>
            <w:top w:val="none" w:sz="0" w:space="0" w:color="auto"/>
            <w:left w:val="none" w:sz="0" w:space="0" w:color="auto"/>
            <w:bottom w:val="none" w:sz="0" w:space="0" w:color="auto"/>
            <w:right w:val="none" w:sz="0" w:space="0" w:color="auto"/>
          </w:divBdr>
          <w:divsChild>
            <w:div w:id="1884754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0426151">
      <w:bodyDiv w:val="1"/>
      <w:marLeft w:val="0"/>
      <w:marRight w:val="0"/>
      <w:marTop w:val="0"/>
      <w:marBottom w:val="0"/>
      <w:divBdr>
        <w:top w:val="none" w:sz="0" w:space="0" w:color="auto"/>
        <w:left w:val="none" w:sz="0" w:space="0" w:color="auto"/>
        <w:bottom w:val="none" w:sz="0" w:space="0" w:color="auto"/>
        <w:right w:val="none" w:sz="0" w:space="0" w:color="auto"/>
      </w:divBdr>
      <w:divsChild>
        <w:div w:id="1545361574">
          <w:marLeft w:val="0"/>
          <w:marRight w:val="0"/>
          <w:marTop w:val="0"/>
          <w:marBottom w:val="0"/>
          <w:divBdr>
            <w:top w:val="none" w:sz="0" w:space="0" w:color="auto"/>
            <w:left w:val="none" w:sz="0" w:space="0" w:color="auto"/>
            <w:bottom w:val="none" w:sz="0" w:space="0" w:color="auto"/>
            <w:right w:val="none" w:sz="0" w:space="0" w:color="auto"/>
          </w:divBdr>
          <w:divsChild>
            <w:div w:id="1121725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771836">
      <w:bodyDiv w:val="1"/>
      <w:marLeft w:val="0"/>
      <w:marRight w:val="0"/>
      <w:marTop w:val="0"/>
      <w:marBottom w:val="0"/>
      <w:divBdr>
        <w:top w:val="none" w:sz="0" w:space="0" w:color="auto"/>
        <w:left w:val="none" w:sz="0" w:space="0" w:color="auto"/>
        <w:bottom w:val="none" w:sz="0" w:space="0" w:color="auto"/>
        <w:right w:val="none" w:sz="0" w:space="0" w:color="auto"/>
      </w:divBdr>
    </w:div>
    <w:div w:id="1753163013">
      <w:bodyDiv w:val="1"/>
      <w:marLeft w:val="0"/>
      <w:marRight w:val="0"/>
      <w:marTop w:val="0"/>
      <w:marBottom w:val="0"/>
      <w:divBdr>
        <w:top w:val="none" w:sz="0" w:space="0" w:color="auto"/>
        <w:left w:val="none" w:sz="0" w:space="0" w:color="auto"/>
        <w:bottom w:val="none" w:sz="0" w:space="0" w:color="auto"/>
        <w:right w:val="none" w:sz="0" w:space="0" w:color="auto"/>
      </w:divBdr>
    </w:div>
    <w:div w:id="1754544839">
      <w:bodyDiv w:val="1"/>
      <w:marLeft w:val="0"/>
      <w:marRight w:val="0"/>
      <w:marTop w:val="0"/>
      <w:marBottom w:val="0"/>
      <w:divBdr>
        <w:top w:val="none" w:sz="0" w:space="0" w:color="auto"/>
        <w:left w:val="none" w:sz="0" w:space="0" w:color="auto"/>
        <w:bottom w:val="none" w:sz="0" w:space="0" w:color="auto"/>
        <w:right w:val="none" w:sz="0" w:space="0" w:color="auto"/>
      </w:divBdr>
    </w:div>
    <w:div w:id="1756513841">
      <w:bodyDiv w:val="1"/>
      <w:marLeft w:val="0"/>
      <w:marRight w:val="0"/>
      <w:marTop w:val="0"/>
      <w:marBottom w:val="0"/>
      <w:divBdr>
        <w:top w:val="none" w:sz="0" w:space="0" w:color="auto"/>
        <w:left w:val="none" w:sz="0" w:space="0" w:color="auto"/>
        <w:bottom w:val="none" w:sz="0" w:space="0" w:color="auto"/>
        <w:right w:val="none" w:sz="0" w:space="0" w:color="auto"/>
      </w:divBdr>
      <w:divsChild>
        <w:div w:id="993339848">
          <w:marLeft w:val="0"/>
          <w:marRight w:val="0"/>
          <w:marTop w:val="0"/>
          <w:marBottom w:val="0"/>
          <w:divBdr>
            <w:top w:val="none" w:sz="0" w:space="0" w:color="auto"/>
            <w:left w:val="none" w:sz="0" w:space="0" w:color="auto"/>
            <w:bottom w:val="none" w:sz="0" w:space="0" w:color="auto"/>
            <w:right w:val="none" w:sz="0" w:space="0" w:color="auto"/>
          </w:divBdr>
          <w:divsChild>
            <w:div w:id="912275525">
              <w:marLeft w:val="0"/>
              <w:marRight w:val="0"/>
              <w:marTop w:val="0"/>
              <w:marBottom w:val="0"/>
              <w:divBdr>
                <w:top w:val="none" w:sz="0" w:space="0" w:color="auto"/>
                <w:left w:val="none" w:sz="0" w:space="0" w:color="auto"/>
                <w:bottom w:val="none" w:sz="0" w:space="0" w:color="auto"/>
                <w:right w:val="none" w:sz="0" w:space="0" w:color="auto"/>
              </w:divBdr>
              <w:divsChild>
                <w:div w:id="247077434">
                  <w:marLeft w:val="0"/>
                  <w:marRight w:val="0"/>
                  <w:marTop w:val="0"/>
                  <w:marBottom w:val="0"/>
                  <w:divBdr>
                    <w:top w:val="none" w:sz="0" w:space="0" w:color="auto"/>
                    <w:left w:val="none" w:sz="0" w:space="0" w:color="auto"/>
                    <w:bottom w:val="none" w:sz="0" w:space="0" w:color="auto"/>
                    <w:right w:val="none" w:sz="0" w:space="0" w:color="auto"/>
                  </w:divBdr>
                  <w:divsChild>
                    <w:div w:id="1394699879">
                      <w:marLeft w:val="0"/>
                      <w:marRight w:val="0"/>
                      <w:marTop w:val="0"/>
                      <w:marBottom w:val="0"/>
                      <w:divBdr>
                        <w:top w:val="none" w:sz="0" w:space="0" w:color="auto"/>
                        <w:left w:val="none" w:sz="0" w:space="0" w:color="auto"/>
                        <w:bottom w:val="none" w:sz="0" w:space="0" w:color="auto"/>
                        <w:right w:val="none" w:sz="0" w:space="0" w:color="auto"/>
                      </w:divBdr>
                      <w:divsChild>
                        <w:div w:id="1696424265">
                          <w:marLeft w:val="0"/>
                          <w:marRight w:val="0"/>
                          <w:marTop w:val="0"/>
                          <w:marBottom w:val="0"/>
                          <w:divBdr>
                            <w:top w:val="none" w:sz="0" w:space="0" w:color="auto"/>
                            <w:left w:val="none" w:sz="0" w:space="0" w:color="auto"/>
                            <w:bottom w:val="none" w:sz="0" w:space="0" w:color="auto"/>
                            <w:right w:val="none" w:sz="0" w:space="0" w:color="auto"/>
                          </w:divBdr>
                          <w:divsChild>
                            <w:div w:id="586695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5535499">
          <w:marLeft w:val="0"/>
          <w:marRight w:val="0"/>
          <w:marTop w:val="0"/>
          <w:marBottom w:val="0"/>
          <w:divBdr>
            <w:top w:val="none" w:sz="0" w:space="0" w:color="auto"/>
            <w:left w:val="none" w:sz="0" w:space="0" w:color="auto"/>
            <w:bottom w:val="none" w:sz="0" w:space="0" w:color="auto"/>
            <w:right w:val="none" w:sz="0" w:space="0" w:color="auto"/>
          </w:divBdr>
          <w:divsChild>
            <w:div w:id="2038577335">
              <w:marLeft w:val="0"/>
              <w:marRight w:val="0"/>
              <w:marTop w:val="0"/>
              <w:marBottom w:val="0"/>
              <w:divBdr>
                <w:top w:val="none" w:sz="0" w:space="0" w:color="auto"/>
                <w:left w:val="none" w:sz="0" w:space="0" w:color="auto"/>
                <w:bottom w:val="none" w:sz="0" w:space="0" w:color="auto"/>
                <w:right w:val="none" w:sz="0" w:space="0" w:color="auto"/>
              </w:divBdr>
            </w:div>
          </w:divsChild>
        </w:div>
        <w:div w:id="1247105279">
          <w:marLeft w:val="0"/>
          <w:marRight w:val="0"/>
          <w:marTop w:val="0"/>
          <w:marBottom w:val="0"/>
          <w:divBdr>
            <w:top w:val="none" w:sz="0" w:space="0" w:color="auto"/>
            <w:left w:val="none" w:sz="0" w:space="0" w:color="auto"/>
            <w:bottom w:val="none" w:sz="0" w:space="0" w:color="auto"/>
            <w:right w:val="none" w:sz="0" w:space="0" w:color="auto"/>
          </w:divBdr>
        </w:div>
      </w:divsChild>
    </w:div>
    <w:div w:id="1756706458">
      <w:bodyDiv w:val="1"/>
      <w:marLeft w:val="0"/>
      <w:marRight w:val="0"/>
      <w:marTop w:val="0"/>
      <w:marBottom w:val="0"/>
      <w:divBdr>
        <w:top w:val="none" w:sz="0" w:space="0" w:color="auto"/>
        <w:left w:val="none" w:sz="0" w:space="0" w:color="auto"/>
        <w:bottom w:val="none" w:sz="0" w:space="0" w:color="auto"/>
        <w:right w:val="none" w:sz="0" w:space="0" w:color="auto"/>
      </w:divBdr>
    </w:div>
    <w:div w:id="1757483051">
      <w:bodyDiv w:val="1"/>
      <w:marLeft w:val="0"/>
      <w:marRight w:val="0"/>
      <w:marTop w:val="0"/>
      <w:marBottom w:val="0"/>
      <w:divBdr>
        <w:top w:val="none" w:sz="0" w:space="0" w:color="auto"/>
        <w:left w:val="none" w:sz="0" w:space="0" w:color="auto"/>
        <w:bottom w:val="none" w:sz="0" w:space="0" w:color="auto"/>
        <w:right w:val="none" w:sz="0" w:space="0" w:color="auto"/>
      </w:divBdr>
    </w:div>
    <w:div w:id="1757553357">
      <w:bodyDiv w:val="1"/>
      <w:marLeft w:val="0"/>
      <w:marRight w:val="0"/>
      <w:marTop w:val="0"/>
      <w:marBottom w:val="0"/>
      <w:divBdr>
        <w:top w:val="none" w:sz="0" w:space="0" w:color="auto"/>
        <w:left w:val="none" w:sz="0" w:space="0" w:color="auto"/>
        <w:bottom w:val="none" w:sz="0" w:space="0" w:color="auto"/>
        <w:right w:val="none" w:sz="0" w:space="0" w:color="auto"/>
      </w:divBdr>
    </w:div>
    <w:div w:id="1757902846">
      <w:bodyDiv w:val="1"/>
      <w:marLeft w:val="0"/>
      <w:marRight w:val="0"/>
      <w:marTop w:val="0"/>
      <w:marBottom w:val="0"/>
      <w:divBdr>
        <w:top w:val="none" w:sz="0" w:space="0" w:color="auto"/>
        <w:left w:val="none" w:sz="0" w:space="0" w:color="auto"/>
        <w:bottom w:val="none" w:sz="0" w:space="0" w:color="auto"/>
        <w:right w:val="none" w:sz="0" w:space="0" w:color="auto"/>
      </w:divBdr>
      <w:divsChild>
        <w:div w:id="594482660">
          <w:marLeft w:val="0"/>
          <w:marRight w:val="0"/>
          <w:marTop w:val="0"/>
          <w:marBottom w:val="0"/>
          <w:divBdr>
            <w:top w:val="none" w:sz="0" w:space="0" w:color="auto"/>
            <w:left w:val="none" w:sz="0" w:space="0" w:color="auto"/>
            <w:bottom w:val="none" w:sz="0" w:space="0" w:color="auto"/>
            <w:right w:val="none" w:sz="0" w:space="0" w:color="auto"/>
          </w:divBdr>
          <w:divsChild>
            <w:div w:id="1583837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751557">
      <w:bodyDiv w:val="1"/>
      <w:marLeft w:val="0"/>
      <w:marRight w:val="0"/>
      <w:marTop w:val="0"/>
      <w:marBottom w:val="0"/>
      <w:divBdr>
        <w:top w:val="none" w:sz="0" w:space="0" w:color="auto"/>
        <w:left w:val="none" w:sz="0" w:space="0" w:color="auto"/>
        <w:bottom w:val="none" w:sz="0" w:space="0" w:color="auto"/>
        <w:right w:val="none" w:sz="0" w:space="0" w:color="auto"/>
      </w:divBdr>
    </w:div>
    <w:div w:id="1759330556">
      <w:bodyDiv w:val="1"/>
      <w:marLeft w:val="0"/>
      <w:marRight w:val="0"/>
      <w:marTop w:val="0"/>
      <w:marBottom w:val="0"/>
      <w:divBdr>
        <w:top w:val="none" w:sz="0" w:space="0" w:color="auto"/>
        <w:left w:val="none" w:sz="0" w:space="0" w:color="auto"/>
        <w:bottom w:val="none" w:sz="0" w:space="0" w:color="auto"/>
        <w:right w:val="none" w:sz="0" w:space="0" w:color="auto"/>
      </w:divBdr>
    </w:div>
    <w:div w:id="1759592596">
      <w:bodyDiv w:val="1"/>
      <w:marLeft w:val="0"/>
      <w:marRight w:val="0"/>
      <w:marTop w:val="0"/>
      <w:marBottom w:val="0"/>
      <w:divBdr>
        <w:top w:val="none" w:sz="0" w:space="0" w:color="auto"/>
        <w:left w:val="none" w:sz="0" w:space="0" w:color="auto"/>
        <w:bottom w:val="none" w:sz="0" w:space="0" w:color="auto"/>
        <w:right w:val="none" w:sz="0" w:space="0" w:color="auto"/>
      </w:divBdr>
      <w:divsChild>
        <w:div w:id="307520135">
          <w:marLeft w:val="0"/>
          <w:marRight w:val="0"/>
          <w:marTop w:val="0"/>
          <w:marBottom w:val="0"/>
          <w:divBdr>
            <w:top w:val="none" w:sz="0" w:space="0" w:color="auto"/>
            <w:left w:val="none" w:sz="0" w:space="0" w:color="auto"/>
            <w:bottom w:val="none" w:sz="0" w:space="0" w:color="auto"/>
            <w:right w:val="none" w:sz="0" w:space="0" w:color="auto"/>
          </w:divBdr>
          <w:divsChild>
            <w:div w:id="509370355">
              <w:marLeft w:val="0"/>
              <w:marRight w:val="0"/>
              <w:marTop w:val="0"/>
              <w:marBottom w:val="0"/>
              <w:divBdr>
                <w:top w:val="none" w:sz="0" w:space="0" w:color="auto"/>
                <w:left w:val="none" w:sz="0" w:space="0" w:color="auto"/>
                <w:bottom w:val="none" w:sz="0" w:space="0" w:color="auto"/>
                <w:right w:val="none" w:sz="0" w:space="0" w:color="auto"/>
              </w:divBdr>
              <w:divsChild>
                <w:div w:id="176896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887289">
          <w:marLeft w:val="0"/>
          <w:marRight w:val="0"/>
          <w:marTop w:val="0"/>
          <w:marBottom w:val="0"/>
          <w:divBdr>
            <w:top w:val="none" w:sz="0" w:space="0" w:color="auto"/>
            <w:left w:val="none" w:sz="0" w:space="0" w:color="auto"/>
            <w:bottom w:val="none" w:sz="0" w:space="0" w:color="auto"/>
            <w:right w:val="none" w:sz="0" w:space="0" w:color="auto"/>
          </w:divBdr>
        </w:div>
      </w:divsChild>
    </w:div>
    <w:div w:id="1760128383">
      <w:bodyDiv w:val="1"/>
      <w:marLeft w:val="0"/>
      <w:marRight w:val="0"/>
      <w:marTop w:val="0"/>
      <w:marBottom w:val="0"/>
      <w:divBdr>
        <w:top w:val="none" w:sz="0" w:space="0" w:color="auto"/>
        <w:left w:val="none" w:sz="0" w:space="0" w:color="auto"/>
        <w:bottom w:val="none" w:sz="0" w:space="0" w:color="auto"/>
        <w:right w:val="none" w:sz="0" w:space="0" w:color="auto"/>
      </w:divBdr>
      <w:divsChild>
        <w:div w:id="25015954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62725980">
      <w:bodyDiv w:val="1"/>
      <w:marLeft w:val="0"/>
      <w:marRight w:val="0"/>
      <w:marTop w:val="0"/>
      <w:marBottom w:val="0"/>
      <w:divBdr>
        <w:top w:val="none" w:sz="0" w:space="0" w:color="auto"/>
        <w:left w:val="none" w:sz="0" w:space="0" w:color="auto"/>
        <w:bottom w:val="none" w:sz="0" w:space="0" w:color="auto"/>
        <w:right w:val="none" w:sz="0" w:space="0" w:color="auto"/>
      </w:divBdr>
    </w:div>
    <w:div w:id="1765689371">
      <w:bodyDiv w:val="1"/>
      <w:marLeft w:val="0"/>
      <w:marRight w:val="0"/>
      <w:marTop w:val="0"/>
      <w:marBottom w:val="0"/>
      <w:divBdr>
        <w:top w:val="none" w:sz="0" w:space="0" w:color="auto"/>
        <w:left w:val="none" w:sz="0" w:space="0" w:color="auto"/>
        <w:bottom w:val="none" w:sz="0" w:space="0" w:color="auto"/>
        <w:right w:val="none" w:sz="0" w:space="0" w:color="auto"/>
      </w:divBdr>
    </w:div>
    <w:div w:id="1767850409">
      <w:bodyDiv w:val="1"/>
      <w:marLeft w:val="0"/>
      <w:marRight w:val="0"/>
      <w:marTop w:val="0"/>
      <w:marBottom w:val="0"/>
      <w:divBdr>
        <w:top w:val="none" w:sz="0" w:space="0" w:color="auto"/>
        <w:left w:val="none" w:sz="0" w:space="0" w:color="auto"/>
        <w:bottom w:val="none" w:sz="0" w:space="0" w:color="auto"/>
        <w:right w:val="none" w:sz="0" w:space="0" w:color="auto"/>
      </w:divBdr>
    </w:div>
    <w:div w:id="1768846129">
      <w:bodyDiv w:val="1"/>
      <w:marLeft w:val="0"/>
      <w:marRight w:val="0"/>
      <w:marTop w:val="0"/>
      <w:marBottom w:val="0"/>
      <w:divBdr>
        <w:top w:val="none" w:sz="0" w:space="0" w:color="auto"/>
        <w:left w:val="none" w:sz="0" w:space="0" w:color="auto"/>
        <w:bottom w:val="none" w:sz="0" w:space="0" w:color="auto"/>
        <w:right w:val="none" w:sz="0" w:space="0" w:color="auto"/>
      </w:divBdr>
      <w:divsChild>
        <w:div w:id="988169564">
          <w:marLeft w:val="0"/>
          <w:marRight w:val="0"/>
          <w:marTop w:val="0"/>
          <w:marBottom w:val="0"/>
          <w:divBdr>
            <w:top w:val="none" w:sz="0" w:space="0" w:color="auto"/>
            <w:left w:val="none" w:sz="0" w:space="0" w:color="auto"/>
            <w:bottom w:val="none" w:sz="0" w:space="0" w:color="auto"/>
            <w:right w:val="none" w:sz="0" w:space="0" w:color="auto"/>
          </w:divBdr>
        </w:div>
        <w:div w:id="1135417668">
          <w:marLeft w:val="0"/>
          <w:marRight w:val="0"/>
          <w:marTop w:val="0"/>
          <w:marBottom w:val="0"/>
          <w:divBdr>
            <w:top w:val="none" w:sz="0" w:space="0" w:color="auto"/>
            <w:left w:val="none" w:sz="0" w:space="0" w:color="auto"/>
            <w:bottom w:val="none" w:sz="0" w:space="0" w:color="auto"/>
            <w:right w:val="none" w:sz="0" w:space="0" w:color="auto"/>
          </w:divBdr>
        </w:div>
        <w:div w:id="1260021437">
          <w:marLeft w:val="0"/>
          <w:marRight w:val="0"/>
          <w:marTop w:val="0"/>
          <w:marBottom w:val="0"/>
          <w:divBdr>
            <w:top w:val="none" w:sz="0" w:space="0" w:color="auto"/>
            <w:left w:val="none" w:sz="0" w:space="0" w:color="auto"/>
            <w:bottom w:val="none" w:sz="0" w:space="0" w:color="auto"/>
            <w:right w:val="none" w:sz="0" w:space="0" w:color="auto"/>
          </w:divBdr>
        </w:div>
        <w:div w:id="1489129897">
          <w:marLeft w:val="0"/>
          <w:marRight w:val="0"/>
          <w:marTop w:val="0"/>
          <w:marBottom w:val="0"/>
          <w:divBdr>
            <w:top w:val="none" w:sz="0" w:space="0" w:color="auto"/>
            <w:left w:val="none" w:sz="0" w:space="0" w:color="auto"/>
            <w:bottom w:val="none" w:sz="0" w:space="0" w:color="auto"/>
            <w:right w:val="none" w:sz="0" w:space="0" w:color="auto"/>
          </w:divBdr>
        </w:div>
        <w:div w:id="1599481450">
          <w:marLeft w:val="0"/>
          <w:marRight w:val="0"/>
          <w:marTop w:val="0"/>
          <w:marBottom w:val="0"/>
          <w:divBdr>
            <w:top w:val="none" w:sz="0" w:space="0" w:color="auto"/>
            <w:left w:val="none" w:sz="0" w:space="0" w:color="auto"/>
            <w:bottom w:val="none" w:sz="0" w:space="0" w:color="auto"/>
            <w:right w:val="none" w:sz="0" w:space="0" w:color="auto"/>
          </w:divBdr>
        </w:div>
        <w:div w:id="2022245515">
          <w:marLeft w:val="0"/>
          <w:marRight w:val="0"/>
          <w:marTop w:val="0"/>
          <w:marBottom w:val="0"/>
          <w:divBdr>
            <w:top w:val="none" w:sz="0" w:space="0" w:color="auto"/>
            <w:left w:val="none" w:sz="0" w:space="0" w:color="auto"/>
            <w:bottom w:val="none" w:sz="0" w:space="0" w:color="auto"/>
            <w:right w:val="none" w:sz="0" w:space="0" w:color="auto"/>
          </w:divBdr>
        </w:div>
        <w:div w:id="2118326136">
          <w:marLeft w:val="0"/>
          <w:marRight w:val="0"/>
          <w:marTop w:val="0"/>
          <w:marBottom w:val="0"/>
          <w:divBdr>
            <w:top w:val="none" w:sz="0" w:space="0" w:color="auto"/>
            <w:left w:val="none" w:sz="0" w:space="0" w:color="auto"/>
            <w:bottom w:val="none" w:sz="0" w:space="0" w:color="auto"/>
            <w:right w:val="none" w:sz="0" w:space="0" w:color="auto"/>
          </w:divBdr>
        </w:div>
        <w:div w:id="2124180533">
          <w:marLeft w:val="0"/>
          <w:marRight w:val="0"/>
          <w:marTop w:val="0"/>
          <w:marBottom w:val="0"/>
          <w:divBdr>
            <w:top w:val="none" w:sz="0" w:space="0" w:color="auto"/>
            <w:left w:val="none" w:sz="0" w:space="0" w:color="auto"/>
            <w:bottom w:val="none" w:sz="0" w:space="0" w:color="auto"/>
            <w:right w:val="none" w:sz="0" w:space="0" w:color="auto"/>
          </w:divBdr>
        </w:div>
        <w:div w:id="2137672089">
          <w:marLeft w:val="0"/>
          <w:marRight w:val="0"/>
          <w:marTop w:val="0"/>
          <w:marBottom w:val="0"/>
          <w:divBdr>
            <w:top w:val="none" w:sz="0" w:space="0" w:color="auto"/>
            <w:left w:val="none" w:sz="0" w:space="0" w:color="auto"/>
            <w:bottom w:val="none" w:sz="0" w:space="0" w:color="auto"/>
            <w:right w:val="none" w:sz="0" w:space="0" w:color="auto"/>
          </w:divBdr>
        </w:div>
      </w:divsChild>
    </w:div>
    <w:div w:id="1771005429">
      <w:bodyDiv w:val="1"/>
      <w:marLeft w:val="0"/>
      <w:marRight w:val="0"/>
      <w:marTop w:val="0"/>
      <w:marBottom w:val="0"/>
      <w:divBdr>
        <w:top w:val="none" w:sz="0" w:space="0" w:color="auto"/>
        <w:left w:val="none" w:sz="0" w:space="0" w:color="auto"/>
        <w:bottom w:val="none" w:sz="0" w:space="0" w:color="auto"/>
        <w:right w:val="none" w:sz="0" w:space="0" w:color="auto"/>
      </w:divBdr>
      <w:divsChild>
        <w:div w:id="424494891">
          <w:marLeft w:val="0"/>
          <w:marRight w:val="0"/>
          <w:marTop w:val="0"/>
          <w:marBottom w:val="0"/>
          <w:divBdr>
            <w:top w:val="none" w:sz="0" w:space="0" w:color="auto"/>
            <w:left w:val="none" w:sz="0" w:space="0" w:color="auto"/>
            <w:bottom w:val="none" w:sz="0" w:space="0" w:color="auto"/>
            <w:right w:val="none" w:sz="0" w:space="0" w:color="auto"/>
          </w:divBdr>
          <w:divsChild>
            <w:div w:id="1844665414">
              <w:marLeft w:val="0"/>
              <w:marRight w:val="0"/>
              <w:marTop w:val="0"/>
              <w:marBottom w:val="0"/>
              <w:divBdr>
                <w:top w:val="none" w:sz="0" w:space="0" w:color="auto"/>
                <w:left w:val="none" w:sz="0" w:space="0" w:color="auto"/>
                <w:bottom w:val="none" w:sz="0" w:space="0" w:color="auto"/>
                <w:right w:val="none" w:sz="0" w:space="0" w:color="auto"/>
              </w:divBdr>
              <w:divsChild>
                <w:div w:id="1452438295">
                  <w:marLeft w:val="0"/>
                  <w:marRight w:val="0"/>
                  <w:marTop w:val="0"/>
                  <w:marBottom w:val="0"/>
                  <w:divBdr>
                    <w:top w:val="none" w:sz="0" w:space="0" w:color="auto"/>
                    <w:left w:val="none" w:sz="0" w:space="0" w:color="auto"/>
                    <w:bottom w:val="none" w:sz="0" w:space="0" w:color="auto"/>
                    <w:right w:val="none" w:sz="0" w:space="0" w:color="auto"/>
                  </w:divBdr>
                  <w:divsChild>
                    <w:div w:id="1238053180">
                      <w:marLeft w:val="0"/>
                      <w:marRight w:val="0"/>
                      <w:marTop w:val="0"/>
                      <w:marBottom w:val="0"/>
                      <w:divBdr>
                        <w:top w:val="none" w:sz="0" w:space="0" w:color="auto"/>
                        <w:left w:val="none" w:sz="0" w:space="0" w:color="auto"/>
                        <w:bottom w:val="none" w:sz="0" w:space="0" w:color="auto"/>
                        <w:right w:val="none" w:sz="0" w:space="0" w:color="auto"/>
                      </w:divBdr>
                      <w:divsChild>
                        <w:div w:id="428090245">
                          <w:marLeft w:val="0"/>
                          <w:marRight w:val="0"/>
                          <w:marTop w:val="0"/>
                          <w:marBottom w:val="0"/>
                          <w:divBdr>
                            <w:top w:val="none" w:sz="0" w:space="0" w:color="auto"/>
                            <w:left w:val="none" w:sz="0" w:space="0" w:color="auto"/>
                            <w:bottom w:val="none" w:sz="0" w:space="0" w:color="auto"/>
                            <w:right w:val="none" w:sz="0" w:space="0" w:color="auto"/>
                          </w:divBdr>
                          <w:divsChild>
                            <w:div w:id="479617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76054287">
      <w:bodyDiv w:val="1"/>
      <w:marLeft w:val="0"/>
      <w:marRight w:val="0"/>
      <w:marTop w:val="0"/>
      <w:marBottom w:val="0"/>
      <w:divBdr>
        <w:top w:val="none" w:sz="0" w:space="0" w:color="auto"/>
        <w:left w:val="none" w:sz="0" w:space="0" w:color="auto"/>
        <w:bottom w:val="none" w:sz="0" w:space="0" w:color="auto"/>
        <w:right w:val="none" w:sz="0" w:space="0" w:color="auto"/>
      </w:divBdr>
      <w:divsChild>
        <w:div w:id="1362318951">
          <w:marLeft w:val="0"/>
          <w:marRight w:val="0"/>
          <w:marTop w:val="0"/>
          <w:marBottom w:val="0"/>
          <w:divBdr>
            <w:top w:val="none" w:sz="0" w:space="0" w:color="auto"/>
            <w:left w:val="none" w:sz="0" w:space="0" w:color="auto"/>
            <w:bottom w:val="none" w:sz="0" w:space="0" w:color="auto"/>
            <w:right w:val="none" w:sz="0" w:space="0" w:color="auto"/>
          </w:divBdr>
          <w:divsChild>
            <w:div w:id="879434639">
              <w:marLeft w:val="0"/>
              <w:marRight w:val="0"/>
              <w:marTop w:val="0"/>
              <w:marBottom w:val="0"/>
              <w:divBdr>
                <w:top w:val="none" w:sz="0" w:space="0" w:color="auto"/>
                <w:left w:val="none" w:sz="0" w:space="0" w:color="auto"/>
                <w:bottom w:val="none" w:sz="0" w:space="0" w:color="auto"/>
                <w:right w:val="none" w:sz="0" w:space="0" w:color="auto"/>
              </w:divBdr>
            </w:div>
          </w:divsChild>
        </w:div>
        <w:div w:id="1362244240">
          <w:marLeft w:val="0"/>
          <w:marRight w:val="0"/>
          <w:marTop w:val="0"/>
          <w:marBottom w:val="0"/>
          <w:divBdr>
            <w:top w:val="none" w:sz="0" w:space="0" w:color="auto"/>
            <w:left w:val="none" w:sz="0" w:space="0" w:color="auto"/>
            <w:bottom w:val="none" w:sz="0" w:space="0" w:color="auto"/>
            <w:right w:val="none" w:sz="0" w:space="0" w:color="auto"/>
          </w:divBdr>
          <w:divsChild>
            <w:div w:id="603995773">
              <w:marLeft w:val="0"/>
              <w:marRight w:val="0"/>
              <w:marTop w:val="0"/>
              <w:marBottom w:val="0"/>
              <w:divBdr>
                <w:top w:val="none" w:sz="0" w:space="0" w:color="auto"/>
                <w:left w:val="none" w:sz="0" w:space="0" w:color="auto"/>
                <w:bottom w:val="none" w:sz="0" w:space="0" w:color="auto"/>
                <w:right w:val="none" w:sz="0" w:space="0" w:color="auto"/>
              </w:divBdr>
              <w:divsChild>
                <w:div w:id="1971978438">
                  <w:marLeft w:val="0"/>
                  <w:marRight w:val="0"/>
                  <w:marTop w:val="0"/>
                  <w:marBottom w:val="0"/>
                  <w:divBdr>
                    <w:top w:val="none" w:sz="0" w:space="0" w:color="auto"/>
                    <w:left w:val="none" w:sz="0" w:space="0" w:color="auto"/>
                    <w:bottom w:val="none" w:sz="0" w:space="0" w:color="auto"/>
                    <w:right w:val="none" w:sz="0" w:space="0" w:color="auto"/>
                  </w:divBdr>
                  <w:divsChild>
                    <w:div w:id="1257011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0329704">
          <w:marLeft w:val="0"/>
          <w:marRight w:val="0"/>
          <w:marTop w:val="0"/>
          <w:marBottom w:val="0"/>
          <w:divBdr>
            <w:top w:val="none" w:sz="0" w:space="0" w:color="auto"/>
            <w:left w:val="none" w:sz="0" w:space="0" w:color="auto"/>
            <w:bottom w:val="none" w:sz="0" w:space="0" w:color="auto"/>
            <w:right w:val="none" w:sz="0" w:space="0" w:color="auto"/>
          </w:divBdr>
          <w:divsChild>
            <w:div w:id="1467578506">
              <w:marLeft w:val="0"/>
              <w:marRight w:val="0"/>
              <w:marTop w:val="0"/>
              <w:marBottom w:val="0"/>
              <w:divBdr>
                <w:top w:val="none" w:sz="0" w:space="0" w:color="auto"/>
                <w:left w:val="none" w:sz="0" w:space="0" w:color="auto"/>
                <w:bottom w:val="none" w:sz="0" w:space="0" w:color="auto"/>
                <w:right w:val="none" w:sz="0" w:space="0" w:color="auto"/>
              </w:divBdr>
            </w:div>
          </w:divsChild>
        </w:div>
        <w:div w:id="524559529">
          <w:marLeft w:val="0"/>
          <w:marRight w:val="0"/>
          <w:marTop w:val="0"/>
          <w:marBottom w:val="0"/>
          <w:divBdr>
            <w:top w:val="none" w:sz="0" w:space="0" w:color="auto"/>
            <w:left w:val="none" w:sz="0" w:space="0" w:color="auto"/>
            <w:bottom w:val="none" w:sz="0" w:space="0" w:color="auto"/>
            <w:right w:val="none" w:sz="0" w:space="0" w:color="auto"/>
          </w:divBdr>
          <w:divsChild>
            <w:div w:id="1603030372">
              <w:marLeft w:val="0"/>
              <w:marRight w:val="0"/>
              <w:marTop w:val="0"/>
              <w:marBottom w:val="0"/>
              <w:divBdr>
                <w:top w:val="none" w:sz="0" w:space="0" w:color="auto"/>
                <w:left w:val="none" w:sz="0" w:space="0" w:color="auto"/>
                <w:bottom w:val="none" w:sz="0" w:space="0" w:color="auto"/>
                <w:right w:val="none" w:sz="0" w:space="0" w:color="auto"/>
              </w:divBdr>
              <w:divsChild>
                <w:div w:id="1548108694">
                  <w:marLeft w:val="0"/>
                  <w:marRight w:val="0"/>
                  <w:marTop w:val="0"/>
                  <w:marBottom w:val="0"/>
                  <w:divBdr>
                    <w:top w:val="none" w:sz="0" w:space="0" w:color="auto"/>
                    <w:left w:val="none" w:sz="0" w:space="0" w:color="auto"/>
                    <w:bottom w:val="none" w:sz="0" w:space="0" w:color="auto"/>
                    <w:right w:val="none" w:sz="0" w:space="0" w:color="auto"/>
                  </w:divBdr>
                  <w:divsChild>
                    <w:div w:id="2006007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0878921">
      <w:bodyDiv w:val="1"/>
      <w:marLeft w:val="0"/>
      <w:marRight w:val="0"/>
      <w:marTop w:val="0"/>
      <w:marBottom w:val="0"/>
      <w:divBdr>
        <w:top w:val="none" w:sz="0" w:space="0" w:color="auto"/>
        <w:left w:val="none" w:sz="0" w:space="0" w:color="auto"/>
        <w:bottom w:val="none" w:sz="0" w:space="0" w:color="auto"/>
        <w:right w:val="none" w:sz="0" w:space="0" w:color="auto"/>
      </w:divBdr>
      <w:divsChild>
        <w:div w:id="989559199">
          <w:marLeft w:val="600"/>
          <w:marRight w:val="600"/>
          <w:marTop w:val="0"/>
          <w:marBottom w:val="0"/>
          <w:divBdr>
            <w:top w:val="none" w:sz="0" w:space="0" w:color="auto"/>
            <w:left w:val="none" w:sz="0" w:space="0" w:color="auto"/>
            <w:bottom w:val="none" w:sz="0" w:space="0" w:color="auto"/>
            <w:right w:val="none" w:sz="0" w:space="0" w:color="auto"/>
          </w:divBdr>
          <w:divsChild>
            <w:div w:id="1064372333">
              <w:marLeft w:val="200"/>
              <w:marRight w:val="200"/>
              <w:marTop w:val="200"/>
              <w:marBottom w:val="200"/>
              <w:divBdr>
                <w:top w:val="none" w:sz="0" w:space="0" w:color="auto"/>
                <w:left w:val="none" w:sz="0" w:space="0" w:color="auto"/>
                <w:bottom w:val="none" w:sz="0" w:space="0" w:color="auto"/>
                <w:right w:val="none" w:sz="0" w:space="0" w:color="auto"/>
              </w:divBdr>
            </w:div>
          </w:divsChild>
        </w:div>
        <w:div w:id="2143037768">
          <w:marLeft w:val="160"/>
          <w:marRight w:val="160"/>
          <w:marTop w:val="160"/>
          <w:marBottom w:val="160"/>
          <w:divBdr>
            <w:top w:val="none" w:sz="0" w:space="0" w:color="auto"/>
            <w:left w:val="none" w:sz="0" w:space="0" w:color="auto"/>
            <w:bottom w:val="none" w:sz="0" w:space="0" w:color="auto"/>
            <w:right w:val="none" w:sz="0" w:space="0" w:color="auto"/>
          </w:divBdr>
        </w:div>
      </w:divsChild>
    </w:div>
    <w:div w:id="1781484975">
      <w:bodyDiv w:val="1"/>
      <w:marLeft w:val="0"/>
      <w:marRight w:val="0"/>
      <w:marTop w:val="0"/>
      <w:marBottom w:val="0"/>
      <w:divBdr>
        <w:top w:val="none" w:sz="0" w:space="0" w:color="auto"/>
        <w:left w:val="none" w:sz="0" w:space="0" w:color="auto"/>
        <w:bottom w:val="none" w:sz="0" w:space="0" w:color="auto"/>
        <w:right w:val="none" w:sz="0" w:space="0" w:color="auto"/>
      </w:divBdr>
    </w:div>
    <w:div w:id="1781795955">
      <w:bodyDiv w:val="1"/>
      <w:marLeft w:val="0"/>
      <w:marRight w:val="0"/>
      <w:marTop w:val="0"/>
      <w:marBottom w:val="0"/>
      <w:divBdr>
        <w:top w:val="none" w:sz="0" w:space="0" w:color="auto"/>
        <w:left w:val="none" w:sz="0" w:space="0" w:color="auto"/>
        <w:bottom w:val="none" w:sz="0" w:space="0" w:color="auto"/>
        <w:right w:val="none" w:sz="0" w:space="0" w:color="auto"/>
      </w:divBdr>
    </w:div>
    <w:div w:id="1782265529">
      <w:bodyDiv w:val="1"/>
      <w:marLeft w:val="0"/>
      <w:marRight w:val="0"/>
      <w:marTop w:val="0"/>
      <w:marBottom w:val="0"/>
      <w:divBdr>
        <w:top w:val="none" w:sz="0" w:space="0" w:color="auto"/>
        <w:left w:val="none" w:sz="0" w:space="0" w:color="auto"/>
        <w:bottom w:val="none" w:sz="0" w:space="0" w:color="auto"/>
        <w:right w:val="none" w:sz="0" w:space="0" w:color="auto"/>
      </w:divBdr>
    </w:div>
    <w:div w:id="1784838250">
      <w:bodyDiv w:val="1"/>
      <w:marLeft w:val="0"/>
      <w:marRight w:val="0"/>
      <w:marTop w:val="0"/>
      <w:marBottom w:val="0"/>
      <w:divBdr>
        <w:top w:val="none" w:sz="0" w:space="0" w:color="auto"/>
        <w:left w:val="none" w:sz="0" w:space="0" w:color="auto"/>
        <w:bottom w:val="none" w:sz="0" w:space="0" w:color="auto"/>
        <w:right w:val="none" w:sz="0" w:space="0" w:color="auto"/>
      </w:divBdr>
    </w:div>
    <w:div w:id="1785346824">
      <w:bodyDiv w:val="1"/>
      <w:marLeft w:val="0"/>
      <w:marRight w:val="0"/>
      <w:marTop w:val="0"/>
      <w:marBottom w:val="0"/>
      <w:divBdr>
        <w:top w:val="none" w:sz="0" w:space="0" w:color="auto"/>
        <w:left w:val="none" w:sz="0" w:space="0" w:color="auto"/>
        <w:bottom w:val="none" w:sz="0" w:space="0" w:color="auto"/>
        <w:right w:val="none" w:sz="0" w:space="0" w:color="auto"/>
      </w:divBdr>
    </w:div>
    <w:div w:id="1785347810">
      <w:bodyDiv w:val="1"/>
      <w:marLeft w:val="0"/>
      <w:marRight w:val="0"/>
      <w:marTop w:val="0"/>
      <w:marBottom w:val="0"/>
      <w:divBdr>
        <w:top w:val="none" w:sz="0" w:space="0" w:color="auto"/>
        <w:left w:val="none" w:sz="0" w:space="0" w:color="auto"/>
        <w:bottom w:val="none" w:sz="0" w:space="0" w:color="auto"/>
        <w:right w:val="none" w:sz="0" w:space="0" w:color="auto"/>
      </w:divBdr>
    </w:div>
    <w:div w:id="1785539515">
      <w:bodyDiv w:val="1"/>
      <w:marLeft w:val="0"/>
      <w:marRight w:val="0"/>
      <w:marTop w:val="0"/>
      <w:marBottom w:val="0"/>
      <w:divBdr>
        <w:top w:val="none" w:sz="0" w:space="0" w:color="auto"/>
        <w:left w:val="none" w:sz="0" w:space="0" w:color="auto"/>
        <w:bottom w:val="none" w:sz="0" w:space="0" w:color="auto"/>
        <w:right w:val="none" w:sz="0" w:space="0" w:color="auto"/>
      </w:divBdr>
    </w:div>
    <w:div w:id="1785805572">
      <w:bodyDiv w:val="1"/>
      <w:marLeft w:val="0"/>
      <w:marRight w:val="0"/>
      <w:marTop w:val="0"/>
      <w:marBottom w:val="0"/>
      <w:divBdr>
        <w:top w:val="none" w:sz="0" w:space="0" w:color="auto"/>
        <w:left w:val="none" w:sz="0" w:space="0" w:color="auto"/>
        <w:bottom w:val="none" w:sz="0" w:space="0" w:color="auto"/>
        <w:right w:val="none" w:sz="0" w:space="0" w:color="auto"/>
      </w:divBdr>
    </w:div>
    <w:div w:id="1787504304">
      <w:bodyDiv w:val="1"/>
      <w:marLeft w:val="0"/>
      <w:marRight w:val="0"/>
      <w:marTop w:val="0"/>
      <w:marBottom w:val="0"/>
      <w:divBdr>
        <w:top w:val="none" w:sz="0" w:space="0" w:color="auto"/>
        <w:left w:val="none" w:sz="0" w:space="0" w:color="auto"/>
        <w:bottom w:val="none" w:sz="0" w:space="0" w:color="auto"/>
        <w:right w:val="none" w:sz="0" w:space="0" w:color="auto"/>
      </w:divBdr>
    </w:div>
    <w:div w:id="1788968377">
      <w:bodyDiv w:val="1"/>
      <w:marLeft w:val="0"/>
      <w:marRight w:val="0"/>
      <w:marTop w:val="0"/>
      <w:marBottom w:val="0"/>
      <w:divBdr>
        <w:top w:val="none" w:sz="0" w:space="0" w:color="auto"/>
        <w:left w:val="none" w:sz="0" w:space="0" w:color="auto"/>
        <w:bottom w:val="none" w:sz="0" w:space="0" w:color="auto"/>
        <w:right w:val="none" w:sz="0" w:space="0" w:color="auto"/>
      </w:divBdr>
    </w:div>
    <w:div w:id="1793742981">
      <w:bodyDiv w:val="1"/>
      <w:marLeft w:val="0"/>
      <w:marRight w:val="0"/>
      <w:marTop w:val="0"/>
      <w:marBottom w:val="0"/>
      <w:divBdr>
        <w:top w:val="none" w:sz="0" w:space="0" w:color="auto"/>
        <w:left w:val="none" w:sz="0" w:space="0" w:color="auto"/>
        <w:bottom w:val="none" w:sz="0" w:space="0" w:color="auto"/>
        <w:right w:val="none" w:sz="0" w:space="0" w:color="auto"/>
      </w:divBdr>
    </w:div>
    <w:div w:id="1797872006">
      <w:bodyDiv w:val="1"/>
      <w:marLeft w:val="0"/>
      <w:marRight w:val="0"/>
      <w:marTop w:val="0"/>
      <w:marBottom w:val="0"/>
      <w:divBdr>
        <w:top w:val="none" w:sz="0" w:space="0" w:color="auto"/>
        <w:left w:val="none" w:sz="0" w:space="0" w:color="auto"/>
        <w:bottom w:val="none" w:sz="0" w:space="0" w:color="auto"/>
        <w:right w:val="none" w:sz="0" w:space="0" w:color="auto"/>
      </w:divBdr>
    </w:div>
    <w:div w:id="1798136907">
      <w:bodyDiv w:val="1"/>
      <w:marLeft w:val="0"/>
      <w:marRight w:val="0"/>
      <w:marTop w:val="0"/>
      <w:marBottom w:val="0"/>
      <w:divBdr>
        <w:top w:val="none" w:sz="0" w:space="0" w:color="auto"/>
        <w:left w:val="none" w:sz="0" w:space="0" w:color="auto"/>
        <w:bottom w:val="none" w:sz="0" w:space="0" w:color="auto"/>
        <w:right w:val="none" w:sz="0" w:space="0" w:color="auto"/>
      </w:divBdr>
      <w:divsChild>
        <w:div w:id="2080707121">
          <w:marLeft w:val="0"/>
          <w:marRight w:val="0"/>
          <w:marTop w:val="0"/>
          <w:marBottom w:val="0"/>
          <w:divBdr>
            <w:top w:val="none" w:sz="0" w:space="0" w:color="auto"/>
            <w:left w:val="none" w:sz="0" w:space="0" w:color="auto"/>
            <w:bottom w:val="none" w:sz="0" w:space="0" w:color="auto"/>
            <w:right w:val="none" w:sz="0" w:space="0" w:color="auto"/>
          </w:divBdr>
          <w:divsChild>
            <w:div w:id="1437748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8402786">
      <w:bodyDiv w:val="1"/>
      <w:marLeft w:val="0"/>
      <w:marRight w:val="0"/>
      <w:marTop w:val="0"/>
      <w:marBottom w:val="0"/>
      <w:divBdr>
        <w:top w:val="none" w:sz="0" w:space="0" w:color="auto"/>
        <w:left w:val="none" w:sz="0" w:space="0" w:color="auto"/>
        <w:bottom w:val="none" w:sz="0" w:space="0" w:color="auto"/>
        <w:right w:val="none" w:sz="0" w:space="0" w:color="auto"/>
      </w:divBdr>
    </w:div>
    <w:div w:id="1800147451">
      <w:bodyDiv w:val="1"/>
      <w:marLeft w:val="0"/>
      <w:marRight w:val="0"/>
      <w:marTop w:val="0"/>
      <w:marBottom w:val="0"/>
      <w:divBdr>
        <w:top w:val="none" w:sz="0" w:space="0" w:color="auto"/>
        <w:left w:val="none" w:sz="0" w:space="0" w:color="auto"/>
        <w:bottom w:val="none" w:sz="0" w:space="0" w:color="auto"/>
        <w:right w:val="none" w:sz="0" w:space="0" w:color="auto"/>
      </w:divBdr>
    </w:div>
    <w:div w:id="1800494484">
      <w:bodyDiv w:val="1"/>
      <w:marLeft w:val="0"/>
      <w:marRight w:val="0"/>
      <w:marTop w:val="0"/>
      <w:marBottom w:val="0"/>
      <w:divBdr>
        <w:top w:val="none" w:sz="0" w:space="0" w:color="auto"/>
        <w:left w:val="none" w:sz="0" w:space="0" w:color="auto"/>
        <w:bottom w:val="none" w:sz="0" w:space="0" w:color="auto"/>
        <w:right w:val="none" w:sz="0" w:space="0" w:color="auto"/>
      </w:divBdr>
    </w:div>
    <w:div w:id="1804998954">
      <w:bodyDiv w:val="1"/>
      <w:marLeft w:val="0"/>
      <w:marRight w:val="0"/>
      <w:marTop w:val="0"/>
      <w:marBottom w:val="0"/>
      <w:divBdr>
        <w:top w:val="none" w:sz="0" w:space="0" w:color="auto"/>
        <w:left w:val="none" w:sz="0" w:space="0" w:color="auto"/>
        <w:bottom w:val="none" w:sz="0" w:space="0" w:color="auto"/>
        <w:right w:val="none" w:sz="0" w:space="0" w:color="auto"/>
      </w:divBdr>
    </w:div>
    <w:div w:id="1807041764">
      <w:bodyDiv w:val="1"/>
      <w:marLeft w:val="0"/>
      <w:marRight w:val="0"/>
      <w:marTop w:val="0"/>
      <w:marBottom w:val="0"/>
      <w:divBdr>
        <w:top w:val="none" w:sz="0" w:space="0" w:color="auto"/>
        <w:left w:val="none" w:sz="0" w:space="0" w:color="auto"/>
        <w:bottom w:val="none" w:sz="0" w:space="0" w:color="auto"/>
        <w:right w:val="none" w:sz="0" w:space="0" w:color="auto"/>
      </w:divBdr>
      <w:divsChild>
        <w:div w:id="1283802502">
          <w:marLeft w:val="0"/>
          <w:marRight w:val="0"/>
          <w:marTop w:val="0"/>
          <w:marBottom w:val="0"/>
          <w:divBdr>
            <w:top w:val="none" w:sz="0" w:space="0" w:color="auto"/>
            <w:left w:val="none" w:sz="0" w:space="0" w:color="auto"/>
            <w:bottom w:val="none" w:sz="0" w:space="0" w:color="auto"/>
            <w:right w:val="none" w:sz="0" w:space="0" w:color="auto"/>
          </w:divBdr>
          <w:divsChild>
            <w:div w:id="287399848">
              <w:marLeft w:val="0"/>
              <w:marRight w:val="0"/>
              <w:marTop w:val="0"/>
              <w:marBottom w:val="0"/>
              <w:divBdr>
                <w:top w:val="none" w:sz="0" w:space="0" w:color="auto"/>
                <w:left w:val="none" w:sz="0" w:space="0" w:color="auto"/>
                <w:bottom w:val="none" w:sz="0" w:space="0" w:color="auto"/>
                <w:right w:val="none" w:sz="0" w:space="0" w:color="auto"/>
              </w:divBdr>
              <w:divsChild>
                <w:div w:id="961766194">
                  <w:marLeft w:val="0"/>
                  <w:marRight w:val="0"/>
                  <w:marTop w:val="0"/>
                  <w:marBottom w:val="0"/>
                  <w:divBdr>
                    <w:top w:val="none" w:sz="0" w:space="0" w:color="auto"/>
                    <w:left w:val="none" w:sz="0" w:space="0" w:color="auto"/>
                    <w:bottom w:val="none" w:sz="0" w:space="0" w:color="auto"/>
                    <w:right w:val="none" w:sz="0" w:space="0" w:color="auto"/>
                  </w:divBdr>
                  <w:divsChild>
                    <w:div w:id="1642929936">
                      <w:marLeft w:val="0"/>
                      <w:marRight w:val="0"/>
                      <w:marTop w:val="0"/>
                      <w:marBottom w:val="0"/>
                      <w:divBdr>
                        <w:top w:val="none" w:sz="0" w:space="0" w:color="auto"/>
                        <w:left w:val="none" w:sz="0" w:space="0" w:color="auto"/>
                        <w:bottom w:val="none" w:sz="0" w:space="0" w:color="auto"/>
                        <w:right w:val="none" w:sz="0" w:space="0" w:color="auto"/>
                      </w:divBdr>
                      <w:divsChild>
                        <w:div w:id="1845704874">
                          <w:marLeft w:val="0"/>
                          <w:marRight w:val="0"/>
                          <w:marTop w:val="0"/>
                          <w:marBottom w:val="0"/>
                          <w:divBdr>
                            <w:top w:val="none" w:sz="0" w:space="0" w:color="auto"/>
                            <w:left w:val="none" w:sz="0" w:space="0" w:color="auto"/>
                            <w:bottom w:val="none" w:sz="0" w:space="0" w:color="auto"/>
                            <w:right w:val="none" w:sz="0" w:space="0" w:color="auto"/>
                          </w:divBdr>
                          <w:divsChild>
                            <w:div w:id="30886016">
                              <w:marLeft w:val="0"/>
                              <w:marRight w:val="0"/>
                              <w:marTop w:val="0"/>
                              <w:marBottom w:val="0"/>
                              <w:divBdr>
                                <w:top w:val="none" w:sz="0" w:space="0" w:color="auto"/>
                                <w:left w:val="none" w:sz="0" w:space="0" w:color="auto"/>
                                <w:bottom w:val="none" w:sz="0" w:space="0" w:color="auto"/>
                                <w:right w:val="none" w:sz="0" w:space="0" w:color="auto"/>
                              </w:divBdr>
                              <w:divsChild>
                                <w:div w:id="2125036115">
                                  <w:marLeft w:val="0"/>
                                  <w:marRight w:val="0"/>
                                  <w:marTop w:val="0"/>
                                  <w:marBottom w:val="0"/>
                                  <w:divBdr>
                                    <w:top w:val="none" w:sz="0" w:space="0" w:color="auto"/>
                                    <w:left w:val="none" w:sz="0" w:space="0" w:color="auto"/>
                                    <w:bottom w:val="none" w:sz="0" w:space="0" w:color="auto"/>
                                    <w:right w:val="none" w:sz="0" w:space="0" w:color="auto"/>
                                  </w:divBdr>
                                  <w:divsChild>
                                    <w:div w:id="1092629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4997060">
          <w:marLeft w:val="0"/>
          <w:marRight w:val="0"/>
          <w:marTop w:val="0"/>
          <w:marBottom w:val="0"/>
          <w:divBdr>
            <w:top w:val="none" w:sz="0" w:space="0" w:color="auto"/>
            <w:left w:val="none" w:sz="0" w:space="0" w:color="auto"/>
            <w:bottom w:val="none" w:sz="0" w:space="0" w:color="auto"/>
            <w:right w:val="none" w:sz="0" w:space="0" w:color="auto"/>
          </w:divBdr>
        </w:div>
        <w:div w:id="1603226829">
          <w:marLeft w:val="0"/>
          <w:marRight w:val="0"/>
          <w:marTop w:val="0"/>
          <w:marBottom w:val="0"/>
          <w:divBdr>
            <w:top w:val="none" w:sz="0" w:space="0" w:color="auto"/>
            <w:left w:val="none" w:sz="0" w:space="0" w:color="auto"/>
            <w:bottom w:val="none" w:sz="0" w:space="0" w:color="auto"/>
            <w:right w:val="none" w:sz="0" w:space="0" w:color="auto"/>
          </w:divBdr>
        </w:div>
      </w:divsChild>
    </w:div>
    <w:div w:id="1807119204">
      <w:bodyDiv w:val="1"/>
      <w:marLeft w:val="0"/>
      <w:marRight w:val="0"/>
      <w:marTop w:val="0"/>
      <w:marBottom w:val="0"/>
      <w:divBdr>
        <w:top w:val="none" w:sz="0" w:space="0" w:color="auto"/>
        <w:left w:val="none" w:sz="0" w:space="0" w:color="auto"/>
        <w:bottom w:val="none" w:sz="0" w:space="0" w:color="auto"/>
        <w:right w:val="none" w:sz="0" w:space="0" w:color="auto"/>
      </w:divBdr>
    </w:div>
    <w:div w:id="1808473151">
      <w:bodyDiv w:val="1"/>
      <w:marLeft w:val="0"/>
      <w:marRight w:val="0"/>
      <w:marTop w:val="0"/>
      <w:marBottom w:val="0"/>
      <w:divBdr>
        <w:top w:val="none" w:sz="0" w:space="0" w:color="auto"/>
        <w:left w:val="none" w:sz="0" w:space="0" w:color="auto"/>
        <w:bottom w:val="none" w:sz="0" w:space="0" w:color="auto"/>
        <w:right w:val="none" w:sz="0" w:space="0" w:color="auto"/>
      </w:divBdr>
    </w:div>
    <w:div w:id="1810171069">
      <w:bodyDiv w:val="1"/>
      <w:marLeft w:val="0"/>
      <w:marRight w:val="0"/>
      <w:marTop w:val="0"/>
      <w:marBottom w:val="0"/>
      <w:divBdr>
        <w:top w:val="none" w:sz="0" w:space="0" w:color="auto"/>
        <w:left w:val="none" w:sz="0" w:space="0" w:color="auto"/>
        <w:bottom w:val="none" w:sz="0" w:space="0" w:color="auto"/>
        <w:right w:val="none" w:sz="0" w:space="0" w:color="auto"/>
      </w:divBdr>
    </w:div>
    <w:div w:id="1814179079">
      <w:bodyDiv w:val="1"/>
      <w:marLeft w:val="0"/>
      <w:marRight w:val="0"/>
      <w:marTop w:val="0"/>
      <w:marBottom w:val="0"/>
      <w:divBdr>
        <w:top w:val="none" w:sz="0" w:space="0" w:color="auto"/>
        <w:left w:val="none" w:sz="0" w:space="0" w:color="auto"/>
        <w:bottom w:val="none" w:sz="0" w:space="0" w:color="auto"/>
        <w:right w:val="none" w:sz="0" w:space="0" w:color="auto"/>
      </w:divBdr>
    </w:div>
    <w:div w:id="1816870052">
      <w:bodyDiv w:val="1"/>
      <w:marLeft w:val="0"/>
      <w:marRight w:val="0"/>
      <w:marTop w:val="0"/>
      <w:marBottom w:val="0"/>
      <w:divBdr>
        <w:top w:val="none" w:sz="0" w:space="0" w:color="auto"/>
        <w:left w:val="none" w:sz="0" w:space="0" w:color="auto"/>
        <w:bottom w:val="none" w:sz="0" w:space="0" w:color="auto"/>
        <w:right w:val="none" w:sz="0" w:space="0" w:color="auto"/>
      </w:divBdr>
      <w:divsChild>
        <w:div w:id="140198602">
          <w:marLeft w:val="0"/>
          <w:marRight w:val="0"/>
          <w:marTop w:val="0"/>
          <w:marBottom w:val="0"/>
          <w:divBdr>
            <w:top w:val="none" w:sz="0" w:space="0" w:color="auto"/>
            <w:left w:val="none" w:sz="0" w:space="0" w:color="auto"/>
            <w:bottom w:val="none" w:sz="0" w:space="0" w:color="auto"/>
            <w:right w:val="none" w:sz="0" w:space="0" w:color="auto"/>
          </w:divBdr>
          <w:divsChild>
            <w:div w:id="1747150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180629">
      <w:bodyDiv w:val="1"/>
      <w:marLeft w:val="0"/>
      <w:marRight w:val="0"/>
      <w:marTop w:val="0"/>
      <w:marBottom w:val="0"/>
      <w:divBdr>
        <w:top w:val="none" w:sz="0" w:space="0" w:color="auto"/>
        <w:left w:val="none" w:sz="0" w:space="0" w:color="auto"/>
        <w:bottom w:val="none" w:sz="0" w:space="0" w:color="auto"/>
        <w:right w:val="none" w:sz="0" w:space="0" w:color="auto"/>
      </w:divBdr>
    </w:div>
    <w:div w:id="1825782319">
      <w:bodyDiv w:val="1"/>
      <w:marLeft w:val="0"/>
      <w:marRight w:val="0"/>
      <w:marTop w:val="0"/>
      <w:marBottom w:val="0"/>
      <w:divBdr>
        <w:top w:val="none" w:sz="0" w:space="0" w:color="auto"/>
        <w:left w:val="none" w:sz="0" w:space="0" w:color="auto"/>
        <w:bottom w:val="none" w:sz="0" w:space="0" w:color="auto"/>
        <w:right w:val="none" w:sz="0" w:space="0" w:color="auto"/>
      </w:divBdr>
    </w:div>
    <w:div w:id="1828127871">
      <w:bodyDiv w:val="1"/>
      <w:marLeft w:val="0"/>
      <w:marRight w:val="0"/>
      <w:marTop w:val="0"/>
      <w:marBottom w:val="0"/>
      <w:divBdr>
        <w:top w:val="none" w:sz="0" w:space="0" w:color="auto"/>
        <w:left w:val="none" w:sz="0" w:space="0" w:color="auto"/>
        <w:bottom w:val="none" w:sz="0" w:space="0" w:color="auto"/>
        <w:right w:val="none" w:sz="0" w:space="0" w:color="auto"/>
      </w:divBdr>
    </w:div>
    <w:div w:id="1833567854">
      <w:bodyDiv w:val="1"/>
      <w:marLeft w:val="0"/>
      <w:marRight w:val="0"/>
      <w:marTop w:val="0"/>
      <w:marBottom w:val="0"/>
      <w:divBdr>
        <w:top w:val="none" w:sz="0" w:space="0" w:color="auto"/>
        <w:left w:val="none" w:sz="0" w:space="0" w:color="auto"/>
        <w:bottom w:val="none" w:sz="0" w:space="0" w:color="auto"/>
        <w:right w:val="none" w:sz="0" w:space="0" w:color="auto"/>
      </w:divBdr>
      <w:divsChild>
        <w:div w:id="173037537">
          <w:marLeft w:val="0"/>
          <w:marRight w:val="0"/>
          <w:marTop w:val="0"/>
          <w:marBottom w:val="0"/>
          <w:divBdr>
            <w:top w:val="none" w:sz="0" w:space="0" w:color="auto"/>
            <w:left w:val="none" w:sz="0" w:space="0" w:color="auto"/>
            <w:bottom w:val="none" w:sz="0" w:space="0" w:color="auto"/>
            <w:right w:val="none" w:sz="0" w:space="0" w:color="auto"/>
          </w:divBdr>
        </w:div>
      </w:divsChild>
    </w:div>
    <w:div w:id="1834032555">
      <w:bodyDiv w:val="1"/>
      <w:marLeft w:val="0"/>
      <w:marRight w:val="0"/>
      <w:marTop w:val="0"/>
      <w:marBottom w:val="0"/>
      <w:divBdr>
        <w:top w:val="none" w:sz="0" w:space="0" w:color="auto"/>
        <w:left w:val="none" w:sz="0" w:space="0" w:color="auto"/>
        <w:bottom w:val="none" w:sz="0" w:space="0" w:color="auto"/>
        <w:right w:val="none" w:sz="0" w:space="0" w:color="auto"/>
      </w:divBdr>
    </w:div>
    <w:div w:id="1835680518">
      <w:bodyDiv w:val="1"/>
      <w:marLeft w:val="0"/>
      <w:marRight w:val="0"/>
      <w:marTop w:val="0"/>
      <w:marBottom w:val="0"/>
      <w:divBdr>
        <w:top w:val="none" w:sz="0" w:space="0" w:color="auto"/>
        <w:left w:val="none" w:sz="0" w:space="0" w:color="auto"/>
        <w:bottom w:val="none" w:sz="0" w:space="0" w:color="auto"/>
        <w:right w:val="none" w:sz="0" w:space="0" w:color="auto"/>
      </w:divBdr>
    </w:div>
    <w:div w:id="1836648957">
      <w:bodyDiv w:val="1"/>
      <w:marLeft w:val="0"/>
      <w:marRight w:val="0"/>
      <w:marTop w:val="0"/>
      <w:marBottom w:val="0"/>
      <w:divBdr>
        <w:top w:val="none" w:sz="0" w:space="0" w:color="auto"/>
        <w:left w:val="none" w:sz="0" w:space="0" w:color="auto"/>
        <w:bottom w:val="none" w:sz="0" w:space="0" w:color="auto"/>
        <w:right w:val="none" w:sz="0" w:space="0" w:color="auto"/>
      </w:divBdr>
    </w:div>
    <w:div w:id="1836846812">
      <w:bodyDiv w:val="1"/>
      <w:marLeft w:val="0"/>
      <w:marRight w:val="0"/>
      <w:marTop w:val="0"/>
      <w:marBottom w:val="0"/>
      <w:divBdr>
        <w:top w:val="none" w:sz="0" w:space="0" w:color="auto"/>
        <w:left w:val="none" w:sz="0" w:space="0" w:color="auto"/>
        <w:bottom w:val="none" w:sz="0" w:space="0" w:color="auto"/>
        <w:right w:val="none" w:sz="0" w:space="0" w:color="auto"/>
      </w:divBdr>
    </w:div>
    <w:div w:id="1837651151">
      <w:bodyDiv w:val="1"/>
      <w:marLeft w:val="0"/>
      <w:marRight w:val="0"/>
      <w:marTop w:val="0"/>
      <w:marBottom w:val="0"/>
      <w:divBdr>
        <w:top w:val="none" w:sz="0" w:space="0" w:color="auto"/>
        <w:left w:val="none" w:sz="0" w:space="0" w:color="auto"/>
        <w:bottom w:val="none" w:sz="0" w:space="0" w:color="auto"/>
        <w:right w:val="none" w:sz="0" w:space="0" w:color="auto"/>
      </w:divBdr>
    </w:div>
    <w:div w:id="1838425770">
      <w:bodyDiv w:val="1"/>
      <w:marLeft w:val="0"/>
      <w:marRight w:val="0"/>
      <w:marTop w:val="0"/>
      <w:marBottom w:val="0"/>
      <w:divBdr>
        <w:top w:val="none" w:sz="0" w:space="0" w:color="auto"/>
        <w:left w:val="none" w:sz="0" w:space="0" w:color="auto"/>
        <w:bottom w:val="none" w:sz="0" w:space="0" w:color="auto"/>
        <w:right w:val="none" w:sz="0" w:space="0" w:color="auto"/>
      </w:divBdr>
    </w:div>
    <w:div w:id="1839422353">
      <w:bodyDiv w:val="1"/>
      <w:marLeft w:val="0"/>
      <w:marRight w:val="0"/>
      <w:marTop w:val="0"/>
      <w:marBottom w:val="0"/>
      <w:divBdr>
        <w:top w:val="none" w:sz="0" w:space="0" w:color="auto"/>
        <w:left w:val="none" w:sz="0" w:space="0" w:color="auto"/>
        <w:bottom w:val="none" w:sz="0" w:space="0" w:color="auto"/>
        <w:right w:val="none" w:sz="0" w:space="0" w:color="auto"/>
      </w:divBdr>
    </w:div>
    <w:div w:id="1840998338">
      <w:bodyDiv w:val="1"/>
      <w:marLeft w:val="0"/>
      <w:marRight w:val="0"/>
      <w:marTop w:val="0"/>
      <w:marBottom w:val="0"/>
      <w:divBdr>
        <w:top w:val="none" w:sz="0" w:space="0" w:color="auto"/>
        <w:left w:val="none" w:sz="0" w:space="0" w:color="auto"/>
        <w:bottom w:val="none" w:sz="0" w:space="0" w:color="auto"/>
        <w:right w:val="none" w:sz="0" w:space="0" w:color="auto"/>
      </w:divBdr>
    </w:div>
    <w:div w:id="1845121490">
      <w:bodyDiv w:val="1"/>
      <w:marLeft w:val="0"/>
      <w:marRight w:val="0"/>
      <w:marTop w:val="0"/>
      <w:marBottom w:val="0"/>
      <w:divBdr>
        <w:top w:val="none" w:sz="0" w:space="0" w:color="auto"/>
        <w:left w:val="none" w:sz="0" w:space="0" w:color="auto"/>
        <w:bottom w:val="none" w:sz="0" w:space="0" w:color="auto"/>
        <w:right w:val="none" w:sz="0" w:space="0" w:color="auto"/>
      </w:divBdr>
    </w:div>
    <w:div w:id="1845589519">
      <w:bodyDiv w:val="1"/>
      <w:marLeft w:val="0"/>
      <w:marRight w:val="0"/>
      <w:marTop w:val="0"/>
      <w:marBottom w:val="0"/>
      <w:divBdr>
        <w:top w:val="none" w:sz="0" w:space="0" w:color="auto"/>
        <w:left w:val="none" w:sz="0" w:space="0" w:color="auto"/>
        <w:bottom w:val="none" w:sz="0" w:space="0" w:color="auto"/>
        <w:right w:val="none" w:sz="0" w:space="0" w:color="auto"/>
      </w:divBdr>
    </w:div>
    <w:div w:id="1847550732">
      <w:bodyDiv w:val="1"/>
      <w:marLeft w:val="0"/>
      <w:marRight w:val="0"/>
      <w:marTop w:val="0"/>
      <w:marBottom w:val="0"/>
      <w:divBdr>
        <w:top w:val="none" w:sz="0" w:space="0" w:color="auto"/>
        <w:left w:val="none" w:sz="0" w:space="0" w:color="auto"/>
        <w:bottom w:val="none" w:sz="0" w:space="0" w:color="auto"/>
        <w:right w:val="none" w:sz="0" w:space="0" w:color="auto"/>
      </w:divBdr>
    </w:div>
    <w:div w:id="1849252902">
      <w:bodyDiv w:val="1"/>
      <w:marLeft w:val="0"/>
      <w:marRight w:val="0"/>
      <w:marTop w:val="0"/>
      <w:marBottom w:val="0"/>
      <w:divBdr>
        <w:top w:val="none" w:sz="0" w:space="0" w:color="auto"/>
        <w:left w:val="none" w:sz="0" w:space="0" w:color="auto"/>
        <w:bottom w:val="none" w:sz="0" w:space="0" w:color="auto"/>
        <w:right w:val="none" w:sz="0" w:space="0" w:color="auto"/>
      </w:divBdr>
      <w:divsChild>
        <w:div w:id="161968606">
          <w:marLeft w:val="0"/>
          <w:marRight w:val="0"/>
          <w:marTop w:val="0"/>
          <w:marBottom w:val="0"/>
          <w:divBdr>
            <w:top w:val="none" w:sz="0" w:space="0" w:color="auto"/>
            <w:left w:val="none" w:sz="0" w:space="0" w:color="auto"/>
            <w:bottom w:val="none" w:sz="0" w:space="0" w:color="auto"/>
            <w:right w:val="none" w:sz="0" w:space="0" w:color="auto"/>
          </w:divBdr>
          <w:divsChild>
            <w:div w:id="919679270">
              <w:marLeft w:val="0"/>
              <w:marRight w:val="0"/>
              <w:marTop w:val="0"/>
              <w:marBottom w:val="0"/>
              <w:divBdr>
                <w:top w:val="none" w:sz="0" w:space="0" w:color="auto"/>
                <w:left w:val="none" w:sz="0" w:space="0" w:color="auto"/>
                <w:bottom w:val="none" w:sz="0" w:space="0" w:color="auto"/>
                <w:right w:val="none" w:sz="0" w:space="0" w:color="auto"/>
              </w:divBdr>
              <w:divsChild>
                <w:div w:id="1844782538">
                  <w:marLeft w:val="0"/>
                  <w:marRight w:val="0"/>
                  <w:marTop w:val="0"/>
                  <w:marBottom w:val="0"/>
                  <w:divBdr>
                    <w:top w:val="none" w:sz="0" w:space="0" w:color="auto"/>
                    <w:left w:val="none" w:sz="0" w:space="0" w:color="auto"/>
                    <w:bottom w:val="none" w:sz="0" w:space="0" w:color="auto"/>
                    <w:right w:val="none" w:sz="0" w:space="0" w:color="auto"/>
                  </w:divBdr>
                  <w:divsChild>
                    <w:div w:id="1208643061">
                      <w:marLeft w:val="0"/>
                      <w:marRight w:val="0"/>
                      <w:marTop w:val="0"/>
                      <w:marBottom w:val="0"/>
                      <w:divBdr>
                        <w:top w:val="none" w:sz="0" w:space="0" w:color="auto"/>
                        <w:left w:val="none" w:sz="0" w:space="0" w:color="auto"/>
                        <w:bottom w:val="none" w:sz="0" w:space="0" w:color="auto"/>
                        <w:right w:val="none" w:sz="0" w:space="0" w:color="auto"/>
                      </w:divBdr>
                      <w:divsChild>
                        <w:div w:id="142621021">
                          <w:marLeft w:val="0"/>
                          <w:marRight w:val="0"/>
                          <w:marTop w:val="0"/>
                          <w:marBottom w:val="0"/>
                          <w:divBdr>
                            <w:top w:val="none" w:sz="0" w:space="0" w:color="auto"/>
                            <w:left w:val="none" w:sz="0" w:space="0" w:color="auto"/>
                            <w:bottom w:val="none" w:sz="0" w:space="0" w:color="auto"/>
                            <w:right w:val="none" w:sz="0" w:space="0" w:color="auto"/>
                          </w:divBdr>
                          <w:divsChild>
                            <w:div w:id="227543117">
                              <w:marLeft w:val="0"/>
                              <w:marRight w:val="0"/>
                              <w:marTop w:val="0"/>
                              <w:marBottom w:val="0"/>
                              <w:divBdr>
                                <w:top w:val="none" w:sz="0" w:space="0" w:color="auto"/>
                                <w:left w:val="none" w:sz="0" w:space="0" w:color="auto"/>
                                <w:bottom w:val="none" w:sz="0" w:space="0" w:color="auto"/>
                                <w:right w:val="none" w:sz="0" w:space="0" w:color="auto"/>
                              </w:divBdr>
                              <w:divsChild>
                                <w:div w:id="792091685">
                                  <w:marLeft w:val="0"/>
                                  <w:marRight w:val="0"/>
                                  <w:marTop w:val="0"/>
                                  <w:marBottom w:val="0"/>
                                  <w:divBdr>
                                    <w:top w:val="none" w:sz="0" w:space="0" w:color="auto"/>
                                    <w:left w:val="none" w:sz="0" w:space="0" w:color="auto"/>
                                    <w:bottom w:val="none" w:sz="0" w:space="0" w:color="auto"/>
                                    <w:right w:val="none" w:sz="0" w:space="0" w:color="auto"/>
                                  </w:divBdr>
                                  <w:divsChild>
                                    <w:div w:id="919219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50019826">
      <w:bodyDiv w:val="1"/>
      <w:marLeft w:val="0"/>
      <w:marRight w:val="0"/>
      <w:marTop w:val="0"/>
      <w:marBottom w:val="0"/>
      <w:divBdr>
        <w:top w:val="none" w:sz="0" w:space="0" w:color="auto"/>
        <w:left w:val="none" w:sz="0" w:space="0" w:color="auto"/>
        <w:bottom w:val="none" w:sz="0" w:space="0" w:color="auto"/>
        <w:right w:val="none" w:sz="0" w:space="0" w:color="auto"/>
      </w:divBdr>
      <w:divsChild>
        <w:div w:id="1966498909">
          <w:marLeft w:val="0"/>
          <w:marRight w:val="0"/>
          <w:marTop w:val="0"/>
          <w:marBottom w:val="0"/>
          <w:divBdr>
            <w:top w:val="none" w:sz="0" w:space="0" w:color="auto"/>
            <w:left w:val="none" w:sz="0" w:space="0" w:color="auto"/>
            <w:bottom w:val="none" w:sz="0" w:space="0" w:color="auto"/>
            <w:right w:val="none" w:sz="0" w:space="0" w:color="auto"/>
          </w:divBdr>
          <w:divsChild>
            <w:div w:id="83653887">
              <w:marLeft w:val="0"/>
              <w:marRight w:val="0"/>
              <w:marTop w:val="0"/>
              <w:marBottom w:val="0"/>
              <w:divBdr>
                <w:top w:val="none" w:sz="0" w:space="0" w:color="auto"/>
                <w:left w:val="none" w:sz="0" w:space="0" w:color="auto"/>
                <w:bottom w:val="none" w:sz="0" w:space="0" w:color="auto"/>
                <w:right w:val="none" w:sz="0" w:space="0" w:color="auto"/>
              </w:divBdr>
            </w:div>
          </w:divsChild>
        </w:div>
        <w:div w:id="1828129171">
          <w:marLeft w:val="0"/>
          <w:marRight w:val="0"/>
          <w:marTop w:val="0"/>
          <w:marBottom w:val="0"/>
          <w:divBdr>
            <w:top w:val="single" w:sz="4" w:space="1" w:color="000000"/>
            <w:left w:val="single" w:sz="4" w:space="4" w:color="000000"/>
            <w:bottom w:val="single" w:sz="4" w:space="1" w:color="000000"/>
            <w:right w:val="single" w:sz="4" w:space="4" w:color="000000"/>
          </w:divBdr>
        </w:div>
        <w:div w:id="1466969885">
          <w:marLeft w:val="0"/>
          <w:marRight w:val="0"/>
          <w:marTop w:val="0"/>
          <w:marBottom w:val="0"/>
          <w:divBdr>
            <w:top w:val="single" w:sz="4" w:space="1" w:color="000000"/>
            <w:left w:val="single" w:sz="4" w:space="4" w:color="000000"/>
            <w:bottom w:val="single" w:sz="4" w:space="1" w:color="000000"/>
            <w:right w:val="single" w:sz="4" w:space="4" w:color="000000"/>
          </w:divBdr>
        </w:div>
        <w:div w:id="1947233188">
          <w:marLeft w:val="0"/>
          <w:marRight w:val="0"/>
          <w:marTop w:val="0"/>
          <w:marBottom w:val="0"/>
          <w:divBdr>
            <w:top w:val="none" w:sz="0" w:space="0" w:color="auto"/>
            <w:left w:val="none" w:sz="0" w:space="0" w:color="auto"/>
            <w:bottom w:val="none" w:sz="0" w:space="0" w:color="auto"/>
            <w:right w:val="none" w:sz="0" w:space="0" w:color="auto"/>
          </w:divBdr>
        </w:div>
        <w:div w:id="452791583">
          <w:marLeft w:val="0"/>
          <w:marRight w:val="0"/>
          <w:marTop w:val="0"/>
          <w:marBottom w:val="0"/>
          <w:divBdr>
            <w:top w:val="none" w:sz="0" w:space="0" w:color="auto"/>
            <w:left w:val="none" w:sz="0" w:space="0" w:color="auto"/>
            <w:bottom w:val="none" w:sz="0" w:space="0" w:color="auto"/>
            <w:right w:val="none" w:sz="0" w:space="0" w:color="auto"/>
          </w:divBdr>
        </w:div>
      </w:divsChild>
    </w:div>
    <w:div w:id="1851673466">
      <w:bodyDiv w:val="1"/>
      <w:marLeft w:val="0"/>
      <w:marRight w:val="0"/>
      <w:marTop w:val="0"/>
      <w:marBottom w:val="0"/>
      <w:divBdr>
        <w:top w:val="none" w:sz="0" w:space="0" w:color="auto"/>
        <w:left w:val="none" w:sz="0" w:space="0" w:color="auto"/>
        <w:bottom w:val="none" w:sz="0" w:space="0" w:color="auto"/>
        <w:right w:val="none" w:sz="0" w:space="0" w:color="auto"/>
      </w:divBdr>
    </w:div>
    <w:div w:id="1852524098">
      <w:bodyDiv w:val="1"/>
      <w:marLeft w:val="0"/>
      <w:marRight w:val="0"/>
      <w:marTop w:val="0"/>
      <w:marBottom w:val="0"/>
      <w:divBdr>
        <w:top w:val="none" w:sz="0" w:space="0" w:color="auto"/>
        <w:left w:val="none" w:sz="0" w:space="0" w:color="auto"/>
        <w:bottom w:val="none" w:sz="0" w:space="0" w:color="auto"/>
        <w:right w:val="none" w:sz="0" w:space="0" w:color="auto"/>
      </w:divBdr>
    </w:div>
    <w:div w:id="1852795879">
      <w:bodyDiv w:val="1"/>
      <w:marLeft w:val="0"/>
      <w:marRight w:val="0"/>
      <w:marTop w:val="0"/>
      <w:marBottom w:val="0"/>
      <w:divBdr>
        <w:top w:val="none" w:sz="0" w:space="0" w:color="auto"/>
        <w:left w:val="none" w:sz="0" w:space="0" w:color="auto"/>
        <w:bottom w:val="none" w:sz="0" w:space="0" w:color="auto"/>
        <w:right w:val="none" w:sz="0" w:space="0" w:color="auto"/>
      </w:divBdr>
    </w:div>
    <w:div w:id="1852916247">
      <w:bodyDiv w:val="1"/>
      <w:marLeft w:val="0"/>
      <w:marRight w:val="0"/>
      <w:marTop w:val="0"/>
      <w:marBottom w:val="0"/>
      <w:divBdr>
        <w:top w:val="none" w:sz="0" w:space="0" w:color="auto"/>
        <w:left w:val="none" w:sz="0" w:space="0" w:color="auto"/>
        <w:bottom w:val="none" w:sz="0" w:space="0" w:color="auto"/>
        <w:right w:val="none" w:sz="0" w:space="0" w:color="auto"/>
      </w:divBdr>
      <w:divsChild>
        <w:div w:id="976256522">
          <w:marLeft w:val="0"/>
          <w:marRight w:val="0"/>
          <w:marTop w:val="0"/>
          <w:marBottom w:val="0"/>
          <w:divBdr>
            <w:top w:val="none" w:sz="0" w:space="0" w:color="auto"/>
            <w:left w:val="none" w:sz="0" w:space="0" w:color="auto"/>
            <w:bottom w:val="none" w:sz="0" w:space="0" w:color="auto"/>
            <w:right w:val="none" w:sz="0" w:space="0" w:color="auto"/>
          </w:divBdr>
        </w:div>
        <w:div w:id="1992097972">
          <w:marLeft w:val="0"/>
          <w:marRight w:val="0"/>
          <w:marTop w:val="0"/>
          <w:marBottom w:val="0"/>
          <w:divBdr>
            <w:top w:val="none" w:sz="0" w:space="0" w:color="auto"/>
            <w:left w:val="none" w:sz="0" w:space="0" w:color="auto"/>
            <w:bottom w:val="none" w:sz="0" w:space="0" w:color="auto"/>
            <w:right w:val="none" w:sz="0" w:space="0" w:color="auto"/>
          </w:divBdr>
        </w:div>
      </w:divsChild>
    </w:div>
    <w:div w:id="1853572174">
      <w:bodyDiv w:val="1"/>
      <w:marLeft w:val="0"/>
      <w:marRight w:val="0"/>
      <w:marTop w:val="0"/>
      <w:marBottom w:val="0"/>
      <w:divBdr>
        <w:top w:val="none" w:sz="0" w:space="0" w:color="auto"/>
        <w:left w:val="none" w:sz="0" w:space="0" w:color="auto"/>
        <w:bottom w:val="none" w:sz="0" w:space="0" w:color="auto"/>
        <w:right w:val="none" w:sz="0" w:space="0" w:color="auto"/>
      </w:divBdr>
    </w:div>
    <w:div w:id="1854302069">
      <w:bodyDiv w:val="1"/>
      <w:marLeft w:val="0"/>
      <w:marRight w:val="0"/>
      <w:marTop w:val="0"/>
      <w:marBottom w:val="0"/>
      <w:divBdr>
        <w:top w:val="none" w:sz="0" w:space="0" w:color="auto"/>
        <w:left w:val="none" w:sz="0" w:space="0" w:color="auto"/>
        <w:bottom w:val="none" w:sz="0" w:space="0" w:color="auto"/>
        <w:right w:val="none" w:sz="0" w:space="0" w:color="auto"/>
      </w:divBdr>
    </w:div>
    <w:div w:id="1858033321">
      <w:bodyDiv w:val="1"/>
      <w:marLeft w:val="0"/>
      <w:marRight w:val="0"/>
      <w:marTop w:val="0"/>
      <w:marBottom w:val="0"/>
      <w:divBdr>
        <w:top w:val="none" w:sz="0" w:space="0" w:color="auto"/>
        <w:left w:val="none" w:sz="0" w:space="0" w:color="auto"/>
        <w:bottom w:val="none" w:sz="0" w:space="0" w:color="auto"/>
        <w:right w:val="none" w:sz="0" w:space="0" w:color="auto"/>
      </w:divBdr>
      <w:divsChild>
        <w:div w:id="2122333558">
          <w:marLeft w:val="0"/>
          <w:marRight w:val="0"/>
          <w:marTop w:val="0"/>
          <w:marBottom w:val="0"/>
          <w:divBdr>
            <w:top w:val="none" w:sz="0" w:space="0" w:color="auto"/>
            <w:left w:val="none" w:sz="0" w:space="0" w:color="auto"/>
            <w:bottom w:val="none" w:sz="0" w:space="0" w:color="auto"/>
            <w:right w:val="none" w:sz="0" w:space="0" w:color="auto"/>
          </w:divBdr>
          <w:divsChild>
            <w:div w:id="393894014">
              <w:marLeft w:val="0"/>
              <w:marRight w:val="0"/>
              <w:marTop w:val="0"/>
              <w:marBottom w:val="0"/>
              <w:divBdr>
                <w:top w:val="none" w:sz="0" w:space="0" w:color="auto"/>
                <w:left w:val="none" w:sz="0" w:space="0" w:color="auto"/>
                <w:bottom w:val="none" w:sz="0" w:space="0" w:color="auto"/>
                <w:right w:val="none" w:sz="0" w:space="0" w:color="auto"/>
              </w:divBdr>
            </w:div>
          </w:divsChild>
        </w:div>
        <w:div w:id="1857306571">
          <w:marLeft w:val="0"/>
          <w:marRight w:val="0"/>
          <w:marTop w:val="0"/>
          <w:marBottom w:val="0"/>
          <w:divBdr>
            <w:top w:val="none" w:sz="0" w:space="0" w:color="auto"/>
            <w:left w:val="none" w:sz="0" w:space="0" w:color="auto"/>
            <w:bottom w:val="none" w:sz="0" w:space="0" w:color="auto"/>
            <w:right w:val="none" w:sz="0" w:space="0" w:color="auto"/>
          </w:divBdr>
          <w:divsChild>
            <w:div w:id="738556953">
              <w:marLeft w:val="0"/>
              <w:marRight w:val="0"/>
              <w:marTop w:val="0"/>
              <w:marBottom w:val="0"/>
              <w:divBdr>
                <w:top w:val="none" w:sz="0" w:space="0" w:color="auto"/>
                <w:left w:val="none" w:sz="0" w:space="0" w:color="auto"/>
                <w:bottom w:val="none" w:sz="0" w:space="0" w:color="auto"/>
                <w:right w:val="none" w:sz="0" w:space="0" w:color="auto"/>
              </w:divBdr>
              <w:divsChild>
                <w:div w:id="117574708">
                  <w:marLeft w:val="0"/>
                  <w:marRight w:val="0"/>
                  <w:marTop w:val="0"/>
                  <w:marBottom w:val="0"/>
                  <w:divBdr>
                    <w:top w:val="none" w:sz="0" w:space="0" w:color="auto"/>
                    <w:left w:val="none" w:sz="0" w:space="0" w:color="auto"/>
                    <w:bottom w:val="none" w:sz="0" w:space="0" w:color="auto"/>
                    <w:right w:val="none" w:sz="0" w:space="0" w:color="auto"/>
                  </w:divBdr>
                  <w:divsChild>
                    <w:div w:id="1268930636">
                      <w:marLeft w:val="0"/>
                      <w:marRight w:val="0"/>
                      <w:marTop w:val="0"/>
                      <w:marBottom w:val="0"/>
                      <w:divBdr>
                        <w:top w:val="none" w:sz="0" w:space="0" w:color="auto"/>
                        <w:left w:val="none" w:sz="0" w:space="0" w:color="auto"/>
                        <w:bottom w:val="none" w:sz="0" w:space="0" w:color="auto"/>
                        <w:right w:val="none" w:sz="0" w:space="0" w:color="auto"/>
                      </w:divBdr>
                      <w:divsChild>
                        <w:div w:id="1500464091">
                          <w:marLeft w:val="0"/>
                          <w:marRight w:val="0"/>
                          <w:marTop w:val="0"/>
                          <w:marBottom w:val="0"/>
                          <w:divBdr>
                            <w:top w:val="none" w:sz="0" w:space="0" w:color="auto"/>
                            <w:left w:val="none" w:sz="0" w:space="0" w:color="auto"/>
                            <w:bottom w:val="none" w:sz="0" w:space="0" w:color="auto"/>
                            <w:right w:val="none" w:sz="0" w:space="0" w:color="auto"/>
                          </w:divBdr>
                          <w:divsChild>
                            <w:div w:id="1691102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8735032">
      <w:bodyDiv w:val="1"/>
      <w:marLeft w:val="0"/>
      <w:marRight w:val="0"/>
      <w:marTop w:val="0"/>
      <w:marBottom w:val="0"/>
      <w:divBdr>
        <w:top w:val="none" w:sz="0" w:space="0" w:color="auto"/>
        <w:left w:val="none" w:sz="0" w:space="0" w:color="auto"/>
        <w:bottom w:val="none" w:sz="0" w:space="0" w:color="auto"/>
        <w:right w:val="none" w:sz="0" w:space="0" w:color="auto"/>
      </w:divBdr>
    </w:div>
    <w:div w:id="1859540960">
      <w:bodyDiv w:val="1"/>
      <w:marLeft w:val="0"/>
      <w:marRight w:val="0"/>
      <w:marTop w:val="0"/>
      <w:marBottom w:val="0"/>
      <w:divBdr>
        <w:top w:val="none" w:sz="0" w:space="0" w:color="auto"/>
        <w:left w:val="none" w:sz="0" w:space="0" w:color="auto"/>
        <w:bottom w:val="none" w:sz="0" w:space="0" w:color="auto"/>
        <w:right w:val="none" w:sz="0" w:space="0" w:color="auto"/>
      </w:divBdr>
    </w:div>
    <w:div w:id="1860045930">
      <w:bodyDiv w:val="1"/>
      <w:marLeft w:val="0"/>
      <w:marRight w:val="0"/>
      <w:marTop w:val="0"/>
      <w:marBottom w:val="0"/>
      <w:divBdr>
        <w:top w:val="none" w:sz="0" w:space="0" w:color="auto"/>
        <w:left w:val="none" w:sz="0" w:space="0" w:color="auto"/>
        <w:bottom w:val="none" w:sz="0" w:space="0" w:color="auto"/>
        <w:right w:val="none" w:sz="0" w:space="0" w:color="auto"/>
      </w:divBdr>
    </w:div>
    <w:div w:id="1863782225">
      <w:bodyDiv w:val="1"/>
      <w:marLeft w:val="0"/>
      <w:marRight w:val="0"/>
      <w:marTop w:val="0"/>
      <w:marBottom w:val="0"/>
      <w:divBdr>
        <w:top w:val="none" w:sz="0" w:space="0" w:color="auto"/>
        <w:left w:val="none" w:sz="0" w:space="0" w:color="auto"/>
        <w:bottom w:val="none" w:sz="0" w:space="0" w:color="auto"/>
        <w:right w:val="none" w:sz="0" w:space="0" w:color="auto"/>
      </w:divBdr>
    </w:div>
    <w:div w:id="1865361047">
      <w:bodyDiv w:val="1"/>
      <w:marLeft w:val="0"/>
      <w:marRight w:val="0"/>
      <w:marTop w:val="0"/>
      <w:marBottom w:val="0"/>
      <w:divBdr>
        <w:top w:val="none" w:sz="0" w:space="0" w:color="auto"/>
        <w:left w:val="none" w:sz="0" w:space="0" w:color="auto"/>
        <w:bottom w:val="none" w:sz="0" w:space="0" w:color="auto"/>
        <w:right w:val="none" w:sz="0" w:space="0" w:color="auto"/>
      </w:divBdr>
    </w:div>
    <w:div w:id="1868787627">
      <w:bodyDiv w:val="1"/>
      <w:marLeft w:val="0"/>
      <w:marRight w:val="0"/>
      <w:marTop w:val="0"/>
      <w:marBottom w:val="0"/>
      <w:divBdr>
        <w:top w:val="none" w:sz="0" w:space="0" w:color="auto"/>
        <w:left w:val="none" w:sz="0" w:space="0" w:color="auto"/>
        <w:bottom w:val="none" w:sz="0" w:space="0" w:color="auto"/>
        <w:right w:val="none" w:sz="0" w:space="0" w:color="auto"/>
      </w:divBdr>
    </w:div>
    <w:div w:id="1869221012">
      <w:bodyDiv w:val="1"/>
      <w:marLeft w:val="0"/>
      <w:marRight w:val="0"/>
      <w:marTop w:val="0"/>
      <w:marBottom w:val="0"/>
      <w:divBdr>
        <w:top w:val="none" w:sz="0" w:space="0" w:color="auto"/>
        <w:left w:val="none" w:sz="0" w:space="0" w:color="auto"/>
        <w:bottom w:val="none" w:sz="0" w:space="0" w:color="auto"/>
        <w:right w:val="none" w:sz="0" w:space="0" w:color="auto"/>
      </w:divBdr>
    </w:div>
    <w:div w:id="1870482651">
      <w:bodyDiv w:val="1"/>
      <w:marLeft w:val="0"/>
      <w:marRight w:val="0"/>
      <w:marTop w:val="0"/>
      <w:marBottom w:val="0"/>
      <w:divBdr>
        <w:top w:val="none" w:sz="0" w:space="0" w:color="auto"/>
        <w:left w:val="none" w:sz="0" w:space="0" w:color="auto"/>
        <w:bottom w:val="none" w:sz="0" w:space="0" w:color="auto"/>
        <w:right w:val="none" w:sz="0" w:space="0" w:color="auto"/>
      </w:divBdr>
    </w:div>
    <w:div w:id="1870559069">
      <w:bodyDiv w:val="1"/>
      <w:marLeft w:val="0"/>
      <w:marRight w:val="0"/>
      <w:marTop w:val="0"/>
      <w:marBottom w:val="0"/>
      <w:divBdr>
        <w:top w:val="none" w:sz="0" w:space="0" w:color="auto"/>
        <w:left w:val="none" w:sz="0" w:space="0" w:color="auto"/>
        <w:bottom w:val="none" w:sz="0" w:space="0" w:color="auto"/>
        <w:right w:val="none" w:sz="0" w:space="0" w:color="auto"/>
      </w:divBdr>
      <w:divsChild>
        <w:div w:id="567610969">
          <w:marLeft w:val="0"/>
          <w:marRight w:val="0"/>
          <w:marTop w:val="0"/>
          <w:marBottom w:val="0"/>
          <w:divBdr>
            <w:top w:val="none" w:sz="0" w:space="0" w:color="auto"/>
            <w:left w:val="none" w:sz="0" w:space="0" w:color="auto"/>
            <w:bottom w:val="none" w:sz="0" w:space="0" w:color="auto"/>
            <w:right w:val="none" w:sz="0" w:space="0" w:color="auto"/>
          </w:divBdr>
        </w:div>
      </w:divsChild>
    </w:div>
    <w:div w:id="1870601726">
      <w:bodyDiv w:val="1"/>
      <w:marLeft w:val="0"/>
      <w:marRight w:val="0"/>
      <w:marTop w:val="0"/>
      <w:marBottom w:val="0"/>
      <w:divBdr>
        <w:top w:val="none" w:sz="0" w:space="0" w:color="auto"/>
        <w:left w:val="none" w:sz="0" w:space="0" w:color="auto"/>
        <w:bottom w:val="none" w:sz="0" w:space="0" w:color="auto"/>
        <w:right w:val="none" w:sz="0" w:space="0" w:color="auto"/>
      </w:divBdr>
    </w:div>
    <w:div w:id="1872036857">
      <w:bodyDiv w:val="1"/>
      <w:marLeft w:val="0"/>
      <w:marRight w:val="0"/>
      <w:marTop w:val="0"/>
      <w:marBottom w:val="0"/>
      <w:divBdr>
        <w:top w:val="none" w:sz="0" w:space="0" w:color="auto"/>
        <w:left w:val="none" w:sz="0" w:space="0" w:color="auto"/>
        <w:bottom w:val="none" w:sz="0" w:space="0" w:color="auto"/>
        <w:right w:val="none" w:sz="0" w:space="0" w:color="auto"/>
      </w:divBdr>
    </w:div>
    <w:div w:id="1873227071">
      <w:bodyDiv w:val="1"/>
      <w:marLeft w:val="0"/>
      <w:marRight w:val="0"/>
      <w:marTop w:val="0"/>
      <w:marBottom w:val="0"/>
      <w:divBdr>
        <w:top w:val="none" w:sz="0" w:space="0" w:color="auto"/>
        <w:left w:val="none" w:sz="0" w:space="0" w:color="auto"/>
        <w:bottom w:val="none" w:sz="0" w:space="0" w:color="auto"/>
        <w:right w:val="none" w:sz="0" w:space="0" w:color="auto"/>
      </w:divBdr>
    </w:div>
    <w:div w:id="1873301094">
      <w:bodyDiv w:val="1"/>
      <w:marLeft w:val="0"/>
      <w:marRight w:val="0"/>
      <w:marTop w:val="0"/>
      <w:marBottom w:val="0"/>
      <w:divBdr>
        <w:top w:val="none" w:sz="0" w:space="0" w:color="auto"/>
        <w:left w:val="none" w:sz="0" w:space="0" w:color="auto"/>
        <w:bottom w:val="none" w:sz="0" w:space="0" w:color="auto"/>
        <w:right w:val="none" w:sz="0" w:space="0" w:color="auto"/>
      </w:divBdr>
    </w:div>
    <w:div w:id="1875189964">
      <w:bodyDiv w:val="1"/>
      <w:marLeft w:val="0"/>
      <w:marRight w:val="0"/>
      <w:marTop w:val="0"/>
      <w:marBottom w:val="0"/>
      <w:divBdr>
        <w:top w:val="none" w:sz="0" w:space="0" w:color="auto"/>
        <w:left w:val="none" w:sz="0" w:space="0" w:color="auto"/>
        <w:bottom w:val="none" w:sz="0" w:space="0" w:color="auto"/>
        <w:right w:val="none" w:sz="0" w:space="0" w:color="auto"/>
      </w:divBdr>
    </w:div>
    <w:div w:id="1876111777">
      <w:bodyDiv w:val="1"/>
      <w:marLeft w:val="0"/>
      <w:marRight w:val="0"/>
      <w:marTop w:val="0"/>
      <w:marBottom w:val="0"/>
      <w:divBdr>
        <w:top w:val="none" w:sz="0" w:space="0" w:color="auto"/>
        <w:left w:val="none" w:sz="0" w:space="0" w:color="auto"/>
        <w:bottom w:val="none" w:sz="0" w:space="0" w:color="auto"/>
        <w:right w:val="none" w:sz="0" w:space="0" w:color="auto"/>
      </w:divBdr>
      <w:divsChild>
        <w:div w:id="63845126">
          <w:marLeft w:val="0"/>
          <w:marRight w:val="0"/>
          <w:marTop w:val="0"/>
          <w:marBottom w:val="0"/>
          <w:divBdr>
            <w:top w:val="none" w:sz="0" w:space="0" w:color="auto"/>
            <w:left w:val="none" w:sz="0" w:space="0" w:color="auto"/>
            <w:bottom w:val="none" w:sz="0" w:space="0" w:color="auto"/>
            <w:right w:val="none" w:sz="0" w:space="0" w:color="auto"/>
          </w:divBdr>
        </w:div>
        <w:div w:id="63916594">
          <w:marLeft w:val="0"/>
          <w:marRight w:val="0"/>
          <w:marTop w:val="0"/>
          <w:marBottom w:val="0"/>
          <w:divBdr>
            <w:top w:val="none" w:sz="0" w:space="0" w:color="auto"/>
            <w:left w:val="none" w:sz="0" w:space="0" w:color="auto"/>
            <w:bottom w:val="none" w:sz="0" w:space="0" w:color="auto"/>
            <w:right w:val="none" w:sz="0" w:space="0" w:color="auto"/>
          </w:divBdr>
        </w:div>
        <w:div w:id="68384916">
          <w:marLeft w:val="0"/>
          <w:marRight w:val="0"/>
          <w:marTop w:val="0"/>
          <w:marBottom w:val="0"/>
          <w:divBdr>
            <w:top w:val="none" w:sz="0" w:space="0" w:color="auto"/>
            <w:left w:val="none" w:sz="0" w:space="0" w:color="auto"/>
            <w:bottom w:val="none" w:sz="0" w:space="0" w:color="auto"/>
            <w:right w:val="none" w:sz="0" w:space="0" w:color="auto"/>
          </w:divBdr>
        </w:div>
        <w:div w:id="143083147">
          <w:marLeft w:val="0"/>
          <w:marRight w:val="0"/>
          <w:marTop w:val="0"/>
          <w:marBottom w:val="0"/>
          <w:divBdr>
            <w:top w:val="none" w:sz="0" w:space="0" w:color="auto"/>
            <w:left w:val="none" w:sz="0" w:space="0" w:color="auto"/>
            <w:bottom w:val="none" w:sz="0" w:space="0" w:color="auto"/>
            <w:right w:val="none" w:sz="0" w:space="0" w:color="auto"/>
          </w:divBdr>
        </w:div>
        <w:div w:id="193613689">
          <w:marLeft w:val="0"/>
          <w:marRight w:val="0"/>
          <w:marTop w:val="0"/>
          <w:marBottom w:val="0"/>
          <w:divBdr>
            <w:top w:val="none" w:sz="0" w:space="0" w:color="auto"/>
            <w:left w:val="none" w:sz="0" w:space="0" w:color="auto"/>
            <w:bottom w:val="none" w:sz="0" w:space="0" w:color="auto"/>
            <w:right w:val="none" w:sz="0" w:space="0" w:color="auto"/>
          </w:divBdr>
        </w:div>
        <w:div w:id="220791495">
          <w:marLeft w:val="0"/>
          <w:marRight w:val="0"/>
          <w:marTop w:val="0"/>
          <w:marBottom w:val="0"/>
          <w:divBdr>
            <w:top w:val="none" w:sz="0" w:space="0" w:color="auto"/>
            <w:left w:val="none" w:sz="0" w:space="0" w:color="auto"/>
            <w:bottom w:val="none" w:sz="0" w:space="0" w:color="auto"/>
            <w:right w:val="none" w:sz="0" w:space="0" w:color="auto"/>
          </w:divBdr>
        </w:div>
        <w:div w:id="325670923">
          <w:marLeft w:val="0"/>
          <w:marRight w:val="0"/>
          <w:marTop w:val="0"/>
          <w:marBottom w:val="0"/>
          <w:divBdr>
            <w:top w:val="none" w:sz="0" w:space="0" w:color="auto"/>
            <w:left w:val="none" w:sz="0" w:space="0" w:color="auto"/>
            <w:bottom w:val="none" w:sz="0" w:space="0" w:color="auto"/>
            <w:right w:val="none" w:sz="0" w:space="0" w:color="auto"/>
          </w:divBdr>
          <w:divsChild>
            <w:div w:id="31804742">
              <w:marLeft w:val="0"/>
              <w:marRight w:val="0"/>
              <w:marTop w:val="0"/>
              <w:marBottom w:val="0"/>
              <w:divBdr>
                <w:top w:val="none" w:sz="0" w:space="0" w:color="auto"/>
                <w:left w:val="none" w:sz="0" w:space="0" w:color="auto"/>
                <w:bottom w:val="none" w:sz="0" w:space="0" w:color="auto"/>
                <w:right w:val="none" w:sz="0" w:space="0" w:color="auto"/>
              </w:divBdr>
              <w:divsChild>
                <w:div w:id="1730109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667372">
          <w:marLeft w:val="0"/>
          <w:marRight w:val="0"/>
          <w:marTop w:val="0"/>
          <w:marBottom w:val="0"/>
          <w:divBdr>
            <w:top w:val="none" w:sz="0" w:space="0" w:color="auto"/>
            <w:left w:val="none" w:sz="0" w:space="0" w:color="auto"/>
            <w:bottom w:val="none" w:sz="0" w:space="0" w:color="auto"/>
            <w:right w:val="none" w:sz="0" w:space="0" w:color="auto"/>
          </w:divBdr>
        </w:div>
        <w:div w:id="448083639">
          <w:marLeft w:val="0"/>
          <w:marRight w:val="0"/>
          <w:marTop w:val="0"/>
          <w:marBottom w:val="0"/>
          <w:divBdr>
            <w:top w:val="none" w:sz="0" w:space="0" w:color="auto"/>
            <w:left w:val="none" w:sz="0" w:space="0" w:color="auto"/>
            <w:bottom w:val="none" w:sz="0" w:space="0" w:color="auto"/>
            <w:right w:val="none" w:sz="0" w:space="0" w:color="auto"/>
          </w:divBdr>
        </w:div>
        <w:div w:id="484668082">
          <w:marLeft w:val="0"/>
          <w:marRight w:val="0"/>
          <w:marTop w:val="0"/>
          <w:marBottom w:val="0"/>
          <w:divBdr>
            <w:top w:val="none" w:sz="0" w:space="0" w:color="auto"/>
            <w:left w:val="none" w:sz="0" w:space="0" w:color="auto"/>
            <w:bottom w:val="none" w:sz="0" w:space="0" w:color="auto"/>
            <w:right w:val="none" w:sz="0" w:space="0" w:color="auto"/>
          </w:divBdr>
        </w:div>
        <w:div w:id="492842617">
          <w:marLeft w:val="0"/>
          <w:marRight w:val="0"/>
          <w:marTop w:val="0"/>
          <w:marBottom w:val="0"/>
          <w:divBdr>
            <w:top w:val="none" w:sz="0" w:space="0" w:color="auto"/>
            <w:left w:val="none" w:sz="0" w:space="0" w:color="auto"/>
            <w:bottom w:val="none" w:sz="0" w:space="0" w:color="auto"/>
            <w:right w:val="none" w:sz="0" w:space="0" w:color="auto"/>
          </w:divBdr>
        </w:div>
        <w:div w:id="495995400">
          <w:marLeft w:val="0"/>
          <w:marRight w:val="0"/>
          <w:marTop w:val="0"/>
          <w:marBottom w:val="0"/>
          <w:divBdr>
            <w:top w:val="none" w:sz="0" w:space="0" w:color="auto"/>
            <w:left w:val="none" w:sz="0" w:space="0" w:color="auto"/>
            <w:bottom w:val="none" w:sz="0" w:space="0" w:color="auto"/>
            <w:right w:val="none" w:sz="0" w:space="0" w:color="auto"/>
          </w:divBdr>
        </w:div>
        <w:div w:id="514154095">
          <w:marLeft w:val="0"/>
          <w:marRight w:val="0"/>
          <w:marTop w:val="0"/>
          <w:marBottom w:val="0"/>
          <w:divBdr>
            <w:top w:val="none" w:sz="0" w:space="0" w:color="auto"/>
            <w:left w:val="none" w:sz="0" w:space="0" w:color="auto"/>
            <w:bottom w:val="none" w:sz="0" w:space="0" w:color="auto"/>
            <w:right w:val="none" w:sz="0" w:space="0" w:color="auto"/>
          </w:divBdr>
        </w:div>
        <w:div w:id="514617716">
          <w:marLeft w:val="0"/>
          <w:marRight w:val="0"/>
          <w:marTop w:val="0"/>
          <w:marBottom w:val="0"/>
          <w:divBdr>
            <w:top w:val="none" w:sz="0" w:space="0" w:color="auto"/>
            <w:left w:val="none" w:sz="0" w:space="0" w:color="auto"/>
            <w:bottom w:val="none" w:sz="0" w:space="0" w:color="auto"/>
            <w:right w:val="none" w:sz="0" w:space="0" w:color="auto"/>
          </w:divBdr>
        </w:div>
        <w:div w:id="873732892">
          <w:marLeft w:val="0"/>
          <w:marRight w:val="0"/>
          <w:marTop w:val="0"/>
          <w:marBottom w:val="0"/>
          <w:divBdr>
            <w:top w:val="none" w:sz="0" w:space="0" w:color="auto"/>
            <w:left w:val="none" w:sz="0" w:space="0" w:color="auto"/>
            <w:bottom w:val="none" w:sz="0" w:space="0" w:color="auto"/>
            <w:right w:val="none" w:sz="0" w:space="0" w:color="auto"/>
          </w:divBdr>
        </w:div>
        <w:div w:id="1152798452">
          <w:marLeft w:val="0"/>
          <w:marRight w:val="0"/>
          <w:marTop w:val="0"/>
          <w:marBottom w:val="0"/>
          <w:divBdr>
            <w:top w:val="none" w:sz="0" w:space="0" w:color="auto"/>
            <w:left w:val="none" w:sz="0" w:space="0" w:color="auto"/>
            <w:bottom w:val="none" w:sz="0" w:space="0" w:color="auto"/>
            <w:right w:val="none" w:sz="0" w:space="0" w:color="auto"/>
          </w:divBdr>
        </w:div>
        <w:div w:id="1213268945">
          <w:marLeft w:val="0"/>
          <w:marRight w:val="0"/>
          <w:marTop w:val="0"/>
          <w:marBottom w:val="0"/>
          <w:divBdr>
            <w:top w:val="none" w:sz="0" w:space="0" w:color="auto"/>
            <w:left w:val="none" w:sz="0" w:space="0" w:color="auto"/>
            <w:bottom w:val="none" w:sz="0" w:space="0" w:color="auto"/>
            <w:right w:val="none" w:sz="0" w:space="0" w:color="auto"/>
          </w:divBdr>
        </w:div>
        <w:div w:id="1338923315">
          <w:marLeft w:val="0"/>
          <w:marRight w:val="0"/>
          <w:marTop w:val="0"/>
          <w:marBottom w:val="0"/>
          <w:divBdr>
            <w:top w:val="none" w:sz="0" w:space="0" w:color="auto"/>
            <w:left w:val="none" w:sz="0" w:space="0" w:color="auto"/>
            <w:bottom w:val="none" w:sz="0" w:space="0" w:color="auto"/>
            <w:right w:val="none" w:sz="0" w:space="0" w:color="auto"/>
          </w:divBdr>
        </w:div>
        <w:div w:id="1352682270">
          <w:marLeft w:val="0"/>
          <w:marRight w:val="0"/>
          <w:marTop w:val="0"/>
          <w:marBottom w:val="0"/>
          <w:divBdr>
            <w:top w:val="none" w:sz="0" w:space="0" w:color="auto"/>
            <w:left w:val="none" w:sz="0" w:space="0" w:color="auto"/>
            <w:bottom w:val="none" w:sz="0" w:space="0" w:color="auto"/>
            <w:right w:val="none" w:sz="0" w:space="0" w:color="auto"/>
          </w:divBdr>
        </w:div>
        <w:div w:id="1640576337">
          <w:marLeft w:val="0"/>
          <w:marRight w:val="0"/>
          <w:marTop w:val="0"/>
          <w:marBottom w:val="0"/>
          <w:divBdr>
            <w:top w:val="none" w:sz="0" w:space="0" w:color="auto"/>
            <w:left w:val="none" w:sz="0" w:space="0" w:color="auto"/>
            <w:bottom w:val="none" w:sz="0" w:space="0" w:color="auto"/>
            <w:right w:val="none" w:sz="0" w:space="0" w:color="auto"/>
          </w:divBdr>
        </w:div>
        <w:div w:id="1726681725">
          <w:marLeft w:val="0"/>
          <w:marRight w:val="0"/>
          <w:marTop w:val="0"/>
          <w:marBottom w:val="0"/>
          <w:divBdr>
            <w:top w:val="none" w:sz="0" w:space="0" w:color="auto"/>
            <w:left w:val="none" w:sz="0" w:space="0" w:color="auto"/>
            <w:bottom w:val="none" w:sz="0" w:space="0" w:color="auto"/>
            <w:right w:val="none" w:sz="0" w:space="0" w:color="auto"/>
          </w:divBdr>
        </w:div>
        <w:div w:id="1847014771">
          <w:marLeft w:val="0"/>
          <w:marRight w:val="0"/>
          <w:marTop w:val="0"/>
          <w:marBottom w:val="0"/>
          <w:divBdr>
            <w:top w:val="none" w:sz="0" w:space="0" w:color="auto"/>
            <w:left w:val="none" w:sz="0" w:space="0" w:color="auto"/>
            <w:bottom w:val="none" w:sz="0" w:space="0" w:color="auto"/>
            <w:right w:val="none" w:sz="0" w:space="0" w:color="auto"/>
          </w:divBdr>
        </w:div>
        <w:div w:id="2054651716">
          <w:marLeft w:val="0"/>
          <w:marRight w:val="0"/>
          <w:marTop w:val="0"/>
          <w:marBottom w:val="0"/>
          <w:divBdr>
            <w:top w:val="none" w:sz="0" w:space="0" w:color="auto"/>
            <w:left w:val="none" w:sz="0" w:space="0" w:color="auto"/>
            <w:bottom w:val="none" w:sz="0" w:space="0" w:color="auto"/>
            <w:right w:val="none" w:sz="0" w:space="0" w:color="auto"/>
          </w:divBdr>
        </w:div>
        <w:div w:id="2080639080">
          <w:marLeft w:val="0"/>
          <w:marRight w:val="0"/>
          <w:marTop w:val="0"/>
          <w:marBottom w:val="0"/>
          <w:divBdr>
            <w:top w:val="none" w:sz="0" w:space="0" w:color="auto"/>
            <w:left w:val="none" w:sz="0" w:space="0" w:color="auto"/>
            <w:bottom w:val="none" w:sz="0" w:space="0" w:color="auto"/>
            <w:right w:val="none" w:sz="0" w:space="0" w:color="auto"/>
          </w:divBdr>
        </w:div>
        <w:div w:id="2107921325">
          <w:marLeft w:val="0"/>
          <w:marRight w:val="0"/>
          <w:marTop w:val="0"/>
          <w:marBottom w:val="0"/>
          <w:divBdr>
            <w:top w:val="none" w:sz="0" w:space="0" w:color="auto"/>
            <w:left w:val="none" w:sz="0" w:space="0" w:color="auto"/>
            <w:bottom w:val="none" w:sz="0" w:space="0" w:color="auto"/>
            <w:right w:val="none" w:sz="0" w:space="0" w:color="auto"/>
          </w:divBdr>
        </w:div>
        <w:div w:id="2113546727">
          <w:marLeft w:val="0"/>
          <w:marRight w:val="0"/>
          <w:marTop w:val="0"/>
          <w:marBottom w:val="0"/>
          <w:divBdr>
            <w:top w:val="none" w:sz="0" w:space="0" w:color="auto"/>
            <w:left w:val="none" w:sz="0" w:space="0" w:color="auto"/>
            <w:bottom w:val="none" w:sz="0" w:space="0" w:color="auto"/>
            <w:right w:val="none" w:sz="0" w:space="0" w:color="auto"/>
          </w:divBdr>
        </w:div>
      </w:divsChild>
    </w:div>
    <w:div w:id="1876190500">
      <w:bodyDiv w:val="1"/>
      <w:marLeft w:val="0"/>
      <w:marRight w:val="0"/>
      <w:marTop w:val="0"/>
      <w:marBottom w:val="0"/>
      <w:divBdr>
        <w:top w:val="none" w:sz="0" w:space="0" w:color="auto"/>
        <w:left w:val="none" w:sz="0" w:space="0" w:color="auto"/>
        <w:bottom w:val="none" w:sz="0" w:space="0" w:color="auto"/>
        <w:right w:val="none" w:sz="0" w:space="0" w:color="auto"/>
      </w:divBdr>
    </w:div>
    <w:div w:id="1876575134">
      <w:bodyDiv w:val="1"/>
      <w:marLeft w:val="0"/>
      <w:marRight w:val="0"/>
      <w:marTop w:val="0"/>
      <w:marBottom w:val="0"/>
      <w:divBdr>
        <w:top w:val="none" w:sz="0" w:space="0" w:color="auto"/>
        <w:left w:val="none" w:sz="0" w:space="0" w:color="auto"/>
        <w:bottom w:val="none" w:sz="0" w:space="0" w:color="auto"/>
        <w:right w:val="none" w:sz="0" w:space="0" w:color="auto"/>
      </w:divBdr>
    </w:div>
    <w:div w:id="1876767253">
      <w:bodyDiv w:val="1"/>
      <w:marLeft w:val="0"/>
      <w:marRight w:val="0"/>
      <w:marTop w:val="0"/>
      <w:marBottom w:val="0"/>
      <w:divBdr>
        <w:top w:val="none" w:sz="0" w:space="0" w:color="auto"/>
        <w:left w:val="none" w:sz="0" w:space="0" w:color="auto"/>
        <w:bottom w:val="none" w:sz="0" w:space="0" w:color="auto"/>
        <w:right w:val="none" w:sz="0" w:space="0" w:color="auto"/>
      </w:divBdr>
    </w:div>
    <w:div w:id="1878083684">
      <w:bodyDiv w:val="1"/>
      <w:marLeft w:val="0"/>
      <w:marRight w:val="0"/>
      <w:marTop w:val="0"/>
      <w:marBottom w:val="0"/>
      <w:divBdr>
        <w:top w:val="none" w:sz="0" w:space="0" w:color="auto"/>
        <w:left w:val="none" w:sz="0" w:space="0" w:color="auto"/>
        <w:bottom w:val="none" w:sz="0" w:space="0" w:color="auto"/>
        <w:right w:val="none" w:sz="0" w:space="0" w:color="auto"/>
      </w:divBdr>
    </w:div>
    <w:div w:id="1879079847">
      <w:bodyDiv w:val="1"/>
      <w:marLeft w:val="0"/>
      <w:marRight w:val="0"/>
      <w:marTop w:val="0"/>
      <w:marBottom w:val="0"/>
      <w:divBdr>
        <w:top w:val="none" w:sz="0" w:space="0" w:color="auto"/>
        <w:left w:val="none" w:sz="0" w:space="0" w:color="auto"/>
        <w:bottom w:val="none" w:sz="0" w:space="0" w:color="auto"/>
        <w:right w:val="none" w:sz="0" w:space="0" w:color="auto"/>
      </w:divBdr>
    </w:div>
    <w:div w:id="1881474825">
      <w:bodyDiv w:val="1"/>
      <w:marLeft w:val="0"/>
      <w:marRight w:val="0"/>
      <w:marTop w:val="0"/>
      <w:marBottom w:val="0"/>
      <w:divBdr>
        <w:top w:val="none" w:sz="0" w:space="0" w:color="auto"/>
        <w:left w:val="none" w:sz="0" w:space="0" w:color="auto"/>
        <w:bottom w:val="none" w:sz="0" w:space="0" w:color="auto"/>
        <w:right w:val="none" w:sz="0" w:space="0" w:color="auto"/>
      </w:divBdr>
    </w:div>
    <w:div w:id="1882010913">
      <w:bodyDiv w:val="1"/>
      <w:marLeft w:val="0"/>
      <w:marRight w:val="0"/>
      <w:marTop w:val="0"/>
      <w:marBottom w:val="0"/>
      <w:divBdr>
        <w:top w:val="none" w:sz="0" w:space="0" w:color="auto"/>
        <w:left w:val="none" w:sz="0" w:space="0" w:color="auto"/>
        <w:bottom w:val="none" w:sz="0" w:space="0" w:color="auto"/>
        <w:right w:val="none" w:sz="0" w:space="0" w:color="auto"/>
      </w:divBdr>
    </w:div>
    <w:div w:id="1882400890">
      <w:bodyDiv w:val="1"/>
      <w:marLeft w:val="0"/>
      <w:marRight w:val="0"/>
      <w:marTop w:val="0"/>
      <w:marBottom w:val="0"/>
      <w:divBdr>
        <w:top w:val="none" w:sz="0" w:space="0" w:color="auto"/>
        <w:left w:val="none" w:sz="0" w:space="0" w:color="auto"/>
        <w:bottom w:val="none" w:sz="0" w:space="0" w:color="auto"/>
        <w:right w:val="none" w:sz="0" w:space="0" w:color="auto"/>
      </w:divBdr>
    </w:div>
    <w:div w:id="1883781953">
      <w:bodyDiv w:val="1"/>
      <w:marLeft w:val="0"/>
      <w:marRight w:val="0"/>
      <w:marTop w:val="0"/>
      <w:marBottom w:val="0"/>
      <w:divBdr>
        <w:top w:val="none" w:sz="0" w:space="0" w:color="auto"/>
        <w:left w:val="none" w:sz="0" w:space="0" w:color="auto"/>
        <w:bottom w:val="none" w:sz="0" w:space="0" w:color="auto"/>
        <w:right w:val="none" w:sz="0" w:space="0" w:color="auto"/>
      </w:divBdr>
    </w:div>
    <w:div w:id="1889534142">
      <w:bodyDiv w:val="1"/>
      <w:marLeft w:val="0"/>
      <w:marRight w:val="0"/>
      <w:marTop w:val="0"/>
      <w:marBottom w:val="0"/>
      <w:divBdr>
        <w:top w:val="none" w:sz="0" w:space="0" w:color="auto"/>
        <w:left w:val="none" w:sz="0" w:space="0" w:color="auto"/>
        <w:bottom w:val="none" w:sz="0" w:space="0" w:color="auto"/>
        <w:right w:val="none" w:sz="0" w:space="0" w:color="auto"/>
      </w:divBdr>
    </w:div>
    <w:div w:id="1893467863">
      <w:bodyDiv w:val="1"/>
      <w:marLeft w:val="0"/>
      <w:marRight w:val="0"/>
      <w:marTop w:val="0"/>
      <w:marBottom w:val="0"/>
      <w:divBdr>
        <w:top w:val="none" w:sz="0" w:space="0" w:color="auto"/>
        <w:left w:val="none" w:sz="0" w:space="0" w:color="auto"/>
        <w:bottom w:val="none" w:sz="0" w:space="0" w:color="auto"/>
        <w:right w:val="none" w:sz="0" w:space="0" w:color="auto"/>
      </w:divBdr>
    </w:div>
    <w:div w:id="1894386098">
      <w:bodyDiv w:val="1"/>
      <w:marLeft w:val="0"/>
      <w:marRight w:val="0"/>
      <w:marTop w:val="0"/>
      <w:marBottom w:val="0"/>
      <w:divBdr>
        <w:top w:val="none" w:sz="0" w:space="0" w:color="auto"/>
        <w:left w:val="none" w:sz="0" w:space="0" w:color="auto"/>
        <w:bottom w:val="none" w:sz="0" w:space="0" w:color="auto"/>
        <w:right w:val="none" w:sz="0" w:space="0" w:color="auto"/>
      </w:divBdr>
    </w:div>
    <w:div w:id="1896745059">
      <w:bodyDiv w:val="1"/>
      <w:marLeft w:val="0"/>
      <w:marRight w:val="0"/>
      <w:marTop w:val="0"/>
      <w:marBottom w:val="0"/>
      <w:divBdr>
        <w:top w:val="none" w:sz="0" w:space="0" w:color="auto"/>
        <w:left w:val="none" w:sz="0" w:space="0" w:color="auto"/>
        <w:bottom w:val="none" w:sz="0" w:space="0" w:color="auto"/>
        <w:right w:val="none" w:sz="0" w:space="0" w:color="auto"/>
      </w:divBdr>
    </w:div>
    <w:div w:id="1897470448">
      <w:bodyDiv w:val="1"/>
      <w:marLeft w:val="0"/>
      <w:marRight w:val="0"/>
      <w:marTop w:val="0"/>
      <w:marBottom w:val="0"/>
      <w:divBdr>
        <w:top w:val="none" w:sz="0" w:space="0" w:color="auto"/>
        <w:left w:val="none" w:sz="0" w:space="0" w:color="auto"/>
        <w:bottom w:val="none" w:sz="0" w:space="0" w:color="auto"/>
        <w:right w:val="none" w:sz="0" w:space="0" w:color="auto"/>
      </w:divBdr>
    </w:div>
    <w:div w:id="1899899890">
      <w:bodyDiv w:val="1"/>
      <w:marLeft w:val="0"/>
      <w:marRight w:val="0"/>
      <w:marTop w:val="0"/>
      <w:marBottom w:val="0"/>
      <w:divBdr>
        <w:top w:val="none" w:sz="0" w:space="0" w:color="auto"/>
        <w:left w:val="none" w:sz="0" w:space="0" w:color="auto"/>
        <w:bottom w:val="none" w:sz="0" w:space="0" w:color="auto"/>
        <w:right w:val="none" w:sz="0" w:space="0" w:color="auto"/>
      </w:divBdr>
      <w:divsChild>
        <w:div w:id="1360665564">
          <w:marLeft w:val="0"/>
          <w:marRight w:val="0"/>
          <w:marTop w:val="0"/>
          <w:marBottom w:val="0"/>
          <w:divBdr>
            <w:top w:val="none" w:sz="0" w:space="0" w:color="auto"/>
            <w:left w:val="none" w:sz="0" w:space="0" w:color="auto"/>
            <w:bottom w:val="none" w:sz="0" w:space="0" w:color="auto"/>
            <w:right w:val="none" w:sz="0" w:space="0" w:color="auto"/>
          </w:divBdr>
        </w:div>
        <w:div w:id="1292519202">
          <w:marLeft w:val="0"/>
          <w:marRight w:val="0"/>
          <w:marTop w:val="0"/>
          <w:marBottom w:val="0"/>
          <w:divBdr>
            <w:top w:val="none" w:sz="0" w:space="0" w:color="auto"/>
            <w:left w:val="none" w:sz="0" w:space="0" w:color="auto"/>
            <w:bottom w:val="none" w:sz="0" w:space="0" w:color="auto"/>
            <w:right w:val="none" w:sz="0" w:space="0" w:color="auto"/>
          </w:divBdr>
        </w:div>
      </w:divsChild>
    </w:div>
    <w:div w:id="1901987186">
      <w:bodyDiv w:val="1"/>
      <w:marLeft w:val="0"/>
      <w:marRight w:val="0"/>
      <w:marTop w:val="0"/>
      <w:marBottom w:val="0"/>
      <w:divBdr>
        <w:top w:val="none" w:sz="0" w:space="0" w:color="auto"/>
        <w:left w:val="none" w:sz="0" w:space="0" w:color="auto"/>
        <w:bottom w:val="none" w:sz="0" w:space="0" w:color="auto"/>
        <w:right w:val="none" w:sz="0" w:space="0" w:color="auto"/>
      </w:divBdr>
    </w:div>
    <w:div w:id="1903516140">
      <w:bodyDiv w:val="1"/>
      <w:marLeft w:val="0"/>
      <w:marRight w:val="0"/>
      <w:marTop w:val="0"/>
      <w:marBottom w:val="0"/>
      <w:divBdr>
        <w:top w:val="none" w:sz="0" w:space="0" w:color="auto"/>
        <w:left w:val="none" w:sz="0" w:space="0" w:color="auto"/>
        <w:bottom w:val="none" w:sz="0" w:space="0" w:color="auto"/>
        <w:right w:val="none" w:sz="0" w:space="0" w:color="auto"/>
      </w:divBdr>
      <w:divsChild>
        <w:div w:id="1052191434">
          <w:marLeft w:val="0"/>
          <w:marRight w:val="0"/>
          <w:marTop w:val="0"/>
          <w:marBottom w:val="0"/>
          <w:divBdr>
            <w:top w:val="none" w:sz="0" w:space="0" w:color="auto"/>
            <w:left w:val="none" w:sz="0" w:space="0" w:color="auto"/>
            <w:bottom w:val="none" w:sz="0" w:space="0" w:color="auto"/>
            <w:right w:val="none" w:sz="0" w:space="0" w:color="auto"/>
          </w:divBdr>
          <w:divsChild>
            <w:div w:id="1358384482">
              <w:marLeft w:val="0"/>
              <w:marRight w:val="0"/>
              <w:marTop w:val="0"/>
              <w:marBottom w:val="0"/>
              <w:divBdr>
                <w:top w:val="none" w:sz="0" w:space="0" w:color="auto"/>
                <w:left w:val="none" w:sz="0" w:space="0" w:color="auto"/>
                <w:bottom w:val="none" w:sz="0" w:space="0" w:color="auto"/>
                <w:right w:val="none" w:sz="0" w:space="0" w:color="auto"/>
              </w:divBdr>
            </w:div>
          </w:divsChild>
        </w:div>
        <w:div w:id="536166234">
          <w:marLeft w:val="0"/>
          <w:marRight w:val="0"/>
          <w:marTop w:val="0"/>
          <w:marBottom w:val="0"/>
          <w:divBdr>
            <w:top w:val="none" w:sz="0" w:space="0" w:color="auto"/>
            <w:left w:val="none" w:sz="0" w:space="0" w:color="auto"/>
            <w:bottom w:val="none" w:sz="0" w:space="0" w:color="auto"/>
            <w:right w:val="none" w:sz="0" w:space="0" w:color="auto"/>
          </w:divBdr>
          <w:divsChild>
            <w:div w:id="884415674">
              <w:marLeft w:val="0"/>
              <w:marRight w:val="0"/>
              <w:marTop w:val="0"/>
              <w:marBottom w:val="0"/>
              <w:divBdr>
                <w:top w:val="none" w:sz="0" w:space="0" w:color="auto"/>
                <w:left w:val="none" w:sz="0" w:space="0" w:color="auto"/>
                <w:bottom w:val="none" w:sz="0" w:space="0" w:color="auto"/>
                <w:right w:val="none" w:sz="0" w:space="0" w:color="auto"/>
              </w:divBdr>
              <w:divsChild>
                <w:div w:id="243538977">
                  <w:marLeft w:val="0"/>
                  <w:marRight w:val="0"/>
                  <w:marTop w:val="0"/>
                  <w:marBottom w:val="0"/>
                  <w:divBdr>
                    <w:top w:val="none" w:sz="0" w:space="0" w:color="auto"/>
                    <w:left w:val="none" w:sz="0" w:space="0" w:color="auto"/>
                    <w:bottom w:val="none" w:sz="0" w:space="0" w:color="auto"/>
                    <w:right w:val="none" w:sz="0" w:space="0" w:color="auto"/>
                  </w:divBdr>
                  <w:divsChild>
                    <w:div w:id="1114248464">
                      <w:marLeft w:val="0"/>
                      <w:marRight w:val="0"/>
                      <w:marTop w:val="0"/>
                      <w:marBottom w:val="0"/>
                      <w:divBdr>
                        <w:top w:val="none" w:sz="0" w:space="0" w:color="auto"/>
                        <w:left w:val="none" w:sz="0" w:space="0" w:color="auto"/>
                        <w:bottom w:val="none" w:sz="0" w:space="0" w:color="auto"/>
                        <w:right w:val="none" w:sz="0" w:space="0" w:color="auto"/>
                      </w:divBdr>
                      <w:divsChild>
                        <w:div w:id="860554225">
                          <w:marLeft w:val="0"/>
                          <w:marRight w:val="0"/>
                          <w:marTop w:val="0"/>
                          <w:marBottom w:val="0"/>
                          <w:divBdr>
                            <w:top w:val="none" w:sz="0" w:space="0" w:color="auto"/>
                            <w:left w:val="none" w:sz="0" w:space="0" w:color="auto"/>
                            <w:bottom w:val="none" w:sz="0" w:space="0" w:color="auto"/>
                            <w:right w:val="none" w:sz="0" w:space="0" w:color="auto"/>
                          </w:divBdr>
                          <w:divsChild>
                            <w:div w:id="1840923677">
                              <w:marLeft w:val="0"/>
                              <w:marRight w:val="0"/>
                              <w:marTop w:val="0"/>
                              <w:marBottom w:val="0"/>
                              <w:divBdr>
                                <w:top w:val="none" w:sz="0" w:space="0" w:color="auto"/>
                                <w:left w:val="none" w:sz="0" w:space="0" w:color="auto"/>
                                <w:bottom w:val="none" w:sz="0" w:space="0" w:color="auto"/>
                                <w:right w:val="none" w:sz="0" w:space="0" w:color="auto"/>
                              </w:divBdr>
                              <w:divsChild>
                                <w:div w:id="1313145842">
                                  <w:marLeft w:val="0"/>
                                  <w:marRight w:val="0"/>
                                  <w:marTop w:val="0"/>
                                  <w:marBottom w:val="0"/>
                                  <w:divBdr>
                                    <w:top w:val="none" w:sz="0" w:space="0" w:color="auto"/>
                                    <w:left w:val="none" w:sz="0" w:space="0" w:color="auto"/>
                                    <w:bottom w:val="none" w:sz="0" w:space="0" w:color="auto"/>
                                    <w:right w:val="none" w:sz="0" w:space="0" w:color="auto"/>
                                  </w:divBdr>
                                  <w:divsChild>
                                    <w:div w:id="226695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04175676">
      <w:bodyDiv w:val="1"/>
      <w:marLeft w:val="0"/>
      <w:marRight w:val="0"/>
      <w:marTop w:val="0"/>
      <w:marBottom w:val="0"/>
      <w:divBdr>
        <w:top w:val="none" w:sz="0" w:space="0" w:color="auto"/>
        <w:left w:val="none" w:sz="0" w:space="0" w:color="auto"/>
        <w:bottom w:val="none" w:sz="0" w:space="0" w:color="auto"/>
        <w:right w:val="none" w:sz="0" w:space="0" w:color="auto"/>
      </w:divBdr>
    </w:div>
    <w:div w:id="1905098489">
      <w:bodyDiv w:val="1"/>
      <w:marLeft w:val="0"/>
      <w:marRight w:val="0"/>
      <w:marTop w:val="0"/>
      <w:marBottom w:val="0"/>
      <w:divBdr>
        <w:top w:val="none" w:sz="0" w:space="0" w:color="auto"/>
        <w:left w:val="none" w:sz="0" w:space="0" w:color="auto"/>
        <w:bottom w:val="none" w:sz="0" w:space="0" w:color="auto"/>
        <w:right w:val="none" w:sz="0" w:space="0" w:color="auto"/>
      </w:divBdr>
    </w:div>
    <w:div w:id="1905871836">
      <w:bodyDiv w:val="1"/>
      <w:marLeft w:val="0"/>
      <w:marRight w:val="0"/>
      <w:marTop w:val="0"/>
      <w:marBottom w:val="0"/>
      <w:divBdr>
        <w:top w:val="none" w:sz="0" w:space="0" w:color="auto"/>
        <w:left w:val="none" w:sz="0" w:space="0" w:color="auto"/>
        <w:bottom w:val="none" w:sz="0" w:space="0" w:color="auto"/>
        <w:right w:val="none" w:sz="0" w:space="0" w:color="auto"/>
      </w:divBdr>
    </w:div>
    <w:div w:id="1908615432">
      <w:bodyDiv w:val="1"/>
      <w:marLeft w:val="0"/>
      <w:marRight w:val="0"/>
      <w:marTop w:val="0"/>
      <w:marBottom w:val="0"/>
      <w:divBdr>
        <w:top w:val="none" w:sz="0" w:space="0" w:color="auto"/>
        <w:left w:val="none" w:sz="0" w:space="0" w:color="auto"/>
        <w:bottom w:val="none" w:sz="0" w:space="0" w:color="auto"/>
        <w:right w:val="none" w:sz="0" w:space="0" w:color="auto"/>
      </w:divBdr>
    </w:div>
    <w:div w:id="1911502166">
      <w:bodyDiv w:val="1"/>
      <w:marLeft w:val="0"/>
      <w:marRight w:val="0"/>
      <w:marTop w:val="0"/>
      <w:marBottom w:val="0"/>
      <w:divBdr>
        <w:top w:val="none" w:sz="0" w:space="0" w:color="auto"/>
        <w:left w:val="none" w:sz="0" w:space="0" w:color="auto"/>
        <w:bottom w:val="none" w:sz="0" w:space="0" w:color="auto"/>
        <w:right w:val="none" w:sz="0" w:space="0" w:color="auto"/>
      </w:divBdr>
    </w:div>
    <w:div w:id="1914511885">
      <w:bodyDiv w:val="1"/>
      <w:marLeft w:val="0"/>
      <w:marRight w:val="0"/>
      <w:marTop w:val="0"/>
      <w:marBottom w:val="0"/>
      <w:divBdr>
        <w:top w:val="none" w:sz="0" w:space="0" w:color="auto"/>
        <w:left w:val="none" w:sz="0" w:space="0" w:color="auto"/>
        <w:bottom w:val="none" w:sz="0" w:space="0" w:color="auto"/>
        <w:right w:val="none" w:sz="0" w:space="0" w:color="auto"/>
      </w:divBdr>
    </w:div>
    <w:div w:id="1915510091">
      <w:bodyDiv w:val="1"/>
      <w:marLeft w:val="0"/>
      <w:marRight w:val="0"/>
      <w:marTop w:val="0"/>
      <w:marBottom w:val="0"/>
      <w:divBdr>
        <w:top w:val="none" w:sz="0" w:space="0" w:color="auto"/>
        <w:left w:val="none" w:sz="0" w:space="0" w:color="auto"/>
        <w:bottom w:val="none" w:sz="0" w:space="0" w:color="auto"/>
        <w:right w:val="none" w:sz="0" w:space="0" w:color="auto"/>
      </w:divBdr>
    </w:div>
    <w:div w:id="1918250800">
      <w:bodyDiv w:val="1"/>
      <w:marLeft w:val="0"/>
      <w:marRight w:val="0"/>
      <w:marTop w:val="0"/>
      <w:marBottom w:val="0"/>
      <w:divBdr>
        <w:top w:val="none" w:sz="0" w:space="0" w:color="auto"/>
        <w:left w:val="none" w:sz="0" w:space="0" w:color="auto"/>
        <w:bottom w:val="none" w:sz="0" w:space="0" w:color="auto"/>
        <w:right w:val="none" w:sz="0" w:space="0" w:color="auto"/>
      </w:divBdr>
    </w:div>
    <w:div w:id="1919243746">
      <w:bodyDiv w:val="1"/>
      <w:marLeft w:val="0"/>
      <w:marRight w:val="0"/>
      <w:marTop w:val="0"/>
      <w:marBottom w:val="0"/>
      <w:divBdr>
        <w:top w:val="none" w:sz="0" w:space="0" w:color="auto"/>
        <w:left w:val="none" w:sz="0" w:space="0" w:color="auto"/>
        <w:bottom w:val="none" w:sz="0" w:space="0" w:color="auto"/>
        <w:right w:val="none" w:sz="0" w:space="0" w:color="auto"/>
      </w:divBdr>
    </w:div>
    <w:div w:id="1920365548">
      <w:bodyDiv w:val="1"/>
      <w:marLeft w:val="0"/>
      <w:marRight w:val="0"/>
      <w:marTop w:val="0"/>
      <w:marBottom w:val="0"/>
      <w:divBdr>
        <w:top w:val="none" w:sz="0" w:space="0" w:color="auto"/>
        <w:left w:val="none" w:sz="0" w:space="0" w:color="auto"/>
        <w:bottom w:val="none" w:sz="0" w:space="0" w:color="auto"/>
        <w:right w:val="none" w:sz="0" w:space="0" w:color="auto"/>
      </w:divBdr>
    </w:div>
    <w:div w:id="1923446102">
      <w:bodyDiv w:val="1"/>
      <w:marLeft w:val="0"/>
      <w:marRight w:val="0"/>
      <w:marTop w:val="0"/>
      <w:marBottom w:val="0"/>
      <w:divBdr>
        <w:top w:val="none" w:sz="0" w:space="0" w:color="auto"/>
        <w:left w:val="none" w:sz="0" w:space="0" w:color="auto"/>
        <w:bottom w:val="none" w:sz="0" w:space="0" w:color="auto"/>
        <w:right w:val="none" w:sz="0" w:space="0" w:color="auto"/>
      </w:divBdr>
    </w:div>
    <w:div w:id="1924025203">
      <w:bodyDiv w:val="1"/>
      <w:marLeft w:val="0"/>
      <w:marRight w:val="0"/>
      <w:marTop w:val="0"/>
      <w:marBottom w:val="0"/>
      <w:divBdr>
        <w:top w:val="none" w:sz="0" w:space="0" w:color="auto"/>
        <w:left w:val="none" w:sz="0" w:space="0" w:color="auto"/>
        <w:bottom w:val="none" w:sz="0" w:space="0" w:color="auto"/>
        <w:right w:val="none" w:sz="0" w:space="0" w:color="auto"/>
      </w:divBdr>
    </w:div>
    <w:div w:id="1926497139">
      <w:bodyDiv w:val="1"/>
      <w:marLeft w:val="0"/>
      <w:marRight w:val="0"/>
      <w:marTop w:val="0"/>
      <w:marBottom w:val="0"/>
      <w:divBdr>
        <w:top w:val="none" w:sz="0" w:space="0" w:color="auto"/>
        <w:left w:val="none" w:sz="0" w:space="0" w:color="auto"/>
        <w:bottom w:val="none" w:sz="0" w:space="0" w:color="auto"/>
        <w:right w:val="none" w:sz="0" w:space="0" w:color="auto"/>
      </w:divBdr>
    </w:div>
    <w:div w:id="1927304632">
      <w:bodyDiv w:val="1"/>
      <w:marLeft w:val="0"/>
      <w:marRight w:val="0"/>
      <w:marTop w:val="0"/>
      <w:marBottom w:val="0"/>
      <w:divBdr>
        <w:top w:val="none" w:sz="0" w:space="0" w:color="auto"/>
        <w:left w:val="none" w:sz="0" w:space="0" w:color="auto"/>
        <w:bottom w:val="none" w:sz="0" w:space="0" w:color="auto"/>
        <w:right w:val="none" w:sz="0" w:space="0" w:color="auto"/>
      </w:divBdr>
    </w:div>
    <w:div w:id="1927419620">
      <w:bodyDiv w:val="1"/>
      <w:marLeft w:val="0"/>
      <w:marRight w:val="0"/>
      <w:marTop w:val="0"/>
      <w:marBottom w:val="0"/>
      <w:divBdr>
        <w:top w:val="none" w:sz="0" w:space="0" w:color="auto"/>
        <w:left w:val="none" w:sz="0" w:space="0" w:color="auto"/>
        <w:bottom w:val="none" w:sz="0" w:space="0" w:color="auto"/>
        <w:right w:val="none" w:sz="0" w:space="0" w:color="auto"/>
      </w:divBdr>
    </w:div>
    <w:div w:id="1928491554">
      <w:bodyDiv w:val="1"/>
      <w:marLeft w:val="0"/>
      <w:marRight w:val="0"/>
      <w:marTop w:val="0"/>
      <w:marBottom w:val="0"/>
      <w:divBdr>
        <w:top w:val="none" w:sz="0" w:space="0" w:color="auto"/>
        <w:left w:val="none" w:sz="0" w:space="0" w:color="auto"/>
        <w:bottom w:val="none" w:sz="0" w:space="0" w:color="auto"/>
        <w:right w:val="none" w:sz="0" w:space="0" w:color="auto"/>
      </w:divBdr>
    </w:div>
    <w:div w:id="1933397667">
      <w:bodyDiv w:val="1"/>
      <w:marLeft w:val="0"/>
      <w:marRight w:val="0"/>
      <w:marTop w:val="0"/>
      <w:marBottom w:val="0"/>
      <w:divBdr>
        <w:top w:val="none" w:sz="0" w:space="0" w:color="auto"/>
        <w:left w:val="none" w:sz="0" w:space="0" w:color="auto"/>
        <w:bottom w:val="none" w:sz="0" w:space="0" w:color="auto"/>
        <w:right w:val="none" w:sz="0" w:space="0" w:color="auto"/>
      </w:divBdr>
    </w:div>
    <w:div w:id="1935868115">
      <w:bodyDiv w:val="1"/>
      <w:marLeft w:val="0"/>
      <w:marRight w:val="0"/>
      <w:marTop w:val="0"/>
      <w:marBottom w:val="0"/>
      <w:divBdr>
        <w:top w:val="none" w:sz="0" w:space="0" w:color="auto"/>
        <w:left w:val="none" w:sz="0" w:space="0" w:color="auto"/>
        <w:bottom w:val="none" w:sz="0" w:space="0" w:color="auto"/>
        <w:right w:val="none" w:sz="0" w:space="0" w:color="auto"/>
      </w:divBdr>
    </w:div>
    <w:div w:id="1936479667">
      <w:bodyDiv w:val="1"/>
      <w:marLeft w:val="0"/>
      <w:marRight w:val="0"/>
      <w:marTop w:val="0"/>
      <w:marBottom w:val="0"/>
      <w:divBdr>
        <w:top w:val="none" w:sz="0" w:space="0" w:color="auto"/>
        <w:left w:val="none" w:sz="0" w:space="0" w:color="auto"/>
        <w:bottom w:val="none" w:sz="0" w:space="0" w:color="auto"/>
        <w:right w:val="none" w:sz="0" w:space="0" w:color="auto"/>
      </w:divBdr>
    </w:div>
    <w:div w:id="1942293445">
      <w:bodyDiv w:val="1"/>
      <w:marLeft w:val="0"/>
      <w:marRight w:val="0"/>
      <w:marTop w:val="0"/>
      <w:marBottom w:val="0"/>
      <w:divBdr>
        <w:top w:val="none" w:sz="0" w:space="0" w:color="auto"/>
        <w:left w:val="none" w:sz="0" w:space="0" w:color="auto"/>
        <w:bottom w:val="none" w:sz="0" w:space="0" w:color="auto"/>
        <w:right w:val="none" w:sz="0" w:space="0" w:color="auto"/>
      </w:divBdr>
    </w:div>
    <w:div w:id="1942375821">
      <w:bodyDiv w:val="1"/>
      <w:marLeft w:val="0"/>
      <w:marRight w:val="0"/>
      <w:marTop w:val="0"/>
      <w:marBottom w:val="0"/>
      <w:divBdr>
        <w:top w:val="none" w:sz="0" w:space="0" w:color="auto"/>
        <w:left w:val="none" w:sz="0" w:space="0" w:color="auto"/>
        <w:bottom w:val="none" w:sz="0" w:space="0" w:color="auto"/>
        <w:right w:val="none" w:sz="0" w:space="0" w:color="auto"/>
      </w:divBdr>
    </w:div>
    <w:div w:id="1943606363">
      <w:bodyDiv w:val="1"/>
      <w:marLeft w:val="0"/>
      <w:marRight w:val="0"/>
      <w:marTop w:val="0"/>
      <w:marBottom w:val="0"/>
      <w:divBdr>
        <w:top w:val="none" w:sz="0" w:space="0" w:color="auto"/>
        <w:left w:val="none" w:sz="0" w:space="0" w:color="auto"/>
        <w:bottom w:val="none" w:sz="0" w:space="0" w:color="auto"/>
        <w:right w:val="none" w:sz="0" w:space="0" w:color="auto"/>
      </w:divBdr>
    </w:div>
    <w:div w:id="1945110318">
      <w:bodyDiv w:val="1"/>
      <w:marLeft w:val="0"/>
      <w:marRight w:val="0"/>
      <w:marTop w:val="0"/>
      <w:marBottom w:val="0"/>
      <w:divBdr>
        <w:top w:val="none" w:sz="0" w:space="0" w:color="auto"/>
        <w:left w:val="none" w:sz="0" w:space="0" w:color="auto"/>
        <w:bottom w:val="none" w:sz="0" w:space="0" w:color="auto"/>
        <w:right w:val="none" w:sz="0" w:space="0" w:color="auto"/>
      </w:divBdr>
    </w:div>
    <w:div w:id="1945265706">
      <w:bodyDiv w:val="1"/>
      <w:marLeft w:val="0"/>
      <w:marRight w:val="0"/>
      <w:marTop w:val="0"/>
      <w:marBottom w:val="0"/>
      <w:divBdr>
        <w:top w:val="none" w:sz="0" w:space="0" w:color="auto"/>
        <w:left w:val="none" w:sz="0" w:space="0" w:color="auto"/>
        <w:bottom w:val="none" w:sz="0" w:space="0" w:color="auto"/>
        <w:right w:val="none" w:sz="0" w:space="0" w:color="auto"/>
      </w:divBdr>
    </w:div>
    <w:div w:id="1946113148">
      <w:bodyDiv w:val="1"/>
      <w:marLeft w:val="0"/>
      <w:marRight w:val="0"/>
      <w:marTop w:val="0"/>
      <w:marBottom w:val="0"/>
      <w:divBdr>
        <w:top w:val="none" w:sz="0" w:space="0" w:color="auto"/>
        <w:left w:val="none" w:sz="0" w:space="0" w:color="auto"/>
        <w:bottom w:val="none" w:sz="0" w:space="0" w:color="auto"/>
        <w:right w:val="none" w:sz="0" w:space="0" w:color="auto"/>
      </w:divBdr>
    </w:div>
    <w:div w:id="1946300458">
      <w:bodyDiv w:val="1"/>
      <w:marLeft w:val="0"/>
      <w:marRight w:val="0"/>
      <w:marTop w:val="0"/>
      <w:marBottom w:val="0"/>
      <w:divBdr>
        <w:top w:val="none" w:sz="0" w:space="0" w:color="auto"/>
        <w:left w:val="none" w:sz="0" w:space="0" w:color="auto"/>
        <w:bottom w:val="none" w:sz="0" w:space="0" w:color="auto"/>
        <w:right w:val="none" w:sz="0" w:space="0" w:color="auto"/>
      </w:divBdr>
    </w:div>
    <w:div w:id="1946376778">
      <w:bodyDiv w:val="1"/>
      <w:marLeft w:val="0"/>
      <w:marRight w:val="0"/>
      <w:marTop w:val="0"/>
      <w:marBottom w:val="0"/>
      <w:divBdr>
        <w:top w:val="none" w:sz="0" w:space="0" w:color="auto"/>
        <w:left w:val="none" w:sz="0" w:space="0" w:color="auto"/>
        <w:bottom w:val="none" w:sz="0" w:space="0" w:color="auto"/>
        <w:right w:val="none" w:sz="0" w:space="0" w:color="auto"/>
      </w:divBdr>
      <w:divsChild>
        <w:div w:id="1811702802">
          <w:marLeft w:val="0"/>
          <w:marRight w:val="0"/>
          <w:marTop w:val="0"/>
          <w:marBottom w:val="0"/>
          <w:divBdr>
            <w:top w:val="none" w:sz="0" w:space="0" w:color="auto"/>
            <w:left w:val="none" w:sz="0" w:space="0" w:color="auto"/>
            <w:bottom w:val="none" w:sz="0" w:space="0" w:color="auto"/>
            <w:right w:val="none" w:sz="0" w:space="0" w:color="auto"/>
          </w:divBdr>
          <w:divsChild>
            <w:div w:id="1905799324">
              <w:marLeft w:val="0"/>
              <w:marRight w:val="0"/>
              <w:marTop w:val="0"/>
              <w:marBottom w:val="0"/>
              <w:divBdr>
                <w:top w:val="none" w:sz="0" w:space="0" w:color="auto"/>
                <w:left w:val="none" w:sz="0" w:space="0" w:color="auto"/>
                <w:bottom w:val="none" w:sz="0" w:space="0" w:color="auto"/>
                <w:right w:val="none" w:sz="0" w:space="0" w:color="auto"/>
              </w:divBdr>
              <w:divsChild>
                <w:div w:id="974330500">
                  <w:marLeft w:val="0"/>
                  <w:marRight w:val="0"/>
                  <w:marTop w:val="0"/>
                  <w:marBottom w:val="0"/>
                  <w:divBdr>
                    <w:top w:val="none" w:sz="0" w:space="0" w:color="auto"/>
                    <w:left w:val="none" w:sz="0" w:space="0" w:color="auto"/>
                    <w:bottom w:val="none" w:sz="0" w:space="0" w:color="auto"/>
                    <w:right w:val="none" w:sz="0" w:space="0" w:color="auto"/>
                  </w:divBdr>
                </w:div>
                <w:div w:id="1036390979">
                  <w:marLeft w:val="0"/>
                  <w:marRight w:val="0"/>
                  <w:marTop w:val="0"/>
                  <w:marBottom w:val="0"/>
                  <w:divBdr>
                    <w:top w:val="none" w:sz="0" w:space="0" w:color="auto"/>
                    <w:left w:val="none" w:sz="0" w:space="0" w:color="auto"/>
                    <w:bottom w:val="none" w:sz="0" w:space="0" w:color="auto"/>
                    <w:right w:val="none" w:sz="0" w:space="0" w:color="auto"/>
                  </w:divBdr>
                </w:div>
                <w:div w:id="514924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163690">
          <w:marLeft w:val="0"/>
          <w:marRight w:val="0"/>
          <w:marTop w:val="0"/>
          <w:marBottom w:val="0"/>
          <w:divBdr>
            <w:top w:val="none" w:sz="0" w:space="0" w:color="auto"/>
            <w:left w:val="none" w:sz="0" w:space="0" w:color="auto"/>
            <w:bottom w:val="none" w:sz="0" w:space="0" w:color="auto"/>
            <w:right w:val="none" w:sz="0" w:space="0" w:color="auto"/>
          </w:divBdr>
        </w:div>
      </w:divsChild>
    </w:div>
    <w:div w:id="1952781231">
      <w:bodyDiv w:val="1"/>
      <w:marLeft w:val="0"/>
      <w:marRight w:val="0"/>
      <w:marTop w:val="0"/>
      <w:marBottom w:val="0"/>
      <w:divBdr>
        <w:top w:val="none" w:sz="0" w:space="0" w:color="auto"/>
        <w:left w:val="none" w:sz="0" w:space="0" w:color="auto"/>
        <w:bottom w:val="none" w:sz="0" w:space="0" w:color="auto"/>
        <w:right w:val="none" w:sz="0" w:space="0" w:color="auto"/>
      </w:divBdr>
      <w:divsChild>
        <w:div w:id="622032641">
          <w:marLeft w:val="0"/>
          <w:marRight w:val="0"/>
          <w:marTop w:val="0"/>
          <w:marBottom w:val="0"/>
          <w:divBdr>
            <w:top w:val="none" w:sz="0" w:space="0" w:color="auto"/>
            <w:left w:val="none" w:sz="0" w:space="0" w:color="auto"/>
            <w:bottom w:val="none" w:sz="0" w:space="0" w:color="auto"/>
            <w:right w:val="none" w:sz="0" w:space="0" w:color="auto"/>
          </w:divBdr>
        </w:div>
        <w:div w:id="1000503584">
          <w:marLeft w:val="0"/>
          <w:marRight w:val="0"/>
          <w:marTop w:val="0"/>
          <w:marBottom w:val="0"/>
          <w:divBdr>
            <w:top w:val="none" w:sz="0" w:space="0" w:color="auto"/>
            <w:left w:val="none" w:sz="0" w:space="0" w:color="auto"/>
            <w:bottom w:val="none" w:sz="0" w:space="0" w:color="auto"/>
            <w:right w:val="none" w:sz="0" w:space="0" w:color="auto"/>
          </w:divBdr>
          <w:divsChild>
            <w:div w:id="1018581971">
              <w:marLeft w:val="0"/>
              <w:marRight w:val="0"/>
              <w:marTop w:val="0"/>
              <w:marBottom w:val="0"/>
              <w:divBdr>
                <w:top w:val="none" w:sz="0" w:space="0" w:color="auto"/>
                <w:left w:val="none" w:sz="0" w:space="0" w:color="auto"/>
                <w:bottom w:val="none" w:sz="0" w:space="0" w:color="auto"/>
                <w:right w:val="none" w:sz="0" w:space="0" w:color="auto"/>
              </w:divBdr>
            </w:div>
            <w:div w:id="1281573113">
              <w:marLeft w:val="0"/>
              <w:marRight w:val="0"/>
              <w:marTop w:val="0"/>
              <w:marBottom w:val="0"/>
              <w:divBdr>
                <w:top w:val="none" w:sz="0" w:space="0" w:color="auto"/>
                <w:left w:val="none" w:sz="0" w:space="0" w:color="auto"/>
                <w:bottom w:val="none" w:sz="0" w:space="0" w:color="auto"/>
                <w:right w:val="none" w:sz="0" w:space="0" w:color="auto"/>
              </w:divBdr>
              <w:divsChild>
                <w:div w:id="122815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399198">
          <w:marLeft w:val="0"/>
          <w:marRight w:val="0"/>
          <w:marTop w:val="0"/>
          <w:marBottom w:val="0"/>
          <w:divBdr>
            <w:top w:val="none" w:sz="0" w:space="0" w:color="auto"/>
            <w:left w:val="none" w:sz="0" w:space="0" w:color="auto"/>
            <w:bottom w:val="none" w:sz="0" w:space="0" w:color="auto"/>
            <w:right w:val="none" w:sz="0" w:space="0" w:color="auto"/>
          </w:divBdr>
        </w:div>
        <w:div w:id="2102023280">
          <w:marLeft w:val="0"/>
          <w:marRight w:val="0"/>
          <w:marTop w:val="0"/>
          <w:marBottom w:val="0"/>
          <w:divBdr>
            <w:top w:val="none" w:sz="0" w:space="0" w:color="auto"/>
            <w:left w:val="none" w:sz="0" w:space="0" w:color="auto"/>
            <w:bottom w:val="none" w:sz="0" w:space="0" w:color="auto"/>
            <w:right w:val="none" w:sz="0" w:space="0" w:color="auto"/>
          </w:divBdr>
        </w:div>
      </w:divsChild>
    </w:div>
    <w:div w:id="1953704276">
      <w:bodyDiv w:val="1"/>
      <w:marLeft w:val="0"/>
      <w:marRight w:val="0"/>
      <w:marTop w:val="0"/>
      <w:marBottom w:val="0"/>
      <w:divBdr>
        <w:top w:val="none" w:sz="0" w:space="0" w:color="auto"/>
        <w:left w:val="none" w:sz="0" w:space="0" w:color="auto"/>
        <w:bottom w:val="none" w:sz="0" w:space="0" w:color="auto"/>
        <w:right w:val="none" w:sz="0" w:space="0" w:color="auto"/>
      </w:divBdr>
    </w:div>
    <w:div w:id="1955937297">
      <w:bodyDiv w:val="1"/>
      <w:marLeft w:val="0"/>
      <w:marRight w:val="0"/>
      <w:marTop w:val="0"/>
      <w:marBottom w:val="0"/>
      <w:divBdr>
        <w:top w:val="none" w:sz="0" w:space="0" w:color="auto"/>
        <w:left w:val="none" w:sz="0" w:space="0" w:color="auto"/>
        <w:bottom w:val="none" w:sz="0" w:space="0" w:color="auto"/>
        <w:right w:val="none" w:sz="0" w:space="0" w:color="auto"/>
      </w:divBdr>
    </w:div>
    <w:div w:id="1957714619">
      <w:bodyDiv w:val="1"/>
      <w:marLeft w:val="0"/>
      <w:marRight w:val="0"/>
      <w:marTop w:val="0"/>
      <w:marBottom w:val="0"/>
      <w:divBdr>
        <w:top w:val="none" w:sz="0" w:space="0" w:color="auto"/>
        <w:left w:val="none" w:sz="0" w:space="0" w:color="auto"/>
        <w:bottom w:val="none" w:sz="0" w:space="0" w:color="auto"/>
        <w:right w:val="none" w:sz="0" w:space="0" w:color="auto"/>
      </w:divBdr>
    </w:div>
    <w:div w:id="1957911381">
      <w:bodyDiv w:val="1"/>
      <w:marLeft w:val="0"/>
      <w:marRight w:val="0"/>
      <w:marTop w:val="0"/>
      <w:marBottom w:val="0"/>
      <w:divBdr>
        <w:top w:val="none" w:sz="0" w:space="0" w:color="auto"/>
        <w:left w:val="none" w:sz="0" w:space="0" w:color="auto"/>
        <w:bottom w:val="none" w:sz="0" w:space="0" w:color="auto"/>
        <w:right w:val="none" w:sz="0" w:space="0" w:color="auto"/>
      </w:divBdr>
    </w:div>
    <w:div w:id="1958290666">
      <w:bodyDiv w:val="1"/>
      <w:marLeft w:val="0"/>
      <w:marRight w:val="0"/>
      <w:marTop w:val="0"/>
      <w:marBottom w:val="0"/>
      <w:divBdr>
        <w:top w:val="none" w:sz="0" w:space="0" w:color="auto"/>
        <w:left w:val="none" w:sz="0" w:space="0" w:color="auto"/>
        <w:bottom w:val="none" w:sz="0" w:space="0" w:color="auto"/>
        <w:right w:val="none" w:sz="0" w:space="0" w:color="auto"/>
      </w:divBdr>
    </w:div>
    <w:div w:id="1958640288">
      <w:bodyDiv w:val="1"/>
      <w:marLeft w:val="0"/>
      <w:marRight w:val="0"/>
      <w:marTop w:val="0"/>
      <w:marBottom w:val="0"/>
      <w:divBdr>
        <w:top w:val="none" w:sz="0" w:space="0" w:color="auto"/>
        <w:left w:val="none" w:sz="0" w:space="0" w:color="auto"/>
        <w:bottom w:val="none" w:sz="0" w:space="0" w:color="auto"/>
        <w:right w:val="none" w:sz="0" w:space="0" w:color="auto"/>
      </w:divBdr>
    </w:div>
    <w:div w:id="1959792602">
      <w:bodyDiv w:val="1"/>
      <w:marLeft w:val="0"/>
      <w:marRight w:val="0"/>
      <w:marTop w:val="0"/>
      <w:marBottom w:val="0"/>
      <w:divBdr>
        <w:top w:val="none" w:sz="0" w:space="0" w:color="auto"/>
        <w:left w:val="none" w:sz="0" w:space="0" w:color="auto"/>
        <w:bottom w:val="none" w:sz="0" w:space="0" w:color="auto"/>
        <w:right w:val="none" w:sz="0" w:space="0" w:color="auto"/>
      </w:divBdr>
    </w:div>
    <w:div w:id="1960456282">
      <w:bodyDiv w:val="1"/>
      <w:marLeft w:val="0"/>
      <w:marRight w:val="0"/>
      <w:marTop w:val="0"/>
      <w:marBottom w:val="0"/>
      <w:divBdr>
        <w:top w:val="none" w:sz="0" w:space="0" w:color="auto"/>
        <w:left w:val="none" w:sz="0" w:space="0" w:color="auto"/>
        <w:bottom w:val="none" w:sz="0" w:space="0" w:color="auto"/>
        <w:right w:val="none" w:sz="0" w:space="0" w:color="auto"/>
      </w:divBdr>
    </w:div>
    <w:div w:id="1961299670">
      <w:bodyDiv w:val="1"/>
      <w:marLeft w:val="0"/>
      <w:marRight w:val="0"/>
      <w:marTop w:val="0"/>
      <w:marBottom w:val="0"/>
      <w:divBdr>
        <w:top w:val="none" w:sz="0" w:space="0" w:color="auto"/>
        <w:left w:val="none" w:sz="0" w:space="0" w:color="auto"/>
        <w:bottom w:val="none" w:sz="0" w:space="0" w:color="auto"/>
        <w:right w:val="none" w:sz="0" w:space="0" w:color="auto"/>
      </w:divBdr>
    </w:div>
    <w:div w:id="1962226013">
      <w:bodyDiv w:val="1"/>
      <w:marLeft w:val="0"/>
      <w:marRight w:val="0"/>
      <w:marTop w:val="0"/>
      <w:marBottom w:val="0"/>
      <w:divBdr>
        <w:top w:val="none" w:sz="0" w:space="0" w:color="auto"/>
        <w:left w:val="none" w:sz="0" w:space="0" w:color="auto"/>
        <w:bottom w:val="none" w:sz="0" w:space="0" w:color="auto"/>
        <w:right w:val="none" w:sz="0" w:space="0" w:color="auto"/>
      </w:divBdr>
    </w:div>
    <w:div w:id="1962761241">
      <w:bodyDiv w:val="1"/>
      <w:marLeft w:val="0"/>
      <w:marRight w:val="0"/>
      <w:marTop w:val="0"/>
      <w:marBottom w:val="0"/>
      <w:divBdr>
        <w:top w:val="none" w:sz="0" w:space="0" w:color="auto"/>
        <w:left w:val="none" w:sz="0" w:space="0" w:color="auto"/>
        <w:bottom w:val="none" w:sz="0" w:space="0" w:color="auto"/>
        <w:right w:val="none" w:sz="0" w:space="0" w:color="auto"/>
      </w:divBdr>
    </w:div>
    <w:div w:id="1965041842">
      <w:bodyDiv w:val="1"/>
      <w:marLeft w:val="0"/>
      <w:marRight w:val="0"/>
      <w:marTop w:val="0"/>
      <w:marBottom w:val="0"/>
      <w:divBdr>
        <w:top w:val="none" w:sz="0" w:space="0" w:color="auto"/>
        <w:left w:val="none" w:sz="0" w:space="0" w:color="auto"/>
        <w:bottom w:val="none" w:sz="0" w:space="0" w:color="auto"/>
        <w:right w:val="none" w:sz="0" w:space="0" w:color="auto"/>
      </w:divBdr>
    </w:div>
    <w:div w:id="1966622973">
      <w:bodyDiv w:val="1"/>
      <w:marLeft w:val="0"/>
      <w:marRight w:val="0"/>
      <w:marTop w:val="0"/>
      <w:marBottom w:val="0"/>
      <w:divBdr>
        <w:top w:val="none" w:sz="0" w:space="0" w:color="auto"/>
        <w:left w:val="none" w:sz="0" w:space="0" w:color="auto"/>
        <w:bottom w:val="none" w:sz="0" w:space="0" w:color="auto"/>
        <w:right w:val="none" w:sz="0" w:space="0" w:color="auto"/>
      </w:divBdr>
    </w:div>
    <w:div w:id="1967153843">
      <w:bodyDiv w:val="1"/>
      <w:marLeft w:val="0"/>
      <w:marRight w:val="0"/>
      <w:marTop w:val="0"/>
      <w:marBottom w:val="0"/>
      <w:divBdr>
        <w:top w:val="none" w:sz="0" w:space="0" w:color="auto"/>
        <w:left w:val="none" w:sz="0" w:space="0" w:color="auto"/>
        <w:bottom w:val="none" w:sz="0" w:space="0" w:color="auto"/>
        <w:right w:val="none" w:sz="0" w:space="0" w:color="auto"/>
      </w:divBdr>
    </w:div>
    <w:div w:id="1969890567">
      <w:bodyDiv w:val="1"/>
      <w:marLeft w:val="0"/>
      <w:marRight w:val="0"/>
      <w:marTop w:val="0"/>
      <w:marBottom w:val="0"/>
      <w:divBdr>
        <w:top w:val="none" w:sz="0" w:space="0" w:color="auto"/>
        <w:left w:val="none" w:sz="0" w:space="0" w:color="auto"/>
        <w:bottom w:val="none" w:sz="0" w:space="0" w:color="auto"/>
        <w:right w:val="none" w:sz="0" w:space="0" w:color="auto"/>
      </w:divBdr>
      <w:divsChild>
        <w:div w:id="720859880">
          <w:marLeft w:val="0"/>
          <w:marRight w:val="0"/>
          <w:marTop w:val="0"/>
          <w:marBottom w:val="0"/>
          <w:divBdr>
            <w:top w:val="none" w:sz="0" w:space="0" w:color="auto"/>
            <w:left w:val="none" w:sz="0" w:space="0" w:color="auto"/>
            <w:bottom w:val="none" w:sz="0" w:space="0" w:color="auto"/>
            <w:right w:val="none" w:sz="0" w:space="0" w:color="auto"/>
          </w:divBdr>
        </w:div>
        <w:div w:id="1438868648">
          <w:marLeft w:val="0"/>
          <w:marRight w:val="0"/>
          <w:marTop w:val="0"/>
          <w:marBottom w:val="0"/>
          <w:divBdr>
            <w:top w:val="none" w:sz="0" w:space="0" w:color="auto"/>
            <w:left w:val="none" w:sz="0" w:space="0" w:color="auto"/>
            <w:bottom w:val="none" w:sz="0" w:space="0" w:color="auto"/>
            <w:right w:val="none" w:sz="0" w:space="0" w:color="auto"/>
          </w:divBdr>
        </w:div>
        <w:div w:id="1474982096">
          <w:marLeft w:val="0"/>
          <w:marRight w:val="0"/>
          <w:marTop w:val="0"/>
          <w:marBottom w:val="0"/>
          <w:divBdr>
            <w:top w:val="none" w:sz="0" w:space="0" w:color="auto"/>
            <w:left w:val="none" w:sz="0" w:space="0" w:color="auto"/>
            <w:bottom w:val="none" w:sz="0" w:space="0" w:color="auto"/>
            <w:right w:val="none" w:sz="0" w:space="0" w:color="auto"/>
          </w:divBdr>
        </w:div>
      </w:divsChild>
    </w:div>
    <w:div w:id="1973050733">
      <w:bodyDiv w:val="1"/>
      <w:marLeft w:val="0"/>
      <w:marRight w:val="0"/>
      <w:marTop w:val="0"/>
      <w:marBottom w:val="0"/>
      <w:divBdr>
        <w:top w:val="none" w:sz="0" w:space="0" w:color="auto"/>
        <w:left w:val="none" w:sz="0" w:space="0" w:color="auto"/>
        <w:bottom w:val="none" w:sz="0" w:space="0" w:color="auto"/>
        <w:right w:val="none" w:sz="0" w:space="0" w:color="auto"/>
      </w:divBdr>
    </w:div>
    <w:div w:id="1973628711">
      <w:bodyDiv w:val="1"/>
      <w:marLeft w:val="0"/>
      <w:marRight w:val="0"/>
      <w:marTop w:val="0"/>
      <w:marBottom w:val="0"/>
      <w:divBdr>
        <w:top w:val="none" w:sz="0" w:space="0" w:color="auto"/>
        <w:left w:val="none" w:sz="0" w:space="0" w:color="auto"/>
        <w:bottom w:val="none" w:sz="0" w:space="0" w:color="auto"/>
        <w:right w:val="none" w:sz="0" w:space="0" w:color="auto"/>
      </w:divBdr>
      <w:divsChild>
        <w:div w:id="41488141">
          <w:marLeft w:val="0"/>
          <w:marRight w:val="0"/>
          <w:marTop w:val="0"/>
          <w:marBottom w:val="0"/>
          <w:divBdr>
            <w:top w:val="none" w:sz="0" w:space="0" w:color="auto"/>
            <w:left w:val="none" w:sz="0" w:space="0" w:color="auto"/>
            <w:bottom w:val="none" w:sz="0" w:space="0" w:color="auto"/>
            <w:right w:val="none" w:sz="0" w:space="0" w:color="auto"/>
          </w:divBdr>
          <w:divsChild>
            <w:div w:id="779421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753292">
      <w:bodyDiv w:val="1"/>
      <w:marLeft w:val="0"/>
      <w:marRight w:val="0"/>
      <w:marTop w:val="0"/>
      <w:marBottom w:val="0"/>
      <w:divBdr>
        <w:top w:val="none" w:sz="0" w:space="0" w:color="auto"/>
        <w:left w:val="none" w:sz="0" w:space="0" w:color="auto"/>
        <w:bottom w:val="none" w:sz="0" w:space="0" w:color="auto"/>
        <w:right w:val="none" w:sz="0" w:space="0" w:color="auto"/>
      </w:divBdr>
    </w:div>
    <w:div w:id="1976063377">
      <w:bodyDiv w:val="1"/>
      <w:marLeft w:val="0"/>
      <w:marRight w:val="0"/>
      <w:marTop w:val="0"/>
      <w:marBottom w:val="0"/>
      <w:divBdr>
        <w:top w:val="none" w:sz="0" w:space="0" w:color="auto"/>
        <w:left w:val="none" w:sz="0" w:space="0" w:color="auto"/>
        <w:bottom w:val="none" w:sz="0" w:space="0" w:color="auto"/>
        <w:right w:val="none" w:sz="0" w:space="0" w:color="auto"/>
      </w:divBdr>
    </w:div>
    <w:div w:id="1976449519">
      <w:bodyDiv w:val="1"/>
      <w:marLeft w:val="0"/>
      <w:marRight w:val="0"/>
      <w:marTop w:val="0"/>
      <w:marBottom w:val="0"/>
      <w:divBdr>
        <w:top w:val="none" w:sz="0" w:space="0" w:color="auto"/>
        <w:left w:val="none" w:sz="0" w:space="0" w:color="auto"/>
        <w:bottom w:val="none" w:sz="0" w:space="0" w:color="auto"/>
        <w:right w:val="none" w:sz="0" w:space="0" w:color="auto"/>
      </w:divBdr>
    </w:div>
    <w:div w:id="1977057207">
      <w:bodyDiv w:val="1"/>
      <w:marLeft w:val="0"/>
      <w:marRight w:val="0"/>
      <w:marTop w:val="0"/>
      <w:marBottom w:val="0"/>
      <w:divBdr>
        <w:top w:val="none" w:sz="0" w:space="0" w:color="auto"/>
        <w:left w:val="none" w:sz="0" w:space="0" w:color="auto"/>
        <w:bottom w:val="none" w:sz="0" w:space="0" w:color="auto"/>
        <w:right w:val="none" w:sz="0" w:space="0" w:color="auto"/>
      </w:divBdr>
    </w:div>
    <w:div w:id="1978485570">
      <w:bodyDiv w:val="1"/>
      <w:marLeft w:val="0"/>
      <w:marRight w:val="0"/>
      <w:marTop w:val="0"/>
      <w:marBottom w:val="0"/>
      <w:divBdr>
        <w:top w:val="none" w:sz="0" w:space="0" w:color="auto"/>
        <w:left w:val="none" w:sz="0" w:space="0" w:color="auto"/>
        <w:bottom w:val="none" w:sz="0" w:space="0" w:color="auto"/>
        <w:right w:val="none" w:sz="0" w:space="0" w:color="auto"/>
      </w:divBdr>
    </w:div>
    <w:div w:id="1980063647">
      <w:bodyDiv w:val="1"/>
      <w:marLeft w:val="0"/>
      <w:marRight w:val="0"/>
      <w:marTop w:val="0"/>
      <w:marBottom w:val="0"/>
      <w:divBdr>
        <w:top w:val="none" w:sz="0" w:space="0" w:color="auto"/>
        <w:left w:val="none" w:sz="0" w:space="0" w:color="auto"/>
        <w:bottom w:val="none" w:sz="0" w:space="0" w:color="auto"/>
        <w:right w:val="none" w:sz="0" w:space="0" w:color="auto"/>
      </w:divBdr>
      <w:divsChild>
        <w:div w:id="1371607718">
          <w:marLeft w:val="0"/>
          <w:marRight w:val="0"/>
          <w:marTop w:val="0"/>
          <w:marBottom w:val="0"/>
          <w:divBdr>
            <w:top w:val="none" w:sz="0" w:space="0" w:color="auto"/>
            <w:left w:val="none" w:sz="0" w:space="0" w:color="auto"/>
            <w:bottom w:val="none" w:sz="0" w:space="0" w:color="auto"/>
            <w:right w:val="none" w:sz="0" w:space="0" w:color="auto"/>
          </w:divBdr>
        </w:div>
      </w:divsChild>
    </w:div>
    <w:div w:id="1980112119">
      <w:bodyDiv w:val="1"/>
      <w:marLeft w:val="0"/>
      <w:marRight w:val="0"/>
      <w:marTop w:val="0"/>
      <w:marBottom w:val="0"/>
      <w:divBdr>
        <w:top w:val="none" w:sz="0" w:space="0" w:color="auto"/>
        <w:left w:val="none" w:sz="0" w:space="0" w:color="auto"/>
        <w:bottom w:val="none" w:sz="0" w:space="0" w:color="auto"/>
        <w:right w:val="none" w:sz="0" w:space="0" w:color="auto"/>
      </w:divBdr>
    </w:div>
    <w:div w:id="1981810216">
      <w:bodyDiv w:val="1"/>
      <w:marLeft w:val="0"/>
      <w:marRight w:val="0"/>
      <w:marTop w:val="0"/>
      <w:marBottom w:val="0"/>
      <w:divBdr>
        <w:top w:val="none" w:sz="0" w:space="0" w:color="auto"/>
        <w:left w:val="none" w:sz="0" w:space="0" w:color="auto"/>
        <w:bottom w:val="none" w:sz="0" w:space="0" w:color="auto"/>
        <w:right w:val="none" w:sz="0" w:space="0" w:color="auto"/>
      </w:divBdr>
    </w:div>
    <w:div w:id="1981957125">
      <w:bodyDiv w:val="1"/>
      <w:marLeft w:val="0"/>
      <w:marRight w:val="0"/>
      <w:marTop w:val="0"/>
      <w:marBottom w:val="0"/>
      <w:divBdr>
        <w:top w:val="none" w:sz="0" w:space="0" w:color="auto"/>
        <w:left w:val="none" w:sz="0" w:space="0" w:color="auto"/>
        <w:bottom w:val="none" w:sz="0" w:space="0" w:color="auto"/>
        <w:right w:val="none" w:sz="0" w:space="0" w:color="auto"/>
      </w:divBdr>
    </w:div>
    <w:div w:id="1983001817">
      <w:bodyDiv w:val="1"/>
      <w:marLeft w:val="0"/>
      <w:marRight w:val="0"/>
      <w:marTop w:val="0"/>
      <w:marBottom w:val="0"/>
      <w:divBdr>
        <w:top w:val="none" w:sz="0" w:space="0" w:color="auto"/>
        <w:left w:val="none" w:sz="0" w:space="0" w:color="auto"/>
        <w:bottom w:val="none" w:sz="0" w:space="0" w:color="auto"/>
        <w:right w:val="none" w:sz="0" w:space="0" w:color="auto"/>
      </w:divBdr>
      <w:divsChild>
        <w:div w:id="585649072">
          <w:marLeft w:val="0"/>
          <w:marRight w:val="0"/>
          <w:marTop w:val="0"/>
          <w:marBottom w:val="0"/>
          <w:divBdr>
            <w:top w:val="none" w:sz="0" w:space="0" w:color="auto"/>
            <w:left w:val="none" w:sz="0" w:space="0" w:color="auto"/>
            <w:bottom w:val="none" w:sz="0" w:space="0" w:color="auto"/>
            <w:right w:val="none" w:sz="0" w:space="0" w:color="auto"/>
          </w:divBdr>
        </w:div>
        <w:div w:id="1235581410">
          <w:marLeft w:val="0"/>
          <w:marRight w:val="0"/>
          <w:marTop w:val="0"/>
          <w:marBottom w:val="0"/>
          <w:divBdr>
            <w:top w:val="none" w:sz="0" w:space="0" w:color="auto"/>
            <w:left w:val="none" w:sz="0" w:space="0" w:color="auto"/>
            <w:bottom w:val="none" w:sz="0" w:space="0" w:color="auto"/>
            <w:right w:val="none" w:sz="0" w:space="0" w:color="auto"/>
          </w:divBdr>
        </w:div>
        <w:div w:id="272589510">
          <w:marLeft w:val="0"/>
          <w:marRight w:val="0"/>
          <w:marTop w:val="0"/>
          <w:marBottom w:val="0"/>
          <w:divBdr>
            <w:top w:val="none" w:sz="0" w:space="0" w:color="auto"/>
            <w:left w:val="none" w:sz="0" w:space="0" w:color="auto"/>
            <w:bottom w:val="none" w:sz="0" w:space="0" w:color="auto"/>
            <w:right w:val="none" w:sz="0" w:space="0" w:color="auto"/>
          </w:divBdr>
        </w:div>
        <w:div w:id="1671063869">
          <w:marLeft w:val="0"/>
          <w:marRight w:val="0"/>
          <w:marTop w:val="0"/>
          <w:marBottom w:val="0"/>
          <w:divBdr>
            <w:top w:val="none" w:sz="0" w:space="0" w:color="auto"/>
            <w:left w:val="none" w:sz="0" w:space="0" w:color="auto"/>
            <w:bottom w:val="none" w:sz="0" w:space="0" w:color="auto"/>
            <w:right w:val="none" w:sz="0" w:space="0" w:color="auto"/>
          </w:divBdr>
        </w:div>
        <w:div w:id="1445492907">
          <w:marLeft w:val="0"/>
          <w:marRight w:val="0"/>
          <w:marTop w:val="0"/>
          <w:marBottom w:val="0"/>
          <w:divBdr>
            <w:top w:val="none" w:sz="0" w:space="0" w:color="auto"/>
            <w:left w:val="none" w:sz="0" w:space="0" w:color="auto"/>
            <w:bottom w:val="none" w:sz="0" w:space="0" w:color="auto"/>
            <w:right w:val="none" w:sz="0" w:space="0" w:color="auto"/>
          </w:divBdr>
          <w:divsChild>
            <w:div w:id="61294754">
              <w:marLeft w:val="0"/>
              <w:marRight w:val="0"/>
              <w:marTop w:val="0"/>
              <w:marBottom w:val="0"/>
              <w:divBdr>
                <w:top w:val="none" w:sz="0" w:space="0" w:color="auto"/>
                <w:left w:val="none" w:sz="0" w:space="0" w:color="auto"/>
                <w:bottom w:val="none" w:sz="0" w:space="0" w:color="auto"/>
                <w:right w:val="none" w:sz="0" w:space="0" w:color="auto"/>
              </w:divBdr>
            </w:div>
            <w:div w:id="478613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500005">
      <w:bodyDiv w:val="1"/>
      <w:marLeft w:val="0"/>
      <w:marRight w:val="0"/>
      <w:marTop w:val="0"/>
      <w:marBottom w:val="0"/>
      <w:divBdr>
        <w:top w:val="none" w:sz="0" w:space="0" w:color="auto"/>
        <w:left w:val="none" w:sz="0" w:space="0" w:color="auto"/>
        <w:bottom w:val="none" w:sz="0" w:space="0" w:color="auto"/>
        <w:right w:val="none" w:sz="0" w:space="0" w:color="auto"/>
      </w:divBdr>
    </w:div>
    <w:div w:id="1985964641">
      <w:bodyDiv w:val="1"/>
      <w:marLeft w:val="0"/>
      <w:marRight w:val="0"/>
      <w:marTop w:val="0"/>
      <w:marBottom w:val="0"/>
      <w:divBdr>
        <w:top w:val="none" w:sz="0" w:space="0" w:color="auto"/>
        <w:left w:val="none" w:sz="0" w:space="0" w:color="auto"/>
        <w:bottom w:val="none" w:sz="0" w:space="0" w:color="auto"/>
        <w:right w:val="none" w:sz="0" w:space="0" w:color="auto"/>
      </w:divBdr>
    </w:div>
    <w:div w:id="1986354876">
      <w:bodyDiv w:val="1"/>
      <w:marLeft w:val="0"/>
      <w:marRight w:val="0"/>
      <w:marTop w:val="0"/>
      <w:marBottom w:val="0"/>
      <w:divBdr>
        <w:top w:val="none" w:sz="0" w:space="0" w:color="auto"/>
        <w:left w:val="none" w:sz="0" w:space="0" w:color="auto"/>
        <w:bottom w:val="none" w:sz="0" w:space="0" w:color="auto"/>
        <w:right w:val="none" w:sz="0" w:space="0" w:color="auto"/>
      </w:divBdr>
    </w:div>
    <w:div w:id="1991056311">
      <w:bodyDiv w:val="1"/>
      <w:marLeft w:val="0"/>
      <w:marRight w:val="0"/>
      <w:marTop w:val="0"/>
      <w:marBottom w:val="0"/>
      <w:divBdr>
        <w:top w:val="none" w:sz="0" w:space="0" w:color="auto"/>
        <w:left w:val="none" w:sz="0" w:space="0" w:color="auto"/>
        <w:bottom w:val="none" w:sz="0" w:space="0" w:color="auto"/>
        <w:right w:val="none" w:sz="0" w:space="0" w:color="auto"/>
      </w:divBdr>
    </w:div>
    <w:div w:id="1991858605">
      <w:bodyDiv w:val="1"/>
      <w:marLeft w:val="0"/>
      <w:marRight w:val="0"/>
      <w:marTop w:val="0"/>
      <w:marBottom w:val="0"/>
      <w:divBdr>
        <w:top w:val="none" w:sz="0" w:space="0" w:color="auto"/>
        <w:left w:val="none" w:sz="0" w:space="0" w:color="auto"/>
        <w:bottom w:val="none" w:sz="0" w:space="0" w:color="auto"/>
        <w:right w:val="none" w:sz="0" w:space="0" w:color="auto"/>
      </w:divBdr>
    </w:div>
    <w:div w:id="1993294718">
      <w:bodyDiv w:val="1"/>
      <w:marLeft w:val="0"/>
      <w:marRight w:val="0"/>
      <w:marTop w:val="0"/>
      <w:marBottom w:val="0"/>
      <w:divBdr>
        <w:top w:val="none" w:sz="0" w:space="0" w:color="auto"/>
        <w:left w:val="none" w:sz="0" w:space="0" w:color="auto"/>
        <w:bottom w:val="none" w:sz="0" w:space="0" w:color="auto"/>
        <w:right w:val="none" w:sz="0" w:space="0" w:color="auto"/>
      </w:divBdr>
    </w:div>
    <w:div w:id="1994943591">
      <w:bodyDiv w:val="1"/>
      <w:marLeft w:val="0"/>
      <w:marRight w:val="0"/>
      <w:marTop w:val="0"/>
      <w:marBottom w:val="0"/>
      <w:divBdr>
        <w:top w:val="none" w:sz="0" w:space="0" w:color="auto"/>
        <w:left w:val="none" w:sz="0" w:space="0" w:color="auto"/>
        <w:bottom w:val="none" w:sz="0" w:space="0" w:color="auto"/>
        <w:right w:val="none" w:sz="0" w:space="0" w:color="auto"/>
      </w:divBdr>
    </w:div>
    <w:div w:id="1995143572">
      <w:bodyDiv w:val="1"/>
      <w:marLeft w:val="0"/>
      <w:marRight w:val="0"/>
      <w:marTop w:val="0"/>
      <w:marBottom w:val="0"/>
      <w:divBdr>
        <w:top w:val="none" w:sz="0" w:space="0" w:color="auto"/>
        <w:left w:val="none" w:sz="0" w:space="0" w:color="auto"/>
        <w:bottom w:val="none" w:sz="0" w:space="0" w:color="auto"/>
        <w:right w:val="none" w:sz="0" w:space="0" w:color="auto"/>
      </w:divBdr>
    </w:div>
    <w:div w:id="1997146915">
      <w:bodyDiv w:val="1"/>
      <w:marLeft w:val="0"/>
      <w:marRight w:val="0"/>
      <w:marTop w:val="0"/>
      <w:marBottom w:val="0"/>
      <w:divBdr>
        <w:top w:val="none" w:sz="0" w:space="0" w:color="auto"/>
        <w:left w:val="none" w:sz="0" w:space="0" w:color="auto"/>
        <w:bottom w:val="none" w:sz="0" w:space="0" w:color="auto"/>
        <w:right w:val="none" w:sz="0" w:space="0" w:color="auto"/>
      </w:divBdr>
    </w:div>
    <w:div w:id="1998223007">
      <w:bodyDiv w:val="1"/>
      <w:marLeft w:val="0"/>
      <w:marRight w:val="0"/>
      <w:marTop w:val="0"/>
      <w:marBottom w:val="0"/>
      <w:divBdr>
        <w:top w:val="none" w:sz="0" w:space="0" w:color="auto"/>
        <w:left w:val="none" w:sz="0" w:space="0" w:color="auto"/>
        <w:bottom w:val="none" w:sz="0" w:space="0" w:color="auto"/>
        <w:right w:val="none" w:sz="0" w:space="0" w:color="auto"/>
      </w:divBdr>
    </w:div>
    <w:div w:id="2007436262">
      <w:bodyDiv w:val="1"/>
      <w:marLeft w:val="0"/>
      <w:marRight w:val="0"/>
      <w:marTop w:val="0"/>
      <w:marBottom w:val="0"/>
      <w:divBdr>
        <w:top w:val="none" w:sz="0" w:space="0" w:color="auto"/>
        <w:left w:val="none" w:sz="0" w:space="0" w:color="auto"/>
        <w:bottom w:val="none" w:sz="0" w:space="0" w:color="auto"/>
        <w:right w:val="none" w:sz="0" w:space="0" w:color="auto"/>
      </w:divBdr>
    </w:div>
    <w:div w:id="2009286944">
      <w:bodyDiv w:val="1"/>
      <w:marLeft w:val="0"/>
      <w:marRight w:val="0"/>
      <w:marTop w:val="0"/>
      <w:marBottom w:val="0"/>
      <w:divBdr>
        <w:top w:val="none" w:sz="0" w:space="0" w:color="auto"/>
        <w:left w:val="none" w:sz="0" w:space="0" w:color="auto"/>
        <w:bottom w:val="none" w:sz="0" w:space="0" w:color="auto"/>
        <w:right w:val="none" w:sz="0" w:space="0" w:color="auto"/>
      </w:divBdr>
    </w:div>
    <w:div w:id="2009554813">
      <w:bodyDiv w:val="1"/>
      <w:marLeft w:val="0"/>
      <w:marRight w:val="0"/>
      <w:marTop w:val="0"/>
      <w:marBottom w:val="0"/>
      <w:divBdr>
        <w:top w:val="none" w:sz="0" w:space="0" w:color="auto"/>
        <w:left w:val="none" w:sz="0" w:space="0" w:color="auto"/>
        <w:bottom w:val="none" w:sz="0" w:space="0" w:color="auto"/>
        <w:right w:val="none" w:sz="0" w:space="0" w:color="auto"/>
      </w:divBdr>
    </w:div>
    <w:div w:id="2011516622">
      <w:bodyDiv w:val="1"/>
      <w:marLeft w:val="0"/>
      <w:marRight w:val="0"/>
      <w:marTop w:val="0"/>
      <w:marBottom w:val="0"/>
      <w:divBdr>
        <w:top w:val="none" w:sz="0" w:space="0" w:color="auto"/>
        <w:left w:val="none" w:sz="0" w:space="0" w:color="auto"/>
        <w:bottom w:val="none" w:sz="0" w:space="0" w:color="auto"/>
        <w:right w:val="none" w:sz="0" w:space="0" w:color="auto"/>
      </w:divBdr>
    </w:div>
    <w:div w:id="2013335801">
      <w:bodyDiv w:val="1"/>
      <w:marLeft w:val="0"/>
      <w:marRight w:val="0"/>
      <w:marTop w:val="0"/>
      <w:marBottom w:val="0"/>
      <w:divBdr>
        <w:top w:val="none" w:sz="0" w:space="0" w:color="auto"/>
        <w:left w:val="none" w:sz="0" w:space="0" w:color="auto"/>
        <w:bottom w:val="none" w:sz="0" w:space="0" w:color="auto"/>
        <w:right w:val="none" w:sz="0" w:space="0" w:color="auto"/>
      </w:divBdr>
    </w:div>
    <w:div w:id="2015178991">
      <w:bodyDiv w:val="1"/>
      <w:marLeft w:val="0"/>
      <w:marRight w:val="0"/>
      <w:marTop w:val="0"/>
      <w:marBottom w:val="0"/>
      <w:divBdr>
        <w:top w:val="none" w:sz="0" w:space="0" w:color="auto"/>
        <w:left w:val="none" w:sz="0" w:space="0" w:color="auto"/>
        <w:bottom w:val="none" w:sz="0" w:space="0" w:color="auto"/>
        <w:right w:val="none" w:sz="0" w:space="0" w:color="auto"/>
      </w:divBdr>
    </w:div>
    <w:div w:id="2016297438">
      <w:bodyDiv w:val="1"/>
      <w:marLeft w:val="0"/>
      <w:marRight w:val="0"/>
      <w:marTop w:val="0"/>
      <w:marBottom w:val="0"/>
      <w:divBdr>
        <w:top w:val="none" w:sz="0" w:space="0" w:color="auto"/>
        <w:left w:val="none" w:sz="0" w:space="0" w:color="auto"/>
        <w:bottom w:val="none" w:sz="0" w:space="0" w:color="auto"/>
        <w:right w:val="none" w:sz="0" w:space="0" w:color="auto"/>
      </w:divBdr>
    </w:div>
    <w:div w:id="2016492728">
      <w:bodyDiv w:val="1"/>
      <w:marLeft w:val="0"/>
      <w:marRight w:val="0"/>
      <w:marTop w:val="0"/>
      <w:marBottom w:val="0"/>
      <w:divBdr>
        <w:top w:val="none" w:sz="0" w:space="0" w:color="auto"/>
        <w:left w:val="none" w:sz="0" w:space="0" w:color="auto"/>
        <w:bottom w:val="none" w:sz="0" w:space="0" w:color="auto"/>
        <w:right w:val="none" w:sz="0" w:space="0" w:color="auto"/>
      </w:divBdr>
    </w:div>
    <w:div w:id="2016765675">
      <w:bodyDiv w:val="1"/>
      <w:marLeft w:val="0"/>
      <w:marRight w:val="0"/>
      <w:marTop w:val="0"/>
      <w:marBottom w:val="0"/>
      <w:divBdr>
        <w:top w:val="none" w:sz="0" w:space="0" w:color="auto"/>
        <w:left w:val="none" w:sz="0" w:space="0" w:color="auto"/>
        <w:bottom w:val="none" w:sz="0" w:space="0" w:color="auto"/>
        <w:right w:val="none" w:sz="0" w:space="0" w:color="auto"/>
      </w:divBdr>
      <w:divsChild>
        <w:div w:id="567037931">
          <w:marLeft w:val="0"/>
          <w:marRight w:val="0"/>
          <w:marTop w:val="0"/>
          <w:marBottom w:val="0"/>
          <w:divBdr>
            <w:top w:val="none" w:sz="0" w:space="0" w:color="auto"/>
            <w:left w:val="none" w:sz="0" w:space="0" w:color="auto"/>
            <w:bottom w:val="none" w:sz="0" w:space="0" w:color="auto"/>
            <w:right w:val="none" w:sz="0" w:space="0" w:color="auto"/>
          </w:divBdr>
          <w:divsChild>
            <w:div w:id="86387322">
              <w:marLeft w:val="0"/>
              <w:marRight w:val="0"/>
              <w:marTop w:val="0"/>
              <w:marBottom w:val="0"/>
              <w:divBdr>
                <w:top w:val="none" w:sz="0" w:space="0" w:color="auto"/>
                <w:left w:val="none" w:sz="0" w:space="0" w:color="auto"/>
                <w:bottom w:val="none" w:sz="0" w:space="0" w:color="auto"/>
                <w:right w:val="none" w:sz="0" w:space="0" w:color="auto"/>
              </w:divBdr>
            </w:div>
            <w:div w:id="1930652407">
              <w:marLeft w:val="0"/>
              <w:marRight w:val="0"/>
              <w:marTop w:val="0"/>
              <w:marBottom w:val="0"/>
              <w:divBdr>
                <w:top w:val="none" w:sz="0" w:space="0" w:color="auto"/>
                <w:left w:val="none" w:sz="0" w:space="0" w:color="auto"/>
                <w:bottom w:val="none" w:sz="0" w:space="0" w:color="auto"/>
                <w:right w:val="none" w:sz="0" w:space="0" w:color="auto"/>
              </w:divBdr>
              <w:divsChild>
                <w:div w:id="542138048">
                  <w:marLeft w:val="0"/>
                  <w:marRight w:val="0"/>
                  <w:marTop w:val="0"/>
                  <w:marBottom w:val="0"/>
                  <w:divBdr>
                    <w:top w:val="none" w:sz="0" w:space="0" w:color="auto"/>
                    <w:left w:val="none" w:sz="0" w:space="0" w:color="auto"/>
                    <w:bottom w:val="none" w:sz="0" w:space="0" w:color="auto"/>
                    <w:right w:val="none" w:sz="0" w:space="0" w:color="auto"/>
                  </w:divBdr>
                </w:div>
                <w:div w:id="1100487643">
                  <w:marLeft w:val="0"/>
                  <w:marRight w:val="0"/>
                  <w:marTop w:val="0"/>
                  <w:marBottom w:val="0"/>
                  <w:divBdr>
                    <w:top w:val="none" w:sz="0" w:space="0" w:color="auto"/>
                    <w:left w:val="none" w:sz="0" w:space="0" w:color="auto"/>
                    <w:bottom w:val="none" w:sz="0" w:space="0" w:color="auto"/>
                    <w:right w:val="none" w:sz="0" w:space="0" w:color="auto"/>
                  </w:divBdr>
                </w:div>
                <w:div w:id="21037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6093893">
          <w:marLeft w:val="0"/>
          <w:marRight w:val="0"/>
          <w:marTop w:val="0"/>
          <w:marBottom w:val="0"/>
          <w:divBdr>
            <w:top w:val="none" w:sz="0" w:space="0" w:color="auto"/>
            <w:left w:val="none" w:sz="0" w:space="0" w:color="auto"/>
            <w:bottom w:val="none" w:sz="0" w:space="0" w:color="auto"/>
            <w:right w:val="none" w:sz="0" w:space="0" w:color="auto"/>
          </w:divBdr>
        </w:div>
        <w:div w:id="828517664">
          <w:marLeft w:val="0"/>
          <w:marRight w:val="0"/>
          <w:marTop w:val="0"/>
          <w:marBottom w:val="0"/>
          <w:divBdr>
            <w:top w:val="none" w:sz="0" w:space="0" w:color="auto"/>
            <w:left w:val="none" w:sz="0" w:space="0" w:color="auto"/>
            <w:bottom w:val="none" w:sz="0" w:space="0" w:color="auto"/>
            <w:right w:val="none" w:sz="0" w:space="0" w:color="auto"/>
          </w:divBdr>
        </w:div>
        <w:div w:id="1283683616">
          <w:marLeft w:val="0"/>
          <w:marRight w:val="0"/>
          <w:marTop w:val="0"/>
          <w:marBottom w:val="0"/>
          <w:divBdr>
            <w:top w:val="none" w:sz="0" w:space="0" w:color="auto"/>
            <w:left w:val="none" w:sz="0" w:space="0" w:color="auto"/>
            <w:bottom w:val="none" w:sz="0" w:space="0" w:color="auto"/>
            <w:right w:val="none" w:sz="0" w:space="0" w:color="auto"/>
          </w:divBdr>
        </w:div>
      </w:divsChild>
    </w:div>
    <w:div w:id="2017343984">
      <w:bodyDiv w:val="1"/>
      <w:marLeft w:val="0"/>
      <w:marRight w:val="0"/>
      <w:marTop w:val="0"/>
      <w:marBottom w:val="0"/>
      <w:divBdr>
        <w:top w:val="none" w:sz="0" w:space="0" w:color="auto"/>
        <w:left w:val="none" w:sz="0" w:space="0" w:color="auto"/>
        <w:bottom w:val="none" w:sz="0" w:space="0" w:color="auto"/>
        <w:right w:val="none" w:sz="0" w:space="0" w:color="auto"/>
      </w:divBdr>
    </w:div>
    <w:div w:id="2019036328">
      <w:bodyDiv w:val="1"/>
      <w:marLeft w:val="0"/>
      <w:marRight w:val="0"/>
      <w:marTop w:val="0"/>
      <w:marBottom w:val="0"/>
      <w:divBdr>
        <w:top w:val="none" w:sz="0" w:space="0" w:color="auto"/>
        <w:left w:val="none" w:sz="0" w:space="0" w:color="auto"/>
        <w:bottom w:val="none" w:sz="0" w:space="0" w:color="auto"/>
        <w:right w:val="none" w:sz="0" w:space="0" w:color="auto"/>
      </w:divBdr>
    </w:div>
    <w:div w:id="2020156878">
      <w:bodyDiv w:val="1"/>
      <w:marLeft w:val="0"/>
      <w:marRight w:val="0"/>
      <w:marTop w:val="0"/>
      <w:marBottom w:val="0"/>
      <w:divBdr>
        <w:top w:val="none" w:sz="0" w:space="0" w:color="auto"/>
        <w:left w:val="none" w:sz="0" w:space="0" w:color="auto"/>
        <w:bottom w:val="none" w:sz="0" w:space="0" w:color="auto"/>
        <w:right w:val="none" w:sz="0" w:space="0" w:color="auto"/>
      </w:divBdr>
    </w:div>
    <w:div w:id="2020690117">
      <w:bodyDiv w:val="1"/>
      <w:marLeft w:val="0"/>
      <w:marRight w:val="0"/>
      <w:marTop w:val="0"/>
      <w:marBottom w:val="0"/>
      <w:divBdr>
        <w:top w:val="none" w:sz="0" w:space="0" w:color="auto"/>
        <w:left w:val="none" w:sz="0" w:space="0" w:color="auto"/>
        <w:bottom w:val="none" w:sz="0" w:space="0" w:color="auto"/>
        <w:right w:val="none" w:sz="0" w:space="0" w:color="auto"/>
      </w:divBdr>
    </w:div>
    <w:div w:id="2021276421">
      <w:bodyDiv w:val="1"/>
      <w:marLeft w:val="0"/>
      <w:marRight w:val="0"/>
      <w:marTop w:val="0"/>
      <w:marBottom w:val="0"/>
      <w:divBdr>
        <w:top w:val="none" w:sz="0" w:space="0" w:color="auto"/>
        <w:left w:val="none" w:sz="0" w:space="0" w:color="auto"/>
        <w:bottom w:val="none" w:sz="0" w:space="0" w:color="auto"/>
        <w:right w:val="none" w:sz="0" w:space="0" w:color="auto"/>
      </w:divBdr>
    </w:div>
    <w:div w:id="2027171309">
      <w:bodyDiv w:val="1"/>
      <w:marLeft w:val="0"/>
      <w:marRight w:val="0"/>
      <w:marTop w:val="0"/>
      <w:marBottom w:val="0"/>
      <w:divBdr>
        <w:top w:val="none" w:sz="0" w:space="0" w:color="auto"/>
        <w:left w:val="none" w:sz="0" w:space="0" w:color="auto"/>
        <w:bottom w:val="none" w:sz="0" w:space="0" w:color="auto"/>
        <w:right w:val="none" w:sz="0" w:space="0" w:color="auto"/>
      </w:divBdr>
    </w:div>
    <w:div w:id="2035424117">
      <w:bodyDiv w:val="1"/>
      <w:marLeft w:val="0"/>
      <w:marRight w:val="0"/>
      <w:marTop w:val="0"/>
      <w:marBottom w:val="0"/>
      <w:divBdr>
        <w:top w:val="none" w:sz="0" w:space="0" w:color="auto"/>
        <w:left w:val="none" w:sz="0" w:space="0" w:color="auto"/>
        <w:bottom w:val="none" w:sz="0" w:space="0" w:color="auto"/>
        <w:right w:val="none" w:sz="0" w:space="0" w:color="auto"/>
      </w:divBdr>
    </w:div>
    <w:div w:id="2037849830">
      <w:bodyDiv w:val="1"/>
      <w:marLeft w:val="0"/>
      <w:marRight w:val="0"/>
      <w:marTop w:val="0"/>
      <w:marBottom w:val="0"/>
      <w:divBdr>
        <w:top w:val="none" w:sz="0" w:space="0" w:color="auto"/>
        <w:left w:val="none" w:sz="0" w:space="0" w:color="auto"/>
        <w:bottom w:val="none" w:sz="0" w:space="0" w:color="auto"/>
        <w:right w:val="none" w:sz="0" w:space="0" w:color="auto"/>
      </w:divBdr>
    </w:div>
    <w:div w:id="2039234554">
      <w:bodyDiv w:val="1"/>
      <w:marLeft w:val="0"/>
      <w:marRight w:val="0"/>
      <w:marTop w:val="0"/>
      <w:marBottom w:val="0"/>
      <w:divBdr>
        <w:top w:val="none" w:sz="0" w:space="0" w:color="auto"/>
        <w:left w:val="none" w:sz="0" w:space="0" w:color="auto"/>
        <w:bottom w:val="none" w:sz="0" w:space="0" w:color="auto"/>
        <w:right w:val="none" w:sz="0" w:space="0" w:color="auto"/>
      </w:divBdr>
    </w:div>
    <w:div w:id="2039578312">
      <w:bodyDiv w:val="1"/>
      <w:marLeft w:val="0"/>
      <w:marRight w:val="0"/>
      <w:marTop w:val="0"/>
      <w:marBottom w:val="0"/>
      <w:divBdr>
        <w:top w:val="none" w:sz="0" w:space="0" w:color="auto"/>
        <w:left w:val="none" w:sz="0" w:space="0" w:color="auto"/>
        <w:bottom w:val="none" w:sz="0" w:space="0" w:color="auto"/>
        <w:right w:val="none" w:sz="0" w:space="0" w:color="auto"/>
      </w:divBdr>
    </w:div>
    <w:div w:id="2040932408">
      <w:bodyDiv w:val="1"/>
      <w:marLeft w:val="0"/>
      <w:marRight w:val="0"/>
      <w:marTop w:val="0"/>
      <w:marBottom w:val="0"/>
      <w:divBdr>
        <w:top w:val="none" w:sz="0" w:space="0" w:color="auto"/>
        <w:left w:val="none" w:sz="0" w:space="0" w:color="auto"/>
        <w:bottom w:val="none" w:sz="0" w:space="0" w:color="auto"/>
        <w:right w:val="none" w:sz="0" w:space="0" w:color="auto"/>
      </w:divBdr>
    </w:div>
    <w:div w:id="2041469550">
      <w:bodyDiv w:val="1"/>
      <w:marLeft w:val="0"/>
      <w:marRight w:val="0"/>
      <w:marTop w:val="0"/>
      <w:marBottom w:val="0"/>
      <w:divBdr>
        <w:top w:val="none" w:sz="0" w:space="0" w:color="auto"/>
        <w:left w:val="none" w:sz="0" w:space="0" w:color="auto"/>
        <w:bottom w:val="none" w:sz="0" w:space="0" w:color="auto"/>
        <w:right w:val="none" w:sz="0" w:space="0" w:color="auto"/>
      </w:divBdr>
    </w:div>
    <w:div w:id="2044361342">
      <w:bodyDiv w:val="1"/>
      <w:marLeft w:val="0"/>
      <w:marRight w:val="0"/>
      <w:marTop w:val="0"/>
      <w:marBottom w:val="0"/>
      <w:divBdr>
        <w:top w:val="none" w:sz="0" w:space="0" w:color="auto"/>
        <w:left w:val="none" w:sz="0" w:space="0" w:color="auto"/>
        <w:bottom w:val="none" w:sz="0" w:space="0" w:color="auto"/>
        <w:right w:val="none" w:sz="0" w:space="0" w:color="auto"/>
      </w:divBdr>
    </w:div>
    <w:div w:id="2046756821">
      <w:bodyDiv w:val="1"/>
      <w:marLeft w:val="0"/>
      <w:marRight w:val="0"/>
      <w:marTop w:val="0"/>
      <w:marBottom w:val="0"/>
      <w:divBdr>
        <w:top w:val="none" w:sz="0" w:space="0" w:color="auto"/>
        <w:left w:val="none" w:sz="0" w:space="0" w:color="auto"/>
        <w:bottom w:val="none" w:sz="0" w:space="0" w:color="auto"/>
        <w:right w:val="none" w:sz="0" w:space="0" w:color="auto"/>
      </w:divBdr>
    </w:div>
    <w:div w:id="2046952144">
      <w:bodyDiv w:val="1"/>
      <w:marLeft w:val="0"/>
      <w:marRight w:val="0"/>
      <w:marTop w:val="0"/>
      <w:marBottom w:val="0"/>
      <w:divBdr>
        <w:top w:val="none" w:sz="0" w:space="0" w:color="auto"/>
        <w:left w:val="none" w:sz="0" w:space="0" w:color="auto"/>
        <w:bottom w:val="none" w:sz="0" w:space="0" w:color="auto"/>
        <w:right w:val="none" w:sz="0" w:space="0" w:color="auto"/>
      </w:divBdr>
    </w:div>
    <w:div w:id="2047216233">
      <w:bodyDiv w:val="1"/>
      <w:marLeft w:val="0"/>
      <w:marRight w:val="0"/>
      <w:marTop w:val="0"/>
      <w:marBottom w:val="0"/>
      <w:divBdr>
        <w:top w:val="none" w:sz="0" w:space="0" w:color="auto"/>
        <w:left w:val="none" w:sz="0" w:space="0" w:color="auto"/>
        <w:bottom w:val="none" w:sz="0" w:space="0" w:color="auto"/>
        <w:right w:val="none" w:sz="0" w:space="0" w:color="auto"/>
      </w:divBdr>
      <w:divsChild>
        <w:div w:id="1683705981">
          <w:marLeft w:val="0"/>
          <w:marRight w:val="0"/>
          <w:marTop w:val="0"/>
          <w:marBottom w:val="0"/>
          <w:divBdr>
            <w:top w:val="none" w:sz="0" w:space="0" w:color="auto"/>
            <w:left w:val="none" w:sz="0" w:space="0" w:color="auto"/>
            <w:bottom w:val="none" w:sz="0" w:space="0" w:color="auto"/>
            <w:right w:val="none" w:sz="0" w:space="0" w:color="auto"/>
          </w:divBdr>
          <w:divsChild>
            <w:div w:id="965550799">
              <w:marLeft w:val="0"/>
              <w:marRight w:val="0"/>
              <w:marTop w:val="0"/>
              <w:marBottom w:val="0"/>
              <w:divBdr>
                <w:top w:val="none" w:sz="0" w:space="0" w:color="auto"/>
                <w:left w:val="none" w:sz="0" w:space="0" w:color="auto"/>
                <w:bottom w:val="none" w:sz="0" w:space="0" w:color="auto"/>
                <w:right w:val="none" w:sz="0" w:space="0" w:color="auto"/>
              </w:divBdr>
              <w:divsChild>
                <w:div w:id="1956595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8142054">
      <w:bodyDiv w:val="1"/>
      <w:marLeft w:val="0"/>
      <w:marRight w:val="0"/>
      <w:marTop w:val="0"/>
      <w:marBottom w:val="0"/>
      <w:divBdr>
        <w:top w:val="none" w:sz="0" w:space="0" w:color="auto"/>
        <w:left w:val="none" w:sz="0" w:space="0" w:color="auto"/>
        <w:bottom w:val="none" w:sz="0" w:space="0" w:color="auto"/>
        <w:right w:val="none" w:sz="0" w:space="0" w:color="auto"/>
      </w:divBdr>
    </w:div>
    <w:div w:id="2050372014">
      <w:bodyDiv w:val="1"/>
      <w:marLeft w:val="0"/>
      <w:marRight w:val="0"/>
      <w:marTop w:val="0"/>
      <w:marBottom w:val="0"/>
      <w:divBdr>
        <w:top w:val="none" w:sz="0" w:space="0" w:color="auto"/>
        <w:left w:val="none" w:sz="0" w:space="0" w:color="auto"/>
        <w:bottom w:val="none" w:sz="0" w:space="0" w:color="auto"/>
        <w:right w:val="none" w:sz="0" w:space="0" w:color="auto"/>
      </w:divBdr>
      <w:divsChild>
        <w:div w:id="1828596882">
          <w:marLeft w:val="0"/>
          <w:marRight w:val="0"/>
          <w:marTop w:val="0"/>
          <w:marBottom w:val="0"/>
          <w:divBdr>
            <w:top w:val="none" w:sz="0" w:space="0" w:color="auto"/>
            <w:left w:val="none" w:sz="0" w:space="0" w:color="auto"/>
            <w:bottom w:val="none" w:sz="0" w:space="0" w:color="auto"/>
            <w:right w:val="none" w:sz="0" w:space="0" w:color="auto"/>
          </w:divBdr>
          <w:divsChild>
            <w:div w:id="144204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1219676">
      <w:bodyDiv w:val="1"/>
      <w:marLeft w:val="0"/>
      <w:marRight w:val="0"/>
      <w:marTop w:val="0"/>
      <w:marBottom w:val="0"/>
      <w:divBdr>
        <w:top w:val="none" w:sz="0" w:space="0" w:color="auto"/>
        <w:left w:val="none" w:sz="0" w:space="0" w:color="auto"/>
        <w:bottom w:val="none" w:sz="0" w:space="0" w:color="auto"/>
        <w:right w:val="none" w:sz="0" w:space="0" w:color="auto"/>
      </w:divBdr>
    </w:div>
    <w:div w:id="2055306425">
      <w:bodyDiv w:val="1"/>
      <w:marLeft w:val="0"/>
      <w:marRight w:val="0"/>
      <w:marTop w:val="0"/>
      <w:marBottom w:val="0"/>
      <w:divBdr>
        <w:top w:val="none" w:sz="0" w:space="0" w:color="auto"/>
        <w:left w:val="none" w:sz="0" w:space="0" w:color="auto"/>
        <w:bottom w:val="none" w:sz="0" w:space="0" w:color="auto"/>
        <w:right w:val="none" w:sz="0" w:space="0" w:color="auto"/>
      </w:divBdr>
    </w:div>
    <w:div w:id="2056540660">
      <w:bodyDiv w:val="1"/>
      <w:marLeft w:val="0"/>
      <w:marRight w:val="0"/>
      <w:marTop w:val="0"/>
      <w:marBottom w:val="0"/>
      <w:divBdr>
        <w:top w:val="none" w:sz="0" w:space="0" w:color="auto"/>
        <w:left w:val="none" w:sz="0" w:space="0" w:color="auto"/>
        <w:bottom w:val="none" w:sz="0" w:space="0" w:color="auto"/>
        <w:right w:val="none" w:sz="0" w:space="0" w:color="auto"/>
      </w:divBdr>
    </w:div>
    <w:div w:id="2057002315">
      <w:bodyDiv w:val="1"/>
      <w:marLeft w:val="0"/>
      <w:marRight w:val="0"/>
      <w:marTop w:val="0"/>
      <w:marBottom w:val="0"/>
      <w:divBdr>
        <w:top w:val="none" w:sz="0" w:space="0" w:color="auto"/>
        <w:left w:val="none" w:sz="0" w:space="0" w:color="auto"/>
        <w:bottom w:val="none" w:sz="0" w:space="0" w:color="auto"/>
        <w:right w:val="none" w:sz="0" w:space="0" w:color="auto"/>
      </w:divBdr>
    </w:div>
    <w:div w:id="2057390351">
      <w:bodyDiv w:val="1"/>
      <w:marLeft w:val="0"/>
      <w:marRight w:val="0"/>
      <w:marTop w:val="0"/>
      <w:marBottom w:val="0"/>
      <w:divBdr>
        <w:top w:val="none" w:sz="0" w:space="0" w:color="auto"/>
        <w:left w:val="none" w:sz="0" w:space="0" w:color="auto"/>
        <w:bottom w:val="none" w:sz="0" w:space="0" w:color="auto"/>
        <w:right w:val="none" w:sz="0" w:space="0" w:color="auto"/>
      </w:divBdr>
    </w:div>
    <w:div w:id="2058776573">
      <w:bodyDiv w:val="1"/>
      <w:marLeft w:val="0"/>
      <w:marRight w:val="0"/>
      <w:marTop w:val="0"/>
      <w:marBottom w:val="0"/>
      <w:divBdr>
        <w:top w:val="none" w:sz="0" w:space="0" w:color="auto"/>
        <w:left w:val="none" w:sz="0" w:space="0" w:color="auto"/>
        <w:bottom w:val="none" w:sz="0" w:space="0" w:color="auto"/>
        <w:right w:val="none" w:sz="0" w:space="0" w:color="auto"/>
      </w:divBdr>
    </w:div>
    <w:div w:id="2063476568">
      <w:bodyDiv w:val="1"/>
      <w:marLeft w:val="0"/>
      <w:marRight w:val="0"/>
      <w:marTop w:val="0"/>
      <w:marBottom w:val="0"/>
      <w:divBdr>
        <w:top w:val="none" w:sz="0" w:space="0" w:color="auto"/>
        <w:left w:val="none" w:sz="0" w:space="0" w:color="auto"/>
        <w:bottom w:val="none" w:sz="0" w:space="0" w:color="auto"/>
        <w:right w:val="none" w:sz="0" w:space="0" w:color="auto"/>
      </w:divBdr>
    </w:div>
    <w:div w:id="2065785740">
      <w:bodyDiv w:val="1"/>
      <w:marLeft w:val="0"/>
      <w:marRight w:val="0"/>
      <w:marTop w:val="0"/>
      <w:marBottom w:val="0"/>
      <w:divBdr>
        <w:top w:val="none" w:sz="0" w:space="0" w:color="auto"/>
        <w:left w:val="none" w:sz="0" w:space="0" w:color="auto"/>
        <w:bottom w:val="none" w:sz="0" w:space="0" w:color="auto"/>
        <w:right w:val="none" w:sz="0" w:space="0" w:color="auto"/>
      </w:divBdr>
    </w:div>
    <w:div w:id="2067992913">
      <w:bodyDiv w:val="1"/>
      <w:marLeft w:val="0"/>
      <w:marRight w:val="0"/>
      <w:marTop w:val="0"/>
      <w:marBottom w:val="0"/>
      <w:divBdr>
        <w:top w:val="none" w:sz="0" w:space="0" w:color="auto"/>
        <w:left w:val="none" w:sz="0" w:space="0" w:color="auto"/>
        <w:bottom w:val="none" w:sz="0" w:space="0" w:color="auto"/>
        <w:right w:val="none" w:sz="0" w:space="0" w:color="auto"/>
      </w:divBdr>
      <w:divsChild>
        <w:div w:id="1105535682">
          <w:marLeft w:val="0"/>
          <w:marRight w:val="0"/>
          <w:marTop w:val="0"/>
          <w:marBottom w:val="0"/>
          <w:divBdr>
            <w:top w:val="none" w:sz="0" w:space="0" w:color="auto"/>
            <w:left w:val="none" w:sz="0" w:space="0" w:color="auto"/>
            <w:bottom w:val="none" w:sz="0" w:space="0" w:color="auto"/>
            <w:right w:val="none" w:sz="0" w:space="0" w:color="auto"/>
          </w:divBdr>
        </w:div>
      </w:divsChild>
    </w:div>
    <w:div w:id="2069066132">
      <w:bodyDiv w:val="1"/>
      <w:marLeft w:val="0"/>
      <w:marRight w:val="0"/>
      <w:marTop w:val="0"/>
      <w:marBottom w:val="0"/>
      <w:divBdr>
        <w:top w:val="none" w:sz="0" w:space="0" w:color="auto"/>
        <w:left w:val="none" w:sz="0" w:space="0" w:color="auto"/>
        <w:bottom w:val="none" w:sz="0" w:space="0" w:color="auto"/>
        <w:right w:val="none" w:sz="0" w:space="0" w:color="auto"/>
      </w:divBdr>
    </w:div>
    <w:div w:id="2069644671">
      <w:bodyDiv w:val="1"/>
      <w:marLeft w:val="0"/>
      <w:marRight w:val="0"/>
      <w:marTop w:val="0"/>
      <w:marBottom w:val="0"/>
      <w:divBdr>
        <w:top w:val="none" w:sz="0" w:space="0" w:color="auto"/>
        <w:left w:val="none" w:sz="0" w:space="0" w:color="auto"/>
        <w:bottom w:val="none" w:sz="0" w:space="0" w:color="auto"/>
        <w:right w:val="none" w:sz="0" w:space="0" w:color="auto"/>
      </w:divBdr>
      <w:divsChild>
        <w:div w:id="2090032781">
          <w:marLeft w:val="0"/>
          <w:marRight w:val="0"/>
          <w:marTop w:val="0"/>
          <w:marBottom w:val="0"/>
          <w:divBdr>
            <w:top w:val="none" w:sz="0" w:space="0" w:color="auto"/>
            <w:left w:val="none" w:sz="0" w:space="0" w:color="auto"/>
            <w:bottom w:val="none" w:sz="0" w:space="0" w:color="auto"/>
            <w:right w:val="none" w:sz="0" w:space="0" w:color="auto"/>
          </w:divBdr>
          <w:divsChild>
            <w:div w:id="1170633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0880332">
      <w:bodyDiv w:val="1"/>
      <w:marLeft w:val="0"/>
      <w:marRight w:val="0"/>
      <w:marTop w:val="0"/>
      <w:marBottom w:val="0"/>
      <w:divBdr>
        <w:top w:val="none" w:sz="0" w:space="0" w:color="auto"/>
        <w:left w:val="none" w:sz="0" w:space="0" w:color="auto"/>
        <w:bottom w:val="none" w:sz="0" w:space="0" w:color="auto"/>
        <w:right w:val="none" w:sz="0" w:space="0" w:color="auto"/>
      </w:divBdr>
    </w:div>
    <w:div w:id="2073848975">
      <w:bodyDiv w:val="1"/>
      <w:marLeft w:val="0"/>
      <w:marRight w:val="0"/>
      <w:marTop w:val="0"/>
      <w:marBottom w:val="0"/>
      <w:divBdr>
        <w:top w:val="none" w:sz="0" w:space="0" w:color="auto"/>
        <w:left w:val="none" w:sz="0" w:space="0" w:color="auto"/>
        <w:bottom w:val="none" w:sz="0" w:space="0" w:color="auto"/>
        <w:right w:val="none" w:sz="0" w:space="0" w:color="auto"/>
      </w:divBdr>
    </w:div>
    <w:div w:id="2074698643">
      <w:bodyDiv w:val="1"/>
      <w:marLeft w:val="0"/>
      <w:marRight w:val="0"/>
      <w:marTop w:val="0"/>
      <w:marBottom w:val="0"/>
      <w:divBdr>
        <w:top w:val="none" w:sz="0" w:space="0" w:color="auto"/>
        <w:left w:val="none" w:sz="0" w:space="0" w:color="auto"/>
        <w:bottom w:val="none" w:sz="0" w:space="0" w:color="auto"/>
        <w:right w:val="none" w:sz="0" w:space="0" w:color="auto"/>
      </w:divBdr>
    </w:div>
    <w:div w:id="2076197450">
      <w:bodyDiv w:val="1"/>
      <w:marLeft w:val="0"/>
      <w:marRight w:val="0"/>
      <w:marTop w:val="0"/>
      <w:marBottom w:val="0"/>
      <w:divBdr>
        <w:top w:val="none" w:sz="0" w:space="0" w:color="auto"/>
        <w:left w:val="none" w:sz="0" w:space="0" w:color="auto"/>
        <w:bottom w:val="none" w:sz="0" w:space="0" w:color="auto"/>
        <w:right w:val="none" w:sz="0" w:space="0" w:color="auto"/>
      </w:divBdr>
      <w:divsChild>
        <w:div w:id="56512931">
          <w:marLeft w:val="0"/>
          <w:marRight w:val="0"/>
          <w:marTop w:val="0"/>
          <w:marBottom w:val="0"/>
          <w:divBdr>
            <w:top w:val="none" w:sz="0" w:space="0" w:color="auto"/>
            <w:left w:val="none" w:sz="0" w:space="0" w:color="auto"/>
            <w:bottom w:val="none" w:sz="0" w:space="0" w:color="auto"/>
            <w:right w:val="none" w:sz="0" w:space="0" w:color="auto"/>
          </w:divBdr>
          <w:divsChild>
            <w:div w:id="328871562">
              <w:marLeft w:val="0"/>
              <w:marRight w:val="0"/>
              <w:marTop w:val="0"/>
              <w:marBottom w:val="0"/>
              <w:divBdr>
                <w:top w:val="none" w:sz="0" w:space="0" w:color="auto"/>
                <w:left w:val="none" w:sz="0" w:space="0" w:color="auto"/>
                <w:bottom w:val="none" w:sz="0" w:space="0" w:color="auto"/>
                <w:right w:val="none" w:sz="0" w:space="0" w:color="auto"/>
              </w:divBdr>
            </w:div>
          </w:divsChild>
        </w:div>
        <w:div w:id="397821937">
          <w:marLeft w:val="0"/>
          <w:marRight w:val="0"/>
          <w:marTop w:val="0"/>
          <w:marBottom w:val="0"/>
          <w:divBdr>
            <w:top w:val="none" w:sz="0" w:space="0" w:color="auto"/>
            <w:left w:val="none" w:sz="0" w:space="0" w:color="auto"/>
            <w:bottom w:val="none" w:sz="0" w:space="0" w:color="auto"/>
            <w:right w:val="none" w:sz="0" w:space="0" w:color="auto"/>
          </w:divBdr>
          <w:divsChild>
            <w:div w:id="155999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6464201">
      <w:bodyDiv w:val="1"/>
      <w:marLeft w:val="0"/>
      <w:marRight w:val="0"/>
      <w:marTop w:val="0"/>
      <w:marBottom w:val="0"/>
      <w:divBdr>
        <w:top w:val="none" w:sz="0" w:space="0" w:color="auto"/>
        <w:left w:val="none" w:sz="0" w:space="0" w:color="auto"/>
        <w:bottom w:val="none" w:sz="0" w:space="0" w:color="auto"/>
        <w:right w:val="none" w:sz="0" w:space="0" w:color="auto"/>
      </w:divBdr>
    </w:div>
    <w:div w:id="2078165979">
      <w:bodyDiv w:val="1"/>
      <w:marLeft w:val="0"/>
      <w:marRight w:val="0"/>
      <w:marTop w:val="0"/>
      <w:marBottom w:val="0"/>
      <w:divBdr>
        <w:top w:val="none" w:sz="0" w:space="0" w:color="auto"/>
        <w:left w:val="none" w:sz="0" w:space="0" w:color="auto"/>
        <w:bottom w:val="none" w:sz="0" w:space="0" w:color="auto"/>
        <w:right w:val="none" w:sz="0" w:space="0" w:color="auto"/>
      </w:divBdr>
    </w:div>
    <w:div w:id="2078672886">
      <w:bodyDiv w:val="1"/>
      <w:marLeft w:val="0"/>
      <w:marRight w:val="0"/>
      <w:marTop w:val="0"/>
      <w:marBottom w:val="0"/>
      <w:divBdr>
        <w:top w:val="none" w:sz="0" w:space="0" w:color="auto"/>
        <w:left w:val="none" w:sz="0" w:space="0" w:color="auto"/>
        <w:bottom w:val="none" w:sz="0" w:space="0" w:color="auto"/>
        <w:right w:val="none" w:sz="0" w:space="0" w:color="auto"/>
      </w:divBdr>
    </w:div>
    <w:div w:id="2080442507">
      <w:bodyDiv w:val="1"/>
      <w:marLeft w:val="0"/>
      <w:marRight w:val="0"/>
      <w:marTop w:val="0"/>
      <w:marBottom w:val="0"/>
      <w:divBdr>
        <w:top w:val="none" w:sz="0" w:space="0" w:color="auto"/>
        <w:left w:val="none" w:sz="0" w:space="0" w:color="auto"/>
        <w:bottom w:val="none" w:sz="0" w:space="0" w:color="auto"/>
        <w:right w:val="none" w:sz="0" w:space="0" w:color="auto"/>
      </w:divBdr>
    </w:div>
    <w:div w:id="2085955361">
      <w:bodyDiv w:val="1"/>
      <w:marLeft w:val="0"/>
      <w:marRight w:val="0"/>
      <w:marTop w:val="0"/>
      <w:marBottom w:val="0"/>
      <w:divBdr>
        <w:top w:val="none" w:sz="0" w:space="0" w:color="auto"/>
        <w:left w:val="none" w:sz="0" w:space="0" w:color="auto"/>
        <w:bottom w:val="none" w:sz="0" w:space="0" w:color="auto"/>
        <w:right w:val="none" w:sz="0" w:space="0" w:color="auto"/>
      </w:divBdr>
      <w:divsChild>
        <w:div w:id="772164691">
          <w:marLeft w:val="0"/>
          <w:marRight w:val="0"/>
          <w:marTop w:val="0"/>
          <w:marBottom w:val="0"/>
          <w:divBdr>
            <w:top w:val="none" w:sz="0" w:space="0" w:color="auto"/>
            <w:left w:val="none" w:sz="0" w:space="0" w:color="auto"/>
            <w:bottom w:val="none" w:sz="0" w:space="0" w:color="auto"/>
            <w:right w:val="none" w:sz="0" w:space="0" w:color="auto"/>
          </w:divBdr>
        </w:div>
        <w:div w:id="1758482411">
          <w:marLeft w:val="0"/>
          <w:marRight w:val="0"/>
          <w:marTop w:val="0"/>
          <w:marBottom w:val="0"/>
          <w:divBdr>
            <w:top w:val="none" w:sz="0" w:space="0" w:color="auto"/>
            <w:left w:val="none" w:sz="0" w:space="0" w:color="auto"/>
            <w:bottom w:val="none" w:sz="0" w:space="0" w:color="auto"/>
            <w:right w:val="none" w:sz="0" w:space="0" w:color="auto"/>
          </w:divBdr>
          <w:divsChild>
            <w:div w:id="1319305442">
              <w:marLeft w:val="0"/>
              <w:marRight w:val="0"/>
              <w:marTop w:val="0"/>
              <w:marBottom w:val="0"/>
              <w:divBdr>
                <w:top w:val="none" w:sz="0" w:space="0" w:color="auto"/>
                <w:left w:val="none" w:sz="0" w:space="0" w:color="auto"/>
                <w:bottom w:val="none" w:sz="0" w:space="0" w:color="auto"/>
                <w:right w:val="none" w:sz="0" w:space="0" w:color="auto"/>
              </w:divBdr>
              <w:divsChild>
                <w:div w:id="1806582494">
                  <w:marLeft w:val="0"/>
                  <w:marRight w:val="0"/>
                  <w:marTop w:val="0"/>
                  <w:marBottom w:val="0"/>
                  <w:divBdr>
                    <w:top w:val="none" w:sz="0" w:space="0" w:color="auto"/>
                    <w:left w:val="none" w:sz="0" w:space="0" w:color="auto"/>
                    <w:bottom w:val="none" w:sz="0" w:space="0" w:color="auto"/>
                    <w:right w:val="none" w:sz="0" w:space="0" w:color="auto"/>
                  </w:divBdr>
                  <w:divsChild>
                    <w:div w:id="1865361837">
                      <w:marLeft w:val="0"/>
                      <w:marRight w:val="0"/>
                      <w:marTop w:val="0"/>
                      <w:marBottom w:val="0"/>
                      <w:divBdr>
                        <w:top w:val="none" w:sz="0" w:space="0" w:color="auto"/>
                        <w:left w:val="none" w:sz="0" w:space="0" w:color="auto"/>
                        <w:bottom w:val="none" w:sz="0" w:space="0" w:color="auto"/>
                        <w:right w:val="none" w:sz="0" w:space="0" w:color="auto"/>
                      </w:divBdr>
                      <w:divsChild>
                        <w:div w:id="613175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86300030">
      <w:bodyDiv w:val="1"/>
      <w:marLeft w:val="0"/>
      <w:marRight w:val="0"/>
      <w:marTop w:val="0"/>
      <w:marBottom w:val="0"/>
      <w:divBdr>
        <w:top w:val="none" w:sz="0" w:space="0" w:color="auto"/>
        <w:left w:val="none" w:sz="0" w:space="0" w:color="auto"/>
        <w:bottom w:val="none" w:sz="0" w:space="0" w:color="auto"/>
        <w:right w:val="none" w:sz="0" w:space="0" w:color="auto"/>
      </w:divBdr>
    </w:div>
    <w:div w:id="2087652935">
      <w:bodyDiv w:val="1"/>
      <w:marLeft w:val="0"/>
      <w:marRight w:val="0"/>
      <w:marTop w:val="0"/>
      <w:marBottom w:val="0"/>
      <w:divBdr>
        <w:top w:val="none" w:sz="0" w:space="0" w:color="auto"/>
        <w:left w:val="none" w:sz="0" w:space="0" w:color="auto"/>
        <w:bottom w:val="none" w:sz="0" w:space="0" w:color="auto"/>
        <w:right w:val="none" w:sz="0" w:space="0" w:color="auto"/>
      </w:divBdr>
    </w:div>
    <w:div w:id="2088335515">
      <w:bodyDiv w:val="1"/>
      <w:marLeft w:val="0"/>
      <w:marRight w:val="0"/>
      <w:marTop w:val="0"/>
      <w:marBottom w:val="0"/>
      <w:divBdr>
        <w:top w:val="none" w:sz="0" w:space="0" w:color="auto"/>
        <w:left w:val="none" w:sz="0" w:space="0" w:color="auto"/>
        <w:bottom w:val="none" w:sz="0" w:space="0" w:color="auto"/>
        <w:right w:val="none" w:sz="0" w:space="0" w:color="auto"/>
      </w:divBdr>
    </w:div>
    <w:div w:id="2096509406">
      <w:bodyDiv w:val="1"/>
      <w:marLeft w:val="0"/>
      <w:marRight w:val="0"/>
      <w:marTop w:val="0"/>
      <w:marBottom w:val="0"/>
      <w:divBdr>
        <w:top w:val="none" w:sz="0" w:space="0" w:color="auto"/>
        <w:left w:val="none" w:sz="0" w:space="0" w:color="auto"/>
        <w:bottom w:val="none" w:sz="0" w:space="0" w:color="auto"/>
        <w:right w:val="none" w:sz="0" w:space="0" w:color="auto"/>
      </w:divBdr>
    </w:div>
    <w:div w:id="2098207069">
      <w:bodyDiv w:val="1"/>
      <w:marLeft w:val="0"/>
      <w:marRight w:val="0"/>
      <w:marTop w:val="0"/>
      <w:marBottom w:val="0"/>
      <w:divBdr>
        <w:top w:val="none" w:sz="0" w:space="0" w:color="auto"/>
        <w:left w:val="none" w:sz="0" w:space="0" w:color="auto"/>
        <w:bottom w:val="none" w:sz="0" w:space="0" w:color="auto"/>
        <w:right w:val="none" w:sz="0" w:space="0" w:color="auto"/>
      </w:divBdr>
    </w:div>
    <w:div w:id="2098359655">
      <w:bodyDiv w:val="1"/>
      <w:marLeft w:val="0"/>
      <w:marRight w:val="0"/>
      <w:marTop w:val="0"/>
      <w:marBottom w:val="0"/>
      <w:divBdr>
        <w:top w:val="none" w:sz="0" w:space="0" w:color="auto"/>
        <w:left w:val="none" w:sz="0" w:space="0" w:color="auto"/>
        <w:bottom w:val="none" w:sz="0" w:space="0" w:color="auto"/>
        <w:right w:val="none" w:sz="0" w:space="0" w:color="auto"/>
      </w:divBdr>
    </w:div>
    <w:div w:id="2100635369">
      <w:bodyDiv w:val="1"/>
      <w:marLeft w:val="0"/>
      <w:marRight w:val="0"/>
      <w:marTop w:val="0"/>
      <w:marBottom w:val="0"/>
      <w:divBdr>
        <w:top w:val="none" w:sz="0" w:space="0" w:color="auto"/>
        <w:left w:val="none" w:sz="0" w:space="0" w:color="auto"/>
        <w:bottom w:val="none" w:sz="0" w:space="0" w:color="auto"/>
        <w:right w:val="none" w:sz="0" w:space="0" w:color="auto"/>
      </w:divBdr>
    </w:div>
    <w:div w:id="2103404923">
      <w:bodyDiv w:val="1"/>
      <w:marLeft w:val="0"/>
      <w:marRight w:val="0"/>
      <w:marTop w:val="0"/>
      <w:marBottom w:val="0"/>
      <w:divBdr>
        <w:top w:val="none" w:sz="0" w:space="0" w:color="auto"/>
        <w:left w:val="none" w:sz="0" w:space="0" w:color="auto"/>
        <w:bottom w:val="none" w:sz="0" w:space="0" w:color="auto"/>
        <w:right w:val="none" w:sz="0" w:space="0" w:color="auto"/>
      </w:divBdr>
    </w:div>
    <w:div w:id="2104447569">
      <w:bodyDiv w:val="1"/>
      <w:marLeft w:val="0"/>
      <w:marRight w:val="0"/>
      <w:marTop w:val="0"/>
      <w:marBottom w:val="0"/>
      <w:divBdr>
        <w:top w:val="none" w:sz="0" w:space="0" w:color="auto"/>
        <w:left w:val="none" w:sz="0" w:space="0" w:color="auto"/>
        <w:bottom w:val="none" w:sz="0" w:space="0" w:color="auto"/>
        <w:right w:val="none" w:sz="0" w:space="0" w:color="auto"/>
      </w:divBdr>
      <w:divsChild>
        <w:div w:id="1190266220">
          <w:marLeft w:val="0"/>
          <w:marRight w:val="0"/>
          <w:marTop w:val="0"/>
          <w:marBottom w:val="0"/>
          <w:divBdr>
            <w:top w:val="none" w:sz="0" w:space="0" w:color="auto"/>
            <w:left w:val="none" w:sz="0" w:space="0" w:color="auto"/>
            <w:bottom w:val="none" w:sz="0" w:space="0" w:color="auto"/>
            <w:right w:val="none" w:sz="0" w:space="0" w:color="auto"/>
          </w:divBdr>
          <w:divsChild>
            <w:div w:id="924876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4763142">
      <w:bodyDiv w:val="1"/>
      <w:marLeft w:val="0"/>
      <w:marRight w:val="0"/>
      <w:marTop w:val="0"/>
      <w:marBottom w:val="0"/>
      <w:divBdr>
        <w:top w:val="none" w:sz="0" w:space="0" w:color="auto"/>
        <w:left w:val="none" w:sz="0" w:space="0" w:color="auto"/>
        <w:bottom w:val="none" w:sz="0" w:space="0" w:color="auto"/>
        <w:right w:val="none" w:sz="0" w:space="0" w:color="auto"/>
      </w:divBdr>
    </w:div>
    <w:div w:id="2106610180">
      <w:bodyDiv w:val="1"/>
      <w:marLeft w:val="0"/>
      <w:marRight w:val="0"/>
      <w:marTop w:val="0"/>
      <w:marBottom w:val="0"/>
      <w:divBdr>
        <w:top w:val="none" w:sz="0" w:space="0" w:color="auto"/>
        <w:left w:val="none" w:sz="0" w:space="0" w:color="auto"/>
        <w:bottom w:val="none" w:sz="0" w:space="0" w:color="auto"/>
        <w:right w:val="none" w:sz="0" w:space="0" w:color="auto"/>
      </w:divBdr>
    </w:div>
    <w:div w:id="2106656959">
      <w:bodyDiv w:val="1"/>
      <w:marLeft w:val="0"/>
      <w:marRight w:val="0"/>
      <w:marTop w:val="0"/>
      <w:marBottom w:val="0"/>
      <w:divBdr>
        <w:top w:val="none" w:sz="0" w:space="0" w:color="auto"/>
        <w:left w:val="none" w:sz="0" w:space="0" w:color="auto"/>
        <w:bottom w:val="none" w:sz="0" w:space="0" w:color="auto"/>
        <w:right w:val="none" w:sz="0" w:space="0" w:color="auto"/>
      </w:divBdr>
      <w:divsChild>
        <w:div w:id="1211653500">
          <w:marLeft w:val="0"/>
          <w:marRight w:val="0"/>
          <w:marTop w:val="0"/>
          <w:marBottom w:val="0"/>
          <w:divBdr>
            <w:top w:val="none" w:sz="0" w:space="0" w:color="auto"/>
            <w:left w:val="none" w:sz="0" w:space="0" w:color="auto"/>
            <w:bottom w:val="none" w:sz="0" w:space="0" w:color="auto"/>
            <w:right w:val="none" w:sz="0" w:space="0" w:color="auto"/>
          </w:divBdr>
          <w:divsChild>
            <w:div w:id="65803644">
              <w:marLeft w:val="0"/>
              <w:marRight w:val="0"/>
              <w:marTop w:val="0"/>
              <w:marBottom w:val="0"/>
              <w:divBdr>
                <w:top w:val="none" w:sz="0" w:space="0" w:color="auto"/>
                <w:left w:val="none" w:sz="0" w:space="0" w:color="auto"/>
                <w:bottom w:val="none" w:sz="0" w:space="0" w:color="auto"/>
                <w:right w:val="none" w:sz="0" w:space="0" w:color="auto"/>
              </w:divBdr>
            </w:div>
            <w:div w:id="18017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994210">
      <w:bodyDiv w:val="1"/>
      <w:marLeft w:val="0"/>
      <w:marRight w:val="0"/>
      <w:marTop w:val="0"/>
      <w:marBottom w:val="0"/>
      <w:divBdr>
        <w:top w:val="none" w:sz="0" w:space="0" w:color="auto"/>
        <w:left w:val="none" w:sz="0" w:space="0" w:color="auto"/>
        <w:bottom w:val="none" w:sz="0" w:space="0" w:color="auto"/>
        <w:right w:val="none" w:sz="0" w:space="0" w:color="auto"/>
      </w:divBdr>
    </w:div>
    <w:div w:id="2108229623">
      <w:bodyDiv w:val="1"/>
      <w:marLeft w:val="0"/>
      <w:marRight w:val="0"/>
      <w:marTop w:val="0"/>
      <w:marBottom w:val="0"/>
      <w:divBdr>
        <w:top w:val="none" w:sz="0" w:space="0" w:color="auto"/>
        <w:left w:val="none" w:sz="0" w:space="0" w:color="auto"/>
        <w:bottom w:val="none" w:sz="0" w:space="0" w:color="auto"/>
        <w:right w:val="none" w:sz="0" w:space="0" w:color="auto"/>
      </w:divBdr>
    </w:div>
    <w:div w:id="2108386227">
      <w:bodyDiv w:val="1"/>
      <w:marLeft w:val="0"/>
      <w:marRight w:val="0"/>
      <w:marTop w:val="0"/>
      <w:marBottom w:val="0"/>
      <w:divBdr>
        <w:top w:val="none" w:sz="0" w:space="0" w:color="auto"/>
        <w:left w:val="none" w:sz="0" w:space="0" w:color="auto"/>
        <w:bottom w:val="none" w:sz="0" w:space="0" w:color="auto"/>
        <w:right w:val="none" w:sz="0" w:space="0" w:color="auto"/>
      </w:divBdr>
    </w:div>
    <w:div w:id="2108580065">
      <w:bodyDiv w:val="1"/>
      <w:marLeft w:val="0"/>
      <w:marRight w:val="0"/>
      <w:marTop w:val="0"/>
      <w:marBottom w:val="0"/>
      <w:divBdr>
        <w:top w:val="none" w:sz="0" w:space="0" w:color="auto"/>
        <w:left w:val="none" w:sz="0" w:space="0" w:color="auto"/>
        <w:bottom w:val="none" w:sz="0" w:space="0" w:color="auto"/>
        <w:right w:val="none" w:sz="0" w:space="0" w:color="auto"/>
      </w:divBdr>
    </w:div>
    <w:div w:id="2109228147">
      <w:bodyDiv w:val="1"/>
      <w:marLeft w:val="0"/>
      <w:marRight w:val="0"/>
      <w:marTop w:val="0"/>
      <w:marBottom w:val="0"/>
      <w:divBdr>
        <w:top w:val="none" w:sz="0" w:space="0" w:color="auto"/>
        <w:left w:val="none" w:sz="0" w:space="0" w:color="auto"/>
        <w:bottom w:val="none" w:sz="0" w:space="0" w:color="auto"/>
        <w:right w:val="none" w:sz="0" w:space="0" w:color="auto"/>
      </w:divBdr>
    </w:div>
    <w:div w:id="2110655577">
      <w:bodyDiv w:val="1"/>
      <w:marLeft w:val="0"/>
      <w:marRight w:val="0"/>
      <w:marTop w:val="0"/>
      <w:marBottom w:val="0"/>
      <w:divBdr>
        <w:top w:val="none" w:sz="0" w:space="0" w:color="auto"/>
        <w:left w:val="none" w:sz="0" w:space="0" w:color="auto"/>
        <w:bottom w:val="none" w:sz="0" w:space="0" w:color="auto"/>
        <w:right w:val="none" w:sz="0" w:space="0" w:color="auto"/>
      </w:divBdr>
      <w:divsChild>
        <w:div w:id="1849833135">
          <w:marLeft w:val="0"/>
          <w:marRight w:val="0"/>
          <w:marTop w:val="0"/>
          <w:marBottom w:val="0"/>
          <w:divBdr>
            <w:top w:val="none" w:sz="0" w:space="0" w:color="auto"/>
            <w:left w:val="none" w:sz="0" w:space="0" w:color="auto"/>
            <w:bottom w:val="none" w:sz="0" w:space="0" w:color="auto"/>
            <w:right w:val="none" w:sz="0" w:space="0" w:color="auto"/>
          </w:divBdr>
          <w:divsChild>
            <w:div w:id="417336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1775560">
      <w:bodyDiv w:val="1"/>
      <w:marLeft w:val="0"/>
      <w:marRight w:val="0"/>
      <w:marTop w:val="0"/>
      <w:marBottom w:val="0"/>
      <w:divBdr>
        <w:top w:val="none" w:sz="0" w:space="0" w:color="auto"/>
        <w:left w:val="none" w:sz="0" w:space="0" w:color="auto"/>
        <w:bottom w:val="none" w:sz="0" w:space="0" w:color="auto"/>
        <w:right w:val="none" w:sz="0" w:space="0" w:color="auto"/>
      </w:divBdr>
    </w:div>
    <w:div w:id="2112192170">
      <w:bodyDiv w:val="1"/>
      <w:marLeft w:val="0"/>
      <w:marRight w:val="0"/>
      <w:marTop w:val="0"/>
      <w:marBottom w:val="0"/>
      <w:divBdr>
        <w:top w:val="none" w:sz="0" w:space="0" w:color="auto"/>
        <w:left w:val="none" w:sz="0" w:space="0" w:color="auto"/>
        <w:bottom w:val="none" w:sz="0" w:space="0" w:color="auto"/>
        <w:right w:val="none" w:sz="0" w:space="0" w:color="auto"/>
      </w:divBdr>
    </w:div>
    <w:div w:id="2121677282">
      <w:bodyDiv w:val="1"/>
      <w:marLeft w:val="0"/>
      <w:marRight w:val="0"/>
      <w:marTop w:val="0"/>
      <w:marBottom w:val="0"/>
      <w:divBdr>
        <w:top w:val="none" w:sz="0" w:space="0" w:color="auto"/>
        <w:left w:val="none" w:sz="0" w:space="0" w:color="auto"/>
        <w:bottom w:val="none" w:sz="0" w:space="0" w:color="auto"/>
        <w:right w:val="none" w:sz="0" w:space="0" w:color="auto"/>
      </w:divBdr>
      <w:divsChild>
        <w:div w:id="1466775009">
          <w:marLeft w:val="0"/>
          <w:marRight w:val="0"/>
          <w:marTop w:val="0"/>
          <w:marBottom w:val="0"/>
          <w:divBdr>
            <w:top w:val="none" w:sz="0" w:space="0" w:color="auto"/>
            <w:left w:val="none" w:sz="0" w:space="0" w:color="auto"/>
            <w:bottom w:val="none" w:sz="0" w:space="0" w:color="auto"/>
            <w:right w:val="none" w:sz="0" w:space="0" w:color="auto"/>
          </w:divBdr>
        </w:div>
        <w:div w:id="195853229">
          <w:marLeft w:val="0"/>
          <w:marRight w:val="0"/>
          <w:marTop w:val="0"/>
          <w:marBottom w:val="0"/>
          <w:divBdr>
            <w:top w:val="none" w:sz="0" w:space="0" w:color="auto"/>
            <w:left w:val="none" w:sz="0" w:space="0" w:color="auto"/>
            <w:bottom w:val="none" w:sz="0" w:space="0" w:color="auto"/>
            <w:right w:val="none" w:sz="0" w:space="0" w:color="auto"/>
          </w:divBdr>
        </w:div>
        <w:div w:id="1007908406">
          <w:marLeft w:val="0"/>
          <w:marRight w:val="0"/>
          <w:marTop w:val="0"/>
          <w:marBottom w:val="0"/>
          <w:divBdr>
            <w:top w:val="none" w:sz="0" w:space="0" w:color="auto"/>
            <w:left w:val="none" w:sz="0" w:space="0" w:color="auto"/>
            <w:bottom w:val="none" w:sz="0" w:space="0" w:color="auto"/>
            <w:right w:val="none" w:sz="0" w:space="0" w:color="auto"/>
          </w:divBdr>
        </w:div>
        <w:div w:id="345905733">
          <w:marLeft w:val="0"/>
          <w:marRight w:val="0"/>
          <w:marTop w:val="0"/>
          <w:marBottom w:val="0"/>
          <w:divBdr>
            <w:top w:val="none" w:sz="0" w:space="0" w:color="auto"/>
            <w:left w:val="none" w:sz="0" w:space="0" w:color="auto"/>
            <w:bottom w:val="none" w:sz="0" w:space="0" w:color="auto"/>
            <w:right w:val="none" w:sz="0" w:space="0" w:color="auto"/>
          </w:divBdr>
        </w:div>
        <w:div w:id="1860653342">
          <w:marLeft w:val="0"/>
          <w:marRight w:val="0"/>
          <w:marTop w:val="0"/>
          <w:marBottom w:val="0"/>
          <w:divBdr>
            <w:top w:val="none" w:sz="0" w:space="0" w:color="auto"/>
            <w:left w:val="none" w:sz="0" w:space="0" w:color="auto"/>
            <w:bottom w:val="none" w:sz="0" w:space="0" w:color="auto"/>
            <w:right w:val="none" w:sz="0" w:space="0" w:color="auto"/>
          </w:divBdr>
          <w:divsChild>
            <w:div w:id="1445033970">
              <w:marLeft w:val="0"/>
              <w:marRight w:val="0"/>
              <w:marTop w:val="0"/>
              <w:marBottom w:val="0"/>
              <w:divBdr>
                <w:top w:val="none" w:sz="0" w:space="0" w:color="auto"/>
                <w:left w:val="none" w:sz="0" w:space="0" w:color="auto"/>
                <w:bottom w:val="none" w:sz="0" w:space="0" w:color="auto"/>
                <w:right w:val="none" w:sz="0" w:space="0" w:color="auto"/>
              </w:divBdr>
            </w:div>
            <w:div w:id="761684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4373536">
      <w:bodyDiv w:val="1"/>
      <w:marLeft w:val="0"/>
      <w:marRight w:val="0"/>
      <w:marTop w:val="0"/>
      <w:marBottom w:val="0"/>
      <w:divBdr>
        <w:top w:val="none" w:sz="0" w:space="0" w:color="auto"/>
        <w:left w:val="none" w:sz="0" w:space="0" w:color="auto"/>
        <w:bottom w:val="none" w:sz="0" w:space="0" w:color="auto"/>
        <w:right w:val="none" w:sz="0" w:space="0" w:color="auto"/>
      </w:divBdr>
    </w:div>
    <w:div w:id="2124421442">
      <w:bodyDiv w:val="1"/>
      <w:marLeft w:val="0"/>
      <w:marRight w:val="0"/>
      <w:marTop w:val="0"/>
      <w:marBottom w:val="0"/>
      <w:divBdr>
        <w:top w:val="none" w:sz="0" w:space="0" w:color="auto"/>
        <w:left w:val="none" w:sz="0" w:space="0" w:color="auto"/>
        <w:bottom w:val="none" w:sz="0" w:space="0" w:color="auto"/>
        <w:right w:val="none" w:sz="0" w:space="0" w:color="auto"/>
      </w:divBdr>
      <w:divsChild>
        <w:div w:id="529295591">
          <w:marLeft w:val="0"/>
          <w:marRight w:val="0"/>
          <w:marTop w:val="0"/>
          <w:marBottom w:val="0"/>
          <w:divBdr>
            <w:top w:val="none" w:sz="0" w:space="0" w:color="auto"/>
            <w:left w:val="none" w:sz="0" w:space="0" w:color="auto"/>
            <w:bottom w:val="none" w:sz="0" w:space="0" w:color="auto"/>
            <w:right w:val="none" w:sz="0" w:space="0" w:color="auto"/>
          </w:divBdr>
          <w:divsChild>
            <w:div w:id="1033001097">
              <w:marLeft w:val="0"/>
              <w:marRight w:val="0"/>
              <w:marTop w:val="0"/>
              <w:marBottom w:val="0"/>
              <w:divBdr>
                <w:top w:val="none" w:sz="0" w:space="0" w:color="auto"/>
                <w:left w:val="none" w:sz="0" w:space="0" w:color="auto"/>
                <w:bottom w:val="none" w:sz="0" w:space="0" w:color="auto"/>
                <w:right w:val="none" w:sz="0" w:space="0" w:color="auto"/>
              </w:divBdr>
              <w:divsChild>
                <w:div w:id="2028481327">
                  <w:marLeft w:val="0"/>
                  <w:marRight w:val="0"/>
                  <w:marTop w:val="0"/>
                  <w:marBottom w:val="0"/>
                  <w:divBdr>
                    <w:top w:val="none" w:sz="0" w:space="0" w:color="auto"/>
                    <w:left w:val="none" w:sz="0" w:space="0" w:color="auto"/>
                    <w:bottom w:val="none" w:sz="0" w:space="0" w:color="auto"/>
                    <w:right w:val="none" w:sz="0" w:space="0" w:color="auto"/>
                  </w:divBdr>
                  <w:divsChild>
                    <w:div w:id="1625501799">
                      <w:marLeft w:val="0"/>
                      <w:marRight w:val="0"/>
                      <w:marTop w:val="0"/>
                      <w:marBottom w:val="0"/>
                      <w:divBdr>
                        <w:top w:val="none" w:sz="0" w:space="0" w:color="auto"/>
                        <w:left w:val="none" w:sz="0" w:space="0" w:color="auto"/>
                        <w:bottom w:val="none" w:sz="0" w:space="0" w:color="auto"/>
                        <w:right w:val="none" w:sz="0" w:space="0" w:color="auto"/>
                      </w:divBdr>
                      <w:divsChild>
                        <w:div w:id="1783568742">
                          <w:marLeft w:val="0"/>
                          <w:marRight w:val="0"/>
                          <w:marTop w:val="0"/>
                          <w:marBottom w:val="0"/>
                          <w:divBdr>
                            <w:top w:val="none" w:sz="0" w:space="0" w:color="auto"/>
                            <w:left w:val="none" w:sz="0" w:space="0" w:color="auto"/>
                            <w:bottom w:val="none" w:sz="0" w:space="0" w:color="auto"/>
                            <w:right w:val="none" w:sz="0" w:space="0" w:color="auto"/>
                          </w:divBdr>
                          <w:divsChild>
                            <w:div w:id="1904214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25734979">
      <w:bodyDiv w:val="1"/>
      <w:marLeft w:val="0"/>
      <w:marRight w:val="0"/>
      <w:marTop w:val="0"/>
      <w:marBottom w:val="0"/>
      <w:divBdr>
        <w:top w:val="none" w:sz="0" w:space="0" w:color="auto"/>
        <w:left w:val="none" w:sz="0" w:space="0" w:color="auto"/>
        <w:bottom w:val="none" w:sz="0" w:space="0" w:color="auto"/>
        <w:right w:val="none" w:sz="0" w:space="0" w:color="auto"/>
      </w:divBdr>
    </w:div>
    <w:div w:id="2125882511">
      <w:bodyDiv w:val="1"/>
      <w:marLeft w:val="0"/>
      <w:marRight w:val="0"/>
      <w:marTop w:val="0"/>
      <w:marBottom w:val="0"/>
      <w:divBdr>
        <w:top w:val="none" w:sz="0" w:space="0" w:color="auto"/>
        <w:left w:val="none" w:sz="0" w:space="0" w:color="auto"/>
        <w:bottom w:val="none" w:sz="0" w:space="0" w:color="auto"/>
        <w:right w:val="none" w:sz="0" w:space="0" w:color="auto"/>
      </w:divBdr>
    </w:div>
    <w:div w:id="2127045403">
      <w:bodyDiv w:val="1"/>
      <w:marLeft w:val="0"/>
      <w:marRight w:val="0"/>
      <w:marTop w:val="0"/>
      <w:marBottom w:val="0"/>
      <w:divBdr>
        <w:top w:val="none" w:sz="0" w:space="0" w:color="auto"/>
        <w:left w:val="none" w:sz="0" w:space="0" w:color="auto"/>
        <w:bottom w:val="none" w:sz="0" w:space="0" w:color="auto"/>
        <w:right w:val="none" w:sz="0" w:space="0" w:color="auto"/>
      </w:divBdr>
    </w:div>
    <w:div w:id="2128114697">
      <w:bodyDiv w:val="1"/>
      <w:marLeft w:val="0"/>
      <w:marRight w:val="0"/>
      <w:marTop w:val="0"/>
      <w:marBottom w:val="0"/>
      <w:divBdr>
        <w:top w:val="none" w:sz="0" w:space="0" w:color="auto"/>
        <w:left w:val="none" w:sz="0" w:space="0" w:color="auto"/>
        <w:bottom w:val="none" w:sz="0" w:space="0" w:color="auto"/>
        <w:right w:val="none" w:sz="0" w:space="0" w:color="auto"/>
      </w:divBdr>
    </w:div>
    <w:div w:id="2129349320">
      <w:bodyDiv w:val="1"/>
      <w:marLeft w:val="0"/>
      <w:marRight w:val="0"/>
      <w:marTop w:val="0"/>
      <w:marBottom w:val="0"/>
      <w:divBdr>
        <w:top w:val="none" w:sz="0" w:space="0" w:color="auto"/>
        <w:left w:val="none" w:sz="0" w:space="0" w:color="auto"/>
        <w:bottom w:val="none" w:sz="0" w:space="0" w:color="auto"/>
        <w:right w:val="none" w:sz="0" w:space="0" w:color="auto"/>
      </w:divBdr>
    </w:div>
    <w:div w:id="2129665786">
      <w:bodyDiv w:val="1"/>
      <w:marLeft w:val="0"/>
      <w:marRight w:val="0"/>
      <w:marTop w:val="0"/>
      <w:marBottom w:val="0"/>
      <w:divBdr>
        <w:top w:val="none" w:sz="0" w:space="0" w:color="auto"/>
        <w:left w:val="none" w:sz="0" w:space="0" w:color="auto"/>
        <w:bottom w:val="none" w:sz="0" w:space="0" w:color="auto"/>
        <w:right w:val="none" w:sz="0" w:space="0" w:color="auto"/>
      </w:divBdr>
    </w:div>
    <w:div w:id="2131901227">
      <w:bodyDiv w:val="1"/>
      <w:marLeft w:val="0"/>
      <w:marRight w:val="0"/>
      <w:marTop w:val="0"/>
      <w:marBottom w:val="0"/>
      <w:divBdr>
        <w:top w:val="none" w:sz="0" w:space="0" w:color="auto"/>
        <w:left w:val="none" w:sz="0" w:space="0" w:color="auto"/>
        <w:bottom w:val="none" w:sz="0" w:space="0" w:color="auto"/>
        <w:right w:val="none" w:sz="0" w:space="0" w:color="auto"/>
      </w:divBdr>
    </w:div>
    <w:div w:id="2132699355">
      <w:bodyDiv w:val="1"/>
      <w:marLeft w:val="0"/>
      <w:marRight w:val="0"/>
      <w:marTop w:val="0"/>
      <w:marBottom w:val="0"/>
      <w:divBdr>
        <w:top w:val="none" w:sz="0" w:space="0" w:color="auto"/>
        <w:left w:val="none" w:sz="0" w:space="0" w:color="auto"/>
        <w:bottom w:val="none" w:sz="0" w:space="0" w:color="auto"/>
        <w:right w:val="none" w:sz="0" w:space="0" w:color="auto"/>
      </w:divBdr>
    </w:div>
    <w:div w:id="2134133622">
      <w:bodyDiv w:val="1"/>
      <w:marLeft w:val="0"/>
      <w:marRight w:val="0"/>
      <w:marTop w:val="0"/>
      <w:marBottom w:val="0"/>
      <w:divBdr>
        <w:top w:val="none" w:sz="0" w:space="0" w:color="auto"/>
        <w:left w:val="none" w:sz="0" w:space="0" w:color="auto"/>
        <w:bottom w:val="none" w:sz="0" w:space="0" w:color="auto"/>
        <w:right w:val="none" w:sz="0" w:space="0" w:color="auto"/>
      </w:divBdr>
    </w:div>
    <w:div w:id="2135362086">
      <w:bodyDiv w:val="1"/>
      <w:marLeft w:val="0"/>
      <w:marRight w:val="0"/>
      <w:marTop w:val="0"/>
      <w:marBottom w:val="0"/>
      <w:divBdr>
        <w:top w:val="none" w:sz="0" w:space="0" w:color="auto"/>
        <w:left w:val="none" w:sz="0" w:space="0" w:color="auto"/>
        <w:bottom w:val="none" w:sz="0" w:space="0" w:color="auto"/>
        <w:right w:val="none" w:sz="0" w:space="0" w:color="auto"/>
      </w:divBdr>
    </w:div>
    <w:div w:id="2135520639">
      <w:bodyDiv w:val="1"/>
      <w:marLeft w:val="0"/>
      <w:marRight w:val="0"/>
      <w:marTop w:val="0"/>
      <w:marBottom w:val="0"/>
      <w:divBdr>
        <w:top w:val="none" w:sz="0" w:space="0" w:color="auto"/>
        <w:left w:val="none" w:sz="0" w:space="0" w:color="auto"/>
        <w:bottom w:val="none" w:sz="0" w:space="0" w:color="auto"/>
        <w:right w:val="none" w:sz="0" w:space="0" w:color="auto"/>
      </w:divBdr>
    </w:div>
    <w:div w:id="2135756671">
      <w:bodyDiv w:val="1"/>
      <w:marLeft w:val="0"/>
      <w:marRight w:val="0"/>
      <w:marTop w:val="0"/>
      <w:marBottom w:val="0"/>
      <w:divBdr>
        <w:top w:val="none" w:sz="0" w:space="0" w:color="auto"/>
        <w:left w:val="none" w:sz="0" w:space="0" w:color="auto"/>
        <w:bottom w:val="none" w:sz="0" w:space="0" w:color="auto"/>
        <w:right w:val="none" w:sz="0" w:space="0" w:color="auto"/>
      </w:divBdr>
    </w:div>
    <w:div w:id="2136024151">
      <w:bodyDiv w:val="1"/>
      <w:marLeft w:val="0"/>
      <w:marRight w:val="0"/>
      <w:marTop w:val="0"/>
      <w:marBottom w:val="0"/>
      <w:divBdr>
        <w:top w:val="none" w:sz="0" w:space="0" w:color="auto"/>
        <w:left w:val="none" w:sz="0" w:space="0" w:color="auto"/>
        <w:bottom w:val="none" w:sz="0" w:space="0" w:color="auto"/>
        <w:right w:val="none" w:sz="0" w:space="0" w:color="auto"/>
      </w:divBdr>
    </w:div>
    <w:div w:id="2136635933">
      <w:bodyDiv w:val="1"/>
      <w:marLeft w:val="0"/>
      <w:marRight w:val="0"/>
      <w:marTop w:val="0"/>
      <w:marBottom w:val="0"/>
      <w:divBdr>
        <w:top w:val="none" w:sz="0" w:space="0" w:color="auto"/>
        <w:left w:val="none" w:sz="0" w:space="0" w:color="auto"/>
        <w:bottom w:val="none" w:sz="0" w:space="0" w:color="auto"/>
        <w:right w:val="none" w:sz="0" w:space="0" w:color="auto"/>
      </w:divBdr>
    </w:div>
    <w:div w:id="2137336942">
      <w:bodyDiv w:val="1"/>
      <w:marLeft w:val="0"/>
      <w:marRight w:val="0"/>
      <w:marTop w:val="0"/>
      <w:marBottom w:val="0"/>
      <w:divBdr>
        <w:top w:val="none" w:sz="0" w:space="0" w:color="auto"/>
        <w:left w:val="none" w:sz="0" w:space="0" w:color="auto"/>
        <w:bottom w:val="none" w:sz="0" w:space="0" w:color="auto"/>
        <w:right w:val="none" w:sz="0" w:space="0" w:color="auto"/>
      </w:divBdr>
    </w:div>
    <w:div w:id="2140417990">
      <w:bodyDiv w:val="1"/>
      <w:marLeft w:val="0"/>
      <w:marRight w:val="0"/>
      <w:marTop w:val="0"/>
      <w:marBottom w:val="0"/>
      <w:divBdr>
        <w:top w:val="none" w:sz="0" w:space="0" w:color="auto"/>
        <w:left w:val="none" w:sz="0" w:space="0" w:color="auto"/>
        <w:bottom w:val="none" w:sz="0" w:space="0" w:color="auto"/>
        <w:right w:val="none" w:sz="0" w:space="0" w:color="auto"/>
      </w:divBdr>
    </w:div>
    <w:div w:id="2143962457">
      <w:bodyDiv w:val="1"/>
      <w:marLeft w:val="0"/>
      <w:marRight w:val="0"/>
      <w:marTop w:val="0"/>
      <w:marBottom w:val="0"/>
      <w:divBdr>
        <w:top w:val="none" w:sz="0" w:space="0" w:color="auto"/>
        <w:left w:val="none" w:sz="0" w:space="0" w:color="auto"/>
        <w:bottom w:val="none" w:sz="0" w:space="0" w:color="auto"/>
        <w:right w:val="none" w:sz="0" w:space="0" w:color="auto"/>
      </w:divBdr>
    </w:div>
    <w:div w:id="2146464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azioneceleste.it" TargetMode="External"/><Relationship Id="rId13" Type="http://schemas.openxmlformats.org/officeDocument/2006/relationships/hyperlink" Target="http://www.stazioneceleste.it/carla_parola.htm" TargetMode="External"/><Relationship Id="rId18" Type="http://schemas.openxmlformats.org/officeDocument/2006/relationships/hyperlink" Target="file:///C:\Users\Susanna\Documents\Siti%20web\Stazione%20Celeste\Verso_il_Territorio_Comune\Denaro.Dic15.htm"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www.stazioneceleste.it/channeling.htm" TargetMode="External"/><Relationship Id="rId17" Type="http://schemas.openxmlformats.org/officeDocument/2006/relationships/hyperlink" Target="file:///C:\Users\Susanna\Documents\Siti%20web\Stazione%20Celeste\territorio_comune.htm" TargetMode="External"/><Relationship Id="rId2" Type="http://schemas.openxmlformats.org/officeDocument/2006/relationships/numbering" Target="numbering.xml"/><Relationship Id="rId16" Type="http://schemas.openxmlformats.org/officeDocument/2006/relationships/hyperlink" Target="file:///C:\Users\Susanna\Documents\Siti%20web\Stazione%20Celeste\territorio_comune.htm"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tudisciamanici.it/index.php/notizie-di-trasmutazione-di-sandra-ingerman/220-notizie-di-trasmutazione-gennaio-2016.html" TargetMode="External"/><Relationship Id="rId5" Type="http://schemas.openxmlformats.org/officeDocument/2006/relationships/webSettings" Target="webSettings.xml"/><Relationship Id="rId15" Type="http://schemas.openxmlformats.org/officeDocument/2006/relationships/hyperlink" Target="http://www.stazioneceleste.it/channeling.htm" TargetMode="External"/><Relationship Id="rId23" Type="http://schemas.openxmlformats.org/officeDocument/2006/relationships/theme" Target="theme/theme1.xml"/><Relationship Id="rId10" Type="http://schemas.openxmlformats.org/officeDocument/2006/relationships/hyperlink" Target="http://www.sandraingerman.com/transmutationnews/italiano.html" TargetMode="External"/><Relationship Id="rId19" Type="http://schemas.openxmlformats.org/officeDocument/2006/relationships/hyperlink" Target="http://www.edizionistazioneceleste.it/index/index.asp?sez=autore&amp;autore=Paola%20Borgini" TargetMode="External"/><Relationship Id="rId4" Type="http://schemas.openxmlformats.org/officeDocument/2006/relationships/settings" Target="settings.xml"/><Relationship Id="rId9" Type="http://schemas.openxmlformats.org/officeDocument/2006/relationships/hyperlink" Target="http://www.stazioneceleste.it/articoli.htm" TargetMode="External"/><Relationship Id="rId14" Type="http://schemas.openxmlformats.org/officeDocument/2006/relationships/hyperlink" Target="http://www.carlaparola.com/?p=5538" TargetMode="External"/><Relationship Id="rId22"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1A7D4B-4AD0-475C-AE84-6CF238DA38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Pages>
  <Words>4102</Words>
  <Characters>23387</Characters>
  <Application>Microsoft Office Word</Application>
  <DocSecurity>0</DocSecurity>
  <Lines>194</Lines>
  <Paragraphs>54</Paragraphs>
  <ScaleCrop>false</ScaleCrop>
  <HeadingPairs>
    <vt:vector size="2" baseType="variant">
      <vt:variant>
        <vt:lpstr>Titolo</vt:lpstr>
      </vt:variant>
      <vt:variant>
        <vt:i4>1</vt:i4>
      </vt:variant>
    </vt:vector>
  </HeadingPairs>
  <TitlesOfParts>
    <vt:vector size="1" baseType="lpstr">
      <vt:lpstr>)*(Stazione Celeste)</vt:lpstr>
    </vt:vector>
  </TitlesOfParts>
  <Company>WIX</Company>
  <LinksUpToDate>false</LinksUpToDate>
  <CharactersWithSpaces>27435</CharactersWithSpaces>
  <SharedDoc>false</SharedDoc>
  <HLinks>
    <vt:vector size="246" baseType="variant">
      <vt:variant>
        <vt:i4>524381</vt:i4>
      </vt:variant>
      <vt:variant>
        <vt:i4>132</vt:i4>
      </vt:variant>
      <vt:variant>
        <vt:i4>0</vt:i4>
      </vt:variant>
      <vt:variant>
        <vt:i4>5</vt:i4>
      </vt:variant>
      <vt:variant>
        <vt:lpwstr>http://www.calleman.com/content/articles/Comets_Honda_Elenin.htm</vt:lpwstr>
      </vt:variant>
      <vt:variant>
        <vt:lpwstr/>
      </vt:variant>
      <vt:variant>
        <vt:i4>4522005</vt:i4>
      </vt:variant>
      <vt:variant>
        <vt:i4>129</vt:i4>
      </vt:variant>
      <vt:variant>
        <vt:i4>0</vt:i4>
      </vt:variant>
      <vt:variant>
        <vt:i4>5</vt:i4>
      </vt:variant>
      <vt:variant>
        <vt:lpwstr>http://www.youtube.com/watch?v=Afhmhfzjiho&amp;playnext=1&amp;list=PL280C5894AF5C42CC</vt:lpwstr>
      </vt:variant>
      <vt:variant>
        <vt:lpwstr/>
      </vt:variant>
      <vt:variant>
        <vt:i4>2162746</vt:i4>
      </vt:variant>
      <vt:variant>
        <vt:i4>126</vt:i4>
      </vt:variant>
      <vt:variant>
        <vt:i4>0</vt:i4>
      </vt:variant>
      <vt:variant>
        <vt:i4>5</vt:i4>
      </vt:variant>
      <vt:variant>
        <vt:lpwstr>http://www.shiftoftheages.com/</vt:lpwstr>
      </vt:variant>
      <vt:variant>
        <vt:lpwstr/>
      </vt:variant>
      <vt:variant>
        <vt:i4>3538972</vt:i4>
      </vt:variant>
      <vt:variant>
        <vt:i4>123</vt:i4>
      </vt:variant>
      <vt:variant>
        <vt:i4>0</vt:i4>
      </vt:variant>
      <vt:variant>
        <vt:i4>5</vt:i4>
      </vt:variant>
      <vt:variant>
        <vt:lpwstr>http://www.youtube.com/watch?v=vcaez8jn2Zg&amp;feature=player_embedded</vt:lpwstr>
      </vt:variant>
      <vt:variant>
        <vt:lpwstr>at=141</vt:lpwstr>
      </vt:variant>
      <vt:variant>
        <vt:i4>8060965</vt:i4>
      </vt:variant>
      <vt:variant>
        <vt:i4>120</vt:i4>
      </vt:variant>
      <vt:variant>
        <vt:i4>0</vt:i4>
      </vt:variant>
      <vt:variant>
        <vt:i4>5</vt:i4>
      </vt:variant>
      <vt:variant>
        <vt:lpwstr>http://olrl.org/prophecy/daysdark.shtml</vt:lpwstr>
      </vt:variant>
      <vt:variant>
        <vt:lpwstr/>
      </vt:variant>
      <vt:variant>
        <vt:i4>5701645</vt:i4>
      </vt:variant>
      <vt:variant>
        <vt:i4>117</vt:i4>
      </vt:variant>
      <vt:variant>
        <vt:i4>0</vt:i4>
      </vt:variant>
      <vt:variant>
        <vt:i4>5</vt:i4>
      </vt:variant>
      <vt:variant>
        <vt:lpwstr>http://www.astrosociety.org/elenin/ab2011-72.pdf</vt:lpwstr>
      </vt:variant>
      <vt:variant>
        <vt:lpwstr/>
      </vt:variant>
      <vt:variant>
        <vt:i4>2293810</vt:i4>
      </vt:variant>
      <vt:variant>
        <vt:i4>114</vt:i4>
      </vt:variant>
      <vt:variant>
        <vt:i4>0</vt:i4>
      </vt:variant>
      <vt:variant>
        <vt:i4>5</vt:i4>
      </vt:variant>
      <vt:variant>
        <vt:lpwstr>http://www.mayanninthwave.com/</vt:lpwstr>
      </vt:variant>
      <vt:variant>
        <vt:lpwstr/>
      </vt:variant>
      <vt:variant>
        <vt:i4>4128810</vt:i4>
      </vt:variant>
      <vt:variant>
        <vt:i4>108</vt:i4>
      </vt:variant>
      <vt:variant>
        <vt:i4>0</vt:i4>
      </vt:variant>
      <vt:variant>
        <vt:i4>5</vt:i4>
      </vt:variant>
      <vt:variant>
        <vt:lpwstr>http://www.youtube.com/watch?v=swhme7X7tWI</vt:lpwstr>
      </vt:variant>
      <vt:variant>
        <vt:lpwstr/>
      </vt:variant>
      <vt:variant>
        <vt:i4>3211373</vt:i4>
      </vt:variant>
      <vt:variant>
        <vt:i4>105</vt:i4>
      </vt:variant>
      <vt:variant>
        <vt:i4>0</vt:i4>
      </vt:variant>
      <vt:variant>
        <vt:i4>5</vt:i4>
      </vt:variant>
      <vt:variant>
        <vt:lpwstr>http://elenin.org/</vt:lpwstr>
      </vt:variant>
      <vt:variant>
        <vt:lpwstr/>
      </vt:variant>
      <vt:variant>
        <vt:i4>1900557</vt:i4>
      </vt:variant>
      <vt:variant>
        <vt:i4>102</vt:i4>
      </vt:variant>
      <vt:variant>
        <vt:i4>0</vt:i4>
      </vt:variant>
      <vt:variant>
        <vt:i4>5</vt:i4>
      </vt:variant>
      <vt:variant>
        <vt:lpwstr>http://www.micheleproclamato.it/</vt:lpwstr>
      </vt:variant>
      <vt:variant>
        <vt:lpwstr/>
      </vt:variant>
      <vt:variant>
        <vt:i4>2097171</vt:i4>
      </vt:variant>
      <vt:variant>
        <vt:i4>99</vt:i4>
      </vt:variant>
      <vt:variant>
        <vt:i4>0</vt:i4>
      </vt:variant>
      <vt:variant>
        <vt:i4>5</vt:i4>
      </vt:variant>
      <vt:variant>
        <vt:lpwstr>mailto:ProclamatoMichele@libero.it</vt:lpwstr>
      </vt:variant>
      <vt:variant>
        <vt:lpwstr/>
      </vt:variant>
      <vt:variant>
        <vt:i4>3080230</vt:i4>
      </vt:variant>
      <vt:variant>
        <vt:i4>90</vt:i4>
      </vt:variant>
      <vt:variant>
        <vt:i4>0</vt:i4>
      </vt:variant>
      <vt:variant>
        <vt:i4>5</vt:i4>
      </vt:variant>
      <vt:variant>
        <vt:lpwstr>http://rosaliastellacci.altervista.org/blog/wp-content/uploads/2011/06/86785_1194093509_large.jpg</vt:lpwstr>
      </vt:variant>
      <vt:variant>
        <vt:lpwstr/>
      </vt:variant>
      <vt:variant>
        <vt:i4>262173</vt:i4>
      </vt:variant>
      <vt:variant>
        <vt:i4>84</vt:i4>
      </vt:variant>
      <vt:variant>
        <vt:i4>0</vt:i4>
      </vt:variant>
      <vt:variant>
        <vt:i4>5</vt:i4>
      </vt:variant>
      <vt:variant>
        <vt:lpwstr>http://rosaliastellacci.altervista.org/blog/wp-content/uploads/2011/06/image1.png</vt:lpwstr>
      </vt:variant>
      <vt:variant>
        <vt:lpwstr/>
      </vt:variant>
      <vt:variant>
        <vt:i4>5439516</vt:i4>
      </vt:variant>
      <vt:variant>
        <vt:i4>81</vt:i4>
      </vt:variant>
      <vt:variant>
        <vt:i4>0</vt:i4>
      </vt:variant>
      <vt:variant>
        <vt:i4>5</vt:i4>
      </vt:variant>
      <vt:variant>
        <vt:lpwstr>http://rosaliastellacci.altervista.org/blog/wp-content/uploads/2011/06/image.png</vt:lpwstr>
      </vt:variant>
      <vt:variant>
        <vt:lpwstr/>
      </vt:variant>
      <vt:variant>
        <vt:i4>393337</vt:i4>
      </vt:variant>
      <vt:variant>
        <vt:i4>75</vt:i4>
      </vt:variant>
      <vt:variant>
        <vt:i4>0</vt:i4>
      </vt:variant>
      <vt:variant>
        <vt:i4>5</vt:i4>
      </vt:variant>
      <vt:variant>
        <vt:lpwstr>http://rosaliastellacci.altervista.org/blog/wp-content/uploads/2011/06/nucleare_radioattivitaX.jpg</vt:lpwstr>
      </vt:variant>
      <vt:variant>
        <vt:lpwstr/>
      </vt:variant>
      <vt:variant>
        <vt:i4>7995427</vt:i4>
      </vt:variant>
      <vt:variant>
        <vt:i4>69</vt:i4>
      </vt:variant>
      <vt:variant>
        <vt:i4>0</vt:i4>
      </vt:variant>
      <vt:variant>
        <vt:i4>5</vt:i4>
      </vt:variant>
      <vt:variant>
        <vt:lpwstr>http://rosaliastellacci.altervista.org/blog/wp-content/uploads/2011/06/radioattivit.jpg</vt:lpwstr>
      </vt:variant>
      <vt:variant>
        <vt:lpwstr/>
      </vt:variant>
      <vt:variant>
        <vt:i4>5963799</vt:i4>
      </vt:variant>
      <vt:variant>
        <vt:i4>66</vt:i4>
      </vt:variant>
      <vt:variant>
        <vt:i4>0</vt:i4>
      </vt:variant>
      <vt:variant>
        <vt:i4>5</vt:i4>
      </vt:variant>
      <vt:variant>
        <vt:lpwstr>http://rosaliastellacci.altervista.org/blog/wp-content/uploads/2011/06/ral22x.jpg</vt:lpwstr>
      </vt:variant>
      <vt:variant>
        <vt:lpwstr/>
      </vt:variant>
      <vt:variant>
        <vt:i4>4194397</vt:i4>
      </vt:variant>
      <vt:variant>
        <vt:i4>63</vt:i4>
      </vt:variant>
      <vt:variant>
        <vt:i4>0</vt:i4>
      </vt:variant>
      <vt:variant>
        <vt:i4>5</vt:i4>
      </vt:variant>
      <vt:variant>
        <vt:lpwstr>http://rosaliastellacci.altervista.org/blog/radiazioni-e-corpo-umano/</vt:lpwstr>
      </vt:variant>
      <vt:variant>
        <vt:lpwstr/>
      </vt:variant>
      <vt:variant>
        <vt:i4>5767187</vt:i4>
      </vt:variant>
      <vt:variant>
        <vt:i4>60</vt:i4>
      </vt:variant>
      <vt:variant>
        <vt:i4>0</vt:i4>
      </vt:variant>
      <vt:variant>
        <vt:i4>5</vt:i4>
      </vt:variant>
      <vt:variant>
        <vt:lpwstr>http://consciousco-creationalcoaching.blogspot.com/2011/06/one-eclipse-leftand-counting.html</vt:lpwstr>
      </vt:variant>
      <vt:variant>
        <vt:lpwstr/>
      </vt:variant>
      <vt:variant>
        <vt:i4>6946881</vt:i4>
      </vt:variant>
      <vt:variant>
        <vt:i4>57</vt:i4>
      </vt:variant>
      <vt:variant>
        <vt:i4>0</vt:i4>
      </vt:variant>
      <vt:variant>
        <vt:i4>5</vt:i4>
      </vt:variant>
      <vt:variant>
        <vt:lpwstr>http://it.wikipedia.org/wiki/Death_Cab_for_Cutie_(brano_musicale%2529</vt:lpwstr>
      </vt:variant>
      <vt:variant>
        <vt:lpwstr/>
      </vt:variant>
      <vt:variant>
        <vt:i4>3735655</vt:i4>
      </vt:variant>
      <vt:variant>
        <vt:i4>54</vt:i4>
      </vt:variant>
      <vt:variant>
        <vt:i4>0</vt:i4>
      </vt:variant>
      <vt:variant>
        <vt:i4>5</vt:i4>
      </vt:variant>
      <vt:variant>
        <vt:lpwstr>http://www.stazioneceleste.it/articoli/HeartNet/HNART_110623.htm</vt:lpwstr>
      </vt:variant>
      <vt:variant>
        <vt:lpwstr>1</vt:lpwstr>
      </vt:variant>
      <vt:variant>
        <vt:i4>3276862</vt:i4>
      </vt:variant>
      <vt:variant>
        <vt:i4>51</vt:i4>
      </vt:variant>
      <vt:variant>
        <vt:i4>0</vt:i4>
      </vt:variant>
      <vt:variant>
        <vt:i4>5</vt:i4>
      </vt:variant>
      <vt:variant>
        <vt:lpwstr>http://www.thinkwithyourheart.net/</vt:lpwstr>
      </vt:variant>
      <vt:variant>
        <vt:lpwstr/>
      </vt:variant>
      <vt:variant>
        <vt:i4>3276862</vt:i4>
      </vt:variant>
      <vt:variant>
        <vt:i4>48</vt:i4>
      </vt:variant>
      <vt:variant>
        <vt:i4>0</vt:i4>
      </vt:variant>
      <vt:variant>
        <vt:i4>5</vt:i4>
      </vt:variant>
      <vt:variant>
        <vt:lpwstr>http://www.thinkwithyourheart.net/</vt:lpwstr>
      </vt:variant>
      <vt:variant>
        <vt:lpwstr/>
      </vt:variant>
      <vt:variant>
        <vt:i4>7405621</vt:i4>
      </vt:variant>
      <vt:variant>
        <vt:i4>45</vt:i4>
      </vt:variant>
      <vt:variant>
        <vt:i4>0</vt:i4>
      </vt:variant>
      <vt:variant>
        <vt:i4>5</vt:i4>
      </vt:variant>
      <vt:variant>
        <vt:lpwstr>http://www.stazioneceleste.it/articoli/Calleman/calleman_Cometa_Giu11.htm</vt:lpwstr>
      </vt:variant>
      <vt:variant>
        <vt:lpwstr/>
      </vt:variant>
      <vt:variant>
        <vt:i4>2949161</vt:i4>
      </vt:variant>
      <vt:variant>
        <vt:i4>42</vt:i4>
      </vt:variant>
      <vt:variant>
        <vt:i4>0</vt:i4>
      </vt:variant>
      <vt:variant>
        <vt:i4>5</vt:i4>
      </vt:variant>
      <vt:variant>
        <vt:lpwstr>http://www.stazioneceleste.it/articoli/calleman.htm</vt:lpwstr>
      </vt:variant>
      <vt:variant>
        <vt:lpwstr/>
      </vt:variant>
      <vt:variant>
        <vt:i4>7929914</vt:i4>
      </vt:variant>
      <vt:variant>
        <vt:i4>39</vt:i4>
      </vt:variant>
      <vt:variant>
        <vt:i4>0</vt:i4>
      </vt:variant>
      <vt:variant>
        <vt:i4>5</vt:i4>
      </vt:variant>
      <vt:variant>
        <vt:lpwstr>http://www.stazioneceleste.it/articoli.htm</vt:lpwstr>
      </vt:variant>
      <vt:variant>
        <vt:lpwstr/>
      </vt:variant>
      <vt:variant>
        <vt:i4>393264</vt:i4>
      </vt:variant>
      <vt:variant>
        <vt:i4>36</vt:i4>
      </vt:variant>
      <vt:variant>
        <vt:i4>0</vt:i4>
      </vt:variant>
      <vt:variant>
        <vt:i4>5</vt:i4>
      </vt:variant>
      <vt:variant>
        <vt:lpwstr>http://www.stazioneceleste.it/insight/Sorgente/via_luce9.htm</vt:lpwstr>
      </vt:variant>
      <vt:variant>
        <vt:lpwstr/>
      </vt:variant>
      <vt:variant>
        <vt:i4>655403</vt:i4>
      </vt:variant>
      <vt:variant>
        <vt:i4>33</vt:i4>
      </vt:variant>
      <vt:variant>
        <vt:i4>0</vt:i4>
      </vt:variant>
      <vt:variant>
        <vt:i4>5</vt:i4>
      </vt:variant>
      <vt:variant>
        <vt:lpwstr>http://www.stazioneceleste.it/insight/La_Sorgente.htm</vt:lpwstr>
      </vt:variant>
      <vt:variant>
        <vt:lpwstr/>
      </vt:variant>
      <vt:variant>
        <vt:i4>5505051</vt:i4>
      </vt:variant>
      <vt:variant>
        <vt:i4>30</vt:i4>
      </vt:variant>
      <vt:variant>
        <vt:i4>0</vt:i4>
      </vt:variant>
      <vt:variant>
        <vt:i4>5</vt:i4>
      </vt:variant>
      <vt:variant>
        <vt:lpwstr>http://www.stazioneceleste.it/insight.htm</vt:lpwstr>
      </vt:variant>
      <vt:variant>
        <vt:lpwstr/>
      </vt:variant>
      <vt:variant>
        <vt:i4>4784153</vt:i4>
      </vt:variant>
      <vt:variant>
        <vt:i4>27</vt:i4>
      </vt:variant>
      <vt:variant>
        <vt:i4>0</vt:i4>
      </vt:variant>
      <vt:variant>
        <vt:i4>5</vt:i4>
      </vt:variant>
      <vt:variant>
        <vt:lpwstr>http://www.stazioneceleste.it/articoli/proclamato/Pro_Legge_Perfetta.pdf</vt:lpwstr>
      </vt:variant>
      <vt:variant>
        <vt:lpwstr/>
      </vt:variant>
      <vt:variant>
        <vt:i4>6357111</vt:i4>
      </vt:variant>
      <vt:variant>
        <vt:i4>24</vt:i4>
      </vt:variant>
      <vt:variant>
        <vt:i4>0</vt:i4>
      </vt:variant>
      <vt:variant>
        <vt:i4>5</vt:i4>
      </vt:variant>
      <vt:variant>
        <vt:lpwstr>http://www.stazioneceleste.it/articoli/ProclamatoIntro.htm</vt:lpwstr>
      </vt:variant>
      <vt:variant>
        <vt:lpwstr/>
      </vt:variant>
      <vt:variant>
        <vt:i4>7929914</vt:i4>
      </vt:variant>
      <vt:variant>
        <vt:i4>21</vt:i4>
      </vt:variant>
      <vt:variant>
        <vt:i4>0</vt:i4>
      </vt:variant>
      <vt:variant>
        <vt:i4>5</vt:i4>
      </vt:variant>
      <vt:variant>
        <vt:lpwstr>http://www.stazioneceleste.it/articoli.htm</vt:lpwstr>
      </vt:variant>
      <vt:variant>
        <vt:lpwstr/>
      </vt:variant>
      <vt:variant>
        <vt:i4>4194397</vt:i4>
      </vt:variant>
      <vt:variant>
        <vt:i4>18</vt:i4>
      </vt:variant>
      <vt:variant>
        <vt:i4>0</vt:i4>
      </vt:variant>
      <vt:variant>
        <vt:i4>5</vt:i4>
      </vt:variant>
      <vt:variant>
        <vt:lpwstr>http://rosaliastellacci.altervista.org/blog/radiazioni-e-corpo-umano/</vt:lpwstr>
      </vt:variant>
      <vt:variant>
        <vt:lpwstr/>
      </vt:variant>
      <vt:variant>
        <vt:i4>7733304</vt:i4>
      </vt:variant>
      <vt:variant>
        <vt:i4>15</vt:i4>
      </vt:variant>
      <vt:variant>
        <vt:i4>0</vt:i4>
      </vt:variant>
      <vt:variant>
        <vt:i4>5</vt:i4>
      </vt:variant>
      <vt:variant>
        <vt:lpwstr>http://rosaliastellacci.altervista.org/</vt:lpwstr>
      </vt:variant>
      <vt:variant>
        <vt:lpwstr/>
      </vt:variant>
      <vt:variant>
        <vt:i4>7929914</vt:i4>
      </vt:variant>
      <vt:variant>
        <vt:i4>12</vt:i4>
      </vt:variant>
      <vt:variant>
        <vt:i4>0</vt:i4>
      </vt:variant>
      <vt:variant>
        <vt:i4>5</vt:i4>
      </vt:variant>
      <vt:variant>
        <vt:lpwstr>http://www.stazioneceleste.it/articoli.htm</vt:lpwstr>
      </vt:variant>
      <vt:variant>
        <vt:lpwstr/>
      </vt:variant>
      <vt:variant>
        <vt:i4>3735638</vt:i4>
      </vt:variant>
      <vt:variant>
        <vt:i4>9</vt:i4>
      </vt:variant>
      <vt:variant>
        <vt:i4>0</vt:i4>
      </vt:variant>
      <vt:variant>
        <vt:i4>5</vt:i4>
      </vt:variant>
      <vt:variant>
        <vt:lpwstr>http://www.stazioneceleste.it/articoli/HeartNet/HNART_110623.htm</vt:lpwstr>
      </vt:variant>
      <vt:variant>
        <vt:lpwstr/>
      </vt:variant>
      <vt:variant>
        <vt:i4>4063274</vt:i4>
      </vt:variant>
      <vt:variant>
        <vt:i4>6</vt:i4>
      </vt:variant>
      <vt:variant>
        <vt:i4>0</vt:i4>
      </vt:variant>
      <vt:variant>
        <vt:i4>5</vt:i4>
      </vt:variant>
      <vt:variant>
        <vt:lpwstr>http://www.stazioneceleste.it/articoli/HeartNet.htm</vt:lpwstr>
      </vt:variant>
      <vt:variant>
        <vt:lpwstr/>
      </vt:variant>
      <vt:variant>
        <vt:i4>7929914</vt:i4>
      </vt:variant>
      <vt:variant>
        <vt:i4>3</vt:i4>
      </vt:variant>
      <vt:variant>
        <vt:i4>0</vt:i4>
      </vt:variant>
      <vt:variant>
        <vt:i4>5</vt:i4>
      </vt:variant>
      <vt:variant>
        <vt:lpwstr>http://www.stazioneceleste.it/articoli.htm</vt:lpwstr>
      </vt:variant>
      <vt:variant>
        <vt:lpwstr/>
      </vt:variant>
      <vt:variant>
        <vt:i4>6357114</vt:i4>
      </vt:variant>
      <vt:variant>
        <vt:i4>0</vt:i4>
      </vt:variant>
      <vt:variant>
        <vt:i4>0</vt:i4>
      </vt:variant>
      <vt:variant>
        <vt:i4>5</vt:i4>
      </vt:variant>
      <vt:variant>
        <vt:lpwstr>http://www.stazioneceleste.it/</vt:lpwstr>
      </vt:variant>
      <vt:variant>
        <vt:lpwstr/>
      </vt:variant>
      <vt:variant>
        <vt:i4>5963799</vt:i4>
      </vt:variant>
      <vt:variant>
        <vt:i4>-1</vt:i4>
      </vt:variant>
      <vt:variant>
        <vt:i4>1223</vt:i4>
      </vt:variant>
      <vt:variant>
        <vt:i4>4</vt:i4>
      </vt:variant>
      <vt:variant>
        <vt:lpwstr>http://rosaliastellacci.altervista.org/blog/wp-content/uploads/2011/06/ral22x.jpg</vt:lpwstr>
      </vt:variant>
      <vt:variant>
        <vt:lpwstr/>
      </vt:variant>
      <vt:variant>
        <vt:i4>5439516</vt:i4>
      </vt:variant>
      <vt:variant>
        <vt:i4>-1</vt:i4>
      </vt:variant>
      <vt:variant>
        <vt:i4>1224</vt:i4>
      </vt:variant>
      <vt:variant>
        <vt:i4>4</vt:i4>
      </vt:variant>
      <vt:variant>
        <vt:lpwstr>http://rosaliastellacci.altervista.org/blog/wp-content/uploads/2011/06/image.png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)*(Stazione Celeste)</dc:title>
  <dc:creator>Windows XP</dc:creator>
  <cp:lastModifiedBy>Susanna</cp:lastModifiedBy>
  <cp:revision>4</cp:revision>
  <cp:lastPrinted>2016-01-12T12:38:00Z</cp:lastPrinted>
  <dcterms:created xsi:type="dcterms:W3CDTF">2016-01-12T12:32:00Z</dcterms:created>
  <dcterms:modified xsi:type="dcterms:W3CDTF">2016-01-12T12:39:00Z</dcterms:modified>
</cp:coreProperties>
</file>