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B1A" w:rsidRPr="003A2B4D" w:rsidRDefault="00097B1A" w:rsidP="000F454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97B1A" w:rsidRPr="003A2B4D" w:rsidRDefault="00097B1A" w:rsidP="000F454D">
      <w:pPr>
        <w:jc w:val="center"/>
      </w:pPr>
      <w:r w:rsidRPr="003A2B4D">
        <w:t> </w:t>
      </w:r>
    </w:p>
    <w:p w:rsidR="00097B1A" w:rsidRPr="003A2B4D" w:rsidRDefault="00097B1A" w:rsidP="000F454D">
      <w:pPr>
        <w:pStyle w:val="Heading1"/>
      </w:pPr>
      <w:r w:rsidRPr="003A2B4D">
        <w:rPr>
          <w:rFonts w:ascii="Verdana" w:hAnsi="Verdana"/>
          <w:shadow/>
          <w:sz w:val="27"/>
          <w:szCs w:val="27"/>
        </w:rPr>
        <w:t>Aggiornamenti Settimanali</w:t>
      </w:r>
    </w:p>
    <w:p w:rsidR="00097B1A" w:rsidRPr="003A2B4D" w:rsidRDefault="00097B1A" w:rsidP="000F454D">
      <w:pPr>
        <w:jc w:val="center"/>
      </w:pPr>
      <w:r w:rsidRPr="003A2B4D">
        <w:t> </w:t>
      </w:r>
    </w:p>
    <w:p w:rsidR="00097B1A" w:rsidRPr="003A2B4D" w:rsidRDefault="00097B1A" w:rsidP="000F454D">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2</w:t>
      </w:r>
    </w:p>
    <w:p w:rsidR="00097B1A" w:rsidRPr="003A2B4D" w:rsidRDefault="00097B1A" w:rsidP="000F454D">
      <w:pPr>
        <w:pStyle w:val="Heading2"/>
        <w:rPr>
          <w:rFonts w:ascii="Verdana" w:hAnsi="Verdana"/>
          <w:color w:val="auto"/>
          <w:sz w:val="32"/>
          <w:szCs w:val="32"/>
        </w:rPr>
      </w:pPr>
    </w:p>
    <w:p w:rsidR="00097B1A" w:rsidRPr="003A2B4D" w:rsidRDefault="00097B1A" w:rsidP="000F454D">
      <w:pPr>
        <w:pStyle w:val="Heading2"/>
        <w:rPr>
          <w:color w:val="auto"/>
        </w:rPr>
      </w:pPr>
      <w:r>
        <w:rPr>
          <w:rFonts w:ascii="Verdana" w:hAnsi="Verdana"/>
          <w:b w:val="0"/>
          <w:i/>
          <w:color w:val="auto"/>
          <w:sz w:val="20"/>
          <w:szCs w:val="20"/>
        </w:rPr>
        <w:t xml:space="preserve">10 febbraio </w:t>
      </w:r>
      <w:r w:rsidRPr="003A2B4D">
        <w:rPr>
          <w:rFonts w:ascii="Verdana" w:hAnsi="Verdana"/>
          <w:b w:val="0"/>
          <w:i/>
          <w:color w:val="auto"/>
          <w:sz w:val="20"/>
          <w:szCs w:val="20"/>
        </w:rPr>
        <w:t>201</w:t>
      </w:r>
      <w:r>
        <w:rPr>
          <w:rFonts w:ascii="Verdana" w:hAnsi="Verdana"/>
          <w:b w:val="0"/>
          <w:i/>
          <w:color w:val="auto"/>
          <w:sz w:val="20"/>
          <w:szCs w:val="20"/>
        </w:rPr>
        <w:t>6</w:t>
      </w:r>
    </w:p>
    <w:p w:rsidR="00097B1A" w:rsidRPr="003A2B4D" w:rsidRDefault="00097B1A" w:rsidP="000F454D"/>
    <w:p w:rsidR="00097B1A" w:rsidRPr="003A2B4D" w:rsidRDefault="00097B1A" w:rsidP="000F454D">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097B1A" w:rsidRDefault="00097B1A" w:rsidP="000F454D">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097B1A" w:rsidTr="008A6EC4">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097B1A" w:rsidRDefault="00097B1A">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097B1A" w:rsidRDefault="00097B1A">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097B1A" w:rsidRDefault="00097B1A">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097B1A" w:rsidRDefault="00097B1A">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097B1A" w:rsidTr="008A6E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hyperlink r:id="rId8"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hyperlink r:id="rId9" w:history="1">
              <w:r>
                <w:rPr>
                  <w:rStyle w:val="Hyperlink"/>
                  <w:rFonts w:ascii="Verdana" w:hAnsi="Verdana"/>
                  <w:sz w:val="20"/>
                  <w:szCs w:val="20"/>
                </w:rPr>
                <w:t>Notizie di Trasmutazione</w:t>
              </w:r>
            </w:hyperlink>
          </w:p>
        </w:tc>
        <w:tc>
          <w:tcPr>
            <w:tcW w:w="2100" w:type="pct"/>
            <w:tcBorders>
              <w:top w:val="outset" w:sz="6" w:space="0" w:color="auto"/>
              <w:left w:val="outset" w:sz="6" w:space="0" w:color="auto"/>
              <w:bottom w:val="outset" w:sz="6" w:space="0" w:color="auto"/>
            </w:tcBorders>
            <w:shd w:val="clear" w:color="auto" w:fill="CCCCFF"/>
            <w:vAlign w:val="center"/>
          </w:tcPr>
          <w:p w:rsidR="00097B1A" w:rsidRDefault="00097B1A">
            <w:pPr>
              <w:pStyle w:val="NormalWeb"/>
              <w:spacing w:before="30" w:beforeAutospacing="0" w:after="30" w:afterAutospacing="0"/>
              <w:jc w:val="center"/>
            </w:pPr>
            <w:r>
              <w:rPr>
                <w:rFonts w:ascii="Verdana" w:hAnsi="Verdana"/>
                <w:color w:val="003366"/>
                <w:sz w:val="15"/>
                <w:szCs w:val="15"/>
              </w:rPr>
              <w:t>"Notizie di Trasmutazione" di Sandra Ingerman</w:t>
            </w:r>
          </w:p>
          <w:p w:rsidR="00097B1A" w:rsidRDefault="00097B1A">
            <w:pPr>
              <w:pStyle w:val="NormalWeb"/>
              <w:spacing w:before="30" w:beforeAutospacing="0" w:after="30" w:afterAutospacing="0"/>
              <w:jc w:val="center"/>
            </w:pPr>
            <w:hyperlink r:id="rId10" w:history="1">
              <w:r>
                <w:rPr>
                  <w:rStyle w:val="Hyperlink"/>
                  <w:rFonts w:ascii="Verdana" w:hAnsi="Verdana"/>
                  <w:sz w:val="20"/>
                  <w:szCs w:val="20"/>
                </w:rPr>
                <w:t>Febbraio 2016</w:t>
              </w:r>
            </w:hyperlink>
          </w:p>
        </w:tc>
      </w:tr>
      <w:tr w:rsidR="00097B1A" w:rsidTr="008A6EC4">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r>
              <w:rPr>
                <w:rFonts w:ascii="Verdana" w:hAnsi="Verdana"/>
                <w:color w:val="000080"/>
                <w:sz w:val="20"/>
                <w:szCs w:val="20"/>
              </w:rPr>
              <w:t>5 - 7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97B1A" w:rsidRDefault="00097B1A">
            <w:pPr>
              <w:pStyle w:val="NormalWeb"/>
              <w:spacing w:before="30" w:beforeAutospacing="0" w:after="30" w:afterAutospacing="0"/>
              <w:jc w:val="center"/>
            </w:pPr>
            <w:hyperlink r:id="rId12" w:history="1">
              <w:r>
                <w:rPr>
                  <w:rStyle w:val="Hyperlink"/>
                  <w:rFonts w:ascii="Verdana" w:hAnsi="Verdana"/>
                  <w:sz w:val="20"/>
                  <w:szCs w:val="20"/>
                </w:rPr>
                <w:t>Astrologia Gioiosa</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097B1A" w:rsidRDefault="00097B1A">
            <w:pPr>
              <w:pStyle w:val="NormalWeb"/>
              <w:spacing w:before="30" w:beforeAutospacing="0" w:after="30" w:afterAutospacing="0"/>
              <w:jc w:val="center"/>
            </w:pPr>
            <w:hyperlink r:id="rId13" w:history="1">
              <w:r>
                <w:rPr>
                  <w:rStyle w:val="Hyperlink"/>
                  <w:rFonts w:ascii="Verdana" w:hAnsi="Verdana"/>
                  <w:sz w:val="20"/>
                  <w:szCs w:val="20"/>
                </w:rPr>
                <w:t>Saturno e Urano, i due pianeti della realizzazione</w:t>
              </w:r>
            </w:hyperlink>
            <w:r>
              <w:br/>
            </w:r>
            <w:r>
              <w:rPr>
                <w:rFonts w:ascii="Verdana" w:hAnsi="Verdana"/>
                <w:color w:val="003366"/>
                <w:sz w:val="15"/>
                <w:szCs w:val="15"/>
              </w:rPr>
              <w:t>di Laura Bottagisio</w:t>
            </w:r>
          </w:p>
        </w:tc>
      </w:tr>
    </w:tbl>
    <w:p w:rsidR="00097B1A" w:rsidRDefault="00097B1A" w:rsidP="000F454D"/>
    <w:p w:rsidR="00097B1A" w:rsidRDefault="00097B1A" w:rsidP="000F454D"/>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Heading2"/>
      </w:pPr>
    </w:p>
    <w:p w:rsidR="00097B1A" w:rsidRDefault="00097B1A" w:rsidP="008A6EC4">
      <w:pPr>
        <w:pStyle w:val="dynlayoutwide1"/>
        <w:jc w:val="center"/>
        <w:rPr>
          <w:rFonts w:ascii="Verdana" w:hAnsi="Verdana"/>
          <w:sz w:val="20"/>
          <w:szCs w:val="20"/>
        </w:rPr>
      </w:pPr>
    </w:p>
    <w:p w:rsidR="00097B1A" w:rsidRDefault="00097B1A" w:rsidP="008A6EC4">
      <w:pPr>
        <w:pStyle w:val="Heading2"/>
      </w:pPr>
      <w:r>
        <w:t xml:space="preserve">Notizie di Trasmutazione Febbraio 2016 </w:t>
      </w:r>
    </w:p>
    <w:p w:rsidR="00097B1A" w:rsidRDefault="00097B1A" w:rsidP="008A6EC4">
      <w:pPr>
        <w:pStyle w:val="Heading2"/>
      </w:pPr>
    </w:p>
    <w:p w:rsidR="00097B1A" w:rsidRPr="008A6EC4" w:rsidRDefault="00097B1A" w:rsidP="008A6EC4">
      <w:pPr>
        <w:pStyle w:val="dynlayoutwide1"/>
        <w:spacing w:before="0" w:beforeAutospacing="0" w:after="0" w:afterAutospacing="0"/>
        <w:jc w:val="center"/>
        <w:rPr>
          <w:color w:val="000080"/>
        </w:rPr>
      </w:pPr>
      <w:r w:rsidRPr="008A6EC4">
        <w:rPr>
          <w:rFonts w:ascii="Verdana" w:hAnsi="Verdana"/>
          <w:color w:val="000080"/>
          <w:sz w:val="20"/>
          <w:szCs w:val="20"/>
        </w:rPr>
        <w:t>di Sandra Ingerman</w:t>
      </w:r>
    </w:p>
    <w:p w:rsidR="00097B1A" w:rsidRPr="008A6EC4" w:rsidRDefault="00097B1A" w:rsidP="008A6EC4">
      <w:pPr>
        <w:pStyle w:val="NormalWeb"/>
        <w:spacing w:before="0" w:beforeAutospacing="0" w:after="0" w:afterAutospacing="0"/>
        <w:jc w:val="center"/>
        <w:rPr>
          <w:color w:val="000080"/>
        </w:rPr>
      </w:pPr>
      <w:r w:rsidRPr="008A6EC4">
        <w:rPr>
          <w:rFonts w:ascii="Verdana" w:hAnsi="Verdana"/>
          <w:color w:val="000080"/>
          <w:sz w:val="20"/>
          <w:szCs w:val="20"/>
        </w:rPr>
        <w:t>Traduzione di Nello Ceccon</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Ho sentito una mia amica che ha seguito con un gruppo di suoi studenti la mia presentazione introduttiva in teleconferenza su Shift Network.</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 Alcuni dei suoi studenti si chiedevano perché stiamo vivendo così tante sfide nel mondo se lo sciamanesimo è una potente pratica di guarigione ed è stata presente per decine di migliaia di anni.</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Questa è una domanda comune e di solito consiglio di andare a leggere le Notizie di Trasmutazione scritte nei primi anni di questa rubrica.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Non sappiamo veramente come sarebbe il mondo oggi se tutto il lavoro spirituale che stiamo facendo collettivamente non ci fosse. Il punto chiave nel fare il lavoro spirituale è impegnarsi per esserci per un lungo periodo. Non sappiamo che genere di crescita ed evoluzione ne uscirà nel tempo in cui siamo ancora in vita. Ai grandi problemi collettivi che stiamo sperimentando si potrebbe non vedere dei cambiamenti durante la nostra vita. Semplicemente accettiamo questo e manteniamo sinceramente la nostra visione e continuiamo a rimanere focalizzati sulla nostra pratica spirituale.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Tutte le pratiche spirituali vengono coinvolte nei periodi in cui la gente perde il senso della fede. Ci sono da sempre insegnamenti sulla “notte oscura dell’anima” che si manifesta a vari livelli nelle nostre vite. Questo è il modo con cui l’ego e la nostra personalità sono scolpiti  affinché la radianza del nostro spirito possa trasparire.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Il mio sentire è sempre stato di non sapere quale risultato finale di tutto il lavoro spirituale che sto facendo avrà sul destino della Terra. Poiché la terra ha il suo proprio destino e io sono nata dalla Terra e faccio parte i questo destino.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Ma voglio fare il meglio che posso per mantenere il focus e la visione per la guarigione che avverrà per tutta la vita, in modo da vivere su questa Terra in pace, armonia, onore e rispetto tra noi e con tutta la vita.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Non so dove mi condurrà il mio lavoro. Ma voglio essere in grado di dire alla fine della mia vita che ho affrontato tutte le sfide della vita e che non mi sono seduta. Sono rimasta presente alla vita e a tutti gli insegnamenti che ho ricevuto. Ho fatto le mie pratiche spirituali in modo da essermi personalmente evoluta al massimo di quello che potevo.  Per quanto riguarda il risultato finale non devo rimanere attaccata a risultati che io posso vedere attraverso i miei occhi ordinari. C’è un disegno molto più grande e mi devo arrendere ai risultati e rimanere focalizzata sul mio lavoro.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È facile perdere la fede e la speranza quando osserviamo lo stato del mondo. Vi incoraggio a continuare il vostro lavoro e sappiate che le nostre pratiche sciamaniche e di meditazione creano trasformazione personale e globale.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Quando avevo viaggiato per la mia prossima sessione del corso in teleconferenza ho ricevuto una messaggio interessante la mio Dio Egiziano Osiride. Incontro raramente questo potente maestro nei miei viaggi. Ma lui appare quando ha dei messaggi importanti da condividere.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Mi ha detto come quando insegno ho da focalizzarmi sull’amore e all’apertura dei cuori. Naturalmente tutti sappiamo che avviene la guarigione attraverso l’energia e la vibrazione dell’amore. Ma mi ha detto che è importante impegnare tutti nostri centri di energia quando facciamo il lavoro spirituale. Osiride mi ha parlato di coinvolgere i 2° e 3° chakra che tengono le vibrazioni per camminare e lavorare nel mondo connessi con il nostro potere spirituale.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Mi ha detto che spesso ascoltiamo il battito del tamburo che altera le onde cerebrali che ci aiutano ad entrare nei mondi invisibili. E noi lavoriamo dal cuore che ci apre per essere contenitori di amore incondizionato. Ma Osiride ha detto che siamo nati dentro a un corpo per usarlo, apprendere come possiamo entrare nelle vibrazioni di camminare per il mondo, onorare il nostro potere personale che fa parte del nostro viaggio personale, che è tutto da aggiungere al lavoro di guarigione necessario da fare per essere al servizio del pianeta.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Questo ha molto senso per me. Poiché è il momento di  possedere il potere e di non averne paura. Durante il mese di febbraio potreste meditare o viaggiare su che cosa significa per voi camminare nel vostro potere.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Febbraio è anche un mese in cui  negli Usa e in alcuni altri stati viene celebrato il giorno di San Valentino che è il tempo per esprimere il nostro amore per coloro che amiamo. Ad un certo livello mi sono sempre sentita un po’ infastidita dalla natura artificiale delle feste create per vendere cose materiali. Ma sento che possiamo anche usare l’energia di questi giorni che sono stati creati come temi dal mondo del commercio per connetterci energeticamente a livello collettivo come aiuto per manifestare vibrazioni e frequenze che vogliamo esprimere nel mondo.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Stiamo lavorando per manifestare l’energia dell’amore incondizionato nel mondo. Il giorno di San Valentino ci possiamo fondere con l’energia della collettività e sostenere le vibrazioni per alimentare la vita della Terra con amore.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Ho ricevuto una lettera da una persona che legge le Notizie di Trasmutazione. Mi ha detto che ama leggere le Notizie di Trasmutazione, ma non si è mai sentita chiamata alla pratica del viaggio sciamanico. La sua strada è la meditazione.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Voglio assicurarmi che tutti i lettori di questa rubrica comprendano che ho sempre voluto aprire il lavoro ad un’ampia comunità. Quindi non è necessario fare i viaggi sciamanici per essere parte del nostro cerchio e lavorare insieme. Ho sempre suggerito negli esercizi di fare o un viaggio sciamanico o una meditazione. Voglio solo chiarire che gli esercizi sono stati pensato per essere fatti dentro alla pratica personale che meglio funziona nel vostro lavoro. Ci sono tanti modi per accedere alla rivelazione diretta e alla nostra saggezza interiore. Ci sono molti modi per sperimentare la propria luce divina e permettere che fluisca nella rete della vita. Penso che tutti voi comprendiate quello che sto dicendo.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Ho viaggiato e meditato per la cerimonia di questo mese. In meditazione o viaggio visitate l’altare che abbiamo creato. Fate questa cerimonia il giorni di San Valentino il 14 Febbraio. In questo modo ci uniamo con l’energia dell’amore che fluisce in tanta gente nel mondo.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Chiudete gli occhi e iniziate a viaggiare nei mondi invisibili. Come abbiamo fatto negli ultimi due mesi, camminate nel sentiero dalla vostra stanza in cui state viaggiando o meditando. Vi potreste trovare a scendere in un percorso circondato da alberi alti, belli, forti e sani. La terra su cui camminate è ottima e state calpestando un suolo ricco e scuro. Potete sentire i vostri passi che fanno l’impronta sulla terra. Mentre camminate ascoltate la bellezza dei suoni in natura e assorbite gli squisiti profumi emessi dagli alberi e piante del posto, e l’aria che ci da la vita.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C’è dell’erba che sta crescendo? Quali altri esseri della natura ci sono nel posto? Potreste sentire anche il sapore dell’aria. Notate se c’è dell’acqua nel luogo, e se la potete udire scorrere. Sentite il potere del sole mentre sta tramontando, le stelle e la luna in alto che iniziano a splendere con la loro meravigliosa luce.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Mentre camminate, sentite il battito del cuore e notate come vi sentite. Stiamo dedicando del tempo per aprire i nostri cuore nell’amore gli uni con gli altri. Sentite la connessione con una famiglia di anime simili che fanno tutto il possibile per essere al servizio degli altri e della Terra.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Mentre continuate a camminare arrivate in una grande radura. Usate la vostra immaginazione per vedere, sentire, udire, annusare e gustare tutto ciò che vi circonda in questa radura. Entrateci dentro completamente piuttosto che osservarla nel vostro viaggio/meditazione/sogno da svegli come se fosse un film. Siate qui adesso. Ringraziate tutti gli spiriti aiutanti con cui continuate a lavorare e che adesso fanno parte del nostro cerchio.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Mentre entrate nella radura incontrerete uno spirito guardiano che vi farà la pulizia a livello spirituale. Questo spirito compassionevole vi potrebbe ripulire con l’incenso, o una piuma o cantare su di voi, o toccarvi i capelli o sussurrarvi un messaggio all’orecchio. Siate aperti e sappiate che questi spiriti aiutanti desiderano aiutarvi a farvi sentire privi dei pesi dei pensieri e preoccupazioni ordinarie.</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Una volta purificati entrate nella radura e visitate l’altare che abbiamo creato.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Mettiamoci in piedi insieme intorno all’altare e suoniamo, cantiamo per onorarci a vicenda e onorare questo sacro spazio. Dopo avere onorato il nostro cerchio sediamoci intorno all’altare e preghiamo per noi stessi, per coloro che amiamo, per tutta la rete della vita e per la Terra. Mentre pregate e meditate viaggiate dentro a voi stessi e tirate fuori un dono energetico da inviare a qualcuno che amate, agli esseri della natura e/o alla Terra stessa.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Dopo avere inviato questo dono energetico aprite gli occhi. Nell’altare vedrete dei bei fogli di carta e oggetti che hanno il nome di ciascuno del nostro cerchio scritto sopra. Su ogni pezzo di carta od oggetto c’è un dono energetico per ciascuno. Potrebbe essere una parola, un simbolo, un bacio, un abbraccio o altro. Questo dono energetico è stato creato da uno spirito aiutante, un elemento, un Dio, Dea, un antenato o la Fonte. Questo dono è per te. Quando sono andata all’altare ho preso uno stupendo spirito dipinto con il mio nome sopra ho visto che Osiride mi aveva lasciato un’offerta stupenda con la parola “speranza” scritta sopra. Mi hanno insegnato a assorbire l’energia di questa parola.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Ricordatevi che è tanto importante dare quanto ricevere amore. Noterete sull’altare che c’è qualche cosa che gli spiriti hanno lasciato proprio per voi.</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Prendete il dono che è specifico per voi e assorbite le vibrazione e la frequenza del dono.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Quando sentite di avere trascorso il tempo all’altare per inviare il vostro dono energetico e avete ricevuto il vostro dono alzatevi. Salutate il nostro gruppo. Rivolgetevi e salutate il fuoco sacro che brucia sempre forte in questo luogo.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Ritornate dallo stesso sentiero che avevate preso per arrivare a questo luogo e rientrate nella stanza in cui siete adesso.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Aprite gli occhi e sentitevi profondamente radicati alla Terra, fate qualche profondo respiro di radicamento. Siete completamente ritornati e colmi delle emanazioni e benedizioni del nostro cerchio.</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La luna piena è il 22 Febbraio. Continuiamo a condividere questo flusso d’amore, dare e ricevere le energie necessarie per camminare con forza nel potere e bellezza. Andiamo a fare le pratiche di preparazione per la nostra potente cerimonia mensile di guarigione per tessere una rete di luce dentro e per tutta questa grande Terra.</w:t>
      </w:r>
    </w:p>
    <w:p w:rsidR="00097B1A" w:rsidRPr="008A6EC4" w:rsidRDefault="00097B1A" w:rsidP="008A6EC4">
      <w:pPr>
        <w:pStyle w:val="NormalWeb"/>
        <w:spacing w:before="160" w:beforeAutospacing="0" w:after="240" w:afterAutospacing="0"/>
        <w:jc w:val="both"/>
        <w:rPr>
          <w:color w:val="000080"/>
        </w:rPr>
      </w:pPr>
      <w:r w:rsidRPr="008A6EC4">
        <w:rPr>
          <w:rFonts w:ascii="Verdana" w:hAnsi="Verdana"/>
          <w:color w:val="000080"/>
          <w:sz w:val="20"/>
          <w:szCs w:val="20"/>
        </w:rPr>
        <w:t>Per coloro che sono nuovi lettori delle Notizie di Trasmutazione, andate a leggere “Creare una Rete Umana di Luce” e anche “Preparare un Lavoro Cerimoniale” che appare all’inizio della sezione delle Notizie di Trasmutazione.</w:t>
      </w:r>
    </w:p>
    <w:p w:rsidR="00097B1A" w:rsidRDefault="00097B1A" w:rsidP="008A6EC4">
      <w:pPr>
        <w:pStyle w:val="NormalWeb"/>
        <w:spacing w:before="160" w:beforeAutospacing="0" w:after="240" w:afterAutospacing="0"/>
        <w:jc w:val="both"/>
        <w:rPr>
          <w:rFonts w:ascii="Verdana" w:hAnsi="Verdana"/>
          <w:color w:val="000080"/>
          <w:sz w:val="20"/>
          <w:szCs w:val="20"/>
        </w:rPr>
      </w:pPr>
      <w:r w:rsidRPr="008A6EC4">
        <w:rPr>
          <w:rFonts w:ascii="Verdana" w:hAnsi="Verdana"/>
          <w:color w:val="000080"/>
          <w:sz w:val="20"/>
          <w:szCs w:val="20"/>
        </w:rPr>
        <w:t>Camminiamo e lavoriamo da uno stato di pace ma anche da uno stato di forza e potere.</w:t>
      </w:r>
    </w:p>
    <w:p w:rsidR="00097B1A" w:rsidRDefault="00097B1A" w:rsidP="008A6EC4">
      <w:pPr>
        <w:pStyle w:val="NormalWeb"/>
        <w:spacing w:before="160" w:beforeAutospacing="0" w:after="240" w:afterAutospacing="0"/>
        <w:jc w:val="both"/>
        <w:rPr>
          <w:rFonts w:ascii="Verdana" w:hAnsi="Verdana"/>
          <w:color w:val="000080"/>
          <w:sz w:val="20"/>
          <w:szCs w:val="20"/>
        </w:rPr>
      </w:pPr>
    </w:p>
    <w:p w:rsidR="00097B1A" w:rsidRPr="00221FFE" w:rsidRDefault="00097B1A" w:rsidP="00221FFE">
      <w:pPr>
        <w:keepNext/>
        <w:jc w:val="center"/>
        <w:outlineLvl w:val="0"/>
        <w:rPr>
          <w:b/>
          <w:bCs/>
          <w:kern w:val="36"/>
          <w:sz w:val="36"/>
          <w:szCs w:val="36"/>
        </w:rPr>
      </w:pPr>
      <w:r w:rsidRPr="00221FFE">
        <w:rPr>
          <w:rFonts w:ascii="Book Antiqua" w:hAnsi="Book Antiqua"/>
          <w:b/>
          <w:bCs/>
          <w:color w:val="0C5727"/>
          <w:kern w:val="36"/>
          <w:sz w:val="36"/>
          <w:szCs w:val="36"/>
        </w:rPr>
        <w:t>SATURNO e URANO, i due pianeti della realizzazione</w:t>
      </w:r>
    </w:p>
    <w:p w:rsidR="00097B1A" w:rsidRDefault="00097B1A" w:rsidP="00221FFE">
      <w:pPr>
        <w:spacing w:before="100" w:beforeAutospacing="1" w:after="100" w:afterAutospacing="1"/>
        <w:jc w:val="center"/>
      </w:pPr>
      <w:r w:rsidRPr="00221FFE">
        <w:rPr>
          <w:rFonts w:ascii="Book Antiqua" w:hAnsi="Book Antiqua"/>
          <w:color w:val="0C5727"/>
        </w:rPr>
        <w:t>di Laura Bottagisio</w:t>
      </w:r>
    </w:p>
    <w:p w:rsidR="00097B1A" w:rsidRDefault="00097B1A" w:rsidP="00221FFE">
      <w:pPr>
        <w:spacing w:before="30" w:after="30"/>
        <w:jc w:val="center"/>
      </w:pPr>
      <w:r>
        <w:t> </w:t>
      </w:r>
    </w:p>
    <w:p w:rsidR="00097B1A" w:rsidRDefault="00097B1A" w:rsidP="00221FFE">
      <w:pPr>
        <w:spacing w:before="120" w:after="120"/>
        <w:jc w:val="both"/>
      </w:pPr>
      <w:r w:rsidRPr="00221FFE">
        <w:rPr>
          <w:rFonts w:ascii="Book Antiqua" w:hAnsi="Book Antiqua"/>
          <w:color w:val="0C5727"/>
        </w:rPr>
        <w:t> Nel 2016 na nuova configurazione planetaria produce la magia della spinta alla creazione insita in ogni cosa, protagonisti sono due importantissimi Archetipi che alternativamente si scambiano i ruoli per produrre l’evoluzione dell’essenza nella forma. Sono Saturno, archetipo della forma e del tempo, e Urano archetipo del cambiamento sostanziale, insieme operano seguendo un ritmo preciso: frantumano, disgregano, aggregano, e poi ancora costantemente frantumano, disgregano, aggregano, e così via.</w:t>
      </w:r>
    </w:p>
    <w:p w:rsidR="00097B1A" w:rsidRDefault="00097B1A" w:rsidP="00221FFE">
      <w:pPr>
        <w:spacing w:before="120" w:after="120"/>
        <w:jc w:val="both"/>
      </w:pPr>
      <w:r w:rsidRPr="00221FFE">
        <w:rPr>
          <w:rFonts w:ascii="Book Antiqua" w:hAnsi="Book Antiqua"/>
          <w:color w:val="0C5727"/>
        </w:rPr>
        <w:t>Saturno e Urano necessitano quindi uno dell’altro per mettere in atto strategie di ‘rinnovamento della forma’ e aprono la porta verso la dimensione più profonda del nostro essere. Nella dinamicità del nostro divenire, la loro azione congiunta produce quegli scatti evolutivi di cui noi, esseri umani, abbiamo facoltà di esserne pienamente consapevoli.</w:t>
      </w:r>
    </w:p>
    <w:p w:rsidR="00097B1A" w:rsidRDefault="00097B1A" w:rsidP="00221FFE">
      <w:pPr>
        <w:spacing w:before="120" w:after="120"/>
        <w:jc w:val="both"/>
      </w:pPr>
      <w:r w:rsidRPr="00221FFE">
        <w:rPr>
          <w:rFonts w:ascii="Book Antiqua" w:hAnsi="Book Antiqua"/>
          <w:color w:val="0C5727"/>
        </w:rPr>
        <w:t>Entrambi sono domiciliati in Capricorno e Aquario, segni invernali legati al momento in cui la natura è completamente ritirata in se stessa a contemplare i suoi tesori nascosti da portare poi alla luce al momento opportuno. Ed è proprio in questo modo che si manifesta in noi l’energia di questi due pianeti: alla preparazione e concentrazione di Saturno segue l’azione e manifestazione di Urano, e così via in un’alternanza benefica, necessaria alla realizzazione del nostro potenziale presente già dalla nascita e dormiente fintantoché non viene da noi stessi risvegliato.</w:t>
      </w:r>
    </w:p>
    <w:p w:rsidR="00097B1A" w:rsidRDefault="00097B1A" w:rsidP="00221FFE">
      <w:pPr>
        <w:spacing w:before="120" w:after="120"/>
        <w:jc w:val="both"/>
      </w:pPr>
      <w:r w:rsidRPr="00221FFE">
        <w:rPr>
          <w:rFonts w:ascii="Book Antiqua" w:hAnsi="Book Antiqua"/>
          <w:i/>
          <w:iCs/>
          <w:color w:val="0C5727"/>
        </w:rPr>
        <w:t>Saturno</w:t>
      </w:r>
      <w:r w:rsidRPr="00221FFE">
        <w:rPr>
          <w:rFonts w:ascii="Book Antiqua" w:hAnsi="Book Antiqua"/>
          <w:i/>
          <w:iCs/>
          <w:color w:val="0C5727"/>
        </w:rPr>
        <w:br/>
      </w:r>
      <w:r w:rsidRPr="00221FFE">
        <w:rPr>
          <w:rFonts w:ascii="Book Antiqua" w:hAnsi="Book Antiqua"/>
          <w:color w:val="0C5727"/>
        </w:rPr>
        <w:t>Saturno è il pianeta della concentrazione,  coagulazione,  precipitazione degli eteri che in questo modo diventano visibili e materici. La stabilità che la sua energia emana è assorbibile da tutte le forme di vita che desiderano entrare in manifestazione, visibilmente presenti. È un’energia che dirige e accompagna il Suono primordiale inserendolo in una stabile struttura permettendogli così di avere una corposità e densità tali da portare a compimento la storia che di quel Suono non ne è, comunque, che una piccola e singola sfaccettatura.</w:t>
      </w:r>
    </w:p>
    <w:p w:rsidR="00097B1A" w:rsidRDefault="00097B1A" w:rsidP="00221FFE">
      <w:pPr>
        <w:spacing w:before="120" w:after="120"/>
        <w:jc w:val="both"/>
      </w:pPr>
      <w:r w:rsidRPr="00221FFE">
        <w:rPr>
          <w:rFonts w:ascii="Book Antiqua" w:hAnsi="Book Antiqua"/>
          <w:color w:val="0C5727"/>
        </w:rPr>
        <w:t>Nel corpo umano Saturno costruisce l’ossatura, lo scheletro, l’impalcatura su cui si configura tutta la nostra corporeità che diventa abito e veicolo della nostra anima. Legato quindi all’elemento terra, Saturno solidifica, produce coesione, concentra. Come una punta laser esso focalizza l’energia in un punto preciso, è questa sua vibrazione che ci permette di ben inquadrare un obiettivo, realizzare un desiderio,  tenere vivo un intento fino al suo compimento.</w:t>
      </w:r>
    </w:p>
    <w:p w:rsidR="00097B1A" w:rsidRDefault="00097B1A" w:rsidP="00221FFE">
      <w:pPr>
        <w:spacing w:before="120" w:after="120"/>
        <w:jc w:val="both"/>
      </w:pPr>
      <w:r w:rsidRPr="00221FFE">
        <w:rPr>
          <w:rFonts w:ascii="Book Antiqua" w:hAnsi="Book Antiqua"/>
          <w:color w:val="0C5727"/>
        </w:rPr>
        <w:t>Attraverso di lui è la volontà che agisce, così come agisce la capacità di mantenere costante l’azione verso la meta da raggiungere, superando con fermezza e determinazione ogni tipo di ostacolo che si frappone sul cammino.</w:t>
      </w:r>
    </w:p>
    <w:p w:rsidR="00097B1A" w:rsidRDefault="00097B1A" w:rsidP="00221FFE">
      <w:pPr>
        <w:spacing w:before="120" w:after="120"/>
        <w:jc w:val="both"/>
      </w:pPr>
      <w:r w:rsidRPr="00221FFE">
        <w:rPr>
          <w:rFonts w:ascii="Book Antiqua" w:hAnsi="Book Antiqua"/>
          <w:color w:val="0C5727"/>
        </w:rPr>
        <w:t>Ma Saturno è anche l’ostacolo stesso nel momento in cui noi non assecondiamo più  fantasia  e  intuizione, importantissime funzioni vitali. Bloccandole non permettiamo più alla nostra acqua emotiva di irrorare e nutrire la nostra azione che si inaridisce e si cristallizza su posizioni fisse che ‘precipitano’ poi e si manifestano nella realtà materiale come difficoltà, impedimenti, ostacoli.</w:t>
      </w:r>
    </w:p>
    <w:p w:rsidR="00097B1A" w:rsidRDefault="00097B1A" w:rsidP="00221FFE">
      <w:pPr>
        <w:spacing w:before="120" w:after="120"/>
        <w:jc w:val="both"/>
      </w:pPr>
      <w:r w:rsidRPr="00221FFE">
        <w:rPr>
          <w:rFonts w:ascii="Book Antiqua" w:hAnsi="Book Antiqua"/>
          <w:color w:val="0C5727"/>
        </w:rPr>
        <w:t>Spesso Saturno viene  definito ‘il pianeta delle prove’, colui che dirige l’azione del karma. Ora che la nostra consapevolezza di esseri umani si sta sempre più sviluppando, siamo in grado di comprendere che non esiste più un karma a cui sottostare, non esiste più un prima e un dopo, ma una simultaneità temporale che tutto racchiude e quanticamente ci dà l’opportunità, se lo vogliamo, di attraversare in un singolo istante, in un quantum, il canale energetico per ristabilire così equilibrio ed armonia. In questa prospettiva anche l’Archetipo che Saturno rappresenta si trasforma, assumendo un significato di gloriosa rinascita, o meglio, di gloriosa ascensione. La pesantezza a lui da sempre attribuita si stempera e diventa rarefazione cellulare in cui la luce può liberamente sprigionarsi, egli diventa allora Guida Interiore. La nostra corporeità permane ma si fa cristallina, la pietra grezza si affina e diventa cristallo purissimo, questo è il processo in atto per tutti coloro che profondamente ascoltano i messaggi che il loro Saturno interiore sta ora inviando.</w:t>
      </w:r>
    </w:p>
    <w:p w:rsidR="00097B1A" w:rsidRDefault="00097B1A" w:rsidP="00221FFE">
      <w:pPr>
        <w:spacing w:before="120" w:after="120"/>
        <w:jc w:val="both"/>
      </w:pPr>
      <w:r w:rsidRPr="00221FFE">
        <w:rPr>
          <w:rFonts w:ascii="Book Antiqua" w:hAnsi="Book Antiqua"/>
          <w:color w:val="0C5727"/>
        </w:rPr>
        <w:t>E se questa voce di Saturno è ancora troppo tenue e non riesce a farsi sentire, allora interviene la dirompente forza di Urano a rompere la forma che imprigiona l’Intento, a frantumare in mille piccoli pezzi ogni schema se esso imbriglia il libero fluire delle cose.</w:t>
      </w:r>
    </w:p>
    <w:p w:rsidR="00097B1A" w:rsidRDefault="00097B1A" w:rsidP="00221FFE">
      <w:pPr>
        <w:spacing w:before="120" w:after="120"/>
        <w:jc w:val="both"/>
      </w:pPr>
      <w:r w:rsidRPr="00221FFE">
        <w:rPr>
          <w:rFonts w:ascii="Book Antiqua" w:hAnsi="Book Antiqua"/>
          <w:i/>
          <w:iCs/>
          <w:color w:val="0C5727"/>
        </w:rPr>
        <w:t>Urano</w:t>
      </w:r>
      <w:r w:rsidRPr="00221FFE">
        <w:rPr>
          <w:rFonts w:ascii="Book Antiqua" w:hAnsi="Book Antiqua"/>
          <w:i/>
          <w:iCs/>
          <w:color w:val="0C5727"/>
        </w:rPr>
        <w:br/>
      </w:r>
      <w:r w:rsidRPr="00221FFE">
        <w:rPr>
          <w:rFonts w:ascii="Book Antiqua" w:hAnsi="Book Antiqua"/>
          <w:color w:val="0C5727"/>
        </w:rPr>
        <w:t>È il primo pianeta ad essere stato scoperto al di là dell’orbita di Saturno. Come Saturno è circondato da un anello ma, a differenza anche di tutti gli altri pianeti, esso ruota su un asse orizzontale. Questa sua peculiarità si trasforma, da un punto di vista astrologico, in una simbologia legata al concetto di originalità, eccentricità, anticonformismo, innovazione. La sua scoperta nel 1781 è stata la pietra miliare di un nuovo periodo per l’umanità che ha visto nella rivoluzione industriale l’inizio di uno sviluppo tecnologico senza precedenti e di cui tuttora ne siamo creatori e usufruitori.</w:t>
      </w:r>
    </w:p>
    <w:p w:rsidR="00097B1A" w:rsidRDefault="00097B1A" w:rsidP="00221FFE">
      <w:pPr>
        <w:spacing w:before="120" w:after="120"/>
        <w:jc w:val="both"/>
      </w:pPr>
      <w:r w:rsidRPr="00221FFE">
        <w:rPr>
          <w:rFonts w:ascii="Book Antiqua" w:hAnsi="Book Antiqua"/>
          <w:color w:val="0C5727"/>
        </w:rPr>
        <w:t>Urano ha la stessa origine  etimologica di uragano ed è proprio questa l’immagine che esso evoca. La radice UR è molto antica. UR era il nome di un’antica città mesopotamica del 3.000 a.c. la cui scoperta ha rivelato al mondo gli splendori della civiltà sumerica e babilonese. UR è anche la seconda lettera delle Rune, alfabeto simbolico di antica origine nordica, e questa runa  incarna la forza indomita, la capacità di fronteggiare e superare qualsiasi ostacolo,  l’energia interiore necessaria  per lasciarsi alle spalle il passato e ricominciare da capo.</w:t>
      </w:r>
    </w:p>
    <w:p w:rsidR="00097B1A" w:rsidRDefault="00097B1A" w:rsidP="00221FFE">
      <w:pPr>
        <w:spacing w:before="120" w:after="120"/>
        <w:jc w:val="both"/>
      </w:pPr>
      <w:r w:rsidRPr="00221FFE">
        <w:rPr>
          <w:rFonts w:ascii="Book Antiqua" w:hAnsi="Book Antiqua"/>
          <w:color w:val="0C5727"/>
        </w:rPr>
        <w:t>Urano sa rimettere in moto la Ruota della vita quando, in modo più o meno consapevole, ne blocchiamo il movimento, esso rompe gli schemi se troppo incasellanti , la sua è l’energia del fulmine che improvvisamente irrompe e sgretola. È il pianeta dell’elettricità, dell’accelerazione, della libertà da ideologie che divorano ogni nostra originalità.</w:t>
      </w:r>
    </w:p>
    <w:p w:rsidR="00097B1A" w:rsidRDefault="00097B1A" w:rsidP="00221FFE">
      <w:pPr>
        <w:spacing w:before="120" w:after="120"/>
        <w:jc w:val="both"/>
      </w:pPr>
      <w:r w:rsidRPr="00221FFE">
        <w:rPr>
          <w:rFonts w:ascii="Book Antiqua" w:hAnsi="Book Antiqua"/>
          <w:color w:val="0C5727"/>
        </w:rPr>
        <w:t>Quando la forza radicante di Saturno si fa eccessiva e provoca immobilismo, l’uragano di Urano porta scompiglio e rivoluzione disgregando in mille pezzi ciò che era diventato troppo coeso. Situazioni soffocanti, metodologie vecchie e superate, forme pensiero sempre uguali a se stesse possono allora sbloccarsi in un solo istante, deflagrare come una bomba che scoppia  inaspettata.</w:t>
      </w:r>
    </w:p>
    <w:p w:rsidR="00097B1A" w:rsidRDefault="00097B1A" w:rsidP="00221FFE">
      <w:pPr>
        <w:spacing w:before="120" w:after="120"/>
        <w:jc w:val="both"/>
      </w:pPr>
      <w:r w:rsidRPr="00221FFE">
        <w:rPr>
          <w:rFonts w:ascii="Book Antiqua" w:hAnsi="Book Antiqua"/>
          <w:color w:val="0C5727"/>
        </w:rPr>
        <w:t>Quando ciò avviene nulla più rimane,  tutto deve essere ricostruito su presupposti e basi diverse,  nuovamente ricreate da Saturno che diventano poi struttura portante di un nuovo sistema,  un nuovo insieme di regole, inediti percorsi, situazioni, opportunità.</w:t>
      </w:r>
    </w:p>
    <w:p w:rsidR="00097B1A" w:rsidRDefault="00097B1A" w:rsidP="00221FFE">
      <w:pPr>
        <w:spacing w:before="120" w:after="120"/>
        <w:jc w:val="both"/>
      </w:pPr>
      <w:r w:rsidRPr="00221FFE">
        <w:rPr>
          <w:rFonts w:ascii="Book Antiqua" w:hAnsi="Book Antiqua"/>
          <w:color w:val="0C5727"/>
        </w:rPr>
        <w:t>Muri che crollano sono l’immagine di ciò che avviene in noi quando l’energia di Urano elimina ansie e paure che la nostra stessa mente ha creato, esso è quindi fautore del cambiamento, è il pianeta dell’immediatezza dell’azione in cui lui si identifica completamente per poter realizzare la riconosciuta sovranità dell’io più profondo. Taglia i legami con il passato e non fa progetti per il futuro, semplicemente vive nel qui-e-ora, vive l’istante quale infinito eterno presente in cui la vibrazione amorevole della creazione può aprirsi un varco liberandosi da ogni limitante coercizione.</w:t>
      </w:r>
    </w:p>
    <w:p w:rsidR="00097B1A" w:rsidRDefault="00097B1A" w:rsidP="00221FFE">
      <w:pPr>
        <w:spacing w:before="120" w:after="120"/>
        <w:jc w:val="both"/>
      </w:pPr>
      <w:r w:rsidRPr="00221FFE">
        <w:rPr>
          <w:rFonts w:ascii="Book Antiqua" w:hAnsi="Book Antiqua"/>
          <w:color w:val="0C5727"/>
        </w:rPr>
        <w:t>Affine agli elementi Aria e Fuoco, nel corpo umano Urano è collegato al funzionamento dell’apparato circolatorio e del sistema nervoso centrale poiché il suo compito è quello di trasmettere gli impulsi elettrici grazie ai quali tutte le cellule possono comunicare tra di loro, e di promuovere l’attività e il movimento del miocardio. È il sistema nervoso che ci permette di essere collegati all’energia proveniente dal cosmo e di radicarla poi grazie all’energia saturnina nella nostra fisicità, Ouranos per gli antichi Greci era il Cielo origine prima della creazione  insieme a Gaia la Terra, e Urania era la musa dell’astronomia. È quindi il primo pianeta oltre Saturno, guardiano della soglia, che ci mette in contatto con ciò che va oltre la nostra corporeità e ci proietta verso dimensionalità di più ampio respiro.</w:t>
      </w:r>
    </w:p>
    <w:p w:rsidR="00097B1A" w:rsidRDefault="00097B1A" w:rsidP="00221FFE">
      <w:pPr>
        <w:spacing w:before="120" w:after="120"/>
        <w:jc w:val="both"/>
      </w:pPr>
      <w:r>
        <w:t> </w:t>
      </w:r>
    </w:p>
    <w:p w:rsidR="00097B1A" w:rsidRDefault="00097B1A" w:rsidP="00221FFE">
      <w:pPr>
        <w:spacing w:before="120" w:after="120"/>
        <w:jc w:val="both"/>
      </w:pPr>
      <w:r w:rsidRPr="00221FFE">
        <w:rPr>
          <w:rFonts w:ascii="Book Antiqua" w:hAnsi="Book Antiqua"/>
          <w:color w:val="0C5727"/>
        </w:rPr>
        <w:t>   Il ciclo planetario di Saturno/Urano è di circa 45 anni. Ogniqualvolta si determina uno stretto rapporto energetico tra loro, la Terra viene investita da input che spingono ad una trasformazione radicale degli standard in quel dato momento presenti nel tessuto sociale, artistico, economico, poiché è la coscienza di ogni singola persona che viene chiamata ad avanzare nel suo cammino evolutivo e far suoi nuovi paradigmi di pensiero. </w:t>
      </w:r>
    </w:p>
    <w:p w:rsidR="00097B1A" w:rsidRDefault="00097B1A" w:rsidP="00221FFE">
      <w:pPr>
        <w:spacing w:before="120" w:after="120"/>
        <w:jc w:val="both"/>
      </w:pPr>
      <w:r w:rsidRPr="00221FFE">
        <w:rPr>
          <w:rFonts w:ascii="Book Antiqua" w:hAnsi="Book Antiqua"/>
          <w:color w:val="0C5727"/>
        </w:rPr>
        <w:t>     I due pianeti si stanno ora avvicinando e saranno nel pieno della loro attività congiunta alla fine di questo 2016. Entrambi stanno transitando in segni di fuoco, a sottolineare quanto sia importante per noi cambiare ora la rotta della nostra nave se essa sta andando a infrangersi su scogli appena affioranti, scogli che possiamo vedere solo se meglio scandagliamo il fondo di noi stessi, ben osservando ciò che siamo e ciò che invece vogliamo diventare. Saturno transita in Sagittario, Urano in Ariete e pian piano si avvicinano fino a formare il bellissimo trigono che sarà attivo da dicembre. E’ un trigono portatore di nuove e inedite opportunità, meravigliosamente inserite nel nuovo tessuto sociale che si sta formando sotto le ceneri della programmata distruzione decisa da guerrafondai che operano per mantenere caos e separazione. Il bellissimo e luminoso trigono di Saturno e Urano, che già da ora possiamo percepire se ci mettiamo in ascolto di noi stessi, ci sosterrà nella nostra azione di rinascita e ci accompagnerà poi per più di un anno. Vale la pena iniziare progettare e focalizzare l’energia con un INTENTO capace di mettere radici svilupparsi e crescere nella nuova terra.</w:t>
      </w:r>
    </w:p>
    <w:p w:rsidR="00097B1A" w:rsidRDefault="00097B1A" w:rsidP="00221FFE">
      <w:pPr>
        <w:spacing w:before="120" w:after="120"/>
        <w:jc w:val="both"/>
      </w:pPr>
      <w:r w:rsidRPr="00221FFE">
        <w:rPr>
          <w:rFonts w:ascii="Book Antiqua" w:hAnsi="Book Antiqua"/>
          <w:color w:val="0C5727"/>
        </w:rPr>
        <w:t xml:space="preserve">Potranno cadere ciò che finora sono state strutture portanti di un intero sistema, ma questo non è che la spoliazione di tutto ciò che, come un vestito vecchio e logoro, non ci rappresenta più nella nostra nuova identità. Come già ampiamente scritto “ad un livello molto profondo, atomico, Saturno e Urano in rapporto tra loro, rappresentano il salto per cui un elettrone si sposta da uno stato orbitale dell’essere ad un altro, e ogni cambiamento di stato di un elettrone cambia la natura essenziale della sostanza’.  Questo è ciò che potrà avvenire anche in noi e nelle situazioni della nostra vita, apportando così una visione ampiamente modificata della nostra realtà, armoniosamente sintonizzata sull’Onda Cosmica del divenire.   </w:t>
      </w:r>
    </w:p>
    <w:p w:rsidR="00097B1A" w:rsidRPr="008A6EC4" w:rsidRDefault="00097B1A" w:rsidP="008A6EC4">
      <w:pPr>
        <w:pStyle w:val="NormalWeb"/>
        <w:spacing w:before="160" w:beforeAutospacing="0" w:after="240" w:afterAutospacing="0"/>
        <w:jc w:val="both"/>
        <w:rPr>
          <w:color w:val="000080"/>
        </w:rPr>
      </w:pPr>
    </w:p>
    <w:p w:rsidR="00097B1A" w:rsidRPr="000F454D" w:rsidRDefault="00097B1A" w:rsidP="000F454D"/>
    <w:sectPr w:rsidR="00097B1A" w:rsidRPr="000F454D" w:rsidSect="009F6430">
      <w:footerReference w:type="even" r:id="rId14"/>
      <w:footerReference w:type="default" r:id="rId1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B1A" w:rsidRDefault="00097B1A">
      <w:r>
        <w:separator/>
      </w:r>
    </w:p>
  </w:endnote>
  <w:endnote w:type="continuationSeparator" w:id="0">
    <w:p w:rsidR="00097B1A" w:rsidRDefault="00097B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B1A" w:rsidRDefault="00097B1A"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097B1A" w:rsidRDefault="00097B1A"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B1A" w:rsidRDefault="00097B1A"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97B1A" w:rsidRDefault="00097B1A"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B1A" w:rsidRDefault="00097B1A">
      <w:r>
        <w:separator/>
      </w:r>
    </w:p>
  </w:footnote>
  <w:footnote w:type="continuationSeparator" w:id="0">
    <w:p w:rsidR="00097B1A" w:rsidRDefault="00097B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97B1A"/>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4D"/>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1FFE"/>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A6EC4"/>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47F15"/>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43E"/>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65AD"/>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36A"/>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locked="1"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
    <w:semiHidden/>
    <w:rsid w:val="00957BE2"/>
    <w:rPr>
      <w:rFonts w:asciiTheme="minorHAnsi" w:eastAsiaTheme="minorEastAsia" w:hAnsiTheme="minorHAnsi" w:cstheme="minorBidi"/>
      <w:b/>
      <w:bCs/>
    </w:rPr>
  </w:style>
  <w:style w:type="character" w:customStyle="1" w:styleId="Heading8Char">
    <w:name w:val="Heading 8 Char"/>
    <w:basedOn w:val="DefaultParagraphFont"/>
    <w:link w:val="Heading8"/>
    <w:uiPriority w:val="9"/>
    <w:semiHidden/>
    <w:rsid w:val="00957BE2"/>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957BE2"/>
    <w:rPr>
      <w:rFonts w:asciiTheme="majorHAnsi" w:eastAsiaTheme="majorEastAsia" w:hAnsiTheme="majorHAnsi" w:cstheme="majorBidi"/>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rsid w:val="00957BE2"/>
    <w:rPr>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rsid w:val="00957BE2"/>
    <w:rPr>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65">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67">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11"/>
    <w:rsid w:val="00957BE2"/>
    <w:rPr>
      <w:rFonts w:asciiTheme="majorHAnsi" w:eastAsiaTheme="majorEastAsia" w:hAnsiTheme="majorHAnsi" w:cstheme="majorBidi"/>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basedOn w:val="DefaultParagraphFont"/>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rsid w:val="00957BE2"/>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rsid w:val="00957BE2"/>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paragraph" w:customStyle="1" w:styleId="pagetitle-titleheading">
    <w:name w:val="pagetitle-title heading"/>
    <w:basedOn w:val="Normal"/>
    <w:uiPriority w:val="99"/>
    <w:rsid w:val="00221FF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38898531">
      <w:marLeft w:val="0"/>
      <w:marRight w:val="0"/>
      <w:marTop w:val="0"/>
      <w:marBottom w:val="0"/>
      <w:divBdr>
        <w:top w:val="none" w:sz="0" w:space="0" w:color="auto"/>
        <w:left w:val="none" w:sz="0" w:space="0" w:color="auto"/>
        <w:bottom w:val="none" w:sz="0" w:space="0" w:color="auto"/>
        <w:right w:val="none" w:sz="0" w:space="0" w:color="auto"/>
      </w:divBdr>
    </w:div>
    <w:div w:id="1738898532">
      <w:marLeft w:val="0"/>
      <w:marRight w:val="0"/>
      <w:marTop w:val="0"/>
      <w:marBottom w:val="0"/>
      <w:divBdr>
        <w:top w:val="none" w:sz="0" w:space="0" w:color="auto"/>
        <w:left w:val="none" w:sz="0" w:space="0" w:color="auto"/>
        <w:bottom w:val="none" w:sz="0" w:space="0" w:color="auto"/>
        <w:right w:val="none" w:sz="0" w:space="0" w:color="auto"/>
      </w:divBdr>
    </w:div>
    <w:div w:id="1738898534">
      <w:marLeft w:val="0"/>
      <w:marRight w:val="0"/>
      <w:marTop w:val="0"/>
      <w:marBottom w:val="0"/>
      <w:divBdr>
        <w:top w:val="none" w:sz="0" w:space="0" w:color="auto"/>
        <w:left w:val="none" w:sz="0" w:space="0" w:color="auto"/>
        <w:bottom w:val="none" w:sz="0" w:space="0" w:color="auto"/>
        <w:right w:val="none" w:sz="0" w:space="0" w:color="auto"/>
      </w:divBdr>
      <w:divsChild>
        <w:div w:id="1738899175">
          <w:marLeft w:val="0"/>
          <w:marRight w:val="0"/>
          <w:marTop w:val="0"/>
          <w:marBottom w:val="0"/>
          <w:divBdr>
            <w:top w:val="none" w:sz="0" w:space="0" w:color="auto"/>
            <w:left w:val="none" w:sz="0" w:space="0" w:color="auto"/>
            <w:bottom w:val="none" w:sz="0" w:space="0" w:color="auto"/>
            <w:right w:val="none" w:sz="0" w:space="0" w:color="auto"/>
          </w:divBdr>
          <w:divsChild>
            <w:div w:id="1738898570">
              <w:marLeft w:val="0"/>
              <w:marRight w:val="0"/>
              <w:marTop w:val="0"/>
              <w:marBottom w:val="0"/>
              <w:divBdr>
                <w:top w:val="none" w:sz="0" w:space="0" w:color="auto"/>
                <w:left w:val="none" w:sz="0" w:space="0" w:color="auto"/>
                <w:bottom w:val="none" w:sz="0" w:space="0" w:color="auto"/>
                <w:right w:val="none" w:sz="0" w:space="0" w:color="auto"/>
              </w:divBdr>
              <w:divsChild>
                <w:div w:id="1738900532">
                  <w:marLeft w:val="0"/>
                  <w:marRight w:val="0"/>
                  <w:marTop w:val="0"/>
                  <w:marBottom w:val="0"/>
                  <w:divBdr>
                    <w:top w:val="none" w:sz="0" w:space="0" w:color="auto"/>
                    <w:left w:val="none" w:sz="0" w:space="0" w:color="auto"/>
                    <w:bottom w:val="none" w:sz="0" w:space="0" w:color="auto"/>
                    <w:right w:val="none" w:sz="0" w:space="0" w:color="auto"/>
                  </w:divBdr>
                  <w:divsChild>
                    <w:div w:id="1738899891">
                      <w:marLeft w:val="0"/>
                      <w:marRight w:val="0"/>
                      <w:marTop w:val="0"/>
                      <w:marBottom w:val="0"/>
                      <w:divBdr>
                        <w:top w:val="none" w:sz="0" w:space="0" w:color="auto"/>
                        <w:left w:val="none" w:sz="0" w:space="0" w:color="auto"/>
                        <w:bottom w:val="none" w:sz="0" w:space="0" w:color="auto"/>
                        <w:right w:val="none" w:sz="0" w:space="0" w:color="auto"/>
                      </w:divBdr>
                      <w:divsChild>
                        <w:div w:id="1738901331">
                          <w:marLeft w:val="0"/>
                          <w:marRight w:val="0"/>
                          <w:marTop w:val="0"/>
                          <w:marBottom w:val="0"/>
                          <w:divBdr>
                            <w:top w:val="none" w:sz="0" w:space="0" w:color="auto"/>
                            <w:left w:val="none" w:sz="0" w:space="0" w:color="auto"/>
                            <w:bottom w:val="none" w:sz="0" w:space="0" w:color="auto"/>
                            <w:right w:val="none" w:sz="0" w:space="0" w:color="auto"/>
                          </w:divBdr>
                          <w:divsChild>
                            <w:div w:id="1738901087">
                              <w:marLeft w:val="0"/>
                              <w:marRight w:val="0"/>
                              <w:marTop w:val="0"/>
                              <w:marBottom w:val="0"/>
                              <w:divBdr>
                                <w:top w:val="none" w:sz="0" w:space="0" w:color="auto"/>
                                <w:left w:val="none" w:sz="0" w:space="0" w:color="auto"/>
                                <w:bottom w:val="none" w:sz="0" w:space="0" w:color="auto"/>
                                <w:right w:val="none" w:sz="0" w:space="0" w:color="auto"/>
                              </w:divBdr>
                              <w:divsChild>
                                <w:div w:id="1738900570">
                                  <w:marLeft w:val="0"/>
                                  <w:marRight w:val="0"/>
                                  <w:marTop w:val="0"/>
                                  <w:marBottom w:val="0"/>
                                  <w:divBdr>
                                    <w:top w:val="none" w:sz="0" w:space="0" w:color="auto"/>
                                    <w:left w:val="none" w:sz="0" w:space="0" w:color="auto"/>
                                    <w:bottom w:val="none" w:sz="0" w:space="0" w:color="auto"/>
                                    <w:right w:val="none" w:sz="0" w:space="0" w:color="auto"/>
                                  </w:divBdr>
                                  <w:divsChild>
                                    <w:div w:id="1738900753">
                                      <w:marLeft w:val="0"/>
                                      <w:marRight w:val="0"/>
                                      <w:marTop w:val="0"/>
                                      <w:marBottom w:val="0"/>
                                      <w:divBdr>
                                        <w:top w:val="none" w:sz="0" w:space="0" w:color="auto"/>
                                        <w:left w:val="none" w:sz="0" w:space="0" w:color="auto"/>
                                        <w:bottom w:val="none" w:sz="0" w:space="0" w:color="auto"/>
                                        <w:right w:val="none" w:sz="0" w:space="0" w:color="auto"/>
                                      </w:divBdr>
                                      <w:divsChild>
                                        <w:div w:id="1738900070">
                                          <w:marLeft w:val="0"/>
                                          <w:marRight w:val="0"/>
                                          <w:marTop w:val="0"/>
                                          <w:marBottom w:val="0"/>
                                          <w:divBdr>
                                            <w:top w:val="none" w:sz="0" w:space="0" w:color="auto"/>
                                            <w:left w:val="none" w:sz="0" w:space="0" w:color="auto"/>
                                            <w:bottom w:val="none" w:sz="0" w:space="0" w:color="auto"/>
                                            <w:right w:val="none" w:sz="0" w:space="0" w:color="auto"/>
                                          </w:divBdr>
                                          <w:divsChild>
                                            <w:div w:id="1738899623">
                                              <w:marLeft w:val="0"/>
                                              <w:marRight w:val="0"/>
                                              <w:marTop w:val="0"/>
                                              <w:marBottom w:val="0"/>
                                              <w:divBdr>
                                                <w:top w:val="none" w:sz="0" w:space="0" w:color="auto"/>
                                                <w:left w:val="none" w:sz="0" w:space="0" w:color="auto"/>
                                                <w:bottom w:val="none" w:sz="0" w:space="0" w:color="auto"/>
                                                <w:right w:val="none" w:sz="0" w:space="0" w:color="auto"/>
                                              </w:divBdr>
                                              <w:divsChild>
                                                <w:div w:id="1738898982">
                                                  <w:marLeft w:val="0"/>
                                                  <w:marRight w:val="0"/>
                                                  <w:marTop w:val="0"/>
                                                  <w:marBottom w:val="0"/>
                                                  <w:divBdr>
                                                    <w:top w:val="none" w:sz="0" w:space="0" w:color="auto"/>
                                                    <w:left w:val="none" w:sz="0" w:space="0" w:color="auto"/>
                                                    <w:bottom w:val="none" w:sz="0" w:space="0" w:color="auto"/>
                                                    <w:right w:val="none" w:sz="0" w:space="0" w:color="auto"/>
                                                  </w:divBdr>
                                                  <w:divsChild>
                                                    <w:div w:id="173890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898536">
      <w:marLeft w:val="0"/>
      <w:marRight w:val="0"/>
      <w:marTop w:val="0"/>
      <w:marBottom w:val="0"/>
      <w:divBdr>
        <w:top w:val="none" w:sz="0" w:space="0" w:color="auto"/>
        <w:left w:val="none" w:sz="0" w:space="0" w:color="auto"/>
        <w:bottom w:val="none" w:sz="0" w:space="0" w:color="auto"/>
        <w:right w:val="none" w:sz="0" w:space="0" w:color="auto"/>
      </w:divBdr>
      <w:divsChild>
        <w:div w:id="1738900508">
          <w:marLeft w:val="0"/>
          <w:marRight w:val="0"/>
          <w:marTop w:val="0"/>
          <w:marBottom w:val="0"/>
          <w:divBdr>
            <w:top w:val="none" w:sz="0" w:space="0" w:color="auto"/>
            <w:left w:val="none" w:sz="0" w:space="0" w:color="auto"/>
            <w:bottom w:val="none" w:sz="0" w:space="0" w:color="auto"/>
            <w:right w:val="none" w:sz="0" w:space="0" w:color="auto"/>
          </w:divBdr>
          <w:divsChild>
            <w:div w:id="1738901288">
              <w:marLeft w:val="0"/>
              <w:marRight w:val="0"/>
              <w:marTop w:val="0"/>
              <w:marBottom w:val="0"/>
              <w:divBdr>
                <w:top w:val="none" w:sz="0" w:space="0" w:color="auto"/>
                <w:left w:val="none" w:sz="0" w:space="0" w:color="auto"/>
                <w:bottom w:val="none" w:sz="0" w:space="0" w:color="auto"/>
                <w:right w:val="none" w:sz="0" w:space="0" w:color="auto"/>
              </w:divBdr>
              <w:divsChild>
                <w:div w:id="1738901245">
                  <w:marLeft w:val="0"/>
                  <w:marRight w:val="0"/>
                  <w:marTop w:val="0"/>
                  <w:marBottom w:val="0"/>
                  <w:divBdr>
                    <w:top w:val="none" w:sz="0" w:space="0" w:color="auto"/>
                    <w:left w:val="none" w:sz="0" w:space="0" w:color="auto"/>
                    <w:bottom w:val="none" w:sz="0" w:space="0" w:color="auto"/>
                    <w:right w:val="none" w:sz="0" w:space="0" w:color="auto"/>
                  </w:divBdr>
                </w:div>
              </w:divsChild>
            </w:div>
            <w:div w:id="1738901351">
              <w:marLeft w:val="0"/>
              <w:marRight w:val="0"/>
              <w:marTop w:val="0"/>
              <w:marBottom w:val="0"/>
              <w:divBdr>
                <w:top w:val="none" w:sz="0" w:space="0" w:color="auto"/>
                <w:left w:val="none" w:sz="0" w:space="0" w:color="auto"/>
                <w:bottom w:val="none" w:sz="0" w:space="0" w:color="auto"/>
                <w:right w:val="none" w:sz="0" w:space="0" w:color="auto"/>
              </w:divBdr>
              <w:divsChild>
                <w:div w:id="17389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541">
      <w:marLeft w:val="0"/>
      <w:marRight w:val="0"/>
      <w:marTop w:val="0"/>
      <w:marBottom w:val="0"/>
      <w:divBdr>
        <w:top w:val="none" w:sz="0" w:space="0" w:color="auto"/>
        <w:left w:val="none" w:sz="0" w:space="0" w:color="auto"/>
        <w:bottom w:val="none" w:sz="0" w:space="0" w:color="auto"/>
        <w:right w:val="none" w:sz="0" w:space="0" w:color="auto"/>
      </w:divBdr>
    </w:div>
    <w:div w:id="1738898543">
      <w:marLeft w:val="0"/>
      <w:marRight w:val="0"/>
      <w:marTop w:val="0"/>
      <w:marBottom w:val="0"/>
      <w:divBdr>
        <w:top w:val="none" w:sz="0" w:space="0" w:color="auto"/>
        <w:left w:val="none" w:sz="0" w:space="0" w:color="auto"/>
        <w:bottom w:val="none" w:sz="0" w:space="0" w:color="auto"/>
        <w:right w:val="none" w:sz="0" w:space="0" w:color="auto"/>
      </w:divBdr>
      <w:divsChild>
        <w:div w:id="1738898535">
          <w:marLeft w:val="0"/>
          <w:marRight w:val="0"/>
          <w:marTop w:val="0"/>
          <w:marBottom w:val="0"/>
          <w:divBdr>
            <w:top w:val="none" w:sz="0" w:space="0" w:color="auto"/>
            <w:left w:val="none" w:sz="0" w:space="0" w:color="auto"/>
            <w:bottom w:val="none" w:sz="0" w:space="0" w:color="auto"/>
            <w:right w:val="none" w:sz="0" w:space="0" w:color="auto"/>
          </w:divBdr>
          <w:divsChild>
            <w:div w:id="1738898571">
              <w:marLeft w:val="0"/>
              <w:marRight w:val="0"/>
              <w:marTop w:val="0"/>
              <w:marBottom w:val="0"/>
              <w:divBdr>
                <w:top w:val="none" w:sz="0" w:space="0" w:color="auto"/>
                <w:left w:val="none" w:sz="0" w:space="0" w:color="auto"/>
                <w:bottom w:val="none" w:sz="0" w:space="0" w:color="auto"/>
                <w:right w:val="none" w:sz="0" w:space="0" w:color="auto"/>
              </w:divBdr>
            </w:div>
            <w:div w:id="173889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545">
      <w:marLeft w:val="0"/>
      <w:marRight w:val="0"/>
      <w:marTop w:val="0"/>
      <w:marBottom w:val="0"/>
      <w:divBdr>
        <w:top w:val="none" w:sz="0" w:space="0" w:color="auto"/>
        <w:left w:val="none" w:sz="0" w:space="0" w:color="auto"/>
        <w:bottom w:val="none" w:sz="0" w:space="0" w:color="auto"/>
        <w:right w:val="none" w:sz="0" w:space="0" w:color="auto"/>
      </w:divBdr>
      <w:divsChild>
        <w:div w:id="1738899149">
          <w:marLeft w:val="0"/>
          <w:marRight w:val="0"/>
          <w:marTop w:val="0"/>
          <w:marBottom w:val="0"/>
          <w:divBdr>
            <w:top w:val="none" w:sz="0" w:space="0" w:color="auto"/>
            <w:left w:val="none" w:sz="0" w:space="0" w:color="auto"/>
            <w:bottom w:val="none" w:sz="0" w:space="0" w:color="auto"/>
            <w:right w:val="none" w:sz="0" w:space="0" w:color="auto"/>
          </w:divBdr>
          <w:divsChild>
            <w:div w:id="1738901275">
              <w:marLeft w:val="0"/>
              <w:marRight w:val="0"/>
              <w:marTop w:val="0"/>
              <w:marBottom w:val="0"/>
              <w:divBdr>
                <w:top w:val="none" w:sz="0" w:space="0" w:color="auto"/>
                <w:left w:val="none" w:sz="0" w:space="0" w:color="auto"/>
                <w:bottom w:val="none" w:sz="0" w:space="0" w:color="auto"/>
                <w:right w:val="none" w:sz="0" w:space="0" w:color="auto"/>
              </w:divBdr>
              <w:divsChild>
                <w:div w:id="17389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549">
      <w:marLeft w:val="0"/>
      <w:marRight w:val="0"/>
      <w:marTop w:val="0"/>
      <w:marBottom w:val="0"/>
      <w:divBdr>
        <w:top w:val="none" w:sz="0" w:space="0" w:color="auto"/>
        <w:left w:val="none" w:sz="0" w:space="0" w:color="auto"/>
        <w:bottom w:val="none" w:sz="0" w:space="0" w:color="auto"/>
        <w:right w:val="none" w:sz="0" w:space="0" w:color="auto"/>
      </w:divBdr>
    </w:div>
    <w:div w:id="1738898550">
      <w:marLeft w:val="0"/>
      <w:marRight w:val="0"/>
      <w:marTop w:val="0"/>
      <w:marBottom w:val="0"/>
      <w:divBdr>
        <w:top w:val="none" w:sz="0" w:space="0" w:color="auto"/>
        <w:left w:val="none" w:sz="0" w:space="0" w:color="auto"/>
        <w:bottom w:val="none" w:sz="0" w:space="0" w:color="auto"/>
        <w:right w:val="none" w:sz="0" w:space="0" w:color="auto"/>
      </w:divBdr>
    </w:div>
    <w:div w:id="1738898554">
      <w:marLeft w:val="0"/>
      <w:marRight w:val="0"/>
      <w:marTop w:val="0"/>
      <w:marBottom w:val="0"/>
      <w:divBdr>
        <w:top w:val="none" w:sz="0" w:space="0" w:color="auto"/>
        <w:left w:val="none" w:sz="0" w:space="0" w:color="auto"/>
        <w:bottom w:val="none" w:sz="0" w:space="0" w:color="auto"/>
        <w:right w:val="none" w:sz="0" w:space="0" w:color="auto"/>
      </w:divBdr>
    </w:div>
    <w:div w:id="1738898558">
      <w:marLeft w:val="0"/>
      <w:marRight w:val="0"/>
      <w:marTop w:val="0"/>
      <w:marBottom w:val="0"/>
      <w:divBdr>
        <w:top w:val="none" w:sz="0" w:space="0" w:color="auto"/>
        <w:left w:val="none" w:sz="0" w:space="0" w:color="auto"/>
        <w:bottom w:val="none" w:sz="0" w:space="0" w:color="auto"/>
        <w:right w:val="none" w:sz="0" w:space="0" w:color="auto"/>
      </w:divBdr>
    </w:div>
    <w:div w:id="1738898559">
      <w:marLeft w:val="0"/>
      <w:marRight w:val="0"/>
      <w:marTop w:val="0"/>
      <w:marBottom w:val="0"/>
      <w:divBdr>
        <w:top w:val="none" w:sz="0" w:space="0" w:color="auto"/>
        <w:left w:val="none" w:sz="0" w:space="0" w:color="auto"/>
        <w:bottom w:val="none" w:sz="0" w:space="0" w:color="auto"/>
        <w:right w:val="none" w:sz="0" w:space="0" w:color="auto"/>
      </w:divBdr>
    </w:div>
    <w:div w:id="1738898560">
      <w:marLeft w:val="0"/>
      <w:marRight w:val="0"/>
      <w:marTop w:val="0"/>
      <w:marBottom w:val="0"/>
      <w:divBdr>
        <w:top w:val="none" w:sz="0" w:space="0" w:color="auto"/>
        <w:left w:val="none" w:sz="0" w:space="0" w:color="auto"/>
        <w:bottom w:val="none" w:sz="0" w:space="0" w:color="auto"/>
        <w:right w:val="none" w:sz="0" w:space="0" w:color="auto"/>
      </w:divBdr>
    </w:div>
    <w:div w:id="1738898562">
      <w:marLeft w:val="0"/>
      <w:marRight w:val="0"/>
      <w:marTop w:val="0"/>
      <w:marBottom w:val="0"/>
      <w:divBdr>
        <w:top w:val="none" w:sz="0" w:space="0" w:color="auto"/>
        <w:left w:val="none" w:sz="0" w:space="0" w:color="auto"/>
        <w:bottom w:val="none" w:sz="0" w:space="0" w:color="auto"/>
        <w:right w:val="none" w:sz="0" w:space="0" w:color="auto"/>
      </w:divBdr>
    </w:div>
    <w:div w:id="1738898565">
      <w:marLeft w:val="0"/>
      <w:marRight w:val="0"/>
      <w:marTop w:val="0"/>
      <w:marBottom w:val="0"/>
      <w:divBdr>
        <w:top w:val="none" w:sz="0" w:space="0" w:color="auto"/>
        <w:left w:val="none" w:sz="0" w:space="0" w:color="auto"/>
        <w:bottom w:val="none" w:sz="0" w:space="0" w:color="auto"/>
        <w:right w:val="none" w:sz="0" w:space="0" w:color="auto"/>
      </w:divBdr>
      <w:divsChild>
        <w:div w:id="1738901130">
          <w:marLeft w:val="0"/>
          <w:marRight w:val="0"/>
          <w:marTop w:val="0"/>
          <w:marBottom w:val="0"/>
          <w:divBdr>
            <w:top w:val="none" w:sz="0" w:space="0" w:color="auto"/>
            <w:left w:val="none" w:sz="0" w:space="0" w:color="auto"/>
            <w:bottom w:val="none" w:sz="0" w:space="0" w:color="auto"/>
            <w:right w:val="none" w:sz="0" w:space="0" w:color="auto"/>
          </w:divBdr>
          <w:divsChild>
            <w:div w:id="1738898619">
              <w:marLeft w:val="0"/>
              <w:marRight w:val="0"/>
              <w:marTop w:val="0"/>
              <w:marBottom w:val="0"/>
              <w:divBdr>
                <w:top w:val="none" w:sz="0" w:space="0" w:color="auto"/>
                <w:left w:val="none" w:sz="0" w:space="0" w:color="auto"/>
                <w:bottom w:val="none" w:sz="0" w:space="0" w:color="auto"/>
                <w:right w:val="none" w:sz="0" w:space="0" w:color="auto"/>
              </w:divBdr>
              <w:divsChild>
                <w:div w:id="1738900770">
                  <w:marLeft w:val="0"/>
                  <w:marRight w:val="0"/>
                  <w:marTop w:val="0"/>
                  <w:marBottom w:val="0"/>
                  <w:divBdr>
                    <w:top w:val="none" w:sz="0" w:space="0" w:color="auto"/>
                    <w:left w:val="none" w:sz="0" w:space="0" w:color="auto"/>
                    <w:bottom w:val="none" w:sz="0" w:space="0" w:color="auto"/>
                    <w:right w:val="none" w:sz="0" w:space="0" w:color="auto"/>
                  </w:divBdr>
                  <w:divsChild>
                    <w:div w:id="17389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8569">
      <w:marLeft w:val="0"/>
      <w:marRight w:val="0"/>
      <w:marTop w:val="0"/>
      <w:marBottom w:val="0"/>
      <w:divBdr>
        <w:top w:val="none" w:sz="0" w:space="0" w:color="auto"/>
        <w:left w:val="none" w:sz="0" w:space="0" w:color="auto"/>
        <w:bottom w:val="none" w:sz="0" w:space="0" w:color="auto"/>
        <w:right w:val="none" w:sz="0" w:space="0" w:color="auto"/>
      </w:divBdr>
      <w:divsChild>
        <w:div w:id="1738898839">
          <w:marLeft w:val="0"/>
          <w:marRight w:val="0"/>
          <w:marTop w:val="0"/>
          <w:marBottom w:val="0"/>
          <w:divBdr>
            <w:top w:val="none" w:sz="0" w:space="0" w:color="auto"/>
            <w:left w:val="none" w:sz="0" w:space="0" w:color="auto"/>
            <w:bottom w:val="none" w:sz="0" w:space="0" w:color="auto"/>
            <w:right w:val="none" w:sz="0" w:space="0" w:color="auto"/>
          </w:divBdr>
          <w:divsChild>
            <w:div w:id="1738899858">
              <w:marLeft w:val="0"/>
              <w:marRight w:val="0"/>
              <w:marTop w:val="0"/>
              <w:marBottom w:val="0"/>
              <w:divBdr>
                <w:top w:val="none" w:sz="0" w:space="0" w:color="auto"/>
                <w:left w:val="none" w:sz="0" w:space="0" w:color="auto"/>
                <w:bottom w:val="none" w:sz="0" w:space="0" w:color="auto"/>
                <w:right w:val="none" w:sz="0" w:space="0" w:color="auto"/>
              </w:divBdr>
            </w:div>
            <w:div w:id="1738900443">
              <w:marLeft w:val="0"/>
              <w:marRight w:val="0"/>
              <w:marTop w:val="0"/>
              <w:marBottom w:val="0"/>
              <w:divBdr>
                <w:top w:val="none" w:sz="0" w:space="0" w:color="auto"/>
                <w:left w:val="none" w:sz="0" w:space="0" w:color="auto"/>
                <w:bottom w:val="none" w:sz="0" w:space="0" w:color="auto"/>
                <w:right w:val="none" w:sz="0" w:space="0" w:color="auto"/>
              </w:divBdr>
            </w:div>
          </w:divsChild>
        </w:div>
        <w:div w:id="1738899293">
          <w:marLeft w:val="0"/>
          <w:marRight w:val="0"/>
          <w:marTop w:val="0"/>
          <w:marBottom w:val="0"/>
          <w:divBdr>
            <w:top w:val="none" w:sz="0" w:space="0" w:color="auto"/>
            <w:left w:val="none" w:sz="0" w:space="0" w:color="auto"/>
            <w:bottom w:val="none" w:sz="0" w:space="0" w:color="auto"/>
            <w:right w:val="none" w:sz="0" w:space="0" w:color="auto"/>
          </w:divBdr>
        </w:div>
        <w:div w:id="1738899361">
          <w:marLeft w:val="0"/>
          <w:marRight w:val="0"/>
          <w:marTop w:val="0"/>
          <w:marBottom w:val="0"/>
          <w:divBdr>
            <w:top w:val="none" w:sz="0" w:space="0" w:color="auto"/>
            <w:left w:val="none" w:sz="0" w:space="0" w:color="auto"/>
            <w:bottom w:val="none" w:sz="0" w:space="0" w:color="auto"/>
            <w:right w:val="none" w:sz="0" w:space="0" w:color="auto"/>
          </w:divBdr>
        </w:div>
        <w:div w:id="1738899592">
          <w:marLeft w:val="0"/>
          <w:marRight w:val="0"/>
          <w:marTop w:val="0"/>
          <w:marBottom w:val="0"/>
          <w:divBdr>
            <w:top w:val="none" w:sz="0" w:space="0" w:color="auto"/>
            <w:left w:val="none" w:sz="0" w:space="0" w:color="auto"/>
            <w:bottom w:val="none" w:sz="0" w:space="0" w:color="auto"/>
            <w:right w:val="none" w:sz="0" w:space="0" w:color="auto"/>
          </w:divBdr>
        </w:div>
        <w:div w:id="1738900632">
          <w:marLeft w:val="0"/>
          <w:marRight w:val="0"/>
          <w:marTop w:val="0"/>
          <w:marBottom w:val="0"/>
          <w:divBdr>
            <w:top w:val="none" w:sz="0" w:space="0" w:color="auto"/>
            <w:left w:val="none" w:sz="0" w:space="0" w:color="auto"/>
            <w:bottom w:val="none" w:sz="0" w:space="0" w:color="auto"/>
            <w:right w:val="none" w:sz="0" w:space="0" w:color="auto"/>
          </w:divBdr>
        </w:div>
      </w:divsChild>
    </w:div>
    <w:div w:id="1738898575">
      <w:marLeft w:val="0"/>
      <w:marRight w:val="0"/>
      <w:marTop w:val="0"/>
      <w:marBottom w:val="0"/>
      <w:divBdr>
        <w:top w:val="none" w:sz="0" w:space="0" w:color="auto"/>
        <w:left w:val="none" w:sz="0" w:space="0" w:color="auto"/>
        <w:bottom w:val="none" w:sz="0" w:space="0" w:color="auto"/>
        <w:right w:val="none" w:sz="0" w:space="0" w:color="auto"/>
      </w:divBdr>
    </w:div>
    <w:div w:id="1738898576">
      <w:marLeft w:val="0"/>
      <w:marRight w:val="0"/>
      <w:marTop w:val="0"/>
      <w:marBottom w:val="0"/>
      <w:divBdr>
        <w:top w:val="none" w:sz="0" w:space="0" w:color="auto"/>
        <w:left w:val="none" w:sz="0" w:space="0" w:color="auto"/>
        <w:bottom w:val="none" w:sz="0" w:space="0" w:color="auto"/>
        <w:right w:val="none" w:sz="0" w:space="0" w:color="auto"/>
      </w:divBdr>
    </w:div>
    <w:div w:id="1738898579">
      <w:marLeft w:val="0"/>
      <w:marRight w:val="0"/>
      <w:marTop w:val="0"/>
      <w:marBottom w:val="0"/>
      <w:divBdr>
        <w:top w:val="none" w:sz="0" w:space="0" w:color="auto"/>
        <w:left w:val="none" w:sz="0" w:space="0" w:color="auto"/>
        <w:bottom w:val="none" w:sz="0" w:space="0" w:color="auto"/>
        <w:right w:val="none" w:sz="0" w:space="0" w:color="auto"/>
      </w:divBdr>
      <w:divsChild>
        <w:div w:id="1738900209">
          <w:marLeft w:val="0"/>
          <w:marRight w:val="0"/>
          <w:marTop w:val="0"/>
          <w:marBottom w:val="0"/>
          <w:divBdr>
            <w:top w:val="none" w:sz="0" w:space="0" w:color="auto"/>
            <w:left w:val="none" w:sz="0" w:space="0" w:color="auto"/>
            <w:bottom w:val="none" w:sz="0" w:space="0" w:color="auto"/>
            <w:right w:val="none" w:sz="0" w:space="0" w:color="auto"/>
          </w:divBdr>
          <w:divsChild>
            <w:div w:id="1738901380">
              <w:marLeft w:val="0"/>
              <w:marRight w:val="0"/>
              <w:marTop w:val="0"/>
              <w:marBottom w:val="0"/>
              <w:divBdr>
                <w:top w:val="none" w:sz="0" w:space="0" w:color="auto"/>
                <w:left w:val="none" w:sz="0" w:space="0" w:color="auto"/>
                <w:bottom w:val="none" w:sz="0" w:space="0" w:color="auto"/>
                <w:right w:val="none" w:sz="0" w:space="0" w:color="auto"/>
              </w:divBdr>
              <w:divsChild>
                <w:div w:id="1738901301">
                  <w:marLeft w:val="0"/>
                  <w:marRight w:val="0"/>
                  <w:marTop w:val="0"/>
                  <w:marBottom w:val="0"/>
                  <w:divBdr>
                    <w:top w:val="none" w:sz="0" w:space="0" w:color="auto"/>
                    <w:left w:val="none" w:sz="0" w:space="0" w:color="auto"/>
                    <w:bottom w:val="none" w:sz="0" w:space="0" w:color="auto"/>
                    <w:right w:val="none" w:sz="0" w:space="0" w:color="auto"/>
                  </w:divBdr>
                  <w:divsChild>
                    <w:div w:id="1738901193">
                      <w:marLeft w:val="0"/>
                      <w:marRight w:val="0"/>
                      <w:marTop w:val="0"/>
                      <w:marBottom w:val="0"/>
                      <w:divBdr>
                        <w:top w:val="none" w:sz="0" w:space="0" w:color="auto"/>
                        <w:left w:val="none" w:sz="0" w:space="0" w:color="auto"/>
                        <w:bottom w:val="none" w:sz="0" w:space="0" w:color="auto"/>
                        <w:right w:val="none" w:sz="0" w:space="0" w:color="auto"/>
                      </w:divBdr>
                      <w:divsChild>
                        <w:div w:id="1738900038">
                          <w:marLeft w:val="0"/>
                          <w:marRight w:val="0"/>
                          <w:marTop w:val="0"/>
                          <w:marBottom w:val="0"/>
                          <w:divBdr>
                            <w:top w:val="none" w:sz="0" w:space="0" w:color="auto"/>
                            <w:left w:val="none" w:sz="0" w:space="0" w:color="auto"/>
                            <w:bottom w:val="none" w:sz="0" w:space="0" w:color="auto"/>
                            <w:right w:val="none" w:sz="0" w:space="0" w:color="auto"/>
                          </w:divBdr>
                          <w:divsChild>
                            <w:div w:id="173889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898580">
      <w:marLeft w:val="0"/>
      <w:marRight w:val="0"/>
      <w:marTop w:val="0"/>
      <w:marBottom w:val="0"/>
      <w:divBdr>
        <w:top w:val="none" w:sz="0" w:space="0" w:color="auto"/>
        <w:left w:val="none" w:sz="0" w:space="0" w:color="auto"/>
        <w:bottom w:val="none" w:sz="0" w:space="0" w:color="auto"/>
        <w:right w:val="none" w:sz="0" w:space="0" w:color="auto"/>
      </w:divBdr>
    </w:div>
    <w:div w:id="1738898581">
      <w:marLeft w:val="0"/>
      <w:marRight w:val="0"/>
      <w:marTop w:val="0"/>
      <w:marBottom w:val="0"/>
      <w:divBdr>
        <w:top w:val="none" w:sz="0" w:space="0" w:color="auto"/>
        <w:left w:val="none" w:sz="0" w:space="0" w:color="auto"/>
        <w:bottom w:val="none" w:sz="0" w:space="0" w:color="auto"/>
        <w:right w:val="none" w:sz="0" w:space="0" w:color="auto"/>
      </w:divBdr>
    </w:div>
    <w:div w:id="1738898584">
      <w:marLeft w:val="0"/>
      <w:marRight w:val="0"/>
      <w:marTop w:val="0"/>
      <w:marBottom w:val="0"/>
      <w:divBdr>
        <w:top w:val="none" w:sz="0" w:space="0" w:color="auto"/>
        <w:left w:val="none" w:sz="0" w:space="0" w:color="auto"/>
        <w:bottom w:val="none" w:sz="0" w:space="0" w:color="auto"/>
        <w:right w:val="none" w:sz="0" w:space="0" w:color="auto"/>
      </w:divBdr>
      <w:divsChild>
        <w:div w:id="1738899336">
          <w:marLeft w:val="0"/>
          <w:marRight w:val="0"/>
          <w:marTop w:val="0"/>
          <w:marBottom w:val="0"/>
          <w:divBdr>
            <w:top w:val="none" w:sz="0" w:space="0" w:color="auto"/>
            <w:left w:val="none" w:sz="0" w:space="0" w:color="auto"/>
            <w:bottom w:val="none" w:sz="0" w:space="0" w:color="auto"/>
            <w:right w:val="none" w:sz="0" w:space="0" w:color="auto"/>
          </w:divBdr>
        </w:div>
        <w:div w:id="1738901424">
          <w:marLeft w:val="0"/>
          <w:marRight w:val="0"/>
          <w:marTop w:val="0"/>
          <w:marBottom w:val="0"/>
          <w:divBdr>
            <w:top w:val="none" w:sz="0" w:space="0" w:color="auto"/>
            <w:left w:val="none" w:sz="0" w:space="0" w:color="auto"/>
            <w:bottom w:val="none" w:sz="0" w:space="0" w:color="auto"/>
            <w:right w:val="none" w:sz="0" w:space="0" w:color="auto"/>
          </w:divBdr>
        </w:div>
      </w:divsChild>
    </w:div>
    <w:div w:id="1738898587">
      <w:marLeft w:val="0"/>
      <w:marRight w:val="0"/>
      <w:marTop w:val="0"/>
      <w:marBottom w:val="0"/>
      <w:divBdr>
        <w:top w:val="none" w:sz="0" w:space="0" w:color="auto"/>
        <w:left w:val="none" w:sz="0" w:space="0" w:color="auto"/>
        <w:bottom w:val="none" w:sz="0" w:space="0" w:color="auto"/>
        <w:right w:val="none" w:sz="0" w:space="0" w:color="auto"/>
      </w:divBdr>
    </w:div>
    <w:div w:id="1738898589">
      <w:marLeft w:val="0"/>
      <w:marRight w:val="0"/>
      <w:marTop w:val="0"/>
      <w:marBottom w:val="0"/>
      <w:divBdr>
        <w:top w:val="none" w:sz="0" w:space="0" w:color="auto"/>
        <w:left w:val="none" w:sz="0" w:space="0" w:color="auto"/>
        <w:bottom w:val="none" w:sz="0" w:space="0" w:color="auto"/>
        <w:right w:val="none" w:sz="0" w:space="0" w:color="auto"/>
      </w:divBdr>
    </w:div>
    <w:div w:id="1738898590">
      <w:marLeft w:val="0"/>
      <w:marRight w:val="0"/>
      <w:marTop w:val="0"/>
      <w:marBottom w:val="0"/>
      <w:divBdr>
        <w:top w:val="none" w:sz="0" w:space="0" w:color="auto"/>
        <w:left w:val="none" w:sz="0" w:space="0" w:color="auto"/>
        <w:bottom w:val="none" w:sz="0" w:space="0" w:color="auto"/>
        <w:right w:val="none" w:sz="0" w:space="0" w:color="auto"/>
      </w:divBdr>
    </w:div>
    <w:div w:id="1738898592">
      <w:marLeft w:val="0"/>
      <w:marRight w:val="0"/>
      <w:marTop w:val="0"/>
      <w:marBottom w:val="0"/>
      <w:divBdr>
        <w:top w:val="none" w:sz="0" w:space="0" w:color="auto"/>
        <w:left w:val="none" w:sz="0" w:space="0" w:color="auto"/>
        <w:bottom w:val="none" w:sz="0" w:space="0" w:color="auto"/>
        <w:right w:val="none" w:sz="0" w:space="0" w:color="auto"/>
      </w:divBdr>
    </w:div>
    <w:div w:id="1738898593">
      <w:marLeft w:val="0"/>
      <w:marRight w:val="0"/>
      <w:marTop w:val="0"/>
      <w:marBottom w:val="0"/>
      <w:divBdr>
        <w:top w:val="none" w:sz="0" w:space="0" w:color="auto"/>
        <w:left w:val="none" w:sz="0" w:space="0" w:color="auto"/>
        <w:bottom w:val="none" w:sz="0" w:space="0" w:color="auto"/>
        <w:right w:val="none" w:sz="0" w:space="0" w:color="auto"/>
      </w:divBdr>
      <w:divsChild>
        <w:div w:id="1738899187">
          <w:marLeft w:val="0"/>
          <w:marRight w:val="0"/>
          <w:marTop w:val="0"/>
          <w:marBottom w:val="0"/>
          <w:divBdr>
            <w:top w:val="none" w:sz="0" w:space="0" w:color="auto"/>
            <w:left w:val="none" w:sz="0" w:space="0" w:color="auto"/>
            <w:bottom w:val="none" w:sz="0" w:space="0" w:color="auto"/>
            <w:right w:val="none" w:sz="0" w:space="0" w:color="auto"/>
          </w:divBdr>
        </w:div>
      </w:divsChild>
    </w:div>
    <w:div w:id="1738898594">
      <w:marLeft w:val="0"/>
      <w:marRight w:val="0"/>
      <w:marTop w:val="0"/>
      <w:marBottom w:val="0"/>
      <w:divBdr>
        <w:top w:val="none" w:sz="0" w:space="0" w:color="auto"/>
        <w:left w:val="none" w:sz="0" w:space="0" w:color="auto"/>
        <w:bottom w:val="none" w:sz="0" w:space="0" w:color="auto"/>
        <w:right w:val="none" w:sz="0" w:space="0" w:color="auto"/>
      </w:divBdr>
    </w:div>
    <w:div w:id="1738898601">
      <w:marLeft w:val="0"/>
      <w:marRight w:val="0"/>
      <w:marTop w:val="0"/>
      <w:marBottom w:val="0"/>
      <w:divBdr>
        <w:top w:val="none" w:sz="0" w:space="0" w:color="auto"/>
        <w:left w:val="none" w:sz="0" w:space="0" w:color="auto"/>
        <w:bottom w:val="none" w:sz="0" w:space="0" w:color="auto"/>
        <w:right w:val="none" w:sz="0" w:space="0" w:color="auto"/>
      </w:divBdr>
    </w:div>
    <w:div w:id="1738898602">
      <w:marLeft w:val="0"/>
      <w:marRight w:val="0"/>
      <w:marTop w:val="0"/>
      <w:marBottom w:val="0"/>
      <w:divBdr>
        <w:top w:val="none" w:sz="0" w:space="0" w:color="auto"/>
        <w:left w:val="none" w:sz="0" w:space="0" w:color="auto"/>
        <w:bottom w:val="none" w:sz="0" w:space="0" w:color="auto"/>
        <w:right w:val="none" w:sz="0" w:space="0" w:color="auto"/>
      </w:divBdr>
      <w:divsChild>
        <w:div w:id="1738899634">
          <w:marLeft w:val="720"/>
          <w:marRight w:val="720"/>
          <w:marTop w:val="100"/>
          <w:marBottom w:val="100"/>
          <w:divBdr>
            <w:top w:val="none" w:sz="0" w:space="0" w:color="auto"/>
            <w:left w:val="none" w:sz="0" w:space="0" w:color="auto"/>
            <w:bottom w:val="none" w:sz="0" w:space="0" w:color="auto"/>
            <w:right w:val="none" w:sz="0" w:space="0" w:color="auto"/>
          </w:divBdr>
          <w:divsChild>
            <w:div w:id="1738898551">
              <w:marLeft w:val="720"/>
              <w:marRight w:val="720"/>
              <w:marTop w:val="100"/>
              <w:marBottom w:val="100"/>
              <w:divBdr>
                <w:top w:val="none" w:sz="0" w:space="0" w:color="auto"/>
                <w:left w:val="none" w:sz="0" w:space="0" w:color="auto"/>
                <w:bottom w:val="none" w:sz="0" w:space="0" w:color="auto"/>
                <w:right w:val="none" w:sz="0" w:space="0" w:color="auto"/>
              </w:divBdr>
            </w:div>
            <w:div w:id="1738899094">
              <w:marLeft w:val="720"/>
              <w:marRight w:val="720"/>
              <w:marTop w:val="100"/>
              <w:marBottom w:val="100"/>
              <w:divBdr>
                <w:top w:val="none" w:sz="0" w:space="0" w:color="auto"/>
                <w:left w:val="none" w:sz="0" w:space="0" w:color="auto"/>
                <w:bottom w:val="none" w:sz="0" w:space="0" w:color="auto"/>
                <w:right w:val="none" w:sz="0" w:space="0" w:color="auto"/>
              </w:divBdr>
            </w:div>
            <w:div w:id="1738899526">
              <w:marLeft w:val="720"/>
              <w:marRight w:val="720"/>
              <w:marTop w:val="100"/>
              <w:marBottom w:val="100"/>
              <w:divBdr>
                <w:top w:val="none" w:sz="0" w:space="0" w:color="auto"/>
                <w:left w:val="none" w:sz="0" w:space="0" w:color="auto"/>
                <w:bottom w:val="none" w:sz="0" w:space="0" w:color="auto"/>
                <w:right w:val="none" w:sz="0" w:space="0" w:color="auto"/>
              </w:divBdr>
            </w:div>
            <w:div w:id="1738899784">
              <w:marLeft w:val="720"/>
              <w:marRight w:val="720"/>
              <w:marTop w:val="100"/>
              <w:marBottom w:val="100"/>
              <w:divBdr>
                <w:top w:val="none" w:sz="0" w:space="0" w:color="auto"/>
                <w:left w:val="none" w:sz="0" w:space="0" w:color="auto"/>
                <w:bottom w:val="none" w:sz="0" w:space="0" w:color="auto"/>
                <w:right w:val="none" w:sz="0" w:space="0" w:color="auto"/>
              </w:divBdr>
            </w:div>
            <w:div w:id="1738899935">
              <w:marLeft w:val="720"/>
              <w:marRight w:val="720"/>
              <w:marTop w:val="100"/>
              <w:marBottom w:val="100"/>
              <w:divBdr>
                <w:top w:val="none" w:sz="0" w:space="0" w:color="auto"/>
                <w:left w:val="none" w:sz="0" w:space="0" w:color="auto"/>
                <w:bottom w:val="none" w:sz="0" w:space="0" w:color="auto"/>
                <w:right w:val="none" w:sz="0" w:space="0" w:color="auto"/>
              </w:divBdr>
            </w:div>
            <w:div w:id="1738899936">
              <w:marLeft w:val="720"/>
              <w:marRight w:val="720"/>
              <w:marTop w:val="100"/>
              <w:marBottom w:val="100"/>
              <w:divBdr>
                <w:top w:val="none" w:sz="0" w:space="0" w:color="auto"/>
                <w:left w:val="none" w:sz="0" w:space="0" w:color="auto"/>
                <w:bottom w:val="none" w:sz="0" w:space="0" w:color="auto"/>
                <w:right w:val="none" w:sz="0" w:space="0" w:color="auto"/>
              </w:divBdr>
            </w:div>
            <w:div w:id="1738900079">
              <w:marLeft w:val="720"/>
              <w:marRight w:val="720"/>
              <w:marTop w:val="100"/>
              <w:marBottom w:val="100"/>
              <w:divBdr>
                <w:top w:val="none" w:sz="0" w:space="0" w:color="auto"/>
                <w:left w:val="none" w:sz="0" w:space="0" w:color="auto"/>
                <w:bottom w:val="none" w:sz="0" w:space="0" w:color="auto"/>
                <w:right w:val="none" w:sz="0" w:space="0" w:color="auto"/>
              </w:divBdr>
            </w:div>
            <w:div w:id="1738900315">
              <w:marLeft w:val="720"/>
              <w:marRight w:val="720"/>
              <w:marTop w:val="100"/>
              <w:marBottom w:val="100"/>
              <w:divBdr>
                <w:top w:val="none" w:sz="0" w:space="0" w:color="auto"/>
                <w:left w:val="none" w:sz="0" w:space="0" w:color="auto"/>
                <w:bottom w:val="none" w:sz="0" w:space="0" w:color="auto"/>
                <w:right w:val="none" w:sz="0" w:space="0" w:color="auto"/>
              </w:divBdr>
            </w:div>
            <w:div w:id="1738900427">
              <w:marLeft w:val="720"/>
              <w:marRight w:val="720"/>
              <w:marTop w:val="100"/>
              <w:marBottom w:val="100"/>
              <w:divBdr>
                <w:top w:val="none" w:sz="0" w:space="0" w:color="auto"/>
                <w:left w:val="none" w:sz="0" w:space="0" w:color="auto"/>
                <w:bottom w:val="none" w:sz="0" w:space="0" w:color="auto"/>
                <w:right w:val="none" w:sz="0" w:space="0" w:color="auto"/>
              </w:divBdr>
            </w:div>
            <w:div w:id="1738900485">
              <w:marLeft w:val="720"/>
              <w:marRight w:val="720"/>
              <w:marTop w:val="100"/>
              <w:marBottom w:val="100"/>
              <w:divBdr>
                <w:top w:val="none" w:sz="0" w:space="0" w:color="auto"/>
                <w:left w:val="none" w:sz="0" w:space="0" w:color="auto"/>
                <w:bottom w:val="none" w:sz="0" w:space="0" w:color="auto"/>
                <w:right w:val="none" w:sz="0" w:space="0" w:color="auto"/>
              </w:divBdr>
            </w:div>
            <w:div w:id="1738900574">
              <w:marLeft w:val="720"/>
              <w:marRight w:val="720"/>
              <w:marTop w:val="100"/>
              <w:marBottom w:val="100"/>
              <w:divBdr>
                <w:top w:val="none" w:sz="0" w:space="0" w:color="auto"/>
                <w:left w:val="none" w:sz="0" w:space="0" w:color="auto"/>
                <w:bottom w:val="none" w:sz="0" w:space="0" w:color="auto"/>
                <w:right w:val="none" w:sz="0" w:space="0" w:color="auto"/>
              </w:divBdr>
            </w:div>
            <w:div w:id="1738901454">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38898603">
      <w:marLeft w:val="0"/>
      <w:marRight w:val="0"/>
      <w:marTop w:val="0"/>
      <w:marBottom w:val="0"/>
      <w:divBdr>
        <w:top w:val="none" w:sz="0" w:space="0" w:color="auto"/>
        <w:left w:val="none" w:sz="0" w:space="0" w:color="auto"/>
        <w:bottom w:val="none" w:sz="0" w:space="0" w:color="auto"/>
        <w:right w:val="none" w:sz="0" w:space="0" w:color="auto"/>
      </w:divBdr>
    </w:div>
    <w:div w:id="1738898606">
      <w:marLeft w:val="0"/>
      <w:marRight w:val="0"/>
      <w:marTop w:val="0"/>
      <w:marBottom w:val="0"/>
      <w:divBdr>
        <w:top w:val="none" w:sz="0" w:space="0" w:color="auto"/>
        <w:left w:val="none" w:sz="0" w:space="0" w:color="auto"/>
        <w:bottom w:val="none" w:sz="0" w:space="0" w:color="auto"/>
        <w:right w:val="none" w:sz="0" w:space="0" w:color="auto"/>
      </w:divBdr>
      <w:divsChild>
        <w:div w:id="1738899241">
          <w:marLeft w:val="0"/>
          <w:marRight w:val="0"/>
          <w:marTop w:val="0"/>
          <w:marBottom w:val="0"/>
          <w:divBdr>
            <w:top w:val="none" w:sz="0" w:space="0" w:color="auto"/>
            <w:left w:val="none" w:sz="0" w:space="0" w:color="auto"/>
            <w:bottom w:val="none" w:sz="0" w:space="0" w:color="auto"/>
            <w:right w:val="none" w:sz="0" w:space="0" w:color="auto"/>
          </w:divBdr>
        </w:div>
        <w:div w:id="1738899792">
          <w:marLeft w:val="0"/>
          <w:marRight w:val="0"/>
          <w:marTop w:val="0"/>
          <w:marBottom w:val="0"/>
          <w:divBdr>
            <w:top w:val="none" w:sz="0" w:space="0" w:color="auto"/>
            <w:left w:val="none" w:sz="0" w:space="0" w:color="auto"/>
            <w:bottom w:val="none" w:sz="0" w:space="0" w:color="auto"/>
            <w:right w:val="none" w:sz="0" w:space="0" w:color="auto"/>
          </w:divBdr>
        </w:div>
        <w:div w:id="1738899981">
          <w:marLeft w:val="0"/>
          <w:marRight w:val="0"/>
          <w:marTop w:val="0"/>
          <w:marBottom w:val="0"/>
          <w:divBdr>
            <w:top w:val="none" w:sz="0" w:space="0" w:color="auto"/>
            <w:left w:val="none" w:sz="0" w:space="0" w:color="auto"/>
            <w:bottom w:val="none" w:sz="0" w:space="0" w:color="auto"/>
            <w:right w:val="none" w:sz="0" w:space="0" w:color="auto"/>
          </w:divBdr>
        </w:div>
        <w:div w:id="1738900504">
          <w:marLeft w:val="0"/>
          <w:marRight w:val="0"/>
          <w:marTop w:val="0"/>
          <w:marBottom w:val="0"/>
          <w:divBdr>
            <w:top w:val="none" w:sz="0" w:space="0" w:color="auto"/>
            <w:left w:val="none" w:sz="0" w:space="0" w:color="auto"/>
            <w:bottom w:val="none" w:sz="0" w:space="0" w:color="auto"/>
            <w:right w:val="none" w:sz="0" w:space="0" w:color="auto"/>
          </w:divBdr>
          <w:divsChild>
            <w:div w:id="1738900685">
              <w:marLeft w:val="0"/>
              <w:marRight w:val="0"/>
              <w:marTop w:val="0"/>
              <w:marBottom w:val="0"/>
              <w:divBdr>
                <w:top w:val="none" w:sz="0" w:space="0" w:color="auto"/>
                <w:left w:val="none" w:sz="0" w:space="0" w:color="auto"/>
                <w:bottom w:val="none" w:sz="0" w:space="0" w:color="auto"/>
                <w:right w:val="none" w:sz="0" w:space="0" w:color="auto"/>
              </w:divBdr>
            </w:div>
            <w:div w:id="1738901334">
              <w:marLeft w:val="0"/>
              <w:marRight w:val="0"/>
              <w:marTop w:val="0"/>
              <w:marBottom w:val="0"/>
              <w:divBdr>
                <w:top w:val="none" w:sz="0" w:space="0" w:color="auto"/>
                <w:left w:val="none" w:sz="0" w:space="0" w:color="auto"/>
                <w:bottom w:val="none" w:sz="0" w:space="0" w:color="auto"/>
                <w:right w:val="none" w:sz="0" w:space="0" w:color="auto"/>
              </w:divBdr>
            </w:div>
            <w:div w:id="1738901391">
              <w:marLeft w:val="0"/>
              <w:marRight w:val="0"/>
              <w:marTop w:val="0"/>
              <w:marBottom w:val="0"/>
              <w:divBdr>
                <w:top w:val="none" w:sz="0" w:space="0" w:color="auto"/>
                <w:left w:val="none" w:sz="0" w:space="0" w:color="auto"/>
                <w:bottom w:val="none" w:sz="0" w:space="0" w:color="auto"/>
                <w:right w:val="none" w:sz="0" w:space="0" w:color="auto"/>
              </w:divBdr>
              <w:divsChild>
                <w:div w:id="1738900034">
                  <w:marLeft w:val="0"/>
                  <w:marRight w:val="0"/>
                  <w:marTop w:val="0"/>
                  <w:marBottom w:val="0"/>
                  <w:divBdr>
                    <w:top w:val="none" w:sz="0" w:space="0" w:color="auto"/>
                    <w:left w:val="none" w:sz="0" w:space="0" w:color="auto"/>
                    <w:bottom w:val="none" w:sz="0" w:space="0" w:color="auto"/>
                    <w:right w:val="none" w:sz="0" w:space="0" w:color="auto"/>
                  </w:divBdr>
                </w:div>
                <w:div w:id="1738900620">
                  <w:marLeft w:val="0"/>
                  <w:marRight w:val="0"/>
                  <w:marTop w:val="0"/>
                  <w:marBottom w:val="0"/>
                  <w:divBdr>
                    <w:top w:val="none" w:sz="0" w:space="0" w:color="auto"/>
                    <w:left w:val="none" w:sz="0" w:space="0" w:color="auto"/>
                    <w:bottom w:val="none" w:sz="0" w:space="0" w:color="auto"/>
                    <w:right w:val="none" w:sz="0" w:space="0" w:color="auto"/>
                  </w:divBdr>
                </w:div>
                <w:div w:id="173890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53">
          <w:marLeft w:val="0"/>
          <w:marRight w:val="0"/>
          <w:marTop w:val="0"/>
          <w:marBottom w:val="0"/>
          <w:divBdr>
            <w:top w:val="none" w:sz="0" w:space="0" w:color="auto"/>
            <w:left w:val="none" w:sz="0" w:space="0" w:color="auto"/>
            <w:bottom w:val="none" w:sz="0" w:space="0" w:color="auto"/>
            <w:right w:val="none" w:sz="0" w:space="0" w:color="auto"/>
          </w:divBdr>
        </w:div>
      </w:divsChild>
    </w:div>
    <w:div w:id="1738898607">
      <w:marLeft w:val="0"/>
      <w:marRight w:val="0"/>
      <w:marTop w:val="0"/>
      <w:marBottom w:val="0"/>
      <w:divBdr>
        <w:top w:val="none" w:sz="0" w:space="0" w:color="auto"/>
        <w:left w:val="none" w:sz="0" w:space="0" w:color="auto"/>
        <w:bottom w:val="none" w:sz="0" w:space="0" w:color="auto"/>
        <w:right w:val="none" w:sz="0" w:space="0" w:color="auto"/>
      </w:divBdr>
    </w:div>
    <w:div w:id="1738898608">
      <w:marLeft w:val="0"/>
      <w:marRight w:val="0"/>
      <w:marTop w:val="0"/>
      <w:marBottom w:val="0"/>
      <w:divBdr>
        <w:top w:val="none" w:sz="0" w:space="0" w:color="auto"/>
        <w:left w:val="none" w:sz="0" w:space="0" w:color="auto"/>
        <w:bottom w:val="none" w:sz="0" w:space="0" w:color="auto"/>
        <w:right w:val="none" w:sz="0" w:space="0" w:color="auto"/>
      </w:divBdr>
    </w:div>
    <w:div w:id="1738898609">
      <w:marLeft w:val="0"/>
      <w:marRight w:val="0"/>
      <w:marTop w:val="0"/>
      <w:marBottom w:val="0"/>
      <w:divBdr>
        <w:top w:val="none" w:sz="0" w:space="0" w:color="auto"/>
        <w:left w:val="none" w:sz="0" w:space="0" w:color="auto"/>
        <w:bottom w:val="none" w:sz="0" w:space="0" w:color="auto"/>
        <w:right w:val="none" w:sz="0" w:space="0" w:color="auto"/>
      </w:divBdr>
      <w:divsChild>
        <w:div w:id="1738901324">
          <w:marLeft w:val="0"/>
          <w:marRight w:val="0"/>
          <w:marTop w:val="0"/>
          <w:marBottom w:val="0"/>
          <w:divBdr>
            <w:top w:val="none" w:sz="0" w:space="0" w:color="auto"/>
            <w:left w:val="none" w:sz="0" w:space="0" w:color="auto"/>
            <w:bottom w:val="none" w:sz="0" w:space="0" w:color="auto"/>
            <w:right w:val="none" w:sz="0" w:space="0" w:color="auto"/>
          </w:divBdr>
          <w:divsChild>
            <w:div w:id="173889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610">
      <w:marLeft w:val="0"/>
      <w:marRight w:val="0"/>
      <w:marTop w:val="0"/>
      <w:marBottom w:val="0"/>
      <w:divBdr>
        <w:top w:val="none" w:sz="0" w:space="0" w:color="auto"/>
        <w:left w:val="none" w:sz="0" w:space="0" w:color="auto"/>
        <w:bottom w:val="none" w:sz="0" w:space="0" w:color="auto"/>
        <w:right w:val="none" w:sz="0" w:space="0" w:color="auto"/>
      </w:divBdr>
    </w:div>
    <w:div w:id="1738898611">
      <w:marLeft w:val="0"/>
      <w:marRight w:val="0"/>
      <w:marTop w:val="0"/>
      <w:marBottom w:val="0"/>
      <w:divBdr>
        <w:top w:val="none" w:sz="0" w:space="0" w:color="auto"/>
        <w:left w:val="none" w:sz="0" w:space="0" w:color="auto"/>
        <w:bottom w:val="none" w:sz="0" w:space="0" w:color="auto"/>
        <w:right w:val="none" w:sz="0" w:space="0" w:color="auto"/>
      </w:divBdr>
    </w:div>
    <w:div w:id="1738898612">
      <w:marLeft w:val="0"/>
      <w:marRight w:val="0"/>
      <w:marTop w:val="0"/>
      <w:marBottom w:val="0"/>
      <w:divBdr>
        <w:top w:val="none" w:sz="0" w:space="0" w:color="auto"/>
        <w:left w:val="none" w:sz="0" w:space="0" w:color="auto"/>
        <w:bottom w:val="none" w:sz="0" w:space="0" w:color="auto"/>
        <w:right w:val="none" w:sz="0" w:space="0" w:color="auto"/>
      </w:divBdr>
    </w:div>
    <w:div w:id="1738898618">
      <w:marLeft w:val="0"/>
      <w:marRight w:val="0"/>
      <w:marTop w:val="0"/>
      <w:marBottom w:val="0"/>
      <w:divBdr>
        <w:top w:val="none" w:sz="0" w:space="0" w:color="auto"/>
        <w:left w:val="none" w:sz="0" w:space="0" w:color="auto"/>
        <w:bottom w:val="none" w:sz="0" w:space="0" w:color="auto"/>
        <w:right w:val="none" w:sz="0" w:space="0" w:color="auto"/>
      </w:divBdr>
    </w:div>
    <w:div w:id="1738898621">
      <w:marLeft w:val="0"/>
      <w:marRight w:val="0"/>
      <w:marTop w:val="0"/>
      <w:marBottom w:val="0"/>
      <w:divBdr>
        <w:top w:val="none" w:sz="0" w:space="0" w:color="auto"/>
        <w:left w:val="none" w:sz="0" w:space="0" w:color="auto"/>
        <w:bottom w:val="none" w:sz="0" w:space="0" w:color="auto"/>
        <w:right w:val="none" w:sz="0" w:space="0" w:color="auto"/>
      </w:divBdr>
    </w:div>
    <w:div w:id="1738898623">
      <w:marLeft w:val="0"/>
      <w:marRight w:val="0"/>
      <w:marTop w:val="0"/>
      <w:marBottom w:val="0"/>
      <w:divBdr>
        <w:top w:val="none" w:sz="0" w:space="0" w:color="auto"/>
        <w:left w:val="none" w:sz="0" w:space="0" w:color="auto"/>
        <w:bottom w:val="none" w:sz="0" w:space="0" w:color="auto"/>
        <w:right w:val="none" w:sz="0" w:space="0" w:color="auto"/>
      </w:divBdr>
    </w:div>
    <w:div w:id="1738898625">
      <w:marLeft w:val="0"/>
      <w:marRight w:val="0"/>
      <w:marTop w:val="0"/>
      <w:marBottom w:val="0"/>
      <w:divBdr>
        <w:top w:val="none" w:sz="0" w:space="0" w:color="auto"/>
        <w:left w:val="none" w:sz="0" w:space="0" w:color="auto"/>
        <w:bottom w:val="none" w:sz="0" w:space="0" w:color="auto"/>
        <w:right w:val="none" w:sz="0" w:space="0" w:color="auto"/>
      </w:divBdr>
    </w:div>
    <w:div w:id="1738898626">
      <w:marLeft w:val="0"/>
      <w:marRight w:val="0"/>
      <w:marTop w:val="0"/>
      <w:marBottom w:val="0"/>
      <w:divBdr>
        <w:top w:val="none" w:sz="0" w:space="0" w:color="auto"/>
        <w:left w:val="none" w:sz="0" w:space="0" w:color="auto"/>
        <w:bottom w:val="none" w:sz="0" w:space="0" w:color="auto"/>
        <w:right w:val="none" w:sz="0" w:space="0" w:color="auto"/>
      </w:divBdr>
    </w:div>
    <w:div w:id="1738898628">
      <w:marLeft w:val="0"/>
      <w:marRight w:val="0"/>
      <w:marTop w:val="0"/>
      <w:marBottom w:val="0"/>
      <w:divBdr>
        <w:top w:val="none" w:sz="0" w:space="0" w:color="auto"/>
        <w:left w:val="none" w:sz="0" w:space="0" w:color="auto"/>
        <w:bottom w:val="none" w:sz="0" w:space="0" w:color="auto"/>
        <w:right w:val="none" w:sz="0" w:space="0" w:color="auto"/>
      </w:divBdr>
    </w:div>
    <w:div w:id="1738898633">
      <w:marLeft w:val="0"/>
      <w:marRight w:val="0"/>
      <w:marTop w:val="0"/>
      <w:marBottom w:val="0"/>
      <w:divBdr>
        <w:top w:val="none" w:sz="0" w:space="0" w:color="auto"/>
        <w:left w:val="none" w:sz="0" w:space="0" w:color="auto"/>
        <w:bottom w:val="none" w:sz="0" w:space="0" w:color="auto"/>
        <w:right w:val="none" w:sz="0" w:space="0" w:color="auto"/>
      </w:divBdr>
      <w:divsChild>
        <w:div w:id="1738898597">
          <w:marLeft w:val="0"/>
          <w:marRight w:val="0"/>
          <w:marTop w:val="0"/>
          <w:marBottom w:val="0"/>
          <w:divBdr>
            <w:top w:val="none" w:sz="0" w:space="0" w:color="auto"/>
            <w:left w:val="none" w:sz="0" w:space="0" w:color="auto"/>
            <w:bottom w:val="none" w:sz="0" w:space="0" w:color="auto"/>
            <w:right w:val="none" w:sz="0" w:space="0" w:color="auto"/>
          </w:divBdr>
          <w:divsChild>
            <w:div w:id="1738898846">
              <w:marLeft w:val="0"/>
              <w:marRight w:val="0"/>
              <w:marTop w:val="0"/>
              <w:marBottom w:val="0"/>
              <w:divBdr>
                <w:top w:val="none" w:sz="0" w:space="0" w:color="auto"/>
                <w:left w:val="none" w:sz="0" w:space="0" w:color="auto"/>
                <w:bottom w:val="none" w:sz="0" w:space="0" w:color="auto"/>
                <w:right w:val="none" w:sz="0" w:space="0" w:color="auto"/>
              </w:divBdr>
            </w:div>
          </w:divsChild>
        </w:div>
        <w:div w:id="1738898908">
          <w:marLeft w:val="0"/>
          <w:marRight w:val="0"/>
          <w:marTop w:val="0"/>
          <w:marBottom w:val="0"/>
          <w:divBdr>
            <w:top w:val="none" w:sz="0" w:space="0" w:color="auto"/>
            <w:left w:val="none" w:sz="0" w:space="0" w:color="auto"/>
            <w:bottom w:val="none" w:sz="0" w:space="0" w:color="auto"/>
            <w:right w:val="none" w:sz="0" w:space="0" w:color="auto"/>
          </w:divBdr>
        </w:div>
      </w:divsChild>
    </w:div>
    <w:div w:id="1738898636">
      <w:marLeft w:val="0"/>
      <w:marRight w:val="0"/>
      <w:marTop w:val="0"/>
      <w:marBottom w:val="0"/>
      <w:divBdr>
        <w:top w:val="none" w:sz="0" w:space="0" w:color="auto"/>
        <w:left w:val="none" w:sz="0" w:space="0" w:color="auto"/>
        <w:bottom w:val="none" w:sz="0" w:space="0" w:color="auto"/>
        <w:right w:val="none" w:sz="0" w:space="0" w:color="auto"/>
      </w:divBdr>
    </w:div>
    <w:div w:id="1738898637">
      <w:marLeft w:val="0"/>
      <w:marRight w:val="0"/>
      <w:marTop w:val="0"/>
      <w:marBottom w:val="0"/>
      <w:divBdr>
        <w:top w:val="none" w:sz="0" w:space="0" w:color="auto"/>
        <w:left w:val="none" w:sz="0" w:space="0" w:color="auto"/>
        <w:bottom w:val="none" w:sz="0" w:space="0" w:color="auto"/>
        <w:right w:val="none" w:sz="0" w:space="0" w:color="auto"/>
      </w:divBdr>
    </w:div>
    <w:div w:id="1738898638">
      <w:marLeft w:val="0"/>
      <w:marRight w:val="0"/>
      <w:marTop w:val="0"/>
      <w:marBottom w:val="0"/>
      <w:divBdr>
        <w:top w:val="none" w:sz="0" w:space="0" w:color="auto"/>
        <w:left w:val="none" w:sz="0" w:space="0" w:color="auto"/>
        <w:bottom w:val="none" w:sz="0" w:space="0" w:color="auto"/>
        <w:right w:val="none" w:sz="0" w:space="0" w:color="auto"/>
      </w:divBdr>
    </w:div>
    <w:div w:id="1738898642">
      <w:marLeft w:val="0"/>
      <w:marRight w:val="0"/>
      <w:marTop w:val="0"/>
      <w:marBottom w:val="0"/>
      <w:divBdr>
        <w:top w:val="none" w:sz="0" w:space="0" w:color="auto"/>
        <w:left w:val="none" w:sz="0" w:space="0" w:color="auto"/>
        <w:bottom w:val="none" w:sz="0" w:space="0" w:color="auto"/>
        <w:right w:val="none" w:sz="0" w:space="0" w:color="auto"/>
      </w:divBdr>
    </w:div>
    <w:div w:id="1738898643">
      <w:marLeft w:val="0"/>
      <w:marRight w:val="0"/>
      <w:marTop w:val="0"/>
      <w:marBottom w:val="0"/>
      <w:divBdr>
        <w:top w:val="none" w:sz="0" w:space="0" w:color="auto"/>
        <w:left w:val="none" w:sz="0" w:space="0" w:color="auto"/>
        <w:bottom w:val="none" w:sz="0" w:space="0" w:color="auto"/>
        <w:right w:val="none" w:sz="0" w:space="0" w:color="auto"/>
      </w:divBdr>
    </w:div>
    <w:div w:id="1738898644">
      <w:marLeft w:val="0"/>
      <w:marRight w:val="0"/>
      <w:marTop w:val="0"/>
      <w:marBottom w:val="0"/>
      <w:divBdr>
        <w:top w:val="none" w:sz="0" w:space="0" w:color="auto"/>
        <w:left w:val="none" w:sz="0" w:space="0" w:color="auto"/>
        <w:bottom w:val="none" w:sz="0" w:space="0" w:color="auto"/>
        <w:right w:val="none" w:sz="0" w:space="0" w:color="auto"/>
      </w:divBdr>
      <w:divsChild>
        <w:div w:id="1738901011">
          <w:marLeft w:val="0"/>
          <w:marRight w:val="0"/>
          <w:marTop w:val="0"/>
          <w:marBottom w:val="0"/>
          <w:divBdr>
            <w:top w:val="none" w:sz="0" w:space="0" w:color="auto"/>
            <w:left w:val="none" w:sz="0" w:space="0" w:color="auto"/>
            <w:bottom w:val="none" w:sz="0" w:space="0" w:color="auto"/>
            <w:right w:val="none" w:sz="0" w:space="0" w:color="auto"/>
          </w:divBdr>
        </w:div>
        <w:div w:id="1738901238">
          <w:marLeft w:val="0"/>
          <w:marRight w:val="0"/>
          <w:marTop w:val="0"/>
          <w:marBottom w:val="0"/>
          <w:divBdr>
            <w:top w:val="none" w:sz="0" w:space="0" w:color="auto"/>
            <w:left w:val="none" w:sz="0" w:space="0" w:color="auto"/>
            <w:bottom w:val="none" w:sz="0" w:space="0" w:color="auto"/>
            <w:right w:val="none" w:sz="0" w:space="0" w:color="auto"/>
          </w:divBdr>
        </w:div>
      </w:divsChild>
    </w:div>
    <w:div w:id="1738898649">
      <w:marLeft w:val="0"/>
      <w:marRight w:val="0"/>
      <w:marTop w:val="0"/>
      <w:marBottom w:val="0"/>
      <w:divBdr>
        <w:top w:val="none" w:sz="0" w:space="0" w:color="auto"/>
        <w:left w:val="none" w:sz="0" w:space="0" w:color="auto"/>
        <w:bottom w:val="none" w:sz="0" w:space="0" w:color="auto"/>
        <w:right w:val="none" w:sz="0" w:space="0" w:color="auto"/>
      </w:divBdr>
      <w:divsChild>
        <w:div w:id="1738900149">
          <w:marLeft w:val="0"/>
          <w:marRight w:val="0"/>
          <w:marTop w:val="0"/>
          <w:marBottom w:val="0"/>
          <w:divBdr>
            <w:top w:val="none" w:sz="0" w:space="0" w:color="auto"/>
            <w:left w:val="none" w:sz="0" w:space="0" w:color="auto"/>
            <w:bottom w:val="none" w:sz="0" w:space="0" w:color="auto"/>
            <w:right w:val="none" w:sz="0" w:space="0" w:color="auto"/>
          </w:divBdr>
        </w:div>
        <w:div w:id="1738901067">
          <w:marLeft w:val="0"/>
          <w:marRight w:val="0"/>
          <w:marTop w:val="0"/>
          <w:marBottom w:val="0"/>
          <w:divBdr>
            <w:top w:val="none" w:sz="0" w:space="0" w:color="auto"/>
            <w:left w:val="none" w:sz="0" w:space="0" w:color="auto"/>
            <w:bottom w:val="none" w:sz="0" w:space="0" w:color="auto"/>
            <w:right w:val="none" w:sz="0" w:space="0" w:color="auto"/>
          </w:divBdr>
          <w:divsChild>
            <w:div w:id="1738901315">
              <w:marLeft w:val="0"/>
              <w:marRight w:val="0"/>
              <w:marTop w:val="0"/>
              <w:marBottom w:val="0"/>
              <w:divBdr>
                <w:top w:val="none" w:sz="0" w:space="0" w:color="auto"/>
                <w:left w:val="none" w:sz="0" w:space="0" w:color="auto"/>
                <w:bottom w:val="none" w:sz="0" w:space="0" w:color="auto"/>
                <w:right w:val="none" w:sz="0" w:space="0" w:color="auto"/>
              </w:divBdr>
              <w:divsChild>
                <w:div w:id="173890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650">
      <w:marLeft w:val="0"/>
      <w:marRight w:val="0"/>
      <w:marTop w:val="0"/>
      <w:marBottom w:val="0"/>
      <w:divBdr>
        <w:top w:val="none" w:sz="0" w:space="0" w:color="auto"/>
        <w:left w:val="none" w:sz="0" w:space="0" w:color="auto"/>
        <w:bottom w:val="none" w:sz="0" w:space="0" w:color="auto"/>
        <w:right w:val="none" w:sz="0" w:space="0" w:color="auto"/>
      </w:divBdr>
    </w:div>
    <w:div w:id="1738898652">
      <w:marLeft w:val="0"/>
      <w:marRight w:val="0"/>
      <w:marTop w:val="0"/>
      <w:marBottom w:val="0"/>
      <w:divBdr>
        <w:top w:val="none" w:sz="0" w:space="0" w:color="auto"/>
        <w:left w:val="none" w:sz="0" w:space="0" w:color="auto"/>
        <w:bottom w:val="none" w:sz="0" w:space="0" w:color="auto"/>
        <w:right w:val="none" w:sz="0" w:space="0" w:color="auto"/>
      </w:divBdr>
    </w:div>
    <w:div w:id="1738898653">
      <w:marLeft w:val="0"/>
      <w:marRight w:val="0"/>
      <w:marTop w:val="0"/>
      <w:marBottom w:val="0"/>
      <w:divBdr>
        <w:top w:val="none" w:sz="0" w:space="0" w:color="auto"/>
        <w:left w:val="none" w:sz="0" w:space="0" w:color="auto"/>
        <w:bottom w:val="none" w:sz="0" w:space="0" w:color="auto"/>
        <w:right w:val="none" w:sz="0" w:space="0" w:color="auto"/>
      </w:divBdr>
    </w:div>
    <w:div w:id="1738898656">
      <w:marLeft w:val="0"/>
      <w:marRight w:val="0"/>
      <w:marTop w:val="0"/>
      <w:marBottom w:val="0"/>
      <w:divBdr>
        <w:top w:val="none" w:sz="0" w:space="0" w:color="auto"/>
        <w:left w:val="none" w:sz="0" w:space="0" w:color="auto"/>
        <w:bottom w:val="none" w:sz="0" w:space="0" w:color="auto"/>
        <w:right w:val="none" w:sz="0" w:space="0" w:color="auto"/>
      </w:divBdr>
    </w:div>
    <w:div w:id="1738898657">
      <w:marLeft w:val="0"/>
      <w:marRight w:val="0"/>
      <w:marTop w:val="0"/>
      <w:marBottom w:val="0"/>
      <w:divBdr>
        <w:top w:val="none" w:sz="0" w:space="0" w:color="auto"/>
        <w:left w:val="none" w:sz="0" w:space="0" w:color="auto"/>
        <w:bottom w:val="none" w:sz="0" w:space="0" w:color="auto"/>
        <w:right w:val="none" w:sz="0" w:space="0" w:color="auto"/>
      </w:divBdr>
    </w:div>
    <w:div w:id="1738898660">
      <w:marLeft w:val="0"/>
      <w:marRight w:val="0"/>
      <w:marTop w:val="0"/>
      <w:marBottom w:val="0"/>
      <w:divBdr>
        <w:top w:val="none" w:sz="0" w:space="0" w:color="auto"/>
        <w:left w:val="none" w:sz="0" w:space="0" w:color="auto"/>
        <w:bottom w:val="none" w:sz="0" w:space="0" w:color="auto"/>
        <w:right w:val="none" w:sz="0" w:space="0" w:color="auto"/>
      </w:divBdr>
      <w:divsChild>
        <w:div w:id="1738898577">
          <w:marLeft w:val="0"/>
          <w:marRight w:val="0"/>
          <w:marTop w:val="0"/>
          <w:marBottom w:val="0"/>
          <w:divBdr>
            <w:top w:val="none" w:sz="0" w:space="0" w:color="auto"/>
            <w:left w:val="none" w:sz="0" w:space="0" w:color="auto"/>
            <w:bottom w:val="none" w:sz="0" w:space="0" w:color="auto"/>
            <w:right w:val="none" w:sz="0" w:space="0" w:color="auto"/>
          </w:divBdr>
        </w:div>
        <w:div w:id="1738898890">
          <w:marLeft w:val="0"/>
          <w:marRight w:val="0"/>
          <w:marTop w:val="0"/>
          <w:marBottom w:val="0"/>
          <w:divBdr>
            <w:top w:val="none" w:sz="0" w:space="0" w:color="auto"/>
            <w:left w:val="none" w:sz="0" w:space="0" w:color="auto"/>
            <w:bottom w:val="none" w:sz="0" w:space="0" w:color="auto"/>
            <w:right w:val="none" w:sz="0" w:space="0" w:color="auto"/>
          </w:divBdr>
        </w:div>
        <w:div w:id="1738899715">
          <w:marLeft w:val="0"/>
          <w:marRight w:val="0"/>
          <w:marTop w:val="0"/>
          <w:marBottom w:val="0"/>
          <w:divBdr>
            <w:top w:val="none" w:sz="0" w:space="0" w:color="auto"/>
            <w:left w:val="none" w:sz="0" w:space="0" w:color="auto"/>
            <w:bottom w:val="none" w:sz="0" w:space="0" w:color="auto"/>
            <w:right w:val="none" w:sz="0" w:space="0" w:color="auto"/>
          </w:divBdr>
        </w:div>
      </w:divsChild>
    </w:div>
    <w:div w:id="1738898664">
      <w:marLeft w:val="0"/>
      <w:marRight w:val="0"/>
      <w:marTop w:val="0"/>
      <w:marBottom w:val="0"/>
      <w:divBdr>
        <w:top w:val="none" w:sz="0" w:space="0" w:color="auto"/>
        <w:left w:val="none" w:sz="0" w:space="0" w:color="auto"/>
        <w:bottom w:val="none" w:sz="0" w:space="0" w:color="auto"/>
        <w:right w:val="none" w:sz="0" w:space="0" w:color="auto"/>
      </w:divBdr>
      <w:divsChild>
        <w:div w:id="1738898945">
          <w:marLeft w:val="0"/>
          <w:marRight w:val="0"/>
          <w:marTop w:val="0"/>
          <w:marBottom w:val="0"/>
          <w:divBdr>
            <w:top w:val="none" w:sz="0" w:space="0" w:color="auto"/>
            <w:left w:val="none" w:sz="0" w:space="0" w:color="auto"/>
            <w:bottom w:val="none" w:sz="0" w:space="0" w:color="auto"/>
            <w:right w:val="none" w:sz="0" w:space="0" w:color="auto"/>
          </w:divBdr>
        </w:div>
        <w:div w:id="1738899972">
          <w:marLeft w:val="0"/>
          <w:marRight w:val="0"/>
          <w:marTop w:val="0"/>
          <w:marBottom w:val="0"/>
          <w:divBdr>
            <w:top w:val="none" w:sz="0" w:space="0" w:color="auto"/>
            <w:left w:val="none" w:sz="0" w:space="0" w:color="auto"/>
            <w:bottom w:val="none" w:sz="0" w:space="0" w:color="auto"/>
            <w:right w:val="none" w:sz="0" w:space="0" w:color="auto"/>
          </w:divBdr>
          <w:divsChild>
            <w:div w:id="1738901430">
              <w:marLeft w:val="0"/>
              <w:marRight w:val="0"/>
              <w:marTop w:val="0"/>
              <w:marBottom w:val="0"/>
              <w:divBdr>
                <w:top w:val="none" w:sz="0" w:space="0" w:color="auto"/>
                <w:left w:val="none" w:sz="0" w:space="0" w:color="auto"/>
                <w:bottom w:val="none" w:sz="0" w:space="0" w:color="auto"/>
                <w:right w:val="none" w:sz="0" w:space="0" w:color="auto"/>
              </w:divBdr>
            </w:div>
          </w:divsChild>
        </w:div>
        <w:div w:id="1738900505">
          <w:marLeft w:val="0"/>
          <w:marRight w:val="0"/>
          <w:marTop w:val="0"/>
          <w:marBottom w:val="0"/>
          <w:divBdr>
            <w:top w:val="none" w:sz="0" w:space="0" w:color="auto"/>
            <w:left w:val="none" w:sz="0" w:space="0" w:color="auto"/>
            <w:bottom w:val="none" w:sz="0" w:space="0" w:color="auto"/>
            <w:right w:val="none" w:sz="0" w:space="0" w:color="auto"/>
          </w:divBdr>
        </w:div>
        <w:div w:id="1738900585">
          <w:marLeft w:val="0"/>
          <w:marRight w:val="0"/>
          <w:marTop w:val="0"/>
          <w:marBottom w:val="0"/>
          <w:divBdr>
            <w:top w:val="none" w:sz="0" w:space="0" w:color="auto"/>
            <w:left w:val="none" w:sz="0" w:space="0" w:color="auto"/>
            <w:bottom w:val="none" w:sz="0" w:space="0" w:color="auto"/>
            <w:right w:val="none" w:sz="0" w:space="0" w:color="auto"/>
          </w:divBdr>
        </w:div>
      </w:divsChild>
    </w:div>
    <w:div w:id="1738898668">
      <w:marLeft w:val="0"/>
      <w:marRight w:val="0"/>
      <w:marTop w:val="0"/>
      <w:marBottom w:val="0"/>
      <w:divBdr>
        <w:top w:val="none" w:sz="0" w:space="0" w:color="auto"/>
        <w:left w:val="none" w:sz="0" w:space="0" w:color="auto"/>
        <w:bottom w:val="none" w:sz="0" w:space="0" w:color="auto"/>
        <w:right w:val="none" w:sz="0" w:space="0" w:color="auto"/>
      </w:divBdr>
    </w:div>
    <w:div w:id="1738898669">
      <w:marLeft w:val="0"/>
      <w:marRight w:val="0"/>
      <w:marTop w:val="0"/>
      <w:marBottom w:val="0"/>
      <w:divBdr>
        <w:top w:val="none" w:sz="0" w:space="0" w:color="auto"/>
        <w:left w:val="none" w:sz="0" w:space="0" w:color="auto"/>
        <w:bottom w:val="none" w:sz="0" w:space="0" w:color="auto"/>
        <w:right w:val="none" w:sz="0" w:space="0" w:color="auto"/>
      </w:divBdr>
    </w:div>
    <w:div w:id="1738898670">
      <w:marLeft w:val="0"/>
      <w:marRight w:val="0"/>
      <w:marTop w:val="0"/>
      <w:marBottom w:val="0"/>
      <w:divBdr>
        <w:top w:val="none" w:sz="0" w:space="0" w:color="auto"/>
        <w:left w:val="none" w:sz="0" w:space="0" w:color="auto"/>
        <w:bottom w:val="none" w:sz="0" w:space="0" w:color="auto"/>
        <w:right w:val="none" w:sz="0" w:space="0" w:color="auto"/>
      </w:divBdr>
    </w:div>
    <w:div w:id="1738898674">
      <w:marLeft w:val="0"/>
      <w:marRight w:val="0"/>
      <w:marTop w:val="0"/>
      <w:marBottom w:val="0"/>
      <w:divBdr>
        <w:top w:val="none" w:sz="0" w:space="0" w:color="auto"/>
        <w:left w:val="none" w:sz="0" w:space="0" w:color="auto"/>
        <w:bottom w:val="none" w:sz="0" w:space="0" w:color="auto"/>
        <w:right w:val="none" w:sz="0" w:space="0" w:color="auto"/>
      </w:divBdr>
    </w:div>
    <w:div w:id="1738898675">
      <w:marLeft w:val="0"/>
      <w:marRight w:val="0"/>
      <w:marTop w:val="0"/>
      <w:marBottom w:val="0"/>
      <w:divBdr>
        <w:top w:val="none" w:sz="0" w:space="0" w:color="auto"/>
        <w:left w:val="none" w:sz="0" w:space="0" w:color="auto"/>
        <w:bottom w:val="none" w:sz="0" w:space="0" w:color="auto"/>
        <w:right w:val="none" w:sz="0" w:space="0" w:color="auto"/>
      </w:divBdr>
      <w:divsChild>
        <w:div w:id="1738898858">
          <w:marLeft w:val="0"/>
          <w:marRight w:val="0"/>
          <w:marTop w:val="0"/>
          <w:marBottom w:val="0"/>
          <w:divBdr>
            <w:top w:val="none" w:sz="0" w:space="0" w:color="auto"/>
            <w:left w:val="none" w:sz="0" w:space="0" w:color="auto"/>
            <w:bottom w:val="none" w:sz="0" w:space="0" w:color="auto"/>
            <w:right w:val="none" w:sz="0" w:space="0" w:color="auto"/>
          </w:divBdr>
          <w:divsChild>
            <w:div w:id="173890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676">
      <w:marLeft w:val="0"/>
      <w:marRight w:val="0"/>
      <w:marTop w:val="0"/>
      <w:marBottom w:val="0"/>
      <w:divBdr>
        <w:top w:val="none" w:sz="0" w:space="0" w:color="auto"/>
        <w:left w:val="none" w:sz="0" w:space="0" w:color="auto"/>
        <w:bottom w:val="none" w:sz="0" w:space="0" w:color="auto"/>
        <w:right w:val="none" w:sz="0" w:space="0" w:color="auto"/>
      </w:divBdr>
    </w:div>
    <w:div w:id="1738898678">
      <w:marLeft w:val="0"/>
      <w:marRight w:val="0"/>
      <w:marTop w:val="0"/>
      <w:marBottom w:val="0"/>
      <w:divBdr>
        <w:top w:val="none" w:sz="0" w:space="0" w:color="auto"/>
        <w:left w:val="none" w:sz="0" w:space="0" w:color="auto"/>
        <w:bottom w:val="none" w:sz="0" w:space="0" w:color="auto"/>
        <w:right w:val="none" w:sz="0" w:space="0" w:color="auto"/>
      </w:divBdr>
      <w:divsChild>
        <w:div w:id="1738899346">
          <w:marLeft w:val="0"/>
          <w:marRight w:val="0"/>
          <w:marTop w:val="0"/>
          <w:marBottom w:val="0"/>
          <w:divBdr>
            <w:top w:val="none" w:sz="0" w:space="0" w:color="auto"/>
            <w:left w:val="none" w:sz="0" w:space="0" w:color="auto"/>
            <w:bottom w:val="none" w:sz="0" w:space="0" w:color="auto"/>
            <w:right w:val="none" w:sz="0" w:space="0" w:color="auto"/>
          </w:divBdr>
        </w:div>
        <w:div w:id="1738899376">
          <w:marLeft w:val="0"/>
          <w:marRight w:val="0"/>
          <w:marTop w:val="0"/>
          <w:marBottom w:val="0"/>
          <w:divBdr>
            <w:top w:val="none" w:sz="0" w:space="0" w:color="auto"/>
            <w:left w:val="none" w:sz="0" w:space="0" w:color="auto"/>
            <w:bottom w:val="none" w:sz="0" w:space="0" w:color="auto"/>
            <w:right w:val="none" w:sz="0" w:space="0" w:color="auto"/>
          </w:divBdr>
        </w:div>
        <w:div w:id="1738900352">
          <w:marLeft w:val="0"/>
          <w:marRight w:val="0"/>
          <w:marTop w:val="0"/>
          <w:marBottom w:val="0"/>
          <w:divBdr>
            <w:top w:val="none" w:sz="0" w:space="0" w:color="auto"/>
            <w:left w:val="none" w:sz="0" w:space="0" w:color="auto"/>
            <w:bottom w:val="none" w:sz="0" w:space="0" w:color="auto"/>
            <w:right w:val="none" w:sz="0" w:space="0" w:color="auto"/>
          </w:divBdr>
        </w:div>
        <w:div w:id="1738900580">
          <w:marLeft w:val="0"/>
          <w:marRight w:val="0"/>
          <w:marTop w:val="0"/>
          <w:marBottom w:val="0"/>
          <w:divBdr>
            <w:top w:val="none" w:sz="0" w:space="0" w:color="auto"/>
            <w:left w:val="none" w:sz="0" w:space="0" w:color="auto"/>
            <w:bottom w:val="none" w:sz="0" w:space="0" w:color="auto"/>
            <w:right w:val="none" w:sz="0" w:space="0" w:color="auto"/>
          </w:divBdr>
        </w:div>
      </w:divsChild>
    </w:div>
    <w:div w:id="1738898679">
      <w:marLeft w:val="0"/>
      <w:marRight w:val="0"/>
      <w:marTop w:val="0"/>
      <w:marBottom w:val="0"/>
      <w:divBdr>
        <w:top w:val="none" w:sz="0" w:space="0" w:color="auto"/>
        <w:left w:val="none" w:sz="0" w:space="0" w:color="auto"/>
        <w:bottom w:val="none" w:sz="0" w:space="0" w:color="auto"/>
        <w:right w:val="none" w:sz="0" w:space="0" w:color="auto"/>
      </w:divBdr>
    </w:div>
    <w:div w:id="1738898683">
      <w:marLeft w:val="0"/>
      <w:marRight w:val="0"/>
      <w:marTop w:val="0"/>
      <w:marBottom w:val="0"/>
      <w:divBdr>
        <w:top w:val="none" w:sz="0" w:space="0" w:color="auto"/>
        <w:left w:val="none" w:sz="0" w:space="0" w:color="auto"/>
        <w:bottom w:val="none" w:sz="0" w:space="0" w:color="auto"/>
        <w:right w:val="none" w:sz="0" w:space="0" w:color="auto"/>
      </w:divBdr>
    </w:div>
    <w:div w:id="1738898688">
      <w:marLeft w:val="0"/>
      <w:marRight w:val="0"/>
      <w:marTop w:val="0"/>
      <w:marBottom w:val="0"/>
      <w:divBdr>
        <w:top w:val="none" w:sz="0" w:space="0" w:color="auto"/>
        <w:left w:val="none" w:sz="0" w:space="0" w:color="auto"/>
        <w:bottom w:val="none" w:sz="0" w:space="0" w:color="auto"/>
        <w:right w:val="none" w:sz="0" w:space="0" w:color="auto"/>
      </w:divBdr>
    </w:div>
    <w:div w:id="1738898690">
      <w:marLeft w:val="0"/>
      <w:marRight w:val="0"/>
      <w:marTop w:val="0"/>
      <w:marBottom w:val="0"/>
      <w:divBdr>
        <w:top w:val="none" w:sz="0" w:space="0" w:color="auto"/>
        <w:left w:val="none" w:sz="0" w:space="0" w:color="auto"/>
        <w:bottom w:val="none" w:sz="0" w:space="0" w:color="auto"/>
        <w:right w:val="none" w:sz="0" w:space="0" w:color="auto"/>
      </w:divBdr>
    </w:div>
    <w:div w:id="1738898693">
      <w:marLeft w:val="0"/>
      <w:marRight w:val="0"/>
      <w:marTop w:val="0"/>
      <w:marBottom w:val="0"/>
      <w:divBdr>
        <w:top w:val="none" w:sz="0" w:space="0" w:color="auto"/>
        <w:left w:val="none" w:sz="0" w:space="0" w:color="auto"/>
        <w:bottom w:val="none" w:sz="0" w:space="0" w:color="auto"/>
        <w:right w:val="none" w:sz="0" w:space="0" w:color="auto"/>
      </w:divBdr>
    </w:div>
    <w:div w:id="1738898699">
      <w:marLeft w:val="0"/>
      <w:marRight w:val="0"/>
      <w:marTop w:val="0"/>
      <w:marBottom w:val="0"/>
      <w:divBdr>
        <w:top w:val="none" w:sz="0" w:space="0" w:color="auto"/>
        <w:left w:val="none" w:sz="0" w:space="0" w:color="auto"/>
        <w:bottom w:val="none" w:sz="0" w:space="0" w:color="auto"/>
        <w:right w:val="none" w:sz="0" w:space="0" w:color="auto"/>
      </w:divBdr>
      <w:divsChild>
        <w:div w:id="1738899061">
          <w:marLeft w:val="0"/>
          <w:marRight w:val="0"/>
          <w:marTop w:val="0"/>
          <w:marBottom w:val="0"/>
          <w:divBdr>
            <w:top w:val="none" w:sz="0" w:space="0" w:color="auto"/>
            <w:left w:val="none" w:sz="0" w:space="0" w:color="auto"/>
            <w:bottom w:val="none" w:sz="0" w:space="0" w:color="auto"/>
            <w:right w:val="none" w:sz="0" w:space="0" w:color="auto"/>
          </w:divBdr>
        </w:div>
      </w:divsChild>
    </w:div>
    <w:div w:id="1738898702">
      <w:marLeft w:val="0"/>
      <w:marRight w:val="0"/>
      <w:marTop w:val="0"/>
      <w:marBottom w:val="0"/>
      <w:divBdr>
        <w:top w:val="none" w:sz="0" w:space="0" w:color="auto"/>
        <w:left w:val="none" w:sz="0" w:space="0" w:color="auto"/>
        <w:bottom w:val="none" w:sz="0" w:space="0" w:color="auto"/>
        <w:right w:val="none" w:sz="0" w:space="0" w:color="auto"/>
      </w:divBdr>
    </w:div>
    <w:div w:id="1738898704">
      <w:marLeft w:val="0"/>
      <w:marRight w:val="0"/>
      <w:marTop w:val="0"/>
      <w:marBottom w:val="0"/>
      <w:divBdr>
        <w:top w:val="none" w:sz="0" w:space="0" w:color="auto"/>
        <w:left w:val="none" w:sz="0" w:space="0" w:color="auto"/>
        <w:bottom w:val="none" w:sz="0" w:space="0" w:color="auto"/>
        <w:right w:val="none" w:sz="0" w:space="0" w:color="auto"/>
      </w:divBdr>
    </w:div>
    <w:div w:id="1738898705">
      <w:marLeft w:val="0"/>
      <w:marRight w:val="0"/>
      <w:marTop w:val="0"/>
      <w:marBottom w:val="0"/>
      <w:divBdr>
        <w:top w:val="none" w:sz="0" w:space="0" w:color="auto"/>
        <w:left w:val="none" w:sz="0" w:space="0" w:color="auto"/>
        <w:bottom w:val="none" w:sz="0" w:space="0" w:color="auto"/>
        <w:right w:val="none" w:sz="0" w:space="0" w:color="auto"/>
      </w:divBdr>
    </w:div>
    <w:div w:id="1738898709">
      <w:marLeft w:val="0"/>
      <w:marRight w:val="0"/>
      <w:marTop w:val="0"/>
      <w:marBottom w:val="0"/>
      <w:divBdr>
        <w:top w:val="none" w:sz="0" w:space="0" w:color="auto"/>
        <w:left w:val="none" w:sz="0" w:space="0" w:color="auto"/>
        <w:bottom w:val="none" w:sz="0" w:space="0" w:color="auto"/>
        <w:right w:val="none" w:sz="0" w:space="0" w:color="auto"/>
      </w:divBdr>
      <w:divsChild>
        <w:div w:id="1738898595">
          <w:marLeft w:val="0"/>
          <w:marRight w:val="0"/>
          <w:marTop w:val="0"/>
          <w:marBottom w:val="0"/>
          <w:divBdr>
            <w:top w:val="none" w:sz="0" w:space="0" w:color="auto"/>
            <w:left w:val="none" w:sz="0" w:space="0" w:color="auto"/>
            <w:bottom w:val="none" w:sz="0" w:space="0" w:color="auto"/>
            <w:right w:val="none" w:sz="0" w:space="0" w:color="auto"/>
          </w:divBdr>
        </w:div>
        <w:div w:id="1738899921">
          <w:marLeft w:val="0"/>
          <w:marRight w:val="0"/>
          <w:marTop w:val="0"/>
          <w:marBottom w:val="0"/>
          <w:divBdr>
            <w:top w:val="none" w:sz="0" w:space="0" w:color="auto"/>
            <w:left w:val="none" w:sz="0" w:space="0" w:color="auto"/>
            <w:bottom w:val="none" w:sz="0" w:space="0" w:color="auto"/>
            <w:right w:val="none" w:sz="0" w:space="0" w:color="auto"/>
          </w:divBdr>
        </w:div>
        <w:div w:id="1738900471">
          <w:marLeft w:val="0"/>
          <w:marRight w:val="0"/>
          <w:marTop w:val="0"/>
          <w:marBottom w:val="0"/>
          <w:divBdr>
            <w:top w:val="none" w:sz="0" w:space="0" w:color="auto"/>
            <w:left w:val="none" w:sz="0" w:space="0" w:color="auto"/>
            <w:bottom w:val="none" w:sz="0" w:space="0" w:color="auto"/>
            <w:right w:val="none" w:sz="0" w:space="0" w:color="auto"/>
          </w:divBdr>
        </w:div>
        <w:div w:id="1738900546">
          <w:marLeft w:val="0"/>
          <w:marRight w:val="0"/>
          <w:marTop w:val="0"/>
          <w:marBottom w:val="0"/>
          <w:divBdr>
            <w:top w:val="none" w:sz="0" w:space="0" w:color="auto"/>
            <w:left w:val="none" w:sz="0" w:space="0" w:color="auto"/>
            <w:bottom w:val="none" w:sz="0" w:space="0" w:color="auto"/>
            <w:right w:val="none" w:sz="0" w:space="0" w:color="auto"/>
          </w:divBdr>
          <w:divsChild>
            <w:div w:id="17388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710">
      <w:marLeft w:val="0"/>
      <w:marRight w:val="0"/>
      <w:marTop w:val="0"/>
      <w:marBottom w:val="0"/>
      <w:divBdr>
        <w:top w:val="none" w:sz="0" w:space="0" w:color="auto"/>
        <w:left w:val="none" w:sz="0" w:space="0" w:color="auto"/>
        <w:bottom w:val="none" w:sz="0" w:space="0" w:color="auto"/>
        <w:right w:val="none" w:sz="0" w:space="0" w:color="auto"/>
      </w:divBdr>
    </w:div>
    <w:div w:id="1738898712">
      <w:marLeft w:val="0"/>
      <w:marRight w:val="0"/>
      <w:marTop w:val="0"/>
      <w:marBottom w:val="0"/>
      <w:divBdr>
        <w:top w:val="none" w:sz="0" w:space="0" w:color="auto"/>
        <w:left w:val="none" w:sz="0" w:space="0" w:color="auto"/>
        <w:bottom w:val="none" w:sz="0" w:space="0" w:color="auto"/>
        <w:right w:val="none" w:sz="0" w:space="0" w:color="auto"/>
      </w:divBdr>
    </w:div>
    <w:div w:id="1738898713">
      <w:marLeft w:val="0"/>
      <w:marRight w:val="0"/>
      <w:marTop w:val="0"/>
      <w:marBottom w:val="0"/>
      <w:divBdr>
        <w:top w:val="none" w:sz="0" w:space="0" w:color="auto"/>
        <w:left w:val="none" w:sz="0" w:space="0" w:color="auto"/>
        <w:bottom w:val="none" w:sz="0" w:space="0" w:color="auto"/>
        <w:right w:val="none" w:sz="0" w:space="0" w:color="auto"/>
      </w:divBdr>
    </w:div>
    <w:div w:id="1738898715">
      <w:marLeft w:val="0"/>
      <w:marRight w:val="0"/>
      <w:marTop w:val="0"/>
      <w:marBottom w:val="0"/>
      <w:divBdr>
        <w:top w:val="none" w:sz="0" w:space="0" w:color="auto"/>
        <w:left w:val="none" w:sz="0" w:space="0" w:color="auto"/>
        <w:bottom w:val="none" w:sz="0" w:space="0" w:color="auto"/>
        <w:right w:val="none" w:sz="0" w:space="0" w:color="auto"/>
      </w:divBdr>
    </w:div>
    <w:div w:id="1738898716">
      <w:marLeft w:val="0"/>
      <w:marRight w:val="0"/>
      <w:marTop w:val="0"/>
      <w:marBottom w:val="0"/>
      <w:divBdr>
        <w:top w:val="none" w:sz="0" w:space="0" w:color="auto"/>
        <w:left w:val="none" w:sz="0" w:space="0" w:color="auto"/>
        <w:bottom w:val="none" w:sz="0" w:space="0" w:color="auto"/>
        <w:right w:val="none" w:sz="0" w:space="0" w:color="auto"/>
      </w:divBdr>
    </w:div>
    <w:div w:id="1738898721">
      <w:marLeft w:val="0"/>
      <w:marRight w:val="0"/>
      <w:marTop w:val="0"/>
      <w:marBottom w:val="0"/>
      <w:divBdr>
        <w:top w:val="none" w:sz="0" w:space="0" w:color="auto"/>
        <w:left w:val="none" w:sz="0" w:space="0" w:color="auto"/>
        <w:bottom w:val="none" w:sz="0" w:space="0" w:color="auto"/>
        <w:right w:val="none" w:sz="0" w:space="0" w:color="auto"/>
      </w:divBdr>
    </w:div>
    <w:div w:id="1738898724">
      <w:marLeft w:val="0"/>
      <w:marRight w:val="0"/>
      <w:marTop w:val="0"/>
      <w:marBottom w:val="0"/>
      <w:divBdr>
        <w:top w:val="none" w:sz="0" w:space="0" w:color="auto"/>
        <w:left w:val="none" w:sz="0" w:space="0" w:color="auto"/>
        <w:bottom w:val="none" w:sz="0" w:space="0" w:color="auto"/>
        <w:right w:val="none" w:sz="0" w:space="0" w:color="auto"/>
      </w:divBdr>
    </w:div>
    <w:div w:id="1738898725">
      <w:marLeft w:val="0"/>
      <w:marRight w:val="0"/>
      <w:marTop w:val="0"/>
      <w:marBottom w:val="0"/>
      <w:divBdr>
        <w:top w:val="none" w:sz="0" w:space="0" w:color="auto"/>
        <w:left w:val="none" w:sz="0" w:space="0" w:color="auto"/>
        <w:bottom w:val="none" w:sz="0" w:space="0" w:color="auto"/>
        <w:right w:val="none" w:sz="0" w:space="0" w:color="auto"/>
      </w:divBdr>
    </w:div>
    <w:div w:id="1738898726">
      <w:marLeft w:val="0"/>
      <w:marRight w:val="0"/>
      <w:marTop w:val="0"/>
      <w:marBottom w:val="0"/>
      <w:divBdr>
        <w:top w:val="none" w:sz="0" w:space="0" w:color="auto"/>
        <w:left w:val="none" w:sz="0" w:space="0" w:color="auto"/>
        <w:bottom w:val="none" w:sz="0" w:space="0" w:color="auto"/>
        <w:right w:val="none" w:sz="0" w:space="0" w:color="auto"/>
      </w:divBdr>
    </w:div>
    <w:div w:id="1738898727">
      <w:marLeft w:val="0"/>
      <w:marRight w:val="0"/>
      <w:marTop w:val="0"/>
      <w:marBottom w:val="0"/>
      <w:divBdr>
        <w:top w:val="none" w:sz="0" w:space="0" w:color="auto"/>
        <w:left w:val="none" w:sz="0" w:space="0" w:color="auto"/>
        <w:bottom w:val="none" w:sz="0" w:space="0" w:color="auto"/>
        <w:right w:val="none" w:sz="0" w:space="0" w:color="auto"/>
      </w:divBdr>
      <w:divsChild>
        <w:div w:id="1738899467">
          <w:marLeft w:val="0"/>
          <w:marRight w:val="0"/>
          <w:marTop w:val="0"/>
          <w:marBottom w:val="0"/>
          <w:divBdr>
            <w:top w:val="none" w:sz="0" w:space="0" w:color="auto"/>
            <w:left w:val="none" w:sz="0" w:space="0" w:color="auto"/>
            <w:bottom w:val="none" w:sz="0" w:space="0" w:color="auto"/>
            <w:right w:val="none" w:sz="0" w:space="0" w:color="auto"/>
          </w:divBdr>
          <w:divsChild>
            <w:div w:id="1738899342">
              <w:marLeft w:val="0"/>
              <w:marRight w:val="0"/>
              <w:marTop w:val="0"/>
              <w:marBottom w:val="0"/>
              <w:divBdr>
                <w:top w:val="none" w:sz="0" w:space="0" w:color="auto"/>
                <w:left w:val="none" w:sz="0" w:space="0" w:color="auto"/>
                <w:bottom w:val="none" w:sz="0" w:space="0" w:color="auto"/>
                <w:right w:val="none" w:sz="0" w:space="0" w:color="auto"/>
              </w:divBdr>
              <w:divsChild>
                <w:div w:id="1738899719">
                  <w:marLeft w:val="0"/>
                  <w:marRight w:val="0"/>
                  <w:marTop w:val="0"/>
                  <w:marBottom w:val="0"/>
                  <w:divBdr>
                    <w:top w:val="none" w:sz="0" w:space="0" w:color="auto"/>
                    <w:left w:val="none" w:sz="0" w:space="0" w:color="auto"/>
                    <w:bottom w:val="none" w:sz="0" w:space="0" w:color="auto"/>
                    <w:right w:val="none" w:sz="0" w:space="0" w:color="auto"/>
                  </w:divBdr>
                  <w:divsChild>
                    <w:div w:id="173889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420">
          <w:marLeft w:val="0"/>
          <w:marRight w:val="0"/>
          <w:marTop w:val="0"/>
          <w:marBottom w:val="0"/>
          <w:divBdr>
            <w:top w:val="none" w:sz="0" w:space="0" w:color="auto"/>
            <w:left w:val="none" w:sz="0" w:space="0" w:color="auto"/>
            <w:bottom w:val="none" w:sz="0" w:space="0" w:color="auto"/>
            <w:right w:val="none" w:sz="0" w:space="0" w:color="auto"/>
          </w:divBdr>
        </w:div>
        <w:div w:id="1738901043">
          <w:marLeft w:val="0"/>
          <w:marRight w:val="0"/>
          <w:marTop w:val="0"/>
          <w:marBottom w:val="0"/>
          <w:divBdr>
            <w:top w:val="none" w:sz="0" w:space="0" w:color="auto"/>
            <w:left w:val="none" w:sz="0" w:space="0" w:color="auto"/>
            <w:bottom w:val="none" w:sz="0" w:space="0" w:color="auto"/>
            <w:right w:val="none" w:sz="0" w:space="0" w:color="auto"/>
          </w:divBdr>
        </w:div>
        <w:div w:id="1738901187">
          <w:marLeft w:val="0"/>
          <w:marRight w:val="0"/>
          <w:marTop w:val="0"/>
          <w:marBottom w:val="0"/>
          <w:divBdr>
            <w:top w:val="none" w:sz="0" w:space="0" w:color="auto"/>
            <w:left w:val="none" w:sz="0" w:space="0" w:color="auto"/>
            <w:bottom w:val="none" w:sz="0" w:space="0" w:color="auto"/>
            <w:right w:val="none" w:sz="0" w:space="0" w:color="auto"/>
          </w:divBdr>
          <w:divsChild>
            <w:div w:id="1738898680">
              <w:marLeft w:val="0"/>
              <w:marRight w:val="0"/>
              <w:marTop w:val="0"/>
              <w:marBottom w:val="0"/>
              <w:divBdr>
                <w:top w:val="none" w:sz="0" w:space="0" w:color="auto"/>
                <w:left w:val="none" w:sz="0" w:space="0" w:color="auto"/>
                <w:bottom w:val="none" w:sz="0" w:space="0" w:color="auto"/>
                <w:right w:val="none" w:sz="0" w:space="0" w:color="auto"/>
              </w:divBdr>
              <w:divsChild>
                <w:div w:id="173889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730">
      <w:marLeft w:val="0"/>
      <w:marRight w:val="0"/>
      <w:marTop w:val="0"/>
      <w:marBottom w:val="0"/>
      <w:divBdr>
        <w:top w:val="none" w:sz="0" w:space="0" w:color="auto"/>
        <w:left w:val="none" w:sz="0" w:space="0" w:color="auto"/>
        <w:bottom w:val="none" w:sz="0" w:space="0" w:color="auto"/>
        <w:right w:val="none" w:sz="0" w:space="0" w:color="auto"/>
      </w:divBdr>
    </w:div>
    <w:div w:id="1738898733">
      <w:marLeft w:val="0"/>
      <w:marRight w:val="0"/>
      <w:marTop w:val="0"/>
      <w:marBottom w:val="0"/>
      <w:divBdr>
        <w:top w:val="none" w:sz="0" w:space="0" w:color="auto"/>
        <w:left w:val="none" w:sz="0" w:space="0" w:color="auto"/>
        <w:bottom w:val="none" w:sz="0" w:space="0" w:color="auto"/>
        <w:right w:val="none" w:sz="0" w:space="0" w:color="auto"/>
      </w:divBdr>
      <w:divsChild>
        <w:div w:id="1738900126">
          <w:marLeft w:val="0"/>
          <w:marRight w:val="0"/>
          <w:marTop w:val="0"/>
          <w:marBottom w:val="0"/>
          <w:divBdr>
            <w:top w:val="none" w:sz="0" w:space="0" w:color="auto"/>
            <w:left w:val="none" w:sz="0" w:space="0" w:color="auto"/>
            <w:bottom w:val="none" w:sz="0" w:space="0" w:color="auto"/>
            <w:right w:val="none" w:sz="0" w:space="0" w:color="auto"/>
          </w:divBdr>
          <w:divsChild>
            <w:div w:id="1738900123">
              <w:marLeft w:val="0"/>
              <w:marRight w:val="0"/>
              <w:marTop w:val="0"/>
              <w:marBottom w:val="0"/>
              <w:divBdr>
                <w:top w:val="none" w:sz="0" w:space="0" w:color="auto"/>
                <w:left w:val="none" w:sz="0" w:space="0" w:color="auto"/>
                <w:bottom w:val="none" w:sz="0" w:space="0" w:color="auto"/>
                <w:right w:val="none" w:sz="0" w:space="0" w:color="auto"/>
              </w:divBdr>
              <w:divsChild>
                <w:div w:id="1738901207">
                  <w:marLeft w:val="0"/>
                  <w:marRight w:val="0"/>
                  <w:marTop w:val="0"/>
                  <w:marBottom w:val="0"/>
                  <w:divBdr>
                    <w:top w:val="none" w:sz="0" w:space="0" w:color="auto"/>
                    <w:left w:val="none" w:sz="0" w:space="0" w:color="auto"/>
                    <w:bottom w:val="none" w:sz="0" w:space="0" w:color="auto"/>
                    <w:right w:val="none" w:sz="0" w:space="0" w:color="auto"/>
                  </w:divBdr>
                </w:div>
              </w:divsChild>
            </w:div>
            <w:div w:id="1738901098">
              <w:marLeft w:val="0"/>
              <w:marRight w:val="0"/>
              <w:marTop w:val="0"/>
              <w:marBottom w:val="0"/>
              <w:divBdr>
                <w:top w:val="none" w:sz="0" w:space="0" w:color="auto"/>
                <w:left w:val="none" w:sz="0" w:space="0" w:color="auto"/>
                <w:bottom w:val="none" w:sz="0" w:space="0" w:color="auto"/>
                <w:right w:val="none" w:sz="0" w:space="0" w:color="auto"/>
              </w:divBdr>
            </w:div>
          </w:divsChild>
        </w:div>
        <w:div w:id="1738900170">
          <w:marLeft w:val="0"/>
          <w:marRight w:val="0"/>
          <w:marTop w:val="0"/>
          <w:marBottom w:val="0"/>
          <w:divBdr>
            <w:top w:val="none" w:sz="0" w:space="0" w:color="auto"/>
            <w:left w:val="none" w:sz="0" w:space="0" w:color="auto"/>
            <w:bottom w:val="none" w:sz="0" w:space="0" w:color="auto"/>
            <w:right w:val="none" w:sz="0" w:space="0" w:color="auto"/>
          </w:divBdr>
        </w:div>
        <w:div w:id="1738900399">
          <w:marLeft w:val="0"/>
          <w:marRight w:val="0"/>
          <w:marTop w:val="0"/>
          <w:marBottom w:val="0"/>
          <w:divBdr>
            <w:top w:val="none" w:sz="0" w:space="0" w:color="auto"/>
            <w:left w:val="none" w:sz="0" w:space="0" w:color="auto"/>
            <w:bottom w:val="none" w:sz="0" w:space="0" w:color="auto"/>
            <w:right w:val="none" w:sz="0" w:space="0" w:color="auto"/>
          </w:divBdr>
        </w:div>
        <w:div w:id="1738901345">
          <w:marLeft w:val="0"/>
          <w:marRight w:val="0"/>
          <w:marTop w:val="0"/>
          <w:marBottom w:val="0"/>
          <w:divBdr>
            <w:top w:val="none" w:sz="0" w:space="0" w:color="auto"/>
            <w:left w:val="none" w:sz="0" w:space="0" w:color="auto"/>
            <w:bottom w:val="none" w:sz="0" w:space="0" w:color="auto"/>
            <w:right w:val="none" w:sz="0" w:space="0" w:color="auto"/>
          </w:divBdr>
        </w:div>
      </w:divsChild>
    </w:div>
    <w:div w:id="1738898734">
      <w:marLeft w:val="0"/>
      <w:marRight w:val="0"/>
      <w:marTop w:val="0"/>
      <w:marBottom w:val="0"/>
      <w:divBdr>
        <w:top w:val="none" w:sz="0" w:space="0" w:color="auto"/>
        <w:left w:val="none" w:sz="0" w:space="0" w:color="auto"/>
        <w:bottom w:val="none" w:sz="0" w:space="0" w:color="auto"/>
        <w:right w:val="none" w:sz="0" w:space="0" w:color="auto"/>
      </w:divBdr>
    </w:div>
    <w:div w:id="1738898736">
      <w:marLeft w:val="0"/>
      <w:marRight w:val="0"/>
      <w:marTop w:val="0"/>
      <w:marBottom w:val="0"/>
      <w:divBdr>
        <w:top w:val="none" w:sz="0" w:space="0" w:color="auto"/>
        <w:left w:val="none" w:sz="0" w:space="0" w:color="auto"/>
        <w:bottom w:val="none" w:sz="0" w:space="0" w:color="auto"/>
        <w:right w:val="none" w:sz="0" w:space="0" w:color="auto"/>
      </w:divBdr>
    </w:div>
    <w:div w:id="1738898739">
      <w:marLeft w:val="0"/>
      <w:marRight w:val="0"/>
      <w:marTop w:val="0"/>
      <w:marBottom w:val="0"/>
      <w:divBdr>
        <w:top w:val="none" w:sz="0" w:space="0" w:color="auto"/>
        <w:left w:val="none" w:sz="0" w:space="0" w:color="auto"/>
        <w:bottom w:val="none" w:sz="0" w:space="0" w:color="auto"/>
        <w:right w:val="none" w:sz="0" w:space="0" w:color="auto"/>
      </w:divBdr>
    </w:div>
    <w:div w:id="1738898745">
      <w:marLeft w:val="0"/>
      <w:marRight w:val="0"/>
      <w:marTop w:val="0"/>
      <w:marBottom w:val="0"/>
      <w:divBdr>
        <w:top w:val="none" w:sz="0" w:space="0" w:color="auto"/>
        <w:left w:val="none" w:sz="0" w:space="0" w:color="auto"/>
        <w:bottom w:val="none" w:sz="0" w:space="0" w:color="auto"/>
        <w:right w:val="none" w:sz="0" w:space="0" w:color="auto"/>
      </w:divBdr>
    </w:div>
    <w:div w:id="1738898746">
      <w:marLeft w:val="0"/>
      <w:marRight w:val="0"/>
      <w:marTop w:val="0"/>
      <w:marBottom w:val="0"/>
      <w:divBdr>
        <w:top w:val="none" w:sz="0" w:space="0" w:color="auto"/>
        <w:left w:val="none" w:sz="0" w:space="0" w:color="auto"/>
        <w:bottom w:val="none" w:sz="0" w:space="0" w:color="auto"/>
        <w:right w:val="none" w:sz="0" w:space="0" w:color="auto"/>
      </w:divBdr>
    </w:div>
    <w:div w:id="1738898749">
      <w:marLeft w:val="0"/>
      <w:marRight w:val="0"/>
      <w:marTop w:val="0"/>
      <w:marBottom w:val="0"/>
      <w:divBdr>
        <w:top w:val="none" w:sz="0" w:space="0" w:color="auto"/>
        <w:left w:val="none" w:sz="0" w:space="0" w:color="auto"/>
        <w:bottom w:val="none" w:sz="0" w:space="0" w:color="auto"/>
        <w:right w:val="none" w:sz="0" w:space="0" w:color="auto"/>
      </w:divBdr>
    </w:div>
    <w:div w:id="1738898751">
      <w:marLeft w:val="0"/>
      <w:marRight w:val="0"/>
      <w:marTop w:val="0"/>
      <w:marBottom w:val="0"/>
      <w:divBdr>
        <w:top w:val="none" w:sz="0" w:space="0" w:color="auto"/>
        <w:left w:val="none" w:sz="0" w:space="0" w:color="auto"/>
        <w:bottom w:val="none" w:sz="0" w:space="0" w:color="auto"/>
        <w:right w:val="none" w:sz="0" w:space="0" w:color="auto"/>
      </w:divBdr>
    </w:div>
    <w:div w:id="1738898752">
      <w:marLeft w:val="0"/>
      <w:marRight w:val="0"/>
      <w:marTop w:val="0"/>
      <w:marBottom w:val="0"/>
      <w:divBdr>
        <w:top w:val="none" w:sz="0" w:space="0" w:color="auto"/>
        <w:left w:val="none" w:sz="0" w:space="0" w:color="auto"/>
        <w:bottom w:val="none" w:sz="0" w:space="0" w:color="auto"/>
        <w:right w:val="none" w:sz="0" w:space="0" w:color="auto"/>
      </w:divBdr>
    </w:div>
    <w:div w:id="1738898762">
      <w:marLeft w:val="0"/>
      <w:marRight w:val="0"/>
      <w:marTop w:val="0"/>
      <w:marBottom w:val="0"/>
      <w:divBdr>
        <w:top w:val="none" w:sz="0" w:space="0" w:color="auto"/>
        <w:left w:val="none" w:sz="0" w:space="0" w:color="auto"/>
        <w:bottom w:val="none" w:sz="0" w:space="0" w:color="auto"/>
        <w:right w:val="none" w:sz="0" w:space="0" w:color="auto"/>
      </w:divBdr>
    </w:div>
    <w:div w:id="1738898764">
      <w:marLeft w:val="0"/>
      <w:marRight w:val="0"/>
      <w:marTop w:val="0"/>
      <w:marBottom w:val="0"/>
      <w:divBdr>
        <w:top w:val="none" w:sz="0" w:space="0" w:color="auto"/>
        <w:left w:val="none" w:sz="0" w:space="0" w:color="auto"/>
        <w:bottom w:val="none" w:sz="0" w:space="0" w:color="auto"/>
        <w:right w:val="none" w:sz="0" w:space="0" w:color="auto"/>
      </w:divBdr>
    </w:div>
    <w:div w:id="1738898765">
      <w:marLeft w:val="0"/>
      <w:marRight w:val="0"/>
      <w:marTop w:val="0"/>
      <w:marBottom w:val="0"/>
      <w:divBdr>
        <w:top w:val="none" w:sz="0" w:space="0" w:color="auto"/>
        <w:left w:val="none" w:sz="0" w:space="0" w:color="auto"/>
        <w:bottom w:val="none" w:sz="0" w:space="0" w:color="auto"/>
        <w:right w:val="none" w:sz="0" w:space="0" w:color="auto"/>
      </w:divBdr>
    </w:div>
    <w:div w:id="1738898766">
      <w:marLeft w:val="0"/>
      <w:marRight w:val="0"/>
      <w:marTop w:val="0"/>
      <w:marBottom w:val="0"/>
      <w:divBdr>
        <w:top w:val="none" w:sz="0" w:space="0" w:color="auto"/>
        <w:left w:val="none" w:sz="0" w:space="0" w:color="auto"/>
        <w:bottom w:val="none" w:sz="0" w:space="0" w:color="auto"/>
        <w:right w:val="none" w:sz="0" w:space="0" w:color="auto"/>
      </w:divBdr>
      <w:divsChild>
        <w:div w:id="1738899862">
          <w:marLeft w:val="0"/>
          <w:marRight w:val="0"/>
          <w:marTop w:val="0"/>
          <w:marBottom w:val="0"/>
          <w:divBdr>
            <w:top w:val="none" w:sz="0" w:space="0" w:color="auto"/>
            <w:left w:val="none" w:sz="0" w:space="0" w:color="auto"/>
            <w:bottom w:val="none" w:sz="0" w:space="0" w:color="auto"/>
            <w:right w:val="none" w:sz="0" w:space="0" w:color="auto"/>
          </w:divBdr>
          <w:divsChild>
            <w:div w:id="1738899203">
              <w:marLeft w:val="0"/>
              <w:marRight w:val="0"/>
              <w:marTop w:val="0"/>
              <w:marBottom w:val="0"/>
              <w:divBdr>
                <w:top w:val="none" w:sz="0" w:space="0" w:color="auto"/>
                <w:left w:val="none" w:sz="0" w:space="0" w:color="auto"/>
                <w:bottom w:val="none" w:sz="0" w:space="0" w:color="auto"/>
                <w:right w:val="none" w:sz="0" w:space="0" w:color="auto"/>
              </w:divBdr>
              <w:divsChild>
                <w:div w:id="173890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150">
          <w:marLeft w:val="0"/>
          <w:marRight w:val="0"/>
          <w:marTop w:val="0"/>
          <w:marBottom w:val="0"/>
          <w:divBdr>
            <w:top w:val="none" w:sz="0" w:space="0" w:color="auto"/>
            <w:left w:val="none" w:sz="0" w:space="0" w:color="auto"/>
            <w:bottom w:val="none" w:sz="0" w:space="0" w:color="auto"/>
            <w:right w:val="none" w:sz="0" w:space="0" w:color="auto"/>
          </w:divBdr>
        </w:div>
      </w:divsChild>
    </w:div>
    <w:div w:id="1738898767">
      <w:marLeft w:val="0"/>
      <w:marRight w:val="0"/>
      <w:marTop w:val="0"/>
      <w:marBottom w:val="0"/>
      <w:divBdr>
        <w:top w:val="none" w:sz="0" w:space="0" w:color="auto"/>
        <w:left w:val="none" w:sz="0" w:space="0" w:color="auto"/>
        <w:bottom w:val="none" w:sz="0" w:space="0" w:color="auto"/>
        <w:right w:val="none" w:sz="0" w:space="0" w:color="auto"/>
      </w:divBdr>
    </w:div>
    <w:div w:id="1738898768">
      <w:marLeft w:val="0"/>
      <w:marRight w:val="0"/>
      <w:marTop w:val="0"/>
      <w:marBottom w:val="0"/>
      <w:divBdr>
        <w:top w:val="none" w:sz="0" w:space="0" w:color="auto"/>
        <w:left w:val="none" w:sz="0" w:space="0" w:color="auto"/>
        <w:bottom w:val="none" w:sz="0" w:space="0" w:color="auto"/>
        <w:right w:val="none" w:sz="0" w:space="0" w:color="auto"/>
      </w:divBdr>
    </w:div>
    <w:div w:id="1738898770">
      <w:marLeft w:val="0"/>
      <w:marRight w:val="0"/>
      <w:marTop w:val="0"/>
      <w:marBottom w:val="0"/>
      <w:divBdr>
        <w:top w:val="none" w:sz="0" w:space="0" w:color="auto"/>
        <w:left w:val="none" w:sz="0" w:space="0" w:color="auto"/>
        <w:bottom w:val="none" w:sz="0" w:space="0" w:color="auto"/>
        <w:right w:val="none" w:sz="0" w:space="0" w:color="auto"/>
      </w:divBdr>
    </w:div>
    <w:div w:id="1738898778">
      <w:marLeft w:val="0"/>
      <w:marRight w:val="0"/>
      <w:marTop w:val="0"/>
      <w:marBottom w:val="0"/>
      <w:divBdr>
        <w:top w:val="none" w:sz="0" w:space="0" w:color="auto"/>
        <w:left w:val="none" w:sz="0" w:space="0" w:color="auto"/>
        <w:bottom w:val="none" w:sz="0" w:space="0" w:color="auto"/>
        <w:right w:val="none" w:sz="0" w:space="0" w:color="auto"/>
      </w:divBdr>
    </w:div>
    <w:div w:id="1738898780">
      <w:marLeft w:val="0"/>
      <w:marRight w:val="0"/>
      <w:marTop w:val="0"/>
      <w:marBottom w:val="0"/>
      <w:divBdr>
        <w:top w:val="none" w:sz="0" w:space="0" w:color="auto"/>
        <w:left w:val="none" w:sz="0" w:space="0" w:color="auto"/>
        <w:bottom w:val="none" w:sz="0" w:space="0" w:color="auto"/>
        <w:right w:val="none" w:sz="0" w:space="0" w:color="auto"/>
      </w:divBdr>
    </w:div>
    <w:div w:id="1738898781">
      <w:marLeft w:val="0"/>
      <w:marRight w:val="0"/>
      <w:marTop w:val="0"/>
      <w:marBottom w:val="0"/>
      <w:divBdr>
        <w:top w:val="none" w:sz="0" w:space="0" w:color="auto"/>
        <w:left w:val="none" w:sz="0" w:space="0" w:color="auto"/>
        <w:bottom w:val="none" w:sz="0" w:space="0" w:color="auto"/>
        <w:right w:val="none" w:sz="0" w:space="0" w:color="auto"/>
      </w:divBdr>
    </w:div>
    <w:div w:id="1738898783">
      <w:marLeft w:val="0"/>
      <w:marRight w:val="0"/>
      <w:marTop w:val="0"/>
      <w:marBottom w:val="0"/>
      <w:divBdr>
        <w:top w:val="none" w:sz="0" w:space="0" w:color="auto"/>
        <w:left w:val="none" w:sz="0" w:space="0" w:color="auto"/>
        <w:bottom w:val="none" w:sz="0" w:space="0" w:color="auto"/>
        <w:right w:val="none" w:sz="0" w:space="0" w:color="auto"/>
      </w:divBdr>
    </w:div>
    <w:div w:id="1738898784">
      <w:marLeft w:val="0"/>
      <w:marRight w:val="0"/>
      <w:marTop w:val="0"/>
      <w:marBottom w:val="0"/>
      <w:divBdr>
        <w:top w:val="none" w:sz="0" w:space="0" w:color="auto"/>
        <w:left w:val="none" w:sz="0" w:space="0" w:color="auto"/>
        <w:bottom w:val="none" w:sz="0" w:space="0" w:color="auto"/>
        <w:right w:val="none" w:sz="0" w:space="0" w:color="auto"/>
      </w:divBdr>
    </w:div>
    <w:div w:id="1738898785">
      <w:marLeft w:val="0"/>
      <w:marRight w:val="0"/>
      <w:marTop w:val="0"/>
      <w:marBottom w:val="0"/>
      <w:divBdr>
        <w:top w:val="none" w:sz="0" w:space="0" w:color="auto"/>
        <w:left w:val="none" w:sz="0" w:space="0" w:color="auto"/>
        <w:bottom w:val="none" w:sz="0" w:space="0" w:color="auto"/>
        <w:right w:val="none" w:sz="0" w:space="0" w:color="auto"/>
      </w:divBdr>
      <w:divsChild>
        <w:div w:id="1738898537">
          <w:marLeft w:val="0"/>
          <w:marRight w:val="0"/>
          <w:marTop w:val="0"/>
          <w:marBottom w:val="0"/>
          <w:divBdr>
            <w:top w:val="none" w:sz="0" w:space="0" w:color="auto"/>
            <w:left w:val="none" w:sz="0" w:space="0" w:color="auto"/>
            <w:bottom w:val="none" w:sz="0" w:space="0" w:color="auto"/>
            <w:right w:val="none" w:sz="0" w:space="0" w:color="auto"/>
          </w:divBdr>
        </w:div>
        <w:div w:id="1738898600">
          <w:marLeft w:val="0"/>
          <w:marRight w:val="0"/>
          <w:marTop w:val="0"/>
          <w:marBottom w:val="0"/>
          <w:divBdr>
            <w:top w:val="none" w:sz="0" w:space="0" w:color="auto"/>
            <w:left w:val="none" w:sz="0" w:space="0" w:color="auto"/>
            <w:bottom w:val="none" w:sz="0" w:space="0" w:color="auto"/>
            <w:right w:val="none" w:sz="0" w:space="0" w:color="auto"/>
          </w:divBdr>
        </w:div>
        <w:div w:id="1738900230">
          <w:marLeft w:val="0"/>
          <w:marRight w:val="0"/>
          <w:marTop w:val="0"/>
          <w:marBottom w:val="0"/>
          <w:divBdr>
            <w:top w:val="none" w:sz="0" w:space="0" w:color="auto"/>
            <w:left w:val="none" w:sz="0" w:space="0" w:color="auto"/>
            <w:bottom w:val="none" w:sz="0" w:space="0" w:color="auto"/>
            <w:right w:val="none" w:sz="0" w:space="0" w:color="auto"/>
          </w:divBdr>
        </w:div>
        <w:div w:id="1738900545">
          <w:marLeft w:val="0"/>
          <w:marRight w:val="0"/>
          <w:marTop w:val="0"/>
          <w:marBottom w:val="0"/>
          <w:divBdr>
            <w:top w:val="none" w:sz="0" w:space="0" w:color="auto"/>
            <w:left w:val="none" w:sz="0" w:space="0" w:color="auto"/>
            <w:bottom w:val="none" w:sz="0" w:space="0" w:color="auto"/>
            <w:right w:val="none" w:sz="0" w:space="0" w:color="auto"/>
          </w:divBdr>
          <w:divsChild>
            <w:div w:id="1738898873">
              <w:marLeft w:val="0"/>
              <w:marRight w:val="0"/>
              <w:marTop w:val="0"/>
              <w:marBottom w:val="0"/>
              <w:divBdr>
                <w:top w:val="none" w:sz="0" w:space="0" w:color="auto"/>
                <w:left w:val="none" w:sz="0" w:space="0" w:color="auto"/>
                <w:bottom w:val="none" w:sz="0" w:space="0" w:color="auto"/>
                <w:right w:val="none" w:sz="0" w:space="0" w:color="auto"/>
              </w:divBdr>
            </w:div>
            <w:div w:id="1738901110">
              <w:marLeft w:val="0"/>
              <w:marRight w:val="0"/>
              <w:marTop w:val="0"/>
              <w:marBottom w:val="0"/>
              <w:divBdr>
                <w:top w:val="none" w:sz="0" w:space="0" w:color="auto"/>
                <w:left w:val="none" w:sz="0" w:space="0" w:color="auto"/>
                <w:bottom w:val="none" w:sz="0" w:space="0" w:color="auto"/>
                <w:right w:val="none" w:sz="0" w:space="0" w:color="auto"/>
              </w:divBdr>
              <w:divsChild>
                <w:div w:id="173889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789">
      <w:marLeft w:val="0"/>
      <w:marRight w:val="0"/>
      <w:marTop w:val="0"/>
      <w:marBottom w:val="0"/>
      <w:divBdr>
        <w:top w:val="none" w:sz="0" w:space="0" w:color="auto"/>
        <w:left w:val="none" w:sz="0" w:space="0" w:color="auto"/>
        <w:bottom w:val="none" w:sz="0" w:space="0" w:color="auto"/>
        <w:right w:val="none" w:sz="0" w:space="0" w:color="auto"/>
      </w:divBdr>
    </w:div>
    <w:div w:id="1738898794">
      <w:marLeft w:val="0"/>
      <w:marRight w:val="0"/>
      <w:marTop w:val="0"/>
      <w:marBottom w:val="0"/>
      <w:divBdr>
        <w:top w:val="none" w:sz="0" w:space="0" w:color="auto"/>
        <w:left w:val="none" w:sz="0" w:space="0" w:color="auto"/>
        <w:bottom w:val="none" w:sz="0" w:space="0" w:color="auto"/>
        <w:right w:val="none" w:sz="0" w:space="0" w:color="auto"/>
      </w:divBdr>
      <w:divsChild>
        <w:div w:id="1738898631">
          <w:marLeft w:val="0"/>
          <w:marRight w:val="0"/>
          <w:marTop w:val="0"/>
          <w:marBottom w:val="0"/>
          <w:divBdr>
            <w:top w:val="none" w:sz="0" w:space="0" w:color="auto"/>
            <w:left w:val="none" w:sz="0" w:space="0" w:color="auto"/>
            <w:bottom w:val="none" w:sz="0" w:space="0" w:color="auto"/>
            <w:right w:val="none" w:sz="0" w:space="0" w:color="auto"/>
          </w:divBdr>
        </w:div>
        <w:div w:id="1738899314">
          <w:marLeft w:val="0"/>
          <w:marRight w:val="0"/>
          <w:marTop w:val="0"/>
          <w:marBottom w:val="0"/>
          <w:divBdr>
            <w:top w:val="none" w:sz="0" w:space="0" w:color="auto"/>
            <w:left w:val="none" w:sz="0" w:space="0" w:color="auto"/>
            <w:bottom w:val="none" w:sz="0" w:space="0" w:color="auto"/>
            <w:right w:val="none" w:sz="0" w:space="0" w:color="auto"/>
          </w:divBdr>
          <w:divsChild>
            <w:div w:id="1738899082">
              <w:marLeft w:val="0"/>
              <w:marRight w:val="0"/>
              <w:marTop w:val="0"/>
              <w:marBottom w:val="0"/>
              <w:divBdr>
                <w:top w:val="none" w:sz="0" w:space="0" w:color="auto"/>
                <w:left w:val="none" w:sz="0" w:space="0" w:color="auto"/>
                <w:bottom w:val="none" w:sz="0" w:space="0" w:color="auto"/>
                <w:right w:val="none" w:sz="0" w:space="0" w:color="auto"/>
              </w:divBdr>
              <w:divsChild>
                <w:div w:id="173889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364">
          <w:marLeft w:val="0"/>
          <w:marRight w:val="0"/>
          <w:marTop w:val="0"/>
          <w:marBottom w:val="0"/>
          <w:divBdr>
            <w:top w:val="none" w:sz="0" w:space="0" w:color="auto"/>
            <w:left w:val="none" w:sz="0" w:space="0" w:color="auto"/>
            <w:bottom w:val="none" w:sz="0" w:space="0" w:color="auto"/>
            <w:right w:val="none" w:sz="0" w:space="0" w:color="auto"/>
          </w:divBdr>
          <w:divsChild>
            <w:div w:id="1738898859">
              <w:marLeft w:val="0"/>
              <w:marRight w:val="0"/>
              <w:marTop w:val="0"/>
              <w:marBottom w:val="0"/>
              <w:divBdr>
                <w:top w:val="none" w:sz="0" w:space="0" w:color="auto"/>
                <w:left w:val="none" w:sz="0" w:space="0" w:color="auto"/>
                <w:bottom w:val="none" w:sz="0" w:space="0" w:color="auto"/>
                <w:right w:val="none" w:sz="0" w:space="0" w:color="auto"/>
              </w:divBdr>
              <w:divsChild>
                <w:div w:id="173889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795">
      <w:marLeft w:val="0"/>
      <w:marRight w:val="0"/>
      <w:marTop w:val="0"/>
      <w:marBottom w:val="0"/>
      <w:divBdr>
        <w:top w:val="none" w:sz="0" w:space="0" w:color="auto"/>
        <w:left w:val="none" w:sz="0" w:space="0" w:color="auto"/>
        <w:bottom w:val="none" w:sz="0" w:space="0" w:color="auto"/>
        <w:right w:val="none" w:sz="0" w:space="0" w:color="auto"/>
      </w:divBdr>
    </w:div>
    <w:div w:id="1738898797">
      <w:marLeft w:val="0"/>
      <w:marRight w:val="0"/>
      <w:marTop w:val="0"/>
      <w:marBottom w:val="0"/>
      <w:divBdr>
        <w:top w:val="none" w:sz="0" w:space="0" w:color="auto"/>
        <w:left w:val="none" w:sz="0" w:space="0" w:color="auto"/>
        <w:bottom w:val="none" w:sz="0" w:space="0" w:color="auto"/>
        <w:right w:val="none" w:sz="0" w:space="0" w:color="auto"/>
      </w:divBdr>
      <w:divsChild>
        <w:div w:id="1738901140">
          <w:marLeft w:val="0"/>
          <w:marRight w:val="0"/>
          <w:marTop w:val="0"/>
          <w:marBottom w:val="0"/>
          <w:divBdr>
            <w:top w:val="none" w:sz="0" w:space="0" w:color="auto"/>
            <w:left w:val="none" w:sz="0" w:space="0" w:color="auto"/>
            <w:bottom w:val="none" w:sz="0" w:space="0" w:color="auto"/>
            <w:right w:val="none" w:sz="0" w:space="0" w:color="auto"/>
          </w:divBdr>
        </w:div>
      </w:divsChild>
    </w:div>
    <w:div w:id="1738898798">
      <w:marLeft w:val="0"/>
      <w:marRight w:val="0"/>
      <w:marTop w:val="0"/>
      <w:marBottom w:val="0"/>
      <w:divBdr>
        <w:top w:val="none" w:sz="0" w:space="0" w:color="auto"/>
        <w:left w:val="none" w:sz="0" w:space="0" w:color="auto"/>
        <w:bottom w:val="none" w:sz="0" w:space="0" w:color="auto"/>
        <w:right w:val="none" w:sz="0" w:space="0" w:color="auto"/>
      </w:divBdr>
      <w:divsChild>
        <w:div w:id="1738900242">
          <w:marLeft w:val="0"/>
          <w:marRight w:val="0"/>
          <w:marTop w:val="0"/>
          <w:marBottom w:val="0"/>
          <w:divBdr>
            <w:top w:val="none" w:sz="0" w:space="0" w:color="auto"/>
            <w:left w:val="none" w:sz="0" w:space="0" w:color="auto"/>
            <w:bottom w:val="none" w:sz="0" w:space="0" w:color="auto"/>
            <w:right w:val="none" w:sz="0" w:space="0" w:color="auto"/>
          </w:divBdr>
          <w:divsChild>
            <w:div w:id="1738899338">
              <w:marLeft w:val="0"/>
              <w:marRight w:val="0"/>
              <w:marTop w:val="0"/>
              <w:marBottom w:val="0"/>
              <w:divBdr>
                <w:top w:val="none" w:sz="0" w:space="0" w:color="auto"/>
                <w:left w:val="none" w:sz="0" w:space="0" w:color="auto"/>
                <w:bottom w:val="none" w:sz="0" w:space="0" w:color="auto"/>
                <w:right w:val="none" w:sz="0" w:space="0" w:color="auto"/>
              </w:divBdr>
              <w:divsChild>
                <w:div w:id="1738900334">
                  <w:marLeft w:val="0"/>
                  <w:marRight w:val="0"/>
                  <w:marTop w:val="0"/>
                  <w:marBottom w:val="0"/>
                  <w:divBdr>
                    <w:top w:val="none" w:sz="0" w:space="0" w:color="auto"/>
                    <w:left w:val="none" w:sz="0" w:space="0" w:color="auto"/>
                    <w:bottom w:val="none" w:sz="0" w:space="0" w:color="auto"/>
                    <w:right w:val="none" w:sz="0" w:space="0" w:color="auto"/>
                  </w:divBdr>
                  <w:divsChild>
                    <w:div w:id="1738900168">
                      <w:marLeft w:val="0"/>
                      <w:marRight w:val="0"/>
                      <w:marTop w:val="0"/>
                      <w:marBottom w:val="0"/>
                      <w:divBdr>
                        <w:top w:val="none" w:sz="0" w:space="0" w:color="auto"/>
                        <w:left w:val="none" w:sz="0" w:space="0" w:color="auto"/>
                        <w:bottom w:val="none" w:sz="0" w:space="0" w:color="auto"/>
                        <w:right w:val="none" w:sz="0" w:space="0" w:color="auto"/>
                      </w:divBdr>
                      <w:divsChild>
                        <w:div w:id="173890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760">
          <w:marLeft w:val="0"/>
          <w:marRight w:val="0"/>
          <w:marTop w:val="0"/>
          <w:marBottom w:val="0"/>
          <w:divBdr>
            <w:top w:val="none" w:sz="0" w:space="0" w:color="auto"/>
            <w:left w:val="none" w:sz="0" w:space="0" w:color="auto"/>
            <w:bottom w:val="none" w:sz="0" w:space="0" w:color="auto"/>
            <w:right w:val="none" w:sz="0" w:space="0" w:color="auto"/>
          </w:divBdr>
        </w:div>
      </w:divsChild>
    </w:div>
    <w:div w:id="1738898799">
      <w:marLeft w:val="0"/>
      <w:marRight w:val="0"/>
      <w:marTop w:val="0"/>
      <w:marBottom w:val="0"/>
      <w:divBdr>
        <w:top w:val="none" w:sz="0" w:space="0" w:color="auto"/>
        <w:left w:val="none" w:sz="0" w:space="0" w:color="auto"/>
        <w:bottom w:val="none" w:sz="0" w:space="0" w:color="auto"/>
        <w:right w:val="none" w:sz="0" w:space="0" w:color="auto"/>
      </w:divBdr>
    </w:div>
    <w:div w:id="1738898800">
      <w:marLeft w:val="0"/>
      <w:marRight w:val="0"/>
      <w:marTop w:val="0"/>
      <w:marBottom w:val="0"/>
      <w:divBdr>
        <w:top w:val="none" w:sz="0" w:space="0" w:color="auto"/>
        <w:left w:val="none" w:sz="0" w:space="0" w:color="auto"/>
        <w:bottom w:val="none" w:sz="0" w:space="0" w:color="auto"/>
        <w:right w:val="none" w:sz="0" w:space="0" w:color="auto"/>
      </w:divBdr>
      <w:divsChild>
        <w:div w:id="1738901115">
          <w:marLeft w:val="0"/>
          <w:marRight w:val="0"/>
          <w:marTop w:val="0"/>
          <w:marBottom w:val="0"/>
          <w:divBdr>
            <w:top w:val="none" w:sz="0" w:space="0" w:color="auto"/>
            <w:left w:val="none" w:sz="0" w:space="0" w:color="auto"/>
            <w:bottom w:val="none" w:sz="0" w:space="0" w:color="auto"/>
            <w:right w:val="none" w:sz="0" w:space="0" w:color="auto"/>
          </w:divBdr>
        </w:div>
      </w:divsChild>
    </w:div>
    <w:div w:id="1738898801">
      <w:marLeft w:val="0"/>
      <w:marRight w:val="0"/>
      <w:marTop w:val="0"/>
      <w:marBottom w:val="0"/>
      <w:divBdr>
        <w:top w:val="none" w:sz="0" w:space="0" w:color="auto"/>
        <w:left w:val="none" w:sz="0" w:space="0" w:color="auto"/>
        <w:bottom w:val="none" w:sz="0" w:space="0" w:color="auto"/>
        <w:right w:val="none" w:sz="0" w:space="0" w:color="auto"/>
      </w:divBdr>
      <w:divsChild>
        <w:div w:id="1738900128">
          <w:marLeft w:val="0"/>
          <w:marRight w:val="0"/>
          <w:marTop w:val="0"/>
          <w:marBottom w:val="0"/>
          <w:divBdr>
            <w:top w:val="none" w:sz="0" w:space="0" w:color="auto"/>
            <w:left w:val="none" w:sz="0" w:space="0" w:color="auto"/>
            <w:bottom w:val="none" w:sz="0" w:space="0" w:color="auto"/>
            <w:right w:val="none" w:sz="0" w:space="0" w:color="auto"/>
          </w:divBdr>
          <w:divsChild>
            <w:div w:id="1738900460">
              <w:marLeft w:val="0"/>
              <w:marRight w:val="0"/>
              <w:marTop w:val="0"/>
              <w:marBottom w:val="0"/>
              <w:divBdr>
                <w:top w:val="none" w:sz="0" w:space="0" w:color="auto"/>
                <w:left w:val="none" w:sz="0" w:space="0" w:color="auto"/>
                <w:bottom w:val="none" w:sz="0" w:space="0" w:color="auto"/>
                <w:right w:val="none" w:sz="0" w:space="0" w:color="auto"/>
              </w:divBdr>
              <w:divsChild>
                <w:div w:id="1738899903">
                  <w:marLeft w:val="0"/>
                  <w:marRight w:val="0"/>
                  <w:marTop w:val="0"/>
                  <w:marBottom w:val="0"/>
                  <w:divBdr>
                    <w:top w:val="none" w:sz="0" w:space="0" w:color="auto"/>
                    <w:left w:val="none" w:sz="0" w:space="0" w:color="auto"/>
                    <w:bottom w:val="none" w:sz="0" w:space="0" w:color="auto"/>
                    <w:right w:val="none" w:sz="0" w:space="0" w:color="auto"/>
                  </w:divBdr>
                  <w:divsChild>
                    <w:div w:id="173890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207">
          <w:marLeft w:val="0"/>
          <w:marRight w:val="0"/>
          <w:marTop w:val="0"/>
          <w:marBottom w:val="0"/>
          <w:divBdr>
            <w:top w:val="none" w:sz="0" w:space="0" w:color="auto"/>
            <w:left w:val="none" w:sz="0" w:space="0" w:color="auto"/>
            <w:bottom w:val="none" w:sz="0" w:space="0" w:color="auto"/>
            <w:right w:val="none" w:sz="0" w:space="0" w:color="auto"/>
          </w:divBdr>
        </w:div>
        <w:div w:id="1738901293">
          <w:marLeft w:val="0"/>
          <w:marRight w:val="0"/>
          <w:marTop w:val="0"/>
          <w:marBottom w:val="0"/>
          <w:divBdr>
            <w:top w:val="none" w:sz="0" w:space="0" w:color="auto"/>
            <w:left w:val="none" w:sz="0" w:space="0" w:color="auto"/>
            <w:bottom w:val="none" w:sz="0" w:space="0" w:color="auto"/>
            <w:right w:val="none" w:sz="0" w:space="0" w:color="auto"/>
          </w:divBdr>
          <w:divsChild>
            <w:div w:id="1738899835">
              <w:marLeft w:val="0"/>
              <w:marRight w:val="0"/>
              <w:marTop w:val="0"/>
              <w:marBottom w:val="0"/>
              <w:divBdr>
                <w:top w:val="none" w:sz="0" w:space="0" w:color="auto"/>
                <w:left w:val="none" w:sz="0" w:space="0" w:color="auto"/>
                <w:bottom w:val="none" w:sz="0" w:space="0" w:color="auto"/>
                <w:right w:val="none" w:sz="0" w:space="0" w:color="auto"/>
              </w:divBdr>
              <w:divsChild>
                <w:div w:id="173890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8802">
      <w:marLeft w:val="0"/>
      <w:marRight w:val="0"/>
      <w:marTop w:val="0"/>
      <w:marBottom w:val="0"/>
      <w:divBdr>
        <w:top w:val="none" w:sz="0" w:space="0" w:color="auto"/>
        <w:left w:val="none" w:sz="0" w:space="0" w:color="auto"/>
        <w:bottom w:val="none" w:sz="0" w:space="0" w:color="auto"/>
        <w:right w:val="none" w:sz="0" w:space="0" w:color="auto"/>
      </w:divBdr>
    </w:div>
    <w:div w:id="1738898805">
      <w:marLeft w:val="0"/>
      <w:marRight w:val="0"/>
      <w:marTop w:val="0"/>
      <w:marBottom w:val="0"/>
      <w:divBdr>
        <w:top w:val="none" w:sz="0" w:space="0" w:color="auto"/>
        <w:left w:val="none" w:sz="0" w:space="0" w:color="auto"/>
        <w:bottom w:val="none" w:sz="0" w:space="0" w:color="auto"/>
        <w:right w:val="none" w:sz="0" w:space="0" w:color="auto"/>
      </w:divBdr>
    </w:div>
    <w:div w:id="1738898807">
      <w:marLeft w:val="0"/>
      <w:marRight w:val="0"/>
      <w:marTop w:val="0"/>
      <w:marBottom w:val="0"/>
      <w:divBdr>
        <w:top w:val="none" w:sz="0" w:space="0" w:color="auto"/>
        <w:left w:val="none" w:sz="0" w:space="0" w:color="auto"/>
        <w:bottom w:val="none" w:sz="0" w:space="0" w:color="auto"/>
        <w:right w:val="none" w:sz="0" w:space="0" w:color="auto"/>
      </w:divBdr>
    </w:div>
    <w:div w:id="1738898810">
      <w:marLeft w:val="0"/>
      <w:marRight w:val="0"/>
      <w:marTop w:val="0"/>
      <w:marBottom w:val="0"/>
      <w:divBdr>
        <w:top w:val="none" w:sz="0" w:space="0" w:color="auto"/>
        <w:left w:val="none" w:sz="0" w:space="0" w:color="auto"/>
        <w:bottom w:val="none" w:sz="0" w:space="0" w:color="auto"/>
        <w:right w:val="none" w:sz="0" w:space="0" w:color="auto"/>
      </w:divBdr>
    </w:div>
    <w:div w:id="1738898812">
      <w:marLeft w:val="0"/>
      <w:marRight w:val="0"/>
      <w:marTop w:val="0"/>
      <w:marBottom w:val="0"/>
      <w:divBdr>
        <w:top w:val="none" w:sz="0" w:space="0" w:color="auto"/>
        <w:left w:val="none" w:sz="0" w:space="0" w:color="auto"/>
        <w:bottom w:val="none" w:sz="0" w:space="0" w:color="auto"/>
        <w:right w:val="none" w:sz="0" w:space="0" w:color="auto"/>
      </w:divBdr>
    </w:div>
    <w:div w:id="1738898813">
      <w:marLeft w:val="0"/>
      <w:marRight w:val="0"/>
      <w:marTop w:val="0"/>
      <w:marBottom w:val="0"/>
      <w:divBdr>
        <w:top w:val="none" w:sz="0" w:space="0" w:color="auto"/>
        <w:left w:val="none" w:sz="0" w:space="0" w:color="auto"/>
        <w:bottom w:val="none" w:sz="0" w:space="0" w:color="auto"/>
        <w:right w:val="none" w:sz="0" w:space="0" w:color="auto"/>
      </w:divBdr>
      <w:divsChild>
        <w:div w:id="1738899263">
          <w:marLeft w:val="0"/>
          <w:marRight w:val="0"/>
          <w:marTop w:val="0"/>
          <w:marBottom w:val="0"/>
          <w:divBdr>
            <w:top w:val="none" w:sz="0" w:space="0" w:color="auto"/>
            <w:left w:val="none" w:sz="0" w:space="0" w:color="auto"/>
            <w:bottom w:val="none" w:sz="0" w:space="0" w:color="auto"/>
            <w:right w:val="none" w:sz="0" w:space="0" w:color="auto"/>
          </w:divBdr>
          <w:divsChild>
            <w:div w:id="17388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14">
      <w:marLeft w:val="0"/>
      <w:marRight w:val="0"/>
      <w:marTop w:val="0"/>
      <w:marBottom w:val="0"/>
      <w:divBdr>
        <w:top w:val="none" w:sz="0" w:space="0" w:color="auto"/>
        <w:left w:val="none" w:sz="0" w:space="0" w:color="auto"/>
        <w:bottom w:val="none" w:sz="0" w:space="0" w:color="auto"/>
        <w:right w:val="none" w:sz="0" w:space="0" w:color="auto"/>
      </w:divBdr>
      <w:divsChild>
        <w:div w:id="1738900026">
          <w:marLeft w:val="0"/>
          <w:marRight w:val="0"/>
          <w:marTop w:val="0"/>
          <w:marBottom w:val="0"/>
          <w:divBdr>
            <w:top w:val="none" w:sz="0" w:space="0" w:color="auto"/>
            <w:left w:val="none" w:sz="0" w:space="0" w:color="auto"/>
            <w:bottom w:val="none" w:sz="0" w:space="0" w:color="auto"/>
            <w:right w:val="none" w:sz="0" w:space="0" w:color="auto"/>
          </w:divBdr>
          <w:divsChild>
            <w:div w:id="1738900645">
              <w:marLeft w:val="0"/>
              <w:marRight w:val="0"/>
              <w:marTop w:val="0"/>
              <w:marBottom w:val="0"/>
              <w:divBdr>
                <w:top w:val="none" w:sz="0" w:space="0" w:color="auto"/>
                <w:left w:val="none" w:sz="0" w:space="0" w:color="auto"/>
                <w:bottom w:val="none" w:sz="0" w:space="0" w:color="auto"/>
                <w:right w:val="none" w:sz="0" w:space="0" w:color="auto"/>
              </w:divBdr>
              <w:divsChild>
                <w:div w:id="1738898624">
                  <w:marLeft w:val="0"/>
                  <w:marRight w:val="0"/>
                  <w:marTop w:val="0"/>
                  <w:marBottom w:val="0"/>
                  <w:divBdr>
                    <w:top w:val="none" w:sz="0" w:space="0" w:color="auto"/>
                    <w:left w:val="none" w:sz="0" w:space="0" w:color="auto"/>
                    <w:bottom w:val="none" w:sz="0" w:space="0" w:color="auto"/>
                    <w:right w:val="none" w:sz="0" w:space="0" w:color="auto"/>
                  </w:divBdr>
                  <w:divsChild>
                    <w:div w:id="1738900247">
                      <w:marLeft w:val="0"/>
                      <w:marRight w:val="0"/>
                      <w:marTop w:val="0"/>
                      <w:marBottom w:val="0"/>
                      <w:divBdr>
                        <w:top w:val="none" w:sz="0" w:space="0" w:color="auto"/>
                        <w:left w:val="none" w:sz="0" w:space="0" w:color="auto"/>
                        <w:bottom w:val="none" w:sz="0" w:space="0" w:color="auto"/>
                        <w:right w:val="none" w:sz="0" w:space="0" w:color="auto"/>
                      </w:divBdr>
                      <w:divsChild>
                        <w:div w:id="1738898804">
                          <w:marLeft w:val="0"/>
                          <w:marRight w:val="0"/>
                          <w:marTop w:val="0"/>
                          <w:marBottom w:val="0"/>
                          <w:divBdr>
                            <w:top w:val="none" w:sz="0" w:space="0" w:color="auto"/>
                            <w:left w:val="none" w:sz="0" w:space="0" w:color="auto"/>
                            <w:bottom w:val="none" w:sz="0" w:space="0" w:color="auto"/>
                            <w:right w:val="none" w:sz="0" w:space="0" w:color="auto"/>
                          </w:divBdr>
                          <w:divsChild>
                            <w:div w:id="1738901314">
                              <w:marLeft w:val="0"/>
                              <w:marRight w:val="0"/>
                              <w:marTop w:val="0"/>
                              <w:marBottom w:val="0"/>
                              <w:divBdr>
                                <w:top w:val="none" w:sz="0" w:space="0" w:color="auto"/>
                                <w:left w:val="none" w:sz="0" w:space="0" w:color="auto"/>
                                <w:bottom w:val="none" w:sz="0" w:space="0" w:color="auto"/>
                                <w:right w:val="none" w:sz="0" w:space="0" w:color="auto"/>
                              </w:divBdr>
                              <w:divsChild>
                                <w:div w:id="1738900534">
                                  <w:marLeft w:val="0"/>
                                  <w:marRight w:val="0"/>
                                  <w:marTop w:val="0"/>
                                  <w:marBottom w:val="0"/>
                                  <w:divBdr>
                                    <w:top w:val="none" w:sz="0" w:space="0" w:color="auto"/>
                                    <w:left w:val="none" w:sz="0" w:space="0" w:color="auto"/>
                                    <w:bottom w:val="none" w:sz="0" w:space="0" w:color="auto"/>
                                    <w:right w:val="none" w:sz="0" w:space="0" w:color="auto"/>
                                  </w:divBdr>
                                  <w:divsChild>
                                    <w:div w:id="1738899961">
                                      <w:marLeft w:val="0"/>
                                      <w:marRight w:val="0"/>
                                      <w:marTop w:val="0"/>
                                      <w:marBottom w:val="0"/>
                                      <w:divBdr>
                                        <w:top w:val="none" w:sz="0" w:space="0" w:color="auto"/>
                                        <w:left w:val="none" w:sz="0" w:space="0" w:color="auto"/>
                                        <w:bottom w:val="none" w:sz="0" w:space="0" w:color="auto"/>
                                        <w:right w:val="none" w:sz="0" w:space="0" w:color="auto"/>
                                      </w:divBdr>
                                      <w:divsChild>
                                        <w:div w:id="1738901303">
                                          <w:marLeft w:val="0"/>
                                          <w:marRight w:val="0"/>
                                          <w:marTop w:val="0"/>
                                          <w:marBottom w:val="0"/>
                                          <w:divBdr>
                                            <w:top w:val="none" w:sz="0" w:space="0" w:color="auto"/>
                                            <w:left w:val="none" w:sz="0" w:space="0" w:color="auto"/>
                                            <w:bottom w:val="none" w:sz="0" w:space="0" w:color="auto"/>
                                            <w:right w:val="none" w:sz="0" w:space="0" w:color="auto"/>
                                          </w:divBdr>
                                          <w:divsChild>
                                            <w:div w:id="1738901432">
                                              <w:marLeft w:val="0"/>
                                              <w:marRight w:val="0"/>
                                              <w:marTop w:val="0"/>
                                              <w:marBottom w:val="0"/>
                                              <w:divBdr>
                                                <w:top w:val="none" w:sz="0" w:space="0" w:color="auto"/>
                                                <w:left w:val="none" w:sz="0" w:space="0" w:color="auto"/>
                                                <w:bottom w:val="none" w:sz="0" w:space="0" w:color="auto"/>
                                                <w:right w:val="none" w:sz="0" w:space="0" w:color="auto"/>
                                              </w:divBdr>
                                              <w:divsChild>
                                                <w:div w:id="1738899027">
                                                  <w:marLeft w:val="0"/>
                                                  <w:marRight w:val="0"/>
                                                  <w:marTop w:val="0"/>
                                                  <w:marBottom w:val="0"/>
                                                  <w:divBdr>
                                                    <w:top w:val="none" w:sz="0" w:space="0" w:color="auto"/>
                                                    <w:left w:val="none" w:sz="0" w:space="0" w:color="auto"/>
                                                    <w:bottom w:val="none" w:sz="0" w:space="0" w:color="auto"/>
                                                    <w:right w:val="none" w:sz="0" w:space="0" w:color="auto"/>
                                                  </w:divBdr>
                                                  <w:divsChild>
                                                    <w:div w:id="17389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898819">
      <w:marLeft w:val="0"/>
      <w:marRight w:val="0"/>
      <w:marTop w:val="0"/>
      <w:marBottom w:val="0"/>
      <w:divBdr>
        <w:top w:val="none" w:sz="0" w:space="0" w:color="auto"/>
        <w:left w:val="none" w:sz="0" w:space="0" w:color="auto"/>
        <w:bottom w:val="none" w:sz="0" w:space="0" w:color="auto"/>
        <w:right w:val="none" w:sz="0" w:space="0" w:color="auto"/>
      </w:divBdr>
    </w:div>
    <w:div w:id="1738898820">
      <w:marLeft w:val="0"/>
      <w:marRight w:val="0"/>
      <w:marTop w:val="0"/>
      <w:marBottom w:val="0"/>
      <w:divBdr>
        <w:top w:val="none" w:sz="0" w:space="0" w:color="auto"/>
        <w:left w:val="none" w:sz="0" w:space="0" w:color="auto"/>
        <w:bottom w:val="none" w:sz="0" w:space="0" w:color="auto"/>
        <w:right w:val="none" w:sz="0" w:space="0" w:color="auto"/>
      </w:divBdr>
    </w:div>
    <w:div w:id="1738898821">
      <w:marLeft w:val="0"/>
      <w:marRight w:val="0"/>
      <w:marTop w:val="0"/>
      <w:marBottom w:val="0"/>
      <w:divBdr>
        <w:top w:val="none" w:sz="0" w:space="0" w:color="auto"/>
        <w:left w:val="none" w:sz="0" w:space="0" w:color="auto"/>
        <w:bottom w:val="none" w:sz="0" w:space="0" w:color="auto"/>
        <w:right w:val="none" w:sz="0" w:space="0" w:color="auto"/>
      </w:divBdr>
      <w:divsChild>
        <w:div w:id="1738898718">
          <w:marLeft w:val="0"/>
          <w:marRight w:val="0"/>
          <w:marTop w:val="0"/>
          <w:marBottom w:val="0"/>
          <w:divBdr>
            <w:top w:val="none" w:sz="0" w:space="0" w:color="auto"/>
            <w:left w:val="none" w:sz="0" w:space="0" w:color="auto"/>
            <w:bottom w:val="none" w:sz="0" w:space="0" w:color="auto"/>
            <w:right w:val="none" w:sz="0" w:space="0" w:color="auto"/>
          </w:divBdr>
          <w:divsChild>
            <w:div w:id="1738899324">
              <w:marLeft w:val="0"/>
              <w:marRight w:val="0"/>
              <w:marTop w:val="0"/>
              <w:marBottom w:val="0"/>
              <w:divBdr>
                <w:top w:val="none" w:sz="0" w:space="0" w:color="auto"/>
                <w:left w:val="none" w:sz="0" w:space="0" w:color="auto"/>
                <w:bottom w:val="none" w:sz="0" w:space="0" w:color="auto"/>
                <w:right w:val="none" w:sz="0" w:space="0" w:color="auto"/>
              </w:divBdr>
              <w:divsChild>
                <w:div w:id="1738899539">
                  <w:marLeft w:val="0"/>
                  <w:marRight w:val="0"/>
                  <w:marTop w:val="0"/>
                  <w:marBottom w:val="0"/>
                  <w:divBdr>
                    <w:top w:val="none" w:sz="0" w:space="0" w:color="auto"/>
                    <w:left w:val="none" w:sz="0" w:space="0" w:color="auto"/>
                    <w:bottom w:val="none" w:sz="0" w:space="0" w:color="auto"/>
                    <w:right w:val="none" w:sz="0" w:space="0" w:color="auto"/>
                  </w:divBdr>
                  <w:divsChild>
                    <w:div w:id="1738899810">
                      <w:marLeft w:val="0"/>
                      <w:marRight w:val="0"/>
                      <w:marTop w:val="0"/>
                      <w:marBottom w:val="0"/>
                      <w:divBdr>
                        <w:top w:val="none" w:sz="0" w:space="0" w:color="auto"/>
                        <w:left w:val="none" w:sz="0" w:space="0" w:color="auto"/>
                        <w:bottom w:val="none" w:sz="0" w:space="0" w:color="auto"/>
                        <w:right w:val="none" w:sz="0" w:space="0" w:color="auto"/>
                      </w:divBdr>
                      <w:divsChild>
                        <w:div w:id="1738898759">
                          <w:marLeft w:val="0"/>
                          <w:marRight w:val="0"/>
                          <w:marTop w:val="0"/>
                          <w:marBottom w:val="0"/>
                          <w:divBdr>
                            <w:top w:val="none" w:sz="0" w:space="0" w:color="auto"/>
                            <w:left w:val="none" w:sz="0" w:space="0" w:color="auto"/>
                            <w:bottom w:val="none" w:sz="0" w:space="0" w:color="auto"/>
                            <w:right w:val="none" w:sz="0" w:space="0" w:color="auto"/>
                          </w:divBdr>
                        </w:div>
                        <w:div w:id="173889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98823">
      <w:marLeft w:val="0"/>
      <w:marRight w:val="0"/>
      <w:marTop w:val="0"/>
      <w:marBottom w:val="0"/>
      <w:divBdr>
        <w:top w:val="none" w:sz="0" w:space="0" w:color="auto"/>
        <w:left w:val="none" w:sz="0" w:space="0" w:color="auto"/>
        <w:bottom w:val="none" w:sz="0" w:space="0" w:color="auto"/>
        <w:right w:val="none" w:sz="0" w:space="0" w:color="auto"/>
      </w:divBdr>
    </w:div>
    <w:div w:id="1738898828">
      <w:marLeft w:val="0"/>
      <w:marRight w:val="0"/>
      <w:marTop w:val="0"/>
      <w:marBottom w:val="0"/>
      <w:divBdr>
        <w:top w:val="none" w:sz="0" w:space="0" w:color="auto"/>
        <w:left w:val="none" w:sz="0" w:space="0" w:color="auto"/>
        <w:bottom w:val="none" w:sz="0" w:space="0" w:color="auto"/>
        <w:right w:val="none" w:sz="0" w:space="0" w:color="auto"/>
      </w:divBdr>
      <w:divsChild>
        <w:div w:id="1738900025">
          <w:marLeft w:val="0"/>
          <w:marRight w:val="0"/>
          <w:marTop w:val="0"/>
          <w:marBottom w:val="0"/>
          <w:divBdr>
            <w:top w:val="none" w:sz="0" w:space="0" w:color="auto"/>
            <w:left w:val="none" w:sz="0" w:space="0" w:color="auto"/>
            <w:bottom w:val="none" w:sz="0" w:space="0" w:color="auto"/>
            <w:right w:val="none" w:sz="0" w:space="0" w:color="auto"/>
          </w:divBdr>
          <w:divsChild>
            <w:div w:id="1738900048">
              <w:marLeft w:val="0"/>
              <w:marRight w:val="0"/>
              <w:marTop w:val="0"/>
              <w:marBottom w:val="0"/>
              <w:divBdr>
                <w:top w:val="none" w:sz="0" w:space="0" w:color="auto"/>
                <w:left w:val="none" w:sz="0" w:space="0" w:color="auto"/>
                <w:bottom w:val="none" w:sz="0" w:space="0" w:color="auto"/>
                <w:right w:val="none" w:sz="0" w:space="0" w:color="auto"/>
              </w:divBdr>
              <w:divsChild>
                <w:div w:id="173889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413">
          <w:marLeft w:val="0"/>
          <w:marRight w:val="0"/>
          <w:marTop w:val="0"/>
          <w:marBottom w:val="0"/>
          <w:divBdr>
            <w:top w:val="none" w:sz="0" w:space="0" w:color="auto"/>
            <w:left w:val="none" w:sz="0" w:space="0" w:color="auto"/>
            <w:bottom w:val="none" w:sz="0" w:space="0" w:color="auto"/>
            <w:right w:val="none" w:sz="0" w:space="0" w:color="auto"/>
          </w:divBdr>
        </w:div>
        <w:div w:id="1738900489">
          <w:marLeft w:val="0"/>
          <w:marRight w:val="0"/>
          <w:marTop w:val="0"/>
          <w:marBottom w:val="0"/>
          <w:divBdr>
            <w:top w:val="none" w:sz="0" w:space="0" w:color="auto"/>
            <w:left w:val="none" w:sz="0" w:space="0" w:color="auto"/>
            <w:bottom w:val="none" w:sz="0" w:space="0" w:color="auto"/>
            <w:right w:val="none" w:sz="0" w:space="0" w:color="auto"/>
          </w:divBdr>
        </w:div>
        <w:div w:id="1738900529">
          <w:marLeft w:val="0"/>
          <w:marRight w:val="0"/>
          <w:marTop w:val="0"/>
          <w:marBottom w:val="0"/>
          <w:divBdr>
            <w:top w:val="none" w:sz="0" w:space="0" w:color="auto"/>
            <w:left w:val="none" w:sz="0" w:space="0" w:color="auto"/>
            <w:bottom w:val="none" w:sz="0" w:space="0" w:color="auto"/>
            <w:right w:val="none" w:sz="0" w:space="0" w:color="auto"/>
          </w:divBdr>
        </w:div>
      </w:divsChild>
    </w:div>
    <w:div w:id="1738898829">
      <w:marLeft w:val="0"/>
      <w:marRight w:val="0"/>
      <w:marTop w:val="0"/>
      <w:marBottom w:val="0"/>
      <w:divBdr>
        <w:top w:val="none" w:sz="0" w:space="0" w:color="auto"/>
        <w:left w:val="none" w:sz="0" w:space="0" w:color="auto"/>
        <w:bottom w:val="none" w:sz="0" w:space="0" w:color="auto"/>
        <w:right w:val="none" w:sz="0" w:space="0" w:color="auto"/>
      </w:divBdr>
    </w:div>
    <w:div w:id="1738898830">
      <w:marLeft w:val="0"/>
      <w:marRight w:val="0"/>
      <w:marTop w:val="0"/>
      <w:marBottom w:val="0"/>
      <w:divBdr>
        <w:top w:val="none" w:sz="0" w:space="0" w:color="auto"/>
        <w:left w:val="none" w:sz="0" w:space="0" w:color="auto"/>
        <w:bottom w:val="none" w:sz="0" w:space="0" w:color="auto"/>
        <w:right w:val="none" w:sz="0" w:space="0" w:color="auto"/>
      </w:divBdr>
      <w:divsChild>
        <w:div w:id="1738898645">
          <w:marLeft w:val="0"/>
          <w:marRight w:val="0"/>
          <w:marTop w:val="0"/>
          <w:marBottom w:val="0"/>
          <w:divBdr>
            <w:top w:val="none" w:sz="0" w:space="0" w:color="auto"/>
            <w:left w:val="none" w:sz="0" w:space="0" w:color="auto"/>
            <w:bottom w:val="none" w:sz="0" w:space="0" w:color="auto"/>
            <w:right w:val="none" w:sz="0" w:space="0" w:color="auto"/>
          </w:divBdr>
        </w:div>
      </w:divsChild>
    </w:div>
    <w:div w:id="1738898831">
      <w:marLeft w:val="0"/>
      <w:marRight w:val="0"/>
      <w:marTop w:val="0"/>
      <w:marBottom w:val="0"/>
      <w:divBdr>
        <w:top w:val="none" w:sz="0" w:space="0" w:color="auto"/>
        <w:left w:val="none" w:sz="0" w:space="0" w:color="auto"/>
        <w:bottom w:val="none" w:sz="0" w:space="0" w:color="auto"/>
        <w:right w:val="none" w:sz="0" w:space="0" w:color="auto"/>
      </w:divBdr>
    </w:div>
    <w:div w:id="1738898833">
      <w:marLeft w:val="0"/>
      <w:marRight w:val="0"/>
      <w:marTop w:val="0"/>
      <w:marBottom w:val="0"/>
      <w:divBdr>
        <w:top w:val="none" w:sz="0" w:space="0" w:color="auto"/>
        <w:left w:val="none" w:sz="0" w:space="0" w:color="auto"/>
        <w:bottom w:val="none" w:sz="0" w:space="0" w:color="auto"/>
        <w:right w:val="none" w:sz="0" w:space="0" w:color="auto"/>
      </w:divBdr>
    </w:div>
    <w:div w:id="1738898835">
      <w:marLeft w:val="0"/>
      <w:marRight w:val="0"/>
      <w:marTop w:val="0"/>
      <w:marBottom w:val="0"/>
      <w:divBdr>
        <w:top w:val="none" w:sz="0" w:space="0" w:color="auto"/>
        <w:left w:val="none" w:sz="0" w:space="0" w:color="auto"/>
        <w:bottom w:val="none" w:sz="0" w:space="0" w:color="auto"/>
        <w:right w:val="none" w:sz="0" w:space="0" w:color="auto"/>
      </w:divBdr>
      <w:divsChild>
        <w:div w:id="1738898701">
          <w:marLeft w:val="0"/>
          <w:marRight w:val="0"/>
          <w:marTop w:val="0"/>
          <w:marBottom w:val="0"/>
          <w:divBdr>
            <w:top w:val="single" w:sz="4" w:space="1" w:color="auto"/>
            <w:left w:val="single" w:sz="4" w:space="4" w:color="auto"/>
            <w:bottom w:val="single" w:sz="4" w:space="1" w:color="auto"/>
            <w:right w:val="single" w:sz="4" w:space="4" w:color="auto"/>
          </w:divBdr>
        </w:div>
        <w:div w:id="1738900820">
          <w:marLeft w:val="0"/>
          <w:marRight w:val="0"/>
          <w:marTop w:val="0"/>
          <w:marBottom w:val="0"/>
          <w:divBdr>
            <w:top w:val="single" w:sz="4" w:space="1" w:color="auto"/>
            <w:left w:val="single" w:sz="4" w:space="4" w:color="auto"/>
            <w:bottom w:val="single" w:sz="4" w:space="1" w:color="auto"/>
            <w:right w:val="single" w:sz="4" w:space="4" w:color="auto"/>
          </w:divBdr>
        </w:div>
        <w:div w:id="1738901079">
          <w:marLeft w:val="0"/>
          <w:marRight w:val="0"/>
          <w:marTop w:val="0"/>
          <w:marBottom w:val="0"/>
          <w:divBdr>
            <w:top w:val="none" w:sz="0" w:space="0" w:color="auto"/>
            <w:left w:val="none" w:sz="0" w:space="0" w:color="auto"/>
            <w:bottom w:val="none" w:sz="0" w:space="0" w:color="auto"/>
            <w:right w:val="none" w:sz="0" w:space="0" w:color="auto"/>
          </w:divBdr>
          <w:divsChild>
            <w:div w:id="1738898614">
              <w:marLeft w:val="0"/>
              <w:marRight w:val="0"/>
              <w:marTop w:val="0"/>
              <w:marBottom w:val="0"/>
              <w:divBdr>
                <w:top w:val="none" w:sz="0" w:space="0" w:color="auto"/>
                <w:left w:val="none" w:sz="0" w:space="0" w:color="auto"/>
                <w:bottom w:val="none" w:sz="0" w:space="0" w:color="auto"/>
                <w:right w:val="none" w:sz="0" w:space="0" w:color="auto"/>
              </w:divBdr>
            </w:div>
            <w:div w:id="1738900404">
              <w:marLeft w:val="0"/>
              <w:marRight w:val="0"/>
              <w:marTop w:val="0"/>
              <w:marBottom w:val="0"/>
              <w:divBdr>
                <w:top w:val="none" w:sz="0" w:space="0" w:color="auto"/>
                <w:left w:val="none" w:sz="0" w:space="0" w:color="auto"/>
                <w:bottom w:val="none" w:sz="0" w:space="0" w:color="auto"/>
                <w:right w:val="none" w:sz="0" w:space="0" w:color="auto"/>
              </w:divBdr>
            </w:div>
            <w:div w:id="173890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37">
      <w:marLeft w:val="0"/>
      <w:marRight w:val="0"/>
      <w:marTop w:val="0"/>
      <w:marBottom w:val="0"/>
      <w:divBdr>
        <w:top w:val="none" w:sz="0" w:space="0" w:color="auto"/>
        <w:left w:val="none" w:sz="0" w:space="0" w:color="auto"/>
        <w:bottom w:val="none" w:sz="0" w:space="0" w:color="auto"/>
        <w:right w:val="none" w:sz="0" w:space="0" w:color="auto"/>
      </w:divBdr>
      <w:divsChild>
        <w:div w:id="1738900879">
          <w:marLeft w:val="0"/>
          <w:marRight w:val="0"/>
          <w:marTop w:val="0"/>
          <w:marBottom w:val="0"/>
          <w:divBdr>
            <w:top w:val="none" w:sz="0" w:space="0" w:color="auto"/>
            <w:left w:val="none" w:sz="0" w:space="0" w:color="auto"/>
            <w:bottom w:val="none" w:sz="0" w:space="0" w:color="auto"/>
            <w:right w:val="none" w:sz="0" w:space="0" w:color="auto"/>
          </w:divBdr>
        </w:div>
        <w:div w:id="1738901388">
          <w:marLeft w:val="0"/>
          <w:marRight w:val="0"/>
          <w:marTop w:val="0"/>
          <w:marBottom w:val="0"/>
          <w:divBdr>
            <w:top w:val="none" w:sz="0" w:space="0" w:color="auto"/>
            <w:left w:val="none" w:sz="0" w:space="0" w:color="auto"/>
            <w:bottom w:val="none" w:sz="0" w:space="0" w:color="auto"/>
            <w:right w:val="none" w:sz="0" w:space="0" w:color="auto"/>
          </w:divBdr>
        </w:div>
      </w:divsChild>
    </w:div>
    <w:div w:id="1738898841">
      <w:marLeft w:val="0"/>
      <w:marRight w:val="0"/>
      <w:marTop w:val="0"/>
      <w:marBottom w:val="0"/>
      <w:divBdr>
        <w:top w:val="none" w:sz="0" w:space="0" w:color="auto"/>
        <w:left w:val="none" w:sz="0" w:space="0" w:color="auto"/>
        <w:bottom w:val="none" w:sz="0" w:space="0" w:color="auto"/>
        <w:right w:val="none" w:sz="0" w:space="0" w:color="auto"/>
      </w:divBdr>
      <w:divsChild>
        <w:div w:id="1738900199">
          <w:marLeft w:val="0"/>
          <w:marRight w:val="0"/>
          <w:marTop w:val="0"/>
          <w:marBottom w:val="0"/>
          <w:divBdr>
            <w:top w:val="none" w:sz="0" w:space="0" w:color="auto"/>
            <w:left w:val="none" w:sz="0" w:space="0" w:color="auto"/>
            <w:bottom w:val="none" w:sz="0" w:space="0" w:color="auto"/>
            <w:right w:val="none" w:sz="0" w:space="0" w:color="auto"/>
          </w:divBdr>
          <w:divsChild>
            <w:div w:id="1738898792">
              <w:marLeft w:val="0"/>
              <w:marRight w:val="0"/>
              <w:marTop w:val="0"/>
              <w:marBottom w:val="0"/>
              <w:divBdr>
                <w:top w:val="none" w:sz="0" w:space="0" w:color="auto"/>
                <w:left w:val="none" w:sz="0" w:space="0" w:color="auto"/>
                <w:bottom w:val="none" w:sz="0" w:space="0" w:color="auto"/>
                <w:right w:val="none" w:sz="0" w:space="0" w:color="auto"/>
              </w:divBdr>
            </w:div>
          </w:divsChild>
        </w:div>
        <w:div w:id="1738901440">
          <w:marLeft w:val="0"/>
          <w:marRight w:val="0"/>
          <w:marTop w:val="0"/>
          <w:marBottom w:val="0"/>
          <w:divBdr>
            <w:top w:val="none" w:sz="0" w:space="0" w:color="auto"/>
            <w:left w:val="none" w:sz="0" w:space="0" w:color="auto"/>
            <w:bottom w:val="none" w:sz="0" w:space="0" w:color="auto"/>
            <w:right w:val="none" w:sz="0" w:space="0" w:color="auto"/>
          </w:divBdr>
          <w:divsChild>
            <w:div w:id="173889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45">
      <w:marLeft w:val="0"/>
      <w:marRight w:val="0"/>
      <w:marTop w:val="0"/>
      <w:marBottom w:val="0"/>
      <w:divBdr>
        <w:top w:val="none" w:sz="0" w:space="0" w:color="auto"/>
        <w:left w:val="none" w:sz="0" w:space="0" w:color="auto"/>
        <w:bottom w:val="none" w:sz="0" w:space="0" w:color="auto"/>
        <w:right w:val="none" w:sz="0" w:space="0" w:color="auto"/>
      </w:divBdr>
    </w:div>
    <w:div w:id="1738898847">
      <w:marLeft w:val="0"/>
      <w:marRight w:val="0"/>
      <w:marTop w:val="0"/>
      <w:marBottom w:val="0"/>
      <w:divBdr>
        <w:top w:val="none" w:sz="0" w:space="0" w:color="auto"/>
        <w:left w:val="none" w:sz="0" w:space="0" w:color="auto"/>
        <w:bottom w:val="none" w:sz="0" w:space="0" w:color="auto"/>
        <w:right w:val="none" w:sz="0" w:space="0" w:color="auto"/>
      </w:divBdr>
    </w:div>
    <w:div w:id="1738898850">
      <w:marLeft w:val="0"/>
      <w:marRight w:val="0"/>
      <w:marTop w:val="0"/>
      <w:marBottom w:val="0"/>
      <w:divBdr>
        <w:top w:val="none" w:sz="0" w:space="0" w:color="auto"/>
        <w:left w:val="none" w:sz="0" w:space="0" w:color="auto"/>
        <w:bottom w:val="none" w:sz="0" w:space="0" w:color="auto"/>
        <w:right w:val="none" w:sz="0" w:space="0" w:color="auto"/>
      </w:divBdr>
    </w:div>
    <w:div w:id="1738898853">
      <w:marLeft w:val="0"/>
      <w:marRight w:val="0"/>
      <w:marTop w:val="0"/>
      <w:marBottom w:val="0"/>
      <w:divBdr>
        <w:top w:val="none" w:sz="0" w:space="0" w:color="auto"/>
        <w:left w:val="none" w:sz="0" w:space="0" w:color="auto"/>
        <w:bottom w:val="none" w:sz="0" w:space="0" w:color="auto"/>
        <w:right w:val="none" w:sz="0" w:space="0" w:color="auto"/>
      </w:divBdr>
    </w:div>
    <w:div w:id="1738898854">
      <w:marLeft w:val="0"/>
      <w:marRight w:val="0"/>
      <w:marTop w:val="0"/>
      <w:marBottom w:val="0"/>
      <w:divBdr>
        <w:top w:val="none" w:sz="0" w:space="0" w:color="auto"/>
        <w:left w:val="none" w:sz="0" w:space="0" w:color="auto"/>
        <w:bottom w:val="none" w:sz="0" w:space="0" w:color="auto"/>
        <w:right w:val="none" w:sz="0" w:space="0" w:color="auto"/>
      </w:divBdr>
    </w:div>
    <w:div w:id="1738898860">
      <w:marLeft w:val="0"/>
      <w:marRight w:val="0"/>
      <w:marTop w:val="0"/>
      <w:marBottom w:val="0"/>
      <w:divBdr>
        <w:top w:val="none" w:sz="0" w:space="0" w:color="auto"/>
        <w:left w:val="none" w:sz="0" w:space="0" w:color="auto"/>
        <w:bottom w:val="none" w:sz="0" w:space="0" w:color="auto"/>
        <w:right w:val="none" w:sz="0" w:space="0" w:color="auto"/>
      </w:divBdr>
    </w:div>
    <w:div w:id="1738898863">
      <w:marLeft w:val="0"/>
      <w:marRight w:val="0"/>
      <w:marTop w:val="0"/>
      <w:marBottom w:val="0"/>
      <w:divBdr>
        <w:top w:val="none" w:sz="0" w:space="0" w:color="auto"/>
        <w:left w:val="none" w:sz="0" w:space="0" w:color="auto"/>
        <w:bottom w:val="none" w:sz="0" w:space="0" w:color="auto"/>
        <w:right w:val="none" w:sz="0" w:space="0" w:color="auto"/>
      </w:divBdr>
    </w:div>
    <w:div w:id="1738898865">
      <w:marLeft w:val="0"/>
      <w:marRight w:val="0"/>
      <w:marTop w:val="0"/>
      <w:marBottom w:val="0"/>
      <w:divBdr>
        <w:top w:val="none" w:sz="0" w:space="0" w:color="auto"/>
        <w:left w:val="none" w:sz="0" w:space="0" w:color="auto"/>
        <w:bottom w:val="none" w:sz="0" w:space="0" w:color="auto"/>
        <w:right w:val="none" w:sz="0" w:space="0" w:color="auto"/>
      </w:divBdr>
      <w:divsChild>
        <w:div w:id="1738899320">
          <w:marLeft w:val="0"/>
          <w:marRight w:val="0"/>
          <w:marTop w:val="0"/>
          <w:marBottom w:val="0"/>
          <w:divBdr>
            <w:top w:val="none" w:sz="0" w:space="0" w:color="auto"/>
            <w:left w:val="none" w:sz="0" w:space="0" w:color="auto"/>
            <w:bottom w:val="none" w:sz="0" w:space="0" w:color="auto"/>
            <w:right w:val="none" w:sz="0" w:space="0" w:color="auto"/>
          </w:divBdr>
          <w:divsChild>
            <w:div w:id="1738898673">
              <w:marLeft w:val="0"/>
              <w:marRight w:val="0"/>
              <w:marTop w:val="0"/>
              <w:marBottom w:val="0"/>
              <w:divBdr>
                <w:top w:val="none" w:sz="0" w:space="0" w:color="auto"/>
                <w:left w:val="none" w:sz="0" w:space="0" w:color="auto"/>
                <w:bottom w:val="none" w:sz="0" w:space="0" w:color="auto"/>
                <w:right w:val="none" w:sz="0" w:space="0" w:color="auto"/>
              </w:divBdr>
              <w:divsChild>
                <w:div w:id="173889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824">
          <w:marLeft w:val="0"/>
          <w:marRight w:val="0"/>
          <w:marTop w:val="0"/>
          <w:marBottom w:val="0"/>
          <w:divBdr>
            <w:top w:val="none" w:sz="0" w:space="0" w:color="auto"/>
            <w:left w:val="none" w:sz="0" w:space="0" w:color="auto"/>
            <w:bottom w:val="none" w:sz="0" w:space="0" w:color="auto"/>
            <w:right w:val="none" w:sz="0" w:space="0" w:color="auto"/>
          </w:divBdr>
          <w:divsChild>
            <w:div w:id="17389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67">
      <w:marLeft w:val="0"/>
      <w:marRight w:val="0"/>
      <w:marTop w:val="0"/>
      <w:marBottom w:val="0"/>
      <w:divBdr>
        <w:top w:val="none" w:sz="0" w:space="0" w:color="auto"/>
        <w:left w:val="none" w:sz="0" w:space="0" w:color="auto"/>
        <w:bottom w:val="none" w:sz="0" w:space="0" w:color="auto"/>
        <w:right w:val="none" w:sz="0" w:space="0" w:color="auto"/>
      </w:divBdr>
    </w:div>
    <w:div w:id="1738898868">
      <w:marLeft w:val="0"/>
      <w:marRight w:val="0"/>
      <w:marTop w:val="0"/>
      <w:marBottom w:val="0"/>
      <w:divBdr>
        <w:top w:val="none" w:sz="0" w:space="0" w:color="auto"/>
        <w:left w:val="none" w:sz="0" w:space="0" w:color="auto"/>
        <w:bottom w:val="none" w:sz="0" w:space="0" w:color="auto"/>
        <w:right w:val="none" w:sz="0" w:space="0" w:color="auto"/>
      </w:divBdr>
    </w:div>
    <w:div w:id="1738898869">
      <w:marLeft w:val="0"/>
      <w:marRight w:val="0"/>
      <w:marTop w:val="0"/>
      <w:marBottom w:val="0"/>
      <w:divBdr>
        <w:top w:val="none" w:sz="0" w:space="0" w:color="auto"/>
        <w:left w:val="none" w:sz="0" w:space="0" w:color="auto"/>
        <w:bottom w:val="none" w:sz="0" w:space="0" w:color="auto"/>
        <w:right w:val="none" w:sz="0" w:space="0" w:color="auto"/>
      </w:divBdr>
    </w:div>
    <w:div w:id="1738898872">
      <w:marLeft w:val="0"/>
      <w:marRight w:val="0"/>
      <w:marTop w:val="0"/>
      <w:marBottom w:val="0"/>
      <w:divBdr>
        <w:top w:val="none" w:sz="0" w:space="0" w:color="auto"/>
        <w:left w:val="none" w:sz="0" w:space="0" w:color="auto"/>
        <w:bottom w:val="none" w:sz="0" w:space="0" w:color="auto"/>
        <w:right w:val="none" w:sz="0" w:space="0" w:color="auto"/>
      </w:divBdr>
    </w:div>
    <w:div w:id="1738898874">
      <w:marLeft w:val="0"/>
      <w:marRight w:val="0"/>
      <w:marTop w:val="0"/>
      <w:marBottom w:val="0"/>
      <w:divBdr>
        <w:top w:val="none" w:sz="0" w:space="0" w:color="auto"/>
        <w:left w:val="none" w:sz="0" w:space="0" w:color="auto"/>
        <w:bottom w:val="none" w:sz="0" w:space="0" w:color="auto"/>
        <w:right w:val="none" w:sz="0" w:space="0" w:color="auto"/>
      </w:divBdr>
    </w:div>
    <w:div w:id="1738898881">
      <w:marLeft w:val="0"/>
      <w:marRight w:val="0"/>
      <w:marTop w:val="0"/>
      <w:marBottom w:val="0"/>
      <w:divBdr>
        <w:top w:val="none" w:sz="0" w:space="0" w:color="auto"/>
        <w:left w:val="none" w:sz="0" w:space="0" w:color="auto"/>
        <w:bottom w:val="none" w:sz="0" w:space="0" w:color="auto"/>
        <w:right w:val="none" w:sz="0" w:space="0" w:color="auto"/>
      </w:divBdr>
      <w:divsChild>
        <w:div w:id="1738899697">
          <w:marLeft w:val="0"/>
          <w:marRight w:val="0"/>
          <w:marTop w:val="0"/>
          <w:marBottom w:val="0"/>
          <w:divBdr>
            <w:top w:val="none" w:sz="0" w:space="0" w:color="auto"/>
            <w:left w:val="none" w:sz="0" w:space="0" w:color="auto"/>
            <w:bottom w:val="none" w:sz="0" w:space="0" w:color="auto"/>
            <w:right w:val="none" w:sz="0" w:space="0" w:color="auto"/>
          </w:divBdr>
          <w:divsChild>
            <w:div w:id="173890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82">
      <w:marLeft w:val="0"/>
      <w:marRight w:val="0"/>
      <w:marTop w:val="0"/>
      <w:marBottom w:val="0"/>
      <w:divBdr>
        <w:top w:val="none" w:sz="0" w:space="0" w:color="auto"/>
        <w:left w:val="none" w:sz="0" w:space="0" w:color="auto"/>
        <w:bottom w:val="none" w:sz="0" w:space="0" w:color="auto"/>
        <w:right w:val="none" w:sz="0" w:space="0" w:color="auto"/>
      </w:divBdr>
    </w:div>
    <w:div w:id="1738898883">
      <w:marLeft w:val="0"/>
      <w:marRight w:val="0"/>
      <w:marTop w:val="0"/>
      <w:marBottom w:val="0"/>
      <w:divBdr>
        <w:top w:val="none" w:sz="0" w:space="0" w:color="auto"/>
        <w:left w:val="none" w:sz="0" w:space="0" w:color="auto"/>
        <w:bottom w:val="none" w:sz="0" w:space="0" w:color="auto"/>
        <w:right w:val="none" w:sz="0" w:space="0" w:color="auto"/>
      </w:divBdr>
      <w:divsChild>
        <w:div w:id="1738900796">
          <w:marLeft w:val="0"/>
          <w:marRight w:val="0"/>
          <w:marTop w:val="0"/>
          <w:marBottom w:val="0"/>
          <w:divBdr>
            <w:top w:val="none" w:sz="0" w:space="0" w:color="auto"/>
            <w:left w:val="none" w:sz="0" w:space="0" w:color="auto"/>
            <w:bottom w:val="none" w:sz="0" w:space="0" w:color="auto"/>
            <w:right w:val="none" w:sz="0" w:space="0" w:color="auto"/>
          </w:divBdr>
          <w:divsChild>
            <w:div w:id="1738900815">
              <w:marLeft w:val="0"/>
              <w:marRight w:val="0"/>
              <w:marTop w:val="0"/>
              <w:marBottom w:val="0"/>
              <w:divBdr>
                <w:top w:val="none" w:sz="0" w:space="0" w:color="auto"/>
                <w:left w:val="none" w:sz="0" w:space="0" w:color="auto"/>
                <w:bottom w:val="none" w:sz="0" w:space="0" w:color="auto"/>
                <w:right w:val="none" w:sz="0" w:space="0" w:color="auto"/>
              </w:divBdr>
              <w:divsChild>
                <w:div w:id="1738900677">
                  <w:marLeft w:val="0"/>
                  <w:marRight w:val="0"/>
                  <w:marTop w:val="0"/>
                  <w:marBottom w:val="0"/>
                  <w:divBdr>
                    <w:top w:val="none" w:sz="0" w:space="0" w:color="auto"/>
                    <w:left w:val="none" w:sz="0" w:space="0" w:color="auto"/>
                    <w:bottom w:val="none" w:sz="0" w:space="0" w:color="auto"/>
                    <w:right w:val="none" w:sz="0" w:space="0" w:color="auto"/>
                  </w:divBdr>
                  <w:divsChild>
                    <w:div w:id="1738899073">
                      <w:marLeft w:val="0"/>
                      <w:marRight w:val="0"/>
                      <w:marTop w:val="0"/>
                      <w:marBottom w:val="0"/>
                      <w:divBdr>
                        <w:top w:val="none" w:sz="0" w:space="0" w:color="auto"/>
                        <w:left w:val="none" w:sz="0" w:space="0" w:color="auto"/>
                        <w:bottom w:val="none" w:sz="0" w:space="0" w:color="auto"/>
                        <w:right w:val="none" w:sz="0" w:space="0" w:color="auto"/>
                      </w:divBdr>
                    </w:div>
                    <w:div w:id="1738900390">
                      <w:marLeft w:val="0"/>
                      <w:marRight w:val="0"/>
                      <w:marTop w:val="0"/>
                      <w:marBottom w:val="0"/>
                      <w:divBdr>
                        <w:top w:val="none" w:sz="0" w:space="0" w:color="auto"/>
                        <w:left w:val="none" w:sz="0" w:space="0" w:color="auto"/>
                        <w:bottom w:val="none" w:sz="0" w:space="0" w:color="auto"/>
                        <w:right w:val="none" w:sz="0" w:space="0" w:color="auto"/>
                      </w:divBdr>
                    </w:div>
                    <w:div w:id="17389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886">
          <w:marLeft w:val="0"/>
          <w:marRight w:val="0"/>
          <w:marTop w:val="0"/>
          <w:marBottom w:val="0"/>
          <w:divBdr>
            <w:top w:val="none" w:sz="0" w:space="0" w:color="auto"/>
            <w:left w:val="none" w:sz="0" w:space="0" w:color="auto"/>
            <w:bottom w:val="none" w:sz="0" w:space="0" w:color="auto"/>
            <w:right w:val="none" w:sz="0" w:space="0" w:color="auto"/>
          </w:divBdr>
        </w:div>
      </w:divsChild>
    </w:div>
    <w:div w:id="1738898885">
      <w:marLeft w:val="0"/>
      <w:marRight w:val="0"/>
      <w:marTop w:val="0"/>
      <w:marBottom w:val="0"/>
      <w:divBdr>
        <w:top w:val="none" w:sz="0" w:space="0" w:color="auto"/>
        <w:left w:val="none" w:sz="0" w:space="0" w:color="auto"/>
        <w:bottom w:val="none" w:sz="0" w:space="0" w:color="auto"/>
        <w:right w:val="none" w:sz="0" w:space="0" w:color="auto"/>
      </w:divBdr>
    </w:div>
    <w:div w:id="1738898886">
      <w:marLeft w:val="0"/>
      <w:marRight w:val="0"/>
      <w:marTop w:val="0"/>
      <w:marBottom w:val="0"/>
      <w:divBdr>
        <w:top w:val="none" w:sz="0" w:space="0" w:color="auto"/>
        <w:left w:val="none" w:sz="0" w:space="0" w:color="auto"/>
        <w:bottom w:val="none" w:sz="0" w:space="0" w:color="auto"/>
        <w:right w:val="none" w:sz="0" w:space="0" w:color="auto"/>
      </w:divBdr>
    </w:div>
    <w:div w:id="1738898888">
      <w:marLeft w:val="0"/>
      <w:marRight w:val="0"/>
      <w:marTop w:val="0"/>
      <w:marBottom w:val="0"/>
      <w:divBdr>
        <w:top w:val="none" w:sz="0" w:space="0" w:color="auto"/>
        <w:left w:val="none" w:sz="0" w:space="0" w:color="auto"/>
        <w:bottom w:val="none" w:sz="0" w:space="0" w:color="auto"/>
        <w:right w:val="none" w:sz="0" w:space="0" w:color="auto"/>
      </w:divBdr>
      <w:divsChild>
        <w:div w:id="1738899443">
          <w:marLeft w:val="0"/>
          <w:marRight w:val="0"/>
          <w:marTop w:val="0"/>
          <w:marBottom w:val="0"/>
          <w:divBdr>
            <w:top w:val="none" w:sz="0" w:space="0" w:color="auto"/>
            <w:left w:val="none" w:sz="0" w:space="0" w:color="auto"/>
            <w:bottom w:val="none" w:sz="0" w:space="0" w:color="auto"/>
            <w:right w:val="none" w:sz="0" w:space="0" w:color="auto"/>
          </w:divBdr>
        </w:div>
        <w:div w:id="1738899646">
          <w:marLeft w:val="0"/>
          <w:marRight w:val="0"/>
          <w:marTop w:val="0"/>
          <w:marBottom w:val="0"/>
          <w:divBdr>
            <w:top w:val="none" w:sz="0" w:space="0" w:color="auto"/>
            <w:left w:val="none" w:sz="0" w:space="0" w:color="auto"/>
            <w:bottom w:val="none" w:sz="0" w:space="0" w:color="auto"/>
            <w:right w:val="none" w:sz="0" w:space="0" w:color="auto"/>
          </w:divBdr>
        </w:div>
      </w:divsChild>
    </w:div>
    <w:div w:id="1738898889">
      <w:marLeft w:val="0"/>
      <w:marRight w:val="0"/>
      <w:marTop w:val="0"/>
      <w:marBottom w:val="0"/>
      <w:divBdr>
        <w:top w:val="none" w:sz="0" w:space="0" w:color="auto"/>
        <w:left w:val="none" w:sz="0" w:space="0" w:color="auto"/>
        <w:bottom w:val="none" w:sz="0" w:space="0" w:color="auto"/>
        <w:right w:val="none" w:sz="0" w:space="0" w:color="auto"/>
      </w:divBdr>
    </w:div>
    <w:div w:id="1738898892">
      <w:marLeft w:val="0"/>
      <w:marRight w:val="0"/>
      <w:marTop w:val="0"/>
      <w:marBottom w:val="0"/>
      <w:divBdr>
        <w:top w:val="none" w:sz="0" w:space="0" w:color="auto"/>
        <w:left w:val="none" w:sz="0" w:space="0" w:color="auto"/>
        <w:bottom w:val="none" w:sz="0" w:space="0" w:color="auto"/>
        <w:right w:val="none" w:sz="0" w:space="0" w:color="auto"/>
      </w:divBdr>
    </w:div>
    <w:div w:id="1738898893">
      <w:marLeft w:val="0"/>
      <w:marRight w:val="0"/>
      <w:marTop w:val="0"/>
      <w:marBottom w:val="0"/>
      <w:divBdr>
        <w:top w:val="none" w:sz="0" w:space="0" w:color="auto"/>
        <w:left w:val="none" w:sz="0" w:space="0" w:color="auto"/>
        <w:bottom w:val="none" w:sz="0" w:space="0" w:color="auto"/>
        <w:right w:val="none" w:sz="0" w:space="0" w:color="auto"/>
      </w:divBdr>
    </w:div>
    <w:div w:id="1738898894">
      <w:marLeft w:val="0"/>
      <w:marRight w:val="0"/>
      <w:marTop w:val="0"/>
      <w:marBottom w:val="0"/>
      <w:divBdr>
        <w:top w:val="none" w:sz="0" w:space="0" w:color="auto"/>
        <w:left w:val="none" w:sz="0" w:space="0" w:color="auto"/>
        <w:bottom w:val="none" w:sz="0" w:space="0" w:color="auto"/>
        <w:right w:val="none" w:sz="0" w:space="0" w:color="auto"/>
      </w:divBdr>
    </w:div>
    <w:div w:id="1738898895">
      <w:marLeft w:val="0"/>
      <w:marRight w:val="0"/>
      <w:marTop w:val="0"/>
      <w:marBottom w:val="0"/>
      <w:divBdr>
        <w:top w:val="none" w:sz="0" w:space="0" w:color="auto"/>
        <w:left w:val="none" w:sz="0" w:space="0" w:color="auto"/>
        <w:bottom w:val="none" w:sz="0" w:space="0" w:color="auto"/>
        <w:right w:val="none" w:sz="0" w:space="0" w:color="auto"/>
      </w:divBdr>
    </w:div>
    <w:div w:id="1738898896">
      <w:marLeft w:val="0"/>
      <w:marRight w:val="0"/>
      <w:marTop w:val="0"/>
      <w:marBottom w:val="0"/>
      <w:divBdr>
        <w:top w:val="none" w:sz="0" w:space="0" w:color="auto"/>
        <w:left w:val="none" w:sz="0" w:space="0" w:color="auto"/>
        <w:bottom w:val="none" w:sz="0" w:space="0" w:color="auto"/>
        <w:right w:val="none" w:sz="0" w:space="0" w:color="auto"/>
      </w:divBdr>
    </w:div>
    <w:div w:id="1738898897">
      <w:marLeft w:val="0"/>
      <w:marRight w:val="0"/>
      <w:marTop w:val="0"/>
      <w:marBottom w:val="0"/>
      <w:divBdr>
        <w:top w:val="none" w:sz="0" w:space="0" w:color="auto"/>
        <w:left w:val="none" w:sz="0" w:space="0" w:color="auto"/>
        <w:bottom w:val="none" w:sz="0" w:space="0" w:color="auto"/>
        <w:right w:val="none" w:sz="0" w:space="0" w:color="auto"/>
      </w:divBdr>
      <w:divsChild>
        <w:div w:id="1738900611">
          <w:marLeft w:val="0"/>
          <w:marRight w:val="0"/>
          <w:marTop w:val="0"/>
          <w:marBottom w:val="0"/>
          <w:divBdr>
            <w:top w:val="none" w:sz="0" w:space="0" w:color="auto"/>
            <w:left w:val="none" w:sz="0" w:space="0" w:color="auto"/>
            <w:bottom w:val="none" w:sz="0" w:space="0" w:color="auto"/>
            <w:right w:val="none" w:sz="0" w:space="0" w:color="auto"/>
          </w:divBdr>
          <w:divsChild>
            <w:div w:id="173890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898">
      <w:marLeft w:val="0"/>
      <w:marRight w:val="0"/>
      <w:marTop w:val="0"/>
      <w:marBottom w:val="0"/>
      <w:divBdr>
        <w:top w:val="none" w:sz="0" w:space="0" w:color="auto"/>
        <w:left w:val="none" w:sz="0" w:space="0" w:color="auto"/>
        <w:bottom w:val="none" w:sz="0" w:space="0" w:color="auto"/>
        <w:right w:val="none" w:sz="0" w:space="0" w:color="auto"/>
      </w:divBdr>
      <w:divsChild>
        <w:div w:id="1738898891">
          <w:marLeft w:val="0"/>
          <w:marRight w:val="0"/>
          <w:marTop w:val="0"/>
          <w:marBottom w:val="0"/>
          <w:divBdr>
            <w:top w:val="none" w:sz="0" w:space="0" w:color="auto"/>
            <w:left w:val="none" w:sz="0" w:space="0" w:color="auto"/>
            <w:bottom w:val="none" w:sz="0" w:space="0" w:color="auto"/>
            <w:right w:val="none" w:sz="0" w:space="0" w:color="auto"/>
          </w:divBdr>
        </w:div>
        <w:div w:id="1738900819">
          <w:marLeft w:val="0"/>
          <w:marRight w:val="0"/>
          <w:marTop w:val="0"/>
          <w:marBottom w:val="0"/>
          <w:divBdr>
            <w:top w:val="none" w:sz="0" w:space="0" w:color="auto"/>
            <w:left w:val="none" w:sz="0" w:space="0" w:color="auto"/>
            <w:bottom w:val="none" w:sz="0" w:space="0" w:color="auto"/>
            <w:right w:val="none" w:sz="0" w:space="0" w:color="auto"/>
          </w:divBdr>
        </w:div>
      </w:divsChild>
    </w:div>
    <w:div w:id="1738898899">
      <w:marLeft w:val="0"/>
      <w:marRight w:val="0"/>
      <w:marTop w:val="0"/>
      <w:marBottom w:val="0"/>
      <w:divBdr>
        <w:top w:val="none" w:sz="0" w:space="0" w:color="auto"/>
        <w:left w:val="none" w:sz="0" w:space="0" w:color="auto"/>
        <w:bottom w:val="none" w:sz="0" w:space="0" w:color="auto"/>
        <w:right w:val="none" w:sz="0" w:space="0" w:color="auto"/>
      </w:divBdr>
      <w:divsChild>
        <w:div w:id="1738899881">
          <w:marLeft w:val="0"/>
          <w:marRight w:val="0"/>
          <w:marTop w:val="0"/>
          <w:marBottom w:val="0"/>
          <w:divBdr>
            <w:top w:val="none" w:sz="0" w:space="0" w:color="auto"/>
            <w:left w:val="none" w:sz="0" w:space="0" w:color="auto"/>
            <w:bottom w:val="none" w:sz="0" w:space="0" w:color="auto"/>
            <w:right w:val="none" w:sz="0" w:space="0" w:color="auto"/>
          </w:divBdr>
        </w:div>
        <w:div w:id="1738899957">
          <w:marLeft w:val="0"/>
          <w:marRight w:val="0"/>
          <w:marTop w:val="0"/>
          <w:marBottom w:val="0"/>
          <w:divBdr>
            <w:top w:val="none" w:sz="0" w:space="0" w:color="auto"/>
            <w:left w:val="none" w:sz="0" w:space="0" w:color="auto"/>
            <w:bottom w:val="none" w:sz="0" w:space="0" w:color="auto"/>
            <w:right w:val="none" w:sz="0" w:space="0" w:color="auto"/>
          </w:divBdr>
        </w:div>
        <w:div w:id="1738900986">
          <w:marLeft w:val="0"/>
          <w:marRight w:val="0"/>
          <w:marTop w:val="0"/>
          <w:marBottom w:val="0"/>
          <w:divBdr>
            <w:top w:val="none" w:sz="0" w:space="0" w:color="auto"/>
            <w:left w:val="none" w:sz="0" w:space="0" w:color="auto"/>
            <w:bottom w:val="none" w:sz="0" w:space="0" w:color="auto"/>
            <w:right w:val="none" w:sz="0" w:space="0" w:color="auto"/>
          </w:divBdr>
        </w:div>
        <w:div w:id="1738901045">
          <w:marLeft w:val="0"/>
          <w:marRight w:val="0"/>
          <w:marTop w:val="0"/>
          <w:marBottom w:val="0"/>
          <w:divBdr>
            <w:top w:val="none" w:sz="0" w:space="0" w:color="auto"/>
            <w:left w:val="none" w:sz="0" w:space="0" w:color="auto"/>
            <w:bottom w:val="none" w:sz="0" w:space="0" w:color="auto"/>
            <w:right w:val="none" w:sz="0" w:space="0" w:color="auto"/>
          </w:divBdr>
          <w:divsChild>
            <w:div w:id="1738898948">
              <w:marLeft w:val="0"/>
              <w:marRight w:val="0"/>
              <w:marTop w:val="0"/>
              <w:marBottom w:val="0"/>
              <w:divBdr>
                <w:top w:val="none" w:sz="0" w:space="0" w:color="auto"/>
                <w:left w:val="none" w:sz="0" w:space="0" w:color="auto"/>
                <w:bottom w:val="none" w:sz="0" w:space="0" w:color="auto"/>
                <w:right w:val="none" w:sz="0" w:space="0" w:color="auto"/>
              </w:divBdr>
            </w:div>
            <w:div w:id="1738900894">
              <w:marLeft w:val="0"/>
              <w:marRight w:val="0"/>
              <w:marTop w:val="0"/>
              <w:marBottom w:val="0"/>
              <w:divBdr>
                <w:top w:val="none" w:sz="0" w:space="0" w:color="auto"/>
                <w:left w:val="none" w:sz="0" w:space="0" w:color="auto"/>
                <w:bottom w:val="none" w:sz="0" w:space="0" w:color="auto"/>
                <w:right w:val="none" w:sz="0" w:space="0" w:color="auto"/>
              </w:divBdr>
              <w:divsChild>
                <w:div w:id="1738899759">
                  <w:marLeft w:val="0"/>
                  <w:marRight w:val="0"/>
                  <w:marTop w:val="0"/>
                  <w:marBottom w:val="0"/>
                  <w:divBdr>
                    <w:top w:val="none" w:sz="0" w:space="0" w:color="auto"/>
                    <w:left w:val="none" w:sz="0" w:space="0" w:color="auto"/>
                    <w:bottom w:val="none" w:sz="0" w:space="0" w:color="auto"/>
                    <w:right w:val="none" w:sz="0" w:space="0" w:color="auto"/>
                  </w:divBdr>
                </w:div>
                <w:div w:id="1738901306">
                  <w:marLeft w:val="0"/>
                  <w:marRight w:val="0"/>
                  <w:marTop w:val="0"/>
                  <w:marBottom w:val="0"/>
                  <w:divBdr>
                    <w:top w:val="none" w:sz="0" w:space="0" w:color="auto"/>
                    <w:left w:val="none" w:sz="0" w:space="0" w:color="auto"/>
                    <w:bottom w:val="none" w:sz="0" w:space="0" w:color="auto"/>
                    <w:right w:val="none" w:sz="0" w:space="0" w:color="auto"/>
                  </w:divBdr>
                </w:div>
              </w:divsChild>
            </w:div>
            <w:div w:id="1738901358">
              <w:marLeft w:val="0"/>
              <w:marRight w:val="0"/>
              <w:marTop w:val="0"/>
              <w:marBottom w:val="0"/>
              <w:divBdr>
                <w:top w:val="none" w:sz="0" w:space="0" w:color="auto"/>
                <w:left w:val="none" w:sz="0" w:space="0" w:color="auto"/>
                <w:bottom w:val="none" w:sz="0" w:space="0" w:color="auto"/>
                <w:right w:val="none" w:sz="0" w:space="0" w:color="auto"/>
              </w:divBdr>
            </w:div>
          </w:divsChild>
        </w:div>
        <w:div w:id="1738901077">
          <w:marLeft w:val="0"/>
          <w:marRight w:val="0"/>
          <w:marTop w:val="0"/>
          <w:marBottom w:val="0"/>
          <w:divBdr>
            <w:top w:val="none" w:sz="0" w:space="0" w:color="auto"/>
            <w:left w:val="none" w:sz="0" w:space="0" w:color="auto"/>
            <w:bottom w:val="none" w:sz="0" w:space="0" w:color="auto"/>
            <w:right w:val="none" w:sz="0" w:space="0" w:color="auto"/>
          </w:divBdr>
        </w:div>
        <w:div w:id="1738901249">
          <w:marLeft w:val="0"/>
          <w:marRight w:val="0"/>
          <w:marTop w:val="0"/>
          <w:marBottom w:val="0"/>
          <w:divBdr>
            <w:top w:val="none" w:sz="0" w:space="0" w:color="auto"/>
            <w:left w:val="none" w:sz="0" w:space="0" w:color="auto"/>
            <w:bottom w:val="none" w:sz="0" w:space="0" w:color="auto"/>
            <w:right w:val="none" w:sz="0" w:space="0" w:color="auto"/>
          </w:divBdr>
        </w:div>
      </w:divsChild>
    </w:div>
    <w:div w:id="1738898904">
      <w:marLeft w:val="0"/>
      <w:marRight w:val="0"/>
      <w:marTop w:val="0"/>
      <w:marBottom w:val="0"/>
      <w:divBdr>
        <w:top w:val="none" w:sz="0" w:space="0" w:color="auto"/>
        <w:left w:val="none" w:sz="0" w:space="0" w:color="auto"/>
        <w:bottom w:val="none" w:sz="0" w:space="0" w:color="auto"/>
        <w:right w:val="none" w:sz="0" w:space="0" w:color="auto"/>
      </w:divBdr>
    </w:div>
    <w:div w:id="1738898906">
      <w:marLeft w:val="0"/>
      <w:marRight w:val="0"/>
      <w:marTop w:val="0"/>
      <w:marBottom w:val="0"/>
      <w:divBdr>
        <w:top w:val="none" w:sz="0" w:space="0" w:color="auto"/>
        <w:left w:val="none" w:sz="0" w:space="0" w:color="auto"/>
        <w:bottom w:val="none" w:sz="0" w:space="0" w:color="auto"/>
        <w:right w:val="none" w:sz="0" w:space="0" w:color="auto"/>
      </w:divBdr>
    </w:div>
    <w:div w:id="1738898907">
      <w:marLeft w:val="0"/>
      <w:marRight w:val="0"/>
      <w:marTop w:val="0"/>
      <w:marBottom w:val="0"/>
      <w:divBdr>
        <w:top w:val="none" w:sz="0" w:space="0" w:color="auto"/>
        <w:left w:val="none" w:sz="0" w:space="0" w:color="auto"/>
        <w:bottom w:val="none" w:sz="0" w:space="0" w:color="auto"/>
        <w:right w:val="none" w:sz="0" w:space="0" w:color="auto"/>
      </w:divBdr>
    </w:div>
    <w:div w:id="1738898909">
      <w:marLeft w:val="0"/>
      <w:marRight w:val="0"/>
      <w:marTop w:val="0"/>
      <w:marBottom w:val="0"/>
      <w:divBdr>
        <w:top w:val="none" w:sz="0" w:space="0" w:color="auto"/>
        <w:left w:val="none" w:sz="0" w:space="0" w:color="auto"/>
        <w:bottom w:val="none" w:sz="0" w:space="0" w:color="auto"/>
        <w:right w:val="none" w:sz="0" w:space="0" w:color="auto"/>
      </w:divBdr>
    </w:div>
    <w:div w:id="1738898910">
      <w:marLeft w:val="0"/>
      <w:marRight w:val="0"/>
      <w:marTop w:val="0"/>
      <w:marBottom w:val="0"/>
      <w:divBdr>
        <w:top w:val="none" w:sz="0" w:space="0" w:color="auto"/>
        <w:left w:val="none" w:sz="0" w:space="0" w:color="auto"/>
        <w:bottom w:val="none" w:sz="0" w:space="0" w:color="auto"/>
        <w:right w:val="none" w:sz="0" w:space="0" w:color="auto"/>
      </w:divBdr>
    </w:div>
    <w:div w:id="1738898912">
      <w:marLeft w:val="0"/>
      <w:marRight w:val="0"/>
      <w:marTop w:val="0"/>
      <w:marBottom w:val="0"/>
      <w:divBdr>
        <w:top w:val="none" w:sz="0" w:space="0" w:color="auto"/>
        <w:left w:val="none" w:sz="0" w:space="0" w:color="auto"/>
        <w:bottom w:val="none" w:sz="0" w:space="0" w:color="auto"/>
        <w:right w:val="none" w:sz="0" w:space="0" w:color="auto"/>
      </w:divBdr>
    </w:div>
    <w:div w:id="1738898913">
      <w:marLeft w:val="0"/>
      <w:marRight w:val="0"/>
      <w:marTop w:val="0"/>
      <w:marBottom w:val="0"/>
      <w:divBdr>
        <w:top w:val="none" w:sz="0" w:space="0" w:color="auto"/>
        <w:left w:val="none" w:sz="0" w:space="0" w:color="auto"/>
        <w:bottom w:val="none" w:sz="0" w:space="0" w:color="auto"/>
        <w:right w:val="none" w:sz="0" w:space="0" w:color="auto"/>
      </w:divBdr>
    </w:div>
    <w:div w:id="1738898914">
      <w:marLeft w:val="0"/>
      <w:marRight w:val="0"/>
      <w:marTop w:val="0"/>
      <w:marBottom w:val="0"/>
      <w:divBdr>
        <w:top w:val="none" w:sz="0" w:space="0" w:color="auto"/>
        <w:left w:val="none" w:sz="0" w:space="0" w:color="auto"/>
        <w:bottom w:val="none" w:sz="0" w:space="0" w:color="auto"/>
        <w:right w:val="none" w:sz="0" w:space="0" w:color="auto"/>
      </w:divBdr>
      <w:divsChild>
        <w:div w:id="1738899185">
          <w:marLeft w:val="0"/>
          <w:marRight w:val="0"/>
          <w:marTop w:val="0"/>
          <w:marBottom w:val="0"/>
          <w:divBdr>
            <w:top w:val="none" w:sz="0" w:space="0" w:color="auto"/>
            <w:left w:val="none" w:sz="0" w:space="0" w:color="auto"/>
            <w:bottom w:val="none" w:sz="0" w:space="0" w:color="auto"/>
            <w:right w:val="none" w:sz="0" w:space="0" w:color="auto"/>
          </w:divBdr>
        </w:div>
      </w:divsChild>
    </w:div>
    <w:div w:id="1738898915">
      <w:marLeft w:val="0"/>
      <w:marRight w:val="0"/>
      <w:marTop w:val="0"/>
      <w:marBottom w:val="0"/>
      <w:divBdr>
        <w:top w:val="none" w:sz="0" w:space="0" w:color="auto"/>
        <w:left w:val="none" w:sz="0" w:space="0" w:color="auto"/>
        <w:bottom w:val="none" w:sz="0" w:space="0" w:color="auto"/>
        <w:right w:val="none" w:sz="0" w:space="0" w:color="auto"/>
      </w:divBdr>
    </w:div>
    <w:div w:id="1738898917">
      <w:marLeft w:val="0"/>
      <w:marRight w:val="0"/>
      <w:marTop w:val="0"/>
      <w:marBottom w:val="0"/>
      <w:divBdr>
        <w:top w:val="none" w:sz="0" w:space="0" w:color="auto"/>
        <w:left w:val="none" w:sz="0" w:space="0" w:color="auto"/>
        <w:bottom w:val="none" w:sz="0" w:space="0" w:color="auto"/>
        <w:right w:val="none" w:sz="0" w:space="0" w:color="auto"/>
      </w:divBdr>
    </w:div>
    <w:div w:id="1738898918">
      <w:marLeft w:val="0"/>
      <w:marRight w:val="0"/>
      <w:marTop w:val="0"/>
      <w:marBottom w:val="0"/>
      <w:divBdr>
        <w:top w:val="none" w:sz="0" w:space="0" w:color="auto"/>
        <w:left w:val="none" w:sz="0" w:space="0" w:color="auto"/>
        <w:bottom w:val="none" w:sz="0" w:space="0" w:color="auto"/>
        <w:right w:val="none" w:sz="0" w:space="0" w:color="auto"/>
      </w:divBdr>
    </w:div>
    <w:div w:id="1738898919">
      <w:marLeft w:val="0"/>
      <w:marRight w:val="0"/>
      <w:marTop w:val="0"/>
      <w:marBottom w:val="0"/>
      <w:divBdr>
        <w:top w:val="none" w:sz="0" w:space="0" w:color="auto"/>
        <w:left w:val="none" w:sz="0" w:space="0" w:color="auto"/>
        <w:bottom w:val="none" w:sz="0" w:space="0" w:color="auto"/>
        <w:right w:val="none" w:sz="0" w:space="0" w:color="auto"/>
      </w:divBdr>
    </w:div>
    <w:div w:id="1738898922">
      <w:marLeft w:val="0"/>
      <w:marRight w:val="0"/>
      <w:marTop w:val="0"/>
      <w:marBottom w:val="0"/>
      <w:divBdr>
        <w:top w:val="none" w:sz="0" w:space="0" w:color="auto"/>
        <w:left w:val="none" w:sz="0" w:space="0" w:color="auto"/>
        <w:bottom w:val="none" w:sz="0" w:space="0" w:color="auto"/>
        <w:right w:val="none" w:sz="0" w:space="0" w:color="auto"/>
      </w:divBdr>
    </w:div>
    <w:div w:id="1738898923">
      <w:marLeft w:val="0"/>
      <w:marRight w:val="0"/>
      <w:marTop w:val="0"/>
      <w:marBottom w:val="0"/>
      <w:divBdr>
        <w:top w:val="none" w:sz="0" w:space="0" w:color="auto"/>
        <w:left w:val="none" w:sz="0" w:space="0" w:color="auto"/>
        <w:bottom w:val="none" w:sz="0" w:space="0" w:color="auto"/>
        <w:right w:val="none" w:sz="0" w:space="0" w:color="auto"/>
      </w:divBdr>
    </w:div>
    <w:div w:id="1738898925">
      <w:marLeft w:val="0"/>
      <w:marRight w:val="0"/>
      <w:marTop w:val="0"/>
      <w:marBottom w:val="0"/>
      <w:divBdr>
        <w:top w:val="none" w:sz="0" w:space="0" w:color="auto"/>
        <w:left w:val="none" w:sz="0" w:space="0" w:color="auto"/>
        <w:bottom w:val="none" w:sz="0" w:space="0" w:color="auto"/>
        <w:right w:val="none" w:sz="0" w:space="0" w:color="auto"/>
      </w:divBdr>
    </w:div>
    <w:div w:id="1738898926">
      <w:marLeft w:val="0"/>
      <w:marRight w:val="0"/>
      <w:marTop w:val="0"/>
      <w:marBottom w:val="0"/>
      <w:divBdr>
        <w:top w:val="none" w:sz="0" w:space="0" w:color="auto"/>
        <w:left w:val="none" w:sz="0" w:space="0" w:color="auto"/>
        <w:bottom w:val="none" w:sz="0" w:space="0" w:color="auto"/>
        <w:right w:val="none" w:sz="0" w:space="0" w:color="auto"/>
      </w:divBdr>
    </w:div>
    <w:div w:id="1738898931">
      <w:marLeft w:val="0"/>
      <w:marRight w:val="0"/>
      <w:marTop w:val="0"/>
      <w:marBottom w:val="0"/>
      <w:divBdr>
        <w:top w:val="none" w:sz="0" w:space="0" w:color="auto"/>
        <w:left w:val="none" w:sz="0" w:space="0" w:color="auto"/>
        <w:bottom w:val="none" w:sz="0" w:space="0" w:color="auto"/>
        <w:right w:val="none" w:sz="0" w:space="0" w:color="auto"/>
      </w:divBdr>
    </w:div>
    <w:div w:id="1738898932">
      <w:marLeft w:val="0"/>
      <w:marRight w:val="0"/>
      <w:marTop w:val="0"/>
      <w:marBottom w:val="0"/>
      <w:divBdr>
        <w:top w:val="none" w:sz="0" w:space="0" w:color="auto"/>
        <w:left w:val="none" w:sz="0" w:space="0" w:color="auto"/>
        <w:bottom w:val="none" w:sz="0" w:space="0" w:color="auto"/>
        <w:right w:val="none" w:sz="0" w:space="0" w:color="auto"/>
      </w:divBdr>
    </w:div>
    <w:div w:id="1738898933">
      <w:marLeft w:val="0"/>
      <w:marRight w:val="0"/>
      <w:marTop w:val="0"/>
      <w:marBottom w:val="0"/>
      <w:divBdr>
        <w:top w:val="none" w:sz="0" w:space="0" w:color="auto"/>
        <w:left w:val="none" w:sz="0" w:space="0" w:color="auto"/>
        <w:bottom w:val="none" w:sz="0" w:space="0" w:color="auto"/>
        <w:right w:val="none" w:sz="0" w:space="0" w:color="auto"/>
      </w:divBdr>
    </w:div>
    <w:div w:id="1738898934">
      <w:marLeft w:val="0"/>
      <w:marRight w:val="0"/>
      <w:marTop w:val="0"/>
      <w:marBottom w:val="0"/>
      <w:divBdr>
        <w:top w:val="none" w:sz="0" w:space="0" w:color="auto"/>
        <w:left w:val="none" w:sz="0" w:space="0" w:color="auto"/>
        <w:bottom w:val="none" w:sz="0" w:space="0" w:color="auto"/>
        <w:right w:val="none" w:sz="0" w:space="0" w:color="auto"/>
      </w:divBdr>
    </w:div>
    <w:div w:id="1738898936">
      <w:marLeft w:val="0"/>
      <w:marRight w:val="0"/>
      <w:marTop w:val="0"/>
      <w:marBottom w:val="0"/>
      <w:divBdr>
        <w:top w:val="none" w:sz="0" w:space="0" w:color="auto"/>
        <w:left w:val="none" w:sz="0" w:space="0" w:color="auto"/>
        <w:bottom w:val="none" w:sz="0" w:space="0" w:color="auto"/>
        <w:right w:val="none" w:sz="0" w:space="0" w:color="auto"/>
      </w:divBdr>
    </w:div>
    <w:div w:id="1738898937">
      <w:marLeft w:val="0"/>
      <w:marRight w:val="0"/>
      <w:marTop w:val="0"/>
      <w:marBottom w:val="0"/>
      <w:divBdr>
        <w:top w:val="none" w:sz="0" w:space="0" w:color="auto"/>
        <w:left w:val="none" w:sz="0" w:space="0" w:color="auto"/>
        <w:bottom w:val="none" w:sz="0" w:space="0" w:color="auto"/>
        <w:right w:val="none" w:sz="0" w:space="0" w:color="auto"/>
      </w:divBdr>
    </w:div>
    <w:div w:id="1738898938">
      <w:marLeft w:val="0"/>
      <w:marRight w:val="0"/>
      <w:marTop w:val="0"/>
      <w:marBottom w:val="0"/>
      <w:divBdr>
        <w:top w:val="none" w:sz="0" w:space="0" w:color="auto"/>
        <w:left w:val="none" w:sz="0" w:space="0" w:color="auto"/>
        <w:bottom w:val="none" w:sz="0" w:space="0" w:color="auto"/>
        <w:right w:val="none" w:sz="0" w:space="0" w:color="auto"/>
      </w:divBdr>
    </w:div>
    <w:div w:id="1738898939">
      <w:marLeft w:val="0"/>
      <w:marRight w:val="0"/>
      <w:marTop w:val="0"/>
      <w:marBottom w:val="0"/>
      <w:divBdr>
        <w:top w:val="none" w:sz="0" w:space="0" w:color="auto"/>
        <w:left w:val="none" w:sz="0" w:space="0" w:color="auto"/>
        <w:bottom w:val="none" w:sz="0" w:space="0" w:color="auto"/>
        <w:right w:val="none" w:sz="0" w:space="0" w:color="auto"/>
      </w:divBdr>
    </w:div>
    <w:div w:id="1738898940">
      <w:marLeft w:val="0"/>
      <w:marRight w:val="0"/>
      <w:marTop w:val="0"/>
      <w:marBottom w:val="0"/>
      <w:divBdr>
        <w:top w:val="none" w:sz="0" w:space="0" w:color="auto"/>
        <w:left w:val="none" w:sz="0" w:space="0" w:color="auto"/>
        <w:bottom w:val="none" w:sz="0" w:space="0" w:color="auto"/>
        <w:right w:val="none" w:sz="0" w:space="0" w:color="auto"/>
      </w:divBdr>
    </w:div>
    <w:div w:id="1738898942">
      <w:marLeft w:val="0"/>
      <w:marRight w:val="0"/>
      <w:marTop w:val="0"/>
      <w:marBottom w:val="0"/>
      <w:divBdr>
        <w:top w:val="none" w:sz="0" w:space="0" w:color="auto"/>
        <w:left w:val="none" w:sz="0" w:space="0" w:color="auto"/>
        <w:bottom w:val="none" w:sz="0" w:space="0" w:color="auto"/>
        <w:right w:val="none" w:sz="0" w:space="0" w:color="auto"/>
      </w:divBdr>
    </w:div>
    <w:div w:id="1738898946">
      <w:marLeft w:val="0"/>
      <w:marRight w:val="0"/>
      <w:marTop w:val="0"/>
      <w:marBottom w:val="0"/>
      <w:divBdr>
        <w:top w:val="none" w:sz="0" w:space="0" w:color="auto"/>
        <w:left w:val="none" w:sz="0" w:space="0" w:color="auto"/>
        <w:bottom w:val="none" w:sz="0" w:space="0" w:color="auto"/>
        <w:right w:val="none" w:sz="0" w:space="0" w:color="auto"/>
      </w:divBdr>
    </w:div>
    <w:div w:id="1738898947">
      <w:marLeft w:val="0"/>
      <w:marRight w:val="0"/>
      <w:marTop w:val="0"/>
      <w:marBottom w:val="0"/>
      <w:divBdr>
        <w:top w:val="none" w:sz="0" w:space="0" w:color="auto"/>
        <w:left w:val="none" w:sz="0" w:space="0" w:color="auto"/>
        <w:bottom w:val="none" w:sz="0" w:space="0" w:color="auto"/>
        <w:right w:val="none" w:sz="0" w:space="0" w:color="auto"/>
      </w:divBdr>
    </w:div>
    <w:div w:id="1738898950">
      <w:marLeft w:val="0"/>
      <w:marRight w:val="0"/>
      <w:marTop w:val="0"/>
      <w:marBottom w:val="0"/>
      <w:divBdr>
        <w:top w:val="none" w:sz="0" w:space="0" w:color="auto"/>
        <w:left w:val="none" w:sz="0" w:space="0" w:color="auto"/>
        <w:bottom w:val="none" w:sz="0" w:space="0" w:color="auto"/>
        <w:right w:val="none" w:sz="0" w:space="0" w:color="auto"/>
      </w:divBdr>
    </w:div>
    <w:div w:id="1738898951">
      <w:marLeft w:val="0"/>
      <w:marRight w:val="0"/>
      <w:marTop w:val="0"/>
      <w:marBottom w:val="0"/>
      <w:divBdr>
        <w:top w:val="none" w:sz="0" w:space="0" w:color="auto"/>
        <w:left w:val="none" w:sz="0" w:space="0" w:color="auto"/>
        <w:bottom w:val="none" w:sz="0" w:space="0" w:color="auto"/>
        <w:right w:val="none" w:sz="0" w:space="0" w:color="auto"/>
      </w:divBdr>
    </w:div>
    <w:div w:id="1738898952">
      <w:marLeft w:val="0"/>
      <w:marRight w:val="0"/>
      <w:marTop w:val="0"/>
      <w:marBottom w:val="0"/>
      <w:divBdr>
        <w:top w:val="none" w:sz="0" w:space="0" w:color="auto"/>
        <w:left w:val="none" w:sz="0" w:space="0" w:color="auto"/>
        <w:bottom w:val="none" w:sz="0" w:space="0" w:color="auto"/>
        <w:right w:val="none" w:sz="0" w:space="0" w:color="auto"/>
      </w:divBdr>
    </w:div>
    <w:div w:id="1738898955">
      <w:marLeft w:val="0"/>
      <w:marRight w:val="0"/>
      <w:marTop w:val="0"/>
      <w:marBottom w:val="0"/>
      <w:divBdr>
        <w:top w:val="none" w:sz="0" w:space="0" w:color="auto"/>
        <w:left w:val="none" w:sz="0" w:space="0" w:color="auto"/>
        <w:bottom w:val="none" w:sz="0" w:space="0" w:color="auto"/>
        <w:right w:val="none" w:sz="0" w:space="0" w:color="auto"/>
      </w:divBdr>
    </w:div>
    <w:div w:id="1738898957">
      <w:marLeft w:val="0"/>
      <w:marRight w:val="0"/>
      <w:marTop w:val="0"/>
      <w:marBottom w:val="0"/>
      <w:divBdr>
        <w:top w:val="none" w:sz="0" w:space="0" w:color="auto"/>
        <w:left w:val="none" w:sz="0" w:space="0" w:color="auto"/>
        <w:bottom w:val="none" w:sz="0" w:space="0" w:color="auto"/>
        <w:right w:val="none" w:sz="0" w:space="0" w:color="auto"/>
      </w:divBdr>
    </w:div>
    <w:div w:id="1738898958">
      <w:marLeft w:val="0"/>
      <w:marRight w:val="0"/>
      <w:marTop w:val="0"/>
      <w:marBottom w:val="0"/>
      <w:divBdr>
        <w:top w:val="none" w:sz="0" w:space="0" w:color="auto"/>
        <w:left w:val="none" w:sz="0" w:space="0" w:color="auto"/>
        <w:bottom w:val="none" w:sz="0" w:space="0" w:color="auto"/>
        <w:right w:val="none" w:sz="0" w:space="0" w:color="auto"/>
      </w:divBdr>
    </w:div>
    <w:div w:id="1738898959">
      <w:marLeft w:val="0"/>
      <w:marRight w:val="0"/>
      <w:marTop w:val="0"/>
      <w:marBottom w:val="0"/>
      <w:divBdr>
        <w:top w:val="none" w:sz="0" w:space="0" w:color="auto"/>
        <w:left w:val="none" w:sz="0" w:space="0" w:color="auto"/>
        <w:bottom w:val="none" w:sz="0" w:space="0" w:color="auto"/>
        <w:right w:val="none" w:sz="0" w:space="0" w:color="auto"/>
      </w:divBdr>
      <w:divsChild>
        <w:div w:id="1738899214">
          <w:marLeft w:val="0"/>
          <w:marRight w:val="0"/>
          <w:marTop w:val="0"/>
          <w:marBottom w:val="0"/>
          <w:divBdr>
            <w:top w:val="none" w:sz="0" w:space="0" w:color="auto"/>
            <w:left w:val="none" w:sz="0" w:space="0" w:color="auto"/>
            <w:bottom w:val="none" w:sz="0" w:space="0" w:color="auto"/>
            <w:right w:val="none" w:sz="0" w:space="0" w:color="auto"/>
          </w:divBdr>
        </w:div>
      </w:divsChild>
    </w:div>
    <w:div w:id="1738898960">
      <w:marLeft w:val="0"/>
      <w:marRight w:val="0"/>
      <w:marTop w:val="0"/>
      <w:marBottom w:val="0"/>
      <w:divBdr>
        <w:top w:val="none" w:sz="0" w:space="0" w:color="auto"/>
        <w:left w:val="none" w:sz="0" w:space="0" w:color="auto"/>
        <w:bottom w:val="none" w:sz="0" w:space="0" w:color="auto"/>
        <w:right w:val="none" w:sz="0" w:space="0" w:color="auto"/>
      </w:divBdr>
    </w:div>
    <w:div w:id="1738898962">
      <w:marLeft w:val="0"/>
      <w:marRight w:val="0"/>
      <w:marTop w:val="0"/>
      <w:marBottom w:val="0"/>
      <w:divBdr>
        <w:top w:val="none" w:sz="0" w:space="0" w:color="auto"/>
        <w:left w:val="none" w:sz="0" w:space="0" w:color="auto"/>
        <w:bottom w:val="none" w:sz="0" w:space="0" w:color="auto"/>
        <w:right w:val="none" w:sz="0" w:space="0" w:color="auto"/>
      </w:divBdr>
    </w:div>
    <w:div w:id="1738898963">
      <w:marLeft w:val="0"/>
      <w:marRight w:val="0"/>
      <w:marTop w:val="0"/>
      <w:marBottom w:val="0"/>
      <w:divBdr>
        <w:top w:val="none" w:sz="0" w:space="0" w:color="auto"/>
        <w:left w:val="none" w:sz="0" w:space="0" w:color="auto"/>
        <w:bottom w:val="none" w:sz="0" w:space="0" w:color="auto"/>
        <w:right w:val="none" w:sz="0" w:space="0" w:color="auto"/>
      </w:divBdr>
    </w:div>
    <w:div w:id="1738898964">
      <w:marLeft w:val="0"/>
      <w:marRight w:val="0"/>
      <w:marTop w:val="0"/>
      <w:marBottom w:val="0"/>
      <w:divBdr>
        <w:top w:val="none" w:sz="0" w:space="0" w:color="auto"/>
        <w:left w:val="none" w:sz="0" w:space="0" w:color="auto"/>
        <w:bottom w:val="none" w:sz="0" w:space="0" w:color="auto"/>
        <w:right w:val="none" w:sz="0" w:space="0" w:color="auto"/>
      </w:divBdr>
    </w:div>
    <w:div w:id="1738898965">
      <w:marLeft w:val="0"/>
      <w:marRight w:val="0"/>
      <w:marTop w:val="0"/>
      <w:marBottom w:val="0"/>
      <w:divBdr>
        <w:top w:val="none" w:sz="0" w:space="0" w:color="auto"/>
        <w:left w:val="none" w:sz="0" w:space="0" w:color="auto"/>
        <w:bottom w:val="none" w:sz="0" w:space="0" w:color="auto"/>
        <w:right w:val="none" w:sz="0" w:space="0" w:color="auto"/>
      </w:divBdr>
    </w:div>
    <w:div w:id="1738898970">
      <w:marLeft w:val="0"/>
      <w:marRight w:val="0"/>
      <w:marTop w:val="0"/>
      <w:marBottom w:val="0"/>
      <w:divBdr>
        <w:top w:val="none" w:sz="0" w:space="0" w:color="auto"/>
        <w:left w:val="none" w:sz="0" w:space="0" w:color="auto"/>
        <w:bottom w:val="none" w:sz="0" w:space="0" w:color="auto"/>
        <w:right w:val="none" w:sz="0" w:space="0" w:color="auto"/>
      </w:divBdr>
    </w:div>
    <w:div w:id="1738898971">
      <w:marLeft w:val="0"/>
      <w:marRight w:val="0"/>
      <w:marTop w:val="0"/>
      <w:marBottom w:val="0"/>
      <w:divBdr>
        <w:top w:val="none" w:sz="0" w:space="0" w:color="auto"/>
        <w:left w:val="none" w:sz="0" w:space="0" w:color="auto"/>
        <w:bottom w:val="none" w:sz="0" w:space="0" w:color="auto"/>
        <w:right w:val="none" w:sz="0" w:space="0" w:color="auto"/>
      </w:divBdr>
    </w:div>
    <w:div w:id="1738898972">
      <w:marLeft w:val="0"/>
      <w:marRight w:val="0"/>
      <w:marTop w:val="0"/>
      <w:marBottom w:val="0"/>
      <w:divBdr>
        <w:top w:val="none" w:sz="0" w:space="0" w:color="auto"/>
        <w:left w:val="none" w:sz="0" w:space="0" w:color="auto"/>
        <w:bottom w:val="none" w:sz="0" w:space="0" w:color="auto"/>
        <w:right w:val="none" w:sz="0" w:space="0" w:color="auto"/>
      </w:divBdr>
    </w:div>
    <w:div w:id="1738898975">
      <w:marLeft w:val="0"/>
      <w:marRight w:val="0"/>
      <w:marTop w:val="0"/>
      <w:marBottom w:val="0"/>
      <w:divBdr>
        <w:top w:val="none" w:sz="0" w:space="0" w:color="auto"/>
        <w:left w:val="none" w:sz="0" w:space="0" w:color="auto"/>
        <w:bottom w:val="none" w:sz="0" w:space="0" w:color="auto"/>
        <w:right w:val="none" w:sz="0" w:space="0" w:color="auto"/>
      </w:divBdr>
    </w:div>
    <w:div w:id="1738898977">
      <w:marLeft w:val="0"/>
      <w:marRight w:val="0"/>
      <w:marTop w:val="0"/>
      <w:marBottom w:val="0"/>
      <w:divBdr>
        <w:top w:val="none" w:sz="0" w:space="0" w:color="auto"/>
        <w:left w:val="none" w:sz="0" w:space="0" w:color="auto"/>
        <w:bottom w:val="none" w:sz="0" w:space="0" w:color="auto"/>
        <w:right w:val="none" w:sz="0" w:space="0" w:color="auto"/>
      </w:divBdr>
    </w:div>
    <w:div w:id="1738898985">
      <w:marLeft w:val="0"/>
      <w:marRight w:val="0"/>
      <w:marTop w:val="0"/>
      <w:marBottom w:val="0"/>
      <w:divBdr>
        <w:top w:val="none" w:sz="0" w:space="0" w:color="auto"/>
        <w:left w:val="none" w:sz="0" w:space="0" w:color="auto"/>
        <w:bottom w:val="none" w:sz="0" w:space="0" w:color="auto"/>
        <w:right w:val="none" w:sz="0" w:space="0" w:color="auto"/>
      </w:divBdr>
    </w:div>
    <w:div w:id="1738898990">
      <w:marLeft w:val="0"/>
      <w:marRight w:val="0"/>
      <w:marTop w:val="0"/>
      <w:marBottom w:val="0"/>
      <w:divBdr>
        <w:top w:val="none" w:sz="0" w:space="0" w:color="auto"/>
        <w:left w:val="none" w:sz="0" w:space="0" w:color="auto"/>
        <w:bottom w:val="none" w:sz="0" w:space="0" w:color="auto"/>
        <w:right w:val="none" w:sz="0" w:space="0" w:color="auto"/>
      </w:divBdr>
    </w:div>
    <w:div w:id="1738898993">
      <w:marLeft w:val="0"/>
      <w:marRight w:val="0"/>
      <w:marTop w:val="0"/>
      <w:marBottom w:val="0"/>
      <w:divBdr>
        <w:top w:val="none" w:sz="0" w:space="0" w:color="auto"/>
        <w:left w:val="none" w:sz="0" w:space="0" w:color="auto"/>
        <w:bottom w:val="none" w:sz="0" w:space="0" w:color="auto"/>
        <w:right w:val="none" w:sz="0" w:space="0" w:color="auto"/>
      </w:divBdr>
      <w:divsChild>
        <w:div w:id="1738900119">
          <w:marLeft w:val="0"/>
          <w:marRight w:val="0"/>
          <w:marTop w:val="0"/>
          <w:marBottom w:val="0"/>
          <w:divBdr>
            <w:top w:val="none" w:sz="0" w:space="0" w:color="auto"/>
            <w:left w:val="none" w:sz="0" w:space="0" w:color="auto"/>
            <w:bottom w:val="none" w:sz="0" w:space="0" w:color="auto"/>
            <w:right w:val="none" w:sz="0" w:space="0" w:color="auto"/>
          </w:divBdr>
          <w:divsChild>
            <w:div w:id="1738899311">
              <w:marLeft w:val="0"/>
              <w:marRight w:val="0"/>
              <w:marTop w:val="0"/>
              <w:marBottom w:val="0"/>
              <w:divBdr>
                <w:top w:val="none" w:sz="0" w:space="0" w:color="auto"/>
                <w:left w:val="none" w:sz="0" w:space="0" w:color="auto"/>
                <w:bottom w:val="none" w:sz="0" w:space="0" w:color="auto"/>
                <w:right w:val="none" w:sz="0" w:space="0" w:color="auto"/>
              </w:divBdr>
            </w:div>
          </w:divsChild>
        </w:div>
        <w:div w:id="1738900173">
          <w:marLeft w:val="0"/>
          <w:marRight w:val="0"/>
          <w:marTop w:val="0"/>
          <w:marBottom w:val="0"/>
          <w:divBdr>
            <w:top w:val="none" w:sz="0" w:space="0" w:color="auto"/>
            <w:left w:val="none" w:sz="0" w:space="0" w:color="auto"/>
            <w:bottom w:val="none" w:sz="0" w:space="0" w:color="auto"/>
            <w:right w:val="none" w:sz="0" w:space="0" w:color="auto"/>
          </w:divBdr>
          <w:divsChild>
            <w:div w:id="173890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995">
      <w:marLeft w:val="0"/>
      <w:marRight w:val="0"/>
      <w:marTop w:val="0"/>
      <w:marBottom w:val="0"/>
      <w:divBdr>
        <w:top w:val="none" w:sz="0" w:space="0" w:color="auto"/>
        <w:left w:val="none" w:sz="0" w:space="0" w:color="auto"/>
        <w:bottom w:val="none" w:sz="0" w:space="0" w:color="auto"/>
        <w:right w:val="none" w:sz="0" w:space="0" w:color="auto"/>
      </w:divBdr>
    </w:div>
    <w:div w:id="1738898996">
      <w:marLeft w:val="0"/>
      <w:marRight w:val="0"/>
      <w:marTop w:val="0"/>
      <w:marBottom w:val="0"/>
      <w:divBdr>
        <w:top w:val="none" w:sz="0" w:space="0" w:color="auto"/>
        <w:left w:val="none" w:sz="0" w:space="0" w:color="auto"/>
        <w:bottom w:val="none" w:sz="0" w:space="0" w:color="auto"/>
        <w:right w:val="none" w:sz="0" w:space="0" w:color="auto"/>
      </w:divBdr>
    </w:div>
    <w:div w:id="1738898997">
      <w:marLeft w:val="0"/>
      <w:marRight w:val="0"/>
      <w:marTop w:val="0"/>
      <w:marBottom w:val="0"/>
      <w:divBdr>
        <w:top w:val="none" w:sz="0" w:space="0" w:color="auto"/>
        <w:left w:val="none" w:sz="0" w:space="0" w:color="auto"/>
        <w:bottom w:val="none" w:sz="0" w:space="0" w:color="auto"/>
        <w:right w:val="none" w:sz="0" w:space="0" w:color="auto"/>
      </w:divBdr>
    </w:div>
    <w:div w:id="1738898998">
      <w:marLeft w:val="0"/>
      <w:marRight w:val="0"/>
      <w:marTop w:val="0"/>
      <w:marBottom w:val="0"/>
      <w:divBdr>
        <w:top w:val="none" w:sz="0" w:space="0" w:color="auto"/>
        <w:left w:val="none" w:sz="0" w:space="0" w:color="auto"/>
        <w:bottom w:val="none" w:sz="0" w:space="0" w:color="auto"/>
        <w:right w:val="none" w:sz="0" w:space="0" w:color="auto"/>
      </w:divBdr>
    </w:div>
    <w:div w:id="1738899000">
      <w:marLeft w:val="0"/>
      <w:marRight w:val="0"/>
      <w:marTop w:val="0"/>
      <w:marBottom w:val="0"/>
      <w:divBdr>
        <w:top w:val="none" w:sz="0" w:space="0" w:color="auto"/>
        <w:left w:val="none" w:sz="0" w:space="0" w:color="auto"/>
        <w:bottom w:val="none" w:sz="0" w:space="0" w:color="auto"/>
        <w:right w:val="none" w:sz="0" w:space="0" w:color="auto"/>
      </w:divBdr>
      <w:divsChild>
        <w:div w:id="1738900438">
          <w:marLeft w:val="0"/>
          <w:marRight w:val="0"/>
          <w:marTop w:val="0"/>
          <w:marBottom w:val="0"/>
          <w:divBdr>
            <w:top w:val="none" w:sz="0" w:space="0" w:color="auto"/>
            <w:left w:val="none" w:sz="0" w:space="0" w:color="auto"/>
            <w:bottom w:val="none" w:sz="0" w:space="0" w:color="auto"/>
            <w:right w:val="none" w:sz="0" w:space="0" w:color="auto"/>
          </w:divBdr>
          <w:divsChild>
            <w:div w:id="1738899856">
              <w:marLeft w:val="0"/>
              <w:marRight w:val="0"/>
              <w:marTop w:val="0"/>
              <w:marBottom w:val="0"/>
              <w:divBdr>
                <w:top w:val="none" w:sz="0" w:space="0" w:color="auto"/>
                <w:left w:val="none" w:sz="0" w:space="0" w:color="auto"/>
                <w:bottom w:val="none" w:sz="0" w:space="0" w:color="auto"/>
                <w:right w:val="none" w:sz="0" w:space="0" w:color="auto"/>
              </w:divBdr>
              <w:divsChild>
                <w:div w:id="1738900905">
                  <w:marLeft w:val="0"/>
                  <w:marRight w:val="0"/>
                  <w:marTop w:val="0"/>
                  <w:marBottom w:val="0"/>
                  <w:divBdr>
                    <w:top w:val="none" w:sz="0" w:space="0" w:color="auto"/>
                    <w:left w:val="none" w:sz="0" w:space="0" w:color="auto"/>
                    <w:bottom w:val="none" w:sz="0" w:space="0" w:color="auto"/>
                    <w:right w:val="none" w:sz="0" w:space="0" w:color="auto"/>
                  </w:divBdr>
                  <w:divsChild>
                    <w:div w:id="1738898782">
                      <w:marLeft w:val="0"/>
                      <w:marRight w:val="0"/>
                      <w:marTop w:val="0"/>
                      <w:marBottom w:val="0"/>
                      <w:divBdr>
                        <w:top w:val="none" w:sz="0" w:space="0" w:color="auto"/>
                        <w:left w:val="none" w:sz="0" w:space="0" w:color="auto"/>
                        <w:bottom w:val="none" w:sz="0" w:space="0" w:color="auto"/>
                        <w:right w:val="none" w:sz="0" w:space="0" w:color="auto"/>
                      </w:divBdr>
                      <w:divsChild>
                        <w:div w:id="1738899436">
                          <w:marLeft w:val="0"/>
                          <w:marRight w:val="0"/>
                          <w:marTop w:val="0"/>
                          <w:marBottom w:val="0"/>
                          <w:divBdr>
                            <w:top w:val="none" w:sz="0" w:space="0" w:color="auto"/>
                            <w:left w:val="none" w:sz="0" w:space="0" w:color="auto"/>
                            <w:bottom w:val="none" w:sz="0" w:space="0" w:color="auto"/>
                            <w:right w:val="none" w:sz="0" w:space="0" w:color="auto"/>
                          </w:divBdr>
                          <w:divsChild>
                            <w:div w:id="173890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899001">
      <w:marLeft w:val="0"/>
      <w:marRight w:val="0"/>
      <w:marTop w:val="0"/>
      <w:marBottom w:val="0"/>
      <w:divBdr>
        <w:top w:val="none" w:sz="0" w:space="0" w:color="auto"/>
        <w:left w:val="none" w:sz="0" w:space="0" w:color="auto"/>
        <w:bottom w:val="none" w:sz="0" w:space="0" w:color="auto"/>
        <w:right w:val="none" w:sz="0" w:space="0" w:color="auto"/>
      </w:divBdr>
    </w:div>
    <w:div w:id="1738899003">
      <w:marLeft w:val="0"/>
      <w:marRight w:val="0"/>
      <w:marTop w:val="0"/>
      <w:marBottom w:val="0"/>
      <w:divBdr>
        <w:top w:val="none" w:sz="0" w:space="0" w:color="auto"/>
        <w:left w:val="none" w:sz="0" w:space="0" w:color="auto"/>
        <w:bottom w:val="none" w:sz="0" w:space="0" w:color="auto"/>
        <w:right w:val="none" w:sz="0" w:space="0" w:color="auto"/>
      </w:divBdr>
      <w:divsChild>
        <w:div w:id="1738898757">
          <w:marLeft w:val="0"/>
          <w:marRight w:val="0"/>
          <w:marTop w:val="0"/>
          <w:marBottom w:val="0"/>
          <w:divBdr>
            <w:top w:val="none" w:sz="0" w:space="0" w:color="auto"/>
            <w:left w:val="none" w:sz="0" w:space="0" w:color="auto"/>
            <w:bottom w:val="none" w:sz="0" w:space="0" w:color="auto"/>
            <w:right w:val="none" w:sz="0" w:space="0" w:color="auto"/>
          </w:divBdr>
          <w:divsChild>
            <w:div w:id="1738900913">
              <w:marLeft w:val="0"/>
              <w:marRight w:val="0"/>
              <w:marTop w:val="0"/>
              <w:marBottom w:val="0"/>
              <w:divBdr>
                <w:top w:val="none" w:sz="0" w:space="0" w:color="auto"/>
                <w:left w:val="none" w:sz="0" w:space="0" w:color="auto"/>
                <w:bottom w:val="none" w:sz="0" w:space="0" w:color="auto"/>
                <w:right w:val="none" w:sz="0" w:space="0" w:color="auto"/>
              </w:divBdr>
              <w:divsChild>
                <w:div w:id="17388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051">
          <w:marLeft w:val="0"/>
          <w:marRight w:val="0"/>
          <w:marTop w:val="0"/>
          <w:marBottom w:val="0"/>
          <w:divBdr>
            <w:top w:val="none" w:sz="0" w:space="0" w:color="auto"/>
            <w:left w:val="none" w:sz="0" w:space="0" w:color="auto"/>
            <w:bottom w:val="none" w:sz="0" w:space="0" w:color="auto"/>
            <w:right w:val="none" w:sz="0" w:space="0" w:color="auto"/>
          </w:divBdr>
        </w:div>
      </w:divsChild>
    </w:div>
    <w:div w:id="1738899004">
      <w:marLeft w:val="0"/>
      <w:marRight w:val="0"/>
      <w:marTop w:val="0"/>
      <w:marBottom w:val="0"/>
      <w:divBdr>
        <w:top w:val="none" w:sz="0" w:space="0" w:color="auto"/>
        <w:left w:val="none" w:sz="0" w:space="0" w:color="auto"/>
        <w:bottom w:val="none" w:sz="0" w:space="0" w:color="auto"/>
        <w:right w:val="none" w:sz="0" w:space="0" w:color="auto"/>
      </w:divBdr>
    </w:div>
    <w:div w:id="1738899005">
      <w:marLeft w:val="0"/>
      <w:marRight w:val="0"/>
      <w:marTop w:val="0"/>
      <w:marBottom w:val="0"/>
      <w:divBdr>
        <w:top w:val="none" w:sz="0" w:space="0" w:color="auto"/>
        <w:left w:val="none" w:sz="0" w:space="0" w:color="auto"/>
        <w:bottom w:val="none" w:sz="0" w:space="0" w:color="auto"/>
        <w:right w:val="none" w:sz="0" w:space="0" w:color="auto"/>
      </w:divBdr>
    </w:div>
    <w:div w:id="1738899007">
      <w:marLeft w:val="0"/>
      <w:marRight w:val="0"/>
      <w:marTop w:val="0"/>
      <w:marBottom w:val="0"/>
      <w:divBdr>
        <w:top w:val="none" w:sz="0" w:space="0" w:color="auto"/>
        <w:left w:val="none" w:sz="0" w:space="0" w:color="auto"/>
        <w:bottom w:val="none" w:sz="0" w:space="0" w:color="auto"/>
        <w:right w:val="none" w:sz="0" w:space="0" w:color="auto"/>
      </w:divBdr>
    </w:div>
    <w:div w:id="1738899008">
      <w:marLeft w:val="0"/>
      <w:marRight w:val="0"/>
      <w:marTop w:val="0"/>
      <w:marBottom w:val="0"/>
      <w:divBdr>
        <w:top w:val="none" w:sz="0" w:space="0" w:color="auto"/>
        <w:left w:val="none" w:sz="0" w:space="0" w:color="auto"/>
        <w:bottom w:val="none" w:sz="0" w:space="0" w:color="auto"/>
        <w:right w:val="none" w:sz="0" w:space="0" w:color="auto"/>
      </w:divBdr>
    </w:div>
    <w:div w:id="1738899013">
      <w:marLeft w:val="0"/>
      <w:marRight w:val="0"/>
      <w:marTop w:val="0"/>
      <w:marBottom w:val="0"/>
      <w:divBdr>
        <w:top w:val="none" w:sz="0" w:space="0" w:color="auto"/>
        <w:left w:val="none" w:sz="0" w:space="0" w:color="auto"/>
        <w:bottom w:val="none" w:sz="0" w:space="0" w:color="auto"/>
        <w:right w:val="none" w:sz="0" w:space="0" w:color="auto"/>
      </w:divBdr>
      <w:divsChild>
        <w:div w:id="1738900686">
          <w:marLeft w:val="0"/>
          <w:marRight w:val="0"/>
          <w:marTop w:val="0"/>
          <w:marBottom w:val="0"/>
          <w:divBdr>
            <w:top w:val="none" w:sz="0" w:space="0" w:color="auto"/>
            <w:left w:val="none" w:sz="0" w:space="0" w:color="auto"/>
            <w:bottom w:val="none" w:sz="0" w:space="0" w:color="auto"/>
            <w:right w:val="none" w:sz="0" w:space="0" w:color="auto"/>
          </w:divBdr>
        </w:div>
      </w:divsChild>
    </w:div>
    <w:div w:id="1738899014">
      <w:marLeft w:val="0"/>
      <w:marRight w:val="0"/>
      <w:marTop w:val="0"/>
      <w:marBottom w:val="0"/>
      <w:divBdr>
        <w:top w:val="none" w:sz="0" w:space="0" w:color="auto"/>
        <w:left w:val="none" w:sz="0" w:space="0" w:color="auto"/>
        <w:bottom w:val="none" w:sz="0" w:space="0" w:color="auto"/>
        <w:right w:val="none" w:sz="0" w:space="0" w:color="auto"/>
      </w:divBdr>
    </w:div>
    <w:div w:id="1738899016">
      <w:marLeft w:val="0"/>
      <w:marRight w:val="0"/>
      <w:marTop w:val="0"/>
      <w:marBottom w:val="0"/>
      <w:divBdr>
        <w:top w:val="none" w:sz="0" w:space="0" w:color="auto"/>
        <w:left w:val="none" w:sz="0" w:space="0" w:color="auto"/>
        <w:bottom w:val="none" w:sz="0" w:space="0" w:color="auto"/>
        <w:right w:val="none" w:sz="0" w:space="0" w:color="auto"/>
      </w:divBdr>
    </w:div>
    <w:div w:id="1738899018">
      <w:marLeft w:val="0"/>
      <w:marRight w:val="0"/>
      <w:marTop w:val="0"/>
      <w:marBottom w:val="0"/>
      <w:divBdr>
        <w:top w:val="none" w:sz="0" w:space="0" w:color="auto"/>
        <w:left w:val="none" w:sz="0" w:space="0" w:color="auto"/>
        <w:bottom w:val="none" w:sz="0" w:space="0" w:color="auto"/>
        <w:right w:val="none" w:sz="0" w:space="0" w:color="auto"/>
      </w:divBdr>
      <w:divsChild>
        <w:div w:id="1738898671">
          <w:marLeft w:val="0"/>
          <w:marRight w:val="0"/>
          <w:marTop w:val="0"/>
          <w:marBottom w:val="0"/>
          <w:divBdr>
            <w:top w:val="none" w:sz="0" w:space="0" w:color="auto"/>
            <w:left w:val="none" w:sz="0" w:space="0" w:color="auto"/>
            <w:bottom w:val="none" w:sz="0" w:space="0" w:color="auto"/>
            <w:right w:val="none" w:sz="0" w:space="0" w:color="auto"/>
          </w:divBdr>
        </w:div>
        <w:div w:id="1738899108">
          <w:marLeft w:val="0"/>
          <w:marRight w:val="0"/>
          <w:marTop w:val="0"/>
          <w:marBottom w:val="0"/>
          <w:divBdr>
            <w:top w:val="none" w:sz="0" w:space="0" w:color="auto"/>
            <w:left w:val="none" w:sz="0" w:space="0" w:color="auto"/>
            <w:bottom w:val="none" w:sz="0" w:space="0" w:color="auto"/>
            <w:right w:val="none" w:sz="0" w:space="0" w:color="auto"/>
          </w:divBdr>
        </w:div>
        <w:div w:id="1738899532">
          <w:marLeft w:val="0"/>
          <w:marRight w:val="0"/>
          <w:marTop w:val="0"/>
          <w:marBottom w:val="0"/>
          <w:divBdr>
            <w:top w:val="none" w:sz="0" w:space="0" w:color="auto"/>
            <w:left w:val="none" w:sz="0" w:space="0" w:color="auto"/>
            <w:bottom w:val="none" w:sz="0" w:space="0" w:color="auto"/>
            <w:right w:val="none" w:sz="0" w:space="0" w:color="auto"/>
          </w:divBdr>
        </w:div>
        <w:div w:id="1738900155">
          <w:marLeft w:val="0"/>
          <w:marRight w:val="0"/>
          <w:marTop w:val="0"/>
          <w:marBottom w:val="0"/>
          <w:divBdr>
            <w:top w:val="none" w:sz="0" w:space="0" w:color="auto"/>
            <w:left w:val="none" w:sz="0" w:space="0" w:color="auto"/>
            <w:bottom w:val="none" w:sz="0" w:space="0" w:color="auto"/>
            <w:right w:val="none" w:sz="0" w:space="0" w:color="auto"/>
          </w:divBdr>
        </w:div>
        <w:div w:id="1738900396">
          <w:marLeft w:val="0"/>
          <w:marRight w:val="0"/>
          <w:marTop w:val="0"/>
          <w:marBottom w:val="0"/>
          <w:divBdr>
            <w:top w:val="none" w:sz="0" w:space="0" w:color="auto"/>
            <w:left w:val="none" w:sz="0" w:space="0" w:color="auto"/>
            <w:bottom w:val="none" w:sz="0" w:space="0" w:color="auto"/>
            <w:right w:val="none" w:sz="0" w:space="0" w:color="auto"/>
          </w:divBdr>
        </w:div>
      </w:divsChild>
    </w:div>
    <w:div w:id="1738899021">
      <w:marLeft w:val="0"/>
      <w:marRight w:val="0"/>
      <w:marTop w:val="0"/>
      <w:marBottom w:val="0"/>
      <w:divBdr>
        <w:top w:val="none" w:sz="0" w:space="0" w:color="auto"/>
        <w:left w:val="none" w:sz="0" w:space="0" w:color="auto"/>
        <w:bottom w:val="none" w:sz="0" w:space="0" w:color="auto"/>
        <w:right w:val="none" w:sz="0" w:space="0" w:color="auto"/>
      </w:divBdr>
    </w:div>
    <w:div w:id="1738899023">
      <w:marLeft w:val="0"/>
      <w:marRight w:val="0"/>
      <w:marTop w:val="0"/>
      <w:marBottom w:val="0"/>
      <w:divBdr>
        <w:top w:val="none" w:sz="0" w:space="0" w:color="auto"/>
        <w:left w:val="none" w:sz="0" w:space="0" w:color="auto"/>
        <w:bottom w:val="none" w:sz="0" w:space="0" w:color="auto"/>
        <w:right w:val="none" w:sz="0" w:space="0" w:color="auto"/>
      </w:divBdr>
    </w:div>
    <w:div w:id="1738899026">
      <w:marLeft w:val="0"/>
      <w:marRight w:val="0"/>
      <w:marTop w:val="0"/>
      <w:marBottom w:val="0"/>
      <w:divBdr>
        <w:top w:val="none" w:sz="0" w:space="0" w:color="auto"/>
        <w:left w:val="none" w:sz="0" w:space="0" w:color="auto"/>
        <w:bottom w:val="none" w:sz="0" w:space="0" w:color="auto"/>
        <w:right w:val="none" w:sz="0" w:space="0" w:color="auto"/>
      </w:divBdr>
    </w:div>
    <w:div w:id="1738899030">
      <w:marLeft w:val="0"/>
      <w:marRight w:val="0"/>
      <w:marTop w:val="0"/>
      <w:marBottom w:val="0"/>
      <w:divBdr>
        <w:top w:val="none" w:sz="0" w:space="0" w:color="auto"/>
        <w:left w:val="none" w:sz="0" w:space="0" w:color="auto"/>
        <w:bottom w:val="none" w:sz="0" w:space="0" w:color="auto"/>
        <w:right w:val="none" w:sz="0" w:space="0" w:color="auto"/>
      </w:divBdr>
    </w:div>
    <w:div w:id="1738899031">
      <w:marLeft w:val="0"/>
      <w:marRight w:val="0"/>
      <w:marTop w:val="0"/>
      <w:marBottom w:val="0"/>
      <w:divBdr>
        <w:top w:val="none" w:sz="0" w:space="0" w:color="auto"/>
        <w:left w:val="none" w:sz="0" w:space="0" w:color="auto"/>
        <w:bottom w:val="none" w:sz="0" w:space="0" w:color="auto"/>
        <w:right w:val="none" w:sz="0" w:space="0" w:color="auto"/>
      </w:divBdr>
    </w:div>
    <w:div w:id="1738899032">
      <w:marLeft w:val="0"/>
      <w:marRight w:val="0"/>
      <w:marTop w:val="0"/>
      <w:marBottom w:val="0"/>
      <w:divBdr>
        <w:top w:val="none" w:sz="0" w:space="0" w:color="auto"/>
        <w:left w:val="none" w:sz="0" w:space="0" w:color="auto"/>
        <w:bottom w:val="none" w:sz="0" w:space="0" w:color="auto"/>
        <w:right w:val="none" w:sz="0" w:space="0" w:color="auto"/>
      </w:divBdr>
    </w:div>
    <w:div w:id="1738899037">
      <w:marLeft w:val="0"/>
      <w:marRight w:val="0"/>
      <w:marTop w:val="0"/>
      <w:marBottom w:val="0"/>
      <w:divBdr>
        <w:top w:val="none" w:sz="0" w:space="0" w:color="auto"/>
        <w:left w:val="none" w:sz="0" w:space="0" w:color="auto"/>
        <w:bottom w:val="none" w:sz="0" w:space="0" w:color="auto"/>
        <w:right w:val="none" w:sz="0" w:space="0" w:color="auto"/>
      </w:divBdr>
    </w:div>
    <w:div w:id="1738899038">
      <w:marLeft w:val="0"/>
      <w:marRight w:val="0"/>
      <w:marTop w:val="0"/>
      <w:marBottom w:val="0"/>
      <w:divBdr>
        <w:top w:val="none" w:sz="0" w:space="0" w:color="auto"/>
        <w:left w:val="none" w:sz="0" w:space="0" w:color="auto"/>
        <w:bottom w:val="none" w:sz="0" w:space="0" w:color="auto"/>
        <w:right w:val="none" w:sz="0" w:space="0" w:color="auto"/>
      </w:divBdr>
      <w:divsChild>
        <w:div w:id="1738899075">
          <w:marLeft w:val="0"/>
          <w:marRight w:val="0"/>
          <w:marTop w:val="0"/>
          <w:marBottom w:val="0"/>
          <w:divBdr>
            <w:top w:val="none" w:sz="0" w:space="0" w:color="auto"/>
            <w:left w:val="none" w:sz="0" w:space="0" w:color="auto"/>
            <w:bottom w:val="none" w:sz="0" w:space="0" w:color="auto"/>
            <w:right w:val="none" w:sz="0" w:space="0" w:color="auto"/>
          </w:divBdr>
        </w:div>
        <w:div w:id="1738899403">
          <w:marLeft w:val="0"/>
          <w:marRight w:val="0"/>
          <w:marTop w:val="0"/>
          <w:marBottom w:val="0"/>
          <w:divBdr>
            <w:top w:val="none" w:sz="0" w:space="0" w:color="auto"/>
            <w:left w:val="none" w:sz="0" w:space="0" w:color="auto"/>
            <w:bottom w:val="none" w:sz="0" w:space="0" w:color="auto"/>
            <w:right w:val="none" w:sz="0" w:space="0" w:color="auto"/>
          </w:divBdr>
        </w:div>
        <w:div w:id="1738900019">
          <w:marLeft w:val="0"/>
          <w:marRight w:val="0"/>
          <w:marTop w:val="0"/>
          <w:marBottom w:val="0"/>
          <w:divBdr>
            <w:top w:val="none" w:sz="0" w:space="0" w:color="auto"/>
            <w:left w:val="none" w:sz="0" w:space="0" w:color="auto"/>
            <w:bottom w:val="none" w:sz="0" w:space="0" w:color="auto"/>
            <w:right w:val="none" w:sz="0" w:space="0" w:color="auto"/>
          </w:divBdr>
          <w:divsChild>
            <w:div w:id="1738899447">
              <w:marLeft w:val="0"/>
              <w:marRight w:val="0"/>
              <w:marTop w:val="0"/>
              <w:marBottom w:val="0"/>
              <w:divBdr>
                <w:top w:val="none" w:sz="0" w:space="0" w:color="auto"/>
                <w:left w:val="none" w:sz="0" w:space="0" w:color="auto"/>
                <w:bottom w:val="none" w:sz="0" w:space="0" w:color="auto"/>
                <w:right w:val="none" w:sz="0" w:space="0" w:color="auto"/>
              </w:divBdr>
            </w:div>
            <w:div w:id="1738901243">
              <w:marLeft w:val="0"/>
              <w:marRight w:val="0"/>
              <w:marTop w:val="0"/>
              <w:marBottom w:val="0"/>
              <w:divBdr>
                <w:top w:val="none" w:sz="0" w:space="0" w:color="auto"/>
                <w:left w:val="none" w:sz="0" w:space="0" w:color="auto"/>
                <w:bottom w:val="none" w:sz="0" w:space="0" w:color="auto"/>
                <w:right w:val="none" w:sz="0" w:space="0" w:color="auto"/>
              </w:divBdr>
              <w:divsChild>
                <w:div w:id="173890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035">
          <w:marLeft w:val="0"/>
          <w:marRight w:val="0"/>
          <w:marTop w:val="0"/>
          <w:marBottom w:val="0"/>
          <w:divBdr>
            <w:top w:val="none" w:sz="0" w:space="0" w:color="auto"/>
            <w:left w:val="none" w:sz="0" w:space="0" w:color="auto"/>
            <w:bottom w:val="none" w:sz="0" w:space="0" w:color="auto"/>
            <w:right w:val="none" w:sz="0" w:space="0" w:color="auto"/>
          </w:divBdr>
        </w:div>
      </w:divsChild>
    </w:div>
    <w:div w:id="1738899041">
      <w:marLeft w:val="0"/>
      <w:marRight w:val="0"/>
      <w:marTop w:val="0"/>
      <w:marBottom w:val="0"/>
      <w:divBdr>
        <w:top w:val="none" w:sz="0" w:space="0" w:color="auto"/>
        <w:left w:val="none" w:sz="0" w:space="0" w:color="auto"/>
        <w:bottom w:val="none" w:sz="0" w:space="0" w:color="auto"/>
        <w:right w:val="none" w:sz="0" w:space="0" w:color="auto"/>
      </w:divBdr>
      <w:divsChild>
        <w:div w:id="1738899123">
          <w:marLeft w:val="0"/>
          <w:marRight w:val="0"/>
          <w:marTop w:val="0"/>
          <w:marBottom w:val="0"/>
          <w:divBdr>
            <w:top w:val="none" w:sz="0" w:space="0" w:color="auto"/>
            <w:left w:val="none" w:sz="0" w:space="0" w:color="auto"/>
            <w:bottom w:val="none" w:sz="0" w:space="0" w:color="auto"/>
            <w:right w:val="none" w:sz="0" w:space="0" w:color="auto"/>
          </w:divBdr>
          <w:divsChild>
            <w:div w:id="1738900157">
              <w:marLeft w:val="0"/>
              <w:marRight w:val="0"/>
              <w:marTop w:val="0"/>
              <w:marBottom w:val="0"/>
              <w:divBdr>
                <w:top w:val="none" w:sz="0" w:space="0" w:color="auto"/>
                <w:left w:val="none" w:sz="0" w:space="0" w:color="auto"/>
                <w:bottom w:val="none" w:sz="0" w:space="0" w:color="auto"/>
                <w:right w:val="none" w:sz="0" w:space="0" w:color="auto"/>
              </w:divBdr>
              <w:divsChild>
                <w:div w:id="1738900071">
                  <w:marLeft w:val="0"/>
                  <w:marRight w:val="0"/>
                  <w:marTop w:val="72"/>
                  <w:marBottom w:val="300"/>
                  <w:divBdr>
                    <w:top w:val="dotted" w:sz="4" w:space="0" w:color="FFFFFF"/>
                    <w:left w:val="dotted" w:sz="2" w:space="8" w:color="FFFFFF"/>
                    <w:bottom w:val="dotted" w:sz="4" w:space="0" w:color="FFFFFF"/>
                    <w:right w:val="dotted" w:sz="2" w:space="8" w:color="FFFFFF"/>
                  </w:divBdr>
                  <w:divsChild>
                    <w:div w:id="1738899591">
                      <w:marLeft w:val="0"/>
                      <w:marRight w:val="0"/>
                      <w:marTop w:val="0"/>
                      <w:marBottom w:val="0"/>
                      <w:divBdr>
                        <w:top w:val="dotted" w:sz="2" w:space="6" w:color="FFFFFF"/>
                        <w:left w:val="dotted" w:sz="4" w:space="17" w:color="FFFFFF"/>
                        <w:bottom w:val="dotted" w:sz="4" w:space="1" w:color="FFFFFF"/>
                        <w:right w:val="dotted" w:sz="4" w:space="8" w:color="FFFFFF"/>
                      </w:divBdr>
                      <w:divsChild>
                        <w:div w:id="1738898968">
                          <w:marLeft w:val="0"/>
                          <w:marRight w:val="0"/>
                          <w:marTop w:val="0"/>
                          <w:marBottom w:val="0"/>
                          <w:divBdr>
                            <w:top w:val="none" w:sz="0" w:space="0" w:color="auto"/>
                            <w:left w:val="none" w:sz="0" w:space="0" w:color="auto"/>
                            <w:bottom w:val="none" w:sz="0" w:space="0" w:color="auto"/>
                            <w:right w:val="none" w:sz="0" w:space="0" w:color="auto"/>
                          </w:divBdr>
                        </w:div>
                        <w:div w:id="1738899124">
                          <w:marLeft w:val="0"/>
                          <w:marRight w:val="0"/>
                          <w:marTop w:val="0"/>
                          <w:marBottom w:val="0"/>
                          <w:divBdr>
                            <w:top w:val="none" w:sz="0" w:space="0" w:color="auto"/>
                            <w:left w:val="none" w:sz="0" w:space="0" w:color="auto"/>
                            <w:bottom w:val="none" w:sz="0" w:space="0" w:color="auto"/>
                            <w:right w:val="none" w:sz="0" w:space="0" w:color="auto"/>
                          </w:divBdr>
                        </w:div>
                        <w:div w:id="1738899273">
                          <w:marLeft w:val="0"/>
                          <w:marRight w:val="0"/>
                          <w:marTop w:val="0"/>
                          <w:marBottom w:val="0"/>
                          <w:divBdr>
                            <w:top w:val="none" w:sz="0" w:space="0" w:color="auto"/>
                            <w:left w:val="none" w:sz="0" w:space="0" w:color="auto"/>
                            <w:bottom w:val="none" w:sz="0" w:space="0" w:color="auto"/>
                            <w:right w:val="none" w:sz="0" w:space="0" w:color="auto"/>
                          </w:divBdr>
                        </w:div>
                        <w:div w:id="1738899558">
                          <w:marLeft w:val="0"/>
                          <w:marRight w:val="0"/>
                          <w:marTop w:val="0"/>
                          <w:marBottom w:val="0"/>
                          <w:divBdr>
                            <w:top w:val="none" w:sz="0" w:space="0" w:color="auto"/>
                            <w:left w:val="none" w:sz="0" w:space="0" w:color="auto"/>
                            <w:bottom w:val="none" w:sz="0" w:space="0" w:color="auto"/>
                            <w:right w:val="none" w:sz="0" w:space="0" w:color="auto"/>
                          </w:divBdr>
                        </w:div>
                        <w:div w:id="1738899687">
                          <w:marLeft w:val="0"/>
                          <w:marRight w:val="0"/>
                          <w:marTop w:val="0"/>
                          <w:marBottom w:val="0"/>
                          <w:divBdr>
                            <w:top w:val="none" w:sz="0" w:space="0" w:color="auto"/>
                            <w:left w:val="none" w:sz="0" w:space="0" w:color="auto"/>
                            <w:bottom w:val="none" w:sz="0" w:space="0" w:color="auto"/>
                            <w:right w:val="none" w:sz="0" w:space="0" w:color="auto"/>
                          </w:divBdr>
                        </w:div>
                        <w:div w:id="1738899708">
                          <w:marLeft w:val="0"/>
                          <w:marRight w:val="0"/>
                          <w:marTop w:val="0"/>
                          <w:marBottom w:val="0"/>
                          <w:divBdr>
                            <w:top w:val="none" w:sz="0" w:space="0" w:color="auto"/>
                            <w:left w:val="none" w:sz="0" w:space="0" w:color="auto"/>
                            <w:bottom w:val="none" w:sz="0" w:space="0" w:color="auto"/>
                            <w:right w:val="none" w:sz="0" w:space="0" w:color="auto"/>
                          </w:divBdr>
                        </w:div>
                        <w:div w:id="1738900077">
                          <w:marLeft w:val="0"/>
                          <w:marRight w:val="0"/>
                          <w:marTop w:val="0"/>
                          <w:marBottom w:val="0"/>
                          <w:divBdr>
                            <w:top w:val="none" w:sz="0" w:space="0" w:color="auto"/>
                            <w:left w:val="none" w:sz="0" w:space="0" w:color="auto"/>
                            <w:bottom w:val="none" w:sz="0" w:space="0" w:color="auto"/>
                            <w:right w:val="none" w:sz="0" w:space="0" w:color="auto"/>
                          </w:divBdr>
                        </w:div>
                        <w:div w:id="1738900309">
                          <w:marLeft w:val="0"/>
                          <w:marRight w:val="0"/>
                          <w:marTop w:val="0"/>
                          <w:marBottom w:val="0"/>
                          <w:divBdr>
                            <w:top w:val="none" w:sz="0" w:space="0" w:color="auto"/>
                            <w:left w:val="none" w:sz="0" w:space="0" w:color="auto"/>
                            <w:bottom w:val="none" w:sz="0" w:space="0" w:color="auto"/>
                            <w:right w:val="none" w:sz="0" w:space="0" w:color="auto"/>
                          </w:divBdr>
                        </w:div>
                        <w:div w:id="1738900321">
                          <w:marLeft w:val="0"/>
                          <w:marRight w:val="0"/>
                          <w:marTop w:val="0"/>
                          <w:marBottom w:val="0"/>
                          <w:divBdr>
                            <w:top w:val="none" w:sz="0" w:space="0" w:color="auto"/>
                            <w:left w:val="none" w:sz="0" w:space="0" w:color="auto"/>
                            <w:bottom w:val="none" w:sz="0" w:space="0" w:color="auto"/>
                            <w:right w:val="none" w:sz="0" w:space="0" w:color="auto"/>
                          </w:divBdr>
                        </w:div>
                        <w:div w:id="1738900432">
                          <w:marLeft w:val="0"/>
                          <w:marRight w:val="0"/>
                          <w:marTop w:val="0"/>
                          <w:marBottom w:val="0"/>
                          <w:divBdr>
                            <w:top w:val="none" w:sz="0" w:space="0" w:color="auto"/>
                            <w:left w:val="none" w:sz="0" w:space="0" w:color="auto"/>
                            <w:bottom w:val="none" w:sz="0" w:space="0" w:color="auto"/>
                            <w:right w:val="none" w:sz="0" w:space="0" w:color="auto"/>
                          </w:divBdr>
                        </w:div>
                        <w:div w:id="1738900535">
                          <w:marLeft w:val="0"/>
                          <w:marRight w:val="0"/>
                          <w:marTop w:val="0"/>
                          <w:marBottom w:val="0"/>
                          <w:divBdr>
                            <w:top w:val="none" w:sz="0" w:space="0" w:color="auto"/>
                            <w:left w:val="none" w:sz="0" w:space="0" w:color="auto"/>
                            <w:bottom w:val="none" w:sz="0" w:space="0" w:color="auto"/>
                            <w:right w:val="none" w:sz="0" w:space="0" w:color="auto"/>
                          </w:divBdr>
                        </w:div>
                        <w:div w:id="1738900635">
                          <w:marLeft w:val="0"/>
                          <w:marRight w:val="0"/>
                          <w:marTop w:val="0"/>
                          <w:marBottom w:val="0"/>
                          <w:divBdr>
                            <w:top w:val="none" w:sz="0" w:space="0" w:color="auto"/>
                            <w:left w:val="none" w:sz="0" w:space="0" w:color="auto"/>
                            <w:bottom w:val="none" w:sz="0" w:space="0" w:color="auto"/>
                            <w:right w:val="none" w:sz="0" w:space="0" w:color="auto"/>
                          </w:divBdr>
                        </w:div>
                        <w:div w:id="1738900808">
                          <w:marLeft w:val="0"/>
                          <w:marRight w:val="0"/>
                          <w:marTop w:val="0"/>
                          <w:marBottom w:val="0"/>
                          <w:divBdr>
                            <w:top w:val="none" w:sz="0" w:space="0" w:color="auto"/>
                            <w:left w:val="none" w:sz="0" w:space="0" w:color="auto"/>
                            <w:bottom w:val="none" w:sz="0" w:space="0" w:color="auto"/>
                            <w:right w:val="none" w:sz="0" w:space="0" w:color="auto"/>
                          </w:divBdr>
                        </w:div>
                        <w:div w:id="1738901005">
                          <w:marLeft w:val="0"/>
                          <w:marRight w:val="0"/>
                          <w:marTop w:val="0"/>
                          <w:marBottom w:val="0"/>
                          <w:divBdr>
                            <w:top w:val="none" w:sz="0" w:space="0" w:color="auto"/>
                            <w:left w:val="none" w:sz="0" w:space="0" w:color="auto"/>
                            <w:bottom w:val="none" w:sz="0" w:space="0" w:color="auto"/>
                            <w:right w:val="none" w:sz="0" w:space="0" w:color="auto"/>
                          </w:divBdr>
                        </w:div>
                        <w:div w:id="1738901251">
                          <w:marLeft w:val="0"/>
                          <w:marRight w:val="0"/>
                          <w:marTop w:val="0"/>
                          <w:marBottom w:val="0"/>
                          <w:divBdr>
                            <w:top w:val="none" w:sz="0" w:space="0" w:color="auto"/>
                            <w:left w:val="none" w:sz="0" w:space="0" w:color="auto"/>
                            <w:bottom w:val="none" w:sz="0" w:space="0" w:color="auto"/>
                            <w:right w:val="none" w:sz="0" w:space="0" w:color="auto"/>
                          </w:divBdr>
                        </w:div>
                        <w:div w:id="1738901361">
                          <w:marLeft w:val="0"/>
                          <w:marRight w:val="0"/>
                          <w:marTop w:val="0"/>
                          <w:marBottom w:val="0"/>
                          <w:divBdr>
                            <w:top w:val="none" w:sz="0" w:space="0" w:color="auto"/>
                            <w:left w:val="none" w:sz="0" w:space="0" w:color="auto"/>
                            <w:bottom w:val="none" w:sz="0" w:space="0" w:color="auto"/>
                            <w:right w:val="none" w:sz="0" w:space="0" w:color="auto"/>
                          </w:divBdr>
                        </w:div>
                        <w:div w:id="1738901375">
                          <w:marLeft w:val="0"/>
                          <w:marRight w:val="0"/>
                          <w:marTop w:val="0"/>
                          <w:marBottom w:val="0"/>
                          <w:divBdr>
                            <w:top w:val="none" w:sz="0" w:space="0" w:color="auto"/>
                            <w:left w:val="none" w:sz="0" w:space="0" w:color="auto"/>
                            <w:bottom w:val="none" w:sz="0" w:space="0" w:color="auto"/>
                            <w:right w:val="none" w:sz="0" w:space="0" w:color="auto"/>
                          </w:divBdr>
                        </w:div>
                      </w:divsChild>
                    </w:div>
                    <w:div w:id="1738900984">
                      <w:marLeft w:val="0"/>
                      <w:marRight w:val="0"/>
                      <w:marTop w:val="0"/>
                      <w:marBottom w:val="0"/>
                      <w:divBdr>
                        <w:top w:val="none" w:sz="0" w:space="0" w:color="auto"/>
                        <w:left w:val="none" w:sz="0" w:space="0" w:color="auto"/>
                        <w:bottom w:val="none" w:sz="0" w:space="0" w:color="auto"/>
                        <w:right w:val="none" w:sz="0" w:space="0" w:color="auto"/>
                      </w:divBdr>
                      <w:divsChild>
                        <w:div w:id="173890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99042">
      <w:marLeft w:val="0"/>
      <w:marRight w:val="0"/>
      <w:marTop w:val="0"/>
      <w:marBottom w:val="0"/>
      <w:divBdr>
        <w:top w:val="none" w:sz="0" w:space="0" w:color="auto"/>
        <w:left w:val="none" w:sz="0" w:space="0" w:color="auto"/>
        <w:bottom w:val="none" w:sz="0" w:space="0" w:color="auto"/>
        <w:right w:val="none" w:sz="0" w:space="0" w:color="auto"/>
      </w:divBdr>
    </w:div>
    <w:div w:id="1738899044">
      <w:marLeft w:val="0"/>
      <w:marRight w:val="0"/>
      <w:marTop w:val="0"/>
      <w:marBottom w:val="0"/>
      <w:divBdr>
        <w:top w:val="none" w:sz="0" w:space="0" w:color="auto"/>
        <w:left w:val="none" w:sz="0" w:space="0" w:color="auto"/>
        <w:bottom w:val="none" w:sz="0" w:space="0" w:color="auto"/>
        <w:right w:val="none" w:sz="0" w:space="0" w:color="auto"/>
      </w:divBdr>
    </w:div>
    <w:div w:id="1738899045">
      <w:marLeft w:val="0"/>
      <w:marRight w:val="0"/>
      <w:marTop w:val="0"/>
      <w:marBottom w:val="0"/>
      <w:divBdr>
        <w:top w:val="none" w:sz="0" w:space="0" w:color="auto"/>
        <w:left w:val="none" w:sz="0" w:space="0" w:color="auto"/>
        <w:bottom w:val="none" w:sz="0" w:space="0" w:color="auto"/>
        <w:right w:val="none" w:sz="0" w:space="0" w:color="auto"/>
      </w:divBdr>
    </w:div>
    <w:div w:id="1738899046">
      <w:marLeft w:val="0"/>
      <w:marRight w:val="0"/>
      <w:marTop w:val="0"/>
      <w:marBottom w:val="0"/>
      <w:divBdr>
        <w:top w:val="none" w:sz="0" w:space="0" w:color="auto"/>
        <w:left w:val="none" w:sz="0" w:space="0" w:color="auto"/>
        <w:bottom w:val="none" w:sz="0" w:space="0" w:color="auto"/>
        <w:right w:val="none" w:sz="0" w:space="0" w:color="auto"/>
      </w:divBdr>
    </w:div>
    <w:div w:id="1738899052">
      <w:marLeft w:val="0"/>
      <w:marRight w:val="0"/>
      <w:marTop w:val="0"/>
      <w:marBottom w:val="0"/>
      <w:divBdr>
        <w:top w:val="none" w:sz="0" w:space="0" w:color="auto"/>
        <w:left w:val="none" w:sz="0" w:space="0" w:color="auto"/>
        <w:bottom w:val="none" w:sz="0" w:space="0" w:color="auto"/>
        <w:right w:val="none" w:sz="0" w:space="0" w:color="auto"/>
      </w:divBdr>
    </w:div>
    <w:div w:id="1738899053">
      <w:marLeft w:val="0"/>
      <w:marRight w:val="0"/>
      <w:marTop w:val="0"/>
      <w:marBottom w:val="0"/>
      <w:divBdr>
        <w:top w:val="none" w:sz="0" w:space="0" w:color="auto"/>
        <w:left w:val="none" w:sz="0" w:space="0" w:color="auto"/>
        <w:bottom w:val="none" w:sz="0" w:space="0" w:color="auto"/>
        <w:right w:val="none" w:sz="0" w:space="0" w:color="auto"/>
      </w:divBdr>
      <w:divsChild>
        <w:div w:id="1738899816">
          <w:marLeft w:val="0"/>
          <w:marRight w:val="0"/>
          <w:marTop w:val="0"/>
          <w:marBottom w:val="0"/>
          <w:divBdr>
            <w:top w:val="none" w:sz="0" w:space="0" w:color="auto"/>
            <w:left w:val="none" w:sz="0" w:space="0" w:color="auto"/>
            <w:bottom w:val="none" w:sz="0" w:space="0" w:color="auto"/>
            <w:right w:val="none" w:sz="0" w:space="0" w:color="auto"/>
          </w:divBdr>
          <w:divsChild>
            <w:div w:id="1738900688">
              <w:marLeft w:val="0"/>
              <w:marRight w:val="0"/>
              <w:marTop w:val="0"/>
              <w:marBottom w:val="0"/>
              <w:divBdr>
                <w:top w:val="none" w:sz="0" w:space="0" w:color="auto"/>
                <w:left w:val="none" w:sz="0" w:space="0" w:color="auto"/>
                <w:bottom w:val="none" w:sz="0" w:space="0" w:color="auto"/>
                <w:right w:val="none" w:sz="0" w:space="0" w:color="auto"/>
              </w:divBdr>
              <w:divsChild>
                <w:div w:id="173890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054">
      <w:marLeft w:val="0"/>
      <w:marRight w:val="0"/>
      <w:marTop w:val="0"/>
      <w:marBottom w:val="0"/>
      <w:divBdr>
        <w:top w:val="none" w:sz="0" w:space="0" w:color="auto"/>
        <w:left w:val="none" w:sz="0" w:space="0" w:color="auto"/>
        <w:bottom w:val="none" w:sz="0" w:space="0" w:color="auto"/>
        <w:right w:val="none" w:sz="0" w:space="0" w:color="auto"/>
      </w:divBdr>
    </w:div>
    <w:div w:id="1738899055">
      <w:marLeft w:val="0"/>
      <w:marRight w:val="0"/>
      <w:marTop w:val="0"/>
      <w:marBottom w:val="0"/>
      <w:divBdr>
        <w:top w:val="none" w:sz="0" w:space="0" w:color="auto"/>
        <w:left w:val="none" w:sz="0" w:space="0" w:color="auto"/>
        <w:bottom w:val="none" w:sz="0" w:space="0" w:color="auto"/>
        <w:right w:val="none" w:sz="0" w:space="0" w:color="auto"/>
      </w:divBdr>
    </w:div>
    <w:div w:id="1738899057">
      <w:marLeft w:val="0"/>
      <w:marRight w:val="0"/>
      <w:marTop w:val="0"/>
      <w:marBottom w:val="0"/>
      <w:divBdr>
        <w:top w:val="none" w:sz="0" w:space="0" w:color="auto"/>
        <w:left w:val="none" w:sz="0" w:space="0" w:color="auto"/>
        <w:bottom w:val="none" w:sz="0" w:space="0" w:color="auto"/>
        <w:right w:val="none" w:sz="0" w:space="0" w:color="auto"/>
      </w:divBdr>
    </w:div>
    <w:div w:id="1738899058">
      <w:marLeft w:val="0"/>
      <w:marRight w:val="0"/>
      <w:marTop w:val="0"/>
      <w:marBottom w:val="0"/>
      <w:divBdr>
        <w:top w:val="none" w:sz="0" w:space="0" w:color="auto"/>
        <w:left w:val="none" w:sz="0" w:space="0" w:color="auto"/>
        <w:bottom w:val="none" w:sz="0" w:space="0" w:color="auto"/>
        <w:right w:val="none" w:sz="0" w:space="0" w:color="auto"/>
      </w:divBdr>
    </w:div>
    <w:div w:id="1738899059">
      <w:marLeft w:val="0"/>
      <w:marRight w:val="0"/>
      <w:marTop w:val="0"/>
      <w:marBottom w:val="0"/>
      <w:divBdr>
        <w:top w:val="none" w:sz="0" w:space="0" w:color="auto"/>
        <w:left w:val="none" w:sz="0" w:space="0" w:color="auto"/>
        <w:bottom w:val="none" w:sz="0" w:space="0" w:color="auto"/>
        <w:right w:val="none" w:sz="0" w:space="0" w:color="auto"/>
      </w:divBdr>
    </w:div>
    <w:div w:id="1738899062">
      <w:marLeft w:val="0"/>
      <w:marRight w:val="0"/>
      <w:marTop w:val="0"/>
      <w:marBottom w:val="0"/>
      <w:divBdr>
        <w:top w:val="none" w:sz="0" w:space="0" w:color="auto"/>
        <w:left w:val="none" w:sz="0" w:space="0" w:color="auto"/>
        <w:bottom w:val="none" w:sz="0" w:space="0" w:color="auto"/>
        <w:right w:val="none" w:sz="0" w:space="0" w:color="auto"/>
      </w:divBdr>
    </w:div>
    <w:div w:id="1738899063">
      <w:marLeft w:val="0"/>
      <w:marRight w:val="0"/>
      <w:marTop w:val="0"/>
      <w:marBottom w:val="0"/>
      <w:divBdr>
        <w:top w:val="none" w:sz="0" w:space="0" w:color="auto"/>
        <w:left w:val="none" w:sz="0" w:space="0" w:color="auto"/>
        <w:bottom w:val="none" w:sz="0" w:space="0" w:color="auto"/>
        <w:right w:val="none" w:sz="0" w:space="0" w:color="auto"/>
      </w:divBdr>
    </w:div>
    <w:div w:id="1738899064">
      <w:marLeft w:val="0"/>
      <w:marRight w:val="0"/>
      <w:marTop w:val="0"/>
      <w:marBottom w:val="0"/>
      <w:divBdr>
        <w:top w:val="none" w:sz="0" w:space="0" w:color="auto"/>
        <w:left w:val="none" w:sz="0" w:space="0" w:color="auto"/>
        <w:bottom w:val="none" w:sz="0" w:space="0" w:color="auto"/>
        <w:right w:val="none" w:sz="0" w:space="0" w:color="auto"/>
      </w:divBdr>
    </w:div>
    <w:div w:id="1738899065">
      <w:marLeft w:val="0"/>
      <w:marRight w:val="0"/>
      <w:marTop w:val="0"/>
      <w:marBottom w:val="0"/>
      <w:divBdr>
        <w:top w:val="none" w:sz="0" w:space="0" w:color="auto"/>
        <w:left w:val="none" w:sz="0" w:space="0" w:color="auto"/>
        <w:bottom w:val="none" w:sz="0" w:space="0" w:color="auto"/>
        <w:right w:val="none" w:sz="0" w:space="0" w:color="auto"/>
      </w:divBdr>
    </w:div>
    <w:div w:id="1738899066">
      <w:marLeft w:val="0"/>
      <w:marRight w:val="0"/>
      <w:marTop w:val="0"/>
      <w:marBottom w:val="0"/>
      <w:divBdr>
        <w:top w:val="none" w:sz="0" w:space="0" w:color="auto"/>
        <w:left w:val="none" w:sz="0" w:space="0" w:color="auto"/>
        <w:bottom w:val="none" w:sz="0" w:space="0" w:color="auto"/>
        <w:right w:val="none" w:sz="0" w:space="0" w:color="auto"/>
      </w:divBdr>
      <w:divsChild>
        <w:div w:id="1738899405">
          <w:marLeft w:val="0"/>
          <w:marRight w:val="0"/>
          <w:marTop w:val="0"/>
          <w:marBottom w:val="0"/>
          <w:divBdr>
            <w:top w:val="none" w:sz="0" w:space="0" w:color="auto"/>
            <w:left w:val="none" w:sz="0" w:space="0" w:color="auto"/>
            <w:bottom w:val="none" w:sz="0" w:space="0" w:color="auto"/>
            <w:right w:val="none" w:sz="0" w:space="0" w:color="auto"/>
          </w:divBdr>
        </w:div>
      </w:divsChild>
    </w:div>
    <w:div w:id="1738899069">
      <w:marLeft w:val="0"/>
      <w:marRight w:val="0"/>
      <w:marTop w:val="0"/>
      <w:marBottom w:val="0"/>
      <w:divBdr>
        <w:top w:val="none" w:sz="0" w:space="0" w:color="auto"/>
        <w:left w:val="none" w:sz="0" w:space="0" w:color="auto"/>
        <w:bottom w:val="none" w:sz="0" w:space="0" w:color="auto"/>
        <w:right w:val="none" w:sz="0" w:space="0" w:color="auto"/>
      </w:divBdr>
    </w:div>
    <w:div w:id="1738899070">
      <w:marLeft w:val="0"/>
      <w:marRight w:val="0"/>
      <w:marTop w:val="0"/>
      <w:marBottom w:val="0"/>
      <w:divBdr>
        <w:top w:val="none" w:sz="0" w:space="0" w:color="auto"/>
        <w:left w:val="none" w:sz="0" w:space="0" w:color="auto"/>
        <w:bottom w:val="none" w:sz="0" w:space="0" w:color="auto"/>
        <w:right w:val="none" w:sz="0" w:space="0" w:color="auto"/>
      </w:divBdr>
    </w:div>
    <w:div w:id="1738899077">
      <w:marLeft w:val="0"/>
      <w:marRight w:val="0"/>
      <w:marTop w:val="0"/>
      <w:marBottom w:val="0"/>
      <w:divBdr>
        <w:top w:val="none" w:sz="0" w:space="0" w:color="auto"/>
        <w:left w:val="none" w:sz="0" w:space="0" w:color="auto"/>
        <w:bottom w:val="none" w:sz="0" w:space="0" w:color="auto"/>
        <w:right w:val="none" w:sz="0" w:space="0" w:color="auto"/>
      </w:divBdr>
    </w:div>
    <w:div w:id="1738899078">
      <w:marLeft w:val="0"/>
      <w:marRight w:val="0"/>
      <w:marTop w:val="0"/>
      <w:marBottom w:val="0"/>
      <w:divBdr>
        <w:top w:val="none" w:sz="0" w:space="0" w:color="auto"/>
        <w:left w:val="none" w:sz="0" w:space="0" w:color="auto"/>
        <w:bottom w:val="none" w:sz="0" w:space="0" w:color="auto"/>
        <w:right w:val="none" w:sz="0" w:space="0" w:color="auto"/>
      </w:divBdr>
    </w:div>
    <w:div w:id="1738899079">
      <w:marLeft w:val="0"/>
      <w:marRight w:val="0"/>
      <w:marTop w:val="0"/>
      <w:marBottom w:val="0"/>
      <w:divBdr>
        <w:top w:val="none" w:sz="0" w:space="0" w:color="auto"/>
        <w:left w:val="none" w:sz="0" w:space="0" w:color="auto"/>
        <w:bottom w:val="none" w:sz="0" w:space="0" w:color="auto"/>
        <w:right w:val="none" w:sz="0" w:space="0" w:color="auto"/>
      </w:divBdr>
    </w:div>
    <w:div w:id="1738899081">
      <w:marLeft w:val="0"/>
      <w:marRight w:val="0"/>
      <w:marTop w:val="0"/>
      <w:marBottom w:val="0"/>
      <w:divBdr>
        <w:top w:val="none" w:sz="0" w:space="0" w:color="auto"/>
        <w:left w:val="none" w:sz="0" w:space="0" w:color="auto"/>
        <w:bottom w:val="none" w:sz="0" w:space="0" w:color="auto"/>
        <w:right w:val="none" w:sz="0" w:space="0" w:color="auto"/>
      </w:divBdr>
      <w:divsChild>
        <w:div w:id="1738898533">
          <w:marLeft w:val="0"/>
          <w:marRight w:val="0"/>
          <w:marTop w:val="0"/>
          <w:marBottom w:val="0"/>
          <w:divBdr>
            <w:top w:val="none" w:sz="0" w:space="0" w:color="auto"/>
            <w:left w:val="none" w:sz="0" w:space="0" w:color="auto"/>
            <w:bottom w:val="none" w:sz="0" w:space="0" w:color="auto"/>
            <w:right w:val="none" w:sz="0" w:space="0" w:color="auto"/>
          </w:divBdr>
        </w:div>
      </w:divsChild>
    </w:div>
    <w:div w:id="1738899086">
      <w:marLeft w:val="0"/>
      <w:marRight w:val="0"/>
      <w:marTop w:val="0"/>
      <w:marBottom w:val="0"/>
      <w:divBdr>
        <w:top w:val="none" w:sz="0" w:space="0" w:color="auto"/>
        <w:left w:val="none" w:sz="0" w:space="0" w:color="auto"/>
        <w:bottom w:val="none" w:sz="0" w:space="0" w:color="auto"/>
        <w:right w:val="none" w:sz="0" w:space="0" w:color="auto"/>
      </w:divBdr>
    </w:div>
    <w:div w:id="1738899089">
      <w:marLeft w:val="0"/>
      <w:marRight w:val="0"/>
      <w:marTop w:val="0"/>
      <w:marBottom w:val="0"/>
      <w:divBdr>
        <w:top w:val="none" w:sz="0" w:space="0" w:color="auto"/>
        <w:left w:val="none" w:sz="0" w:space="0" w:color="auto"/>
        <w:bottom w:val="none" w:sz="0" w:space="0" w:color="auto"/>
        <w:right w:val="none" w:sz="0" w:space="0" w:color="auto"/>
      </w:divBdr>
    </w:div>
    <w:div w:id="1738899090">
      <w:marLeft w:val="0"/>
      <w:marRight w:val="0"/>
      <w:marTop w:val="0"/>
      <w:marBottom w:val="0"/>
      <w:divBdr>
        <w:top w:val="none" w:sz="0" w:space="0" w:color="auto"/>
        <w:left w:val="none" w:sz="0" w:space="0" w:color="auto"/>
        <w:bottom w:val="none" w:sz="0" w:space="0" w:color="auto"/>
        <w:right w:val="none" w:sz="0" w:space="0" w:color="auto"/>
      </w:divBdr>
    </w:div>
    <w:div w:id="1738899092">
      <w:marLeft w:val="0"/>
      <w:marRight w:val="0"/>
      <w:marTop w:val="0"/>
      <w:marBottom w:val="0"/>
      <w:divBdr>
        <w:top w:val="none" w:sz="0" w:space="0" w:color="auto"/>
        <w:left w:val="none" w:sz="0" w:space="0" w:color="auto"/>
        <w:bottom w:val="none" w:sz="0" w:space="0" w:color="auto"/>
        <w:right w:val="none" w:sz="0" w:space="0" w:color="auto"/>
      </w:divBdr>
    </w:div>
    <w:div w:id="1738899093">
      <w:marLeft w:val="0"/>
      <w:marRight w:val="0"/>
      <w:marTop w:val="0"/>
      <w:marBottom w:val="0"/>
      <w:divBdr>
        <w:top w:val="none" w:sz="0" w:space="0" w:color="auto"/>
        <w:left w:val="none" w:sz="0" w:space="0" w:color="auto"/>
        <w:bottom w:val="none" w:sz="0" w:space="0" w:color="auto"/>
        <w:right w:val="none" w:sz="0" w:space="0" w:color="auto"/>
      </w:divBdr>
    </w:div>
    <w:div w:id="1738899095">
      <w:marLeft w:val="0"/>
      <w:marRight w:val="0"/>
      <w:marTop w:val="0"/>
      <w:marBottom w:val="0"/>
      <w:divBdr>
        <w:top w:val="none" w:sz="0" w:space="0" w:color="auto"/>
        <w:left w:val="none" w:sz="0" w:space="0" w:color="auto"/>
        <w:bottom w:val="none" w:sz="0" w:space="0" w:color="auto"/>
        <w:right w:val="none" w:sz="0" w:space="0" w:color="auto"/>
      </w:divBdr>
      <w:divsChild>
        <w:div w:id="1738899067">
          <w:marLeft w:val="160"/>
          <w:marRight w:val="160"/>
          <w:marTop w:val="160"/>
          <w:marBottom w:val="160"/>
          <w:divBdr>
            <w:top w:val="none" w:sz="0" w:space="0" w:color="auto"/>
            <w:left w:val="none" w:sz="0" w:space="0" w:color="auto"/>
            <w:bottom w:val="none" w:sz="0" w:space="0" w:color="auto"/>
            <w:right w:val="none" w:sz="0" w:space="0" w:color="auto"/>
          </w:divBdr>
        </w:div>
        <w:div w:id="1738899854">
          <w:marLeft w:val="600"/>
          <w:marRight w:val="600"/>
          <w:marTop w:val="0"/>
          <w:marBottom w:val="0"/>
          <w:divBdr>
            <w:top w:val="none" w:sz="0" w:space="0" w:color="auto"/>
            <w:left w:val="none" w:sz="0" w:space="0" w:color="auto"/>
            <w:bottom w:val="none" w:sz="0" w:space="0" w:color="auto"/>
            <w:right w:val="none" w:sz="0" w:space="0" w:color="auto"/>
          </w:divBdr>
          <w:divsChild>
            <w:div w:id="173890045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899097">
      <w:marLeft w:val="0"/>
      <w:marRight w:val="0"/>
      <w:marTop w:val="0"/>
      <w:marBottom w:val="0"/>
      <w:divBdr>
        <w:top w:val="none" w:sz="0" w:space="0" w:color="auto"/>
        <w:left w:val="none" w:sz="0" w:space="0" w:color="auto"/>
        <w:bottom w:val="none" w:sz="0" w:space="0" w:color="auto"/>
        <w:right w:val="none" w:sz="0" w:space="0" w:color="auto"/>
      </w:divBdr>
    </w:div>
    <w:div w:id="1738899099">
      <w:marLeft w:val="0"/>
      <w:marRight w:val="0"/>
      <w:marTop w:val="0"/>
      <w:marBottom w:val="0"/>
      <w:divBdr>
        <w:top w:val="none" w:sz="0" w:space="0" w:color="auto"/>
        <w:left w:val="none" w:sz="0" w:space="0" w:color="auto"/>
        <w:bottom w:val="none" w:sz="0" w:space="0" w:color="auto"/>
        <w:right w:val="none" w:sz="0" w:space="0" w:color="auto"/>
      </w:divBdr>
    </w:div>
    <w:div w:id="1738899102">
      <w:marLeft w:val="0"/>
      <w:marRight w:val="0"/>
      <w:marTop w:val="0"/>
      <w:marBottom w:val="0"/>
      <w:divBdr>
        <w:top w:val="none" w:sz="0" w:space="0" w:color="auto"/>
        <w:left w:val="none" w:sz="0" w:space="0" w:color="auto"/>
        <w:bottom w:val="none" w:sz="0" w:space="0" w:color="auto"/>
        <w:right w:val="none" w:sz="0" w:space="0" w:color="auto"/>
      </w:divBdr>
    </w:div>
    <w:div w:id="1738899103">
      <w:marLeft w:val="0"/>
      <w:marRight w:val="0"/>
      <w:marTop w:val="0"/>
      <w:marBottom w:val="0"/>
      <w:divBdr>
        <w:top w:val="none" w:sz="0" w:space="0" w:color="auto"/>
        <w:left w:val="none" w:sz="0" w:space="0" w:color="auto"/>
        <w:bottom w:val="none" w:sz="0" w:space="0" w:color="auto"/>
        <w:right w:val="none" w:sz="0" w:space="0" w:color="auto"/>
      </w:divBdr>
    </w:div>
    <w:div w:id="1738899109">
      <w:marLeft w:val="0"/>
      <w:marRight w:val="0"/>
      <w:marTop w:val="0"/>
      <w:marBottom w:val="0"/>
      <w:divBdr>
        <w:top w:val="none" w:sz="0" w:space="0" w:color="auto"/>
        <w:left w:val="none" w:sz="0" w:space="0" w:color="auto"/>
        <w:bottom w:val="none" w:sz="0" w:space="0" w:color="auto"/>
        <w:right w:val="none" w:sz="0" w:space="0" w:color="auto"/>
      </w:divBdr>
    </w:div>
    <w:div w:id="1738899112">
      <w:marLeft w:val="0"/>
      <w:marRight w:val="0"/>
      <w:marTop w:val="0"/>
      <w:marBottom w:val="0"/>
      <w:divBdr>
        <w:top w:val="none" w:sz="0" w:space="0" w:color="auto"/>
        <w:left w:val="none" w:sz="0" w:space="0" w:color="auto"/>
        <w:bottom w:val="none" w:sz="0" w:space="0" w:color="auto"/>
        <w:right w:val="none" w:sz="0" w:space="0" w:color="auto"/>
      </w:divBdr>
    </w:div>
    <w:div w:id="1738899115">
      <w:marLeft w:val="0"/>
      <w:marRight w:val="0"/>
      <w:marTop w:val="0"/>
      <w:marBottom w:val="0"/>
      <w:divBdr>
        <w:top w:val="none" w:sz="0" w:space="0" w:color="auto"/>
        <w:left w:val="none" w:sz="0" w:space="0" w:color="auto"/>
        <w:bottom w:val="none" w:sz="0" w:space="0" w:color="auto"/>
        <w:right w:val="none" w:sz="0" w:space="0" w:color="auto"/>
      </w:divBdr>
    </w:div>
    <w:div w:id="1738899117">
      <w:marLeft w:val="0"/>
      <w:marRight w:val="0"/>
      <w:marTop w:val="0"/>
      <w:marBottom w:val="0"/>
      <w:divBdr>
        <w:top w:val="none" w:sz="0" w:space="0" w:color="auto"/>
        <w:left w:val="none" w:sz="0" w:space="0" w:color="auto"/>
        <w:bottom w:val="none" w:sz="0" w:space="0" w:color="auto"/>
        <w:right w:val="none" w:sz="0" w:space="0" w:color="auto"/>
      </w:divBdr>
    </w:div>
    <w:div w:id="1738899118">
      <w:marLeft w:val="0"/>
      <w:marRight w:val="0"/>
      <w:marTop w:val="0"/>
      <w:marBottom w:val="0"/>
      <w:divBdr>
        <w:top w:val="none" w:sz="0" w:space="0" w:color="auto"/>
        <w:left w:val="none" w:sz="0" w:space="0" w:color="auto"/>
        <w:bottom w:val="none" w:sz="0" w:space="0" w:color="auto"/>
        <w:right w:val="none" w:sz="0" w:space="0" w:color="auto"/>
      </w:divBdr>
    </w:div>
    <w:div w:id="1738899120">
      <w:marLeft w:val="0"/>
      <w:marRight w:val="0"/>
      <w:marTop w:val="0"/>
      <w:marBottom w:val="0"/>
      <w:divBdr>
        <w:top w:val="none" w:sz="0" w:space="0" w:color="auto"/>
        <w:left w:val="none" w:sz="0" w:space="0" w:color="auto"/>
        <w:bottom w:val="none" w:sz="0" w:space="0" w:color="auto"/>
        <w:right w:val="none" w:sz="0" w:space="0" w:color="auto"/>
      </w:divBdr>
    </w:div>
    <w:div w:id="1738899121">
      <w:marLeft w:val="0"/>
      <w:marRight w:val="0"/>
      <w:marTop w:val="0"/>
      <w:marBottom w:val="0"/>
      <w:divBdr>
        <w:top w:val="none" w:sz="0" w:space="0" w:color="auto"/>
        <w:left w:val="none" w:sz="0" w:space="0" w:color="auto"/>
        <w:bottom w:val="none" w:sz="0" w:space="0" w:color="auto"/>
        <w:right w:val="none" w:sz="0" w:space="0" w:color="auto"/>
      </w:divBdr>
      <w:divsChild>
        <w:div w:id="1738899101">
          <w:marLeft w:val="0"/>
          <w:marRight w:val="0"/>
          <w:marTop w:val="0"/>
          <w:marBottom w:val="0"/>
          <w:divBdr>
            <w:top w:val="none" w:sz="0" w:space="0" w:color="auto"/>
            <w:left w:val="none" w:sz="0" w:space="0" w:color="auto"/>
            <w:bottom w:val="none" w:sz="0" w:space="0" w:color="auto"/>
            <w:right w:val="none" w:sz="0" w:space="0" w:color="auto"/>
          </w:divBdr>
        </w:div>
      </w:divsChild>
    </w:div>
    <w:div w:id="1738899122">
      <w:marLeft w:val="0"/>
      <w:marRight w:val="0"/>
      <w:marTop w:val="0"/>
      <w:marBottom w:val="0"/>
      <w:divBdr>
        <w:top w:val="none" w:sz="0" w:space="0" w:color="auto"/>
        <w:left w:val="none" w:sz="0" w:space="0" w:color="auto"/>
        <w:bottom w:val="none" w:sz="0" w:space="0" w:color="auto"/>
        <w:right w:val="none" w:sz="0" w:space="0" w:color="auto"/>
      </w:divBdr>
      <w:divsChild>
        <w:div w:id="1738898563">
          <w:marLeft w:val="0"/>
          <w:marRight w:val="0"/>
          <w:marTop w:val="0"/>
          <w:marBottom w:val="0"/>
          <w:divBdr>
            <w:top w:val="none" w:sz="0" w:space="0" w:color="auto"/>
            <w:left w:val="none" w:sz="0" w:space="0" w:color="auto"/>
            <w:bottom w:val="none" w:sz="0" w:space="0" w:color="auto"/>
            <w:right w:val="none" w:sz="0" w:space="0" w:color="auto"/>
          </w:divBdr>
        </w:div>
      </w:divsChild>
    </w:div>
    <w:div w:id="1738899125">
      <w:marLeft w:val="0"/>
      <w:marRight w:val="0"/>
      <w:marTop w:val="0"/>
      <w:marBottom w:val="0"/>
      <w:divBdr>
        <w:top w:val="none" w:sz="0" w:space="0" w:color="auto"/>
        <w:left w:val="none" w:sz="0" w:space="0" w:color="auto"/>
        <w:bottom w:val="none" w:sz="0" w:space="0" w:color="auto"/>
        <w:right w:val="none" w:sz="0" w:space="0" w:color="auto"/>
      </w:divBdr>
    </w:div>
    <w:div w:id="1738899126">
      <w:marLeft w:val="0"/>
      <w:marRight w:val="0"/>
      <w:marTop w:val="0"/>
      <w:marBottom w:val="0"/>
      <w:divBdr>
        <w:top w:val="none" w:sz="0" w:space="0" w:color="auto"/>
        <w:left w:val="none" w:sz="0" w:space="0" w:color="auto"/>
        <w:bottom w:val="none" w:sz="0" w:space="0" w:color="auto"/>
        <w:right w:val="none" w:sz="0" w:space="0" w:color="auto"/>
      </w:divBdr>
    </w:div>
    <w:div w:id="1738899129">
      <w:marLeft w:val="0"/>
      <w:marRight w:val="0"/>
      <w:marTop w:val="0"/>
      <w:marBottom w:val="0"/>
      <w:divBdr>
        <w:top w:val="none" w:sz="0" w:space="0" w:color="auto"/>
        <w:left w:val="none" w:sz="0" w:space="0" w:color="auto"/>
        <w:bottom w:val="none" w:sz="0" w:space="0" w:color="auto"/>
        <w:right w:val="none" w:sz="0" w:space="0" w:color="auto"/>
      </w:divBdr>
    </w:div>
    <w:div w:id="1738899130">
      <w:marLeft w:val="0"/>
      <w:marRight w:val="0"/>
      <w:marTop w:val="0"/>
      <w:marBottom w:val="0"/>
      <w:divBdr>
        <w:top w:val="none" w:sz="0" w:space="0" w:color="auto"/>
        <w:left w:val="none" w:sz="0" w:space="0" w:color="auto"/>
        <w:bottom w:val="none" w:sz="0" w:space="0" w:color="auto"/>
        <w:right w:val="none" w:sz="0" w:space="0" w:color="auto"/>
      </w:divBdr>
    </w:div>
    <w:div w:id="1738899132">
      <w:marLeft w:val="0"/>
      <w:marRight w:val="0"/>
      <w:marTop w:val="0"/>
      <w:marBottom w:val="0"/>
      <w:divBdr>
        <w:top w:val="none" w:sz="0" w:space="0" w:color="auto"/>
        <w:left w:val="none" w:sz="0" w:space="0" w:color="auto"/>
        <w:bottom w:val="none" w:sz="0" w:space="0" w:color="auto"/>
        <w:right w:val="none" w:sz="0" w:space="0" w:color="auto"/>
      </w:divBdr>
      <w:divsChild>
        <w:div w:id="1738898834">
          <w:marLeft w:val="0"/>
          <w:marRight w:val="0"/>
          <w:marTop w:val="0"/>
          <w:marBottom w:val="0"/>
          <w:divBdr>
            <w:top w:val="none" w:sz="0" w:space="0" w:color="auto"/>
            <w:left w:val="none" w:sz="0" w:space="0" w:color="auto"/>
            <w:bottom w:val="none" w:sz="0" w:space="0" w:color="auto"/>
            <w:right w:val="none" w:sz="0" w:space="0" w:color="auto"/>
          </w:divBdr>
        </w:div>
      </w:divsChild>
    </w:div>
    <w:div w:id="1738899133">
      <w:marLeft w:val="0"/>
      <w:marRight w:val="0"/>
      <w:marTop w:val="0"/>
      <w:marBottom w:val="0"/>
      <w:divBdr>
        <w:top w:val="none" w:sz="0" w:space="0" w:color="auto"/>
        <w:left w:val="none" w:sz="0" w:space="0" w:color="auto"/>
        <w:bottom w:val="none" w:sz="0" w:space="0" w:color="auto"/>
        <w:right w:val="none" w:sz="0" w:space="0" w:color="auto"/>
      </w:divBdr>
    </w:div>
    <w:div w:id="1738899135">
      <w:marLeft w:val="0"/>
      <w:marRight w:val="0"/>
      <w:marTop w:val="0"/>
      <w:marBottom w:val="0"/>
      <w:divBdr>
        <w:top w:val="none" w:sz="0" w:space="0" w:color="auto"/>
        <w:left w:val="none" w:sz="0" w:space="0" w:color="auto"/>
        <w:bottom w:val="none" w:sz="0" w:space="0" w:color="auto"/>
        <w:right w:val="none" w:sz="0" w:space="0" w:color="auto"/>
      </w:divBdr>
    </w:div>
    <w:div w:id="1738899139">
      <w:marLeft w:val="0"/>
      <w:marRight w:val="0"/>
      <w:marTop w:val="0"/>
      <w:marBottom w:val="0"/>
      <w:divBdr>
        <w:top w:val="none" w:sz="0" w:space="0" w:color="auto"/>
        <w:left w:val="none" w:sz="0" w:space="0" w:color="auto"/>
        <w:bottom w:val="none" w:sz="0" w:space="0" w:color="auto"/>
        <w:right w:val="none" w:sz="0" w:space="0" w:color="auto"/>
      </w:divBdr>
    </w:div>
    <w:div w:id="1738899140">
      <w:marLeft w:val="0"/>
      <w:marRight w:val="0"/>
      <w:marTop w:val="0"/>
      <w:marBottom w:val="0"/>
      <w:divBdr>
        <w:top w:val="none" w:sz="0" w:space="0" w:color="auto"/>
        <w:left w:val="none" w:sz="0" w:space="0" w:color="auto"/>
        <w:bottom w:val="none" w:sz="0" w:space="0" w:color="auto"/>
        <w:right w:val="none" w:sz="0" w:space="0" w:color="auto"/>
      </w:divBdr>
      <w:divsChild>
        <w:div w:id="1738900613">
          <w:marLeft w:val="160"/>
          <w:marRight w:val="160"/>
          <w:marTop w:val="160"/>
          <w:marBottom w:val="160"/>
          <w:divBdr>
            <w:top w:val="none" w:sz="0" w:space="0" w:color="auto"/>
            <w:left w:val="none" w:sz="0" w:space="0" w:color="auto"/>
            <w:bottom w:val="none" w:sz="0" w:space="0" w:color="auto"/>
            <w:right w:val="none" w:sz="0" w:space="0" w:color="auto"/>
          </w:divBdr>
        </w:div>
        <w:div w:id="1738901309">
          <w:marLeft w:val="600"/>
          <w:marRight w:val="600"/>
          <w:marTop w:val="0"/>
          <w:marBottom w:val="0"/>
          <w:divBdr>
            <w:top w:val="none" w:sz="0" w:space="0" w:color="auto"/>
            <w:left w:val="none" w:sz="0" w:space="0" w:color="auto"/>
            <w:bottom w:val="none" w:sz="0" w:space="0" w:color="auto"/>
            <w:right w:val="none" w:sz="0" w:space="0" w:color="auto"/>
          </w:divBdr>
          <w:divsChild>
            <w:div w:id="1738899574">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899141">
      <w:marLeft w:val="0"/>
      <w:marRight w:val="0"/>
      <w:marTop w:val="0"/>
      <w:marBottom w:val="0"/>
      <w:divBdr>
        <w:top w:val="none" w:sz="0" w:space="0" w:color="auto"/>
        <w:left w:val="none" w:sz="0" w:space="0" w:color="auto"/>
        <w:bottom w:val="none" w:sz="0" w:space="0" w:color="auto"/>
        <w:right w:val="none" w:sz="0" w:space="0" w:color="auto"/>
      </w:divBdr>
      <w:divsChild>
        <w:div w:id="1738899888">
          <w:marLeft w:val="0"/>
          <w:marRight w:val="0"/>
          <w:marTop w:val="0"/>
          <w:marBottom w:val="0"/>
          <w:divBdr>
            <w:top w:val="none" w:sz="0" w:space="0" w:color="auto"/>
            <w:left w:val="none" w:sz="0" w:space="0" w:color="auto"/>
            <w:bottom w:val="none" w:sz="0" w:space="0" w:color="auto"/>
            <w:right w:val="none" w:sz="0" w:space="0" w:color="auto"/>
          </w:divBdr>
        </w:div>
        <w:div w:id="1738901154">
          <w:marLeft w:val="0"/>
          <w:marRight w:val="0"/>
          <w:marTop w:val="0"/>
          <w:marBottom w:val="0"/>
          <w:divBdr>
            <w:top w:val="none" w:sz="0" w:space="0" w:color="auto"/>
            <w:left w:val="none" w:sz="0" w:space="0" w:color="auto"/>
            <w:bottom w:val="none" w:sz="0" w:space="0" w:color="auto"/>
            <w:right w:val="none" w:sz="0" w:space="0" w:color="auto"/>
          </w:divBdr>
          <w:divsChild>
            <w:div w:id="1738899924">
              <w:marLeft w:val="0"/>
              <w:marRight w:val="0"/>
              <w:marTop w:val="0"/>
              <w:marBottom w:val="0"/>
              <w:divBdr>
                <w:top w:val="none" w:sz="0" w:space="0" w:color="auto"/>
                <w:left w:val="none" w:sz="0" w:space="0" w:color="auto"/>
                <w:bottom w:val="none" w:sz="0" w:space="0" w:color="auto"/>
                <w:right w:val="none" w:sz="0" w:space="0" w:color="auto"/>
              </w:divBdr>
              <w:divsChild>
                <w:div w:id="173890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143">
      <w:marLeft w:val="0"/>
      <w:marRight w:val="0"/>
      <w:marTop w:val="0"/>
      <w:marBottom w:val="0"/>
      <w:divBdr>
        <w:top w:val="none" w:sz="0" w:space="0" w:color="auto"/>
        <w:left w:val="none" w:sz="0" w:space="0" w:color="auto"/>
        <w:bottom w:val="none" w:sz="0" w:space="0" w:color="auto"/>
        <w:right w:val="none" w:sz="0" w:space="0" w:color="auto"/>
      </w:divBdr>
      <w:divsChild>
        <w:div w:id="1738900768">
          <w:marLeft w:val="0"/>
          <w:marRight w:val="0"/>
          <w:marTop w:val="0"/>
          <w:marBottom w:val="0"/>
          <w:divBdr>
            <w:top w:val="none" w:sz="0" w:space="0" w:color="auto"/>
            <w:left w:val="none" w:sz="0" w:space="0" w:color="auto"/>
            <w:bottom w:val="none" w:sz="0" w:space="0" w:color="auto"/>
            <w:right w:val="none" w:sz="0" w:space="0" w:color="auto"/>
          </w:divBdr>
          <w:divsChild>
            <w:div w:id="1738901298">
              <w:marLeft w:val="0"/>
              <w:marRight w:val="0"/>
              <w:marTop w:val="0"/>
              <w:marBottom w:val="0"/>
              <w:divBdr>
                <w:top w:val="none" w:sz="0" w:space="0" w:color="auto"/>
                <w:left w:val="none" w:sz="0" w:space="0" w:color="auto"/>
                <w:bottom w:val="none" w:sz="0" w:space="0" w:color="auto"/>
                <w:right w:val="none" w:sz="0" w:space="0" w:color="auto"/>
              </w:divBdr>
              <w:divsChild>
                <w:div w:id="1738899788">
                  <w:marLeft w:val="0"/>
                  <w:marRight w:val="0"/>
                  <w:marTop w:val="0"/>
                  <w:marBottom w:val="0"/>
                  <w:divBdr>
                    <w:top w:val="none" w:sz="0" w:space="0" w:color="auto"/>
                    <w:left w:val="none" w:sz="0" w:space="0" w:color="auto"/>
                    <w:bottom w:val="none" w:sz="0" w:space="0" w:color="auto"/>
                    <w:right w:val="none" w:sz="0" w:space="0" w:color="auto"/>
                  </w:divBdr>
                  <w:divsChild>
                    <w:div w:id="173890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9147">
      <w:marLeft w:val="0"/>
      <w:marRight w:val="0"/>
      <w:marTop w:val="0"/>
      <w:marBottom w:val="0"/>
      <w:divBdr>
        <w:top w:val="none" w:sz="0" w:space="0" w:color="auto"/>
        <w:left w:val="none" w:sz="0" w:space="0" w:color="auto"/>
        <w:bottom w:val="none" w:sz="0" w:space="0" w:color="auto"/>
        <w:right w:val="none" w:sz="0" w:space="0" w:color="auto"/>
      </w:divBdr>
    </w:div>
    <w:div w:id="1738899152">
      <w:marLeft w:val="0"/>
      <w:marRight w:val="0"/>
      <w:marTop w:val="0"/>
      <w:marBottom w:val="0"/>
      <w:divBdr>
        <w:top w:val="none" w:sz="0" w:space="0" w:color="auto"/>
        <w:left w:val="none" w:sz="0" w:space="0" w:color="auto"/>
        <w:bottom w:val="none" w:sz="0" w:space="0" w:color="auto"/>
        <w:right w:val="none" w:sz="0" w:space="0" w:color="auto"/>
      </w:divBdr>
    </w:div>
    <w:div w:id="1738899153">
      <w:marLeft w:val="0"/>
      <w:marRight w:val="0"/>
      <w:marTop w:val="0"/>
      <w:marBottom w:val="0"/>
      <w:divBdr>
        <w:top w:val="none" w:sz="0" w:space="0" w:color="auto"/>
        <w:left w:val="none" w:sz="0" w:space="0" w:color="auto"/>
        <w:bottom w:val="none" w:sz="0" w:space="0" w:color="auto"/>
        <w:right w:val="none" w:sz="0" w:space="0" w:color="auto"/>
      </w:divBdr>
    </w:div>
    <w:div w:id="1738899154">
      <w:marLeft w:val="0"/>
      <w:marRight w:val="0"/>
      <w:marTop w:val="0"/>
      <w:marBottom w:val="0"/>
      <w:divBdr>
        <w:top w:val="none" w:sz="0" w:space="0" w:color="auto"/>
        <w:left w:val="none" w:sz="0" w:space="0" w:color="auto"/>
        <w:bottom w:val="none" w:sz="0" w:space="0" w:color="auto"/>
        <w:right w:val="none" w:sz="0" w:space="0" w:color="auto"/>
      </w:divBdr>
    </w:div>
    <w:div w:id="1738899155">
      <w:marLeft w:val="0"/>
      <w:marRight w:val="0"/>
      <w:marTop w:val="0"/>
      <w:marBottom w:val="0"/>
      <w:divBdr>
        <w:top w:val="none" w:sz="0" w:space="0" w:color="auto"/>
        <w:left w:val="none" w:sz="0" w:space="0" w:color="auto"/>
        <w:bottom w:val="none" w:sz="0" w:space="0" w:color="auto"/>
        <w:right w:val="none" w:sz="0" w:space="0" w:color="auto"/>
      </w:divBdr>
    </w:div>
    <w:div w:id="1738899156">
      <w:marLeft w:val="0"/>
      <w:marRight w:val="0"/>
      <w:marTop w:val="0"/>
      <w:marBottom w:val="0"/>
      <w:divBdr>
        <w:top w:val="none" w:sz="0" w:space="0" w:color="auto"/>
        <w:left w:val="none" w:sz="0" w:space="0" w:color="auto"/>
        <w:bottom w:val="none" w:sz="0" w:space="0" w:color="auto"/>
        <w:right w:val="none" w:sz="0" w:space="0" w:color="auto"/>
      </w:divBdr>
    </w:div>
    <w:div w:id="1738899157">
      <w:marLeft w:val="0"/>
      <w:marRight w:val="0"/>
      <w:marTop w:val="0"/>
      <w:marBottom w:val="0"/>
      <w:divBdr>
        <w:top w:val="none" w:sz="0" w:space="0" w:color="auto"/>
        <w:left w:val="none" w:sz="0" w:space="0" w:color="auto"/>
        <w:bottom w:val="none" w:sz="0" w:space="0" w:color="auto"/>
        <w:right w:val="none" w:sz="0" w:space="0" w:color="auto"/>
      </w:divBdr>
    </w:div>
    <w:div w:id="1738899158">
      <w:marLeft w:val="0"/>
      <w:marRight w:val="0"/>
      <w:marTop w:val="0"/>
      <w:marBottom w:val="0"/>
      <w:divBdr>
        <w:top w:val="none" w:sz="0" w:space="0" w:color="auto"/>
        <w:left w:val="none" w:sz="0" w:space="0" w:color="auto"/>
        <w:bottom w:val="none" w:sz="0" w:space="0" w:color="auto"/>
        <w:right w:val="none" w:sz="0" w:space="0" w:color="auto"/>
      </w:divBdr>
    </w:div>
    <w:div w:id="1738899159">
      <w:marLeft w:val="0"/>
      <w:marRight w:val="0"/>
      <w:marTop w:val="0"/>
      <w:marBottom w:val="0"/>
      <w:divBdr>
        <w:top w:val="none" w:sz="0" w:space="0" w:color="auto"/>
        <w:left w:val="none" w:sz="0" w:space="0" w:color="auto"/>
        <w:bottom w:val="none" w:sz="0" w:space="0" w:color="auto"/>
        <w:right w:val="none" w:sz="0" w:space="0" w:color="auto"/>
      </w:divBdr>
    </w:div>
    <w:div w:id="1738899160">
      <w:marLeft w:val="0"/>
      <w:marRight w:val="0"/>
      <w:marTop w:val="0"/>
      <w:marBottom w:val="0"/>
      <w:divBdr>
        <w:top w:val="none" w:sz="0" w:space="0" w:color="auto"/>
        <w:left w:val="none" w:sz="0" w:space="0" w:color="auto"/>
        <w:bottom w:val="none" w:sz="0" w:space="0" w:color="auto"/>
        <w:right w:val="none" w:sz="0" w:space="0" w:color="auto"/>
      </w:divBdr>
    </w:div>
    <w:div w:id="1738899163">
      <w:marLeft w:val="0"/>
      <w:marRight w:val="0"/>
      <w:marTop w:val="0"/>
      <w:marBottom w:val="0"/>
      <w:divBdr>
        <w:top w:val="none" w:sz="0" w:space="0" w:color="auto"/>
        <w:left w:val="none" w:sz="0" w:space="0" w:color="auto"/>
        <w:bottom w:val="none" w:sz="0" w:space="0" w:color="auto"/>
        <w:right w:val="none" w:sz="0" w:space="0" w:color="auto"/>
      </w:divBdr>
    </w:div>
    <w:div w:id="1738899164">
      <w:marLeft w:val="0"/>
      <w:marRight w:val="0"/>
      <w:marTop w:val="0"/>
      <w:marBottom w:val="0"/>
      <w:divBdr>
        <w:top w:val="none" w:sz="0" w:space="0" w:color="auto"/>
        <w:left w:val="none" w:sz="0" w:space="0" w:color="auto"/>
        <w:bottom w:val="none" w:sz="0" w:space="0" w:color="auto"/>
        <w:right w:val="none" w:sz="0" w:space="0" w:color="auto"/>
      </w:divBdr>
    </w:div>
    <w:div w:id="1738899165">
      <w:marLeft w:val="0"/>
      <w:marRight w:val="0"/>
      <w:marTop w:val="0"/>
      <w:marBottom w:val="0"/>
      <w:divBdr>
        <w:top w:val="none" w:sz="0" w:space="0" w:color="auto"/>
        <w:left w:val="none" w:sz="0" w:space="0" w:color="auto"/>
        <w:bottom w:val="none" w:sz="0" w:space="0" w:color="auto"/>
        <w:right w:val="none" w:sz="0" w:space="0" w:color="auto"/>
      </w:divBdr>
    </w:div>
    <w:div w:id="1738899166">
      <w:marLeft w:val="0"/>
      <w:marRight w:val="0"/>
      <w:marTop w:val="0"/>
      <w:marBottom w:val="0"/>
      <w:divBdr>
        <w:top w:val="none" w:sz="0" w:space="0" w:color="auto"/>
        <w:left w:val="none" w:sz="0" w:space="0" w:color="auto"/>
        <w:bottom w:val="none" w:sz="0" w:space="0" w:color="auto"/>
        <w:right w:val="none" w:sz="0" w:space="0" w:color="auto"/>
      </w:divBdr>
      <w:divsChild>
        <w:div w:id="1738899025">
          <w:marLeft w:val="0"/>
          <w:marRight w:val="0"/>
          <w:marTop w:val="0"/>
          <w:marBottom w:val="0"/>
          <w:divBdr>
            <w:top w:val="single" w:sz="4" w:space="1" w:color="auto"/>
            <w:left w:val="single" w:sz="4" w:space="4" w:color="auto"/>
            <w:bottom w:val="single" w:sz="4" w:space="1" w:color="auto"/>
            <w:right w:val="single" w:sz="4" w:space="4" w:color="auto"/>
          </w:divBdr>
        </w:div>
        <w:div w:id="1738899819">
          <w:marLeft w:val="0"/>
          <w:marRight w:val="0"/>
          <w:marTop w:val="0"/>
          <w:marBottom w:val="0"/>
          <w:divBdr>
            <w:top w:val="none" w:sz="0" w:space="0" w:color="auto"/>
            <w:left w:val="none" w:sz="0" w:space="0" w:color="auto"/>
            <w:bottom w:val="none" w:sz="0" w:space="0" w:color="auto"/>
            <w:right w:val="none" w:sz="0" w:space="0" w:color="auto"/>
          </w:divBdr>
          <w:divsChild>
            <w:div w:id="1738899990">
              <w:marLeft w:val="0"/>
              <w:marRight w:val="0"/>
              <w:marTop w:val="0"/>
              <w:marBottom w:val="0"/>
              <w:divBdr>
                <w:top w:val="none" w:sz="0" w:space="0" w:color="auto"/>
                <w:left w:val="none" w:sz="0" w:space="0" w:color="auto"/>
                <w:bottom w:val="none" w:sz="0" w:space="0" w:color="auto"/>
                <w:right w:val="none" w:sz="0" w:space="0" w:color="auto"/>
              </w:divBdr>
            </w:div>
          </w:divsChild>
        </w:div>
        <w:div w:id="1738899845">
          <w:marLeft w:val="0"/>
          <w:marRight w:val="0"/>
          <w:marTop w:val="0"/>
          <w:marBottom w:val="0"/>
          <w:divBdr>
            <w:top w:val="none" w:sz="0" w:space="0" w:color="auto"/>
            <w:left w:val="none" w:sz="0" w:space="0" w:color="auto"/>
            <w:bottom w:val="none" w:sz="0" w:space="0" w:color="auto"/>
            <w:right w:val="none" w:sz="0" w:space="0" w:color="auto"/>
          </w:divBdr>
          <w:divsChild>
            <w:div w:id="1738898903">
              <w:marLeft w:val="0"/>
              <w:marRight w:val="0"/>
              <w:marTop w:val="0"/>
              <w:marBottom w:val="0"/>
              <w:divBdr>
                <w:top w:val="none" w:sz="0" w:space="0" w:color="auto"/>
                <w:left w:val="none" w:sz="0" w:space="0" w:color="auto"/>
                <w:bottom w:val="none" w:sz="0" w:space="0" w:color="auto"/>
                <w:right w:val="none" w:sz="0" w:space="0" w:color="auto"/>
              </w:divBdr>
            </w:div>
          </w:divsChild>
        </w:div>
        <w:div w:id="1738900671">
          <w:marLeft w:val="0"/>
          <w:marRight w:val="0"/>
          <w:marTop w:val="0"/>
          <w:marBottom w:val="0"/>
          <w:divBdr>
            <w:top w:val="single" w:sz="4" w:space="1" w:color="auto"/>
            <w:left w:val="single" w:sz="4" w:space="4" w:color="auto"/>
            <w:bottom w:val="single" w:sz="4" w:space="1" w:color="auto"/>
            <w:right w:val="single" w:sz="4" w:space="4" w:color="auto"/>
          </w:divBdr>
        </w:div>
      </w:divsChild>
    </w:div>
    <w:div w:id="1738899168">
      <w:marLeft w:val="0"/>
      <w:marRight w:val="0"/>
      <w:marTop w:val="0"/>
      <w:marBottom w:val="0"/>
      <w:divBdr>
        <w:top w:val="none" w:sz="0" w:space="0" w:color="auto"/>
        <w:left w:val="none" w:sz="0" w:space="0" w:color="auto"/>
        <w:bottom w:val="none" w:sz="0" w:space="0" w:color="auto"/>
        <w:right w:val="none" w:sz="0" w:space="0" w:color="auto"/>
      </w:divBdr>
      <w:divsChild>
        <w:div w:id="1738899369">
          <w:marLeft w:val="0"/>
          <w:marRight w:val="0"/>
          <w:marTop w:val="0"/>
          <w:marBottom w:val="0"/>
          <w:divBdr>
            <w:top w:val="none" w:sz="0" w:space="0" w:color="auto"/>
            <w:left w:val="none" w:sz="0" w:space="0" w:color="auto"/>
            <w:bottom w:val="none" w:sz="0" w:space="0" w:color="auto"/>
            <w:right w:val="none" w:sz="0" w:space="0" w:color="auto"/>
          </w:divBdr>
        </w:div>
        <w:div w:id="1738901263">
          <w:marLeft w:val="0"/>
          <w:marRight w:val="0"/>
          <w:marTop w:val="0"/>
          <w:marBottom w:val="0"/>
          <w:divBdr>
            <w:top w:val="none" w:sz="0" w:space="0" w:color="auto"/>
            <w:left w:val="none" w:sz="0" w:space="0" w:color="auto"/>
            <w:bottom w:val="none" w:sz="0" w:space="0" w:color="auto"/>
            <w:right w:val="none" w:sz="0" w:space="0" w:color="auto"/>
          </w:divBdr>
        </w:div>
      </w:divsChild>
    </w:div>
    <w:div w:id="1738899169">
      <w:marLeft w:val="0"/>
      <w:marRight w:val="0"/>
      <w:marTop w:val="0"/>
      <w:marBottom w:val="0"/>
      <w:divBdr>
        <w:top w:val="none" w:sz="0" w:space="0" w:color="auto"/>
        <w:left w:val="none" w:sz="0" w:space="0" w:color="auto"/>
        <w:bottom w:val="none" w:sz="0" w:space="0" w:color="auto"/>
        <w:right w:val="none" w:sz="0" w:space="0" w:color="auto"/>
      </w:divBdr>
      <w:divsChild>
        <w:div w:id="1738898927">
          <w:marLeft w:val="0"/>
          <w:marRight w:val="0"/>
          <w:marTop w:val="0"/>
          <w:marBottom w:val="0"/>
          <w:divBdr>
            <w:top w:val="none" w:sz="0" w:space="0" w:color="auto"/>
            <w:left w:val="none" w:sz="0" w:space="0" w:color="auto"/>
            <w:bottom w:val="none" w:sz="0" w:space="0" w:color="auto"/>
            <w:right w:val="none" w:sz="0" w:space="0" w:color="auto"/>
          </w:divBdr>
        </w:div>
      </w:divsChild>
    </w:div>
    <w:div w:id="1738899170">
      <w:marLeft w:val="0"/>
      <w:marRight w:val="0"/>
      <w:marTop w:val="0"/>
      <w:marBottom w:val="0"/>
      <w:divBdr>
        <w:top w:val="none" w:sz="0" w:space="0" w:color="auto"/>
        <w:left w:val="none" w:sz="0" w:space="0" w:color="auto"/>
        <w:bottom w:val="none" w:sz="0" w:space="0" w:color="auto"/>
        <w:right w:val="none" w:sz="0" w:space="0" w:color="auto"/>
      </w:divBdr>
    </w:div>
    <w:div w:id="1738899173">
      <w:marLeft w:val="0"/>
      <w:marRight w:val="0"/>
      <w:marTop w:val="0"/>
      <w:marBottom w:val="0"/>
      <w:divBdr>
        <w:top w:val="none" w:sz="0" w:space="0" w:color="auto"/>
        <w:left w:val="none" w:sz="0" w:space="0" w:color="auto"/>
        <w:bottom w:val="none" w:sz="0" w:space="0" w:color="auto"/>
        <w:right w:val="none" w:sz="0" w:space="0" w:color="auto"/>
      </w:divBdr>
    </w:div>
    <w:div w:id="1738899176">
      <w:marLeft w:val="0"/>
      <w:marRight w:val="0"/>
      <w:marTop w:val="0"/>
      <w:marBottom w:val="0"/>
      <w:divBdr>
        <w:top w:val="none" w:sz="0" w:space="0" w:color="auto"/>
        <w:left w:val="none" w:sz="0" w:space="0" w:color="auto"/>
        <w:bottom w:val="none" w:sz="0" w:space="0" w:color="auto"/>
        <w:right w:val="none" w:sz="0" w:space="0" w:color="auto"/>
      </w:divBdr>
      <w:divsChild>
        <w:div w:id="1738899137">
          <w:marLeft w:val="0"/>
          <w:marRight w:val="0"/>
          <w:marTop w:val="0"/>
          <w:marBottom w:val="0"/>
          <w:divBdr>
            <w:top w:val="none" w:sz="0" w:space="0" w:color="auto"/>
            <w:left w:val="none" w:sz="0" w:space="0" w:color="auto"/>
            <w:bottom w:val="none" w:sz="0" w:space="0" w:color="auto"/>
            <w:right w:val="none" w:sz="0" w:space="0" w:color="auto"/>
          </w:divBdr>
        </w:div>
      </w:divsChild>
    </w:div>
    <w:div w:id="1738899178">
      <w:marLeft w:val="0"/>
      <w:marRight w:val="0"/>
      <w:marTop w:val="0"/>
      <w:marBottom w:val="0"/>
      <w:divBdr>
        <w:top w:val="none" w:sz="0" w:space="0" w:color="auto"/>
        <w:left w:val="none" w:sz="0" w:space="0" w:color="auto"/>
        <w:bottom w:val="none" w:sz="0" w:space="0" w:color="auto"/>
        <w:right w:val="none" w:sz="0" w:space="0" w:color="auto"/>
      </w:divBdr>
    </w:div>
    <w:div w:id="1738899179">
      <w:marLeft w:val="0"/>
      <w:marRight w:val="0"/>
      <w:marTop w:val="0"/>
      <w:marBottom w:val="0"/>
      <w:divBdr>
        <w:top w:val="none" w:sz="0" w:space="0" w:color="auto"/>
        <w:left w:val="none" w:sz="0" w:space="0" w:color="auto"/>
        <w:bottom w:val="none" w:sz="0" w:space="0" w:color="auto"/>
        <w:right w:val="none" w:sz="0" w:space="0" w:color="auto"/>
      </w:divBdr>
    </w:div>
    <w:div w:id="1738899180">
      <w:marLeft w:val="0"/>
      <w:marRight w:val="0"/>
      <w:marTop w:val="0"/>
      <w:marBottom w:val="0"/>
      <w:divBdr>
        <w:top w:val="none" w:sz="0" w:space="0" w:color="auto"/>
        <w:left w:val="none" w:sz="0" w:space="0" w:color="auto"/>
        <w:bottom w:val="none" w:sz="0" w:space="0" w:color="auto"/>
        <w:right w:val="none" w:sz="0" w:space="0" w:color="auto"/>
      </w:divBdr>
    </w:div>
    <w:div w:id="1738899184">
      <w:marLeft w:val="0"/>
      <w:marRight w:val="0"/>
      <w:marTop w:val="0"/>
      <w:marBottom w:val="0"/>
      <w:divBdr>
        <w:top w:val="none" w:sz="0" w:space="0" w:color="auto"/>
        <w:left w:val="none" w:sz="0" w:space="0" w:color="auto"/>
        <w:bottom w:val="none" w:sz="0" w:space="0" w:color="auto"/>
        <w:right w:val="none" w:sz="0" w:space="0" w:color="auto"/>
      </w:divBdr>
    </w:div>
    <w:div w:id="1738899192">
      <w:marLeft w:val="0"/>
      <w:marRight w:val="0"/>
      <w:marTop w:val="0"/>
      <w:marBottom w:val="0"/>
      <w:divBdr>
        <w:top w:val="none" w:sz="0" w:space="0" w:color="auto"/>
        <w:left w:val="none" w:sz="0" w:space="0" w:color="auto"/>
        <w:bottom w:val="none" w:sz="0" w:space="0" w:color="auto"/>
        <w:right w:val="none" w:sz="0" w:space="0" w:color="auto"/>
      </w:divBdr>
      <w:divsChild>
        <w:div w:id="1738900817">
          <w:marLeft w:val="0"/>
          <w:marRight w:val="0"/>
          <w:marTop w:val="0"/>
          <w:marBottom w:val="0"/>
          <w:divBdr>
            <w:top w:val="none" w:sz="0" w:space="0" w:color="auto"/>
            <w:left w:val="none" w:sz="0" w:space="0" w:color="auto"/>
            <w:bottom w:val="none" w:sz="0" w:space="0" w:color="auto"/>
            <w:right w:val="none" w:sz="0" w:space="0" w:color="auto"/>
          </w:divBdr>
        </w:div>
        <w:div w:id="1738900868">
          <w:marLeft w:val="0"/>
          <w:marRight w:val="0"/>
          <w:marTop w:val="0"/>
          <w:marBottom w:val="0"/>
          <w:divBdr>
            <w:top w:val="none" w:sz="0" w:space="0" w:color="auto"/>
            <w:left w:val="none" w:sz="0" w:space="0" w:color="auto"/>
            <w:bottom w:val="none" w:sz="0" w:space="0" w:color="auto"/>
            <w:right w:val="none" w:sz="0" w:space="0" w:color="auto"/>
          </w:divBdr>
          <w:divsChild>
            <w:div w:id="1738899786">
              <w:marLeft w:val="0"/>
              <w:marRight w:val="0"/>
              <w:marTop w:val="0"/>
              <w:marBottom w:val="0"/>
              <w:divBdr>
                <w:top w:val="none" w:sz="0" w:space="0" w:color="auto"/>
                <w:left w:val="none" w:sz="0" w:space="0" w:color="auto"/>
                <w:bottom w:val="none" w:sz="0" w:space="0" w:color="auto"/>
                <w:right w:val="none" w:sz="0" w:space="0" w:color="auto"/>
              </w:divBdr>
              <w:divsChild>
                <w:div w:id="173889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193">
      <w:marLeft w:val="0"/>
      <w:marRight w:val="0"/>
      <w:marTop w:val="0"/>
      <w:marBottom w:val="0"/>
      <w:divBdr>
        <w:top w:val="none" w:sz="0" w:space="0" w:color="auto"/>
        <w:left w:val="none" w:sz="0" w:space="0" w:color="auto"/>
        <w:bottom w:val="none" w:sz="0" w:space="0" w:color="auto"/>
        <w:right w:val="none" w:sz="0" w:space="0" w:color="auto"/>
      </w:divBdr>
    </w:div>
    <w:div w:id="1738899195">
      <w:marLeft w:val="0"/>
      <w:marRight w:val="0"/>
      <w:marTop w:val="0"/>
      <w:marBottom w:val="0"/>
      <w:divBdr>
        <w:top w:val="none" w:sz="0" w:space="0" w:color="auto"/>
        <w:left w:val="none" w:sz="0" w:space="0" w:color="auto"/>
        <w:bottom w:val="none" w:sz="0" w:space="0" w:color="auto"/>
        <w:right w:val="none" w:sz="0" w:space="0" w:color="auto"/>
      </w:divBdr>
    </w:div>
    <w:div w:id="1738899200">
      <w:marLeft w:val="0"/>
      <w:marRight w:val="0"/>
      <w:marTop w:val="0"/>
      <w:marBottom w:val="0"/>
      <w:divBdr>
        <w:top w:val="none" w:sz="0" w:space="0" w:color="auto"/>
        <w:left w:val="none" w:sz="0" w:space="0" w:color="auto"/>
        <w:bottom w:val="none" w:sz="0" w:space="0" w:color="auto"/>
        <w:right w:val="none" w:sz="0" w:space="0" w:color="auto"/>
      </w:divBdr>
    </w:div>
    <w:div w:id="1738899201">
      <w:marLeft w:val="0"/>
      <w:marRight w:val="0"/>
      <w:marTop w:val="0"/>
      <w:marBottom w:val="0"/>
      <w:divBdr>
        <w:top w:val="none" w:sz="0" w:space="0" w:color="auto"/>
        <w:left w:val="none" w:sz="0" w:space="0" w:color="auto"/>
        <w:bottom w:val="none" w:sz="0" w:space="0" w:color="auto"/>
        <w:right w:val="none" w:sz="0" w:space="0" w:color="auto"/>
      </w:divBdr>
    </w:div>
    <w:div w:id="1738899208">
      <w:marLeft w:val="0"/>
      <w:marRight w:val="0"/>
      <w:marTop w:val="0"/>
      <w:marBottom w:val="0"/>
      <w:divBdr>
        <w:top w:val="none" w:sz="0" w:space="0" w:color="auto"/>
        <w:left w:val="none" w:sz="0" w:space="0" w:color="auto"/>
        <w:bottom w:val="none" w:sz="0" w:space="0" w:color="auto"/>
        <w:right w:val="none" w:sz="0" w:space="0" w:color="auto"/>
      </w:divBdr>
    </w:div>
    <w:div w:id="1738899210">
      <w:marLeft w:val="0"/>
      <w:marRight w:val="0"/>
      <w:marTop w:val="0"/>
      <w:marBottom w:val="0"/>
      <w:divBdr>
        <w:top w:val="none" w:sz="0" w:space="0" w:color="auto"/>
        <w:left w:val="none" w:sz="0" w:space="0" w:color="auto"/>
        <w:bottom w:val="none" w:sz="0" w:space="0" w:color="auto"/>
        <w:right w:val="none" w:sz="0" w:space="0" w:color="auto"/>
      </w:divBdr>
      <w:divsChild>
        <w:div w:id="1738899028">
          <w:marLeft w:val="0"/>
          <w:marRight w:val="0"/>
          <w:marTop w:val="0"/>
          <w:marBottom w:val="0"/>
          <w:divBdr>
            <w:top w:val="none" w:sz="0" w:space="0" w:color="auto"/>
            <w:left w:val="none" w:sz="0" w:space="0" w:color="auto"/>
            <w:bottom w:val="none" w:sz="0" w:space="0" w:color="auto"/>
            <w:right w:val="none" w:sz="0" w:space="0" w:color="auto"/>
          </w:divBdr>
          <w:divsChild>
            <w:div w:id="173890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211">
      <w:marLeft w:val="0"/>
      <w:marRight w:val="0"/>
      <w:marTop w:val="0"/>
      <w:marBottom w:val="0"/>
      <w:divBdr>
        <w:top w:val="none" w:sz="0" w:space="0" w:color="auto"/>
        <w:left w:val="none" w:sz="0" w:space="0" w:color="auto"/>
        <w:bottom w:val="none" w:sz="0" w:space="0" w:color="auto"/>
        <w:right w:val="none" w:sz="0" w:space="0" w:color="auto"/>
      </w:divBdr>
    </w:div>
    <w:div w:id="1738899212">
      <w:marLeft w:val="0"/>
      <w:marRight w:val="0"/>
      <w:marTop w:val="0"/>
      <w:marBottom w:val="0"/>
      <w:divBdr>
        <w:top w:val="none" w:sz="0" w:space="0" w:color="auto"/>
        <w:left w:val="none" w:sz="0" w:space="0" w:color="auto"/>
        <w:bottom w:val="none" w:sz="0" w:space="0" w:color="auto"/>
        <w:right w:val="none" w:sz="0" w:space="0" w:color="auto"/>
      </w:divBdr>
    </w:div>
    <w:div w:id="1738899215">
      <w:marLeft w:val="0"/>
      <w:marRight w:val="0"/>
      <w:marTop w:val="0"/>
      <w:marBottom w:val="0"/>
      <w:divBdr>
        <w:top w:val="none" w:sz="0" w:space="0" w:color="auto"/>
        <w:left w:val="none" w:sz="0" w:space="0" w:color="auto"/>
        <w:bottom w:val="none" w:sz="0" w:space="0" w:color="auto"/>
        <w:right w:val="none" w:sz="0" w:space="0" w:color="auto"/>
      </w:divBdr>
    </w:div>
    <w:div w:id="1738899216">
      <w:marLeft w:val="0"/>
      <w:marRight w:val="0"/>
      <w:marTop w:val="0"/>
      <w:marBottom w:val="0"/>
      <w:divBdr>
        <w:top w:val="none" w:sz="0" w:space="0" w:color="auto"/>
        <w:left w:val="none" w:sz="0" w:space="0" w:color="auto"/>
        <w:bottom w:val="none" w:sz="0" w:space="0" w:color="auto"/>
        <w:right w:val="none" w:sz="0" w:space="0" w:color="auto"/>
      </w:divBdr>
    </w:div>
    <w:div w:id="1738899220">
      <w:marLeft w:val="0"/>
      <w:marRight w:val="0"/>
      <w:marTop w:val="0"/>
      <w:marBottom w:val="0"/>
      <w:divBdr>
        <w:top w:val="none" w:sz="0" w:space="0" w:color="auto"/>
        <w:left w:val="none" w:sz="0" w:space="0" w:color="auto"/>
        <w:bottom w:val="none" w:sz="0" w:space="0" w:color="auto"/>
        <w:right w:val="none" w:sz="0" w:space="0" w:color="auto"/>
      </w:divBdr>
    </w:div>
    <w:div w:id="1738899223">
      <w:marLeft w:val="0"/>
      <w:marRight w:val="0"/>
      <w:marTop w:val="0"/>
      <w:marBottom w:val="0"/>
      <w:divBdr>
        <w:top w:val="none" w:sz="0" w:space="0" w:color="auto"/>
        <w:left w:val="none" w:sz="0" w:space="0" w:color="auto"/>
        <w:bottom w:val="none" w:sz="0" w:space="0" w:color="auto"/>
        <w:right w:val="none" w:sz="0" w:space="0" w:color="auto"/>
      </w:divBdr>
      <w:divsChild>
        <w:div w:id="1738898788">
          <w:marLeft w:val="0"/>
          <w:marRight w:val="0"/>
          <w:marTop w:val="0"/>
          <w:marBottom w:val="0"/>
          <w:divBdr>
            <w:top w:val="dotted" w:sz="2" w:space="6" w:color="FFFFFF"/>
            <w:left w:val="dotted" w:sz="4" w:space="17" w:color="FFFFFF"/>
            <w:bottom w:val="dotted" w:sz="4" w:space="1" w:color="FFFFFF"/>
            <w:right w:val="dotted" w:sz="4" w:space="8" w:color="FFFFFF"/>
          </w:divBdr>
        </w:div>
        <w:div w:id="1738899984">
          <w:marLeft w:val="0"/>
          <w:marRight w:val="0"/>
          <w:marTop w:val="0"/>
          <w:marBottom w:val="0"/>
          <w:divBdr>
            <w:top w:val="none" w:sz="0" w:space="0" w:color="auto"/>
            <w:left w:val="none" w:sz="0" w:space="0" w:color="auto"/>
            <w:bottom w:val="none" w:sz="0" w:space="0" w:color="auto"/>
            <w:right w:val="none" w:sz="0" w:space="0" w:color="auto"/>
          </w:divBdr>
          <w:divsChild>
            <w:div w:id="1738899421">
              <w:marLeft w:val="0"/>
              <w:marRight w:val="0"/>
              <w:marTop w:val="0"/>
              <w:marBottom w:val="0"/>
              <w:divBdr>
                <w:top w:val="none" w:sz="0" w:space="0" w:color="auto"/>
                <w:left w:val="none" w:sz="0" w:space="0" w:color="auto"/>
                <w:bottom w:val="none" w:sz="0" w:space="0" w:color="auto"/>
                <w:right w:val="none" w:sz="0" w:space="0" w:color="auto"/>
              </w:divBdr>
              <w:divsChild>
                <w:div w:id="1738901228">
                  <w:marLeft w:val="0"/>
                  <w:marRight w:val="0"/>
                  <w:marTop w:val="0"/>
                  <w:marBottom w:val="0"/>
                  <w:divBdr>
                    <w:top w:val="none" w:sz="0" w:space="0" w:color="auto"/>
                    <w:left w:val="none" w:sz="0" w:space="0" w:color="auto"/>
                    <w:bottom w:val="none" w:sz="0" w:space="0" w:color="auto"/>
                    <w:right w:val="none" w:sz="0" w:space="0" w:color="auto"/>
                  </w:divBdr>
                  <w:divsChild>
                    <w:div w:id="1738899793">
                      <w:marLeft w:val="0"/>
                      <w:marRight w:val="0"/>
                      <w:marTop w:val="0"/>
                      <w:marBottom w:val="0"/>
                      <w:divBdr>
                        <w:top w:val="none" w:sz="0" w:space="0" w:color="auto"/>
                        <w:left w:val="none" w:sz="0" w:space="0" w:color="auto"/>
                        <w:bottom w:val="none" w:sz="0" w:space="0" w:color="auto"/>
                        <w:right w:val="none" w:sz="0" w:space="0" w:color="auto"/>
                      </w:divBdr>
                      <w:divsChild>
                        <w:div w:id="1738900565">
                          <w:marLeft w:val="0"/>
                          <w:marRight w:val="0"/>
                          <w:marTop w:val="0"/>
                          <w:marBottom w:val="0"/>
                          <w:divBdr>
                            <w:top w:val="none" w:sz="0" w:space="0" w:color="auto"/>
                            <w:left w:val="none" w:sz="0" w:space="0" w:color="auto"/>
                            <w:bottom w:val="none" w:sz="0" w:space="0" w:color="auto"/>
                            <w:right w:val="none" w:sz="0" w:space="0" w:color="auto"/>
                          </w:divBdr>
                          <w:divsChild>
                            <w:div w:id="1738900329">
                              <w:marLeft w:val="0"/>
                              <w:marRight w:val="0"/>
                              <w:marTop w:val="0"/>
                              <w:marBottom w:val="0"/>
                              <w:divBdr>
                                <w:top w:val="none" w:sz="0" w:space="0" w:color="auto"/>
                                <w:left w:val="none" w:sz="0" w:space="0" w:color="auto"/>
                                <w:bottom w:val="none" w:sz="0" w:space="0" w:color="auto"/>
                                <w:right w:val="none" w:sz="0" w:space="0" w:color="auto"/>
                              </w:divBdr>
                              <w:divsChild>
                                <w:div w:id="1738900675">
                                  <w:marLeft w:val="0"/>
                                  <w:marRight w:val="0"/>
                                  <w:marTop w:val="0"/>
                                  <w:marBottom w:val="0"/>
                                  <w:divBdr>
                                    <w:top w:val="none" w:sz="0" w:space="0" w:color="auto"/>
                                    <w:left w:val="none" w:sz="0" w:space="0" w:color="auto"/>
                                    <w:bottom w:val="none" w:sz="0" w:space="0" w:color="auto"/>
                                    <w:right w:val="none" w:sz="0" w:space="0" w:color="auto"/>
                                  </w:divBdr>
                                  <w:divsChild>
                                    <w:div w:id="1738900273">
                                      <w:marLeft w:val="0"/>
                                      <w:marRight w:val="0"/>
                                      <w:marTop w:val="0"/>
                                      <w:marBottom w:val="0"/>
                                      <w:divBdr>
                                        <w:top w:val="none" w:sz="0" w:space="0" w:color="auto"/>
                                        <w:left w:val="none" w:sz="0" w:space="0" w:color="auto"/>
                                        <w:bottom w:val="none" w:sz="0" w:space="0" w:color="auto"/>
                                        <w:right w:val="none" w:sz="0" w:space="0" w:color="auto"/>
                                      </w:divBdr>
                                      <w:divsChild>
                                        <w:div w:id="1738900567">
                                          <w:marLeft w:val="0"/>
                                          <w:marRight w:val="0"/>
                                          <w:marTop w:val="0"/>
                                          <w:marBottom w:val="0"/>
                                          <w:divBdr>
                                            <w:top w:val="none" w:sz="0" w:space="0" w:color="auto"/>
                                            <w:left w:val="none" w:sz="0" w:space="0" w:color="auto"/>
                                            <w:bottom w:val="none" w:sz="0" w:space="0" w:color="auto"/>
                                            <w:right w:val="none" w:sz="0" w:space="0" w:color="auto"/>
                                          </w:divBdr>
                                          <w:divsChild>
                                            <w:div w:id="173890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899227">
      <w:marLeft w:val="0"/>
      <w:marRight w:val="0"/>
      <w:marTop w:val="0"/>
      <w:marBottom w:val="0"/>
      <w:divBdr>
        <w:top w:val="none" w:sz="0" w:space="0" w:color="auto"/>
        <w:left w:val="none" w:sz="0" w:space="0" w:color="auto"/>
        <w:bottom w:val="none" w:sz="0" w:space="0" w:color="auto"/>
        <w:right w:val="none" w:sz="0" w:space="0" w:color="auto"/>
      </w:divBdr>
    </w:div>
    <w:div w:id="1738899233">
      <w:marLeft w:val="0"/>
      <w:marRight w:val="0"/>
      <w:marTop w:val="0"/>
      <w:marBottom w:val="0"/>
      <w:divBdr>
        <w:top w:val="none" w:sz="0" w:space="0" w:color="auto"/>
        <w:left w:val="none" w:sz="0" w:space="0" w:color="auto"/>
        <w:bottom w:val="none" w:sz="0" w:space="0" w:color="auto"/>
        <w:right w:val="none" w:sz="0" w:space="0" w:color="auto"/>
      </w:divBdr>
    </w:div>
    <w:div w:id="1738899234">
      <w:marLeft w:val="0"/>
      <w:marRight w:val="0"/>
      <w:marTop w:val="0"/>
      <w:marBottom w:val="0"/>
      <w:divBdr>
        <w:top w:val="none" w:sz="0" w:space="0" w:color="auto"/>
        <w:left w:val="none" w:sz="0" w:space="0" w:color="auto"/>
        <w:bottom w:val="none" w:sz="0" w:space="0" w:color="auto"/>
        <w:right w:val="none" w:sz="0" w:space="0" w:color="auto"/>
      </w:divBdr>
    </w:div>
    <w:div w:id="1738899236">
      <w:marLeft w:val="0"/>
      <w:marRight w:val="0"/>
      <w:marTop w:val="0"/>
      <w:marBottom w:val="0"/>
      <w:divBdr>
        <w:top w:val="none" w:sz="0" w:space="0" w:color="auto"/>
        <w:left w:val="none" w:sz="0" w:space="0" w:color="auto"/>
        <w:bottom w:val="none" w:sz="0" w:space="0" w:color="auto"/>
        <w:right w:val="none" w:sz="0" w:space="0" w:color="auto"/>
      </w:divBdr>
    </w:div>
    <w:div w:id="1738899237">
      <w:marLeft w:val="0"/>
      <w:marRight w:val="0"/>
      <w:marTop w:val="0"/>
      <w:marBottom w:val="0"/>
      <w:divBdr>
        <w:top w:val="none" w:sz="0" w:space="0" w:color="auto"/>
        <w:left w:val="none" w:sz="0" w:space="0" w:color="auto"/>
        <w:bottom w:val="none" w:sz="0" w:space="0" w:color="auto"/>
        <w:right w:val="none" w:sz="0" w:space="0" w:color="auto"/>
      </w:divBdr>
      <w:divsChild>
        <w:div w:id="1738899262">
          <w:marLeft w:val="0"/>
          <w:marRight w:val="0"/>
          <w:marTop w:val="0"/>
          <w:marBottom w:val="0"/>
          <w:divBdr>
            <w:top w:val="none" w:sz="0" w:space="0" w:color="auto"/>
            <w:left w:val="none" w:sz="0" w:space="0" w:color="auto"/>
            <w:bottom w:val="none" w:sz="0" w:space="0" w:color="auto"/>
            <w:right w:val="none" w:sz="0" w:space="0" w:color="auto"/>
          </w:divBdr>
        </w:div>
        <w:div w:id="1738899392">
          <w:marLeft w:val="0"/>
          <w:marRight w:val="0"/>
          <w:marTop w:val="0"/>
          <w:marBottom w:val="0"/>
          <w:divBdr>
            <w:top w:val="none" w:sz="0" w:space="0" w:color="auto"/>
            <w:left w:val="none" w:sz="0" w:space="0" w:color="auto"/>
            <w:bottom w:val="none" w:sz="0" w:space="0" w:color="auto"/>
            <w:right w:val="none" w:sz="0" w:space="0" w:color="auto"/>
          </w:divBdr>
          <w:divsChild>
            <w:div w:id="1738899701">
              <w:marLeft w:val="0"/>
              <w:marRight w:val="0"/>
              <w:marTop w:val="0"/>
              <w:marBottom w:val="0"/>
              <w:divBdr>
                <w:top w:val="none" w:sz="0" w:space="0" w:color="auto"/>
                <w:left w:val="none" w:sz="0" w:space="0" w:color="auto"/>
                <w:bottom w:val="none" w:sz="0" w:space="0" w:color="auto"/>
                <w:right w:val="none" w:sz="0" w:space="0" w:color="auto"/>
              </w:divBdr>
              <w:divsChild>
                <w:div w:id="1738898717">
                  <w:marLeft w:val="0"/>
                  <w:marRight w:val="0"/>
                  <w:marTop w:val="0"/>
                  <w:marBottom w:val="0"/>
                  <w:divBdr>
                    <w:top w:val="none" w:sz="0" w:space="0" w:color="auto"/>
                    <w:left w:val="none" w:sz="0" w:space="0" w:color="auto"/>
                    <w:bottom w:val="none" w:sz="0" w:space="0" w:color="auto"/>
                    <w:right w:val="none" w:sz="0" w:space="0" w:color="auto"/>
                  </w:divBdr>
                </w:div>
                <w:div w:id="1738900169">
                  <w:marLeft w:val="0"/>
                  <w:marRight w:val="0"/>
                  <w:marTop w:val="0"/>
                  <w:marBottom w:val="0"/>
                  <w:divBdr>
                    <w:top w:val="none" w:sz="0" w:space="0" w:color="auto"/>
                    <w:left w:val="none" w:sz="0" w:space="0" w:color="auto"/>
                    <w:bottom w:val="none" w:sz="0" w:space="0" w:color="auto"/>
                    <w:right w:val="none" w:sz="0" w:space="0" w:color="auto"/>
                  </w:divBdr>
                </w:div>
              </w:divsChild>
            </w:div>
            <w:div w:id="1738901265">
              <w:marLeft w:val="0"/>
              <w:marRight w:val="0"/>
              <w:marTop w:val="0"/>
              <w:marBottom w:val="0"/>
              <w:divBdr>
                <w:top w:val="none" w:sz="0" w:space="0" w:color="auto"/>
                <w:left w:val="none" w:sz="0" w:space="0" w:color="auto"/>
                <w:bottom w:val="none" w:sz="0" w:space="0" w:color="auto"/>
                <w:right w:val="none" w:sz="0" w:space="0" w:color="auto"/>
              </w:divBdr>
            </w:div>
          </w:divsChild>
        </w:div>
        <w:div w:id="1738900503">
          <w:marLeft w:val="0"/>
          <w:marRight w:val="0"/>
          <w:marTop w:val="0"/>
          <w:marBottom w:val="0"/>
          <w:divBdr>
            <w:top w:val="none" w:sz="0" w:space="0" w:color="auto"/>
            <w:left w:val="none" w:sz="0" w:space="0" w:color="auto"/>
            <w:bottom w:val="none" w:sz="0" w:space="0" w:color="auto"/>
            <w:right w:val="none" w:sz="0" w:space="0" w:color="auto"/>
          </w:divBdr>
        </w:div>
        <w:div w:id="1738900661">
          <w:marLeft w:val="0"/>
          <w:marRight w:val="0"/>
          <w:marTop w:val="0"/>
          <w:marBottom w:val="0"/>
          <w:divBdr>
            <w:top w:val="none" w:sz="0" w:space="0" w:color="auto"/>
            <w:left w:val="none" w:sz="0" w:space="0" w:color="auto"/>
            <w:bottom w:val="none" w:sz="0" w:space="0" w:color="auto"/>
            <w:right w:val="none" w:sz="0" w:space="0" w:color="auto"/>
          </w:divBdr>
        </w:div>
        <w:div w:id="1738901357">
          <w:marLeft w:val="0"/>
          <w:marRight w:val="0"/>
          <w:marTop w:val="0"/>
          <w:marBottom w:val="0"/>
          <w:divBdr>
            <w:top w:val="none" w:sz="0" w:space="0" w:color="auto"/>
            <w:left w:val="none" w:sz="0" w:space="0" w:color="auto"/>
            <w:bottom w:val="none" w:sz="0" w:space="0" w:color="auto"/>
            <w:right w:val="none" w:sz="0" w:space="0" w:color="auto"/>
          </w:divBdr>
        </w:div>
      </w:divsChild>
    </w:div>
    <w:div w:id="1738899242">
      <w:marLeft w:val="0"/>
      <w:marRight w:val="0"/>
      <w:marTop w:val="0"/>
      <w:marBottom w:val="0"/>
      <w:divBdr>
        <w:top w:val="none" w:sz="0" w:space="0" w:color="auto"/>
        <w:left w:val="none" w:sz="0" w:space="0" w:color="auto"/>
        <w:bottom w:val="none" w:sz="0" w:space="0" w:color="auto"/>
        <w:right w:val="none" w:sz="0" w:space="0" w:color="auto"/>
      </w:divBdr>
    </w:div>
    <w:div w:id="1738899243">
      <w:marLeft w:val="0"/>
      <w:marRight w:val="0"/>
      <w:marTop w:val="0"/>
      <w:marBottom w:val="0"/>
      <w:divBdr>
        <w:top w:val="none" w:sz="0" w:space="0" w:color="auto"/>
        <w:left w:val="none" w:sz="0" w:space="0" w:color="auto"/>
        <w:bottom w:val="none" w:sz="0" w:space="0" w:color="auto"/>
        <w:right w:val="none" w:sz="0" w:space="0" w:color="auto"/>
      </w:divBdr>
      <w:divsChild>
        <w:div w:id="1738898743">
          <w:marLeft w:val="0"/>
          <w:marRight w:val="0"/>
          <w:marTop w:val="0"/>
          <w:marBottom w:val="0"/>
          <w:divBdr>
            <w:top w:val="none" w:sz="0" w:space="0" w:color="auto"/>
            <w:left w:val="none" w:sz="0" w:space="0" w:color="auto"/>
            <w:bottom w:val="none" w:sz="0" w:space="0" w:color="auto"/>
            <w:right w:val="none" w:sz="0" w:space="0" w:color="auto"/>
          </w:divBdr>
        </w:div>
        <w:div w:id="1738899900">
          <w:marLeft w:val="0"/>
          <w:marRight w:val="0"/>
          <w:marTop w:val="0"/>
          <w:marBottom w:val="0"/>
          <w:divBdr>
            <w:top w:val="none" w:sz="0" w:space="0" w:color="auto"/>
            <w:left w:val="none" w:sz="0" w:space="0" w:color="auto"/>
            <w:bottom w:val="none" w:sz="0" w:space="0" w:color="auto"/>
            <w:right w:val="none" w:sz="0" w:space="0" w:color="auto"/>
          </w:divBdr>
        </w:div>
      </w:divsChild>
    </w:div>
    <w:div w:id="1738899244">
      <w:marLeft w:val="0"/>
      <w:marRight w:val="0"/>
      <w:marTop w:val="0"/>
      <w:marBottom w:val="0"/>
      <w:divBdr>
        <w:top w:val="none" w:sz="0" w:space="0" w:color="auto"/>
        <w:left w:val="none" w:sz="0" w:space="0" w:color="auto"/>
        <w:bottom w:val="none" w:sz="0" w:space="0" w:color="auto"/>
        <w:right w:val="none" w:sz="0" w:space="0" w:color="auto"/>
      </w:divBdr>
    </w:div>
    <w:div w:id="1738899245">
      <w:marLeft w:val="0"/>
      <w:marRight w:val="0"/>
      <w:marTop w:val="0"/>
      <w:marBottom w:val="0"/>
      <w:divBdr>
        <w:top w:val="none" w:sz="0" w:space="0" w:color="auto"/>
        <w:left w:val="none" w:sz="0" w:space="0" w:color="auto"/>
        <w:bottom w:val="none" w:sz="0" w:space="0" w:color="auto"/>
        <w:right w:val="none" w:sz="0" w:space="0" w:color="auto"/>
      </w:divBdr>
      <w:divsChild>
        <w:div w:id="1738899458">
          <w:marLeft w:val="0"/>
          <w:marRight w:val="0"/>
          <w:marTop w:val="0"/>
          <w:marBottom w:val="0"/>
          <w:divBdr>
            <w:top w:val="none" w:sz="0" w:space="0" w:color="auto"/>
            <w:left w:val="none" w:sz="0" w:space="0" w:color="auto"/>
            <w:bottom w:val="none" w:sz="0" w:space="0" w:color="auto"/>
            <w:right w:val="none" w:sz="0" w:space="0" w:color="auto"/>
          </w:divBdr>
          <w:divsChild>
            <w:div w:id="1738899494">
              <w:marLeft w:val="0"/>
              <w:marRight w:val="0"/>
              <w:marTop w:val="0"/>
              <w:marBottom w:val="0"/>
              <w:divBdr>
                <w:top w:val="none" w:sz="0" w:space="0" w:color="auto"/>
                <w:left w:val="none" w:sz="0" w:space="0" w:color="auto"/>
                <w:bottom w:val="none" w:sz="0" w:space="0" w:color="auto"/>
                <w:right w:val="none" w:sz="0" w:space="0" w:color="auto"/>
              </w:divBdr>
              <w:divsChild>
                <w:div w:id="1738901071">
                  <w:marLeft w:val="0"/>
                  <w:marRight w:val="0"/>
                  <w:marTop w:val="0"/>
                  <w:marBottom w:val="0"/>
                  <w:divBdr>
                    <w:top w:val="none" w:sz="0" w:space="0" w:color="auto"/>
                    <w:left w:val="none" w:sz="0" w:space="0" w:color="auto"/>
                    <w:bottom w:val="none" w:sz="0" w:space="0" w:color="auto"/>
                    <w:right w:val="none" w:sz="0" w:space="0" w:color="auto"/>
                  </w:divBdr>
                </w:div>
              </w:divsChild>
            </w:div>
            <w:div w:id="173890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246">
      <w:marLeft w:val="0"/>
      <w:marRight w:val="0"/>
      <w:marTop w:val="0"/>
      <w:marBottom w:val="0"/>
      <w:divBdr>
        <w:top w:val="none" w:sz="0" w:space="0" w:color="auto"/>
        <w:left w:val="none" w:sz="0" w:space="0" w:color="auto"/>
        <w:bottom w:val="none" w:sz="0" w:space="0" w:color="auto"/>
        <w:right w:val="none" w:sz="0" w:space="0" w:color="auto"/>
      </w:divBdr>
    </w:div>
    <w:div w:id="1738899248">
      <w:marLeft w:val="0"/>
      <w:marRight w:val="0"/>
      <w:marTop w:val="0"/>
      <w:marBottom w:val="0"/>
      <w:divBdr>
        <w:top w:val="none" w:sz="0" w:space="0" w:color="auto"/>
        <w:left w:val="none" w:sz="0" w:space="0" w:color="auto"/>
        <w:bottom w:val="none" w:sz="0" w:space="0" w:color="auto"/>
        <w:right w:val="none" w:sz="0" w:space="0" w:color="auto"/>
      </w:divBdr>
    </w:div>
    <w:div w:id="1738899249">
      <w:marLeft w:val="0"/>
      <w:marRight w:val="0"/>
      <w:marTop w:val="0"/>
      <w:marBottom w:val="0"/>
      <w:divBdr>
        <w:top w:val="none" w:sz="0" w:space="0" w:color="auto"/>
        <w:left w:val="none" w:sz="0" w:space="0" w:color="auto"/>
        <w:bottom w:val="none" w:sz="0" w:space="0" w:color="auto"/>
        <w:right w:val="none" w:sz="0" w:space="0" w:color="auto"/>
      </w:divBdr>
    </w:div>
    <w:div w:id="1738899250">
      <w:marLeft w:val="0"/>
      <w:marRight w:val="0"/>
      <w:marTop w:val="0"/>
      <w:marBottom w:val="0"/>
      <w:divBdr>
        <w:top w:val="none" w:sz="0" w:space="0" w:color="auto"/>
        <w:left w:val="none" w:sz="0" w:space="0" w:color="auto"/>
        <w:bottom w:val="none" w:sz="0" w:space="0" w:color="auto"/>
        <w:right w:val="none" w:sz="0" w:space="0" w:color="auto"/>
      </w:divBdr>
    </w:div>
    <w:div w:id="1738899257">
      <w:marLeft w:val="0"/>
      <w:marRight w:val="0"/>
      <w:marTop w:val="0"/>
      <w:marBottom w:val="0"/>
      <w:divBdr>
        <w:top w:val="none" w:sz="0" w:space="0" w:color="auto"/>
        <w:left w:val="none" w:sz="0" w:space="0" w:color="auto"/>
        <w:bottom w:val="none" w:sz="0" w:space="0" w:color="auto"/>
        <w:right w:val="none" w:sz="0" w:space="0" w:color="auto"/>
      </w:divBdr>
    </w:div>
    <w:div w:id="1738899258">
      <w:marLeft w:val="0"/>
      <w:marRight w:val="0"/>
      <w:marTop w:val="0"/>
      <w:marBottom w:val="0"/>
      <w:divBdr>
        <w:top w:val="none" w:sz="0" w:space="0" w:color="auto"/>
        <w:left w:val="none" w:sz="0" w:space="0" w:color="auto"/>
        <w:bottom w:val="none" w:sz="0" w:space="0" w:color="auto"/>
        <w:right w:val="none" w:sz="0" w:space="0" w:color="auto"/>
      </w:divBdr>
      <w:divsChild>
        <w:div w:id="1738900338">
          <w:marLeft w:val="0"/>
          <w:marRight w:val="0"/>
          <w:marTop w:val="0"/>
          <w:marBottom w:val="0"/>
          <w:divBdr>
            <w:top w:val="none" w:sz="0" w:space="0" w:color="auto"/>
            <w:left w:val="none" w:sz="0" w:space="0" w:color="auto"/>
            <w:bottom w:val="none" w:sz="0" w:space="0" w:color="auto"/>
            <w:right w:val="none" w:sz="0" w:space="0" w:color="auto"/>
          </w:divBdr>
          <w:divsChild>
            <w:div w:id="1738899096">
              <w:marLeft w:val="0"/>
              <w:marRight w:val="0"/>
              <w:marTop w:val="0"/>
              <w:marBottom w:val="0"/>
              <w:divBdr>
                <w:top w:val="none" w:sz="0" w:space="0" w:color="auto"/>
                <w:left w:val="none" w:sz="0" w:space="0" w:color="auto"/>
                <w:bottom w:val="none" w:sz="0" w:space="0" w:color="auto"/>
                <w:right w:val="none" w:sz="0" w:space="0" w:color="auto"/>
              </w:divBdr>
              <w:divsChild>
                <w:div w:id="1738898877">
                  <w:marLeft w:val="0"/>
                  <w:marRight w:val="0"/>
                  <w:marTop w:val="0"/>
                  <w:marBottom w:val="0"/>
                  <w:divBdr>
                    <w:top w:val="none" w:sz="0" w:space="0" w:color="auto"/>
                    <w:left w:val="none" w:sz="0" w:space="0" w:color="auto"/>
                    <w:bottom w:val="none" w:sz="0" w:space="0" w:color="auto"/>
                    <w:right w:val="none" w:sz="0" w:space="0" w:color="auto"/>
                  </w:divBdr>
                  <w:divsChild>
                    <w:div w:id="1738900098">
                      <w:marLeft w:val="0"/>
                      <w:marRight w:val="0"/>
                      <w:marTop w:val="0"/>
                      <w:marBottom w:val="0"/>
                      <w:divBdr>
                        <w:top w:val="none" w:sz="0" w:space="0" w:color="auto"/>
                        <w:left w:val="none" w:sz="0" w:space="0" w:color="auto"/>
                        <w:bottom w:val="none" w:sz="0" w:space="0" w:color="auto"/>
                        <w:right w:val="none" w:sz="0" w:space="0" w:color="auto"/>
                      </w:divBdr>
                      <w:divsChild>
                        <w:div w:id="1738900572">
                          <w:marLeft w:val="0"/>
                          <w:marRight w:val="0"/>
                          <w:marTop w:val="0"/>
                          <w:marBottom w:val="0"/>
                          <w:divBdr>
                            <w:top w:val="none" w:sz="0" w:space="0" w:color="auto"/>
                            <w:left w:val="none" w:sz="0" w:space="0" w:color="auto"/>
                            <w:bottom w:val="none" w:sz="0" w:space="0" w:color="auto"/>
                            <w:right w:val="none" w:sz="0" w:space="0" w:color="auto"/>
                          </w:divBdr>
                          <w:divsChild>
                            <w:div w:id="1738899543">
                              <w:marLeft w:val="0"/>
                              <w:marRight w:val="0"/>
                              <w:marTop w:val="0"/>
                              <w:marBottom w:val="0"/>
                              <w:divBdr>
                                <w:top w:val="none" w:sz="0" w:space="0" w:color="auto"/>
                                <w:left w:val="none" w:sz="0" w:space="0" w:color="auto"/>
                                <w:bottom w:val="none" w:sz="0" w:space="0" w:color="auto"/>
                                <w:right w:val="none" w:sz="0" w:space="0" w:color="auto"/>
                              </w:divBdr>
                              <w:divsChild>
                                <w:div w:id="1738900946">
                                  <w:marLeft w:val="0"/>
                                  <w:marRight w:val="0"/>
                                  <w:marTop w:val="0"/>
                                  <w:marBottom w:val="0"/>
                                  <w:divBdr>
                                    <w:top w:val="none" w:sz="0" w:space="0" w:color="auto"/>
                                    <w:left w:val="none" w:sz="0" w:space="0" w:color="auto"/>
                                    <w:bottom w:val="none" w:sz="0" w:space="0" w:color="auto"/>
                                    <w:right w:val="none" w:sz="0" w:space="0" w:color="auto"/>
                                  </w:divBdr>
                                  <w:divsChild>
                                    <w:div w:id="1738900693">
                                      <w:marLeft w:val="0"/>
                                      <w:marRight w:val="0"/>
                                      <w:marTop w:val="0"/>
                                      <w:marBottom w:val="0"/>
                                      <w:divBdr>
                                        <w:top w:val="none" w:sz="0" w:space="0" w:color="auto"/>
                                        <w:left w:val="none" w:sz="0" w:space="0" w:color="auto"/>
                                        <w:bottom w:val="none" w:sz="0" w:space="0" w:color="auto"/>
                                        <w:right w:val="none" w:sz="0" w:space="0" w:color="auto"/>
                                      </w:divBdr>
                                      <w:divsChild>
                                        <w:div w:id="173890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8899259">
      <w:marLeft w:val="0"/>
      <w:marRight w:val="0"/>
      <w:marTop w:val="0"/>
      <w:marBottom w:val="0"/>
      <w:divBdr>
        <w:top w:val="none" w:sz="0" w:space="0" w:color="auto"/>
        <w:left w:val="none" w:sz="0" w:space="0" w:color="auto"/>
        <w:bottom w:val="none" w:sz="0" w:space="0" w:color="auto"/>
        <w:right w:val="none" w:sz="0" w:space="0" w:color="auto"/>
      </w:divBdr>
    </w:div>
    <w:div w:id="1738899260">
      <w:marLeft w:val="0"/>
      <w:marRight w:val="0"/>
      <w:marTop w:val="0"/>
      <w:marBottom w:val="0"/>
      <w:divBdr>
        <w:top w:val="none" w:sz="0" w:space="0" w:color="auto"/>
        <w:left w:val="none" w:sz="0" w:space="0" w:color="auto"/>
        <w:bottom w:val="none" w:sz="0" w:space="0" w:color="auto"/>
        <w:right w:val="none" w:sz="0" w:space="0" w:color="auto"/>
      </w:divBdr>
    </w:div>
    <w:div w:id="1738899261">
      <w:marLeft w:val="0"/>
      <w:marRight w:val="0"/>
      <w:marTop w:val="0"/>
      <w:marBottom w:val="0"/>
      <w:divBdr>
        <w:top w:val="none" w:sz="0" w:space="0" w:color="auto"/>
        <w:left w:val="none" w:sz="0" w:space="0" w:color="auto"/>
        <w:bottom w:val="none" w:sz="0" w:space="0" w:color="auto"/>
        <w:right w:val="none" w:sz="0" w:space="0" w:color="auto"/>
      </w:divBdr>
    </w:div>
    <w:div w:id="1738899265">
      <w:marLeft w:val="0"/>
      <w:marRight w:val="0"/>
      <w:marTop w:val="0"/>
      <w:marBottom w:val="0"/>
      <w:divBdr>
        <w:top w:val="none" w:sz="0" w:space="0" w:color="auto"/>
        <w:left w:val="none" w:sz="0" w:space="0" w:color="auto"/>
        <w:bottom w:val="none" w:sz="0" w:space="0" w:color="auto"/>
        <w:right w:val="none" w:sz="0" w:space="0" w:color="auto"/>
      </w:divBdr>
    </w:div>
    <w:div w:id="1738899266">
      <w:marLeft w:val="1134"/>
      <w:marRight w:val="1803"/>
      <w:marTop w:val="720"/>
      <w:marBottom w:val="720"/>
      <w:divBdr>
        <w:top w:val="none" w:sz="0" w:space="0" w:color="auto"/>
        <w:left w:val="none" w:sz="0" w:space="0" w:color="auto"/>
        <w:bottom w:val="none" w:sz="0" w:space="0" w:color="auto"/>
        <w:right w:val="none" w:sz="0" w:space="0" w:color="auto"/>
      </w:divBdr>
    </w:div>
    <w:div w:id="1738899268">
      <w:marLeft w:val="0"/>
      <w:marRight w:val="0"/>
      <w:marTop w:val="0"/>
      <w:marBottom w:val="0"/>
      <w:divBdr>
        <w:top w:val="none" w:sz="0" w:space="0" w:color="auto"/>
        <w:left w:val="none" w:sz="0" w:space="0" w:color="auto"/>
        <w:bottom w:val="none" w:sz="0" w:space="0" w:color="auto"/>
        <w:right w:val="none" w:sz="0" w:space="0" w:color="auto"/>
      </w:divBdr>
    </w:div>
    <w:div w:id="1738899270">
      <w:marLeft w:val="0"/>
      <w:marRight w:val="0"/>
      <w:marTop w:val="0"/>
      <w:marBottom w:val="0"/>
      <w:divBdr>
        <w:top w:val="none" w:sz="0" w:space="0" w:color="auto"/>
        <w:left w:val="none" w:sz="0" w:space="0" w:color="auto"/>
        <w:bottom w:val="none" w:sz="0" w:space="0" w:color="auto"/>
        <w:right w:val="none" w:sz="0" w:space="0" w:color="auto"/>
      </w:divBdr>
    </w:div>
    <w:div w:id="1738899271">
      <w:marLeft w:val="0"/>
      <w:marRight w:val="0"/>
      <w:marTop w:val="0"/>
      <w:marBottom w:val="0"/>
      <w:divBdr>
        <w:top w:val="none" w:sz="0" w:space="0" w:color="auto"/>
        <w:left w:val="none" w:sz="0" w:space="0" w:color="auto"/>
        <w:bottom w:val="none" w:sz="0" w:space="0" w:color="auto"/>
        <w:right w:val="none" w:sz="0" w:space="0" w:color="auto"/>
      </w:divBdr>
    </w:div>
    <w:div w:id="1738899274">
      <w:marLeft w:val="0"/>
      <w:marRight w:val="0"/>
      <w:marTop w:val="0"/>
      <w:marBottom w:val="0"/>
      <w:divBdr>
        <w:top w:val="none" w:sz="0" w:space="0" w:color="auto"/>
        <w:left w:val="none" w:sz="0" w:space="0" w:color="auto"/>
        <w:bottom w:val="none" w:sz="0" w:space="0" w:color="auto"/>
        <w:right w:val="none" w:sz="0" w:space="0" w:color="auto"/>
      </w:divBdr>
    </w:div>
    <w:div w:id="1738899276">
      <w:marLeft w:val="0"/>
      <w:marRight w:val="0"/>
      <w:marTop w:val="0"/>
      <w:marBottom w:val="0"/>
      <w:divBdr>
        <w:top w:val="none" w:sz="0" w:space="0" w:color="auto"/>
        <w:left w:val="none" w:sz="0" w:space="0" w:color="auto"/>
        <w:bottom w:val="none" w:sz="0" w:space="0" w:color="auto"/>
        <w:right w:val="none" w:sz="0" w:space="0" w:color="auto"/>
      </w:divBdr>
    </w:div>
    <w:div w:id="1738899277">
      <w:marLeft w:val="0"/>
      <w:marRight w:val="0"/>
      <w:marTop w:val="0"/>
      <w:marBottom w:val="0"/>
      <w:divBdr>
        <w:top w:val="none" w:sz="0" w:space="0" w:color="auto"/>
        <w:left w:val="none" w:sz="0" w:space="0" w:color="auto"/>
        <w:bottom w:val="none" w:sz="0" w:space="0" w:color="auto"/>
        <w:right w:val="none" w:sz="0" w:space="0" w:color="auto"/>
      </w:divBdr>
    </w:div>
    <w:div w:id="1738899278">
      <w:marLeft w:val="0"/>
      <w:marRight w:val="0"/>
      <w:marTop w:val="0"/>
      <w:marBottom w:val="0"/>
      <w:divBdr>
        <w:top w:val="none" w:sz="0" w:space="0" w:color="auto"/>
        <w:left w:val="none" w:sz="0" w:space="0" w:color="auto"/>
        <w:bottom w:val="none" w:sz="0" w:space="0" w:color="auto"/>
        <w:right w:val="none" w:sz="0" w:space="0" w:color="auto"/>
      </w:divBdr>
    </w:div>
    <w:div w:id="1738899279">
      <w:marLeft w:val="0"/>
      <w:marRight w:val="0"/>
      <w:marTop w:val="0"/>
      <w:marBottom w:val="0"/>
      <w:divBdr>
        <w:top w:val="none" w:sz="0" w:space="0" w:color="auto"/>
        <w:left w:val="none" w:sz="0" w:space="0" w:color="auto"/>
        <w:bottom w:val="none" w:sz="0" w:space="0" w:color="auto"/>
        <w:right w:val="none" w:sz="0" w:space="0" w:color="auto"/>
      </w:divBdr>
    </w:div>
    <w:div w:id="1738899281">
      <w:marLeft w:val="0"/>
      <w:marRight w:val="0"/>
      <w:marTop w:val="0"/>
      <w:marBottom w:val="0"/>
      <w:divBdr>
        <w:top w:val="none" w:sz="0" w:space="0" w:color="auto"/>
        <w:left w:val="none" w:sz="0" w:space="0" w:color="auto"/>
        <w:bottom w:val="none" w:sz="0" w:space="0" w:color="auto"/>
        <w:right w:val="none" w:sz="0" w:space="0" w:color="auto"/>
      </w:divBdr>
    </w:div>
    <w:div w:id="1738899282">
      <w:marLeft w:val="0"/>
      <w:marRight w:val="0"/>
      <w:marTop w:val="0"/>
      <w:marBottom w:val="0"/>
      <w:divBdr>
        <w:top w:val="none" w:sz="0" w:space="0" w:color="auto"/>
        <w:left w:val="none" w:sz="0" w:space="0" w:color="auto"/>
        <w:bottom w:val="none" w:sz="0" w:space="0" w:color="auto"/>
        <w:right w:val="none" w:sz="0" w:space="0" w:color="auto"/>
      </w:divBdr>
    </w:div>
    <w:div w:id="1738899284">
      <w:marLeft w:val="0"/>
      <w:marRight w:val="0"/>
      <w:marTop w:val="0"/>
      <w:marBottom w:val="0"/>
      <w:divBdr>
        <w:top w:val="none" w:sz="0" w:space="0" w:color="auto"/>
        <w:left w:val="none" w:sz="0" w:space="0" w:color="auto"/>
        <w:bottom w:val="none" w:sz="0" w:space="0" w:color="auto"/>
        <w:right w:val="none" w:sz="0" w:space="0" w:color="auto"/>
      </w:divBdr>
    </w:div>
    <w:div w:id="1738899285">
      <w:marLeft w:val="0"/>
      <w:marRight w:val="0"/>
      <w:marTop w:val="0"/>
      <w:marBottom w:val="0"/>
      <w:divBdr>
        <w:top w:val="none" w:sz="0" w:space="0" w:color="auto"/>
        <w:left w:val="none" w:sz="0" w:space="0" w:color="auto"/>
        <w:bottom w:val="none" w:sz="0" w:space="0" w:color="auto"/>
        <w:right w:val="none" w:sz="0" w:space="0" w:color="auto"/>
      </w:divBdr>
    </w:div>
    <w:div w:id="1738899286">
      <w:marLeft w:val="0"/>
      <w:marRight w:val="0"/>
      <w:marTop w:val="0"/>
      <w:marBottom w:val="0"/>
      <w:divBdr>
        <w:top w:val="none" w:sz="0" w:space="0" w:color="auto"/>
        <w:left w:val="none" w:sz="0" w:space="0" w:color="auto"/>
        <w:bottom w:val="none" w:sz="0" w:space="0" w:color="auto"/>
        <w:right w:val="none" w:sz="0" w:space="0" w:color="auto"/>
      </w:divBdr>
      <w:divsChild>
        <w:div w:id="1738898825">
          <w:marLeft w:val="0"/>
          <w:marRight w:val="0"/>
          <w:marTop w:val="0"/>
          <w:marBottom w:val="0"/>
          <w:divBdr>
            <w:top w:val="none" w:sz="0" w:space="0" w:color="auto"/>
            <w:left w:val="none" w:sz="0" w:space="0" w:color="auto"/>
            <w:bottom w:val="none" w:sz="0" w:space="0" w:color="auto"/>
            <w:right w:val="none" w:sz="0" w:space="0" w:color="auto"/>
          </w:divBdr>
        </w:div>
      </w:divsChild>
    </w:div>
    <w:div w:id="1738899287">
      <w:marLeft w:val="0"/>
      <w:marRight w:val="0"/>
      <w:marTop w:val="0"/>
      <w:marBottom w:val="0"/>
      <w:divBdr>
        <w:top w:val="none" w:sz="0" w:space="0" w:color="auto"/>
        <w:left w:val="none" w:sz="0" w:space="0" w:color="auto"/>
        <w:bottom w:val="none" w:sz="0" w:space="0" w:color="auto"/>
        <w:right w:val="none" w:sz="0" w:space="0" w:color="auto"/>
      </w:divBdr>
      <w:divsChild>
        <w:div w:id="1738899904">
          <w:marLeft w:val="0"/>
          <w:marRight w:val="0"/>
          <w:marTop w:val="0"/>
          <w:marBottom w:val="0"/>
          <w:divBdr>
            <w:top w:val="none" w:sz="0" w:space="0" w:color="auto"/>
            <w:left w:val="none" w:sz="0" w:space="0" w:color="auto"/>
            <w:bottom w:val="none" w:sz="0" w:space="0" w:color="auto"/>
            <w:right w:val="none" w:sz="0" w:space="0" w:color="auto"/>
          </w:divBdr>
          <w:divsChild>
            <w:div w:id="173889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288">
      <w:marLeft w:val="0"/>
      <w:marRight w:val="0"/>
      <w:marTop w:val="0"/>
      <w:marBottom w:val="0"/>
      <w:divBdr>
        <w:top w:val="none" w:sz="0" w:space="0" w:color="auto"/>
        <w:left w:val="none" w:sz="0" w:space="0" w:color="auto"/>
        <w:bottom w:val="none" w:sz="0" w:space="0" w:color="auto"/>
        <w:right w:val="none" w:sz="0" w:space="0" w:color="auto"/>
      </w:divBdr>
    </w:div>
    <w:div w:id="1738899297">
      <w:marLeft w:val="0"/>
      <w:marRight w:val="0"/>
      <w:marTop w:val="0"/>
      <w:marBottom w:val="0"/>
      <w:divBdr>
        <w:top w:val="none" w:sz="0" w:space="0" w:color="auto"/>
        <w:left w:val="none" w:sz="0" w:space="0" w:color="auto"/>
        <w:bottom w:val="none" w:sz="0" w:space="0" w:color="auto"/>
        <w:right w:val="none" w:sz="0" w:space="0" w:color="auto"/>
      </w:divBdr>
    </w:div>
    <w:div w:id="1738899298">
      <w:marLeft w:val="0"/>
      <w:marRight w:val="0"/>
      <w:marTop w:val="0"/>
      <w:marBottom w:val="0"/>
      <w:divBdr>
        <w:top w:val="none" w:sz="0" w:space="0" w:color="auto"/>
        <w:left w:val="none" w:sz="0" w:space="0" w:color="auto"/>
        <w:bottom w:val="none" w:sz="0" w:space="0" w:color="auto"/>
        <w:right w:val="none" w:sz="0" w:space="0" w:color="auto"/>
      </w:divBdr>
    </w:div>
    <w:div w:id="1738899301">
      <w:marLeft w:val="0"/>
      <w:marRight w:val="0"/>
      <w:marTop w:val="0"/>
      <w:marBottom w:val="0"/>
      <w:divBdr>
        <w:top w:val="none" w:sz="0" w:space="0" w:color="auto"/>
        <w:left w:val="none" w:sz="0" w:space="0" w:color="auto"/>
        <w:bottom w:val="none" w:sz="0" w:space="0" w:color="auto"/>
        <w:right w:val="none" w:sz="0" w:space="0" w:color="auto"/>
      </w:divBdr>
    </w:div>
    <w:div w:id="1738899302">
      <w:marLeft w:val="0"/>
      <w:marRight w:val="0"/>
      <w:marTop w:val="0"/>
      <w:marBottom w:val="0"/>
      <w:divBdr>
        <w:top w:val="none" w:sz="0" w:space="0" w:color="auto"/>
        <w:left w:val="none" w:sz="0" w:space="0" w:color="auto"/>
        <w:bottom w:val="none" w:sz="0" w:space="0" w:color="auto"/>
        <w:right w:val="none" w:sz="0" w:space="0" w:color="auto"/>
      </w:divBdr>
      <w:divsChild>
        <w:div w:id="1738899804">
          <w:marLeft w:val="0"/>
          <w:marRight w:val="0"/>
          <w:marTop w:val="0"/>
          <w:marBottom w:val="0"/>
          <w:divBdr>
            <w:top w:val="none" w:sz="0" w:space="0" w:color="auto"/>
            <w:left w:val="none" w:sz="0" w:space="0" w:color="auto"/>
            <w:bottom w:val="none" w:sz="0" w:space="0" w:color="auto"/>
            <w:right w:val="none" w:sz="0" w:space="0" w:color="auto"/>
          </w:divBdr>
          <w:divsChild>
            <w:div w:id="1738899802">
              <w:marLeft w:val="0"/>
              <w:marRight w:val="0"/>
              <w:marTop w:val="0"/>
              <w:marBottom w:val="0"/>
              <w:divBdr>
                <w:top w:val="none" w:sz="0" w:space="0" w:color="auto"/>
                <w:left w:val="none" w:sz="0" w:space="0" w:color="auto"/>
                <w:bottom w:val="none" w:sz="0" w:space="0" w:color="auto"/>
                <w:right w:val="none" w:sz="0" w:space="0" w:color="auto"/>
              </w:divBdr>
              <w:divsChild>
                <w:div w:id="1738900430">
                  <w:marLeft w:val="0"/>
                  <w:marRight w:val="0"/>
                  <w:marTop w:val="0"/>
                  <w:marBottom w:val="0"/>
                  <w:divBdr>
                    <w:top w:val="none" w:sz="0" w:space="0" w:color="auto"/>
                    <w:left w:val="none" w:sz="0" w:space="0" w:color="auto"/>
                    <w:bottom w:val="none" w:sz="0" w:space="0" w:color="auto"/>
                    <w:right w:val="none" w:sz="0" w:space="0" w:color="auto"/>
                  </w:divBdr>
                  <w:divsChild>
                    <w:div w:id="1738900241">
                      <w:marLeft w:val="0"/>
                      <w:marRight w:val="0"/>
                      <w:marTop w:val="0"/>
                      <w:marBottom w:val="0"/>
                      <w:divBdr>
                        <w:top w:val="none" w:sz="0" w:space="0" w:color="auto"/>
                        <w:left w:val="none" w:sz="0" w:space="0" w:color="auto"/>
                        <w:bottom w:val="none" w:sz="0" w:space="0" w:color="auto"/>
                        <w:right w:val="none" w:sz="0" w:space="0" w:color="auto"/>
                      </w:divBdr>
                      <w:divsChild>
                        <w:div w:id="1738899413">
                          <w:marLeft w:val="0"/>
                          <w:marRight w:val="0"/>
                          <w:marTop w:val="0"/>
                          <w:marBottom w:val="0"/>
                          <w:divBdr>
                            <w:top w:val="none" w:sz="0" w:space="0" w:color="auto"/>
                            <w:left w:val="none" w:sz="0" w:space="0" w:color="auto"/>
                            <w:bottom w:val="none" w:sz="0" w:space="0" w:color="auto"/>
                            <w:right w:val="none" w:sz="0" w:space="0" w:color="auto"/>
                          </w:divBdr>
                          <w:divsChild>
                            <w:div w:id="1738898791">
                              <w:marLeft w:val="0"/>
                              <w:marRight w:val="0"/>
                              <w:marTop w:val="0"/>
                              <w:marBottom w:val="0"/>
                              <w:divBdr>
                                <w:top w:val="none" w:sz="0" w:space="0" w:color="auto"/>
                                <w:left w:val="none" w:sz="0" w:space="0" w:color="auto"/>
                                <w:bottom w:val="none" w:sz="0" w:space="0" w:color="auto"/>
                                <w:right w:val="none" w:sz="0" w:space="0" w:color="auto"/>
                              </w:divBdr>
                              <w:divsChild>
                                <w:div w:id="17388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899304">
      <w:marLeft w:val="0"/>
      <w:marRight w:val="0"/>
      <w:marTop w:val="0"/>
      <w:marBottom w:val="0"/>
      <w:divBdr>
        <w:top w:val="none" w:sz="0" w:space="0" w:color="auto"/>
        <w:left w:val="none" w:sz="0" w:space="0" w:color="auto"/>
        <w:bottom w:val="none" w:sz="0" w:space="0" w:color="auto"/>
        <w:right w:val="none" w:sz="0" w:space="0" w:color="auto"/>
      </w:divBdr>
      <w:divsChild>
        <w:div w:id="1738898806">
          <w:marLeft w:val="0"/>
          <w:marRight w:val="0"/>
          <w:marTop w:val="0"/>
          <w:marBottom w:val="0"/>
          <w:divBdr>
            <w:top w:val="none" w:sz="0" w:space="0" w:color="auto"/>
            <w:left w:val="none" w:sz="0" w:space="0" w:color="auto"/>
            <w:bottom w:val="none" w:sz="0" w:space="0" w:color="auto"/>
            <w:right w:val="none" w:sz="0" w:space="0" w:color="auto"/>
          </w:divBdr>
        </w:div>
        <w:div w:id="1738899445">
          <w:marLeft w:val="0"/>
          <w:marRight w:val="0"/>
          <w:marTop w:val="0"/>
          <w:marBottom w:val="0"/>
          <w:divBdr>
            <w:top w:val="none" w:sz="0" w:space="0" w:color="auto"/>
            <w:left w:val="none" w:sz="0" w:space="0" w:color="auto"/>
            <w:bottom w:val="none" w:sz="0" w:space="0" w:color="auto"/>
            <w:right w:val="none" w:sz="0" w:space="0" w:color="auto"/>
          </w:divBdr>
        </w:div>
        <w:div w:id="1738899721">
          <w:marLeft w:val="0"/>
          <w:marRight w:val="0"/>
          <w:marTop w:val="0"/>
          <w:marBottom w:val="0"/>
          <w:divBdr>
            <w:top w:val="none" w:sz="0" w:space="0" w:color="auto"/>
            <w:left w:val="none" w:sz="0" w:space="0" w:color="auto"/>
            <w:bottom w:val="none" w:sz="0" w:space="0" w:color="auto"/>
            <w:right w:val="none" w:sz="0" w:space="0" w:color="auto"/>
          </w:divBdr>
        </w:div>
        <w:div w:id="1738900578">
          <w:marLeft w:val="0"/>
          <w:marRight w:val="0"/>
          <w:marTop w:val="0"/>
          <w:marBottom w:val="0"/>
          <w:divBdr>
            <w:top w:val="none" w:sz="0" w:space="0" w:color="auto"/>
            <w:left w:val="none" w:sz="0" w:space="0" w:color="auto"/>
            <w:bottom w:val="none" w:sz="0" w:space="0" w:color="auto"/>
            <w:right w:val="none" w:sz="0" w:space="0" w:color="auto"/>
          </w:divBdr>
        </w:div>
        <w:div w:id="1738901116">
          <w:marLeft w:val="0"/>
          <w:marRight w:val="0"/>
          <w:marTop w:val="0"/>
          <w:marBottom w:val="0"/>
          <w:divBdr>
            <w:top w:val="none" w:sz="0" w:space="0" w:color="auto"/>
            <w:left w:val="none" w:sz="0" w:space="0" w:color="auto"/>
            <w:bottom w:val="none" w:sz="0" w:space="0" w:color="auto"/>
            <w:right w:val="none" w:sz="0" w:space="0" w:color="auto"/>
          </w:divBdr>
          <w:divsChild>
            <w:div w:id="1738899085">
              <w:marLeft w:val="0"/>
              <w:marRight w:val="0"/>
              <w:marTop w:val="0"/>
              <w:marBottom w:val="0"/>
              <w:divBdr>
                <w:top w:val="none" w:sz="0" w:space="0" w:color="auto"/>
                <w:left w:val="none" w:sz="0" w:space="0" w:color="auto"/>
                <w:bottom w:val="none" w:sz="0" w:space="0" w:color="auto"/>
                <w:right w:val="none" w:sz="0" w:space="0" w:color="auto"/>
              </w:divBdr>
            </w:div>
            <w:div w:id="1738899774">
              <w:marLeft w:val="0"/>
              <w:marRight w:val="0"/>
              <w:marTop w:val="0"/>
              <w:marBottom w:val="0"/>
              <w:divBdr>
                <w:top w:val="none" w:sz="0" w:space="0" w:color="auto"/>
                <w:left w:val="none" w:sz="0" w:space="0" w:color="auto"/>
                <w:bottom w:val="none" w:sz="0" w:space="0" w:color="auto"/>
                <w:right w:val="none" w:sz="0" w:space="0" w:color="auto"/>
              </w:divBdr>
            </w:div>
            <w:div w:id="1738900911">
              <w:marLeft w:val="0"/>
              <w:marRight w:val="0"/>
              <w:marTop w:val="0"/>
              <w:marBottom w:val="0"/>
              <w:divBdr>
                <w:top w:val="none" w:sz="0" w:space="0" w:color="auto"/>
                <w:left w:val="none" w:sz="0" w:space="0" w:color="auto"/>
                <w:bottom w:val="none" w:sz="0" w:space="0" w:color="auto"/>
                <w:right w:val="none" w:sz="0" w:space="0" w:color="auto"/>
              </w:divBdr>
            </w:div>
            <w:div w:id="1738901213">
              <w:marLeft w:val="0"/>
              <w:marRight w:val="0"/>
              <w:marTop w:val="0"/>
              <w:marBottom w:val="0"/>
              <w:divBdr>
                <w:top w:val="none" w:sz="0" w:space="0" w:color="auto"/>
                <w:left w:val="none" w:sz="0" w:space="0" w:color="auto"/>
                <w:bottom w:val="none" w:sz="0" w:space="0" w:color="auto"/>
                <w:right w:val="none" w:sz="0" w:space="0" w:color="auto"/>
              </w:divBdr>
            </w:div>
            <w:div w:id="1738901256">
              <w:marLeft w:val="0"/>
              <w:marRight w:val="0"/>
              <w:marTop w:val="0"/>
              <w:marBottom w:val="0"/>
              <w:divBdr>
                <w:top w:val="none" w:sz="0" w:space="0" w:color="auto"/>
                <w:left w:val="none" w:sz="0" w:space="0" w:color="auto"/>
                <w:bottom w:val="none" w:sz="0" w:space="0" w:color="auto"/>
                <w:right w:val="none" w:sz="0" w:space="0" w:color="auto"/>
              </w:divBdr>
              <w:divsChild>
                <w:div w:id="1738898811">
                  <w:marLeft w:val="0"/>
                  <w:marRight w:val="0"/>
                  <w:marTop w:val="0"/>
                  <w:marBottom w:val="0"/>
                  <w:divBdr>
                    <w:top w:val="none" w:sz="0" w:space="0" w:color="auto"/>
                    <w:left w:val="none" w:sz="0" w:space="0" w:color="auto"/>
                    <w:bottom w:val="none" w:sz="0" w:space="0" w:color="auto"/>
                    <w:right w:val="none" w:sz="0" w:space="0" w:color="auto"/>
                  </w:divBdr>
                </w:div>
                <w:div w:id="1738899969">
                  <w:marLeft w:val="0"/>
                  <w:marRight w:val="0"/>
                  <w:marTop w:val="0"/>
                  <w:marBottom w:val="0"/>
                  <w:divBdr>
                    <w:top w:val="none" w:sz="0" w:space="0" w:color="auto"/>
                    <w:left w:val="none" w:sz="0" w:space="0" w:color="auto"/>
                    <w:bottom w:val="none" w:sz="0" w:space="0" w:color="auto"/>
                    <w:right w:val="none" w:sz="0" w:space="0" w:color="auto"/>
                  </w:divBdr>
                </w:div>
                <w:div w:id="17389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308">
      <w:marLeft w:val="0"/>
      <w:marRight w:val="0"/>
      <w:marTop w:val="0"/>
      <w:marBottom w:val="0"/>
      <w:divBdr>
        <w:top w:val="none" w:sz="0" w:space="0" w:color="auto"/>
        <w:left w:val="none" w:sz="0" w:space="0" w:color="auto"/>
        <w:bottom w:val="none" w:sz="0" w:space="0" w:color="auto"/>
        <w:right w:val="none" w:sz="0" w:space="0" w:color="auto"/>
      </w:divBdr>
    </w:div>
    <w:div w:id="1738899312">
      <w:marLeft w:val="0"/>
      <w:marRight w:val="0"/>
      <w:marTop w:val="0"/>
      <w:marBottom w:val="0"/>
      <w:divBdr>
        <w:top w:val="none" w:sz="0" w:space="0" w:color="auto"/>
        <w:left w:val="none" w:sz="0" w:space="0" w:color="auto"/>
        <w:bottom w:val="none" w:sz="0" w:space="0" w:color="auto"/>
        <w:right w:val="none" w:sz="0" w:space="0" w:color="auto"/>
      </w:divBdr>
      <w:divsChild>
        <w:div w:id="1738898870">
          <w:marLeft w:val="0"/>
          <w:marRight w:val="0"/>
          <w:marTop w:val="0"/>
          <w:marBottom w:val="0"/>
          <w:divBdr>
            <w:top w:val="none" w:sz="0" w:space="0" w:color="auto"/>
            <w:left w:val="none" w:sz="0" w:space="0" w:color="auto"/>
            <w:bottom w:val="none" w:sz="0" w:space="0" w:color="auto"/>
            <w:right w:val="none" w:sz="0" w:space="0" w:color="auto"/>
          </w:divBdr>
        </w:div>
      </w:divsChild>
    </w:div>
    <w:div w:id="1738899315">
      <w:marLeft w:val="0"/>
      <w:marRight w:val="0"/>
      <w:marTop w:val="0"/>
      <w:marBottom w:val="0"/>
      <w:divBdr>
        <w:top w:val="none" w:sz="0" w:space="0" w:color="auto"/>
        <w:left w:val="none" w:sz="0" w:space="0" w:color="auto"/>
        <w:bottom w:val="none" w:sz="0" w:space="0" w:color="auto"/>
        <w:right w:val="none" w:sz="0" w:space="0" w:color="auto"/>
      </w:divBdr>
    </w:div>
    <w:div w:id="1738899316">
      <w:marLeft w:val="0"/>
      <w:marRight w:val="0"/>
      <w:marTop w:val="0"/>
      <w:marBottom w:val="0"/>
      <w:divBdr>
        <w:top w:val="none" w:sz="0" w:space="0" w:color="auto"/>
        <w:left w:val="none" w:sz="0" w:space="0" w:color="auto"/>
        <w:bottom w:val="none" w:sz="0" w:space="0" w:color="auto"/>
        <w:right w:val="none" w:sz="0" w:space="0" w:color="auto"/>
      </w:divBdr>
    </w:div>
    <w:div w:id="1738899317">
      <w:marLeft w:val="0"/>
      <w:marRight w:val="0"/>
      <w:marTop w:val="0"/>
      <w:marBottom w:val="0"/>
      <w:divBdr>
        <w:top w:val="none" w:sz="0" w:space="0" w:color="auto"/>
        <w:left w:val="none" w:sz="0" w:space="0" w:color="auto"/>
        <w:bottom w:val="none" w:sz="0" w:space="0" w:color="auto"/>
        <w:right w:val="none" w:sz="0" w:space="0" w:color="auto"/>
      </w:divBdr>
    </w:div>
    <w:div w:id="1738899318">
      <w:marLeft w:val="0"/>
      <w:marRight w:val="0"/>
      <w:marTop w:val="0"/>
      <w:marBottom w:val="0"/>
      <w:divBdr>
        <w:top w:val="none" w:sz="0" w:space="0" w:color="auto"/>
        <w:left w:val="none" w:sz="0" w:space="0" w:color="auto"/>
        <w:bottom w:val="none" w:sz="0" w:space="0" w:color="auto"/>
        <w:right w:val="none" w:sz="0" w:space="0" w:color="auto"/>
      </w:divBdr>
    </w:div>
    <w:div w:id="1738899323">
      <w:marLeft w:val="0"/>
      <w:marRight w:val="0"/>
      <w:marTop w:val="0"/>
      <w:marBottom w:val="0"/>
      <w:divBdr>
        <w:top w:val="none" w:sz="0" w:space="0" w:color="auto"/>
        <w:left w:val="none" w:sz="0" w:space="0" w:color="auto"/>
        <w:bottom w:val="none" w:sz="0" w:space="0" w:color="auto"/>
        <w:right w:val="none" w:sz="0" w:space="0" w:color="auto"/>
      </w:divBdr>
    </w:div>
    <w:div w:id="1738899325">
      <w:marLeft w:val="0"/>
      <w:marRight w:val="0"/>
      <w:marTop w:val="0"/>
      <w:marBottom w:val="0"/>
      <w:divBdr>
        <w:top w:val="none" w:sz="0" w:space="0" w:color="auto"/>
        <w:left w:val="none" w:sz="0" w:space="0" w:color="auto"/>
        <w:bottom w:val="none" w:sz="0" w:space="0" w:color="auto"/>
        <w:right w:val="none" w:sz="0" w:space="0" w:color="auto"/>
      </w:divBdr>
    </w:div>
    <w:div w:id="1738899326">
      <w:marLeft w:val="0"/>
      <w:marRight w:val="0"/>
      <w:marTop w:val="0"/>
      <w:marBottom w:val="0"/>
      <w:divBdr>
        <w:top w:val="none" w:sz="0" w:space="0" w:color="auto"/>
        <w:left w:val="none" w:sz="0" w:space="0" w:color="auto"/>
        <w:bottom w:val="none" w:sz="0" w:space="0" w:color="auto"/>
        <w:right w:val="none" w:sz="0" w:space="0" w:color="auto"/>
      </w:divBdr>
    </w:div>
    <w:div w:id="1738899334">
      <w:marLeft w:val="0"/>
      <w:marRight w:val="0"/>
      <w:marTop w:val="0"/>
      <w:marBottom w:val="0"/>
      <w:divBdr>
        <w:top w:val="none" w:sz="0" w:space="0" w:color="auto"/>
        <w:left w:val="none" w:sz="0" w:space="0" w:color="auto"/>
        <w:bottom w:val="none" w:sz="0" w:space="0" w:color="auto"/>
        <w:right w:val="none" w:sz="0" w:space="0" w:color="auto"/>
      </w:divBdr>
    </w:div>
    <w:div w:id="1738899335">
      <w:marLeft w:val="0"/>
      <w:marRight w:val="0"/>
      <w:marTop w:val="0"/>
      <w:marBottom w:val="0"/>
      <w:divBdr>
        <w:top w:val="none" w:sz="0" w:space="0" w:color="auto"/>
        <w:left w:val="none" w:sz="0" w:space="0" w:color="auto"/>
        <w:bottom w:val="none" w:sz="0" w:space="0" w:color="auto"/>
        <w:right w:val="none" w:sz="0" w:space="0" w:color="auto"/>
      </w:divBdr>
    </w:div>
    <w:div w:id="1738899337">
      <w:marLeft w:val="0"/>
      <w:marRight w:val="0"/>
      <w:marTop w:val="0"/>
      <w:marBottom w:val="0"/>
      <w:divBdr>
        <w:top w:val="none" w:sz="0" w:space="0" w:color="auto"/>
        <w:left w:val="none" w:sz="0" w:space="0" w:color="auto"/>
        <w:bottom w:val="none" w:sz="0" w:space="0" w:color="auto"/>
        <w:right w:val="none" w:sz="0" w:space="0" w:color="auto"/>
      </w:divBdr>
      <w:divsChild>
        <w:div w:id="1738899020">
          <w:marLeft w:val="0"/>
          <w:marRight w:val="0"/>
          <w:marTop w:val="0"/>
          <w:marBottom w:val="0"/>
          <w:divBdr>
            <w:top w:val="none" w:sz="0" w:space="0" w:color="auto"/>
            <w:left w:val="none" w:sz="0" w:space="0" w:color="auto"/>
            <w:bottom w:val="none" w:sz="0" w:space="0" w:color="auto"/>
            <w:right w:val="none" w:sz="0" w:space="0" w:color="auto"/>
          </w:divBdr>
        </w:div>
        <w:div w:id="1738899446">
          <w:marLeft w:val="0"/>
          <w:marRight w:val="0"/>
          <w:marTop w:val="0"/>
          <w:marBottom w:val="0"/>
          <w:divBdr>
            <w:top w:val="none" w:sz="0" w:space="0" w:color="auto"/>
            <w:left w:val="none" w:sz="0" w:space="0" w:color="auto"/>
            <w:bottom w:val="none" w:sz="0" w:space="0" w:color="auto"/>
            <w:right w:val="none" w:sz="0" w:space="0" w:color="auto"/>
          </w:divBdr>
          <w:divsChild>
            <w:div w:id="1738901049">
              <w:marLeft w:val="0"/>
              <w:marRight w:val="0"/>
              <w:marTop w:val="0"/>
              <w:marBottom w:val="0"/>
              <w:divBdr>
                <w:top w:val="none" w:sz="0" w:space="0" w:color="auto"/>
                <w:left w:val="none" w:sz="0" w:space="0" w:color="auto"/>
                <w:bottom w:val="none" w:sz="0" w:space="0" w:color="auto"/>
                <w:right w:val="none" w:sz="0" w:space="0" w:color="auto"/>
              </w:divBdr>
            </w:div>
          </w:divsChild>
        </w:div>
        <w:div w:id="1738900526">
          <w:marLeft w:val="0"/>
          <w:marRight w:val="0"/>
          <w:marTop w:val="0"/>
          <w:marBottom w:val="0"/>
          <w:divBdr>
            <w:top w:val="none" w:sz="0" w:space="0" w:color="auto"/>
            <w:left w:val="none" w:sz="0" w:space="0" w:color="auto"/>
            <w:bottom w:val="none" w:sz="0" w:space="0" w:color="auto"/>
            <w:right w:val="none" w:sz="0" w:space="0" w:color="auto"/>
          </w:divBdr>
        </w:div>
        <w:div w:id="1738900764">
          <w:marLeft w:val="0"/>
          <w:marRight w:val="0"/>
          <w:marTop w:val="0"/>
          <w:marBottom w:val="0"/>
          <w:divBdr>
            <w:top w:val="none" w:sz="0" w:space="0" w:color="auto"/>
            <w:left w:val="none" w:sz="0" w:space="0" w:color="auto"/>
            <w:bottom w:val="none" w:sz="0" w:space="0" w:color="auto"/>
            <w:right w:val="none" w:sz="0" w:space="0" w:color="auto"/>
          </w:divBdr>
        </w:div>
      </w:divsChild>
    </w:div>
    <w:div w:id="1738899339">
      <w:marLeft w:val="0"/>
      <w:marRight w:val="0"/>
      <w:marTop w:val="0"/>
      <w:marBottom w:val="0"/>
      <w:divBdr>
        <w:top w:val="none" w:sz="0" w:space="0" w:color="auto"/>
        <w:left w:val="none" w:sz="0" w:space="0" w:color="auto"/>
        <w:bottom w:val="none" w:sz="0" w:space="0" w:color="auto"/>
        <w:right w:val="none" w:sz="0" w:space="0" w:color="auto"/>
      </w:divBdr>
    </w:div>
    <w:div w:id="1738899340">
      <w:marLeft w:val="0"/>
      <w:marRight w:val="0"/>
      <w:marTop w:val="0"/>
      <w:marBottom w:val="0"/>
      <w:divBdr>
        <w:top w:val="none" w:sz="0" w:space="0" w:color="auto"/>
        <w:left w:val="none" w:sz="0" w:space="0" w:color="auto"/>
        <w:bottom w:val="none" w:sz="0" w:space="0" w:color="auto"/>
        <w:right w:val="none" w:sz="0" w:space="0" w:color="auto"/>
      </w:divBdr>
    </w:div>
    <w:div w:id="1738899341">
      <w:marLeft w:val="0"/>
      <w:marRight w:val="0"/>
      <w:marTop w:val="0"/>
      <w:marBottom w:val="0"/>
      <w:divBdr>
        <w:top w:val="none" w:sz="0" w:space="0" w:color="auto"/>
        <w:left w:val="none" w:sz="0" w:space="0" w:color="auto"/>
        <w:bottom w:val="none" w:sz="0" w:space="0" w:color="auto"/>
        <w:right w:val="none" w:sz="0" w:space="0" w:color="auto"/>
      </w:divBdr>
    </w:div>
    <w:div w:id="1738899343">
      <w:marLeft w:val="0"/>
      <w:marRight w:val="0"/>
      <w:marTop w:val="0"/>
      <w:marBottom w:val="0"/>
      <w:divBdr>
        <w:top w:val="none" w:sz="0" w:space="0" w:color="auto"/>
        <w:left w:val="none" w:sz="0" w:space="0" w:color="auto"/>
        <w:bottom w:val="none" w:sz="0" w:space="0" w:color="auto"/>
        <w:right w:val="none" w:sz="0" w:space="0" w:color="auto"/>
      </w:divBdr>
    </w:div>
    <w:div w:id="1738899345">
      <w:marLeft w:val="0"/>
      <w:marRight w:val="0"/>
      <w:marTop w:val="0"/>
      <w:marBottom w:val="0"/>
      <w:divBdr>
        <w:top w:val="none" w:sz="0" w:space="0" w:color="auto"/>
        <w:left w:val="none" w:sz="0" w:space="0" w:color="auto"/>
        <w:bottom w:val="none" w:sz="0" w:space="0" w:color="auto"/>
        <w:right w:val="none" w:sz="0" w:space="0" w:color="auto"/>
      </w:divBdr>
      <w:divsChild>
        <w:div w:id="1738900400">
          <w:marLeft w:val="0"/>
          <w:marRight w:val="0"/>
          <w:marTop w:val="0"/>
          <w:marBottom w:val="0"/>
          <w:divBdr>
            <w:top w:val="none" w:sz="0" w:space="0" w:color="auto"/>
            <w:left w:val="none" w:sz="0" w:space="0" w:color="auto"/>
            <w:bottom w:val="none" w:sz="0" w:space="0" w:color="auto"/>
            <w:right w:val="none" w:sz="0" w:space="0" w:color="auto"/>
          </w:divBdr>
          <w:divsChild>
            <w:div w:id="1738899357">
              <w:marLeft w:val="0"/>
              <w:marRight w:val="0"/>
              <w:marTop w:val="0"/>
              <w:marBottom w:val="0"/>
              <w:divBdr>
                <w:top w:val="none" w:sz="0" w:space="0" w:color="auto"/>
                <w:left w:val="none" w:sz="0" w:space="0" w:color="auto"/>
                <w:bottom w:val="none" w:sz="0" w:space="0" w:color="auto"/>
                <w:right w:val="none" w:sz="0" w:space="0" w:color="auto"/>
              </w:divBdr>
              <w:divsChild>
                <w:div w:id="1738898639">
                  <w:marLeft w:val="0"/>
                  <w:marRight w:val="0"/>
                  <w:marTop w:val="0"/>
                  <w:marBottom w:val="0"/>
                  <w:divBdr>
                    <w:top w:val="none" w:sz="0" w:space="0" w:color="auto"/>
                    <w:left w:val="none" w:sz="0" w:space="0" w:color="auto"/>
                    <w:bottom w:val="none" w:sz="0" w:space="0" w:color="auto"/>
                    <w:right w:val="none" w:sz="0" w:space="0" w:color="auto"/>
                  </w:divBdr>
                  <w:divsChild>
                    <w:div w:id="1738900277">
                      <w:marLeft w:val="0"/>
                      <w:marRight w:val="0"/>
                      <w:marTop w:val="0"/>
                      <w:marBottom w:val="0"/>
                      <w:divBdr>
                        <w:top w:val="none" w:sz="0" w:space="0" w:color="auto"/>
                        <w:left w:val="none" w:sz="0" w:space="0" w:color="auto"/>
                        <w:bottom w:val="none" w:sz="0" w:space="0" w:color="auto"/>
                        <w:right w:val="none" w:sz="0" w:space="0" w:color="auto"/>
                      </w:divBdr>
                      <w:divsChild>
                        <w:div w:id="1738900612">
                          <w:marLeft w:val="0"/>
                          <w:marRight w:val="0"/>
                          <w:marTop w:val="0"/>
                          <w:marBottom w:val="0"/>
                          <w:divBdr>
                            <w:top w:val="none" w:sz="0" w:space="0" w:color="auto"/>
                            <w:left w:val="none" w:sz="0" w:space="0" w:color="auto"/>
                            <w:bottom w:val="none" w:sz="0" w:space="0" w:color="auto"/>
                            <w:right w:val="none" w:sz="0" w:space="0" w:color="auto"/>
                          </w:divBdr>
                          <w:divsChild>
                            <w:div w:id="17388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899349">
      <w:marLeft w:val="0"/>
      <w:marRight w:val="0"/>
      <w:marTop w:val="0"/>
      <w:marBottom w:val="0"/>
      <w:divBdr>
        <w:top w:val="none" w:sz="0" w:space="0" w:color="auto"/>
        <w:left w:val="none" w:sz="0" w:space="0" w:color="auto"/>
        <w:bottom w:val="none" w:sz="0" w:space="0" w:color="auto"/>
        <w:right w:val="none" w:sz="0" w:space="0" w:color="auto"/>
      </w:divBdr>
    </w:div>
    <w:div w:id="1738899350">
      <w:marLeft w:val="0"/>
      <w:marRight w:val="0"/>
      <w:marTop w:val="0"/>
      <w:marBottom w:val="0"/>
      <w:divBdr>
        <w:top w:val="none" w:sz="0" w:space="0" w:color="auto"/>
        <w:left w:val="none" w:sz="0" w:space="0" w:color="auto"/>
        <w:bottom w:val="none" w:sz="0" w:space="0" w:color="auto"/>
        <w:right w:val="none" w:sz="0" w:space="0" w:color="auto"/>
      </w:divBdr>
    </w:div>
    <w:div w:id="1738899352">
      <w:marLeft w:val="0"/>
      <w:marRight w:val="0"/>
      <w:marTop w:val="0"/>
      <w:marBottom w:val="0"/>
      <w:divBdr>
        <w:top w:val="none" w:sz="0" w:space="0" w:color="auto"/>
        <w:left w:val="none" w:sz="0" w:space="0" w:color="auto"/>
        <w:bottom w:val="none" w:sz="0" w:space="0" w:color="auto"/>
        <w:right w:val="none" w:sz="0" w:space="0" w:color="auto"/>
      </w:divBdr>
    </w:div>
    <w:div w:id="1738899365">
      <w:marLeft w:val="0"/>
      <w:marRight w:val="0"/>
      <w:marTop w:val="0"/>
      <w:marBottom w:val="0"/>
      <w:divBdr>
        <w:top w:val="none" w:sz="0" w:space="0" w:color="auto"/>
        <w:left w:val="none" w:sz="0" w:space="0" w:color="auto"/>
        <w:bottom w:val="none" w:sz="0" w:space="0" w:color="auto"/>
        <w:right w:val="none" w:sz="0" w:space="0" w:color="auto"/>
      </w:divBdr>
    </w:div>
    <w:div w:id="1738899370">
      <w:marLeft w:val="0"/>
      <w:marRight w:val="0"/>
      <w:marTop w:val="0"/>
      <w:marBottom w:val="0"/>
      <w:divBdr>
        <w:top w:val="none" w:sz="0" w:space="0" w:color="auto"/>
        <w:left w:val="none" w:sz="0" w:space="0" w:color="auto"/>
        <w:bottom w:val="none" w:sz="0" w:space="0" w:color="auto"/>
        <w:right w:val="none" w:sz="0" w:space="0" w:color="auto"/>
      </w:divBdr>
      <w:divsChild>
        <w:div w:id="1738900154">
          <w:marLeft w:val="0"/>
          <w:marRight w:val="0"/>
          <w:marTop w:val="0"/>
          <w:marBottom w:val="0"/>
          <w:divBdr>
            <w:top w:val="none" w:sz="0" w:space="0" w:color="auto"/>
            <w:left w:val="none" w:sz="0" w:space="0" w:color="auto"/>
            <w:bottom w:val="none" w:sz="0" w:space="0" w:color="auto"/>
            <w:right w:val="none" w:sz="0" w:space="0" w:color="auto"/>
          </w:divBdr>
        </w:div>
      </w:divsChild>
    </w:div>
    <w:div w:id="1738899371">
      <w:marLeft w:val="0"/>
      <w:marRight w:val="0"/>
      <w:marTop w:val="0"/>
      <w:marBottom w:val="0"/>
      <w:divBdr>
        <w:top w:val="none" w:sz="0" w:space="0" w:color="auto"/>
        <w:left w:val="none" w:sz="0" w:space="0" w:color="auto"/>
        <w:bottom w:val="none" w:sz="0" w:space="0" w:color="auto"/>
        <w:right w:val="none" w:sz="0" w:space="0" w:color="auto"/>
      </w:divBdr>
    </w:div>
    <w:div w:id="1738899373">
      <w:marLeft w:val="0"/>
      <w:marRight w:val="0"/>
      <w:marTop w:val="0"/>
      <w:marBottom w:val="0"/>
      <w:divBdr>
        <w:top w:val="none" w:sz="0" w:space="0" w:color="auto"/>
        <w:left w:val="none" w:sz="0" w:space="0" w:color="auto"/>
        <w:bottom w:val="none" w:sz="0" w:space="0" w:color="auto"/>
        <w:right w:val="none" w:sz="0" w:space="0" w:color="auto"/>
      </w:divBdr>
    </w:div>
    <w:div w:id="1738899374">
      <w:marLeft w:val="0"/>
      <w:marRight w:val="0"/>
      <w:marTop w:val="0"/>
      <w:marBottom w:val="0"/>
      <w:divBdr>
        <w:top w:val="none" w:sz="0" w:space="0" w:color="auto"/>
        <w:left w:val="none" w:sz="0" w:space="0" w:color="auto"/>
        <w:bottom w:val="none" w:sz="0" w:space="0" w:color="auto"/>
        <w:right w:val="none" w:sz="0" w:space="0" w:color="auto"/>
      </w:divBdr>
    </w:div>
    <w:div w:id="1738899375">
      <w:marLeft w:val="0"/>
      <w:marRight w:val="0"/>
      <w:marTop w:val="0"/>
      <w:marBottom w:val="0"/>
      <w:divBdr>
        <w:top w:val="none" w:sz="0" w:space="0" w:color="auto"/>
        <w:left w:val="none" w:sz="0" w:space="0" w:color="auto"/>
        <w:bottom w:val="none" w:sz="0" w:space="0" w:color="auto"/>
        <w:right w:val="none" w:sz="0" w:space="0" w:color="auto"/>
      </w:divBdr>
    </w:div>
    <w:div w:id="1738899377">
      <w:marLeft w:val="0"/>
      <w:marRight w:val="0"/>
      <w:marTop w:val="0"/>
      <w:marBottom w:val="0"/>
      <w:divBdr>
        <w:top w:val="none" w:sz="0" w:space="0" w:color="auto"/>
        <w:left w:val="none" w:sz="0" w:space="0" w:color="auto"/>
        <w:bottom w:val="none" w:sz="0" w:space="0" w:color="auto"/>
        <w:right w:val="none" w:sz="0" w:space="0" w:color="auto"/>
      </w:divBdr>
      <w:divsChild>
        <w:div w:id="1738898738">
          <w:marLeft w:val="0"/>
          <w:marRight w:val="0"/>
          <w:marTop w:val="0"/>
          <w:marBottom w:val="0"/>
          <w:divBdr>
            <w:top w:val="none" w:sz="0" w:space="0" w:color="auto"/>
            <w:left w:val="none" w:sz="0" w:space="0" w:color="auto"/>
            <w:bottom w:val="none" w:sz="0" w:space="0" w:color="auto"/>
            <w:right w:val="none" w:sz="0" w:space="0" w:color="auto"/>
          </w:divBdr>
          <w:divsChild>
            <w:div w:id="1738900644">
              <w:marLeft w:val="0"/>
              <w:marRight w:val="0"/>
              <w:marTop w:val="0"/>
              <w:marBottom w:val="0"/>
              <w:divBdr>
                <w:top w:val="none" w:sz="0" w:space="0" w:color="auto"/>
                <w:left w:val="none" w:sz="0" w:space="0" w:color="auto"/>
                <w:bottom w:val="none" w:sz="0" w:space="0" w:color="auto"/>
                <w:right w:val="none" w:sz="0" w:space="0" w:color="auto"/>
              </w:divBdr>
              <w:divsChild>
                <w:div w:id="17388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379">
      <w:marLeft w:val="0"/>
      <w:marRight w:val="0"/>
      <w:marTop w:val="0"/>
      <w:marBottom w:val="0"/>
      <w:divBdr>
        <w:top w:val="none" w:sz="0" w:space="0" w:color="auto"/>
        <w:left w:val="none" w:sz="0" w:space="0" w:color="auto"/>
        <w:bottom w:val="none" w:sz="0" w:space="0" w:color="auto"/>
        <w:right w:val="none" w:sz="0" w:space="0" w:color="auto"/>
      </w:divBdr>
      <w:divsChild>
        <w:div w:id="1738898935">
          <w:marLeft w:val="0"/>
          <w:marRight w:val="0"/>
          <w:marTop w:val="0"/>
          <w:marBottom w:val="0"/>
          <w:divBdr>
            <w:top w:val="none" w:sz="0" w:space="0" w:color="auto"/>
            <w:left w:val="none" w:sz="0" w:space="0" w:color="auto"/>
            <w:bottom w:val="none" w:sz="0" w:space="0" w:color="auto"/>
            <w:right w:val="none" w:sz="0" w:space="0" w:color="auto"/>
          </w:divBdr>
        </w:div>
      </w:divsChild>
    </w:div>
    <w:div w:id="1738899380">
      <w:marLeft w:val="0"/>
      <w:marRight w:val="0"/>
      <w:marTop w:val="0"/>
      <w:marBottom w:val="0"/>
      <w:divBdr>
        <w:top w:val="none" w:sz="0" w:space="0" w:color="auto"/>
        <w:left w:val="none" w:sz="0" w:space="0" w:color="auto"/>
        <w:bottom w:val="none" w:sz="0" w:space="0" w:color="auto"/>
        <w:right w:val="none" w:sz="0" w:space="0" w:color="auto"/>
      </w:divBdr>
    </w:div>
    <w:div w:id="1738899387">
      <w:marLeft w:val="0"/>
      <w:marRight w:val="0"/>
      <w:marTop w:val="0"/>
      <w:marBottom w:val="0"/>
      <w:divBdr>
        <w:top w:val="none" w:sz="0" w:space="0" w:color="auto"/>
        <w:left w:val="none" w:sz="0" w:space="0" w:color="auto"/>
        <w:bottom w:val="none" w:sz="0" w:space="0" w:color="auto"/>
        <w:right w:val="none" w:sz="0" w:space="0" w:color="auto"/>
      </w:divBdr>
    </w:div>
    <w:div w:id="1738899389">
      <w:marLeft w:val="0"/>
      <w:marRight w:val="0"/>
      <w:marTop w:val="0"/>
      <w:marBottom w:val="0"/>
      <w:divBdr>
        <w:top w:val="none" w:sz="0" w:space="0" w:color="auto"/>
        <w:left w:val="none" w:sz="0" w:space="0" w:color="auto"/>
        <w:bottom w:val="none" w:sz="0" w:space="0" w:color="auto"/>
        <w:right w:val="none" w:sz="0" w:space="0" w:color="auto"/>
      </w:divBdr>
    </w:div>
    <w:div w:id="1738899393">
      <w:marLeft w:val="0"/>
      <w:marRight w:val="0"/>
      <w:marTop w:val="0"/>
      <w:marBottom w:val="0"/>
      <w:divBdr>
        <w:top w:val="none" w:sz="0" w:space="0" w:color="auto"/>
        <w:left w:val="none" w:sz="0" w:space="0" w:color="auto"/>
        <w:bottom w:val="none" w:sz="0" w:space="0" w:color="auto"/>
        <w:right w:val="none" w:sz="0" w:space="0" w:color="auto"/>
      </w:divBdr>
      <w:divsChild>
        <w:div w:id="1738900023">
          <w:marLeft w:val="0"/>
          <w:marRight w:val="0"/>
          <w:marTop w:val="0"/>
          <w:marBottom w:val="0"/>
          <w:divBdr>
            <w:top w:val="none" w:sz="0" w:space="0" w:color="auto"/>
            <w:left w:val="none" w:sz="0" w:space="0" w:color="auto"/>
            <w:bottom w:val="none" w:sz="0" w:space="0" w:color="auto"/>
            <w:right w:val="none" w:sz="0" w:space="0" w:color="auto"/>
          </w:divBdr>
          <w:divsChild>
            <w:div w:id="1738900450">
              <w:marLeft w:val="0"/>
              <w:marRight w:val="0"/>
              <w:marTop w:val="0"/>
              <w:marBottom w:val="0"/>
              <w:divBdr>
                <w:top w:val="none" w:sz="0" w:space="0" w:color="auto"/>
                <w:left w:val="none" w:sz="0" w:space="0" w:color="auto"/>
                <w:bottom w:val="none" w:sz="0" w:space="0" w:color="auto"/>
                <w:right w:val="none" w:sz="0" w:space="0" w:color="auto"/>
              </w:divBdr>
              <w:divsChild>
                <w:div w:id="1738900020">
                  <w:marLeft w:val="0"/>
                  <w:marRight w:val="0"/>
                  <w:marTop w:val="0"/>
                  <w:marBottom w:val="0"/>
                  <w:divBdr>
                    <w:top w:val="none" w:sz="0" w:space="0" w:color="auto"/>
                    <w:left w:val="none" w:sz="0" w:space="0" w:color="auto"/>
                    <w:bottom w:val="none" w:sz="0" w:space="0" w:color="auto"/>
                    <w:right w:val="none" w:sz="0" w:space="0" w:color="auto"/>
                  </w:divBdr>
                  <w:divsChild>
                    <w:div w:id="1738901450">
                      <w:marLeft w:val="0"/>
                      <w:marRight w:val="0"/>
                      <w:marTop w:val="0"/>
                      <w:marBottom w:val="0"/>
                      <w:divBdr>
                        <w:top w:val="none" w:sz="0" w:space="0" w:color="auto"/>
                        <w:left w:val="none" w:sz="0" w:space="0" w:color="auto"/>
                        <w:bottom w:val="none" w:sz="0" w:space="0" w:color="auto"/>
                        <w:right w:val="none" w:sz="0" w:space="0" w:color="auto"/>
                      </w:divBdr>
                      <w:divsChild>
                        <w:div w:id="1738899235">
                          <w:marLeft w:val="0"/>
                          <w:marRight w:val="0"/>
                          <w:marTop w:val="0"/>
                          <w:marBottom w:val="0"/>
                          <w:divBdr>
                            <w:top w:val="none" w:sz="0" w:space="0" w:color="auto"/>
                            <w:left w:val="none" w:sz="0" w:space="0" w:color="auto"/>
                            <w:bottom w:val="none" w:sz="0" w:space="0" w:color="auto"/>
                            <w:right w:val="none" w:sz="0" w:space="0" w:color="auto"/>
                          </w:divBdr>
                          <w:divsChild>
                            <w:div w:id="1738898661">
                              <w:marLeft w:val="0"/>
                              <w:marRight w:val="0"/>
                              <w:marTop w:val="0"/>
                              <w:marBottom w:val="0"/>
                              <w:divBdr>
                                <w:top w:val="none" w:sz="0" w:space="0" w:color="auto"/>
                                <w:left w:val="none" w:sz="0" w:space="0" w:color="auto"/>
                                <w:bottom w:val="none" w:sz="0" w:space="0" w:color="auto"/>
                                <w:right w:val="none" w:sz="0" w:space="0" w:color="auto"/>
                              </w:divBdr>
                              <w:divsChild>
                                <w:div w:id="1738900756">
                                  <w:marLeft w:val="0"/>
                                  <w:marRight w:val="0"/>
                                  <w:marTop w:val="0"/>
                                  <w:marBottom w:val="0"/>
                                  <w:divBdr>
                                    <w:top w:val="none" w:sz="0" w:space="0" w:color="auto"/>
                                    <w:left w:val="none" w:sz="0" w:space="0" w:color="auto"/>
                                    <w:bottom w:val="none" w:sz="0" w:space="0" w:color="auto"/>
                                    <w:right w:val="none" w:sz="0" w:space="0" w:color="auto"/>
                                  </w:divBdr>
                                  <w:divsChild>
                                    <w:div w:id="17388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899394">
      <w:marLeft w:val="0"/>
      <w:marRight w:val="0"/>
      <w:marTop w:val="0"/>
      <w:marBottom w:val="0"/>
      <w:divBdr>
        <w:top w:val="none" w:sz="0" w:space="0" w:color="auto"/>
        <w:left w:val="none" w:sz="0" w:space="0" w:color="auto"/>
        <w:bottom w:val="none" w:sz="0" w:space="0" w:color="auto"/>
        <w:right w:val="none" w:sz="0" w:space="0" w:color="auto"/>
      </w:divBdr>
    </w:div>
    <w:div w:id="1738899396">
      <w:marLeft w:val="0"/>
      <w:marRight w:val="0"/>
      <w:marTop w:val="0"/>
      <w:marBottom w:val="0"/>
      <w:divBdr>
        <w:top w:val="none" w:sz="0" w:space="0" w:color="auto"/>
        <w:left w:val="none" w:sz="0" w:space="0" w:color="auto"/>
        <w:bottom w:val="none" w:sz="0" w:space="0" w:color="auto"/>
        <w:right w:val="none" w:sz="0" w:space="0" w:color="auto"/>
      </w:divBdr>
      <w:divsChild>
        <w:div w:id="1738900681">
          <w:marLeft w:val="0"/>
          <w:marRight w:val="0"/>
          <w:marTop w:val="0"/>
          <w:marBottom w:val="0"/>
          <w:divBdr>
            <w:top w:val="none" w:sz="0" w:space="0" w:color="auto"/>
            <w:left w:val="none" w:sz="0" w:space="0" w:color="auto"/>
            <w:bottom w:val="none" w:sz="0" w:space="0" w:color="auto"/>
            <w:right w:val="none" w:sz="0" w:space="0" w:color="auto"/>
          </w:divBdr>
          <w:divsChild>
            <w:div w:id="173889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397">
      <w:marLeft w:val="0"/>
      <w:marRight w:val="0"/>
      <w:marTop w:val="0"/>
      <w:marBottom w:val="0"/>
      <w:divBdr>
        <w:top w:val="none" w:sz="0" w:space="0" w:color="auto"/>
        <w:left w:val="none" w:sz="0" w:space="0" w:color="auto"/>
        <w:bottom w:val="none" w:sz="0" w:space="0" w:color="auto"/>
        <w:right w:val="none" w:sz="0" w:space="0" w:color="auto"/>
      </w:divBdr>
      <w:divsChild>
        <w:div w:id="1738899506">
          <w:marLeft w:val="0"/>
          <w:marRight w:val="0"/>
          <w:marTop w:val="0"/>
          <w:marBottom w:val="0"/>
          <w:divBdr>
            <w:top w:val="none" w:sz="0" w:space="0" w:color="auto"/>
            <w:left w:val="none" w:sz="0" w:space="0" w:color="auto"/>
            <w:bottom w:val="none" w:sz="0" w:space="0" w:color="auto"/>
            <w:right w:val="none" w:sz="0" w:space="0" w:color="auto"/>
          </w:divBdr>
        </w:div>
        <w:div w:id="1738899733">
          <w:marLeft w:val="0"/>
          <w:marRight w:val="0"/>
          <w:marTop w:val="0"/>
          <w:marBottom w:val="0"/>
          <w:divBdr>
            <w:top w:val="none" w:sz="0" w:space="0" w:color="auto"/>
            <w:left w:val="none" w:sz="0" w:space="0" w:color="auto"/>
            <w:bottom w:val="none" w:sz="0" w:space="0" w:color="auto"/>
            <w:right w:val="none" w:sz="0" w:space="0" w:color="auto"/>
          </w:divBdr>
        </w:div>
        <w:div w:id="1738899812">
          <w:marLeft w:val="0"/>
          <w:marRight w:val="0"/>
          <w:marTop w:val="0"/>
          <w:marBottom w:val="0"/>
          <w:divBdr>
            <w:top w:val="none" w:sz="0" w:space="0" w:color="auto"/>
            <w:left w:val="none" w:sz="0" w:space="0" w:color="auto"/>
            <w:bottom w:val="none" w:sz="0" w:space="0" w:color="auto"/>
            <w:right w:val="none" w:sz="0" w:space="0" w:color="auto"/>
          </w:divBdr>
        </w:div>
        <w:div w:id="1738900102">
          <w:marLeft w:val="0"/>
          <w:marRight w:val="0"/>
          <w:marTop w:val="0"/>
          <w:marBottom w:val="0"/>
          <w:divBdr>
            <w:top w:val="none" w:sz="0" w:space="0" w:color="auto"/>
            <w:left w:val="none" w:sz="0" w:space="0" w:color="auto"/>
            <w:bottom w:val="none" w:sz="0" w:space="0" w:color="auto"/>
            <w:right w:val="none" w:sz="0" w:space="0" w:color="auto"/>
          </w:divBdr>
          <w:divsChild>
            <w:div w:id="1738898879">
              <w:marLeft w:val="0"/>
              <w:marRight w:val="0"/>
              <w:marTop w:val="0"/>
              <w:marBottom w:val="0"/>
              <w:divBdr>
                <w:top w:val="none" w:sz="0" w:space="0" w:color="auto"/>
                <w:left w:val="none" w:sz="0" w:space="0" w:color="auto"/>
                <w:bottom w:val="none" w:sz="0" w:space="0" w:color="auto"/>
                <w:right w:val="none" w:sz="0" w:space="0" w:color="auto"/>
              </w:divBdr>
            </w:div>
            <w:div w:id="1738900739">
              <w:marLeft w:val="0"/>
              <w:marRight w:val="0"/>
              <w:marTop w:val="0"/>
              <w:marBottom w:val="0"/>
              <w:divBdr>
                <w:top w:val="none" w:sz="0" w:space="0" w:color="auto"/>
                <w:left w:val="none" w:sz="0" w:space="0" w:color="auto"/>
                <w:bottom w:val="none" w:sz="0" w:space="0" w:color="auto"/>
                <w:right w:val="none" w:sz="0" w:space="0" w:color="auto"/>
              </w:divBdr>
              <w:divsChild>
                <w:div w:id="173889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398">
      <w:marLeft w:val="0"/>
      <w:marRight w:val="0"/>
      <w:marTop w:val="0"/>
      <w:marBottom w:val="0"/>
      <w:divBdr>
        <w:top w:val="none" w:sz="0" w:space="0" w:color="auto"/>
        <w:left w:val="none" w:sz="0" w:space="0" w:color="auto"/>
        <w:bottom w:val="none" w:sz="0" w:space="0" w:color="auto"/>
        <w:right w:val="none" w:sz="0" w:space="0" w:color="auto"/>
      </w:divBdr>
      <w:divsChild>
        <w:div w:id="1738900520">
          <w:marLeft w:val="0"/>
          <w:marRight w:val="0"/>
          <w:marTop w:val="0"/>
          <w:marBottom w:val="0"/>
          <w:divBdr>
            <w:top w:val="none" w:sz="0" w:space="0" w:color="auto"/>
            <w:left w:val="none" w:sz="0" w:space="0" w:color="auto"/>
            <w:bottom w:val="none" w:sz="0" w:space="0" w:color="auto"/>
            <w:right w:val="none" w:sz="0" w:space="0" w:color="auto"/>
          </w:divBdr>
        </w:div>
      </w:divsChild>
    </w:div>
    <w:div w:id="1738899401">
      <w:marLeft w:val="0"/>
      <w:marRight w:val="0"/>
      <w:marTop w:val="0"/>
      <w:marBottom w:val="0"/>
      <w:divBdr>
        <w:top w:val="none" w:sz="0" w:space="0" w:color="auto"/>
        <w:left w:val="none" w:sz="0" w:space="0" w:color="auto"/>
        <w:bottom w:val="none" w:sz="0" w:space="0" w:color="auto"/>
        <w:right w:val="none" w:sz="0" w:space="0" w:color="auto"/>
      </w:divBdr>
    </w:div>
    <w:div w:id="1738899402">
      <w:marLeft w:val="0"/>
      <w:marRight w:val="0"/>
      <w:marTop w:val="0"/>
      <w:marBottom w:val="0"/>
      <w:divBdr>
        <w:top w:val="none" w:sz="0" w:space="0" w:color="auto"/>
        <w:left w:val="none" w:sz="0" w:space="0" w:color="auto"/>
        <w:bottom w:val="none" w:sz="0" w:space="0" w:color="auto"/>
        <w:right w:val="none" w:sz="0" w:space="0" w:color="auto"/>
      </w:divBdr>
      <w:divsChild>
        <w:div w:id="1738898561">
          <w:marLeft w:val="0"/>
          <w:marRight w:val="0"/>
          <w:marTop w:val="0"/>
          <w:marBottom w:val="0"/>
          <w:divBdr>
            <w:top w:val="none" w:sz="0" w:space="0" w:color="auto"/>
            <w:left w:val="none" w:sz="0" w:space="0" w:color="auto"/>
            <w:bottom w:val="none" w:sz="0" w:space="0" w:color="auto"/>
            <w:right w:val="none" w:sz="0" w:space="0" w:color="auto"/>
          </w:divBdr>
        </w:div>
        <w:div w:id="1738899198">
          <w:marLeft w:val="0"/>
          <w:marRight w:val="0"/>
          <w:marTop w:val="0"/>
          <w:marBottom w:val="0"/>
          <w:divBdr>
            <w:top w:val="none" w:sz="0" w:space="0" w:color="auto"/>
            <w:left w:val="none" w:sz="0" w:space="0" w:color="auto"/>
            <w:bottom w:val="none" w:sz="0" w:space="0" w:color="auto"/>
            <w:right w:val="none" w:sz="0" w:space="0" w:color="auto"/>
          </w:divBdr>
          <w:divsChild>
            <w:div w:id="1738900711">
              <w:marLeft w:val="0"/>
              <w:marRight w:val="0"/>
              <w:marTop w:val="0"/>
              <w:marBottom w:val="0"/>
              <w:divBdr>
                <w:top w:val="none" w:sz="0" w:space="0" w:color="auto"/>
                <w:left w:val="none" w:sz="0" w:space="0" w:color="auto"/>
                <w:bottom w:val="none" w:sz="0" w:space="0" w:color="auto"/>
                <w:right w:val="none" w:sz="0" w:space="0" w:color="auto"/>
              </w:divBdr>
            </w:div>
          </w:divsChild>
        </w:div>
        <w:div w:id="1738899755">
          <w:marLeft w:val="0"/>
          <w:marRight w:val="0"/>
          <w:marTop w:val="0"/>
          <w:marBottom w:val="0"/>
          <w:divBdr>
            <w:top w:val="none" w:sz="0" w:space="0" w:color="auto"/>
            <w:left w:val="none" w:sz="0" w:space="0" w:color="auto"/>
            <w:bottom w:val="none" w:sz="0" w:space="0" w:color="auto"/>
            <w:right w:val="none" w:sz="0" w:space="0" w:color="auto"/>
          </w:divBdr>
        </w:div>
      </w:divsChild>
    </w:div>
    <w:div w:id="1738899406">
      <w:marLeft w:val="0"/>
      <w:marRight w:val="0"/>
      <w:marTop w:val="0"/>
      <w:marBottom w:val="0"/>
      <w:divBdr>
        <w:top w:val="none" w:sz="0" w:space="0" w:color="auto"/>
        <w:left w:val="none" w:sz="0" w:space="0" w:color="auto"/>
        <w:bottom w:val="none" w:sz="0" w:space="0" w:color="auto"/>
        <w:right w:val="none" w:sz="0" w:space="0" w:color="auto"/>
      </w:divBdr>
    </w:div>
    <w:div w:id="1738899410">
      <w:marLeft w:val="0"/>
      <w:marRight w:val="0"/>
      <w:marTop w:val="0"/>
      <w:marBottom w:val="0"/>
      <w:divBdr>
        <w:top w:val="none" w:sz="0" w:space="0" w:color="auto"/>
        <w:left w:val="none" w:sz="0" w:space="0" w:color="auto"/>
        <w:bottom w:val="none" w:sz="0" w:space="0" w:color="auto"/>
        <w:right w:val="none" w:sz="0" w:space="0" w:color="auto"/>
      </w:divBdr>
    </w:div>
    <w:div w:id="1738899412">
      <w:marLeft w:val="0"/>
      <w:marRight w:val="0"/>
      <w:marTop w:val="0"/>
      <w:marBottom w:val="0"/>
      <w:divBdr>
        <w:top w:val="none" w:sz="0" w:space="0" w:color="auto"/>
        <w:left w:val="none" w:sz="0" w:space="0" w:color="auto"/>
        <w:bottom w:val="none" w:sz="0" w:space="0" w:color="auto"/>
        <w:right w:val="none" w:sz="0" w:space="0" w:color="auto"/>
      </w:divBdr>
    </w:div>
    <w:div w:id="1738899414">
      <w:marLeft w:val="0"/>
      <w:marRight w:val="0"/>
      <w:marTop w:val="0"/>
      <w:marBottom w:val="0"/>
      <w:divBdr>
        <w:top w:val="none" w:sz="0" w:space="0" w:color="auto"/>
        <w:left w:val="none" w:sz="0" w:space="0" w:color="auto"/>
        <w:bottom w:val="none" w:sz="0" w:space="0" w:color="auto"/>
        <w:right w:val="none" w:sz="0" w:space="0" w:color="auto"/>
      </w:divBdr>
    </w:div>
    <w:div w:id="1738899415">
      <w:marLeft w:val="0"/>
      <w:marRight w:val="0"/>
      <w:marTop w:val="0"/>
      <w:marBottom w:val="0"/>
      <w:divBdr>
        <w:top w:val="none" w:sz="0" w:space="0" w:color="auto"/>
        <w:left w:val="none" w:sz="0" w:space="0" w:color="auto"/>
        <w:bottom w:val="none" w:sz="0" w:space="0" w:color="auto"/>
        <w:right w:val="none" w:sz="0" w:space="0" w:color="auto"/>
      </w:divBdr>
    </w:div>
    <w:div w:id="1738899417">
      <w:marLeft w:val="0"/>
      <w:marRight w:val="0"/>
      <w:marTop w:val="0"/>
      <w:marBottom w:val="0"/>
      <w:divBdr>
        <w:top w:val="none" w:sz="0" w:space="0" w:color="auto"/>
        <w:left w:val="none" w:sz="0" w:space="0" w:color="auto"/>
        <w:bottom w:val="none" w:sz="0" w:space="0" w:color="auto"/>
        <w:right w:val="none" w:sz="0" w:space="0" w:color="auto"/>
      </w:divBdr>
    </w:div>
    <w:div w:id="1738899420">
      <w:marLeft w:val="0"/>
      <w:marRight w:val="0"/>
      <w:marTop w:val="0"/>
      <w:marBottom w:val="0"/>
      <w:divBdr>
        <w:top w:val="none" w:sz="0" w:space="0" w:color="auto"/>
        <w:left w:val="none" w:sz="0" w:space="0" w:color="auto"/>
        <w:bottom w:val="none" w:sz="0" w:space="0" w:color="auto"/>
        <w:right w:val="none" w:sz="0" w:space="0" w:color="auto"/>
      </w:divBdr>
    </w:div>
    <w:div w:id="1738899422">
      <w:marLeft w:val="0"/>
      <w:marRight w:val="0"/>
      <w:marTop w:val="0"/>
      <w:marBottom w:val="0"/>
      <w:divBdr>
        <w:top w:val="none" w:sz="0" w:space="0" w:color="auto"/>
        <w:left w:val="none" w:sz="0" w:space="0" w:color="auto"/>
        <w:bottom w:val="none" w:sz="0" w:space="0" w:color="auto"/>
        <w:right w:val="none" w:sz="0" w:space="0" w:color="auto"/>
      </w:divBdr>
    </w:div>
    <w:div w:id="1738899425">
      <w:marLeft w:val="0"/>
      <w:marRight w:val="0"/>
      <w:marTop w:val="0"/>
      <w:marBottom w:val="0"/>
      <w:divBdr>
        <w:top w:val="none" w:sz="0" w:space="0" w:color="auto"/>
        <w:left w:val="none" w:sz="0" w:space="0" w:color="auto"/>
        <w:bottom w:val="none" w:sz="0" w:space="0" w:color="auto"/>
        <w:right w:val="none" w:sz="0" w:space="0" w:color="auto"/>
      </w:divBdr>
    </w:div>
    <w:div w:id="1738899426">
      <w:marLeft w:val="0"/>
      <w:marRight w:val="0"/>
      <w:marTop w:val="0"/>
      <w:marBottom w:val="0"/>
      <w:divBdr>
        <w:top w:val="none" w:sz="0" w:space="0" w:color="auto"/>
        <w:left w:val="none" w:sz="0" w:space="0" w:color="auto"/>
        <w:bottom w:val="none" w:sz="0" w:space="0" w:color="auto"/>
        <w:right w:val="none" w:sz="0" w:space="0" w:color="auto"/>
      </w:divBdr>
    </w:div>
    <w:div w:id="1738899428">
      <w:marLeft w:val="0"/>
      <w:marRight w:val="0"/>
      <w:marTop w:val="0"/>
      <w:marBottom w:val="0"/>
      <w:divBdr>
        <w:top w:val="none" w:sz="0" w:space="0" w:color="auto"/>
        <w:left w:val="none" w:sz="0" w:space="0" w:color="auto"/>
        <w:bottom w:val="none" w:sz="0" w:space="0" w:color="auto"/>
        <w:right w:val="none" w:sz="0" w:space="0" w:color="auto"/>
      </w:divBdr>
    </w:div>
    <w:div w:id="1738899430">
      <w:marLeft w:val="0"/>
      <w:marRight w:val="0"/>
      <w:marTop w:val="0"/>
      <w:marBottom w:val="0"/>
      <w:divBdr>
        <w:top w:val="none" w:sz="0" w:space="0" w:color="auto"/>
        <w:left w:val="none" w:sz="0" w:space="0" w:color="auto"/>
        <w:bottom w:val="none" w:sz="0" w:space="0" w:color="auto"/>
        <w:right w:val="none" w:sz="0" w:space="0" w:color="auto"/>
      </w:divBdr>
    </w:div>
    <w:div w:id="1738899431">
      <w:marLeft w:val="0"/>
      <w:marRight w:val="0"/>
      <w:marTop w:val="0"/>
      <w:marBottom w:val="0"/>
      <w:divBdr>
        <w:top w:val="none" w:sz="0" w:space="0" w:color="auto"/>
        <w:left w:val="none" w:sz="0" w:space="0" w:color="auto"/>
        <w:bottom w:val="none" w:sz="0" w:space="0" w:color="auto"/>
        <w:right w:val="none" w:sz="0" w:space="0" w:color="auto"/>
      </w:divBdr>
    </w:div>
    <w:div w:id="1738899432">
      <w:marLeft w:val="0"/>
      <w:marRight w:val="0"/>
      <w:marTop w:val="0"/>
      <w:marBottom w:val="0"/>
      <w:divBdr>
        <w:top w:val="none" w:sz="0" w:space="0" w:color="auto"/>
        <w:left w:val="none" w:sz="0" w:space="0" w:color="auto"/>
        <w:bottom w:val="none" w:sz="0" w:space="0" w:color="auto"/>
        <w:right w:val="none" w:sz="0" w:space="0" w:color="auto"/>
      </w:divBdr>
    </w:div>
    <w:div w:id="1738899433">
      <w:marLeft w:val="0"/>
      <w:marRight w:val="0"/>
      <w:marTop w:val="0"/>
      <w:marBottom w:val="0"/>
      <w:divBdr>
        <w:top w:val="none" w:sz="0" w:space="0" w:color="auto"/>
        <w:left w:val="none" w:sz="0" w:space="0" w:color="auto"/>
        <w:bottom w:val="none" w:sz="0" w:space="0" w:color="auto"/>
        <w:right w:val="none" w:sz="0" w:space="0" w:color="auto"/>
      </w:divBdr>
    </w:div>
    <w:div w:id="1738899434">
      <w:marLeft w:val="0"/>
      <w:marRight w:val="0"/>
      <w:marTop w:val="0"/>
      <w:marBottom w:val="0"/>
      <w:divBdr>
        <w:top w:val="none" w:sz="0" w:space="0" w:color="auto"/>
        <w:left w:val="none" w:sz="0" w:space="0" w:color="auto"/>
        <w:bottom w:val="none" w:sz="0" w:space="0" w:color="auto"/>
        <w:right w:val="none" w:sz="0" w:space="0" w:color="auto"/>
      </w:divBdr>
      <w:divsChild>
        <w:div w:id="1738900385">
          <w:marLeft w:val="0"/>
          <w:marRight w:val="0"/>
          <w:marTop w:val="0"/>
          <w:marBottom w:val="0"/>
          <w:divBdr>
            <w:top w:val="none" w:sz="0" w:space="0" w:color="auto"/>
            <w:left w:val="none" w:sz="0" w:space="0" w:color="auto"/>
            <w:bottom w:val="none" w:sz="0" w:space="0" w:color="auto"/>
            <w:right w:val="none" w:sz="0" w:space="0" w:color="auto"/>
          </w:divBdr>
          <w:divsChild>
            <w:div w:id="1738899309">
              <w:marLeft w:val="0"/>
              <w:marRight w:val="0"/>
              <w:marTop w:val="0"/>
              <w:marBottom w:val="0"/>
              <w:divBdr>
                <w:top w:val="none" w:sz="0" w:space="0" w:color="auto"/>
                <w:left w:val="none" w:sz="0" w:space="0" w:color="auto"/>
                <w:bottom w:val="none" w:sz="0" w:space="0" w:color="auto"/>
                <w:right w:val="none" w:sz="0" w:space="0" w:color="auto"/>
              </w:divBdr>
              <w:divsChild>
                <w:div w:id="17388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435">
      <w:marLeft w:val="0"/>
      <w:marRight w:val="0"/>
      <w:marTop w:val="0"/>
      <w:marBottom w:val="0"/>
      <w:divBdr>
        <w:top w:val="none" w:sz="0" w:space="0" w:color="auto"/>
        <w:left w:val="none" w:sz="0" w:space="0" w:color="auto"/>
        <w:bottom w:val="none" w:sz="0" w:space="0" w:color="auto"/>
        <w:right w:val="none" w:sz="0" w:space="0" w:color="auto"/>
      </w:divBdr>
    </w:div>
    <w:div w:id="1738899437">
      <w:marLeft w:val="0"/>
      <w:marRight w:val="0"/>
      <w:marTop w:val="0"/>
      <w:marBottom w:val="0"/>
      <w:divBdr>
        <w:top w:val="none" w:sz="0" w:space="0" w:color="auto"/>
        <w:left w:val="none" w:sz="0" w:space="0" w:color="auto"/>
        <w:bottom w:val="none" w:sz="0" w:space="0" w:color="auto"/>
        <w:right w:val="none" w:sz="0" w:space="0" w:color="auto"/>
      </w:divBdr>
    </w:div>
    <w:div w:id="1738899438">
      <w:marLeft w:val="0"/>
      <w:marRight w:val="0"/>
      <w:marTop w:val="0"/>
      <w:marBottom w:val="0"/>
      <w:divBdr>
        <w:top w:val="none" w:sz="0" w:space="0" w:color="auto"/>
        <w:left w:val="none" w:sz="0" w:space="0" w:color="auto"/>
        <w:bottom w:val="none" w:sz="0" w:space="0" w:color="auto"/>
        <w:right w:val="none" w:sz="0" w:space="0" w:color="auto"/>
      </w:divBdr>
      <w:divsChild>
        <w:div w:id="1738900407">
          <w:marLeft w:val="0"/>
          <w:marRight w:val="0"/>
          <w:marTop w:val="0"/>
          <w:marBottom w:val="0"/>
          <w:divBdr>
            <w:top w:val="none" w:sz="0" w:space="0" w:color="auto"/>
            <w:left w:val="none" w:sz="0" w:space="0" w:color="auto"/>
            <w:bottom w:val="none" w:sz="0" w:space="0" w:color="auto"/>
            <w:right w:val="none" w:sz="0" w:space="0" w:color="auto"/>
          </w:divBdr>
        </w:div>
        <w:div w:id="1738900698">
          <w:marLeft w:val="0"/>
          <w:marRight w:val="0"/>
          <w:marTop w:val="0"/>
          <w:marBottom w:val="0"/>
          <w:divBdr>
            <w:top w:val="none" w:sz="0" w:space="0" w:color="auto"/>
            <w:left w:val="none" w:sz="0" w:space="0" w:color="auto"/>
            <w:bottom w:val="none" w:sz="0" w:space="0" w:color="auto"/>
            <w:right w:val="none" w:sz="0" w:space="0" w:color="auto"/>
          </w:divBdr>
        </w:div>
        <w:div w:id="1738900722">
          <w:marLeft w:val="0"/>
          <w:marRight w:val="0"/>
          <w:marTop w:val="0"/>
          <w:marBottom w:val="0"/>
          <w:divBdr>
            <w:top w:val="none" w:sz="0" w:space="0" w:color="auto"/>
            <w:left w:val="none" w:sz="0" w:space="0" w:color="auto"/>
            <w:bottom w:val="none" w:sz="0" w:space="0" w:color="auto"/>
            <w:right w:val="none" w:sz="0" w:space="0" w:color="auto"/>
          </w:divBdr>
        </w:div>
        <w:div w:id="1738900816">
          <w:marLeft w:val="0"/>
          <w:marRight w:val="0"/>
          <w:marTop w:val="0"/>
          <w:marBottom w:val="0"/>
          <w:divBdr>
            <w:top w:val="none" w:sz="0" w:space="0" w:color="auto"/>
            <w:left w:val="none" w:sz="0" w:space="0" w:color="auto"/>
            <w:bottom w:val="none" w:sz="0" w:space="0" w:color="auto"/>
            <w:right w:val="none" w:sz="0" w:space="0" w:color="auto"/>
          </w:divBdr>
        </w:div>
      </w:divsChild>
    </w:div>
    <w:div w:id="1738899439">
      <w:marLeft w:val="0"/>
      <w:marRight w:val="0"/>
      <w:marTop w:val="0"/>
      <w:marBottom w:val="0"/>
      <w:divBdr>
        <w:top w:val="none" w:sz="0" w:space="0" w:color="auto"/>
        <w:left w:val="none" w:sz="0" w:space="0" w:color="auto"/>
        <w:bottom w:val="none" w:sz="0" w:space="0" w:color="auto"/>
        <w:right w:val="none" w:sz="0" w:space="0" w:color="auto"/>
      </w:divBdr>
    </w:div>
    <w:div w:id="1738899441">
      <w:marLeft w:val="0"/>
      <w:marRight w:val="0"/>
      <w:marTop w:val="0"/>
      <w:marBottom w:val="0"/>
      <w:divBdr>
        <w:top w:val="none" w:sz="0" w:space="0" w:color="auto"/>
        <w:left w:val="none" w:sz="0" w:space="0" w:color="auto"/>
        <w:bottom w:val="none" w:sz="0" w:space="0" w:color="auto"/>
        <w:right w:val="none" w:sz="0" w:space="0" w:color="auto"/>
      </w:divBdr>
    </w:div>
    <w:div w:id="1738899448">
      <w:marLeft w:val="0"/>
      <w:marRight w:val="0"/>
      <w:marTop w:val="0"/>
      <w:marBottom w:val="0"/>
      <w:divBdr>
        <w:top w:val="none" w:sz="0" w:space="0" w:color="auto"/>
        <w:left w:val="none" w:sz="0" w:space="0" w:color="auto"/>
        <w:bottom w:val="none" w:sz="0" w:space="0" w:color="auto"/>
        <w:right w:val="none" w:sz="0" w:space="0" w:color="auto"/>
      </w:divBdr>
    </w:div>
    <w:div w:id="1738899449">
      <w:marLeft w:val="0"/>
      <w:marRight w:val="0"/>
      <w:marTop w:val="0"/>
      <w:marBottom w:val="0"/>
      <w:divBdr>
        <w:top w:val="none" w:sz="0" w:space="0" w:color="auto"/>
        <w:left w:val="none" w:sz="0" w:space="0" w:color="auto"/>
        <w:bottom w:val="none" w:sz="0" w:space="0" w:color="auto"/>
        <w:right w:val="none" w:sz="0" w:space="0" w:color="auto"/>
      </w:divBdr>
    </w:div>
    <w:div w:id="1738899450">
      <w:marLeft w:val="0"/>
      <w:marRight w:val="0"/>
      <w:marTop w:val="0"/>
      <w:marBottom w:val="0"/>
      <w:divBdr>
        <w:top w:val="none" w:sz="0" w:space="0" w:color="auto"/>
        <w:left w:val="none" w:sz="0" w:space="0" w:color="auto"/>
        <w:bottom w:val="none" w:sz="0" w:space="0" w:color="auto"/>
        <w:right w:val="none" w:sz="0" w:space="0" w:color="auto"/>
      </w:divBdr>
    </w:div>
    <w:div w:id="1738899451">
      <w:marLeft w:val="0"/>
      <w:marRight w:val="0"/>
      <w:marTop w:val="0"/>
      <w:marBottom w:val="0"/>
      <w:divBdr>
        <w:top w:val="none" w:sz="0" w:space="0" w:color="auto"/>
        <w:left w:val="none" w:sz="0" w:space="0" w:color="auto"/>
        <w:bottom w:val="none" w:sz="0" w:space="0" w:color="auto"/>
        <w:right w:val="none" w:sz="0" w:space="0" w:color="auto"/>
      </w:divBdr>
      <w:divsChild>
        <w:div w:id="1738900081">
          <w:marLeft w:val="0"/>
          <w:marRight w:val="0"/>
          <w:marTop w:val="0"/>
          <w:marBottom w:val="0"/>
          <w:divBdr>
            <w:top w:val="none" w:sz="0" w:space="0" w:color="auto"/>
            <w:left w:val="none" w:sz="0" w:space="0" w:color="auto"/>
            <w:bottom w:val="none" w:sz="0" w:space="0" w:color="auto"/>
            <w:right w:val="none" w:sz="0" w:space="0" w:color="auto"/>
          </w:divBdr>
          <w:divsChild>
            <w:div w:id="1738898667">
              <w:marLeft w:val="0"/>
              <w:marRight w:val="0"/>
              <w:marTop w:val="0"/>
              <w:marBottom w:val="0"/>
              <w:divBdr>
                <w:top w:val="none" w:sz="0" w:space="0" w:color="auto"/>
                <w:left w:val="none" w:sz="0" w:space="0" w:color="auto"/>
                <w:bottom w:val="none" w:sz="0" w:space="0" w:color="auto"/>
                <w:right w:val="none" w:sz="0" w:space="0" w:color="auto"/>
              </w:divBdr>
              <w:divsChild>
                <w:div w:id="17389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454">
          <w:marLeft w:val="0"/>
          <w:marRight w:val="0"/>
          <w:marTop w:val="0"/>
          <w:marBottom w:val="0"/>
          <w:divBdr>
            <w:top w:val="none" w:sz="0" w:space="0" w:color="auto"/>
            <w:left w:val="none" w:sz="0" w:space="0" w:color="auto"/>
            <w:bottom w:val="none" w:sz="0" w:space="0" w:color="auto"/>
            <w:right w:val="none" w:sz="0" w:space="0" w:color="auto"/>
          </w:divBdr>
        </w:div>
      </w:divsChild>
    </w:div>
    <w:div w:id="1738899452">
      <w:marLeft w:val="0"/>
      <w:marRight w:val="0"/>
      <w:marTop w:val="0"/>
      <w:marBottom w:val="0"/>
      <w:divBdr>
        <w:top w:val="none" w:sz="0" w:space="0" w:color="auto"/>
        <w:left w:val="none" w:sz="0" w:space="0" w:color="auto"/>
        <w:bottom w:val="none" w:sz="0" w:space="0" w:color="auto"/>
        <w:right w:val="none" w:sz="0" w:space="0" w:color="auto"/>
      </w:divBdr>
      <w:divsChild>
        <w:div w:id="1738899531">
          <w:marLeft w:val="0"/>
          <w:marRight w:val="0"/>
          <w:marTop w:val="0"/>
          <w:marBottom w:val="0"/>
          <w:divBdr>
            <w:top w:val="none" w:sz="0" w:space="0" w:color="auto"/>
            <w:left w:val="none" w:sz="0" w:space="0" w:color="auto"/>
            <w:bottom w:val="none" w:sz="0" w:space="0" w:color="auto"/>
            <w:right w:val="none" w:sz="0" w:space="0" w:color="auto"/>
          </w:divBdr>
          <w:divsChild>
            <w:div w:id="173889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53">
      <w:marLeft w:val="0"/>
      <w:marRight w:val="0"/>
      <w:marTop w:val="0"/>
      <w:marBottom w:val="0"/>
      <w:divBdr>
        <w:top w:val="none" w:sz="0" w:space="0" w:color="auto"/>
        <w:left w:val="none" w:sz="0" w:space="0" w:color="auto"/>
        <w:bottom w:val="none" w:sz="0" w:space="0" w:color="auto"/>
        <w:right w:val="none" w:sz="0" w:space="0" w:color="auto"/>
      </w:divBdr>
    </w:div>
    <w:div w:id="1738899454">
      <w:marLeft w:val="0"/>
      <w:marRight w:val="0"/>
      <w:marTop w:val="0"/>
      <w:marBottom w:val="0"/>
      <w:divBdr>
        <w:top w:val="none" w:sz="0" w:space="0" w:color="auto"/>
        <w:left w:val="none" w:sz="0" w:space="0" w:color="auto"/>
        <w:bottom w:val="none" w:sz="0" w:space="0" w:color="auto"/>
        <w:right w:val="none" w:sz="0" w:space="0" w:color="auto"/>
      </w:divBdr>
    </w:div>
    <w:div w:id="1738899456">
      <w:marLeft w:val="0"/>
      <w:marRight w:val="0"/>
      <w:marTop w:val="0"/>
      <w:marBottom w:val="0"/>
      <w:divBdr>
        <w:top w:val="none" w:sz="0" w:space="0" w:color="auto"/>
        <w:left w:val="none" w:sz="0" w:space="0" w:color="auto"/>
        <w:bottom w:val="none" w:sz="0" w:space="0" w:color="auto"/>
        <w:right w:val="none" w:sz="0" w:space="0" w:color="auto"/>
      </w:divBdr>
      <w:divsChild>
        <w:div w:id="1738899457">
          <w:marLeft w:val="0"/>
          <w:marRight w:val="0"/>
          <w:marTop w:val="0"/>
          <w:marBottom w:val="0"/>
          <w:divBdr>
            <w:top w:val="none" w:sz="0" w:space="0" w:color="auto"/>
            <w:left w:val="none" w:sz="0" w:space="0" w:color="auto"/>
            <w:bottom w:val="none" w:sz="0" w:space="0" w:color="auto"/>
            <w:right w:val="none" w:sz="0" w:space="0" w:color="auto"/>
          </w:divBdr>
        </w:div>
        <w:div w:id="1738899600">
          <w:marLeft w:val="0"/>
          <w:marRight w:val="0"/>
          <w:marTop w:val="0"/>
          <w:marBottom w:val="0"/>
          <w:divBdr>
            <w:top w:val="none" w:sz="0" w:space="0" w:color="auto"/>
            <w:left w:val="none" w:sz="0" w:space="0" w:color="auto"/>
            <w:bottom w:val="none" w:sz="0" w:space="0" w:color="auto"/>
            <w:right w:val="none" w:sz="0" w:space="0" w:color="auto"/>
          </w:divBdr>
        </w:div>
        <w:div w:id="1738899737">
          <w:marLeft w:val="0"/>
          <w:marRight w:val="0"/>
          <w:marTop w:val="0"/>
          <w:marBottom w:val="0"/>
          <w:divBdr>
            <w:top w:val="none" w:sz="0" w:space="0" w:color="auto"/>
            <w:left w:val="none" w:sz="0" w:space="0" w:color="auto"/>
            <w:bottom w:val="none" w:sz="0" w:space="0" w:color="auto"/>
            <w:right w:val="none" w:sz="0" w:space="0" w:color="auto"/>
          </w:divBdr>
          <w:divsChild>
            <w:div w:id="1738899034">
              <w:marLeft w:val="0"/>
              <w:marRight w:val="0"/>
              <w:marTop w:val="0"/>
              <w:marBottom w:val="0"/>
              <w:divBdr>
                <w:top w:val="none" w:sz="0" w:space="0" w:color="auto"/>
                <w:left w:val="none" w:sz="0" w:space="0" w:color="auto"/>
                <w:bottom w:val="none" w:sz="0" w:space="0" w:color="auto"/>
                <w:right w:val="none" w:sz="0" w:space="0" w:color="auto"/>
              </w:divBdr>
            </w:div>
            <w:div w:id="1738900416">
              <w:marLeft w:val="0"/>
              <w:marRight w:val="0"/>
              <w:marTop w:val="0"/>
              <w:marBottom w:val="0"/>
              <w:divBdr>
                <w:top w:val="none" w:sz="0" w:space="0" w:color="auto"/>
                <w:left w:val="none" w:sz="0" w:space="0" w:color="auto"/>
                <w:bottom w:val="none" w:sz="0" w:space="0" w:color="auto"/>
                <w:right w:val="none" w:sz="0" w:space="0" w:color="auto"/>
              </w:divBdr>
              <w:divsChild>
                <w:div w:id="1738898620">
                  <w:marLeft w:val="0"/>
                  <w:marRight w:val="0"/>
                  <w:marTop w:val="0"/>
                  <w:marBottom w:val="0"/>
                  <w:divBdr>
                    <w:top w:val="none" w:sz="0" w:space="0" w:color="auto"/>
                    <w:left w:val="none" w:sz="0" w:space="0" w:color="auto"/>
                    <w:bottom w:val="none" w:sz="0" w:space="0" w:color="auto"/>
                    <w:right w:val="none" w:sz="0" w:space="0" w:color="auto"/>
                  </w:divBdr>
                </w:div>
                <w:div w:id="17389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692">
          <w:marLeft w:val="0"/>
          <w:marRight w:val="0"/>
          <w:marTop w:val="0"/>
          <w:marBottom w:val="0"/>
          <w:divBdr>
            <w:top w:val="none" w:sz="0" w:space="0" w:color="auto"/>
            <w:left w:val="none" w:sz="0" w:space="0" w:color="auto"/>
            <w:bottom w:val="none" w:sz="0" w:space="0" w:color="auto"/>
            <w:right w:val="none" w:sz="0" w:space="0" w:color="auto"/>
          </w:divBdr>
        </w:div>
      </w:divsChild>
    </w:div>
    <w:div w:id="1738899459">
      <w:marLeft w:val="0"/>
      <w:marRight w:val="0"/>
      <w:marTop w:val="0"/>
      <w:marBottom w:val="0"/>
      <w:divBdr>
        <w:top w:val="none" w:sz="0" w:space="0" w:color="auto"/>
        <w:left w:val="none" w:sz="0" w:space="0" w:color="auto"/>
        <w:bottom w:val="none" w:sz="0" w:space="0" w:color="auto"/>
        <w:right w:val="none" w:sz="0" w:space="0" w:color="auto"/>
      </w:divBdr>
    </w:div>
    <w:div w:id="1738899460">
      <w:marLeft w:val="0"/>
      <w:marRight w:val="0"/>
      <w:marTop w:val="0"/>
      <w:marBottom w:val="0"/>
      <w:divBdr>
        <w:top w:val="none" w:sz="0" w:space="0" w:color="auto"/>
        <w:left w:val="none" w:sz="0" w:space="0" w:color="auto"/>
        <w:bottom w:val="none" w:sz="0" w:space="0" w:color="auto"/>
        <w:right w:val="none" w:sz="0" w:space="0" w:color="auto"/>
      </w:divBdr>
      <w:divsChild>
        <w:div w:id="1738898691">
          <w:marLeft w:val="0"/>
          <w:marRight w:val="0"/>
          <w:marTop w:val="0"/>
          <w:marBottom w:val="0"/>
          <w:divBdr>
            <w:top w:val="none" w:sz="0" w:space="0" w:color="auto"/>
            <w:left w:val="none" w:sz="0" w:space="0" w:color="auto"/>
            <w:bottom w:val="none" w:sz="0" w:space="0" w:color="auto"/>
            <w:right w:val="none" w:sz="0" w:space="0" w:color="auto"/>
          </w:divBdr>
          <w:divsChild>
            <w:div w:id="173890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61">
      <w:marLeft w:val="0"/>
      <w:marRight w:val="0"/>
      <w:marTop w:val="0"/>
      <w:marBottom w:val="0"/>
      <w:divBdr>
        <w:top w:val="none" w:sz="0" w:space="0" w:color="auto"/>
        <w:left w:val="none" w:sz="0" w:space="0" w:color="auto"/>
        <w:bottom w:val="none" w:sz="0" w:space="0" w:color="auto"/>
        <w:right w:val="none" w:sz="0" w:space="0" w:color="auto"/>
      </w:divBdr>
    </w:div>
    <w:div w:id="1738899462">
      <w:marLeft w:val="0"/>
      <w:marRight w:val="0"/>
      <w:marTop w:val="0"/>
      <w:marBottom w:val="0"/>
      <w:divBdr>
        <w:top w:val="none" w:sz="0" w:space="0" w:color="auto"/>
        <w:left w:val="none" w:sz="0" w:space="0" w:color="auto"/>
        <w:bottom w:val="none" w:sz="0" w:space="0" w:color="auto"/>
        <w:right w:val="none" w:sz="0" w:space="0" w:color="auto"/>
      </w:divBdr>
    </w:div>
    <w:div w:id="1738899463">
      <w:marLeft w:val="0"/>
      <w:marRight w:val="0"/>
      <w:marTop w:val="0"/>
      <w:marBottom w:val="0"/>
      <w:divBdr>
        <w:top w:val="none" w:sz="0" w:space="0" w:color="auto"/>
        <w:left w:val="none" w:sz="0" w:space="0" w:color="auto"/>
        <w:bottom w:val="none" w:sz="0" w:space="0" w:color="auto"/>
        <w:right w:val="none" w:sz="0" w:space="0" w:color="auto"/>
      </w:divBdr>
    </w:div>
    <w:div w:id="1738899465">
      <w:marLeft w:val="0"/>
      <w:marRight w:val="0"/>
      <w:marTop w:val="0"/>
      <w:marBottom w:val="0"/>
      <w:divBdr>
        <w:top w:val="none" w:sz="0" w:space="0" w:color="auto"/>
        <w:left w:val="none" w:sz="0" w:space="0" w:color="auto"/>
        <w:bottom w:val="none" w:sz="0" w:space="0" w:color="auto"/>
        <w:right w:val="none" w:sz="0" w:space="0" w:color="auto"/>
      </w:divBdr>
      <w:divsChild>
        <w:div w:id="1738900356">
          <w:marLeft w:val="0"/>
          <w:marRight w:val="0"/>
          <w:marTop w:val="0"/>
          <w:marBottom w:val="0"/>
          <w:divBdr>
            <w:top w:val="none" w:sz="0" w:space="0" w:color="auto"/>
            <w:left w:val="none" w:sz="0" w:space="0" w:color="auto"/>
            <w:bottom w:val="none" w:sz="0" w:space="0" w:color="auto"/>
            <w:right w:val="none" w:sz="0" w:space="0" w:color="auto"/>
          </w:divBdr>
          <w:divsChild>
            <w:div w:id="1738900482">
              <w:marLeft w:val="0"/>
              <w:marRight w:val="0"/>
              <w:marTop w:val="0"/>
              <w:marBottom w:val="0"/>
              <w:divBdr>
                <w:top w:val="none" w:sz="0" w:space="0" w:color="auto"/>
                <w:left w:val="none" w:sz="0" w:space="0" w:color="auto"/>
                <w:bottom w:val="none" w:sz="0" w:space="0" w:color="auto"/>
                <w:right w:val="none" w:sz="0" w:space="0" w:color="auto"/>
              </w:divBdr>
              <w:divsChild>
                <w:div w:id="1738900597">
                  <w:marLeft w:val="0"/>
                  <w:marRight w:val="0"/>
                  <w:marTop w:val="0"/>
                  <w:marBottom w:val="0"/>
                  <w:divBdr>
                    <w:top w:val="none" w:sz="0" w:space="0" w:color="auto"/>
                    <w:left w:val="none" w:sz="0" w:space="0" w:color="auto"/>
                    <w:bottom w:val="none" w:sz="0" w:space="0" w:color="auto"/>
                    <w:right w:val="none" w:sz="0" w:space="0" w:color="auto"/>
                  </w:divBdr>
                  <w:divsChild>
                    <w:div w:id="1738899764">
                      <w:marLeft w:val="0"/>
                      <w:marRight w:val="0"/>
                      <w:marTop w:val="0"/>
                      <w:marBottom w:val="0"/>
                      <w:divBdr>
                        <w:top w:val="none" w:sz="0" w:space="0" w:color="auto"/>
                        <w:left w:val="none" w:sz="0" w:space="0" w:color="auto"/>
                        <w:bottom w:val="none" w:sz="0" w:space="0" w:color="auto"/>
                        <w:right w:val="none" w:sz="0" w:space="0" w:color="auto"/>
                      </w:divBdr>
                    </w:div>
                    <w:div w:id="173890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9466">
      <w:marLeft w:val="0"/>
      <w:marRight w:val="0"/>
      <w:marTop w:val="0"/>
      <w:marBottom w:val="0"/>
      <w:divBdr>
        <w:top w:val="none" w:sz="0" w:space="0" w:color="auto"/>
        <w:left w:val="none" w:sz="0" w:space="0" w:color="auto"/>
        <w:bottom w:val="none" w:sz="0" w:space="0" w:color="auto"/>
        <w:right w:val="none" w:sz="0" w:space="0" w:color="auto"/>
      </w:divBdr>
    </w:div>
    <w:div w:id="1738899468">
      <w:marLeft w:val="0"/>
      <w:marRight w:val="0"/>
      <w:marTop w:val="0"/>
      <w:marBottom w:val="0"/>
      <w:divBdr>
        <w:top w:val="none" w:sz="0" w:space="0" w:color="auto"/>
        <w:left w:val="none" w:sz="0" w:space="0" w:color="auto"/>
        <w:bottom w:val="none" w:sz="0" w:space="0" w:color="auto"/>
        <w:right w:val="none" w:sz="0" w:space="0" w:color="auto"/>
      </w:divBdr>
    </w:div>
    <w:div w:id="1738899469">
      <w:marLeft w:val="0"/>
      <w:marRight w:val="0"/>
      <w:marTop w:val="0"/>
      <w:marBottom w:val="0"/>
      <w:divBdr>
        <w:top w:val="none" w:sz="0" w:space="0" w:color="auto"/>
        <w:left w:val="none" w:sz="0" w:space="0" w:color="auto"/>
        <w:bottom w:val="none" w:sz="0" w:space="0" w:color="auto"/>
        <w:right w:val="none" w:sz="0" w:space="0" w:color="auto"/>
      </w:divBdr>
      <w:divsChild>
        <w:div w:id="1738900089">
          <w:marLeft w:val="0"/>
          <w:marRight w:val="0"/>
          <w:marTop w:val="0"/>
          <w:marBottom w:val="0"/>
          <w:divBdr>
            <w:top w:val="none" w:sz="0" w:space="0" w:color="auto"/>
            <w:left w:val="none" w:sz="0" w:space="0" w:color="auto"/>
            <w:bottom w:val="none" w:sz="0" w:space="0" w:color="auto"/>
            <w:right w:val="none" w:sz="0" w:space="0" w:color="auto"/>
          </w:divBdr>
          <w:divsChild>
            <w:div w:id="173889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70">
      <w:marLeft w:val="0"/>
      <w:marRight w:val="0"/>
      <w:marTop w:val="0"/>
      <w:marBottom w:val="0"/>
      <w:divBdr>
        <w:top w:val="none" w:sz="0" w:space="0" w:color="auto"/>
        <w:left w:val="none" w:sz="0" w:space="0" w:color="auto"/>
        <w:bottom w:val="none" w:sz="0" w:space="0" w:color="auto"/>
        <w:right w:val="none" w:sz="0" w:space="0" w:color="auto"/>
      </w:divBdr>
    </w:div>
    <w:div w:id="1738899471">
      <w:marLeft w:val="0"/>
      <w:marRight w:val="0"/>
      <w:marTop w:val="0"/>
      <w:marBottom w:val="0"/>
      <w:divBdr>
        <w:top w:val="none" w:sz="0" w:space="0" w:color="auto"/>
        <w:left w:val="none" w:sz="0" w:space="0" w:color="auto"/>
        <w:bottom w:val="none" w:sz="0" w:space="0" w:color="auto"/>
        <w:right w:val="none" w:sz="0" w:space="0" w:color="auto"/>
      </w:divBdr>
    </w:div>
    <w:div w:id="1738899474">
      <w:marLeft w:val="0"/>
      <w:marRight w:val="0"/>
      <w:marTop w:val="0"/>
      <w:marBottom w:val="0"/>
      <w:divBdr>
        <w:top w:val="none" w:sz="0" w:space="0" w:color="auto"/>
        <w:left w:val="none" w:sz="0" w:space="0" w:color="auto"/>
        <w:bottom w:val="none" w:sz="0" w:space="0" w:color="auto"/>
        <w:right w:val="none" w:sz="0" w:space="0" w:color="auto"/>
      </w:divBdr>
      <w:divsChild>
        <w:div w:id="1738898666">
          <w:marLeft w:val="0"/>
          <w:marRight w:val="0"/>
          <w:marTop w:val="0"/>
          <w:marBottom w:val="0"/>
          <w:divBdr>
            <w:top w:val="none" w:sz="0" w:space="0" w:color="auto"/>
            <w:left w:val="none" w:sz="0" w:space="0" w:color="auto"/>
            <w:bottom w:val="none" w:sz="0" w:space="0" w:color="auto"/>
            <w:right w:val="none" w:sz="0" w:space="0" w:color="auto"/>
          </w:divBdr>
          <w:divsChild>
            <w:div w:id="173889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77">
      <w:marLeft w:val="0"/>
      <w:marRight w:val="0"/>
      <w:marTop w:val="0"/>
      <w:marBottom w:val="0"/>
      <w:divBdr>
        <w:top w:val="none" w:sz="0" w:space="0" w:color="auto"/>
        <w:left w:val="none" w:sz="0" w:space="0" w:color="auto"/>
        <w:bottom w:val="none" w:sz="0" w:space="0" w:color="auto"/>
        <w:right w:val="none" w:sz="0" w:space="0" w:color="auto"/>
      </w:divBdr>
    </w:div>
    <w:div w:id="1738899479">
      <w:marLeft w:val="0"/>
      <w:marRight w:val="0"/>
      <w:marTop w:val="0"/>
      <w:marBottom w:val="0"/>
      <w:divBdr>
        <w:top w:val="none" w:sz="0" w:space="0" w:color="auto"/>
        <w:left w:val="none" w:sz="0" w:space="0" w:color="auto"/>
        <w:bottom w:val="none" w:sz="0" w:space="0" w:color="auto"/>
        <w:right w:val="none" w:sz="0" w:space="0" w:color="auto"/>
      </w:divBdr>
      <w:divsChild>
        <w:div w:id="1738900947">
          <w:marLeft w:val="0"/>
          <w:marRight w:val="0"/>
          <w:marTop w:val="0"/>
          <w:marBottom w:val="0"/>
          <w:divBdr>
            <w:top w:val="none" w:sz="0" w:space="0" w:color="auto"/>
            <w:left w:val="none" w:sz="0" w:space="0" w:color="auto"/>
            <w:bottom w:val="none" w:sz="0" w:space="0" w:color="auto"/>
            <w:right w:val="none" w:sz="0" w:space="0" w:color="auto"/>
          </w:divBdr>
        </w:div>
        <w:div w:id="1738900981">
          <w:marLeft w:val="0"/>
          <w:marRight w:val="0"/>
          <w:marTop w:val="0"/>
          <w:marBottom w:val="0"/>
          <w:divBdr>
            <w:top w:val="none" w:sz="0" w:space="0" w:color="auto"/>
            <w:left w:val="none" w:sz="0" w:space="0" w:color="auto"/>
            <w:bottom w:val="none" w:sz="0" w:space="0" w:color="auto"/>
            <w:right w:val="none" w:sz="0" w:space="0" w:color="auto"/>
          </w:divBdr>
        </w:div>
      </w:divsChild>
    </w:div>
    <w:div w:id="1738899482">
      <w:marLeft w:val="0"/>
      <w:marRight w:val="0"/>
      <w:marTop w:val="0"/>
      <w:marBottom w:val="0"/>
      <w:divBdr>
        <w:top w:val="none" w:sz="0" w:space="0" w:color="auto"/>
        <w:left w:val="none" w:sz="0" w:space="0" w:color="auto"/>
        <w:bottom w:val="none" w:sz="0" w:space="0" w:color="auto"/>
        <w:right w:val="none" w:sz="0" w:space="0" w:color="auto"/>
      </w:divBdr>
    </w:div>
    <w:div w:id="1738899483">
      <w:marLeft w:val="0"/>
      <w:marRight w:val="0"/>
      <w:marTop w:val="0"/>
      <w:marBottom w:val="0"/>
      <w:divBdr>
        <w:top w:val="none" w:sz="0" w:space="0" w:color="auto"/>
        <w:left w:val="none" w:sz="0" w:space="0" w:color="auto"/>
        <w:bottom w:val="none" w:sz="0" w:space="0" w:color="auto"/>
        <w:right w:val="none" w:sz="0" w:space="0" w:color="auto"/>
      </w:divBdr>
    </w:div>
    <w:div w:id="1738899484">
      <w:marLeft w:val="0"/>
      <w:marRight w:val="0"/>
      <w:marTop w:val="0"/>
      <w:marBottom w:val="0"/>
      <w:divBdr>
        <w:top w:val="none" w:sz="0" w:space="0" w:color="auto"/>
        <w:left w:val="none" w:sz="0" w:space="0" w:color="auto"/>
        <w:bottom w:val="none" w:sz="0" w:space="0" w:color="auto"/>
        <w:right w:val="none" w:sz="0" w:space="0" w:color="auto"/>
      </w:divBdr>
      <w:divsChild>
        <w:div w:id="1738899145">
          <w:marLeft w:val="0"/>
          <w:marRight w:val="0"/>
          <w:marTop w:val="0"/>
          <w:marBottom w:val="0"/>
          <w:divBdr>
            <w:top w:val="none" w:sz="0" w:space="0" w:color="auto"/>
            <w:left w:val="none" w:sz="0" w:space="0" w:color="auto"/>
            <w:bottom w:val="none" w:sz="0" w:space="0" w:color="auto"/>
            <w:right w:val="none" w:sz="0" w:space="0" w:color="auto"/>
          </w:divBdr>
        </w:div>
        <w:div w:id="1738899750">
          <w:marLeft w:val="0"/>
          <w:marRight w:val="0"/>
          <w:marTop w:val="0"/>
          <w:marBottom w:val="0"/>
          <w:divBdr>
            <w:top w:val="none" w:sz="0" w:space="0" w:color="auto"/>
            <w:left w:val="none" w:sz="0" w:space="0" w:color="auto"/>
            <w:bottom w:val="none" w:sz="0" w:space="0" w:color="auto"/>
            <w:right w:val="none" w:sz="0" w:space="0" w:color="auto"/>
          </w:divBdr>
          <w:divsChild>
            <w:div w:id="1738898900">
              <w:marLeft w:val="0"/>
              <w:marRight w:val="0"/>
              <w:marTop w:val="0"/>
              <w:marBottom w:val="0"/>
              <w:divBdr>
                <w:top w:val="none" w:sz="0" w:space="0" w:color="auto"/>
                <w:left w:val="none" w:sz="0" w:space="0" w:color="auto"/>
                <w:bottom w:val="none" w:sz="0" w:space="0" w:color="auto"/>
                <w:right w:val="none" w:sz="0" w:space="0" w:color="auto"/>
              </w:divBdr>
            </w:div>
            <w:div w:id="1738900933">
              <w:marLeft w:val="0"/>
              <w:marRight w:val="0"/>
              <w:marTop w:val="0"/>
              <w:marBottom w:val="0"/>
              <w:divBdr>
                <w:top w:val="none" w:sz="0" w:space="0" w:color="auto"/>
                <w:left w:val="none" w:sz="0" w:space="0" w:color="auto"/>
                <w:bottom w:val="none" w:sz="0" w:space="0" w:color="auto"/>
                <w:right w:val="none" w:sz="0" w:space="0" w:color="auto"/>
              </w:divBdr>
              <w:divsChild>
                <w:div w:id="17389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831">
          <w:marLeft w:val="0"/>
          <w:marRight w:val="0"/>
          <w:marTop w:val="0"/>
          <w:marBottom w:val="0"/>
          <w:divBdr>
            <w:top w:val="none" w:sz="0" w:space="0" w:color="auto"/>
            <w:left w:val="none" w:sz="0" w:space="0" w:color="auto"/>
            <w:bottom w:val="none" w:sz="0" w:space="0" w:color="auto"/>
            <w:right w:val="none" w:sz="0" w:space="0" w:color="auto"/>
          </w:divBdr>
        </w:div>
        <w:div w:id="1738900938">
          <w:marLeft w:val="0"/>
          <w:marRight w:val="0"/>
          <w:marTop w:val="0"/>
          <w:marBottom w:val="0"/>
          <w:divBdr>
            <w:top w:val="none" w:sz="0" w:space="0" w:color="auto"/>
            <w:left w:val="none" w:sz="0" w:space="0" w:color="auto"/>
            <w:bottom w:val="none" w:sz="0" w:space="0" w:color="auto"/>
            <w:right w:val="none" w:sz="0" w:space="0" w:color="auto"/>
          </w:divBdr>
        </w:div>
      </w:divsChild>
    </w:div>
    <w:div w:id="1738899485">
      <w:marLeft w:val="0"/>
      <w:marRight w:val="0"/>
      <w:marTop w:val="0"/>
      <w:marBottom w:val="0"/>
      <w:divBdr>
        <w:top w:val="none" w:sz="0" w:space="0" w:color="auto"/>
        <w:left w:val="none" w:sz="0" w:space="0" w:color="auto"/>
        <w:bottom w:val="none" w:sz="0" w:space="0" w:color="auto"/>
        <w:right w:val="none" w:sz="0" w:space="0" w:color="auto"/>
      </w:divBdr>
      <w:divsChild>
        <w:div w:id="1738898632">
          <w:marLeft w:val="0"/>
          <w:marRight w:val="0"/>
          <w:marTop w:val="0"/>
          <w:marBottom w:val="0"/>
          <w:divBdr>
            <w:top w:val="none" w:sz="0" w:space="0" w:color="auto"/>
            <w:left w:val="none" w:sz="0" w:space="0" w:color="auto"/>
            <w:bottom w:val="none" w:sz="0" w:space="0" w:color="auto"/>
            <w:right w:val="none" w:sz="0" w:space="0" w:color="auto"/>
          </w:divBdr>
          <w:divsChild>
            <w:div w:id="1738899074">
              <w:marLeft w:val="0"/>
              <w:marRight w:val="0"/>
              <w:marTop w:val="0"/>
              <w:marBottom w:val="0"/>
              <w:divBdr>
                <w:top w:val="none" w:sz="0" w:space="0" w:color="auto"/>
                <w:left w:val="none" w:sz="0" w:space="0" w:color="auto"/>
                <w:bottom w:val="none" w:sz="0" w:space="0" w:color="auto"/>
                <w:right w:val="none" w:sz="0" w:space="0" w:color="auto"/>
              </w:divBdr>
            </w:div>
          </w:divsChild>
        </w:div>
        <w:div w:id="1738900206">
          <w:marLeft w:val="0"/>
          <w:marRight w:val="0"/>
          <w:marTop w:val="0"/>
          <w:marBottom w:val="0"/>
          <w:divBdr>
            <w:top w:val="none" w:sz="0" w:space="0" w:color="auto"/>
            <w:left w:val="none" w:sz="0" w:space="0" w:color="auto"/>
            <w:bottom w:val="none" w:sz="0" w:space="0" w:color="auto"/>
            <w:right w:val="none" w:sz="0" w:space="0" w:color="auto"/>
          </w:divBdr>
          <w:divsChild>
            <w:div w:id="1738900174">
              <w:marLeft w:val="0"/>
              <w:marRight w:val="0"/>
              <w:marTop w:val="0"/>
              <w:marBottom w:val="0"/>
              <w:divBdr>
                <w:top w:val="none" w:sz="0" w:space="0" w:color="auto"/>
                <w:left w:val="none" w:sz="0" w:space="0" w:color="auto"/>
                <w:bottom w:val="none" w:sz="0" w:space="0" w:color="auto"/>
                <w:right w:val="none" w:sz="0" w:space="0" w:color="auto"/>
              </w:divBdr>
              <w:divsChild>
                <w:div w:id="173889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010">
          <w:marLeft w:val="0"/>
          <w:marRight w:val="0"/>
          <w:marTop w:val="0"/>
          <w:marBottom w:val="0"/>
          <w:divBdr>
            <w:top w:val="none" w:sz="0" w:space="0" w:color="auto"/>
            <w:left w:val="none" w:sz="0" w:space="0" w:color="auto"/>
            <w:bottom w:val="none" w:sz="0" w:space="0" w:color="auto"/>
            <w:right w:val="none" w:sz="0" w:space="0" w:color="auto"/>
          </w:divBdr>
          <w:divsChild>
            <w:div w:id="173889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90">
      <w:marLeft w:val="0"/>
      <w:marRight w:val="0"/>
      <w:marTop w:val="0"/>
      <w:marBottom w:val="0"/>
      <w:divBdr>
        <w:top w:val="none" w:sz="0" w:space="0" w:color="auto"/>
        <w:left w:val="none" w:sz="0" w:space="0" w:color="auto"/>
        <w:bottom w:val="none" w:sz="0" w:space="0" w:color="auto"/>
        <w:right w:val="none" w:sz="0" w:space="0" w:color="auto"/>
      </w:divBdr>
      <w:divsChild>
        <w:div w:id="1738898731">
          <w:marLeft w:val="0"/>
          <w:marRight w:val="0"/>
          <w:marTop w:val="0"/>
          <w:marBottom w:val="0"/>
          <w:divBdr>
            <w:top w:val="none" w:sz="0" w:space="0" w:color="auto"/>
            <w:left w:val="none" w:sz="0" w:space="0" w:color="auto"/>
            <w:bottom w:val="none" w:sz="0" w:space="0" w:color="auto"/>
            <w:right w:val="none" w:sz="0" w:space="0" w:color="auto"/>
          </w:divBdr>
          <w:divsChild>
            <w:div w:id="1738900033">
              <w:marLeft w:val="0"/>
              <w:marRight w:val="0"/>
              <w:marTop w:val="0"/>
              <w:marBottom w:val="0"/>
              <w:divBdr>
                <w:top w:val="none" w:sz="0" w:space="0" w:color="auto"/>
                <w:left w:val="none" w:sz="0" w:space="0" w:color="auto"/>
                <w:bottom w:val="none" w:sz="0" w:space="0" w:color="auto"/>
                <w:right w:val="none" w:sz="0" w:space="0" w:color="auto"/>
              </w:divBdr>
              <w:divsChild>
                <w:div w:id="1738900497">
                  <w:marLeft w:val="0"/>
                  <w:marRight w:val="0"/>
                  <w:marTop w:val="0"/>
                  <w:marBottom w:val="0"/>
                  <w:divBdr>
                    <w:top w:val="none" w:sz="0" w:space="0" w:color="auto"/>
                    <w:left w:val="none" w:sz="0" w:space="0" w:color="auto"/>
                    <w:bottom w:val="none" w:sz="0" w:space="0" w:color="auto"/>
                    <w:right w:val="none" w:sz="0" w:space="0" w:color="auto"/>
                  </w:divBdr>
                  <w:divsChild>
                    <w:div w:id="173890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411">
          <w:marLeft w:val="0"/>
          <w:marRight w:val="0"/>
          <w:marTop w:val="0"/>
          <w:marBottom w:val="0"/>
          <w:divBdr>
            <w:top w:val="none" w:sz="0" w:space="0" w:color="auto"/>
            <w:left w:val="none" w:sz="0" w:space="0" w:color="auto"/>
            <w:bottom w:val="none" w:sz="0" w:space="0" w:color="auto"/>
            <w:right w:val="none" w:sz="0" w:space="0" w:color="auto"/>
          </w:divBdr>
          <w:divsChild>
            <w:div w:id="173889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92">
      <w:marLeft w:val="0"/>
      <w:marRight w:val="0"/>
      <w:marTop w:val="0"/>
      <w:marBottom w:val="0"/>
      <w:divBdr>
        <w:top w:val="none" w:sz="0" w:space="0" w:color="auto"/>
        <w:left w:val="none" w:sz="0" w:space="0" w:color="auto"/>
        <w:bottom w:val="none" w:sz="0" w:space="0" w:color="auto"/>
        <w:right w:val="none" w:sz="0" w:space="0" w:color="auto"/>
      </w:divBdr>
    </w:div>
    <w:div w:id="1738899495">
      <w:marLeft w:val="0"/>
      <w:marRight w:val="0"/>
      <w:marTop w:val="0"/>
      <w:marBottom w:val="0"/>
      <w:divBdr>
        <w:top w:val="none" w:sz="0" w:space="0" w:color="auto"/>
        <w:left w:val="none" w:sz="0" w:space="0" w:color="auto"/>
        <w:bottom w:val="none" w:sz="0" w:space="0" w:color="auto"/>
        <w:right w:val="none" w:sz="0" w:space="0" w:color="auto"/>
      </w:divBdr>
    </w:div>
    <w:div w:id="1738899496">
      <w:marLeft w:val="0"/>
      <w:marRight w:val="0"/>
      <w:marTop w:val="0"/>
      <w:marBottom w:val="0"/>
      <w:divBdr>
        <w:top w:val="none" w:sz="0" w:space="0" w:color="auto"/>
        <w:left w:val="none" w:sz="0" w:space="0" w:color="auto"/>
        <w:bottom w:val="none" w:sz="0" w:space="0" w:color="auto"/>
        <w:right w:val="none" w:sz="0" w:space="0" w:color="auto"/>
      </w:divBdr>
    </w:div>
    <w:div w:id="1738899497">
      <w:marLeft w:val="0"/>
      <w:marRight w:val="0"/>
      <w:marTop w:val="0"/>
      <w:marBottom w:val="0"/>
      <w:divBdr>
        <w:top w:val="none" w:sz="0" w:space="0" w:color="auto"/>
        <w:left w:val="none" w:sz="0" w:space="0" w:color="auto"/>
        <w:bottom w:val="none" w:sz="0" w:space="0" w:color="auto"/>
        <w:right w:val="none" w:sz="0" w:space="0" w:color="auto"/>
      </w:divBdr>
    </w:div>
    <w:div w:id="1738899498">
      <w:marLeft w:val="0"/>
      <w:marRight w:val="0"/>
      <w:marTop w:val="0"/>
      <w:marBottom w:val="0"/>
      <w:divBdr>
        <w:top w:val="none" w:sz="0" w:space="0" w:color="auto"/>
        <w:left w:val="none" w:sz="0" w:space="0" w:color="auto"/>
        <w:bottom w:val="none" w:sz="0" w:space="0" w:color="auto"/>
        <w:right w:val="none" w:sz="0" w:space="0" w:color="auto"/>
      </w:divBdr>
      <w:divsChild>
        <w:div w:id="1738898682">
          <w:marLeft w:val="0"/>
          <w:marRight w:val="0"/>
          <w:marTop w:val="0"/>
          <w:marBottom w:val="0"/>
          <w:divBdr>
            <w:top w:val="none" w:sz="0" w:space="0" w:color="auto"/>
            <w:left w:val="none" w:sz="0" w:space="0" w:color="auto"/>
            <w:bottom w:val="none" w:sz="0" w:space="0" w:color="auto"/>
            <w:right w:val="none" w:sz="0" w:space="0" w:color="auto"/>
          </w:divBdr>
          <w:divsChild>
            <w:div w:id="1738898969">
              <w:marLeft w:val="0"/>
              <w:marRight w:val="0"/>
              <w:marTop w:val="0"/>
              <w:marBottom w:val="0"/>
              <w:divBdr>
                <w:top w:val="none" w:sz="0" w:space="0" w:color="auto"/>
                <w:left w:val="none" w:sz="0" w:space="0" w:color="auto"/>
                <w:bottom w:val="none" w:sz="0" w:space="0" w:color="auto"/>
                <w:right w:val="none" w:sz="0" w:space="0" w:color="auto"/>
              </w:divBdr>
            </w:div>
          </w:divsChild>
        </w:div>
        <w:div w:id="1738900031">
          <w:marLeft w:val="0"/>
          <w:marRight w:val="0"/>
          <w:marTop w:val="0"/>
          <w:marBottom w:val="0"/>
          <w:divBdr>
            <w:top w:val="none" w:sz="0" w:space="0" w:color="auto"/>
            <w:left w:val="none" w:sz="0" w:space="0" w:color="auto"/>
            <w:bottom w:val="none" w:sz="0" w:space="0" w:color="auto"/>
            <w:right w:val="none" w:sz="0" w:space="0" w:color="auto"/>
          </w:divBdr>
          <w:divsChild>
            <w:div w:id="1738899932">
              <w:marLeft w:val="0"/>
              <w:marRight w:val="0"/>
              <w:marTop w:val="0"/>
              <w:marBottom w:val="0"/>
              <w:divBdr>
                <w:top w:val="none" w:sz="0" w:space="0" w:color="auto"/>
                <w:left w:val="none" w:sz="0" w:space="0" w:color="auto"/>
                <w:bottom w:val="none" w:sz="0" w:space="0" w:color="auto"/>
                <w:right w:val="none" w:sz="0" w:space="0" w:color="auto"/>
              </w:divBdr>
            </w:div>
          </w:divsChild>
        </w:div>
        <w:div w:id="1738900951">
          <w:marLeft w:val="0"/>
          <w:marRight w:val="0"/>
          <w:marTop w:val="0"/>
          <w:marBottom w:val="0"/>
          <w:divBdr>
            <w:top w:val="none" w:sz="0" w:space="0" w:color="auto"/>
            <w:left w:val="none" w:sz="0" w:space="0" w:color="auto"/>
            <w:bottom w:val="none" w:sz="0" w:space="0" w:color="auto"/>
            <w:right w:val="none" w:sz="0" w:space="0" w:color="auto"/>
          </w:divBdr>
          <w:divsChild>
            <w:div w:id="173890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500">
      <w:marLeft w:val="0"/>
      <w:marRight w:val="0"/>
      <w:marTop w:val="0"/>
      <w:marBottom w:val="0"/>
      <w:divBdr>
        <w:top w:val="none" w:sz="0" w:space="0" w:color="auto"/>
        <w:left w:val="none" w:sz="0" w:space="0" w:color="auto"/>
        <w:bottom w:val="none" w:sz="0" w:space="0" w:color="auto"/>
        <w:right w:val="none" w:sz="0" w:space="0" w:color="auto"/>
      </w:divBdr>
    </w:div>
    <w:div w:id="1738899502">
      <w:marLeft w:val="0"/>
      <w:marRight w:val="0"/>
      <w:marTop w:val="0"/>
      <w:marBottom w:val="0"/>
      <w:divBdr>
        <w:top w:val="none" w:sz="0" w:space="0" w:color="auto"/>
        <w:left w:val="none" w:sz="0" w:space="0" w:color="auto"/>
        <w:bottom w:val="none" w:sz="0" w:space="0" w:color="auto"/>
        <w:right w:val="none" w:sz="0" w:space="0" w:color="auto"/>
      </w:divBdr>
    </w:div>
    <w:div w:id="1738899505">
      <w:marLeft w:val="0"/>
      <w:marRight w:val="0"/>
      <w:marTop w:val="0"/>
      <w:marBottom w:val="0"/>
      <w:divBdr>
        <w:top w:val="none" w:sz="0" w:space="0" w:color="auto"/>
        <w:left w:val="none" w:sz="0" w:space="0" w:color="auto"/>
        <w:bottom w:val="none" w:sz="0" w:space="0" w:color="auto"/>
        <w:right w:val="none" w:sz="0" w:space="0" w:color="auto"/>
      </w:divBdr>
      <w:divsChild>
        <w:div w:id="1738900461">
          <w:marLeft w:val="0"/>
          <w:marRight w:val="0"/>
          <w:marTop w:val="0"/>
          <w:marBottom w:val="0"/>
          <w:divBdr>
            <w:top w:val="none" w:sz="0" w:space="0" w:color="auto"/>
            <w:left w:val="none" w:sz="0" w:space="0" w:color="auto"/>
            <w:bottom w:val="none" w:sz="0" w:space="0" w:color="auto"/>
            <w:right w:val="none" w:sz="0" w:space="0" w:color="auto"/>
          </w:divBdr>
          <w:divsChild>
            <w:div w:id="173889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513">
      <w:marLeft w:val="0"/>
      <w:marRight w:val="0"/>
      <w:marTop w:val="0"/>
      <w:marBottom w:val="0"/>
      <w:divBdr>
        <w:top w:val="none" w:sz="0" w:space="0" w:color="auto"/>
        <w:left w:val="none" w:sz="0" w:space="0" w:color="auto"/>
        <w:bottom w:val="none" w:sz="0" w:space="0" w:color="auto"/>
        <w:right w:val="none" w:sz="0" w:space="0" w:color="auto"/>
      </w:divBdr>
      <w:divsChild>
        <w:div w:id="1738899240">
          <w:marLeft w:val="160"/>
          <w:marRight w:val="160"/>
          <w:marTop w:val="160"/>
          <w:marBottom w:val="160"/>
          <w:divBdr>
            <w:top w:val="none" w:sz="0" w:space="0" w:color="auto"/>
            <w:left w:val="none" w:sz="0" w:space="0" w:color="auto"/>
            <w:bottom w:val="none" w:sz="0" w:space="0" w:color="auto"/>
            <w:right w:val="none" w:sz="0" w:space="0" w:color="auto"/>
          </w:divBdr>
        </w:div>
        <w:div w:id="1738899757">
          <w:marLeft w:val="600"/>
          <w:marRight w:val="600"/>
          <w:marTop w:val="0"/>
          <w:marBottom w:val="0"/>
          <w:divBdr>
            <w:top w:val="none" w:sz="0" w:space="0" w:color="auto"/>
            <w:left w:val="none" w:sz="0" w:space="0" w:color="auto"/>
            <w:bottom w:val="none" w:sz="0" w:space="0" w:color="auto"/>
            <w:right w:val="none" w:sz="0" w:space="0" w:color="auto"/>
          </w:divBdr>
          <w:divsChild>
            <w:div w:id="1738900204">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899516">
      <w:marLeft w:val="0"/>
      <w:marRight w:val="0"/>
      <w:marTop w:val="0"/>
      <w:marBottom w:val="0"/>
      <w:divBdr>
        <w:top w:val="none" w:sz="0" w:space="0" w:color="auto"/>
        <w:left w:val="none" w:sz="0" w:space="0" w:color="auto"/>
        <w:bottom w:val="none" w:sz="0" w:space="0" w:color="auto"/>
        <w:right w:val="none" w:sz="0" w:space="0" w:color="auto"/>
      </w:divBdr>
      <w:divsChild>
        <w:div w:id="1738899427">
          <w:marLeft w:val="720"/>
          <w:marRight w:val="720"/>
          <w:marTop w:val="100"/>
          <w:marBottom w:val="100"/>
          <w:divBdr>
            <w:top w:val="none" w:sz="0" w:space="0" w:color="auto"/>
            <w:left w:val="none" w:sz="0" w:space="0" w:color="auto"/>
            <w:bottom w:val="none" w:sz="0" w:space="0" w:color="auto"/>
            <w:right w:val="none" w:sz="0" w:space="0" w:color="auto"/>
          </w:divBdr>
        </w:div>
        <w:div w:id="1738899616">
          <w:marLeft w:val="720"/>
          <w:marRight w:val="720"/>
          <w:marTop w:val="100"/>
          <w:marBottom w:val="100"/>
          <w:divBdr>
            <w:top w:val="none" w:sz="0" w:space="0" w:color="auto"/>
            <w:left w:val="none" w:sz="0" w:space="0" w:color="auto"/>
            <w:bottom w:val="none" w:sz="0" w:space="0" w:color="auto"/>
            <w:right w:val="none" w:sz="0" w:space="0" w:color="auto"/>
          </w:divBdr>
        </w:div>
        <w:div w:id="1738901150">
          <w:marLeft w:val="0"/>
          <w:marRight w:val="0"/>
          <w:marTop w:val="0"/>
          <w:marBottom w:val="0"/>
          <w:divBdr>
            <w:top w:val="none" w:sz="0" w:space="0" w:color="auto"/>
            <w:left w:val="none" w:sz="0" w:space="0" w:color="auto"/>
            <w:bottom w:val="none" w:sz="0" w:space="0" w:color="auto"/>
            <w:right w:val="none" w:sz="0" w:space="0" w:color="auto"/>
          </w:divBdr>
        </w:div>
      </w:divsChild>
    </w:div>
    <w:div w:id="1738899517">
      <w:marLeft w:val="0"/>
      <w:marRight w:val="0"/>
      <w:marTop w:val="0"/>
      <w:marBottom w:val="0"/>
      <w:divBdr>
        <w:top w:val="none" w:sz="0" w:space="0" w:color="auto"/>
        <w:left w:val="none" w:sz="0" w:space="0" w:color="auto"/>
        <w:bottom w:val="none" w:sz="0" w:space="0" w:color="auto"/>
        <w:right w:val="none" w:sz="0" w:space="0" w:color="auto"/>
      </w:divBdr>
    </w:div>
    <w:div w:id="1738899518">
      <w:marLeft w:val="0"/>
      <w:marRight w:val="0"/>
      <w:marTop w:val="0"/>
      <w:marBottom w:val="0"/>
      <w:divBdr>
        <w:top w:val="none" w:sz="0" w:space="0" w:color="auto"/>
        <w:left w:val="none" w:sz="0" w:space="0" w:color="auto"/>
        <w:bottom w:val="none" w:sz="0" w:space="0" w:color="auto"/>
        <w:right w:val="none" w:sz="0" w:space="0" w:color="auto"/>
      </w:divBdr>
    </w:div>
    <w:div w:id="1738899519">
      <w:marLeft w:val="0"/>
      <w:marRight w:val="0"/>
      <w:marTop w:val="0"/>
      <w:marBottom w:val="0"/>
      <w:divBdr>
        <w:top w:val="none" w:sz="0" w:space="0" w:color="auto"/>
        <w:left w:val="none" w:sz="0" w:space="0" w:color="auto"/>
        <w:bottom w:val="none" w:sz="0" w:space="0" w:color="auto"/>
        <w:right w:val="none" w:sz="0" w:space="0" w:color="auto"/>
      </w:divBdr>
    </w:div>
    <w:div w:id="1738899527">
      <w:marLeft w:val="0"/>
      <w:marRight w:val="0"/>
      <w:marTop w:val="0"/>
      <w:marBottom w:val="0"/>
      <w:divBdr>
        <w:top w:val="none" w:sz="0" w:space="0" w:color="auto"/>
        <w:left w:val="none" w:sz="0" w:space="0" w:color="auto"/>
        <w:bottom w:val="none" w:sz="0" w:space="0" w:color="auto"/>
        <w:right w:val="none" w:sz="0" w:space="0" w:color="auto"/>
      </w:divBdr>
    </w:div>
    <w:div w:id="1738899528">
      <w:marLeft w:val="0"/>
      <w:marRight w:val="0"/>
      <w:marTop w:val="0"/>
      <w:marBottom w:val="0"/>
      <w:divBdr>
        <w:top w:val="none" w:sz="0" w:space="0" w:color="auto"/>
        <w:left w:val="none" w:sz="0" w:space="0" w:color="auto"/>
        <w:bottom w:val="none" w:sz="0" w:space="0" w:color="auto"/>
        <w:right w:val="none" w:sz="0" w:space="0" w:color="auto"/>
      </w:divBdr>
    </w:div>
    <w:div w:id="1738899530">
      <w:marLeft w:val="0"/>
      <w:marRight w:val="0"/>
      <w:marTop w:val="0"/>
      <w:marBottom w:val="0"/>
      <w:divBdr>
        <w:top w:val="none" w:sz="0" w:space="0" w:color="auto"/>
        <w:left w:val="none" w:sz="0" w:space="0" w:color="auto"/>
        <w:bottom w:val="none" w:sz="0" w:space="0" w:color="auto"/>
        <w:right w:val="none" w:sz="0" w:space="0" w:color="auto"/>
      </w:divBdr>
    </w:div>
    <w:div w:id="1738899533">
      <w:marLeft w:val="0"/>
      <w:marRight w:val="0"/>
      <w:marTop w:val="0"/>
      <w:marBottom w:val="0"/>
      <w:divBdr>
        <w:top w:val="none" w:sz="0" w:space="0" w:color="auto"/>
        <w:left w:val="none" w:sz="0" w:space="0" w:color="auto"/>
        <w:bottom w:val="none" w:sz="0" w:space="0" w:color="auto"/>
        <w:right w:val="none" w:sz="0" w:space="0" w:color="auto"/>
      </w:divBdr>
    </w:div>
    <w:div w:id="1738899534">
      <w:marLeft w:val="0"/>
      <w:marRight w:val="0"/>
      <w:marTop w:val="0"/>
      <w:marBottom w:val="0"/>
      <w:divBdr>
        <w:top w:val="none" w:sz="0" w:space="0" w:color="auto"/>
        <w:left w:val="none" w:sz="0" w:space="0" w:color="auto"/>
        <w:bottom w:val="none" w:sz="0" w:space="0" w:color="auto"/>
        <w:right w:val="none" w:sz="0" w:space="0" w:color="auto"/>
      </w:divBdr>
    </w:div>
    <w:div w:id="1738899537">
      <w:marLeft w:val="0"/>
      <w:marRight w:val="0"/>
      <w:marTop w:val="0"/>
      <w:marBottom w:val="0"/>
      <w:divBdr>
        <w:top w:val="none" w:sz="0" w:space="0" w:color="auto"/>
        <w:left w:val="none" w:sz="0" w:space="0" w:color="auto"/>
        <w:bottom w:val="none" w:sz="0" w:space="0" w:color="auto"/>
        <w:right w:val="none" w:sz="0" w:space="0" w:color="auto"/>
      </w:divBdr>
    </w:div>
    <w:div w:id="1738899538">
      <w:marLeft w:val="0"/>
      <w:marRight w:val="0"/>
      <w:marTop w:val="0"/>
      <w:marBottom w:val="0"/>
      <w:divBdr>
        <w:top w:val="none" w:sz="0" w:space="0" w:color="auto"/>
        <w:left w:val="none" w:sz="0" w:space="0" w:color="auto"/>
        <w:bottom w:val="none" w:sz="0" w:space="0" w:color="auto"/>
        <w:right w:val="none" w:sz="0" w:space="0" w:color="auto"/>
      </w:divBdr>
    </w:div>
    <w:div w:id="1738899540">
      <w:marLeft w:val="0"/>
      <w:marRight w:val="0"/>
      <w:marTop w:val="0"/>
      <w:marBottom w:val="0"/>
      <w:divBdr>
        <w:top w:val="none" w:sz="0" w:space="0" w:color="auto"/>
        <w:left w:val="none" w:sz="0" w:space="0" w:color="auto"/>
        <w:bottom w:val="none" w:sz="0" w:space="0" w:color="auto"/>
        <w:right w:val="none" w:sz="0" w:space="0" w:color="auto"/>
      </w:divBdr>
    </w:div>
    <w:div w:id="1738899541">
      <w:marLeft w:val="0"/>
      <w:marRight w:val="0"/>
      <w:marTop w:val="0"/>
      <w:marBottom w:val="0"/>
      <w:divBdr>
        <w:top w:val="none" w:sz="0" w:space="0" w:color="auto"/>
        <w:left w:val="none" w:sz="0" w:space="0" w:color="auto"/>
        <w:bottom w:val="none" w:sz="0" w:space="0" w:color="auto"/>
        <w:right w:val="none" w:sz="0" w:space="0" w:color="auto"/>
      </w:divBdr>
    </w:div>
    <w:div w:id="1738899544">
      <w:marLeft w:val="0"/>
      <w:marRight w:val="0"/>
      <w:marTop w:val="0"/>
      <w:marBottom w:val="0"/>
      <w:divBdr>
        <w:top w:val="none" w:sz="0" w:space="0" w:color="auto"/>
        <w:left w:val="none" w:sz="0" w:space="0" w:color="auto"/>
        <w:bottom w:val="none" w:sz="0" w:space="0" w:color="auto"/>
        <w:right w:val="none" w:sz="0" w:space="0" w:color="auto"/>
      </w:divBdr>
    </w:div>
    <w:div w:id="1738899545">
      <w:marLeft w:val="0"/>
      <w:marRight w:val="0"/>
      <w:marTop w:val="0"/>
      <w:marBottom w:val="0"/>
      <w:divBdr>
        <w:top w:val="none" w:sz="0" w:space="0" w:color="auto"/>
        <w:left w:val="none" w:sz="0" w:space="0" w:color="auto"/>
        <w:bottom w:val="none" w:sz="0" w:space="0" w:color="auto"/>
        <w:right w:val="none" w:sz="0" w:space="0" w:color="auto"/>
      </w:divBdr>
      <w:divsChild>
        <w:div w:id="1738899777">
          <w:marLeft w:val="0"/>
          <w:marRight w:val="0"/>
          <w:marTop w:val="0"/>
          <w:marBottom w:val="0"/>
          <w:divBdr>
            <w:top w:val="none" w:sz="0" w:space="0" w:color="auto"/>
            <w:left w:val="none" w:sz="0" w:space="0" w:color="auto"/>
            <w:bottom w:val="none" w:sz="0" w:space="0" w:color="auto"/>
            <w:right w:val="none" w:sz="0" w:space="0" w:color="auto"/>
          </w:divBdr>
        </w:div>
        <w:div w:id="1738901349">
          <w:marLeft w:val="0"/>
          <w:marRight w:val="0"/>
          <w:marTop w:val="0"/>
          <w:marBottom w:val="0"/>
          <w:divBdr>
            <w:top w:val="none" w:sz="0" w:space="0" w:color="auto"/>
            <w:left w:val="none" w:sz="0" w:space="0" w:color="auto"/>
            <w:bottom w:val="none" w:sz="0" w:space="0" w:color="auto"/>
            <w:right w:val="none" w:sz="0" w:space="0" w:color="auto"/>
          </w:divBdr>
          <w:divsChild>
            <w:div w:id="1738899136">
              <w:marLeft w:val="0"/>
              <w:marRight w:val="0"/>
              <w:marTop w:val="0"/>
              <w:marBottom w:val="0"/>
              <w:divBdr>
                <w:top w:val="none" w:sz="0" w:space="0" w:color="auto"/>
                <w:left w:val="none" w:sz="0" w:space="0" w:color="auto"/>
                <w:bottom w:val="none" w:sz="0" w:space="0" w:color="auto"/>
                <w:right w:val="none" w:sz="0" w:space="0" w:color="auto"/>
              </w:divBdr>
              <w:divsChild>
                <w:div w:id="173889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546">
      <w:marLeft w:val="0"/>
      <w:marRight w:val="0"/>
      <w:marTop w:val="0"/>
      <w:marBottom w:val="0"/>
      <w:divBdr>
        <w:top w:val="none" w:sz="0" w:space="0" w:color="auto"/>
        <w:left w:val="none" w:sz="0" w:space="0" w:color="auto"/>
        <w:bottom w:val="none" w:sz="0" w:space="0" w:color="auto"/>
        <w:right w:val="none" w:sz="0" w:space="0" w:color="auto"/>
      </w:divBdr>
      <w:divsChild>
        <w:div w:id="1738899219">
          <w:marLeft w:val="0"/>
          <w:marRight w:val="0"/>
          <w:marTop w:val="0"/>
          <w:marBottom w:val="0"/>
          <w:divBdr>
            <w:top w:val="none" w:sz="0" w:space="0" w:color="auto"/>
            <w:left w:val="none" w:sz="0" w:space="0" w:color="auto"/>
            <w:bottom w:val="none" w:sz="0" w:space="0" w:color="auto"/>
            <w:right w:val="none" w:sz="0" w:space="0" w:color="auto"/>
          </w:divBdr>
          <w:divsChild>
            <w:div w:id="173889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549">
      <w:marLeft w:val="0"/>
      <w:marRight w:val="0"/>
      <w:marTop w:val="0"/>
      <w:marBottom w:val="0"/>
      <w:divBdr>
        <w:top w:val="none" w:sz="0" w:space="0" w:color="auto"/>
        <w:left w:val="none" w:sz="0" w:space="0" w:color="auto"/>
        <w:bottom w:val="none" w:sz="0" w:space="0" w:color="auto"/>
        <w:right w:val="none" w:sz="0" w:space="0" w:color="auto"/>
      </w:divBdr>
    </w:div>
    <w:div w:id="1738899550">
      <w:marLeft w:val="0"/>
      <w:marRight w:val="0"/>
      <w:marTop w:val="0"/>
      <w:marBottom w:val="0"/>
      <w:divBdr>
        <w:top w:val="none" w:sz="0" w:space="0" w:color="auto"/>
        <w:left w:val="none" w:sz="0" w:space="0" w:color="auto"/>
        <w:bottom w:val="none" w:sz="0" w:space="0" w:color="auto"/>
        <w:right w:val="none" w:sz="0" w:space="0" w:color="auto"/>
      </w:divBdr>
    </w:div>
    <w:div w:id="1738899552">
      <w:marLeft w:val="0"/>
      <w:marRight w:val="0"/>
      <w:marTop w:val="0"/>
      <w:marBottom w:val="0"/>
      <w:divBdr>
        <w:top w:val="none" w:sz="0" w:space="0" w:color="auto"/>
        <w:left w:val="none" w:sz="0" w:space="0" w:color="auto"/>
        <w:bottom w:val="none" w:sz="0" w:space="0" w:color="auto"/>
        <w:right w:val="none" w:sz="0" w:space="0" w:color="auto"/>
      </w:divBdr>
    </w:div>
    <w:div w:id="1738899553">
      <w:marLeft w:val="0"/>
      <w:marRight w:val="0"/>
      <w:marTop w:val="0"/>
      <w:marBottom w:val="0"/>
      <w:divBdr>
        <w:top w:val="none" w:sz="0" w:space="0" w:color="auto"/>
        <w:left w:val="none" w:sz="0" w:space="0" w:color="auto"/>
        <w:bottom w:val="none" w:sz="0" w:space="0" w:color="auto"/>
        <w:right w:val="none" w:sz="0" w:space="0" w:color="auto"/>
      </w:divBdr>
      <w:divsChild>
        <w:div w:id="1738900271">
          <w:marLeft w:val="0"/>
          <w:marRight w:val="0"/>
          <w:marTop w:val="0"/>
          <w:marBottom w:val="0"/>
          <w:divBdr>
            <w:top w:val="none" w:sz="0" w:space="0" w:color="auto"/>
            <w:left w:val="none" w:sz="0" w:space="0" w:color="auto"/>
            <w:bottom w:val="none" w:sz="0" w:space="0" w:color="auto"/>
            <w:right w:val="none" w:sz="0" w:space="0" w:color="auto"/>
          </w:divBdr>
          <w:divsChild>
            <w:div w:id="1738901012">
              <w:marLeft w:val="0"/>
              <w:marRight w:val="0"/>
              <w:marTop w:val="0"/>
              <w:marBottom w:val="0"/>
              <w:divBdr>
                <w:top w:val="none" w:sz="0" w:space="0" w:color="auto"/>
                <w:left w:val="none" w:sz="0" w:space="0" w:color="auto"/>
                <w:bottom w:val="none" w:sz="0" w:space="0" w:color="auto"/>
                <w:right w:val="none" w:sz="0" w:space="0" w:color="auto"/>
              </w:divBdr>
            </w:div>
          </w:divsChild>
        </w:div>
        <w:div w:id="1738901105">
          <w:marLeft w:val="0"/>
          <w:marRight w:val="0"/>
          <w:marTop w:val="0"/>
          <w:marBottom w:val="0"/>
          <w:divBdr>
            <w:top w:val="none" w:sz="0" w:space="0" w:color="auto"/>
            <w:left w:val="none" w:sz="0" w:space="0" w:color="auto"/>
            <w:bottom w:val="none" w:sz="0" w:space="0" w:color="auto"/>
            <w:right w:val="none" w:sz="0" w:space="0" w:color="auto"/>
          </w:divBdr>
          <w:divsChild>
            <w:div w:id="1738898840">
              <w:marLeft w:val="0"/>
              <w:marRight w:val="0"/>
              <w:marTop w:val="0"/>
              <w:marBottom w:val="0"/>
              <w:divBdr>
                <w:top w:val="none" w:sz="0" w:space="0" w:color="auto"/>
                <w:left w:val="none" w:sz="0" w:space="0" w:color="auto"/>
                <w:bottom w:val="none" w:sz="0" w:space="0" w:color="auto"/>
                <w:right w:val="none" w:sz="0" w:space="0" w:color="auto"/>
              </w:divBdr>
              <w:divsChild>
                <w:div w:id="1738899113">
                  <w:marLeft w:val="0"/>
                  <w:marRight w:val="0"/>
                  <w:marTop w:val="0"/>
                  <w:marBottom w:val="0"/>
                  <w:divBdr>
                    <w:top w:val="none" w:sz="0" w:space="0" w:color="auto"/>
                    <w:left w:val="none" w:sz="0" w:space="0" w:color="auto"/>
                    <w:bottom w:val="none" w:sz="0" w:space="0" w:color="auto"/>
                    <w:right w:val="none" w:sz="0" w:space="0" w:color="auto"/>
                  </w:divBdr>
                  <w:divsChild>
                    <w:div w:id="1738898672">
                      <w:marLeft w:val="0"/>
                      <w:marRight w:val="0"/>
                      <w:marTop w:val="0"/>
                      <w:marBottom w:val="0"/>
                      <w:divBdr>
                        <w:top w:val="none" w:sz="0" w:space="0" w:color="auto"/>
                        <w:left w:val="none" w:sz="0" w:space="0" w:color="auto"/>
                        <w:bottom w:val="none" w:sz="0" w:space="0" w:color="auto"/>
                        <w:right w:val="none" w:sz="0" w:space="0" w:color="auto"/>
                      </w:divBdr>
                      <w:divsChild>
                        <w:div w:id="1738899508">
                          <w:marLeft w:val="0"/>
                          <w:marRight w:val="0"/>
                          <w:marTop w:val="0"/>
                          <w:marBottom w:val="0"/>
                          <w:divBdr>
                            <w:top w:val="none" w:sz="0" w:space="0" w:color="auto"/>
                            <w:left w:val="none" w:sz="0" w:space="0" w:color="auto"/>
                            <w:bottom w:val="none" w:sz="0" w:space="0" w:color="auto"/>
                            <w:right w:val="none" w:sz="0" w:space="0" w:color="auto"/>
                          </w:divBdr>
                          <w:divsChild>
                            <w:div w:id="1738901161">
                              <w:marLeft w:val="0"/>
                              <w:marRight w:val="0"/>
                              <w:marTop w:val="0"/>
                              <w:marBottom w:val="0"/>
                              <w:divBdr>
                                <w:top w:val="none" w:sz="0" w:space="0" w:color="auto"/>
                                <w:left w:val="none" w:sz="0" w:space="0" w:color="auto"/>
                                <w:bottom w:val="none" w:sz="0" w:space="0" w:color="auto"/>
                                <w:right w:val="none" w:sz="0" w:space="0" w:color="auto"/>
                              </w:divBdr>
                              <w:divsChild>
                                <w:div w:id="173890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899554">
      <w:marLeft w:val="0"/>
      <w:marRight w:val="0"/>
      <w:marTop w:val="0"/>
      <w:marBottom w:val="0"/>
      <w:divBdr>
        <w:top w:val="none" w:sz="0" w:space="0" w:color="auto"/>
        <w:left w:val="none" w:sz="0" w:space="0" w:color="auto"/>
        <w:bottom w:val="none" w:sz="0" w:space="0" w:color="auto"/>
        <w:right w:val="none" w:sz="0" w:space="0" w:color="auto"/>
      </w:divBdr>
    </w:div>
    <w:div w:id="1738899556">
      <w:marLeft w:val="0"/>
      <w:marRight w:val="0"/>
      <w:marTop w:val="0"/>
      <w:marBottom w:val="0"/>
      <w:divBdr>
        <w:top w:val="none" w:sz="0" w:space="0" w:color="auto"/>
        <w:left w:val="none" w:sz="0" w:space="0" w:color="auto"/>
        <w:bottom w:val="none" w:sz="0" w:space="0" w:color="auto"/>
        <w:right w:val="none" w:sz="0" w:space="0" w:color="auto"/>
      </w:divBdr>
    </w:div>
    <w:div w:id="1738899560">
      <w:marLeft w:val="0"/>
      <w:marRight w:val="0"/>
      <w:marTop w:val="0"/>
      <w:marBottom w:val="0"/>
      <w:divBdr>
        <w:top w:val="none" w:sz="0" w:space="0" w:color="auto"/>
        <w:left w:val="none" w:sz="0" w:space="0" w:color="auto"/>
        <w:bottom w:val="none" w:sz="0" w:space="0" w:color="auto"/>
        <w:right w:val="none" w:sz="0" w:space="0" w:color="auto"/>
      </w:divBdr>
    </w:div>
    <w:div w:id="1738899564">
      <w:marLeft w:val="0"/>
      <w:marRight w:val="0"/>
      <w:marTop w:val="0"/>
      <w:marBottom w:val="0"/>
      <w:divBdr>
        <w:top w:val="none" w:sz="0" w:space="0" w:color="auto"/>
        <w:left w:val="none" w:sz="0" w:space="0" w:color="auto"/>
        <w:bottom w:val="none" w:sz="0" w:space="0" w:color="auto"/>
        <w:right w:val="none" w:sz="0" w:space="0" w:color="auto"/>
      </w:divBdr>
    </w:div>
    <w:div w:id="1738899568">
      <w:marLeft w:val="0"/>
      <w:marRight w:val="0"/>
      <w:marTop w:val="0"/>
      <w:marBottom w:val="0"/>
      <w:divBdr>
        <w:top w:val="none" w:sz="0" w:space="0" w:color="auto"/>
        <w:left w:val="none" w:sz="0" w:space="0" w:color="auto"/>
        <w:bottom w:val="none" w:sz="0" w:space="0" w:color="auto"/>
        <w:right w:val="none" w:sz="0" w:space="0" w:color="auto"/>
      </w:divBdr>
    </w:div>
    <w:div w:id="1738899575">
      <w:marLeft w:val="0"/>
      <w:marRight w:val="0"/>
      <w:marTop w:val="0"/>
      <w:marBottom w:val="0"/>
      <w:divBdr>
        <w:top w:val="none" w:sz="0" w:space="0" w:color="auto"/>
        <w:left w:val="none" w:sz="0" w:space="0" w:color="auto"/>
        <w:bottom w:val="none" w:sz="0" w:space="0" w:color="auto"/>
        <w:right w:val="none" w:sz="0" w:space="0" w:color="auto"/>
      </w:divBdr>
    </w:div>
    <w:div w:id="1738899578">
      <w:marLeft w:val="0"/>
      <w:marRight w:val="0"/>
      <w:marTop w:val="0"/>
      <w:marBottom w:val="0"/>
      <w:divBdr>
        <w:top w:val="none" w:sz="0" w:space="0" w:color="auto"/>
        <w:left w:val="none" w:sz="0" w:space="0" w:color="auto"/>
        <w:bottom w:val="none" w:sz="0" w:space="0" w:color="auto"/>
        <w:right w:val="none" w:sz="0" w:space="0" w:color="auto"/>
      </w:divBdr>
    </w:div>
    <w:div w:id="1738899579">
      <w:marLeft w:val="0"/>
      <w:marRight w:val="0"/>
      <w:marTop w:val="0"/>
      <w:marBottom w:val="0"/>
      <w:divBdr>
        <w:top w:val="none" w:sz="0" w:space="0" w:color="auto"/>
        <w:left w:val="none" w:sz="0" w:space="0" w:color="auto"/>
        <w:bottom w:val="none" w:sz="0" w:space="0" w:color="auto"/>
        <w:right w:val="none" w:sz="0" w:space="0" w:color="auto"/>
      </w:divBdr>
    </w:div>
    <w:div w:id="1738899580">
      <w:marLeft w:val="0"/>
      <w:marRight w:val="0"/>
      <w:marTop w:val="0"/>
      <w:marBottom w:val="0"/>
      <w:divBdr>
        <w:top w:val="none" w:sz="0" w:space="0" w:color="auto"/>
        <w:left w:val="none" w:sz="0" w:space="0" w:color="auto"/>
        <w:bottom w:val="none" w:sz="0" w:space="0" w:color="auto"/>
        <w:right w:val="none" w:sz="0" w:space="0" w:color="auto"/>
      </w:divBdr>
    </w:div>
    <w:div w:id="1738899581">
      <w:marLeft w:val="0"/>
      <w:marRight w:val="0"/>
      <w:marTop w:val="0"/>
      <w:marBottom w:val="0"/>
      <w:divBdr>
        <w:top w:val="none" w:sz="0" w:space="0" w:color="auto"/>
        <w:left w:val="none" w:sz="0" w:space="0" w:color="auto"/>
        <w:bottom w:val="none" w:sz="0" w:space="0" w:color="auto"/>
        <w:right w:val="none" w:sz="0" w:space="0" w:color="auto"/>
      </w:divBdr>
    </w:div>
    <w:div w:id="1738899582">
      <w:marLeft w:val="0"/>
      <w:marRight w:val="0"/>
      <w:marTop w:val="0"/>
      <w:marBottom w:val="0"/>
      <w:divBdr>
        <w:top w:val="none" w:sz="0" w:space="0" w:color="auto"/>
        <w:left w:val="none" w:sz="0" w:space="0" w:color="auto"/>
        <w:bottom w:val="none" w:sz="0" w:space="0" w:color="auto"/>
        <w:right w:val="none" w:sz="0" w:space="0" w:color="auto"/>
      </w:divBdr>
      <w:divsChild>
        <w:div w:id="1738899557">
          <w:marLeft w:val="0"/>
          <w:marRight w:val="0"/>
          <w:marTop w:val="0"/>
          <w:marBottom w:val="0"/>
          <w:divBdr>
            <w:top w:val="none" w:sz="0" w:space="0" w:color="auto"/>
            <w:left w:val="none" w:sz="0" w:space="0" w:color="auto"/>
            <w:bottom w:val="none" w:sz="0" w:space="0" w:color="auto"/>
            <w:right w:val="none" w:sz="0" w:space="0" w:color="auto"/>
          </w:divBdr>
        </w:div>
        <w:div w:id="1738900828">
          <w:marLeft w:val="0"/>
          <w:marRight w:val="0"/>
          <w:marTop w:val="0"/>
          <w:marBottom w:val="0"/>
          <w:divBdr>
            <w:top w:val="none" w:sz="0" w:space="0" w:color="auto"/>
            <w:left w:val="none" w:sz="0" w:space="0" w:color="auto"/>
            <w:bottom w:val="none" w:sz="0" w:space="0" w:color="auto"/>
            <w:right w:val="none" w:sz="0" w:space="0" w:color="auto"/>
          </w:divBdr>
          <w:divsChild>
            <w:div w:id="1738899252">
              <w:marLeft w:val="0"/>
              <w:marRight w:val="0"/>
              <w:marTop w:val="0"/>
              <w:marBottom w:val="0"/>
              <w:divBdr>
                <w:top w:val="none" w:sz="0" w:space="0" w:color="auto"/>
                <w:left w:val="none" w:sz="0" w:space="0" w:color="auto"/>
                <w:bottom w:val="none" w:sz="0" w:space="0" w:color="auto"/>
                <w:right w:val="none" w:sz="0" w:space="0" w:color="auto"/>
              </w:divBdr>
            </w:div>
            <w:div w:id="1738901031">
              <w:marLeft w:val="0"/>
              <w:marRight w:val="0"/>
              <w:marTop w:val="0"/>
              <w:marBottom w:val="0"/>
              <w:divBdr>
                <w:top w:val="none" w:sz="0" w:space="0" w:color="auto"/>
                <w:left w:val="none" w:sz="0" w:space="0" w:color="auto"/>
                <w:bottom w:val="none" w:sz="0" w:space="0" w:color="auto"/>
                <w:right w:val="none" w:sz="0" w:space="0" w:color="auto"/>
              </w:divBdr>
            </w:div>
          </w:divsChild>
        </w:div>
        <w:div w:id="1738900998">
          <w:marLeft w:val="0"/>
          <w:marRight w:val="0"/>
          <w:marTop w:val="0"/>
          <w:marBottom w:val="0"/>
          <w:divBdr>
            <w:top w:val="none" w:sz="0" w:space="0" w:color="auto"/>
            <w:left w:val="none" w:sz="0" w:space="0" w:color="auto"/>
            <w:bottom w:val="none" w:sz="0" w:space="0" w:color="auto"/>
            <w:right w:val="none" w:sz="0" w:space="0" w:color="auto"/>
          </w:divBdr>
        </w:div>
        <w:div w:id="1738901232">
          <w:marLeft w:val="0"/>
          <w:marRight w:val="0"/>
          <w:marTop w:val="0"/>
          <w:marBottom w:val="0"/>
          <w:divBdr>
            <w:top w:val="none" w:sz="0" w:space="0" w:color="auto"/>
            <w:left w:val="none" w:sz="0" w:space="0" w:color="auto"/>
            <w:bottom w:val="none" w:sz="0" w:space="0" w:color="auto"/>
            <w:right w:val="none" w:sz="0" w:space="0" w:color="auto"/>
          </w:divBdr>
        </w:div>
      </w:divsChild>
    </w:div>
    <w:div w:id="1738899584">
      <w:marLeft w:val="0"/>
      <w:marRight w:val="0"/>
      <w:marTop w:val="0"/>
      <w:marBottom w:val="0"/>
      <w:divBdr>
        <w:top w:val="none" w:sz="0" w:space="0" w:color="auto"/>
        <w:left w:val="none" w:sz="0" w:space="0" w:color="auto"/>
        <w:bottom w:val="none" w:sz="0" w:space="0" w:color="auto"/>
        <w:right w:val="none" w:sz="0" w:space="0" w:color="auto"/>
      </w:divBdr>
    </w:div>
    <w:div w:id="1738899585">
      <w:marLeft w:val="0"/>
      <w:marRight w:val="0"/>
      <w:marTop w:val="0"/>
      <w:marBottom w:val="0"/>
      <w:divBdr>
        <w:top w:val="none" w:sz="0" w:space="0" w:color="auto"/>
        <w:left w:val="none" w:sz="0" w:space="0" w:color="auto"/>
        <w:bottom w:val="none" w:sz="0" w:space="0" w:color="auto"/>
        <w:right w:val="none" w:sz="0" w:space="0" w:color="auto"/>
      </w:divBdr>
    </w:div>
    <w:div w:id="1738899586">
      <w:marLeft w:val="0"/>
      <w:marRight w:val="0"/>
      <w:marTop w:val="0"/>
      <w:marBottom w:val="0"/>
      <w:divBdr>
        <w:top w:val="none" w:sz="0" w:space="0" w:color="auto"/>
        <w:left w:val="none" w:sz="0" w:space="0" w:color="auto"/>
        <w:bottom w:val="none" w:sz="0" w:space="0" w:color="auto"/>
        <w:right w:val="none" w:sz="0" w:space="0" w:color="auto"/>
      </w:divBdr>
      <w:divsChild>
        <w:div w:id="1738899049">
          <w:marLeft w:val="0"/>
          <w:marRight w:val="0"/>
          <w:marTop w:val="0"/>
          <w:marBottom w:val="0"/>
          <w:divBdr>
            <w:top w:val="none" w:sz="0" w:space="0" w:color="auto"/>
            <w:left w:val="none" w:sz="0" w:space="0" w:color="auto"/>
            <w:bottom w:val="none" w:sz="0" w:space="0" w:color="auto"/>
            <w:right w:val="none" w:sz="0" w:space="0" w:color="auto"/>
          </w:divBdr>
          <w:divsChild>
            <w:div w:id="17389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589">
      <w:marLeft w:val="0"/>
      <w:marRight w:val="0"/>
      <w:marTop w:val="0"/>
      <w:marBottom w:val="0"/>
      <w:divBdr>
        <w:top w:val="none" w:sz="0" w:space="0" w:color="auto"/>
        <w:left w:val="none" w:sz="0" w:space="0" w:color="auto"/>
        <w:bottom w:val="none" w:sz="0" w:space="0" w:color="auto"/>
        <w:right w:val="none" w:sz="0" w:space="0" w:color="auto"/>
      </w:divBdr>
      <w:divsChild>
        <w:div w:id="1738898703">
          <w:marLeft w:val="0"/>
          <w:marRight w:val="0"/>
          <w:marTop w:val="0"/>
          <w:marBottom w:val="0"/>
          <w:divBdr>
            <w:top w:val="none" w:sz="0" w:space="0" w:color="auto"/>
            <w:left w:val="none" w:sz="0" w:space="0" w:color="auto"/>
            <w:bottom w:val="none" w:sz="0" w:space="0" w:color="auto"/>
            <w:right w:val="none" w:sz="0" w:space="0" w:color="auto"/>
          </w:divBdr>
        </w:div>
        <w:div w:id="1738898989">
          <w:marLeft w:val="0"/>
          <w:marRight w:val="0"/>
          <w:marTop w:val="0"/>
          <w:marBottom w:val="0"/>
          <w:divBdr>
            <w:top w:val="none" w:sz="0" w:space="0" w:color="auto"/>
            <w:left w:val="none" w:sz="0" w:space="0" w:color="auto"/>
            <w:bottom w:val="none" w:sz="0" w:space="0" w:color="auto"/>
            <w:right w:val="none" w:sz="0" w:space="0" w:color="auto"/>
          </w:divBdr>
        </w:div>
        <w:div w:id="1738899033">
          <w:marLeft w:val="0"/>
          <w:marRight w:val="0"/>
          <w:marTop w:val="0"/>
          <w:marBottom w:val="0"/>
          <w:divBdr>
            <w:top w:val="none" w:sz="0" w:space="0" w:color="auto"/>
            <w:left w:val="none" w:sz="0" w:space="0" w:color="auto"/>
            <w:bottom w:val="none" w:sz="0" w:space="0" w:color="auto"/>
            <w:right w:val="none" w:sz="0" w:space="0" w:color="auto"/>
          </w:divBdr>
          <w:divsChild>
            <w:div w:id="1738899232">
              <w:marLeft w:val="0"/>
              <w:marRight w:val="0"/>
              <w:marTop w:val="0"/>
              <w:marBottom w:val="0"/>
              <w:divBdr>
                <w:top w:val="none" w:sz="0" w:space="0" w:color="auto"/>
                <w:left w:val="none" w:sz="0" w:space="0" w:color="auto"/>
                <w:bottom w:val="none" w:sz="0" w:space="0" w:color="auto"/>
                <w:right w:val="none" w:sz="0" w:space="0" w:color="auto"/>
              </w:divBdr>
            </w:div>
            <w:div w:id="1738899294">
              <w:marLeft w:val="0"/>
              <w:marRight w:val="0"/>
              <w:marTop w:val="0"/>
              <w:marBottom w:val="0"/>
              <w:divBdr>
                <w:top w:val="none" w:sz="0" w:space="0" w:color="auto"/>
                <w:left w:val="none" w:sz="0" w:space="0" w:color="auto"/>
                <w:bottom w:val="none" w:sz="0" w:space="0" w:color="auto"/>
                <w:right w:val="none" w:sz="0" w:space="0" w:color="auto"/>
              </w:divBdr>
            </w:div>
          </w:divsChild>
        </w:div>
        <w:div w:id="1738900322">
          <w:marLeft w:val="0"/>
          <w:marRight w:val="0"/>
          <w:marTop w:val="0"/>
          <w:marBottom w:val="0"/>
          <w:divBdr>
            <w:top w:val="none" w:sz="0" w:space="0" w:color="auto"/>
            <w:left w:val="none" w:sz="0" w:space="0" w:color="auto"/>
            <w:bottom w:val="none" w:sz="0" w:space="0" w:color="auto"/>
            <w:right w:val="none" w:sz="0" w:space="0" w:color="auto"/>
          </w:divBdr>
        </w:div>
      </w:divsChild>
    </w:div>
    <w:div w:id="1738899593">
      <w:marLeft w:val="0"/>
      <w:marRight w:val="0"/>
      <w:marTop w:val="0"/>
      <w:marBottom w:val="0"/>
      <w:divBdr>
        <w:top w:val="none" w:sz="0" w:space="0" w:color="auto"/>
        <w:left w:val="none" w:sz="0" w:space="0" w:color="auto"/>
        <w:bottom w:val="none" w:sz="0" w:space="0" w:color="auto"/>
        <w:right w:val="none" w:sz="0" w:space="0" w:color="auto"/>
      </w:divBdr>
    </w:div>
    <w:div w:id="1738899594">
      <w:marLeft w:val="0"/>
      <w:marRight w:val="0"/>
      <w:marTop w:val="0"/>
      <w:marBottom w:val="0"/>
      <w:divBdr>
        <w:top w:val="none" w:sz="0" w:space="0" w:color="auto"/>
        <w:left w:val="none" w:sz="0" w:space="0" w:color="auto"/>
        <w:bottom w:val="none" w:sz="0" w:space="0" w:color="auto"/>
        <w:right w:val="none" w:sz="0" w:space="0" w:color="auto"/>
      </w:divBdr>
      <w:divsChild>
        <w:div w:id="1738901137">
          <w:marLeft w:val="0"/>
          <w:marRight w:val="0"/>
          <w:marTop w:val="0"/>
          <w:marBottom w:val="0"/>
          <w:divBdr>
            <w:top w:val="none" w:sz="0" w:space="0" w:color="auto"/>
            <w:left w:val="none" w:sz="0" w:space="0" w:color="auto"/>
            <w:bottom w:val="none" w:sz="0" w:space="0" w:color="auto"/>
            <w:right w:val="none" w:sz="0" w:space="0" w:color="auto"/>
          </w:divBdr>
          <w:divsChild>
            <w:div w:id="1738898822">
              <w:marLeft w:val="0"/>
              <w:marRight w:val="0"/>
              <w:marTop w:val="0"/>
              <w:marBottom w:val="0"/>
              <w:divBdr>
                <w:top w:val="none" w:sz="0" w:space="0" w:color="auto"/>
                <w:left w:val="none" w:sz="0" w:space="0" w:color="auto"/>
                <w:bottom w:val="none" w:sz="0" w:space="0" w:color="auto"/>
                <w:right w:val="none" w:sz="0" w:space="0" w:color="auto"/>
              </w:divBdr>
              <w:divsChild>
                <w:div w:id="1738899068">
                  <w:marLeft w:val="0"/>
                  <w:marRight w:val="0"/>
                  <w:marTop w:val="0"/>
                  <w:marBottom w:val="0"/>
                  <w:divBdr>
                    <w:top w:val="none" w:sz="0" w:space="0" w:color="auto"/>
                    <w:left w:val="none" w:sz="0" w:space="0" w:color="auto"/>
                    <w:bottom w:val="none" w:sz="0" w:space="0" w:color="auto"/>
                    <w:right w:val="none" w:sz="0" w:space="0" w:color="auto"/>
                  </w:divBdr>
                  <w:divsChild>
                    <w:div w:id="173889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9597">
      <w:marLeft w:val="0"/>
      <w:marRight w:val="0"/>
      <w:marTop w:val="0"/>
      <w:marBottom w:val="0"/>
      <w:divBdr>
        <w:top w:val="none" w:sz="0" w:space="0" w:color="auto"/>
        <w:left w:val="none" w:sz="0" w:space="0" w:color="auto"/>
        <w:bottom w:val="none" w:sz="0" w:space="0" w:color="auto"/>
        <w:right w:val="none" w:sz="0" w:space="0" w:color="auto"/>
      </w:divBdr>
      <w:divsChild>
        <w:div w:id="1738900609">
          <w:marLeft w:val="0"/>
          <w:marRight w:val="0"/>
          <w:marTop w:val="0"/>
          <w:marBottom w:val="0"/>
          <w:divBdr>
            <w:top w:val="none" w:sz="0" w:space="0" w:color="auto"/>
            <w:left w:val="none" w:sz="0" w:space="0" w:color="auto"/>
            <w:bottom w:val="none" w:sz="0" w:space="0" w:color="auto"/>
            <w:right w:val="none" w:sz="0" w:space="0" w:color="auto"/>
          </w:divBdr>
          <w:divsChild>
            <w:div w:id="173890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598">
      <w:marLeft w:val="0"/>
      <w:marRight w:val="0"/>
      <w:marTop w:val="0"/>
      <w:marBottom w:val="0"/>
      <w:divBdr>
        <w:top w:val="none" w:sz="0" w:space="0" w:color="auto"/>
        <w:left w:val="none" w:sz="0" w:space="0" w:color="auto"/>
        <w:bottom w:val="none" w:sz="0" w:space="0" w:color="auto"/>
        <w:right w:val="none" w:sz="0" w:space="0" w:color="auto"/>
      </w:divBdr>
    </w:div>
    <w:div w:id="1738899599">
      <w:marLeft w:val="0"/>
      <w:marRight w:val="0"/>
      <w:marTop w:val="0"/>
      <w:marBottom w:val="0"/>
      <w:divBdr>
        <w:top w:val="none" w:sz="0" w:space="0" w:color="auto"/>
        <w:left w:val="none" w:sz="0" w:space="0" w:color="auto"/>
        <w:bottom w:val="none" w:sz="0" w:space="0" w:color="auto"/>
        <w:right w:val="none" w:sz="0" w:space="0" w:color="auto"/>
      </w:divBdr>
    </w:div>
    <w:div w:id="1738899601">
      <w:marLeft w:val="0"/>
      <w:marRight w:val="0"/>
      <w:marTop w:val="0"/>
      <w:marBottom w:val="0"/>
      <w:divBdr>
        <w:top w:val="none" w:sz="0" w:space="0" w:color="auto"/>
        <w:left w:val="none" w:sz="0" w:space="0" w:color="auto"/>
        <w:bottom w:val="none" w:sz="0" w:space="0" w:color="auto"/>
        <w:right w:val="none" w:sz="0" w:space="0" w:color="auto"/>
      </w:divBdr>
      <w:divsChild>
        <w:div w:id="1738898748">
          <w:marLeft w:val="0"/>
          <w:marRight w:val="0"/>
          <w:marTop w:val="0"/>
          <w:marBottom w:val="0"/>
          <w:divBdr>
            <w:top w:val="none" w:sz="0" w:space="0" w:color="auto"/>
            <w:left w:val="none" w:sz="0" w:space="0" w:color="auto"/>
            <w:bottom w:val="none" w:sz="0" w:space="0" w:color="auto"/>
            <w:right w:val="none" w:sz="0" w:space="0" w:color="auto"/>
          </w:divBdr>
        </w:div>
      </w:divsChild>
    </w:div>
    <w:div w:id="1738899602">
      <w:marLeft w:val="0"/>
      <w:marRight w:val="0"/>
      <w:marTop w:val="0"/>
      <w:marBottom w:val="0"/>
      <w:divBdr>
        <w:top w:val="none" w:sz="0" w:space="0" w:color="auto"/>
        <w:left w:val="none" w:sz="0" w:space="0" w:color="auto"/>
        <w:bottom w:val="none" w:sz="0" w:space="0" w:color="auto"/>
        <w:right w:val="none" w:sz="0" w:space="0" w:color="auto"/>
      </w:divBdr>
    </w:div>
    <w:div w:id="1738899606">
      <w:marLeft w:val="0"/>
      <w:marRight w:val="0"/>
      <w:marTop w:val="0"/>
      <w:marBottom w:val="0"/>
      <w:divBdr>
        <w:top w:val="none" w:sz="0" w:space="0" w:color="auto"/>
        <w:left w:val="none" w:sz="0" w:space="0" w:color="auto"/>
        <w:bottom w:val="none" w:sz="0" w:space="0" w:color="auto"/>
        <w:right w:val="none" w:sz="0" w:space="0" w:color="auto"/>
      </w:divBdr>
    </w:div>
    <w:div w:id="1738899607">
      <w:marLeft w:val="0"/>
      <w:marRight w:val="0"/>
      <w:marTop w:val="0"/>
      <w:marBottom w:val="0"/>
      <w:divBdr>
        <w:top w:val="none" w:sz="0" w:space="0" w:color="auto"/>
        <w:left w:val="none" w:sz="0" w:space="0" w:color="auto"/>
        <w:bottom w:val="none" w:sz="0" w:space="0" w:color="auto"/>
        <w:right w:val="none" w:sz="0" w:space="0" w:color="auto"/>
      </w:divBdr>
    </w:div>
    <w:div w:id="1738899609">
      <w:marLeft w:val="0"/>
      <w:marRight w:val="0"/>
      <w:marTop w:val="0"/>
      <w:marBottom w:val="0"/>
      <w:divBdr>
        <w:top w:val="none" w:sz="0" w:space="0" w:color="auto"/>
        <w:left w:val="none" w:sz="0" w:space="0" w:color="auto"/>
        <w:bottom w:val="none" w:sz="0" w:space="0" w:color="auto"/>
        <w:right w:val="none" w:sz="0" w:space="0" w:color="auto"/>
      </w:divBdr>
    </w:div>
    <w:div w:id="1738899610">
      <w:marLeft w:val="0"/>
      <w:marRight w:val="0"/>
      <w:marTop w:val="0"/>
      <w:marBottom w:val="0"/>
      <w:divBdr>
        <w:top w:val="none" w:sz="0" w:space="0" w:color="auto"/>
        <w:left w:val="none" w:sz="0" w:space="0" w:color="auto"/>
        <w:bottom w:val="none" w:sz="0" w:space="0" w:color="auto"/>
        <w:right w:val="none" w:sz="0" w:space="0" w:color="auto"/>
      </w:divBdr>
    </w:div>
    <w:div w:id="1738899611">
      <w:marLeft w:val="0"/>
      <w:marRight w:val="0"/>
      <w:marTop w:val="0"/>
      <w:marBottom w:val="0"/>
      <w:divBdr>
        <w:top w:val="none" w:sz="0" w:space="0" w:color="auto"/>
        <w:left w:val="none" w:sz="0" w:space="0" w:color="auto"/>
        <w:bottom w:val="none" w:sz="0" w:space="0" w:color="auto"/>
        <w:right w:val="none" w:sz="0" w:space="0" w:color="auto"/>
      </w:divBdr>
    </w:div>
    <w:div w:id="1738899612">
      <w:marLeft w:val="0"/>
      <w:marRight w:val="0"/>
      <w:marTop w:val="0"/>
      <w:marBottom w:val="0"/>
      <w:divBdr>
        <w:top w:val="none" w:sz="0" w:space="0" w:color="auto"/>
        <w:left w:val="none" w:sz="0" w:space="0" w:color="auto"/>
        <w:bottom w:val="none" w:sz="0" w:space="0" w:color="auto"/>
        <w:right w:val="none" w:sz="0" w:space="0" w:color="auto"/>
      </w:divBdr>
      <w:divsChild>
        <w:div w:id="1738898648">
          <w:marLeft w:val="0"/>
          <w:marRight w:val="0"/>
          <w:marTop w:val="0"/>
          <w:marBottom w:val="0"/>
          <w:divBdr>
            <w:top w:val="none" w:sz="0" w:space="0" w:color="auto"/>
            <w:left w:val="none" w:sz="0" w:space="0" w:color="auto"/>
            <w:bottom w:val="none" w:sz="0" w:space="0" w:color="auto"/>
            <w:right w:val="none" w:sz="0" w:space="0" w:color="auto"/>
          </w:divBdr>
        </w:div>
        <w:div w:id="1738899148">
          <w:marLeft w:val="0"/>
          <w:marRight w:val="0"/>
          <w:marTop w:val="0"/>
          <w:marBottom w:val="0"/>
          <w:divBdr>
            <w:top w:val="none" w:sz="0" w:space="0" w:color="auto"/>
            <w:left w:val="none" w:sz="0" w:space="0" w:color="auto"/>
            <w:bottom w:val="none" w:sz="0" w:space="0" w:color="auto"/>
            <w:right w:val="none" w:sz="0" w:space="0" w:color="auto"/>
          </w:divBdr>
        </w:div>
        <w:div w:id="1738899882">
          <w:marLeft w:val="0"/>
          <w:marRight w:val="0"/>
          <w:marTop w:val="0"/>
          <w:marBottom w:val="0"/>
          <w:divBdr>
            <w:top w:val="none" w:sz="0" w:space="0" w:color="auto"/>
            <w:left w:val="none" w:sz="0" w:space="0" w:color="auto"/>
            <w:bottom w:val="none" w:sz="0" w:space="0" w:color="auto"/>
            <w:right w:val="none" w:sz="0" w:space="0" w:color="auto"/>
          </w:divBdr>
        </w:div>
      </w:divsChild>
    </w:div>
    <w:div w:id="1738899614">
      <w:marLeft w:val="0"/>
      <w:marRight w:val="0"/>
      <w:marTop w:val="0"/>
      <w:marBottom w:val="0"/>
      <w:divBdr>
        <w:top w:val="none" w:sz="0" w:space="0" w:color="auto"/>
        <w:left w:val="none" w:sz="0" w:space="0" w:color="auto"/>
        <w:bottom w:val="none" w:sz="0" w:space="0" w:color="auto"/>
        <w:right w:val="none" w:sz="0" w:space="0" w:color="auto"/>
      </w:divBdr>
    </w:div>
    <w:div w:id="1738899615">
      <w:marLeft w:val="0"/>
      <w:marRight w:val="0"/>
      <w:marTop w:val="0"/>
      <w:marBottom w:val="0"/>
      <w:divBdr>
        <w:top w:val="none" w:sz="0" w:space="0" w:color="auto"/>
        <w:left w:val="none" w:sz="0" w:space="0" w:color="auto"/>
        <w:bottom w:val="none" w:sz="0" w:space="0" w:color="auto"/>
        <w:right w:val="none" w:sz="0" w:space="0" w:color="auto"/>
      </w:divBdr>
    </w:div>
    <w:div w:id="1738899617">
      <w:marLeft w:val="0"/>
      <w:marRight w:val="0"/>
      <w:marTop w:val="0"/>
      <w:marBottom w:val="0"/>
      <w:divBdr>
        <w:top w:val="none" w:sz="0" w:space="0" w:color="auto"/>
        <w:left w:val="none" w:sz="0" w:space="0" w:color="auto"/>
        <w:bottom w:val="none" w:sz="0" w:space="0" w:color="auto"/>
        <w:right w:val="none" w:sz="0" w:space="0" w:color="auto"/>
      </w:divBdr>
    </w:div>
    <w:div w:id="1738899618">
      <w:marLeft w:val="0"/>
      <w:marRight w:val="0"/>
      <w:marTop w:val="0"/>
      <w:marBottom w:val="0"/>
      <w:divBdr>
        <w:top w:val="none" w:sz="0" w:space="0" w:color="auto"/>
        <w:left w:val="none" w:sz="0" w:space="0" w:color="auto"/>
        <w:bottom w:val="none" w:sz="0" w:space="0" w:color="auto"/>
        <w:right w:val="none" w:sz="0" w:space="0" w:color="auto"/>
      </w:divBdr>
    </w:div>
    <w:div w:id="1738899619">
      <w:marLeft w:val="0"/>
      <w:marRight w:val="0"/>
      <w:marTop w:val="0"/>
      <w:marBottom w:val="0"/>
      <w:divBdr>
        <w:top w:val="none" w:sz="0" w:space="0" w:color="auto"/>
        <w:left w:val="none" w:sz="0" w:space="0" w:color="auto"/>
        <w:bottom w:val="none" w:sz="0" w:space="0" w:color="auto"/>
        <w:right w:val="none" w:sz="0" w:space="0" w:color="auto"/>
      </w:divBdr>
    </w:div>
    <w:div w:id="1738899621">
      <w:marLeft w:val="0"/>
      <w:marRight w:val="0"/>
      <w:marTop w:val="0"/>
      <w:marBottom w:val="0"/>
      <w:divBdr>
        <w:top w:val="none" w:sz="0" w:space="0" w:color="auto"/>
        <w:left w:val="none" w:sz="0" w:space="0" w:color="auto"/>
        <w:bottom w:val="none" w:sz="0" w:space="0" w:color="auto"/>
        <w:right w:val="none" w:sz="0" w:space="0" w:color="auto"/>
      </w:divBdr>
      <w:divsChild>
        <w:div w:id="1738898878">
          <w:marLeft w:val="0"/>
          <w:marRight w:val="0"/>
          <w:marTop w:val="0"/>
          <w:marBottom w:val="0"/>
          <w:divBdr>
            <w:top w:val="none" w:sz="0" w:space="0" w:color="auto"/>
            <w:left w:val="none" w:sz="0" w:space="0" w:color="auto"/>
            <w:bottom w:val="none" w:sz="0" w:space="0" w:color="auto"/>
            <w:right w:val="none" w:sz="0" w:space="0" w:color="auto"/>
          </w:divBdr>
          <w:divsChild>
            <w:div w:id="1738898546">
              <w:marLeft w:val="0"/>
              <w:marRight w:val="0"/>
              <w:marTop w:val="0"/>
              <w:marBottom w:val="0"/>
              <w:divBdr>
                <w:top w:val="none" w:sz="0" w:space="0" w:color="auto"/>
                <w:left w:val="none" w:sz="0" w:space="0" w:color="auto"/>
                <w:bottom w:val="none" w:sz="0" w:space="0" w:color="auto"/>
                <w:right w:val="none" w:sz="0" w:space="0" w:color="auto"/>
              </w:divBdr>
              <w:divsChild>
                <w:div w:id="1738900890">
                  <w:marLeft w:val="0"/>
                  <w:marRight w:val="0"/>
                  <w:marTop w:val="0"/>
                  <w:marBottom w:val="0"/>
                  <w:divBdr>
                    <w:top w:val="none" w:sz="0" w:space="0" w:color="auto"/>
                    <w:left w:val="none" w:sz="0" w:space="0" w:color="auto"/>
                    <w:bottom w:val="none" w:sz="0" w:space="0" w:color="auto"/>
                    <w:right w:val="none" w:sz="0" w:space="0" w:color="auto"/>
                  </w:divBdr>
                </w:div>
              </w:divsChild>
            </w:div>
            <w:div w:id="1738899572">
              <w:marLeft w:val="0"/>
              <w:marRight w:val="0"/>
              <w:marTop w:val="0"/>
              <w:marBottom w:val="0"/>
              <w:divBdr>
                <w:top w:val="none" w:sz="0" w:space="0" w:color="auto"/>
                <w:left w:val="none" w:sz="0" w:space="0" w:color="auto"/>
                <w:bottom w:val="none" w:sz="0" w:space="0" w:color="auto"/>
                <w:right w:val="none" w:sz="0" w:space="0" w:color="auto"/>
              </w:divBdr>
            </w:div>
          </w:divsChild>
        </w:div>
        <w:div w:id="1738899344">
          <w:marLeft w:val="0"/>
          <w:marRight w:val="0"/>
          <w:marTop w:val="0"/>
          <w:marBottom w:val="0"/>
          <w:divBdr>
            <w:top w:val="none" w:sz="0" w:space="0" w:color="auto"/>
            <w:left w:val="none" w:sz="0" w:space="0" w:color="auto"/>
            <w:bottom w:val="none" w:sz="0" w:space="0" w:color="auto"/>
            <w:right w:val="none" w:sz="0" w:space="0" w:color="auto"/>
          </w:divBdr>
          <w:divsChild>
            <w:div w:id="1738899727">
              <w:marLeft w:val="0"/>
              <w:marRight w:val="0"/>
              <w:marTop w:val="0"/>
              <w:marBottom w:val="0"/>
              <w:divBdr>
                <w:top w:val="none" w:sz="0" w:space="0" w:color="auto"/>
                <w:left w:val="none" w:sz="0" w:space="0" w:color="auto"/>
                <w:bottom w:val="none" w:sz="0" w:space="0" w:color="auto"/>
                <w:right w:val="none" w:sz="0" w:space="0" w:color="auto"/>
              </w:divBdr>
              <w:divsChild>
                <w:div w:id="1738898981">
                  <w:marLeft w:val="0"/>
                  <w:marRight w:val="0"/>
                  <w:marTop w:val="0"/>
                  <w:marBottom w:val="0"/>
                  <w:divBdr>
                    <w:top w:val="none" w:sz="0" w:space="0" w:color="auto"/>
                    <w:left w:val="none" w:sz="0" w:space="0" w:color="auto"/>
                    <w:bottom w:val="none" w:sz="0" w:space="0" w:color="auto"/>
                    <w:right w:val="none" w:sz="0" w:space="0" w:color="auto"/>
                  </w:divBdr>
                </w:div>
                <w:div w:id="1738899080">
                  <w:marLeft w:val="0"/>
                  <w:marRight w:val="0"/>
                  <w:marTop w:val="0"/>
                  <w:marBottom w:val="0"/>
                  <w:divBdr>
                    <w:top w:val="none" w:sz="0" w:space="0" w:color="auto"/>
                    <w:left w:val="none" w:sz="0" w:space="0" w:color="auto"/>
                    <w:bottom w:val="none" w:sz="0" w:space="0" w:color="auto"/>
                    <w:right w:val="none" w:sz="0" w:space="0" w:color="auto"/>
                  </w:divBdr>
                </w:div>
                <w:div w:id="1738899202">
                  <w:marLeft w:val="0"/>
                  <w:marRight w:val="0"/>
                  <w:marTop w:val="0"/>
                  <w:marBottom w:val="0"/>
                  <w:divBdr>
                    <w:top w:val="none" w:sz="0" w:space="0" w:color="auto"/>
                    <w:left w:val="none" w:sz="0" w:space="0" w:color="auto"/>
                    <w:bottom w:val="none" w:sz="0" w:space="0" w:color="auto"/>
                    <w:right w:val="none" w:sz="0" w:space="0" w:color="auto"/>
                  </w:divBdr>
                </w:div>
                <w:div w:id="1738899473">
                  <w:marLeft w:val="0"/>
                  <w:marRight w:val="0"/>
                  <w:marTop w:val="0"/>
                  <w:marBottom w:val="0"/>
                  <w:divBdr>
                    <w:top w:val="none" w:sz="0" w:space="0" w:color="auto"/>
                    <w:left w:val="none" w:sz="0" w:space="0" w:color="auto"/>
                    <w:bottom w:val="none" w:sz="0" w:space="0" w:color="auto"/>
                    <w:right w:val="none" w:sz="0" w:space="0" w:color="auto"/>
                  </w:divBdr>
                </w:div>
                <w:div w:id="1738899630">
                  <w:marLeft w:val="0"/>
                  <w:marRight w:val="0"/>
                  <w:marTop w:val="0"/>
                  <w:marBottom w:val="0"/>
                  <w:divBdr>
                    <w:top w:val="none" w:sz="0" w:space="0" w:color="auto"/>
                    <w:left w:val="none" w:sz="0" w:space="0" w:color="auto"/>
                    <w:bottom w:val="none" w:sz="0" w:space="0" w:color="auto"/>
                    <w:right w:val="none" w:sz="0" w:space="0" w:color="auto"/>
                  </w:divBdr>
                </w:div>
                <w:div w:id="1738899732">
                  <w:marLeft w:val="0"/>
                  <w:marRight w:val="0"/>
                  <w:marTop w:val="0"/>
                  <w:marBottom w:val="0"/>
                  <w:divBdr>
                    <w:top w:val="none" w:sz="0" w:space="0" w:color="auto"/>
                    <w:left w:val="none" w:sz="0" w:space="0" w:color="auto"/>
                    <w:bottom w:val="none" w:sz="0" w:space="0" w:color="auto"/>
                    <w:right w:val="none" w:sz="0" w:space="0" w:color="auto"/>
                  </w:divBdr>
                </w:div>
                <w:div w:id="1738899894">
                  <w:marLeft w:val="0"/>
                  <w:marRight w:val="0"/>
                  <w:marTop w:val="0"/>
                  <w:marBottom w:val="0"/>
                  <w:divBdr>
                    <w:top w:val="none" w:sz="0" w:space="0" w:color="auto"/>
                    <w:left w:val="none" w:sz="0" w:space="0" w:color="auto"/>
                    <w:bottom w:val="none" w:sz="0" w:space="0" w:color="auto"/>
                    <w:right w:val="none" w:sz="0" w:space="0" w:color="auto"/>
                  </w:divBdr>
                </w:div>
                <w:div w:id="1738900000">
                  <w:marLeft w:val="0"/>
                  <w:marRight w:val="0"/>
                  <w:marTop w:val="0"/>
                  <w:marBottom w:val="0"/>
                  <w:divBdr>
                    <w:top w:val="none" w:sz="0" w:space="0" w:color="auto"/>
                    <w:left w:val="none" w:sz="0" w:space="0" w:color="auto"/>
                    <w:bottom w:val="none" w:sz="0" w:space="0" w:color="auto"/>
                    <w:right w:val="none" w:sz="0" w:space="0" w:color="auto"/>
                  </w:divBdr>
                </w:div>
                <w:div w:id="1738900062">
                  <w:marLeft w:val="0"/>
                  <w:marRight w:val="0"/>
                  <w:marTop w:val="0"/>
                  <w:marBottom w:val="0"/>
                  <w:divBdr>
                    <w:top w:val="none" w:sz="0" w:space="0" w:color="auto"/>
                    <w:left w:val="none" w:sz="0" w:space="0" w:color="auto"/>
                    <w:bottom w:val="none" w:sz="0" w:space="0" w:color="auto"/>
                    <w:right w:val="none" w:sz="0" w:space="0" w:color="auto"/>
                  </w:divBdr>
                </w:div>
                <w:div w:id="1738900232">
                  <w:marLeft w:val="0"/>
                  <w:marRight w:val="0"/>
                  <w:marTop w:val="0"/>
                  <w:marBottom w:val="0"/>
                  <w:divBdr>
                    <w:top w:val="none" w:sz="0" w:space="0" w:color="auto"/>
                    <w:left w:val="none" w:sz="0" w:space="0" w:color="auto"/>
                    <w:bottom w:val="none" w:sz="0" w:space="0" w:color="auto"/>
                    <w:right w:val="none" w:sz="0" w:space="0" w:color="auto"/>
                  </w:divBdr>
                </w:div>
                <w:div w:id="1738900250">
                  <w:marLeft w:val="0"/>
                  <w:marRight w:val="0"/>
                  <w:marTop w:val="0"/>
                  <w:marBottom w:val="0"/>
                  <w:divBdr>
                    <w:top w:val="none" w:sz="0" w:space="0" w:color="auto"/>
                    <w:left w:val="none" w:sz="0" w:space="0" w:color="auto"/>
                    <w:bottom w:val="none" w:sz="0" w:space="0" w:color="auto"/>
                    <w:right w:val="none" w:sz="0" w:space="0" w:color="auto"/>
                  </w:divBdr>
                </w:div>
                <w:div w:id="1738900308">
                  <w:marLeft w:val="0"/>
                  <w:marRight w:val="0"/>
                  <w:marTop w:val="0"/>
                  <w:marBottom w:val="0"/>
                  <w:divBdr>
                    <w:top w:val="none" w:sz="0" w:space="0" w:color="auto"/>
                    <w:left w:val="none" w:sz="0" w:space="0" w:color="auto"/>
                    <w:bottom w:val="none" w:sz="0" w:space="0" w:color="auto"/>
                    <w:right w:val="none" w:sz="0" w:space="0" w:color="auto"/>
                  </w:divBdr>
                </w:div>
                <w:div w:id="1738900588">
                  <w:marLeft w:val="0"/>
                  <w:marRight w:val="0"/>
                  <w:marTop w:val="0"/>
                  <w:marBottom w:val="0"/>
                  <w:divBdr>
                    <w:top w:val="none" w:sz="0" w:space="0" w:color="auto"/>
                    <w:left w:val="none" w:sz="0" w:space="0" w:color="auto"/>
                    <w:bottom w:val="none" w:sz="0" w:space="0" w:color="auto"/>
                    <w:right w:val="none" w:sz="0" w:space="0" w:color="auto"/>
                  </w:divBdr>
                </w:div>
                <w:div w:id="1738901132">
                  <w:marLeft w:val="0"/>
                  <w:marRight w:val="0"/>
                  <w:marTop w:val="0"/>
                  <w:marBottom w:val="0"/>
                  <w:divBdr>
                    <w:top w:val="none" w:sz="0" w:space="0" w:color="auto"/>
                    <w:left w:val="none" w:sz="0" w:space="0" w:color="auto"/>
                    <w:bottom w:val="none" w:sz="0" w:space="0" w:color="auto"/>
                    <w:right w:val="none" w:sz="0" w:space="0" w:color="auto"/>
                  </w:divBdr>
                </w:div>
                <w:div w:id="173890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627">
      <w:marLeft w:val="0"/>
      <w:marRight w:val="0"/>
      <w:marTop w:val="0"/>
      <w:marBottom w:val="0"/>
      <w:divBdr>
        <w:top w:val="none" w:sz="0" w:space="0" w:color="auto"/>
        <w:left w:val="none" w:sz="0" w:space="0" w:color="auto"/>
        <w:bottom w:val="none" w:sz="0" w:space="0" w:color="auto"/>
        <w:right w:val="none" w:sz="0" w:space="0" w:color="auto"/>
      </w:divBdr>
    </w:div>
    <w:div w:id="1738899629">
      <w:marLeft w:val="0"/>
      <w:marRight w:val="0"/>
      <w:marTop w:val="0"/>
      <w:marBottom w:val="0"/>
      <w:divBdr>
        <w:top w:val="none" w:sz="0" w:space="0" w:color="auto"/>
        <w:left w:val="none" w:sz="0" w:space="0" w:color="auto"/>
        <w:bottom w:val="none" w:sz="0" w:space="0" w:color="auto"/>
        <w:right w:val="none" w:sz="0" w:space="0" w:color="auto"/>
      </w:divBdr>
    </w:div>
    <w:div w:id="1738899631">
      <w:marLeft w:val="0"/>
      <w:marRight w:val="0"/>
      <w:marTop w:val="0"/>
      <w:marBottom w:val="0"/>
      <w:divBdr>
        <w:top w:val="none" w:sz="0" w:space="0" w:color="auto"/>
        <w:left w:val="none" w:sz="0" w:space="0" w:color="auto"/>
        <w:bottom w:val="none" w:sz="0" w:space="0" w:color="auto"/>
        <w:right w:val="none" w:sz="0" w:space="0" w:color="auto"/>
      </w:divBdr>
    </w:div>
    <w:div w:id="1738899632">
      <w:marLeft w:val="0"/>
      <w:marRight w:val="0"/>
      <w:marTop w:val="0"/>
      <w:marBottom w:val="0"/>
      <w:divBdr>
        <w:top w:val="none" w:sz="0" w:space="0" w:color="auto"/>
        <w:left w:val="none" w:sz="0" w:space="0" w:color="auto"/>
        <w:bottom w:val="none" w:sz="0" w:space="0" w:color="auto"/>
        <w:right w:val="none" w:sz="0" w:space="0" w:color="auto"/>
      </w:divBdr>
    </w:div>
    <w:div w:id="1738899633">
      <w:marLeft w:val="0"/>
      <w:marRight w:val="0"/>
      <w:marTop w:val="0"/>
      <w:marBottom w:val="0"/>
      <w:divBdr>
        <w:top w:val="none" w:sz="0" w:space="0" w:color="auto"/>
        <w:left w:val="none" w:sz="0" w:space="0" w:color="auto"/>
        <w:bottom w:val="none" w:sz="0" w:space="0" w:color="auto"/>
        <w:right w:val="none" w:sz="0" w:space="0" w:color="auto"/>
      </w:divBdr>
    </w:div>
    <w:div w:id="1738899635">
      <w:marLeft w:val="0"/>
      <w:marRight w:val="0"/>
      <w:marTop w:val="0"/>
      <w:marBottom w:val="0"/>
      <w:divBdr>
        <w:top w:val="none" w:sz="0" w:space="0" w:color="auto"/>
        <w:left w:val="none" w:sz="0" w:space="0" w:color="auto"/>
        <w:bottom w:val="none" w:sz="0" w:space="0" w:color="auto"/>
        <w:right w:val="none" w:sz="0" w:space="0" w:color="auto"/>
      </w:divBdr>
    </w:div>
    <w:div w:id="1738899636">
      <w:marLeft w:val="0"/>
      <w:marRight w:val="0"/>
      <w:marTop w:val="0"/>
      <w:marBottom w:val="0"/>
      <w:divBdr>
        <w:top w:val="none" w:sz="0" w:space="0" w:color="auto"/>
        <w:left w:val="none" w:sz="0" w:space="0" w:color="auto"/>
        <w:bottom w:val="none" w:sz="0" w:space="0" w:color="auto"/>
        <w:right w:val="none" w:sz="0" w:space="0" w:color="auto"/>
      </w:divBdr>
    </w:div>
    <w:div w:id="1738899638">
      <w:marLeft w:val="0"/>
      <w:marRight w:val="0"/>
      <w:marTop w:val="0"/>
      <w:marBottom w:val="0"/>
      <w:divBdr>
        <w:top w:val="none" w:sz="0" w:space="0" w:color="auto"/>
        <w:left w:val="none" w:sz="0" w:space="0" w:color="auto"/>
        <w:bottom w:val="none" w:sz="0" w:space="0" w:color="auto"/>
        <w:right w:val="none" w:sz="0" w:space="0" w:color="auto"/>
      </w:divBdr>
    </w:div>
    <w:div w:id="1738899639">
      <w:marLeft w:val="0"/>
      <w:marRight w:val="0"/>
      <w:marTop w:val="0"/>
      <w:marBottom w:val="0"/>
      <w:divBdr>
        <w:top w:val="none" w:sz="0" w:space="0" w:color="auto"/>
        <w:left w:val="none" w:sz="0" w:space="0" w:color="auto"/>
        <w:bottom w:val="none" w:sz="0" w:space="0" w:color="auto"/>
        <w:right w:val="none" w:sz="0" w:space="0" w:color="auto"/>
      </w:divBdr>
      <w:divsChild>
        <w:div w:id="1738899503">
          <w:marLeft w:val="160"/>
          <w:marRight w:val="160"/>
          <w:marTop w:val="160"/>
          <w:marBottom w:val="160"/>
          <w:divBdr>
            <w:top w:val="none" w:sz="0" w:space="0" w:color="auto"/>
            <w:left w:val="none" w:sz="0" w:space="0" w:color="auto"/>
            <w:bottom w:val="none" w:sz="0" w:space="0" w:color="auto"/>
            <w:right w:val="none" w:sz="0" w:space="0" w:color="auto"/>
          </w:divBdr>
        </w:div>
        <w:div w:id="1738899834">
          <w:marLeft w:val="600"/>
          <w:marRight w:val="600"/>
          <w:marTop w:val="0"/>
          <w:marBottom w:val="0"/>
          <w:divBdr>
            <w:top w:val="none" w:sz="0" w:space="0" w:color="auto"/>
            <w:left w:val="none" w:sz="0" w:space="0" w:color="auto"/>
            <w:bottom w:val="none" w:sz="0" w:space="0" w:color="auto"/>
            <w:right w:val="none" w:sz="0" w:space="0" w:color="auto"/>
          </w:divBdr>
          <w:divsChild>
            <w:div w:id="173890009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738899641">
      <w:marLeft w:val="0"/>
      <w:marRight w:val="0"/>
      <w:marTop w:val="0"/>
      <w:marBottom w:val="0"/>
      <w:divBdr>
        <w:top w:val="none" w:sz="0" w:space="0" w:color="auto"/>
        <w:left w:val="none" w:sz="0" w:space="0" w:color="auto"/>
        <w:bottom w:val="none" w:sz="0" w:space="0" w:color="auto"/>
        <w:right w:val="none" w:sz="0" w:space="0" w:color="auto"/>
      </w:divBdr>
    </w:div>
    <w:div w:id="1738899642">
      <w:marLeft w:val="0"/>
      <w:marRight w:val="0"/>
      <w:marTop w:val="0"/>
      <w:marBottom w:val="0"/>
      <w:divBdr>
        <w:top w:val="none" w:sz="0" w:space="0" w:color="auto"/>
        <w:left w:val="none" w:sz="0" w:space="0" w:color="auto"/>
        <w:bottom w:val="none" w:sz="0" w:space="0" w:color="auto"/>
        <w:right w:val="none" w:sz="0" w:space="0" w:color="auto"/>
      </w:divBdr>
      <w:divsChild>
        <w:div w:id="1738901177">
          <w:marLeft w:val="0"/>
          <w:marRight w:val="0"/>
          <w:marTop w:val="0"/>
          <w:marBottom w:val="0"/>
          <w:divBdr>
            <w:top w:val="none" w:sz="0" w:space="0" w:color="auto"/>
            <w:left w:val="none" w:sz="0" w:space="0" w:color="auto"/>
            <w:bottom w:val="none" w:sz="0" w:space="0" w:color="auto"/>
            <w:right w:val="none" w:sz="0" w:space="0" w:color="auto"/>
          </w:divBdr>
        </w:div>
      </w:divsChild>
    </w:div>
    <w:div w:id="1738899647">
      <w:marLeft w:val="0"/>
      <w:marRight w:val="0"/>
      <w:marTop w:val="0"/>
      <w:marBottom w:val="0"/>
      <w:divBdr>
        <w:top w:val="none" w:sz="0" w:space="0" w:color="auto"/>
        <w:left w:val="none" w:sz="0" w:space="0" w:color="auto"/>
        <w:bottom w:val="none" w:sz="0" w:space="0" w:color="auto"/>
        <w:right w:val="none" w:sz="0" w:space="0" w:color="auto"/>
      </w:divBdr>
      <w:divsChild>
        <w:div w:id="1738900824">
          <w:marLeft w:val="0"/>
          <w:marRight w:val="0"/>
          <w:marTop w:val="0"/>
          <w:marBottom w:val="0"/>
          <w:divBdr>
            <w:top w:val="none" w:sz="0" w:space="0" w:color="auto"/>
            <w:left w:val="none" w:sz="0" w:space="0" w:color="auto"/>
            <w:bottom w:val="none" w:sz="0" w:space="0" w:color="auto"/>
            <w:right w:val="none" w:sz="0" w:space="0" w:color="auto"/>
          </w:divBdr>
        </w:div>
        <w:div w:id="1738901147">
          <w:marLeft w:val="0"/>
          <w:marRight w:val="0"/>
          <w:marTop w:val="0"/>
          <w:marBottom w:val="0"/>
          <w:divBdr>
            <w:top w:val="none" w:sz="0" w:space="0" w:color="auto"/>
            <w:left w:val="none" w:sz="0" w:space="0" w:color="auto"/>
            <w:bottom w:val="none" w:sz="0" w:space="0" w:color="auto"/>
            <w:right w:val="none" w:sz="0" w:space="0" w:color="auto"/>
          </w:divBdr>
        </w:div>
      </w:divsChild>
    </w:div>
    <w:div w:id="1738899649">
      <w:marLeft w:val="0"/>
      <w:marRight w:val="0"/>
      <w:marTop w:val="0"/>
      <w:marBottom w:val="0"/>
      <w:divBdr>
        <w:top w:val="none" w:sz="0" w:space="0" w:color="auto"/>
        <w:left w:val="none" w:sz="0" w:space="0" w:color="auto"/>
        <w:bottom w:val="none" w:sz="0" w:space="0" w:color="auto"/>
        <w:right w:val="none" w:sz="0" w:space="0" w:color="auto"/>
      </w:divBdr>
      <w:divsChild>
        <w:div w:id="1738898803">
          <w:marLeft w:val="0"/>
          <w:marRight w:val="0"/>
          <w:marTop w:val="0"/>
          <w:marBottom w:val="0"/>
          <w:divBdr>
            <w:top w:val="none" w:sz="0" w:space="0" w:color="auto"/>
            <w:left w:val="none" w:sz="0" w:space="0" w:color="auto"/>
            <w:bottom w:val="none" w:sz="0" w:space="0" w:color="auto"/>
            <w:right w:val="none" w:sz="0" w:space="0" w:color="auto"/>
          </w:divBdr>
        </w:div>
        <w:div w:id="1738901460">
          <w:marLeft w:val="0"/>
          <w:marRight w:val="0"/>
          <w:marTop w:val="0"/>
          <w:marBottom w:val="0"/>
          <w:divBdr>
            <w:top w:val="none" w:sz="0" w:space="0" w:color="auto"/>
            <w:left w:val="none" w:sz="0" w:space="0" w:color="auto"/>
            <w:bottom w:val="none" w:sz="0" w:space="0" w:color="auto"/>
            <w:right w:val="none" w:sz="0" w:space="0" w:color="auto"/>
          </w:divBdr>
          <w:divsChild>
            <w:div w:id="1738898986">
              <w:marLeft w:val="0"/>
              <w:marRight w:val="0"/>
              <w:marTop w:val="0"/>
              <w:marBottom w:val="0"/>
              <w:divBdr>
                <w:top w:val="none" w:sz="0" w:space="0" w:color="auto"/>
                <w:left w:val="none" w:sz="0" w:space="0" w:color="auto"/>
                <w:bottom w:val="none" w:sz="0" w:space="0" w:color="auto"/>
                <w:right w:val="none" w:sz="0" w:space="0" w:color="auto"/>
              </w:divBdr>
              <w:divsChild>
                <w:div w:id="173889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653">
      <w:marLeft w:val="0"/>
      <w:marRight w:val="0"/>
      <w:marTop w:val="0"/>
      <w:marBottom w:val="0"/>
      <w:divBdr>
        <w:top w:val="none" w:sz="0" w:space="0" w:color="auto"/>
        <w:left w:val="none" w:sz="0" w:space="0" w:color="auto"/>
        <w:bottom w:val="none" w:sz="0" w:space="0" w:color="auto"/>
        <w:right w:val="none" w:sz="0" w:space="0" w:color="auto"/>
      </w:divBdr>
    </w:div>
    <w:div w:id="1738899654">
      <w:marLeft w:val="0"/>
      <w:marRight w:val="0"/>
      <w:marTop w:val="0"/>
      <w:marBottom w:val="0"/>
      <w:divBdr>
        <w:top w:val="none" w:sz="0" w:space="0" w:color="auto"/>
        <w:left w:val="none" w:sz="0" w:space="0" w:color="auto"/>
        <w:bottom w:val="none" w:sz="0" w:space="0" w:color="auto"/>
        <w:right w:val="none" w:sz="0" w:space="0" w:color="auto"/>
      </w:divBdr>
      <w:divsChild>
        <w:div w:id="1738900652">
          <w:marLeft w:val="0"/>
          <w:marRight w:val="0"/>
          <w:marTop w:val="0"/>
          <w:marBottom w:val="0"/>
          <w:divBdr>
            <w:top w:val="none" w:sz="0" w:space="0" w:color="auto"/>
            <w:left w:val="none" w:sz="0" w:space="0" w:color="auto"/>
            <w:bottom w:val="none" w:sz="0" w:space="0" w:color="auto"/>
            <w:right w:val="none" w:sz="0" w:space="0" w:color="auto"/>
          </w:divBdr>
        </w:div>
      </w:divsChild>
    </w:div>
    <w:div w:id="1738899656">
      <w:marLeft w:val="0"/>
      <w:marRight w:val="0"/>
      <w:marTop w:val="0"/>
      <w:marBottom w:val="0"/>
      <w:divBdr>
        <w:top w:val="none" w:sz="0" w:space="0" w:color="auto"/>
        <w:left w:val="none" w:sz="0" w:space="0" w:color="auto"/>
        <w:bottom w:val="none" w:sz="0" w:space="0" w:color="auto"/>
        <w:right w:val="none" w:sz="0" w:space="0" w:color="auto"/>
      </w:divBdr>
    </w:div>
    <w:div w:id="1738899657">
      <w:marLeft w:val="0"/>
      <w:marRight w:val="0"/>
      <w:marTop w:val="0"/>
      <w:marBottom w:val="0"/>
      <w:divBdr>
        <w:top w:val="none" w:sz="0" w:space="0" w:color="auto"/>
        <w:left w:val="none" w:sz="0" w:space="0" w:color="auto"/>
        <w:bottom w:val="none" w:sz="0" w:space="0" w:color="auto"/>
        <w:right w:val="none" w:sz="0" w:space="0" w:color="auto"/>
      </w:divBdr>
    </w:div>
    <w:div w:id="1738899658">
      <w:marLeft w:val="0"/>
      <w:marRight w:val="0"/>
      <w:marTop w:val="0"/>
      <w:marBottom w:val="0"/>
      <w:divBdr>
        <w:top w:val="none" w:sz="0" w:space="0" w:color="auto"/>
        <w:left w:val="none" w:sz="0" w:space="0" w:color="auto"/>
        <w:bottom w:val="none" w:sz="0" w:space="0" w:color="auto"/>
        <w:right w:val="none" w:sz="0" w:space="0" w:color="auto"/>
      </w:divBdr>
    </w:div>
    <w:div w:id="1738899659">
      <w:marLeft w:val="0"/>
      <w:marRight w:val="0"/>
      <w:marTop w:val="0"/>
      <w:marBottom w:val="0"/>
      <w:divBdr>
        <w:top w:val="none" w:sz="0" w:space="0" w:color="auto"/>
        <w:left w:val="none" w:sz="0" w:space="0" w:color="auto"/>
        <w:bottom w:val="none" w:sz="0" w:space="0" w:color="auto"/>
        <w:right w:val="none" w:sz="0" w:space="0" w:color="auto"/>
      </w:divBdr>
    </w:div>
    <w:div w:id="1738899663">
      <w:marLeft w:val="0"/>
      <w:marRight w:val="0"/>
      <w:marTop w:val="0"/>
      <w:marBottom w:val="0"/>
      <w:divBdr>
        <w:top w:val="none" w:sz="0" w:space="0" w:color="auto"/>
        <w:left w:val="none" w:sz="0" w:space="0" w:color="auto"/>
        <w:bottom w:val="none" w:sz="0" w:space="0" w:color="auto"/>
        <w:right w:val="none" w:sz="0" w:space="0" w:color="auto"/>
      </w:divBdr>
    </w:div>
    <w:div w:id="1738899664">
      <w:marLeft w:val="0"/>
      <w:marRight w:val="0"/>
      <w:marTop w:val="0"/>
      <w:marBottom w:val="0"/>
      <w:divBdr>
        <w:top w:val="none" w:sz="0" w:space="0" w:color="auto"/>
        <w:left w:val="none" w:sz="0" w:space="0" w:color="auto"/>
        <w:bottom w:val="none" w:sz="0" w:space="0" w:color="auto"/>
        <w:right w:val="none" w:sz="0" w:space="0" w:color="auto"/>
      </w:divBdr>
      <w:divsChild>
        <w:div w:id="1738898999">
          <w:marLeft w:val="0"/>
          <w:marRight w:val="0"/>
          <w:marTop w:val="0"/>
          <w:marBottom w:val="0"/>
          <w:divBdr>
            <w:top w:val="none" w:sz="0" w:space="0" w:color="auto"/>
            <w:left w:val="none" w:sz="0" w:space="0" w:color="auto"/>
            <w:bottom w:val="none" w:sz="0" w:space="0" w:color="auto"/>
            <w:right w:val="none" w:sz="0" w:space="0" w:color="auto"/>
          </w:divBdr>
          <w:divsChild>
            <w:div w:id="1738900926">
              <w:marLeft w:val="0"/>
              <w:marRight w:val="0"/>
              <w:marTop w:val="0"/>
              <w:marBottom w:val="0"/>
              <w:divBdr>
                <w:top w:val="none" w:sz="0" w:space="0" w:color="auto"/>
                <w:left w:val="none" w:sz="0" w:space="0" w:color="auto"/>
                <w:bottom w:val="none" w:sz="0" w:space="0" w:color="auto"/>
                <w:right w:val="none" w:sz="0" w:space="0" w:color="auto"/>
              </w:divBdr>
            </w:div>
          </w:divsChild>
        </w:div>
        <w:div w:id="1738901290">
          <w:marLeft w:val="0"/>
          <w:marRight w:val="0"/>
          <w:marTop w:val="0"/>
          <w:marBottom w:val="0"/>
          <w:divBdr>
            <w:top w:val="none" w:sz="0" w:space="0" w:color="auto"/>
            <w:left w:val="none" w:sz="0" w:space="0" w:color="auto"/>
            <w:bottom w:val="none" w:sz="0" w:space="0" w:color="auto"/>
            <w:right w:val="none" w:sz="0" w:space="0" w:color="auto"/>
          </w:divBdr>
        </w:div>
      </w:divsChild>
    </w:div>
    <w:div w:id="1738899665">
      <w:marLeft w:val="0"/>
      <w:marRight w:val="0"/>
      <w:marTop w:val="0"/>
      <w:marBottom w:val="0"/>
      <w:divBdr>
        <w:top w:val="none" w:sz="0" w:space="0" w:color="auto"/>
        <w:left w:val="none" w:sz="0" w:space="0" w:color="auto"/>
        <w:bottom w:val="none" w:sz="0" w:space="0" w:color="auto"/>
        <w:right w:val="none" w:sz="0" w:space="0" w:color="auto"/>
      </w:divBdr>
    </w:div>
    <w:div w:id="1738899666">
      <w:marLeft w:val="0"/>
      <w:marRight w:val="0"/>
      <w:marTop w:val="0"/>
      <w:marBottom w:val="0"/>
      <w:divBdr>
        <w:top w:val="none" w:sz="0" w:space="0" w:color="auto"/>
        <w:left w:val="none" w:sz="0" w:space="0" w:color="auto"/>
        <w:bottom w:val="none" w:sz="0" w:space="0" w:color="auto"/>
        <w:right w:val="none" w:sz="0" w:space="0" w:color="auto"/>
      </w:divBdr>
    </w:div>
    <w:div w:id="1738899667">
      <w:marLeft w:val="0"/>
      <w:marRight w:val="0"/>
      <w:marTop w:val="0"/>
      <w:marBottom w:val="0"/>
      <w:divBdr>
        <w:top w:val="none" w:sz="0" w:space="0" w:color="auto"/>
        <w:left w:val="none" w:sz="0" w:space="0" w:color="auto"/>
        <w:bottom w:val="none" w:sz="0" w:space="0" w:color="auto"/>
        <w:right w:val="none" w:sz="0" w:space="0" w:color="auto"/>
      </w:divBdr>
    </w:div>
    <w:div w:id="1738899668">
      <w:marLeft w:val="0"/>
      <w:marRight w:val="0"/>
      <w:marTop w:val="0"/>
      <w:marBottom w:val="0"/>
      <w:divBdr>
        <w:top w:val="none" w:sz="0" w:space="0" w:color="auto"/>
        <w:left w:val="none" w:sz="0" w:space="0" w:color="auto"/>
        <w:bottom w:val="none" w:sz="0" w:space="0" w:color="auto"/>
        <w:right w:val="none" w:sz="0" w:space="0" w:color="auto"/>
      </w:divBdr>
    </w:div>
    <w:div w:id="1738899671">
      <w:marLeft w:val="0"/>
      <w:marRight w:val="0"/>
      <w:marTop w:val="0"/>
      <w:marBottom w:val="0"/>
      <w:divBdr>
        <w:top w:val="none" w:sz="0" w:space="0" w:color="auto"/>
        <w:left w:val="none" w:sz="0" w:space="0" w:color="auto"/>
        <w:bottom w:val="none" w:sz="0" w:space="0" w:color="auto"/>
        <w:right w:val="none" w:sz="0" w:space="0" w:color="auto"/>
      </w:divBdr>
    </w:div>
    <w:div w:id="1738899672">
      <w:marLeft w:val="0"/>
      <w:marRight w:val="0"/>
      <w:marTop w:val="0"/>
      <w:marBottom w:val="0"/>
      <w:divBdr>
        <w:top w:val="none" w:sz="0" w:space="0" w:color="auto"/>
        <w:left w:val="none" w:sz="0" w:space="0" w:color="auto"/>
        <w:bottom w:val="none" w:sz="0" w:space="0" w:color="auto"/>
        <w:right w:val="none" w:sz="0" w:space="0" w:color="auto"/>
      </w:divBdr>
    </w:div>
    <w:div w:id="1738899675">
      <w:marLeft w:val="0"/>
      <w:marRight w:val="0"/>
      <w:marTop w:val="0"/>
      <w:marBottom w:val="0"/>
      <w:divBdr>
        <w:top w:val="none" w:sz="0" w:space="0" w:color="auto"/>
        <w:left w:val="none" w:sz="0" w:space="0" w:color="auto"/>
        <w:bottom w:val="none" w:sz="0" w:space="0" w:color="auto"/>
        <w:right w:val="none" w:sz="0" w:space="0" w:color="auto"/>
      </w:divBdr>
      <w:divsChild>
        <w:div w:id="1738899820">
          <w:marLeft w:val="0"/>
          <w:marRight w:val="0"/>
          <w:marTop w:val="0"/>
          <w:marBottom w:val="0"/>
          <w:divBdr>
            <w:top w:val="none" w:sz="0" w:space="0" w:color="auto"/>
            <w:left w:val="none" w:sz="0" w:space="0" w:color="auto"/>
            <w:bottom w:val="none" w:sz="0" w:space="0" w:color="auto"/>
            <w:right w:val="none" w:sz="0" w:space="0" w:color="auto"/>
          </w:divBdr>
        </w:div>
        <w:div w:id="1738900755">
          <w:marLeft w:val="0"/>
          <w:marRight w:val="0"/>
          <w:marTop w:val="0"/>
          <w:marBottom w:val="0"/>
          <w:divBdr>
            <w:top w:val="none" w:sz="0" w:space="0" w:color="auto"/>
            <w:left w:val="none" w:sz="0" w:space="0" w:color="auto"/>
            <w:bottom w:val="none" w:sz="0" w:space="0" w:color="auto"/>
            <w:right w:val="none" w:sz="0" w:space="0" w:color="auto"/>
          </w:divBdr>
        </w:div>
        <w:div w:id="1738901337">
          <w:marLeft w:val="0"/>
          <w:marRight w:val="0"/>
          <w:marTop w:val="0"/>
          <w:marBottom w:val="0"/>
          <w:divBdr>
            <w:top w:val="none" w:sz="0" w:space="0" w:color="auto"/>
            <w:left w:val="none" w:sz="0" w:space="0" w:color="auto"/>
            <w:bottom w:val="none" w:sz="0" w:space="0" w:color="auto"/>
            <w:right w:val="none" w:sz="0" w:space="0" w:color="auto"/>
          </w:divBdr>
          <w:divsChild>
            <w:div w:id="1738899511">
              <w:marLeft w:val="0"/>
              <w:marRight w:val="0"/>
              <w:marTop w:val="0"/>
              <w:marBottom w:val="0"/>
              <w:divBdr>
                <w:top w:val="none" w:sz="0" w:space="0" w:color="auto"/>
                <w:left w:val="none" w:sz="0" w:space="0" w:color="auto"/>
                <w:bottom w:val="none" w:sz="0" w:space="0" w:color="auto"/>
                <w:right w:val="none" w:sz="0" w:space="0" w:color="auto"/>
              </w:divBdr>
              <w:divsChild>
                <w:div w:id="1738901034">
                  <w:marLeft w:val="0"/>
                  <w:marRight w:val="0"/>
                  <w:marTop w:val="0"/>
                  <w:marBottom w:val="0"/>
                  <w:divBdr>
                    <w:top w:val="none" w:sz="0" w:space="0" w:color="auto"/>
                    <w:left w:val="none" w:sz="0" w:space="0" w:color="auto"/>
                    <w:bottom w:val="none" w:sz="0" w:space="0" w:color="auto"/>
                    <w:right w:val="none" w:sz="0" w:space="0" w:color="auto"/>
                  </w:divBdr>
                  <w:divsChild>
                    <w:div w:id="1738901339">
                      <w:marLeft w:val="0"/>
                      <w:marRight w:val="0"/>
                      <w:marTop w:val="0"/>
                      <w:marBottom w:val="0"/>
                      <w:divBdr>
                        <w:top w:val="none" w:sz="0" w:space="0" w:color="auto"/>
                        <w:left w:val="none" w:sz="0" w:space="0" w:color="auto"/>
                        <w:bottom w:val="none" w:sz="0" w:space="0" w:color="auto"/>
                        <w:right w:val="none" w:sz="0" w:space="0" w:color="auto"/>
                      </w:divBdr>
                      <w:divsChild>
                        <w:div w:id="173889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99676">
      <w:marLeft w:val="0"/>
      <w:marRight w:val="0"/>
      <w:marTop w:val="0"/>
      <w:marBottom w:val="0"/>
      <w:divBdr>
        <w:top w:val="none" w:sz="0" w:space="0" w:color="auto"/>
        <w:left w:val="none" w:sz="0" w:space="0" w:color="auto"/>
        <w:bottom w:val="none" w:sz="0" w:space="0" w:color="auto"/>
        <w:right w:val="none" w:sz="0" w:space="0" w:color="auto"/>
      </w:divBdr>
      <w:divsChild>
        <w:div w:id="1738898929">
          <w:marLeft w:val="0"/>
          <w:marRight w:val="0"/>
          <w:marTop w:val="0"/>
          <w:marBottom w:val="0"/>
          <w:divBdr>
            <w:top w:val="none" w:sz="0" w:space="0" w:color="auto"/>
            <w:left w:val="none" w:sz="0" w:space="0" w:color="auto"/>
            <w:bottom w:val="none" w:sz="0" w:space="0" w:color="auto"/>
            <w:right w:val="none" w:sz="0" w:space="0" w:color="auto"/>
          </w:divBdr>
          <w:divsChild>
            <w:div w:id="1738900703">
              <w:marLeft w:val="0"/>
              <w:marRight w:val="0"/>
              <w:marTop w:val="0"/>
              <w:marBottom w:val="0"/>
              <w:divBdr>
                <w:top w:val="none" w:sz="0" w:space="0" w:color="auto"/>
                <w:left w:val="none" w:sz="0" w:space="0" w:color="auto"/>
                <w:bottom w:val="none" w:sz="0" w:space="0" w:color="auto"/>
                <w:right w:val="none" w:sz="0" w:space="0" w:color="auto"/>
              </w:divBdr>
            </w:div>
            <w:div w:id="1738901335">
              <w:marLeft w:val="0"/>
              <w:marRight w:val="0"/>
              <w:marTop w:val="0"/>
              <w:marBottom w:val="0"/>
              <w:divBdr>
                <w:top w:val="none" w:sz="0" w:space="0" w:color="auto"/>
                <w:left w:val="none" w:sz="0" w:space="0" w:color="auto"/>
                <w:bottom w:val="none" w:sz="0" w:space="0" w:color="auto"/>
                <w:right w:val="none" w:sz="0" w:space="0" w:color="auto"/>
              </w:divBdr>
            </w:div>
          </w:divsChild>
        </w:div>
        <w:div w:id="1738901069">
          <w:marLeft w:val="0"/>
          <w:marRight w:val="0"/>
          <w:marTop w:val="0"/>
          <w:marBottom w:val="0"/>
          <w:divBdr>
            <w:top w:val="none" w:sz="0" w:space="0" w:color="auto"/>
            <w:left w:val="none" w:sz="0" w:space="0" w:color="auto"/>
            <w:bottom w:val="none" w:sz="0" w:space="0" w:color="auto"/>
            <w:right w:val="none" w:sz="0" w:space="0" w:color="auto"/>
          </w:divBdr>
        </w:div>
      </w:divsChild>
    </w:div>
    <w:div w:id="1738899678">
      <w:marLeft w:val="0"/>
      <w:marRight w:val="0"/>
      <w:marTop w:val="0"/>
      <w:marBottom w:val="0"/>
      <w:divBdr>
        <w:top w:val="none" w:sz="0" w:space="0" w:color="auto"/>
        <w:left w:val="none" w:sz="0" w:space="0" w:color="auto"/>
        <w:bottom w:val="none" w:sz="0" w:space="0" w:color="auto"/>
        <w:right w:val="none" w:sz="0" w:space="0" w:color="auto"/>
      </w:divBdr>
    </w:div>
    <w:div w:id="1738899680">
      <w:marLeft w:val="0"/>
      <w:marRight w:val="0"/>
      <w:marTop w:val="0"/>
      <w:marBottom w:val="0"/>
      <w:divBdr>
        <w:top w:val="none" w:sz="0" w:space="0" w:color="auto"/>
        <w:left w:val="none" w:sz="0" w:space="0" w:color="auto"/>
        <w:bottom w:val="none" w:sz="0" w:space="0" w:color="auto"/>
        <w:right w:val="none" w:sz="0" w:space="0" w:color="auto"/>
      </w:divBdr>
    </w:div>
    <w:div w:id="1738899681">
      <w:marLeft w:val="0"/>
      <w:marRight w:val="0"/>
      <w:marTop w:val="0"/>
      <w:marBottom w:val="0"/>
      <w:divBdr>
        <w:top w:val="none" w:sz="0" w:space="0" w:color="auto"/>
        <w:left w:val="none" w:sz="0" w:space="0" w:color="auto"/>
        <w:bottom w:val="none" w:sz="0" w:space="0" w:color="auto"/>
        <w:right w:val="none" w:sz="0" w:space="0" w:color="auto"/>
      </w:divBdr>
    </w:div>
    <w:div w:id="1738899682">
      <w:marLeft w:val="0"/>
      <w:marRight w:val="0"/>
      <w:marTop w:val="0"/>
      <w:marBottom w:val="0"/>
      <w:divBdr>
        <w:top w:val="none" w:sz="0" w:space="0" w:color="auto"/>
        <w:left w:val="none" w:sz="0" w:space="0" w:color="auto"/>
        <w:bottom w:val="none" w:sz="0" w:space="0" w:color="auto"/>
        <w:right w:val="none" w:sz="0" w:space="0" w:color="auto"/>
      </w:divBdr>
    </w:div>
    <w:div w:id="1738899683">
      <w:marLeft w:val="0"/>
      <w:marRight w:val="0"/>
      <w:marTop w:val="0"/>
      <w:marBottom w:val="0"/>
      <w:divBdr>
        <w:top w:val="none" w:sz="0" w:space="0" w:color="auto"/>
        <w:left w:val="none" w:sz="0" w:space="0" w:color="auto"/>
        <w:bottom w:val="none" w:sz="0" w:space="0" w:color="auto"/>
        <w:right w:val="none" w:sz="0" w:space="0" w:color="auto"/>
      </w:divBdr>
    </w:div>
    <w:div w:id="1738899686">
      <w:marLeft w:val="0"/>
      <w:marRight w:val="0"/>
      <w:marTop w:val="0"/>
      <w:marBottom w:val="0"/>
      <w:divBdr>
        <w:top w:val="none" w:sz="0" w:space="0" w:color="auto"/>
        <w:left w:val="none" w:sz="0" w:space="0" w:color="auto"/>
        <w:bottom w:val="none" w:sz="0" w:space="0" w:color="auto"/>
        <w:right w:val="none" w:sz="0" w:space="0" w:color="auto"/>
      </w:divBdr>
    </w:div>
    <w:div w:id="1738899688">
      <w:marLeft w:val="0"/>
      <w:marRight w:val="0"/>
      <w:marTop w:val="0"/>
      <w:marBottom w:val="0"/>
      <w:divBdr>
        <w:top w:val="none" w:sz="0" w:space="0" w:color="auto"/>
        <w:left w:val="none" w:sz="0" w:space="0" w:color="auto"/>
        <w:bottom w:val="none" w:sz="0" w:space="0" w:color="auto"/>
        <w:right w:val="none" w:sz="0" w:space="0" w:color="auto"/>
      </w:divBdr>
    </w:div>
    <w:div w:id="1738899689">
      <w:marLeft w:val="0"/>
      <w:marRight w:val="0"/>
      <w:marTop w:val="0"/>
      <w:marBottom w:val="0"/>
      <w:divBdr>
        <w:top w:val="none" w:sz="0" w:space="0" w:color="auto"/>
        <w:left w:val="none" w:sz="0" w:space="0" w:color="auto"/>
        <w:bottom w:val="none" w:sz="0" w:space="0" w:color="auto"/>
        <w:right w:val="none" w:sz="0" w:space="0" w:color="auto"/>
      </w:divBdr>
    </w:div>
    <w:div w:id="1738899690">
      <w:marLeft w:val="0"/>
      <w:marRight w:val="0"/>
      <w:marTop w:val="0"/>
      <w:marBottom w:val="0"/>
      <w:divBdr>
        <w:top w:val="none" w:sz="0" w:space="0" w:color="auto"/>
        <w:left w:val="none" w:sz="0" w:space="0" w:color="auto"/>
        <w:bottom w:val="none" w:sz="0" w:space="0" w:color="auto"/>
        <w:right w:val="none" w:sz="0" w:space="0" w:color="auto"/>
      </w:divBdr>
    </w:div>
    <w:div w:id="1738899692">
      <w:marLeft w:val="0"/>
      <w:marRight w:val="0"/>
      <w:marTop w:val="0"/>
      <w:marBottom w:val="0"/>
      <w:divBdr>
        <w:top w:val="none" w:sz="0" w:space="0" w:color="auto"/>
        <w:left w:val="none" w:sz="0" w:space="0" w:color="auto"/>
        <w:bottom w:val="none" w:sz="0" w:space="0" w:color="auto"/>
        <w:right w:val="none" w:sz="0" w:space="0" w:color="auto"/>
      </w:divBdr>
    </w:div>
    <w:div w:id="1738899694">
      <w:marLeft w:val="0"/>
      <w:marRight w:val="0"/>
      <w:marTop w:val="0"/>
      <w:marBottom w:val="0"/>
      <w:divBdr>
        <w:top w:val="none" w:sz="0" w:space="0" w:color="auto"/>
        <w:left w:val="none" w:sz="0" w:space="0" w:color="auto"/>
        <w:bottom w:val="none" w:sz="0" w:space="0" w:color="auto"/>
        <w:right w:val="none" w:sz="0" w:space="0" w:color="auto"/>
      </w:divBdr>
    </w:div>
    <w:div w:id="1738899695">
      <w:marLeft w:val="0"/>
      <w:marRight w:val="0"/>
      <w:marTop w:val="0"/>
      <w:marBottom w:val="0"/>
      <w:divBdr>
        <w:top w:val="none" w:sz="0" w:space="0" w:color="auto"/>
        <w:left w:val="none" w:sz="0" w:space="0" w:color="auto"/>
        <w:bottom w:val="none" w:sz="0" w:space="0" w:color="auto"/>
        <w:right w:val="none" w:sz="0" w:space="0" w:color="auto"/>
      </w:divBdr>
    </w:div>
    <w:div w:id="1738899698">
      <w:marLeft w:val="0"/>
      <w:marRight w:val="0"/>
      <w:marTop w:val="0"/>
      <w:marBottom w:val="0"/>
      <w:divBdr>
        <w:top w:val="none" w:sz="0" w:space="0" w:color="auto"/>
        <w:left w:val="none" w:sz="0" w:space="0" w:color="auto"/>
        <w:bottom w:val="none" w:sz="0" w:space="0" w:color="auto"/>
        <w:right w:val="none" w:sz="0" w:space="0" w:color="auto"/>
      </w:divBdr>
      <w:divsChild>
        <w:div w:id="1738900245">
          <w:marLeft w:val="0"/>
          <w:marRight w:val="0"/>
          <w:marTop w:val="0"/>
          <w:marBottom w:val="0"/>
          <w:divBdr>
            <w:top w:val="none" w:sz="0" w:space="0" w:color="auto"/>
            <w:left w:val="none" w:sz="0" w:space="0" w:color="auto"/>
            <w:bottom w:val="none" w:sz="0" w:space="0" w:color="auto"/>
            <w:right w:val="none" w:sz="0" w:space="0" w:color="auto"/>
          </w:divBdr>
        </w:div>
        <w:div w:id="1738900544">
          <w:marLeft w:val="0"/>
          <w:marRight w:val="0"/>
          <w:marTop w:val="0"/>
          <w:marBottom w:val="0"/>
          <w:divBdr>
            <w:top w:val="none" w:sz="0" w:space="0" w:color="auto"/>
            <w:left w:val="none" w:sz="0" w:space="0" w:color="auto"/>
            <w:bottom w:val="none" w:sz="0" w:space="0" w:color="auto"/>
            <w:right w:val="none" w:sz="0" w:space="0" w:color="auto"/>
          </w:divBdr>
          <w:divsChild>
            <w:div w:id="1738900914">
              <w:marLeft w:val="0"/>
              <w:marRight w:val="0"/>
              <w:marTop w:val="0"/>
              <w:marBottom w:val="0"/>
              <w:divBdr>
                <w:top w:val="none" w:sz="0" w:space="0" w:color="auto"/>
                <w:left w:val="none" w:sz="0" w:space="0" w:color="auto"/>
                <w:bottom w:val="none" w:sz="0" w:space="0" w:color="auto"/>
                <w:right w:val="none" w:sz="0" w:space="0" w:color="auto"/>
              </w:divBdr>
              <w:divsChild>
                <w:div w:id="1738899926">
                  <w:marLeft w:val="0"/>
                  <w:marRight w:val="0"/>
                  <w:marTop w:val="0"/>
                  <w:marBottom w:val="0"/>
                  <w:divBdr>
                    <w:top w:val="none" w:sz="0" w:space="0" w:color="auto"/>
                    <w:left w:val="none" w:sz="0" w:space="0" w:color="auto"/>
                    <w:bottom w:val="none" w:sz="0" w:space="0" w:color="auto"/>
                    <w:right w:val="none" w:sz="0" w:space="0" w:color="auto"/>
                  </w:divBdr>
                  <w:divsChild>
                    <w:div w:id="17388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1235">
          <w:marLeft w:val="0"/>
          <w:marRight w:val="0"/>
          <w:marTop w:val="0"/>
          <w:marBottom w:val="0"/>
          <w:divBdr>
            <w:top w:val="none" w:sz="0" w:space="0" w:color="auto"/>
            <w:left w:val="none" w:sz="0" w:space="0" w:color="auto"/>
            <w:bottom w:val="none" w:sz="0" w:space="0" w:color="auto"/>
            <w:right w:val="none" w:sz="0" w:space="0" w:color="auto"/>
          </w:divBdr>
          <w:divsChild>
            <w:div w:id="173890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699">
      <w:marLeft w:val="0"/>
      <w:marRight w:val="0"/>
      <w:marTop w:val="0"/>
      <w:marBottom w:val="0"/>
      <w:divBdr>
        <w:top w:val="none" w:sz="0" w:space="0" w:color="auto"/>
        <w:left w:val="none" w:sz="0" w:space="0" w:color="auto"/>
        <w:bottom w:val="none" w:sz="0" w:space="0" w:color="auto"/>
        <w:right w:val="none" w:sz="0" w:space="0" w:color="auto"/>
      </w:divBdr>
    </w:div>
    <w:div w:id="1738899700">
      <w:marLeft w:val="0"/>
      <w:marRight w:val="0"/>
      <w:marTop w:val="0"/>
      <w:marBottom w:val="0"/>
      <w:divBdr>
        <w:top w:val="none" w:sz="0" w:space="0" w:color="auto"/>
        <w:left w:val="none" w:sz="0" w:space="0" w:color="auto"/>
        <w:bottom w:val="none" w:sz="0" w:space="0" w:color="auto"/>
        <w:right w:val="none" w:sz="0" w:space="0" w:color="auto"/>
      </w:divBdr>
      <w:divsChild>
        <w:div w:id="1738899060">
          <w:marLeft w:val="0"/>
          <w:marRight w:val="0"/>
          <w:marTop w:val="0"/>
          <w:marBottom w:val="0"/>
          <w:divBdr>
            <w:top w:val="none" w:sz="0" w:space="0" w:color="auto"/>
            <w:left w:val="none" w:sz="0" w:space="0" w:color="auto"/>
            <w:bottom w:val="none" w:sz="0" w:space="0" w:color="auto"/>
            <w:right w:val="none" w:sz="0" w:space="0" w:color="auto"/>
          </w:divBdr>
        </w:div>
      </w:divsChild>
    </w:div>
    <w:div w:id="1738899702">
      <w:marLeft w:val="0"/>
      <w:marRight w:val="0"/>
      <w:marTop w:val="0"/>
      <w:marBottom w:val="0"/>
      <w:divBdr>
        <w:top w:val="none" w:sz="0" w:space="0" w:color="auto"/>
        <w:left w:val="none" w:sz="0" w:space="0" w:color="auto"/>
        <w:bottom w:val="none" w:sz="0" w:space="0" w:color="auto"/>
        <w:right w:val="none" w:sz="0" w:space="0" w:color="auto"/>
      </w:divBdr>
    </w:div>
    <w:div w:id="1738899704">
      <w:marLeft w:val="0"/>
      <w:marRight w:val="0"/>
      <w:marTop w:val="0"/>
      <w:marBottom w:val="0"/>
      <w:divBdr>
        <w:top w:val="none" w:sz="0" w:space="0" w:color="auto"/>
        <w:left w:val="none" w:sz="0" w:space="0" w:color="auto"/>
        <w:bottom w:val="none" w:sz="0" w:space="0" w:color="auto"/>
        <w:right w:val="none" w:sz="0" w:space="0" w:color="auto"/>
      </w:divBdr>
    </w:div>
    <w:div w:id="1738899706">
      <w:marLeft w:val="0"/>
      <w:marRight w:val="0"/>
      <w:marTop w:val="0"/>
      <w:marBottom w:val="0"/>
      <w:divBdr>
        <w:top w:val="none" w:sz="0" w:space="0" w:color="auto"/>
        <w:left w:val="none" w:sz="0" w:space="0" w:color="auto"/>
        <w:bottom w:val="none" w:sz="0" w:space="0" w:color="auto"/>
        <w:right w:val="none" w:sz="0" w:space="0" w:color="auto"/>
      </w:divBdr>
      <w:divsChild>
        <w:div w:id="1738900310">
          <w:marLeft w:val="0"/>
          <w:marRight w:val="0"/>
          <w:marTop w:val="0"/>
          <w:marBottom w:val="0"/>
          <w:divBdr>
            <w:top w:val="none" w:sz="0" w:space="0" w:color="auto"/>
            <w:left w:val="none" w:sz="0" w:space="0" w:color="auto"/>
            <w:bottom w:val="none" w:sz="0" w:space="0" w:color="auto"/>
            <w:right w:val="none" w:sz="0" w:space="0" w:color="auto"/>
          </w:divBdr>
        </w:div>
      </w:divsChild>
    </w:div>
    <w:div w:id="1738899710">
      <w:marLeft w:val="0"/>
      <w:marRight w:val="0"/>
      <w:marTop w:val="0"/>
      <w:marBottom w:val="0"/>
      <w:divBdr>
        <w:top w:val="none" w:sz="0" w:space="0" w:color="auto"/>
        <w:left w:val="none" w:sz="0" w:space="0" w:color="auto"/>
        <w:bottom w:val="none" w:sz="0" w:space="0" w:color="auto"/>
        <w:right w:val="none" w:sz="0" w:space="0" w:color="auto"/>
      </w:divBdr>
      <w:divsChild>
        <w:div w:id="1738899685">
          <w:marLeft w:val="0"/>
          <w:marRight w:val="0"/>
          <w:marTop w:val="0"/>
          <w:marBottom w:val="0"/>
          <w:divBdr>
            <w:top w:val="none" w:sz="0" w:space="0" w:color="auto"/>
            <w:left w:val="none" w:sz="0" w:space="0" w:color="auto"/>
            <w:bottom w:val="none" w:sz="0" w:space="0" w:color="auto"/>
            <w:right w:val="none" w:sz="0" w:space="0" w:color="auto"/>
          </w:divBdr>
        </w:div>
        <w:div w:id="1738899713">
          <w:marLeft w:val="0"/>
          <w:marRight w:val="0"/>
          <w:marTop w:val="0"/>
          <w:marBottom w:val="0"/>
          <w:divBdr>
            <w:top w:val="none" w:sz="0" w:space="0" w:color="auto"/>
            <w:left w:val="none" w:sz="0" w:space="0" w:color="auto"/>
            <w:bottom w:val="none" w:sz="0" w:space="0" w:color="auto"/>
            <w:right w:val="none" w:sz="0" w:space="0" w:color="auto"/>
          </w:divBdr>
        </w:div>
        <w:div w:id="1738899869">
          <w:marLeft w:val="0"/>
          <w:marRight w:val="0"/>
          <w:marTop w:val="0"/>
          <w:marBottom w:val="0"/>
          <w:divBdr>
            <w:top w:val="none" w:sz="0" w:space="0" w:color="auto"/>
            <w:left w:val="none" w:sz="0" w:space="0" w:color="auto"/>
            <w:bottom w:val="none" w:sz="0" w:space="0" w:color="auto"/>
            <w:right w:val="none" w:sz="0" w:space="0" w:color="auto"/>
          </w:divBdr>
        </w:div>
        <w:div w:id="1738900021">
          <w:marLeft w:val="0"/>
          <w:marRight w:val="0"/>
          <w:marTop w:val="0"/>
          <w:marBottom w:val="0"/>
          <w:divBdr>
            <w:top w:val="none" w:sz="0" w:space="0" w:color="auto"/>
            <w:left w:val="none" w:sz="0" w:space="0" w:color="auto"/>
            <w:bottom w:val="none" w:sz="0" w:space="0" w:color="auto"/>
            <w:right w:val="none" w:sz="0" w:space="0" w:color="auto"/>
          </w:divBdr>
          <w:divsChild>
            <w:div w:id="1738899029">
              <w:marLeft w:val="0"/>
              <w:marRight w:val="0"/>
              <w:marTop w:val="0"/>
              <w:marBottom w:val="0"/>
              <w:divBdr>
                <w:top w:val="none" w:sz="0" w:space="0" w:color="auto"/>
                <w:left w:val="none" w:sz="0" w:space="0" w:color="auto"/>
                <w:bottom w:val="none" w:sz="0" w:space="0" w:color="auto"/>
                <w:right w:val="none" w:sz="0" w:space="0" w:color="auto"/>
              </w:divBdr>
            </w:div>
            <w:div w:id="1738899407">
              <w:marLeft w:val="0"/>
              <w:marRight w:val="0"/>
              <w:marTop w:val="0"/>
              <w:marBottom w:val="0"/>
              <w:divBdr>
                <w:top w:val="none" w:sz="0" w:space="0" w:color="auto"/>
                <w:left w:val="none" w:sz="0" w:space="0" w:color="auto"/>
                <w:bottom w:val="none" w:sz="0" w:space="0" w:color="auto"/>
                <w:right w:val="none" w:sz="0" w:space="0" w:color="auto"/>
              </w:divBdr>
            </w:div>
            <w:div w:id="1738900746">
              <w:marLeft w:val="0"/>
              <w:marRight w:val="0"/>
              <w:marTop w:val="0"/>
              <w:marBottom w:val="0"/>
              <w:divBdr>
                <w:top w:val="none" w:sz="0" w:space="0" w:color="auto"/>
                <w:left w:val="none" w:sz="0" w:space="0" w:color="auto"/>
                <w:bottom w:val="none" w:sz="0" w:space="0" w:color="auto"/>
                <w:right w:val="none" w:sz="0" w:space="0" w:color="auto"/>
              </w:divBdr>
              <w:divsChild>
                <w:div w:id="1738900190">
                  <w:marLeft w:val="0"/>
                  <w:marRight w:val="0"/>
                  <w:marTop w:val="0"/>
                  <w:marBottom w:val="0"/>
                  <w:divBdr>
                    <w:top w:val="none" w:sz="0" w:space="0" w:color="auto"/>
                    <w:left w:val="none" w:sz="0" w:space="0" w:color="auto"/>
                    <w:bottom w:val="none" w:sz="0" w:space="0" w:color="auto"/>
                    <w:right w:val="none" w:sz="0" w:space="0" w:color="auto"/>
                  </w:divBdr>
                </w:div>
                <w:div w:id="17389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586">
          <w:marLeft w:val="0"/>
          <w:marRight w:val="0"/>
          <w:marTop w:val="0"/>
          <w:marBottom w:val="0"/>
          <w:divBdr>
            <w:top w:val="none" w:sz="0" w:space="0" w:color="auto"/>
            <w:left w:val="none" w:sz="0" w:space="0" w:color="auto"/>
            <w:bottom w:val="none" w:sz="0" w:space="0" w:color="auto"/>
            <w:right w:val="none" w:sz="0" w:space="0" w:color="auto"/>
          </w:divBdr>
        </w:div>
      </w:divsChild>
    </w:div>
    <w:div w:id="1738899711">
      <w:marLeft w:val="0"/>
      <w:marRight w:val="0"/>
      <w:marTop w:val="0"/>
      <w:marBottom w:val="0"/>
      <w:divBdr>
        <w:top w:val="none" w:sz="0" w:space="0" w:color="auto"/>
        <w:left w:val="none" w:sz="0" w:space="0" w:color="auto"/>
        <w:bottom w:val="none" w:sz="0" w:space="0" w:color="auto"/>
        <w:right w:val="none" w:sz="0" w:space="0" w:color="auto"/>
      </w:divBdr>
    </w:div>
    <w:div w:id="1738899712">
      <w:marLeft w:val="0"/>
      <w:marRight w:val="0"/>
      <w:marTop w:val="0"/>
      <w:marBottom w:val="0"/>
      <w:divBdr>
        <w:top w:val="none" w:sz="0" w:space="0" w:color="auto"/>
        <w:left w:val="none" w:sz="0" w:space="0" w:color="auto"/>
        <w:bottom w:val="none" w:sz="0" w:space="0" w:color="auto"/>
        <w:right w:val="none" w:sz="0" w:space="0" w:color="auto"/>
      </w:divBdr>
    </w:div>
    <w:div w:id="1738899714">
      <w:marLeft w:val="0"/>
      <w:marRight w:val="0"/>
      <w:marTop w:val="0"/>
      <w:marBottom w:val="0"/>
      <w:divBdr>
        <w:top w:val="none" w:sz="0" w:space="0" w:color="auto"/>
        <w:left w:val="none" w:sz="0" w:space="0" w:color="auto"/>
        <w:bottom w:val="none" w:sz="0" w:space="0" w:color="auto"/>
        <w:right w:val="none" w:sz="0" w:space="0" w:color="auto"/>
      </w:divBdr>
    </w:div>
    <w:div w:id="1738899716">
      <w:marLeft w:val="0"/>
      <w:marRight w:val="0"/>
      <w:marTop w:val="0"/>
      <w:marBottom w:val="0"/>
      <w:divBdr>
        <w:top w:val="none" w:sz="0" w:space="0" w:color="auto"/>
        <w:left w:val="none" w:sz="0" w:space="0" w:color="auto"/>
        <w:bottom w:val="none" w:sz="0" w:space="0" w:color="auto"/>
        <w:right w:val="none" w:sz="0" w:space="0" w:color="auto"/>
      </w:divBdr>
    </w:div>
    <w:div w:id="1738899717">
      <w:marLeft w:val="0"/>
      <w:marRight w:val="0"/>
      <w:marTop w:val="0"/>
      <w:marBottom w:val="0"/>
      <w:divBdr>
        <w:top w:val="none" w:sz="0" w:space="0" w:color="auto"/>
        <w:left w:val="none" w:sz="0" w:space="0" w:color="auto"/>
        <w:bottom w:val="none" w:sz="0" w:space="0" w:color="auto"/>
        <w:right w:val="none" w:sz="0" w:space="0" w:color="auto"/>
      </w:divBdr>
    </w:div>
    <w:div w:id="1738899722">
      <w:marLeft w:val="0"/>
      <w:marRight w:val="0"/>
      <w:marTop w:val="0"/>
      <w:marBottom w:val="0"/>
      <w:divBdr>
        <w:top w:val="none" w:sz="0" w:space="0" w:color="auto"/>
        <w:left w:val="none" w:sz="0" w:space="0" w:color="auto"/>
        <w:bottom w:val="none" w:sz="0" w:space="0" w:color="auto"/>
        <w:right w:val="none" w:sz="0" w:space="0" w:color="auto"/>
      </w:divBdr>
    </w:div>
    <w:div w:id="1738899725">
      <w:marLeft w:val="0"/>
      <w:marRight w:val="0"/>
      <w:marTop w:val="0"/>
      <w:marBottom w:val="0"/>
      <w:divBdr>
        <w:top w:val="none" w:sz="0" w:space="0" w:color="auto"/>
        <w:left w:val="none" w:sz="0" w:space="0" w:color="auto"/>
        <w:bottom w:val="none" w:sz="0" w:space="0" w:color="auto"/>
        <w:right w:val="none" w:sz="0" w:space="0" w:color="auto"/>
      </w:divBdr>
    </w:div>
    <w:div w:id="1738899726">
      <w:marLeft w:val="0"/>
      <w:marRight w:val="0"/>
      <w:marTop w:val="0"/>
      <w:marBottom w:val="0"/>
      <w:divBdr>
        <w:top w:val="none" w:sz="0" w:space="0" w:color="auto"/>
        <w:left w:val="none" w:sz="0" w:space="0" w:color="auto"/>
        <w:bottom w:val="none" w:sz="0" w:space="0" w:color="auto"/>
        <w:right w:val="none" w:sz="0" w:space="0" w:color="auto"/>
      </w:divBdr>
    </w:div>
    <w:div w:id="1738899728">
      <w:marLeft w:val="0"/>
      <w:marRight w:val="0"/>
      <w:marTop w:val="0"/>
      <w:marBottom w:val="0"/>
      <w:divBdr>
        <w:top w:val="none" w:sz="0" w:space="0" w:color="auto"/>
        <w:left w:val="none" w:sz="0" w:space="0" w:color="auto"/>
        <w:bottom w:val="none" w:sz="0" w:space="0" w:color="auto"/>
        <w:right w:val="none" w:sz="0" w:space="0" w:color="auto"/>
      </w:divBdr>
    </w:div>
    <w:div w:id="1738899734">
      <w:marLeft w:val="0"/>
      <w:marRight w:val="0"/>
      <w:marTop w:val="0"/>
      <w:marBottom w:val="0"/>
      <w:divBdr>
        <w:top w:val="none" w:sz="0" w:space="0" w:color="auto"/>
        <w:left w:val="none" w:sz="0" w:space="0" w:color="auto"/>
        <w:bottom w:val="none" w:sz="0" w:space="0" w:color="auto"/>
        <w:right w:val="none" w:sz="0" w:space="0" w:color="auto"/>
      </w:divBdr>
    </w:div>
    <w:div w:id="1738899735">
      <w:marLeft w:val="0"/>
      <w:marRight w:val="0"/>
      <w:marTop w:val="0"/>
      <w:marBottom w:val="0"/>
      <w:divBdr>
        <w:top w:val="none" w:sz="0" w:space="0" w:color="auto"/>
        <w:left w:val="none" w:sz="0" w:space="0" w:color="auto"/>
        <w:bottom w:val="none" w:sz="0" w:space="0" w:color="auto"/>
        <w:right w:val="none" w:sz="0" w:space="0" w:color="auto"/>
      </w:divBdr>
    </w:div>
    <w:div w:id="1738899736">
      <w:marLeft w:val="0"/>
      <w:marRight w:val="0"/>
      <w:marTop w:val="0"/>
      <w:marBottom w:val="0"/>
      <w:divBdr>
        <w:top w:val="none" w:sz="0" w:space="0" w:color="auto"/>
        <w:left w:val="none" w:sz="0" w:space="0" w:color="auto"/>
        <w:bottom w:val="none" w:sz="0" w:space="0" w:color="auto"/>
        <w:right w:val="none" w:sz="0" w:space="0" w:color="auto"/>
      </w:divBdr>
    </w:div>
    <w:div w:id="1738899738">
      <w:marLeft w:val="0"/>
      <w:marRight w:val="0"/>
      <w:marTop w:val="0"/>
      <w:marBottom w:val="0"/>
      <w:divBdr>
        <w:top w:val="none" w:sz="0" w:space="0" w:color="auto"/>
        <w:left w:val="none" w:sz="0" w:space="0" w:color="auto"/>
        <w:bottom w:val="none" w:sz="0" w:space="0" w:color="auto"/>
        <w:right w:val="none" w:sz="0" w:space="0" w:color="auto"/>
      </w:divBdr>
    </w:div>
    <w:div w:id="1738899740">
      <w:marLeft w:val="0"/>
      <w:marRight w:val="0"/>
      <w:marTop w:val="0"/>
      <w:marBottom w:val="0"/>
      <w:divBdr>
        <w:top w:val="none" w:sz="0" w:space="0" w:color="auto"/>
        <w:left w:val="none" w:sz="0" w:space="0" w:color="auto"/>
        <w:bottom w:val="none" w:sz="0" w:space="0" w:color="auto"/>
        <w:right w:val="none" w:sz="0" w:space="0" w:color="auto"/>
      </w:divBdr>
    </w:div>
    <w:div w:id="1738899741">
      <w:marLeft w:val="0"/>
      <w:marRight w:val="0"/>
      <w:marTop w:val="0"/>
      <w:marBottom w:val="0"/>
      <w:divBdr>
        <w:top w:val="none" w:sz="0" w:space="0" w:color="auto"/>
        <w:left w:val="none" w:sz="0" w:space="0" w:color="auto"/>
        <w:bottom w:val="none" w:sz="0" w:space="0" w:color="auto"/>
        <w:right w:val="none" w:sz="0" w:space="0" w:color="auto"/>
      </w:divBdr>
    </w:div>
    <w:div w:id="1738899742">
      <w:marLeft w:val="0"/>
      <w:marRight w:val="0"/>
      <w:marTop w:val="0"/>
      <w:marBottom w:val="0"/>
      <w:divBdr>
        <w:top w:val="none" w:sz="0" w:space="0" w:color="auto"/>
        <w:left w:val="none" w:sz="0" w:space="0" w:color="auto"/>
        <w:bottom w:val="none" w:sz="0" w:space="0" w:color="auto"/>
        <w:right w:val="none" w:sz="0" w:space="0" w:color="auto"/>
      </w:divBdr>
    </w:div>
    <w:div w:id="1738899744">
      <w:marLeft w:val="0"/>
      <w:marRight w:val="0"/>
      <w:marTop w:val="0"/>
      <w:marBottom w:val="0"/>
      <w:divBdr>
        <w:top w:val="none" w:sz="0" w:space="0" w:color="auto"/>
        <w:left w:val="none" w:sz="0" w:space="0" w:color="auto"/>
        <w:bottom w:val="none" w:sz="0" w:space="0" w:color="auto"/>
        <w:right w:val="none" w:sz="0" w:space="0" w:color="auto"/>
      </w:divBdr>
    </w:div>
    <w:div w:id="1738899746">
      <w:marLeft w:val="0"/>
      <w:marRight w:val="0"/>
      <w:marTop w:val="0"/>
      <w:marBottom w:val="0"/>
      <w:divBdr>
        <w:top w:val="none" w:sz="0" w:space="0" w:color="auto"/>
        <w:left w:val="none" w:sz="0" w:space="0" w:color="auto"/>
        <w:bottom w:val="none" w:sz="0" w:space="0" w:color="auto"/>
        <w:right w:val="none" w:sz="0" w:space="0" w:color="auto"/>
      </w:divBdr>
    </w:div>
    <w:div w:id="1738899747">
      <w:marLeft w:val="0"/>
      <w:marRight w:val="0"/>
      <w:marTop w:val="0"/>
      <w:marBottom w:val="0"/>
      <w:divBdr>
        <w:top w:val="none" w:sz="0" w:space="0" w:color="auto"/>
        <w:left w:val="none" w:sz="0" w:space="0" w:color="auto"/>
        <w:bottom w:val="none" w:sz="0" w:space="0" w:color="auto"/>
        <w:right w:val="none" w:sz="0" w:space="0" w:color="auto"/>
      </w:divBdr>
    </w:div>
    <w:div w:id="1738899748">
      <w:marLeft w:val="0"/>
      <w:marRight w:val="0"/>
      <w:marTop w:val="0"/>
      <w:marBottom w:val="0"/>
      <w:divBdr>
        <w:top w:val="none" w:sz="0" w:space="0" w:color="auto"/>
        <w:left w:val="none" w:sz="0" w:space="0" w:color="auto"/>
        <w:bottom w:val="none" w:sz="0" w:space="0" w:color="auto"/>
        <w:right w:val="none" w:sz="0" w:space="0" w:color="auto"/>
      </w:divBdr>
    </w:div>
    <w:div w:id="1738899749">
      <w:marLeft w:val="0"/>
      <w:marRight w:val="0"/>
      <w:marTop w:val="0"/>
      <w:marBottom w:val="0"/>
      <w:divBdr>
        <w:top w:val="none" w:sz="0" w:space="0" w:color="auto"/>
        <w:left w:val="none" w:sz="0" w:space="0" w:color="auto"/>
        <w:bottom w:val="none" w:sz="0" w:space="0" w:color="auto"/>
        <w:right w:val="none" w:sz="0" w:space="0" w:color="auto"/>
      </w:divBdr>
    </w:div>
    <w:div w:id="1738899751">
      <w:marLeft w:val="0"/>
      <w:marRight w:val="0"/>
      <w:marTop w:val="0"/>
      <w:marBottom w:val="0"/>
      <w:divBdr>
        <w:top w:val="none" w:sz="0" w:space="0" w:color="auto"/>
        <w:left w:val="none" w:sz="0" w:space="0" w:color="auto"/>
        <w:bottom w:val="none" w:sz="0" w:space="0" w:color="auto"/>
        <w:right w:val="none" w:sz="0" w:space="0" w:color="auto"/>
      </w:divBdr>
    </w:div>
    <w:div w:id="1738899752">
      <w:marLeft w:val="0"/>
      <w:marRight w:val="0"/>
      <w:marTop w:val="0"/>
      <w:marBottom w:val="0"/>
      <w:divBdr>
        <w:top w:val="none" w:sz="0" w:space="0" w:color="auto"/>
        <w:left w:val="none" w:sz="0" w:space="0" w:color="auto"/>
        <w:bottom w:val="none" w:sz="0" w:space="0" w:color="auto"/>
        <w:right w:val="none" w:sz="0" w:space="0" w:color="auto"/>
      </w:divBdr>
    </w:div>
    <w:div w:id="1738899753">
      <w:marLeft w:val="0"/>
      <w:marRight w:val="0"/>
      <w:marTop w:val="0"/>
      <w:marBottom w:val="0"/>
      <w:divBdr>
        <w:top w:val="none" w:sz="0" w:space="0" w:color="auto"/>
        <w:left w:val="none" w:sz="0" w:space="0" w:color="auto"/>
        <w:bottom w:val="none" w:sz="0" w:space="0" w:color="auto"/>
        <w:right w:val="none" w:sz="0" w:space="0" w:color="auto"/>
      </w:divBdr>
    </w:div>
    <w:div w:id="1738899754">
      <w:marLeft w:val="0"/>
      <w:marRight w:val="0"/>
      <w:marTop w:val="0"/>
      <w:marBottom w:val="0"/>
      <w:divBdr>
        <w:top w:val="none" w:sz="0" w:space="0" w:color="auto"/>
        <w:left w:val="none" w:sz="0" w:space="0" w:color="auto"/>
        <w:bottom w:val="none" w:sz="0" w:space="0" w:color="auto"/>
        <w:right w:val="none" w:sz="0" w:space="0" w:color="auto"/>
      </w:divBdr>
    </w:div>
    <w:div w:id="1738899756">
      <w:marLeft w:val="0"/>
      <w:marRight w:val="0"/>
      <w:marTop w:val="0"/>
      <w:marBottom w:val="0"/>
      <w:divBdr>
        <w:top w:val="none" w:sz="0" w:space="0" w:color="auto"/>
        <w:left w:val="none" w:sz="0" w:space="0" w:color="auto"/>
        <w:bottom w:val="none" w:sz="0" w:space="0" w:color="auto"/>
        <w:right w:val="none" w:sz="0" w:space="0" w:color="auto"/>
      </w:divBdr>
    </w:div>
    <w:div w:id="1738899758">
      <w:marLeft w:val="0"/>
      <w:marRight w:val="0"/>
      <w:marTop w:val="0"/>
      <w:marBottom w:val="0"/>
      <w:divBdr>
        <w:top w:val="none" w:sz="0" w:space="0" w:color="auto"/>
        <w:left w:val="none" w:sz="0" w:space="0" w:color="auto"/>
        <w:bottom w:val="none" w:sz="0" w:space="0" w:color="auto"/>
        <w:right w:val="none" w:sz="0" w:space="0" w:color="auto"/>
      </w:divBdr>
    </w:div>
    <w:div w:id="1738899760">
      <w:marLeft w:val="0"/>
      <w:marRight w:val="0"/>
      <w:marTop w:val="0"/>
      <w:marBottom w:val="0"/>
      <w:divBdr>
        <w:top w:val="none" w:sz="0" w:space="0" w:color="auto"/>
        <w:left w:val="none" w:sz="0" w:space="0" w:color="auto"/>
        <w:bottom w:val="none" w:sz="0" w:space="0" w:color="auto"/>
        <w:right w:val="none" w:sz="0" w:space="0" w:color="auto"/>
      </w:divBdr>
    </w:div>
    <w:div w:id="1738899761">
      <w:marLeft w:val="0"/>
      <w:marRight w:val="0"/>
      <w:marTop w:val="0"/>
      <w:marBottom w:val="0"/>
      <w:divBdr>
        <w:top w:val="none" w:sz="0" w:space="0" w:color="auto"/>
        <w:left w:val="none" w:sz="0" w:space="0" w:color="auto"/>
        <w:bottom w:val="none" w:sz="0" w:space="0" w:color="auto"/>
        <w:right w:val="none" w:sz="0" w:space="0" w:color="auto"/>
      </w:divBdr>
      <w:divsChild>
        <w:div w:id="1738900086">
          <w:marLeft w:val="0"/>
          <w:marRight w:val="0"/>
          <w:marTop w:val="0"/>
          <w:marBottom w:val="0"/>
          <w:divBdr>
            <w:top w:val="none" w:sz="0" w:space="0" w:color="auto"/>
            <w:left w:val="none" w:sz="0" w:space="0" w:color="auto"/>
            <w:bottom w:val="none" w:sz="0" w:space="0" w:color="auto"/>
            <w:right w:val="none" w:sz="0" w:space="0" w:color="auto"/>
          </w:divBdr>
        </w:div>
      </w:divsChild>
    </w:div>
    <w:div w:id="1738899765">
      <w:marLeft w:val="0"/>
      <w:marRight w:val="0"/>
      <w:marTop w:val="0"/>
      <w:marBottom w:val="0"/>
      <w:divBdr>
        <w:top w:val="none" w:sz="0" w:space="0" w:color="auto"/>
        <w:left w:val="none" w:sz="0" w:space="0" w:color="auto"/>
        <w:bottom w:val="none" w:sz="0" w:space="0" w:color="auto"/>
        <w:right w:val="none" w:sz="0" w:space="0" w:color="auto"/>
      </w:divBdr>
    </w:div>
    <w:div w:id="1738899766">
      <w:marLeft w:val="0"/>
      <w:marRight w:val="0"/>
      <w:marTop w:val="0"/>
      <w:marBottom w:val="0"/>
      <w:divBdr>
        <w:top w:val="none" w:sz="0" w:space="0" w:color="auto"/>
        <w:left w:val="none" w:sz="0" w:space="0" w:color="auto"/>
        <w:bottom w:val="none" w:sz="0" w:space="0" w:color="auto"/>
        <w:right w:val="none" w:sz="0" w:space="0" w:color="auto"/>
      </w:divBdr>
      <w:divsChild>
        <w:div w:id="1738899071">
          <w:marLeft w:val="0"/>
          <w:marRight w:val="0"/>
          <w:marTop w:val="0"/>
          <w:marBottom w:val="0"/>
          <w:divBdr>
            <w:top w:val="none" w:sz="0" w:space="0" w:color="auto"/>
            <w:left w:val="none" w:sz="0" w:space="0" w:color="auto"/>
            <w:bottom w:val="none" w:sz="0" w:space="0" w:color="auto"/>
            <w:right w:val="none" w:sz="0" w:space="0" w:color="auto"/>
          </w:divBdr>
        </w:div>
      </w:divsChild>
    </w:div>
    <w:div w:id="1738899772">
      <w:marLeft w:val="0"/>
      <w:marRight w:val="0"/>
      <w:marTop w:val="0"/>
      <w:marBottom w:val="0"/>
      <w:divBdr>
        <w:top w:val="none" w:sz="0" w:space="0" w:color="auto"/>
        <w:left w:val="none" w:sz="0" w:space="0" w:color="auto"/>
        <w:bottom w:val="none" w:sz="0" w:space="0" w:color="auto"/>
        <w:right w:val="none" w:sz="0" w:space="0" w:color="auto"/>
      </w:divBdr>
    </w:div>
    <w:div w:id="1738899773">
      <w:marLeft w:val="0"/>
      <w:marRight w:val="0"/>
      <w:marTop w:val="0"/>
      <w:marBottom w:val="0"/>
      <w:divBdr>
        <w:top w:val="none" w:sz="0" w:space="0" w:color="auto"/>
        <w:left w:val="none" w:sz="0" w:space="0" w:color="auto"/>
        <w:bottom w:val="none" w:sz="0" w:space="0" w:color="auto"/>
        <w:right w:val="none" w:sz="0" w:space="0" w:color="auto"/>
      </w:divBdr>
    </w:div>
    <w:div w:id="1738899775">
      <w:marLeft w:val="0"/>
      <w:marRight w:val="0"/>
      <w:marTop w:val="0"/>
      <w:marBottom w:val="0"/>
      <w:divBdr>
        <w:top w:val="none" w:sz="0" w:space="0" w:color="auto"/>
        <w:left w:val="none" w:sz="0" w:space="0" w:color="auto"/>
        <w:bottom w:val="none" w:sz="0" w:space="0" w:color="auto"/>
        <w:right w:val="none" w:sz="0" w:space="0" w:color="auto"/>
      </w:divBdr>
    </w:div>
    <w:div w:id="1738899776">
      <w:marLeft w:val="0"/>
      <w:marRight w:val="0"/>
      <w:marTop w:val="0"/>
      <w:marBottom w:val="0"/>
      <w:divBdr>
        <w:top w:val="none" w:sz="0" w:space="0" w:color="auto"/>
        <w:left w:val="none" w:sz="0" w:space="0" w:color="auto"/>
        <w:bottom w:val="none" w:sz="0" w:space="0" w:color="auto"/>
        <w:right w:val="none" w:sz="0" w:space="0" w:color="auto"/>
      </w:divBdr>
    </w:div>
    <w:div w:id="1738899779">
      <w:marLeft w:val="0"/>
      <w:marRight w:val="0"/>
      <w:marTop w:val="0"/>
      <w:marBottom w:val="0"/>
      <w:divBdr>
        <w:top w:val="none" w:sz="0" w:space="0" w:color="auto"/>
        <w:left w:val="none" w:sz="0" w:space="0" w:color="auto"/>
        <w:bottom w:val="none" w:sz="0" w:space="0" w:color="auto"/>
        <w:right w:val="none" w:sz="0" w:space="0" w:color="auto"/>
      </w:divBdr>
      <w:divsChild>
        <w:div w:id="1738899455">
          <w:marLeft w:val="0"/>
          <w:marRight w:val="0"/>
          <w:marTop w:val="0"/>
          <w:marBottom w:val="0"/>
          <w:divBdr>
            <w:top w:val="none" w:sz="0" w:space="0" w:color="auto"/>
            <w:left w:val="none" w:sz="0" w:space="0" w:color="auto"/>
            <w:bottom w:val="none" w:sz="0" w:space="0" w:color="auto"/>
            <w:right w:val="none" w:sz="0" w:space="0" w:color="auto"/>
          </w:divBdr>
        </w:div>
        <w:div w:id="1738900360">
          <w:marLeft w:val="0"/>
          <w:marRight w:val="0"/>
          <w:marTop w:val="0"/>
          <w:marBottom w:val="0"/>
          <w:divBdr>
            <w:top w:val="none" w:sz="0" w:space="0" w:color="auto"/>
            <w:left w:val="none" w:sz="0" w:space="0" w:color="auto"/>
            <w:bottom w:val="none" w:sz="0" w:space="0" w:color="auto"/>
            <w:right w:val="none" w:sz="0" w:space="0" w:color="auto"/>
          </w:divBdr>
        </w:div>
        <w:div w:id="1738901162">
          <w:marLeft w:val="0"/>
          <w:marRight w:val="0"/>
          <w:marTop w:val="0"/>
          <w:marBottom w:val="0"/>
          <w:divBdr>
            <w:top w:val="none" w:sz="0" w:space="0" w:color="auto"/>
            <w:left w:val="none" w:sz="0" w:space="0" w:color="auto"/>
            <w:bottom w:val="none" w:sz="0" w:space="0" w:color="auto"/>
            <w:right w:val="none" w:sz="0" w:space="0" w:color="auto"/>
          </w:divBdr>
        </w:div>
      </w:divsChild>
    </w:div>
    <w:div w:id="1738899782">
      <w:marLeft w:val="0"/>
      <w:marRight w:val="0"/>
      <w:marTop w:val="0"/>
      <w:marBottom w:val="0"/>
      <w:divBdr>
        <w:top w:val="none" w:sz="0" w:space="0" w:color="auto"/>
        <w:left w:val="none" w:sz="0" w:space="0" w:color="auto"/>
        <w:bottom w:val="none" w:sz="0" w:space="0" w:color="auto"/>
        <w:right w:val="none" w:sz="0" w:space="0" w:color="auto"/>
      </w:divBdr>
    </w:div>
    <w:div w:id="1738899785">
      <w:marLeft w:val="0"/>
      <w:marRight w:val="0"/>
      <w:marTop w:val="0"/>
      <w:marBottom w:val="0"/>
      <w:divBdr>
        <w:top w:val="none" w:sz="0" w:space="0" w:color="auto"/>
        <w:left w:val="none" w:sz="0" w:space="0" w:color="auto"/>
        <w:bottom w:val="none" w:sz="0" w:space="0" w:color="auto"/>
        <w:right w:val="none" w:sz="0" w:space="0" w:color="auto"/>
      </w:divBdr>
    </w:div>
    <w:div w:id="1738899789">
      <w:marLeft w:val="0"/>
      <w:marRight w:val="0"/>
      <w:marTop w:val="0"/>
      <w:marBottom w:val="0"/>
      <w:divBdr>
        <w:top w:val="none" w:sz="0" w:space="0" w:color="auto"/>
        <w:left w:val="none" w:sz="0" w:space="0" w:color="auto"/>
        <w:bottom w:val="none" w:sz="0" w:space="0" w:color="auto"/>
        <w:right w:val="none" w:sz="0" w:space="0" w:color="auto"/>
      </w:divBdr>
      <w:divsChild>
        <w:div w:id="1738899489">
          <w:marLeft w:val="0"/>
          <w:marRight w:val="0"/>
          <w:marTop w:val="0"/>
          <w:marBottom w:val="0"/>
          <w:divBdr>
            <w:top w:val="none" w:sz="0" w:space="0" w:color="auto"/>
            <w:left w:val="none" w:sz="0" w:space="0" w:color="auto"/>
            <w:bottom w:val="none" w:sz="0" w:space="0" w:color="auto"/>
            <w:right w:val="none" w:sz="0" w:space="0" w:color="auto"/>
          </w:divBdr>
        </w:div>
      </w:divsChild>
    </w:div>
    <w:div w:id="1738899790">
      <w:marLeft w:val="0"/>
      <w:marRight w:val="0"/>
      <w:marTop w:val="0"/>
      <w:marBottom w:val="0"/>
      <w:divBdr>
        <w:top w:val="none" w:sz="0" w:space="0" w:color="auto"/>
        <w:left w:val="none" w:sz="0" w:space="0" w:color="auto"/>
        <w:bottom w:val="none" w:sz="0" w:space="0" w:color="auto"/>
        <w:right w:val="none" w:sz="0" w:space="0" w:color="auto"/>
      </w:divBdr>
    </w:div>
    <w:div w:id="1738899798">
      <w:marLeft w:val="0"/>
      <w:marRight w:val="0"/>
      <w:marTop w:val="0"/>
      <w:marBottom w:val="0"/>
      <w:divBdr>
        <w:top w:val="none" w:sz="0" w:space="0" w:color="auto"/>
        <w:left w:val="none" w:sz="0" w:space="0" w:color="auto"/>
        <w:bottom w:val="none" w:sz="0" w:space="0" w:color="auto"/>
        <w:right w:val="none" w:sz="0" w:space="0" w:color="auto"/>
      </w:divBdr>
    </w:div>
    <w:div w:id="1738899799">
      <w:marLeft w:val="0"/>
      <w:marRight w:val="0"/>
      <w:marTop w:val="0"/>
      <w:marBottom w:val="0"/>
      <w:divBdr>
        <w:top w:val="none" w:sz="0" w:space="0" w:color="auto"/>
        <w:left w:val="none" w:sz="0" w:space="0" w:color="auto"/>
        <w:bottom w:val="none" w:sz="0" w:space="0" w:color="auto"/>
        <w:right w:val="none" w:sz="0" w:space="0" w:color="auto"/>
      </w:divBdr>
    </w:div>
    <w:div w:id="1738899801">
      <w:marLeft w:val="0"/>
      <w:marRight w:val="0"/>
      <w:marTop w:val="0"/>
      <w:marBottom w:val="0"/>
      <w:divBdr>
        <w:top w:val="none" w:sz="0" w:space="0" w:color="auto"/>
        <w:left w:val="none" w:sz="0" w:space="0" w:color="auto"/>
        <w:bottom w:val="none" w:sz="0" w:space="0" w:color="auto"/>
        <w:right w:val="none" w:sz="0" w:space="0" w:color="auto"/>
      </w:divBdr>
    </w:div>
    <w:div w:id="1738899803">
      <w:marLeft w:val="0"/>
      <w:marRight w:val="0"/>
      <w:marTop w:val="0"/>
      <w:marBottom w:val="0"/>
      <w:divBdr>
        <w:top w:val="none" w:sz="0" w:space="0" w:color="auto"/>
        <w:left w:val="none" w:sz="0" w:space="0" w:color="auto"/>
        <w:bottom w:val="none" w:sz="0" w:space="0" w:color="auto"/>
        <w:right w:val="none" w:sz="0" w:space="0" w:color="auto"/>
      </w:divBdr>
    </w:div>
    <w:div w:id="1738899805">
      <w:marLeft w:val="0"/>
      <w:marRight w:val="0"/>
      <w:marTop w:val="0"/>
      <w:marBottom w:val="0"/>
      <w:divBdr>
        <w:top w:val="none" w:sz="0" w:space="0" w:color="auto"/>
        <w:left w:val="none" w:sz="0" w:space="0" w:color="auto"/>
        <w:bottom w:val="none" w:sz="0" w:space="0" w:color="auto"/>
        <w:right w:val="none" w:sz="0" w:space="0" w:color="auto"/>
      </w:divBdr>
    </w:div>
    <w:div w:id="1738899806">
      <w:marLeft w:val="0"/>
      <w:marRight w:val="0"/>
      <w:marTop w:val="0"/>
      <w:marBottom w:val="0"/>
      <w:divBdr>
        <w:top w:val="none" w:sz="0" w:space="0" w:color="auto"/>
        <w:left w:val="none" w:sz="0" w:space="0" w:color="auto"/>
        <w:bottom w:val="none" w:sz="0" w:space="0" w:color="auto"/>
        <w:right w:val="none" w:sz="0" w:space="0" w:color="auto"/>
      </w:divBdr>
    </w:div>
    <w:div w:id="1738899807">
      <w:marLeft w:val="0"/>
      <w:marRight w:val="0"/>
      <w:marTop w:val="0"/>
      <w:marBottom w:val="0"/>
      <w:divBdr>
        <w:top w:val="none" w:sz="0" w:space="0" w:color="auto"/>
        <w:left w:val="none" w:sz="0" w:space="0" w:color="auto"/>
        <w:bottom w:val="none" w:sz="0" w:space="0" w:color="auto"/>
        <w:right w:val="none" w:sz="0" w:space="0" w:color="auto"/>
      </w:divBdr>
    </w:div>
    <w:div w:id="1738899809">
      <w:marLeft w:val="0"/>
      <w:marRight w:val="0"/>
      <w:marTop w:val="0"/>
      <w:marBottom w:val="0"/>
      <w:divBdr>
        <w:top w:val="none" w:sz="0" w:space="0" w:color="auto"/>
        <w:left w:val="none" w:sz="0" w:space="0" w:color="auto"/>
        <w:bottom w:val="none" w:sz="0" w:space="0" w:color="auto"/>
        <w:right w:val="none" w:sz="0" w:space="0" w:color="auto"/>
      </w:divBdr>
      <w:divsChild>
        <w:div w:id="1738898604">
          <w:marLeft w:val="0"/>
          <w:marRight w:val="0"/>
          <w:marTop w:val="0"/>
          <w:marBottom w:val="0"/>
          <w:divBdr>
            <w:top w:val="none" w:sz="0" w:space="0" w:color="auto"/>
            <w:left w:val="none" w:sz="0" w:space="0" w:color="auto"/>
            <w:bottom w:val="none" w:sz="0" w:space="0" w:color="auto"/>
            <w:right w:val="none" w:sz="0" w:space="0" w:color="auto"/>
          </w:divBdr>
          <w:divsChild>
            <w:div w:id="1738900109">
              <w:marLeft w:val="0"/>
              <w:marRight w:val="0"/>
              <w:marTop w:val="0"/>
              <w:marBottom w:val="0"/>
              <w:divBdr>
                <w:top w:val="none" w:sz="0" w:space="0" w:color="auto"/>
                <w:left w:val="none" w:sz="0" w:space="0" w:color="auto"/>
                <w:bottom w:val="none" w:sz="0" w:space="0" w:color="auto"/>
                <w:right w:val="none" w:sz="0" w:space="0" w:color="auto"/>
              </w:divBdr>
              <w:divsChild>
                <w:div w:id="173889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8987">
          <w:marLeft w:val="0"/>
          <w:marRight w:val="0"/>
          <w:marTop w:val="0"/>
          <w:marBottom w:val="0"/>
          <w:divBdr>
            <w:top w:val="none" w:sz="0" w:space="0" w:color="auto"/>
            <w:left w:val="none" w:sz="0" w:space="0" w:color="auto"/>
            <w:bottom w:val="none" w:sz="0" w:space="0" w:color="auto"/>
            <w:right w:val="none" w:sz="0" w:space="0" w:color="auto"/>
          </w:divBdr>
          <w:divsChild>
            <w:div w:id="1738899918">
              <w:marLeft w:val="0"/>
              <w:marRight w:val="0"/>
              <w:marTop w:val="0"/>
              <w:marBottom w:val="0"/>
              <w:divBdr>
                <w:top w:val="none" w:sz="0" w:space="0" w:color="auto"/>
                <w:left w:val="none" w:sz="0" w:space="0" w:color="auto"/>
                <w:bottom w:val="none" w:sz="0" w:space="0" w:color="auto"/>
                <w:right w:val="none" w:sz="0" w:space="0" w:color="auto"/>
              </w:divBdr>
            </w:div>
          </w:divsChild>
        </w:div>
        <w:div w:id="1738900982">
          <w:marLeft w:val="0"/>
          <w:marRight w:val="0"/>
          <w:marTop w:val="0"/>
          <w:marBottom w:val="0"/>
          <w:divBdr>
            <w:top w:val="none" w:sz="0" w:space="0" w:color="auto"/>
            <w:left w:val="none" w:sz="0" w:space="0" w:color="auto"/>
            <w:bottom w:val="none" w:sz="0" w:space="0" w:color="auto"/>
            <w:right w:val="none" w:sz="0" w:space="0" w:color="auto"/>
          </w:divBdr>
          <w:divsChild>
            <w:div w:id="173889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815">
      <w:marLeft w:val="0"/>
      <w:marRight w:val="0"/>
      <w:marTop w:val="0"/>
      <w:marBottom w:val="0"/>
      <w:divBdr>
        <w:top w:val="none" w:sz="0" w:space="0" w:color="auto"/>
        <w:left w:val="none" w:sz="0" w:space="0" w:color="auto"/>
        <w:bottom w:val="none" w:sz="0" w:space="0" w:color="auto"/>
        <w:right w:val="none" w:sz="0" w:space="0" w:color="auto"/>
      </w:divBdr>
    </w:div>
    <w:div w:id="1738899817">
      <w:marLeft w:val="0"/>
      <w:marRight w:val="0"/>
      <w:marTop w:val="0"/>
      <w:marBottom w:val="0"/>
      <w:divBdr>
        <w:top w:val="none" w:sz="0" w:space="0" w:color="auto"/>
        <w:left w:val="none" w:sz="0" w:space="0" w:color="auto"/>
        <w:bottom w:val="none" w:sz="0" w:space="0" w:color="auto"/>
        <w:right w:val="none" w:sz="0" w:space="0" w:color="auto"/>
      </w:divBdr>
    </w:div>
    <w:div w:id="1738899821">
      <w:marLeft w:val="0"/>
      <w:marRight w:val="0"/>
      <w:marTop w:val="0"/>
      <w:marBottom w:val="0"/>
      <w:divBdr>
        <w:top w:val="none" w:sz="0" w:space="0" w:color="auto"/>
        <w:left w:val="none" w:sz="0" w:space="0" w:color="auto"/>
        <w:bottom w:val="none" w:sz="0" w:space="0" w:color="auto"/>
        <w:right w:val="none" w:sz="0" w:space="0" w:color="auto"/>
      </w:divBdr>
      <w:divsChild>
        <w:div w:id="1738899188">
          <w:marLeft w:val="0"/>
          <w:marRight w:val="0"/>
          <w:marTop w:val="0"/>
          <w:marBottom w:val="0"/>
          <w:divBdr>
            <w:top w:val="none" w:sz="0" w:space="0" w:color="auto"/>
            <w:left w:val="none" w:sz="0" w:space="0" w:color="auto"/>
            <w:bottom w:val="none" w:sz="0" w:space="0" w:color="auto"/>
            <w:right w:val="none" w:sz="0" w:space="0" w:color="auto"/>
          </w:divBdr>
          <w:divsChild>
            <w:div w:id="1738898646">
              <w:marLeft w:val="0"/>
              <w:marRight w:val="0"/>
              <w:marTop w:val="0"/>
              <w:marBottom w:val="0"/>
              <w:divBdr>
                <w:top w:val="none" w:sz="0" w:space="0" w:color="auto"/>
                <w:left w:val="none" w:sz="0" w:space="0" w:color="auto"/>
                <w:bottom w:val="none" w:sz="0" w:space="0" w:color="auto"/>
                <w:right w:val="none" w:sz="0" w:space="0" w:color="auto"/>
              </w:divBdr>
              <w:divsChild>
                <w:div w:id="173890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22">
      <w:marLeft w:val="0"/>
      <w:marRight w:val="0"/>
      <w:marTop w:val="0"/>
      <w:marBottom w:val="0"/>
      <w:divBdr>
        <w:top w:val="none" w:sz="0" w:space="0" w:color="auto"/>
        <w:left w:val="none" w:sz="0" w:space="0" w:color="auto"/>
        <w:bottom w:val="none" w:sz="0" w:space="0" w:color="auto"/>
        <w:right w:val="none" w:sz="0" w:space="0" w:color="auto"/>
      </w:divBdr>
      <w:divsChild>
        <w:div w:id="1738901370">
          <w:marLeft w:val="0"/>
          <w:marRight w:val="0"/>
          <w:marTop w:val="0"/>
          <w:marBottom w:val="0"/>
          <w:divBdr>
            <w:top w:val="none" w:sz="0" w:space="0" w:color="auto"/>
            <w:left w:val="none" w:sz="0" w:space="0" w:color="auto"/>
            <w:bottom w:val="none" w:sz="0" w:space="0" w:color="auto"/>
            <w:right w:val="none" w:sz="0" w:space="0" w:color="auto"/>
          </w:divBdr>
        </w:div>
      </w:divsChild>
    </w:div>
    <w:div w:id="1738899827">
      <w:marLeft w:val="0"/>
      <w:marRight w:val="0"/>
      <w:marTop w:val="0"/>
      <w:marBottom w:val="0"/>
      <w:divBdr>
        <w:top w:val="none" w:sz="0" w:space="0" w:color="auto"/>
        <w:left w:val="none" w:sz="0" w:space="0" w:color="auto"/>
        <w:bottom w:val="none" w:sz="0" w:space="0" w:color="auto"/>
        <w:right w:val="none" w:sz="0" w:space="0" w:color="auto"/>
      </w:divBdr>
      <w:divsChild>
        <w:div w:id="1738900779">
          <w:marLeft w:val="0"/>
          <w:marRight w:val="0"/>
          <w:marTop w:val="0"/>
          <w:marBottom w:val="0"/>
          <w:divBdr>
            <w:top w:val="none" w:sz="0" w:space="0" w:color="auto"/>
            <w:left w:val="none" w:sz="0" w:space="0" w:color="auto"/>
            <w:bottom w:val="none" w:sz="0" w:space="0" w:color="auto"/>
            <w:right w:val="none" w:sz="0" w:space="0" w:color="auto"/>
          </w:divBdr>
          <w:divsChild>
            <w:div w:id="1738901168">
              <w:marLeft w:val="0"/>
              <w:marRight w:val="0"/>
              <w:marTop w:val="0"/>
              <w:marBottom w:val="0"/>
              <w:divBdr>
                <w:top w:val="none" w:sz="0" w:space="0" w:color="auto"/>
                <w:left w:val="none" w:sz="0" w:space="0" w:color="auto"/>
                <w:bottom w:val="none" w:sz="0" w:space="0" w:color="auto"/>
                <w:right w:val="none" w:sz="0" w:space="0" w:color="auto"/>
              </w:divBdr>
              <w:divsChild>
                <w:div w:id="173890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28">
      <w:marLeft w:val="0"/>
      <w:marRight w:val="0"/>
      <w:marTop w:val="0"/>
      <w:marBottom w:val="0"/>
      <w:divBdr>
        <w:top w:val="none" w:sz="0" w:space="0" w:color="auto"/>
        <w:left w:val="none" w:sz="0" w:space="0" w:color="auto"/>
        <w:bottom w:val="none" w:sz="0" w:space="0" w:color="auto"/>
        <w:right w:val="none" w:sz="0" w:space="0" w:color="auto"/>
      </w:divBdr>
    </w:div>
    <w:div w:id="1738899829">
      <w:marLeft w:val="0"/>
      <w:marRight w:val="0"/>
      <w:marTop w:val="0"/>
      <w:marBottom w:val="0"/>
      <w:divBdr>
        <w:top w:val="none" w:sz="0" w:space="0" w:color="auto"/>
        <w:left w:val="none" w:sz="0" w:space="0" w:color="auto"/>
        <w:bottom w:val="none" w:sz="0" w:space="0" w:color="auto"/>
        <w:right w:val="none" w:sz="0" w:space="0" w:color="auto"/>
      </w:divBdr>
    </w:div>
    <w:div w:id="1738899830">
      <w:marLeft w:val="0"/>
      <w:marRight w:val="0"/>
      <w:marTop w:val="0"/>
      <w:marBottom w:val="0"/>
      <w:divBdr>
        <w:top w:val="none" w:sz="0" w:space="0" w:color="auto"/>
        <w:left w:val="none" w:sz="0" w:space="0" w:color="auto"/>
        <w:bottom w:val="none" w:sz="0" w:space="0" w:color="auto"/>
        <w:right w:val="none" w:sz="0" w:space="0" w:color="auto"/>
      </w:divBdr>
      <w:divsChild>
        <w:div w:id="1738898756">
          <w:marLeft w:val="0"/>
          <w:marRight w:val="0"/>
          <w:marTop w:val="0"/>
          <w:marBottom w:val="0"/>
          <w:divBdr>
            <w:top w:val="none" w:sz="0" w:space="0" w:color="auto"/>
            <w:left w:val="none" w:sz="0" w:space="0" w:color="auto"/>
            <w:bottom w:val="none" w:sz="0" w:space="0" w:color="auto"/>
            <w:right w:val="none" w:sz="0" w:space="0" w:color="auto"/>
          </w:divBdr>
          <w:divsChild>
            <w:div w:id="1738898663">
              <w:marLeft w:val="0"/>
              <w:marRight w:val="0"/>
              <w:marTop w:val="0"/>
              <w:marBottom w:val="0"/>
              <w:divBdr>
                <w:top w:val="none" w:sz="0" w:space="0" w:color="auto"/>
                <w:left w:val="none" w:sz="0" w:space="0" w:color="auto"/>
                <w:bottom w:val="none" w:sz="0" w:space="0" w:color="auto"/>
                <w:right w:val="none" w:sz="0" w:space="0" w:color="auto"/>
              </w:divBdr>
              <w:divsChild>
                <w:div w:id="173890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31">
      <w:marLeft w:val="0"/>
      <w:marRight w:val="0"/>
      <w:marTop w:val="0"/>
      <w:marBottom w:val="0"/>
      <w:divBdr>
        <w:top w:val="none" w:sz="0" w:space="0" w:color="auto"/>
        <w:left w:val="none" w:sz="0" w:space="0" w:color="auto"/>
        <w:bottom w:val="none" w:sz="0" w:space="0" w:color="auto"/>
        <w:right w:val="none" w:sz="0" w:space="0" w:color="auto"/>
      </w:divBdr>
    </w:div>
    <w:div w:id="1738899836">
      <w:marLeft w:val="0"/>
      <w:marRight w:val="0"/>
      <w:marTop w:val="0"/>
      <w:marBottom w:val="0"/>
      <w:divBdr>
        <w:top w:val="none" w:sz="0" w:space="0" w:color="auto"/>
        <w:left w:val="none" w:sz="0" w:space="0" w:color="auto"/>
        <w:bottom w:val="none" w:sz="0" w:space="0" w:color="auto"/>
        <w:right w:val="none" w:sz="0" w:space="0" w:color="auto"/>
      </w:divBdr>
    </w:div>
    <w:div w:id="1738899837">
      <w:marLeft w:val="0"/>
      <w:marRight w:val="0"/>
      <w:marTop w:val="0"/>
      <w:marBottom w:val="0"/>
      <w:divBdr>
        <w:top w:val="none" w:sz="0" w:space="0" w:color="auto"/>
        <w:left w:val="none" w:sz="0" w:space="0" w:color="auto"/>
        <w:bottom w:val="none" w:sz="0" w:space="0" w:color="auto"/>
        <w:right w:val="none" w:sz="0" w:space="0" w:color="auto"/>
      </w:divBdr>
      <w:divsChild>
        <w:div w:id="1738899588">
          <w:marLeft w:val="0"/>
          <w:marRight w:val="0"/>
          <w:marTop w:val="0"/>
          <w:marBottom w:val="0"/>
          <w:divBdr>
            <w:top w:val="none" w:sz="0" w:space="0" w:color="auto"/>
            <w:left w:val="none" w:sz="0" w:space="0" w:color="auto"/>
            <w:bottom w:val="none" w:sz="0" w:space="0" w:color="auto"/>
            <w:right w:val="none" w:sz="0" w:space="0" w:color="auto"/>
          </w:divBdr>
          <w:divsChild>
            <w:div w:id="1738898732">
              <w:marLeft w:val="0"/>
              <w:marRight w:val="0"/>
              <w:marTop w:val="0"/>
              <w:marBottom w:val="0"/>
              <w:divBdr>
                <w:top w:val="none" w:sz="0" w:space="0" w:color="auto"/>
                <w:left w:val="none" w:sz="0" w:space="0" w:color="auto"/>
                <w:bottom w:val="none" w:sz="0" w:space="0" w:color="auto"/>
                <w:right w:val="none" w:sz="0" w:space="0" w:color="auto"/>
              </w:divBdr>
              <w:divsChild>
                <w:div w:id="1738898754">
                  <w:marLeft w:val="0"/>
                  <w:marRight w:val="0"/>
                  <w:marTop w:val="0"/>
                  <w:marBottom w:val="0"/>
                  <w:divBdr>
                    <w:top w:val="none" w:sz="0" w:space="0" w:color="auto"/>
                    <w:left w:val="none" w:sz="0" w:space="0" w:color="auto"/>
                    <w:bottom w:val="none" w:sz="0" w:space="0" w:color="auto"/>
                    <w:right w:val="none" w:sz="0" w:space="0" w:color="auto"/>
                  </w:divBdr>
                </w:div>
              </w:divsChild>
            </w:div>
            <w:div w:id="1738901038">
              <w:marLeft w:val="0"/>
              <w:marRight w:val="0"/>
              <w:marTop w:val="0"/>
              <w:marBottom w:val="0"/>
              <w:divBdr>
                <w:top w:val="none" w:sz="0" w:space="0" w:color="auto"/>
                <w:left w:val="none" w:sz="0" w:space="0" w:color="auto"/>
                <w:bottom w:val="none" w:sz="0" w:space="0" w:color="auto"/>
                <w:right w:val="none" w:sz="0" w:space="0" w:color="auto"/>
              </w:divBdr>
            </w:div>
          </w:divsChild>
        </w:div>
        <w:div w:id="1738899883">
          <w:marLeft w:val="0"/>
          <w:marRight w:val="0"/>
          <w:marTop w:val="0"/>
          <w:marBottom w:val="0"/>
          <w:divBdr>
            <w:top w:val="none" w:sz="0" w:space="0" w:color="auto"/>
            <w:left w:val="none" w:sz="0" w:space="0" w:color="auto"/>
            <w:bottom w:val="none" w:sz="0" w:space="0" w:color="auto"/>
            <w:right w:val="none" w:sz="0" w:space="0" w:color="auto"/>
          </w:divBdr>
        </w:div>
        <w:div w:id="1738900231">
          <w:marLeft w:val="0"/>
          <w:marRight w:val="0"/>
          <w:marTop w:val="0"/>
          <w:marBottom w:val="0"/>
          <w:divBdr>
            <w:top w:val="none" w:sz="0" w:space="0" w:color="auto"/>
            <w:left w:val="none" w:sz="0" w:space="0" w:color="auto"/>
            <w:bottom w:val="none" w:sz="0" w:space="0" w:color="auto"/>
            <w:right w:val="none" w:sz="0" w:space="0" w:color="auto"/>
          </w:divBdr>
        </w:div>
        <w:div w:id="1738900823">
          <w:marLeft w:val="0"/>
          <w:marRight w:val="0"/>
          <w:marTop w:val="0"/>
          <w:marBottom w:val="0"/>
          <w:divBdr>
            <w:top w:val="none" w:sz="0" w:space="0" w:color="auto"/>
            <w:left w:val="none" w:sz="0" w:space="0" w:color="auto"/>
            <w:bottom w:val="none" w:sz="0" w:space="0" w:color="auto"/>
            <w:right w:val="none" w:sz="0" w:space="0" w:color="auto"/>
          </w:divBdr>
        </w:div>
      </w:divsChild>
    </w:div>
    <w:div w:id="1738899846">
      <w:marLeft w:val="0"/>
      <w:marRight w:val="0"/>
      <w:marTop w:val="0"/>
      <w:marBottom w:val="0"/>
      <w:divBdr>
        <w:top w:val="none" w:sz="0" w:space="0" w:color="auto"/>
        <w:left w:val="none" w:sz="0" w:space="0" w:color="auto"/>
        <w:bottom w:val="none" w:sz="0" w:space="0" w:color="auto"/>
        <w:right w:val="none" w:sz="0" w:space="0" w:color="auto"/>
      </w:divBdr>
    </w:div>
    <w:div w:id="1738899850">
      <w:marLeft w:val="0"/>
      <w:marRight w:val="0"/>
      <w:marTop w:val="0"/>
      <w:marBottom w:val="0"/>
      <w:divBdr>
        <w:top w:val="none" w:sz="0" w:space="0" w:color="auto"/>
        <w:left w:val="none" w:sz="0" w:space="0" w:color="auto"/>
        <w:bottom w:val="none" w:sz="0" w:space="0" w:color="auto"/>
        <w:right w:val="none" w:sz="0" w:space="0" w:color="auto"/>
      </w:divBdr>
      <w:divsChild>
        <w:div w:id="1738900061">
          <w:marLeft w:val="0"/>
          <w:marRight w:val="0"/>
          <w:marTop w:val="0"/>
          <w:marBottom w:val="0"/>
          <w:divBdr>
            <w:top w:val="none" w:sz="0" w:space="0" w:color="auto"/>
            <w:left w:val="none" w:sz="0" w:space="0" w:color="auto"/>
            <w:bottom w:val="none" w:sz="0" w:space="0" w:color="auto"/>
            <w:right w:val="none" w:sz="0" w:space="0" w:color="auto"/>
          </w:divBdr>
        </w:div>
        <w:div w:id="1738900630">
          <w:marLeft w:val="0"/>
          <w:marRight w:val="0"/>
          <w:marTop w:val="0"/>
          <w:marBottom w:val="0"/>
          <w:divBdr>
            <w:top w:val="none" w:sz="0" w:space="0" w:color="auto"/>
            <w:left w:val="none" w:sz="0" w:space="0" w:color="auto"/>
            <w:bottom w:val="none" w:sz="0" w:space="0" w:color="auto"/>
            <w:right w:val="none" w:sz="0" w:space="0" w:color="auto"/>
          </w:divBdr>
          <w:divsChild>
            <w:div w:id="1738899561">
              <w:marLeft w:val="0"/>
              <w:marRight w:val="0"/>
              <w:marTop w:val="0"/>
              <w:marBottom w:val="0"/>
              <w:divBdr>
                <w:top w:val="none" w:sz="0" w:space="0" w:color="auto"/>
                <w:left w:val="none" w:sz="0" w:space="0" w:color="auto"/>
                <w:bottom w:val="none" w:sz="0" w:space="0" w:color="auto"/>
                <w:right w:val="none" w:sz="0" w:space="0" w:color="auto"/>
              </w:divBdr>
              <w:divsChild>
                <w:div w:id="173890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51">
      <w:marLeft w:val="0"/>
      <w:marRight w:val="0"/>
      <w:marTop w:val="0"/>
      <w:marBottom w:val="0"/>
      <w:divBdr>
        <w:top w:val="none" w:sz="0" w:space="0" w:color="auto"/>
        <w:left w:val="none" w:sz="0" w:space="0" w:color="auto"/>
        <w:bottom w:val="none" w:sz="0" w:space="0" w:color="auto"/>
        <w:right w:val="none" w:sz="0" w:space="0" w:color="auto"/>
      </w:divBdr>
    </w:div>
    <w:div w:id="1738899859">
      <w:marLeft w:val="0"/>
      <w:marRight w:val="0"/>
      <w:marTop w:val="0"/>
      <w:marBottom w:val="0"/>
      <w:divBdr>
        <w:top w:val="none" w:sz="0" w:space="0" w:color="auto"/>
        <w:left w:val="none" w:sz="0" w:space="0" w:color="auto"/>
        <w:bottom w:val="none" w:sz="0" w:space="0" w:color="auto"/>
        <w:right w:val="none" w:sz="0" w:space="0" w:color="auto"/>
      </w:divBdr>
    </w:div>
    <w:div w:id="1738899860">
      <w:marLeft w:val="0"/>
      <w:marRight w:val="0"/>
      <w:marTop w:val="0"/>
      <w:marBottom w:val="0"/>
      <w:divBdr>
        <w:top w:val="none" w:sz="0" w:space="0" w:color="auto"/>
        <w:left w:val="none" w:sz="0" w:space="0" w:color="auto"/>
        <w:bottom w:val="none" w:sz="0" w:space="0" w:color="auto"/>
        <w:right w:val="none" w:sz="0" w:space="0" w:color="auto"/>
      </w:divBdr>
      <w:divsChild>
        <w:div w:id="1738900750">
          <w:marLeft w:val="0"/>
          <w:marRight w:val="0"/>
          <w:marTop w:val="0"/>
          <w:marBottom w:val="0"/>
          <w:divBdr>
            <w:top w:val="none" w:sz="0" w:space="0" w:color="auto"/>
            <w:left w:val="none" w:sz="0" w:space="0" w:color="auto"/>
            <w:bottom w:val="none" w:sz="0" w:space="0" w:color="auto"/>
            <w:right w:val="none" w:sz="0" w:space="0" w:color="auto"/>
          </w:divBdr>
        </w:div>
      </w:divsChild>
    </w:div>
    <w:div w:id="1738899861">
      <w:marLeft w:val="0"/>
      <w:marRight w:val="0"/>
      <w:marTop w:val="0"/>
      <w:marBottom w:val="0"/>
      <w:divBdr>
        <w:top w:val="none" w:sz="0" w:space="0" w:color="auto"/>
        <w:left w:val="none" w:sz="0" w:space="0" w:color="auto"/>
        <w:bottom w:val="none" w:sz="0" w:space="0" w:color="auto"/>
        <w:right w:val="none" w:sz="0" w:space="0" w:color="auto"/>
      </w:divBdr>
    </w:div>
    <w:div w:id="1738899864">
      <w:marLeft w:val="0"/>
      <w:marRight w:val="0"/>
      <w:marTop w:val="0"/>
      <w:marBottom w:val="0"/>
      <w:divBdr>
        <w:top w:val="none" w:sz="0" w:space="0" w:color="auto"/>
        <w:left w:val="none" w:sz="0" w:space="0" w:color="auto"/>
        <w:bottom w:val="none" w:sz="0" w:space="0" w:color="auto"/>
        <w:right w:val="none" w:sz="0" w:space="0" w:color="auto"/>
      </w:divBdr>
    </w:div>
    <w:div w:id="1738899865">
      <w:marLeft w:val="0"/>
      <w:marRight w:val="0"/>
      <w:marTop w:val="0"/>
      <w:marBottom w:val="0"/>
      <w:divBdr>
        <w:top w:val="none" w:sz="0" w:space="0" w:color="auto"/>
        <w:left w:val="none" w:sz="0" w:space="0" w:color="auto"/>
        <w:bottom w:val="none" w:sz="0" w:space="0" w:color="auto"/>
        <w:right w:val="none" w:sz="0" w:space="0" w:color="auto"/>
      </w:divBdr>
    </w:div>
    <w:div w:id="1738899868">
      <w:marLeft w:val="0"/>
      <w:marRight w:val="0"/>
      <w:marTop w:val="0"/>
      <w:marBottom w:val="0"/>
      <w:divBdr>
        <w:top w:val="none" w:sz="0" w:space="0" w:color="auto"/>
        <w:left w:val="none" w:sz="0" w:space="0" w:color="auto"/>
        <w:bottom w:val="none" w:sz="0" w:space="0" w:color="auto"/>
        <w:right w:val="none" w:sz="0" w:space="0" w:color="auto"/>
      </w:divBdr>
      <w:divsChild>
        <w:div w:id="1738899826">
          <w:marLeft w:val="0"/>
          <w:marRight w:val="0"/>
          <w:marTop w:val="0"/>
          <w:marBottom w:val="0"/>
          <w:divBdr>
            <w:top w:val="none" w:sz="0" w:space="0" w:color="auto"/>
            <w:left w:val="none" w:sz="0" w:space="0" w:color="auto"/>
            <w:bottom w:val="none" w:sz="0" w:space="0" w:color="auto"/>
            <w:right w:val="none" w:sz="0" w:space="0" w:color="auto"/>
          </w:divBdr>
          <w:divsChild>
            <w:div w:id="1738901258">
              <w:marLeft w:val="0"/>
              <w:marRight w:val="0"/>
              <w:marTop w:val="0"/>
              <w:marBottom w:val="0"/>
              <w:divBdr>
                <w:top w:val="none" w:sz="0" w:space="0" w:color="auto"/>
                <w:left w:val="none" w:sz="0" w:space="0" w:color="auto"/>
                <w:bottom w:val="none" w:sz="0" w:space="0" w:color="auto"/>
                <w:right w:val="none" w:sz="0" w:space="0" w:color="auto"/>
              </w:divBdr>
              <w:divsChild>
                <w:div w:id="173890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70">
      <w:marLeft w:val="0"/>
      <w:marRight w:val="0"/>
      <w:marTop w:val="0"/>
      <w:marBottom w:val="0"/>
      <w:divBdr>
        <w:top w:val="none" w:sz="0" w:space="0" w:color="auto"/>
        <w:left w:val="none" w:sz="0" w:space="0" w:color="auto"/>
        <w:bottom w:val="none" w:sz="0" w:space="0" w:color="auto"/>
        <w:right w:val="none" w:sz="0" w:space="0" w:color="auto"/>
      </w:divBdr>
    </w:div>
    <w:div w:id="1738899874">
      <w:marLeft w:val="0"/>
      <w:marRight w:val="0"/>
      <w:marTop w:val="0"/>
      <w:marBottom w:val="0"/>
      <w:divBdr>
        <w:top w:val="none" w:sz="0" w:space="0" w:color="auto"/>
        <w:left w:val="none" w:sz="0" w:space="0" w:color="auto"/>
        <w:bottom w:val="none" w:sz="0" w:space="0" w:color="auto"/>
        <w:right w:val="none" w:sz="0" w:space="0" w:color="auto"/>
      </w:divBdr>
    </w:div>
    <w:div w:id="1738899875">
      <w:marLeft w:val="0"/>
      <w:marRight w:val="0"/>
      <w:marTop w:val="0"/>
      <w:marBottom w:val="0"/>
      <w:divBdr>
        <w:top w:val="none" w:sz="0" w:space="0" w:color="auto"/>
        <w:left w:val="none" w:sz="0" w:space="0" w:color="auto"/>
        <w:bottom w:val="none" w:sz="0" w:space="0" w:color="auto"/>
        <w:right w:val="none" w:sz="0" w:space="0" w:color="auto"/>
      </w:divBdr>
    </w:div>
    <w:div w:id="1738899876">
      <w:marLeft w:val="0"/>
      <w:marRight w:val="0"/>
      <w:marTop w:val="0"/>
      <w:marBottom w:val="0"/>
      <w:divBdr>
        <w:top w:val="none" w:sz="0" w:space="0" w:color="auto"/>
        <w:left w:val="none" w:sz="0" w:space="0" w:color="auto"/>
        <w:bottom w:val="none" w:sz="0" w:space="0" w:color="auto"/>
        <w:right w:val="none" w:sz="0" w:space="0" w:color="auto"/>
      </w:divBdr>
    </w:div>
    <w:div w:id="1738899877">
      <w:marLeft w:val="0"/>
      <w:marRight w:val="0"/>
      <w:marTop w:val="0"/>
      <w:marBottom w:val="0"/>
      <w:divBdr>
        <w:top w:val="none" w:sz="0" w:space="0" w:color="auto"/>
        <w:left w:val="none" w:sz="0" w:space="0" w:color="auto"/>
        <w:bottom w:val="none" w:sz="0" w:space="0" w:color="auto"/>
        <w:right w:val="none" w:sz="0" w:space="0" w:color="auto"/>
      </w:divBdr>
    </w:div>
    <w:div w:id="1738899880">
      <w:marLeft w:val="0"/>
      <w:marRight w:val="0"/>
      <w:marTop w:val="0"/>
      <w:marBottom w:val="0"/>
      <w:divBdr>
        <w:top w:val="none" w:sz="0" w:space="0" w:color="auto"/>
        <w:left w:val="none" w:sz="0" w:space="0" w:color="auto"/>
        <w:bottom w:val="none" w:sz="0" w:space="0" w:color="auto"/>
        <w:right w:val="none" w:sz="0" w:space="0" w:color="auto"/>
      </w:divBdr>
    </w:div>
    <w:div w:id="1738899885">
      <w:marLeft w:val="0"/>
      <w:marRight w:val="0"/>
      <w:marTop w:val="0"/>
      <w:marBottom w:val="0"/>
      <w:divBdr>
        <w:top w:val="none" w:sz="0" w:space="0" w:color="auto"/>
        <w:left w:val="none" w:sz="0" w:space="0" w:color="auto"/>
        <w:bottom w:val="none" w:sz="0" w:space="0" w:color="auto"/>
        <w:right w:val="none" w:sz="0" w:space="0" w:color="auto"/>
      </w:divBdr>
    </w:div>
    <w:div w:id="1738899889">
      <w:marLeft w:val="0"/>
      <w:marRight w:val="0"/>
      <w:marTop w:val="0"/>
      <w:marBottom w:val="0"/>
      <w:divBdr>
        <w:top w:val="none" w:sz="0" w:space="0" w:color="auto"/>
        <w:left w:val="none" w:sz="0" w:space="0" w:color="auto"/>
        <w:bottom w:val="none" w:sz="0" w:space="0" w:color="auto"/>
        <w:right w:val="none" w:sz="0" w:space="0" w:color="auto"/>
      </w:divBdr>
    </w:div>
    <w:div w:id="1738899892">
      <w:marLeft w:val="0"/>
      <w:marRight w:val="0"/>
      <w:marTop w:val="0"/>
      <w:marBottom w:val="0"/>
      <w:divBdr>
        <w:top w:val="none" w:sz="0" w:space="0" w:color="auto"/>
        <w:left w:val="none" w:sz="0" w:space="0" w:color="auto"/>
        <w:bottom w:val="none" w:sz="0" w:space="0" w:color="auto"/>
        <w:right w:val="none" w:sz="0" w:space="0" w:color="auto"/>
      </w:divBdr>
    </w:div>
    <w:div w:id="1738899893">
      <w:marLeft w:val="0"/>
      <w:marRight w:val="0"/>
      <w:marTop w:val="0"/>
      <w:marBottom w:val="0"/>
      <w:divBdr>
        <w:top w:val="none" w:sz="0" w:space="0" w:color="auto"/>
        <w:left w:val="none" w:sz="0" w:space="0" w:color="auto"/>
        <w:bottom w:val="none" w:sz="0" w:space="0" w:color="auto"/>
        <w:right w:val="none" w:sz="0" w:space="0" w:color="auto"/>
      </w:divBdr>
      <w:divsChild>
        <w:div w:id="1738898556">
          <w:marLeft w:val="0"/>
          <w:marRight w:val="0"/>
          <w:marTop w:val="0"/>
          <w:marBottom w:val="0"/>
          <w:divBdr>
            <w:top w:val="none" w:sz="0" w:space="0" w:color="auto"/>
            <w:left w:val="none" w:sz="0" w:space="0" w:color="auto"/>
            <w:bottom w:val="none" w:sz="0" w:space="0" w:color="auto"/>
            <w:right w:val="none" w:sz="0" w:space="0" w:color="auto"/>
          </w:divBdr>
        </w:div>
        <w:div w:id="1738899229">
          <w:marLeft w:val="0"/>
          <w:marRight w:val="0"/>
          <w:marTop w:val="0"/>
          <w:marBottom w:val="0"/>
          <w:divBdr>
            <w:top w:val="single" w:sz="4" w:space="1" w:color="000000"/>
            <w:left w:val="single" w:sz="4" w:space="4" w:color="000000"/>
            <w:bottom w:val="single" w:sz="4" w:space="1" w:color="000000"/>
            <w:right w:val="single" w:sz="4" w:space="4" w:color="000000"/>
          </w:divBdr>
        </w:div>
        <w:div w:id="1738899280">
          <w:marLeft w:val="0"/>
          <w:marRight w:val="0"/>
          <w:marTop w:val="0"/>
          <w:marBottom w:val="0"/>
          <w:divBdr>
            <w:top w:val="none" w:sz="0" w:space="0" w:color="auto"/>
            <w:left w:val="none" w:sz="0" w:space="0" w:color="auto"/>
            <w:bottom w:val="none" w:sz="0" w:space="0" w:color="auto"/>
            <w:right w:val="none" w:sz="0" w:space="0" w:color="auto"/>
          </w:divBdr>
        </w:div>
        <w:div w:id="1738899391">
          <w:marLeft w:val="0"/>
          <w:marRight w:val="0"/>
          <w:marTop w:val="0"/>
          <w:marBottom w:val="0"/>
          <w:divBdr>
            <w:top w:val="none" w:sz="0" w:space="0" w:color="auto"/>
            <w:left w:val="none" w:sz="0" w:space="0" w:color="auto"/>
            <w:bottom w:val="none" w:sz="0" w:space="0" w:color="auto"/>
            <w:right w:val="none" w:sz="0" w:space="0" w:color="auto"/>
          </w:divBdr>
          <w:divsChild>
            <w:div w:id="1738901378">
              <w:marLeft w:val="0"/>
              <w:marRight w:val="0"/>
              <w:marTop w:val="0"/>
              <w:marBottom w:val="0"/>
              <w:divBdr>
                <w:top w:val="none" w:sz="0" w:space="0" w:color="auto"/>
                <w:left w:val="none" w:sz="0" w:space="0" w:color="auto"/>
                <w:bottom w:val="none" w:sz="0" w:space="0" w:color="auto"/>
                <w:right w:val="none" w:sz="0" w:space="0" w:color="auto"/>
              </w:divBdr>
            </w:div>
          </w:divsChild>
        </w:div>
        <w:div w:id="1738899444">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738899898">
      <w:marLeft w:val="0"/>
      <w:marRight w:val="0"/>
      <w:marTop w:val="0"/>
      <w:marBottom w:val="0"/>
      <w:divBdr>
        <w:top w:val="none" w:sz="0" w:space="0" w:color="auto"/>
        <w:left w:val="none" w:sz="0" w:space="0" w:color="auto"/>
        <w:bottom w:val="none" w:sz="0" w:space="0" w:color="auto"/>
        <w:right w:val="none" w:sz="0" w:space="0" w:color="auto"/>
      </w:divBdr>
    </w:div>
    <w:div w:id="1738899901">
      <w:marLeft w:val="0"/>
      <w:marRight w:val="0"/>
      <w:marTop w:val="0"/>
      <w:marBottom w:val="0"/>
      <w:divBdr>
        <w:top w:val="none" w:sz="0" w:space="0" w:color="auto"/>
        <w:left w:val="none" w:sz="0" w:space="0" w:color="auto"/>
        <w:bottom w:val="none" w:sz="0" w:space="0" w:color="auto"/>
        <w:right w:val="none" w:sz="0" w:space="0" w:color="auto"/>
      </w:divBdr>
    </w:div>
    <w:div w:id="1738899902">
      <w:marLeft w:val="0"/>
      <w:marRight w:val="0"/>
      <w:marTop w:val="0"/>
      <w:marBottom w:val="0"/>
      <w:divBdr>
        <w:top w:val="none" w:sz="0" w:space="0" w:color="auto"/>
        <w:left w:val="none" w:sz="0" w:space="0" w:color="auto"/>
        <w:bottom w:val="none" w:sz="0" w:space="0" w:color="auto"/>
        <w:right w:val="none" w:sz="0" w:space="0" w:color="auto"/>
      </w:divBdr>
    </w:div>
    <w:div w:id="1738899905">
      <w:marLeft w:val="0"/>
      <w:marRight w:val="0"/>
      <w:marTop w:val="0"/>
      <w:marBottom w:val="0"/>
      <w:divBdr>
        <w:top w:val="none" w:sz="0" w:space="0" w:color="auto"/>
        <w:left w:val="none" w:sz="0" w:space="0" w:color="auto"/>
        <w:bottom w:val="none" w:sz="0" w:space="0" w:color="auto"/>
        <w:right w:val="none" w:sz="0" w:space="0" w:color="auto"/>
      </w:divBdr>
    </w:div>
    <w:div w:id="1738899906">
      <w:marLeft w:val="0"/>
      <w:marRight w:val="0"/>
      <w:marTop w:val="0"/>
      <w:marBottom w:val="0"/>
      <w:divBdr>
        <w:top w:val="none" w:sz="0" w:space="0" w:color="auto"/>
        <w:left w:val="none" w:sz="0" w:space="0" w:color="auto"/>
        <w:bottom w:val="none" w:sz="0" w:space="0" w:color="auto"/>
        <w:right w:val="none" w:sz="0" w:space="0" w:color="auto"/>
      </w:divBdr>
      <w:divsChild>
        <w:div w:id="1738898924">
          <w:marLeft w:val="0"/>
          <w:marRight w:val="0"/>
          <w:marTop w:val="0"/>
          <w:marBottom w:val="0"/>
          <w:divBdr>
            <w:top w:val="none" w:sz="0" w:space="0" w:color="auto"/>
            <w:left w:val="none" w:sz="0" w:space="0" w:color="auto"/>
            <w:bottom w:val="none" w:sz="0" w:space="0" w:color="auto"/>
            <w:right w:val="none" w:sz="0" w:space="0" w:color="auto"/>
          </w:divBdr>
        </w:div>
      </w:divsChild>
    </w:div>
    <w:div w:id="1738899907">
      <w:marLeft w:val="0"/>
      <w:marRight w:val="0"/>
      <w:marTop w:val="0"/>
      <w:marBottom w:val="0"/>
      <w:divBdr>
        <w:top w:val="none" w:sz="0" w:space="0" w:color="auto"/>
        <w:left w:val="none" w:sz="0" w:space="0" w:color="auto"/>
        <w:bottom w:val="none" w:sz="0" w:space="0" w:color="auto"/>
        <w:right w:val="none" w:sz="0" w:space="0" w:color="auto"/>
      </w:divBdr>
    </w:div>
    <w:div w:id="1738899909">
      <w:marLeft w:val="0"/>
      <w:marRight w:val="0"/>
      <w:marTop w:val="0"/>
      <w:marBottom w:val="0"/>
      <w:divBdr>
        <w:top w:val="none" w:sz="0" w:space="0" w:color="auto"/>
        <w:left w:val="none" w:sz="0" w:space="0" w:color="auto"/>
        <w:bottom w:val="none" w:sz="0" w:space="0" w:color="auto"/>
        <w:right w:val="none" w:sz="0" w:space="0" w:color="auto"/>
      </w:divBdr>
    </w:div>
    <w:div w:id="1738899910">
      <w:marLeft w:val="0"/>
      <w:marRight w:val="0"/>
      <w:marTop w:val="0"/>
      <w:marBottom w:val="0"/>
      <w:divBdr>
        <w:top w:val="none" w:sz="0" w:space="0" w:color="auto"/>
        <w:left w:val="none" w:sz="0" w:space="0" w:color="auto"/>
        <w:bottom w:val="none" w:sz="0" w:space="0" w:color="auto"/>
        <w:right w:val="none" w:sz="0" w:space="0" w:color="auto"/>
      </w:divBdr>
    </w:div>
    <w:div w:id="1738899911">
      <w:marLeft w:val="0"/>
      <w:marRight w:val="0"/>
      <w:marTop w:val="0"/>
      <w:marBottom w:val="0"/>
      <w:divBdr>
        <w:top w:val="none" w:sz="0" w:space="0" w:color="auto"/>
        <w:left w:val="none" w:sz="0" w:space="0" w:color="auto"/>
        <w:bottom w:val="none" w:sz="0" w:space="0" w:color="auto"/>
        <w:right w:val="none" w:sz="0" w:space="0" w:color="auto"/>
      </w:divBdr>
    </w:div>
    <w:div w:id="1738899913">
      <w:marLeft w:val="0"/>
      <w:marRight w:val="0"/>
      <w:marTop w:val="0"/>
      <w:marBottom w:val="0"/>
      <w:divBdr>
        <w:top w:val="none" w:sz="0" w:space="0" w:color="auto"/>
        <w:left w:val="none" w:sz="0" w:space="0" w:color="auto"/>
        <w:bottom w:val="none" w:sz="0" w:space="0" w:color="auto"/>
        <w:right w:val="none" w:sz="0" w:space="0" w:color="auto"/>
      </w:divBdr>
    </w:div>
    <w:div w:id="1738899915">
      <w:marLeft w:val="0"/>
      <w:marRight w:val="0"/>
      <w:marTop w:val="0"/>
      <w:marBottom w:val="0"/>
      <w:divBdr>
        <w:top w:val="none" w:sz="0" w:space="0" w:color="auto"/>
        <w:left w:val="none" w:sz="0" w:space="0" w:color="auto"/>
        <w:bottom w:val="none" w:sz="0" w:space="0" w:color="auto"/>
        <w:right w:val="none" w:sz="0" w:space="0" w:color="auto"/>
      </w:divBdr>
      <w:divsChild>
        <w:div w:id="1738900936">
          <w:marLeft w:val="0"/>
          <w:marRight w:val="0"/>
          <w:marTop w:val="0"/>
          <w:marBottom w:val="0"/>
          <w:divBdr>
            <w:top w:val="none" w:sz="0" w:space="0" w:color="auto"/>
            <w:left w:val="none" w:sz="0" w:space="0" w:color="auto"/>
            <w:bottom w:val="none" w:sz="0" w:space="0" w:color="auto"/>
            <w:right w:val="none" w:sz="0" w:space="0" w:color="auto"/>
          </w:divBdr>
          <w:divsChild>
            <w:div w:id="1738899416">
              <w:marLeft w:val="0"/>
              <w:marRight w:val="0"/>
              <w:marTop w:val="0"/>
              <w:marBottom w:val="0"/>
              <w:divBdr>
                <w:top w:val="none" w:sz="0" w:space="0" w:color="auto"/>
                <w:left w:val="none" w:sz="0" w:space="0" w:color="auto"/>
                <w:bottom w:val="none" w:sz="0" w:space="0" w:color="auto"/>
                <w:right w:val="none" w:sz="0" w:space="0" w:color="auto"/>
              </w:divBdr>
              <w:divsChild>
                <w:div w:id="1738900171">
                  <w:marLeft w:val="0"/>
                  <w:marRight w:val="0"/>
                  <w:marTop w:val="0"/>
                  <w:marBottom w:val="0"/>
                  <w:divBdr>
                    <w:top w:val="none" w:sz="0" w:space="0" w:color="auto"/>
                    <w:left w:val="none" w:sz="0" w:space="0" w:color="auto"/>
                    <w:bottom w:val="none" w:sz="0" w:space="0" w:color="auto"/>
                    <w:right w:val="none" w:sz="0" w:space="0" w:color="auto"/>
                  </w:divBdr>
                  <w:divsChild>
                    <w:div w:id="173889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9916">
      <w:marLeft w:val="0"/>
      <w:marRight w:val="0"/>
      <w:marTop w:val="0"/>
      <w:marBottom w:val="0"/>
      <w:divBdr>
        <w:top w:val="none" w:sz="0" w:space="0" w:color="auto"/>
        <w:left w:val="none" w:sz="0" w:space="0" w:color="auto"/>
        <w:bottom w:val="none" w:sz="0" w:space="0" w:color="auto"/>
        <w:right w:val="none" w:sz="0" w:space="0" w:color="auto"/>
      </w:divBdr>
      <w:divsChild>
        <w:div w:id="1738899938">
          <w:marLeft w:val="0"/>
          <w:marRight w:val="0"/>
          <w:marTop w:val="0"/>
          <w:marBottom w:val="0"/>
          <w:divBdr>
            <w:top w:val="none" w:sz="0" w:space="0" w:color="auto"/>
            <w:left w:val="none" w:sz="0" w:space="0" w:color="auto"/>
            <w:bottom w:val="none" w:sz="0" w:space="0" w:color="auto"/>
            <w:right w:val="none" w:sz="0" w:space="0" w:color="auto"/>
          </w:divBdr>
        </w:div>
        <w:div w:id="1738900428">
          <w:marLeft w:val="0"/>
          <w:marRight w:val="0"/>
          <w:marTop w:val="0"/>
          <w:marBottom w:val="0"/>
          <w:divBdr>
            <w:top w:val="none" w:sz="0" w:space="0" w:color="auto"/>
            <w:left w:val="none" w:sz="0" w:space="0" w:color="auto"/>
            <w:bottom w:val="none" w:sz="0" w:space="0" w:color="auto"/>
            <w:right w:val="none" w:sz="0" w:space="0" w:color="auto"/>
          </w:divBdr>
        </w:div>
        <w:div w:id="1738900462">
          <w:marLeft w:val="0"/>
          <w:marRight w:val="0"/>
          <w:marTop w:val="0"/>
          <w:marBottom w:val="0"/>
          <w:divBdr>
            <w:top w:val="none" w:sz="0" w:space="0" w:color="auto"/>
            <w:left w:val="none" w:sz="0" w:space="0" w:color="auto"/>
            <w:bottom w:val="none" w:sz="0" w:space="0" w:color="auto"/>
            <w:right w:val="none" w:sz="0" w:space="0" w:color="auto"/>
          </w:divBdr>
        </w:div>
        <w:div w:id="1738900511">
          <w:marLeft w:val="0"/>
          <w:marRight w:val="0"/>
          <w:marTop w:val="0"/>
          <w:marBottom w:val="0"/>
          <w:divBdr>
            <w:top w:val="none" w:sz="0" w:space="0" w:color="auto"/>
            <w:left w:val="none" w:sz="0" w:space="0" w:color="auto"/>
            <w:bottom w:val="none" w:sz="0" w:space="0" w:color="auto"/>
            <w:right w:val="none" w:sz="0" w:space="0" w:color="auto"/>
          </w:divBdr>
        </w:div>
        <w:div w:id="1738900536">
          <w:marLeft w:val="0"/>
          <w:marRight w:val="0"/>
          <w:marTop w:val="0"/>
          <w:marBottom w:val="0"/>
          <w:divBdr>
            <w:top w:val="none" w:sz="0" w:space="0" w:color="auto"/>
            <w:left w:val="none" w:sz="0" w:space="0" w:color="auto"/>
            <w:bottom w:val="none" w:sz="0" w:space="0" w:color="auto"/>
            <w:right w:val="none" w:sz="0" w:space="0" w:color="auto"/>
          </w:divBdr>
        </w:div>
      </w:divsChild>
    </w:div>
    <w:div w:id="1738899917">
      <w:marLeft w:val="0"/>
      <w:marRight w:val="0"/>
      <w:marTop w:val="0"/>
      <w:marBottom w:val="0"/>
      <w:divBdr>
        <w:top w:val="none" w:sz="0" w:space="0" w:color="auto"/>
        <w:left w:val="none" w:sz="0" w:space="0" w:color="auto"/>
        <w:bottom w:val="none" w:sz="0" w:space="0" w:color="auto"/>
        <w:right w:val="none" w:sz="0" w:space="0" w:color="auto"/>
      </w:divBdr>
    </w:div>
    <w:div w:id="1738899919">
      <w:marLeft w:val="0"/>
      <w:marRight w:val="0"/>
      <w:marTop w:val="0"/>
      <w:marBottom w:val="0"/>
      <w:divBdr>
        <w:top w:val="none" w:sz="0" w:space="0" w:color="auto"/>
        <w:left w:val="none" w:sz="0" w:space="0" w:color="auto"/>
        <w:bottom w:val="none" w:sz="0" w:space="0" w:color="auto"/>
        <w:right w:val="none" w:sz="0" w:space="0" w:color="auto"/>
      </w:divBdr>
    </w:div>
    <w:div w:id="1738899920">
      <w:marLeft w:val="0"/>
      <w:marRight w:val="0"/>
      <w:marTop w:val="0"/>
      <w:marBottom w:val="0"/>
      <w:divBdr>
        <w:top w:val="none" w:sz="0" w:space="0" w:color="auto"/>
        <w:left w:val="none" w:sz="0" w:space="0" w:color="auto"/>
        <w:bottom w:val="none" w:sz="0" w:space="0" w:color="auto"/>
        <w:right w:val="none" w:sz="0" w:space="0" w:color="auto"/>
      </w:divBdr>
      <w:divsChild>
        <w:div w:id="1738900812">
          <w:marLeft w:val="0"/>
          <w:marRight w:val="0"/>
          <w:marTop w:val="0"/>
          <w:marBottom w:val="0"/>
          <w:divBdr>
            <w:top w:val="none" w:sz="0" w:space="0" w:color="auto"/>
            <w:left w:val="none" w:sz="0" w:space="0" w:color="auto"/>
            <w:bottom w:val="none" w:sz="0" w:space="0" w:color="auto"/>
            <w:right w:val="none" w:sz="0" w:space="0" w:color="auto"/>
          </w:divBdr>
        </w:div>
      </w:divsChild>
    </w:div>
    <w:div w:id="1738899922">
      <w:marLeft w:val="0"/>
      <w:marRight w:val="0"/>
      <w:marTop w:val="0"/>
      <w:marBottom w:val="0"/>
      <w:divBdr>
        <w:top w:val="none" w:sz="0" w:space="0" w:color="auto"/>
        <w:left w:val="none" w:sz="0" w:space="0" w:color="auto"/>
        <w:bottom w:val="none" w:sz="0" w:space="0" w:color="auto"/>
        <w:right w:val="none" w:sz="0" w:space="0" w:color="auto"/>
      </w:divBdr>
    </w:div>
    <w:div w:id="1738899923">
      <w:marLeft w:val="0"/>
      <w:marRight w:val="0"/>
      <w:marTop w:val="0"/>
      <w:marBottom w:val="0"/>
      <w:divBdr>
        <w:top w:val="none" w:sz="0" w:space="0" w:color="auto"/>
        <w:left w:val="none" w:sz="0" w:space="0" w:color="auto"/>
        <w:bottom w:val="none" w:sz="0" w:space="0" w:color="auto"/>
        <w:right w:val="none" w:sz="0" w:space="0" w:color="auto"/>
      </w:divBdr>
    </w:div>
    <w:div w:id="1738899925">
      <w:marLeft w:val="0"/>
      <w:marRight w:val="0"/>
      <w:marTop w:val="0"/>
      <w:marBottom w:val="0"/>
      <w:divBdr>
        <w:top w:val="none" w:sz="0" w:space="0" w:color="auto"/>
        <w:left w:val="none" w:sz="0" w:space="0" w:color="auto"/>
        <w:bottom w:val="none" w:sz="0" w:space="0" w:color="auto"/>
        <w:right w:val="none" w:sz="0" w:space="0" w:color="auto"/>
      </w:divBdr>
      <w:divsChild>
        <w:div w:id="1738899186">
          <w:marLeft w:val="0"/>
          <w:marRight w:val="0"/>
          <w:marTop w:val="0"/>
          <w:marBottom w:val="0"/>
          <w:divBdr>
            <w:top w:val="none" w:sz="0" w:space="0" w:color="auto"/>
            <w:left w:val="none" w:sz="0" w:space="0" w:color="auto"/>
            <w:bottom w:val="none" w:sz="0" w:space="0" w:color="auto"/>
            <w:right w:val="none" w:sz="0" w:space="0" w:color="auto"/>
          </w:divBdr>
          <w:divsChild>
            <w:div w:id="1738901149">
              <w:marLeft w:val="0"/>
              <w:marRight w:val="0"/>
              <w:marTop w:val="0"/>
              <w:marBottom w:val="0"/>
              <w:divBdr>
                <w:top w:val="none" w:sz="0" w:space="0" w:color="auto"/>
                <w:left w:val="none" w:sz="0" w:space="0" w:color="auto"/>
                <w:bottom w:val="none" w:sz="0" w:space="0" w:color="auto"/>
                <w:right w:val="none" w:sz="0" w:space="0" w:color="auto"/>
              </w:divBdr>
            </w:div>
          </w:divsChild>
        </w:div>
        <w:div w:id="1738899251">
          <w:marLeft w:val="0"/>
          <w:marRight w:val="0"/>
          <w:marTop w:val="0"/>
          <w:marBottom w:val="0"/>
          <w:divBdr>
            <w:top w:val="single" w:sz="4" w:space="1" w:color="auto"/>
            <w:left w:val="single" w:sz="4" w:space="4" w:color="auto"/>
            <w:bottom w:val="single" w:sz="4" w:space="1" w:color="auto"/>
            <w:right w:val="single" w:sz="4" w:space="4" w:color="auto"/>
          </w:divBdr>
        </w:div>
        <w:div w:id="1738900002">
          <w:marLeft w:val="0"/>
          <w:marRight w:val="0"/>
          <w:marTop w:val="0"/>
          <w:marBottom w:val="0"/>
          <w:divBdr>
            <w:top w:val="none" w:sz="0" w:space="0" w:color="auto"/>
            <w:left w:val="none" w:sz="0" w:space="0" w:color="auto"/>
            <w:bottom w:val="none" w:sz="0" w:space="0" w:color="auto"/>
            <w:right w:val="none" w:sz="0" w:space="0" w:color="auto"/>
          </w:divBdr>
          <w:divsChild>
            <w:div w:id="1738899565">
              <w:marLeft w:val="0"/>
              <w:marRight w:val="0"/>
              <w:marTop w:val="0"/>
              <w:marBottom w:val="0"/>
              <w:divBdr>
                <w:top w:val="none" w:sz="0" w:space="0" w:color="auto"/>
                <w:left w:val="none" w:sz="0" w:space="0" w:color="auto"/>
                <w:bottom w:val="none" w:sz="0" w:space="0" w:color="auto"/>
                <w:right w:val="none" w:sz="0" w:space="0" w:color="auto"/>
              </w:divBdr>
            </w:div>
          </w:divsChild>
        </w:div>
        <w:div w:id="1738900007">
          <w:marLeft w:val="0"/>
          <w:marRight w:val="0"/>
          <w:marTop w:val="0"/>
          <w:marBottom w:val="0"/>
          <w:divBdr>
            <w:top w:val="none" w:sz="0" w:space="0" w:color="auto"/>
            <w:left w:val="none" w:sz="0" w:space="0" w:color="auto"/>
            <w:bottom w:val="none" w:sz="0" w:space="0" w:color="auto"/>
            <w:right w:val="none" w:sz="0" w:space="0" w:color="auto"/>
          </w:divBdr>
          <w:divsChild>
            <w:div w:id="1738900414">
              <w:marLeft w:val="0"/>
              <w:marRight w:val="0"/>
              <w:marTop w:val="0"/>
              <w:marBottom w:val="0"/>
              <w:divBdr>
                <w:top w:val="none" w:sz="0" w:space="0" w:color="auto"/>
                <w:left w:val="none" w:sz="0" w:space="0" w:color="auto"/>
                <w:bottom w:val="none" w:sz="0" w:space="0" w:color="auto"/>
                <w:right w:val="none" w:sz="0" w:space="0" w:color="auto"/>
              </w:divBdr>
              <w:divsChild>
                <w:div w:id="1738898591">
                  <w:marLeft w:val="0"/>
                  <w:marRight w:val="0"/>
                  <w:marTop w:val="0"/>
                  <w:marBottom w:val="0"/>
                  <w:divBdr>
                    <w:top w:val="none" w:sz="0" w:space="0" w:color="auto"/>
                    <w:left w:val="none" w:sz="0" w:space="0" w:color="auto"/>
                    <w:bottom w:val="none" w:sz="0" w:space="0" w:color="auto"/>
                    <w:right w:val="none" w:sz="0" w:space="0" w:color="auto"/>
                  </w:divBdr>
                  <w:divsChild>
                    <w:div w:id="1738901095">
                      <w:marLeft w:val="0"/>
                      <w:marRight w:val="0"/>
                      <w:marTop w:val="0"/>
                      <w:marBottom w:val="0"/>
                      <w:divBdr>
                        <w:top w:val="none" w:sz="0" w:space="0" w:color="auto"/>
                        <w:left w:val="none" w:sz="0" w:space="0" w:color="auto"/>
                        <w:bottom w:val="none" w:sz="0" w:space="0" w:color="auto"/>
                        <w:right w:val="none" w:sz="0" w:space="0" w:color="auto"/>
                      </w:divBdr>
                      <w:divsChild>
                        <w:div w:id="1738899354">
                          <w:marLeft w:val="0"/>
                          <w:marRight w:val="0"/>
                          <w:marTop w:val="0"/>
                          <w:marBottom w:val="0"/>
                          <w:divBdr>
                            <w:top w:val="none" w:sz="0" w:space="0" w:color="auto"/>
                            <w:left w:val="none" w:sz="0" w:space="0" w:color="auto"/>
                            <w:bottom w:val="none" w:sz="0" w:space="0" w:color="auto"/>
                            <w:right w:val="none" w:sz="0" w:space="0" w:color="auto"/>
                          </w:divBdr>
                        </w:div>
                        <w:div w:id="173890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669">
          <w:marLeft w:val="0"/>
          <w:marRight w:val="0"/>
          <w:marTop w:val="0"/>
          <w:marBottom w:val="0"/>
          <w:divBdr>
            <w:top w:val="single" w:sz="4" w:space="1" w:color="auto"/>
            <w:left w:val="single" w:sz="4" w:space="4" w:color="auto"/>
            <w:bottom w:val="single" w:sz="4" w:space="1" w:color="auto"/>
            <w:right w:val="single" w:sz="4" w:space="4" w:color="auto"/>
          </w:divBdr>
        </w:div>
      </w:divsChild>
    </w:div>
    <w:div w:id="1738899927">
      <w:marLeft w:val="0"/>
      <w:marRight w:val="0"/>
      <w:marTop w:val="0"/>
      <w:marBottom w:val="0"/>
      <w:divBdr>
        <w:top w:val="none" w:sz="0" w:space="0" w:color="auto"/>
        <w:left w:val="none" w:sz="0" w:space="0" w:color="auto"/>
        <w:bottom w:val="none" w:sz="0" w:space="0" w:color="auto"/>
        <w:right w:val="none" w:sz="0" w:space="0" w:color="auto"/>
      </w:divBdr>
      <w:divsChild>
        <w:div w:id="1738900922">
          <w:marLeft w:val="0"/>
          <w:marRight w:val="0"/>
          <w:marTop w:val="0"/>
          <w:marBottom w:val="0"/>
          <w:divBdr>
            <w:top w:val="none" w:sz="0" w:space="0" w:color="auto"/>
            <w:left w:val="none" w:sz="0" w:space="0" w:color="auto"/>
            <w:bottom w:val="none" w:sz="0" w:space="0" w:color="auto"/>
            <w:right w:val="none" w:sz="0" w:space="0" w:color="auto"/>
          </w:divBdr>
          <w:divsChild>
            <w:div w:id="173889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29">
      <w:marLeft w:val="0"/>
      <w:marRight w:val="0"/>
      <w:marTop w:val="0"/>
      <w:marBottom w:val="0"/>
      <w:divBdr>
        <w:top w:val="none" w:sz="0" w:space="0" w:color="auto"/>
        <w:left w:val="none" w:sz="0" w:space="0" w:color="auto"/>
        <w:bottom w:val="none" w:sz="0" w:space="0" w:color="auto"/>
        <w:right w:val="none" w:sz="0" w:space="0" w:color="auto"/>
      </w:divBdr>
      <w:divsChild>
        <w:div w:id="1738899847">
          <w:marLeft w:val="0"/>
          <w:marRight w:val="0"/>
          <w:marTop w:val="0"/>
          <w:marBottom w:val="0"/>
          <w:divBdr>
            <w:top w:val="none" w:sz="0" w:space="0" w:color="auto"/>
            <w:left w:val="none" w:sz="0" w:space="0" w:color="auto"/>
            <w:bottom w:val="none" w:sz="0" w:space="0" w:color="auto"/>
            <w:right w:val="none" w:sz="0" w:space="0" w:color="auto"/>
          </w:divBdr>
          <w:divsChild>
            <w:div w:id="173890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30">
      <w:marLeft w:val="0"/>
      <w:marRight w:val="0"/>
      <w:marTop w:val="0"/>
      <w:marBottom w:val="0"/>
      <w:divBdr>
        <w:top w:val="none" w:sz="0" w:space="0" w:color="auto"/>
        <w:left w:val="none" w:sz="0" w:space="0" w:color="auto"/>
        <w:bottom w:val="none" w:sz="0" w:space="0" w:color="auto"/>
        <w:right w:val="none" w:sz="0" w:space="0" w:color="auto"/>
      </w:divBdr>
    </w:div>
    <w:div w:id="1738899931">
      <w:marLeft w:val="0"/>
      <w:marRight w:val="0"/>
      <w:marTop w:val="0"/>
      <w:marBottom w:val="0"/>
      <w:divBdr>
        <w:top w:val="none" w:sz="0" w:space="0" w:color="auto"/>
        <w:left w:val="none" w:sz="0" w:space="0" w:color="auto"/>
        <w:bottom w:val="none" w:sz="0" w:space="0" w:color="auto"/>
        <w:right w:val="none" w:sz="0" w:space="0" w:color="auto"/>
      </w:divBdr>
    </w:div>
    <w:div w:id="1738899933">
      <w:marLeft w:val="0"/>
      <w:marRight w:val="0"/>
      <w:marTop w:val="0"/>
      <w:marBottom w:val="0"/>
      <w:divBdr>
        <w:top w:val="none" w:sz="0" w:space="0" w:color="auto"/>
        <w:left w:val="none" w:sz="0" w:space="0" w:color="auto"/>
        <w:bottom w:val="none" w:sz="0" w:space="0" w:color="auto"/>
        <w:right w:val="none" w:sz="0" w:space="0" w:color="auto"/>
      </w:divBdr>
    </w:div>
    <w:div w:id="1738899934">
      <w:marLeft w:val="0"/>
      <w:marRight w:val="0"/>
      <w:marTop w:val="0"/>
      <w:marBottom w:val="0"/>
      <w:divBdr>
        <w:top w:val="none" w:sz="0" w:space="0" w:color="auto"/>
        <w:left w:val="none" w:sz="0" w:space="0" w:color="auto"/>
        <w:bottom w:val="none" w:sz="0" w:space="0" w:color="auto"/>
        <w:right w:val="none" w:sz="0" w:space="0" w:color="auto"/>
      </w:divBdr>
    </w:div>
    <w:div w:id="1738899940">
      <w:marLeft w:val="0"/>
      <w:marRight w:val="0"/>
      <w:marTop w:val="0"/>
      <w:marBottom w:val="0"/>
      <w:divBdr>
        <w:top w:val="none" w:sz="0" w:space="0" w:color="auto"/>
        <w:left w:val="none" w:sz="0" w:space="0" w:color="auto"/>
        <w:bottom w:val="none" w:sz="0" w:space="0" w:color="auto"/>
        <w:right w:val="none" w:sz="0" w:space="0" w:color="auto"/>
      </w:divBdr>
      <w:divsChild>
        <w:div w:id="1738899131">
          <w:marLeft w:val="0"/>
          <w:marRight w:val="0"/>
          <w:marTop w:val="0"/>
          <w:marBottom w:val="0"/>
          <w:divBdr>
            <w:top w:val="none" w:sz="0" w:space="0" w:color="auto"/>
            <w:left w:val="none" w:sz="0" w:space="0" w:color="auto"/>
            <w:bottom w:val="none" w:sz="0" w:space="0" w:color="auto"/>
            <w:right w:val="none" w:sz="0" w:space="0" w:color="auto"/>
          </w:divBdr>
        </w:div>
      </w:divsChild>
    </w:div>
    <w:div w:id="1738899945">
      <w:marLeft w:val="0"/>
      <w:marRight w:val="0"/>
      <w:marTop w:val="0"/>
      <w:marBottom w:val="0"/>
      <w:divBdr>
        <w:top w:val="none" w:sz="0" w:space="0" w:color="auto"/>
        <w:left w:val="none" w:sz="0" w:space="0" w:color="auto"/>
        <w:bottom w:val="none" w:sz="0" w:space="0" w:color="auto"/>
        <w:right w:val="none" w:sz="0" w:space="0" w:color="auto"/>
      </w:divBdr>
    </w:div>
    <w:div w:id="1738899947">
      <w:marLeft w:val="0"/>
      <w:marRight w:val="0"/>
      <w:marTop w:val="0"/>
      <w:marBottom w:val="0"/>
      <w:divBdr>
        <w:top w:val="none" w:sz="0" w:space="0" w:color="auto"/>
        <w:left w:val="none" w:sz="0" w:space="0" w:color="auto"/>
        <w:bottom w:val="none" w:sz="0" w:space="0" w:color="auto"/>
        <w:right w:val="none" w:sz="0" w:space="0" w:color="auto"/>
      </w:divBdr>
      <w:divsChild>
        <w:div w:id="1738899472">
          <w:marLeft w:val="0"/>
          <w:marRight w:val="0"/>
          <w:marTop w:val="0"/>
          <w:marBottom w:val="0"/>
          <w:divBdr>
            <w:top w:val="none" w:sz="0" w:space="0" w:color="auto"/>
            <w:left w:val="none" w:sz="0" w:space="0" w:color="auto"/>
            <w:bottom w:val="none" w:sz="0" w:space="0" w:color="auto"/>
            <w:right w:val="none" w:sz="0" w:space="0" w:color="auto"/>
          </w:divBdr>
        </w:div>
        <w:div w:id="1738900555">
          <w:marLeft w:val="0"/>
          <w:marRight w:val="0"/>
          <w:marTop w:val="0"/>
          <w:marBottom w:val="0"/>
          <w:divBdr>
            <w:top w:val="none" w:sz="0" w:space="0" w:color="auto"/>
            <w:left w:val="none" w:sz="0" w:space="0" w:color="auto"/>
            <w:bottom w:val="none" w:sz="0" w:space="0" w:color="auto"/>
            <w:right w:val="none" w:sz="0" w:space="0" w:color="auto"/>
          </w:divBdr>
        </w:div>
        <w:div w:id="1738900621">
          <w:marLeft w:val="0"/>
          <w:marRight w:val="0"/>
          <w:marTop w:val="0"/>
          <w:marBottom w:val="0"/>
          <w:divBdr>
            <w:top w:val="none" w:sz="0" w:space="0" w:color="auto"/>
            <w:left w:val="none" w:sz="0" w:space="0" w:color="auto"/>
            <w:bottom w:val="none" w:sz="0" w:space="0" w:color="auto"/>
            <w:right w:val="none" w:sz="0" w:space="0" w:color="auto"/>
          </w:divBdr>
        </w:div>
        <w:div w:id="1738901296">
          <w:marLeft w:val="0"/>
          <w:marRight w:val="0"/>
          <w:marTop w:val="0"/>
          <w:marBottom w:val="0"/>
          <w:divBdr>
            <w:top w:val="none" w:sz="0" w:space="0" w:color="auto"/>
            <w:left w:val="none" w:sz="0" w:space="0" w:color="auto"/>
            <w:bottom w:val="none" w:sz="0" w:space="0" w:color="auto"/>
            <w:right w:val="none" w:sz="0" w:space="0" w:color="auto"/>
          </w:divBdr>
        </w:div>
        <w:div w:id="1738901410">
          <w:marLeft w:val="0"/>
          <w:marRight w:val="0"/>
          <w:marTop w:val="0"/>
          <w:marBottom w:val="0"/>
          <w:divBdr>
            <w:top w:val="none" w:sz="0" w:space="0" w:color="auto"/>
            <w:left w:val="none" w:sz="0" w:space="0" w:color="auto"/>
            <w:bottom w:val="none" w:sz="0" w:space="0" w:color="auto"/>
            <w:right w:val="none" w:sz="0" w:space="0" w:color="auto"/>
          </w:divBdr>
          <w:divsChild>
            <w:div w:id="1738898949">
              <w:marLeft w:val="0"/>
              <w:marRight w:val="0"/>
              <w:marTop w:val="0"/>
              <w:marBottom w:val="0"/>
              <w:divBdr>
                <w:top w:val="none" w:sz="0" w:space="0" w:color="auto"/>
                <w:left w:val="none" w:sz="0" w:space="0" w:color="auto"/>
                <w:bottom w:val="none" w:sz="0" w:space="0" w:color="auto"/>
                <w:right w:val="none" w:sz="0" w:space="0" w:color="auto"/>
              </w:divBdr>
              <w:divsChild>
                <w:div w:id="1738898983">
                  <w:marLeft w:val="0"/>
                  <w:marRight w:val="0"/>
                  <w:marTop w:val="0"/>
                  <w:marBottom w:val="0"/>
                  <w:divBdr>
                    <w:top w:val="none" w:sz="0" w:space="0" w:color="auto"/>
                    <w:left w:val="none" w:sz="0" w:space="0" w:color="auto"/>
                    <w:bottom w:val="none" w:sz="0" w:space="0" w:color="auto"/>
                    <w:right w:val="none" w:sz="0" w:space="0" w:color="auto"/>
                  </w:divBdr>
                </w:div>
              </w:divsChild>
            </w:div>
            <w:div w:id="1738899226">
              <w:marLeft w:val="0"/>
              <w:marRight w:val="0"/>
              <w:marTop w:val="0"/>
              <w:marBottom w:val="0"/>
              <w:divBdr>
                <w:top w:val="none" w:sz="0" w:space="0" w:color="auto"/>
                <w:left w:val="none" w:sz="0" w:space="0" w:color="auto"/>
                <w:bottom w:val="none" w:sz="0" w:space="0" w:color="auto"/>
                <w:right w:val="none" w:sz="0" w:space="0" w:color="auto"/>
              </w:divBdr>
            </w:div>
            <w:div w:id="173889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48">
      <w:marLeft w:val="0"/>
      <w:marRight w:val="0"/>
      <w:marTop w:val="0"/>
      <w:marBottom w:val="0"/>
      <w:divBdr>
        <w:top w:val="none" w:sz="0" w:space="0" w:color="auto"/>
        <w:left w:val="none" w:sz="0" w:space="0" w:color="auto"/>
        <w:bottom w:val="none" w:sz="0" w:space="0" w:color="auto"/>
        <w:right w:val="none" w:sz="0" w:space="0" w:color="auto"/>
      </w:divBdr>
    </w:div>
    <w:div w:id="1738899949">
      <w:marLeft w:val="0"/>
      <w:marRight w:val="0"/>
      <w:marTop w:val="0"/>
      <w:marBottom w:val="0"/>
      <w:divBdr>
        <w:top w:val="none" w:sz="0" w:space="0" w:color="auto"/>
        <w:left w:val="none" w:sz="0" w:space="0" w:color="auto"/>
        <w:bottom w:val="none" w:sz="0" w:space="0" w:color="auto"/>
        <w:right w:val="none" w:sz="0" w:space="0" w:color="auto"/>
      </w:divBdr>
      <w:divsChild>
        <w:div w:id="1738898842">
          <w:marLeft w:val="0"/>
          <w:marRight w:val="0"/>
          <w:marTop w:val="0"/>
          <w:marBottom w:val="0"/>
          <w:divBdr>
            <w:top w:val="none" w:sz="0" w:space="0" w:color="auto"/>
            <w:left w:val="none" w:sz="0" w:space="0" w:color="auto"/>
            <w:bottom w:val="none" w:sz="0" w:space="0" w:color="auto"/>
            <w:right w:val="none" w:sz="0" w:space="0" w:color="auto"/>
          </w:divBdr>
        </w:div>
        <w:div w:id="1738900563">
          <w:marLeft w:val="0"/>
          <w:marRight w:val="0"/>
          <w:marTop w:val="0"/>
          <w:marBottom w:val="0"/>
          <w:divBdr>
            <w:top w:val="none" w:sz="0" w:space="0" w:color="auto"/>
            <w:left w:val="none" w:sz="0" w:space="0" w:color="auto"/>
            <w:bottom w:val="none" w:sz="0" w:space="0" w:color="auto"/>
            <w:right w:val="none" w:sz="0" w:space="0" w:color="auto"/>
          </w:divBdr>
        </w:div>
        <w:div w:id="1738900797">
          <w:marLeft w:val="0"/>
          <w:marRight w:val="0"/>
          <w:marTop w:val="0"/>
          <w:marBottom w:val="0"/>
          <w:divBdr>
            <w:top w:val="none" w:sz="0" w:space="0" w:color="auto"/>
            <w:left w:val="none" w:sz="0" w:space="0" w:color="auto"/>
            <w:bottom w:val="none" w:sz="0" w:space="0" w:color="auto"/>
            <w:right w:val="none" w:sz="0" w:space="0" w:color="auto"/>
          </w:divBdr>
        </w:div>
        <w:div w:id="1738900906">
          <w:marLeft w:val="0"/>
          <w:marRight w:val="0"/>
          <w:marTop w:val="0"/>
          <w:marBottom w:val="0"/>
          <w:divBdr>
            <w:top w:val="none" w:sz="0" w:space="0" w:color="auto"/>
            <w:left w:val="none" w:sz="0" w:space="0" w:color="auto"/>
            <w:bottom w:val="none" w:sz="0" w:space="0" w:color="auto"/>
            <w:right w:val="none" w:sz="0" w:space="0" w:color="auto"/>
          </w:divBdr>
        </w:div>
        <w:div w:id="1738901470">
          <w:marLeft w:val="0"/>
          <w:marRight w:val="0"/>
          <w:marTop w:val="0"/>
          <w:marBottom w:val="0"/>
          <w:divBdr>
            <w:top w:val="none" w:sz="0" w:space="0" w:color="auto"/>
            <w:left w:val="none" w:sz="0" w:space="0" w:color="auto"/>
            <w:bottom w:val="none" w:sz="0" w:space="0" w:color="auto"/>
            <w:right w:val="none" w:sz="0" w:space="0" w:color="auto"/>
          </w:divBdr>
          <w:divsChild>
            <w:div w:id="1738898786">
              <w:marLeft w:val="0"/>
              <w:marRight w:val="0"/>
              <w:marTop w:val="0"/>
              <w:marBottom w:val="0"/>
              <w:divBdr>
                <w:top w:val="none" w:sz="0" w:space="0" w:color="auto"/>
                <w:left w:val="none" w:sz="0" w:space="0" w:color="auto"/>
                <w:bottom w:val="none" w:sz="0" w:space="0" w:color="auto"/>
                <w:right w:val="none" w:sz="0" w:space="0" w:color="auto"/>
              </w:divBdr>
            </w:div>
            <w:div w:id="1738899372">
              <w:marLeft w:val="0"/>
              <w:marRight w:val="0"/>
              <w:marTop w:val="0"/>
              <w:marBottom w:val="0"/>
              <w:divBdr>
                <w:top w:val="none" w:sz="0" w:space="0" w:color="auto"/>
                <w:left w:val="none" w:sz="0" w:space="0" w:color="auto"/>
                <w:bottom w:val="none" w:sz="0" w:space="0" w:color="auto"/>
                <w:right w:val="none" w:sz="0" w:space="0" w:color="auto"/>
              </w:divBdr>
            </w:div>
            <w:div w:id="1738901220">
              <w:marLeft w:val="0"/>
              <w:marRight w:val="0"/>
              <w:marTop w:val="0"/>
              <w:marBottom w:val="0"/>
              <w:divBdr>
                <w:top w:val="none" w:sz="0" w:space="0" w:color="auto"/>
                <w:left w:val="none" w:sz="0" w:space="0" w:color="auto"/>
                <w:bottom w:val="none" w:sz="0" w:space="0" w:color="auto"/>
                <w:right w:val="none" w:sz="0" w:space="0" w:color="auto"/>
              </w:divBdr>
              <w:divsChild>
                <w:div w:id="1738899355">
                  <w:marLeft w:val="0"/>
                  <w:marRight w:val="0"/>
                  <w:marTop w:val="0"/>
                  <w:marBottom w:val="0"/>
                  <w:divBdr>
                    <w:top w:val="none" w:sz="0" w:space="0" w:color="auto"/>
                    <w:left w:val="none" w:sz="0" w:space="0" w:color="auto"/>
                    <w:bottom w:val="none" w:sz="0" w:space="0" w:color="auto"/>
                    <w:right w:val="none" w:sz="0" w:space="0" w:color="auto"/>
                  </w:divBdr>
                </w:div>
                <w:div w:id="173890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950">
      <w:marLeft w:val="0"/>
      <w:marRight w:val="0"/>
      <w:marTop w:val="0"/>
      <w:marBottom w:val="0"/>
      <w:divBdr>
        <w:top w:val="none" w:sz="0" w:space="0" w:color="auto"/>
        <w:left w:val="none" w:sz="0" w:space="0" w:color="auto"/>
        <w:bottom w:val="none" w:sz="0" w:space="0" w:color="auto"/>
        <w:right w:val="none" w:sz="0" w:space="0" w:color="auto"/>
      </w:divBdr>
    </w:div>
    <w:div w:id="1738899951">
      <w:marLeft w:val="0"/>
      <w:marRight w:val="0"/>
      <w:marTop w:val="0"/>
      <w:marBottom w:val="0"/>
      <w:divBdr>
        <w:top w:val="none" w:sz="0" w:space="0" w:color="auto"/>
        <w:left w:val="none" w:sz="0" w:space="0" w:color="auto"/>
        <w:bottom w:val="none" w:sz="0" w:space="0" w:color="auto"/>
        <w:right w:val="none" w:sz="0" w:space="0" w:color="auto"/>
      </w:divBdr>
    </w:div>
    <w:div w:id="1738899952">
      <w:marLeft w:val="0"/>
      <w:marRight w:val="0"/>
      <w:marTop w:val="0"/>
      <w:marBottom w:val="0"/>
      <w:divBdr>
        <w:top w:val="none" w:sz="0" w:space="0" w:color="auto"/>
        <w:left w:val="none" w:sz="0" w:space="0" w:color="auto"/>
        <w:bottom w:val="none" w:sz="0" w:space="0" w:color="auto"/>
        <w:right w:val="none" w:sz="0" w:space="0" w:color="auto"/>
      </w:divBdr>
    </w:div>
    <w:div w:id="1738899953">
      <w:marLeft w:val="0"/>
      <w:marRight w:val="0"/>
      <w:marTop w:val="0"/>
      <w:marBottom w:val="0"/>
      <w:divBdr>
        <w:top w:val="none" w:sz="0" w:space="0" w:color="auto"/>
        <w:left w:val="none" w:sz="0" w:space="0" w:color="auto"/>
        <w:bottom w:val="none" w:sz="0" w:space="0" w:color="auto"/>
        <w:right w:val="none" w:sz="0" w:space="0" w:color="auto"/>
      </w:divBdr>
    </w:div>
    <w:div w:id="1738899955">
      <w:marLeft w:val="0"/>
      <w:marRight w:val="0"/>
      <w:marTop w:val="0"/>
      <w:marBottom w:val="0"/>
      <w:divBdr>
        <w:top w:val="none" w:sz="0" w:space="0" w:color="auto"/>
        <w:left w:val="none" w:sz="0" w:space="0" w:color="auto"/>
        <w:bottom w:val="none" w:sz="0" w:space="0" w:color="auto"/>
        <w:right w:val="none" w:sz="0" w:space="0" w:color="auto"/>
      </w:divBdr>
    </w:div>
    <w:div w:id="1738899960">
      <w:marLeft w:val="0"/>
      <w:marRight w:val="0"/>
      <w:marTop w:val="0"/>
      <w:marBottom w:val="0"/>
      <w:divBdr>
        <w:top w:val="none" w:sz="0" w:space="0" w:color="auto"/>
        <w:left w:val="none" w:sz="0" w:space="0" w:color="auto"/>
        <w:bottom w:val="none" w:sz="0" w:space="0" w:color="auto"/>
        <w:right w:val="none" w:sz="0" w:space="0" w:color="auto"/>
      </w:divBdr>
    </w:div>
    <w:div w:id="1738899962">
      <w:marLeft w:val="0"/>
      <w:marRight w:val="0"/>
      <w:marTop w:val="0"/>
      <w:marBottom w:val="0"/>
      <w:divBdr>
        <w:top w:val="none" w:sz="0" w:space="0" w:color="auto"/>
        <w:left w:val="none" w:sz="0" w:space="0" w:color="auto"/>
        <w:bottom w:val="none" w:sz="0" w:space="0" w:color="auto"/>
        <w:right w:val="none" w:sz="0" w:space="0" w:color="auto"/>
      </w:divBdr>
    </w:div>
    <w:div w:id="1738899963">
      <w:marLeft w:val="0"/>
      <w:marRight w:val="0"/>
      <w:marTop w:val="0"/>
      <w:marBottom w:val="0"/>
      <w:divBdr>
        <w:top w:val="none" w:sz="0" w:space="0" w:color="auto"/>
        <w:left w:val="none" w:sz="0" w:space="0" w:color="auto"/>
        <w:bottom w:val="none" w:sz="0" w:space="0" w:color="auto"/>
        <w:right w:val="none" w:sz="0" w:space="0" w:color="auto"/>
      </w:divBdr>
      <w:divsChild>
        <w:div w:id="1738899360">
          <w:marLeft w:val="0"/>
          <w:marRight w:val="0"/>
          <w:marTop w:val="0"/>
          <w:marBottom w:val="0"/>
          <w:divBdr>
            <w:top w:val="none" w:sz="0" w:space="0" w:color="auto"/>
            <w:left w:val="none" w:sz="0" w:space="0" w:color="auto"/>
            <w:bottom w:val="none" w:sz="0" w:space="0" w:color="auto"/>
            <w:right w:val="none" w:sz="0" w:space="0" w:color="auto"/>
          </w:divBdr>
        </w:div>
        <w:div w:id="1738899677">
          <w:marLeft w:val="0"/>
          <w:marRight w:val="0"/>
          <w:marTop w:val="0"/>
          <w:marBottom w:val="0"/>
          <w:divBdr>
            <w:top w:val="none" w:sz="0" w:space="0" w:color="auto"/>
            <w:left w:val="none" w:sz="0" w:space="0" w:color="auto"/>
            <w:bottom w:val="none" w:sz="0" w:space="0" w:color="auto"/>
            <w:right w:val="none" w:sz="0" w:space="0" w:color="auto"/>
          </w:divBdr>
          <w:divsChild>
            <w:div w:id="1738899994">
              <w:marLeft w:val="0"/>
              <w:marRight w:val="0"/>
              <w:marTop w:val="0"/>
              <w:marBottom w:val="0"/>
              <w:divBdr>
                <w:top w:val="none" w:sz="0" w:space="0" w:color="auto"/>
                <w:left w:val="none" w:sz="0" w:space="0" w:color="auto"/>
                <w:bottom w:val="none" w:sz="0" w:space="0" w:color="auto"/>
                <w:right w:val="none" w:sz="0" w:space="0" w:color="auto"/>
              </w:divBdr>
            </w:div>
          </w:divsChild>
        </w:div>
        <w:div w:id="1738899863">
          <w:marLeft w:val="0"/>
          <w:marRight w:val="0"/>
          <w:marTop w:val="0"/>
          <w:marBottom w:val="0"/>
          <w:divBdr>
            <w:top w:val="dotted" w:sz="2" w:space="6" w:color="FFFFFF"/>
            <w:left w:val="dotted" w:sz="4" w:space="17" w:color="FFFFFF"/>
            <w:bottom w:val="dotted" w:sz="4" w:space="1" w:color="FFFFFF"/>
            <w:right w:val="dotted" w:sz="4" w:space="8" w:color="FFFFFF"/>
          </w:divBdr>
          <w:divsChild>
            <w:div w:id="1738898596">
              <w:marLeft w:val="0"/>
              <w:marRight w:val="0"/>
              <w:marTop w:val="0"/>
              <w:marBottom w:val="0"/>
              <w:divBdr>
                <w:top w:val="none" w:sz="0" w:space="0" w:color="auto"/>
                <w:left w:val="none" w:sz="0" w:space="0" w:color="auto"/>
                <w:bottom w:val="none" w:sz="0" w:space="0" w:color="auto"/>
                <w:right w:val="none" w:sz="0" w:space="0" w:color="auto"/>
              </w:divBdr>
            </w:div>
            <w:div w:id="1738898640">
              <w:marLeft w:val="0"/>
              <w:marRight w:val="0"/>
              <w:marTop w:val="0"/>
              <w:marBottom w:val="0"/>
              <w:divBdr>
                <w:top w:val="none" w:sz="0" w:space="0" w:color="auto"/>
                <w:left w:val="none" w:sz="0" w:space="0" w:color="auto"/>
                <w:bottom w:val="none" w:sz="0" w:space="0" w:color="auto"/>
                <w:right w:val="none" w:sz="0" w:space="0" w:color="auto"/>
              </w:divBdr>
            </w:div>
            <w:div w:id="1738898641">
              <w:marLeft w:val="0"/>
              <w:marRight w:val="0"/>
              <w:marTop w:val="0"/>
              <w:marBottom w:val="0"/>
              <w:divBdr>
                <w:top w:val="none" w:sz="0" w:space="0" w:color="auto"/>
                <w:left w:val="none" w:sz="0" w:space="0" w:color="auto"/>
                <w:bottom w:val="none" w:sz="0" w:space="0" w:color="auto"/>
                <w:right w:val="none" w:sz="0" w:space="0" w:color="auto"/>
              </w:divBdr>
            </w:div>
            <w:div w:id="1738898686">
              <w:marLeft w:val="0"/>
              <w:marRight w:val="0"/>
              <w:marTop w:val="0"/>
              <w:marBottom w:val="0"/>
              <w:divBdr>
                <w:top w:val="none" w:sz="0" w:space="0" w:color="auto"/>
                <w:left w:val="none" w:sz="0" w:space="0" w:color="auto"/>
                <w:bottom w:val="none" w:sz="0" w:space="0" w:color="auto"/>
                <w:right w:val="none" w:sz="0" w:space="0" w:color="auto"/>
              </w:divBdr>
            </w:div>
            <w:div w:id="1738898711">
              <w:marLeft w:val="0"/>
              <w:marRight w:val="0"/>
              <w:marTop w:val="0"/>
              <w:marBottom w:val="0"/>
              <w:divBdr>
                <w:top w:val="none" w:sz="0" w:space="0" w:color="auto"/>
                <w:left w:val="none" w:sz="0" w:space="0" w:color="auto"/>
                <w:bottom w:val="none" w:sz="0" w:space="0" w:color="auto"/>
                <w:right w:val="none" w:sz="0" w:space="0" w:color="auto"/>
              </w:divBdr>
            </w:div>
            <w:div w:id="1738898773">
              <w:marLeft w:val="0"/>
              <w:marRight w:val="0"/>
              <w:marTop w:val="0"/>
              <w:marBottom w:val="0"/>
              <w:divBdr>
                <w:top w:val="none" w:sz="0" w:space="0" w:color="auto"/>
                <w:left w:val="none" w:sz="0" w:space="0" w:color="auto"/>
                <w:bottom w:val="none" w:sz="0" w:space="0" w:color="auto"/>
                <w:right w:val="none" w:sz="0" w:space="0" w:color="auto"/>
              </w:divBdr>
            </w:div>
            <w:div w:id="1738898836">
              <w:marLeft w:val="0"/>
              <w:marRight w:val="0"/>
              <w:marTop w:val="0"/>
              <w:marBottom w:val="0"/>
              <w:divBdr>
                <w:top w:val="none" w:sz="0" w:space="0" w:color="auto"/>
                <w:left w:val="none" w:sz="0" w:space="0" w:color="auto"/>
                <w:bottom w:val="none" w:sz="0" w:space="0" w:color="auto"/>
                <w:right w:val="none" w:sz="0" w:space="0" w:color="auto"/>
              </w:divBdr>
            </w:div>
            <w:div w:id="1738898862">
              <w:marLeft w:val="0"/>
              <w:marRight w:val="0"/>
              <w:marTop w:val="0"/>
              <w:marBottom w:val="0"/>
              <w:divBdr>
                <w:top w:val="none" w:sz="0" w:space="0" w:color="auto"/>
                <w:left w:val="none" w:sz="0" w:space="0" w:color="auto"/>
                <w:bottom w:val="none" w:sz="0" w:space="0" w:color="auto"/>
                <w:right w:val="none" w:sz="0" w:space="0" w:color="auto"/>
              </w:divBdr>
            </w:div>
            <w:div w:id="1738899006">
              <w:marLeft w:val="0"/>
              <w:marRight w:val="0"/>
              <w:marTop w:val="0"/>
              <w:marBottom w:val="0"/>
              <w:divBdr>
                <w:top w:val="none" w:sz="0" w:space="0" w:color="auto"/>
                <w:left w:val="none" w:sz="0" w:space="0" w:color="auto"/>
                <w:bottom w:val="none" w:sz="0" w:space="0" w:color="auto"/>
                <w:right w:val="none" w:sz="0" w:space="0" w:color="auto"/>
              </w:divBdr>
            </w:div>
            <w:div w:id="1738899019">
              <w:marLeft w:val="0"/>
              <w:marRight w:val="0"/>
              <w:marTop w:val="0"/>
              <w:marBottom w:val="0"/>
              <w:divBdr>
                <w:top w:val="none" w:sz="0" w:space="0" w:color="auto"/>
                <w:left w:val="none" w:sz="0" w:space="0" w:color="auto"/>
                <w:bottom w:val="none" w:sz="0" w:space="0" w:color="auto"/>
                <w:right w:val="none" w:sz="0" w:space="0" w:color="auto"/>
              </w:divBdr>
            </w:div>
            <w:div w:id="1738899087">
              <w:marLeft w:val="0"/>
              <w:marRight w:val="0"/>
              <w:marTop w:val="0"/>
              <w:marBottom w:val="0"/>
              <w:divBdr>
                <w:top w:val="none" w:sz="0" w:space="0" w:color="auto"/>
                <w:left w:val="none" w:sz="0" w:space="0" w:color="auto"/>
                <w:bottom w:val="none" w:sz="0" w:space="0" w:color="auto"/>
                <w:right w:val="none" w:sz="0" w:space="0" w:color="auto"/>
              </w:divBdr>
            </w:div>
            <w:div w:id="1738899128">
              <w:marLeft w:val="0"/>
              <w:marRight w:val="0"/>
              <w:marTop w:val="0"/>
              <w:marBottom w:val="0"/>
              <w:divBdr>
                <w:top w:val="none" w:sz="0" w:space="0" w:color="auto"/>
                <w:left w:val="none" w:sz="0" w:space="0" w:color="auto"/>
                <w:bottom w:val="none" w:sz="0" w:space="0" w:color="auto"/>
                <w:right w:val="none" w:sz="0" w:space="0" w:color="auto"/>
              </w:divBdr>
            </w:div>
            <w:div w:id="1738899172">
              <w:marLeft w:val="0"/>
              <w:marRight w:val="0"/>
              <w:marTop w:val="0"/>
              <w:marBottom w:val="0"/>
              <w:divBdr>
                <w:top w:val="none" w:sz="0" w:space="0" w:color="auto"/>
                <w:left w:val="none" w:sz="0" w:space="0" w:color="auto"/>
                <w:bottom w:val="none" w:sz="0" w:space="0" w:color="auto"/>
                <w:right w:val="none" w:sz="0" w:space="0" w:color="auto"/>
              </w:divBdr>
            </w:div>
            <w:div w:id="1738899183">
              <w:marLeft w:val="0"/>
              <w:marRight w:val="0"/>
              <w:marTop w:val="0"/>
              <w:marBottom w:val="0"/>
              <w:divBdr>
                <w:top w:val="none" w:sz="0" w:space="0" w:color="auto"/>
                <w:left w:val="none" w:sz="0" w:space="0" w:color="auto"/>
                <w:bottom w:val="none" w:sz="0" w:space="0" w:color="auto"/>
                <w:right w:val="none" w:sz="0" w:space="0" w:color="auto"/>
              </w:divBdr>
            </w:div>
            <w:div w:id="1738899264">
              <w:marLeft w:val="0"/>
              <w:marRight w:val="0"/>
              <w:marTop w:val="0"/>
              <w:marBottom w:val="0"/>
              <w:divBdr>
                <w:top w:val="none" w:sz="0" w:space="0" w:color="auto"/>
                <w:left w:val="none" w:sz="0" w:space="0" w:color="auto"/>
                <w:bottom w:val="none" w:sz="0" w:space="0" w:color="auto"/>
                <w:right w:val="none" w:sz="0" w:space="0" w:color="auto"/>
              </w:divBdr>
            </w:div>
            <w:div w:id="1738899367">
              <w:marLeft w:val="0"/>
              <w:marRight w:val="0"/>
              <w:marTop w:val="0"/>
              <w:marBottom w:val="0"/>
              <w:divBdr>
                <w:top w:val="none" w:sz="0" w:space="0" w:color="auto"/>
                <w:left w:val="none" w:sz="0" w:space="0" w:color="auto"/>
                <w:bottom w:val="none" w:sz="0" w:space="0" w:color="auto"/>
                <w:right w:val="none" w:sz="0" w:space="0" w:color="auto"/>
              </w:divBdr>
            </w:div>
            <w:div w:id="1738899429">
              <w:marLeft w:val="0"/>
              <w:marRight w:val="0"/>
              <w:marTop w:val="0"/>
              <w:marBottom w:val="0"/>
              <w:divBdr>
                <w:top w:val="none" w:sz="0" w:space="0" w:color="auto"/>
                <w:left w:val="none" w:sz="0" w:space="0" w:color="auto"/>
                <w:bottom w:val="none" w:sz="0" w:space="0" w:color="auto"/>
                <w:right w:val="none" w:sz="0" w:space="0" w:color="auto"/>
              </w:divBdr>
            </w:div>
            <w:div w:id="1738899529">
              <w:marLeft w:val="0"/>
              <w:marRight w:val="0"/>
              <w:marTop w:val="0"/>
              <w:marBottom w:val="0"/>
              <w:divBdr>
                <w:top w:val="none" w:sz="0" w:space="0" w:color="auto"/>
                <w:left w:val="none" w:sz="0" w:space="0" w:color="auto"/>
                <w:bottom w:val="none" w:sz="0" w:space="0" w:color="auto"/>
                <w:right w:val="none" w:sz="0" w:space="0" w:color="auto"/>
              </w:divBdr>
            </w:div>
            <w:div w:id="1738899566">
              <w:marLeft w:val="0"/>
              <w:marRight w:val="0"/>
              <w:marTop w:val="0"/>
              <w:marBottom w:val="0"/>
              <w:divBdr>
                <w:top w:val="none" w:sz="0" w:space="0" w:color="auto"/>
                <w:left w:val="none" w:sz="0" w:space="0" w:color="auto"/>
                <w:bottom w:val="none" w:sz="0" w:space="0" w:color="auto"/>
                <w:right w:val="none" w:sz="0" w:space="0" w:color="auto"/>
              </w:divBdr>
            </w:div>
            <w:div w:id="1738899679">
              <w:marLeft w:val="0"/>
              <w:marRight w:val="0"/>
              <w:marTop w:val="0"/>
              <w:marBottom w:val="0"/>
              <w:divBdr>
                <w:top w:val="none" w:sz="0" w:space="0" w:color="auto"/>
                <w:left w:val="none" w:sz="0" w:space="0" w:color="auto"/>
                <w:bottom w:val="none" w:sz="0" w:space="0" w:color="auto"/>
                <w:right w:val="none" w:sz="0" w:space="0" w:color="auto"/>
              </w:divBdr>
            </w:div>
            <w:div w:id="1738899691">
              <w:marLeft w:val="0"/>
              <w:marRight w:val="0"/>
              <w:marTop w:val="0"/>
              <w:marBottom w:val="0"/>
              <w:divBdr>
                <w:top w:val="none" w:sz="0" w:space="0" w:color="auto"/>
                <w:left w:val="none" w:sz="0" w:space="0" w:color="auto"/>
                <w:bottom w:val="none" w:sz="0" w:space="0" w:color="auto"/>
                <w:right w:val="none" w:sz="0" w:space="0" w:color="auto"/>
              </w:divBdr>
            </w:div>
            <w:div w:id="1738899783">
              <w:marLeft w:val="0"/>
              <w:marRight w:val="0"/>
              <w:marTop w:val="0"/>
              <w:marBottom w:val="0"/>
              <w:divBdr>
                <w:top w:val="none" w:sz="0" w:space="0" w:color="auto"/>
                <w:left w:val="none" w:sz="0" w:space="0" w:color="auto"/>
                <w:bottom w:val="none" w:sz="0" w:space="0" w:color="auto"/>
                <w:right w:val="none" w:sz="0" w:space="0" w:color="auto"/>
              </w:divBdr>
            </w:div>
            <w:div w:id="1738899808">
              <w:marLeft w:val="0"/>
              <w:marRight w:val="0"/>
              <w:marTop w:val="0"/>
              <w:marBottom w:val="0"/>
              <w:divBdr>
                <w:top w:val="none" w:sz="0" w:space="0" w:color="auto"/>
                <w:left w:val="none" w:sz="0" w:space="0" w:color="auto"/>
                <w:bottom w:val="none" w:sz="0" w:space="0" w:color="auto"/>
                <w:right w:val="none" w:sz="0" w:space="0" w:color="auto"/>
              </w:divBdr>
            </w:div>
            <w:div w:id="1738899943">
              <w:marLeft w:val="0"/>
              <w:marRight w:val="0"/>
              <w:marTop w:val="0"/>
              <w:marBottom w:val="0"/>
              <w:divBdr>
                <w:top w:val="none" w:sz="0" w:space="0" w:color="auto"/>
                <w:left w:val="none" w:sz="0" w:space="0" w:color="auto"/>
                <w:bottom w:val="none" w:sz="0" w:space="0" w:color="auto"/>
                <w:right w:val="none" w:sz="0" w:space="0" w:color="auto"/>
              </w:divBdr>
            </w:div>
            <w:div w:id="1738899986">
              <w:marLeft w:val="0"/>
              <w:marRight w:val="0"/>
              <w:marTop w:val="0"/>
              <w:marBottom w:val="0"/>
              <w:divBdr>
                <w:top w:val="none" w:sz="0" w:space="0" w:color="auto"/>
                <w:left w:val="none" w:sz="0" w:space="0" w:color="auto"/>
                <w:bottom w:val="none" w:sz="0" w:space="0" w:color="auto"/>
                <w:right w:val="none" w:sz="0" w:space="0" w:color="auto"/>
              </w:divBdr>
            </w:div>
            <w:div w:id="1738900053">
              <w:marLeft w:val="0"/>
              <w:marRight w:val="0"/>
              <w:marTop w:val="0"/>
              <w:marBottom w:val="0"/>
              <w:divBdr>
                <w:top w:val="none" w:sz="0" w:space="0" w:color="auto"/>
                <w:left w:val="none" w:sz="0" w:space="0" w:color="auto"/>
                <w:bottom w:val="none" w:sz="0" w:space="0" w:color="auto"/>
                <w:right w:val="none" w:sz="0" w:space="0" w:color="auto"/>
              </w:divBdr>
            </w:div>
            <w:div w:id="1738900115">
              <w:marLeft w:val="0"/>
              <w:marRight w:val="0"/>
              <w:marTop w:val="0"/>
              <w:marBottom w:val="0"/>
              <w:divBdr>
                <w:top w:val="none" w:sz="0" w:space="0" w:color="auto"/>
                <w:left w:val="none" w:sz="0" w:space="0" w:color="auto"/>
                <w:bottom w:val="none" w:sz="0" w:space="0" w:color="auto"/>
                <w:right w:val="none" w:sz="0" w:space="0" w:color="auto"/>
              </w:divBdr>
            </w:div>
            <w:div w:id="1738900167">
              <w:marLeft w:val="0"/>
              <w:marRight w:val="0"/>
              <w:marTop w:val="0"/>
              <w:marBottom w:val="0"/>
              <w:divBdr>
                <w:top w:val="none" w:sz="0" w:space="0" w:color="auto"/>
                <w:left w:val="none" w:sz="0" w:space="0" w:color="auto"/>
                <w:bottom w:val="none" w:sz="0" w:space="0" w:color="auto"/>
                <w:right w:val="none" w:sz="0" w:space="0" w:color="auto"/>
              </w:divBdr>
            </w:div>
            <w:div w:id="1738900278">
              <w:marLeft w:val="0"/>
              <w:marRight w:val="0"/>
              <w:marTop w:val="0"/>
              <w:marBottom w:val="0"/>
              <w:divBdr>
                <w:top w:val="none" w:sz="0" w:space="0" w:color="auto"/>
                <w:left w:val="none" w:sz="0" w:space="0" w:color="auto"/>
                <w:bottom w:val="none" w:sz="0" w:space="0" w:color="auto"/>
                <w:right w:val="none" w:sz="0" w:space="0" w:color="auto"/>
              </w:divBdr>
            </w:div>
            <w:div w:id="1738900336">
              <w:marLeft w:val="0"/>
              <w:marRight w:val="0"/>
              <w:marTop w:val="0"/>
              <w:marBottom w:val="0"/>
              <w:divBdr>
                <w:top w:val="none" w:sz="0" w:space="0" w:color="auto"/>
                <w:left w:val="none" w:sz="0" w:space="0" w:color="auto"/>
                <w:bottom w:val="none" w:sz="0" w:space="0" w:color="auto"/>
                <w:right w:val="none" w:sz="0" w:space="0" w:color="auto"/>
              </w:divBdr>
            </w:div>
            <w:div w:id="1738900398">
              <w:marLeft w:val="0"/>
              <w:marRight w:val="0"/>
              <w:marTop w:val="0"/>
              <w:marBottom w:val="0"/>
              <w:divBdr>
                <w:top w:val="none" w:sz="0" w:space="0" w:color="auto"/>
                <w:left w:val="none" w:sz="0" w:space="0" w:color="auto"/>
                <w:bottom w:val="none" w:sz="0" w:space="0" w:color="auto"/>
                <w:right w:val="none" w:sz="0" w:space="0" w:color="auto"/>
              </w:divBdr>
            </w:div>
            <w:div w:id="1738900448">
              <w:marLeft w:val="0"/>
              <w:marRight w:val="0"/>
              <w:marTop w:val="0"/>
              <w:marBottom w:val="0"/>
              <w:divBdr>
                <w:top w:val="none" w:sz="0" w:space="0" w:color="auto"/>
                <w:left w:val="none" w:sz="0" w:space="0" w:color="auto"/>
                <w:bottom w:val="none" w:sz="0" w:space="0" w:color="auto"/>
                <w:right w:val="none" w:sz="0" w:space="0" w:color="auto"/>
              </w:divBdr>
            </w:div>
            <w:div w:id="1738900873">
              <w:marLeft w:val="0"/>
              <w:marRight w:val="0"/>
              <w:marTop w:val="0"/>
              <w:marBottom w:val="0"/>
              <w:divBdr>
                <w:top w:val="none" w:sz="0" w:space="0" w:color="auto"/>
                <w:left w:val="none" w:sz="0" w:space="0" w:color="auto"/>
                <w:bottom w:val="none" w:sz="0" w:space="0" w:color="auto"/>
                <w:right w:val="none" w:sz="0" w:space="0" w:color="auto"/>
              </w:divBdr>
            </w:div>
            <w:div w:id="1738901146">
              <w:marLeft w:val="0"/>
              <w:marRight w:val="0"/>
              <w:marTop w:val="0"/>
              <w:marBottom w:val="0"/>
              <w:divBdr>
                <w:top w:val="none" w:sz="0" w:space="0" w:color="auto"/>
                <w:left w:val="none" w:sz="0" w:space="0" w:color="auto"/>
                <w:bottom w:val="none" w:sz="0" w:space="0" w:color="auto"/>
                <w:right w:val="none" w:sz="0" w:space="0" w:color="auto"/>
              </w:divBdr>
            </w:div>
            <w:div w:id="1738901188">
              <w:marLeft w:val="0"/>
              <w:marRight w:val="0"/>
              <w:marTop w:val="0"/>
              <w:marBottom w:val="0"/>
              <w:divBdr>
                <w:top w:val="none" w:sz="0" w:space="0" w:color="auto"/>
                <w:left w:val="none" w:sz="0" w:space="0" w:color="auto"/>
                <w:bottom w:val="none" w:sz="0" w:space="0" w:color="auto"/>
                <w:right w:val="none" w:sz="0" w:space="0" w:color="auto"/>
              </w:divBdr>
            </w:div>
            <w:div w:id="1738901267">
              <w:marLeft w:val="0"/>
              <w:marRight w:val="0"/>
              <w:marTop w:val="0"/>
              <w:marBottom w:val="0"/>
              <w:divBdr>
                <w:top w:val="none" w:sz="0" w:space="0" w:color="auto"/>
                <w:left w:val="none" w:sz="0" w:space="0" w:color="auto"/>
                <w:bottom w:val="none" w:sz="0" w:space="0" w:color="auto"/>
                <w:right w:val="none" w:sz="0" w:space="0" w:color="auto"/>
              </w:divBdr>
            </w:div>
            <w:div w:id="1738901421">
              <w:marLeft w:val="0"/>
              <w:marRight w:val="0"/>
              <w:marTop w:val="0"/>
              <w:marBottom w:val="0"/>
              <w:divBdr>
                <w:top w:val="none" w:sz="0" w:space="0" w:color="auto"/>
                <w:left w:val="none" w:sz="0" w:space="0" w:color="auto"/>
                <w:bottom w:val="none" w:sz="0" w:space="0" w:color="auto"/>
                <w:right w:val="none" w:sz="0" w:space="0" w:color="auto"/>
              </w:divBdr>
            </w:div>
            <w:div w:id="1738901439">
              <w:marLeft w:val="0"/>
              <w:marRight w:val="0"/>
              <w:marTop w:val="0"/>
              <w:marBottom w:val="0"/>
              <w:divBdr>
                <w:top w:val="none" w:sz="0" w:space="0" w:color="auto"/>
                <w:left w:val="none" w:sz="0" w:space="0" w:color="auto"/>
                <w:bottom w:val="none" w:sz="0" w:space="0" w:color="auto"/>
                <w:right w:val="none" w:sz="0" w:space="0" w:color="auto"/>
              </w:divBdr>
            </w:div>
          </w:divsChild>
        </w:div>
        <w:div w:id="1738900538">
          <w:marLeft w:val="0"/>
          <w:marRight w:val="0"/>
          <w:marTop w:val="0"/>
          <w:marBottom w:val="0"/>
          <w:divBdr>
            <w:top w:val="none" w:sz="0" w:space="0" w:color="auto"/>
            <w:left w:val="none" w:sz="0" w:space="0" w:color="auto"/>
            <w:bottom w:val="none" w:sz="0" w:space="0" w:color="auto"/>
            <w:right w:val="none" w:sz="0" w:space="0" w:color="auto"/>
          </w:divBdr>
        </w:div>
        <w:div w:id="1738900743">
          <w:marLeft w:val="0"/>
          <w:marRight w:val="0"/>
          <w:marTop w:val="0"/>
          <w:marBottom w:val="0"/>
          <w:divBdr>
            <w:top w:val="none" w:sz="0" w:space="0" w:color="auto"/>
            <w:left w:val="none" w:sz="0" w:space="0" w:color="auto"/>
            <w:bottom w:val="none" w:sz="0" w:space="0" w:color="auto"/>
            <w:right w:val="none" w:sz="0" w:space="0" w:color="auto"/>
          </w:divBdr>
          <w:divsChild>
            <w:div w:id="1738899628">
              <w:marLeft w:val="0"/>
              <w:marRight w:val="0"/>
              <w:marTop w:val="0"/>
              <w:marBottom w:val="0"/>
              <w:divBdr>
                <w:top w:val="none" w:sz="0" w:space="0" w:color="auto"/>
                <w:left w:val="none" w:sz="0" w:space="0" w:color="auto"/>
                <w:bottom w:val="none" w:sz="0" w:space="0" w:color="auto"/>
                <w:right w:val="none" w:sz="0" w:space="0" w:color="auto"/>
              </w:divBdr>
            </w:div>
            <w:div w:id="1738901367">
              <w:marLeft w:val="0"/>
              <w:marRight w:val="0"/>
              <w:marTop w:val="0"/>
              <w:marBottom w:val="0"/>
              <w:divBdr>
                <w:top w:val="none" w:sz="0" w:space="0" w:color="auto"/>
                <w:left w:val="none" w:sz="0" w:space="0" w:color="auto"/>
                <w:bottom w:val="none" w:sz="0" w:space="0" w:color="auto"/>
                <w:right w:val="none" w:sz="0" w:space="0" w:color="auto"/>
              </w:divBdr>
            </w:div>
          </w:divsChild>
        </w:div>
        <w:div w:id="1738900776">
          <w:marLeft w:val="0"/>
          <w:marRight w:val="0"/>
          <w:marTop w:val="0"/>
          <w:marBottom w:val="0"/>
          <w:divBdr>
            <w:top w:val="none" w:sz="0" w:space="0" w:color="auto"/>
            <w:left w:val="none" w:sz="0" w:space="0" w:color="auto"/>
            <w:bottom w:val="none" w:sz="0" w:space="0" w:color="auto"/>
            <w:right w:val="none" w:sz="0" w:space="0" w:color="auto"/>
          </w:divBdr>
          <w:divsChild>
            <w:div w:id="1738900383">
              <w:marLeft w:val="0"/>
              <w:marRight w:val="0"/>
              <w:marTop w:val="0"/>
              <w:marBottom w:val="0"/>
              <w:divBdr>
                <w:top w:val="none" w:sz="0" w:space="0" w:color="auto"/>
                <w:left w:val="none" w:sz="0" w:space="0" w:color="auto"/>
                <w:bottom w:val="none" w:sz="0" w:space="0" w:color="auto"/>
                <w:right w:val="none" w:sz="0" w:space="0" w:color="auto"/>
              </w:divBdr>
            </w:div>
          </w:divsChild>
        </w:div>
        <w:div w:id="1738900912">
          <w:marLeft w:val="0"/>
          <w:marRight w:val="0"/>
          <w:marTop w:val="0"/>
          <w:marBottom w:val="0"/>
          <w:divBdr>
            <w:top w:val="none" w:sz="0" w:space="0" w:color="auto"/>
            <w:left w:val="none" w:sz="0" w:space="0" w:color="auto"/>
            <w:bottom w:val="none" w:sz="0" w:space="0" w:color="auto"/>
            <w:right w:val="none" w:sz="0" w:space="0" w:color="auto"/>
          </w:divBdr>
          <w:divsChild>
            <w:div w:id="1738899181">
              <w:marLeft w:val="0"/>
              <w:marRight w:val="0"/>
              <w:marTop w:val="0"/>
              <w:marBottom w:val="0"/>
              <w:divBdr>
                <w:top w:val="none" w:sz="0" w:space="0" w:color="auto"/>
                <w:left w:val="none" w:sz="0" w:space="0" w:color="auto"/>
                <w:bottom w:val="none" w:sz="0" w:space="0" w:color="auto"/>
                <w:right w:val="none" w:sz="0" w:space="0" w:color="auto"/>
              </w:divBdr>
            </w:div>
          </w:divsChild>
        </w:div>
        <w:div w:id="1738901431">
          <w:marLeft w:val="0"/>
          <w:marRight w:val="0"/>
          <w:marTop w:val="0"/>
          <w:marBottom w:val="0"/>
          <w:divBdr>
            <w:top w:val="none" w:sz="0" w:space="0" w:color="auto"/>
            <w:left w:val="none" w:sz="0" w:space="0" w:color="auto"/>
            <w:bottom w:val="none" w:sz="0" w:space="0" w:color="auto"/>
            <w:right w:val="none" w:sz="0" w:space="0" w:color="auto"/>
          </w:divBdr>
          <w:divsChild>
            <w:div w:id="173889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65">
      <w:marLeft w:val="0"/>
      <w:marRight w:val="0"/>
      <w:marTop w:val="0"/>
      <w:marBottom w:val="0"/>
      <w:divBdr>
        <w:top w:val="none" w:sz="0" w:space="0" w:color="auto"/>
        <w:left w:val="none" w:sz="0" w:space="0" w:color="auto"/>
        <w:bottom w:val="none" w:sz="0" w:space="0" w:color="auto"/>
        <w:right w:val="none" w:sz="0" w:space="0" w:color="auto"/>
      </w:divBdr>
    </w:div>
    <w:div w:id="1738899970">
      <w:marLeft w:val="0"/>
      <w:marRight w:val="0"/>
      <w:marTop w:val="0"/>
      <w:marBottom w:val="0"/>
      <w:divBdr>
        <w:top w:val="none" w:sz="0" w:space="0" w:color="auto"/>
        <w:left w:val="none" w:sz="0" w:space="0" w:color="auto"/>
        <w:bottom w:val="none" w:sz="0" w:space="0" w:color="auto"/>
        <w:right w:val="none" w:sz="0" w:space="0" w:color="auto"/>
      </w:divBdr>
    </w:div>
    <w:div w:id="1738899971">
      <w:marLeft w:val="0"/>
      <w:marRight w:val="0"/>
      <w:marTop w:val="0"/>
      <w:marBottom w:val="0"/>
      <w:divBdr>
        <w:top w:val="none" w:sz="0" w:space="0" w:color="auto"/>
        <w:left w:val="none" w:sz="0" w:space="0" w:color="auto"/>
        <w:bottom w:val="none" w:sz="0" w:space="0" w:color="auto"/>
        <w:right w:val="none" w:sz="0" w:space="0" w:color="auto"/>
      </w:divBdr>
    </w:div>
    <w:div w:id="1738899973">
      <w:marLeft w:val="0"/>
      <w:marRight w:val="0"/>
      <w:marTop w:val="0"/>
      <w:marBottom w:val="0"/>
      <w:divBdr>
        <w:top w:val="none" w:sz="0" w:space="0" w:color="auto"/>
        <w:left w:val="none" w:sz="0" w:space="0" w:color="auto"/>
        <w:bottom w:val="none" w:sz="0" w:space="0" w:color="auto"/>
        <w:right w:val="none" w:sz="0" w:space="0" w:color="auto"/>
      </w:divBdr>
    </w:div>
    <w:div w:id="1738899974">
      <w:marLeft w:val="0"/>
      <w:marRight w:val="0"/>
      <w:marTop w:val="0"/>
      <w:marBottom w:val="0"/>
      <w:divBdr>
        <w:top w:val="none" w:sz="0" w:space="0" w:color="auto"/>
        <w:left w:val="none" w:sz="0" w:space="0" w:color="auto"/>
        <w:bottom w:val="none" w:sz="0" w:space="0" w:color="auto"/>
        <w:right w:val="none" w:sz="0" w:space="0" w:color="auto"/>
      </w:divBdr>
      <w:divsChild>
        <w:div w:id="1738898816">
          <w:marLeft w:val="200"/>
          <w:marRight w:val="200"/>
          <w:marTop w:val="200"/>
          <w:marBottom w:val="200"/>
          <w:divBdr>
            <w:top w:val="none" w:sz="0" w:space="0" w:color="auto"/>
            <w:left w:val="none" w:sz="0" w:space="0" w:color="auto"/>
            <w:bottom w:val="none" w:sz="0" w:space="0" w:color="auto"/>
            <w:right w:val="none" w:sz="0" w:space="0" w:color="auto"/>
          </w:divBdr>
        </w:div>
        <w:div w:id="1738901338">
          <w:marLeft w:val="200"/>
          <w:marRight w:val="200"/>
          <w:marTop w:val="200"/>
          <w:marBottom w:val="200"/>
          <w:divBdr>
            <w:top w:val="none" w:sz="0" w:space="0" w:color="auto"/>
            <w:left w:val="none" w:sz="0" w:space="0" w:color="auto"/>
            <w:bottom w:val="none" w:sz="0" w:space="0" w:color="auto"/>
            <w:right w:val="none" w:sz="0" w:space="0" w:color="auto"/>
          </w:divBdr>
        </w:div>
      </w:divsChild>
    </w:div>
    <w:div w:id="1738899975">
      <w:marLeft w:val="0"/>
      <w:marRight w:val="0"/>
      <w:marTop w:val="0"/>
      <w:marBottom w:val="0"/>
      <w:divBdr>
        <w:top w:val="none" w:sz="0" w:space="0" w:color="auto"/>
        <w:left w:val="none" w:sz="0" w:space="0" w:color="auto"/>
        <w:bottom w:val="none" w:sz="0" w:space="0" w:color="auto"/>
        <w:right w:val="none" w:sz="0" w:space="0" w:color="auto"/>
      </w:divBdr>
    </w:div>
    <w:div w:id="1738899976">
      <w:marLeft w:val="0"/>
      <w:marRight w:val="0"/>
      <w:marTop w:val="0"/>
      <w:marBottom w:val="0"/>
      <w:divBdr>
        <w:top w:val="none" w:sz="0" w:space="0" w:color="auto"/>
        <w:left w:val="none" w:sz="0" w:space="0" w:color="auto"/>
        <w:bottom w:val="none" w:sz="0" w:space="0" w:color="auto"/>
        <w:right w:val="none" w:sz="0" w:space="0" w:color="auto"/>
      </w:divBdr>
    </w:div>
    <w:div w:id="1738899980">
      <w:marLeft w:val="0"/>
      <w:marRight w:val="0"/>
      <w:marTop w:val="0"/>
      <w:marBottom w:val="0"/>
      <w:divBdr>
        <w:top w:val="none" w:sz="0" w:space="0" w:color="auto"/>
        <w:left w:val="none" w:sz="0" w:space="0" w:color="auto"/>
        <w:bottom w:val="none" w:sz="0" w:space="0" w:color="auto"/>
        <w:right w:val="none" w:sz="0" w:space="0" w:color="auto"/>
      </w:divBdr>
    </w:div>
    <w:div w:id="1738899982">
      <w:marLeft w:val="0"/>
      <w:marRight w:val="0"/>
      <w:marTop w:val="0"/>
      <w:marBottom w:val="0"/>
      <w:divBdr>
        <w:top w:val="none" w:sz="0" w:space="0" w:color="auto"/>
        <w:left w:val="none" w:sz="0" w:space="0" w:color="auto"/>
        <w:bottom w:val="none" w:sz="0" w:space="0" w:color="auto"/>
        <w:right w:val="none" w:sz="0" w:space="0" w:color="auto"/>
      </w:divBdr>
      <w:divsChild>
        <w:div w:id="1738898827">
          <w:marLeft w:val="0"/>
          <w:marRight w:val="0"/>
          <w:marTop w:val="0"/>
          <w:marBottom w:val="0"/>
          <w:divBdr>
            <w:top w:val="none" w:sz="0" w:space="0" w:color="auto"/>
            <w:left w:val="none" w:sz="0" w:space="0" w:color="auto"/>
            <w:bottom w:val="none" w:sz="0" w:space="0" w:color="auto"/>
            <w:right w:val="none" w:sz="0" w:space="0" w:color="auto"/>
          </w:divBdr>
        </w:div>
      </w:divsChild>
    </w:div>
    <w:div w:id="1738899983">
      <w:marLeft w:val="0"/>
      <w:marRight w:val="0"/>
      <w:marTop w:val="0"/>
      <w:marBottom w:val="0"/>
      <w:divBdr>
        <w:top w:val="none" w:sz="0" w:space="0" w:color="auto"/>
        <w:left w:val="none" w:sz="0" w:space="0" w:color="auto"/>
        <w:bottom w:val="none" w:sz="0" w:space="0" w:color="auto"/>
        <w:right w:val="none" w:sz="0" w:space="0" w:color="auto"/>
      </w:divBdr>
    </w:div>
    <w:div w:id="1738899985">
      <w:marLeft w:val="0"/>
      <w:marRight w:val="0"/>
      <w:marTop w:val="0"/>
      <w:marBottom w:val="0"/>
      <w:divBdr>
        <w:top w:val="none" w:sz="0" w:space="0" w:color="auto"/>
        <w:left w:val="none" w:sz="0" w:space="0" w:color="auto"/>
        <w:bottom w:val="none" w:sz="0" w:space="0" w:color="auto"/>
        <w:right w:val="none" w:sz="0" w:space="0" w:color="auto"/>
      </w:divBdr>
    </w:div>
    <w:div w:id="1738899987">
      <w:marLeft w:val="0"/>
      <w:marRight w:val="0"/>
      <w:marTop w:val="0"/>
      <w:marBottom w:val="0"/>
      <w:divBdr>
        <w:top w:val="none" w:sz="0" w:space="0" w:color="auto"/>
        <w:left w:val="none" w:sz="0" w:space="0" w:color="auto"/>
        <w:bottom w:val="none" w:sz="0" w:space="0" w:color="auto"/>
        <w:right w:val="none" w:sz="0" w:space="0" w:color="auto"/>
      </w:divBdr>
    </w:div>
    <w:div w:id="1738899991">
      <w:marLeft w:val="0"/>
      <w:marRight w:val="0"/>
      <w:marTop w:val="0"/>
      <w:marBottom w:val="0"/>
      <w:divBdr>
        <w:top w:val="none" w:sz="0" w:space="0" w:color="auto"/>
        <w:left w:val="none" w:sz="0" w:space="0" w:color="auto"/>
        <w:bottom w:val="none" w:sz="0" w:space="0" w:color="auto"/>
        <w:right w:val="none" w:sz="0" w:space="0" w:color="auto"/>
      </w:divBdr>
    </w:div>
    <w:div w:id="1738899992">
      <w:marLeft w:val="0"/>
      <w:marRight w:val="0"/>
      <w:marTop w:val="0"/>
      <w:marBottom w:val="0"/>
      <w:divBdr>
        <w:top w:val="none" w:sz="0" w:space="0" w:color="auto"/>
        <w:left w:val="none" w:sz="0" w:space="0" w:color="auto"/>
        <w:bottom w:val="none" w:sz="0" w:space="0" w:color="auto"/>
        <w:right w:val="none" w:sz="0" w:space="0" w:color="auto"/>
      </w:divBdr>
    </w:div>
    <w:div w:id="1738899993">
      <w:marLeft w:val="0"/>
      <w:marRight w:val="0"/>
      <w:marTop w:val="0"/>
      <w:marBottom w:val="0"/>
      <w:divBdr>
        <w:top w:val="none" w:sz="0" w:space="0" w:color="auto"/>
        <w:left w:val="none" w:sz="0" w:space="0" w:color="auto"/>
        <w:bottom w:val="none" w:sz="0" w:space="0" w:color="auto"/>
        <w:right w:val="none" w:sz="0" w:space="0" w:color="auto"/>
      </w:divBdr>
    </w:div>
    <w:div w:id="1738899996">
      <w:marLeft w:val="0"/>
      <w:marRight w:val="0"/>
      <w:marTop w:val="0"/>
      <w:marBottom w:val="0"/>
      <w:divBdr>
        <w:top w:val="none" w:sz="0" w:space="0" w:color="auto"/>
        <w:left w:val="none" w:sz="0" w:space="0" w:color="auto"/>
        <w:bottom w:val="none" w:sz="0" w:space="0" w:color="auto"/>
        <w:right w:val="none" w:sz="0" w:space="0" w:color="auto"/>
      </w:divBdr>
      <w:divsChild>
        <w:div w:id="1738899036">
          <w:marLeft w:val="0"/>
          <w:marRight w:val="0"/>
          <w:marTop w:val="0"/>
          <w:marBottom w:val="0"/>
          <w:divBdr>
            <w:top w:val="none" w:sz="0" w:space="0" w:color="auto"/>
            <w:left w:val="none" w:sz="0" w:space="0" w:color="auto"/>
            <w:bottom w:val="none" w:sz="0" w:space="0" w:color="auto"/>
            <w:right w:val="none" w:sz="0" w:space="0" w:color="auto"/>
          </w:divBdr>
        </w:div>
        <w:div w:id="1738899106">
          <w:marLeft w:val="0"/>
          <w:marRight w:val="0"/>
          <w:marTop w:val="0"/>
          <w:marBottom w:val="0"/>
          <w:divBdr>
            <w:top w:val="none" w:sz="0" w:space="0" w:color="auto"/>
            <w:left w:val="none" w:sz="0" w:space="0" w:color="auto"/>
            <w:bottom w:val="none" w:sz="0" w:space="0" w:color="auto"/>
            <w:right w:val="none" w:sz="0" w:space="0" w:color="auto"/>
          </w:divBdr>
        </w:div>
        <w:div w:id="1738899478">
          <w:marLeft w:val="0"/>
          <w:marRight w:val="0"/>
          <w:marTop w:val="0"/>
          <w:marBottom w:val="0"/>
          <w:divBdr>
            <w:top w:val="none" w:sz="0" w:space="0" w:color="auto"/>
            <w:left w:val="none" w:sz="0" w:space="0" w:color="auto"/>
            <w:bottom w:val="none" w:sz="0" w:space="0" w:color="auto"/>
            <w:right w:val="none" w:sz="0" w:space="0" w:color="auto"/>
          </w:divBdr>
        </w:div>
        <w:div w:id="1738901170">
          <w:marLeft w:val="0"/>
          <w:marRight w:val="0"/>
          <w:marTop w:val="0"/>
          <w:marBottom w:val="0"/>
          <w:divBdr>
            <w:top w:val="none" w:sz="0" w:space="0" w:color="auto"/>
            <w:left w:val="none" w:sz="0" w:space="0" w:color="auto"/>
            <w:bottom w:val="none" w:sz="0" w:space="0" w:color="auto"/>
            <w:right w:val="none" w:sz="0" w:space="0" w:color="auto"/>
          </w:divBdr>
        </w:div>
        <w:div w:id="1738901333">
          <w:marLeft w:val="0"/>
          <w:marRight w:val="0"/>
          <w:marTop w:val="0"/>
          <w:marBottom w:val="0"/>
          <w:divBdr>
            <w:top w:val="none" w:sz="0" w:space="0" w:color="auto"/>
            <w:left w:val="none" w:sz="0" w:space="0" w:color="auto"/>
            <w:bottom w:val="none" w:sz="0" w:space="0" w:color="auto"/>
            <w:right w:val="none" w:sz="0" w:space="0" w:color="auto"/>
          </w:divBdr>
          <w:divsChild>
            <w:div w:id="1738900276">
              <w:marLeft w:val="0"/>
              <w:marRight w:val="0"/>
              <w:marTop w:val="0"/>
              <w:marBottom w:val="0"/>
              <w:divBdr>
                <w:top w:val="none" w:sz="0" w:space="0" w:color="auto"/>
                <w:left w:val="none" w:sz="0" w:space="0" w:color="auto"/>
                <w:bottom w:val="none" w:sz="0" w:space="0" w:color="auto"/>
                <w:right w:val="none" w:sz="0" w:space="0" w:color="auto"/>
              </w:divBdr>
            </w:div>
            <w:div w:id="1738900429">
              <w:marLeft w:val="0"/>
              <w:marRight w:val="0"/>
              <w:marTop w:val="0"/>
              <w:marBottom w:val="0"/>
              <w:divBdr>
                <w:top w:val="none" w:sz="0" w:space="0" w:color="auto"/>
                <w:left w:val="none" w:sz="0" w:space="0" w:color="auto"/>
                <w:bottom w:val="none" w:sz="0" w:space="0" w:color="auto"/>
                <w:right w:val="none" w:sz="0" w:space="0" w:color="auto"/>
              </w:divBdr>
            </w:div>
            <w:div w:id="1738900658">
              <w:marLeft w:val="0"/>
              <w:marRight w:val="0"/>
              <w:marTop w:val="0"/>
              <w:marBottom w:val="0"/>
              <w:divBdr>
                <w:top w:val="none" w:sz="0" w:space="0" w:color="auto"/>
                <w:left w:val="none" w:sz="0" w:space="0" w:color="auto"/>
                <w:bottom w:val="none" w:sz="0" w:space="0" w:color="auto"/>
                <w:right w:val="none" w:sz="0" w:space="0" w:color="auto"/>
              </w:divBdr>
            </w:div>
            <w:div w:id="1738900785">
              <w:marLeft w:val="0"/>
              <w:marRight w:val="0"/>
              <w:marTop w:val="0"/>
              <w:marBottom w:val="0"/>
              <w:divBdr>
                <w:top w:val="none" w:sz="0" w:space="0" w:color="auto"/>
                <w:left w:val="none" w:sz="0" w:space="0" w:color="auto"/>
                <w:bottom w:val="none" w:sz="0" w:space="0" w:color="auto"/>
                <w:right w:val="none" w:sz="0" w:space="0" w:color="auto"/>
              </w:divBdr>
            </w:div>
            <w:div w:id="1738901134">
              <w:marLeft w:val="0"/>
              <w:marRight w:val="0"/>
              <w:marTop w:val="0"/>
              <w:marBottom w:val="0"/>
              <w:divBdr>
                <w:top w:val="none" w:sz="0" w:space="0" w:color="auto"/>
                <w:left w:val="none" w:sz="0" w:space="0" w:color="auto"/>
                <w:bottom w:val="none" w:sz="0" w:space="0" w:color="auto"/>
                <w:right w:val="none" w:sz="0" w:space="0" w:color="auto"/>
              </w:divBdr>
            </w:div>
            <w:div w:id="1738901139">
              <w:marLeft w:val="0"/>
              <w:marRight w:val="0"/>
              <w:marTop w:val="0"/>
              <w:marBottom w:val="0"/>
              <w:divBdr>
                <w:top w:val="none" w:sz="0" w:space="0" w:color="auto"/>
                <w:left w:val="none" w:sz="0" w:space="0" w:color="auto"/>
                <w:bottom w:val="none" w:sz="0" w:space="0" w:color="auto"/>
                <w:right w:val="none" w:sz="0" w:space="0" w:color="auto"/>
              </w:divBdr>
              <w:divsChild>
                <w:div w:id="1738900080">
                  <w:marLeft w:val="0"/>
                  <w:marRight w:val="0"/>
                  <w:marTop w:val="0"/>
                  <w:marBottom w:val="0"/>
                  <w:divBdr>
                    <w:top w:val="none" w:sz="0" w:space="0" w:color="auto"/>
                    <w:left w:val="none" w:sz="0" w:space="0" w:color="auto"/>
                    <w:bottom w:val="none" w:sz="0" w:space="0" w:color="auto"/>
                    <w:right w:val="none" w:sz="0" w:space="0" w:color="auto"/>
                  </w:divBdr>
                </w:div>
                <w:div w:id="1738900289">
                  <w:marLeft w:val="0"/>
                  <w:marRight w:val="0"/>
                  <w:marTop w:val="0"/>
                  <w:marBottom w:val="0"/>
                  <w:divBdr>
                    <w:top w:val="none" w:sz="0" w:space="0" w:color="auto"/>
                    <w:left w:val="none" w:sz="0" w:space="0" w:color="auto"/>
                    <w:bottom w:val="none" w:sz="0" w:space="0" w:color="auto"/>
                    <w:right w:val="none" w:sz="0" w:space="0" w:color="auto"/>
                  </w:divBdr>
                </w:div>
              </w:divsChild>
            </w:div>
            <w:div w:id="173890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97">
      <w:marLeft w:val="0"/>
      <w:marRight w:val="0"/>
      <w:marTop w:val="0"/>
      <w:marBottom w:val="0"/>
      <w:divBdr>
        <w:top w:val="none" w:sz="0" w:space="0" w:color="auto"/>
        <w:left w:val="none" w:sz="0" w:space="0" w:color="auto"/>
        <w:bottom w:val="none" w:sz="0" w:space="0" w:color="auto"/>
        <w:right w:val="none" w:sz="0" w:space="0" w:color="auto"/>
      </w:divBdr>
    </w:div>
    <w:div w:id="1738899998">
      <w:marLeft w:val="0"/>
      <w:marRight w:val="0"/>
      <w:marTop w:val="0"/>
      <w:marBottom w:val="0"/>
      <w:divBdr>
        <w:top w:val="none" w:sz="0" w:space="0" w:color="auto"/>
        <w:left w:val="none" w:sz="0" w:space="0" w:color="auto"/>
        <w:bottom w:val="none" w:sz="0" w:space="0" w:color="auto"/>
        <w:right w:val="none" w:sz="0" w:space="0" w:color="auto"/>
      </w:divBdr>
    </w:div>
    <w:div w:id="1738900001">
      <w:marLeft w:val="0"/>
      <w:marRight w:val="0"/>
      <w:marTop w:val="0"/>
      <w:marBottom w:val="0"/>
      <w:divBdr>
        <w:top w:val="none" w:sz="0" w:space="0" w:color="auto"/>
        <w:left w:val="none" w:sz="0" w:space="0" w:color="auto"/>
        <w:bottom w:val="none" w:sz="0" w:space="0" w:color="auto"/>
        <w:right w:val="none" w:sz="0" w:space="0" w:color="auto"/>
      </w:divBdr>
    </w:div>
    <w:div w:id="1738900003">
      <w:marLeft w:val="0"/>
      <w:marRight w:val="0"/>
      <w:marTop w:val="0"/>
      <w:marBottom w:val="0"/>
      <w:divBdr>
        <w:top w:val="none" w:sz="0" w:space="0" w:color="auto"/>
        <w:left w:val="none" w:sz="0" w:space="0" w:color="auto"/>
        <w:bottom w:val="none" w:sz="0" w:space="0" w:color="auto"/>
        <w:right w:val="none" w:sz="0" w:space="0" w:color="auto"/>
      </w:divBdr>
      <w:divsChild>
        <w:div w:id="1738898698">
          <w:marLeft w:val="0"/>
          <w:marRight w:val="0"/>
          <w:marTop w:val="0"/>
          <w:marBottom w:val="0"/>
          <w:divBdr>
            <w:top w:val="none" w:sz="0" w:space="0" w:color="auto"/>
            <w:left w:val="none" w:sz="0" w:space="0" w:color="auto"/>
            <w:bottom w:val="none" w:sz="0" w:space="0" w:color="auto"/>
            <w:right w:val="none" w:sz="0" w:space="0" w:color="auto"/>
          </w:divBdr>
          <w:divsChild>
            <w:div w:id="1738901125">
              <w:marLeft w:val="0"/>
              <w:marRight w:val="0"/>
              <w:marTop w:val="0"/>
              <w:marBottom w:val="0"/>
              <w:divBdr>
                <w:top w:val="none" w:sz="0" w:space="0" w:color="auto"/>
                <w:left w:val="none" w:sz="0" w:space="0" w:color="auto"/>
                <w:bottom w:val="none" w:sz="0" w:space="0" w:color="auto"/>
                <w:right w:val="none" w:sz="0" w:space="0" w:color="auto"/>
              </w:divBdr>
              <w:divsChild>
                <w:div w:id="173890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084">
          <w:marLeft w:val="0"/>
          <w:marRight w:val="0"/>
          <w:marTop w:val="0"/>
          <w:marBottom w:val="0"/>
          <w:divBdr>
            <w:top w:val="none" w:sz="0" w:space="0" w:color="auto"/>
            <w:left w:val="none" w:sz="0" w:space="0" w:color="auto"/>
            <w:bottom w:val="none" w:sz="0" w:space="0" w:color="auto"/>
            <w:right w:val="none" w:sz="0" w:space="0" w:color="auto"/>
          </w:divBdr>
        </w:div>
        <w:div w:id="1738899587">
          <w:marLeft w:val="0"/>
          <w:marRight w:val="0"/>
          <w:marTop w:val="0"/>
          <w:marBottom w:val="0"/>
          <w:divBdr>
            <w:top w:val="none" w:sz="0" w:space="0" w:color="auto"/>
            <w:left w:val="none" w:sz="0" w:space="0" w:color="auto"/>
            <w:bottom w:val="none" w:sz="0" w:space="0" w:color="auto"/>
            <w:right w:val="none" w:sz="0" w:space="0" w:color="auto"/>
          </w:divBdr>
        </w:div>
        <w:div w:id="1738901121">
          <w:marLeft w:val="0"/>
          <w:marRight w:val="0"/>
          <w:marTop w:val="0"/>
          <w:marBottom w:val="0"/>
          <w:divBdr>
            <w:top w:val="none" w:sz="0" w:space="0" w:color="auto"/>
            <w:left w:val="none" w:sz="0" w:space="0" w:color="auto"/>
            <w:bottom w:val="none" w:sz="0" w:space="0" w:color="auto"/>
            <w:right w:val="none" w:sz="0" w:space="0" w:color="auto"/>
          </w:divBdr>
          <w:divsChild>
            <w:div w:id="1738899002">
              <w:marLeft w:val="0"/>
              <w:marRight w:val="0"/>
              <w:marTop w:val="0"/>
              <w:marBottom w:val="0"/>
              <w:divBdr>
                <w:top w:val="none" w:sz="0" w:space="0" w:color="auto"/>
                <w:left w:val="none" w:sz="0" w:space="0" w:color="auto"/>
                <w:bottom w:val="none" w:sz="0" w:space="0" w:color="auto"/>
                <w:right w:val="none" w:sz="0" w:space="0" w:color="auto"/>
              </w:divBdr>
              <w:divsChild>
                <w:div w:id="1738899134">
                  <w:marLeft w:val="0"/>
                  <w:marRight w:val="0"/>
                  <w:marTop w:val="0"/>
                  <w:marBottom w:val="0"/>
                  <w:divBdr>
                    <w:top w:val="none" w:sz="0" w:space="0" w:color="auto"/>
                    <w:left w:val="none" w:sz="0" w:space="0" w:color="auto"/>
                    <w:bottom w:val="none" w:sz="0" w:space="0" w:color="auto"/>
                    <w:right w:val="none" w:sz="0" w:space="0" w:color="auto"/>
                  </w:divBdr>
                  <w:divsChild>
                    <w:div w:id="1738900401">
                      <w:marLeft w:val="0"/>
                      <w:marRight w:val="0"/>
                      <w:marTop w:val="0"/>
                      <w:marBottom w:val="0"/>
                      <w:divBdr>
                        <w:top w:val="none" w:sz="0" w:space="0" w:color="auto"/>
                        <w:left w:val="none" w:sz="0" w:space="0" w:color="auto"/>
                        <w:bottom w:val="none" w:sz="0" w:space="0" w:color="auto"/>
                        <w:right w:val="none" w:sz="0" w:space="0" w:color="auto"/>
                      </w:divBdr>
                      <w:divsChild>
                        <w:div w:id="1738901063">
                          <w:marLeft w:val="0"/>
                          <w:marRight w:val="0"/>
                          <w:marTop w:val="0"/>
                          <w:marBottom w:val="0"/>
                          <w:divBdr>
                            <w:top w:val="none" w:sz="0" w:space="0" w:color="auto"/>
                            <w:left w:val="none" w:sz="0" w:space="0" w:color="auto"/>
                            <w:bottom w:val="none" w:sz="0" w:space="0" w:color="auto"/>
                            <w:right w:val="none" w:sz="0" w:space="0" w:color="auto"/>
                          </w:divBdr>
                          <w:divsChild>
                            <w:div w:id="17388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00005">
      <w:marLeft w:val="0"/>
      <w:marRight w:val="0"/>
      <w:marTop w:val="0"/>
      <w:marBottom w:val="0"/>
      <w:divBdr>
        <w:top w:val="none" w:sz="0" w:space="0" w:color="auto"/>
        <w:left w:val="none" w:sz="0" w:space="0" w:color="auto"/>
        <w:bottom w:val="none" w:sz="0" w:space="0" w:color="auto"/>
        <w:right w:val="none" w:sz="0" w:space="0" w:color="auto"/>
      </w:divBdr>
    </w:div>
    <w:div w:id="1738900006">
      <w:marLeft w:val="0"/>
      <w:marRight w:val="0"/>
      <w:marTop w:val="0"/>
      <w:marBottom w:val="0"/>
      <w:divBdr>
        <w:top w:val="none" w:sz="0" w:space="0" w:color="auto"/>
        <w:left w:val="none" w:sz="0" w:space="0" w:color="auto"/>
        <w:bottom w:val="none" w:sz="0" w:space="0" w:color="auto"/>
        <w:right w:val="none" w:sz="0" w:space="0" w:color="auto"/>
      </w:divBdr>
    </w:div>
    <w:div w:id="1738900008">
      <w:marLeft w:val="0"/>
      <w:marRight w:val="0"/>
      <w:marTop w:val="0"/>
      <w:marBottom w:val="0"/>
      <w:divBdr>
        <w:top w:val="none" w:sz="0" w:space="0" w:color="auto"/>
        <w:left w:val="none" w:sz="0" w:space="0" w:color="auto"/>
        <w:bottom w:val="none" w:sz="0" w:space="0" w:color="auto"/>
        <w:right w:val="none" w:sz="0" w:space="0" w:color="auto"/>
      </w:divBdr>
    </w:div>
    <w:div w:id="1738900009">
      <w:marLeft w:val="0"/>
      <w:marRight w:val="0"/>
      <w:marTop w:val="0"/>
      <w:marBottom w:val="0"/>
      <w:divBdr>
        <w:top w:val="none" w:sz="0" w:space="0" w:color="auto"/>
        <w:left w:val="none" w:sz="0" w:space="0" w:color="auto"/>
        <w:bottom w:val="none" w:sz="0" w:space="0" w:color="auto"/>
        <w:right w:val="none" w:sz="0" w:space="0" w:color="auto"/>
      </w:divBdr>
      <w:divsChild>
        <w:div w:id="1738900468">
          <w:marLeft w:val="0"/>
          <w:marRight w:val="0"/>
          <w:marTop w:val="0"/>
          <w:marBottom w:val="0"/>
          <w:divBdr>
            <w:top w:val="none" w:sz="0" w:space="0" w:color="auto"/>
            <w:left w:val="none" w:sz="0" w:space="0" w:color="auto"/>
            <w:bottom w:val="none" w:sz="0" w:space="0" w:color="auto"/>
            <w:right w:val="none" w:sz="0" w:space="0" w:color="auto"/>
          </w:divBdr>
          <w:divsChild>
            <w:div w:id="1738898844">
              <w:marLeft w:val="0"/>
              <w:marRight w:val="0"/>
              <w:marTop w:val="0"/>
              <w:marBottom w:val="0"/>
              <w:divBdr>
                <w:top w:val="none" w:sz="0" w:space="0" w:color="auto"/>
                <w:left w:val="none" w:sz="0" w:space="0" w:color="auto"/>
                <w:bottom w:val="none" w:sz="0" w:space="0" w:color="auto"/>
                <w:right w:val="none" w:sz="0" w:space="0" w:color="auto"/>
              </w:divBdr>
              <w:divsChild>
                <w:div w:id="1738899319">
                  <w:marLeft w:val="0"/>
                  <w:marRight w:val="0"/>
                  <w:marTop w:val="0"/>
                  <w:marBottom w:val="0"/>
                  <w:divBdr>
                    <w:top w:val="none" w:sz="0" w:space="0" w:color="auto"/>
                    <w:left w:val="none" w:sz="0" w:space="0" w:color="auto"/>
                    <w:bottom w:val="none" w:sz="0" w:space="0" w:color="auto"/>
                    <w:right w:val="none" w:sz="0" w:space="0" w:color="auto"/>
                  </w:divBdr>
                  <w:divsChild>
                    <w:div w:id="1738901392">
                      <w:marLeft w:val="0"/>
                      <w:marRight w:val="0"/>
                      <w:marTop w:val="0"/>
                      <w:marBottom w:val="0"/>
                      <w:divBdr>
                        <w:top w:val="none" w:sz="0" w:space="0" w:color="auto"/>
                        <w:left w:val="none" w:sz="0" w:space="0" w:color="auto"/>
                        <w:bottom w:val="none" w:sz="0" w:space="0" w:color="auto"/>
                        <w:right w:val="none" w:sz="0" w:space="0" w:color="auto"/>
                      </w:divBdr>
                      <w:divsChild>
                        <w:div w:id="1738900107">
                          <w:marLeft w:val="0"/>
                          <w:marRight w:val="0"/>
                          <w:marTop w:val="0"/>
                          <w:marBottom w:val="0"/>
                          <w:divBdr>
                            <w:top w:val="none" w:sz="0" w:space="0" w:color="auto"/>
                            <w:left w:val="none" w:sz="0" w:space="0" w:color="auto"/>
                            <w:bottom w:val="none" w:sz="0" w:space="0" w:color="auto"/>
                            <w:right w:val="none" w:sz="0" w:space="0" w:color="auto"/>
                          </w:divBdr>
                          <w:divsChild>
                            <w:div w:id="1738899661">
                              <w:marLeft w:val="0"/>
                              <w:marRight w:val="0"/>
                              <w:marTop w:val="0"/>
                              <w:marBottom w:val="0"/>
                              <w:divBdr>
                                <w:top w:val="none" w:sz="0" w:space="0" w:color="auto"/>
                                <w:left w:val="none" w:sz="0" w:space="0" w:color="auto"/>
                                <w:bottom w:val="none" w:sz="0" w:space="0" w:color="auto"/>
                                <w:right w:val="none" w:sz="0" w:space="0" w:color="auto"/>
                              </w:divBdr>
                              <w:divsChild>
                                <w:div w:id="1738899648">
                                  <w:marLeft w:val="0"/>
                                  <w:marRight w:val="0"/>
                                  <w:marTop w:val="0"/>
                                  <w:marBottom w:val="0"/>
                                  <w:divBdr>
                                    <w:top w:val="none" w:sz="0" w:space="0" w:color="auto"/>
                                    <w:left w:val="none" w:sz="0" w:space="0" w:color="auto"/>
                                    <w:bottom w:val="none" w:sz="0" w:space="0" w:color="auto"/>
                                    <w:right w:val="none" w:sz="0" w:space="0" w:color="auto"/>
                                  </w:divBdr>
                                  <w:divsChild>
                                    <w:div w:id="173890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900010">
      <w:marLeft w:val="0"/>
      <w:marRight w:val="0"/>
      <w:marTop w:val="0"/>
      <w:marBottom w:val="0"/>
      <w:divBdr>
        <w:top w:val="none" w:sz="0" w:space="0" w:color="auto"/>
        <w:left w:val="none" w:sz="0" w:space="0" w:color="auto"/>
        <w:bottom w:val="none" w:sz="0" w:space="0" w:color="auto"/>
        <w:right w:val="none" w:sz="0" w:space="0" w:color="auto"/>
      </w:divBdr>
    </w:div>
    <w:div w:id="1738900012">
      <w:marLeft w:val="0"/>
      <w:marRight w:val="0"/>
      <w:marTop w:val="0"/>
      <w:marBottom w:val="0"/>
      <w:divBdr>
        <w:top w:val="none" w:sz="0" w:space="0" w:color="auto"/>
        <w:left w:val="none" w:sz="0" w:space="0" w:color="auto"/>
        <w:bottom w:val="none" w:sz="0" w:space="0" w:color="auto"/>
        <w:right w:val="none" w:sz="0" w:space="0" w:color="auto"/>
      </w:divBdr>
    </w:div>
    <w:div w:id="1738900014">
      <w:marLeft w:val="0"/>
      <w:marRight w:val="0"/>
      <w:marTop w:val="0"/>
      <w:marBottom w:val="0"/>
      <w:divBdr>
        <w:top w:val="none" w:sz="0" w:space="0" w:color="auto"/>
        <w:left w:val="none" w:sz="0" w:space="0" w:color="auto"/>
        <w:bottom w:val="none" w:sz="0" w:space="0" w:color="auto"/>
        <w:right w:val="none" w:sz="0" w:space="0" w:color="auto"/>
      </w:divBdr>
    </w:div>
    <w:div w:id="1738900015">
      <w:marLeft w:val="0"/>
      <w:marRight w:val="0"/>
      <w:marTop w:val="0"/>
      <w:marBottom w:val="0"/>
      <w:divBdr>
        <w:top w:val="none" w:sz="0" w:space="0" w:color="auto"/>
        <w:left w:val="none" w:sz="0" w:space="0" w:color="auto"/>
        <w:bottom w:val="none" w:sz="0" w:space="0" w:color="auto"/>
        <w:right w:val="none" w:sz="0" w:space="0" w:color="auto"/>
      </w:divBdr>
      <w:divsChild>
        <w:div w:id="1738899386">
          <w:marLeft w:val="0"/>
          <w:marRight w:val="0"/>
          <w:marTop w:val="0"/>
          <w:marBottom w:val="0"/>
          <w:divBdr>
            <w:top w:val="none" w:sz="0" w:space="0" w:color="auto"/>
            <w:left w:val="none" w:sz="0" w:space="0" w:color="auto"/>
            <w:bottom w:val="none" w:sz="0" w:space="0" w:color="auto"/>
            <w:right w:val="none" w:sz="0" w:space="0" w:color="auto"/>
          </w:divBdr>
          <w:divsChild>
            <w:div w:id="1738900575">
              <w:marLeft w:val="0"/>
              <w:marRight w:val="0"/>
              <w:marTop w:val="0"/>
              <w:marBottom w:val="0"/>
              <w:divBdr>
                <w:top w:val="none" w:sz="0" w:space="0" w:color="auto"/>
                <w:left w:val="none" w:sz="0" w:space="0" w:color="auto"/>
                <w:bottom w:val="none" w:sz="0" w:space="0" w:color="auto"/>
                <w:right w:val="none" w:sz="0" w:space="0" w:color="auto"/>
              </w:divBdr>
            </w:div>
          </w:divsChild>
        </w:div>
        <w:div w:id="1738899524">
          <w:marLeft w:val="0"/>
          <w:marRight w:val="0"/>
          <w:marTop w:val="0"/>
          <w:marBottom w:val="0"/>
          <w:divBdr>
            <w:top w:val="none" w:sz="0" w:space="0" w:color="auto"/>
            <w:left w:val="none" w:sz="0" w:space="0" w:color="auto"/>
            <w:bottom w:val="none" w:sz="0" w:space="0" w:color="auto"/>
            <w:right w:val="none" w:sz="0" w:space="0" w:color="auto"/>
          </w:divBdr>
          <w:divsChild>
            <w:div w:id="1738900124">
              <w:marLeft w:val="0"/>
              <w:marRight w:val="0"/>
              <w:marTop w:val="0"/>
              <w:marBottom w:val="0"/>
              <w:divBdr>
                <w:top w:val="none" w:sz="0" w:space="0" w:color="auto"/>
                <w:left w:val="none" w:sz="0" w:space="0" w:color="auto"/>
                <w:bottom w:val="none" w:sz="0" w:space="0" w:color="auto"/>
                <w:right w:val="none" w:sz="0" w:space="0" w:color="auto"/>
              </w:divBdr>
              <w:divsChild>
                <w:div w:id="1738899383">
                  <w:marLeft w:val="0"/>
                  <w:marRight w:val="0"/>
                  <w:marTop w:val="0"/>
                  <w:marBottom w:val="0"/>
                  <w:divBdr>
                    <w:top w:val="none" w:sz="0" w:space="0" w:color="auto"/>
                    <w:left w:val="none" w:sz="0" w:space="0" w:color="auto"/>
                    <w:bottom w:val="none" w:sz="0" w:space="0" w:color="auto"/>
                    <w:right w:val="none" w:sz="0" w:space="0" w:color="auto"/>
                  </w:divBdr>
                  <w:divsChild>
                    <w:div w:id="1738900041">
                      <w:marLeft w:val="0"/>
                      <w:marRight w:val="0"/>
                      <w:marTop w:val="0"/>
                      <w:marBottom w:val="0"/>
                      <w:divBdr>
                        <w:top w:val="none" w:sz="0" w:space="0" w:color="auto"/>
                        <w:left w:val="none" w:sz="0" w:space="0" w:color="auto"/>
                        <w:bottom w:val="none" w:sz="0" w:space="0" w:color="auto"/>
                        <w:right w:val="none" w:sz="0" w:space="0" w:color="auto"/>
                      </w:divBdr>
                      <w:divsChild>
                        <w:div w:id="173890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016">
      <w:marLeft w:val="0"/>
      <w:marRight w:val="0"/>
      <w:marTop w:val="0"/>
      <w:marBottom w:val="0"/>
      <w:divBdr>
        <w:top w:val="none" w:sz="0" w:space="0" w:color="auto"/>
        <w:left w:val="none" w:sz="0" w:space="0" w:color="auto"/>
        <w:bottom w:val="none" w:sz="0" w:space="0" w:color="auto"/>
        <w:right w:val="none" w:sz="0" w:space="0" w:color="auto"/>
      </w:divBdr>
    </w:div>
    <w:div w:id="1738900018">
      <w:marLeft w:val="0"/>
      <w:marRight w:val="0"/>
      <w:marTop w:val="0"/>
      <w:marBottom w:val="0"/>
      <w:divBdr>
        <w:top w:val="none" w:sz="0" w:space="0" w:color="auto"/>
        <w:left w:val="none" w:sz="0" w:space="0" w:color="auto"/>
        <w:bottom w:val="none" w:sz="0" w:space="0" w:color="auto"/>
        <w:right w:val="none" w:sz="0" w:space="0" w:color="auto"/>
      </w:divBdr>
    </w:div>
    <w:div w:id="1738900028">
      <w:marLeft w:val="0"/>
      <w:marRight w:val="0"/>
      <w:marTop w:val="0"/>
      <w:marBottom w:val="0"/>
      <w:divBdr>
        <w:top w:val="none" w:sz="0" w:space="0" w:color="auto"/>
        <w:left w:val="none" w:sz="0" w:space="0" w:color="auto"/>
        <w:bottom w:val="none" w:sz="0" w:space="0" w:color="auto"/>
        <w:right w:val="none" w:sz="0" w:space="0" w:color="auto"/>
      </w:divBdr>
    </w:div>
    <w:div w:id="1738900029">
      <w:marLeft w:val="0"/>
      <w:marRight w:val="0"/>
      <w:marTop w:val="0"/>
      <w:marBottom w:val="0"/>
      <w:divBdr>
        <w:top w:val="none" w:sz="0" w:space="0" w:color="auto"/>
        <w:left w:val="none" w:sz="0" w:space="0" w:color="auto"/>
        <w:bottom w:val="none" w:sz="0" w:space="0" w:color="auto"/>
        <w:right w:val="none" w:sz="0" w:space="0" w:color="auto"/>
      </w:divBdr>
    </w:div>
    <w:div w:id="1738900032">
      <w:marLeft w:val="0"/>
      <w:marRight w:val="0"/>
      <w:marTop w:val="0"/>
      <w:marBottom w:val="0"/>
      <w:divBdr>
        <w:top w:val="none" w:sz="0" w:space="0" w:color="auto"/>
        <w:left w:val="none" w:sz="0" w:space="0" w:color="auto"/>
        <w:bottom w:val="none" w:sz="0" w:space="0" w:color="auto"/>
        <w:right w:val="none" w:sz="0" w:space="0" w:color="auto"/>
      </w:divBdr>
    </w:div>
    <w:div w:id="1738900035">
      <w:marLeft w:val="0"/>
      <w:marRight w:val="0"/>
      <w:marTop w:val="0"/>
      <w:marBottom w:val="0"/>
      <w:divBdr>
        <w:top w:val="none" w:sz="0" w:space="0" w:color="auto"/>
        <w:left w:val="none" w:sz="0" w:space="0" w:color="auto"/>
        <w:bottom w:val="none" w:sz="0" w:space="0" w:color="auto"/>
        <w:right w:val="none" w:sz="0" w:space="0" w:color="auto"/>
      </w:divBdr>
      <w:divsChild>
        <w:div w:id="1738898871">
          <w:marLeft w:val="0"/>
          <w:marRight w:val="0"/>
          <w:marTop w:val="0"/>
          <w:marBottom w:val="0"/>
          <w:divBdr>
            <w:top w:val="none" w:sz="0" w:space="0" w:color="auto"/>
            <w:left w:val="none" w:sz="0" w:space="0" w:color="auto"/>
            <w:bottom w:val="none" w:sz="0" w:space="0" w:color="auto"/>
            <w:right w:val="none" w:sz="0" w:space="0" w:color="auto"/>
          </w:divBdr>
        </w:div>
      </w:divsChild>
    </w:div>
    <w:div w:id="1738900037">
      <w:marLeft w:val="0"/>
      <w:marRight w:val="0"/>
      <w:marTop w:val="0"/>
      <w:marBottom w:val="0"/>
      <w:divBdr>
        <w:top w:val="none" w:sz="0" w:space="0" w:color="auto"/>
        <w:left w:val="none" w:sz="0" w:space="0" w:color="auto"/>
        <w:bottom w:val="none" w:sz="0" w:space="0" w:color="auto"/>
        <w:right w:val="none" w:sz="0" w:space="0" w:color="auto"/>
      </w:divBdr>
    </w:div>
    <w:div w:id="1738900039">
      <w:marLeft w:val="0"/>
      <w:marRight w:val="0"/>
      <w:marTop w:val="0"/>
      <w:marBottom w:val="0"/>
      <w:divBdr>
        <w:top w:val="none" w:sz="0" w:space="0" w:color="auto"/>
        <w:left w:val="none" w:sz="0" w:space="0" w:color="auto"/>
        <w:bottom w:val="none" w:sz="0" w:space="0" w:color="auto"/>
        <w:right w:val="none" w:sz="0" w:space="0" w:color="auto"/>
      </w:divBdr>
    </w:div>
    <w:div w:id="1738900040">
      <w:marLeft w:val="0"/>
      <w:marRight w:val="0"/>
      <w:marTop w:val="0"/>
      <w:marBottom w:val="0"/>
      <w:divBdr>
        <w:top w:val="none" w:sz="0" w:space="0" w:color="auto"/>
        <w:left w:val="none" w:sz="0" w:space="0" w:color="auto"/>
        <w:bottom w:val="none" w:sz="0" w:space="0" w:color="auto"/>
        <w:right w:val="none" w:sz="0" w:space="0" w:color="auto"/>
      </w:divBdr>
    </w:div>
    <w:div w:id="1738900043">
      <w:marLeft w:val="0"/>
      <w:marRight w:val="0"/>
      <w:marTop w:val="0"/>
      <w:marBottom w:val="0"/>
      <w:divBdr>
        <w:top w:val="none" w:sz="0" w:space="0" w:color="auto"/>
        <w:left w:val="none" w:sz="0" w:space="0" w:color="auto"/>
        <w:bottom w:val="none" w:sz="0" w:space="0" w:color="auto"/>
        <w:right w:val="none" w:sz="0" w:space="0" w:color="auto"/>
      </w:divBdr>
    </w:div>
    <w:div w:id="1738900045">
      <w:marLeft w:val="0"/>
      <w:marRight w:val="0"/>
      <w:marTop w:val="0"/>
      <w:marBottom w:val="0"/>
      <w:divBdr>
        <w:top w:val="none" w:sz="0" w:space="0" w:color="auto"/>
        <w:left w:val="none" w:sz="0" w:space="0" w:color="auto"/>
        <w:bottom w:val="none" w:sz="0" w:space="0" w:color="auto"/>
        <w:right w:val="none" w:sz="0" w:space="0" w:color="auto"/>
      </w:divBdr>
    </w:div>
    <w:div w:id="1738900046">
      <w:marLeft w:val="0"/>
      <w:marRight w:val="0"/>
      <w:marTop w:val="0"/>
      <w:marBottom w:val="0"/>
      <w:divBdr>
        <w:top w:val="none" w:sz="0" w:space="0" w:color="auto"/>
        <w:left w:val="none" w:sz="0" w:space="0" w:color="auto"/>
        <w:bottom w:val="none" w:sz="0" w:space="0" w:color="auto"/>
        <w:right w:val="none" w:sz="0" w:space="0" w:color="auto"/>
      </w:divBdr>
    </w:div>
    <w:div w:id="1738900047">
      <w:marLeft w:val="0"/>
      <w:marRight w:val="0"/>
      <w:marTop w:val="0"/>
      <w:marBottom w:val="0"/>
      <w:divBdr>
        <w:top w:val="none" w:sz="0" w:space="0" w:color="auto"/>
        <w:left w:val="none" w:sz="0" w:space="0" w:color="auto"/>
        <w:bottom w:val="none" w:sz="0" w:space="0" w:color="auto"/>
        <w:right w:val="none" w:sz="0" w:space="0" w:color="auto"/>
      </w:divBdr>
    </w:div>
    <w:div w:id="1738900049">
      <w:marLeft w:val="0"/>
      <w:marRight w:val="0"/>
      <w:marTop w:val="0"/>
      <w:marBottom w:val="0"/>
      <w:divBdr>
        <w:top w:val="none" w:sz="0" w:space="0" w:color="auto"/>
        <w:left w:val="none" w:sz="0" w:space="0" w:color="auto"/>
        <w:bottom w:val="none" w:sz="0" w:space="0" w:color="auto"/>
        <w:right w:val="none" w:sz="0" w:space="0" w:color="auto"/>
      </w:divBdr>
    </w:div>
    <w:div w:id="1738900052">
      <w:marLeft w:val="0"/>
      <w:marRight w:val="0"/>
      <w:marTop w:val="0"/>
      <w:marBottom w:val="0"/>
      <w:divBdr>
        <w:top w:val="none" w:sz="0" w:space="0" w:color="auto"/>
        <w:left w:val="none" w:sz="0" w:space="0" w:color="auto"/>
        <w:bottom w:val="none" w:sz="0" w:space="0" w:color="auto"/>
        <w:right w:val="none" w:sz="0" w:space="0" w:color="auto"/>
      </w:divBdr>
    </w:div>
    <w:div w:id="1738900056">
      <w:marLeft w:val="0"/>
      <w:marRight w:val="0"/>
      <w:marTop w:val="0"/>
      <w:marBottom w:val="0"/>
      <w:divBdr>
        <w:top w:val="none" w:sz="0" w:space="0" w:color="auto"/>
        <w:left w:val="none" w:sz="0" w:space="0" w:color="auto"/>
        <w:bottom w:val="none" w:sz="0" w:space="0" w:color="auto"/>
        <w:right w:val="none" w:sz="0" w:space="0" w:color="auto"/>
      </w:divBdr>
    </w:div>
    <w:div w:id="1738900057">
      <w:marLeft w:val="0"/>
      <w:marRight w:val="0"/>
      <w:marTop w:val="0"/>
      <w:marBottom w:val="0"/>
      <w:divBdr>
        <w:top w:val="none" w:sz="0" w:space="0" w:color="auto"/>
        <w:left w:val="none" w:sz="0" w:space="0" w:color="auto"/>
        <w:bottom w:val="none" w:sz="0" w:space="0" w:color="auto"/>
        <w:right w:val="none" w:sz="0" w:space="0" w:color="auto"/>
      </w:divBdr>
    </w:div>
    <w:div w:id="1738900058">
      <w:marLeft w:val="0"/>
      <w:marRight w:val="0"/>
      <w:marTop w:val="0"/>
      <w:marBottom w:val="0"/>
      <w:divBdr>
        <w:top w:val="none" w:sz="0" w:space="0" w:color="auto"/>
        <w:left w:val="none" w:sz="0" w:space="0" w:color="auto"/>
        <w:bottom w:val="none" w:sz="0" w:space="0" w:color="auto"/>
        <w:right w:val="none" w:sz="0" w:space="0" w:color="auto"/>
      </w:divBdr>
    </w:div>
    <w:div w:id="1738900059">
      <w:marLeft w:val="0"/>
      <w:marRight w:val="0"/>
      <w:marTop w:val="0"/>
      <w:marBottom w:val="0"/>
      <w:divBdr>
        <w:top w:val="none" w:sz="0" w:space="0" w:color="auto"/>
        <w:left w:val="none" w:sz="0" w:space="0" w:color="auto"/>
        <w:bottom w:val="none" w:sz="0" w:space="0" w:color="auto"/>
        <w:right w:val="none" w:sz="0" w:space="0" w:color="auto"/>
      </w:divBdr>
    </w:div>
    <w:div w:id="1738900060">
      <w:marLeft w:val="0"/>
      <w:marRight w:val="0"/>
      <w:marTop w:val="0"/>
      <w:marBottom w:val="0"/>
      <w:divBdr>
        <w:top w:val="none" w:sz="0" w:space="0" w:color="auto"/>
        <w:left w:val="none" w:sz="0" w:space="0" w:color="auto"/>
        <w:bottom w:val="none" w:sz="0" w:space="0" w:color="auto"/>
        <w:right w:val="none" w:sz="0" w:space="0" w:color="auto"/>
      </w:divBdr>
    </w:div>
    <w:div w:id="1738900063">
      <w:marLeft w:val="0"/>
      <w:marRight w:val="0"/>
      <w:marTop w:val="0"/>
      <w:marBottom w:val="0"/>
      <w:divBdr>
        <w:top w:val="none" w:sz="0" w:space="0" w:color="auto"/>
        <w:left w:val="none" w:sz="0" w:space="0" w:color="auto"/>
        <w:bottom w:val="none" w:sz="0" w:space="0" w:color="auto"/>
        <w:right w:val="none" w:sz="0" w:space="0" w:color="auto"/>
      </w:divBdr>
    </w:div>
    <w:div w:id="1738900065">
      <w:marLeft w:val="0"/>
      <w:marRight w:val="0"/>
      <w:marTop w:val="0"/>
      <w:marBottom w:val="0"/>
      <w:divBdr>
        <w:top w:val="none" w:sz="0" w:space="0" w:color="auto"/>
        <w:left w:val="none" w:sz="0" w:space="0" w:color="auto"/>
        <w:bottom w:val="none" w:sz="0" w:space="0" w:color="auto"/>
        <w:right w:val="none" w:sz="0" w:space="0" w:color="auto"/>
      </w:divBdr>
    </w:div>
    <w:div w:id="1738900069">
      <w:marLeft w:val="0"/>
      <w:marRight w:val="0"/>
      <w:marTop w:val="0"/>
      <w:marBottom w:val="0"/>
      <w:divBdr>
        <w:top w:val="none" w:sz="0" w:space="0" w:color="auto"/>
        <w:left w:val="none" w:sz="0" w:space="0" w:color="auto"/>
        <w:bottom w:val="none" w:sz="0" w:space="0" w:color="auto"/>
        <w:right w:val="none" w:sz="0" w:space="0" w:color="auto"/>
      </w:divBdr>
      <w:divsChild>
        <w:div w:id="1738900633">
          <w:marLeft w:val="0"/>
          <w:marRight w:val="0"/>
          <w:marTop w:val="0"/>
          <w:marBottom w:val="0"/>
          <w:divBdr>
            <w:top w:val="none" w:sz="0" w:space="0" w:color="auto"/>
            <w:left w:val="none" w:sz="0" w:space="0" w:color="auto"/>
            <w:bottom w:val="none" w:sz="0" w:space="0" w:color="auto"/>
            <w:right w:val="none" w:sz="0" w:space="0" w:color="auto"/>
          </w:divBdr>
          <w:divsChild>
            <w:div w:id="1738899199">
              <w:marLeft w:val="0"/>
              <w:marRight w:val="0"/>
              <w:marTop w:val="0"/>
              <w:marBottom w:val="0"/>
              <w:divBdr>
                <w:top w:val="none" w:sz="0" w:space="0" w:color="auto"/>
                <w:left w:val="none" w:sz="0" w:space="0" w:color="auto"/>
                <w:bottom w:val="none" w:sz="0" w:space="0" w:color="auto"/>
                <w:right w:val="none" w:sz="0" w:space="0" w:color="auto"/>
              </w:divBdr>
              <w:divsChild>
                <w:div w:id="173890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22">
          <w:marLeft w:val="0"/>
          <w:marRight w:val="0"/>
          <w:marTop w:val="0"/>
          <w:marBottom w:val="0"/>
          <w:divBdr>
            <w:top w:val="none" w:sz="0" w:space="0" w:color="auto"/>
            <w:left w:val="none" w:sz="0" w:space="0" w:color="auto"/>
            <w:bottom w:val="none" w:sz="0" w:space="0" w:color="auto"/>
            <w:right w:val="none" w:sz="0" w:space="0" w:color="auto"/>
          </w:divBdr>
        </w:div>
      </w:divsChild>
    </w:div>
    <w:div w:id="1738900072">
      <w:marLeft w:val="0"/>
      <w:marRight w:val="0"/>
      <w:marTop w:val="0"/>
      <w:marBottom w:val="0"/>
      <w:divBdr>
        <w:top w:val="none" w:sz="0" w:space="0" w:color="auto"/>
        <w:left w:val="none" w:sz="0" w:space="0" w:color="auto"/>
        <w:bottom w:val="none" w:sz="0" w:space="0" w:color="auto"/>
        <w:right w:val="none" w:sz="0" w:space="0" w:color="auto"/>
      </w:divBdr>
    </w:div>
    <w:div w:id="1738900073">
      <w:marLeft w:val="0"/>
      <w:marRight w:val="0"/>
      <w:marTop w:val="0"/>
      <w:marBottom w:val="0"/>
      <w:divBdr>
        <w:top w:val="none" w:sz="0" w:space="0" w:color="auto"/>
        <w:left w:val="none" w:sz="0" w:space="0" w:color="auto"/>
        <w:bottom w:val="none" w:sz="0" w:space="0" w:color="auto"/>
        <w:right w:val="none" w:sz="0" w:space="0" w:color="auto"/>
      </w:divBdr>
    </w:div>
    <w:div w:id="1738900075">
      <w:marLeft w:val="0"/>
      <w:marRight w:val="0"/>
      <w:marTop w:val="0"/>
      <w:marBottom w:val="0"/>
      <w:divBdr>
        <w:top w:val="none" w:sz="0" w:space="0" w:color="auto"/>
        <w:left w:val="none" w:sz="0" w:space="0" w:color="auto"/>
        <w:bottom w:val="none" w:sz="0" w:space="0" w:color="auto"/>
        <w:right w:val="none" w:sz="0" w:space="0" w:color="auto"/>
      </w:divBdr>
    </w:div>
    <w:div w:id="1738900076">
      <w:marLeft w:val="0"/>
      <w:marRight w:val="0"/>
      <w:marTop w:val="0"/>
      <w:marBottom w:val="0"/>
      <w:divBdr>
        <w:top w:val="none" w:sz="0" w:space="0" w:color="auto"/>
        <w:left w:val="none" w:sz="0" w:space="0" w:color="auto"/>
        <w:bottom w:val="none" w:sz="0" w:space="0" w:color="auto"/>
        <w:right w:val="none" w:sz="0" w:space="0" w:color="auto"/>
      </w:divBdr>
    </w:div>
    <w:div w:id="1738900078">
      <w:marLeft w:val="0"/>
      <w:marRight w:val="0"/>
      <w:marTop w:val="0"/>
      <w:marBottom w:val="0"/>
      <w:divBdr>
        <w:top w:val="none" w:sz="0" w:space="0" w:color="auto"/>
        <w:left w:val="none" w:sz="0" w:space="0" w:color="auto"/>
        <w:bottom w:val="none" w:sz="0" w:space="0" w:color="auto"/>
        <w:right w:val="none" w:sz="0" w:space="0" w:color="auto"/>
      </w:divBdr>
      <w:divsChild>
        <w:div w:id="1738898629">
          <w:marLeft w:val="0"/>
          <w:marRight w:val="0"/>
          <w:marTop w:val="0"/>
          <w:marBottom w:val="0"/>
          <w:divBdr>
            <w:top w:val="none" w:sz="0" w:space="0" w:color="auto"/>
            <w:left w:val="none" w:sz="0" w:space="0" w:color="auto"/>
            <w:bottom w:val="none" w:sz="0" w:space="0" w:color="auto"/>
            <w:right w:val="none" w:sz="0" w:space="0" w:color="auto"/>
          </w:divBdr>
          <w:divsChild>
            <w:div w:id="173890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083">
      <w:marLeft w:val="0"/>
      <w:marRight w:val="0"/>
      <w:marTop w:val="0"/>
      <w:marBottom w:val="0"/>
      <w:divBdr>
        <w:top w:val="none" w:sz="0" w:space="0" w:color="auto"/>
        <w:left w:val="none" w:sz="0" w:space="0" w:color="auto"/>
        <w:bottom w:val="none" w:sz="0" w:space="0" w:color="auto"/>
        <w:right w:val="none" w:sz="0" w:space="0" w:color="auto"/>
      </w:divBdr>
    </w:div>
    <w:div w:id="1738900084">
      <w:marLeft w:val="0"/>
      <w:marRight w:val="0"/>
      <w:marTop w:val="0"/>
      <w:marBottom w:val="0"/>
      <w:divBdr>
        <w:top w:val="none" w:sz="0" w:space="0" w:color="auto"/>
        <w:left w:val="none" w:sz="0" w:space="0" w:color="auto"/>
        <w:bottom w:val="none" w:sz="0" w:space="0" w:color="auto"/>
        <w:right w:val="none" w:sz="0" w:space="0" w:color="auto"/>
      </w:divBdr>
      <w:divsChild>
        <w:div w:id="1738900216">
          <w:marLeft w:val="0"/>
          <w:marRight w:val="0"/>
          <w:marTop w:val="0"/>
          <w:marBottom w:val="0"/>
          <w:divBdr>
            <w:top w:val="none" w:sz="0" w:space="0" w:color="auto"/>
            <w:left w:val="none" w:sz="0" w:space="0" w:color="auto"/>
            <w:bottom w:val="none" w:sz="0" w:space="0" w:color="auto"/>
            <w:right w:val="none" w:sz="0" w:space="0" w:color="auto"/>
          </w:divBdr>
        </w:div>
      </w:divsChild>
    </w:div>
    <w:div w:id="1738900085">
      <w:marLeft w:val="0"/>
      <w:marRight w:val="0"/>
      <w:marTop w:val="0"/>
      <w:marBottom w:val="0"/>
      <w:divBdr>
        <w:top w:val="none" w:sz="0" w:space="0" w:color="auto"/>
        <w:left w:val="none" w:sz="0" w:space="0" w:color="auto"/>
        <w:bottom w:val="none" w:sz="0" w:space="0" w:color="auto"/>
        <w:right w:val="none" w:sz="0" w:space="0" w:color="auto"/>
      </w:divBdr>
    </w:div>
    <w:div w:id="1738900087">
      <w:marLeft w:val="0"/>
      <w:marRight w:val="0"/>
      <w:marTop w:val="0"/>
      <w:marBottom w:val="0"/>
      <w:divBdr>
        <w:top w:val="none" w:sz="0" w:space="0" w:color="auto"/>
        <w:left w:val="none" w:sz="0" w:space="0" w:color="auto"/>
        <w:bottom w:val="none" w:sz="0" w:space="0" w:color="auto"/>
        <w:right w:val="none" w:sz="0" w:space="0" w:color="auto"/>
      </w:divBdr>
    </w:div>
    <w:div w:id="1738900090">
      <w:marLeft w:val="0"/>
      <w:marRight w:val="0"/>
      <w:marTop w:val="0"/>
      <w:marBottom w:val="0"/>
      <w:divBdr>
        <w:top w:val="none" w:sz="0" w:space="0" w:color="auto"/>
        <w:left w:val="none" w:sz="0" w:space="0" w:color="auto"/>
        <w:bottom w:val="none" w:sz="0" w:space="0" w:color="auto"/>
        <w:right w:val="none" w:sz="0" w:space="0" w:color="auto"/>
      </w:divBdr>
    </w:div>
    <w:div w:id="1738900095">
      <w:marLeft w:val="0"/>
      <w:marRight w:val="0"/>
      <w:marTop w:val="0"/>
      <w:marBottom w:val="0"/>
      <w:divBdr>
        <w:top w:val="none" w:sz="0" w:space="0" w:color="auto"/>
        <w:left w:val="none" w:sz="0" w:space="0" w:color="auto"/>
        <w:bottom w:val="none" w:sz="0" w:space="0" w:color="auto"/>
        <w:right w:val="none" w:sz="0" w:space="0" w:color="auto"/>
      </w:divBdr>
    </w:div>
    <w:div w:id="1738900097">
      <w:marLeft w:val="0"/>
      <w:marRight w:val="0"/>
      <w:marTop w:val="0"/>
      <w:marBottom w:val="0"/>
      <w:divBdr>
        <w:top w:val="none" w:sz="0" w:space="0" w:color="auto"/>
        <w:left w:val="none" w:sz="0" w:space="0" w:color="auto"/>
        <w:bottom w:val="none" w:sz="0" w:space="0" w:color="auto"/>
        <w:right w:val="none" w:sz="0" w:space="0" w:color="auto"/>
      </w:divBdr>
      <w:divsChild>
        <w:div w:id="1738899504">
          <w:marLeft w:val="0"/>
          <w:marRight w:val="0"/>
          <w:marTop w:val="0"/>
          <w:marBottom w:val="0"/>
          <w:divBdr>
            <w:top w:val="none" w:sz="0" w:space="0" w:color="auto"/>
            <w:left w:val="none" w:sz="0" w:space="0" w:color="auto"/>
            <w:bottom w:val="none" w:sz="0" w:space="0" w:color="auto"/>
            <w:right w:val="none" w:sz="0" w:space="0" w:color="auto"/>
          </w:divBdr>
          <w:divsChild>
            <w:div w:id="1738899849">
              <w:marLeft w:val="0"/>
              <w:marRight w:val="0"/>
              <w:marTop w:val="0"/>
              <w:marBottom w:val="0"/>
              <w:divBdr>
                <w:top w:val="none" w:sz="0" w:space="0" w:color="auto"/>
                <w:left w:val="none" w:sz="0" w:space="0" w:color="auto"/>
                <w:bottom w:val="none" w:sz="0" w:space="0" w:color="auto"/>
                <w:right w:val="none" w:sz="0" w:space="0" w:color="auto"/>
              </w:divBdr>
              <w:divsChild>
                <w:div w:id="1738899043">
                  <w:marLeft w:val="0"/>
                  <w:marRight w:val="0"/>
                  <w:marTop w:val="0"/>
                  <w:marBottom w:val="0"/>
                  <w:divBdr>
                    <w:top w:val="none" w:sz="0" w:space="0" w:color="auto"/>
                    <w:left w:val="none" w:sz="0" w:space="0" w:color="auto"/>
                    <w:bottom w:val="none" w:sz="0" w:space="0" w:color="auto"/>
                    <w:right w:val="none" w:sz="0" w:space="0" w:color="auto"/>
                  </w:divBdr>
                  <w:divsChild>
                    <w:div w:id="1738898875">
                      <w:marLeft w:val="0"/>
                      <w:marRight w:val="0"/>
                      <w:marTop w:val="0"/>
                      <w:marBottom w:val="0"/>
                      <w:divBdr>
                        <w:top w:val="none" w:sz="0" w:space="0" w:color="auto"/>
                        <w:left w:val="none" w:sz="0" w:space="0" w:color="auto"/>
                        <w:bottom w:val="none" w:sz="0" w:space="0" w:color="auto"/>
                        <w:right w:val="none" w:sz="0" w:space="0" w:color="auto"/>
                      </w:divBdr>
                      <w:divsChild>
                        <w:div w:id="1738899424">
                          <w:marLeft w:val="0"/>
                          <w:marRight w:val="0"/>
                          <w:marTop w:val="0"/>
                          <w:marBottom w:val="0"/>
                          <w:divBdr>
                            <w:top w:val="none" w:sz="0" w:space="0" w:color="auto"/>
                            <w:left w:val="none" w:sz="0" w:space="0" w:color="auto"/>
                            <w:bottom w:val="none" w:sz="0" w:space="0" w:color="auto"/>
                            <w:right w:val="none" w:sz="0" w:space="0" w:color="auto"/>
                          </w:divBdr>
                          <w:divsChild>
                            <w:div w:id="1738901096">
                              <w:marLeft w:val="0"/>
                              <w:marRight w:val="0"/>
                              <w:marTop w:val="100"/>
                              <w:marBottom w:val="100"/>
                              <w:divBdr>
                                <w:top w:val="none" w:sz="0" w:space="0" w:color="auto"/>
                                <w:left w:val="none" w:sz="0" w:space="0" w:color="auto"/>
                                <w:bottom w:val="none" w:sz="0" w:space="0" w:color="auto"/>
                                <w:right w:val="none" w:sz="0" w:space="0" w:color="auto"/>
                              </w:divBdr>
                              <w:divsChild>
                                <w:div w:id="1738900064">
                                  <w:marLeft w:val="0"/>
                                  <w:marRight w:val="0"/>
                                  <w:marTop w:val="88"/>
                                  <w:marBottom w:val="0"/>
                                  <w:divBdr>
                                    <w:top w:val="none" w:sz="0" w:space="0" w:color="auto"/>
                                    <w:left w:val="none" w:sz="0" w:space="0" w:color="auto"/>
                                    <w:bottom w:val="none" w:sz="0" w:space="0" w:color="auto"/>
                                    <w:right w:val="none" w:sz="0" w:space="0" w:color="auto"/>
                                  </w:divBdr>
                                  <w:divsChild>
                                    <w:div w:id="1738901409">
                                      <w:marLeft w:val="0"/>
                                      <w:marRight w:val="0"/>
                                      <w:marTop w:val="0"/>
                                      <w:marBottom w:val="0"/>
                                      <w:divBdr>
                                        <w:top w:val="none" w:sz="0" w:space="0" w:color="auto"/>
                                        <w:left w:val="none" w:sz="0" w:space="0" w:color="auto"/>
                                        <w:bottom w:val="none" w:sz="0" w:space="0" w:color="auto"/>
                                        <w:right w:val="none" w:sz="0" w:space="0" w:color="auto"/>
                                      </w:divBdr>
                                      <w:divsChild>
                                        <w:div w:id="1738900996">
                                          <w:marLeft w:val="0"/>
                                          <w:marRight w:val="0"/>
                                          <w:marTop w:val="0"/>
                                          <w:marBottom w:val="0"/>
                                          <w:divBdr>
                                            <w:top w:val="none" w:sz="0" w:space="0" w:color="auto"/>
                                            <w:left w:val="none" w:sz="0" w:space="0" w:color="auto"/>
                                            <w:bottom w:val="none" w:sz="0" w:space="0" w:color="auto"/>
                                            <w:right w:val="none" w:sz="0" w:space="0" w:color="auto"/>
                                          </w:divBdr>
                                          <w:divsChild>
                                            <w:div w:id="1738900599">
                                              <w:marLeft w:val="0"/>
                                              <w:marRight w:val="0"/>
                                              <w:marTop w:val="0"/>
                                              <w:marBottom w:val="0"/>
                                              <w:divBdr>
                                                <w:top w:val="none" w:sz="0" w:space="0" w:color="auto"/>
                                                <w:left w:val="none" w:sz="0" w:space="0" w:color="auto"/>
                                                <w:bottom w:val="none" w:sz="0" w:space="0" w:color="auto"/>
                                                <w:right w:val="none" w:sz="0" w:space="0" w:color="auto"/>
                                              </w:divBdr>
                                              <w:divsChild>
                                                <w:div w:id="173890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900100">
      <w:marLeft w:val="0"/>
      <w:marRight w:val="0"/>
      <w:marTop w:val="0"/>
      <w:marBottom w:val="0"/>
      <w:divBdr>
        <w:top w:val="none" w:sz="0" w:space="0" w:color="auto"/>
        <w:left w:val="none" w:sz="0" w:space="0" w:color="auto"/>
        <w:bottom w:val="none" w:sz="0" w:space="0" w:color="auto"/>
        <w:right w:val="none" w:sz="0" w:space="0" w:color="auto"/>
      </w:divBdr>
      <w:divsChild>
        <w:div w:id="1738899515">
          <w:marLeft w:val="0"/>
          <w:marRight w:val="0"/>
          <w:marTop w:val="0"/>
          <w:marBottom w:val="0"/>
          <w:divBdr>
            <w:top w:val="none" w:sz="0" w:space="0" w:color="auto"/>
            <w:left w:val="none" w:sz="0" w:space="0" w:color="auto"/>
            <w:bottom w:val="none" w:sz="0" w:space="0" w:color="auto"/>
            <w:right w:val="none" w:sz="0" w:space="0" w:color="auto"/>
          </w:divBdr>
          <w:divsChild>
            <w:div w:id="1738898553">
              <w:marLeft w:val="0"/>
              <w:marRight w:val="0"/>
              <w:marTop w:val="0"/>
              <w:marBottom w:val="0"/>
              <w:divBdr>
                <w:top w:val="none" w:sz="0" w:space="0" w:color="auto"/>
                <w:left w:val="none" w:sz="0" w:space="0" w:color="auto"/>
                <w:bottom w:val="none" w:sz="0" w:space="0" w:color="auto"/>
                <w:right w:val="none" w:sz="0" w:space="0" w:color="auto"/>
              </w:divBdr>
            </w:div>
            <w:div w:id="1738898599">
              <w:marLeft w:val="0"/>
              <w:marRight w:val="0"/>
              <w:marTop w:val="0"/>
              <w:marBottom w:val="0"/>
              <w:divBdr>
                <w:top w:val="none" w:sz="0" w:space="0" w:color="auto"/>
                <w:left w:val="none" w:sz="0" w:space="0" w:color="auto"/>
                <w:bottom w:val="none" w:sz="0" w:space="0" w:color="auto"/>
                <w:right w:val="none" w:sz="0" w:space="0" w:color="auto"/>
              </w:divBdr>
            </w:div>
            <w:div w:id="1738898729">
              <w:marLeft w:val="0"/>
              <w:marRight w:val="0"/>
              <w:marTop w:val="0"/>
              <w:marBottom w:val="0"/>
              <w:divBdr>
                <w:top w:val="none" w:sz="0" w:space="0" w:color="auto"/>
                <w:left w:val="none" w:sz="0" w:space="0" w:color="auto"/>
                <w:bottom w:val="none" w:sz="0" w:space="0" w:color="auto"/>
                <w:right w:val="none" w:sz="0" w:space="0" w:color="auto"/>
              </w:divBdr>
            </w:div>
            <w:div w:id="1738899256">
              <w:marLeft w:val="0"/>
              <w:marRight w:val="0"/>
              <w:marTop w:val="0"/>
              <w:marBottom w:val="0"/>
              <w:divBdr>
                <w:top w:val="none" w:sz="0" w:space="0" w:color="auto"/>
                <w:left w:val="none" w:sz="0" w:space="0" w:color="auto"/>
                <w:bottom w:val="none" w:sz="0" w:space="0" w:color="auto"/>
                <w:right w:val="none" w:sz="0" w:space="0" w:color="auto"/>
              </w:divBdr>
            </w:div>
            <w:div w:id="1738899330">
              <w:marLeft w:val="0"/>
              <w:marRight w:val="0"/>
              <w:marTop w:val="0"/>
              <w:marBottom w:val="0"/>
              <w:divBdr>
                <w:top w:val="none" w:sz="0" w:space="0" w:color="auto"/>
                <w:left w:val="none" w:sz="0" w:space="0" w:color="auto"/>
                <w:bottom w:val="none" w:sz="0" w:space="0" w:color="auto"/>
                <w:right w:val="none" w:sz="0" w:space="0" w:color="auto"/>
              </w:divBdr>
            </w:div>
            <w:div w:id="1738899886">
              <w:marLeft w:val="0"/>
              <w:marRight w:val="0"/>
              <w:marTop w:val="0"/>
              <w:marBottom w:val="0"/>
              <w:divBdr>
                <w:top w:val="none" w:sz="0" w:space="0" w:color="auto"/>
                <w:left w:val="none" w:sz="0" w:space="0" w:color="auto"/>
                <w:bottom w:val="none" w:sz="0" w:space="0" w:color="auto"/>
                <w:right w:val="none" w:sz="0" w:space="0" w:color="auto"/>
              </w:divBdr>
            </w:div>
            <w:div w:id="1738900144">
              <w:marLeft w:val="0"/>
              <w:marRight w:val="0"/>
              <w:marTop w:val="0"/>
              <w:marBottom w:val="0"/>
              <w:divBdr>
                <w:top w:val="none" w:sz="0" w:space="0" w:color="auto"/>
                <w:left w:val="none" w:sz="0" w:space="0" w:color="auto"/>
                <w:bottom w:val="none" w:sz="0" w:space="0" w:color="auto"/>
                <w:right w:val="none" w:sz="0" w:space="0" w:color="auto"/>
              </w:divBdr>
            </w:div>
            <w:div w:id="1738900350">
              <w:marLeft w:val="0"/>
              <w:marRight w:val="0"/>
              <w:marTop w:val="0"/>
              <w:marBottom w:val="0"/>
              <w:divBdr>
                <w:top w:val="none" w:sz="0" w:space="0" w:color="auto"/>
                <w:left w:val="none" w:sz="0" w:space="0" w:color="auto"/>
                <w:bottom w:val="none" w:sz="0" w:space="0" w:color="auto"/>
                <w:right w:val="none" w:sz="0" w:space="0" w:color="auto"/>
              </w:divBdr>
            </w:div>
            <w:div w:id="1738901133">
              <w:marLeft w:val="0"/>
              <w:marRight w:val="0"/>
              <w:marTop w:val="0"/>
              <w:marBottom w:val="0"/>
              <w:divBdr>
                <w:top w:val="none" w:sz="0" w:space="0" w:color="auto"/>
                <w:left w:val="none" w:sz="0" w:space="0" w:color="auto"/>
                <w:bottom w:val="none" w:sz="0" w:space="0" w:color="auto"/>
                <w:right w:val="none" w:sz="0" w:space="0" w:color="auto"/>
              </w:divBdr>
            </w:div>
            <w:div w:id="173890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101">
      <w:marLeft w:val="0"/>
      <w:marRight w:val="0"/>
      <w:marTop w:val="0"/>
      <w:marBottom w:val="0"/>
      <w:divBdr>
        <w:top w:val="none" w:sz="0" w:space="0" w:color="auto"/>
        <w:left w:val="none" w:sz="0" w:space="0" w:color="auto"/>
        <w:bottom w:val="none" w:sz="0" w:space="0" w:color="auto"/>
        <w:right w:val="none" w:sz="0" w:space="0" w:color="auto"/>
      </w:divBdr>
    </w:div>
    <w:div w:id="1738900103">
      <w:marLeft w:val="0"/>
      <w:marRight w:val="0"/>
      <w:marTop w:val="0"/>
      <w:marBottom w:val="0"/>
      <w:divBdr>
        <w:top w:val="none" w:sz="0" w:space="0" w:color="auto"/>
        <w:left w:val="none" w:sz="0" w:space="0" w:color="auto"/>
        <w:bottom w:val="none" w:sz="0" w:space="0" w:color="auto"/>
        <w:right w:val="none" w:sz="0" w:space="0" w:color="auto"/>
      </w:divBdr>
    </w:div>
    <w:div w:id="1738900105">
      <w:marLeft w:val="0"/>
      <w:marRight w:val="0"/>
      <w:marTop w:val="0"/>
      <w:marBottom w:val="0"/>
      <w:divBdr>
        <w:top w:val="none" w:sz="0" w:space="0" w:color="auto"/>
        <w:left w:val="none" w:sz="0" w:space="0" w:color="auto"/>
        <w:bottom w:val="none" w:sz="0" w:space="0" w:color="auto"/>
        <w:right w:val="none" w:sz="0" w:space="0" w:color="auto"/>
      </w:divBdr>
    </w:div>
    <w:div w:id="1738900106">
      <w:marLeft w:val="0"/>
      <w:marRight w:val="0"/>
      <w:marTop w:val="0"/>
      <w:marBottom w:val="0"/>
      <w:divBdr>
        <w:top w:val="none" w:sz="0" w:space="0" w:color="auto"/>
        <w:left w:val="none" w:sz="0" w:space="0" w:color="auto"/>
        <w:bottom w:val="none" w:sz="0" w:space="0" w:color="auto"/>
        <w:right w:val="none" w:sz="0" w:space="0" w:color="auto"/>
      </w:divBdr>
    </w:div>
    <w:div w:id="1738900108">
      <w:marLeft w:val="0"/>
      <w:marRight w:val="0"/>
      <w:marTop w:val="0"/>
      <w:marBottom w:val="0"/>
      <w:divBdr>
        <w:top w:val="none" w:sz="0" w:space="0" w:color="auto"/>
        <w:left w:val="none" w:sz="0" w:space="0" w:color="auto"/>
        <w:bottom w:val="none" w:sz="0" w:space="0" w:color="auto"/>
        <w:right w:val="none" w:sz="0" w:space="0" w:color="auto"/>
      </w:divBdr>
    </w:div>
    <w:div w:id="1738900110">
      <w:marLeft w:val="0"/>
      <w:marRight w:val="0"/>
      <w:marTop w:val="0"/>
      <w:marBottom w:val="0"/>
      <w:divBdr>
        <w:top w:val="none" w:sz="0" w:space="0" w:color="auto"/>
        <w:left w:val="none" w:sz="0" w:space="0" w:color="auto"/>
        <w:bottom w:val="none" w:sz="0" w:space="0" w:color="auto"/>
        <w:right w:val="none" w:sz="0" w:space="0" w:color="auto"/>
      </w:divBdr>
    </w:div>
    <w:div w:id="1738900113">
      <w:marLeft w:val="0"/>
      <w:marRight w:val="0"/>
      <w:marTop w:val="0"/>
      <w:marBottom w:val="0"/>
      <w:divBdr>
        <w:top w:val="none" w:sz="0" w:space="0" w:color="auto"/>
        <w:left w:val="none" w:sz="0" w:space="0" w:color="auto"/>
        <w:bottom w:val="none" w:sz="0" w:space="0" w:color="auto"/>
        <w:right w:val="none" w:sz="0" w:space="0" w:color="auto"/>
      </w:divBdr>
    </w:div>
    <w:div w:id="1738900114">
      <w:marLeft w:val="0"/>
      <w:marRight w:val="0"/>
      <w:marTop w:val="0"/>
      <w:marBottom w:val="0"/>
      <w:divBdr>
        <w:top w:val="none" w:sz="0" w:space="0" w:color="auto"/>
        <w:left w:val="none" w:sz="0" w:space="0" w:color="auto"/>
        <w:bottom w:val="none" w:sz="0" w:space="0" w:color="auto"/>
        <w:right w:val="none" w:sz="0" w:space="0" w:color="auto"/>
      </w:divBdr>
    </w:div>
    <w:div w:id="1738900118">
      <w:marLeft w:val="0"/>
      <w:marRight w:val="0"/>
      <w:marTop w:val="0"/>
      <w:marBottom w:val="0"/>
      <w:divBdr>
        <w:top w:val="none" w:sz="0" w:space="0" w:color="auto"/>
        <w:left w:val="none" w:sz="0" w:space="0" w:color="auto"/>
        <w:bottom w:val="none" w:sz="0" w:space="0" w:color="auto"/>
        <w:right w:val="none" w:sz="0" w:space="0" w:color="auto"/>
      </w:divBdr>
      <w:divsChild>
        <w:div w:id="1738899569">
          <w:marLeft w:val="0"/>
          <w:marRight w:val="0"/>
          <w:marTop w:val="0"/>
          <w:marBottom w:val="0"/>
          <w:divBdr>
            <w:top w:val="none" w:sz="0" w:space="0" w:color="auto"/>
            <w:left w:val="none" w:sz="0" w:space="0" w:color="auto"/>
            <w:bottom w:val="none" w:sz="0" w:space="0" w:color="auto"/>
            <w:right w:val="none" w:sz="0" w:space="0" w:color="auto"/>
          </w:divBdr>
        </w:div>
        <w:div w:id="1738900687">
          <w:marLeft w:val="0"/>
          <w:marRight w:val="0"/>
          <w:marTop w:val="0"/>
          <w:marBottom w:val="0"/>
          <w:divBdr>
            <w:top w:val="none" w:sz="0" w:space="0" w:color="auto"/>
            <w:left w:val="none" w:sz="0" w:space="0" w:color="auto"/>
            <w:bottom w:val="none" w:sz="0" w:space="0" w:color="auto"/>
            <w:right w:val="none" w:sz="0" w:space="0" w:color="auto"/>
          </w:divBdr>
        </w:div>
      </w:divsChild>
    </w:div>
    <w:div w:id="1738900120">
      <w:marLeft w:val="0"/>
      <w:marRight w:val="0"/>
      <w:marTop w:val="0"/>
      <w:marBottom w:val="0"/>
      <w:divBdr>
        <w:top w:val="none" w:sz="0" w:space="0" w:color="auto"/>
        <w:left w:val="none" w:sz="0" w:space="0" w:color="auto"/>
        <w:bottom w:val="none" w:sz="0" w:space="0" w:color="auto"/>
        <w:right w:val="none" w:sz="0" w:space="0" w:color="auto"/>
      </w:divBdr>
    </w:div>
    <w:div w:id="1738900121">
      <w:marLeft w:val="0"/>
      <w:marRight w:val="0"/>
      <w:marTop w:val="0"/>
      <w:marBottom w:val="0"/>
      <w:divBdr>
        <w:top w:val="none" w:sz="0" w:space="0" w:color="auto"/>
        <w:left w:val="none" w:sz="0" w:space="0" w:color="auto"/>
        <w:bottom w:val="none" w:sz="0" w:space="0" w:color="auto"/>
        <w:right w:val="none" w:sz="0" w:space="0" w:color="auto"/>
      </w:divBdr>
    </w:div>
    <w:div w:id="1738900125">
      <w:marLeft w:val="0"/>
      <w:marRight w:val="0"/>
      <w:marTop w:val="0"/>
      <w:marBottom w:val="0"/>
      <w:divBdr>
        <w:top w:val="none" w:sz="0" w:space="0" w:color="auto"/>
        <w:left w:val="none" w:sz="0" w:space="0" w:color="auto"/>
        <w:bottom w:val="none" w:sz="0" w:space="0" w:color="auto"/>
        <w:right w:val="none" w:sz="0" w:space="0" w:color="auto"/>
      </w:divBdr>
    </w:div>
    <w:div w:id="1738900129">
      <w:marLeft w:val="0"/>
      <w:marRight w:val="0"/>
      <w:marTop w:val="0"/>
      <w:marBottom w:val="0"/>
      <w:divBdr>
        <w:top w:val="none" w:sz="0" w:space="0" w:color="auto"/>
        <w:left w:val="none" w:sz="0" w:space="0" w:color="auto"/>
        <w:bottom w:val="none" w:sz="0" w:space="0" w:color="auto"/>
        <w:right w:val="none" w:sz="0" w:space="0" w:color="auto"/>
      </w:divBdr>
    </w:div>
    <w:div w:id="1738900130">
      <w:marLeft w:val="0"/>
      <w:marRight w:val="0"/>
      <w:marTop w:val="0"/>
      <w:marBottom w:val="0"/>
      <w:divBdr>
        <w:top w:val="none" w:sz="0" w:space="0" w:color="auto"/>
        <w:left w:val="none" w:sz="0" w:space="0" w:color="auto"/>
        <w:bottom w:val="none" w:sz="0" w:space="0" w:color="auto"/>
        <w:right w:val="none" w:sz="0" w:space="0" w:color="auto"/>
      </w:divBdr>
    </w:div>
    <w:div w:id="1738900131">
      <w:marLeft w:val="0"/>
      <w:marRight w:val="0"/>
      <w:marTop w:val="0"/>
      <w:marBottom w:val="0"/>
      <w:divBdr>
        <w:top w:val="none" w:sz="0" w:space="0" w:color="auto"/>
        <w:left w:val="none" w:sz="0" w:space="0" w:color="auto"/>
        <w:bottom w:val="none" w:sz="0" w:space="0" w:color="auto"/>
        <w:right w:val="none" w:sz="0" w:space="0" w:color="auto"/>
      </w:divBdr>
      <w:divsChild>
        <w:div w:id="1738898697">
          <w:marLeft w:val="0"/>
          <w:marRight w:val="0"/>
          <w:marTop w:val="0"/>
          <w:marBottom w:val="0"/>
          <w:divBdr>
            <w:top w:val="none" w:sz="0" w:space="0" w:color="auto"/>
            <w:left w:val="none" w:sz="0" w:space="0" w:color="auto"/>
            <w:bottom w:val="none" w:sz="0" w:space="0" w:color="auto"/>
            <w:right w:val="none" w:sz="0" w:space="0" w:color="auto"/>
          </w:divBdr>
          <w:divsChild>
            <w:div w:id="17388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132">
      <w:marLeft w:val="0"/>
      <w:marRight w:val="0"/>
      <w:marTop w:val="0"/>
      <w:marBottom w:val="0"/>
      <w:divBdr>
        <w:top w:val="none" w:sz="0" w:space="0" w:color="auto"/>
        <w:left w:val="none" w:sz="0" w:space="0" w:color="auto"/>
        <w:bottom w:val="none" w:sz="0" w:space="0" w:color="auto"/>
        <w:right w:val="none" w:sz="0" w:space="0" w:color="auto"/>
      </w:divBdr>
    </w:div>
    <w:div w:id="1738900135">
      <w:marLeft w:val="0"/>
      <w:marRight w:val="0"/>
      <w:marTop w:val="0"/>
      <w:marBottom w:val="0"/>
      <w:divBdr>
        <w:top w:val="none" w:sz="0" w:space="0" w:color="auto"/>
        <w:left w:val="none" w:sz="0" w:space="0" w:color="auto"/>
        <w:bottom w:val="none" w:sz="0" w:space="0" w:color="auto"/>
        <w:right w:val="none" w:sz="0" w:space="0" w:color="auto"/>
      </w:divBdr>
    </w:div>
    <w:div w:id="1738900136">
      <w:marLeft w:val="0"/>
      <w:marRight w:val="0"/>
      <w:marTop w:val="0"/>
      <w:marBottom w:val="0"/>
      <w:divBdr>
        <w:top w:val="none" w:sz="0" w:space="0" w:color="auto"/>
        <w:left w:val="none" w:sz="0" w:space="0" w:color="auto"/>
        <w:bottom w:val="none" w:sz="0" w:space="0" w:color="auto"/>
        <w:right w:val="none" w:sz="0" w:space="0" w:color="auto"/>
      </w:divBdr>
    </w:div>
    <w:div w:id="1738900137">
      <w:marLeft w:val="0"/>
      <w:marRight w:val="0"/>
      <w:marTop w:val="0"/>
      <w:marBottom w:val="0"/>
      <w:divBdr>
        <w:top w:val="none" w:sz="0" w:space="0" w:color="auto"/>
        <w:left w:val="none" w:sz="0" w:space="0" w:color="auto"/>
        <w:bottom w:val="none" w:sz="0" w:space="0" w:color="auto"/>
        <w:right w:val="none" w:sz="0" w:space="0" w:color="auto"/>
      </w:divBdr>
    </w:div>
    <w:div w:id="1738900138">
      <w:marLeft w:val="0"/>
      <w:marRight w:val="0"/>
      <w:marTop w:val="0"/>
      <w:marBottom w:val="0"/>
      <w:divBdr>
        <w:top w:val="none" w:sz="0" w:space="0" w:color="auto"/>
        <w:left w:val="none" w:sz="0" w:space="0" w:color="auto"/>
        <w:bottom w:val="none" w:sz="0" w:space="0" w:color="auto"/>
        <w:right w:val="none" w:sz="0" w:space="0" w:color="auto"/>
      </w:divBdr>
    </w:div>
    <w:div w:id="1738900140">
      <w:marLeft w:val="0"/>
      <w:marRight w:val="0"/>
      <w:marTop w:val="0"/>
      <w:marBottom w:val="0"/>
      <w:divBdr>
        <w:top w:val="none" w:sz="0" w:space="0" w:color="auto"/>
        <w:left w:val="none" w:sz="0" w:space="0" w:color="auto"/>
        <w:bottom w:val="none" w:sz="0" w:space="0" w:color="auto"/>
        <w:right w:val="none" w:sz="0" w:space="0" w:color="auto"/>
      </w:divBdr>
    </w:div>
    <w:div w:id="1738900141">
      <w:marLeft w:val="0"/>
      <w:marRight w:val="0"/>
      <w:marTop w:val="0"/>
      <w:marBottom w:val="0"/>
      <w:divBdr>
        <w:top w:val="none" w:sz="0" w:space="0" w:color="auto"/>
        <w:left w:val="none" w:sz="0" w:space="0" w:color="auto"/>
        <w:bottom w:val="none" w:sz="0" w:space="0" w:color="auto"/>
        <w:right w:val="none" w:sz="0" w:space="0" w:color="auto"/>
      </w:divBdr>
    </w:div>
    <w:div w:id="1738900143">
      <w:marLeft w:val="0"/>
      <w:marRight w:val="0"/>
      <w:marTop w:val="0"/>
      <w:marBottom w:val="0"/>
      <w:divBdr>
        <w:top w:val="none" w:sz="0" w:space="0" w:color="auto"/>
        <w:left w:val="none" w:sz="0" w:space="0" w:color="auto"/>
        <w:bottom w:val="none" w:sz="0" w:space="0" w:color="auto"/>
        <w:right w:val="none" w:sz="0" w:space="0" w:color="auto"/>
      </w:divBdr>
      <w:divsChild>
        <w:div w:id="1738900507">
          <w:marLeft w:val="0"/>
          <w:marRight w:val="0"/>
          <w:marTop w:val="0"/>
          <w:marBottom w:val="0"/>
          <w:divBdr>
            <w:top w:val="none" w:sz="0" w:space="0" w:color="auto"/>
            <w:left w:val="none" w:sz="0" w:space="0" w:color="auto"/>
            <w:bottom w:val="none" w:sz="0" w:space="0" w:color="auto"/>
            <w:right w:val="none" w:sz="0" w:space="0" w:color="auto"/>
          </w:divBdr>
          <w:divsChild>
            <w:div w:id="1738898634">
              <w:marLeft w:val="0"/>
              <w:marRight w:val="0"/>
              <w:marTop w:val="0"/>
              <w:marBottom w:val="0"/>
              <w:divBdr>
                <w:top w:val="none" w:sz="0" w:space="0" w:color="auto"/>
                <w:left w:val="none" w:sz="0" w:space="0" w:color="auto"/>
                <w:bottom w:val="none" w:sz="0" w:space="0" w:color="auto"/>
                <w:right w:val="none" w:sz="0" w:space="0" w:color="auto"/>
              </w:divBdr>
            </w:div>
          </w:divsChild>
        </w:div>
        <w:div w:id="1738900888">
          <w:marLeft w:val="0"/>
          <w:marRight w:val="0"/>
          <w:marTop w:val="0"/>
          <w:marBottom w:val="0"/>
          <w:divBdr>
            <w:top w:val="none" w:sz="0" w:space="0" w:color="auto"/>
            <w:left w:val="none" w:sz="0" w:space="0" w:color="auto"/>
            <w:bottom w:val="none" w:sz="0" w:space="0" w:color="auto"/>
            <w:right w:val="none" w:sz="0" w:space="0" w:color="auto"/>
          </w:divBdr>
          <w:divsChild>
            <w:div w:id="1738901280">
              <w:marLeft w:val="0"/>
              <w:marRight w:val="0"/>
              <w:marTop w:val="0"/>
              <w:marBottom w:val="0"/>
              <w:divBdr>
                <w:top w:val="none" w:sz="0" w:space="0" w:color="auto"/>
                <w:left w:val="none" w:sz="0" w:space="0" w:color="auto"/>
                <w:bottom w:val="none" w:sz="0" w:space="0" w:color="auto"/>
                <w:right w:val="none" w:sz="0" w:space="0" w:color="auto"/>
              </w:divBdr>
              <w:divsChild>
                <w:div w:id="1738900343">
                  <w:marLeft w:val="0"/>
                  <w:marRight w:val="0"/>
                  <w:marTop w:val="0"/>
                  <w:marBottom w:val="0"/>
                  <w:divBdr>
                    <w:top w:val="none" w:sz="0" w:space="0" w:color="auto"/>
                    <w:left w:val="none" w:sz="0" w:space="0" w:color="auto"/>
                    <w:bottom w:val="none" w:sz="0" w:space="0" w:color="auto"/>
                    <w:right w:val="none" w:sz="0" w:space="0" w:color="auto"/>
                  </w:divBdr>
                  <w:divsChild>
                    <w:div w:id="1738900616">
                      <w:marLeft w:val="0"/>
                      <w:marRight w:val="0"/>
                      <w:marTop w:val="0"/>
                      <w:marBottom w:val="0"/>
                      <w:divBdr>
                        <w:top w:val="none" w:sz="0" w:space="0" w:color="auto"/>
                        <w:left w:val="none" w:sz="0" w:space="0" w:color="auto"/>
                        <w:bottom w:val="none" w:sz="0" w:space="0" w:color="auto"/>
                        <w:right w:val="none" w:sz="0" w:space="0" w:color="auto"/>
                      </w:divBdr>
                      <w:divsChild>
                        <w:div w:id="1738900977">
                          <w:marLeft w:val="0"/>
                          <w:marRight w:val="0"/>
                          <w:marTop w:val="0"/>
                          <w:marBottom w:val="0"/>
                          <w:divBdr>
                            <w:top w:val="none" w:sz="0" w:space="0" w:color="auto"/>
                            <w:left w:val="none" w:sz="0" w:space="0" w:color="auto"/>
                            <w:bottom w:val="none" w:sz="0" w:space="0" w:color="auto"/>
                            <w:right w:val="none" w:sz="0" w:space="0" w:color="auto"/>
                          </w:divBdr>
                          <w:divsChild>
                            <w:div w:id="1738898901">
                              <w:marLeft w:val="0"/>
                              <w:marRight w:val="0"/>
                              <w:marTop w:val="0"/>
                              <w:marBottom w:val="0"/>
                              <w:divBdr>
                                <w:top w:val="none" w:sz="0" w:space="0" w:color="auto"/>
                                <w:left w:val="none" w:sz="0" w:space="0" w:color="auto"/>
                                <w:bottom w:val="none" w:sz="0" w:space="0" w:color="auto"/>
                                <w:right w:val="none" w:sz="0" w:space="0" w:color="auto"/>
                              </w:divBdr>
                              <w:divsChild>
                                <w:div w:id="1738899833">
                                  <w:marLeft w:val="0"/>
                                  <w:marRight w:val="0"/>
                                  <w:marTop w:val="0"/>
                                  <w:marBottom w:val="0"/>
                                  <w:divBdr>
                                    <w:top w:val="none" w:sz="0" w:space="0" w:color="auto"/>
                                    <w:left w:val="none" w:sz="0" w:space="0" w:color="auto"/>
                                    <w:bottom w:val="none" w:sz="0" w:space="0" w:color="auto"/>
                                    <w:right w:val="none" w:sz="0" w:space="0" w:color="auto"/>
                                  </w:divBdr>
                                  <w:divsChild>
                                    <w:div w:id="1738901127">
                                      <w:marLeft w:val="0"/>
                                      <w:marRight w:val="0"/>
                                      <w:marTop w:val="0"/>
                                      <w:marBottom w:val="0"/>
                                      <w:divBdr>
                                        <w:top w:val="none" w:sz="0" w:space="0" w:color="auto"/>
                                        <w:left w:val="none" w:sz="0" w:space="0" w:color="auto"/>
                                        <w:bottom w:val="none" w:sz="0" w:space="0" w:color="auto"/>
                                        <w:right w:val="none" w:sz="0" w:space="0" w:color="auto"/>
                                      </w:divBdr>
                                      <w:divsChild>
                                        <w:div w:id="1738901144">
                                          <w:marLeft w:val="0"/>
                                          <w:marRight w:val="0"/>
                                          <w:marTop w:val="0"/>
                                          <w:marBottom w:val="0"/>
                                          <w:divBdr>
                                            <w:top w:val="none" w:sz="0" w:space="0" w:color="auto"/>
                                            <w:left w:val="none" w:sz="0" w:space="0" w:color="auto"/>
                                            <w:bottom w:val="none" w:sz="0" w:space="0" w:color="auto"/>
                                            <w:right w:val="none" w:sz="0" w:space="0" w:color="auto"/>
                                          </w:divBdr>
                                          <w:divsChild>
                                            <w:div w:id="1738899307">
                                              <w:marLeft w:val="0"/>
                                              <w:marRight w:val="0"/>
                                              <w:marTop w:val="0"/>
                                              <w:marBottom w:val="0"/>
                                              <w:divBdr>
                                                <w:top w:val="none" w:sz="0" w:space="0" w:color="auto"/>
                                                <w:left w:val="none" w:sz="0" w:space="0" w:color="auto"/>
                                                <w:bottom w:val="none" w:sz="0" w:space="0" w:color="auto"/>
                                                <w:right w:val="none" w:sz="0" w:space="0" w:color="auto"/>
                                              </w:divBdr>
                                              <w:divsChild>
                                                <w:div w:id="1738900522">
                                                  <w:marLeft w:val="0"/>
                                                  <w:marRight w:val="0"/>
                                                  <w:marTop w:val="0"/>
                                                  <w:marBottom w:val="0"/>
                                                  <w:divBdr>
                                                    <w:top w:val="none" w:sz="0" w:space="0" w:color="auto"/>
                                                    <w:left w:val="none" w:sz="0" w:space="0" w:color="auto"/>
                                                    <w:bottom w:val="none" w:sz="0" w:space="0" w:color="auto"/>
                                                    <w:right w:val="none" w:sz="0" w:space="0" w:color="auto"/>
                                                  </w:divBdr>
                                                  <w:divsChild>
                                                    <w:div w:id="173890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900145">
      <w:marLeft w:val="0"/>
      <w:marRight w:val="0"/>
      <w:marTop w:val="0"/>
      <w:marBottom w:val="0"/>
      <w:divBdr>
        <w:top w:val="none" w:sz="0" w:space="0" w:color="auto"/>
        <w:left w:val="none" w:sz="0" w:space="0" w:color="auto"/>
        <w:bottom w:val="none" w:sz="0" w:space="0" w:color="auto"/>
        <w:right w:val="none" w:sz="0" w:space="0" w:color="auto"/>
      </w:divBdr>
    </w:div>
    <w:div w:id="1738900147">
      <w:marLeft w:val="0"/>
      <w:marRight w:val="0"/>
      <w:marTop w:val="0"/>
      <w:marBottom w:val="0"/>
      <w:divBdr>
        <w:top w:val="none" w:sz="0" w:space="0" w:color="auto"/>
        <w:left w:val="none" w:sz="0" w:space="0" w:color="auto"/>
        <w:bottom w:val="none" w:sz="0" w:space="0" w:color="auto"/>
        <w:right w:val="none" w:sz="0" w:space="0" w:color="auto"/>
      </w:divBdr>
    </w:div>
    <w:div w:id="1738900148">
      <w:marLeft w:val="0"/>
      <w:marRight w:val="0"/>
      <w:marTop w:val="0"/>
      <w:marBottom w:val="0"/>
      <w:divBdr>
        <w:top w:val="none" w:sz="0" w:space="0" w:color="auto"/>
        <w:left w:val="none" w:sz="0" w:space="0" w:color="auto"/>
        <w:bottom w:val="none" w:sz="0" w:space="0" w:color="auto"/>
        <w:right w:val="none" w:sz="0" w:space="0" w:color="auto"/>
      </w:divBdr>
    </w:div>
    <w:div w:id="1738900151">
      <w:marLeft w:val="0"/>
      <w:marRight w:val="0"/>
      <w:marTop w:val="0"/>
      <w:marBottom w:val="0"/>
      <w:divBdr>
        <w:top w:val="none" w:sz="0" w:space="0" w:color="auto"/>
        <w:left w:val="none" w:sz="0" w:space="0" w:color="auto"/>
        <w:bottom w:val="none" w:sz="0" w:space="0" w:color="auto"/>
        <w:right w:val="none" w:sz="0" w:space="0" w:color="auto"/>
      </w:divBdr>
    </w:div>
    <w:div w:id="1738900156">
      <w:marLeft w:val="0"/>
      <w:marRight w:val="0"/>
      <w:marTop w:val="0"/>
      <w:marBottom w:val="0"/>
      <w:divBdr>
        <w:top w:val="none" w:sz="0" w:space="0" w:color="auto"/>
        <w:left w:val="none" w:sz="0" w:space="0" w:color="auto"/>
        <w:bottom w:val="none" w:sz="0" w:space="0" w:color="auto"/>
        <w:right w:val="none" w:sz="0" w:space="0" w:color="auto"/>
      </w:divBdr>
    </w:div>
    <w:div w:id="1738900158">
      <w:marLeft w:val="0"/>
      <w:marRight w:val="0"/>
      <w:marTop w:val="0"/>
      <w:marBottom w:val="0"/>
      <w:divBdr>
        <w:top w:val="none" w:sz="0" w:space="0" w:color="auto"/>
        <w:left w:val="none" w:sz="0" w:space="0" w:color="auto"/>
        <w:bottom w:val="none" w:sz="0" w:space="0" w:color="auto"/>
        <w:right w:val="none" w:sz="0" w:space="0" w:color="auto"/>
      </w:divBdr>
    </w:div>
    <w:div w:id="1738900159">
      <w:marLeft w:val="0"/>
      <w:marRight w:val="0"/>
      <w:marTop w:val="0"/>
      <w:marBottom w:val="0"/>
      <w:divBdr>
        <w:top w:val="none" w:sz="0" w:space="0" w:color="auto"/>
        <w:left w:val="none" w:sz="0" w:space="0" w:color="auto"/>
        <w:bottom w:val="none" w:sz="0" w:space="0" w:color="auto"/>
        <w:right w:val="none" w:sz="0" w:space="0" w:color="auto"/>
      </w:divBdr>
    </w:div>
    <w:div w:id="1738900160">
      <w:marLeft w:val="0"/>
      <w:marRight w:val="0"/>
      <w:marTop w:val="0"/>
      <w:marBottom w:val="0"/>
      <w:divBdr>
        <w:top w:val="none" w:sz="0" w:space="0" w:color="auto"/>
        <w:left w:val="none" w:sz="0" w:space="0" w:color="auto"/>
        <w:bottom w:val="none" w:sz="0" w:space="0" w:color="auto"/>
        <w:right w:val="none" w:sz="0" w:space="0" w:color="auto"/>
      </w:divBdr>
    </w:div>
    <w:div w:id="1738900161">
      <w:marLeft w:val="0"/>
      <w:marRight w:val="0"/>
      <w:marTop w:val="0"/>
      <w:marBottom w:val="0"/>
      <w:divBdr>
        <w:top w:val="none" w:sz="0" w:space="0" w:color="auto"/>
        <w:left w:val="none" w:sz="0" w:space="0" w:color="auto"/>
        <w:bottom w:val="none" w:sz="0" w:space="0" w:color="auto"/>
        <w:right w:val="none" w:sz="0" w:space="0" w:color="auto"/>
      </w:divBdr>
    </w:div>
    <w:div w:id="1738900162">
      <w:marLeft w:val="0"/>
      <w:marRight w:val="0"/>
      <w:marTop w:val="0"/>
      <w:marBottom w:val="0"/>
      <w:divBdr>
        <w:top w:val="none" w:sz="0" w:space="0" w:color="auto"/>
        <w:left w:val="none" w:sz="0" w:space="0" w:color="auto"/>
        <w:bottom w:val="none" w:sz="0" w:space="0" w:color="auto"/>
        <w:right w:val="none" w:sz="0" w:space="0" w:color="auto"/>
      </w:divBdr>
    </w:div>
    <w:div w:id="1738900164">
      <w:marLeft w:val="0"/>
      <w:marRight w:val="0"/>
      <w:marTop w:val="0"/>
      <w:marBottom w:val="0"/>
      <w:divBdr>
        <w:top w:val="none" w:sz="0" w:space="0" w:color="auto"/>
        <w:left w:val="none" w:sz="0" w:space="0" w:color="auto"/>
        <w:bottom w:val="none" w:sz="0" w:space="0" w:color="auto"/>
        <w:right w:val="none" w:sz="0" w:space="0" w:color="auto"/>
      </w:divBdr>
    </w:div>
    <w:div w:id="1738900165">
      <w:marLeft w:val="0"/>
      <w:marRight w:val="0"/>
      <w:marTop w:val="0"/>
      <w:marBottom w:val="0"/>
      <w:divBdr>
        <w:top w:val="none" w:sz="0" w:space="0" w:color="auto"/>
        <w:left w:val="none" w:sz="0" w:space="0" w:color="auto"/>
        <w:bottom w:val="none" w:sz="0" w:space="0" w:color="auto"/>
        <w:right w:val="none" w:sz="0" w:space="0" w:color="auto"/>
      </w:divBdr>
    </w:div>
    <w:div w:id="1738900166">
      <w:marLeft w:val="0"/>
      <w:marRight w:val="0"/>
      <w:marTop w:val="0"/>
      <w:marBottom w:val="0"/>
      <w:divBdr>
        <w:top w:val="none" w:sz="0" w:space="0" w:color="auto"/>
        <w:left w:val="none" w:sz="0" w:space="0" w:color="auto"/>
        <w:bottom w:val="none" w:sz="0" w:space="0" w:color="auto"/>
        <w:right w:val="none" w:sz="0" w:space="0" w:color="auto"/>
      </w:divBdr>
    </w:div>
    <w:div w:id="1738900172">
      <w:marLeft w:val="0"/>
      <w:marRight w:val="0"/>
      <w:marTop w:val="0"/>
      <w:marBottom w:val="0"/>
      <w:divBdr>
        <w:top w:val="none" w:sz="0" w:space="0" w:color="auto"/>
        <w:left w:val="none" w:sz="0" w:space="0" w:color="auto"/>
        <w:bottom w:val="none" w:sz="0" w:space="0" w:color="auto"/>
        <w:right w:val="none" w:sz="0" w:space="0" w:color="auto"/>
      </w:divBdr>
    </w:div>
    <w:div w:id="1738900175">
      <w:marLeft w:val="0"/>
      <w:marRight w:val="0"/>
      <w:marTop w:val="0"/>
      <w:marBottom w:val="0"/>
      <w:divBdr>
        <w:top w:val="none" w:sz="0" w:space="0" w:color="auto"/>
        <w:left w:val="none" w:sz="0" w:space="0" w:color="auto"/>
        <w:bottom w:val="none" w:sz="0" w:space="0" w:color="auto"/>
        <w:right w:val="none" w:sz="0" w:space="0" w:color="auto"/>
      </w:divBdr>
      <w:divsChild>
        <w:div w:id="1738899573">
          <w:marLeft w:val="0"/>
          <w:marRight w:val="0"/>
          <w:marTop w:val="0"/>
          <w:marBottom w:val="0"/>
          <w:divBdr>
            <w:top w:val="none" w:sz="0" w:space="0" w:color="auto"/>
            <w:left w:val="none" w:sz="0" w:space="0" w:color="auto"/>
            <w:bottom w:val="none" w:sz="0" w:space="0" w:color="auto"/>
            <w:right w:val="none" w:sz="0" w:space="0" w:color="auto"/>
          </w:divBdr>
        </w:div>
        <w:div w:id="1738899853">
          <w:marLeft w:val="0"/>
          <w:marRight w:val="0"/>
          <w:marTop w:val="0"/>
          <w:marBottom w:val="0"/>
          <w:divBdr>
            <w:top w:val="none" w:sz="0" w:space="0" w:color="auto"/>
            <w:left w:val="none" w:sz="0" w:space="0" w:color="auto"/>
            <w:bottom w:val="none" w:sz="0" w:space="0" w:color="auto"/>
            <w:right w:val="none" w:sz="0" w:space="0" w:color="auto"/>
          </w:divBdr>
        </w:div>
        <w:div w:id="1738899895">
          <w:marLeft w:val="0"/>
          <w:marRight w:val="0"/>
          <w:marTop w:val="0"/>
          <w:marBottom w:val="0"/>
          <w:divBdr>
            <w:top w:val="none" w:sz="0" w:space="0" w:color="auto"/>
            <w:left w:val="none" w:sz="0" w:space="0" w:color="auto"/>
            <w:bottom w:val="none" w:sz="0" w:space="0" w:color="auto"/>
            <w:right w:val="none" w:sz="0" w:space="0" w:color="auto"/>
          </w:divBdr>
        </w:div>
        <w:div w:id="1738900091">
          <w:marLeft w:val="0"/>
          <w:marRight w:val="0"/>
          <w:marTop w:val="0"/>
          <w:marBottom w:val="0"/>
          <w:divBdr>
            <w:top w:val="none" w:sz="0" w:space="0" w:color="auto"/>
            <w:left w:val="none" w:sz="0" w:space="0" w:color="auto"/>
            <w:bottom w:val="none" w:sz="0" w:space="0" w:color="auto"/>
            <w:right w:val="none" w:sz="0" w:space="0" w:color="auto"/>
          </w:divBdr>
        </w:div>
        <w:div w:id="1738900391">
          <w:marLeft w:val="0"/>
          <w:marRight w:val="0"/>
          <w:marTop w:val="0"/>
          <w:marBottom w:val="0"/>
          <w:divBdr>
            <w:top w:val="none" w:sz="0" w:space="0" w:color="auto"/>
            <w:left w:val="none" w:sz="0" w:space="0" w:color="auto"/>
            <w:bottom w:val="none" w:sz="0" w:space="0" w:color="auto"/>
            <w:right w:val="none" w:sz="0" w:space="0" w:color="auto"/>
          </w:divBdr>
          <w:divsChild>
            <w:div w:id="1738900050">
              <w:marLeft w:val="0"/>
              <w:marRight w:val="0"/>
              <w:marTop w:val="0"/>
              <w:marBottom w:val="0"/>
              <w:divBdr>
                <w:top w:val="none" w:sz="0" w:space="0" w:color="auto"/>
                <w:left w:val="none" w:sz="0" w:space="0" w:color="auto"/>
                <w:bottom w:val="none" w:sz="0" w:space="0" w:color="auto"/>
                <w:right w:val="none" w:sz="0" w:space="0" w:color="auto"/>
              </w:divBdr>
            </w:div>
            <w:div w:id="173890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176">
      <w:marLeft w:val="0"/>
      <w:marRight w:val="0"/>
      <w:marTop w:val="0"/>
      <w:marBottom w:val="0"/>
      <w:divBdr>
        <w:top w:val="none" w:sz="0" w:space="0" w:color="auto"/>
        <w:left w:val="none" w:sz="0" w:space="0" w:color="auto"/>
        <w:bottom w:val="none" w:sz="0" w:space="0" w:color="auto"/>
        <w:right w:val="none" w:sz="0" w:space="0" w:color="auto"/>
      </w:divBdr>
      <w:divsChild>
        <w:div w:id="1738898695">
          <w:marLeft w:val="0"/>
          <w:marRight w:val="0"/>
          <w:marTop w:val="0"/>
          <w:marBottom w:val="0"/>
          <w:divBdr>
            <w:top w:val="none" w:sz="0" w:space="0" w:color="auto"/>
            <w:left w:val="none" w:sz="0" w:space="0" w:color="auto"/>
            <w:bottom w:val="none" w:sz="0" w:space="0" w:color="auto"/>
            <w:right w:val="none" w:sz="0" w:space="0" w:color="auto"/>
          </w:divBdr>
          <w:divsChild>
            <w:div w:id="1738899056">
              <w:marLeft w:val="0"/>
              <w:marRight w:val="0"/>
              <w:marTop w:val="0"/>
              <w:marBottom w:val="0"/>
              <w:divBdr>
                <w:top w:val="none" w:sz="0" w:space="0" w:color="auto"/>
                <w:left w:val="none" w:sz="0" w:space="0" w:color="auto"/>
                <w:bottom w:val="none" w:sz="0" w:space="0" w:color="auto"/>
                <w:right w:val="none" w:sz="0" w:space="0" w:color="auto"/>
              </w:divBdr>
              <w:divsChild>
                <w:div w:id="1738901202">
                  <w:marLeft w:val="0"/>
                  <w:marRight w:val="0"/>
                  <w:marTop w:val="0"/>
                  <w:marBottom w:val="0"/>
                  <w:divBdr>
                    <w:top w:val="none" w:sz="0" w:space="0" w:color="auto"/>
                    <w:left w:val="none" w:sz="0" w:space="0" w:color="auto"/>
                    <w:bottom w:val="none" w:sz="0" w:space="0" w:color="auto"/>
                    <w:right w:val="none" w:sz="0" w:space="0" w:color="auto"/>
                  </w:divBdr>
                  <w:divsChild>
                    <w:div w:id="1738900068">
                      <w:marLeft w:val="0"/>
                      <w:marRight w:val="0"/>
                      <w:marTop w:val="0"/>
                      <w:marBottom w:val="0"/>
                      <w:divBdr>
                        <w:top w:val="none" w:sz="0" w:space="0" w:color="auto"/>
                        <w:left w:val="none" w:sz="0" w:space="0" w:color="auto"/>
                        <w:bottom w:val="none" w:sz="0" w:space="0" w:color="auto"/>
                        <w:right w:val="none" w:sz="0" w:space="0" w:color="auto"/>
                      </w:divBdr>
                      <w:divsChild>
                        <w:div w:id="1738899321">
                          <w:marLeft w:val="0"/>
                          <w:marRight w:val="0"/>
                          <w:marTop w:val="0"/>
                          <w:marBottom w:val="0"/>
                          <w:divBdr>
                            <w:top w:val="none" w:sz="0" w:space="0" w:color="auto"/>
                            <w:left w:val="none" w:sz="0" w:space="0" w:color="auto"/>
                            <w:bottom w:val="none" w:sz="0" w:space="0" w:color="auto"/>
                            <w:right w:val="none" w:sz="0" w:space="0" w:color="auto"/>
                          </w:divBdr>
                          <w:divsChild>
                            <w:div w:id="17388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00178">
      <w:marLeft w:val="0"/>
      <w:marRight w:val="0"/>
      <w:marTop w:val="0"/>
      <w:marBottom w:val="0"/>
      <w:divBdr>
        <w:top w:val="none" w:sz="0" w:space="0" w:color="auto"/>
        <w:left w:val="none" w:sz="0" w:space="0" w:color="auto"/>
        <w:bottom w:val="none" w:sz="0" w:space="0" w:color="auto"/>
        <w:right w:val="none" w:sz="0" w:space="0" w:color="auto"/>
      </w:divBdr>
      <w:divsChild>
        <w:div w:id="1738900537">
          <w:marLeft w:val="0"/>
          <w:marRight w:val="0"/>
          <w:marTop w:val="0"/>
          <w:marBottom w:val="0"/>
          <w:divBdr>
            <w:top w:val="none" w:sz="0" w:space="0" w:color="auto"/>
            <w:left w:val="none" w:sz="0" w:space="0" w:color="auto"/>
            <w:bottom w:val="none" w:sz="0" w:space="0" w:color="auto"/>
            <w:right w:val="none" w:sz="0" w:space="0" w:color="auto"/>
          </w:divBdr>
        </w:div>
        <w:div w:id="1738901172">
          <w:marLeft w:val="0"/>
          <w:marRight w:val="0"/>
          <w:marTop w:val="0"/>
          <w:marBottom w:val="0"/>
          <w:divBdr>
            <w:top w:val="none" w:sz="0" w:space="0" w:color="auto"/>
            <w:left w:val="none" w:sz="0" w:space="0" w:color="auto"/>
            <w:bottom w:val="none" w:sz="0" w:space="0" w:color="auto"/>
            <w:right w:val="none" w:sz="0" w:space="0" w:color="auto"/>
          </w:divBdr>
          <w:divsChild>
            <w:div w:id="1738898658">
              <w:marLeft w:val="0"/>
              <w:marRight w:val="0"/>
              <w:marTop w:val="0"/>
              <w:marBottom w:val="0"/>
              <w:divBdr>
                <w:top w:val="none" w:sz="0" w:space="0" w:color="auto"/>
                <w:left w:val="none" w:sz="0" w:space="0" w:color="auto"/>
                <w:bottom w:val="none" w:sz="0" w:space="0" w:color="auto"/>
                <w:right w:val="none" w:sz="0" w:space="0" w:color="auto"/>
              </w:divBdr>
              <w:divsChild>
                <w:div w:id="1738900477">
                  <w:marLeft w:val="0"/>
                  <w:marRight w:val="0"/>
                  <w:marTop w:val="0"/>
                  <w:marBottom w:val="0"/>
                  <w:divBdr>
                    <w:top w:val="none" w:sz="0" w:space="0" w:color="auto"/>
                    <w:left w:val="none" w:sz="0" w:space="0" w:color="auto"/>
                    <w:bottom w:val="none" w:sz="0" w:space="0" w:color="auto"/>
                    <w:right w:val="none" w:sz="0" w:space="0" w:color="auto"/>
                  </w:divBdr>
                  <w:divsChild>
                    <w:div w:id="1738900191">
                      <w:marLeft w:val="0"/>
                      <w:marRight w:val="0"/>
                      <w:marTop w:val="0"/>
                      <w:marBottom w:val="0"/>
                      <w:divBdr>
                        <w:top w:val="none" w:sz="0" w:space="0" w:color="auto"/>
                        <w:left w:val="none" w:sz="0" w:space="0" w:color="auto"/>
                        <w:bottom w:val="none" w:sz="0" w:space="0" w:color="auto"/>
                        <w:right w:val="none" w:sz="0" w:space="0" w:color="auto"/>
                      </w:divBdr>
                      <w:divsChild>
                        <w:div w:id="1738899674">
                          <w:marLeft w:val="0"/>
                          <w:marRight w:val="0"/>
                          <w:marTop w:val="0"/>
                          <w:marBottom w:val="0"/>
                          <w:divBdr>
                            <w:top w:val="none" w:sz="0" w:space="0" w:color="auto"/>
                            <w:left w:val="none" w:sz="0" w:space="0" w:color="auto"/>
                            <w:bottom w:val="none" w:sz="0" w:space="0" w:color="auto"/>
                            <w:right w:val="none" w:sz="0" w:space="0" w:color="auto"/>
                          </w:divBdr>
                          <w:divsChild>
                            <w:div w:id="173889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1222">
          <w:marLeft w:val="0"/>
          <w:marRight w:val="0"/>
          <w:marTop w:val="0"/>
          <w:marBottom w:val="0"/>
          <w:divBdr>
            <w:top w:val="none" w:sz="0" w:space="0" w:color="auto"/>
            <w:left w:val="none" w:sz="0" w:space="0" w:color="auto"/>
            <w:bottom w:val="none" w:sz="0" w:space="0" w:color="auto"/>
            <w:right w:val="none" w:sz="0" w:space="0" w:color="auto"/>
          </w:divBdr>
        </w:div>
      </w:divsChild>
    </w:div>
    <w:div w:id="1738900182">
      <w:marLeft w:val="0"/>
      <w:marRight w:val="0"/>
      <w:marTop w:val="0"/>
      <w:marBottom w:val="0"/>
      <w:divBdr>
        <w:top w:val="none" w:sz="0" w:space="0" w:color="auto"/>
        <w:left w:val="none" w:sz="0" w:space="0" w:color="auto"/>
        <w:bottom w:val="none" w:sz="0" w:space="0" w:color="auto"/>
        <w:right w:val="none" w:sz="0" w:space="0" w:color="auto"/>
      </w:divBdr>
    </w:div>
    <w:div w:id="1738900183">
      <w:marLeft w:val="0"/>
      <w:marRight w:val="0"/>
      <w:marTop w:val="0"/>
      <w:marBottom w:val="0"/>
      <w:divBdr>
        <w:top w:val="none" w:sz="0" w:space="0" w:color="auto"/>
        <w:left w:val="none" w:sz="0" w:space="0" w:color="auto"/>
        <w:bottom w:val="none" w:sz="0" w:space="0" w:color="auto"/>
        <w:right w:val="none" w:sz="0" w:space="0" w:color="auto"/>
      </w:divBdr>
      <w:divsChild>
        <w:div w:id="1738899705">
          <w:marLeft w:val="0"/>
          <w:marRight w:val="0"/>
          <w:marTop w:val="0"/>
          <w:marBottom w:val="0"/>
          <w:divBdr>
            <w:top w:val="none" w:sz="0" w:space="0" w:color="auto"/>
            <w:left w:val="none" w:sz="0" w:space="0" w:color="auto"/>
            <w:bottom w:val="none" w:sz="0" w:space="0" w:color="auto"/>
            <w:right w:val="none" w:sz="0" w:space="0" w:color="auto"/>
          </w:divBdr>
          <w:divsChild>
            <w:div w:id="17389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185">
      <w:marLeft w:val="0"/>
      <w:marRight w:val="0"/>
      <w:marTop w:val="0"/>
      <w:marBottom w:val="0"/>
      <w:divBdr>
        <w:top w:val="none" w:sz="0" w:space="0" w:color="auto"/>
        <w:left w:val="none" w:sz="0" w:space="0" w:color="auto"/>
        <w:bottom w:val="none" w:sz="0" w:space="0" w:color="auto"/>
        <w:right w:val="none" w:sz="0" w:space="0" w:color="auto"/>
      </w:divBdr>
      <w:divsChild>
        <w:div w:id="1738899418">
          <w:marLeft w:val="0"/>
          <w:marRight w:val="0"/>
          <w:marTop w:val="0"/>
          <w:marBottom w:val="0"/>
          <w:divBdr>
            <w:top w:val="none" w:sz="0" w:space="0" w:color="auto"/>
            <w:left w:val="none" w:sz="0" w:space="0" w:color="auto"/>
            <w:bottom w:val="none" w:sz="0" w:space="0" w:color="auto"/>
            <w:right w:val="none" w:sz="0" w:space="0" w:color="auto"/>
          </w:divBdr>
        </w:div>
        <w:div w:id="1738901126">
          <w:marLeft w:val="0"/>
          <w:marRight w:val="0"/>
          <w:marTop w:val="0"/>
          <w:marBottom w:val="0"/>
          <w:divBdr>
            <w:top w:val="none" w:sz="0" w:space="0" w:color="auto"/>
            <w:left w:val="none" w:sz="0" w:space="0" w:color="auto"/>
            <w:bottom w:val="none" w:sz="0" w:space="0" w:color="auto"/>
            <w:right w:val="none" w:sz="0" w:space="0" w:color="auto"/>
          </w:divBdr>
          <w:divsChild>
            <w:div w:id="1738900715">
              <w:marLeft w:val="0"/>
              <w:marRight w:val="0"/>
              <w:marTop w:val="0"/>
              <w:marBottom w:val="0"/>
              <w:divBdr>
                <w:top w:val="none" w:sz="0" w:space="0" w:color="auto"/>
                <w:left w:val="none" w:sz="0" w:space="0" w:color="auto"/>
                <w:bottom w:val="none" w:sz="0" w:space="0" w:color="auto"/>
                <w:right w:val="none" w:sz="0" w:space="0" w:color="auto"/>
              </w:divBdr>
              <w:divsChild>
                <w:div w:id="1738900344">
                  <w:marLeft w:val="0"/>
                  <w:marRight w:val="0"/>
                  <w:marTop w:val="0"/>
                  <w:marBottom w:val="0"/>
                  <w:divBdr>
                    <w:top w:val="none" w:sz="0" w:space="0" w:color="auto"/>
                    <w:left w:val="none" w:sz="0" w:space="0" w:color="auto"/>
                    <w:bottom w:val="none" w:sz="0" w:space="0" w:color="auto"/>
                    <w:right w:val="none" w:sz="0" w:space="0" w:color="auto"/>
                  </w:divBdr>
                </w:div>
                <w:div w:id="1738900451">
                  <w:marLeft w:val="0"/>
                  <w:marRight w:val="0"/>
                  <w:marTop w:val="0"/>
                  <w:marBottom w:val="0"/>
                  <w:divBdr>
                    <w:top w:val="none" w:sz="0" w:space="0" w:color="auto"/>
                    <w:left w:val="none" w:sz="0" w:space="0" w:color="auto"/>
                    <w:bottom w:val="none" w:sz="0" w:space="0" w:color="auto"/>
                    <w:right w:val="none" w:sz="0" w:space="0" w:color="auto"/>
                  </w:divBdr>
                </w:div>
                <w:div w:id="173890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186">
      <w:marLeft w:val="0"/>
      <w:marRight w:val="0"/>
      <w:marTop w:val="0"/>
      <w:marBottom w:val="0"/>
      <w:divBdr>
        <w:top w:val="none" w:sz="0" w:space="0" w:color="auto"/>
        <w:left w:val="none" w:sz="0" w:space="0" w:color="auto"/>
        <w:bottom w:val="none" w:sz="0" w:space="0" w:color="auto"/>
        <w:right w:val="none" w:sz="0" w:space="0" w:color="auto"/>
      </w:divBdr>
    </w:div>
    <w:div w:id="1738900187">
      <w:marLeft w:val="0"/>
      <w:marRight w:val="0"/>
      <w:marTop w:val="0"/>
      <w:marBottom w:val="0"/>
      <w:divBdr>
        <w:top w:val="none" w:sz="0" w:space="0" w:color="auto"/>
        <w:left w:val="none" w:sz="0" w:space="0" w:color="auto"/>
        <w:bottom w:val="none" w:sz="0" w:space="0" w:color="auto"/>
        <w:right w:val="none" w:sz="0" w:space="0" w:color="auto"/>
      </w:divBdr>
    </w:div>
    <w:div w:id="1738900188">
      <w:marLeft w:val="0"/>
      <w:marRight w:val="0"/>
      <w:marTop w:val="0"/>
      <w:marBottom w:val="0"/>
      <w:divBdr>
        <w:top w:val="none" w:sz="0" w:space="0" w:color="auto"/>
        <w:left w:val="none" w:sz="0" w:space="0" w:color="auto"/>
        <w:bottom w:val="none" w:sz="0" w:space="0" w:color="auto"/>
        <w:right w:val="none" w:sz="0" w:space="0" w:color="auto"/>
      </w:divBdr>
    </w:div>
    <w:div w:id="1738900189">
      <w:marLeft w:val="0"/>
      <w:marRight w:val="0"/>
      <w:marTop w:val="0"/>
      <w:marBottom w:val="0"/>
      <w:divBdr>
        <w:top w:val="none" w:sz="0" w:space="0" w:color="auto"/>
        <w:left w:val="none" w:sz="0" w:space="0" w:color="auto"/>
        <w:bottom w:val="none" w:sz="0" w:space="0" w:color="auto"/>
        <w:right w:val="none" w:sz="0" w:space="0" w:color="auto"/>
      </w:divBdr>
    </w:div>
    <w:div w:id="1738900192">
      <w:marLeft w:val="0"/>
      <w:marRight w:val="0"/>
      <w:marTop w:val="0"/>
      <w:marBottom w:val="0"/>
      <w:divBdr>
        <w:top w:val="none" w:sz="0" w:space="0" w:color="auto"/>
        <w:left w:val="none" w:sz="0" w:space="0" w:color="auto"/>
        <w:bottom w:val="none" w:sz="0" w:space="0" w:color="auto"/>
        <w:right w:val="none" w:sz="0" w:space="0" w:color="auto"/>
      </w:divBdr>
    </w:div>
    <w:div w:id="1738900193">
      <w:marLeft w:val="0"/>
      <w:marRight w:val="0"/>
      <w:marTop w:val="0"/>
      <w:marBottom w:val="0"/>
      <w:divBdr>
        <w:top w:val="none" w:sz="0" w:space="0" w:color="auto"/>
        <w:left w:val="none" w:sz="0" w:space="0" w:color="auto"/>
        <w:bottom w:val="none" w:sz="0" w:space="0" w:color="auto"/>
        <w:right w:val="none" w:sz="0" w:space="0" w:color="auto"/>
      </w:divBdr>
      <w:divsChild>
        <w:div w:id="1738900839">
          <w:marLeft w:val="0"/>
          <w:marRight w:val="0"/>
          <w:marTop w:val="0"/>
          <w:marBottom w:val="0"/>
          <w:divBdr>
            <w:top w:val="none" w:sz="0" w:space="0" w:color="auto"/>
            <w:left w:val="none" w:sz="0" w:space="0" w:color="auto"/>
            <w:bottom w:val="none" w:sz="0" w:space="0" w:color="auto"/>
            <w:right w:val="none" w:sz="0" w:space="0" w:color="auto"/>
          </w:divBdr>
        </w:div>
      </w:divsChild>
    </w:div>
    <w:div w:id="1738900195">
      <w:marLeft w:val="0"/>
      <w:marRight w:val="0"/>
      <w:marTop w:val="0"/>
      <w:marBottom w:val="0"/>
      <w:divBdr>
        <w:top w:val="none" w:sz="0" w:space="0" w:color="auto"/>
        <w:left w:val="none" w:sz="0" w:space="0" w:color="auto"/>
        <w:bottom w:val="none" w:sz="0" w:space="0" w:color="auto"/>
        <w:right w:val="none" w:sz="0" w:space="0" w:color="auto"/>
      </w:divBdr>
    </w:div>
    <w:div w:id="1738900196">
      <w:marLeft w:val="0"/>
      <w:marRight w:val="0"/>
      <w:marTop w:val="0"/>
      <w:marBottom w:val="0"/>
      <w:divBdr>
        <w:top w:val="none" w:sz="0" w:space="0" w:color="auto"/>
        <w:left w:val="none" w:sz="0" w:space="0" w:color="auto"/>
        <w:bottom w:val="none" w:sz="0" w:space="0" w:color="auto"/>
        <w:right w:val="none" w:sz="0" w:space="0" w:color="auto"/>
      </w:divBdr>
    </w:div>
    <w:div w:id="1738900197">
      <w:marLeft w:val="0"/>
      <w:marRight w:val="0"/>
      <w:marTop w:val="0"/>
      <w:marBottom w:val="0"/>
      <w:divBdr>
        <w:top w:val="none" w:sz="0" w:space="0" w:color="auto"/>
        <w:left w:val="none" w:sz="0" w:space="0" w:color="auto"/>
        <w:bottom w:val="none" w:sz="0" w:space="0" w:color="auto"/>
        <w:right w:val="none" w:sz="0" w:space="0" w:color="auto"/>
      </w:divBdr>
    </w:div>
    <w:div w:id="1738900201">
      <w:marLeft w:val="0"/>
      <w:marRight w:val="0"/>
      <w:marTop w:val="0"/>
      <w:marBottom w:val="0"/>
      <w:divBdr>
        <w:top w:val="none" w:sz="0" w:space="0" w:color="auto"/>
        <w:left w:val="none" w:sz="0" w:space="0" w:color="auto"/>
        <w:bottom w:val="none" w:sz="0" w:space="0" w:color="auto"/>
        <w:right w:val="none" w:sz="0" w:space="0" w:color="auto"/>
      </w:divBdr>
    </w:div>
    <w:div w:id="1738900202">
      <w:marLeft w:val="0"/>
      <w:marRight w:val="0"/>
      <w:marTop w:val="0"/>
      <w:marBottom w:val="0"/>
      <w:divBdr>
        <w:top w:val="none" w:sz="0" w:space="0" w:color="auto"/>
        <w:left w:val="none" w:sz="0" w:space="0" w:color="auto"/>
        <w:bottom w:val="none" w:sz="0" w:space="0" w:color="auto"/>
        <w:right w:val="none" w:sz="0" w:space="0" w:color="auto"/>
      </w:divBdr>
    </w:div>
    <w:div w:id="1738900210">
      <w:marLeft w:val="0"/>
      <w:marRight w:val="0"/>
      <w:marTop w:val="0"/>
      <w:marBottom w:val="0"/>
      <w:divBdr>
        <w:top w:val="none" w:sz="0" w:space="0" w:color="auto"/>
        <w:left w:val="none" w:sz="0" w:space="0" w:color="auto"/>
        <w:bottom w:val="none" w:sz="0" w:space="0" w:color="auto"/>
        <w:right w:val="none" w:sz="0" w:space="0" w:color="auto"/>
      </w:divBdr>
    </w:div>
    <w:div w:id="1738900211">
      <w:marLeft w:val="0"/>
      <w:marRight w:val="0"/>
      <w:marTop w:val="0"/>
      <w:marBottom w:val="0"/>
      <w:divBdr>
        <w:top w:val="none" w:sz="0" w:space="0" w:color="auto"/>
        <w:left w:val="none" w:sz="0" w:space="0" w:color="auto"/>
        <w:bottom w:val="none" w:sz="0" w:space="0" w:color="auto"/>
        <w:right w:val="none" w:sz="0" w:space="0" w:color="auto"/>
      </w:divBdr>
    </w:div>
    <w:div w:id="1738900212">
      <w:marLeft w:val="0"/>
      <w:marRight w:val="0"/>
      <w:marTop w:val="0"/>
      <w:marBottom w:val="0"/>
      <w:divBdr>
        <w:top w:val="none" w:sz="0" w:space="0" w:color="auto"/>
        <w:left w:val="none" w:sz="0" w:space="0" w:color="auto"/>
        <w:bottom w:val="none" w:sz="0" w:space="0" w:color="auto"/>
        <w:right w:val="none" w:sz="0" w:space="0" w:color="auto"/>
      </w:divBdr>
    </w:div>
    <w:div w:id="1738900213">
      <w:marLeft w:val="0"/>
      <w:marRight w:val="0"/>
      <w:marTop w:val="0"/>
      <w:marBottom w:val="0"/>
      <w:divBdr>
        <w:top w:val="none" w:sz="0" w:space="0" w:color="auto"/>
        <w:left w:val="none" w:sz="0" w:space="0" w:color="auto"/>
        <w:bottom w:val="none" w:sz="0" w:space="0" w:color="auto"/>
        <w:right w:val="none" w:sz="0" w:space="0" w:color="auto"/>
      </w:divBdr>
      <w:divsChild>
        <w:div w:id="1738900560">
          <w:marLeft w:val="0"/>
          <w:marRight w:val="0"/>
          <w:marTop w:val="0"/>
          <w:marBottom w:val="0"/>
          <w:divBdr>
            <w:top w:val="none" w:sz="0" w:space="0" w:color="auto"/>
            <w:left w:val="none" w:sz="0" w:space="0" w:color="auto"/>
            <w:bottom w:val="none" w:sz="0" w:space="0" w:color="auto"/>
            <w:right w:val="none" w:sz="0" w:space="0" w:color="auto"/>
          </w:divBdr>
          <w:divsChild>
            <w:div w:id="1738901455">
              <w:marLeft w:val="0"/>
              <w:marRight w:val="0"/>
              <w:marTop w:val="0"/>
              <w:marBottom w:val="0"/>
              <w:divBdr>
                <w:top w:val="none" w:sz="0" w:space="0" w:color="auto"/>
                <w:left w:val="none" w:sz="0" w:space="0" w:color="auto"/>
                <w:bottom w:val="none" w:sz="0" w:space="0" w:color="auto"/>
                <w:right w:val="none" w:sz="0" w:space="0" w:color="auto"/>
              </w:divBdr>
            </w:div>
          </w:divsChild>
        </w:div>
        <w:div w:id="1738900716">
          <w:marLeft w:val="0"/>
          <w:marRight w:val="0"/>
          <w:marTop w:val="0"/>
          <w:marBottom w:val="0"/>
          <w:divBdr>
            <w:top w:val="none" w:sz="0" w:space="0" w:color="auto"/>
            <w:left w:val="none" w:sz="0" w:space="0" w:color="auto"/>
            <w:bottom w:val="none" w:sz="0" w:space="0" w:color="auto"/>
            <w:right w:val="none" w:sz="0" w:space="0" w:color="auto"/>
          </w:divBdr>
          <w:divsChild>
            <w:div w:id="173890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214">
      <w:marLeft w:val="0"/>
      <w:marRight w:val="0"/>
      <w:marTop w:val="0"/>
      <w:marBottom w:val="0"/>
      <w:divBdr>
        <w:top w:val="none" w:sz="0" w:space="0" w:color="auto"/>
        <w:left w:val="none" w:sz="0" w:space="0" w:color="auto"/>
        <w:bottom w:val="none" w:sz="0" w:space="0" w:color="auto"/>
        <w:right w:val="none" w:sz="0" w:space="0" w:color="auto"/>
      </w:divBdr>
    </w:div>
    <w:div w:id="1738900218">
      <w:marLeft w:val="0"/>
      <w:marRight w:val="0"/>
      <w:marTop w:val="0"/>
      <w:marBottom w:val="0"/>
      <w:divBdr>
        <w:top w:val="none" w:sz="0" w:space="0" w:color="auto"/>
        <w:left w:val="none" w:sz="0" w:space="0" w:color="auto"/>
        <w:bottom w:val="none" w:sz="0" w:space="0" w:color="auto"/>
        <w:right w:val="none" w:sz="0" w:space="0" w:color="auto"/>
      </w:divBdr>
      <w:divsChild>
        <w:div w:id="1738898790">
          <w:marLeft w:val="0"/>
          <w:marRight w:val="0"/>
          <w:marTop w:val="0"/>
          <w:marBottom w:val="0"/>
          <w:divBdr>
            <w:top w:val="none" w:sz="0" w:space="0" w:color="auto"/>
            <w:left w:val="none" w:sz="0" w:space="0" w:color="auto"/>
            <w:bottom w:val="none" w:sz="0" w:space="0" w:color="auto"/>
            <w:right w:val="none" w:sz="0" w:space="0" w:color="auto"/>
          </w:divBdr>
        </w:div>
      </w:divsChild>
    </w:div>
    <w:div w:id="1738900219">
      <w:marLeft w:val="0"/>
      <w:marRight w:val="0"/>
      <w:marTop w:val="0"/>
      <w:marBottom w:val="0"/>
      <w:divBdr>
        <w:top w:val="none" w:sz="0" w:space="0" w:color="auto"/>
        <w:left w:val="none" w:sz="0" w:space="0" w:color="auto"/>
        <w:bottom w:val="none" w:sz="0" w:space="0" w:color="auto"/>
        <w:right w:val="none" w:sz="0" w:space="0" w:color="auto"/>
      </w:divBdr>
    </w:div>
    <w:div w:id="1738900220">
      <w:marLeft w:val="0"/>
      <w:marRight w:val="0"/>
      <w:marTop w:val="0"/>
      <w:marBottom w:val="0"/>
      <w:divBdr>
        <w:top w:val="none" w:sz="0" w:space="0" w:color="auto"/>
        <w:left w:val="none" w:sz="0" w:space="0" w:color="auto"/>
        <w:bottom w:val="none" w:sz="0" w:space="0" w:color="auto"/>
        <w:right w:val="none" w:sz="0" w:space="0" w:color="auto"/>
      </w:divBdr>
      <w:divsChild>
        <w:div w:id="1738898944">
          <w:marLeft w:val="0"/>
          <w:marRight w:val="0"/>
          <w:marTop w:val="0"/>
          <w:marBottom w:val="0"/>
          <w:divBdr>
            <w:top w:val="none" w:sz="0" w:space="0" w:color="auto"/>
            <w:left w:val="none" w:sz="0" w:space="0" w:color="auto"/>
            <w:bottom w:val="none" w:sz="0" w:space="0" w:color="auto"/>
            <w:right w:val="none" w:sz="0" w:space="0" w:color="auto"/>
          </w:divBdr>
        </w:div>
        <w:div w:id="1738898967">
          <w:marLeft w:val="0"/>
          <w:marRight w:val="0"/>
          <w:marTop w:val="0"/>
          <w:marBottom w:val="0"/>
          <w:divBdr>
            <w:top w:val="none" w:sz="0" w:space="0" w:color="auto"/>
            <w:left w:val="none" w:sz="0" w:space="0" w:color="auto"/>
            <w:bottom w:val="none" w:sz="0" w:space="0" w:color="auto"/>
            <w:right w:val="none" w:sz="0" w:space="0" w:color="auto"/>
          </w:divBdr>
        </w:div>
        <w:div w:id="1738899356">
          <w:marLeft w:val="0"/>
          <w:marRight w:val="0"/>
          <w:marTop w:val="0"/>
          <w:marBottom w:val="0"/>
          <w:divBdr>
            <w:top w:val="none" w:sz="0" w:space="0" w:color="auto"/>
            <w:left w:val="none" w:sz="0" w:space="0" w:color="auto"/>
            <w:bottom w:val="none" w:sz="0" w:space="0" w:color="auto"/>
            <w:right w:val="none" w:sz="0" w:space="0" w:color="auto"/>
          </w:divBdr>
        </w:div>
      </w:divsChild>
    </w:div>
    <w:div w:id="1738900221">
      <w:marLeft w:val="0"/>
      <w:marRight w:val="0"/>
      <w:marTop w:val="0"/>
      <w:marBottom w:val="0"/>
      <w:divBdr>
        <w:top w:val="none" w:sz="0" w:space="0" w:color="auto"/>
        <w:left w:val="none" w:sz="0" w:space="0" w:color="auto"/>
        <w:bottom w:val="none" w:sz="0" w:space="0" w:color="auto"/>
        <w:right w:val="none" w:sz="0" w:space="0" w:color="auto"/>
      </w:divBdr>
    </w:div>
    <w:div w:id="1738900224">
      <w:marLeft w:val="0"/>
      <w:marRight w:val="0"/>
      <w:marTop w:val="0"/>
      <w:marBottom w:val="0"/>
      <w:divBdr>
        <w:top w:val="none" w:sz="0" w:space="0" w:color="auto"/>
        <w:left w:val="none" w:sz="0" w:space="0" w:color="auto"/>
        <w:bottom w:val="none" w:sz="0" w:space="0" w:color="auto"/>
        <w:right w:val="none" w:sz="0" w:space="0" w:color="auto"/>
      </w:divBdr>
    </w:div>
    <w:div w:id="1738900225">
      <w:marLeft w:val="0"/>
      <w:marRight w:val="0"/>
      <w:marTop w:val="0"/>
      <w:marBottom w:val="0"/>
      <w:divBdr>
        <w:top w:val="none" w:sz="0" w:space="0" w:color="auto"/>
        <w:left w:val="none" w:sz="0" w:space="0" w:color="auto"/>
        <w:bottom w:val="none" w:sz="0" w:space="0" w:color="auto"/>
        <w:right w:val="none" w:sz="0" w:space="0" w:color="auto"/>
      </w:divBdr>
    </w:div>
    <w:div w:id="1738900227">
      <w:marLeft w:val="0"/>
      <w:marRight w:val="0"/>
      <w:marTop w:val="0"/>
      <w:marBottom w:val="0"/>
      <w:divBdr>
        <w:top w:val="none" w:sz="0" w:space="0" w:color="auto"/>
        <w:left w:val="none" w:sz="0" w:space="0" w:color="auto"/>
        <w:bottom w:val="none" w:sz="0" w:space="0" w:color="auto"/>
        <w:right w:val="none" w:sz="0" w:space="0" w:color="auto"/>
      </w:divBdr>
    </w:div>
    <w:div w:id="1738900229">
      <w:marLeft w:val="0"/>
      <w:marRight w:val="0"/>
      <w:marTop w:val="0"/>
      <w:marBottom w:val="0"/>
      <w:divBdr>
        <w:top w:val="none" w:sz="0" w:space="0" w:color="auto"/>
        <w:left w:val="none" w:sz="0" w:space="0" w:color="auto"/>
        <w:bottom w:val="none" w:sz="0" w:space="0" w:color="auto"/>
        <w:right w:val="none" w:sz="0" w:space="0" w:color="auto"/>
      </w:divBdr>
      <w:divsChild>
        <w:div w:id="1738899322">
          <w:marLeft w:val="0"/>
          <w:marRight w:val="0"/>
          <w:marTop w:val="0"/>
          <w:marBottom w:val="0"/>
          <w:divBdr>
            <w:top w:val="none" w:sz="0" w:space="0" w:color="auto"/>
            <w:left w:val="none" w:sz="0" w:space="0" w:color="auto"/>
            <w:bottom w:val="none" w:sz="0" w:space="0" w:color="auto"/>
            <w:right w:val="none" w:sz="0" w:space="0" w:color="auto"/>
          </w:divBdr>
        </w:div>
        <w:div w:id="1738901171">
          <w:marLeft w:val="0"/>
          <w:marRight w:val="0"/>
          <w:marTop w:val="0"/>
          <w:marBottom w:val="0"/>
          <w:divBdr>
            <w:top w:val="none" w:sz="0" w:space="0" w:color="auto"/>
            <w:left w:val="none" w:sz="0" w:space="0" w:color="auto"/>
            <w:bottom w:val="none" w:sz="0" w:space="0" w:color="auto"/>
            <w:right w:val="none" w:sz="0" w:space="0" w:color="auto"/>
          </w:divBdr>
          <w:divsChild>
            <w:div w:id="173889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234">
      <w:marLeft w:val="0"/>
      <w:marRight w:val="0"/>
      <w:marTop w:val="0"/>
      <w:marBottom w:val="0"/>
      <w:divBdr>
        <w:top w:val="none" w:sz="0" w:space="0" w:color="auto"/>
        <w:left w:val="none" w:sz="0" w:space="0" w:color="auto"/>
        <w:bottom w:val="none" w:sz="0" w:space="0" w:color="auto"/>
        <w:right w:val="none" w:sz="0" w:space="0" w:color="auto"/>
      </w:divBdr>
    </w:div>
    <w:div w:id="1738900236">
      <w:marLeft w:val="0"/>
      <w:marRight w:val="0"/>
      <w:marTop w:val="0"/>
      <w:marBottom w:val="0"/>
      <w:divBdr>
        <w:top w:val="none" w:sz="0" w:space="0" w:color="auto"/>
        <w:left w:val="none" w:sz="0" w:space="0" w:color="auto"/>
        <w:bottom w:val="none" w:sz="0" w:space="0" w:color="auto"/>
        <w:right w:val="none" w:sz="0" w:space="0" w:color="auto"/>
      </w:divBdr>
    </w:div>
    <w:div w:id="1738900238">
      <w:marLeft w:val="0"/>
      <w:marRight w:val="0"/>
      <w:marTop w:val="0"/>
      <w:marBottom w:val="0"/>
      <w:divBdr>
        <w:top w:val="none" w:sz="0" w:space="0" w:color="auto"/>
        <w:left w:val="none" w:sz="0" w:space="0" w:color="auto"/>
        <w:bottom w:val="none" w:sz="0" w:space="0" w:color="auto"/>
        <w:right w:val="none" w:sz="0" w:space="0" w:color="auto"/>
      </w:divBdr>
      <w:divsChild>
        <w:div w:id="1738899967">
          <w:marLeft w:val="0"/>
          <w:marRight w:val="0"/>
          <w:marTop w:val="0"/>
          <w:marBottom w:val="0"/>
          <w:divBdr>
            <w:top w:val="none" w:sz="0" w:space="0" w:color="auto"/>
            <w:left w:val="none" w:sz="0" w:space="0" w:color="auto"/>
            <w:bottom w:val="none" w:sz="0" w:space="0" w:color="auto"/>
            <w:right w:val="none" w:sz="0" w:space="0" w:color="auto"/>
          </w:divBdr>
          <w:divsChild>
            <w:div w:id="1738898905">
              <w:marLeft w:val="0"/>
              <w:marRight w:val="0"/>
              <w:marTop w:val="0"/>
              <w:marBottom w:val="0"/>
              <w:divBdr>
                <w:top w:val="none" w:sz="0" w:space="0" w:color="auto"/>
                <w:left w:val="none" w:sz="0" w:space="0" w:color="auto"/>
                <w:bottom w:val="none" w:sz="0" w:space="0" w:color="auto"/>
                <w:right w:val="none" w:sz="0" w:space="0" w:color="auto"/>
              </w:divBdr>
              <w:divsChild>
                <w:div w:id="1738900354">
                  <w:marLeft w:val="0"/>
                  <w:marRight w:val="0"/>
                  <w:marTop w:val="0"/>
                  <w:marBottom w:val="0"/>
                  <w:divBdr>
                    <w:top w:val="none" w:sz="0" w:space="0" w:color="auto"/>
                    <w:left w:val="none" w:sz="0" w:space="0" w:color="auto"/>
                    <w:bottom w:val="none" w:sz="0" w:space="0" w:color="auto"/>
                    <w:right w:val="none" w:sz="0" w:space="0" w:color="auto"/>
                  </w:divBdr>
                  <w:divsChild>
                    <w:div w:id="1738901321">
                      <w:marLeft w:val="0"/>
                      <w:marRight w:val="0"/>
                      <w:marTop w:val="0"/>
                      <w:marBottom w:val="0"/>
                      <w:divBdr>
                        <w:top w:val="none" w:sz="0" w:space="0" w:color="auto"/>
                        <w:left w:val="none" w:sz="0" w:space="0" w:color="auto"/>
                        <w:bottom w:val="none" w:sz="0" w:space="0" w:color="auto"/>
                        <w:right w:val="none" w:sz="0" w:space="0" w:color="auto"/>
                      </w:divBdr>
                      <w:divsChild>
                        <w:div w:id="1738898769">
                          <w:marLeft w:val="0"/>
                          <w:marRight w:val="0"/>
                          <w:marTop w:val="0"/>
                          <w:marBottom w:val="0"/>
                          <w:divBdr>
                            <w:top w:val="none" w:sz="0" w:space="0" w:color="auto"/>
                            <w:left w:val="none" w:sz="0" w:space="0" w:color="auto"/>
                            <w:bottom w:val="none" w:sz="0" w:space="0" w:color="auto"/>
                            <w:right w:val="none" w:sz="0" w:space="0" w:color="auto"/>
                          </w:divBdr>
                          <w:divsChild>
                            <w:div w:id="173889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00244">
      <w:marLeft w:val="0"/>
      <w:marRight w:val="0"/>
      <w:marTop w:val="0"/>
      <w:marBottom w:val="0"/>
      <w:divBdr>
        <w:top w:val="none" w:sz="0" w:space="0" w:color="auto"/>
        <w:left w:val="none" w:sz="0" w:space="0" w:color="auto"/>
        <w:bottom w:val="none" w:sz="0" w:space="0" w:color="auto"/>
        <w:right w:val="none" w:sz="0" w:space="0" w:color="auto"/>
      </w:divBdr>
    </w:div>
    <w:div w:id="1738900246">
      <w:marLeft w:val="0"/>
      <w:marRight w:val="0"/>
      <w:marTop w:val="0"/>
      <w:marBottom w:val="0"/>
      <w:divBdr>
        <w:top w:val="none" w:sz="0" w:space="0" w:color="auto"/>
        <w:left w:val="none" w:sz="0" w:space="0" w:color="auto"/>
        <w:bottom w:val="none" w:sz="0" w:space="0" w:color="auto"/>
        <w:right w:val="none" w:sz="0" w:space="0" w:color="auto"/>
      </w:divBdr>
      <w:divsChild>
        <w:div w:id="1738899167">
          <w:marLeft w:val="0"/>
          <w:marRight w:val="0"/>
          <w:marTop w:val="0"/>
          <w:marBottom w:val="0"/>
          <w:divBdr>
            <w:top w:val="none" w:sz="0" w:space="0" w:color="auto"/>
            <w:left w:val="none" w:sz="0" w:space="0" w:color="auto"/>
            <w:bottom w:val="none" w:sz="0" w:space="0" w:color="auto"/>
            <w:right w:val="none" w:sz="0" w:space="0" w:color="auto"/>
          </w:divBdr>
          <w:divsChild>
            <w:div w:id="1738900424">
              <w:marLeft w:val="0"/>
              <w:marRight w:val="0"/>
              <w:marTop w:val="0"/>
              <w:marBottom w:val="0"/>
              <w:divBdr>
                <w:top w:val="none" w:sz="0" w:space="0" w:color="auto"/>
                <w:left w:val="none" w:sz="0" w:space="0" w:color="auto"/>
                <w:bottom w:val="none" w:sz="0" w:space="0" w:color="auto"/>
                <w:right w:val="none" w:sz="0" w:space="0" w:color="auto"/>
              </w:divBdr>
            </w:div>
          </w:divsChild>
        </w:div>
        <w:div w:id="1738900082">
          <w:marLeft w:val="0"/>
          <w:marRight w:val="0"/>
          <w:marTop w:val="0"/>
          <w:marBottom w:val="0"/>
          <w:divBdr>
            <w:top w:val="none" w:sz="0" w:space="0" w:color="auto"/>
            <w:left w:val="none" w:sz="0" w:space="0" w:color="auto"/>
            <w:bottom w:val="none" w:sz="0" w:space="0" w:color="auto"/>
            <w:right w:val="none" w:sz="0" w:space="0" w:color="auto"/>
          </w:divBdr>
        </w:div>
        <w:div w:id="1738900316">
          <w:marLeft w:val="0"/>
          <w:marRight w:val="0"/>
          <w:marTop w:val="0"/>
          <w:marBottom w:val="0"/>
          <w:divBdr>
            <w:top w:val="none" w:sz="0" w:space="0" w:color="auto"/>
            <w:left w:val="none" w:sz="0" w:space="0" w:color="auto"/>
            <w:bottom w:val="none" w:sz="0" w:space="0" w:color="auto"/>
            <w:right w:val="none" w:sz="0" w:space="0" w:color="auto"/>
          </w:divBdr>
          <w:divsChild>
            <w:div w:id="1738901080">
              <w:marLeft w:val="0"/>
              <w:marRight w:val="0"/>
              <w:marTop w:val="0"/>
              <w:marBottom w:val="0"/>
              <w:divBdr>
                <w:top w:val="none" w:sz="0" w:space="0" w:color="auto"/>
                <w:left w:val="none" w:sz="0" w:space="0" w:color="auto"/>
                <w:bottom w:val="none" w:sz="0" w:space="0" w:color="auto"/>
                <w:right w:val="none" w:sz="0" w:space="0" w:color="auto"/>
              </w:divBdr>
            </w:div>
          </w:divsChild>
        </w:div>
        <w:div w:id="1738900730">
          <w:marLeft w:val="0"/>
          <w:marRight w:val="0"/>
          <w:marTop w:val="0"/>
          <w:marBottom w:val="0"/>
          <w:divBdr>
            <w:top w:val="none" w:sz="0" w:space="0" w:color="auto"/>
            <w:left w:val="none" w:sz="0" w:space="0" w:color="auto"/>
            <w:bottom w:val="none" w:sz="0" w:space="0" w:color="auto"/>
            <w:right w:val="none" w:sz="0" w:space="0" w:color="auto"/>
          </w:divBdr>
        </w:div>
        <w:div w:id="1738901348">
          <w:marLeft w:val="0"/>
          <w:marRight w:val="0"/>
          <w:marTop w:val="0"/>
          <w:marBottom w:val="0"/>
          <w:divBdr>
            <w:top w:val="none" w:sz="0" w:space="0" w:color="auto"/>
            <w:left w:val="none" w:sz="0" w:space="0" w:color="auto"/>
            <w:bottom w:val="none" w:sz="0" w:space="0" w:color="auto"/>
            <w:right w:val="none" w:sz="0" w:space="0" w:color="auto"/>
          </w:divBdr>
          <w:divsChild>
            <w:div w:id="173889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251">
      <w:marLeft w:val="0"/>
      <w:marRight w:val="0"/>
      <w:marTop w:val="0"/>
      <w:marBottom w:val="0"/>
      <w:divBdr>
        <w:top w:val="none" w:sz="0" w:space="0" w:color="auto"/>
        <w:left w:val="none" w:sz="0" w:space="0" w:color="auto"/>
        <w:bottom w:val="none" w:sz="0" w:space="0" w:color="auto"/>
        <w:right w:val="none" w:sz="0" w:space="0" w:color="auto"/>
      </w:divBdr>
    </w:div>
    <w:div w:id="1738900253">
      <w:marLeft w:val="0"/>
      <w:marRight w:val="0"/>
      <w:marTop w:val="0"/>
      <w:marBottom w:val="0"/>
      <w:divBdr>
        <w:top w:val="none" w:sz="0" w:space="0" w:color="auto"/>
        <w:left w:val="none" w:sz="0" w:space="0" w:color="auto"/>
        <w:bottom w:val="none" w:sz="0" w:space="0" w:color="auto"/>
        <w:right w:val="none" w:sz="0" w:space="0" w:color="auto"/>
      </w:divBdr>
    </w:div>
    <w:div w:id="1738900254">
      <w:marLeft w:val="0"/>
      <w:marRight w:val="0"/>
      <w:marTop w:val="0"/>
      <w:marBottom w:val="0"/>
      <w:divBdr>
        <w:top w:val="none" w:sz="0" w:space="0" w:color="auto"/>
        <w:left w:val="none" w:sz="0" w:space="0" w:color="auto"/>
        <w:bottom w:val="none" w:sz="0" w:space="0" w:color="auto"/>
        <w:right w:val="none" w:sz="0" w:space="0" w:color="auto"/>
      </w:divBdr>
    </w:div>
    <w:div w:id="1738900255">
      <w:marLeft w:val="0"/>
      <w:marRight w:val="0"/>
      <w:marTop w:val="0"/>
      <w:marBottom w:val="0"/>
      <w:divBdr>
        <w:top w:val="none" w:sz="0" w:space="0" w:color="auto"/>
        <w:left w:val="none" w:sz="0" w:space="0" w:color="auto"/>
        <w:bottom w:val="none" w:sz="0" w:space="0" w:color="auto"/>
        <w:right w:val="none" w:sz="0" w:space="0" w:color="auto"/>
      </w:divBdr>
    </w:div>
    <w:div w:id="1738900256">
      <w:marLeft w:val="0"/>
      <w:marRight w:val="0"/>
      <w:marTop w:val="0"/>
      <w:marBottom w:val="0"/>
      <w:divBdr>
        <w:top w:val="none" w:sz="0" w:space="0" w:color="auto"/>
        <w:left w:val="none" w:sz="0" w:space="0" w:color="auto"/>
        <w:bottom w:val="none" w:sz="0" w:space="0" w:color="auto"/>
        <w:right w:val="none" w:sz="0" w:space="0" w:color="auto"/>
      </w:divBdr>
      <w:divsChild>
        <w:div w:id="1738900243">
          <w:marLeft w:val="0"/>
          <w:marRight w:val="0"/>
          <w:marTop w:val="0"/>
          <w:marBottom w:val="0"/>
          <w:divBdr>
            <w:top w:val="none" w:sz="0" w:space="0" w:color="auto"/>
            <w:left w:val="none" w:sz="0" w:space="0" w:color="auto"/>
            <w:bottom w:val="none" w:sz="0" w:space="0" w:color="auto"/>
            <w:right w:val="none" w:sz="0" w:space="0" w:color="auto"/>
          </w:divBdr>
        </w:div>
      </w:divsChild>
    </w:div>
    <w:div w:id="1738900257">
      <w:marLeft w:val="0"/>
      <w:marRight w:val="0"/>
      <w:marTop w:val="0"/>
      <w:marBottom w:val="0"/>
      <w:divBdr>
        <w:top w:val="none" w:sz="0" w:space="0" w:color="auto"/>
        <w:left w:val="none" w:sz="0" w:space="0" w:color="auto"/>
        <w:bottom w:val="none" w:sz="0" w:space="0" w:color="auto"/>
        <w:right w:val="none" w:sz="0" w:space="0" w:color="auto"/>
      </w:divBdr>
    </w:div>
    <w:div w:id="1738900258">
      <w:marLeft w:val="0"/>
      <w:marRight w:val="0"/>
      <w:marTop w:val="0"/>
      <w:marBottom w:val="0"/>
      <w:divBdr>
        <w:top w:val="none" w:sz="0" w:space="0" w:color="auto"/>
        <w:left w:val="none" w:sz="0" w:space="0" w:color="auto"/>
        <w:bottom w:val="none" w:sz="0" w:space="0" w:color="auto"/>
        <w:right w:val="none" w:sz="0" w:space="0" w:color="auto"/>
      </w:divBdr>
      <w:divsChild>
        <w:div w:id="1738899988">
          <w:marLeft w:val="0"/>
          <w:marRight w:val="0"/>
          <w:marTop w:val="0"/>
          <w:marBottom w:val="0"/>
          <w:divBdr>
            <w:top w:val="none" w:sz="0" w:space="0" w:color="auto"/>
            <w:left w:val="none" w:sz="0" w:space="0" w:color="auto"/>
            <w:bottom w:val="none" w:sz="0" w:space="0" w:color="auto"/>
            <w:right w:val="none" w:sz="0" w:space="0" w:color="auto"/>
          </w:divBdr>
          <w:divsChild>
            <w:div w:id="1738899605">
              <w:marLeft w:val="0"/>
              <w:marRight w:val="0"/>
              <w:marTop w:val="0"/>
              <w:marBottom w:val="0"/>
              <w:divBdr>
                <w:top w:val="none" w:sz="0" w:space="0" w:color="auto"/>
                <w:left w:val="none" w:sz="0" w:space="0" w:color="auto"/>
                <w:bottom w:val="none" w:sz="0" w:space="0" w:color="auto"/>
                <w:right w:val="none" w:sz="0" w:space="0" w:color="auto"/>
              </w:divBdr>
              <w:divsChild>
                <w:div w:id="173890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261">
      <w:marLeft w:val="0"/>
      <w:marRight w:val="0"/>
      <w:marTop w:val="0"/>
      <w:marBottom w:val="0"/>
      <w:divBdr>
        <w:top w:val="none" w:sz="0" w:space="0" w:color="auto"/>
        <w:left w:val="none" w:sz="0" w:space="0" w:color="auto"/>
        <w:bottom w:val="none" w:sz="0" w:space="0" w:color="auto"/>
        <w:right w:val="none" w:sz="0" w:space="0" w:color="auto"/>
      </w:divBdr>
    </w:div>
    <w:div w:id="1738900263">
      <w:marLeft w:val="0"/>
      <w:marRight w:val="0"/>
      <w:marTop w:val="0"/>
      <w:marBottom w:val="0"/>
      <w:divBdr>
        <w:top w:val="none" w:sz="0" w:space="0" w:color="auto"/>
        <w:left w:val="none" w:sz="0" w:space="0" w:color="auto"/>
        <w:bottom w:val="none" w:sz="0" w:space="0" w:color="auto"/>
        <w:right w:val="none" w:sz="0" w:space="0" w:color="auto"/>
      </w:divBdr>
    </w:div>
    <w:div w:id="1738900268">
      <w:marLeft w:val="0"/>
      <w:marRight w:val="0"/>
      <w:marTop w:val="0"/>
      <w:marBottom w:val="0"/>
      <w:divBdr>
        <w:top w:val="none" w:sz="0" w:space="0" w:color="auto"/>
        <w:left w:val="none" w:sz="0" w:space="0" w:color="auto"/>
        <w:bottom w:val="none" w:sz="0" w:space="0" w:color="auto"/>
        <w:right w:val="none" w:sz="0" w:space="0" w:color="auto"/>
      </w:divBdr>
    </w:div>
    <w:div w:id="1738900270">
      <w:marLeft w:val="0"/>
      <w:marRight w:val="0"/>
      <w:marTop w:val="0"/>
      <w:marBottom w:val="0"/>
      <w:divBdr>
        <w:top w:val="none" w:sz="0" w:space="0" w:color="auto"/>
        <w:left w:val="none" w:sz="0" w:space="0" w:color="auto"/>
        <w:bottom w:val="none" w:sz="0" w:space="0" w:color="auto"/>
        <w:right w:val="none" w:sz="0" w:space="0" w:color="auto"/>
      </w:divBdr>
      <w:divsChild>
        <w:div w:id="1738899213">
          <w:marLeft w:val="0"/>
          <w:marRight w:val="0"/>
          <w:marTop w:val="0"/>
          <w:marBottom w:val="0"/>
          <w:divBdr>
            <w:top w:val="none" w:sz="0" w:space="0" w:color="auto"/>
            <w:left w:val="none" w:sz="0" w:space="0" w:color="auto"/>
            <w:bottom w:val="none" w:sz="0" w:space="0" w:color="auto"/>
            <w:right w:val="none" w:sz="0" w:space="0" w:color="auto"/>
          </w:divBdr>
          <w:divsChild>
            <w:div w:id="1738899189">
              <w:marLeft w:val="0"/>
              <w:marRight w:val="0"/>
              <w:marTop w:val="0"/>
              <w:marBottom w:val="0"/>
              <w:divBdr>
                <w:top w:val="none" w:sz="0" w:space="0" w:color="auto"/>
                <w:left w:val="none" w:sz="0" w:space="0" w:color="auto"/>
                <w:bottom w:val="none" w:sz="0" w:space="0" w:color="auto"/>
                <w:right w:val="none" w:sz="0" w:space="0" w:color="auto"/>
              </w:divBdr>
            </w:div>
            <w:div w:id="1738899388">
              <w:marLeft w:val="0"/>
              <w:marRight w:val="0"/>
              <w:marTop w:val="0"/>
              <w:marBottom w:val="0"/>
              <w:divBdr>
                <w:top w:val="none" w:sz="0" w:space="0" w:color="auto"/>
                <w:left w:val="none" w:sz="0" w:space="0" w:color="auto"/>
                <w:bottom w:val="none" w:sz="0" w:space="0" w:color="auto"/>
                <w:right w:val="none" w:sz="0" w:space="0" w:color="auto"/>
              </w:divBdr>
            </w:div>
            <w:div w:id="1738900973">
              <w:marLeft w:val="0"/>
              <w:marRight w:val="0"/>
              <w:marTop w:val="0"/>
              <w:marBottom w:val="0"/>
              <w:divBdr>
                <w:top w:val="none" w:sz="0" w:space="0" w:color="auto"/>
                <w:left w:val="none" w:sz="0" w:space="0" w:color="auto"/>
                <w:bottom w:val="none" w:sz="0" w:space="0" w:color="auto"/>
                <w:right w:val="none" w:sz="0" w:space="0" w:color="auto"/>
              </w:divBdr>
              <w:divsChild>
                <w:div w:id="173889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224">
          <w:marLeft w:val="0"/>
          <w:marRight w:val="0"/>
          <w:marTop w:val="0"/>
          <w:marBottom w:val="0"/>
          <w:divBdr>
            <w:top w:val="none" w:sz="0" w:space="0" w:color="auto"/>
            <w:left w:val="none" w:sz="0" w:space="0" w:color="auto"/>
            <w:bottom w:val="none" w:sz="0" w:space="0" w:color="auto"/>
            <w:right w:val="none" w:sz="0" w:space="0" w:color="auto"/>
          </w:divBdr>
        </w:div>
        <w:div w:id="1738899238">
          <w:marLeft w:val="0"/>
          <w:marRight w:val="0"/>
          <w:marTop w:val="0"/>
          <w:marBottom w:val="0"/>
          <w:divBdr>
            <w:top w:val="none" w:sz="0" w:space="0" w:color="auto"/>
            <w:left w:val="none" w:sz="0" w:space="0" w:color="auto"/>
            <w:bottom w:val="none" w:sz="0" w:space="0" w:color="auto"/>
            <w:right w:val="none" w:sz="0" w:space="0" w:color="auto"/>
          </w:divBdr>
        </w:div>
        <w:div w:id="1738899289">
          <w:marLeft w:val="0"/>
          <w:marRight w:val="0"/>
          <w:marTop w:val="0"/>
          <w:marBottom w:val="0"/>
          <w:divBdr>
            <w:top w:val="none" w:sz="0" w:space="0" w:color="auto"/>
            <w:left w:val="none" w:sz="0" w:space="0" w:color="auto"/>
            <w:bottom w:val="none" w:sz="0" w:space="0" w:color="auto"/>
            <w:right w:val="none" w:sz="0" w:space="0" w:color="auto"/>
          </w:divBdr>
        </w:div>
        <w:div w:id="1738899292">
          <w:marLeft w:val="0"/>
          <w:marRight w:val="0"/>
          <w:marTop w:val="0"/>
          <w:marBottom w:val="0"/>
          <w:divBdr>
            <w:top w:val="none" w:sz="0" w:space="0" w:color="auto"/>
            <w:left w:val="none" w:sz="0" w:space="0" w:color="auto"/>
            <w:bottom w:val="none" w:sz="0" w:space="0" w:color="auto"/>
            <w:right w:val="none" w:sz="0" w:space="0" w:color="auto"/>
          </w:divBdr>
        </w:div>
        <w:div w:id="1738901278">
          <w:marLeft w:val="0"/>
          <w:marRight w:val="0"/>
          <w:marTop w:val="0"/>
          <w:marBottom w:val="0"/>
          <w:divBdr>
            <w:top w:val="none" w:sz="0" w:space="0" w:color="auto"/>
            <w:left w:val="none" w:sz="0" w:space="0" w:color="auto"/>
            <w:bottom w:val="none" w:sz="0" w:space="0" w:color="auto"/>
            <w:right w:val="none" w:sz="0" w:space="0" w:color="auto"/>
          </w:divBdr>
        </w:div>
      </w:divsChild>
    </w:div>
    <w:div w:id="1738900272">
      <w:marLeft w:val="0"/>
      <w:marRight w:val="0"/>
      <w:marTop w:val="0"/>
      <w:marBottom w:val="0"/>
      <w:divBdr>
        <w:top w:val="none" w:sz="0" w:space="0" w:color="auto"/>
        <w:left w:val="none" w:sz="0" w:space="0" w:color="auto"/>
        <w:bottom w:val="none" w:sz="0" w:space="0" w:color="auto"/>
        <w:right w:val="none" w:sz="0" w:space="0" w:color="auto"/>
      </w:divBdr>
    </w:div>
    <w:div w:id="1738900274">
      <w:marLeft w:val="0"/>
      <w:marRight w:val="0"/>
      <w:marTop w:val="0"/>
      <w:marBottom w:val="0"/>
      <w:divBdr>
        <w:top w:val="none" w:sz="0" w:space="0" w:color="auto"/>
        <w:left w:val="none" w:sz="0" w:space="0" w:color="auto"/>
        <w:bottom w:val="none" w:sz="0" w:space="0" w:color="auto"/>
        <w:right w:val="none" w:sz="0" w:space="0" w:color="auto"/>
      </w:divBdr>
      <w:divsChild>
        <w:div w:id="1738900030">
          <w:marLeft w:val="0"/>
          <w:marRight w:val="0"/>
          <w:marTop w:val="0"/>
          <w:marBottom w:val="0"/>
          <w:divBdr>
            <w:top w:val="none" w:sz="0" w:space="0" w:color="auto"/>
            <w:left w:val="none" w:sz="0" w:space="0" w:color="auto"/>
            <w:bottom w:val="none" w:sz="0" w:space="0" w:color="auto"/>
            <w:right w:val="none" w:sz="0" w:space="0" w:color="auto"/>
          </w:divBdr>
        </w:div>
        <w:div w:id="1738901344">
          <w:marLeft w:val="0"/>
          <w:marRight w:val="0"/>
          <w:marTop w:val="0"/>
          <w:marBottom w:val="0"/>
          <w:divBdr>
            <w:top w:val="none" w:sz="0" w:space="0" w:color="auto"/>
            <w:left w:val="none" w:sz="0" w:space="0" w:color="auto"/>
            <w:bottom w:val="none" w:sz="0" w:space="0" w:color="auto"/>
            <w:right w:val="none" w:sz="0" w:space="0" w:color="auto"/>
          </w:divBdr>
          <w:divsChild>
            <w:div w:id="17389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275">
      <w:marLeft w:val="0"/>
      <w:marRight w:val="0"/>
      <w:marTop w:val="0"/>
      <w:marBottom w:val="0"/>
      <w:divBdr>
        <w:top w:val="none" w:sz="0" w:space="0" w:color="auto"/>
        <w:left w:val="none" w:sz="0" w:space="0" w:color="auto"/>
        <w:bottom w:val="none" w:sz="0" w:space="0" w:color="auto"/>
        <w:right w:val="none" w:sz="0" w:space="0" w:color="auto"/>
      </w:divBdr>
      <w:divsChild>
        <w:div w:id="1738901163">
          <w:marLeft w:val="0"/>
          <w:marRight w:val="0"/>
          <w:marTop w:val="0"/>
          <w:marBottom w:val="0"/>
          <w:divBdr>
            <w:top w:val="none" w:sz="0" w:space="0" w:color="auto"/>
            <w:left w:val="none" w:sz="0" w:space="0" w:color="auto"/>
            <w:bottom w:val="none" w:sz="0" w:space="0" w:color="auto"/>
            <w:right w:val="none" w:sz="0" w:space="0" w:color="auto"/>
          </w:divBdr>
        </w:div>
        <w:div w:id="1738901327">
          <w:marLeft w:val="0"/>
          <w:marRight w:val="0"/>
          <w:marTop w:val="0"/>
          <w:marBottom w:val="0"/>
          <w:divBdr>
            <w:top w:val="none" w:sz="0" w:space="0" w:color="auto"/>
            <w:left w:val="none" w:sz="0" w:space="0" w:color="auto"/>
            <w:bottom w:val="none" w:sz="0" w:space="0" w:color="auto"/>
            <w:right w:val="none" w:sz="0" w:space="0" w:color="auto"/>
          </w:divBdr>
          <w:divsChild>
            <w:div w:id="1738899400">
              <w:marLeft w:val="0"/>
              <w:marRight w:val="0"/>
              <w:marTop w:val="0"/>
              <w:marBottom w:val="0"/>
              <w:divBdr>
                <w:top w:val="none" w:sz="0" w:space="0" w:color="auto"/>
                <w:left w:val="none" w:sz="0" w:space="0" w:color="auto"/>
                <w:bottom w:val="none" w:sz="0" w:space="0" w:color="auto"/>
                <w:right w:val="none" w:sz="0" w:space="0" w:color="auto"/>
              </w:divBdr>
              <w:divsChild>
                <w:div w:id="173889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281">
      <w:marLeft w:val="0"/>
      <w:marRight w:val="0"/>
      <w:marTop w:val="0"/>
      <w:marBottom w:val="0"/>
      <w:divBdr>
        <w:top w:val="none" w:sz="0" w:space="0" w:color="auto"/>
        <w:left w:val="none" w:sz="0" w:space="0" w:color="auto"/>
        <w:bottom w:val="none" w:sz="0" w:space="0" w:color="auto"/>
        <w:right w:val="none" w:sz="0" w:space="0" w:color="auto"/>
      </w:divBdr>
    </w:div>
    <w:div w:id="1738900282">
      <w:marLeft w:val="0"/>
      <w:marRight w:val="0"/>
      <w:marTop w:val="0"/>
      <w:marBottom w:val="0"/>
      <w:divBdr>
        <w:top w:val="none" w:sz="0" w:space="0" w:color="auto"/>
        <w:left w:val="none" w:sz="0" w:space="0" w:color="auto"/>
        <w:bottom w:val="none" w:sz="0" w:space="0" w:color="auto"/>
        <w:right w:val="none" w:sz="0" w:space="0" w:color="auto"/>
      </w:divBdr>
    </w:div>
    <w:div w:id="1738900284">
      <w:marLeft w:val="0"/>
      <w:marRight w:val="0"/>
      <w:marTop w:val="0"/>
      <w:marBottom w:val="0"/>
      <w:divBdr>
        <w:top w:val="none" w:sz="0" w:space="0" w:color="auto"/>
        <w:left w:val="none" w:sz="0" w:space="0" w:color="auto"/>
        <w:bottom w:val="none" w:sz="0" w:space="0" w:color="auto"/>
        <w:right w:val="none" w:sz="0" w:space="0" w:color="auto"/>
      </w:divBdr>
    </w:div>
    <w:div w:id="1738900286">
      <w:marLeft w:val="0"/>
      <w:marRight w:val="0"/>
      <w:marTop w:val="0"/>
      <w:marBottom w:val="0"/>
      <w:divBdr>
        <w:top w:val="none" w:sz="0" w:space="0" w:color="auto"/>
        <w:left w:val="none" w:sz="0" w:space="0" w:color="auto"/>
        <w:bottom w:val="none" w:sz="0" w:space="0" w:color="auto"/>
        <w:right w:val="none" w:sz="0" w:space="0" w:color="auto"/>
      </w:divBdr>
    </w:div>
    <w:div w:id="1738900288">
      <w:marLeft w:val="0"/>
      <w:marRight w:val="0"/>
      <w:marTop w:val="0"/>
      <w:marBottom w:val="0"/>
      <w:divBdr>
        <w:top w:val="none" w:sz="0" w:space="0" w:color="auto"/>
        <w:left w:val="none" w:sz="0" w:space="0" w:color="auto"/>
        <w:bottom w:val="none" w:sz="0" w:space="0" w:color="auto"/>
        <w:right w:val="none" w:sz="0" w:space="0" w:color="auto"/>
      </w:divBdr>
    </w:div>
    <w:div w:id="1738900290">
      <w:marLeft w:val="0"/>
      <w:marRight w:val="0"/>
      <w:marTop w:val="0"/>
      <w:marBottom w:val="0"/>
      <w:divBdr>
        <w:top w:val="none" w:sz="0" w:space="0" w:color="auto"/>
        <w:left w:val="none" w:sz="0" w:space="0" w:color="auto"/>
        <w:bottom w:val="none" w:sz="0" w:space="0" w:color="auto"/>
        <w:right w:val="none" w:sz="0" w:space="0" w:color="auto"/>
      </w:divBdr>
    </w:div>
    <w:div w:id="1738900291">
      <w:marLeft w:val="0"/>
      <w:marRight w:val="0"/>
      <w:marTop w:val="0"/>
      <w:marBottom w:val="0"/>
      <w:divBdr>
        <w:top w:val="none" w:sz="0" w:space="0" w:color="auto"/>
        <w:left w:val="none" w:sz="0" w:space="0" w:color="auto"/>
        <w:bottom w:val="none" w:sz="0" w:space="0" w:color="auto"/>
        <w:right w:val="none" w:sz="0" w:space="0" w:color="auto"/>
      </w:divBdr>
    </w:div>
    <w:div w:id="1738900293">
      <w:marLeft w:val="0"/>
      <w:marRight w:val="0"/>
      <w:marTop w:val="0"/>
      <w:marBottom w:val="0"/>
      <w:divBdr>
        <w:top w:val="none" w:sz="0" w:space="0" w:color="auto"/>
        <w:left w:val="none" w:sz="0" w:space="0" w:color="auto"/>
        <w:bottom w:val="none" w:sz="0" w:space="0" w:color="auto"/>
        <w:right w:val="none" w:sz="0" w:space="0" w:color="auto"/>
      </w:divBdr>
      <w:divsChild>
        <w:div w:id="1738898586">
          <w:marLeft w:val="0"/>
          <w:marRight w:val="0"/>
          <w:marTop w:val="0"/>
          <w:marBottom w:val="0"/>
          <w:divBdr>
            <w:top w:val="none" w:sz="0" w:space="0" w:color="auto"/>
            <w:left w:val="none" w:sz="0" w:space="0" w:color="auto"/>
            <w:bottom w:val="none" w:sz="0" w:space="0" w:color="auto"/>
            <w:right w:val="none" w:sz="0" w:space="0" w:color="auto"/>
          </w:divBdr>
        </w:div>
      </w:divsChild>
    </w:div>
    <w:div w:id="1738900294">
      <w:marLeft w:val="0"/>
      <w:marRight w:val="0"/>
      <w:marTop w:val="0"/>
      <w:marBottom w:val="0"/>
      <w:divBdr>
        <w:top w:val="none" w:sz="0" w:space="0" w:color="auto"/>
        <w:left w:val="none" w:sz="0" w:space="0" w:color="auto"/>
        <w:bottom w:val="none" w:sz="0" w:space="0" w:color="auto"/>
        <w:right w:val="none" w:sz="0" w:space="0" w:color="auto"/>
      </w:divBdr>
      <w:divsChild>
        <w:div w:id="1738900179">
          <w:marLeft w:val="0"/>
          <w:marRight w:val="0"/>
          <w:marTop w:val="0"/>
          <w:marBottom w:val="0"/>
          <w:divBdr>
            <w:top w:val="none" w:sz="0" w:space="0" w:color="auto"/>
            <w:left w:val="none" w:sz="0" w:space="0" w:color="auto"/>
            <w:bottom w:val="none" w:sz="0" w:space="0" w:color="auto"/>
            <w:right w:val="none" w:sz="0" w:space="0" w:color="auto"/>
          </w:divBdr>
          <w:divsChild>
            <w:div w:id="173889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295">
      <w:marLeft w:val="0"/>
      <w:marRight w:val="0"/>
      <w:marTop w:val="0"/>
      <w:marBottom w:val="0"/>
      <w:divBdr>
        <w:top w:val="none" w:sz="0" w:space="0" w:color="auto"/>
        <w:left w:val="none" w:sz="0" w:space="0" w:color="auto"/>
        <w:bottom w:val="none" w:sz="0" w:space="0" w:color="auto"/>
        <w:right w:val="none" w:sz="0" w:space="0" w:color="auto"/>
      </w:divBdr>
    </w:div>
    <w:div w:id="1738900296">
      <w:marLeft w:val="0"/>
      <w:marRight w:val="0"/>
      <w:marTop w:val="0"/>
      <w:marBottom w:val="0"/>
      <w:divBdr>
        <w:top w:val="none" w:sz="0" w:space="0" w:color="auto"/>
        <w:left w:val="none" w:sz="0" w:space="0" w:color="auto"/>
        <w:bottom w:val="none" w:sz="0" w:space="0" w:color="auto"/>
        <w:right w:val="none" w:sz="0" w:space="0" w:color="auto"/>
      </w:divBdr>
    </w:div>
    <w:div w:id="1738900297">
      <w:marLeft w:val="0"/>
      <w:marRight w:val="0"/>
      <w:marTop w:val="0"/>
      <w:marBottom w:val="0"/>
      <w:divBdr>
        <w:top w:val="none" w:sz="0" w:space="0" w:color="auto"/>
        <w:left w:val="none" w:sz="0" w:space="0" w:color="auto"/>
        <w:bottom w:val="none" w:sz="0" w:space="0" w:color="auto"/>
        <w:right w:val="none" w:sz="0" w:space="0" w:color="auto"/>
      </w:divBdr>
    </w:div>
    <w:div w:id="1738900298">
      <w:marLeft w:val="0"/>
      <w:marRight w:val="0"/>
      <w:marTop w:val="0"/>
      <w:marBottom w:val="0"/>
      <w:divBdr>
        <w:top w:val="none" w:sz="0" w:space="0" w:color="auto"/>
        <w:left w:val="none" w:sz="0" w:space="0" w:color="auto"/>
        <w:bottom w:val="none" w:sz="0" w:space="0" w:color="auto"/>
        <w:right w:val="none" w:sz="0" w:space="0" w:color="auto"/>
      </w:divBdr>
    </w:div>
    <w:div w:id="1738900299">
      <w:marLeft w:val="0"/>
      <w:marRight w:val="0"/>
      <w:marTop w:val="0"/>
      <w:marBottom w:val="0"/>
      <w:divBdr>
        <w:top w:val="none" w:sz="0" w:space="0" w:color="auto"/>
        <w:left w:val="none" w:sz="0" w:space="0" w:color="auto"/>
        <w:bottom w:val="none" w:sz="0" w:space="0" w:color="auto"/>
        <w:right w:val="none" w:sz="0" w:space="0" w:color="auto"/>
      </w:divBdr>
      <w:divsChild>
        <w:div w:id="1738899017">
          <w:marLeft w:val="200"/>
          <w:marRight w:val="200"/>
          <w:marTop w:val="200"/>
          <w:marBottom w:val="200"/>
          <w:divBdr>
            <w:top w:val="none" w:sz="0" w:space="0" w:color="auto"/>
            <w:left w:val="none" w:sz="0" w:space="0" w:color="auto"/>
            <w:bottom w:val="none" w:sz="0" w:space="0" w:color="auto"/>
            <w:right w:val="none" w:sz="0" w:space="0" w:color="auto"/>
          </w:divBdr>
        </w:div>
        <w:div w:id="1738899645">
          <w:marLeft w:val="200"/>
          <w:marRight w:val="200"/>
          <w:marTop w:val="200"/>
          <w:marBottom w:val="200"/>
          <w:divBdr>
            <w:top w:val="none" w:sz="0" w:space="0" w:color="auto"/>
            <w:left w:val="none" w:sz="0" w:space="0" w:color="auto"/>
            <w:bottom w:val="none" w:sz="0" w:space="0" w:color="auto"/>
            <w:right w:val="none" w:sz="0" w:space="0" w:color="auto"/>
          </w:divBdr>
        </w:div>
      </w:divsChild>
    </w:div>
    <w:div w:id="1738900300">
      <w:marLeft w:val="0"/>
      <w:marRight w:val="0"/>
      <w:marTop w:val="0"/>
      <w:marBottom w:val="0"/>
      <w:divBdr>
        <w:top w:val="none" w:sz="0" w:space="0" w:color="auto"/>
        <w:left w:val="none" w:sz="0" w:space="0" w:color="auto"/>
        <w:bottom w:val="none" w:sz="0" w:space="0" w:color="auto"/>
        <w:right w:val="none" w:sz="0" w:space="0" w:color="auto"/>
      </w:divBdr>
    </w:div>
    <w:div w:id="1738900302">
      <w:marLeft w:val="0"/>
      <w:marRight w:val="0"/>
      <w:marTop w:val="0"/>
      <w:marBottom w:val="0"/>
      <w:divBdr>
        <w:top w:val="none" w:sz="0" w:space="0" w:color="auto"/>
        <w:left w:val="none" w:sz="0" w:space="0" w:color="auto"/>
        <w:bottom w:val="none" w:sz="0" w:space="0" w:color="auto"/>
        <w:right w:val="none" w:sz="0" w:space="0" w:color="auto"/>
      </w:divBdr>
    </w:div>
    <w:div w:id="1738900303">
      <w:marLeft w:val="0"/>
      <w:marRight w:val="0"/>
      <w:marTop w:val="0"/>
      <w:marBottom w:val="0"/>
      <w:divBdr>
        <w:top w:val="none" w:sz="0" w:space="0" w:color="auto"/>
        <w:left w:val="none" w:sz="0" w:space="0" w:color="auto"/>
        <w:bottom w:val="none" w:sz="0" w:space="0" w:color="auto"/>
        <w:right w:val="none" w:sz="0" w:space="0" w:color="auto"/>
      </w:divBdr>
    </w:div>
    <w:div w:id="1738900307">
      <w:marLeft w:val="0"/>
      <w:marRight w:val="0"/>
      <w:marTop w:val="0"/>
      <w:marBottom w:val="0"/>
      <w:divBdr>
        <w:top w:val="none" w:sz="0" w:space="0" w:color="auto"/>
        <w:left w:val="none" w:sz="0" w:space="0" w:color="auto"/>
        <w:bottom w:val="none" w:sz="0" w:space="0" w:color="auto"/>
        <w:right w:val="none" w:sz="0" w:space="0" w:color="auto"/>
      </w:divBdr>
    </w:div>
    <w:div w:id="1738900314">
      <w:marLeft w:val="0"/>
      <w:marRight w:val="0"/>
      <w:marTop w:val="0"/>
      <w:marBottom w:val="0"/>
      <w:divBdr>
        <w:top w:val="none" w:sz="0" w:space="0" w:color="auto"/>
        <w:left w:val="none" w:sz="0" w:space="0" w:color="auto"/>
        <w:bottom w:val="none" w:sz="0" w:space="0" w:color="auto"/>
        <w:right w:val="none" w:sz="0" w:space="0" w:color="auto"/>
      </w:divBdr>
    </w:div>
    <w:div w:id="1738900317">
      <w:marLeft w:val="0"/>
      <w:marRight w:val="0"/>
      <w:marTop w:val="0"/>
      <w:marBottom w:val="0"/>
      <w:divBdr>
        <w:top w:val="none" w:sz="0" w:space="0" w:color="auto"/>
        <w:left w:val="none" w:sz="0" w:space="0" w:color="auto"/>
        <w:bottom w:val="none" w:sz="0" w:space="0" w:color="auto"/>
        <w:right w:val="none" w:sz="0" w:space="0" w:color="auto"/>
      </w:divBdr>
    </w:div>
    <w:div w:id="1738900318">
      <w:marLeft w:val="0"/>
      <w:marRight w:val="0"/>
      <w:marTop w:val="0"/>
      <w:marBottom w:val="0"/>
      <w:divBdr>
        <w:top w:val="none" w:sz="0" w:space="0" w:color="auto"/>
        <w:left w:val="none" w:sz="0" w:space="0" w:color="auto"/>
        <w:bottom w:val="none" w:sz="0" w:space="0" w:color="auto"/>
        <w:right w:val="none" w:sz="0" w:space="0" w:color="auto"/>
      </w:divBdr>
    </w:div>
    <w:div w:id="1738900320">
      <w:marLeft w:val="0"/>
      <w:marRight w:val="0"/>
      <w:marTop w:val="0"/>
      <w:marBottom w:val="0"/>
      <w:divBdr>
        <w:top w:val="none" w:sz="0" w:space="0" w:color="auto"/>
        <w:left w:val="none" w:sz="0" w:space="0" w:color="auto"/>
        <w:bottom w:val="none" w:sz="0" w:space="0" w:color="auto"/>
        <w:right w:val="none" w:sz="0" w:space="0" w:color="auto"/>
      </w:divBdr>
    </w:div>
    <w:div w:id="1738900324">
      <w:marLeft w:val="0"/>
      <w:marRight w:val="0"/>
      <w:marTop w:val="0"/>
      <w:marBottom w:val="0"/>
      <w:divBdr>
        <w:top w:val="none" w:sz="0" w:space="0" w:color="auto"/>
        <w:left w:val="none" w:sz="0" w:space="0" w:color="auto"/>
        <w:bottom w:val="none" w:sz="0" w:space="0" w:color="auto"/>
        <w:right w:val="none" w:sz="0" w:space="0" w:color="auto"/>
      </w:divBdr>
    </w:div>
    <w:div w:id="1738900325">
      <w:marLeft w:val="0"/>
      <w:marRight w:val="0"/>
      <w:marTop w:val="0"/>
      <w:marBottom w:val="0"/>
      <w:divBdr>
        <w:top w:val="none" w:sz="0" w:space="0" w:color="auto"/>
        <w:left w:val="none" w:sz="0" w:space="0" w:color="auto"/>
        <w:bottom w:val="none" w:sz="0" w:space="0" w:color="auto"/>
        <w:right w:val="none" w:sz="0" w:space="0" w:color="auto"/>
      </w:divBdr>
    </w:div>
    <w:div w:id="1738900326">
      <w:marLeft w:val="0"/>
      <w:marRight w:val="0"/>
      <w:marTop w:val="0"/>
      <w:marBottom w:val="0"/>
      <w:divBdr>
        <w:top w:val="none" w:sz="0" w:space="0" w:color="auto"/>
        <w:left w:val="none" w:sz="0" w:space="0" w:color="auto"/>
        <w:bottom w:val="none" w:sz="0" w:space="0" w:color="auto"/>
        <w:right w:val="none" w:sz="0" w:space="0" w:color="auto"/>
      </w:divBdr>
    </w:div>
    <w:div w:id="1738900327">
      <w:marLeft w:val="0"/>
      <w:marRight w:val="0"/>
      <w:marTop w:val="0"/>
      <w:marBottom w:val="0"/>
      <w:divBdr>
        <w:top w:val="none" w:sz="0" w:space="0" w:color="auto"/>
        <w:left w:val="none" w:sz="0" w:space="0" w:color="auto"/>
        <w:bottom w:val="none" w:sz="0" w:space="0" w:color="auto"/>
        <w:right w:val="none" w:sz="0" w:space="0" w:color="auto"/>
      </w:divBdr>
    </w:div>
    <w:div w:id="1738900328">
      <w:marLeft w:val="0"/>
      <w:marRight w:val="0"/>
      <w:marTop w:val="0"/>
      <w:marBottom w:val="0"/>
      <w:divBdr>
        <w:top w:val="none" w:sz="0" w:space="0" w:color="auto"/>
        <w:left w:val="none" w:sz="0" w:space="0" w:color="auto"/>
        <w:bottom w:val="none" w:sz="0" w:space="0" w:color="auto"/>
        <w:right w:val="none" w:sz="0" w:space="0" w:color="auto"/>
      </w:divBdr>
    </w:div>
    <w:div w:id="1738900330">
      <w:marLeft w:val="0"/>
      <w:marRight w:val="0"/>
      <w:marTop w:val="0"/>
      <w:marBottom w:val="0"/>
      <w:divBdr>
        <w:top w:val="none" w:sz="0" w:space="0" w:color="auto"/>
        <w:left w:val="none" w:sz="0" w:space="0" w:color="auto"/>
        <w:bottom w:val="none" w:sz="0" w:space="0" w:color="auto"/>
        <w:right w:val="none" w:sz="0" w:space="0" w:color="auto"/>
      </w:divBdr>
      <w:divsChild>
        <w:div w:id="1738899384">
          <w:marLeft w:val="0"/>
          <w:marRight w:val="0"/>
          <w:marTop w:val="0"/>
          <w:marBottom w:val="0"/>
          <w:divBdr>
            <w:top w:val="none" w:sz="0" w:space="0" w:color="auto"/>
            <w:left w:val="none" w:sz="0" w:space="0" w:color="auto"/>
            <w:bottom w:val="none" w:sz="0" w:space="0" w:color="auto"/>
            <w:right w:val="none" w:sz="0" w:space="0" w:color="auto"/>
          </w:divBdr>
        </w:div>
        <w:div w:id="1738901342">
          <w:marLeft w:val="0"/>
          <w:marRight w:val="0"/>
          <w:marTop w:val="0"/>
          <w:marBottom w:val="0"/>
          <w:divBdr>
            <w:top w:val="none" w:sz="0" w:space="0" w:color="auto"/>
            <w:left w:val="none" w:sz="0" w:space="0" w:color="auto"/>
            <w:bottom w:val="none" w:sz="0" w:space="0" w:color="auto"/>
            <w:right w:val="none" w:sz="0" w:space="0" w:color="auto"/>
          </w:divBdr>
          <w:divsChild>
            <w:div w:id="1738899328">
              <w:marLeft w:val="0"/>
              <w:marRight w:val="0"/>
              <w:marTop w:val="0"/>
              <w:marBottom w:val="0"/>
              <w:divBdr>
                <w:top w:val="none" w:sz="0" w:space="0" w:color="auto"/>
                <w:left w:val="none" w:sz="0" w:space="0" w:color="auto"/>
                <w:bottom w:val="none" w:sz="0" w:space="0" w:color="auto"/>
                <w:right w:val="none" w:sz="0" w:space="0" w:color="auto"/>
              </w:divBdr>
              <w:divsChild>
                <w:div w:id="173890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331">
      <w:marLeft w:val="0"/>
      <w:marRight w:val="0"/>
      <w:marTop w:val="0"/>
      <w:marBottom w:val="0"/>
      <w:divBdr>
        <w:top w:val="none" w:sz="0" w:space="0" w:color="auto"/>
        <w:left w:val="none" w:sz="0" w:space="0" w:color="auto"/>
        <w:bottom w:val="none" w:sz="0" w:space="0" w:color="auto"/>
        <w:right w:val="none" w:sz="0" w:space="0" w:color="auto"/>
      </w:divBdr>
      <w:divsChild>
        <w:div w:id="1738899731">
          <w:marLeft w:val="0"/>
          <w:marRight w:val="0"/>
          <w:marTop w:val="0"/>
          <w:marBottom w:val="0"/>
          <w:divBdr>
            <w:top w:val="none" w:sz="0" w:space="0" w:color="auto"/>
            <w:left w:val="none" w:sz="0" w:space="0" w:color="auto"/>
            <w:bottom w:val="none" w:sz="0" w:space="0" w:color="auto"/>
            <w:right w:val="none" w:sz="0" w:space="0" w:color="auto"/>
          </w:divBdr>
        </w:div>
        <w:div w:id="1738900163">
          <w:marLeft w:val="0"/>
          <w:marRight w:val="0"/>
          <w:marTop w:val="0"/>
          <w:marBottom w:val="0"/>
          <w:divBdr>
            <w:top w:val="none" w:sz="0" w:space="0" w:color="auto"/>
            <w:left w:val="none" w:sz="0" w:space="0" w:color="auto"/>
            <w:bottom w:val="none" w:sz="0" w:space="0" w:color="auto"/>
            <w:right w:val="none" w:sz="0" w:space="0" w:color="auto"/>
          </w:divBdr>
          <w:divsChild>
            <w:div w:id="1738899171">
              <w:marLeft w:val="0"/>
              <w:marRight w:val="0"/>
              <w:marTop w:val="0"/>
              <w:marBottom w:val="0"/>
              <w:divBdr>
                <w:top w:val="none" w:sz="0" w:space="0" w:color="auto"/>
                <w:left w:val="none" w:sz="0" w:space="0" w:color="auto"/>
                <w:bottom w:val="none" w:sz="0" w:space="0" w:color="auto"/>
                <w:right w:val="none" w:sz="0" w:space="0" w:color="auto"/>
              </w:divBdr>
              <w:divsChild>
                <w:div w:id="1738900267">
                  <w:marLeft w:val="0"/>
                  <w:marRight w:val="0"/>
                  <w:marTop w:val="0"/>
                  <w:marBottom w:val="0"/>
                  <w:divBdr>
                    <w:top w:val="none" w:sz="0" w:space="0" w:color="auto"/>
                    <w:left w:val="none" w:sz="0" w:space="0" w:color="auto"/>
                    <w:bottom w:val="none" w:sz="0" w:space="0" w:color="auto"/>
                    <w:right w:val="none" w:sz="0" w:space="0" w:color="auto"/>
                  </w:divBdr>
                </w:div>
                <w:div w:id="1738900486">
                  <w:marLeft w:val="0"/>
                  <w:marRight w:val="0"/>
                  <w:marTop w:val="0"/>
                  <w:marBottom w:val="0"/>
                  <w:divBdr>
                    <w:top w:val="none" w:sz="0" w:space="0" w:color="auto"/>
                    <w:left w:val="none" w:sz="0" w:space="0" w:color="auto"/>
                    <w:bottom w:val="none" w:sz="0" w:space="0" w:color="auto"/>
                    <w:right w:val="none" w:sz="0" w:space="0" w:color="auto"/>
                  </w:divBdr>
                </w:div>
                <w:div w:id="173890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332">
      <w:marLeft w:val="0"/>
      <w:marRight w:val="0"/>
      <w:marTop w:val="0"/>
      <w:marBottom w:val="0"/>
      <w:divBdr>
        <w:top w:val="none" w:sz="0" w:space="0" w:color="auto"/>
        <w:left w:val="none" w:sz="0" w:space="0" w:color="auto"/>
        <w:bottom w:val="none" w:sz="0" w:space="0" w:color="auto"/>
        <w:right w:val="none" w:sz="0" w:space="0" w:color="auto"/>
      </w:divBdr>
      <w:divsChild>
        <w:div w:id="1738899800">
          <w:marLeft w:val="0"/>
          <w:marRight w:val="0"/>
          <w:marTop w:val="0"/>
          <w:marBottom w:val="0"/>
          <w:divBdr>
            <w:top w:val="none" w:sz="0" w:space="0" w:color="auto"/>
            <w:left w:val="none" w:sz="0" w:space="0" w:color="auto"/>
            <w:bottom w:val="none" w:sz="0" w:space="0" w:color="auto"/>
            <w:right w:val="none" w:sz="0" w:space="0" w:color="auto"/>
          </w:divBdr>
          <w:divsChild>
            <w:div w:id="17389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333">
      <w:marLeft w:val="0"/>
      <w:marRight w:val="0"/>
      <w:marTop w:val="0"/>
      <w:marBottom w:val="0"/>
      <w:divBdr>
        <w:top w:val="none" w:sz="0" w:space="0" w:color="auto"/>
        <w:left w:val="none" w:sz="0" w:space="0" w:color="auto"/>
        <w:bottom w:val="none" w:sz="0" w:space="0" w:color="auto"/>
        <w:right w:val="none" w:sz="0" w:space="0" w:color="auto"/>
      </w:divBdr>
      <w:divsChild>
        <w:div w:id="1738899107">
          <w:marLeft w:val="0"/>
          <w:marRight w:val="0"/>
          <w:marTop w:val="0"/>
          <w:marBottom w:val="0"/>
          <w:divBdr>
            <w:top w:val="none" w:sz="0" w:space="0" w:color="auto"/>
            <w:left w:val="none" w:sz="0" w:space="0" w:color="auto"/>
            <w:bottom w:val="none" w:sz="0" w:space="0" w:color="auto"/>
            <w:right w:val="none" w:sz="0" w:space="0" w:color="auto"/>
          </w:divBdr>
          <w:divsChild>
            <w:div w:id="1738899362">
              <w:marLeft w:val="0"/>
              <w:marRight w:val="0"/>
              <w:marTop w:val="0"/>
              <w:marBottom w:val="0"/>
              <w:divBdr>
                <w:top w:val="none" w:sz="0" w:space="0" w:color="auto"/>
                <w:left w:val="none" w:sz="0" w:space="0" w:color="auto"/>
                <w:bottom w:val="none" w:sz="0" w:space="0" w:color="auto"/>
                <w:right w:val="none" w:sz="0" w:space="0" w:color="auto"/>
              </w:divBdr>
              <w:divsChild>
                <w:div w:id="1738901332">
                  <w:marLeft w:val="0"/>
                  <w:marRight w:val="0"/>
                  <w:marTop w:val="0"/>
                  <w:marBottom w:val="0"/>
                  <w:divBdr>
                    <w:top w:val="none" w:sz="0" w:space="0" w:color="auto"/>
                    <w:left w:val="none" w:sz="0" w:space="0" w:color="auto"/>
                    <w:bottom w:val="none" w:sz="0" w:space="0" w:color="auto"/>
                    <w:right w:val="none" w:sz="0" w:space="0" w:color="auto"/>
                  </w:divBdr>
                  <w:divsChild>
                    <w:div w:id="1738899327">
                      <w:marLeft w:val="0"/>
                      <w:marRight w:val="0"/>
                      <w:marTop w:val="0"/>
                      <w:marBottom w:val="0"/>
                      <w:divBdr>
                        <w:top w:val="none" w:sz="0" w:space="0" w:color="auto"/>
                        <w:left w:val="none" w:sz="0" w:space="0" w:color="auto"/>
                        <w:bottom w:val="none" w:sz="0" w:space="0" w:color="auto"/>
                        <w:right w:val="none" w:sz="0" w:space="0" w:color="auto"/>
                      </w:divBdr>
                      <w:divsChild>
                        <w:div w:id="173890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899843">
          <w:marLeft w:val="0"/>
          <w:marRight w:val="0"/>
          <w:marTop w:val="0"/>
          <w:marBottom w:val="0"/>
          <w:divBdr>
            <w:top w:val="none" w:sz="0" w:space="0" w:color="auto"/>
            <w:left w:val="none" w:sz="0" w:space="0" w:color="auto"/>
            <w:bottom w:val="none" w:sz="0" w:space="0" w:color="auto"/>
            <w:right w:val="none" w:sz="0" w:space="0" w:color="auto"/>
          </w:divBdr>
        </w:div>
      </w:divsChild>
    </w:div>
    <w:div w:id="1738900335">
      <w:marLeft w:val="0"/>
      <w:marRight w:val="0"/>
      <w:marTop w:val="0"/>
      <w:marBottom w:val="0"/>
      <w:divBdr>
        <w:top w:val="none" w:sz="0" w:space="0" w:color="auto"/>
        <w:left w:val="none" w:sz="0" w:space="0" w:color="auto"/>
        <w:bottom w:val="none" w:sz="0" w:space="0" w:color="auto"/>
        <w:right w:val="none" w:sz="0" w:space="0" w:color="auto"/>
      </w:divBdr>
      <w:divsChild>
        <w:div w:id="1738900643">
          <w:marLeft w:val="720"/>
          <w:marRight w:val="720"/>
          <w:marTop w:val="100"/>
          <w:marBottom w:val="100"/>
          <w:divBdr>
            <w:top w:val="none" w:sz="0" w:space="0" w:color="auto"/>
            <w:left w:val="none" w:sz="0" w:space="0" w:color="auto"/>
            <w:bottom w:val="none" w:sz="0" w:space="0" w:color="auto"/>
            <w:right w:val="none" w:sz="0" w:space="0" w:color="auto"/>
          </w:divBdr>
        </w:div>
      </w:divsChild>
    </w:div>
    <w:div w:id="1738900337">
      <w:marLeft w:val="0"/>
      <w:marRight w:val="0"/>
      <w:marTop w:val="0"/>
      <w:marBottom w:val="0"/>
      <w:divBdr>
        <w:top w:val="none" w:sz="0" w:space="0" w:color="auto"/>
        <w:left w:val="none" w:sz="0" w:space="0" w:color="auto"/>
        <w:bottom w:val="none" w:sz="0" w:space="0" w:color="auto"/>
        <w:right w:val="none" w:sz="0" w:space="0" w:color="auto"/>
      </w:divBdr>
    </w:div>
    <w:div w:id="1738900340">
      <w:marLeft w:val="0"/>
      <w:marRight w:val="0"/>
      <w:marTop w:val="0"/>
      <w:marBottom w:val="0"/>
      <w:divBdr>
        <w:top w:val="none" w:sz="0" w:space="0" w:color="auto"/>
        <w:left w:val="none" w:sz="0" w:space="0" w:color="auto"/>
        <w:bottom w:val="none" w:sz="0" w:space="0" w:color="auto"/>
        <w:right w:val="none" w:sz="0" w:space="0" w:color="auto"/>
      </w:divBdr>
    </w:div>
    <w:div w:id="1738900342">
      <w:marLeft w:val="0"/>
      <w:marRight w:val="0"/>
      <w:marTop w:val="0"/>
      <w:marBottom w:val="0"/>
      <w:divBdr>
        <w:top w:val="none" w:sz="0" w:space="0" w:color="auto"/>
        <w:left w:val="none" w:sz="0" w:space="0" w:color="auto"/>
        <w:bottom w:val="none" w:sz="0" w:space="0" w:color="auto"/>
        <w:right w:val="none" w:sz="0" w:space="0" w:color="auto"/>
      </w:divBdr>
    </w:div>
    <w:div w:id="1738900345">
      <w:marLeft w:val="0"/>
      <w:marRight w:val="0"/>
      <w:marTop w:val="0"/>
      <w:marBottom w:val="0"/>
      <w:divBdr>
        <w:top w:val="none" w:sz="0" w:space="0" w:color="auto"/>
        <w:left w:val="none" w:sz="0" w:space="0" w:color="auto"/>
        <w:bottom w:val="none" w:sz="0" w:space="0" w:color="auto"/>
        <w:right w:val="none" w:sz="0" w:space="0" w:color="auto"/>
      </w:divBdr>
    </w:div>
    <w:div w:id="1738900346">
      <w:marLeft w:val="0"/>
      <w:marRight w:val="0"/>
      <w:marTop w:val="0"/>
      <w:marBottom w:val="0"/>
      <w:divBdr>
        <w:top w:val="none" w:sz="0" w:space="0" w:color="auto"/>
        <w:left w:val="none" w:sz="0" w:space="0" w:color="auto"/>
        <w:bottom w:val="none" w:sz="0" w:space="0" w:color="auto"/>
        <w:right w:val="none" w:sz="0" w:space="0" w:color="auto"/>
      </w:divBdr>
    </w:div>
    <w:div w:id="1738900347">
      <w:marLeft w:val="0"/>
      <w:marRight w:val="0"/>
      <w:marTop w:val="0"/>
      <w:marBottom w:val="0"/>
      <w:divBdr>
        <w:top w:val="none" w:sz="0" w:space="0" w:color="auto"/>
        <w:left w:val="none" w:sz="0" w:space="0" w:color="auto"/>
        <w:bottom w:val="none" w:sz="0" w:space="0" w:color="auto"/>
        <w:right w:val="none" w:sz="0" w:space="0" w:color="auto"/>
      </w:divBdr>
    </w:div>
    <w:div w:id="1738900349">
      <w:marLeft w:val="0"/>
      <w:marRight w:val="0"/>
      <w:marTop w:val="0"/>
      <w:marBottom w:val="0"/>
      <w:divBdr>
        <w:top w:val="none" w:sz="0" w:space="0" w:color="auto"/>
        <w:left w:val="none" w:sz="0" w:space="0" w:color="auto"/>
        <w:bottom w:val="none" w:sz="0" w:space="0" w:color="auto"/>
        <w:right w:val="none" w:sz="0" w:space="0" w:color="auto"/>
      </w:divBdr>
      <w:divsChild>
        <w:div w:id="1738900896">
          <w:marLeft w:val="0"/>
          <w:marRight w:val="0"/>
          <w:marTop w:val="0"/>
          <w:marBottom w:val="0"/>
          <w:divBdr>
            <w:top w:val="none" w:sz="0" w:space="0" w:color="auto"/>
            <w:left w:val="none" w:sz="0" w:space="0" w:color="auto"/>
            <w:bottom w:val="none" w:sz="0" w:space="0" w:color="auto"/>
            <w:right w:val="none" w:sz="0" w:space="0" w:color="auto"/>
          </w:divBdr>
          <w:divsChild>
            <w:div w:id="1738900961">
              <w:marLeft w:val="0"/>
              <w:marRight w:val="0"/>
              <w:marTop w:val="0"/>
              <w:marBottom w:val="0"/>
              <w:divBdr>
                <w:top w:val="none" w:sz="0" w:space="0" w:color="auto"/>
                <w:left w:val="none" w:sz="0" w:space="0" w:color="auto"/>
                <w:bottom w:val="none" w:sz="0" w:space="0" w:color="auto"/>
                <w:right w:val="none" w:sz="0" w:space="0" w:color="auto"/>
              </w:divBdr>
            </w:div>
            <w:div w:id="1738901396">
              <w:marLeft w:val="0"/>
              <w:marRight w:val="0"/>
              <w:marTop w:val="0"/>
              <w:marBottom w:val="0"/>
              <w:divBdr>
                <w:top w:val="none" w:sz="0" w:space="0" w:color="auto"/>
                <w:left w:val="none" w:sz="0" w:space="0" w:color="auto"/>
                <w:bottom w:val="none" w:sz="0" w:space="0" w:color="auto"/>
                <w:right w:val="none" w:sz="0" w:space="0" w:color="auto"/>
              </w:divBdr>
              <w:divsChild>
                <w:div w:id="1738898848">
                  <w:marLeft w:val="0"/>
                  <w:marRight w:val="0"/>
                  <w:marTop w:val="0"/>
                  <w:marBottom w:val="0"/>
                  <w:divBdr>
                    <w:top w:val="none" w:sz="0" w:space="0" w:color="auto"/>
                    <w:left w:val="none" w:sz="0" w:space="0" w:color="auto"/>
                    <w:bottom w:val="none" w:sz="0" w:space="0" w:color="auto"/>
                    <w:right w:val="none" w:sz="0" w:space="0" w:color="auto"/>
                  </w:divBdr>
                  <w:divsChild>
                    <w:div w:id="1738898808">
                      <w:marLeft w:val="0"/>
                      <w:marRight w:val="0"/>
                      <w:marTop w:val="0"/>
                      <w:marBottom w:val="0"/>
                      <w:divBdr>
                        <w:top w:val="none" w:sz="0" w:space="0" w:color="auto"/>
                        <w:left w:val="none" w:sz="0" w:space="0" w:color="auto"/>
                        <w:bottom w:val="none" w:sz="0" w:space="0" w:color="auto"/>
                        <w:right w:val="none" w:sz="0" w:space="0" w:color="auto"/>
                      </w:divBdr>
                      <w:divsChild>
                        <w:div w:id="1738899841">
                          <w:marLeft w:val="0"/>
                          <w:marRight w:val="0"/>
                          <w:marTop w:val="0"/>
                          <w:marBottom w:val="0"/>
                          <w:divBdr>
                            <w:top w:val="none" w:sz="0" w:space="0" w:color="auto"/>
                            <w:left w:val="none" w:sz="0" w:space="0" w:color="auto"/>
                            <w:bottom w:val="none" w:sz="0" w:space="0" w:color="auto"/>
                            <w:right w:val="none" w:sz="0" w:space="0" w:color="auto"/>
                          </w:divBdr>
                          <w:divsChild>
                            <w:div w:id="1738899707">
                              <w:marLeft w:val="0"/>
                              <w:marRight w:val="0"/>
                              <w:marTop w:val="0"/>
                              <w:marBottom w:val="0"/>
                              <w:divBdr>
                                <w:top w:val="none" w:sz="0" w:space="0" w:color="auto"/>
                                <w:left w:val="none" w:sz="0" w:space="0" w:color="auto"/>
                                <w:bottom w:val="none" w:sz="0" w:space="0" w:color="auto"/>
                                <w:right w:val="none" w:sz="0" w:space="0" w:color="auto"/>
                              </w:divBdr>
                            </w:div>
                            <w:div w:id="1738900737">
                              <w:marLeft w:val="0"/>
                              <w:marRight w:val="0"/>
                              <w:marTop w:val="0"/>
                              <w:marBottom w:val="0"/>
                              <w:divBdr>
                                <w:top w:val="none" w:sz="0" w:space="0" w:color="auto"/>
                                <w:left w:val="none" w:sz="0" w:space="0" w:color="auto"/>
                                <w:bottom w:val="none" w:sz="0" w:space="0" w:color="auto"/>
                                <w:right w:val="none" w:sz="0" w:space="0" w:color="auto"/>
                              </w:divBdr>
                              <w:divsChild>
                                <w:div w:id="173889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900351">
      <w:marLeft w:val="0"/>
      <w:marRight w:val="0"/>
      <w:marTop w:val="0"/>
      <w:marBottom w:val="0"/>
      <w:divBdr>
        <w:top w:val="none" w:sz="0" w:space="0" w:color="auto"/>
        <w:left w:val="none" w:sz="0" w:space="0" w:color="auto"/>
        <w:bottom w:val="none" w:sz="0" w:space="0" w:color="auto"/>
        <w:right w:val="none" w:sz="0" w:space="0" w:color="auto"/>
      </w:divBdr>
    </w:div>
    <w:div w:id="1738900357">
      <w:marLeft w:val="0"/>
      <w:marRight w:val="0"/>
      <w:marTop w:val="0"/>
      <w:marBottom w:val="0"/>
      <w:divBdr>
        <w:top w:val="none" w:sz="0" w:space="0" w:color="auto"/>
        <w:left w:val="none" w:sz="0" w:space="0" w:color="auto"/>
        <w:bottom w:val="none" w:sz="0" w:space="0" w:color="auto"/>
        <w:right w:val="none" w:sz="0" w:space="0" w:color="auto"/>
      </w:divBdr>
    </w:div>
    <w:div w:id="1738900358">
      <w:marLeft w:val="0"/>
      <w:marRight w:val="0"/>
      <w:marTop w:val="0"/>
      <w:marBottom w:val="0"/>
      <w:divBdr>
        <w:top w:val="none" w:sz="0" w:space="0" w:color="auto"/>
        <w:left w:val="none" w:sz="0" w:space="0" w:color="auto"/>
        <w:bottom w:val="none" w:sz="0" w:space="0" w:color="auto"/>
        <w:right w:val="none" w:sz="0" w:space="0" w:color="auto"/>
      </w:divBdr>
      <w:divsChild>
        <w:div w:id="1738898980">
          <w:marLeft w:val="0"/>
          <w:marRight w:val="0"/>
          <w:marTop w:val="0"/>
          <w:marBottom w:val="0"/>
          <w:divBdr>
            <w:top w:val="none" w:sz="0" w:space="0" w:color="auto"/>
            <w:left w:val="none" w:sz="0" w:space="0" w:color="auto"/>
            <w:bottom w:val="none" w:sz="0" w:space="0" w:color="auto"/>
            <w:right w:val="none" w:sz="0" w:space="0" w:color="auto"/>
          </w:divBdr>
          <w:divsChild>
            <w:div w:id="1738899509">
              <w:marLeft w:val="0"/>
              <w:marRight w:val="0"/>
              <w:marTop w:val="0"/>
              <w:marBottom w:val="0"/>
              <w:divBdr>
                <w:top w:val="none" w:sz="0" w:space="0" w:color="auto"/>
                <w:left w:val="none" w:sz="0" w:space="0" w:color="auto"/>
                <w:bottom w:val="none" w:sz="0" w:space="0" w:color="auto"/>
                <w:right w:val="none" w:sz="0" w:space="0" w:color="auto"/>
              </w:divBdr>
              <w:divsChild>
                <w:div w:id="1738899811">
                  <w:marLeft w:val="0"/>
                  <w:marRight w:val="0"/>
                  <w:marTop w:val="0"/>
                  <w:marBottom w:val="0"/>
                  <w:divBdr>
                    <w:top w:val="none" w:sz="0" w:space="0" w:color="auto"/>
                    <w:left w:val="none" w:sz="0" w:space="0" w:color="auto"/>
                    <w:bottom w:val="none" w:sz="0" w:space="0" w:color="auto"/>
                    <w:right w:val="none" w:sz="0" w:space="0" w:color="auto"/>
                  </w:divBdr>
                  <w:divsChild>
                    <w:div w:id="1738900411">
                      <w:marLeft w:val="0"/>
                      <w:marRight w:val="0"/>
                      <w:marTop w:val="0"/>
                      <w:marBottom w:val="0"/>
                      <w:divBdr>
                        <w:top w:val="none" w:sz="0" w:space="0" w:color="auto"/>
                        <w:left w:val="none" w:sz="0" w:space="0" w:color="auto"/>
                        <w:bottom w:val="none" w:sz="0" w:space="0" w:color="auto"/>
                        <w:right w:val="none" w:sz="0" w:space="0" w:color="auto"/>
                      </w:divBdr>
                      <w:divsChild>
                        <w:div w:id="1738899669">
                          <w:marLeft w:val="0"/>
                          <w:marRight w:val="0"/>
                          <w:marTop w:val="0"/>
                          <w:marBottom w:val="0"/>
                          <w:divBdr>
                            <w:top w:val="none" w:sz="0" w:space="0" w:color="auto"/>
                            <w:left w:val="none" w:sz="0" w:space="0" w:color="auto"/>
                            <w:bottom w:val="none" w:sz="0" w:space="0" w:color="auto"/>
                            <w:right w:val="none" w:sz="0" w:space="0" w:color="auto"/>
                          </w:divBdr>
                          <w:divsChild>
                            <w:div w:id="1738899015">
                              <w:marLeft w:val="0"/>
                              <w:marRight w:val="0"/>
                              <w:marTop w:val="0"/>
                              <w:marBottom w:val="0"/>
                              <w:divBdr>
                                <w:top w:val="none" w:sz="0" w:space="0" w:color="auto"/>
                                <w:left w:val="none" w:sz="0" w:space="0" w:color="auto"/>
                                <w:bottom w:val="none" w:sz="0" w:space="0" w:color="auto"/>
                                <w:right w:val="none" w:sz="0" w:space="0" w:color="auto"/>
                              </w:divBdr>
                              <w:divsChild>
                                <w:div w:id="1738898843">
                                  <w:marLeft w:val="0"/>
                                  <w:marRight w:val="0"/>
                                  <w:marTop w:val="0"/>
                                  <w:marBottom w:val="0"/>
                                  <w:divBdr>
                                    <w:top w:val="none" w:sz="0" w:space="0" w:color="auto"/>
                                    <w:left w:val="none" w:sz="0" w:space="0" w:color="auto"/>
                                    <w:bottom w:val="none" w:sz="0" w:space="0" w:color="auto"/>
                                    <w:right w:val="none" w:sz="0" w:space="0" w:color="auto"/>
                                  </w:divBdr>
                                  <w:divsChild>
                                    <w:div w:id="1738899842">
                                      <w:marLeft w:val="0"/>
                                      <w:marRight w:val="0"/>
                                      <w:marTop w:val="0"/>
                                      <w:marBottom w:val="0"/>
                                      <w:divBdr>
                                        <w:top w:val="none" w:sz="0" w:space="0" w:color="auto"/>
                                        <w:left w:val="none" w:sz="0" w:space="0" w:color="auto"/>
                                        <w:bottom w:val="none" w:sz="0" w:space="0" w:color="auto"/>
                                        <w:right w:val="none" w:sz="0" w:space="0" w:color="auto"/>
                                      </w:divBdr>
                                      <w:divsChild>
                                        <w:div w:id="1738899329">
                                          <w:marLeft w:val="0"/>
                                          <w:marRight w:val="0"/>
                                          <w:marTop w:val="0"/>
                                          <w:marBottom w:val="0"/>
                                          <w:divBdr>
                                            <w:top w:val="none" w:sz="0" w:space="0" w:color="auto"/>
                                            <w:left w:val="none" w:sz="0" w:space="0" w:color="auto"/>
                                            <w:bottom w:val="none" w:sz="0" w:space="0" w:color="auto"/>
                                            <w:right w:val="none" w:sz="0" w:space="0" w:color="auto"/>
                                          </w:divBdr>
                                          <w:divsChild>
                                            <w:div w:id="1738900463">
                                              <w:marLeft w:val="0"/>
                                              <w:marRight w:val="0"/>
                                              <w:marTop w:val="0"/>
                                              <w:marBottom w:val="0"/>
                                              <w:divBdr>
                                                <w:top w:val="none" w:sz="0" w:space="0" w:color="auto"/>
                                                <w:left w:val="none" w:sz="0" w:space="0" w:color="auto"/>
                                                <w:bottom w:val="none" w:sz="0" w:space="0" w:color="auto"/>
                                                <w:right w:val="none" w:sz="0" w:space="0" w:color="auto"/>
                                              </w:divBdr>
                                              <w:divsChild>
                                                <w:div w:id="1738900292">
                                                  <w:marLeft w:val="0"/>
                                                  <w:marRight w:val="0"/>
                                                  <w:marTop w:val="0"/>
                                                  <w:marBottom w:val="0"/>
                                                  <w:divBdr>
                                                    <w:top w:val="none" w:sz="0" w:space="0" w:color="auto"/>
                                                    <w:left w:val="none" w:sz="0" w:space="0" w:color="auto"/>
                                                    <w:bottom w:val="none" w:sz="0" w:space="0" w:color="auto"/>
                                                    <w:right w:val="none" w:sz="0" w:space="0" w:color="auto"/>
                                                  </w:divBdr>
                                                  <w:divsChild>
                                                    <w:div w:id="17388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899604">
          <w:marLeft w:val="0"/>
          <w:marRight w:val="0"/>
          <w:marTop w:val="0"/>
          <w:marBottom w:val="0"/>
          <w:divBdr>
            <w:top w:val="none" w:sz="0" w:space="0" w:color="auto"/>
            <w:left w:val="none" w:sz="0" w:space="0" w:color="auto"/>
            <w:bottom w:val="none" w:sz="0" w:space="0" w:color="auto"/>
            <w:right w:val="none" w:sz="0" w:space="0" w:color="auto"/>
          </w:divBdr>
          <w:divsChild>
            <w:div w:id="1738900990">
              <w:marLeft w:val="0"/>
              <w:marRight w:val="0"/>
              <w:marTop w:val="0"/>
              <w:marBottom w:val="0"/>
              <w:divBdr>
                <w:top w:val="none" w:sz="0" w:space="0" w:color="auto"/>
                <w:left w:val="none" w:sz="0" w:space="0" w:color="auto"/>
                <w:bottom w:val="none" w:sz="0" w:space="0" w:color="auto"/>
                <w:right w:val="none" w:sz="0" w:space="0" w:color="auto"/>
              </w:divBdr>
              <w:divsChild>
                <w:div w:id="1738898832">
                  <w:marLeft w:val="0"/>
                  <w:marRight w:val="0"/>
                  <w:marTop w:val="0"/>
                  <w:marBottom w:val="0"/>
                  <w:divBdr>
                    <w:top w:val="none" w:sz="0" w:space="0" w:color="auto"/>
                    <w:left w:val="none" w:sz="0" w:space="0" w:color="auto"/>
                    <w:bottom w:val="none" w:sz="0" w:space="0" w:color="auto"/>
                    <w:right w:val="none" w:sz="0" w:space="0" w:color="auto"/>
                  </w:divBdr>
                  <w:divsChild>
                    <w:div w:id="1738899521">
                      <w:marLeft w:val="0"/>
                      <w:marRight w:val="0"/>
                      <w:marTop w:val="0"/>
                      <w:marBottom w:val="0"/>
                      <w:divBdr>
                        <w:top w:val="none" w:sz="0" w:space="0" w:color="auto"/>
                        <w:left w:val="none" w:sz="0" w:space="0" w:color="auto"/>
                        <w:bottom w:val="none" w:sz="0" w:space="0" w:color="auto"/>
                        <w:right w:val="none" w:sz="0" w:space="0" w:color="auto"/>
                      </w:divBdr>
                      <w:divsChild>
                        <w:div w:id="1738898884">
                          <w:marLeft w:val="0"/>
                          <w:marRight w:val="0"/>
                          <w:marTop w:val="0"/>
                          <w:marBottom w:val="0"/>
                          <w:divBdr>
                            <w:top w:val="none" w:sz="0" w:space="0" w:color="auto"/>
                            <w:left w:val="none" w:sz="0" w:space="0" w:color="auto"/>
                            <w:bottom w:val="none" w:sz="0" w:space="0" w:color="auto"/>
                            <w:right w:val="none" w:sz="0" w:space="0" w:color="auto"/>
                          </w:divBdr>
                          <w:divsChild>
                            <w:div w:id="1738899272">
                              <w:marLeft w:val="0"/>
                              <w:marRight w:val="0"/>
                              <w:marTop w:val="0"/>
                              <w:marBottom w:val="0"/>
                              <w:divBdr>
                                <w:top w:val="none" w:sz="0" w:space="0" w:color="auto"/>
                                <w:left w:val="none" w:sz="0" w:space="0" w:color="auto"/>
                                <w:bottom w:val="none" w:sz="0" w:space="0" w:color="auto"/>
                                <w:right w:val="none" w:sz="0" w:space="0" w:color="auto"/>
                              </w:divBdr>
                            </w:div>
                          </w:divsChild>
                        </w:div>
                        <w:div w:id="1738901241">
                          <w:marLeft w:val="0"/>
                          <w:marRight w:val="0"/>
                          <w:marTop w:val="0"/>
                          <w:marBottom w:val="0"/>
                          <w:divBdr>
                            <w:top w:val="none" w:sz="0" w:space="0" w:color="auto"/>
                            <w:left w:val="none" w:sz="0" w:space="0" w:color="auto"/>
                            <w:bottom w:val="none" w:sz="0" w:space="0" w:color="auto"/>
                            <w:right w:val="none" w:sz="0" w:space="0" w:color="auto"/>
                          </w:divBdr>
                          <w:divsChild>
                            <w:div w:id="173889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99622">
          <w:marLeft w:val="0"/>
          <w:marRight w:val="0"/>
          <w:marTop w:val="0"/>
          <w:marBottom w:val="0"/>
          <w:divBdr>
            <w:top w:val="none" w:sz="0" w:space="0" w:color="auto"/>
            <w:left w:val="none" w:sz="0" w:space="0" w:color="auto"/>
            <w:bottom w:val="none" w:sz="0" w:space="0" w:color="auto"/>
            <w:right w:val="none" w:sz="0" w:space="0" w:color="auto"/>
          </w:divBdr>
          <w:divsChild>
            <w:div w:id="1738900418">
              <w:marLeft w:val="0"/>
              <w:marRight w:val="0"/>
              <w:marTop w:val="0"/>
              <w:marBottom w:val="0"/>
              <w:divBdr>
                <w:top w:val="none" w:sz="0" w:space="0" w:color="auto"/>
                <w:left w:val="none" w:sz="0" w:space="0" w:color="auto"/>
                <w:bottom w:val="none" w:sz="0" w:space="0" w:color="auto"/>
                <w:right w:val="none" w:sz="0" w:space="0" w:color="auto"/>
              </w:divBdr>
              <w:divsChild>
                <w:div w:id="1738899291">
                  <w:marLeft w:val="0"/>
                  <w:marRight w:val="0"/>
                  <w:marTop w:val="0"/>
                  <w:marBottom w:val="0"/>
                  <w:divBdr>
                    <w:top w:val="none" w:sz="0" w:space="0" w:color="auto"/>
                    <w:left w:val="none" w:sz="0" w:space="0" w:color="auto"/>
                    <w:bottom w:val="none" w:sz="0" w:space="0" w:color="auto"/>
                    <w:right w:val="none" w:sz="0" w:space="0" w:color="auto"/>
                  </w:divBdr>
                  <w:divsChild>
                    <w:div w:id="1738900262">
                      <w:marLeft w:val="0"/>
                      <w:marRight w:val="0"/>
                      <w:marTop w:val="0"/>
                      <w:marBottom w:val="0"/>
                      <w:divBdr>
                        <w:top w:val="none" w:sz="0" w:space="0" w:color="auto"/>
                        <w:left w:val="none" w:sz="0" w:space="0" w:color="auto"/>
                        <w:bottom w:val="none" w:sz="0" w:space="0" w:color="auto"/>
                        <w:right w:val="none" w:sz="0" w:space="0" w:color="auto"/>
                      </w:divBdr>
                      <w:divsChild>
                        <w:div w:id="1738900907">
                          <w:marLeft w:val="0"/>
                          <w:marRight w:val="0"/>
                          <w:marTop w:val="0"/>
                          <w:marBottom w:val="0"/>
                          <w:divBdr>
                            <w:top w:val="none" w:sz="0" w:space="0" w:color="auto"/>
                            <w:left w:val="none" w:sz="0" w:space="0" w:color="auto"/>
                            <w:bottom w:val="none" w:sz="0" w:space="0" w:color="auto"/>
                            <w:right w:val="none" w:sz="0" w:space="0" w:color="auto"/>
                          </w:divBdr>
                          <w:divsChild>
                            <w:div w:id="1738899703">
                              <w:marLeft w:val="0"/>
                              <w:marRight w:val="0"/>
                              <w:marTop w:val="0"/>
                              <w:marBottom w:val="0"/>
                              <w:divBdr>
                                <w:top w:val="none" w:sz="0" w:space="0" w:color="auto"/>
                                <w:left w:val="none" w:sz="0" w:space="0" w:color="auto"/>
                                <w:bottom w:val="none" w:sz="0" w:space="0" w:color="auto"/>
                                <w:right w:val="none" w:sz="0" w:space="0" w:color="auto"/>
                              </w:divBdr>
                              <w:divsChild>
                                <w:div w:id="1738900783">
                                  <w:marLeft w:val="0"/>
                                  <w:marRight w:val="0"/>
                                  <w:marTop w:val="0"/>
                                  <w:marBottom w:val="0"/>
                                  <w:divBdr>
                                    <w:top w:val="none" w:sz="0" w:space="0" w:color="auto"/>
                                    <w:left w:val="none" w:sz="0" w:space="0" w:color="auto"/>
                                    <w:bottom w:val="none" w:sz="0" w:space="0" w:color="auto"/>
                                    <w:right w:val="none" w:sz="0" w:space="0" w:color="auto"/>
                                  </w:divBdr>
                                  <w:divsChild>
                                    <w:div w:id="173890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900393">
          <w:marLeft w:val="0"/>
          <w:marRight w:val="0"/>
          <w:marTop w:val="0"/>
          <w:marBottom w:val="0"/>
          <w:divBdr>
            <w:top w:val="none" w:sz="0" w:space="0" w:color="auto"/>
            <w:left w:val="none" w:sz="0" w:space="0" w:color="auto"/>
            <w:bottom w:val="none" w:sz="0" w:space="0" w:color="auto"/>
            <w:right w:val="none" w:sz="0" w:space="0" w:color="auto"/>
          </w:divBdr>
          <w:divsChild>
            <w:div w:id="1738898588">
              <w:marLeft w:val="0"/>
              <w:marRight w:val="0"/>
              <w:marTop w:val="0"/>
              <w:marBottom w:val="0"/>
              <w:divBdr>
                <w:top w:val="none" w:sz="0" w:space="0" w:color="auto"/>
                <w:left w:val="none" w:sz="0" w:space="0" w:color="auto"/>
                <w:bottom w:val="none" w:sz="0" w:space="0" w:color="auto"/>
                <w:right w:val="none" w:sz="0" w:space="0" w:color="auto"/>
              </w:divBdr>
              <w:divsChild>
                <w:div w:id="1738901425">
                  <w:marLeft w:val="0"/>
                  <w:marRight w:val="0"/>
                  <w:marTop w:val="0"/>
                  <w:marBottom w:val="0"/>
                  <w:divBdr>
                    <w:top w:val="none" w:sz="0" w:space="0" w:color="auto"/>
                    <w:left w:val="none" w:sz="0" w:space="0" w:color="auto"/>
                    <w:bottom w:val="none" w:sz="0" w:space="0" w:color="auto"/>
                    <w:right w:val="none" w:sz="0" w:space="0" w:color="auto"/>
                  </w:divBdr>
                  <w:divsChild>
                    <w:div w:id="1738900871">
                      <w:marLeft w:val="0"/>
                      <w:marRight w:val="0"/>
                      <w:marTop w:val="0"/>
                      <w:marBottom w:val="0"/>
                      <w:divBdr>
                        <w:top w:val="none" w:sz="0" w:space="0" w:color="auto"/>
                        <w:left w:val="none" w:sz="0" w:space="0" w:color="auto"/>
                        <w:bottom w:val="none" w:sz="0" w:space="0" w:color="auto"/>
                        <w:right w:val="none" w:sz="0" w:space="0" w:color="auto"/>
                      </w:divBdr>
                      <w:divsChild>
                        <w:div w:id="1738899866">
                          <w:marLeft w:val="0"/>
                          <w:marRight w:val="0"/>
                          <w:marTop w:val="0"/>
                          <w:marBottom w:val="0"/>
                          <w:divBdr>
                            <w:top w:val="none" w:sz="0" w:space="0" w:color="auto"/>
                            <w:left w:val="none" w:sz="0" w:space="0" w:color="auto"/>
                            <w:bottom w:val="none" w:sz="0" w:space="0" w:color="auto"/>
                            <w:right w:val="none" w:sz="0" w:space="0" w:color="auto"/>
                          </w:divBdr>
                          <w:divsChild>
                            <w:div w:id="1738901379">
                              <w:marLeft w:val="0"/>
                              <w:marRight w:val="0"/>
                              <w:marTop w:val="0"/>
                              <w:marBottom w:val="0"/>
                              <w:divBdr>
                                <w:top w:val="none" w:sz="0" w:space="0" w:color="auto"/>
                                <w:left w:val="none" w:sz="0" w:space="0" w:color="auto"/>
                                <w:bottom w:val="none" w:sz="0" w:space="0" w:color="auto"/>
                                <w:right w:val="none" w:sz="0" w:space="0" w:color="auto"/>
                              </w:divBdr>
                              <w:divsChild>
                                <w:div w:id="1738899745">
                                  <w:marLeft w:val="0"/>
                                  <w:marRight w:val="0"/>
                                  <w:marTop w:val="0"/>
                                  <w:marBottom w:val="0"/>
                                  <w:divBdr>
                                    <w:top w:val="none" w:sz="0" w:space="0" w:color="auto"/>
                                    <w:left w:val="none" w:sz="0" w:space="0" w:color="auto"/>
                                    <w:bottom w:val="none" w:sz="0" w:space="0" w:color="auto"/>
                                    <w:right w:val="none" w:sz="0" w:space="0" w:color="auto"/>
                                  </w:divBdr>
                                  <w:divsChild>
                                    <w:div w:id="1738901102">
                                      <w:marLeft w:val="0"/>
                                      <w:marRight w:val="0"/>
                                      <w:marTop w:val="0"/>
                                      <w:marBottom w:val="0"/>
                                      <w:divBdr>
                                        <w:top w:val="none" w:sz="0" w:space="0" w:color="auto"/>
                                        <w:left w:val="none" w:sz="0" w:space="0" w:color="auto"/>
                                        <w:bottom w:val="none" w:sz="0" w:space="0" w:color="auto"/>
                                        <w:right w:val="none" w:sz="0" w:space="0" w:color="auto"/>
                                      </w:divBdr>
                                      <w:divsChild>
                                        <w:div w:id="1738901001">
                                          <w:marLeft w:val="0"/>
                                          <w:marRight w:val="0"/>
                                          <w:marTop w:val="0"/>
                                          <w:marBottom w:val="0"/>
                                          <w:divBdr>
                                            <w:top w:val="none" w:sz="0" w:space="0" w:color="auto"/>
                                            <w:left w:val="none" w:sz="0" w:space="0" w:color="auto"/>
                                            <w:bottom w:val="none" w:sz="0" w:space="0" w:color="auto"/>
                                            <w:right w:val="none" w:sz="0" w:space="0" w:color="auto"/>
                                          </w:divBdr>
                                          <w:divsChild>
                                            <w:div w:id="1738901118">
                                              <w:marLeft w:val="0"/>
                                              <w:marRight w:val="0"/>
                                              <w:marTop w:val="0"/>
                                              <w:marBottom w:val="0"/>
                                              <w:divBdr>
                                                <w:top w:val="none" w:sz="0" w:space="0" w:color="auto"/>
                                                <w:left w:val="none" w:sz="0" w:space="0" w:color="auto"/>
                                                <w:bottom w:val="none" w:sz="0" w:space="0" w:color="auto"/>
                                                <w:right w:val="none" w:sz="0" w:space="0" w:color="auto"/>
                                              </w:divBdr>
                                              <w:divsChild>
                                                <w:div w:id="1738901138">
                                                  <w:marLeft w:val="0"/>
                                                  <w:marRight w:val="0"/>
                                                  <w:marTop w:val="0"/>
                                                  <w:marBottom w:val="0"/>
                                                  <w:divBdr>
                                                    <w:top w:val="none" w:sz="0" w:space="0" w:color="auto"/>
                                                    <w:left w:val="none" w:sz="0" w:space="0" w:color="auto"/>
                                                    <w:bottom w:val="none" w:sz="0" w:space="0" w:color="auto"/>
                                                    <w:right w:val="none" w:sz="0" w:space="0" w:color="auto"/>
                                                  </w:divBdr>
                                                  <w:divsChild>
                                                    <w:div w:id="1738899359">
                                                      <w:marLeft w:val="0"/>
                                                      <w:marRight w:val="0"/>
                                                      <w:marTop w:val="0"/>
                                                      <w:marBottom w:val="0"/>
                                                      <w:divBdr>
                                                        <w:top w:val="none" w:sz="0" w:space="0" w:color="auto"/>
                                                        <w:left w:val="none" w:sz="0" w:space="0" w:color="auto"/>
                                                        <w:bottom w:val="none" w:sz="0" w:space="0" w:color="auto"/>
                                                        <w:right w:val="none" w:sz="0" w:space="0" w:color="auto"/>
                                                      </w:divBdr>
                                                      <w:divsChild>
                                                        <w:div w:id="1738898685">
                                                          <w:marLeft w:val="0"/>
                                                          <w:marRight w:val="0"/>
                                                          <w:marTop w:val="0"/>
                                                          <w:marBottom w:val="0"/>
                                                          <w:divBdr>
                                                            <w:top w:val="none" w:sz="0" w:space="0" w:color="auto"/>
                                                            <w:left w:val="none" w:sz="0" w:space="0" w:color="auto"/>
                                                            <w:bottom w:val="none" w:sz="0" w:space="0" w:color="auto"/>
                                                            <w:right w:val="none" w:sz="0" w:space="0" w:color="auto"/>
                                                          </w:divBdr>
                                                          <w:divsChild>
                                                            <w:div w:id="173889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8900941">
          <w:marLeft w:val="0"/>
          <w:marRight w:val="0"/>
          <w:marTop w:val="0"/>
          <w:marBottom w:val="0"/>
          <w:divBdr>
            <w:top w:val="none" w:sz="0" w:space="0" w:color="auto"/>
            <w:left w:val="none" w:sz="0" w:space="0" w:color="auto"/>
            <w:bottom w:val="none" w:sz="0" w:space="0" w:color="auto"/>
            <w:right w:val="none" w:sz="0" w:space="0" w:color="auto"/>
          </w:divBdr>
          <w:divsChild>
            <w:div w:id="1738898707">
              <w:marLeft w:val="0"/>
              <w:marRight w:val="0"/>
              <w:marTop w:val="0"/>
              <w:marBottom w:val="0"/>
              <w:divBdr>
                <w:top w:val="none" w:sz="0" w:space="0" w:color="auto"/>
                <w:left w:val="none" w:sz="0" w:space="0" w:color="auto"/>
                <w:bottom w:val="none" w:sz="0" w:space="0" w:color="auto"/>
                <w:right w:val="none" w:sz="0" w:space="0" w:color="auto"/>
              </w:divBdr>
              <w:divsChild>
                <w:div w:id="1738900566">
                  <w:marLeft w:val="0"/>
                  <w:marRight w:val="0"/>
                  <w:marTop w:val="0"/>
                  <w:marBottom w:val="0"/>
                  <w:divBdr>
                    <w:top w:val="none" w:sz="0" w:space="0" w:color="auto"/>
                    <w:left w:val="none" w:sz="0" w:space="0" w:color="auto"/>
                    <w:bottom w:val="none" w:sz="0" w:space="0" w:color="auto"/>
                    <w:right w:val="none" w:sz="0" w:space="0" w:color="auto"/>
                  </w:divBdr>
                  <w:divsChild>
                    <w:div w:id="1738899040">
                      <w:marLeft w:val="0"/>
                      <w:marRight w:val="0"/>
                      <w:marTop w:val="0"/>
                      <w:marBottom w:val="0"/>
                      <w:divBdr>
                        <w:top w:val="none" w:sz="0" w:space="0" w:color="auto"/>
                        <w:left w:val="none" w:sz="0" w:space="0" w:color="auto"/>
                        <w:bottom w:val="none" w:sz="0" w:space="0" w:color="auto"/>
                        <w:right w:val="none" w:sz="0" w:space="0" w:color="auto"/>
                      </w:divBdr>
                      <w:divsChild>
                        <w:div w:id="1738899956">
                          <w:marLeft w:val="0"/>
                          <w:marRight w:val="0"/>
                          <w:marTop w:val="0"/>
                          <w:marBottom w:val="0"/>
                          <w:divBdr>
                            <w:top w:val="none" w:sz="0" w:space="0" w:color="auto"/>
                            <w:left w:val="none" w:sz="0" w:space="0" w:color="auto"/>
                            <w:bottom w:val="none" w:sz="0" w:space="0" w:color="auto"/>
                            <w:right w:val="none" w:sz="0" w:space="0" w:color="auto"/>
                          </w:divBdr>
                          <w:divsChild>
                            <w:div w:id="173890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1261">
          <w:marLeft w:val="0"/>
          <w:marRight w:val="0"/>
          <w:marTop w:val="0"/>
          <w:marBottom w:val="0"/>
          <w:divBdr>
            <w:top w:val="none" w:sz="0" w:space="0" w:color="auto"/>
            <w:left w:val="none" w:sz="0" w:space="0" w:color="auto"/>
            <w:bottom w:val="none" w:sz="0" w:space="0" w:color="auto"/>
            <w:right w:val="none" w:sz="0" w:space="0" w:color="auto"/>
          </w:divBdr>
          <w:divsChild>
            <w:div w:id="1738898655">
              <w:marLeft w:val="0"/>
              <w:marRight w:val="0"/>
              <w:marTop w:val="0"/>
              <w:marBottom w:val="0"/>
              <w:divBdr>
                <w:top w:val="none" w:sz="0" w:space="0" w:color="auto"/>
                <w:left w:val="none" w:sz="0" w:space="0" w:color="auto"/>
                <w:bottom w:val="none" w:sz="0" w:space="0" w:color="auto"/>
                <w:right w:val="none" w:sz="0" w:space="0" w:color="auto"/>
              </w:divBdr>
              <w:divsChild>
                <w:div w:id="1738900252">
                  <w:marLeft w:val="0"/>
                  <w:marRight w:val="0"/>
                  <w:marTop w:val="0"/>
                  <w:marBottom w:val="0"/>
                  <w:divBdr>
                    <w:top w:val="none" w:sz="0" w:space="0" w:color="auto"/>
                    <w:left w:val="none" w:sz="0" w:space="0" w:color="auto"/>
                    <w:bottom w:val="none" w:sz="0" w:space="0" w:color="auto"/>
                    <w:right w:val="none" w:sz="0" w:space="0" w:color="auto"/>
                  </w:divBdr>
                  <w:divsChild>
                    <w:div w:id="1738901382">
                      <w:marLeft w:val="0"/>
                      <w:marRight w:val="0"/>
                      <w:marTop w:val="0"/>
                      <w:marBottom w:val="0"/>
                      <w:divBdr>
                        <w:top w:val="none" w:sz="0" w:space="0" w:color="auto"/>
                        <w:left w:val="none" w:sz="0" w:space="0" w:color="auto"/>
                        <w:bottom w:val="none" w:sz="0" w:space="0" w:color="auto"/>
                        <w:right w:val="none" w:sz="0" w:space="0" w:color="auto"/>
                      </w:divBdr>
                      <w:divsChild>
                        <w:div w:id="1738899290">
                          <w:marLeft w:val="0"/>
                          <w:marRight w:val="0"/>
                          <w:marTop w:val="0"/>
                          <w:marBottom w:val="0"/>
                          <w:divBdr>
                            <w:top w:val="none" w:sz="0" w:space="0" w:color="auto"/>
                            <w:left w:val="none" w:sz="0" w:space="0" w:color="auto"/>
                            <w:bottom w:val="none" w:sz="0" w:space="0" w:color="auto"/>
                            <w:right w:val="none" w:sz="0" w:space="0" w:color="auto"/>
                          </w:divBdr>
                          <w:divsChild>
                            <w:div w:id="1738900054">
                              <w:marLeft w:val="0"/>
                              <w:marRight w:val="0"/>
                              <w:marTop w:val="0"/>
                              <w:marBottom w:val="0"/>
                              <w:divBdr>
                                <w:top w:val="none" w:sz="0" w:space="0" w:color="auto"/>
                                <w:left w:val="none" w:sz="0" w:space="0" w:color="auto"/>
                                <w:bottom w:val="none" w:sz="0" w:space="0" w:color="auto"/>
                                <w:right w:val="none" w:sz="0" w:space="0" w:color="auto"/>
                              </w:divBdr>
                            </w:div>
                          </w:divsChild>
                        </w:div>
                        <w:div w:id="1738900607">
                          <w:marLeft w:val="0"/>
                          <w:marRight w:val="0"/>
                          <w:marTop w:val="0"/>
                          <w:marBottom w:val="0"/>
                          <w:divBdr>
                            <w:top w:val="none" w:sz="0" w:space="0" w:color="auto"/>
                            <w:left w:val="none" w:sz="0" w:space="0" w:color="auto"/>
                            <w:bottom w:val="none" w:sz="0" w:space="0" w:color="auto"/>
                            <w:right w:val="none" w:sz="0" w:space="0" w:color="auto"/>
                          </w:divBdr>
                          <w:divsChild>
                            <w:div w:id="17388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1398">
          <w:marLeft w:val="0"/>
          <w:marRight w:val="0"/>
          <w:marTop w:val="0"/>
          <w:marBottom w:val="0"/>
          <w:divBdr>
            <w:top w:val="none" w:sz="0" w:space="0" w:color="auto"/>
            <w:left w:val="none" w:sz="0" w:space="0" w:color="auto"/>
            <w:bottom w:val="none" w:sz="0" w:space="0" w:color="auto"/>
            <w:right w:val="none" w:sz="0" w:space="0" w:color="auto"/>
          </w:divBdr>
          <w:divsChild>
            <w:div w:id="1738898708">
              <w:marLeft w:val="0"/>
              <w:marRight w:val="0"/>
              <w:marTop w:val="0"/>
              <w:marBottom w:val="0"/>
              <w:divBdr>
                <w:top w:val="none" w:sz="0" w:space="0" w:color="auto"/>
                <w:left w:val="none" w:sz="0" w:space="0" w:color="auto"/>
                <w:bottom w:val="none" w:sz="0" w:space="0" w:color="auto"/>
                <w:right w:val="none" w:sz="0" w:space="0" w:color="auto"/>
              </w:divBdr>
              <w:divsChild>
                <w:div w:id="1738899144">
                  <w:marLeft w:val="0"/>
                  <w:marRight w:val="0"/>
                  <w:marTop w:val="0"/>
                  <w:marBottom w:val="0"/>
                  <w:divBdr>
                    <w:top w:val="none" w:sz="0" w:space="0" w:color="auto"/>
                    <w:left w:val="none" w:sz="0" w:space="0" w:color="auto"/>
                    <w:bottom w:val="none" w:sz="0" w:space="0" w:color="auto"/>
                    <w:right w:val="none" w:sz="0" w:space="0" w:color="auto"/>
                  </w:divBdr>
                  <w:divsChild>
                    <w:div w:id="1738900970">
                      <w:marLeft w:val="0"/>
                      <w:marRight w:val="0"/>
                      <w:marTop w:val="0"/>
                      <w:marBottom w:val="0"/>
                      <w:divBdr>
                        <w:top w:val="none" w:sz="0" w:space="0" w:color="auto"/>
                        <w:left w:val="none" w:sz="0" w:space="0" w:color="auto"/>
                        <w:bottom w:val="none" w:sz="0" w:space="0" w:color="auto"/>
                        <w:right w:val="none" w:sz="0" w:space="0" w:color="auto"/>
                      </w:divBdr>
                      <w:divsChild>
                        <w:div w:id="1738898539">
                          <w:marLeft w:val="0"/>
                          <w:marRight w:val="0"/>
                          <w:marTop w:val="0"/>
                          <w:marBottom w:val="0"/>
                          <w:divBdr>
                            <w:top w:val="none" w:sz="0" w:space="0" w:color="auto"/>
                            <w:left w:val="none" w:sz="0" w:space="0" w:color="auto"/>
                            <w:bottom w:val="none" w:sz="0" w:space="0" w:color="auto"/>
                            <w:right w:val="none" w:sz="0" w:space="0" w:color="auto"/>
                          </w:divBdr>
                          <w:divsChild>
                            <w:div w:id="1738901185">
                              <w:marLeft w:val="0"/>
                              <w:marRight w:val="0"/>
                              <w:marTop w:val="0"/>
                              <w:marBottom w:val="0"/>
                              <w:divBdr>
                                <w:top w:val="none" w:sz="0" w:space="0" w:color="auto"/>
                                <w:left w:val="none" w:sz="0" w:space="0" w:color="auto"/>
                                <w:bottom w:val="none" w:sz="0" w:space="0" w:color="auto"/>
                                <w:right w:val="none" w:sz="0" w:space="0" w:color="auto"/>
                              </w:divBdr>
                              <w:divsChild>
                                <w:div w:id="1738899221">
                                  <w:marLeft w:val="0"/>
                                  <w:marRight w:val="0"/>
                                  <w:marTop w:val="0"/>
                                  <w:marBottom w:val="0"/>
                                  <w:divBdr>
                                    <w:top w:val="none" w:sz="0" w:space="0" w:color="auto"/>
                                    <w:left w:val="none" w:sz="0" w:space="0" w:color="auto"/>
                                    <w:bottom w:val="none" w:sz="0" w:space="0" w:color="auto"/>
                                    <w:right w:val="none" w:sz="0" w:space="0" w:color="auto"/>
                                  </w:divBdr>
                                  <w:divsChild>
                                    <w:div w:id="1738901366">
                                      <w:marLeft w:val="0"/>
                                      <w:marRight w:val="0"/>
                                      <w:marTop w:val="0"/>
                                      <w:marBottom w:val="0"/>
                                      <w:divBdr>
                                        <w:top w:val="none" w:sz="0" w:space="0" w:color="auto"/>
                                        <w:left w:val="none" w:sz="0" w:space="0" w:color="auto"/>
                                        <w:bottom w:val="none" w:sz="0" w:space="0" w:color="auto"/>
                                        <w:right w:val="none" w:sz="0" w:space="0" w:color="auto"/>
                                      </w:divBdr>
                                      <w:divsChild>
                                        <w:div w:id="1738900736">
                                          <w:marLeft w:val="0"/>
                                          <w:marRight w:val="0"/>
                                          <w:marTop w:val="0"/>
                                          <w:marBottom w:val="0"/>
                                          <w:divBdr>
                                            <w:top w:val="none" w:sz="0" w:space="0" w:color="auto"/>
                                            <w:left w:val="none" w:sz="0" w:space="0" w:color="auto"/>
                                            <w:bottom w:val="none" w:sz="0" w:space="0" w:color="auto"/>
                                            <w:right w:val="none" w:sz="0" w:space="0" w:color="auto"/>
                                          </w:divBdr>
                                          <w:divsChild>
                                            <w:div w:id="173889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900361">
      <w:marLeft w:val="0"/>
      <w:marRight w:val="0"/>
      <w:marTop w:val="0"/>
      <w:marBottom w:val="0"/>
      <w:divBdr>
        <w:top w:val="none" w:sz="0" w:space="0" w:color="auto"/>
        <w:left w:val="none" w:sz="0" w:space="0" w:color="auto"/>
        <w:bottom w:val="none" w:sz="0" w:space="0" w:color="auto"/>
        <w:right w:val="none" w:sz="0" w:space="0" w:color="auto"/>
      </w:divBdr>
    </w:div>
    <w:div w:id="1738900362">
      <w:marLeft w:val="0"/>
      <w:marRight w:val="0"/>
      <w:marTop w:val="0"/>
      <w:marBottom w:val="0"/>
      <w:divBdr>
        <w:top w:val="none" w:sz="0" w:space="0" w:color="auto"/>
        <w:left w:val="none" w:sz="0" w:space="0" w:color="auto"/>
        <w:bottom w:val="none" w:sz="0" w:space="0" w:color="auto"/>
        <w:right w:val="none" w:sz="0" w:space="0" w:color="auto"/>
      </w:divBdr>
    </w:div>
    <w:div w:id="1738900363">
      <w:marLeft w:val="0"/>
      <w:marRight w:val="0"/>
      <w:marTop w:val="0"/>
      <w:marBottom w:val="0"/>
      <w:divBdr>
        <w:top w:val="none" w:sz="0" w:space="0" w:color="auto"/>
        <w:left w:val="none" w:sz="0" w:space="0" w:color="auto"/>
        <w:bottom w:val="none" w:sz="0" w:space="0" w:color="auto"/>
        <w:right w:val="none" w:sz="0" w:space="0" w:color="auto"/>
      </w:divBdr>
    </w:div>
    <w:div w:id="1738900364">
      <w:marLeft w:val="0"/>
      <w:marRight w:val="0"/>
      <w:marTop w:val="0"/>
      <w:marBottom w:val="0"/>
      <w:divBdr>
        <w:top w:val="none" w:sz="0" w:space="0" w:color="auto"/>
        <w:left w:val="none" w:sz="0" w:space="0" w:color="auto"/>
        <w:bottom w:val="none" w:sz="0" w:space="0" w:color="auto"/>
        <w:right w:val="none" w:sz="0" w:space="0" w:color="auto"/>
      </w:divBdr>
    </w:div>
    <w:div w:id="1738900365">
      <w:marLeft w:val="0"/>
      <w:marRight w:val="0"/>
      <w:marTop w:val="0"/>
      <w:marBottom w:val="0"/>
      <w:divBdr>
        <w:top w:val="none" w:sz="0" w:space="0" w:color="auto"/>
        <w:left w:val="none" w:sz="0" w:space="0" w:color="auto"/>
        <w:bottom w:val="none" w:sz="0" w:space="0" w:color="auto"/>
        <w:right w:val="none" w:sz="0" w:space="0" w:color="auto"/>
      </w:divBdr>
    </w:div>
    <w:div w:id="1738900366">
      <w:marLeft w:val="0"/>
      <w:marRight w:val="0"/>
      <w:marTop w:val="0"/>
      <w:marBottom w:val="0"/>
      <w:divBdr>
        <w:top w:val="none" w:sz="0" w:space="0" w:color="auto"/>
        <w:left w:val="none" w:sz="0" w:space="0" w:color="auto"/>
        <w:bottom w:val="none" w:sz="0" w:space="0" w:color="auto"/>
        <w:right w:val="none" w:sz="0" w:space="0" w:color="auto"/>
      </w:divBdr>
    </w:div>
    <w:div w:id="1738900367">
      <w:marLeft w:val="0"/>
      <w:marRight w:val="0"/>
      <w:marTop w:val="0"/>
      <w:marBottom w:val="0"/>
      <w:divBdr>
        <w:top w:val="none" w:sz="0" w:space="0" w:color="auto"/>
        <w:left w:val="none" w:sz="0" w:space="0" w:color="auto"/>
        <w:bottom w:val="none" w:sz="0" w:space="0" w:color="auto"/>
        <w:right w:val="none" w:sz="0" w:space="0" w:color="auto"/>
      </w:divBdr>
    </w:div>
    <w:div w:id="1738900368">
      <w:marLeft w:val="0"/>
      <w:marRight w:val="0"/>
      <w:marTop w:val="0"/>
      <w:marBottom w:val="0"/>
      <w:divBdr>
        <w:top w:val="none" w:sz="0" w:space="0" w:color="auto"/>
        <w:left w:val="none" w:sz="0" w:space="0" w:color="auto"/>
        <w:bottom w:val="none" w:sz="0" w:space="0" w:color="auto"/>
        <w:right w:val="none" w:sz="0" w:space="0" w:color="auto"/>
      </w:divBdr>
    </w:div>
    <w:div w:id="1738900370">
      <w:marLeft w:val="0"/>
      <w:marRight w:val="0"/>
      <w:marTop w:val="0"/>
      <w:marBottom w:val="0"/>
      <w:divBdr>
        <w:top w:val="none" w:sz="0" w:space="0" w:color="auto"/>
        <w:left w:val="none" w:sz="0" w:space="0" w:color="auto"/>
        <w:bottom w:val="none" w:sz="0" w:space="0" w:color="auto"/>
        <w:right w:val="none" w:sz="0" w:space="0" w:color="auto"/>
      </w:divBdr>
    </w:div>
    <w:div w:id="1738900373">
      <w:marLeft w:val="0"/>
      <w:marRight w:val="0"/>
      <w:marTop w:val="0"/>
      <w:marBottom w:val="0"/>
      <w:divBdr>
        <w:top w:val="none" w:sz="0" w:space="0" w:color="auto"/>
        <w:left w:val="none" w:sz="0" w:space="0" w:color="auto"/>
        <w:bottom w:val="none" w:sz="0" w:space="0" w:color="auto"/>
        <w:right w:val="none" w:sz="0" w:space="0" w:color="auto"/>
      </w:divBdr>
    </w:div>
    <w:div w:id="1738900376">
      <w:marLeft w:val="0"/>
      <w:marRight w:val="0"/>
      <w:marTop w:val="0"/>
      <w:marBottom w:val="0"/>
      <w:divBdr>
        <w:top w:val="none" w:sz="0" w:space="0" w:color="auto"/>
        <w:left w:val="none" w:sz="0" w:space="0" w:color="auto"/>
        <w:bottom w:val="none" w:sz="0" w:space="0" w:color="auto"/>
        <w:right w:val="none" w:sz="0" w:space="0" w:color="auto"/>
      </w:divBdr>
    </w:div>
    <w:div w:id="1738900377">
      <w:marLeft w:val="0"/>
      <w:marRight w:val="0"/>
      <w:marTop w:val="0"/>
      <w:marBottom w:val="0"/>
      <w:divBdr>
        <w:top w:val="none" w:sz="0" w:space="0" w:color="auto"/>
        <w:left w:val="none" w:sz="0" w:space="0" w:color="auto"/>
        <w:bottom w:val="none" w:sz="0" w:space="0" w:color="auto"/>
        <w:right w:val="none" w:sz="0" w:space="0" w:color="auto"/>
      </w:divBdr>
      <w:divsChild>
        <w:div w:id="1738898864">
          <w:marLeft w:val="0"/>
          <w:marRight w:val="0"/>
          <w:marTop w:val="0"/>
          <w:marBottom w:val="0"/>
          <w:divBdr>
            <w:top w:val="none" w:sz="0" w:space="0" w:color="auto"/>
            <w:left w:val="none" w:sz="0" w:space="0" w:color="auto"/>
            <w:bottom w:val="none" w:sz="0" w:space="0" w:color="auto"/>
            <w:right w:val="none" w:sz="0" w:space="0" w:color="auto"/>
          </w:divBdr>
        </w:div>
        <w:div w:id="1738898921">
          <w:marLeft w:val="0"/>
          <w:marRight w:val="0"/>
          <w:marTop w:val="0"/>
          <w:marBottom w:val="0"/>
          <w:divBdr>
            <w:top w:val="none" w:sz="0" w:space="0" w:color="auto"/>
            <w:left w:val="none" w:sz="0" w:space="0" w:color="auto"/>
            <w:bottom w:val="none" w:sz="0" w:space="0" w:color="auto"/>
            <w:right w:val="none" w:sz="0" w:space="0" w:color="auto"/>
          </w:divBdr>
        </w:div>
        <w:div w:id="1738898994">
          <w:marLeft w:val="0"/>
          <w:marRight w:val="0"/>
          <w:marTop w:val="0"/>
          <w:marBottom w:val="0"/>
          <w:divBdr>
            <w:top w:val="none" w:sz="0" w:space="0" w:color="auto"/>
            <w:left w:val="none" w:sz="0" w:space="0" w:color="auto"/>
            <w:bottom w:val="none" w:sz="0" w:space="0" w:color="auto"/>
            <w:right w:val="none" w:sz="0" w:space="0" w:color="auto"/>
          </w:divBdr>
        </w:div>
        <w:div w:id="1738899114">
          <w:marLeft w:val="0"/>
          <w:marRight w:val="0"/>
          <w:marTop w:val="0"/>
          <w:marBottom w:val="0"/>
          <w:divBdr>
            <w:top w:val="none" w:sz="0" w:space="0" w:color="auto"/>
            <w:left w:val="none" w:sz="0" w:space="0" w:color="auto"/>
            <w:bottom w:val="none" w:sz="0" w:space="0" w:color="auto"/>
            <w:right w:val="none" w:sz="0" w:space="0" w:color="auto"/>
          </w:divBdr>
        </w:div>
        <w:div w:id="1738899207">
          <w:marLeft w:val="0"/>
          <w:marRight w:val="0"/>
          <w:marTop w:val="0"/>
          <w:marBottom w:val="0"/>
          <w:divBdr>
            <w:top w:val="none" w:sz="0" w:space="0" w:color="auto"/>
            <w:left w:val="none" w:sz="0" w:space="0" w:color="auto"/>
            <w:bottom w:val="none" w:sz="0" w:space="0" w:color="auto"/>
            <w:right w:val="none" w:sz="0" w:space="0" w:color="auto"/>
          </w:divBdr>
        </w:div>
        <w:div w:id="1738899491">
          <w:marLeft w:val="0"/>
          <w:marRight w:val="0"/>
          <w:marTop w:val="0"/>
          <w:marBottom w:val="0"/>
          <w:divBdr>
            <w:top w:val="none" w:sz="0" w:space="0" w:color="auto"/>
            <w:left w:val="none" w:sz="0" w:space="0" w:color="auto"/>
            <w:bottom w:val="none" w:sz="0" w:space="0" w:color="auto"/>
            <w:right w:val="none" w:sz="0" w:space="0" w:color="auto"/>
          </w:divBdr>
        </w:div>
        <w:div w:id="1738899787">
          <w:marLeft w:val="0"/>
          <w:marRight w:val="0"/>
          <w:marTop w:val="0"/>
          <w:marBottom w:val="0"/>
          <w:divBdr>
            <w:top w:val="none" w:sz="0" w:space="0" w:color="auto"/>
            <w:left w:val="none" w:sz="0" w:space="0" w:color="auto"/>
            <w:bottom w:val="none" w:sz="0" w:space="0" w:color="auto"/>
            <w:right w:val="none" w:sz="0" w:space="0" w:color="auto"/>
          </w:divBdr>
        </w:div>
        <w:div w:id="1738900024">
          <w:marLeft w:val="0"/>
          <w:marRight w:val="0"/>
          <w:marTop w:val="0"/>
          <w:marBottom w:val="0"/>
          <w:divBdr>
            <w:top w:val="none" w:sz="0" w:space="0" w:color="auto"/>
            <w:left w:val="none" w:sz="0" w:space="0" w:color="auto"/>
            <w:bottom w:val="none" w:sz="0" w:space="0" w:color="auto"/>
            <w:right w:val="none" w:sz="0" w:space="0" w:color="auto"/>
          </w:divBdr>
        </w:div>
        <w:div w:id="1738900134">
          <w:marLeft w:val="0"/>
          <w:marRight w:val="0"/>
          <w:marTop w:val="0"/>
          <w:marBottom w:val="0"/>
          <w:divBdr>
            <w:top w:val="none" w:sz="0" w:space="0" w:color="auto"/>
            <w:left w:val="none" w:sz="0" w:space="0" w:color="auto"/>
            <w:bottom w:val="none" w:sz="0" w:space="0" w:color="auto"/>
            <w:right w:val="none" w:sz="0" w:space="0" w:color="auto"/>
          </w:divBdr>
        </w:div>
        <w:div w:id="1738900479">
          <w:marLeft w:val="0"/>
          <w:marRight w:val="0"/>
          <w:marTop w:val="0"/>
          <w:marBottom w:val="0"/>
          <w:divBdr>
            <w:top w:val="none" w:sz="0" w:space="0" w:color="auto"/>
            <w:left w:val="none" w:sz="0" w:space="0" w:color="auto"/>
            <w:bottom w:val="none" w:sz="0" w:space="0" w:color="auto"/>
            <w:right w:val="none" w:sz="0" w:space="0" w:color="auto"/>
          </w:divBdr>
        </w:div>
        <w:div w:id="1738900957">
          <w:marLeft w:val="0"/>
          <w:marRight w:val="0"/>
          <w:marTop w:val="0"/>
          <w:marBottom w:val="0"/>
          <w:divBdr>
            <w:top w:val="none" w:sz="0" w:space="0" w:color="auto"/>
            <w:left w:val="none" w:sz="0" w:space="0" w:color="auto"/>
            <w:bottom w:val="none" w:sz="0" w:space="0" w:color="auto"/>
            <w:right w:val="none" w:sz="0" w:space="0" w:color="auto"/>
          </w:divBdr>
        </w:div>
        <w:div w:id="1738901058">
          <w:marLeft w:val="0"/>
          <w:marRight w:val="0"/>
          <w:marTop w:val="0"/>
          <w:marBottom w:val="0"/>
          <w:divBdr>
            <w:top w:val="none" w:sz="0" w:space="0" w:color="auto"/>
            <w:left w:val="none" w:sz="0" w:space="0" w:color="auto"/>
            <w:bottom w:val="none" w:sz="0" w:space="0" w:color="auto"/>
            <w:right w:val="none" w:sz="0" w:space="0" w:color="auto"/>
          </w:divBdr>
        </w:div>
        <w:div w:id="1738901070">
          <w:marLeft w:val="0"/>
          <w:marRight w:val="0"/>
          <w:marTop w:val="0"/>
          <w:marBottom w:val="0"/>
          <w:divBdr>
            <w:top w:val="none" w:sz="0" w:space="0" w:color="auto"/>
            <w:left w:val="none" w:sz="0" w:space="0" w:color="auto"/>
            <w:bottom w:val="none" w:sz="0" w:space="0" w:color="auto"/>
            <w:right w:val="none" w:sz="0" w:space="0" w:color="auto"/>
          </w:divBdr>
        </w:div>
        <w:div w:id="1738901153">
          <w:marLeft w:val="0"/>
          <w:marRight w:val="0"/>
          <w:marTop w:val="0"/>
          <w:marBottom w:val="0"/>
          <w:divBdr>
            <w:top w:val="none" w:sz="0" w:space="0" w:color="auto"/>
            <w:left w:val="none" w:sz="0" w:space="0" w:color="auto"/>
            <w:bottom w:val="none" w:sz="0" w:space="0" w:color="auto"/>
            <w:right w:val="none" w:sz="0" w:space="0" w:color="auto"/>
          </w:divBdr>
        </w:div>
        <w:div w:id="1738901155">
          <w:marLeft w:val="0"/>
          <w:marRight w:val="0"/>
          <w:marTop w:val="0"/>
          <w:marBottom w:val="0"/>
          <w:divBdr>
            <w:top w:val="none" w:sz="0" w:space="0" w:color="auto"/>
            <w:left w:val="none" w:sz="0" w:space="0" w:color="auto"/>
            <w:bottom w:val="none" w:sz="0" w:space="0" w:color="auto"/>
            <w:right w:val="none" w:sz="0" w:space="0" w:color="auto"/>
          </w:divBdr>
        </w:div>
        <w:div w:id="1738901474">
          <w:marLeft w:val="0"/>
          <w:marRight w:val="0"/>
          <w:marTop w:val="0"/>
          <w:marBottom w:val="0"/>
          <w:divBdr>
            <w:top w:val="none" w:sz="0" w:space="0" w:color="auto"/>
            <w:left w:val="none" w:sz="0" w:space="0" w:color="auto"/>
            <w:bottom w:val="none" w:sz="0" w:space="0" w:color="auto"/>
            <w:right w:val="none" w:sz="0" w:space="0" w:color="auto"/>
          </w:divBdr>
        </w:div>
      </w:divsChild>
    </w:div>
    <w:div w:id="1738900379">
      <w:marLeft w:val="0"/>
      <w:marRight w:val="0"/>
      <w:marTop w:val="0"/>
      <w:marBottom w:val="0"/>
      <w:divBdr>
        <w:top w:val="none" w:sz="0" w:space="0" w:color="auto"/>
        <w:left w:val="none" w:sz="0" w:space="0" w:color="auto"/>
        <w:bottom w:val="none" w:sz="0" w:space="0" w:color="auto"/>
        <w:right w:val="none" w:sz="0" w:space="0" w:color="auto"/>
      </w:divBdr>
    </w:div>
    <w:div w:id="1738900380">
      <w:marLeft w:val="0"/>
      <w:marRight w:val="0"/>
      <w:marTop w:val="0"/>
      <w:marBottom w:val="0"/>
      <w:divBdr>
        <w:top w:val="none" w:sz="0" w:space="0" w:color="auto"/>
        <w:left w:val="none" w:sz="0" w:space="0" w:color="auto"/>
        <w:bottom w:val="none" w:sz="0" w:space="0" w:color="auto"/>
        <w:right w:val="none" w:sz="0" w:space="0" w:color="auto"/>
      </w:divBdr>
    </w:div>
    <w:div w:id="1738900381">
      <w:marLeft w:val="0"/>
      <w:marRight w:val="0"/>
      <w:marTop w:val="0"/>
      <w:marBottom w:val="0"/>
      <w:divBdr>
        <w:top w:val="none" w:sz="0" w:space="0" w:color="auto"/>
        <w:left w:val="none" w:sz="0" w:space="0" w:color="auto"/>
        <w:bottom w:val="none" w:sz="0" w:space="0" w:color="auto"/>
        <w:right w:val="none" w:sz="0" w:space="0" w:color="auto"/>
      </w:divBdr>
    </w:div>
    <w:div w:id="1738900382">
      <w:marLeft w:val="0"/>
      <w:marRight w:val="0"/>
      <w:marTop w:val="0"/>
      <w:marBottom w:val="0"/>
      <w:divBdr>
        <w:top w:val="none" w:sz="0" w:space="0" w:color="auto"/>
        <w:left w:val="none" w:sz="0" w:space="0" w:color="auto"/>
        <w:bottom w:val="none" w:sz="0" w:space="0" w:color="auto"/>
        <w:right w:val="none" w:sz="0" w:space="0" w:color="auto"/>
      </w:divBdr>
    </w:div>
    <w:div w:id="1738900384">
      <w:marLeft w:val="0"/>
      <w:marRight w:val="0"/>
      <w:marTop w:val="0"/>
      <w:marBottom w:val="0"/>
      <w:divBdr>
        <w:top w:val="none" w:sz="0" w:space="0" w:color="auto"/>
        <w:left w:val="none" w:sz="0" w:space="0" w:color="auto"/>
        <w:bottom w:val="none" w:sz="0" w:space="0" w:color="auto"/>
        <w:right w:val="none" w:sz="0" w:space="0" w:color="auto"/>
      </w:divBdr>
      <w:divsChild>
        <w:div w:id="1738898755">
          <w:marLeft w:val="0"/>
          <w:marRight w:val="0"/>
          <w:marTop w:val="0"/>
          <w:marBottom w:val="0"/>
          <w:divBdr>
            <w:top w:val="none" w:sz="0" w:space="0" w:color="auto"/>
            <w:left w:val="none" w:sz="0" w:space="0" w:color="auto"/>
            <w:bottom w:val="none" w:sz="0" w:space="0" w:color="auto"/>
            <w:right w:val="none" w:sz="0" w:space="0" w:color="auto"/>
          </w:divBdr>
        </w:div>
      </w:divsChild>
    </w:div>
    <w:div w:id="1738900386">
      <w:marLeft w:val="0"/>
      <w:marRight w:val="0"/>
      <w:marTop w:val="0"/>
      <w:marBottom w:val="0"/>
      <w:divBdr>
        <w:top w:val="none" w:sz="0" w:space="0" w:color="auto"/>
        <w:left w:val="none" w:sz="0" w:space="0" w:color="auto"/>
        <w:bottom w:val="none" w:sz="0" w:space="0" w:color="auto"/>
        <w:right w:val="none" w:sz="0" w:space="0" w:color="auto"/>
      </w:divBdr>
    </w:div>
    <w:div w:id="1738900388">
      <w:marLeft w:val="0"/>
      <w:marRight w:val="0"/>
      <w:marTop w:val="0"/>
      <w:marBottom w:val="0"/>
      <w:divBdr>
        <w:top w:val="none" w:sz="0" w:space="0" w:color="auto"/>
        <w:left w:val="none" w:sz="0" w:space="0" w:color="auto"/>
        <w:bottom w:val="none" w:sz="0" w:space="0" w:color="auto"/>
        <w:right w:val="none" w:sz="0" w:space="0" w:color="auto"/>
      </w:divBdr>
      <w:divsChild>
        <w:div w:id="1738899510">
          <w:marLeft w:val="0"/>
          <w:marRight w:val="0"/>
          <w:marTop w:val="0"/>
          <w:marBottom w:val="0"/>
          <w:divBdr>
            <w:top w:val="none" w:sz="0" w:space="0" w:color="auto"/>
            <w:left w:val="none" w:sz="0" w:space="0" w:color="auto"/>
            <w:bottom w:val="none" w:sz="0" w:space="0" w:color="auto"/>
            <w:right w:val="none" w:sz="0" w:space="0" w:color="auto"/>
          </w:divBdr>
          <w:divsChild>
            <w:div w:id="1738899624">
              <w:marLeft w:val="0"/>
              <w:marRight w:val="0"/>
              <w:marTop w:val="0"/>
              <w:marBottom w:val="0"/>
              <w:divBdr>
                <w:top w:val="none" w:sz="0" w:space="0" w:color="auto"/>
                <w:left w:val="none" w:sz="0" w:space="0" w:color="auto"/>
                <w:bottom w:val="none" w:sz="0" w:space="0" w:color="auto"/>
                <w:right w:val="none" w:sz="0" w:space="0" w:color="auto"/>
              </w:divBdr>
              <w:divsChild>
                <w:div w:id="1738900017">
                  <w:marLeft w:val="0"/>
                  <w:marRight w:val="0"/>
                  <w:marTop w:val="0"/>
                  <w:marBottom w:val="0"/>
                  <w:divBdr>
                    <w:top w:val="none" w:sz="0" w:space="0" w:color="auto"/>
                    <w:left w:val="none" w:sz="0" w:space="0" w:color="auto"/>
                    <w:bottom w:val="none" w:sz="0" w:space="0" w:color="auto"/>
                    <w:right w:val="none" w:sz="0" w:space="0" w:color="auto"/>
                  </w:divBdr>
                  <w:divsChild>
                    <w:div w:id="173890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389">
      <w:marLeft w:val="0"/>
      <w:marRight w:val="0"/>
      <w:marTop w:val="0"/>
      <w:marBottom w:val="0"/>
      <w:divBdr>
        <w:top w:val="none" w:sz="0" w:space="0" w:color="auto"/>
        <w:left w:val="none" w:sz="0" w:space="0" w:color="auto"/>
        <w:bottom w:val="none" w:sz="0" w:space="0" w:color="auto"/>
        <w:right w:val="none" w:sz="0" w:space="0" w:color="auto"/>
      </w:divBdr>
    </w:div>
    <w:div w:id="1738900394">
      <w:marLeft w:val="0"/>
      <w:marRight w:val="0"/>
      <w:marTop w:val="0"/>
      <w:marBottom w:val="0"/>
      <w:divBdr>
        <w:top w:val="none" w:sz="0" w:space="0" w:color="auto"/>
        <w:left w:val="none" w:sz="0" w:space="0" w:color="auto"/>
        <w:bottom w:val="none" w:sz="0" w:space="0" w:color="auto"/>
        <w:right w:val="none" w:sz="0" w:space="0" w:color="auto"/>
      </w:divBdr>
    </w:div>
    <w:div w:id="1738900395">
      <w:marLeft w:val="0"/>
      <w:marRight w:val="0"/>
      <w:marTop w:val="0"/>
      <w:marBottom w:val="0"/>
      <w:divBdr>
        <w:top w:val="none" w:sz="0" w:space="0" w:color="auto"/>
        <w:left w:val="none" w:sz="0" w:space="0" w:color="auto"/>
        <w:bottom w:val="none" w:sz="0" w:space="0" w:color="auto"/>
        <w:right w:val="none" w:sz="0" w:space="0" w:color="auto"/>
      </w:divBdr>
    </w:div>
    <w:div w:id="1738900397">
      <w:marLeft w:val="0"/>
      <w:marRight w:val="0"/>
      <w:marTop w:val="0"/>
      <w:marBottom w:val="0"/>
      <w:divBdr>
        <w:top w:val="none" w:sz="0" w:space="0" w:color="auto"/>
        <w:left w:val="none" w:sz="0" w:space="0" w:color="auto"/>
        <w:bottom w:val="none" w:sz="0" w:space="0" w:color="auto"/>
        <w:right w:val="none" w:sz="0" w:space="0" w:color="auto"/>
      </w:divBdr>
    </w:div>
    <w:div w:id="1738900403">
      <w:marLeft w:val="0"/>
      <w:marRight w:val="0"/>
      <w:marTop w:val="0"/>
      <w:marBottom w:val="0"/>
      <w:divBdr>
        <w:top w:val="none" w:sz="0" w:space="0" w:color="auto"/>
        <w:left w:val="none" w:sz="0" w:space="0" w:color="auto"/>
        <w:bottom w:val="none" w:sz="0" w:space="0" w:color="auto"/>
        <w:right w:val="none" w:sz="0" w:space="0" w:color="auto"/>
      </w:divBdr>
    </w:div>
    <w:div w:id="1738900405">
      <w:marLeft w:val="0"/>
      <w:marRight w:val="0"/>
      <w:marTop w:val="0"/>
      <w:marBottom w:val="0"/>
      <w:divBdr>
        <w:top w:val="none" w:sz="0" w:space="0" w:color="auto"/>
        <w:left w:val="none" w:sz="0" w:space="0" w:color="auto"/>
        <w:bottom w:val="none" w:sz="0" w:space="0" w:color="auto"/>
        <w:right w:val="none" w:sz="0" w:space="0" w:color="auto"/>
      </w:divBdr>
    </w:div>
    <w:div w:id="1738900408">
      <w:marLeft w:val="0"/>
      <w:marRight w:val="0"/>
      <w:marTop w:val="0"/>
      <w:marBottom w:val="0"/>
      <w:divBdr>
        <w:top w:val="none" w:sz="0" w:space="0" w:color="auto"/>
        <w:left w:val="none" w:sz="0" w:space="0" w:color="auto"/>
        <w:bottom w:val="none" w:sz="0" w:space="0" w:color="auto"/>
        <w:right w:val="none" w:sz="0" w:space="0" w:color="auto"/>
      </w:divBdr>
      <w:divsChild>
        <w:div w:id="1738901068">
          <w:marLeft w:val="0"/>
          <w:marRight w:val="0"/>
          <w:marTop w:val="0"/>
          <w:marBottom w:val="0"/>
          <w:divBdr>
            <w:top w:val="none" w:sz="0" w:space="0" w:color="auto"/>
            <w:left w:val="none" w:sz="0" w:space="0" w:color="auto"/>
            <w:bottom w:val="none" w:sz="0" w:space="0" w:color="auto"/>
            <w:right w:val="none" w:sz="0" w:space="0" w:color="auto"/>
          </w:divBdr>
        </w:div>
      </w:divsChild>
    </w:div>
    <w:div w:id="1738900410">
      <w:marLeft w:val="0"/>
      <w:marRight w:val="0"/>
      <w:marTop w:val="0"/>
      <w:marBottom w:val="0"/>
      <w:divBdr>
        <w:top w:val="none" w:sz="0" w:space="0" w:color="auto"/>
        <w:left w:val="none" w:sz="0" w:space="0" w:color="auto"/>
        <w:bottom w:val="none" w:sz="0" w:space="0" w:color="auto"/>
        <w:right w:val="none" w:sz="0" w:space="0" w:color="auto"/>
      </w:divBdr>
    </w:div>
    <w:div w:id="1738900412">
      <w:marLeft w:val="0"/>
      <w:marRight w:val="0"/>
      <w:marTop w:val="0"/>
      <w:marBottom w:val="0"/>
      <w:divBdr>
        <w:top w:val="none" w:sz="0" w:space="0" w:color="auto"/>
        <w:left w:val="none" w:sz="0" w:space="0" w:color="auto"/>
        <w:bottom w:val="none" w:sz="0" w:space="0" w:color="auto"/>
        <w:right w:val="none" w:sz="0" w:space="0" w:color="auto"/>
      </w:divBdr>
      <w:divsChild>
        <w:div w:id="1738899127">
          <w:marLeft w:val="0"/>
          <w:marRight w:val="0"/>
          <w:marTop w:val="0"/>
          <w:marBottom w:val="0"/>
          <w:divBdr>
            <w:top w:val="none" w:sz="0" w:space="0" w:color="auto"/>
            <w:left w:val="none" w:sz="0" w:space="0" w:color="auto"/>
            <w:bottom w:val="none" w:sz="0" w:space="0" w:color="auto"/>
            <w:right w:val="none" w:sz="0" w:space="0" w:color="auto"/>
          </w:divBdr>
          <w:divsChild>
            <w:div w:id="1738898547">
              <w:marLeft w:val="0"/>
              <w:marRight w:val="0"/>
              <w:marTop w:val="0"/>
              <w:marBottom w:val="0"/>
              <w:divBdr>
                <w:top w:val="none" w:sz="0" w:space="0" w:color="auto"/>
                <w:left w:val="none" w:sz="0" w:space="0" w:color="auto"/>
                <w:bottom w:val="none" w:sz="0" w:space="0" w:color="auto"/>
                <w:right w:val="none" w:sz="0" w:space="0" w:color="auto"/>
              </w:divBdr>
            </w:div>
          </w:divsChild>
        </w:div>
        <w:div w:id="1738901281">
          <w:marLeft w:val="0"/>
          <w:marRight w:val="0"/>
          <w:marTop w:val="0"/>
          <w:marBottom w:val="0"/>
          <w:divBdr>
            <w:top w:val="none" w:sz="0" w:space="0" w:color="auto"/>
            <w:left w:val="none" w:sz="0" w:space="0" w:color="auto"/>
            <w:bottom w:val="none" w:sz="0" w:space="0" w:color="auto"/>
            <w:right w:val="none" w:sz="0" w:space="0" w:color="auto"/>
          </w:divBdr>
        </w:div>
      </w:divsChild>
    </w:div>
    <w:div w:id="1738900415">
      <w:marLeft w:val="0"/>
      <w:marRight w:val="0"/>
      <w:marTop w:val="0"/>
      <w:marBottom w:val="0"/>
      <w:divBdr>
        <w:top w:val="none" w:sz="0" w:space="0" w:color="auto"/>
        <w:left w:val="none" w:sz="0" w:space="0" w:color="auto"/>
        <w:bottom w:val="none" w:sz="0" w:space="0" w:color="auto"/>
        <w:right w:val="none" w:sz="0" w:space="0" w:color="auto"/>
      </w:divBdr>
    </w:div>
    <w:div w:id="1738900421">
      <w:marLeft w:val="0"/>
      <w:marRight w:val="0"/>
      <w:marTop w:val="0"/>
      <w:marBottom w:val="0"/>
      <w:divBdr>
        <w:top w:val="none" w:sz="0" w:space="0" w:color="auto"/>
        <w:left w:val="none" w:sz="0" w:space="0" w:color="auto"/>
        <w:bottom w:val="none" w:sz="0" w:space="0" w:color="auto"/>
        <w:right w:val="none" w:sz="0" w:space="0" w:color="auto"/>
      </w:divBdr>
      <w:divsChild>
        <w:div w:id="1738898555">
          <w:marLeft w:val="0"/>
          <w:marRight w:val="0"/>
          <w:marTop w:val="0"/>
          <w:marBottom w:val="0"/>
          <w:divBdr>
            <w:top w:val="none" w:sz="0" w:space="0" w:color="auto"/>
            <w:left w:val="none" w:sz="0" w:space="0" w:color="auto"/>
            <w:bottom w:val="none" w:sz="0" w:space="0" w:color="auto"/>
            <w:right w:val="none" w:sz="0" w:space="0" w:color="auto"/>
          </w:divBdr>
        </w:div>
      </w:divsChild>
    </w:div>
    <w:div w:id="1738900422">
      <w:marLeft w:val="0"/>
      <w:marRight w:val="0"/>
      <w:marTop w:val="0"/>
      <w:marBottom w:val="0"/>
      <w:divBdr>
        <w:top w:val="none" w:sz="0" w:space="0" w:color="auto"/>
        <w:left w:val="none" w:sz="0" w:space="0" w:color="auto"/>
        <w:bottom w:val="none" w:sz="0" w:space="0" w:color="auto"/>
        <w:right w:val="none" w:sz="0" w:space="0" w:color="auto"/>
      </w:divBdr>
    </w:div>
    <w:div w:id="1738900423">
      <w:marLeft w:val="0"/>
      <w:marRight w:val="0"/>
      <w:marTop w:val="0"/>
      <w:marBottom w:val="0"/>
      <w:divBdr>
        <w:top w:val="none" w:sz="0" w:space="0" w:color="auto"/>
        <w:left w:val="none" w:sz="0" w:space="0" w:color="auto"/>
        <w:bottom w:val="none" w:sz="0" w:space="0" w:color="auto"/>
        <w:right w:val="none" w:sz="0" w:space="0" w:color="auto"/>
      </w:divBdr>
    </w:div>
    <w:div w:id="1738900431">
      <w:marLeft w:val="0"/>
      <w:marRight w:val="0"/>
      <w:marTop w:val="0"/>
      <w:marBottom w:val="0"/>
      <w:divBdr>
        <w:top w:val="none" w:sz="0" w:space="0" w:color="auto"/>
        <w:left w:val="none" w:sz="0" w:space="0" w:color="auto"/>
        <w:bottom w:val="none" w:sz="0" w:space="0" w:color="auto"/>
        <w:right w:val="none" w:sz="0" w:space="0" w:color="auto"/>
      </w:divBdr>
    </w:div>
    <w:div w:id="1738900433">
      <w:marLeft w:val="0"/>
      <w:marRight w:val="0"/>
      <w:marTop w:val="0"/>
      <w:marBottom w:val="0"/>
      <w:divBdr>
        <w:top w:val="none" w:sz="0" w:space="0" w:color="auto"/>
        <w:left w:val="none" w:sz="0" w:space="0" w:color="auto"/>
        <w:bottom w:val="none" w:sz="0" w:space="0" w:color="auto"/>
        <w:right w:val="none" w:sz="0" w:space="0" w:color="auto"/>
      </w:divBdr>
      <w:divsChild>
        <w:div w:id="1738900655">
          <w:marLeft w:val="0"/>
          <w:marRight w:val="0"/>
          <w:marTop w:val="0"/>
          <w:marBottom w:val="0"/>
          <w:divBdr>
            <w:top w:val="none" w:sz="0" w:space="0" w:color="auto"/>
            <w:left w:val="none" w:sz="0" w:space="0" w:color="auto"/>
            <w:bottom w:val="none" w:sz="0" w:space="0" w:color="auto"/>
            <w:right w:val="none" w:sz="0" w:space="0" w:color="auto"/>
          </w:divBdr>
        </w:div>
      </w:divsChild>
    </w:div>
    <w:div w:id="1738900436">
      <w:marLeft w:val="0"/>
      <w:marRight w:val="0"/>
      <w:marTop w:val="0"/>
      <w:marBottom w:val="0"/>
      <w:divBdr>
        <w:top w:val="none" w:sz="0" w:space="0" w:color="auto"/>
        <w:left w:val="none" w:sz="0" w:space="0" w:color="auto"/>
        <w:bottom w:val="none" w:sz="0" w:space="0" w:color="auto"/>
        <w:right w:val="none" w:sz="0" w:space="0" w:color="auto"/>
      </w:divBdr>
      <w:divsChild>
        <w:div w:id="1738898573">
          <w:marLeft w:val="0"/>
          <w:marRight w:val="0"/>
          <w:marTop w:val="0"/>
          <w:marBottom w:val="0"/>
          <w:divBdr>
            <w:top w:val="none" w:sz="0" w:space="0" w:color="auto"/>
            <w:left w:val="none" w:sz="0" w:space="0" w:color="auto"/>
            <w:bottom w:val="none" w:sz="0" w:space="0" w:color="auto"/>
            <w:right w:val="none" w:sz="0" w:space="0" w:color="auto"/>
          </w:divBdr>
        </w:div>
        <w:div w:id="1738899366">
          <w:marLeft w:val="0"/>
          <w:marRight w:val="0"/>
          <w:marTop w:val="0"/>
          <w:marBottom w:val="0"/>
          <w:divBdr>
            <w:top w:val="none" w:sz="0" w:space="0" w:color="auto"/>
            <w:left w:val="none" w:sz="0" w:space="0" w:color="auto"/>
            <w:bottom w:val="none" w:sz="0" w:space="0" w:color="auto"/>
            <w:right w:val="none" w:sz="0" w:space="0" w:color="auto"/>
          </w:divBdr>
        </w:div>
        <w:div w:id="1738900152">
          <w:marLeft w:val="0"/>
          <w:marRight w:val="0"/>
          <w:marTop w:val="0"/>
          <w:marBottom w:val="0"/>
          <w:divBdr>
            <w:top w:val="none" w:sz="0" w:space="0" w:color="auto"/>
            <w:left w:val="none" w:sz="0" w:space="0" w:color="auto"/>
            <w:bottom w:val="none" w:sz="0" w:space="0" w:color="auto"/>
            <w:right w:val="none" w:sz="0" w:space="0" w:color="auto"/>
          </w:divBdr>
        </w:div>
        <w:div w:id="1738900419">
          <w:marLeft w:val="0"/>
          <w:marRight w:val="0"/>
          <w:marTop w:val="0"/>
          <w:marBottom w:val="0"/>
          <w:divBdr>
            <w:top w:val="none" w:sz="0" w:space="0" w:color="auto"/>
            <w:left w:val="none" w:sz="0" w:space="0" w:color="auto"/>
            <w:bottom w:val="none" w:sz="0" w:space="0" w:color="auto"/>
            <w:right w:val="none" w:sz="0" w:space="0" w:color="auto"/>
          </w:divBdr>
          <w:divsChild>
            <w:div w:id="1738898856">
              <w:marLeft w:val="0"/>
              <w:marRight w:val="0"/>
              <w:marTop w:val="0"/>
              <w:marBottom w:val="0"/>
              <w:divBdr>
                <w:top w:val="none" w:sz="0" w:space="0" w:color="auto"/>
                <w:left w:val="none" w:sz="0" w:space="0" w:color="auto"/>
                <w:bottom w:val="none" w:sz="0" w:space="0" w:color="auto"/>
                <w:right w:val="none" w:sz="0" w:space="0" w:color="auto"/>
              </w:divBdr>
            </w:div>
            <w:div w:id="1738898943">
              <w:marLeft w:val="0"/>
              <w:marRight w:val="0"/>
              <w:marTop w:val="0"/>
              <w:marBottom w:val="0"/>
              <w:divBdr>
                <w:top w:val="none" w:sz="0" w:space="0" w:color="auto"/>
                <w:left w:val="none" w:sz="0" w:space="0" w:color="auto"/>
                <w:bottom w:val="none" w:sz="0" w:space="0" w:color="auto"/>
                <w:right w:val="none" w:sz="0" w:space="0" w:color="auto"/>
              </w:divBdr>
            </w:div>
            <w:div w:id="1738899542">
              <w:marLeft w:val="0"/>
              <w:marRight w:val="0"/>
              <w:marTop w:val="0"/>
              <w:marBottom w:val="0"/>
              <w:divBdr>
                <w:top w:val="none" w:sz="0" w:space="0" w:color="auto"/>
                <w:left w:val="none" w:sz="0" w:space="0" w:color="auto"/>
                <w:bottom w:val="none" w:sz="0" w:space="0" w:color="auto"/>
                <w:right w:val="none" w:sz="0" w:space="0" w:color="auto"/>
              </w:divBdr>
            </w:div>
            <w:div w:id="1738899778">
              <w:marLeft w:val="0"/>
              <w:marRight w:val="0"/>
              <w:marTop w:val="0"/>
              <w:marBottom w:val="0"/>
              <w:divBdr>
                <w:top w:val="none" w:sz="0" w:space="0" w:color="auto"/>
                <w:left w:val="none" w:sz="0" w:space="0" w:color="auto"/>
                <w:bottom w:val="none" w:sz="0" w:space="0" w:color="auto"/>
                <w:right w:val="none" w:sz="0" w:space="0" w:color="auto"/>
              </w:divBdr>
            </w:div>
            <w:div w:id="1738899791">
              <w:marLeft w:val="0"/>
              <w:marRight w:val="0"/>
              <w:marTop w:val="0"/>
              <w:marBottom w:val="0"/>
              <w:divBdr>
                <w:top w:val="none" w:sz="0" w:space="0" w:color="auto"/>
                <w:left w:val="none" w:sz="0" w:space="0" w:color="auto"/>
                <w:bottom w:val="none" w:sz="0" w:space="0" w:color="auto"/>
                <w:right w:val="none" w:sz="0" w:space="0" w:color="auto"/>
              </w:divBdr>
            </w:div>
            <w:div w:id="1738900650">
              <w:marLeft w:val="0"/>
              <w:marRight w:val="0"/>
              <w:marTop w:val="0"/>
              <w:marBottom w:val="0"/>
              <w:divBdr>
                <w:top w:val="none" w:sz="0" w:space="0" w:color="auto"/>
                <w:left w:val="none" w:sz="0" w:space="0" w:color="auto"/>
                <w:bottom w:val="none" w:sz="0" w:space="0" w:color="auto"/>
                <w:right w:val="none" w:sz="0" w:space="0" w:color="auto"/>
              </w:divBdr>
            </w:div>
            <w:div w:id="1738900927">
              <w:marLeft w:val="0"/>
              <w:marRight w:val="0"/>
              <w:marTop w:val="0"/>
              <w:marBottom w:val="0"/>
              <w:divBdr>
                <w:top w:val="none" w:sz="0" w:space="0" w:color="auto"/>
                <w:left w:val="none" w:sz="0" w:space="0" w:color="auto"/>
                <w:bottom w:val="none" w:sz="0" w:space="0" w:color="auto"/>
                <w:right w:val="none" w:sz="0" w:space="0" w:color="auto"/>
              </w:divBdr>
            </w:div>
          </w:divsChild>
        </w:div>
        <w:div w:id="1738901283">
          <w:marLeft w:val="0"/>
          <w:marRight w:val="0"/>
          <w:marTop w:val="0"/>
          <w:marBottom w:val="0"/>
          <w:divBdr>
            <w:top w:val="none" w:sz="0" w:space="0" w:color="auto"/>
            <w:left w:val="none" w:sz="0" w:space="0" w:color="auto"/>
            <w:bottom w:val="none" w:sz="0" w:space="0" w:color="auto"/>
            <w:right w:val="none" w:sz="0" w:space="0" w:color="auto"/>
          </w:divBdr>
        </w:div>
      </w:divsChild>
    </w:div>
    <w:div w:id="1738900437">
      <w:marLeft w:val="0"/>
      <w:marRight w:val="0"/>
      <w:marTop w:val="0"/>
      <w:marBottom w:val="0"/>
      <w:divBdr>
        <w:top w:val="none" w:sz="0" w:space="0" w:color="auto"/>
        <w:left w:val="none" w:sz="0" w:space="0" w:color="auto"/>
        <w:bottom w:val="none" w:sz="0" w:space="0" w:color="auto"/>
        <w:right w:val="none" w:sz="0" w:space="0" w:color="auto"/>
      </w:divBdr>
    </w:div>
    <w:div w:id="1738900440">
      <w:marLeft w:val="0"/>
      <w:marRight w:val="0"/>
      <w:marTop w:val="0"/>
      <w:marBottom w:val="0"/>
      <w:divBdr>
        <w:top w:val="none" w:sz="0" w:space="0" w:color="auto"/>
        <w:left w:val="none" w:sz="0" w:space="0" w:color="auto"/>
        <w:bottom w:val="none" w:sz="0" w:space="0" w:color="auto"/>
        <w:right w:val="none" w:sz="0" w:space="0" w:color="auto"/>
      </w:divBdr>
    </w:div>
    <w:div w:id="1738900441">
      <w:marLeft w:val="0"/>
      <w:marRight w:val="0"/>
      <w:marTop w:val="0"/>
      <w:marBottom w:val="0"/>
      <w:divBdr>
        <w:top w:val="none" w:sz="0" w:space="0" w:color="auto"/>
        <w:left w:val="none" w:sz="0" w:space="0" w:color="auto"/>
        <w:bottom w:val="none" w:sz="0" w:space="0" w:color="auto"/>
        <w:right w:val="none" w:sz="0" w:space="0" w:color="auto"/>
      </w:divBdr>
    </w:div>
    <w:div w:id="1738900444">
      <w:marLeft w:val="0"/>
      <w:marRight w:val="0"/>
      <w:marTop w:val="0"/>
      <w:marBottom w:val="0"/>
      <w:divBdr>
        <w:top w:val="none" w:sz="0" w:space="0" w:color="auto"/>
        <w:left w:val="none" w:sz="0" w:space="0" w:color="auto"/>
        <w:bottom w:val="none" w:sz="0" w:space="0" w:color="auto"/>
        <w:right w:val="none" w:sz="0" w:space="0" w:color="auto"/>
      </w:divBdr>
    </w:div>
    <w:div w:id="1738900446">
      <w:marLeft w:val="0"/>
      <w:marRight w:val="0"/>
      <w:marTop w:val="0"/>
      <w:marBottom w:val="0"/>
      <w:divBdr>
        <w:top w:val="none" w:sz="0" w:space="0" w:color="auto"/>
        <w:left w:val="none" w:sz="0" w:space="0" w:color="auto"/>
        <w:bottom w:val="none" w:sz="0" w:space="0" w:color="auto"/>
        <w:right w:val="none" w:sz="0" w:space="0" w:color="auto"/>
      </w:divBdr>
      <w:divsChild>
        <w:div w:id="1738898719">
          <w:marLeft w:val="0"/>
          <w:marRight w:val="0"/>
          <w:marTop w:val="0"/>
          <w:marBottom w:val="0"/>
          <w:divBdr>
            <w:top w:val="none" w:sz="0" w:space="0" w:color="auto"/>
            <w:left w:val="none" w:sz="0" w:space="0" w:color="auto"/>
            <w:bottom w:val="none" w:sz="0" w:space="0" w:color="auto"/>
            <w:right w:val="none" w:sz="0" w:space="0" w:color="auto"/>
          </w:divBdr>
          <w:divsChild>
            <w:div w:id="1738900127">
              <w:marLeft w:val="0"/>
              <w:marRight w:val="0"/>
              <w:marTop w:val="0"/>
              <w:marBottom w:val="0"/>
              <w:divBdr>
                <w:top w:val="none" w:sz="0" w:space="0" w:color="auto"/>
                <w:left w:val="none" w:sz="0" w:space="0" w:color="auto"/>
                <w:bottom w:val="none" w:sz="0" w:space="0" w:color="auto"/>
                <w:right w:val="none" w:sz="0" w:space="0" w:color="auto"/>
              </w:divBdr>
              <w:divsChild>
                <w:div w:id="1738901209">
                  <w:marLeft w:val="0"/>
                  <w:marRight w:val="0"/>
                  <w:marTop w:val="0"/>
                  <w:marBottom w:val="0"/>
                  <w:divBdr>
                    <w:top w:val="none" w:sz="0" w:space="0" w:color="auto"/>
                    <w:left w:val="none" w:sz="0" w:space="0" w:color="auto"/>
                    <w:bottom w:val="none" w:sz="0" w:space="0" w:color="auto"/>
                    <w:right w:val="none" w:sz="0" w:space="0" w:color="auto"/>
                  </w:divBdr>
                  <w:divsChild>
                    <w:div w:id="1738899022">
                      <w:marLeft w:val="0"/>
                      <w:marRight w:val="0"/>
                      <w:marTop w:val="0"/>
                      <w:marBottom w:val="0"/>
                      <w:divBdr>
                        <w:top w:val="none" w:sz="0" w:space="0" w:color="auto"/>
                        <w:left w:val="none" w:sz="0" w:space="0" w:color="auto"/>
                        <w:bottom w:val="none" w:sz="0" w:space="0" w:color="auto"/>
                        <w:right w:val="none" w:sz="0" w:space="0" w:color="auto"/>
                      </w:divBdr>
                      <w:divsChild>
                        <w:div w:id="1738900663">
                          <w:marLeft w:val="0"/>
                          <w:marRight w:val="0"/>
                          <w:marTop w:val="0"/>
                          <w:marBottom w:val="0"/>
                          <w:divBdr>
                            <w:top w:val="none" w:sz="0" w:space="0" w:color="auto"/>
                            <w:left w:val="none" w:sz="0" w:space="0" w:color="auto"/>
                            <w:bottom w:val="none" w:sz="0" w:space="0" w:color="auto"/>
                            <w:right w:val="none" w:sz="0" w:space="0" w:color="auto"/>
                          </w:divBdr>
                          <w:divsChild>
                            <w:div w:id="1738899547">
                              <w:marLeft w:val="0"/>
                              <w:marRight w:val="0"/>
                              <w:marTop w:val="0"/>
                              <w:marBottom w:val="0"/>
                              <w:divBdr>
                                <w:top w:val="none" w:sz="0" w:space="0" w:color="auto"/>
                                <w:left w:val="none" w:sz="0" w:space="0" w:color="auto"/>
                                <w:bottom w:val="none" w:sz="0" w:space="0" w:color="auto"/>
                                <w:right w:val="none" w:sz="0" w:space="0" w:color="auto"/>
                              </w:divBdr>
                              <w:divsChild>
                                <w:div w:id="1738900306">
                                  <w:marLeft w:val="0"/>
                                  <w:marRight w:val="0"/>
                                  <w:marTop w:val="0"/>
                                  <w:marBottom w:val="0"/>
                                  <w:divBdr>
                                    <w:top w:val="none" w:sz="0" w:space="0" w:color="auto"/>
                                    <w:left w:val="none" w:sz="0" w:space="0" w:color="auto"/>
                                    <w:bottom w:val="none" w:sz="0" w:space="0" w:color="auto"/>
                                    <w:right w:val="none" w:sz="0" w:space="0" w:color="auto"/>
                                  </w:divBdr>
                                  <w:divsChild>
                                    <w:div w:id="1738901406">
                                      <w:marLeft w:val="0"/>
                                      <w:marRight w:val="0"/>
                                      <w:marTop w:val="0"/>
                                      <w:marBottom w:val="0"/>
                                      <w:divBdr>
                                        <w:top w:val="none" w:sz="0" w:space="0" w:color="auto"/>
                                        <w:left w:val="none" w:sz="0" w:space="0" w:color="auto"/>
                                        <w:bottom w:val="none" w:sz="0" w:space="0" w:color="auto"/>
                                        <w:right w:val="none" w:sz="0" w:space="0" w:color="auto"/>
                                      </w:divBdr>
                                      <w:divsChild>
                                        <w:div w:id="1738901343">
                                          <w:marLeft w:val="0"/>
                                          <w:marRight w:val="0"/>
                                          <w:marTop w:val="0"/>
                                          <w:marBottom w:val="0"/>
                                          <w:divBdr>
                                            <w:top w:val="none" w:sz="0" w:space="0" w:color="auto"/>
                                            <w:left w:val="none" w:sz="0" w:space="0" w:color="auto"/>
                                            <w:bottom w:val="none" w:sz="0" w:space="0" w:color="auto"/>
                                            <w:right w:val="none" w:sz="0" w:space="0" w:color="auto"/>
                                          </w:divBdr>
                                          <w:divsChild>
                                            <w:div w:id="1738901015">
                                              <w:marLeft w:val="0"/>
                                              <w:marRight w:val="0"/>
                                              <w:marTop w:val="0"/>
                                              <w:marBottom w:val="0"/>
                                              <w:divBdr>
                                                <w:top w:val="none" w:sz="0" w:space="0" w:color="auto"/>
                                                <w:left w:val="none" w:sz="0" w:space="0" w:color="auto"/>
                                                <w:bottom w:val="none" w:sz="0" w:space="0" w:color="auto"/>
                                                <w:right w:val="none" w:sz="0" w:space="0" w:color="auto"/>
                                              </w:divBdr>
                                              <w:divsChild>
                                                <w:div w:id="1738901167">
                                                  <w:marLeft w:val="0"/>
                                                  <w:marRight w:val="0"/>
                                                  <w:marTop w:val="0"/>
                                                  <w:marBottom w:val="0"/>
                                                  <w:divBdr>
                                                    <w:top w:val="none" w:sz="0" w:space="0" w:color="auto"/>
                                                    <w:left w:val="none" w:sz="0" w:space="0" w:color="auto"/>
                                                    <w:bottom w:val="none" w:sz="0" w:space="0" w:color="auto"/>
                                                    <w:right w:val="none" w:sz="0" w:space="0" w:color="auto"/>
                                                  </w:divBdr>
                                                  <w:divsChild>
                                                    <w:div w:id="173889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900449">
      <w:marLeft w:val="0"/>
      <w:marRight w:val="0"/>
      <w:marTop w:val="0"/>
      <w:marBottom w:val="0"/>
      <w:divBdr>
        <w:top w:val="none" w:sz="0" w:space="0" w:color="auto"/>
        <w:left w:val="none" w:sz="0" w:space="0" w:color="auto"/>
        <w:bottom w:val="none" w:sz="0" w:space="0" w:color="auto"/>
        <w:right w:val="none" w:sz="0" w:space="0" w:color="auto"/>
      </w:divBdr>
    </w:div>
    <w:div w:id="1738900452">
      <w:marLeft w:val="0"/>
      <w:marRight w:val="0"/>
      <w:marTop w:val="0"/>
      <w:marBottom w:val="0"/>
      <w:divBdr>
        <w:top w:val="none" w:sz="0" w:space="0" w:color="auto"/>
        <w:left w:val="none" w:sz="0" w:space="0" w:color="auto"/>
        <w:bottom w:val="none" w:sz="0" w:space="0" w:color="auto"/>
        <w:right w:val="none" w:sz="0" w:space="0" w:color="auto"/>
      </w:divBdr>
    </w:div>
    <w:div w:id="1738900453">
      <w:marLeft w:val="0"/>
      <w:marRight w:val="0"/>
      <w:marTop w:val="0"/>
      <w:marBottom w:val="0"/>
      <w:divBdr>
        <w:top w:val="none" w:sz="0" w:space="0" w:color="auto"/>
        <w:left w:val="none" w:sz="0" w:space="0" w:color="auto"/>
        <w:bottom w:val="none" w:sz="0" w:space="0" w:color="auto"/>
        <w:right w:val="none" w:sz="0" w:space="0" w:color="auto"/>
      </w:divBdr>
    </w:div>
    <w:div w:id="1738900455">
      <w:marLeft w:val="0"/>
      <w:marRight w:val="0"/>
      <w:marTop w:val="0"/>
      <w:marBottom w:val="0"/>
      <w:divBdr>
        <w:top w:val="none" w:sz="0" w:space="0" w:color="auto"/>
        <w:left w:val="none" w:sz="0" w:space="0" w:color="auto"/>
        <w:bottom w:val="none" w:sz="0" w:space="0" w:color="auto"/>
        <w:right w:val="none" w:sz="0" w:space="0" w:color="auto"/>
      </w:divBdr>
    </w:div>
    <w:div w:id="1738900457">
      <w:marLeft w:val="0"/>
      <w:marRight w:val="0"/>
      <w:marTop w:val="0"/>
      <w:marBottom w:val="0"/>
      <w:divBdr>
        <w:top w:val="none" w:sz="0" w:space="0" w:color="auto"/>
        <w:left w:val="none" w:sz="0" w:space="0" w:color="auto"/>
        <w:bottom w:val="none" w:sz="0" w:space="0" w:color="auto"/>
        <w:right w:val="none" w:sz="0" w:space="0" w:color="auto"/>
      </w:divBdr>
    </w:div>
    <w:div w:id="1738900459">
      <w:marLeft w:val="0"/>
      <w:marRight w:val="0"/>
      <w:marTop w:val="0"/>
      <w:marBottom w:val="0"/>
      <w:divBdr>
        <w:top w:val="none" w:sz="0" w:space="0" w:color="auto"/>
        <w:left w:val="none" w:sz="0" w:space="0" w:color="auto"/>
        <w:bottom w:val="none" w:sz="0" w:space="0" w:color="auto"/>
        <w:right w:val="none" w:sz="0" w:space="0" w:color="auto"/>
      </w:divBdr>
    </w:div>
    <w:div w:id="1738900464">
      <w:marLeft w:val="0"/>
      <w:marRight w:val="0"/>
      <w:marTop w:val="0"/>
      <w:marBottom w:val="0"/>
      <w:divBdr>
        <w:top w:val="none" w:sz="0" w:space="0" w:color="auto"/>
        <w:left w:val="none" w:sz="0" w:space="0" w:color="auto"/>
        <w:bottom w:val="none" w:sz="0" w:space="0" w:color="auto"/>
        <w:right w:val="none" w:sz="0" w:space="0" w:color="auto"/>
      </w:divBdr>
      <w:divsChild>
        <w:div w:id="1738901061">
          <w:marLeft w:val="0"/>
          <w:marRight w:val="0"/>
          <w:marTop w:val="0"/>
          <w:marBottom w:val="0"/>
          <w:divBdr>
            <w:top w:val="none" w:sz="0" w:space="0" w:color="auto"/>
            <w:left w:val="none" w:sz="0" w:space="0" w:color="auto"/>
            <w:bottom w:val="none" w:sz="0" w:space="0" w:color="auto"/>
            <w:right w:val="none" w:sz="0" w:space="0" w:color="auto"/>
          </w:divBdr>
        </w:div>
      </w:divsChild>
    </w:div>
    <w:div w:id="1738900467">
      <w:marLeft w:val="0"/>
      <w:marRight w:val="0"/>
      <w:marTop w:val="0"/>
      <w:marBottom w:val="0"/>
      <w:divBdr>
        <w:top w:val="none" w:sz="0" w:space="0" w:color="auto"/>
        <w:left w:val="none" w:sz="0" w:space="0" w:color="auto"/>
        <w:bottom w:val="none" w:sz="0" w:space="0" w:color="auto"/>
        <w:right w:val="none" w:sz="0" w:space="0" w:color="auto"/>
      </w:divBdr>
    </w:div>
    <w:div w:id="1738900472">
      <w:marLeft w:val="0"/>
      <w:marRight w:val="0"/>
      <w:marTop w:val="0"/>
      <w:marBottom w:val="0"/>
      <w:divBdr>
        <w:top w:val="none" w:sz="0" w:space="0" w:color="auto"/>
        <w:left w:val="none" w:sz="0" w:space="0" w:color="auto"/>
        <w:bottom w:val="none" w:sz="0" w:space="0" w:color="auto"/>
        <w:right w:val="none" w:sz="0" w:space="0" w:color="auto"/>
      </w:divBdr>
    </w:div>
    <w:div w:id="1738900473">
      <w:marLeft w:val="0"/>
      <w:marRight w:val="0"/>
      <w:marTop w:val="0"/>
      <w:marBottom w:val="0"/>
      <w:divBdr>
        <w:top w:val="none" w:sz="0" w:space="0" w:color="auto"/>
        <w:left w:val="none" w:sz="0" w:space="0" w:color="auto"/>
        <w:bottom w:val="none" w:sz="0" w:space="0" w:color="auto"/>
        <w:right w:val="none" w:sz="0" w:space="0" w:color="auto"/>
      </w:divBdr>
      <w:divsChild>
        <w:div w:id="1738899348">
          <w:marLeft w:val="0"/>
          <w:marRight w:val="0"/>
          <w:marTop w:val="0"/>
          <w:marBottom w:val="0"/>
          <w:divBdr>
            <w:top w:val="none" w:sz="0" w:space="0" w:color="auto"/>
            <w:left w:val="none" w:sz="0" w:space="0" w:color="auto"/>
            <w:bottom w:val="none" w:sz="0" w:space="0" w:color="auto"/>
            <w:right w:val="none" w:sz="0" w:space="0" w:color="auto"/>
          </w:divBdr>
          <w:divsChild>
            <w:div w:id="1738900660">
              <w:marLeft w:val="0"/>
              <w:marRight w:val="0"/>
              <w:marTop w:val="0"/>
              <w:marBottom w:val="0"/>
              <w:divBdr>
                <w:top w:val="none" w:sz="0" w:space="0" w:color="auto"/>
                <w:left w:val="none" w:sz="0" w:space="0" w:color="auto"/>
                <w:bottom w:val="none" w:sz="0" w:space="0" w:color="auto"/>
                <w:right w:val="none" w:sz="0" w:space="0" w:color="auto"/>
              </w:divBdr>
              <w:divsChild>
                <w:div w:id="1738899269">
                  <w:marLeft w:val="0"/>
                  <w:marRight w:val="0"/>
                  <w:marTop w:val="0"/>
                  <w:marBottom w:val="0"/>
                  <w:divBdr>
                    <w:top w:val="none" w:sz="0" w:space="0" w:color="auto"/>
                    <w:left w:val="none" w:sz="0" w:space="0" w:color="auto"/>
                    <w:bottom w:val="none" w:sz="0" w:space="0" w:color="auto"/>
                    <w:right w:val="none" w:sz="0" w:space="0" w:color="auto"/>
                  </w:divBdr>
                  <w:divsChild>
                    <w:div w:id="1738899514">
                      <w:marLeft w:val="0"/>
                      <w:marRight w:val="0"/>
                      <w:marTop w:val="0"/>
                      <w:marBottom w:val="0"/>
                      <w:divBdr>
                        <w:top w:val="none" w:sz="0" w:space="0" w:color="auto"/>
                        <w:left w:val="none" w:sz="0" w:space="0" w:color="auto"/>
                        <w:bottom w:val="none" w:sz="0" w:space="0" w:color="auto"/>
                        <w:right w:val="none" w:sz="0" w:space="0" w:color="auto"/>
                      </w:divBdr>
                      <w:divsChild>
                        <w:div w:id="173890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624">
          <w:marLeft w:val="0"/>
          <w:marRight w:val="0"/>
          <w:marTop w:val="0"/>
          <w:marBottom w:val="0"/>
          <w:divBdr>
            <w:top w:val="none" w:sz="0" w:space="0" w:color="auto"/>
            <w:left w:val="none" w:sz="0" w:space="0" w:color="auto"/>
            <w:bottom w:val="none" w:sz="0" w:space="0" w:color="auto"/>
            <w:right w:val="none" w:sz="0" w:space="0" w:color="auto"/>
          </w:divBdr>
          <w:divsChild>
            <w:div w:id="1738899696">
              <w:marLeft w:val="0"/>
              <w:marRight w:val="0"/>
              <w:marTop w:val="0"/>
              <w:marBottom w:val="0"/>
              <w:divBdr>
                <w:top w:val="none" w:sz="0" w:space="0" w:color="auto"/>
                <w:left w:val="none" w:sz="0" w:space="0" w:color="auto"/>
                <w:bottom w:val="none" w:sz="0" w:space="0" w:color="auto"/>
                <w:right w:val="none" w:sz="0" w:space="0" w:color="auto"/>
              </w:divBdr>
              <w:divsChild>
                <w:div w:id="1738899644">
                  <w:marLeft w:val="0"/>
                  <w:marRight w:val="0"/>
                  <w:marTop w:val="0"/>
                  <w:marBottom w:val="0"/>
                  <w:divBdr>
                    <w:top w:val="none" w:sz="0" w:space="0" w:color="auto"/>
                    <w:left w:val="none" w:sz="0" w:space="0" w:color="auto"/>
                    <w:bottom w:val="none" w:sz="0" w:space="0" w:color="auto"/>
                    <w:right w:val="none" w:sz="0" w:space="0" w:color="auto"/>
                  </w:divBdr>
                  <w:divsChild>
                    <w:div w:id="1738901022">
                      <w:marLeft w:val="0"/>
                      <w:marRight w:val="0"/>
                      <w:marTop w:val="0"/>
                      <w:marBottom w:val="0"/>
                      <w:divBdr>
                        <w:top w:val="none" w:sz="0" w:space="0" w:color="auto"/>
                        <w:left w:val="none" w:sz="0" w:space="0" w:color="auto"/>
                        <w:bottom w:val="none" w:sz="0" w:space="0" w:color="auto"/>
                        <w:right w:val="none" w:sz="0" w:space="0" w:color="auto"/>
                      </w:divBdr>
                      <w:divsChild>
                        <w:div w:id="1738899896">
                          <w:marLeft w:val="0"/>
                          <w:marRight w:val="0"/>
                          <w:marTop w:val="0"/>
                          <w:marBottom w:val="0"/>
                          <w:divBdr>
                            <w:top w:val="none" w:sz="0" w:space="0" w:color="auto"/>
                            <w:left w:val="none" w:sz="0" w:space="0" w:color="auto"/>
                            <w:bottom w:val="none" w:sz="0" w:space="0" w:color="auto"/>
                            <w:right w:val="none" w:sz="0" w:space="0" w:color="auto"/>
                          </w:divBdr>
                        </w:div>
                        <w:div w:id="17389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1000">
          <w:marLeft w:val="0"/>
          <w:marRight w:val="0"/>
          <w:marTop w:val="0"/>
          <w:marBottom w:val="0"/>
          <w:divBdr>
            <w:top w:val="none" w:sz="0" w:space="0" w:color="auto"/>
            <w:left w:val="none" w:sz="0" w:space="0" w:color="auto"/>
            <w:bottom w:val="none" w:sz="0" w:space="0" w:color="auto"/>
            <w:right w:val="none" w:sz="0" w:space="0" w:color="auto"/>
          </w:divBdr>
          <w:divsChild>
            <w:div w:id="1738899464">
              <w:marLeft w:val="0"/>
              <w:marRight w:val="0"/>
              <w:marTop w:val="0"/>
              <w:marBottom w:val="0"/>
              <w:divBdr>
                <w:top w:val="none" w:sz="0" w:space="0" w:color="auto"/>
                <w:left w:val="none" w:sz="0" w:space="0" w:color="auto"/>
                <w:bottom w:val="none" w:sz="0" w:space="0" w:color="auto"/>
                <w:right w:val="none" w:sz="0" w:space="0" w:color="auto"/>
              </w:divBdr>
              <w:divsChild>
                <w:div w:id="1738901390">
                  <w:marLeft w:val="0"/>
                  <w:marRight w:val="0"/>
                  <w:marTop w:val="0"/>
                  <w:marBottom w:val="0"/>
                  <w:divBdr>
                    <w:top w:val="none" w:sz="0" w:space="0" w:color="auto"/>
                    <w:left w:val="none" w:sz="0" w:space="0" w:color="auto"/>
                    <w:bottom w:val="none" w:sz="0" w:space="0" w:color="auto"/>
                    <w:right w:val="none" w:sz="0" w:space="0" w:color="auto"/>
                  </w:divBdr>
                  <w:divsChild>
                    <w:div w:id="1738899795">
                      <w:marLeft w:val="0"/>
                      <w:marRight w:val="0"/>
                      <w:marTop w:val="0"/>
                      <w:marBottom w:val="0"/>
                      <w:divBdr>
                        <w:top w:val="none" w:sz="0" w:space="0" w:color="auto"/>
                        <w:left w:val="none" w:sz="0" w:space="0" w:color="auto"/>
                        <w:bottom w:val="none" w:sz="0" w:space="0" w:color="auto"/>
                        <w:right w:val="none" w:sz="0" w:space="0" w:color="auto"/>
                      </w:divBdr>
                      <w:divsChild>
                        <w:div w:id="1738899239">
                          <w:marLeft w:val="0"/>
                          <w:marRight w:val="0"/>
                          <w:marTop w:val="0"/>
                          <w:marBottom w:val="0"/>
                          <w:divBdr>
                            <w:top w:val="none" w:sz="0" w:space="0" w:color="auto"/>
                            <w:left w:val="none" w:sz="0" w:space="0" w:color="auto"/>
                            <w:bottom w:val="none" w:sz="0" w:space="0" w:color="auto"/>
                            <w:right w:val="none" w:sz="0" w:space="0" w:color="auto"/>
                          </w:divBdr>
                        </w:div>
                        <w:div w:id="17389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474">
      <w:marLeft w:val="0"/>
      <w:marRight w:val="0"/>
      <w:marTop w:val="0"/>
      <w:marBottom w:val="0"/>
      <w:divBdr>
        <w:top w:val="none" w:sz="0" w:space="0" w:color="auto"/>
        <w:left w:val="none" w:sz="0" w:space="0" w:color="auto"/>
        <w:bottom w:val="none" w:sz="0" w:space="0" w:color="auto"/>
        <w:right w:val="none" w:sz="0" w:space="0" w:color="auto"/>
      </w:divBdr>
    </w:div>
    <w:div w:id="1738900475">
      <w:marLeft w:val="0"/>
      <w:marRight w:val="0"/>
      <w:marTop w:val="0"/>
      <w:marBottom w:val="0"/>
      <w:divBdr>
        <w:top w:val="none" w:sz="0" w:space="0" w:color="auto"/>
        <w:left w:val="none" w:sz="0" w:space="0" w:color="auto"/>
        <w:bottom w:val="none" w:sz="0" w:space="0" w:color="auto"/>
        <w:right w:val="none" w:sz="0" w:space="0" w:color="auto"/>
      </w:divBdr>
    </w:div>
    <w:div w:id="1738900476">
      <w:marLeft w:val="0"/>
      <w:marRight w:val="0"/>
      <w:marTop w:val="0"/>
      <w:marBottom w:val="0"/>
      <w:divBdr>
        <w:top w:val="none" w:sz="0" w:space="0" w:color="auto"/>
        <w:left w:val="none" w:sz="0" w:space="0" w:color="auto"/>
        <w:bottom w:val="none" w:sz="0" w:space="0" w:color="auto"/>
        <w:right w:val="none" w:sz="0" w:space="0" w:color="auto"/>
      </w:divBdr>
      <w:divsChild>
        <w:div w:id="1738900104">
          <w:marLeft w:val="0"/>
          <w:marRight w:val="0"/>
          <w:marTop w:val="0"/>
          <w:marBottom w:val="0"/>
          <w:divBdr>
            <w:top w:val="none" w:sz="0" w:space="0" w:color="auto"/>
            <w:left w:val="none" w:sz="0" w:space="0" w:color="auto"/>
            <w:bottom w:val="none" w:sz="0" w:space="0" w:color="auto"/>
            <w:right w:val="none" w:sz="0" w:space="0" w:color="auto"/>
          </w:divBdr>
          <w:divsChild>
            <w:div w:id="1738898920">
              <w:marLeft w:val="0"/>
              <w:marRight w:val="0"/>
              <w:marTop w:val="0"/>
              <w:marBottom w:val="0"/>
              <w:divBdr>
                <w:top w:val="none" w:sz="0" w:space="0" w:color="auto"/>
                <w:left w:val="none" w:sz="0" w:space="0" w:color="auto"/>
                <w:bottom w:val="none" w:sz="0" w:space="0" w:color="auto"/>
                <w:right w:val="none" w:sz="0" w:space="0" w:color="auto"/>
              </w:divBdr>
              <w:divsChild>
                <w:div w:id="1738899161">
                  <w:marLeft w:val="0"/>
                  <w:marRight w:val="0"/>
                  <w:marTop w:val="0"/>
                  <w:marBottom w:val="0"/>
                  <w:divBdr>
                    <w:top w:val="none" w:sz="0" w:space="0" w:color="auto"/>
                    <w:left w:val="none" w:sz="0" w:space="0" w:color="auto"/>
                    <w:bottom w:val="none" w:sz="0" w:space="0" w:color="auto"/>
                    <w:right w:val="none" w:sz="0" w:space="0" w:color="auto"/>
                  </w:divBdr>
                  <w:divsChild>
                    <w:div w:id="1738899520">
                      <w:marLeft w:val="0"/>
                      <w:marRight w:val="0"/>
                      <w:marTop w:val="0"/>
                      <w:marBottom w:val="0"/>
                      <w:divBdr>
                        <w:top w:val="none" w:sz="0" w:space="0" w:color="auto"/>
                        <w:left w:val="none" w:sz="0" w:space="0" w:color="auto"/>
                        <w:bottom w:val="none" w:sz="0" w:space="0" w:color="auto"/>
                        <w:right w:val="none" w:sz="0" w:space="0" w:color="auto"/>
                      </w:divBdr>
                    </w:div>
                  </w:divsChild>
                </w:div>
                <w:div w:id="1738899797">
                  <w:marLeft w:val="0"/>
                  <w:marRight w:val="0"/>
                  <w:marTop w:val="0"/>
                  <w:marBottom w:val="0"/>
                  <w:divBdr>
                    <w:top w:val="none" w:sz="0" w:space="0" w:color="auto"/>
                    <w:left w:val="none" w:sz="0" w:space="0" w:color="auto"/>
                    <w:bottom w:val="none" w:sz="0" w:space="0" w:color="auto"/>
                    <w:right w:val="none" w:sz="0" w:space="0" w:color="auto"/>
                  </w:divBdr>
                  <w:divsChild>
                    <w:div w:id="173889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484">
      <w:marLeft w:val="0"/>
      <w:marRight w:val="0"/>
      <w:marTop w:val="0"/>
      <w:marBottom w:val="0"/>
      <w:divBdr>
        <w:top w:val="none" w:sz="0" w:space="0" w:color="auto"/>
        <w:left w:val="none" w:sz="0" w:space="0" w:color="auto"/>
        <w:bottom w:val="none" w:sz="0" w:space="0" w:color="auto"/>
        <w:right w:val="none" w:sz="0" w:space="0" w:color="auto"/>
      </w:divBdr>
    </w:div>
    <w:div w:id="1738900487">
      <w:marLeft w:val="0"/>
      <w:marRight w:val="0"/>
      <w:marTop w:val="0"/>
      <w:marBottom w:val="0"/>
      <w:divBdr>
        <w:top w:val="none" w:sz="0" w:space="0" w:color="auto"/>
        <w:left w:val="none" w:sz="0" w:space="0" w:color="auto"/>
        <w:bottom w:val="none" w:sz="0" w:space="0" w:color="auto"/>
        <w:right w:val="none" w:sz="0" w:space="0" w:color="auto"/>
      </w:divBdr>
    </w:div>
    <w:div w:id="1738900490">
      <w:marLeft w:val="0"/>
      <w:marRight w:val="0"/>
      <w:marTop w:val="0"/>
      <w:marBottom w:val="0"/>
      <w:divBdr>
        <w:top w:val="none" w:sz="0" w:space="0" w:color="auto"/>
        <w:left w:val="none" w:sz="0" w:space="0" w:color="auto"/>
        <w:bottom w:val="none" w:sz="0" w:space="0" w:color="auto"/>
        <w:right w:val="none" w:sz="0" w:space="0" w:color="auto"/>
      </w:divBdr>
    </w:div>
    <w:div w:id="1738900491">
      <w:marLeft w:val="0"/>
      <w:marRight w:val="0"/>
      <w:marTop w:val="0"/>
      <w:marBottom w:val="0"/>
      <w:divBdr>
        <w:top w:val="none" w:sz="0" w:space="0" w:color="auto"/>
        <w:left w:val="none" w:sz="0" w:space="0" w:color="auto"/>
        <w:bottom w:val="none" w:sz="0" w:space="0" w:color="auto"/>
        <w:right w:val="none" w:sz="0" w:space="0" w:color="auto"/>
      </w:divBdr>
    </w:div>
    <w:div w:id="1738900493">
      <w:marLeft w:val="0"/>
      <w:marRight w:val="0"/>
      <w:marTop w:val="0"/>
      <w:marBottom w:val="0"/>
      <w:divBdr>
        <w:top w:val="none" w:sz="0" w:space="0" w:color="auto"/>
        <w:left w:val="none" w:sz="0" w:space="0" w:color="auto"/>
        <w:bottom w:val="none" w:sz="0" w:space="0" w:color="auto"/>
        <w:right w:val="none" w:sz="0" w:space="0" w:color="auto"/>
      </w:divBdr>
    </w:div>
    <w:div w:id="1738900494">
      <w:marLeft w:val="0"/>
      <w:marRight w:val="0"/>
      <w:marTop w:val="0"/>
      <w:marBottom w:val="0"/>
      <w:divBdr>
        <w:top w:val="none" w:sz="0" w:space="0" w:color="auto"/>
        <w:left w:val="none" w:sz="0" w:space="0" w:color="auto"/>
        <w:bottom w:val="none" w:sz="0" w:space="0" w:color="auto"/>
        <w:right w:val="none" w:sz="0" w:space="0" w:color="auto"/>
      </w:divBdr>
    </w:div>
    <w:div w:id="1738900495">
      <w:marLeft w:val="0"/>
      <w:marRight w:val="0"/>
      <w:marTop w:val="0"/>
      <w:marBottom w:val="0"/>
      <w:divBdr>
        <w:top w:val="none" w:sz="0" w:space="0" w:color="auto"/>
        <w:left w:val="none" w:sz="0" w:space="0" w:color="auto"/>
        <w:bottom w:val="none" w:sz="0" w:space="0" w:color="auto"/>
        <w:right w:val="none" w:sz="0" w:space="0" w:color="auto"/>
      </w:divBdr>
    </w:div>
    <w:div w:id="1738900498">
      <w:marLeft w:val="0"/>
      <w:marRight w:val="0"/>
      <w:marTop w:val="0"/>
      <w:marBottom w:val="0"/>
      <w:divBdr>
        <w:top w:val="none" w:sz="0" w:space="0" w:color="auto"/>
        <w:left w:val="none" w:sz="0" w:space="0" w:color="auto"/>
        <w:bottom w:val="none" w:sz="0" w:space="0" w:color="auto"/>
        <w:right w:val="none" w:sz="0" w:space="0" w:color="auto"/>
      </w:divBdr>
    </w:div>
    <w:div w:id="1738900499">
      <w:marLeft w:val="0"/>
      <w:marRight w:val="0"/>
      <w:marTop w:val="0"/>
      <w:marBottom w:val="0"/>
      <w:divBdr>
        <w:top w:val="none" w:sz="0" w:space="0" w:color="auto"/>
        <w:left w:val="none" w:sz="0" w:space="0" w:color="auto"/>
        <w:bottom w:val="none" w:sz="0" w:space="0" w:color="auto"/>
        <w:right w:val="none" w:sz="0" w:space="0" w:color="auto"/>
      </w:divBdr>
    </w:div>
    <w:div w:id="1738900500">
      <w:marLeft w:val="0"/>
      <w:marRight w:val="0"/>
      <w:marTop w:val="0"/>
      <w:marBottom w:val="0"/>
      <w:divBdr>
        <w:top w:val="none" w:sz="0" w:space="0" w:color="auto"/>
        <w:left w:val="none" w:sz="0" w:space="0" w:color="auto"/>
        <w:bottom w:val="none" w:sz="0" w:space="0" w:color="auto"/>
        <w:right w:val="none" w:sz="0" w:space="0" w:color="auto"/>
      </w:divBdr>
    </w:div>
    <w:div w:id="1738900502">
      <w:marLeft w:val="0"/>
      <w:marRight w:val="0"/>
      <w:marTop w:val="0"/>
      <w:marBottom w:val="0"/>
      <w:divBdr>
        <w:top w:val="none" w:sz="0" w:space="0" w:color="auto"/>
        <w:left w:val="none" w:sz="0" w:space="0" w:color="auto"/>
        <w:bottom w:val="none" w:sz="0" w:space="0" w:color="auto"/>
        <w:right w:val="none" w:sz="0" w:space="0" w:color="auto"/>
      </w:divBdr>
    </w:div>
    <w:div w:id="1738900506">
      <w:marLeft w:val="0"/>
      <w:marRight w:val="0"/>
      <w:marTop w:val="0"/>
      <w:marBottom w:val="0"/>
      <w:divBdr>
        <w:top w:val="none" w:sz="0" w:space="0" w:color="auto"/>
        <w:left w:val="none" w:sz="0" w:space="0" w:color="auto"/>
        <w:bottom w:val="none" w:sz="0" w:space="0" w:color="auto"/>
        <w:right w:val="none" w:sz="0" w:space="0" w:color="auto"/>
      </w:divBdr>
      <w:divsChild>
        <w:div w:id="1738899650">
          <w:marLeft w:val="0"/>
          <w:marRight w:val="0"/>
          <w:marTop w:val="0"/>
          <w:marBottom w:val="0"/>
          <w:divBdr>
            <w:top w:val="none" w:sz="0" w:space="0" w:color="auto"/>
            <w:left w:val="none" w:sz="0" w:space="0" w:color="auto"/>
            <w:bottom w:val="none" w:sz="0" w:space="0" w:color="auto"/>
            <w:right w:val="none" w:sz="0" w:space="0" w:color="auto"/>
          </w:divBdr>
        </w:div>
        <w:div w:id="1738900860">
          <w:marLeft w:val="0"/>
          <w:marRight w:val="0"/>
          <w:marTop w:val="0"/>
          <w:marBottom w:val="0"/>
          <w:divBdr>
            <w:top w:val="none" w:sz="0" w:space="0" w:color="auto"/>
            <w:left w:val="none" w:sz="0" w:space="0" w:color="auto"/>
            <w:bottom w:val="none" w:sz="0" w:space="0" w:color="auto"/>
            <w:right w:val="none" w:sz="0" w:space="0" w:color="auto"/>
          </w:divBdr>
          <w:divsChild>
            <w:div w:id="1738898760">
              <w:marLeft w:val="0"/>
              <w:marRight w:val="0"/>
              <w:marTop w:val="0"/>
              <w:marBottom w:val="0"/>
              <w:divBdr>
                <w:top w:val="none" w:sz="0" w:space="0" w:color="auto"/>
                <w:left w:val="none" w:sz="0" w:space="0" w:color="auto"/>
                <w:bottom w:val="none" w:sz="0" w:space="0" w:color="auto"/>
                <w:right w:val="none" w:sz="0" w:space="0" w:color="auto"/>
              </w:divBdr>
              <w:divsChild>
                <w:div w:id="1738900634">
                  <w:marLeft w:val="0"/>
                  <w:marRight w:val="0"/>
                  <w:marTop w:val="0"/>
                  <w:marBottom w:val="0"/>
                  <w:divBdr>
                    <w:top w:val="none" w:sz="0" w:space="0" w:color="auto"/>
                    <w:left w:val="none" w:sz="0" w:space="0" w:color="auto"/>
                    <w:bottom w:val="none" w:sz="0" w:space="0" w:color="auto"/>
                    <w:right w:val="none" w:sz="0" w:space="0" w:color="auto"/>
                  </w:divBdr>
                </w:div>
              </w:divsChild>
            </w:div>
            <w:div w:id="173890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509">
      <w:marLeft w:val="0"/>
      <w:marRight w:val="0"/>
      <w:marTop w:val="0"/>
      <w:marBottom w:val="0"/>
      <w:divBdr>
        <w:top w:val="none" w:sz="0" w:space="0" w:color="auto"/>
        <w:left w:val="none" w:sz="0" w:space="0" w:color="auto"/>
        <w:bottom w:val="none" w:sz="0" w:space="0" w:color="auto"/>
        <w:right w:val="none" w:sz="0" w:space="0" w:color="auto"/>
      </w:divBdr>
      <w:divsChild>
        <w:div w:id="1738898966">
          <w:marLeft w:val="0"/>
          <w:marRight w:val="0"/>
          <w:marTop w:val="0"/>
          <w:marBottom w:val="0"/>
          <w:divBdr>
            <w:top w:val="none" w:sz="0" w:space="0" w:color="auto"/>
            <w:left w:val="none" w:sz="0" w:space="0" w:color="auto"/>
            <w:bottom w:val="none" w:sz="0" w:space="0" w:color="auto"/>
            <w:right w:val="none" w:sz="0" w:space="0" w:color="auto"/>
          </w:divBdr>
        </w:div>
        <w:div w:id="1738900371">
          <w:marLeft w:val="0"/>
          <w:marRight w:val="0"/>
          <w:marTop w:val="0"/>
          <w:marBottom w:val="0"/>
          <w:divBdr>
            <w:top w:val="none" w:sz="0" w:space="0" w:color="auto"/>
            <w:left w:val="none" w:sz="0" w:space="0" w:color="auto"/>
            <w:bottom w:val="none" w:sz="0" w:space="0" w:color="auto"/>
            <w:right w:val="none" w:sz="0" w:space="0" w:color="auto"/>
          </w:divBdr>
        </w:div>
        <w:div w:id="1738900656">
          <w:marLeft w:val="0"/>
          <w:marRight w:val="0"/>
          <w:marTop w:val="0"/>
          <w:marBottom w:val="0"/>
          <w:divBdr>
            <w:top w:val="none" w:sz="0" w:space="0" w:color="auto"/>
            <w:left w:val="none" w:sz="0" w:space="0" w:color="auto"/>
            <w:bottom w:val="none" w:sz="0" w:space="0" w:color="auto"/>
            <w:right w:val="none" w:sz="0" w:space="0" w:color="auto"/>
          </w:divBdr>
        </w:div>
      </w:divsChild>
    </w:div>
    <w:div w:id="1738900510">
      <w:marLeft w:val="0"/>
      <w:marRight w:val="0"/>
      <w:marTop w:val="0"/>
      <w:marBottom w:val="0"/>
      <w:divBdr>
        <w:top w:val="none" w:sz="0" w:space="0" w:color="auto"/>
        <w:left w:val="none" w:sz="0" w:space="0" w:color="auto"/>
        <w:bottom w:val="none" w:sz="0" w:space="0" w:color="auto"/>
        <w:right w:val="none" w:sz="0" w:space="0" w:color="auto"/>
      </w:divBdr>
    </w:div>
    <w:div w:id="1738900513">
      <w:marLeft w:val="0"/>
      <w:marRight w:val="0"/>
      <w:marTop w:val="0"/>
      <w:marBottom w:val="0"/>
      <w:divBdr>
        <w:top w:val="none" w:sz="0" w:space="0" w:color="auto"/>
        <w:left w:val="none" w:sz="0" w:space="0" w:color="auto"/>
        <w:bottom w:val="none" w:sz="0" w:space="0" w:color="auto"/>
        <w:right w:val="none" w:sz="0" w:space="0" w:color="auto"/>
      </w:divBdr>
      <w:divsChild>
        <w:div w:id="1738898572">
          <w:marLeft w:val="0"/>
          <w:marRight w:val="0"/>
          <w:marTop w:val="0"/>
          <w:marBottom w:val="0"/>
          <w:divBdr>
            <w:top w:val="none" w:sz="0" w:space="0" w:color="auto"/>
            <w:left w:val="none" w:sz="0" w:space="0" w:color="auto"/>
            <w:bottom w:val="none" w:sz="0" w:space="0" w:color="auto"/>
            <w:right w:val="none" w:sz="0" w:space="0" w:color="auto"/>
          </w:divBdr>
          <w:divsChild>
            <w:div w:id="1738900804">
              <w:marLeft w:val="0"/>
              <w:marRight w:val="0"/>
              <w:marTop w:val="0"/>
              <w:marBottom w:val="0"/>
              <w:divBdr>
                <w:top w:val="none" w:sz="0" w:space="0" w:color="auto"/>
                <w:left w:val="none" w:sz="0" w:space="0" w:color="auto"/>
                <w:bottom w:val="none" w:sz="0" w:space="0" w:color="auto"/>
                <w:right w:val="none" w:sz="0" w:space="0" w:color="auto"/>
              </w:divBdr>
            </w:div>
          </w:divsChild>
        </w:div>
        <w:div w:id="1738899626">
          <w:marLeft w:val="0"/>
          <w:marRight w:val="0"/>
          <w:marTop w:val="0"/>
          <w:marBottom w:val="0"/>
          <w:divBdr>
            <w:top w:val="none" w:sz="0" w:space="0" w:color="auto"/>
            <w:left w:val="none" w:sz="0" w:space="0" w:color="auto"/>
            <w:bottom w:val="none" w:sz="0" w:space="0" w:color="auto"/>
            <w:right w:val="none" w:sz="0" w:space="0" w:color="auto"/>
          </w:divBdr>
        </w:div>
        <w:div w:id="1738899941">
          <w:marLeft w:val="0"/>
          <w:marRight w:val="0"/>
          <w:marTop w:val="0"/>
          <w:marBottom w:val="0"/>
          <w:divBdr>
            <w:top w:val="none" w:sz="0" w:space="0" w:color="auto"/>
            <w:left w:val="none" w:sz="0" w:space="0" w:color="auto"/>
            <w:bottom w:val="none" w:sz="0" w:space="0" w:color="auto"/>
            <w:right w:val="none" w:sz="0" w:space="0" w:color="auto"/>
          </w:divBdr>
        </w:div>
      </w:divsChild>
    </w:div>
    <w:div w:id="1738900515">
      <w:marLeft w:val="0"/>
      <w:marRight w:val="0"/>
      <w:marTop w:val="0"/>
      <w:marBottom w:val="0"/>
      <w:divBdr>
        <w:top w:val="none" w:sz="0" w:space="0" w:color="auto"/>
        <w:left w:val="none" w:sz="0" w:space="0" w:color="auto"/>
        <w:bottom w:val="none" w:sz="0" w:space="0" w:color="auto"/>
        <w:right w:val="none" w:sz="0" w:space="0" w:color="auto"/>
      </w:divBdr>
    </w:div>
    <w:div w:id="1738900516">
      <w:marLeft w:val="0"/>
      <w:marRight w:val="0"/>
      <w:marTop w:val="0"/>
      <w:marBottom w:val="0"/>
      <w:divBdr>
        <w:top w:val="none" w:sz="0" w:space="0" w:color="auto"/>
        <w:left w:val="none" w:sz="0" w:space="0" w:color="auto"/>
        <w:bottom w:val="none" w:sz="0" w:space="0" w:color="auto"/>
        <w:right w:val="none" w:sz="0" w:space="0" w:color="auto"/>
      </w:divBdr>
      <w:divsChild>
        <w:div w:id="1738898583">
          <w:marLeft w:val="0"/>
          <w:marRight w:val="0"/>
          <w:marTop w:val="0"/>
          <w:marBottom w:val="0"/>
          <w:divBdr>
            <w:top w:val="none" w:sz="0" w:space="0" w:color="auto"/>
            <w:left w:val="none" w:sz="0" w:space="0" w:color="auto"/>
            <w:bottom w:val="none" w:sz="0" w:space="0" w:color="auto"/>
            <w:right w:val="none" w:sz="0" w:space="0" w:color="auto"/>
          </w:divBdr>
          <w:divsChild>
            <w:div w:id="1738899303">
              <w:marLeft w:val="0"/>
              <w:marRight w:val="0"/>
              <w:marTop w:val="0"/>
              <w:marBottom w:val="0"/>
              <w:divBdr>
                <w:top w:val="none" w:sz="0" w:space="0" w:color="auto"/>
                <w:left w:val="none" w:sz="0" w:space="0" w:color="auto"/>
                <w:bottom w:val="none" w:sz="0" w:space="0" w:color="auto"/>
                <w:right w:val="none" w:sz="0" w:space="0" w:color="auto"/>
              </w:divBdr>
            </w:div>
            <w:div w:id="1738900706">
              <w:marLeft w:val="0"/>
              <w:marRight w:val="0"/>
              <w:marTop w:val="0"/>
              <w:marBottom w:val="0"/>
              <w:divBdr>
                <w:top w:val="none" w:sz="0" w:space="0" w:color="auto"/>
                <w:left w:val="none" w:sz="0" w:space="0" w:color="auto"/>
                <w:bottom w:val="none" w:sz="0" w:space="0" w:color="auto"/>
                <w:right w:val="none" w:sz="0" w:space="0" w:color="auto"/>
              </w:divBdr>
            </w:div>
          </w:divsChild>
        </w:div>
        <w:div w:id="1738899368">
          <w:marLeft w:val="0"/>
          <w:marRight w:val="0"/>
          <w:marTop w:val="0"/>
          <w:marBottom w:val="0"/>
          <w:divBdr>
            <w:top w:val="none" w:sz="0" w:space="0" w:color="auto"/>
            <w:left w:val="none" w:sz="0" w:space="0" w:color="auto"/>
            <w:bottom w:val="none" w:sz="0" w:space="0" w:color="auto"/>
            <w:right w:val="none" w:sz="0" w:space="0" w:color="auto"/>
          </w:divBdr>
        </w:div>
        <w:div w:id="1738899625">
          <w:marLeft w:val="0"/>
          <w:marRight w:val="0"/>
          <w:marTop w:val="0"/>
          <w:marBottom w:val="0"/>
          <w:divBdr>
            <w:top w:val="none" w:sz="0" w:space="0" w:color="auto"/>
            <w:left w:val="none" w:sz="0" w:space="0" w:color="auto"/>
            <w:bottom w:val="none" w:sz="0" w:space="0" w:color="auto"/>
            <w:right w:val="none" w:sz="0" w:space="0" w:color="auto"/>
          </w:divBdr>
        </w:div>
        <w:div w:id="1738900088">
          <w:marLeft w:val="0"/>
          <w:marRight w:val="0"/>
          <w:marTop w:val="0"/>
          <w:marBottom w:val="0"/>
          <w:divBdr>
            <w:top w:val="none" w:sz="0" w:space="0" w:color="auto"/>
            <w:left w:val="none" w:sz="0" w:space="0" w:color="auto"/>
            <w:bottom w:val="none" w:sz="0" w:space="0" w:color="auto"/>
            <w:right w:val="none" w:sz="0" w:space="0" w:color="auto"/>
          </w:divBdr>
        </w:div>
        <w:div w:id="1738900311">
          <w:marLeft w:val="0"/>
          <w:marRight w:val="0"/>
          <w:marTop w:val="0"/>
          <w:marBottom w:val="0"/>
          <w:divBdr>
            <w:top w:val="none" w:sz="0" w:space="0" w:color="auto"/>
            <w:left w:val="none" w:sz="0" w:space="0" w:color="auto"/>
            <w:bottom w:val="none" w:sz="0" w:space="0" w:color="auto"/>
            <w:right w:val="none" w:sz="0" w:space="0" w:color="auto"/>
          </w:divBdr>
        </w:div>
      </w:divsChild>
    </w:div>
    <w:div w:id="1738900519">
      <w:marLeft w:val="0"/>
      <w:marRight w:val="0"/>
      <w:marTop w:val="0"/>
      <w:marBottom w:val="0"/>
      <w:divBdr>
        <w:top w:val="none" w:sz="0" w:space="0" w:color="auto"/>
        <w:left w:val="none" w:sz="0" w:space="0" w:color="auto"/>
        <w:bottom w:val="none" w:sz="0" w:space="0" w:color="auto"/>
        <w:right w:val="none" w:sz="0" w:space="0" w:color="auto"/>
      </w:divBdr>
    </w:div>
    <w:div w:id="1738900521">
      <w:marLeft w:val="0"/>
      <w:marRight w:val="0"/>
      <w:marTop w:val="0"/>
      <w:marBottom w:val="0"/>
      <w:divBdr>
        <w:top w:val="none" w:sz="0" w:space="0" w:color="auto"/>
        <w:left w:val="none" w:sz="0" w:space="0" w:color="auto"/>
        <w:bottom w:val="none" w:sz="0" w:space="0" w:color="auto"/>
        <w:right w:val="none" w:sz="0" w:space="0" w:color="auto"/>
      </w:divBdr>
    </w:div>
    <w:div w:id="1738900523">
      <w:marLeft w:val="0"/>
      <w:marRight w:val="0"/>
      <w:marTop w:val="0"/>
      <w:marBottom w:val="0"/>
      <w:divBdr>
        <w:top w:val="none" w:sz="0" w:space="0" w:color="auto"/>
        <w:left w:val="none" w:sz="0" w:space="0" w:color="auto"/>
        <w:bottom w:val="none" w:sz="0" w:space="0" w:color="auto"/>
        <w:right w:val="none" w:sz="0" w:space="0" w:color="auto"/>
      </w:divBdr>
    </w:div>
    <w:div w:id="1738900524">
      <w:marLeft w:val="0"/>
      <w:marRight w:val="0"/>
      <w:marTop w:val="0"/>
      <w:marBottom w:val="0"/>
      <w:divBdr>
        <w:top w:val="none" w:sz="0" w:space="0" w:color="auto"/>
        <w:left w:val="none" w:sz="0" w:space="0" w:color="auto"/>
        <w:bottom w:val="none" w:sz="0" w:space="0" w:color="auto"/>
        <w:right w:val="none" w:sz="0" w:space="0" w:color="auto"/>
      </w:divBdr>
    </w:div>
    <w:div w:id="1738900525">
      <w:marLeft w:val="0"/>
      <w:marRight w:val="0"/>
      <w:marTop w:val="0"/>
      <w:marBottom w:val="0"/>
      <w:divBdr>
        <w:top w:val="none" w:sz="0" w:space="0" w:color="auto"/>
        <w:left w:val="none" w:sz="0" w:space="0" w:color="auto"/>
        <w:bottom w:val="none" w:sz="0" w:space="0" w:color="auto"/>
        <w:right w:val="none" w:sz="0" w:space="0" w:color="auto"/>
      </w:divBdr>
      <w:divsChild>
        <w:div w:id="1738901221">
          <w:marLeft w:val="0"/>
          <w:marRight w:val="0"/>
          <w:marTop w:val="0"/>
          <w:marBottom w:val="0"/>
          <w:divBdr>
            <w:top w:val="none" w:sz="0" w:space="0" w:color="auto"/>
            <w:left w:val="none" w:sz="0" w:space="0" w:color="auto"/>
            <w:bottom w:val="none" w:sz="0" w:space="0" w:color="auto"/>
            <w:right w:val="none" w:sz="0" w:space="0" w:color="auto"/>
          </w:divBdr>
        </w:div>
      </w:divsChild>
    </w:div>
    <w:div w:id="1738900530">
      <w:marLeft w:val="0"/>
      <w:marRight w:val="0"/>
      <w:marTop w:val="0"/>
      <w:marBottom w:val="0"/>
      <w:divBdr>
        <w:top w:val="none" w:sz="0" w:space="0" w:color="auto"/>
        <w:left w:val="none" w:sz="0" w:space="0" w:color="auto"/>
        <w:bottom w:val="none" w:sz="0" w:space="0" w:color="auto"/>
        <w:right w:val="none" w:sz="0" w:space="0" w:color="auto"/>
      </w:divBdr>
    </w:div>
    <w:div w:id="1738900531">
      <w:marLeft w:val="0"/>
      <w:marRight w:val="0"/>
      <w:marTop w:val="0"/>
      <w:marBottom w:val="0"/>
      <w:divBdr>
        <w:top w:val="none" w:sz="0" w:space="0" w:color="auto"/>
        <w:left w:val="none" w:sz="0" w:space="0" w:color="auto"/>
        <w:bottom w:val="none" w:sz="0" w:space="0" w:color="auto"/>
        <w:right w:val="none" w:sz="0" w:space="0" w:color="auto"/>
      </w:divBdr>
    </w:div>
    <w:div w:id="1738900533">
      <w:marLeft w:val="0"/>
      <w:marRight w:val="0"/>
      <w:marTop w:val="0"/>
      <w:marBottom w:val="0"/>
      <w:divBdr>
        <w:top w:val="none" w:sz="0" w:space="0" w:color="auto"/>
        <w:left w:val="none" w:sz="0" w:space="0" w:color="auto"/>
        <w:bottom w:val="none" w:sz="0" w:space="0" w:color="auto"/>
        <w:right w:val="none" w:sz="0" w:space="0" w:color="auto"/>
      </w:divBdr>
    </w:div>
    <w:div w:id="1738900542">
      <w:marLeft w:val="0"/>
      <w:marRight w:val="0"/>
      <w:marTop w:val="0"/>
      <w:marBottom w:val="0"/>
      <w:divBdr>
        <w:top w:val="none" w:sz="0" w:space="0" w:color="auto"/>
        <w:left w:val="none" w:sz="0" w:space="0" w:color="auto"/>
        <w:bottom w:val="none" w:sz="0" w:space="0" w:color="auto"/>
        <w:right w:val="none" w:sz="0" w:space="0" w:color="auto"/>
      </w:divBdr>
      <w:divsChild>
        <w:div w:id="1738898953">
          <w:marLeft w:val="0"/>
          <w:marRight w:val="0"/>
          <w:marTop w:val="0"/>
          <w:marBottom w:val="0"/>
          <w:divBdr>
            <w:top w:val="none" w:sz="0" w:space="0" w:color="auto"/>
            <w:left w:val="none" w:sz="0" w:space="0" w:color="auto"/>
            <w:bottom w:val="none" w:sz="0" w:space="0" w:color="auto"/>
            <w:right w:val="none" w:sz="0" w:space="0" w:color="auto"/>
          </w:divBdr>
        </w:div>
        <w:div w:id="1738899104">
          <w:marLeft w:val="0"/>
          <w:marRight w:val="0"/>
          <w:marTop w:val="0"/>
          <w:marBottom w:val="0"/>
          <w:divBdr>
            <w:top w:val="none" w:sz="0" w:space="0" w:color="auto"/>
            <w:left w:val="none" w:sz="0" w:space="0" w:color="auto"/>
            <w:bottom w:val="none" w:sz="0" w:space="0" w:color="auto"/>
            <w:right w:val="none" w:sz="0" w:space="0" w:color="auto"/>
          </w:divBdr>
        </w:div>
        <w:div w:id="1738899839">
          <w:marLeft w:val="0"/>
          <w:marRight w:val="0"/>
          <w:marTop w:val="0"/>
          <w:marBottom w:val="0"/>
          <w:divBdr>
            <w:top w:val="none" w:sz="0" w:space="0" w:color="auto"/>
            <w:left w:val="none" w:sz="0" w:space="0" w:color="auto"/>
            <w:bottom w:val="none" w:sz="0" w:space="0" w:color="auto"/>
            <w:right w:val="none" w:sz="0" w:space="0" w:color="auto"/>
          </w:divBdr>
        </w:div>
        <w:div w:id="1738900672">
          <w:marLeft w:val="0"/>
          <w:marRight w:val="0"/>
          <w:marTop w:val="0"/>
          <w:marBottom w:val="0"/>
          <w:divBdr>
            <w:top w:val="none" w:sz="0" w:space="0" w:color="auto"/>
            <w:left w:val="none" w:sz="0" w:space="0" w:color="auto"/>
            <w:bottom w:val="none" w:sz="0" w:space="0" w:color="auto"/>
            <w:right w:val="none" w:sz="0" w:space="0" w:color="auto"/>
          </w:divBdr>
          <w:divsChild>
            <w:div w:id="1738898578">
              <w:marLeft w:val="0"/>
              <w:marRight w:val="0"/>
              <w:marTop w:val="0"/>
              <w:marBottom w:val="0"/>
              <w:divBdr>
                <w:top w:val="none" w:sz="0" w:space="0" w:color="auto"/>
                <w:left w:val="none" w:sz="0" w:space="0" w:color="auto"/>
                <w:bottom w:val="none" w:sz="0" w:space="0" w:color="auto"/>
                <w:right w:val="none" w:sz="0" w:space="0" w:color="auto"/>
              </w:divBdr>
            </w:div>
            <w:div w:id="1738899296">
              <w:marLeft w:val="0"/>
              <w:marRight w:val="0"/>
              <w:marTop w:val="0"/>
              <w:marBottom w:val="0"/>
              <w:divBdr>
                <w:top w:val="none" w:sz="0" w:space="0" w:color="auto"/>
                <w:left w:val="none" w:sz="0" w:space="0" w:color="auto"/>
                <w:bottom w:val="none" w:sz="0" w:space="0" w:color="auto"/>
                <w:right w:val="none" w:sz="0" w:space="0" w:color="auto"/>
              </w:divBdr>
              <w:divsChild>
                <w:div w:id="1738898542">
                  <w:marLeft w:val="0"/>
                  <w:marRight w:val="0"/>
                  <w:marTop w:val="0"/>
                  <w:marBottom w:val="0"/>
                  <w:divBdr>
                    <w:top w:val="none" w:sz="0" w:space="0" w:color="auto"/>
                    <w:left w:val="none" w:sz="0" w:space="0" w:color="auto"/>
                    <w:bottom w:val="none" w:sz="0" w:space="0" w:color="auto"/>
                    <w:right w:val="none" w:sz="0" w:space="0" w:color="auto"/>
                  </w:divBdr>
                </w:div>
                <w:div w:id="173890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237">
          <w:marLeft w:val="0"/>
          <w:marRight w:val="0"/>
          <w:marTop w:val="0"/>
          <w:marBottom w:val="0"/>
          <w:divBdr>
            <w:top w:val="none" w:sz="0" w:space="0" w:color="auto"/>
            <w:left w:val="none" w:sz="0" w:space="0" w:color="auto"/>
            <w:bottom w:val="none" w:sz="0" w:space="0" w:color="auto"/>
            <w:right w:val="none" w:sz="0" w:space="0" w:color="auto"/>
          </w:divBdr>
        </w:div>
      </w:divsChild>
    </w:div>
    <w:div w:id="1738900548">
      <w:marLeft w:val="0"/>
      <w:marRight w:val="0"/>
      <w:marTop w:val="0"/>
      <w:marBottom w:val="0"/>
      <w:divBdr>
        <w:top w:val="none" w:sz="0" w:space="0" w:color="auto"/>
        <w:left w:val="none" w:sz="0" w:space="0" w:color="auto"/>
        <w:bottom w:val="none" w:sz="0" w:space="0" w:color="auto"/>
        <w:right w:val="none" w:sz="0" w:space="0" w:color="auto"/>
      </w:divBdr>
    </w:div>
    <w:div w:id="1738900549">
      <w:marLeft w:val="0"/>
      <w:marRight w:val="0"/>
      <w:marTop w:val="0"/>
      <w:marBottom w:val="0"/>
      <w:divBdr>
        <w:top w:val="none" w:sz="0" w:space="0" w:color="auto"/>
        <w:left w:val="none" w:sz="0" w:space="0" w:color="auto"/>
        <w:bottom w:val="none" w:sz="0" w:space="0" w:color="auto"/>
        <w:right w:val="none" w:sz="0" w:space="0" w:color="auto"/>
      </w:divBdr>
      <w:divsChild>
        <w:div w:id="1738898684">
          <w:marLeft w:val="0"/>
          <w:marRight w:val="0"/>
          <w:marTop w:val="0"/>
          <w:marBottom w:val="0"/>
          <w:divBdr>
            <w:top w:val="none" w:sz="0" w:space="0" w:color="auto"/>
            <w:left w:val="none" w:sz="0" w:space="0" w:color="auto"/>
            <w:bottom w:val="none" w:sz="0" w:space="0" w:color="auto"/>
            <w:right w:val="none" w:sz="0" w:space="0" w:color="auto"/>
          </w:divBdr>
        </w:div>
        <w:div w:id="1738900283">
          <w:marLeft w:val="0"/>
          <w:marRight w:val="0"/>
          <w:marTop w:val="0"/>
          <w:marBottom w:val="0"/>
          <w:divBdr>
            <w:top w:val="none" w:sz="0" w:space="0" w:color="auto"/>
            <w:left w:val="none" w:sz="0" w:space="0" w:color="auto"/>
            <w:bottom w:val="none" w:sz="0" w:space="0" w:color="auto"/>
            <w:right w:val="none" w:sz="0" w:space="0" w:color="auto"/>
          </w:divBdr>
        </w:div>
      </w:divsChild>
    </w:div>
    <w:div w:id="1738900550">
      <w:marLeft w:val="0"/>
      <w:marRight w:val="0"/>
      <w:marTop w:val="0"/>
      <w:marBottom w:val="0"/>
      <w:divBdr>
        <w:top w:val="none" w:sz="0" w:space="0" w:color="auto"/>
        <w:left w:val="none" w:sz="0" w:space="0" w:color="auto"/>
        <w:bottom w:val="none" w:sz="0" w:space="0" w:color="auto"/>
        <w:right w:val="none" w:sz="0" w:space="0" w:color="auto"/>
      </w:divBdr>
    </w:div>
    <w:div w:id="1738900551">
      <w:marLeft w:val="0"/>
      <w:marRight w:val="0"/>
      <w:marTop w:val="0"/>
      <w:marBottom w:val="0"/>
      <w:divBdr>
        <w:top w:val="none" w:sz="0" w:space="0" w:color="auto"/>
        <w:left w:val="none" w:sz="0" w:space="0" w:color="auto"/>
        <w:bottom w:val="none" w:sz="0" w:space="0" w:color="auto"/>
        <w:right w:val="none" w:sz="0" w:space="0" w:color="auto"/>
      </w:divBdr>
    </w:div>
    <w:div w:id="1738900552">
      <w:marLeft w:val="0"/>
      <w:marRight w:val="0"/>
      <w:marTop w:val="0"/>
      <w:marBottom w:val="0"/>
      <w:divBdr>
        <w:top w:val="none" w:sz="0" w:space="0" w:color="auto"/>
        <w:left w:val="none" w:sz="0" w:space="0" w:color="auto"/>
        <w:bottom w:val="none" w:sz="0" w:space="0" w:color="auto"/>
        <w:right w:val="none" w:sz="0" w:space="0" w:color="auto"/>
      </w:divBdr>
      <w:divsChild>
        <w:div w:id="1738899146">
          <w:marLeft w:val="0"/>
          <w:marRight w:val="0"/>
          <w:marTop w:val="0"/>
          <w:marBottom w:val="0"/>
          <w:divBdr>
            <w:top w:val="none" w:sz="0" w:space="0" w:color="auto"/>
            <w:left w:val="none" w:sz="0" w:space="0" w:color="auto"/>
            <w:bottom w:val="none" w:sz="0" w:space="0" w:color="auto"/>
            <w:right w:val="none" w:sz="0" w:space="0" w:color="auto"/>
          </w:divBdr>
          <w:divsChild>
            <w:div w:id="173889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554">
      <w:marLeft w:val="0"/>
      <w:marRight w:val="0"/>
      <w:marTop w:val="0"/>
      <w:marBottom w:val="0"/>
      <w:divBdr>
        <w:top w:val="none" w:sz="0" w:space="0" w:color="auto"/>
        <w:left w:val="none" w:sz="0" w:space="0" w:color="auto"/>
        <w:bottom w:val="none" w:sz="0" w:space="0" w:color="auto"/>
        <w:right w:val="none" w:sz="0" w:space="0" w:color="auto"/>
      </w:divBdr>
    </w:div>
    <w:div w:id="1738900556">
      <w:marLeft w:val="0"/>
      <w:marRight w:val="0"/>
      <w:marTop w:val="0"/>
      <w:marBottom w:val="0"/>
      <w:divBdr>
        <w:top w:val="none" w:sz="0" w:space="0" w:color="auto"/>
        <w:left w:val="none" w:sz="0" w:space="0" w:color="auto"/>
        <w:bottom w:val="none" w:sz="0" w:space="0" w:color="auto"/>
        <w:right w:val="none" w:sz="0" w:space="0" w:color="auto"/>
      </w:divBdr>
      <w:divsChild>
        <w:div w:id="1738900589">
          <w:marLeft w:val="0"/>
          <w:marRight w:val="0"/>
          <w:marTop w:val="0"/>
          <w:marBottom w:val="0"/>
          <w:divBdr>
            <w:top w:val="none" w:sz="0" w:space="0" w:color="auto"/>
            <w:left w:val="none" w:sz="0" w:space="0" w:color="auto"/>
            <w:bottom w:val="none" w:sz="0" w:space="0" w:color="auto"/>
            <w:right w:val="none" w:sz="0" w:space="0" w:color="auto"/>
          </w:divBdr>
        </w:div>
        <w:div w:id="1738901224">
          <w:marLeft w:val="0"/>
          <w:marRight w:val="0"/>
          <w:marTop w:val="0"/>
          <w:marBottom w:val="0"/>
          <w:divBdr>
            <w:top w:val="none" w:sz="0" w:space="0" w:color="auto"/>
            <w:left w:val="none" w:sz="0" w:space="0" w:color="auto"/>
            <w:bottom w:val="none" w:sz="0" w:space="0" w:color="auto"/>
            <w:right w:val="none" w:sz="0" w:space="0" w:color="auto"/>
          </w:divBdr>
        </w:div>
      </w:divsChild>
    </w:div>
    <w:div w:id="1738900558">
      <w:marLeft w:val="0"/>
      <w:marRight w:val="0"/>
      <w:marTop w:val="0"/>
      <w:marBottom w:val="0"/>
      <w:divBdr>
        <w:top w:val="none" w:sz="0" w:space="0" w:color="auto"/>
        <w:left w:val="none" w:sz="0" w:space="0" w:color="auto"/>
        <w:bottom w:val="none" w:sz="0" w:space="0" w:color="auto"/>
        <w:right w:val="none" w:sz="0" w:space="0" w:color="auto"/>
      </w:divBdr>
    </w:div>
    <w:div w:id="1738900559">
      <w:marLeft w:val="0"/>
      <w:marRight w:val="0"/>
      <w:marTop w:val="0"/>
      <w:marBottom w:val="0"/>
      <w:divBdr>
        <w:top w:val="none" w:sz="0" w:space="0" w:color="auto"/>
        <w:left w:val="none" w:sz="0" w:space="0" w:color="auto"/>
        <w:bottom w:val="none" w:sz="0" w:space="0" w:color="auto"/>
        <w:right w:val="none" w:sz="0" w:space="0" w:color="auto"/>
      </w:divBdr>
    </w:div>
    <w:div w:id="1738900564">
      <w:marLeft w:val="0"/>
      <w:marRight w:val="0"/>
      <w:marTop w:val="0"/>
      <w:marBottom w:val="0"/>
      <w:divBdr>
        <w:top w:val="none" w:sz="0" w:space="0" w:color="auto"/>
        <w:left w:val="none" w:sz="0" w:space="0" w:color="auto"/>
        <w:bottom w:val="none" w:sz="0" w:space="0" w:color="auto"/>
        <w:right w:val="none" w:sz="0" w:space="0" w:color="auto"/>
      </w:divBdr>
    </w:div>
    <w:div w:id="1738900568">
      <w:marLeft w:val="0"/>
      <w:marRight w:val="0"/>
      <w:marTop w:val="0"/>
      <w:marBottom w:val="0"/>
      <w:divBdr>
        <w:top w:val="none" w:sz="0" w:space="0" w:color="auto"/>
        <w:left w:val="none" w:sz="0" w:space="0" w:color="auto"/>
        <w:bottom w:val="none" w:sz="0" w:space="0" w:color="auto"/>
        <w:right w:val="none" w:sz="0" w:space="0" w:color="auto"/>
      </w:divBdr>
      <w:divsChild>
        <w:div w:id="1738900067">
          <w:marLeft w:val="0"/>
          <w:marRight w:val="0"/>
          <w:marTop w:val="0"/>
          <w:marBottom w:val="0"/>
          <w:divBdr>
            <w:top w:val="none" w:sz="0" w:space="0" w:color="auto"/>
            <w:left w:val="none" w:sz="0" w:space="0" w:color="auto"/>
            <w:bottom w:val="none" w:sz="0" w:space="0" w:color="auto"/>
            <w:right w:val="none" w:sz="0" w:space="0" w:color="auto"/>
          </w:divBdr>
          <w:divsChild>
            <w:div w:id="1738899794">
              <w:marLeft w:val="0"/>
              <w:marRight w:val="0"/>
              <w:marTop w:val="0"/>
              <w:marBottom w:val="0"/>
              <w:divBdr>
                <w:top w:val="none" w:sz="0" w:space="0" w:color="auto"/>
                <w:left w:val="none" w:sz="0" w:space="0" w:color="auto"/>
                <w:bottom w:val="none" w:sz="0" w:space="0" w:color="auto"/>
                <w:right w:val="none" w:sz="0" w:space="0" w:color="auto"/>
              </w:divBdr>
              <w:divsChild>
                <w:div w:id="1738899946">
                  <w:marLeft w:val="0"/>
                  <w:marRight w:val="0"/>
                  <w:marTop w:val="0"/>
                  <w:marBottom w:val="0"/>
                  <w:divBdr>
                    <w:top w:val="none" w:sz="0" w:space="0" w:color="auto"/>
                    <w:left w:val="none" w:sz="0" w:space="0" w:color="auto"/>
                    <w:bottom w:val="none" w:sz="0" w:space="0" w:color="auto"/>
                    <w:right w:val="none" w:sz="0" w:space="0" w:color="auto"/>
                  </w:divBdr>
                  <w:divsChild>
                    <w:div w:id="1738900249">
                      <w:marLeft w:val="0"/>
                      <w:marRight w:val="0"/>
                      <w:marTop w:val="0"/>
                      <w:marBottom w:val="0"/>
                      <w:divBdr>
                        <w:top w:val="none" w:sz="0" w:space="0" w:color="auto"/>
                        <w:left w:val="none" w:sz="0" w:space="0" w:color="auto"/>
                        <w:bottom w:val="none" w:sz="0" w:space="0" w:color="auto"/>
                        <w:right w:val="none" w:sz="0" w:space="0" w:color="auto"/>
                      </w:divBdr>
                      <w:divsChild>
                        <w:div w:id="173889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569">
      <w:marLeft w:val="0"/>
      <w:marRight w:val="0"/>
      <w:marTop w:val="0"/>
      <w:marBottom w:val="0"/>
      <w:divBdr>
        <w:top w:val="none" w:sz="0" w:space="0" w:color="auto"/>
        <w:left w:val="none" w:sz="0" w:space="0" w:color="auto"/>
        <w:bottom w:val="none" w:sz="0" w:space="0" w:color="auto"/>
        <w:right w:val="none" w:sz="0" w:space="0" w:color="auto"/>
      </w:divBdr>
    </w:div>
    <w:div w:id="1738900571">
      <w:marLeft w:val="0"/>
      <w:marRight w:val="0"/>
      <w:marTop w:val="0"/>
      <w:marBottom w:val="0"/>
      <w:divBdr>
        <w:top w:val="none" w:sz="0" w:space="0" w:color="auto"/>
        <w:left w:val="none" w:sz="0" w:space="0" w:color="auto"/>
        <w:bottom w:val="none" w:sz="0" w:space="0" w:color="auto"/>
        <w:right w:val="none" w:sz="0" w:space="0" w:color="auto"/>
      </w:divBdr>
      <w:divsChild>
        <w:div w:id="1738900732">
          <w:marLeft w:val="0"/>
          <w:marRight w:val="0"/>
          <w:marTop w:val="0"/>
          <w:marBottom w:val="0"/>
          <w:divBdr>
            <w:top w:val="none" w:sz="0" w:space="0" w:color="auto"/>
            <w:left w:val="none" w:sz="0" w:space="0" w:color="auto"/>
            <w:bottom w:val="none" w:sz="0" w:space="0" w:color="auto"/>
            <w:right w:val="none" w:sz="0" w:space="0" w:color="auto"/>
          </w:divBdr>
          <w:divsChild>
            <w:div w:id="173890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573">
      <w:marLeft w:val="0"/>
      <w:marRight w:val="0"/>
      <w:marTop w:val="0"/>
      <w:marBottom w:val="0"/>
      <w:divBdr>
        <w:top w:val="none" w:sz="0" w:space="0" w:color="auto"/>
        <w:left w:val="none" w:sz="0" w:space="0" w:color="auto"/>
        <w:bottom w:val="none" w:sz="0" w:space="0" w:color="auto"/>
        <w:right w:val="none" w:sz="0" w:space="0" w:color="auto"/>
      </w:divBdr>
    </w:div>
    <w:div w:id="1738900576">
      <w:marLeft w:val="0"/>
      <w:marRight w:val="0"/>
      <w:marTop w:val="0"/>
      <w:marBottom w:val="0"/>
      <w:divBdr>
        <w:top w:val="none" w:sz="0" w:space="0" w:color="auto"/>
        <w:left w:val="none" w:sz="0" w:space="0" w:color="auto"/>
        <w:bottom w:val="none" w:sz="0" w:space="0" w:color="auto"/>
        <w:right w:val="none" w:sz="0" w:space="0" w:color="auto"/>
      </w:divBdr>
      <w:divsChild>
        <w:div w:id="1738898728">
          <w:marLeft w:val="0"/>
          <w:marRight w:val="0"/>
          <w:marTop w:val="0"/>
          <w:marBottom w:val="0"/>
          <w:divBdr>
            <w:top w:val="none" w:sz="0" w:space="0" w:color="auto"/>
            <w:left w:val="none" w:sz="0" w:space="0" w:color="auto"/>
            <w:bottom w:val="none" w:sz="0" w:space="0" w:color="auto"/>
            <w:right w:val="none" w:sz="0" w:space="0" w:color="auto"/>
          </w:divBdr>
          <w:divsChild>
            <w:div w:id="1738900602">
              <w:marLeft w:val="0"/>
              <w:marRight w:val="0"/>
              <w:marTop w:val="0"/>
              <w:marBottom w:val="0"/>
              <w:divBdr>
                <w:top w:val="none" w:sz="0" w:space="0" w:color="auto"/>
                <w:left w:val="none" w:sz="0" w:space="0" w:color="auto"/>
                <w:bottom w:val="none" w:sz="0" w:space="0" w:color="auto"/>
                <w:right w:val="none" w:sz="0" w:space="0" w:color="auto"/>
              </w:divBdr>
              <w:divsChild>
                <w:div w:id="173889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37">
          <w:marLeft w:val="0"/>
          <w:marRight w:val="0"/>
          <w:marTop w:val="0"/>
          <w:marBottom w:val="0"/>
          <w:divBdr>
            <w:top w:val="none" w:sz="0" w:space="0" w:color="auto"/>
            <w:left w:val="none" w:sz="0" w:space="0" w:color="auto"/>
            <w:bottom w:val="none" w:sz="0" w:space="0" w:color="auto"/>
            <w:right w:val="none" w:sz="0" w:space="0" w:color="auto"/>
          </w:divBdr>
        </w:div>
      </w:divsChild>
    </w:div>
    <w:div w:id="1738900577">
      <w:marLeft w:val="0"/>
      <w:marRight w:val="0"/>
      <w:marTop w:val="0"/>
      <w:marBottom w:val="0"/>
      <w:divBdr>
        <w:top w:val="none" w:sz="0" w:space="0" w:color="auto"/>
        <w:left w:val="none" w:sz="0" w:space="0" w:color="auto"/>
        <w:bottom w:val="none" w:sz="0" w:space="0" w:color="auto"/>
        <w:right w:val="none" w:sz="0" w:space="0" w:color="auto"/>
      </w:divBdr>
    </w:div>
    <w:div w:id="1738900579">
      <w:marLeft w:val="0"/>
      <w:marRight w:val="0"/>
      <w:marTop w:val="0"/>
      <w:marBottom w:val="0"/>
      <w:divBdr>
        <w:top w:val="none" w:sz="0" w:space="0" w:color="auto"/>
        <w:left w:val="none" w:sz="0" w:space="0" w:color="auto"/>
        <w:bottom w:val="none" w:sz="0" w:space="0" w:color="auto"/>
        <w:right w:val="none" w:sz="0" w:space="0" w:color="auto"/>
      </w:divBdr>
    </w:div>
    <w:div w:id="1738900581">
      <w:marLeft w:val="0"/>
      <w:marRight w:val="0"/>
      <w:marTop w:val="0"/>
      <w:marBottom w:val="0"/>
      <w:divBdr>
        <w:top w:val="none" w:sz="0" w:space="0" w:color="auto"/>
        <w:left w:val="none" w:sz="0" w:space="0" w:color="auto"/>
        <w:bottom w:val="none" w:sz="0" w:space="0" w:color="auto"/>
        <w:right w:val="none" w:sz="0" w:space="0" w:color="auto"/>
      </w:divBdr>
    </w:div>
    <w:div w:id="1738900582">
      <w:marLeft w:val="0"/>
      <w:marRight w:val="0"/>
      <w:marTop w:val="0"/>
      <w:marBottom w:val="0"/>
      <w:divBdr>
        <w:top w:val="none" w:sz="0" w:space="0" w:color="auto"/>
        <w:left w:val="none" w:sz="0" w:space="0" w:color="auto"/>
        <w:bottom w:val="none" w:sz="0" w:space="0" w:color="auto"/>
        <w:right w:val="none" w:sz="0" w:space="0" w:color="auto"/>
      </w:divBdr>
    </w:div>
    <w:div w:id="1738900583">
      <w:marLeft w:val="0"/>
      <w:marRight w:val="0"/>
      <w:marTop w:val="0"/>
      <w:marBottom w:val="0"/>
      <w:divBdr>
        <w:top w:val="none" w:sz="0" w:space="0" w:color="auto"/>
        <w:left w:val="none" w:sz="0" w:space="0" w:color="auto"/>
        <w:bottom w:val="none" w:sz="0" w:space="0" w:color="auto"/>
        <w:right w:val="none" w:sz="0" w:space="0" w:color="auto"/>
      </w:divBdr>
      <w:divsChild>
        <w:div w:id="1738898635">
          <w:marLeft w:val="0"/>
          <w:marRight w:val="0"/>
          <w:marTop w:val="0"/>
          <w:marBottom w:val="0"/>
          <w:divBdr>
            <w:top w:val="none" w:sz="0" w:space="0" w:color="auto"/>
            <w:left w:val="none" w:sz="0" w:space="0" w:color="auto"/>
            <w:bottom w:val="none" w:sz="0" w:space="0" w:color="auto"/>
            <w:right w:val="none" w:sz="0" w:space="0" w:color="auto"/>
          </w:divBdr>
          <w:divsChild>
            <w:div w:id="1738900222">
              <w:marLeft w:val="0"/>
              <w:marRight w:val="0"/>
              <w:marTop w:val="0"/>
              <w:marBottom w:val="0"/>
              <w:divBdr>
                <w:top w:val="none" w:sz="0" w:space="0" w:color="auto"/>
                <w:left w:val="none" w:sz="0" w:space="0" w:color="auto"/>
                <w:bottom w:val="none" w:sz="0" w:space="0" w:color="auto"/>
                <w:right w:val="none" w:sz="0" w:space="0" w:color="auto"/>
              </w:divBdr>
              <w:divsChild>
                <w:div w:id="1738899105">
                  <w:marLeft w:val="0"/>
                  <w:marRight w:val="0"/>
                  <w:marTop w:val="0"/>
                  <w:marBottom w:val="0"/>
                  <w:divBdr>
                    <w:top w:val="none" w:sz="0" w:space="0" w:color="auto"/>
                    <w:left w:val="none" w:sz="0" w:space="0" w:color="auto"/>
                    <w:bottom w:val="none" w:sz="0" w:space="0" w:color="auto"/>
                    <w:right w:val="none" w:sz="0" w:space="0" w:color="auto"/>
                  </w:divBdr>
                </w:div>
              </w:divsChild>
            </w:div>
            <w:div w:id="1738901009">
              <w:marLeft w:val="0"/>
              <w:marRight w:val="0"/>
              <w:marTop w:val="0"/>
              <w:marBottom w:val="0"/>
              <w:divBdr>
                <w:top w:val="none" w:sz="0" w:space="0" w:color="auto"/>
                <w:left w:val="none" w:sz="0" w:space="0" w:color="auto"/>
                <w:bottom w:val="none" w:sz="0" w:space="0" w:color="auto"/>
                <w:right w:val="none" w:sz="0" w:space="0" w:color="auto"/>
              </w:divBdr>
            </w:div>
          </w:divsChild>
        </w:div>
        <w:div w:id="1738900615">
          <w:marLeft w:val="0"/>
          <w:marRight w:val="0"/>
          <w:marTop w:val="0"/>
          <w:marBottom w:val="0"/>
          <w:divBdr>
            <w:top w:val="none" w:sz="0" w:space="0" w:color="auto"/>
            <w:left w:val="none" w:sz="0" w:space="0" w:color="auto"/>
            <w:bottom w:val="none" w:sz="0" w:space="0" w:color="auto"/>
            <w:right w:val="none" w:sz="0" w:space="0" w:color="auto"/>
          </w:divBdr>
        </w:div>
        <w:div w:id="1738901246">
          <w:marLeft w:val="0"/>
          <w:marRight w:val="0"/>
          <w:marTop w:val="0"/>
          <w:marBottom w:val="0"/>
          <w:divBdr>
            <w:top w:val="none" w:sz="0" w:space="0" w:color="auto"/>
            <w:left w:val="none" w:sz="0" w:space="0" w:color="auto"/>
            <w:bottom w:val="none" w:sz="0" w:space="0" w:color="auto"/>
            <w:right w:val="none" w:sz="0" w:space="0" w:color="auto"/>
          </w:divBdr>
        </w:div>
        <w:div w:id="1738901386">
          <w:marLeft w:val="0"/>
          <w:marRight w:val="0"/>
          <w:marTop w:val="0"/>
          <w:marBottom w:val="0"/>
          <w:divBdr>
            <w:top w:val="none" w:sz="0" w:space="0" w:color="auto"/>
            <w:left w:val="none" w:sz="0" w:space="0" w:color="auto"/>
            <w:bottom w:val="none" w:sz="0" w:space="0" w:color="auto"/>
            <w:right w:val="none" w:sz="0" w:space="0" w:color="auto"/>
          </w:divBdr>
        </w:div>
      </w:divsChild>
    </w:div>
    <w:div w:id="1738900584">
      <w:marLeft w:val="0"/>
      <w:marRight w:val="0"/>
      <w:marTop w:val="0"/>
      <w:marBottom w:val="0"/>
      <w:divBdr>
        <w:top w:val="none" w:sz="0" w:space="0" w:color="auto"/>
        <w:left w:val="none" w:sz="0" w:space="0" w:color="auto"/>
        <w:bottom w:val="none" w:sz="0" w:space="0" w:color="auto"/>
        <w:right w:val="none" w:sz="0" w:space="0" w:color="auto"/>
      </w:divBdr>
    </w:div>
    <w:div w:id="1738900587">
      <w:marLeft w:val="0"/>
      <w:marRight w:val="0"/>
      <w:marTop w:val="0"/>
      <w:marBottom w:val="0"/>
      <w:divBdr>
        <w:top w:val="none" w:sz="0" w:space="0" w:color="auto"/>
        <w:left w:val="none" w:sz="0" w:space="0" w:color="auto"/>
        <w:bottom w:val="none" w:sz="0" w:space="0" w:color="auto"/>
        <w:right w:val="none" w:sz="0" w:space="0" w:color="auto"/>
      </w:divBdr>
    </w:div>
    <w:div w:id="1738900590">
      <w:marLeft w:val="0"/>
      <w:marRight w:val="0"/>
      <w:marTop w:val="0"/>
      <w:marBottom w:val="0"/>
      <w:divBdr>
        <w:top w:val="none" w:sz="0" w:space="0" w:color="auto"/>
        <w:left w:val="none" w:sz="0" w:space="0" w:color="auto"/>
        <w:bottom w:val="none" w:sz="0" w:space="0" w:color="auto"/>
        <w:right w:val="none" w:sz="0" w:space="0" w:color="auto"/>
      </w:divBdr>
    </w:div>
    <w:div w:id="1738900592">
      <w:marLeft w:val="0"/>
      <w:marRight w:val="0"/>
      <w:marTop w:val="0"/>
      <w:marBottom w:val="0"/>
      <w:divBdr>
        <w:top w:val="none" w:sz="0" w:space="0" w:color="auto"/>
        <w:left w:val="none" w:sz="0" w:space="0" w:color="auto"/>
        <w:bottom w:val="none" w:sz="0" w:space="0" w:color="auto"/>
        <w:right w:val="none" w:sz="0" w:space="0" w:color="auto"/>
      </w:divBdr>
    </w:div>
    <w:div w:id="1738900594">
      <w:marLeft w:val="0"/>
      <w:marRight w:val="0"/>
      <w:marTop w:val="0"/>
      <w:marBottom w:val="0"/>
      <w:divBdr>
        <w:top w:val="none" w:sz="0" w:space="0" w:color="auto"/>
        <w:left w:val="none" w:sz="0" w:space="0" w:color="auto"/>
        <w:bottom w:val="none" w:sz="0" w:space="0" w:color="auto"/>
        <w:right w:val="none" w:sz="0" w:space="0" w:color="auto"/>
      </w:divBdr>
    </w:div>
    <w:div w:id="1738900595">
      <w:marLeft w:val="0"/>
      <w:marRight w:val="0"/>
      <w:marTop w:val="0"/>
      <w:marBottom w:val="0"/>
      <w:divBdr>
        <w:top w:val="none" w:sz="0" w:space="0" w:color="auto"/>
        <w:left w:val="none" w:sz="0" w:space="0" w:color="auto"/>
        <w:bottom w:val="none" w:sz="0" w:space="0" w:color="auto"/>
        <w:right w:val="none" w:sz="0" w:space="0" w:color="auto"/>
      </w:divBdr>
    </w:div>
    <w:div w:id="1738900598">
      <w:marLeft w:val="0"/>
      <w:marRight w:val="0"/>
      <w:marTop w:val="0"/>
      <w:marBottom w:val="0"/>
      <w:divBdr>
        <w:top w:val="none" w:sz="0" w:space="0" w:color="auto"/>
        <w:left w:val="none" w:sz="0" w:space="0" w:color="auto"/>
        <w:bottom w:val="none" w:sz="0" w:space="0" w:color="auto"/>
        <w:right w:val="none" w:sz="0" w:space="0" w:color="auto"/>
      </w:divBdr>
    </w:div>
    <w:div w:id="1738900600">
      <w:marLeft w:val="0"/>
      <w:marRight w:val="0"/>
      <w:marTop w:val="0"/>
      <w:marBottom w:val="0"/>
      <w:divBdr>
        <w:top w:val="none" w:sz="0" w:space="0" w:color="auto"/>
        <w:left w:val="none" w:sz="0" w:space="0" w:color="auto"/>
        <w:bottom w:val="none" w:sz="0" w:space="0" w:color="auto"/>
        <w:right w:val="none" w:sz="0" w:space="0" w:color="auto"/>
      </w:divBdr>
      <w:divsChild>
        <w:div w:id="1738900653">
          <w:marLeft w:val="0"/>
          <w:marRight w:val="0"/>
          <w:marTop w:val="0"/>
          <w:marBottom w:val="0"/>
          <w:divBdr>
            <w:top w:val="none" w:sz="0" w:space="0" w:color="auto"/>
            <w:left w:val="none" w:sz="0" w:space="0" w:color="auto"/>
            <w:bottom w:val="none" w:sz="0" w:space="0" w:color="auto"/>
            <w:right w:val="none" w:sz="0" w:space="0" w:color="auto"/>
          </w:divBdr>
          <w:divsChild>
            <w:div w:id="1738900557">
              <w:marLeft w:val="0"/>
              <w:marRight w:val="0"/>
              <w:marTop w:val="0"/>
              <w:marBottom w:val="0"/>
              <w:divBdr>
                <w:top w:val="none" w:sz="0" w:space="0" w:color="auto"/>
                <w:left w:val="none" w:sz="0" w:space="0" w:color="auto"/>
                <w:bottom w:val="none" w:sz="0" w:space="0" w:color="auto"/>
                <w:right w:val="none" w:sz="0" w:space="0" w:color="auto"/>
              </w:divBdr>
            </w:div>
          </w:divsChild>
        </w:div>
        <w:div w:id="1738901203">
          <w:marLeft w:val="0"/>
          <w:marRight w:val="0"/>
          <w:marTop w:val="0"/>
          <w:marBottom w:val="0"/>
          <w:divBdr>
            <w:top w:val="none" w:sz="0" w:space="0" w:color="auto"/>
            <w:left w:val="none" w:sz="0" w:space="0" w:color="auto"/>
            <w:bottom w:val="none" w:sz="0" w:space="0" w:color="auto"/>
            <w:right w:val="none" w:sz="0" w:space="0" w:color="auto"/>
          </w:divBdr>
          <w:divsChild>
            <w:div w:id="1738901360">
              <w:marLeft w:val="0"/>
              <w:marRight w:val="0"/>
              <w:marTop w:val="0"/>
              <w:marBottom w:val="0"/>
              <w:divBdr>
                <w:top w:val="none" w:sz="0" w:space="0" w:color="auto"/>
                <w:left w:val="none" w:sz="0" w:space="0" w:color="auto"/>
                <w:bottom w:val="none" w:sz="0" w:space="0" w:color="auto"/>
                <w:right w:val="none" w:sz="0" w:space="0" w:color="auto"/>
              </w:divBdr>
              <w:divsChild>
                <w:div w:id="1738898630">
                  <w:marLeft w:val="0"/>
                  <w:marRight w:val="0"/>
                  <w:marTop w:val="0"/>
                  <w:marBottom w:val="0"/>
                  <w:divBdr>
                    <w:top w:val="none" w:sz="0" w:space="0" w:color="auto"/>
                    <w:left w:val="none" w:sz="0" w:space="0" w:color="auto"/>
                    <w:bottom w:val="none" w:sz="0" w:space="0" w:color="auto"/>
                    <w:right w:val="none" w:sz="0" w:space="0" w:color="auto"/>
                  </w:divBdr>
                  <w:divsChild>
                    <w:div w:id="1738899977">
                      <w:marLeft w:val="0"/>
                      <w:marRight w:val="0"/>
                      <w:marTop w:val="0"/>
                      <w:marBottom w:val="0"/>
                      <w:divBdr>
                        <w:top w:val="none" w:sz="0" w:space="0" w:color="auto"/>
                        <w:left w:val="none" w:sz="0" w:space="0" w:color="auto"/>
                        <w:bottom w:val="none" w:sz="0" w:space="0" w:color="auto"/>
                        <w:right w:val="none" w:sz="0" w:space="0" w:color="auto"/>
                      </w:divBdr>
                      <w:divsChild>
                        <w:div w:id="173889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601">
      <w:marLeft w:val="0"/>
      <w:marRight w:val="0"/>
      <w:marTop w:val="0"/>
      <w:marBottom w:val="0"/>
      <w:divBdr>
        <w:top w:val="none" w:sz="0" w:space="0" w:color="auto"/>
        <w:left w:val="none" w:sz="0" w:space="0" w:color="auto"/>
        <w:bottom w:val="none" w:sz="0" w:space="0" w:color="auto"/>
        <w:right w:val="none" w:sz="0" w:space="0" w:color="auto"/>
      </w:divBdr>
    </w:div>
    <w:div w:id="1738900603">
      <w:marLeft w:val="0"/>
      <w:marRight w:val="0"/>
      <w:marTop w:val="0"/>
      <w:marBottom w:val="0"/>
      <w:divBdr>
        <w:top w:val="none" w:sz="0" w:space="0" w:color="auto"/>
        <w:left w:val="none" w:sz="0" w:space="0" w:color="auto"/>
        <w:bottom w:val="none" w:sz="0" w:space="0" w:color="auto"/>
        <w:right w:val="none" w:sz="0" w:space="0" w:color="auto"/>
      </w:divBdr>
    </w:div>
    <w:div w:id="1738900605">
      <w:marLeft w:val="0"/>
      <w:marRight w:val="0"/>
      <w:marTop w:val="0"/>
      <w:marBottom w:val="0"/>
      <w:divBdr>
        <w:top w:val="none" w:sz="0" w:space="0" w:color="auto"/>
        <w:left w:val="none" w:sz="0" w:space="0" w:color="auto"/>
        <w:bottom w:val="none" w:sz="0" w:space="0" w:color="auto"/>
        <w:right w:val="none" w:sz="0" w:space="0" w:color="auto"/>
      </w:divBdr>
    </w:div>
    <w:div w:id="1738900608">
      <w:marLeft w:val="0"/>
      <w:marRight w:val="0"/>
      <w:marTop w:val="0"/>
      <w:marBottom w:val="0"/>
      <w:divBdr>
        <w:top w:val="none" w:sz="0" w:space="0" w:color="auto"/>
        <w:left w:val="none" w:sz="0" w:space="0" w:color="auto"/>
        <w:bottom w:val="none" w:sz="0" w:space="0" w:color="auto"/>
        <w:right w:val="none" w:sz="0" w:space="0" w:color="auto"/>
      </w:divBdr>
    </w:div>
    <w:div w:id="1738900610">
      <w:marLeft w:val="0"/>
      <w:marRight w:val="0"/>
      <w:marTop w:val="0"/>
      <w:marBottom w:val="0"/>
      <w:divBdr>
        <w:top w:val="none" w:sz="0" w:space="0" w:color="auto"/>
        <w:left w:val="none" w:sz="0" w:space="0" w:color="auto"/>
        <w:bottom w:val="none" w:sz="0" w:space="0" w:color="auto"/>
        <w:right w:val="none" w:sz="0" w:space="0" w:color="auto"/>
      </w:divBdr>
    </w:div>
    <w:div w:id="1738900614">
      <w:marLeft w:val="0"/>
      <w:marRight w:val="0"/>
      <w:marTop w:val="0"/>
      <w:marBottom w:val="0"/>
      <w:divBdr>
        <w:top w:val="none" w:sz="0" w:space="0" w:color="auto"/>
        <w:left w:val="none" w:sz="0" w:space="0" w:color="auto"/>
        <w:bottom w:val="none" w:sz="0" w:space="0" w:color="auto"/>
        <w:right w:val="none" w:sz="0" w:space="0" w:color="auto"/>
      </w:divBdr>
      <w:divsChild>
        <w:div w:id="1738898779">
          <w:marLeft w:val="0"/>
          <w:marRight w:val="0"/>
          <w:marTop w:val="0"/>
          <w:marBottom w:val="0"/>
          <w:divBdr>
            <w:top w:val="none" w:sz="0" w:space="0" w:color="auto"/>
            <w:left w:val="none" w:sz="0" w:space="0" w:color="auto"/>
            <w:bottom w:val="none" w:sz="0" w:space="0" w:color="auto"/>
            <w:right w:val="none" w:sz="0" w:space="0" w:color="auto"/>
          </w:divBdr>
          <w:divsChild>
            <w:div w:id="1738898928">
              <w:marLeft w:val="0"/>
              <w:marRight w:val="0"/>
              <w:marTop w:val="0"/>
              <w:marBottom w:val="0"/>
              <w:divBdr>
                <w:top w:val="none" w:sz="0" w:space="0" w:color="auto"/>
                <w:left w:val="none" w:sz="0" w:space="0" w:color="auto"/>
                <w:bottom w:val="none" w:sz="0" w:space="0" w:color="auto"/>
                <w:right w:val="none" w:sz="0" w:space="0" w:color="auto"/>
              </w:divBdr>
              <w:divsChild>
                <w:div w:id="1738899399">
                  <w:marLeft w:val="0"/>
                  <w:marRight w:val="0"/>
                  <w:marTop w:val="0"/>
                  <w:marBottom w:val="0"/>
                  <w:divBdr>
                    <w:top w:val="none" w:sz="0" w:space="0" w:color="auto"/>
                    <w:left w:val="none" w:sz="0" w:space="0" w:color="auto"/>
                    <w:bottom w:val="none" w:sz="0" w:space="0" w:color="auto"/>
                    <w:right w:val="none" w:sz="0" w:space="0" w:color="auto"/>
                  </w:divBdr>
                  <w:divsChild>
                    <w:div w:id="1738899488">
                      <w:marLeft w:val="0"/>
                      <w:marRight w:val="0"/>
                      <w:marTop w:val="0"/>
                      <w:marBottom w:val="0"/>
                      <w:divBdr>
                        <w:top w:val="none" w:sz="0" w:space="0" w:color="auto"/>
                        <w:left w:val="none" w:sz="0" w:space="0" w:color="auto"/>
                        <w:bottom w:val="none" w:sz="0" w:space="0" w:color="auto"/>
                        <w:right w:val="none" w:sz="0" w:space="0" w:color="auto"/>
                      </w:divBdr>
                      <w:divsChild>
                        <w:div w:id="1738901341">
                          <w:marLeft w:val="0"/>
                          <w:marRight w:val="0"/>
                          <w:marTop w:val="0"/>
                          <w:marBottom w:val="0"/>
                          <w:divBdr>
                            <w:top w:val="none" w:sz="0" w:space="0" w:color="auto"/>
                            <w:left w:val="none" w:sz="0" w:space="0" w:color="auto"/>
                            <w:bottom w:val="none" w:sz="0" w:space="0" w:color="auto"/>
                            <w:right w:val="none" w:sz="0" w:space="0" w:color="auto"/>
                          </w:divBdr>
                        </w:div>
                      </w:divsChild>
                    </w:div>
                    <w:div w:id="1738900959">
                      <w:marLeft w:val="0"/>
                      <w:marRight w:val="0"/>
                      <w:marTop w:val="0"/>
                      <w:marBottom w:val="0"/>
                      <w:divBdr>
                        <w:top w:val="none" w:sz="0" w:space="0" w:color="auto"/>
                        <w:left w:val="none" w:sz="0" w:space="0" w:color="auto"/>
                        <w:bottom w:val="none" w:sz="0" w:space="0" w:color="auto"/>
                        <w:right w:val="none" w:sz="0" w:space="0" w:color="auto"/>
                      </w:divBdr>
                      <w:divsChild>
                        <w:div w:id="173890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618">
          <w:marLeft w:val="0"/>
          <w:marRight w:val="0"/>
          <w:marTop w:val="0"/>
          <w:marBottom w:val="0"/>
          <w:divBdr>
            <w:top w:val="none" w:sz="0" w:space="0" w:color="auto"/>
            <w:left w:val="none" w:sz="0" w:space="0" w:color="auto"/>
            <w:bottom w:val="none" w:sz="0" w:space="0" w:color="auto"/>
            <w:right w:val="none" w:sz="0" w:space="0" w:color="auto"/>
          </w:divBdr>
        </w:div>
        <w:div w:id="1738900993">
          <w:marLeft w:val="0"/>
          <w:marRight w:val="0"/>
          <w:marTop w:val="0"/>
          <w:marBottom w:val="0"/>
          <w:divBdr>
            <w:top w:val="none" w:sz="0" w:space="0" w:color="auto"/>
            <w:left w:val="none" w:sz="0" w:space="0" w:color="auto"/>
            <w:bottom w:val="none" w:sz="0" w:space="0" w:color="auto"/>
            <w:right w:val="none" w:sz="0" w:space="0" w:color="auto"/>
          </w:divBdr>
          <w:divsChild>
            <w:div w:id="1738901210">
              <w:marLeft w:val="0"/>
              <w:marRight w:val="0"/>
              <w:marTop w:val="0"/>
              <w:marBottom w:val="0"/>
              <w:divBdr>
                <w:top w:val="none" w:sz="0" w:space="0" w:color="auto"/>
                <w:left w:val="none" w:sz="0" w:space="0" w:color="auto"/>
                <w:bottom w:val="none" w:sz="0" w:space="0" w:color="auto"/>
                <w:right w:val="none" w:sz="0" w:space="0" w:color="auto"/>
              </w:divBdr>
            </w:div>
          </w:divsChild>
        </w:div>
        <w:div w:id="1738901277">
          <w:marLeft w:val="0"/>
          <w:marRight w:val="0"/>
          <w:marTop w:val="0"/>
          <w:marBottom w:val="0"/>
          <w:divBdr>
            <w:top w:val="none" w:sz="0" w:space="0" w:color="auto"/>
            <w:left w:val="none" w:sz="0" w:space="0" w:color="auto"/>
            <w:bottom w:val="none" w:sz="0" w:space="0" w:color="auto"/>
            <w:right w:val="none" w:sz="0" w:space="0" w:color="auto"/>
          </w:divBdr>
        </w:div>
      </w:divsChild>
    </w:div>
    <w:div w:id="1738900619">
      <w:marLeft w:val="0"/>
      <w:marRight w:val="0"/>
      <w:marTop w:val="0"/>
      <w:marBottom w:val="0"/>
      <w:divBdr>
        <w:top w:val="none" w:sz="0" w:space="0" w:color="auto"/>
        <w:left w:val="none" w:sz="0" w:space="0" w:color="auto"/>
        <w:bottom w:val="none" w:sz="0" w:space="0" w:color="auto"/>
        <w:right w:val="none" w:sz="0" w:space="0" w:color="auto"/>
      </w:divBdr>
    </w:div>
    <w:div w:id="1738900622">
      <w:marLeft w:val="0"/>
      <w:marRight w:val="0"/>
      <w:marTop w:val="0"/>
      <w:marBottom w:val="0"/>
      <w:divBdr>
        <w:top w:val="none" w:sz="0" w:space="0" w:color="auto"/>
        <w:left w:val="none" w:sz="0" w:space="0" w:color="auto"/>
        <w:bottom w:val="none" w:sz="0" w:space="0" w:color="auto"/>
        <w:right w:val="none" w:sz="0" w:space="0" w:color="auto"/>
      </w:divBdr>
    </w:div>
    <w:div w:id="1738900626">
      <w:marLeft w:val="0"/>
      <w:marRight w:val="0"/>
      <w:marTop w:val="0"/>
      <w:marBottom w:val="0"/>
      <w:divBdr>
        <w:top w:val="none" w:sz="0" w:space="0" w:color="auto"/>
        <w:left w:val="none" w:sz="0" w:space="0" w:color="auto"/>
        <w:bottom w:val="none" w:sz="0" w:space="0" w:color="auto"/>
        <w:right w:val="none" w:sz="0" w:space="0" w:color="auto"/>
      </w:divBdr>
    </w:div>
    <w:div w:id="1738900627">
      <w:marLeft w:val="0"/>
      <w:marRight w:val="0"/>
      <w:marTop w:val="0"/>
      <w:marBottom w:val="0"/>
      <w:divBdr>
        <w:top w:val="none" w:sz="0" w:space="0" w:color="auto"/>
        <w:left w:val="none" w:sz="0" w:space="0" w:color="auto"/>
        <w:bottom w:val="none" w:sz="0" w:space="0" w:color="auto"/>
        <w:right w:val="none" w:sz="0" w:space="0" w:color="auto"/>
      </w:divBdr>
      <w:divsChild>
        <w:div w:id="1738900952">
          <w:marLeft w:val="0"/>
          <w:marRight w:val="0"/>
          <w:marTop w:val="0"/>
          <w:marBottom w:val="0"/>
          <w:divBdr>
            <w:top w:val="none" w:sz="0" w:space="0" w:color="auto"/>
            <w:left w:val="none" w:sz="0" w:space="0" w:color="auto"/>
            <w:bottom w:val="none" w:sz="0" w:space="0" w:color="auto"/>
            <w:right w:val="none" w:sz="0" w:space="0" w:color="auto"/>
          </w:divBdr>
        </w:div>
      </w:divsChild>
    </w:div>
    <w:div w:id="1738900629">
      <w:marLeft w:val="0"/>
      <w:marRight w:val="0"/>
      <w:marTop w:val="0"/>
      <w:marBottom w:val="0"/>
      <w:divBdr>
        <w:top w:val="none" w:sz="0" w:space="0" w:color="auto"/>
        <w:left w:val="none" w:sz="0" w:space="0" w:color="auto"/>
        <w:bottom w:val="none" w:sz="0" w:space="0" w:color="auto"/>
        <w:right w:val="none" w:sz="0" w:space="0" w:color="auto"/>
      </w:divBdr>
    </w:div>
    <w:div w:id="1738900631">
      <w:marLeft w:val="0"/>
      <w:marRight w:val="0"/>
      <w:marTop w:val="0"/>
      <w:marBottom w:val="0"/>
      <w:divBdr>
        <w:top w:val="none" w:sz="0" w:space="0" w:color="auto"/>
        <w:left w:val="none" w:sz="0" w:space="0" w:color="auto"/>
        <w:bottom w:val="none" w:sz="0" w:space="0" w:color="auto"/>
        <w:right w:val="none" w:sz="0" w:space="0" w:color="auto"/>
      </w:divBdr>
    </w:div>
    <w:div w:id="1738900636">
      <w:marLeft w:val="0"/>
      <w:marRight w:val="0"/>
      <w:marTop w:val="0"/>
      <w:marBottom w:val="0"/>
      <w:divBdr>
        <w:top w:val="none" w:sz="0" w:space="0" w:color="auto"/>
        <w:left w:val="none" w:sz="0" w:space="0" w:color="auto"/>
        <w:bottom w:val="none" w:sz="0" w:space="0" w:color="auto"/>
        <w:right w:val="none" w:sz="0" w:space="0" w:color="auto"/>
      </w:divBdr>
    </w:div>
    <w:div w:id="1738900637">
      <w:marLeft w:val="0"/>
      <w:marRight w:val="0"/>
      <w:marTop w:val="0"/>
      <w:marBottom w:val="0"/>
      <w:divBdr>
        <w:top w:val="none" w:sz="0" w:space="0" w:color="auto"/>
        <w:left w:val="none" w:sz="0" w:space="0" w:color="auto"/>
        <w:bottom w:val="none" w:sz="0" w:space="0" w:color="auto"/>
        <w:right w:val="none" w:sz="0" w:space="0" w:color="auto"/>
      </w:divBdr>
    </w:div>
    <w:div w:id="1738900638">
      <w:marLeft w:val="0"/>
      <w:marRight w:val="0"/>
      <w:marTop w:val="0"/>
      <w:marBottom w:val="0"/>
      <w:divBdr>
        <w:top w:val="none" w:sz="0" w:space="0" w:color="auto"/>
        <w:left w:val="none" w:sz="0" w:space="0" w:color="auto"/>
        <w:bottom w:val="none" w:sz="0" w:space="0" w:color="auto"/>
        <w:right w:val="none" w:sz="0" w:space="0" w:color="auto"/>
      </w:divBdr>
    </w:div>
    <w:div w:id="1738900640">
      <w:marLeft w:val="0"/>
      <w:marRight w:val="0"/>
      <w:marTop w:val="0"/>
      <w:marBottom w:val="0"/>
      <w:divBdr>
        <w:top w:val="none" w:sz="0" w:space="0" w:color="auto"/>
        <w:left w:val="none" w:sz="0" w:space="0" w:color="auto"/>
        <w:bottom w:val="none" w:sz="0" w:space="0" w:color="auto"/>
        <w:right w:val="none" w:sz="0" w:space="0" w:color="auto"/>
      </w:divBdr>
    </w:div>
    <w:div w:id="1738900641">
      <w:marLeft w:val="0"/>
      <w:marRight w:val="0"/>
      <w:marTop w:val="0"/>
      <w:marBottom w:val="0"/>
      <w:divBdr>
        <w:top w:val="none" w:sz="0" w:space="0" w:color="auto"/>
        <w:left w:val="none" w:sz="0" w:space="0" w:color="auto"/>
        <w:bottom w:val="none" w:sz="0" w:space="0" w:color="auto"/>
        <w:right w:val="none" w:sz="0" w:space="0" w:color="auto"/>
      </w:divBdr>
    </w:div>
    <w:div w:id="1738900642">
      <w:marLeft w:val="0"/>
      <w:marRight w:val="0"/>
      <w:marTop w:val="0"/>
      <w:marBottom w:val="0"/>
      <w:divBdr>
        <w:top w:val="none" w:sz="0" w:space="0" w:color="auto"/>
        <w:left w:val="none" w:sz="0" w:space="0" w:color="auto"/>
        <w:bottom w:val="none" w:sz="0" w:space="0" w:color="auto"/>
        <w:right w:val="none" w:sz="0" w:space="0" w:color="auto"/>
      </w:divBdr>
      <w:divsChild>
        <w:div w:id="1738899890">
          <w:marLeft w:val="0"/>
          <w:marRight w:val="0"/>
          <w:marTop w:val="0"/>
          <w:marBottom w:val="0"/>
          <w:divBdr>
            <w:top w:val="none" w:sz="0" w:space="0" w:color="auto"/>
            <w:left w:val="none" w:sz="0" w:space="0" w:color="auto"/>
            <w:bottom w:val="none" w:sz="0" w:space="0" w:color="auto"/>
            <w:right w:val="none" w:sz="0" w:space="0" w:color="auto"/>
          </w:divBdr>
        </w:div>
        <w:div w:id="1738901129">
          <w:marLeft w:val="0"/>
          <w:marRight w:val="0"/>
          <w:marTop w:val="0"/>
          <w:marBottom w:val="0"/>
          <w:divBdr>
            <w:top w:val="none" w:sz="0" w:space="0" w:color="auto"/>
            <w:left w:val="none" w:sz="0" w:space="0" w:color="auto"/>
            <w:bottom w:val="none" w:sz="0" w:space="0" w:color="auto"/>
            <w:right w:val="none" w:sz="0" w:space="0" w:color="auto"/>
          </w:divBdr>
          <w:divsChild>
            <w:div w:id="173889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647">
      <w:marLeft w:val="0"/>
      <w:marRight w:val="0"/>
      <w:marTop w:val="0"/>
      <w:marBottom w:val="0"/>
      <w:divBdr>
        <w:top w:val="none" w:sz="0" w:space="0" w:color="auto"/>
        <w:left w:val="none" w:sz="0" w:space="0" w:color="auto"/>
        <w:bottom w:val="none" w:sz="0" w:space="0" w:color="auto"/>
        <w:right w:val="none" w:sz="0" w:space="0" w:color="auto"/>
      </w:divBdr>
    </w:div>
    <w:div w:id="1738900649">
      <w:marLeft w:val="0"/>
      <w:marRight w:val="0"/>
      <w:marTop w:val="0"/>
      <w:marBottom w:val="0"/>
      <w:divBdr>
        <w:top w:val="none" w:sz="0" w:space="0" w:color="auto"/>
        <w:left w:val="none" w:sz="0" w:space="0" w:color="auto"/>
        <w:bottom w:val="none" w:sz="0" w:space="0" w:color="auto"/>
        <w:right w:val="none" w:sz="0" w:space="0" w:color="auto"/>
      </w:divBdr>
    </w:div>
    <w:div w:id="1738900651">
      <w:marLeft w:val="0"/>
      <w:marRight w:val="0"/>
      <w:marTop w:val="0"/>
      <w:marBottom w:val="0"/>
      <w:divBdr>
        <w:top w:val="none" w:sz="0" w:space="0" w:color="auto"/>
        <w:left w:val="none" w:sz="0" w:space="0" w:color="auto"/>
        <w:bottom w:val="none" w:sz="0" w:space="0" w:color="auto"/>
        <w:right w:val="none" w:sz="0" w:space="0" w:color="auto"/>
      </w:divBdr>
    </w:div>
    <w:div w:id="1738900654">
      <w:marLeft w:val="0"/>
      <w:marRight w:val="0"/>
      <w:marTop w:val="0"/>
      <w:marBottom w:val="0"/>
      <w:divBdr>
        <w:top w:val="none" w:sz="0" w:space="0" w:color="auto"/>
        <w:left w:val="none" w:sz="0" w:space="0" w:color="auto"/>
        <w:bottom w:val="none" w:sz="0" w:space="0" w:color="auto"/>
        <w:right w:val="none" w:sz="0" w:space="0" w:color="auto"/>
      </w:divBdr>
    </w:div>
    <w:div w:id="1738900657">
      <w:marLeft w:val="0"/>
      <w:marRight w:val="0"/>
      <w:marTop w:val="0"/>
      <w:marBottom w:val="0"/>
      <w:divBdr>
        <w:top w:val="none" w:sz="0" w:space="0" w:color="auto"/>
        <w:left w:val="none" w:sz="0" w:space="0" w:color="auto"/>
        <w:bottom w:val="none" w:sz="0" w:space="0" w:color="auto"/>
        <w:right w:val="none" w:sz="0" w:space="0" w:color="auto"/>
      </w:divBdr>
    </w:div>
    <w:div w:id="1738900659">
      <w:marLeft w:val="0"/>
      <w:marRight w:val="0"/>
      <w:marTop w:val="0"/>
      <w:marBottom w:val="0"/>
      <w:divBdr>
        <w:top w:val="none" w:sz="0" w:space="0" w:color="auto"/>
        <w:left w:val="none" w:sz="0" w:space="0" w:color="auto"/>
        <w:bottom w:val="none" w:sz="0" w:space="0" w:color="auto"/>
        <w:right w:val="none" w:sz="0" w:space="0" w:color="auto"/>
      </w:divBdr>
    </w:div>
    <w:div w:id="1738900662">
      <w:marLeft w:val="0"/>
      <w:marRight w:val="0"/>
      <w:marTop w:val="0"/>
      <w:marBottom w:val="0"/>
      <w:divBdr>
        <w:top w:val="none" w:sz="0" w:space="0" w:color="auto"/>
        <w:left w:val="none" w:sz="0" w:space="0" w:color="auto"/>
        <w:bottom w:val="none" w:sz="0" w:space="0" w:color="auto"/>
        <w:right w:val="none" w:sz="0" w:space="0" w:color="auto"/>
      </w:divBdr>
    </w:div>
    <w:div w:id="1738900664">
      <w:marLeft w:val="0"/>
      <w:marRight w:val="0"/>
      <w:marTop w:val="0"/>
      <w:marBottom w:val="0"/>
      <w:divBdr>
        <w:top w:val="none" w:sz="0" w:space="0" w:color="auto"/>
        <w:left w:val="none" w:sz="0" w:space="0" w:color="auto"/>
        <w:bottom w:val="none" w:sz="0" w:space="0" w:color="auto"/>
        <w:right w:val="none" w:sz="0" w:space="0" w:color="auto"/>
      </w:divBdr>
    </w:div>
    <w:div w:id="1738900665">
      <w:marLeft w:val="0"/>
      <w:marRight w:val="0"/>
      <w:marTop w:val="0"/>
      <w:marBottom w:val="0"/>
      <w:divBdr>
        <w:top w:val="none" w:sz="0" w:space="0" w:color="auto"/>
        <w:left w:val="none" w:sz="0" w:space="0" w:color="auto"/>
        <w:bottom w:val="none" w:sz="0" w:space="0" w:color="auto"/>
        <w:right w:val="none" w:sz="0" w:space="0" w:color="auto"/>
      </w:divBdr>
    </w:div>
    <w:div w:id="1738900666">
      <w:marLeft w:val="0"/>
      <w:marRight w:val="0"/>
      <w:marTop w:val="0"/>
      <w:marBottom w:val="0"/>
      <w:divBdr>
        <w:top w:val="none" w:sz="0" w:space="0" w:color="auto"/>
        <w:left w:val="none" w:sz="0" w:space="0" w:color="auto"/>
        <w:bottom w:val="none" w:sz="0" w:space="0" w:color="auto"/>
        <w:right w:val="none" w:sz="0" w:space="0" w:color="auto"/>
      </w:divBdr>
    </w:div>
    <w:div w:id="1738900667">
      <w:marLeft w:val="0"/>
      <w:marRight w:val="0"/>
      <w:marTop w:val="0"/>
      <w:marBottom w:val="0"/>
      <w:divBdr>
        <w:top w:val="none" w:sz="0" w:space="0" w:color="auto"/>
        <w:left w:val="none" w:sz="0" w:space="0" w:color="auto"/>
        <w:bottom w:val="none" w:sz="0" w:space="0" w:color="auto"/>
        <w:right w:val="none" w:sz="0" w:space="0" w:color="auto"/>
      </w:divBdr>
    </w:div>
    <w:div w:id="1738900670">
      <w:marLeft w:val="0"/>
      <w:marRight w:val="0"/>
      <w:marTop w:val="0"/>
      <w:marBottom w:val="0"/>
      <w:divBdr>
        <w:top w:val="none" w:sz="0" w:space="0" w:color="auto"/>
        <w:left w:val="none" w:sz="0" w:space="0" w:color="auto"/>
        <w:bottom w:val="none" w:sz="0" w:space="0" w:color="auto"/>
        <w:right w:val="none" w:sz="0" w:space="0" w:color="auto"/>
      </w:divBdr>
    </w:div>
    <w:div w:id="1738900673">
      <w:marLeft w:val="0"/>
      <w:marRight w:val="0"/>
      <w:marTop w:val="0"/>
      <w:marBottom w:val="0"/>
      <w:divBdr>
        <w:top w:val="none" w:sz="0" w:space="0" w:color="auto"/>
        <w:left w:val="none" w:sz="0" w:space="0" w:color="auto"/>
        <w:bottom w:val="none" w:sz="0" w:space="0" w:color="auto"/>
        <w:right w:val="none" w:sz="0" w:space="0" w:color="auto"/>
      </w:divBdr>
      <w:divsChild>
        <w:div w:id="1738898677">
          <w:marLeft w:val="0"/>
          <w:marRight w:val="0"/>
          <w:marTop w:val="0"/>
          <w:marBottom w:val="0"/>
          <w:divBdr>
            <w:top w:val="none" w:sz="0" w:space="0" w:color="auto"/>
            <w:left w:val="none" w:sz="0" w:space="0" w:color="auto"/>
            <w:bottom w:val="none" w:sz="0" w:space="0" w:color="auto"/>
            <w:right w:val="none" w:sz="0" w:space="0" w:color="auto"/>
          </w:divBdr>
        </w:div>
        <w:div w:id="1738899381">
          <w:marLeft w:val="0"/>
          <w:marRight w:val="0"/>
          <w:marTop w:val="0"/>
          <w:marBottom w:val="0"/>
          <w:divBdr>
            <w:top w:val="none" w:sz="0" w:space="0" w:color="auto"/>
            <w:left w:val="none" w:sz="0" w:space="0" w:color="auto"/>
            <w:bottom w:val="none" w:sz="0" w:space="0" w:color="auto"/>
            <w:right w:val="none" w:sz="0" w:space="0" w:color="auto"/>
          </w:divBdr>
          <w:divsChild>
            <w:div w:id="1738899385">
              <w:marLeft w:val="0"/>
              <w:marRight w:val="0"/>
              <w:marTop w:val="0"/>
              <w:marBottom w:val="0"/>
              <w:divBdr>
                <w:top w:val="none" w:sz="0" w:space="0" w:color="auto"/>
                <w:left w:val="none" w:sz="0" w:space="0" w:color="auto"/>
                <w:bottom w:val="none" w:sz="0" w:space="0" w:color="auto"/>
                <w:right w:val="none" w:sz="0" w:space="0" w:color="auto"/>
              </w:divBdr>
            </w:div>
            <w:div w:id="1738901297">
              <w:marLeft w:val="0"/>
              <w:marRight w:val="0"/>
              <w:marTop w:val="0"/>
              <w:marBottom w:val="0"/>
              <w:divBdr>
                <w:top w:val="none" w:sz="0" w:space="0" w:color="auto"/>
                <w:left w:val="none" w:sz="0" w:space="0" w:color="auto"/>
                <w:bottom w:val="none" w:sz="0" w:space="0" w:color="auto"/>
                <w:right w:val="none" w:sz="0" w:space="0" w:color="auto"/>
              </w:divBdr>
              <w:divsChild>
                <w:div w:id="173889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979">
          <w:marLeft w:val="0"/>
          <w:marRight w:val="0"/>
          <w:marTop w:val="0"/>
          <w:marBottom w:val="0"/>
          <w:divBdr>
            <w:top w:val="none" w:sz="0" w:space="0" w:color="auto"/>
            <w:left w:val="none" w:sz="0" w:space="0" w:color="auto"/>
            <w:bottom w:val="none" w:sz="0" w:space="0" w:color="auto"/>
            <w:right w:val="none" w:sz="0" w:space="0" w:color="auto"/>
          </w:divBdr>
        </w:div>
        <w:div w:id="1738900767">
          <w:marLeft w:val="0"/>
          <w:marRight w:val="0"/>
          <w:marTop w:val="0"/>
          <w:marBottom w:val="0"/>
          <w:divBdr>
            <w:top w:val="none" w:sz="0" w:space="0" w:color="auto"/>
            <w:left w:val="none" w:sz="0" w:space="0" w:color="auto"/>
            <w:bottom w:val="none" w:sz="0" w:space="0" w:color="auto"/>
            <w:right w:val="none" w:sz="0" w:space="0" w:color="auto"/>
          </w:divBdr>
        </w:div>
      </w:divsChild>
    </w:div>
    <w:div w:id="1738900674">
      <w:marLeft w:val="0"/>
      <w:marRight w:val="0"/>
      <w:marTop w:val="0"/>
      <w:marBottom w:val="0"/>
      <w:divBdr>
        <w:top w:val="none" w:sz="0" w:space="0" w:color="auto"/>
        <w:left w:val="none" w:sz="0" w:space="0" w:color="auto"/>
        <w:bottom w:val="none" w:sz="0" w:space="0" w:color="auto"/>
        <w:right w:val="none" w:sz="0" w:space="0" w:color="auto"/>
      </w:divBdr>
    </w:div>
    <w:div w:id="1738900679">
      <w:marLeft w:val="0"/>
      <w:marRight w:val="0"/>
      <w:marTop w:val="0"/>
      <w:marBottom w:val="0"/>
      <w:divBdr>
        <w:top w:val="none" w:sz="0" w:space="0" w:color="auto"/>
        <w:left w:val="none" w:sz="0" w:space="0" w:color="auto"/>
        <w:bottom w:val="none" w:sz="0" w:space="0" w:color="auto"/>
        <w:right w:val="none" w:sz="0" w:space="0" w:color="auto"/>
      </w:divBdr>
    </w:div>
    <w:div w:id="1738900680">
      <w:marLeft w:val="0"/>
      <w:marRight w:val="0"/>
      <w:marTop w:val="0"/>
      <w:marBottom w:val="0"/>
      <w:divBdr>
        <w:top w:val="none" w:sz="0" w:space="0" w:color="auto"/>
        <w:left w:val="none" w:sz="0" w:space="0" w:color="auto"/>
        <w:bottom w:val="none" w:sz="0" w:space="0" w:color="auto"/>
        <w:right w:val="none" w:sz="0" w:space="0" w:color="auto"/>
      </w:divBdr>
    </w:div>
    <w:div w:id="1738900682">
      <w:marLeft w:val="0"/>
      <w:marRight w:val="0"/>
      <w:marTop w:val="0"/>
      <w:marBottom w:val="0"/>
      <w:divBdr>
        <w:top w:val="none" w:sz="0" w:space="0" w:color="auto"/>
        <w:left w:val="none" w:sz="0" w:space="0" w:color="auto"/>
        <w:bottom w:val="none" w:sz="0" w:space="0" w:color="auto"/>
        <w:right w:val="none" w:sz="0" w:space="0" w:color="auto"/>
      </w:divBdr>
    </w:div>
    <w:div w:id="1738900684">
      <w:marLeft w:val="0"/>
      <w:marRight w:val="0"/>
      <w:marTop w:val="0"/>
      <w:marBottom w:val="0"/>
      <w:divBdr>
        <w:top w:val="none" w:sz="0" w:space="0" w:color="auto"/>
        <w:left w:val="none" w:sz="0" w:space="0" w:color="auto"/>
        <w:bottom w:val="none" w:sz="0" w:space="0" w:color="auto"/>
        <w:right w:val="none" w:sz="0" w:space="0" w:color="auto"/>
      </w:divBdr>
    </w:div>
    <w:div w:id="1738900689">
      <w:marLeft w:val="0"/>
      <w:marRight w:val="0"/>
      <w:marTop w:val="0"/>
      <w:marBottom w:val="0"/>
      <w:divBdr>
        <w:top w:val="none" w:sz="0" w:space="0" w:color="auto"/>
        <w:left w:val="none" w:sz="0" w:space="0" w:color="auto"/>
        <w:bottom w:val="none" w:sz="0" w:space="0" w:color="auto"/>
        <w:right w:val="none" w:sz="0" w:space="0" w:color="auto"/>
      </w:divBdr>
    </w:div>
    <w:div w:id="1738900691">
      <w:marLeft w:val="0"/>
      <w:marRight w:val="0"/>
      <w:marTop w:val="0"/>
      <w:marBottom w:val="0"/>
      <w:divBdr>
        <w:top w:val="none" w:sz="0" w:space="0" w:color="auto"/>
        <w:left w:val="none" w:sz="0" w:space="0" w:color="auto"/>
        <w:bottom w:val="none" w:sz="0" w:space="0" w:color="auto"/>
        <w:right w:val="none" w:sz="0" w:space="0" w:color="auto"/>
      </w:divBdr>
      <w:divsChild>
        <w:div w:id="1738900208">
          <w:marLeft w:val="0"/>
          <w:marRight w:val="0"/>
          <w:marTop w:val="0"/>
          <w:marBottom w:val="0"/>
          <w:divBdr>
            <w:top w:val="none" w:sz="0" w:space="0" w:color="auto"/>
            <w:left w:val="none" w:sz="0" w:space="0" w:color="auto"/>
            <w:bottom w:val="none" w:sz="0" w:space="0" w:color="auto"/>
            <w:right w:val="none" w:sz="0" w:space="0" w:color="auto"/>
          </w:divBdr>
        </w:div>
      </w:divsChild>
    </w:div>
    <w:div w:id="1738900697">
      <w:marLeft w:val="0"/>
      <w:marRight w:val="0"/>
      <w:marTop w:val="0"/>
      <w:marBottom w:val="0"/>
      <w:divBdr>
        <w:top w:val="none" w:sz="0" w:space="0" w:color="auto"/>
        <w:left w:val="none" w:sz="0" w:space="0" w:color="auto"/>
        <w:bottom w:val="none" w:sz="0" w:space="0" w:color="auto"/>
        <w:right w:val="none" w:sz="0" w:space="0" w:color="auto"/>
      </w:divBdr>
      <w:divsChild>
        <w:div w:id="1738899051">
          <w:marLeft w:val="0"/>
          <w:marRight w:val="0"/>
          <w:marTop w:val="0"/>
          <w:marBottom w:val="0"/>
          <w:divBdr>
            <w:top w:val="none" w:sz="0" w:space="0" w:color="auto"/>
            <w:left w:val="none" w:sz="0" w:space="0" w:color="auto"/>
            <w:bottom w:val="none" w:sz="0" w:space="0" w:color="auto"/>
            <w:right w:val="none" w:sz="0" w:space="0" w:color="auto"/>
          </w:divBdr>
        </w:div>
      </w:divsChild>
    </w:div>
    <w:div w:id="1738900699">
      <w:marLeft w:val="0"/>
      <w:marRight w:val="0"/>
      <w:marTop w:val="0"/>
      <w:marBottom w:val="0"/>
      <w:divBdr>
        <w:top w:val="none" w:sz="0" w:space="0" w:color="auto"/>
        <w:left w:val="none" w:sz="0" w:space="0" w:color="auto"/>
        <w:bottom w:val="none" w:sz="0" w:space="0" w:color="auto"/>
        <w:right w:val="none" w:sz="0" w:space="0" w:color="auto"/>
      </w:divBdr>
    </w:div>
    <w:div w:id="1738900700">
      <w:marLeft w:val="0"/>
      <w:marRight w:val="0"/>
      <w:marTop w:val="0"/>
      <w:marBottom w:val="0"/>
      <w:divBdr>
        <w:top w:val="none" w:sz="0" w:space="0" w:color="auto"/>
        <w:left w:val="none" w:sz="0" w:space="0" w:color="auto"/>
        <w:bottom w:val="none" w:sz="0" w:space="0" w:color="auto"/>
        <w:right w:val="none" w:sz="0" w:space="0" w:color="auto"/>
      </w:divBdr>
    </w:div>
    <w:div w:id="1738900704">
      <w:marLeft w:val="0"/>
      <w:marRight w:val="0"/>
      <w:marTop w:val="0"/>
      <w:marBottom w:val="0"/>
      <w:divBdr>
        <w:top w:val="none" w:sz="0" w:space="0" w:color="auto"/>
        <w:left w:val="none" w:sz="0" w:space="0" w:color="auto"/>
        <w:bottom w:val="none" w:sz="0" w:space="0" w:color="auto"/>
        <w:right w:val="none" w:sz="0" w:space="0" w:color="auto"/>
      </w:divBdr>
      <w:divsChild>
        <w:div w:id="1738898742">
          <w:marLeft w:val="0"/>
          <w:marRight w:val="0"/>
          <w:marTop w:val="0"/>
          <w:marBottom w:val="0"/>
          <w:divBdr>
            <w:top w:val="none" w:sz="0" w:space="0" w:color="auto"/>
            <w:left w:val="none" w:sz="0" w:space="0" w:color="auto"/>
            <w:bottom w:val="none" w:sz="0" w:space="0" w:color="auto"/>
            <w:right w:val="none" w:sz="0" w:space="0" w:color="auto"/>
          </w:divBdr>
        </w:div>
        <w:div w:id="1738900279">
          <w:marLeft w:val="0"/>
          <w:marRight w:val="0"/>
          <w:marTop w:val="0"/>
          <w:marBottom w:val="0"/>
          <w:divBdr>
            <w:top w:val="none" w:sz="0" w:space="0" w:color="auto"/>
            <w:left w:val="none" w:sz="0" w:space="0" w:color="auto"/>
            <w:bottom w:val="none" w:sz="0" w:space="0" w:color="auto"/>
            <w:right w:val="none" w:sz="0" w:space="0" w:color="auto"/>
          </w:divBdr>
        </w:div>
      </w:divsChild>
    </w:div>
    <w:div w:id="1738900707">
      <w:marLeft w:val="0"/>
      <w:marRight w:val="0"/>
      <w:marTop w:val="0"/>
      <w:marBottom w:val="0"/>
      <w:divBdr>
        <w:top w:val="none" w:sz="0" w:space="0" w:color="auto"/>
        <w:left w:val="none" w:sz="0" w:space="0" w:color="auto"/>
        <w:bottom w:val="none" w:sz="0" w:space="0" w:color="auto"/>
        <w:right w:val="none" w:sz="0" w:space="0" w:color="auto"/>
      </w:divBdr>
    </w:div>
    <w:div w:id="1738900709">
      <w:marLeft w:val="0"/>
      <w:marRight w:val="0"/>
      <w:marTop w:val="0"/>
      <w:marBottom w:val="0"/>
      <w:divBdr>
        <w:top w:val="none" w:sz="0" w:space="0" w:color="auto"/>
        <w:left w:val="none" w:sz="0" w:space="0" w:color="auto"/>
        <w:bottom w:val="none" w:sz="0" w:space="0" w:color="auto"/>
        <w:right w:val="none" w:sz="0" w:space="0" w:color="auto"/>
      </w:divBdr>
    </w:div>
    <w:div w:id="1738900710">
      <w:marLeft w:val="0"/>
      <w:marRight w:val="0"/>
      <w:marTop w:val="0"/>
      <w:marBottom w:val="0"/>
      <w:divBdr>
        <w:top w:val="none" w:sz="0" w:space="0" w:color="auto"/>
        <w:left w:val="none" w:sz="0" w:space="0" w:color="auto"/>
        <w:bottom w:val="none" w:sz="0" w:space="0" w:color="auto"/>
        <w:right w:val="none" w:sz="0" w:space="0" w:color="auto"/>
      </w:divBdr>
    </w:div>
    <w:div w:id="1738900713">
      <w:marLeft w:val="0"/>
      <w:marRight w:val="0"/>
      <w:marTop w:val="0"/>
      <w:marBottom w:val="0"/>
      <w:divBdr>
        <w:top w:val="none" w:sz="0" w:space="0" w:color="auto"/>
        <w:left w:val="none" w:sz="0" w:space="0" w:color="auto"/>
        <w:bottom w:val="none" w:sz="0" w:space="0" w:color="auto"/>
        <w:right w:val="none" w:sz="0" w:space="0" w:color="auto"/>
      </w:divBdr>
    </w:div>
    <w:div w:id="1738900714">
      <w:marLeft w:val="0"/>
      <w:marRight w:val="0"/>
      <w:marTop w:val="0"/>
      <w:marBottom w:val="0"/>
      <w:divBdr>
        <w:top w:val="none" w:sz="0" w:space="0" w:color="auto"/>
        <w:left w:val="none" w:sz="0" w:space="0" w:color="auto"/>
        <w:bottom w:val="none" w:sz="0" w:space="0" w:color="auto"/>
        <w:right w:val="none" w:sz="0" w:space="0" w:color="auto"/>
      </w:divBdr>
    </w:div>
    <w:div w:id="1738900717">
      <w:marLeft w:val="0"/>
      <w:marRight w:val="0"/>
      <w:marTop w:val="0"/>
      <w:marBottom w:val="0"/>
      <w:divBdr>
        <w:top w:val="none" w:sz="0" w:space="0" w:color="auto"/>
        <w:left w:val="none" w:sz="0" w:space="0" w:color="auto"/>
        <w:bottom w:val="none" w:sz="0" w:space="0" w:color="auto"/>
        <w:right w:val="none" w:sz="0" w:space="0" w:color="auto"/>
      </w:divBdr>
      <w:divsChild>
        <w:div w:id="1738899255">
          <w:marLeft w:val="0"/>
          <w:marRight w:val="0"/>
          <w:marTop w:val="0"/>
          <w:marBottom w:val="0"/>
          <w:divBdr>
            <w:top w:val="none" w:sz="0" w:space="0" w:color="auto"/>
            <w:left w:val="none" w:sz="0" w:space="0" w:color="auto"/>
            <w:bottom w:val="none" w:sz="0" w:space="0" w:color="auto"/>
            <w:right w:val="none" w:sz="0" w:space="0" w:color="auto"/>
          </w:divBdr>
          <w:divsChild>
            <w:div w:id="1738899670">
              <w:marLeft w:val="0"/>
              <w:marRight w:val="0"/>
              <w:marTop w:val="0"/>
              <w:marBottom w:val="0"/>
              <w:divBdr>
                <w:top w:val="none" w:sz="0" w:space="0" w:color="auto"/>
                <w:left w:val="none" w:sz="0" w:space="0" w:color="auto"/>
                <w:bottom w:val="none" w:sz="0" w:space="0" w:color="auto"/>
                <w:right w:val="none" w:sz="0" w:space="0" w:color="auto"/>
              </w:divBdr>
            </w:div>
          </w:divsChild>
        </w:div>
        <w:div w:id="1738899995">
          <w:marLeft w:val="0"/>
          <w:marRight w:val="0"/>
          <w:marTop w:val="0"/>
          <w:marBottom w:val="0"/>
          <w:divBdr>
            <w:top w:val="none" w:sz="0" w:space="0" w:color="auto"/>
            <w:left w:val="none" w:sz="0" w:space="0" w:color="auto"/>
            <w:bottom w:val="none" w:sz="0" w:space="0" w:color="auto"/>
            <w:right w:val="none" w:sz="0" w:space="0" w:color="auto"/>
          </w:divBdr>
        </w:div>
      </w:divsChild>
    </w:div>
    <w:div w:id="1738900718">
      <w:marLeft w:val="0"/>
      <w:marRight w:val="0"/>
      <w:marTop w:val="0"/>
      <w:marBottom w:val="0"/>
      <w:divBdr>
        <w:top w:val="none" w:sz="0" w:space="0" w:color="auto"/>
        <w:left w:val="none" w:sz="0" w:space="0" w:color="auto"/>
        <w:bottom w:val="none" w:sz="0" w:space="0" w:color="auto"/>
        <w:right w:val="none" w:sz="0" w:space="0" w:color="auto"/>
      </w:divBdr>
      <w:divsChild>
        <w:div w:id="1738900895">
          <w:marLeft w:val="0"/>
          <w:marRight w:val="0"/>
          <w:marTop w:val="0"/>
          <w:marBottom w:val="0"/>
          <w:divBdr>
            <w:top w:val="none" w:sz="0" w:space="0" w:color="auto"/>
            <w:left w:val="none" w:sz="0" w:space="0" w:color="auto"/>
            <w:bottom w:val="none" w:sz="0" w:space="0" w:color="auto"/>
            <w:right w:val="none" w:sz="0" w:space="0" w:color="auto"/>
          </w:divBdr>
          <w:divsChild>
            <w:div w:id="1738899222">
              <w:marLeft w:val="0"/>
              <w:marRight w:val="0"/>
              <w:marTop w:val="0"/>
              <w:marBottom w:val="0"/>
              <w:divBdr>
                <w:top w:val="none" w:sz="0" w:space="0" w:color="auto"/>
                <w:left w:val="none" w:sz="0" w:space="0" w:color="auto"/>
                <w:bottom w:val="none" w:sz="0" w:space="0" w:color="auto"/>
                <w:right w:val="none" w:sz="0" w:space="0" w:color="auto"/>
              </w:divBdr>
            </w:div>
            <w:div w:id="173889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20">
      <w:marLeft w:val="0"/>
      <w:marRight w:val="0"/>
      <w:marTop w:val="0"/>
      <w:marBottom w:val="0"/>
      <w:divBdr>
        <w:top w:val="none" w:sz="0" w:space="0" w:color="auto"/>
        <w:left w:val="none" w:sz="0" w:space="0" w:color="auto"/>
        <w:bottom w:val="none" w:sz="0" w:space="0" w:color="auto"/>
        <w:right w:val="none" w:sz="0" w:space="0" w:color="auto"/>
      </w:divBdr>
    </w:div>
    <w:div w:id="1738900723">
      <w:marLeft w:val="0"/>
      <w:marRight w:val="0"/>
      <w:marTop w:val="0"/>
      <w:marBottom w:val="0"/>
      <w:divBdr>
        <w:top w:val="none" w:sz="0" w:space="0" w:color="auto"/>
        <w:left w:val="none" w:sz="0" w:space="0" w:color="auto"/>
        <w:bottom w:val="none" w:sz="0" w:space="0" w:color="auto"/>
        <w:right w:val="none" w:sz="0" w:space="0" w:color="auto"/>
      </w:divBdr>
      <w:divsChild>
        <w:div w:id="1738899331">
          <w:marLeft w:val="0"/>
          <w:marRight w:val="0"/>
          <w:marTop w:val="0"/>
          <w:marBottom w:val="0"/>
          <w:divBdr>
            <w:top w:val="none" w:sz="0" w:space="0" w:color="auto"/>
            <w:left w:val="none" w:sz="0" w:space="0" w:color="auto"/>
            <w:bottom w:val="none" w:sz="0" w:space="0" w:color="auto"/>
            <w:right w:val="none" w:sz="0" w:space="0" w:color="auto"/>
          </w:divBdr>
          <w:divsChild>
            <w:div w:id="1738899151">
              <w:marLeft w:val="0"/>
              <w:marRight w:val="0"/>
              <w:marTop w:val="0"/>
              <w:marBottom w:val="0"/>
              <w:divBdr>
                <w:top w:val="none" w:sz="0" w:space="0" w:color="auto"/>
                <w:left w:val="none" w:sz="0" w:space="0" w:color="auto"/>
                <w:bottom w:val="none" w:sz="0" w:space="0" w:color="auto"/>
                <w:right w:val="none" w:sz="0" w:space="0" w:color="auto"/>
              </w:divBdr>
              <w:divsChild>
                <w:div w:id="1738898758">
                  <w:marLeft w:val="0"/>
                  <w:marRight w:val="0"/>
                  <w:marTop w:val="0"/>
                  <w:marBottom w:val="0"/>
                  <w:divBdr>
                    <w:top w:val="none" w:sz="0" w:space="0" w:color="auto"/>
                    <w:left w:val="none" w:sz="0" w:space="0" w:color="auto"/>
                    <w:bottom w:val="none" w:sz="0" w:space="0" w:color="auto"/>
                    <w:right w:val="none" w:sz="0" w:space="0" w:color="auto"/>
                  </w:divBdr>
                  <w:divsChild>
                    <w:div w:id="1738899768">
                      <w:marLeft w:val="0"/>
                      <w:marRight w:val="0"/>
                      <w:marTop w:val="0"/>
                      <w:marBottom w:val="0"/>
                      <w:divBdr>
                        <w:top w:val="none" w:sz="0" w:space="0" w:color="auto"/>
                        <w:left w:val="none" w:sz="0" w:space="0" w:color="auto"/>
                        <w:bottom w:val="none" w:sz="0" w:space="0" w:color="auto"/>
                        <w:right w:val="none" w:sz="0" w:space="0" w:color="auto"/>
                      </w:divBdr>
                      <w:divsChild>
                        <w:div w:id="1738899218">
                          <w:marLeft w:val="0"/>
                          <w:marRight w:val="0"/>
                          <w:marTop w:val="0"/>
                          <w:marBottom w:val="0"/>
                          <w:divBdr>
                            <w:top w:val="none" w:sz="0" w:space="0" w:color="auto"/>
                            <w:left w:val="none" w:sz="0" w:space="0" w:color="auto"/>
                            <w:bottom w:val="none" w:sz="0" w:space="0" w:color="auto"/>
                            <w:right w:val="none" w:sz="0" w:space="0" w:color="auto"/>
                          </w:divBdr>
                          <w:divsChild>
                            <w:div w:id="1738899442">
                              <w:marLeft w:val="0"/>
                              <w:marRight w:val="0"/>
                              <w:marTop w:val="0"/>
                              <w:marBottom w:val="0"/>
                              <w:divBdr>
                                <w:top w:val="none" w:sz="0" w:space="0" w:color="auto"/>
                                <w:left w:val="none" w:sz="0" w:space="0" w:color="auto"/>
                                <w:bottom w:val="none" w:sz="0" w:space="0" w:color="auto"/>
                                <w:right w:val="none" w:sz="0" w:space="0" w:color="auto"/>
                              </w:divBdr>
                              <w:divsChild>
                                <w:div w:id="1738900066">
                                  <w:marLeft w:val="0"/>
                                  <w:marRight w:val="0"/>
                                  <w:marTop w:val="0"/>
                                  <w:marBottom w:val="0"/>
                                  <w:divBdr>
                                    <w:top w:val="none" w:sz="0" w:space="0" w:color="auto"/>
                                    <w:left w:val="none" w:sz="0" w:space="0" w:color="auto"/>
                                    <w:bottom w:val="none" w:sz="0" w:space="0" w:color="auto"/>
                                    <w:right w:val="none" w:sz="0" w:space="0" w:color="auto"/>
                                  </w:divBdr>
                                  <w:divsChild>
                                    <w:div w:id="1738898902">
                                      <w:marLeft w:val="0"/>
                                      <w:marRight w:val="0"/>
                                      <w:marTop w:val="0"/>
                                      <w:marBottom w:val="0"/>
                                      <w:divBdr>
                                        <w:top w:val="none" w:sz="0" w:space="0" w:color="auto"/>
                                        <w:left w:val="none" w:sz="0" w:space="0" w:color="auto"/>
                                        <w:bottom w:val="none" w:sz="0" w:space="0" w:color="auto"/>
                                        <w:right w:val="none" w:sz="0" w:space="0" w:color="auto"/>
                                      </w:divBdr>
                                      <w:divsChild>
                                        <w:div w:id="1738899150">
                                          <w:marLeft w:val="0"/>
                                          <w:marRight w:val="0"/>
                                          <w:marTop w:val="0"/>
                                          <w:marBottom w:val="0"/>
                                          <w:divBdr>
                                            <w:top w:val="none" w:sz="0" w:space="0" w:color="auto"/>
                                            <w:left w:val="none" w:sz="0" w:space="0" w:color="auto"/>
                                            <w:bottom w:val="none" w:sz="0" w:space="0" w:color="auto"/>
                                            <w:right w:val="none" w:sz="0" w:space="0" w:color="auto"/>
                                          </w:divBdr>
                                          <w:divsChild>
                                            <w:div w:id="1738901179">
                                              <w:marLeft w:val="0"/>
                                              <w:marRight w:val="0"/>
                                              <w:marTop w:val="0"/>
                                              <w:marBottom w:val="0"/>
                                              <w:divBdr>
                                                <w:top w:val="none" w:sz="0" w:space="0" w:color="auto"/>
                                                <w:left w:val="none" w:sz="0" w:space="0" w:color="auto"/>
                                                <w:bottom w:val="none" w:sz="0" w:space="0" w:color="auto"/>
                                                <w:right w:val="none" w:sz="0" w:space="0" w:color="auto"/>
                                              </w:divBdr>
                                              <w:divsChild>
                                                <w:div w:id="1738898818">
                                                  <w:marLeft w:val="0"/>
                                                  <w:marRight w:val="0"/>
                                                  <w:marTop w:val="0"/>
                                                  <w:marBottom w:val="0"/>
                                                  <w:divBdr>
                                                    <w:top w:val="none" w:sz="0" w:space="0" w:color="auto"/>
                                                    <w:left w:val="none" w:sz="0" w:space="0" w:color="auto"/>
                                                    <w:bottom w:val="none" w:sz="0" w:space="0" w:color="auto"/>
                                                    <w:right w:val="none" w:sz="0" w:space="0" w:color="auto"/>
                                                  </w:divBdr>
                                                  <w:divsChild>
                                                    <w:div w:id="173890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900725">
      <w:marLeft w:val="0"/>
      <w:marRight w:val="0"/>
      <w:marTop w:val="0"/>
      <w:marBottom w:val="0"/>
      <w:divBdr>
        <w:top w:val="none" w:sz="0" w:space="0" w:color="auto"/>
        <w:left w:val="none" w:sz="0" w:space="0" w:color="auto"/>
        <w:bottom w:val="none" w:sz="0" w:space="0" w:color="auto"/>
        <w:right w:val="none" w:sz="0" w:space="0" w:color="auto"/>
      </w:divBdr>
    </w:div>
    <w:div w:id="1738900726">
      <w:marLeft w:val="0"/>
      <w:marRight w:val="0"/>
      <w:marTop w:val="0"/>
      <w:marBottom w:val="0"/>
      <w:divBdr>
        <w:top w:val="none" w:sz="0" w:space="0" w:color="auto"/>
        <w:left w:val="none" w:sz="0" w:space="0" w:color="auto"/>
        <w:bottom w:val="none" w:sz="0" w:space="0" w:color="auto"/>
        <w:right w:val="none" w:sz="0" w:space="0" w:color="auto"/>
      </w:divBdr>
    </w:div>
    <w:div w:id="1738900728">
      <w:marLeft w:val="0"/>
      <w:marRight w:val="0"/>
      <w:marTop w:val="0"/>
      <w:marBottom w:val="0"/>
      <w:divBdr>
        <w:top w:val="none" w:sz="0" w:space="0" w:color="auto"/>
        <w:left w:val="none" w:sz="0" w:space="0" w:color="auto"/>
        <w:bottom w:val="none" w:sz="0" w:space="0" w:color="auto"/>
        <w:right w:val="none" w:sz="0" w:space="0" w:color="auto"/>
      </w:divBdr>
      <w:divsChild>
        <w:div w:id="1738898689">
          <w:marLeft w:val="0"/>
          <w:marRight w:val="0"/>
          <w:marTop w:val="0"/>
          <w:marBottom w:val="0"/>
          <w:divBdr>
            <w:top w:val="none" w:sz="0" w:space="0" w:color="auto"/>
            <w:left w:val="none" w:sz="0" w:space="0" w:color="auto"/>
            <w:bottom w:val="none" w:sz="0" w:space="0" w:color="auto"/>
            <w:right w:val="none" w:sz="0" w:space="0" w:color="auto"/>
          </w:divBdr>
          <w:divsChild>
            <w:div w:id="1738901173">
              <w:marLeft w:val="0"/>
              <w:marRight w:val="0"/>
              <w:marTop w:val="0"/>
              <w:marBottom w:val="0"/>
              <w:divBdr>
                <w:top w:val="none" w:sz="0" w:space="0" w:color="auto"/>
                <w:left w:val="none" w:sz="0" w:space="0" w:color="auto"/>
                <w:bottom w:val="none" w:sz="0" w:space="0" w:color="auto"/>
                <w:right w:val="none" w:sz="0" w:space="0" w:color="auto"/>
              </w:divBdr>
              <w:divsChild>
                <w:div w:id="17389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729">
      <w:marLeft w:val="0"/>
      <w:marRight w:val="0"/>
      <w:marTop w:val="0"/>
      <w:marBottom w:val="0"/>
      <w:divBdr>
        <w:top w:val="none" w:sz="0" w:space="0" w:color="auto"/>
        <w:left w:val="none" w:sz="0" w:space="0" w:color="auto"/>
        <w:bottom w:val="none" w:sz="0" w:space="0" w:color="auto"/>
        <w:right w:val="none" w:sz="0" w:space="0" w:color="auto"/>
      </w:divBdr>
      <w:divsChild>
        <w:div w:id="1738899912">
          <w:marLeft w:val="0"/>
          <w:marRight w:val="0"/>
          <w:marTop w:val="0"/>
          <w:marBottom w:val="0"/>
          <w:divBdr>
            <w:top w:val="none" w:sz="0" w:space="0" w:color="auto"/>
            <w:left w:val="none" w:sz="0" w:space="0" w:color="auto"/>
            <w:bottom w:val="none" w:sz="0" w:space="0" w:color="auto"/>
            <w:right w:val="none" w:sz="0" w:space="0" w:color="auto"/>
          </w:divBdr>
          <w:divsChild>
            <w:div w:id="1738900004">
              <w:marLeft w:val="0"/>
              <w:marRight w:val="0"/>
              <w:marTop w:val="0"/>
              <w:marBottom w:val="0"/>
              <w:divBdr>
                <w:top w:val="none" w:sz="0" w:space="0" w:color="auto"/>
                <w:left w:val="none" w:sz="0" w:space="0" w:color="auto"/>
                <w:bottom w:val="none" w:sz="0" w:space="0" w:color="auto"/>
                <w:right w:val="none" w:sz="0" w:space="0" w:color="auto"/>
              </w:divBdr>
            </w:div>
          </w:divsChild>
        </w:div>
        <w:div w:id="1738900712">
          <w:marLeft w:val="0"/>
          <w:marRight w:val="0"/>
          <w:marTop w:val="0"/>
          <w:marBottom w:val="0"/>
          <w:divBdr>
            <w:top w:val="none" w:sz="0" w:space="0" w:color="auto"/>
            <w:left w:val="none" w:sz="0" w:space="0" w:color="auto"/>
            <w:bottom w:val="none" w:sz="0" w:space="0" w:color="auto"/>
            <w:right w:val="none" w:sz="0" w:space="0" w:color="auto"/>
          </w:divBdr>
          <w:divsChild>
            <w:div w:id="173889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31">
      <w:marLeft w:val="0"/>
      <w:marRight w:val="0"/>
      <w:marTop w:val="0"/>
      <w:marBottom w:val="0"/>
      <w:divBdr>
        <w:top w:val="none" w:sz="0" w:space="0" w:color="auto"/>
        <w:left w:val="none" w:sz="0" w:space="0" w:color="auto"/>
        <w:bottom w:val="none" w:sz="0" w:space="0" w:color="auto"/>
        <w:right w:val="none" w:sz="0" w:space="0" w:color="auto"/>
      </w:divBdr>
    </w:div>
    <w:div w:id="1738900733">
      <w:marLeft w:val="0"/>
      <w:marRight w:val="0"/>
      <w:marTop w:val="0"/>
      <w:marBottom w:val="0"/>
      <w:divBdr>
        <w:top w:val="none" w:sz="0" w:space="0" w:color="auto"/>
        <w:left w:val="none" w:sz="0" w:space="0" w:color="auto"/>
        <w:bottom w:val="none" w:sz="0" w:space="0" w:color="auto"/>
        <w:right w:val="none" w:sz="0" w:space="0" w:color="auto"/>
      </w:divBdr>
    </w:div>
    <w:div w:id="1738900734">
      <w:marLeft w:val="0"/>
      <w:marRight w:val="0"/>
      <w:marTop w:val="0"/>
      <w:marBottom w:val="0"/>
      <w:divBdr>
        <w:top w:val="none" w:sz="0" w:space="0" w:color="auto"/>
        <w:left w:val="none" w:sz="0" w:space="0" w:color="auto"/>
        <w:bottom w:val="none" w:sz="0" w:space="0" w:color="auto"/>
        <w:right w:val="none" w:sz="0" w:space="0" w:color="auto"/>
      </w:divBdr>
      <w:divsChild>
        <w:div w:id="1738899729">
          <w:marLeft w:val="0"/>
          <w:marRight w:val="0"/>
          <w:marTop w:val="0"/>
          <w:marBottom w:val="0"/>
          <w:divBdr>
            <w:top w:val="none" w:sz="0" w:space="0" w:color="auto"/>
            <w:left w:val="none" w:sz="0" w:space="0" w:color="auto"/>
            <w:bottom w:val="none" w:sz="0" w:space="0" w:color="auto"/>
            <w:right w:val="none" w:sz="0" w:space="0" w:color="auto"/>
          </w:divBdr>
          <w:divsChild>
            <w:div w:id="173889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35">
      <w:marLeft w:val="0"/>
      <w:marRight w:val="0"/>
      <w:marTop w:val="0"/>
      <w:marBottom w:val="0"/>
      <w:divBdr>
        <w:top w:val="none" w:sz="0" w:space="0" w:color="auto"/>
        <w:left w:val="none" w:sz="0" w:space="0" w:color="auto"/>
        <w:bottom w:val="none" w:sz="0" w:space="0" w:color="auto"/>
        <w:right w:val="none" w:sz="0" w:space="0" w:color="auto"/>
      </w:divBdr>
      <w:divsChild>
        <w:div w:id="1738899088">
          <w:marLeft w:val="200"/>
          <w:marRight w:val="200"/>
          <w:marTop w:val="200"/>
          <w:marBottom w:val="200"/>
          <w:divBdr>
            <w:top w:val="none" w:sz="0" w:space="0" w:color="auto"/>
            <w:left w:val="none" w:sz="0" w:space="0" w:color="auto"/>
            <w:bottom w:val="none" w:sz="0" w:space="0" w:color="auto"/>
            <w:right w:val="none" w:sz="0" w:space="0" w:color="auto"/>
          </w:divBdr>
        </w:div>
        <w:div w:id="1738900402">
          <w:marLeft w:val="200"/>
          <w:marRight w:val="200"/>
          <w:marTop w:val="200"/>
          <w:marBottom w:val="200"/>
          <w:divBdr>
            <w:top w:val="none" w:sz="0" w:space="0" w:color="auto"/>
            <w:left w:val="none" w:sz="0" w:space="0" w:color="auto"/>
            <w:bottom w:val="none" w:sz="0" w:space="0" w:color="auto"/>
            <w:right w:val="none" w:sz="0" w:space="0" w:color="auto"/>
          </w:divBdr>
        </w:div>
      </w:divsChild>
    </w:div>
    <w:div w:id="1738900740">
      <w:marLeft w:val="0"/>
      <w:marRight w:val="0"/>
      <w:marTop w:val="0"/>
      <w:marBottom w:val="0"/>
      <w:divBdr>
        <w:top w:val="none" w:sz="0" w:space="0" w:color="auto"/>
        <w:left w:val="none" w:sz="0" w:space="0" w:color="auto"/>
        <w:bottom w:val="none" w:sz="0" w:space="0" w:color="auto"/>
        <w:right w:val="none" w:sz="0" w:space="0" w:color="auto"/>
      </w:divBdr>
      <w:divsChild>
        <w:div w:id="1738899590">
          <w:marLeft w:val="0"/>
          <w:marRight w:val="0"/>
          <w:marTop w:val="0"/>
          <w:marBottom w:val="0"/>
          <w:divBdr>
            <w:top w:val="none" w:sz="0" w:space="0" w:color="auto"/>
            <w:left w:val="none" w:sz="0" w:space="0" w:color="auto"/>
            <w:bottom w:val="none" w:sz="0" w:space="0" w:color="auto"/>
            <w:right w:val="none" w:sz="0" w:space="0" w:color="auto"/>
          </w:divBdr>
        </w:div>
      </w:divsChild>
    </w:div>
    <w:div w:id="1738900742">
      <w:marLeft w:val="0"/>
      <w:marRight w:val="0"/>
      <w:marTop w:val="0"/>
      <w:marBottom w:val="0"/>
      <w:divBdr>
        <w:top w:val="none" w:sz="0" w:space="0" w:color="auto"/>
        <w:left w:val="none" w:sz="0" w:space="0" w:color="auto"/>
        <w:bottom w:val="none" w:sz="0" w:space="0" w:color="auto"/>
        <w:right w:val="none" w:sz="0" w:space="0" w:color="auto"/>
      </w:divBdr>
    </w:div>
    <w:div w:id="1738900745">
      <w:marLeft w:val="0"/>
      <w:marRight w:val="0"/>
      <w:marTop w:val="0"/>
      <w:marBottom w:val="0"/>
      <w:divBdr>
        <w:top w:val="none" w:sz="0" w:space="0" w:color="auto"/>
        <w:left w:val="none" w:sz="0" w:space="0" w:color="auto"/>
        <w:bottom w:val="none" w:sz="0" w:space="0" w:color="auto"/>
        <w:right w:val="none" w:sz="0" w:space="0" w:color="auto"/>
      </w:divBdr>
    </w:div>
    <w:div w:id="1738900747">
      <w:marLeft w:val="0"/>
      <w:marRight w:val="0"/>
      <w:marTop w:val="0"/>
      <w:marBottom w:val="0"/>
      <w:divBdr>
        <w:top w:val="none" w:sz="0" w:space="0" w:color="auto"/>
        <w:left w:val="none" w:sz="0" w:space="0" w:color="auto"/>
        <w:bottom w:val="none" w:sz="0" w:space="0" w:color="auto"/>
        <w:right w:val="none" w:sz="0" w:space="0" w:color="auto"/>
      </w:divBdr>
    </w:div>
    <w:div w:id="1738900748">
      <w:marLeft w:val="0"/>
      <w:marRight w:val="0"/>
      <w:marTop w:val="0"/>
      <w:marBottom w:val="0"/>
      <w:divBdr>
        <w:top w:val="none" w:sz="0" w:space="0" w:color="auto"/>
        <w:left w:val="none" w:sz="0" w:space="0" w:color="auto"/>
        <w:bottom w:val="none" w:sz="0" w:space="0" w:color="auto"/>
        <w:right w:val="none" w:sz="0" w:space="0" w:color="auto"/>
      </w:divBdr>
      <w:divsChild>
        <w:div w:id="1738900264">
          <w:marLeft w:val="0"/>
          <w:marRight w:val="0"/>
          <w:marTop w:val="0"/>
          <w:marBottom w:val="0"/>
          <w:divBdr>
            <w:top w:val="none" w:sz="0" w:space="0" w:color="auto"/>
            <w:left w:val="none" w:sz="0" w:space="0" w:color="auto"/>
            <w:bottom w:val="none" w:sz="0" w:space="0" w:color="auto"/>
            <w:right w:val="none" w:sz="0" w:space="0" w:color="auto"/>
          </w:divBdr>
          <w:divsChild>
            <w:div w:id="1738899899">
              <w:marLeft w:val="0"/>
              <w:marRight w:val="0"/>
              <w:marTop w:val="0"/>
              <w:marBottom w:val="0"/>
              <w:divBdr>
                <w:top w:val="none" w:sz="0" w:space="0" w:color="auto"/>
                <w:left w:val="none" w:sz="0" w:space="0" w:color="auto"/>
                <w:bottom w:val="none" w:sz="0" w:space="0" w:color="auto"/>
                <w:right w:val="none" w:sz="0" w:space="0" w:color="auto"/>
              </w:divBdr>
              <w:divsChild>
                <w:div w:id="1738899217">
                  <w:marLeft w:val="0"/>
                  <w:marRight w:val="0"/>
                  <w:marTop w:val="0"/>
                  <w:marBottom w:val="0"/>
                  <w:divBdr>
                    <w:top w:val="none" w:sz="0" w:space="0" w:color="auto"/>
                    <w:left w:val="none" w:sz="0" w:space="0" w:color="auto"/>
                    <w:bottom w:val="none" w:sz="0" w:space="0" w:color="auto"/>
                    <w:right w:val="none" w:sz="0" w:space="0" w:color="auto"/>
                  </w:divBdr>
                  <w:divsChild>
                    <w:div w:id="173890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00751">
      <w:marLeft w:val="0"/>
      <w:marRight w:val="0"/>
      <w:marTop w:val="0"/>
      <w:marBottom w:val="0"/>
      <w:divBdr>
        <w:top w:val="none" w:sz="0" w:space="0" w:color="auto"/>
        <w:left w:val="none" w:sz="0" w:space="0" w:color="auto"/>
        <w:bottom w:val="none" w:sz="0" w:space="0" w:color="auto"/>
        <w:right w:val="none" w:sz="0" w:space="0" w:color="auto"/>
      </w:divBdr>
      <w:divsChild>
        <w:div w:id="1738899620">
          <w:marLeft w:val="0"/>
          <w:marRight w:val="0"/>
          <w:marTop w:val="0"/>
          <w:marBottom w:val="0"/>
          <w:divBdr>
            <w:top w:val="none" w:sz="0" w:space="0" w:color="auto"/>
            <w:left w:val="none" w:sz="0" w:space="0" w:color="auto"/>
            <w:bottom w:val="none" w:sz="0" w:space="0" w:color="auto"/>
            <w:right w:val="none" w:sz="0" w:space="0" w:color="auto"/>
          </w:divBdr>
          <w:divsChild>
            <w:div w:id="1738900541">
              <w:marLeft w:val="0"/>
              <w:marRight w:val="0"/>
              <w:marTop w:val="0"/>
              <w:marBottom w:val="0"/>
              <w:divBdr>
                <w:top w:val="none" w:sz="0" w:space="0" w:color="auto"/>
                <w:left w:val="none" w:sz="0" w:space="0" w:color="auto"/>
                <w:bottom w:val="none" w:sz="0" w:space="0" w:color="auto"/>
                <w:right w:val="none" w:sz="0" w:space="0" w:color="auto"/>
              </w:divBdr>
            </w:div>
          </w:divsChild>
        </w:div>
        <w:div w:id="1738899743">
          <w:marLeft w:val="0"/>
          <w:marRight w:val="0"/>
          <w:marTop w:val="0"/>
          <w:marBottom w:val="0"/>
          <w:divBdr>
            <w:top w:val="none" w:sz="0" w:space="0" w:color="auto"/>
            <w:left w:val="none" w:sz="0" w:space="0" w:color="auto"/>
            <w:bottom w:val="none" w:sz="0" w:space="0" w:color="auto"/>
            <w:right w:val="none" w:sz="0" w:space="0" w:color="auto"/>
          </w:divBdr>
        </w:div>
      </w:divsChild>
    </w:div>
    <w:div w:id="1738900752">
      <w:marLeft w:val="0"/>
      <w:marRight w:val="0"/>
      <w:marTop w:val="0"/>
      <w:marBottom w:val="0"/>
      <w:divBdr>
        <w:top w:val="none" w:sz="0" w:space="0" w:color="auto"/>
        <w:left w:val="none" w:sz="0" w:space="0" w:color="auto"/>
        <w:bottom w:val="none" w:sz="0" w:space="0" w:color="auto"/>
        <w:right w:val="none" w:sz="0" w:space="0" w:color="auto"/>
      </w:divBdr>
    </w:div>
    <w:div w:id="1738900754">
      <w:marLeft w:val="0"/>
      <w:marRight w:val="0"/>
      <w:marTop w:val="0"/>
      <w:marBottom w:val="0"/>
      <w:divBdr>
        <w:top w:val="none" w:sz="0" w:space="0" w:color="auto"/>
        <w:left w:val="none" w:sz="0" w:space="0" w:color="auto"/>
        <w:bottom w:val="none" w:sz="0" w:space="0" w:color="auto"/>
        <w:right w:val="none" w:sz="0" w:space="0" w:color="auto"/>
      </w:divBdr>
    </w:div>
    <w:div w:id="1738900759">
      <w:marLeft w:val="0"/>
      <w:marRight w:val="0"/>
      <w:marTop w:val="0"/>
      <w:marBottom w:val="0"/>
      <w:divBdr>
        <w:top w:val="none" w:sz="0" w:space="0" w:color="auto"/>
        <w:left w:val="none" w:sz="0" w:space="0" w:color="auto"/>
        <w:bottom w:val="none" w:sz="0" w:space="0" w:color="auto"/>
        <w:right w:val="none" w:sz="0" w:space="0" w:color="auto"/>
      </w:divBdr>
      <w:divsChild>
        <w:div w:id="1738901083">
          <w:marLeft w:val="0"/>
          <w:marRight w:val="0"/>
          <w:marTop w:val="0"/>
          <w:marBottom w:val="0"/>
          <w:divBdr>
            <w:top w:val="none" w:sz="0" w:space="0" w:color="auto"/>
            <w:left w:val="none" w:sz="0" w:space="0" w:color="auto"/>
            <w:bottom w:val="none" w:sz="0" w:space="0" w:color="auto"/>
            <w:right w:val="none" w:sz="0" w:space="0" w:color="auto"/>
          </w:divBdr>
          <w:divsChild>
            <w:div w:id="1738899522">
              <w:marLeft w:val="0"/>
              <w:marRight w:val="0"/>
              <w:marTop w:val="0"/>
              <w:marBottom w:val="0"/>
              <w:divBdr>
                <w:top w:val="none" w:sz="0" w:space="0" w:color="auto"/>
                <w:left w:val="none" w:sz="0" w:space="0" w:color="auto"/>
                <w:bottom w:val="none" w:sz="0" w:space="0" w:color="auto"/>
                <w:right w:val="none" w:sz="0" w:space="0" w:color="auto"/>
              </w:divBdr>
            </w:div>
            <w:div w:id="1738900442">
              <w:marLeft w:val="0"/>
              <w:marRight w:val="0"/>
              <w:marTop w:val="0"/>
              <w:marBottom w:val="0"/>
              <w:divBdr>
                <w:top w:val="none" w:sz="0" w:space="0" w:color="auto"/>
                <w:left w:val="none" w:sz="0" w:space="0" w:color="auto"/>
                <w:bottom w:val="none" w:sz="0" w:space="0" w:color="auto"/>
                <w:right w:val="none" w:sz="0" w:space="0" w:color="auto"/>
              </w:divBdr>
              <w:divsChild>
                <w:div w:id="1738900304">
                  <w:marLeft w:val="0"/>
                  <w:marRight w:val="0"/>
                  <w:marTop w:val="0"/>
                  <w:marBottom w:val="0"/>
                  <w:divBdr>
                    <w:top w:val="none" w:sz="0" w:space="0" w:color="auto"/>
                    <w:left w:val="none" w:sz="0" w:space="0" w:color="auto"/>
                    <w:bottom w:val="none" w:sz="0" w:space="0" w:color="auto"/>
                    <w:right w:val="none" w:sz="0" w:space="0" w:color="auto"/>
                  </w:divBdr>
                  <w:divsChild>
                    <w:div w:id="1738900406">
                      <w:marLeft w:val="0"/>
                      <w:marRight w:val="0"/>
                      <w:marTop w:val="0"/>
                      <w:marBottom w:val="0"/>
                      <w:divBdr>
                        <w:top w:val="none" w:sz="0" w:space="0" w:color="auto"/>
                        <w:left w:val="none" w:sz="0" w:space="0" w:color="auto"/>
                        <w:bottom w:val="none" w:sz="0" w:space="0" w:color="auto"/>
                        <w:right w:val="none" w:sz="0" w:space="0" w:color="auto"/>
                      </w:divBdr>
                      <w:divsChild>
                        <w:div w:id="17388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761">
      <w:marLeft w:val="0"/>
      <w:marRight w:val="0"/>
      <w:marTop w:val="0"/>
      <w:marBottom w:val="0"/>
      <w:divBdr>
        <w:top w:val="none" w:sz="0" w:space="0" w:color="auto"/>
        <w:left w:val="none" w:sz="0" w:space="0" w:color="auto"/>
        <w:bottom w:val="none" w:sz="0" w:space="0" w:color="auto"/>
        <w:right w:val="none" w:sz="0" w:space="0" w:color="auto"/>
      </w:divBdr>
    </w:div>
    <w:div w:id="1738900762">
      <w:marLeft w:val="0"/>
      <w:marRight w:val="0"/>
      <w:marTop w:val="0"/>
      <w:marBottom w:val="0"/>
      <w:divBdr>
        <w:top w:val="none" w:sz="0" w:space="0" w:color="auto"/>
        <w:left w:val="none" w:sz="0" w:space="0" w:color="auto"/>
        <w:bottom w:val="none" w:sz="0" w:space="0" w:color="auto"/>
        <w:right w:val="none" w:sz="0" w:space="0" w:color="auto"/>
      </w:divBdr>
    </w:div>
    <w:div w:id="1738900763">
      <w:marLeft w:val="0"/>
      <w:marRight w:val="0"/>
      <w:marTop w:val="0"/>
      <w:marBottom w:val="0"/>
      <w:divBdr>
        <w:top w:val="none" w:sz="0" w:space="0" w:color="auto"/>
        <w:left w:val="none" w:sz="0" w:space="0" w:color="auto"/>
        <w:bottom w:val="none" w:sz="0" w:space="0" w:color="auto"/>
        <w:right w:val="none" w:sz="0" w:space="0" w:color="auto"/>
      </w:divBdr>
    </w:div>
    <w:div w:id="1738900765">
      <w:marLeft w:val="0"/>
      <w:marRight w:val="0"/>
      <w:marTop w:val="0"/>
      <w:marBottom w:val="0"/>
      <w:divBdr>
        <w:top w:val="none" w:sz="0" w:space="0" w:color="auto"/>
        <w:left w:val="none" w:sz="0" w:space="0" w:color="auto"/>
        <w:bottom w:val="none" w:sz="0" w:space="0" w:color="auto"/>
        <w:right w:val="none" w:sz="0" w:space="0" w:color="auto"/>
      </w:divBdr>
      <w:divsChild>
        <w:div w:id="1738899867">
          <w:marLeft w:val="0"/>
          <w:marRight w:val="0"/>
          <w:marTop w:val="0"/>
          <w:marBottom w:val="0"/>
          <w:divBdr>
            <w:top w:val="none" w:sz="0" w:space="0" w:color="auto"/>
            <w:left w:val="none" w:sz="0" w:space="0" w:color="auto"/>
            <w:bottom w:val="none" w:sz="0" w:space="0" w:color="auto"/>
            <w:right w:val="none" w:sz="0" w:space="0" w:color="auto"/>
          </w:divBdr>
          <w:divsChild>
            <w:div w:id="17389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66">
      <w:marLeft w:val="0"/>
      <w:marRight w:val="0"/>
      <w:marTop w:val="0"/>
      <w:marBottom w:val="0"/>
      <w:divBdr>
        <w:top w:val="none" w:sz="0" w:space="0" w:color="auto"/>
        <w:left w:val="none" w:sz="0" w:space="0" w:color="auto"/>
        <w:bottom w:val="none" w:sz="0" w:space="0" w:color="auto"/>
        <w:right w:val="none" w:sz="0" w:space="0" w:color="auto"/>
      </w:divBdr>
    </w:div>
    <w:div w:id="1738900769">
      <w:marLeft w:val="0"/>
      <w:marRight w:val="0"/>
      <w:marTop w:val="0"/>
      <w:marBottom w:val="0"/>
      <w:divBdr>
        <w:top w:val="none" w:sz="0" w:space="0" w:color="auto"/>
        <w:left w:val="none" w:sz="0" w:space="0" w:color="auto"/>
        <w:bottom w:val="none" w:sz="0" w:space="0" w:color="auto"/>
        <w:right w:val="none" w:sz="0" w:space="0" w:color="auto"/>
      </w:divBdr>
    </w:div>
    <w:div w:id="1738900771">
      <w:marLeft w:val="0"/>
      <w:marRight w:val="0"/>
      <w:marTop w:val="0"/>
      <w:marBottom w:val="0"/>
      <w:divBdr>
        <w:top w:val="none" w:sz="0" w:space="0" w:color="auto"/>
        <w:left w:val="none" w:sz="0" w:space="0" w:color="auto"/>
        <w:bottom w:val="none" w:sz="0" w:space="0" w:color="auto"/>
        <w:right w:val="none" w:sz="0" w:space="0" w:color="auto"/>
      </w:divBdr>
    </w:div>
    <w:div w:id="1738900772">
      <w:marLeft w:val="0"/>
      <w:marRight w:val="0"/>
      <w:marTop w:val="0"/>
      <w:marBottom w:val="0"/>
      <w:divBdr>
        <w:top w:val="none" w:sz="0" w:space="0" w:color="auto"/>
        <w:left w:val="none" w:sz="0" w:space="0" w:color="auto"/>
        <w:bottom w:val="none" w:sz="0" w:space="0" w:color="auto"/>
        <w:right w:val="none" w:sz="0" w:space="0" w:color="auto"/>
      </w:divBdr>
    </w:div>
    <w:div w:id="1738900773">
      <w:marLeft w:val="0"/>
      <w:marRight w:val="0"/>
      <w:marTop w:val="0"/>
      <w:marBottom w:val="0"/>
      <w:divBdr>
        <w:top w:val="none" w:sz="0" w:space="0" w:color="auto"/>
        <w:left w:val="none" w:sz="0" w:space="0" w:color="auto"/>
        <w:bottom w:val="none" w:sz="0" w:space="0" w:color="auto"/>
        <w:right w:val="none" w:sz="0" w:space="0" w:color="auto"/>
      </w:divBdr>
    </w:div>
    <w:div w:id="1738900774">
      <w:marLeft w:val="0"/>
      <w:marRight w:val="0"/>
      <w:marTop w:val="0"/>
      <w:marBottom w:val="0"/>
      <w:divBdr>
        <w:top w:val="none" w:sz="0" w:space="0" w:color="auto"/>
        <w:left w:val="none" w:sz="0" w:space="0" w:color="auto"/>
        <w:bottom w:val="none" w:sz="0" w:space="0" w:color="auto"/>
        <w:right w:val="none" w:sz="0" w:space="0" w:color="auto"/>
      </w:divBdr>
    </w:div>
    <w:div w:id="1738900775">
      <w:marLeft w:val="0"/>
      <w:marRight w:val="0"/>
      <w:marTop w:val="0"/>
      <w:marBottom w:val="0"/>
      <w:divBdr>
        <w:top w:val="none" w:sz="0" w:space="0" w:color="auto"/>
        <w:left w:val="none" w:sz="0" w:space="0" w:color="auto"/>
        <w:bottom w:val="none" w:sz="0" w:space="0" w:color="auto"/>
        <w:right w:val="none" w:sz="0" w:space="0" w:color="auto"/>
      </w:divBdr>
      <w:divsChild>
        <w:div w:id="1738900646">
          <w:marLeft w:val="0"/>
          <w:marRight w:val="0"/>
          <w:marTop w:val="0"/>
          <w:marBottom w:val="0"/>
          <w:divBdr>
            <w:top w:val="none" w:sz="0" w:space="0" w:color="auto"/>
            <w:left w:val="none" w:sz="0" w:space="0" w:color="auto"/>
            <w:bottom w:val="none" w:sz="0" w:space="0" w:color="auto"/>
            <w:right w:val="none" w:sz="0" w:space="0" w:color="auto"/>
          </w:divBdr>
          <w:divsChild>
            <w:div w:id="173890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77">
      <w:marLeft w:val="0"/>
      <w:marRight w:val="0"/>
      <w:marTop w:val="0"/>
      <w:marBottom w:val="0"/>
      <w:divBdr>
        <w:top w:val="none" w:sz="0" w:space="0" w:color="auto"/>
        <w:left w:val="none" w:sz="0" w:space="0" w:color="auto"/>
        <w:bottom w:val="none" w:sz="0" w:space="0" w:color="auto"/>
        <w:right w:val="none" w:sz="0" w:space="0" w:color="auto"/>
      </w:divBdr>
      <w:divsChild>
        <w:div w:id="1738899878">
          <w:marLeft w:val="0"/>
          <w:marRight w:val="0"/>
          <w:marTop w:val="0"/>
          <w:marBottom w:val="0"/>
          <w:divBdr>
            <w:top w:val="none" w:sz="0" w:space="0" w:color="auto"/>
            <w:left w:val="none" w:sz="0" w:space="0" w:color="auto"/>
            <w:bottom w:val="none" w:sz="0" w:space="0" w:color="auto"/>
            <w:right w:val="none" w:sz="0" w:space="0" w:color="auto"/>
          </w:divBdr>
        </w:div>
        <w:div w:id="1738900409">
          <w:marLeft w:val="0"/>
          <w:marRight w:val="0"/>
          <w:marTop w:val="0"/>
          <w:marBottom w:val="0"/>
          <w:divBdr>
            <w:top w:val="none" w:sz="0" w:space="0" w:color="auto"/>
            <w:left w:val="none" w:sz="0" w:space="0" w:color="auto"/>
            <w:bottom w:val="none" w:sz="0" w:space="0" w:color="auto"/>
            <w:right w:val="none" w:sz="0" w:space="0" w:color="auto"/>
          </w:divBdr>
        </w:div>
        <w:div w:id="1738901026">
          <w:marLeft w:val="0"/>
          <w:marRight w:val="0"/>
          <w:marTop w:val="0"/>
          <w:marBottom w:val="0"/>
          <w:divBdr>
            <w:top w:val="none" w:sz="0" w:space="0" w:color="auto"/>
            <w:left w:val="none" w:sz="0" w:space="0" w:color="auto"/>
            <w:bottom w:val="none" w:sz="0" w:space="0" w:color="auto"/>
            <w:right w:val="none" w:sz="0" w:space="0" w:color="auto"/>
          </w:divBdr>
          <w:divsChild>
            <w:div w:id="1738901050">
              <w:marLeft w:val="0"/>
              <w:marRight w:val="0"/>
              <w:marTop w:val="0"/>
              <w:marBottom w:val="0"/>
              <w:divBdr>
                <w:top w:val="none" w:sz="0" w:space="0" w:color="auto"/>
                <w:left w:val="none" w:sz="0" w:space="0" w:color="auto"/>
                <w:bottom w:val="none" w:sz="0" w:space="0" w:color="auto"/>
                <w:right w:val="none" w:sz="0" w:space="0" w:color="auto"/>
              </w:divBdr>
            </w:div>
          </w:divsChild>
        </w:div>
        <w:div w:id="1738901084">
          <w:marLeft w:val="0"/>
          <w:marRight w:val="0"/>
          <w:marTop w:val="0"/>
          <w:marBottom w:val="0"/>
          <w:divBdr>
            <w:top w:val="none" w:sz="0" w:space="0" w:color="auto"/>
            <w:left w:val="none" w:sz="0" w:space="0" w:color="auto"/>
            <w:bottom w:val="none" w:sz="0" w:space="0" w:color="auto"/>
            <w:right w:val="none" w:sz="0" w:space="0" w:color="auto"/>
          </w:divBdr>
          <w:divsChild>
            <w:div w:id="173890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78">
      <w:marLeft w:val="0"/>
      <w:marRight w:val="0"/>
      <w:marTop w:val="0"/>
      <w:marBottom w:val="0"/>
      <w:divBdr>
        <w:top w:val="none" w:sz="0" w:space="0" w:color="auto"/>
        <w:left w:val="none" w:sz="0" w:space="0" w:color="auto"/>
        <w:bottom w:val="none" w:sz="0" w:space="0" w:color="auto"/>
        <w:right w:val="none" w:sz="0" w:space="0" w:color="auto"/>
      </w:divBdr>
    </w:div>
    <w:div w:id="1738900780">
      <w:marLeft w:val="0"/>
      <w:marRight w:val="0"/>
      <w:marTop w:val="0"/>
      <w:marBottom w:val="0"/>
      <w:divBdr>
        <w:top w:val="none" w:sz="0" w:space="0" w:color="auto"/>
        <w:left w:val="none" w:sz="0" w:space="0" w:color="auto"/>
        <w:bottom w:val="none" w:sz="0" w:space="0" w:color="auto"/>
        <w:right w:val="none" w:sz="0" w:space="0" w:color="auto"/>
      </w:divBdr>
    </w:div>
    <w:div w:id="1738900781">
      <w:marLeft w:val="0"/>
      <w:marRight w:val="0"/>
      <w:marTop w:val="0"/>
      <w:marBottom w:val="0"/>
      <w:divBdr>
        <w:top w:val="none" w:sz="0" w:space="0" w:color="auto"/>
        <w:left w:val="none" w:sz="0" w:space="0" w:color="auto"/>
        <w:bottom w:val="none" w:sz="0" w:space="0" w:color="auto"/>
        <w:right w:val="none" w:sz="0" w:space="0" w:color="auto"/>
      </w:divBdr>
    </w:div>
    <w:div w:id="1738900782">
      <w:marLeft w:val="0"/>
      <w:marRight w:val="0"/>
      <w:marTop w:val="0"/>
      <w:marBottom w:val="0"/>
      <w:divBdr>
        <w:top w:val="none" w:sz="0" w:space="0" w:color="auto"/>
        <w:left w:val="none" w:sz="0" w:space="0" w:color="auto"/>
        <w:bottom w:val="none" w:sz="0" w:space="0" w:color="auto"/>
        <w:right w:val="none" w:sz="0" w:space="0" w:color="auto"/>
      </w:divBdr>
    </w:div>
    <w:div w:id="1738900784">
      <w:marLeft w:val="0"/>
      <w:marRight w:val="0"/>
      <w:marTop w:val="0"/>
      <w:marBottom w:val="0"/>
      <w:divBdr>
        <w:top w:val="none" w:sz="0" w:space="0" w:color="auto"/>
        <w:left w:val="none" w:sz="0" w:space="0" w:color="auto"/>
        <w:bottom w:val="none" w:sz="0" w:space="0" w:color="auto"/>
        <w:right w:val="none" w:sz="0" w:space="0" w:color="auto"/>
      </w:divBdr>
      <w:divsChild>
        <w:div w:id="1738900269">
          <w:marLeft w:val="0"/>
          <w:marRight w:val="0"/>
          <w:marTop w:val="0"/>
          <w:marBottom w:val="0"/>
          <w:divBdr>
            <w:top w:val="none" w:sz="0" w:space="0" w:color="auto"/>
            <w:left w:val="none" w:sz="0" w:space="0" w:color="auto"/>
            <w:bottom w:val="none" w:sz="0" w:space="0" w:color="auto"/>
            <w:right w:val="none" w:sz="0" w:space="0" w:color="auto"/>
          </w:divBdr>
          <w:divsChild>
            <w:div w:id="17388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787">
      <w:marLeft w:val="0"/>
      <w:marRight w:val="0"/>
      <w:marTop w:val="0"/>
      <w:marBottom w:val="0"/>
      <w:divBdr>
        <w:top w:val="none" w:sz="0" w:space="0" w:color="auto"/>
        <w:left w:val="none" w:sz="0" w:space="0" w:color="auto"/>
        <w:bottom w:val="none" w:sz="0" w:space="0" w:color="auto"/>
        <w:right w:val="none" w:sz="0" w:space="0" w:color="auto"/>
      </w:divBdr>
    </w:div>
    <w:div w:id="1738900788">
      <w:marLeft w:val="0"/>
      <w:marRight w:val="0"/>
      <w:marTop w:val="0"/>
      <w:marBottom w:val="0"/>
      <w:divBdr>
        <w:top w:val="none" w:sz="0" w:space="0" w:color="auto"/>
        <w:left w:val="none" w:sz="0" w:space="0" w:color="auto"/>
        <w:bottom w:val="none" w:sz="0" w:space="0" w:color="auto"/>
        <w:right w:val="none" w:sz="0" w:space="0" w:color="auto"/>
      </w:divBdr>
    </w:div>
    <w:div w:id="1738900789">
      <w:marLeft w:val="0"/>
      <w:marRight w:val="0"/>
      <w:marTop w:val="0"/>
      <w:marBottom w:val="0"/>
      <w:divBdr>
        <w:top w:val="none" w:sz="0" w:space="0" w:color="auto"/>
        <w:left w:val="none" w:sz="0" w:space="0" w:color="auto"/>
        <w:bottom w:val="none" w:sz="0" w:space="0" w:color="auto"/>
        <w:right w:val="none" w:sz="0" w:space="0" w:color="auto"/>
      </w:divBdr>
    </w:div>
    <w:div w:id="1738900790">
      <w:marLeft w:val="0"/>
      <w:marRight w:val="0"/>
      <w:marTop w:val="0"/>
      <w:marBottom w:val="0"/>
      <w:divBdr>
        <w:top w:val="none" w:sz="0" w:space="0" w:color="auto"/>
        <w:left w:val="none" w:sz="0" w:space="0" w:color="auto"/>
        <w:bottom w:val="none" w:sz="0" w:space="0" w:color="auto"/>
        <w:right w:val="none" w:sz="0" w:space="0" w:color="auto"/>
      </w:divBdr>
    </w:div>
    <w:div w:id="1738900791">
      <w:marLeft w:val="0"/>
      <w:marRight w:val="0"/>
      <w:marTop w:val="0"/>
      <w:marBottom w:val="0"/>
      <w:divBdr>
        <w:top w:val="none" w:sz="0" w:space="0" w:color="auto"/>
        <w:left w:val="none" w:sz="0" w:space="0" w:color="auto"/>
        <w:bottom w:val="none" w:sz="0" w:space="0" w:color="auto"/>
        <w:right w:val="none" w:sz="0" w:space="0" w:color="auto"/>
      </w:divBdr>
    </w:div>
    <w:div w:id="1738900792">
      <w:marLeft w:val="0"/>
      <w:marRight w:val="0"/>
      <w:marTop w:val="0"/>
      <w:marBottom w:val="0"/>
      <w:divBdr>
        <w:top w:val="none" w:sz="0" w:space="0" w:color="auto"/>
        <w:left w:val="none" w:sz="0" w:space="0" w:color="auto"/>
        <w:bottom w:val="none" w:sz="0" w:space="0" w:color="auto"/>
        <w:right w:val="none" w:sz="0" w:space="0" w:color="auto"/>
      </w:divBdr>
      <w:divsChild>
        <w:div w:id="1738899559">
          <w:marLeft w:val="0"/>
          <w:marRight w:val="0"/>
          <w:marTop w:val="0"/>
          <w:marBottom w:val="0"/>
          <w:divBdr>
            <w:top w:val="none" w:sz="0" w:space="0" w:color="auto"/>
            <w:left w:val="none" w:sz="0" w:space="0" w:color="auto"/>
            <w:bottom w:val="none" w:sz="0" w:space="0" w:color="auto"/>
            <w:right w:val="none" w:sz="0" w:space="0" w:color="auto"/>
          </w:divBdr>
        </w:div>
        <w:div w:id="1738899662">
          <w:marLeft w:val="0"/>
          <w:marRight w:val="0"/>
          <w:marTop w:val="0"/>
          <w:marBottom w:val="0"/>
          <w:divBdr>
            <w:top w:val="none" w:sz="0" w:space="0" w:color="auto"/>
            <w:left w:val="none" w:sz="0" w:space="0" w:color="auto"/>
            <w:bottom w:val="none" w:sz="0" w:space="0" w:color="auto"/>
            <w:right w:val="none" w:sz="0" w:space="0" w:color="auto"/>
          </w:divBdr>
        </w:div>
        <w:div w:id="1738900803">
          <w:marLeft w:val="0"/>
          <w:marRight w:val="0"/>
          <w:marTop w:val="0"/>
          <w:marBottom w:val="0"/>
          <w:divBdr>
            <w:top w:val="none" w:sz="0" w:space="0" w:color="auto"/>
            <w:left w:val="none" w:sz="0" w:space="0" w:color="auto"/>
            <w:bottom w:val="none" w:sz="0" w:space="0" w:color="auto"/>
            <w:right w:val="none" w:sz="0" w:space="0" w:color="auto"/>
          </w:divBdr>
          <w:divsChild>
            <w:div w:id="1738898714">
              <w:marLeft w:val="0"/>
              <w:marRight w:val="0"/>
              <w:marTop w:val="0"/>
              <w:marBottom w:val="0"/>
              <w:divBdr>
                <w:top w:val="none" w:sz="0" w:space="0" w:color="auto"/>
                <w:left w:val="none" w:sz="0" w:space="0" w:color="auto"/>
                <w:bottom w:val="none" w:sz="0" w:space="0" w:color="auto"/>
                <w:right w:val="none" w:sz="0" w:space="0" w:color="auto"/>
              </w:divBdr>
            </w:div>
          </w:divsChild>
        </w:div>
        <w:div w:id="1738900848">
          <w:marLeft w:val="0"/>
          <w:marRight w:val="0"/>
          <w:marTop w:val="0"/>
          <w:marBottom w:val="0"/>
          <w:divBdr>
            <w:top w:val="none" w:sz="0" w:space="0" w:color="auto"/>
            <w:left w:val="none" w:sz="0" w:space="0" w:color="auto"/>
            <w:bottom w:val="none" w:sz="0" w:space="0" w:color="auto"/>
            <w:right w:val="none" w:sz="0" w:space="0" w:color="auto"/>
          </w:divBdr>
        </w:div>
      </w:divsChild>
    </w:div>
    <w:div w:id="1738900793">
      <w:marLeft w:val="0"/>
      <w:marRight w:val="0"/>
      <w:marTop w:val="0"/>
      <w:marBottom w:val="0"/>
      <w:divBdr>
        <w:top w:val="none" w:sz="0" w:space="0" w:color="auto"/>
        <w:left w:val="none" w:sz="0" w:space="0" w:color="auto"/>
        <w:bottom w:val="none" w:sz="0" w:space="0" w:color="auto"/>
        <w:right w:val="none" w:sz="0" w:space="0" w:color="auto"/>
      </w:divBdr>
    </w:div>
    <w:div w:id="1738900794">
      <w:marLeft w:val="0"/>
      <w:marRight w:val="0"/>
      <w:marTop w:val="0"/>
      <w:marBottom w:val="0"/>
      <w:divBdr>
        <w:top w:val="none" w:sz="0" w:space="0" w:color="auto"/>
        <w:left w:val="none" w:sz="0" w:space="0" w:color="auto"/>
        <w:bottom w:val="none" w:sz="0" w:space="0" w:color="auto"/>
        <w:right w:val="none" w:sz="0" w:space="0" w:color="auto"/>
      </w:divBdr>
    </w:div>
    <w:div w:id="1738900798">
      <w:marLeft w:val="0"/>
      <w:marRight w:val="0"/>
      <w:marTop w:val="0"/>
      <w:marBottom w:val="0"/>
      <w:divBdr>
        <w:top w:val="none" w:sz="0" w:space="0" w:color="auto"/>
        <w:left w:val="none" w:sz="0" w:space="0" w:color="auto"/>
        <w:bottom w:val="none" w:sz="0" w:space="0" w:color="auto"/>
        <w:right w:val="none" w:sz="0" w:space="0" w:color="auto"/>
      </w:divBdr>
    </w:div>
    <w:div w:id="1738900800">
      <w:marLeft w:val="0"/>
      <w:marRight w:val="0"/>
      <w:marTop w:val="0"/>
      <w:marBottom w:val="0"/>
      <w:divBdr>
        <w:top w:val="none" w:sz="0" w:space="0" w:color="auto"/>
        <w:left w:val="none" w:sz="0" w:space="0" w:color="auto"/>
        <w:bottom w:val="none" w:sz="0" w:space="0" w:color="auto"/>
        <w:right w:val="none" w:sz="0" w:space="0" w:color="auto"/>
      </w:divBdr>
    </w:div>
    <w:div w:id="1738900801">
      <w:marLeft w:val="0"/>
      <w:marRight w:val="0"/>
      <w:marTop w:val="0"/>
      <w:marBottom w:val="0"/>
      <w:divBdr>
        <w:top w:val="none" w:sz="0" w:space="0" w:color="auto"/>
        <w:left w:val="none" w:sz="0" w:space="0" w:color="auto"/>
        <w:bottom w:val="none" w:sz="0" w:space="0" w:color="auto"/>
        <w:right w:val="none" w:sz="0" w:space="0" w:color="auto"/>
      </w:divBdr>
      <w:divsChild>
        <w:div w:id="1738898735">
          <w:marLeft w:val="200"/>
          <w:marRight w:val="200"/>
          <w:marTop w:val="200"/>
          <w:marBottom w:val="200"/>
          <w:divBdr>
            <w:top w:val="none" w:sz="0" w:space="0" w:color="auto"/>
            <w:left w:val="none" w:sz="0" w:space="0" w:color="auto"/>
            <w:bottom w:val="none" w:sz="0" w:space="0" w:color="auto"/>
            <w:right w:val="none" w:sz="0" w:space="0" w:color="auto"/>
          </w:divBdr>
        </w:div>
        <w:div w:id="1738900426">
          <w:marLeft w:val="200"/>
          <w:marRight w:val="200"/>
          <w:marTop w:val="200"/>
          <w:marBottom w:val="200"/>
          <w:divBdr>
            <w:top w:val="none" w:sz="0" w:space="0" w:color="auto"/>
            <w:left w:val="none" w:sz="0" w:space="0" w:color="auto"/>
            <w:bottom w:val="none" w:sz="0" w:space="0" w:color="auto"/>
            <w:right w:val="none" w:sz="0" w:space="0" w:color="auto"/>
          </w:divBdr>
        </w:div>
      </w:divsChild>
    </w:div>
    <w:div w:id="1738900805">
      <w:marLeft w:val="0"/>
      <w:marRight w:val="0"/>
      <w:marTop w:val="0"/>
      <w:marBottom w:val="0"/>
      <w:divBdr>
        <w:top w:val="none" w:sz="0" w:space="0" w:color="auto"/>
        <w:left w:val="none" w:sz="0" w:space="0" w:color="auto"/>
        <w:bottom w:val="none" w:sz="0" w:space="0" w:color="auto"/>
        <w:right w:val="none" w:sz="0" w:space="0" w:color="auto"/>
      </w:divBdr>
    </w:div>
    <w:div w:id="1738900806">
      <w:marLeft w:val="0"/>
      <w:marRight w:val="0"/>
      <w:marTop w:val="0"/>
      <w:marBottom w:val="0"/>
      <w:divBdr>
        <w:top w:val="none" w:sz="0" w:space="0" w:color="auto"/>
        <w:left w:val="none" w:sz="0" w:space="0" w:color="auto"/>
        <w:bottom w:val="none" w:sz="0" w:space="0" w:color="auto"/>
        <w:right w:val="none" w:sz="0" w:space="0" w:color="auto"/>
      </w:divBdr>
      <w:divsChild>
        <w:div w:id="1738899100">
          <w:marLeft w:val="0"/>
          <w:marRight w:val="0"/>
          <w:marTop w:val="0"/>
          <w:marBottom w:val="0"/>
          <w:divBdr>
            <w:top w:val="none" w:sz="0" w:space="0" w:color="auto"/>
            <w:left w:val="none" w:sz="0" w:space="0" w:color="auto"/>
            <w:bottom w:val="none" w:sz="0" w:space="0" w:color="auto"/>
            <w:right w:val="none" w:sz="0" w:space="0" w:color="auto"/>
          </w:divBdr>
          <w:divsChild>
            <w:div w:id="1738899608">
              <w:marLeft w:val="0"/>
              <w:marRight w:val="0"/>
              <w:marTop w:val="0"/>
              <w:marBottom w:val="0"/>
              <w:divBdr>
                <w:top w:val="none" w:sz="0" w:space="0" w:color="auto"/>
                <w:left w:val="none" w:sz="0" w:space="0" w:color="auto"/>
                <w:bottom w:val="none" w:sz="0" w:space="0" w:color="auto"/>
                <w:right w:val="none" w:sz="0" w:space="0" w:color="auto"/>
              </w:divBdr>
              <w:divsChild>
                <w:div w:id="1738898659">
                  <w:marLeft w:val="0"/>
                  <w:marRight w:val="0"/>
                  <w:marTop w:val="0"/>
                  <w:marBottom w:val="0"/>
                  <w:divBdr>
                    <w:top w:val="none" w:sz="0" w:space="0" w:color="auto"/>
                    <w:left w:val="none" w:sz="0" w:space="0" w:color="auto"/>
                    <w:bottom w:val="none" w:sz="0" w:space="0" w:color="auto"/>
                    <w:right w:val="none" w:sz="0" w:space="0" w:color="auto"/>
                  </w:divBdr>
                  <w:divsChild>
                    <w:div w:id="1738899848">
                      <w:marLeft w:val="0"/>
                      <w:marRight w:val="0"/>
                      <w:marTop w:val="0"/>
                      <w:marBottom w:val="0"/>
                      <w:divBdr>
                        <w:top w:val="none" w:sz="0" w:space="0" w:color="auto"/>
                        <w:left w:val="none" w:sz="0" w:space="0" w:color="auto"/>
                        <w:bottom w:val="none" w:sz="0" w:space="0" w:color="auto"/>
                        <w:right w:val="none" w:sz="0" w:space="0" w:color="auto"/>
                      </w:divBdr>
                      <w:divsChild>
                        <w:div w:id="1738900741">
                          <w:marLeft w:val="0"/>
                          <w:marRight w:val="0"/>
                          <w:marTop w:val="0"/>
                          <w:marBottom w:val="0"/>
                          <w:divBdr>
                            <w:top w:val="none" w:sz="0" w:space="0" w:color="auto"/>
                            <w:left w:val="none" w:sz="0" w:space="0" w:color="auto"/>
                            <w:bottom w:val="none" w:sz="0" w:space="0" w:color="auto"/>
                            <w:right w:val="none" w:sz="0" w:space="0" w:color="auto"/>
                          </w:divBdr>
                          <w:divsChild>
                            <w:div w:id="1738899730">
                              <w:marLeft w:val="0"/>
                              <w:marRight w:val="0"/>
                              <w:marTop w:val="0"/>
                              <w:marBottom w:val="0"/>
                              <w:divBdr>
                                <w:top w:val="none" w:sz="0" w:space="0" w:color="auto"/>
                                <w:left w:val="none" w:sz="0" w:space="0" w:color="auto"/>
                                <w:bottom w:val="none" w:sz="0" w:space="0" w:color="auto"/>
                                <w:right w:val="none" w:sz="0" w:space="0" w:color="auto"/>
                              </w:divBdr>
                              <w:divsChild>
                                <w:div w:id="1738898540">
                                  <w:marLeft w:val="0"/>
                                  <w:marRight w:val="0"/>
                                  <w:marTop w:val="0"/>
                                  <w:marBottom w:val="0"/>
                                  <w:divBdr>
                                    <w:top w:val="none" w:sz="0" w:space="0" w:color="auto"/>
                                    <w:left w:val="none" w:sz="0" w:space="0" w:color="auto"/>
                                    <w:bottom w:val="none" w:sz="0" w:space="0" w:color="auto"/>
                                    <w:right w:val="none" w:sz="0" w:space="0" w:color="auto"/>
                                  </w:divBdr>
                                  <w:divsChild>
                                    <w:div w:id="173889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900807">
      <w:marLeft w:val="0"/>
      <w:marRight w:val="0"/>
      <w:marTop w:val="0"/>
      <w:marBottom w:val="0"/>
      <w:divBdr>
        <w:top w:val="none" w:sz="0" w:space="0" w:color="auto"/>
        <w:left w:val="none" w:sz="0" w:space="0" w:color="auto"/>
        <w:bottom w:val="none" w:sz="0" w:space="0" w:color="auto"/>
        <w:right w:val="none" w:sz="0" w:space="0" w:color="auto"/>
      </w:divBdr>
    </w:div>
    <w:div w:id="1738900809">
      <w:marLeft w:val="0"/>
      <w:marRight w:val="0"/>
      <w:marTop w:val="0"/>
      <w:marBottom w:val="0"/>
      <w:divBdr>
        <w:top w:val="none" w:sz="0" w:space="0" w:color="auto"/>
        <w:left w:val="none" w:sz="0" w:space="0" w:color="auto"/>
        <w:bottom w:val="none" w:sz="0" w:space="0" w:color="auto"/>
        <w:right w:val="none" w:sz="0" w:space="0" w:color="auto"/>
      </w:divBdr>
      <w:divsChild>
        <w:div w:id="1738898851">
          <w:marLeft w:val="0"/>
          <w:marRight w:val="0"/>
          <w:marTop w:val="0"/>
          <w:marBottom w:val="0"/>
          <w:divBdr>
            <w:top w:val="none" w:sz="0" w:space="0" w:color="auto"/>
            <w:left w:val="none" w:sz="0" w:space="0" w:color="auto"/>
            <w:bottom w:val="none" w:sz="0" w:space="0" w:color="auto"/>
            <w:right w:val="none" w:sz="0" w:space="0" w:color="auto"/>
          </w:divBdr>
          <w:divsChild>
            <w:div w:id="1738898979">
              <w:marLeft w:val="0"/>
              <w:marRight w:val="0"/>
              <w:marTop w:val="0"/>
              <w:marBottom w:val="0"/>
              <w:divBdr>
                <w:top w:val="none" w:sz="0" w:space="0" w:color="auto"/>
                <w:left w:val="none" w:sz="0" w:space="0" w:color="auto"/>
                <w:bottom w:val="none" w:sz="0" w:space="0" w:color="auto"/>
                <w:right w:val="none" w:sz="0" w:space="0" w:color="auto"/>
              </w:divBdr>
              <w:divsChild>
                <w:div w:id="173889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027">
          <w:marLeft w:val="0"/>
          <w:marRight w:val="0"/>
          <w:marTop w:val="0"/>
          <w:marBottom w:val="0"/>
          <w:divBdr>
            <w:top w:val="none" w:sz="0" w:space="0" w:color="auto"/>
            <w:left w:val="none" w:sz="0" w:space="0" w:color="auto"/>
            <w:bottom w:val="none" w:sz="0" w:space="0" w:color="auto"/>
            <w:right w:val="none" w:sz="0" w:space="0" w:color="auto"/>
          </w:divBdr>
        </w:div>
      </w:divsChild>
    </w:div>
    <w:div w:id="1738900810">
      <w:marLeft w:val="0"/>
      <w:marRight w:val="0"/>
      <w:marTop w:val="0"/>
      <w:marBottom w:val="0"/>
      <w:divBdr>
        <w:top w:val="none" w:sz="0" w:space="0" w:color="auto"/>
        <w:left w:val="none" w:sz="0" w:space="0" w:color="auto"/>
        <w:bottom w:val="none" w:sz="0" w:space="0" w:color="auto"/>
        <w:right w:val="none" w:sz="0" w:space="0" w:color="auto"/>
      </w:divBdr>
    </w:div>
    <w:div w:id="1738900813">
      <w:marLeft w:val="0"/>
      <w:marRight w:val="0"/>
      <w:marTop w:val="0"/>
      <w:marBottom w:val="0"/>
      <w:divBdr>
        <w:top w:val="none" w:sz="0" w:space="0" w:color="auto"/>
        <w:left w:val="none" w:sz="0" w:space="0" w:color="auto"/>
        <w:bottom w:val="none" w:sz="0" w:space="0" w:color="auto"/>
        <w:right w:val="none" w:sz="0" w:space="0" w:color="auto"/>
      </w:divBdr>
      <w:divsChild>
        <w:div w:id="1738898991">
          <w:marLeft w:val="0"/>
          <w:marRight w:val="0"/>
          <w:marTop w:val="0"/>
          <w:marBottom w:val="0"/>
          <w:divBdr>
            <w:top w:val="none" w:sz="0" w:space="0" w:color="auto"/>
            <w:left w:val="none" w:sz="0" w:space="0" w:color="auto"/>
            <w:bottom w:val="none" w:sz="0" w:space="0" w:color="auto"/>
            <w:right w:val="none" w:sz="0" w:space="0" w:color="auto"/>
          </w:divBdr>
          <w:divsChild>
            <w:div w:id="1738900939">
              <w:marLeft w:val="0"/>
              <w:marRight w:val="0"/>
              <w:marTop w:val="0"/>
              <w:marBottom w:val="0"/>
              <w:divBdr>
                <w:top w:val="none" w:sz="0" w:space="0" w:color="auto"/>
                <w:left w:val="none" w:sz="0" w:space="0" w:color="auto"/>
                <w:bottom w:val="none" w:sz="0" w:space="0" w:color="auto"/>
                <w:right w:val="none" w:sz="0" w:space="0" w:color="auto"/>
              </w:divBdr>
            </w:div>
          </w:divsChild>
        </w:div>
        <w:div w:id="1738899873">
          <w:marLeft w:val="0"/>
          <w:marRight w:val="0"/>
          <w:marTop w:val="0"/>
          <w:marBottom w:val="0"/>
          <w:divBdr>
            <w:top w:val="dotted" w:sz="2" w:space="6" w:color="FFFFFF"/>
            <w:left w:val="dotted" w:sz="4" w:space="17" w:color="FFFFFF"/>
            <w:bottom w:val="dotted" w:sz="4" w:space="1" w:color="FFFFFF"/>
            <w:right w:val="dotted" w:sz="4" w:space="8" w:color="FFFFFF"/>
          </w:divBdr>
          <w:divsChild>
            <w:div w:id="1738898615">
              <w:marLeft w:val="0"/>
              <w:marRight w:val="0"/>
              <w:marTop w:val="0"/>
              <w:marBottom w:val="0"/>
              <w:divBdr>
                <w:top w:val="none" w:sz="0" w:space="0" w:color="auto"/>
                <w:left w:val="none" w:sz="0" w:space="0" w:color="auto"/>
                <w:bottom w:val="none" w:sz="0" w:space="0" w:color="auto"/>
                <w:right w:val="none" w:sz="0" w:space="0" w:color="auto"/>
              </w:divBdr>
            </w:div>
            <w:div w:id="1738898681">
              <w:marLeft w:val="0"/>
              <w:marRight w:val="0"/>
              <w:marTop w:val="0"/>
              <w:marBottom w:val="0"/>
              <w:divBdr>
                <w:top w:val="none" w:sz="0" w:space="0" w:color="auto"/>
                <w:left w:val="none" w:sz="0" w:space="0" w:color="auto"/>
                <w:bottom w:val="none" w:sz="0" w:space="0" w:color="auto"/>
                <w:right w:val="none" w:sz="0" w:space="0" w:color="auto"/>
              </w:divBdr>
            </w:div>
            <w:div w:id="1738898694">
              <w:marLeft w:val="0"/>
              <w:marRight w:val="0"/>
              <w:marTop w:val="0"/>
              <w:marBottom w:val="0"/>
              <w:divBdr>
                <w:top w:val="none" w:sz="0" w:space="0" w:color="auto"/>
                <w:left w:val="none" w:sz="0" w:space="0" w:color="auto"/>
                <w:bottom w:val="none" w:sz="0" w:space="0" w:color="auto"/>
                <w:right w:val="none" w:sz="0" w:space="0" w:color="auto"/>
              </w:divBdr>
            </w:div>
            <w:div w:id="1738898763">
              <w:marLeft w:val="0"/>
              <w:marRight w:val="0"/>
              <w:marTop w:val="0"/>
              <w:marBottom w:val="0"/>
              <w:divBdr>
                <w:top w:val="none" w:sz="0" w:space="0" w:color="auto"/>
                <w:left w:val="none" w:sz="0" w:space="0" w:color="auto"/>
                <w:bottom w:val="none" w:sz="0" w:space="0" w:color="auto"/>
                <w:right w:val="none" w:sz="0" w:space="0" w:color="auto"/>
              </w:divBdr>
            </w:div>
            <w:div w:id="1738898775">
              <w:marLeft w:val="0"/>
              <w:marRight w:val="0"/>
              <w:marTop w:val="0"/>
              <w:marBottom w:val="0"/>
              <w:divBdr>
                <w:top w:val="none" w:sz="0" w:space="0" w:color="auto"/>
                <w:left w:val="none" w:sz="0" w:space="0" w:color="auto"/>
                <w:bottom w:val="none" w:sz="0" w:space="0" w:color="auto"/>
                <w:right w:val="none" w:sz="0" w:space="0" w:color="auto"/>
              </w:divBdr>
            </w:div>
            <w:div w:id="1738898826">
              <w:marLeft w:val="0"/>
              <w:marRight w:val="0"/>
              <w:marTop w:val="0"/>
              <w:marBottom w:val="0"/>
              <w:divBdr>
                <w:top w:val="none" w:sz="0" w:space="0" w:color="auto"/>
                <w:left w:val="none" w:sz="0" w:space="0" w:color="auto"/>
                <w:bottom w:val="none" w:sz="0" w:space="0" w:color="auto"/>
                <w:right w:val="none" w:sz="0" w:space="0" w:color="auto"/>
              </w:divBdr>
            </w:div>
            <w:div w:id="1738898974">
              <w:marLeft w:val="0"/>
              <w:marRight w:val="0"/>
              <w:marTop w:val="0"/>
              <w:marBottom w:val="0"/>
              <w:divBdr>
                <w:top w:val="none" w:sz="0" w:space="0" w:color="auto"/>
                <w:left w:val="none" w:sz="0" w:space="0" w:color="auto"/>
                <w:bottom w:val="none" w:sz="0" w:space="0" w:color="auto"/>
                <w:right w:val="none" w:sz="0" w:space="0" w:color="auto"/>
              </w:divBdr>
            </w:div>
            <w:div w:id="1738898976">
              <w:marLeft w:val="0"/>
              <w:marRight w:val="0"/>
              <w:marTop w:val="0"/>
              <w:marBottom w:val="0"/>
              <w:divBdr>
                <w:top w:val="none" w:sz="0" w:space="0" w:color="auto"/>
                <w:left w:val="none" w:sz="0" w:space="0" w:color="auto"/>
                <w:bottom w:val="none" w:sz="0" w:space="0" w:color="auto"/>
                <w:right w:val="none" w:sz="0" w:space="0" w:color="auto"/>
              </w:divBdr>
            </w:div>
            <w:div w:id="1738898992">
              <w:marLeft w:val="0"/>
              <w:marRight w:val="0"/>
              <w:marTop w:val="0"/>
              <w:marBottom w:val="0"/>
              <w:divBdr>
                <w:top w:val="none" w:sz="0" w:space="0" w:color="auto"/>
                <w:left w:val="none" w:sz="0" w:space="0" w:color="auto"/>
                <w:bottom w:val="none" w:sz="0" w:space="0" w:color="auto"/>
                <w:right w:val="none" w:sz="0" w:space="0" w:color="auto"/>
              </w:divBdr>
            </w:div>
            <w:div w:id="1738899012">
              <w:marLeft w:val="0"/>
              <w:marRight w:val="0"/>
              <w:marTop w:val="0"/>
              <w:marBottom w:val="0"/>
              <w:divBdr>
                <w:top w:val="none" w:sz="0" w:space="0" w:color="auto"/>
                <w:left w:val="none" w:sz="0" w:space="0" w:color="auto"/>
                <w:bottom w:val="none" w:sz="0" w:space="0" w:color="auto"/>
                <w:right w:val="none" w:sz="0" w:space="0" w:color="auto"/>
              </w:divBdr>
            </w:div>
            <w:div w:id="1738899162">
              <w:marLeft w:val="0"/>
              <w:marRight w:val="0"/>
              <w:marTop w:val="0"/>
              <w:marBottom w:val="0"/>
              <w:divBdr>
                <w:top w:val="none" w:sz="0" w:space="0" w:color="auto"/>
                <w:left w:val="none" w:sz="0" w:space="0" w:color="auto"/>
                <w:bottom w:val="none" w:sz="0" w:space="0" w:color="auto"/>
                <w:right w:val="none" w:sz="0" w:space="0" w:color="auto"/>
              </w:divBdr>
            </w:div>
            <w:div w:id="1738899196">
              <w:marLeft w:val="0"/>
              <w:marRight w:val="0"/>
              <w:marTop w:val="0"/>
              <w:marBottom w:val="0"/>
              <w:divBdr>
                <w:top w:val="none" w:sz="0" w:space="0" w:color="auto"/>
                <w:left w:val="none" w:sz="0" w:space="0" w:color="auto"/>
                <w:bottom w:val="none" w:sz="0" w:space="0" w:color="auto"/>
                <w:right w:val="none" w:sz="0" w:space="0" w:color="auto"/>
              </w:divBdr>
            </w:div>
            <w:div w:id="1738899295">
              <w:marLeft w:val="0"/>
              <w:marRight w:val="0"/>
              <w:marTop w:val="0"/>
              <w:marBottom w:val="0"/>
              <w:divBdr>
                <w:top w:val="none" w:sz="0" w:space="0" w:color="auto"/>
                <w:left w:val="none" w:sz="0" w:space="0" w:color="auto"/>
                <w:bottom w:val="none" w:sz="0" w:space="0" w:color="auto"/>
                <w:right w:val="none" w:sz="0" w:space="0" w:color="auto"/>
              </w:divBdr>
            </w:div>
            <w:div w:id="1738899419">
              <w:marLeft w:val="0"/>
              <w:marRight w:val="0"/>
              <w:marTop w:val="0"/>
              <w:marBottom w:val="0"/>
              <w:divBdr>
                <w:top w:val="none" w:sz="0" w:space="0" w:color="auto"/>
                <w:left w:val="none" w:sz="0" w:space="0" w:color="auto"/>
                <w:bottom w:val="none" w:sz="0" w:space="0" w:color="auto"/>
                <w:right w:val="none" w:sz="0" w:space="0" w:color="auto"/>
              </w:divBdr>
            </w:div>
            <w:div w:id="1738899507">
              <w:marLeft w:val="0"/>
              <w:marRight w:val="0"/>
              <w:marTop w:val="0"/>
              <w:marBottom w:val="0"/>
              <w:divBdr>
                <w:top w:val="none" w:sz="0" w:space="0" w:color="auto"/>
                <w:left w:val="none" w:sz="0" w:space="0" w:color="auto"/>
                <w:bottom w:val="none" w:sz="0" w:space="0" w:color="auto"/>
                <w:right w:val="none" w:sz="0" w:space="0" w:color="auto"/>
              </w:divBdr>
            </w:div>
            <w:div w:id="1738899571">
              <w:marLeft w:val="0"/>
              <w:marRight w:val="0"/>
              <w:marTop w:val="0"/>
              <w:marBottom w:val="0"/>
              <w:divBdr>
                <w:top w:val="none" w:sz="0" w:space="0" w:color="auto"/>
                <w:left w:val="none" w:sz="0" w:space="0" w:color="auto"/>
                <w:bottom w:val="none" w:sz="0" w:space="0" w:color="auto"/>
                <w:right w:val="none" w:sz="0" w:space="0" w:color="auto"/>
              </w:divBdr>
            </w:div>
            <w:div w:id="1738899637">
              <w:marLeft w:val="0"/>
              <w:marRight w:val="0"/>
              <w:marTop w:val="0"/>
              <w:marBottom w:val="0"/>
              <w:divBdr>
                <w:top w:val="none" w:sz="0" w:space="0" w:color="auto"/>
                <w:left w:val="none" w:sz="0" w:space="0" w:color="auto"/>
                <w:bottom w:val="none" w:sz="0" w:space="0" w:color="auto"/>
                <w:right w:val="none" w:sz="0" w:space="0" w:color="auto"/>
              </w:divBdr>
            </w:div>
            <w:div w:id="1738899652">
              <w:marLeft w:val="0"/>
              <w:marRight w:val="0"/>
              <w:marTop w:val="0"/>
              <w:marBottom w:val="0"/>
              <w:divBdr>
                <w:top w:val="none" w:sz="0" w:space="0" w:color="auto"/>
                <w:left w:val="none" w:sz="0" w:space="0" w:color="auto"/>
                <w:bottom w:val="none" w:sz="0" w:space="0" w:color="auto"/>
                <w:right w:val="none" w:sz="0" w:space="0" w:color="auto"/>
              </w:divBdr>
            </w:div>
            <w:div w:id="1738899771">
              <w:marLeft w:val="0"/>
              <w:marRight w:val="0"/>
              <w:marTop w:val="0"/>
              <w:marBottom w:val="0"/>
              <w:divBdr>
                <w:top w:val="none" w:sz="0" w:space="0" w:color="auto"/>
                <w:left w:val="none" w:sz="0" w:space="0" w:color="auto"/>
                <w:bottom w:val="none" w:sz="0" w:space="0" w:color="auto"/>
                <w:right w:val="none" w:sz="0" w:space="0" w:color="auto"/>
              </w:divBdr>
            </w:div>
            <w:div w:id="1738899813">
              <w:marLeft w:val="0"/>
              <w:marRight w:val="0"/>
              <w:marTop w:val="0"/>
              <w:marBottom w:val="0"/>
              <w:divBdr>
                <w:top w:val="none" w:sz="0" w:space="0" w:color="auto"/>
                <w:left w:val="none" w:sz="0" w:space="0" w:color="auto"/>
                <w:bottom w:val="none" w:sz="0" w:space="0" w:color="auto"/>
                <w:right w:val="none" w:sz="0" w:space="0" w:color="auto"/>
              </w:divBdr>
            </w:div>
            <w:div w:id="1738899968">
              <w:marLeft w:val="0"/>
              <w:marRight w:val="0"/>
              <w:marTop w:val="0"/>
              <w:marBottom w:val="0"/>
              <w:divBdr>
                <w:top w:val="none" w:sz="0" w:space="0" w:color="auto"/>
                <w:left w:val="none" w:sz="0" w:space="0" w:color="auto"/>
                <w:bottom w:val="none" w:sz="0" w:space="0" w:color="auto"/>
                <w:right w:val="none" w:sz="0" w:space="0" w:color="auto"/>
              </w:divBdr>
            </w:div>
            <w:div w:id="1738900011">
              <w:marLeft w:val="0"/>
              <w:marRight w:val="0"/>
              <w:marTop w:val="0"/>
              <w:marBottom w:val="0"/>
              <w:divBdr>
                <w:top w:val="none" w:sz="0" w:space="0" w:color="auto"/>
                <w:left w:val="none" w:sz="0" w:space="0" w:color="auto"/>
                <w:bottom w:val="none" w:sz="0" w:space="0" w:color="auto"/>
                <w:right w:val="none" w:sz="0" w:space="0" w:color="auto"/>
              </w:divBdr>
            </w:div>
            <w:div w:id="1738900042">
              <w:marLeft w:val="0"/>
              <w:marRight w:val="0"/>
              <w:marTop w:val="0"/>
              <w:marBottom w:val="0"/>
              <w:divBdr>
                <w:top w:val="none" w:sz="0" w:space="0" w:color="auto"/>
                <w:left w:val="none" w:sz="0" w:space="0" w:color="auto"/>
                <w:bottom w:val="none" w:sz="0" w:space="0" w:color="auto"/>
                <w:right w:val="none" w:sz="0" w:space="0" w:color="auto"/>
              </w:divBdr>
            </w:div>
            <w:div w:id="1738900139">
              <w:marLeft w:val="0"/>
              <w:marRight w:val="0"/>
              <w:marTop w:val="0"/>
              <w:marBottom w:val="0"/>
              <w:divBdr>
                <w:top w:val="none" w:sz="0" w:space="0" w:color="auto"/>
                <w:left w:val="none" w:sz="0" w:space="0" w:color="auto"/>
                <w:bottom w:val="none" w:sz="0" w:space="0" w:color="auto"/>
                <w:right w:val="none" w:sz="0" w:space="0" w:color="auto"/>
              </w:divBdr>
            </w:div>
            <w:div w:id="1738900142">
              <w:marLeft w:val="0"/>
              <w:marRight w:val="0"/>
              <w:marTop w:val="0"/>
              <w:marBottom w:val="0"/>
              <w:divBdr>
                <w:top w:val="none" w:sz="0" w:space="0" w:color="auto"/>
                <w:left w:val="none" w:sz="0" w:space="0" w:color="auto"/>
                <w:bottom w:val="none" w:sz="0" w:space="0" w:color="auto"/>
                <w:right w:val="none" w:sz="0" w:space="0" w:color="auto"/>
              </w:divBdr>
            </w:div>
            <w:div w:id="1738900198">
              <w:marLeft w:val="0"/>
              <w:marRight w:val="0"/>
              <w:marTop w:val="0"/>
              <w:marBottom w:val="0"/>
              <w:divBdr>
                <w:top w:val="none" w:sz="0" w:space="0" w:color="auto"/>
                <w:left w:val="none" w:sz="0" w:space="0" w:color="auto"/>
                <w:bottom w:val="none" w:sz="0" w:space="0" w:color="auto"/>
                <w:right w:val="none" w:sz="0" w:space="0" w:color="auto"/>
              </w:divBdr>
            </w:div>
            <w:div w:id="1738900228">
              <w:marLeft w:val="0"/>
              <w:marRight w:val="0"/>
              <w:marTop w:val="0"/>
              <w:marBottom w:val="0"/>
              <w:divBdr>
                <w:top w:val="none" w:sz="0" w:space="0" w:color="auto"/>
                <w:left w:val="none" w:sz="0" w:space="0" w:color="auto"/>
                <w:bottom w:val="none" w:sz="0" w:space="0" w:color="auto"/>
                <w:right w:val="none" w:sz="0" w:space="0" w:color="auto"/>
              </w:divBdr>
            </w:div>
            <w:div w:id="1738900312">
              <w:marLeft w:val="0"/>
              <w:marRight w:val="0"/>
              <w:marTop w:val="0"/>
              <w:marBottom w:val="0"/>
              <w:divBdr>
                <w:top w:val="none" w:sz="0" w:space="0" w:color="auto"/>
                <w:left w:val="none" w:sz="0" w:space="0" w:color="auto"/>
                <w:bottom w:val="none" w:sz="0" w:space="0" w:color="auto"/>
                <w:right w:val="none" w:sz="0" w:space="0" w:color="auto"/>
              </w:divBdr>
            </w:div>
            <w:div w:id="1738900339">
              <w:marLeft w:val="0"/>
              <w:marRight w:val="0"/>
              <w:marTop w:val="0"/>
              <w:marBottom w:val="0"/>
              <w:divBdr>
                <w:top w:val="none" w:sz="0" w:space="0" w:color="auto"/>
                <w:left w:val="none" w:sz="0" w:space="0" w:color="auto"/>
                <w:bottom w:val="none" w:sz="0" w:space="0" w:color="auto"/>
                <w:right w:val="none" w:sz="0" w:space="0" w:color="auto"/>
              </w:divBdr>
            </w:div>
            <w:div w:id="1738900378">
              <w:marLeft w:val="0"/>
              <w:marRight w:val="0"/>
              <w:marTop w:val="0"/>
              <w:marBottom w:val="0"/>
              <w:divBdr>
                <w:top w:val="none" w:sz="0" w:space="0" w:color="auto"/>
                <w:left w:val="none" w:sz="0" w:space="0" w:color="auto"/>
                <w:bottom w:val="none" w:sz="0" w:space="0" w:color="auto"/>
                <w:right w:val="none" w:sz="0" w:space="0" w:color="auto"/>
              </w:divBdr>
            </w:div>
            <w:div w:id="1738900447">
              <w:marLeft w:val="0"/>
              <w:marRight w:val="0"/>
              <w:marTop w:val="0"/>
              <w:marBottom w:val="0"/>
              <w:divBdr>
                <w:top w:val="none" w:sz="0" w:space="0" w:color="auto"/>
                <w:left w:val="none" w:sz="0" w:space="0" w:color="auto"/>
                <w:bottom w:val="none" w:sz="0" w:space="0" w:color="auto"/>
                <w:right w:val="none" w:sz="0" w:space="0" w:color="auto"/>
              </w:divBdr>
            </w:div>
            <w:div w:id="1738900478">
              <w:marLeft w:val="0"/>
              <w:marRight w:val="0"/>
              <w:marTop w:val="0"/>
              <w:marBottom w:val="0"/>
              <w:divBdr>
                <w:top w:val="none" w:sz="0" w:space="0" w:color="auto"/>
                <w:left w:val="none" w:sz="0" w:space="0" w:color="auto"/>
                <w:bottom w:val="none" w:sz="0" w:space="0" w:color="auto"/>
                <w:right w:val="none" w:sz="0" w:space="0" w:color="auto"/>
              </w:divBdr>
            </w:div>
            <w:div w:id="1738900492">
              <w:marLeft w:val="0"/>
              <w:marRight w:val="0"/>
              <w:marTop w:val="0"/>
              <w:marBottom w:val="0"/>
              <w:divBdr>
                <w:top w:val="none" w:sz="0" w:space="0" w:color="auto"/>
                <w:left w:val="none" w:sz="0" w:space="0" w:color="auto"/>
                <w:bottom w:val="none" w:sz="0" w:space="0" w:color="auto"/>
                <w:right w:val="none" w:sz="0" w:space="0" w:color="auto"/>
              </w:divBdr>
            </w:div>
            <w:div w:id="1738900604">
              <w:marLeft w:val="0"/>
              <w:marRight w:val="0"/>
              <w:marTop w:val="0"/>
              <w:marBottom w:val="0"/>
              <w:divBdr>
                <w:top w:val="none" w:sz="0" w:space="0" w:color="auto"/>
                <w:left w:val="none" w:sz="0" w:space="0" w:color="auto"/>
                <w:bottom w:val="none" w:sz="0" w:space="0" w:color="auto"/>
                <w:right w:val="none" w:sz="0" w:space="0" w:color="auto"/>
              </w:divBdr>
            </w:div>
            <w:div w:id="1738900639">
              <w:marLeft w:val="0"/>
              <w:marRight w:val="0"/>
              <w:marTop w:val="0"/>
              <w:marBottom w:val="0"/>
              <w:divBdr>
                <w:top w:val="none" w:sz="0" w:space="0" w:color="auto"/>
                <w:left w:val="none" w:sz="0" w:space="0" w:color="auto"/>
                <w:bottom w:val="none" w:sz="0" w:space="0" w:color="auto"/>
                <w:right w:val="none" w:sz="0" w:space="0" w:color="auto"/>
              </w:divBdr>
            </w:div>
            <w:div w:id="1738900758">
              <w:marLeft w:val="0"/>
              <w:marRight w:val="0"/>
              <w:marTop w:val="0"/>
              <w:marBottom w:val="0"/>
              <w:divBdr>
                <w:top w:val="none" w:sz="0" w:space="0" w:color="auto"/>
                <w:left w:val="none" w:sz="0" w:space="0" w:color="auto"/>
                <w:bottom w:val="none" w:sz="0" w:space="0" w:color="auto"/>
                <w:right w:val="none" w:sz="0" w:space="0" w:color="auto"/>
              </w:divBdr>
            </w:div>
            <w:div w:id="1738900850">
              <w:marLeft w:val="0"/>
              <w:marRight w:val="0"/>
              <w:marTop w:val="0"/>
              <w:marBottom w:val="0"/>
              <w:divBdr>
                <w:top w:val="none" w:sz="0" w:space="0" w:color="auto"/>
                <w:left w:val="none" w:sz="0" w:space="0" w:color="auto"/>
                <w:bottom w:val="none" w:sz="0" w:space="0" w:color="auto"/>
                <w:right w:val="none" w:sz="0" w:space="0" w:color="auto"/>
              </w:divBdr>
            </w:div>
            <w:div w:id="1738900884">
              <w:marLeft w:val="0"/>
              <w:marRight w:val="0"/>
              <w:marTop w:val="0"/>
              <w:marBottom w:val="0"/>
              <w:divBdr>
                <w:top w:val="none" w:sz="0" w:space="0" w:color="auto"/>
                <w:left w:val="none" w:sz="0" w:space="0" w:color="auto"/>
                <w:bottom w:val="none" w:sz="0" w:space="0" w:color="auto"/>
                <w:right w:val="none" w:sz="0" w:space="0" w:color="auto"/>
              </w:divBdr>
            </w:div>
            <w:div w:id="1738900994">
              <w:marLeft w:val="0"/>
              <w:marRight w:val="0"/>
              <w:marTop w:val="0"/>
              <w:marBottom w:val="0"/>
              <w:divBdr>
                <w:top w:val="none" w:sz="0" w:space="0" w:color="auto"/>
                <w:left w:val="none" w:sz="0" w:space="0" w:color="auto"/>
                <w:bottom w:val="none" w:sz="0" w:space="0" w:color="auto"/>
                <w:right w:val="none" w:sz="0" w:space="0" w:color="auto"/>
              </w:divBdr>
            </w:div>
            <w:div w:id="1738901004">
              <w:marLeft w:val="0"/>
              <w:marRight w:val="0"/>
              <w:marTop w:val="0"/>
              <w:marBottom w:val="0"/>
              <w:divBdr>
                <w:top w:val="none" w:sz="0" w:space="0" w:color="auto"/>
                <w:left w:val="none" w:sz="0" w:space="0" w:color="auto"/>
                <w:bottom w:val="none" w:sz="0" w:space="0" w:color="auto"/>
                <w:right w:val="none" w:sz="0" w:space="0" w:color="auto"/>
              </w:divBdr>
            </w:div>
            <w:div w:id="1738901260">
              <w:marLeft w:val="0"/>
              <w:marRight w:val="0"/>
              <w:marTop w:val="0"/>
              <w:marBottom w:val="0"/>
              <w:divBdr>
                <w:top w:val="none" w:sz="0" w:space="0" w:color="auto"/>
                <w:left w:val="none" w:sz="0" w:space="0" w:color="auto"/>
                <w:bottom w:val="none" w:sz="0" w:space="0" w:color="auto"/>
                <w:right w:val="none" w:sz="0" w:space="0" w:color="auto"/>
              </w:divBdr>
            </w:div>
            <w:div w:id="1738901266">
              <w:marLeft w:val="0"/>
              <w:marRight w:val="0"/>
              <w:marTop w:val="0"/>
              <w:marBottom w:val="0"/>
              <w:divBdr>
                <w:top w:val="none" w:sz="0" w:space="0" w:color="auto"/>
                <w:left w:val="none" w:sz="0" w:space="0" w:color="auto"/>
                <w:bottom w:val="none" w:sz="0" w:space="0" w:color="auto"/>
                <w:right w:val="none" w:sz="0" w:space="0" w:color="auto"/>
              </w:divBdr>
            </w:div>
            <w:div w:id="1738901397">
              <w:marLeft w:val="0"/>
              <w:marRight w:val="0"/>
              <w:marTop w:val="0"/>
              <w:marBottom w:val="0"/>
              <w:divBdr>
                <w:top w:val="none" w:sz="0" w:space="0" w:color="auto"/>
                <w:left w:val="none" w:sz="0" w:space="0" w:color="auto"/>
                <w:bottom w:val="none" w:sz="0" w:space="0" w:color="auto"/>
                <w:right w:val="none" w:sz="0" w:space="0" w:color="auto"/>
              </w:divBdr>
            </w:div>
            <w:div w:id="1738901401">
              <w:marLeft w:val="0"/>
              <w:marRight w:val="0"/>
              <w:marTop w:val="0"/>
              <w:marBottom w:val="0"/>
              <w:divBdr>
                <w:top w:val="none" w:sz="0" w:space="0" w:color="auto"/>
                <w:left w:val="none" w:sz="0" w:space="0" w:color="auto"/>
                <w:bottom w:val="none" w:sz="0" w:space="0" w:color="auto"/>
                <w:right w:val="none" w:sz="0" w:space="0" w:color="auto"/>
              </w:divBdr>
            </w:div>
          </w:divsChild>
        </w:div>
        <w:div w:id="1738900528">
          <w:marLeft w:val="0"/>
          <w:marRight w:val="0"/>
          <w:marTop w:val="0"/>
          <w:marBottom w:val="0"/>
          <w:divBdr>
            <w:top w:val="none" w:sz="0" w:space="0" w:color="auto"/>
            <w:left w:val="none" w:sz="0" w:space="0" w:color="auto"/>
            <w:bottom w:val="none" w:sz="0" w:space="0" w:color="auto"/>
            <w:right w:val="none" w:sz="0" w:space="0" w:color="auto"/>
          </w:divBdr>
          <w:divsChild>
            <w:div w:id="1738898566">
              <w:marLeft w:val="0"/>
              <w:marRight w:val="0"/>
              <w:marTop w:val="0"/>
              <w:marBottom w:val="0"/>
              <w:divBdr>
                <w:top w:val="none" w:sz="0" w:space="0" w:color="auto"/>
                <w:left w:val="none" w:sz="0" w:space="0" w:color="auto"/>
                <w:bottom w:val="none" w:sz="0" w:space="0" w:color="auto"/>
                <w:right w:val="none" w:sz="0" w:space="0" w:color="auto"/>
              </w:divBdr>
            </w:div>
            <w:div w:id="1738898852">
              <w:marLeft w:val="0"/>
              <w:marRight w:val="0"/>
              <w:marTop w:val="0"/>
              <w:marBottom w:val="0"/>
              <w:divBdr>
                <w:top w:val="none" w:sz="0" w:space="0" w:color="auto"/>
                <w:left w:val="none" w:sz="0" w:space="0" w:color="auto"/>
                <w:bottom w:val="none" w:sz="0" w:space="0" w:color="auto"/>
                <w:right w:val="none" w:sz="0" w:space="0" w:color="auto"/>
              </w:divBdr>
            </w:div>
            <w:div w:id="1738899047">
              <w:marLeft w:val="0"/>
              <w:marRight w:val="0"/>
              <w:marTop w:val="0"/>
              <w:marBottom w:val="0"/>
              <w:divBdr>
                <w:top w:val="none" w:sz="0" w:space="0" w:color="auto"/>
                <w:left w:val="none" w:sz="0" w:space="0" w:color="auto"/>
                <w:bottom w:val="none" w:sz="0" w:space="0" w:color="auto"/>
                <w:right w:val="none" w:sz="0" w:space="0" w:color="auto"/>
              </w:divBdr>
            </w:div>
            <w:div w:id="1738899182">
              <w:marLeft w:val="0"/>
              <w:marRight w:val="0"/>
              <w:marTop w:val="0"/>
              <w:marBottom w:val="0"/>
              <w:divBdr>
                <w:top w:val="none" w:sz="0" w:space="0" w:color="auto"/>
                <w:left w:val="none" w:sz="0" w:space="0" w:color="auto"/>
                <w:bottom w:val="none" w:sz="0" w:space="0" w:color="auto"/>
                <w:right w:val="none" w:sz="0" w:space="0" w:color="auto"/>
              </w:divBdr>
            </w:div>
            <w:div w:id="1738899300">
              <w:marLeft w:val="0"/>
              <w:marRight w:val="0"/>
              <w:marTop w:val="0"/>
              <w:marBottom w:val="0"/>
              <w:divBdr>
                <w:top w:val="none" w:sz="0" w:space="0" w:color="auto"/>
                <w:left w:val="none" w:sz="0" w:space="0" w:color="auto"/>
                <w:bottom w:val="none" w:sz="0" w:space="0" w:color="auto"/>
                <w:right w:val="none" w:sz="0" w:space="0" w:color="auto"/>
              </w:divBdr>
            </w:div>
            <w:div w:id="1738899884">
              <w:marLeft w:val="0"/>
              <w:marRight w:val="0"/>
              <w:marTop w:val="0"/>
              <w:marBottom w:val="0"/>
              <w:divBdr>
                <w:top w:val="none" w:sz="0" w:space="0" w:color="auto"/>
                <w:left w:val="none" w:sz="0" w:space="0" w:color="auto"/>
                <w:bottom w:val="none" w:sz="0" w:space="0" w:color="auto"/>
                <w:right w:val="none" w:sz="0" w:space="0" w:color="auto"/>
              </w:divBdr>
            </w:div>
            <w:div w:id="1738900694">
              <w:marLeft w:val="0"/>
              <w:marRight w:val="0"/>
              <w:marTop w:val="0"/>
              <w:marBottom w:val="0"/>
              <w:divBdr>
                <w:top w:val="none" w:sz="0" w:space="0" w:color="auto"/>
                <w:left w:val="none" w:sz="0" w:space="0" w:color="auto"/>
                <w:bottom w:val="none" w:sz="0" w:space="0" w:color="auto"/>
                <w:right w:val="none" w:sz="0" w:space="0" w:color="auto"/>
              </w:divBdr>
            </w:div>
            <w:div w:id="1738900917">
              <w:marLeft w:val="0"/>
              <w:marRight w:val="0"/>
              <w:marTop w:val="0"/>
              <w:marBottom w:val="0"/>
              <w:divBdr>
                <w:top w:val="none" w:sz="0" w:space="0" w:color="auto"/>
                <w:left w:val="none" w:sz="0" w:space="0" w:color="auto"/>
                <w:bottom w:val="none" w:sz="0" w:space="0" w:color="auto"/>
                <w:right w:val="none" w:sz="0" w:space="0" w:color="auto"/>
              </w:divBdr>
            </w:div>
            <w:div w:id="1738900945">
              <w:marLeft w:val="0"/>
              <w:marRight w:val="0"/>
              <w:marTop w:val="0"/>
              <w:marBottom w:val="0"/>
              <w:divBdr>
                <w:top w:val="none" w:sz="0" w:space="0" w:color="auto"/>
                <w:left w:val="none" w:sz="0" w:space="0" w:color="auto"/>
                <w:bottom w:val="none" w:sz="0" w:space="0" w:color="auto"/>
                <w:right w:val="none" w:sz="0" w:space="0" w:color="auto"/>
              </w:divBdr>
            </w:div>
            <w:div w:id="17389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814">
      <w:marLeft w:val="0"/>
      <w:marRight w:val="0"/>
      <w:marTop w:val="0"/>
      <w:marBottom w:val="0"/>
      <w:divBdr>
        <w:top w:val="none" w:sz="0" w:space="0" w:color="auto"/>
        <w:left w:val="none" w:sz="0" w:space="0" w:color="auto"/>
        <w:bottom w:val="none" w:sz="0" w:space="0" w:color="auto"/>
        <w:right w:val="none" w:sz="0" w:space="0" w:color="auto"/>
      </w:divBdr>
      <w:divsChild>
        <w:div w:id="1738899353">
          <w:marLeft w:val="0"/>
          <w:marRight w:val="0"/>
          <w:marTop w:val="0"/>
          <w:marBottom w:val="0"/>
          <w:divBdr>
            <w:top w:val="none" w:sz="0" w:space="0" w:color="auto"/>
            <w:left w:val="none" w:sz="0" w:space="0" w:color="auto"/>
            <w:bottom w:val="none" w:sz="0" w:space="0" w:color="auto"/>
            <w:right w:val="none" w:sz="0" w:space="0" w:color="auto"/>
          </w:divBdr>
          <w:divsChild>
            <w:div w:id="1738899825">
              <w:marLeft w:val="0"/>
              <w:marRight w:val="0"/>
              <w:marTop w:val="0"/>
              <w:marBottom w:val="0"/>
              <w:divBdr>
                <w:top w:val="none" w:sz="0" w:space="0" w:color="auto"/>
                <w:left w:val="none" w:sz="0" w:space="0" w:color="auto"/>
                <w:bottom w:val="none" w:sz="0" w:space="0" w:color="auto"/>
                <w:right w:val="none" w:sz="0" w:space="0" w:color="auto"/>
              </w:divBdr>
              <w:divsChild>
                <w:div w:id="1738901272">
                  <w:marLeft w:val="0"/>
                  <w:marRight w:val="0"/>
                  <w:marTop w:val="0"/>
                  <w:marBottom w:val="0"/>
                  <w:divBdr>
                    <w:top w:val="none" w:sz="0" w:space="0" w:color="auto"/>
                    <w:left w:val="none" w:sz="0" w:space="0" w:color="auto"/>
                    <w:bottom w:val="none" w:sz="0" w:space="0" w:color="auto"/>
                    <w:right w:val="none" w:sz="0" w:space="0" w:color="auto"/>
                  </w:divBdr>
                  <w:divsChild>
                    <w:div w:id="1738900851">
                      <w:marLeft w:val="0"/>
                      <w:marRight w:val="0"/>
                      <w:marTop w:val="0"/>
                      <w:marBottom w:val="0"/>
                      <w:divBdr>
                        <w:top w:val="none" w:sz="0" w:space="0" w:color="auto"/>
                        <w:left w:val="none" w:sz="0" w:space="0" w:color="auto"/>
                        <w:bottom w:val="none" w:sz="0" w:space="0" w:color="auto"/>
                        <w:right w:val="none" w:sz="0" w:space="0" w:color="auto"/>
                      </w:divBdr>
                      <w:divsChild>
                        <w:div w:id="1738899562">
                          <w:marLeft w:val="0"/>
                          <w:marRight w:val="0"/>
                          <w:marTop w:val="0"/>
                          <w:marBottom w:val="0"/>
                          <w:divBdr>
                            <w:top w:val="none" w:sz="0" w:space="0" w:color="auto"/>
                            <w:left w:val="none" w:sz="0" w:space="0" w:color="auto"/>
                            <w:bottom w:val="none" w:sz="0" w:space="0" w:color="auto"/>
                            <w:right w:val="none" w:sz="0" w:space="0" w:color="auto"/>
                          </w:divBdr>
                          <w:divsChild>
                            <w:div w:id="1738901458">
                              <w:marLeft w:val="0"/>
                              <w:marRight w:val="0"/>
                              <w:marTop w:val="0"/>
                              <w:marBottom w:val="0"/>
                              <w:divBdr>
                                <w:top w:val="none" w:sz="0" w:space="0" w:color="auto"/>
                                <w:left w:val="none" w:sz="0" w:space="0" w:color="auto"/>
                                <w:bottom w:val="none" w:sz="0" w:space="0" w:color="auto"/>
                                <w:right w:val="none" w:sz="0" w:space="0" w:color="auto"/>
                              </w:divBdr>
                              <w:divsChild>
                                <w:div w:id="1738900623">
                                  <w:marLeft w:val="0"/>
                                  <w:marRight w:val="0"/>
                                  <w:marTop w:val="0"/>
                                  <w:marBottom w:val="0"/>
                                  <w:divBdr>
                                    <w:top w:val="none" w:sz="0" w:space="0" w:color="auto"/>
                                    <w:left w:val="none" w:sz="0" w:space="0" w:color="auto"/>
                                    <w:bottom w:val="none" w:sz="0" w:space="0" w:color="auto"/>
                                    <w:right w:val="none" w:sz="0" w:space="0" w:color="auto"/>
                                  </w:divBdr>
                                  <w:divsChild>
                                    <w:div w:id="1738900932">
                                      <w:marLeft w:val="0"/>
                                      <w:marRight w:val="0"/>
                                      <w:marTop w:val="0"/>
                                      <w:marBottom w:val="0"/>
                                      <w:divBdr>
                                        <w:top w:val="none" w:sz="0" w:space="0" w:color="auto"/>
                                        <w:left w:val="none" w:sz="0" w:space="0" w:color="auto"/>
                                        <w:bottom w:val="none" w:sz="0" w:space="0" w:color="auto"/>
                                        <w:right w:val="none" w:sz="0" w:space="0" w:color="auto"/>
                                      </w:divBdr>
                                      <w:divsChild>
                                        <w:div w:id="1738900648">
                                          <w:marLeft w:val="0"/>
                                          <w:marRight w:val="0"/>
                                          <w:marTop w:val="0"/>
                                          <w:marBottom w:val="0"/>
                                          <w:divBdr>
                                            <w:top w:val="none" w:sz="0" w:space="0" w:color="auto"/>
                                            <w:left w:val="none" w:sz="0" w:space="0" w:color="auto"/>
                                            <w:bottom w:val="none" w:sz="0" w:space="0" w:color="auto"/>
                                            <w:right w:val="none" w:sz="0" w:space="0" w:color="auto"/>
                                          </w:divBdr>
                                          <w:divsChild>
                                            <w:div w:id="1738900117">
                                              <w:marLeft w:val="0"/>
                                              <w:marRight w:val="0"/>
                                              <w:marTop w:val="0"/>
                                              <w:marBottom w:val="0"/>
                                              <w:divBdr>
                                                <w:top w:val="none" w:sz="0" w:space="0" w:color="auto"/>
                                                <w:left w:val="none" w:sz="0" w:space="0" w:color="auto"/>
                                                <w:bottom w:val="none" w:sz="0" w:space="0" w:color="auto"/>
                                                <w:right w:val="none" w:sz="0" w:space="0" w:color="auto"/>
                                              </w:divBdr>
                                              <w:divsChild>
                                                <w:div w:id="1738899838">
                                                  <w:marLeft w:val="0"/>
                                                  <w:marRight w:val="0"/>
                                                  <w:marTop w:val="0"/>
                                                  <w:marBottom w:val="0"/>
                                                  <w:divBdr>
                                                    <w:top w:val="none" w:sz="0" w:space="0" w:color="auto"/>
                                                    <w:left w:val="none" w:sz="0" w:space="0" w:color="auto"/>
                                                    <w:bottom w:val="none" w:sz="0" w:space="0" w:color="auto"/>
                                                    <w:right w:val="none" w:sz="0" w:space="0" w:color="auto"/>
                                                  </w:divBdr>
                                                  <w:divsChild>
                                                    <w:div w:id="173889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900818">
      <w:marLeft w:val="0"/>
      <w:marRight w:val="0"/>
      <w:marTop w:val="0"/>
      <w:marBottom w:val="0"/>
      <w:divBdr>
        <w:top w:val="none" w:sz="0" w:space="0" w:color="auto"/>
        <w:left w:val="none" w:sz="0" w:space="0" w:color="auto"/>
        <w:bottom w:val="none" w:sz="0" w:space="0" w:color="auto"/>
        <w:right w:val="none" w:sz="0" w:space="0" w:color="auto"/>
      </w:divBdr>
    </w:div>
    <w:div w:id="1738900825">
      <w:marLeft w:val="0"/>
      <w:marRight w:val="0"/>
      <w:marTop w:val="0"/>
      <w:marBottom w:val="0"/>
      <w:divBdr>
        <w:top w:val="none" w:sz="0" w:space="0" w:color="auto"/>
        <w:left w:val="none" w:sz="0" w:space="0" w:color="auto"/>
        <w:bottom w:val="none" w:sz="0" w:space="0" w:color="auto"/>
        <w:right w:val="none" w:sz="0" w:space="0" w:color="auto"/>
      </w:divBdr>
    </w:div>
    <w:div w:id="1738900826">
      <w:marLeft w:val="0"/>
      <w:marRight w:val="0"/>
      <w:marTop w:val="0"/>
      <w:marBottom w:val="0"/>
      <w:divBdr>
        <w:top w:val="none" w:sz="0" w:space="0" w:color="auto"/>
        <w:left w:val="none" w:sz="0" w:space="0" w:color="auto"/>
        <w:bottom w:val="none" w:sz="0" w:space="0" w:color="auto"/>
        <w:right w:val="none" w:sz="0" w:space="0" w:color="auto"/>
      </w:divBdr>
    </w:div>
    <w:div w:id="1738900827">
      <w:marLeft w:val="0"/>
      <w:marRight w:val="0"/>
      <w:marTop w:val="0"/>
      <w:marBottom w:val="0"/>
      <w:divBdr>
        <w:top w:val="none" w:sz="0" w:space="0" w:color="auto"/>
        <w:left w:val="none" w:sz="0" w:space="0" w:color="auto"/>
        <w:bottom w:val="none" w:sz="0" w:space="0" w:color="auto"/>
        <w:right w:val="none" w:sz="0" w:space="0" w:color="auto"/>
      </w:divBdr>
      <w:divsChild>
        <w:div w:id="1738899190">
          <w:marLeft w:val="0"/>
          <w:marRight w:val="0"/>
          <w:marTop w:val="0"/>
          <w:marBottom w:val="0"/>
          <w:divBdr>
            <w:top w:val="none" w:sz="0" w:space="0" w:color="auto"/>
            <w:left w:val="none" w:sz="0" w:space="0" w:color="auto"/>
            <w:bottom w:val="none" w:sz="0" w:space="0" w:color="auto"/>
            <w:right w:val="none" w:sz="0" w:space="0" w:color="auto"/>
          </w:divBdr>
        </w:div>
      </w:divsChild>
    </w:div>
    <w:div w:id="1738900830">
      <w:marLeft w:val="0"/>
      <w:marRight w:val="0"/>
      <w:marTop w:val="0"/>
      <w:marBottom w:val="0"/>
      <w:divBdr>
        <w:top w:val="none" w:sz="0" w:space="0" w:color="auto"/>
        <w:left w:val="none" w:sz="0" w:space="0" w:color="auto"/>
        <w:bottom w:val="none" w:sz="0" w:space="0" w:color="auto"/>
        <w:right w:val="none" w:sz="0" w:space="0" w:color="auto"/>
      </w:divBdr>
    </w:div>
    <w:div w:id="1738900832">
      <w:marLeft w:val="0"/>
      <w:marRight w:val="0"/>
      <w:marTop w:val="0"/>
      <w:marBottom w:val="0"/>
      <w:divBdr>
        <w:top w:val="none" w:sz="0" w:space="0" w:color="auto"/>
        <w:left w:val="none" w:sz="0" w:space="0" w:color="auto"/>
        <w:bottom w:val="none" w:sz="0" w:space="0" w:color="auto"/>
        <w:right w:val="none" w:sz="0" w:space="0" w:color="auto"/>
      </w:divBdr>
    </w:div>
    <w:div w:id="1738900833">
      <w:marLeft w:val="0"/>
      <w:marRight w:val="0"/>
      <w:marTop w:val="0"/>
      <w:marBottom w:val="0"/>
      <w:divBdr>
        <w:top w:val="none" w:sz="0" w:space="0" w:color="auto"/>
        <w:left w:val="none" w:sz="0" w:space="0" w:color="auto"/>
        <w:bottom w:val="none" w:sz="0" w:space="0" w:color="auto"/>
        <w:right w:val="none" w:sz="0" w:space="0" w:color="auto"/>
      </w:divBdr>
      <w:divsChild>
        <w:div w:id="1738899525">
          <w:marLeft w:val="0"/>
          <w:marRight w:val="0"/>
          <w:marTop w:val="0"/>
          <w:marBottom w:val="0"/>
          <w:divBdr>
            <w:top w:val="none" w:sz="0" w:space="0" w:color="auto"/>
            <w:left w:val="none" w:sz="0" w:space="0" w:color="auto"/>
            <w:bottom w:val="none" w:sz="0" w:space="0" w:color="auto"/>
            <w:right w:val="none" w:sz="0" w:space="0" w:color="auto"/>
          </w:divBdr>
        </w:div>
        <w:div w:id="1738900458">
          <w:marLeft w:val="0"/>
          <w:marRight w:val="0"/>
          <w:marTop w:val="0"/>
          <w:marBottom w:val="0"/>
          <w:divBdr>
            <w:top w:val="none" w:sz="0" w:space="0" w:color="auto"/>
            <w:left w:val="none" w:sz="0" w:space="0" w:color="auto"/>
            <w:bottom w:val="none" w:sz="0" w:space="0" w:color="auto"/>
            <w:right w:val="none" w:sz="0" w:space="0" w:color="auto"/>
          </w:divBdr>
        </w:div>
        <w:div w:id="1738900593">
          <w:marLeft w:val="0"/>
          <w:marRight w:val="0"/>
          <w:marTop w:val="0"/>
          <w:marBottom w:val="0"/>
          <w:divBdr>
            <w:top w:val="none" w:sz="0" w:space="0" w:color="auto"/>
            <w:left w:val="none" w:sz="0" w:space="0" w:color="auto"/>
            <w:bottom w:val="none" w:sz="0" w:space="0" w:color="auto"/>
            <w:right w:val="none" w:sz="0" w:space="0" w:color="auto"/>
          </w:divBdr>
        </w:div>
        <w:div w:id="1738901092">
          <w:marLeft w:val="0"/>
          <w:marRight w:val="0"/>
          <w:marTop w:val="0"/>
          <w:marBottom w:val="0"/>
          <w:divBdr>
            <w:top w:val="none" w:sz="0" w:space="0" w:color="auto"/>
            <w:left w:val="none" w:sz="0" w:space="0" w:color="auto"/>
            <w:bottom w:val="none" w:sz="0" w:space="0" w:color="auto"/>
            <w:right w:val="none" w:sz="0" w:space="0" w:color="auto"/>
          </w:divBdr>
        </w:div>
        <w:div w:id="1738901165">
          <w:marLeft w:val="0"/>
          <w:marRight w:val="0"/>
          <w:marTop w:val="0"/>
          <w:marBottom w:val="0"/>
          <w:divBdr>
            <w:top w:val="none" w:sz="0" w:space="0" w:color="auto"/>
            <w:left w:val="none" w:sz="0" w:space="0" w:color="auto"/>
            <w:bottom w:val="none" w:sz="0" w:space="0" w:color="auto"/>
            <w:right w:val="none" w:sz="0" w:space="0" w:color="auto"/>
          </w:divBdr>
        </w:div>
      </w:divsChild>
    </w:div>
    <w:div w:id="1738900835">
      <w:marLeft w:val="0"/>
      <w:marRight w:val="0"/>
      <w:marTop w:val="0"/>
      <w:marBottom w:val="0"/>
      <w:divBdr>
        <w:top w:val="none" w:sz="0" w:space="0" w:color="auto"/>
        <w:left w:val="none" w:sz="0" w:space="0" w:color="auto"/>
        <w:bottom w:val="none" w:sz="0" w:space="0" w:color="auto"/>
        <w:right w:val="none" w:sz="0" w:space="0" w:color="auto"/>
      </w:divBdr>
      <w:divsChild>
        <w:div w:id="1738900092">
          <w:marLeft w:val="0"/>
          <w:marRight w:val="0"/>
          <w:marTop w:val="0"/>
          <w:marBottom w:val="0"/>
          <w:divBdr>
            <w:top w:val="none" w:sz="0" w:space="0" w:color="auto"/>
            <w:left w:val="none" w:sz="0" w:space="0" w:color="auto"/>
            <w:bottom w:val="none" w:sz="0" w:space="0" w:color="auto"/>
            <w:right w:val="none" w:sz="0" w:space="0" w:color="auto"/>
          </w:divBdr>
          <w:divsChild>
            <w:div w:id="1738900967">
              <w:marLeft w:val="0"/>
              <w:marRight w:val="0"/>
              <w:marTop w:val="0"/>
              <w:marBottom w:val="0"/>
              <w:divBdr>
                <w:top w:val="none" w:sz="0" w:space="0" w:color="auto"/>
                <w:left w:val="none" w:sz="0" w:space="0" w:color="auto"/>
                <w:bottom w:val="none" w:sz="0" w:space="0" w:color="auto"/>
                <w:right w:val="none" w:sz="0" w:space="0" w:color="auto"/>
              </w:divBdr>
            </w:div>
          </w:divsChild>
        </w:div>
        <w:div w:id="1738900259">
          <w:marLeft w:val="0"/>
          <w:marRight w:val="0"/>
          <w:marTop w:val="0"/>
          <w:marBottom w:val="0"/>
          <w:divBdr>
            <w:top w:val="none" w:sz="0" w:space="0" w:color="auto"/>
            <w:left w:val="none" w:sz="0" w:space="0" w:color="auto"/>
            <w:bottom w:val="none" w:sz="0" w:space="0" w:color="auto"/>
            <w:right w:val="none" w:sz="0" w:space="0" w:color="auto"/>
          </w:divBdr>
        </w:div>
      </w:divsChild>
    </w:div>
    <w:div w:id="1738900836">
      <w:marLeft w:val="0"/>
      <w:marRight w:val="0"/>
      <w:marTop w:val="0"/>
      <w:marBottom w:val="0"/>
      <w:divBdr>
        <w:top w:val="none" w:sz="0" w:space="0" w:color="auto"/>
        <w:left w:val="none" w:sz="0" w:space="0" w:color="auto"/>
        <w:bottom w:val="none" w:sz="0" w:space="0" w:color="auto"/>
        <w:right w:val="none" w:sz="0" w:space="0" w:color="auto"/>
      </w:divBdr>
    </w:div>
    <w:div w:id="1738900837">
      <w:marLeft w:val="0"/>
      <w:marRight w:val="0"/>
      <w:marTop w:val="0"/>
      <w:marBottom w:val="0"/>
      <w:divBdr>
        <w:top w:val="none" w:sz="0" w:space="0" w:color="auto"/>
        <w:left w:val="none" w:sz="0" w:space="0" w:color="auto"/>
        <w:bottom w:val="none" w:sz="0" w:space="0" w:color="auto"/>
        <w:right w:val="none" w:sz="0" w:space="0" w:color="auto"/>
      </w:divBdr>
    </w:div>
    <w:div w:id="1738900838">
      <w:marLeft w:val="0"/>
      <w:marRight w:val="0"/>
      <w:marTop w:val="0"/>
      <w:marBottom w:val="0"/>
      <w:divBdr>
        <w:top w:val="none" w:sz="0" w:space="0" w:color="auto"/>
        <w:left w:val="none" w:sz="0" w:space="0" w:color="auto"/>
        <w:bottom w:val="none" w:sz="0" w:space="0" w:color="auto"/>
        <w:right w:val="none" w:sz="0" w:space="0" w:color="auto"/>
      </w:divBdr>
      <w:divsChild>
        <w:div w:id="1738898598">
          <w:marLeft w:val="0"/>
          <w:marRight w:val="0"/>
          <w:marTop w:val="0"/>
          <w:marBottom w:val="0"/>
          <w:divBdr>
            <w:top w:val="none" w:sz="0" w:space="0" w:color="auto"/>
            <w:left w:val="none" w:sz="0" w:space="0" w:color="auto"/>
            <w:bottom w:val="none" w:sz="0" w:space="0" w:color="auto"/>
            <w:right w:val="none" w:sz="0" w:space="0" w:color="auto"/>
          </w:divBdr>
          <w:divsChild>
            <w:div w:id="1738899493">
              <w:marLeft w:val="0"/>
              <w:marRight w:val="0"/>
              <w:marTop w:val="0"/>
              <w:marBottom w:val="0"/>
              <w:divBdr>
                <w:top w:val="none" w:sz="0" w:space="0" w:color="auto"/>
                <w:left w:val="none" w:sz="0" w:space="0" w:color="auto"/>
                <w:bottom w:val="none" w:sz="0" w:space="0" w:color="auto"/>
                <w:right w:val="none" w:sz="0" w:space="0" w:color="auto"/>
              </w:divBdr>
            </w:div>
          </w:divsChild>
        </w:div>
        <w:div w:id="1738899299">
          <w:marLeft w:val="0"/>
          <w:marRight w:val="0"/>
          <w:marTop w:val="0"/>
          <w:marBottom w:val="0"/>
          <w:divBdr>
            <w:top w:val="none" w:sz="0" w:space="0" w:color="auto"/>
            <w:left w:val="none" w:sz="0" w:space="0" w:color="auto"/>
            <w:bottom w:val="none" w:sz="0" w:space="0" w:color="auto"/>
            <w:right w:val="none" w:sz="0" w:space="0" w:color="auto"/>
          </w:divBdr>
          <w:divsChild>
            <w:div w:id="1738899739">
              <w:marLeft w:val="0"/>
              <w:marRight w:val="0"/>
              <w:marTop w:val="0"/>
              <w:marBottom w:val="0"/>
              <w:divBdr>
                <w:top w:val="none" w:sz="0" w:space="0" w:color="auto"/>
                <w:left w:val="none" w:sz="0" w:space="0" w:color="auto"/>
                <w:bottom w:val="none" w:sz="0" w:space="0" w:color="auto"/>
                <w:right w:val="none" w:sz="0" w:space="0" w:color="auto"/>
              </w:divBdr>
              <w:divsChild>
                <w:div w:id="1738900949">
                  <w:marLeft w:val="0"/>
                  <w:marRight w:val="0"/>
                  <w:marTop w:val="0"/>
                  <w:marBottom w:val="0"/>
                  <w:divBdr>
                    <w:top w:val="none" w:sz="0" w:space="0" w:color="auto"/>
                    <w:left w:val="none" w:sz="0" w:space="0" w:color="auto"/>
                    <w:bottom w:val="none" w:sz="0" w:space="0" w:color="auto"/>
                    <w:right w:val="none" w:sz="0" w:space="0" w:color="auto"/>
                  </w:divBdr>
                  <w:divsChild>
                    <w:div w:id="1738900153">
                      <w:marLeft w:val="0"/>
                      <w:marRight w:val="0"/>
                      <w:marTop w:val="0"/>
                      <w:marBottom w:val="0"/>
                      <w:divBdr>
                        <w:top w:val="none" w:sz="0" w:space="0" w:color="auto"/>
                        <w:left w:val="none" w:sz="0" w:space="0" w:color="auto"/>
                        <w:bottom w:val="none" w:sz="0" w:space="0" w:color="auto"/>
                        <w:right w:val="none" w:sz="0" w:space="0" w:color="auto"/>
                      </w:divBdr>
                      <w:divsChild>
                        <w:div w:id="1738899035">
                          <w:marLeft w:val="0"/>
                          <w:marRight w:val="0"/>
                          <w:marTop w:val="0"/>
                          <w:marBottom w:val="0"/>
                          <w:divBdr>
                            <w:top w:val="none" w:sz="0" w:space="0" w:color="auto"/>
                            <w:left w:val="none" w:sz="0" w:space="0" w:color="auto"/>
                            <w:bottom w:val="none" w:sz="0" w:space="0" w:color="auto"/>
                            <w:right w:val="none" w:sz="0" w:space="0" w:color="auto"/>
                          </w:divBdr>
                          <w:divsChild>
                            <w:div w:id="1738899596">
                              <w:marLeft w:val="0"/>
                              <w:marRight w:val="0"/>
                              <w:marTop w:val="0"/>
                              <w:marBottom w:val="0"/>
                              <w:divBdr>
                                <w:top w:val="none" w:sz="0" w:space="0" w:color="auto"/>
                                <w:left w:val="none" w:sz="0" w:space="0" w:color="auto"/>
                                <w:bottom w:val="none" w:sz="0" w:space="0" w:color="auto"/>
                                <w:right w:val="none" w:sz="0" w:space="0" w:color="auto"/>
                              </w:divBdr>
                              <w:divsChild>
                                <w:div w:id="1738899404">
                                  <w:marLeft w:val="0"/>
                                  <w:marRight w:val="0"/>
                                  <w:marTop w:val="0"/>
                                  <w:marBottom w:val="0"/>
                                  <w:divBdr>
                                    <w:top w:val="none" w:sz="0" w:space="0" w:color="auto"/>
                                    <w:left w:val="none" w:sz="0" w:space="0" w:color="auto"/>
                                    <w:bottom w:val="none" w:sz="0" w:space="0" w:color="auto"/>
                                    <w:right w:val="none" w:sz="0" w:space="0" w:color="auto"/>
                                  </w:divBdr>
                                  <w:divsChild>
                                    <w:div w:id="1738900678">
                                      <w:marLeft w:val="0"/>
                                      <w:marRight w:val="0"/>
                                      <w:marTop w:val="0"/>
                                      <w:marBottom w:val="0"/>
                                      <w:divBdr>
                                        <w:top w:val="none" w:sz="0" w:space="0" w:color="auto"/>
                                        <w:left w:val="none" w:sz="0" w:space="0" w:color="auto"/>
                                        <w:bottom w:val="none" w:sz="0" w:space="0" w:color="auto"/>
                                        <w:right w:val="none" w:sz="0" w:space="0" w:color="auto"/>
                                      </w:divBdr>
                                      <w:divsChild>
                                        <w:div w:id="173890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899535">
          <w:marLeft w:val="0"/>
          <w:marRight w:val="0"/>
          <w:marTop w:val="0"/>
          <w:marBottom w:val="0"/>
          <w:divBdr>
            <w:top w:val="none" w:sz="0" w:space="0" w:color="auto"/>
            <w:left w:val="none" w:sz="0" w:space="0" w:color="auto"/>
            <w:bottom w:val="none" w:sz="0" w:space="0" w:color="auto"/>
            <w:right w:val="none" w:sz="0" w:space="0" w:color="auto"/>
          </w:divBdr>
          <w:divsChild>
            <w:div w:id="1738899577">
              <w:marLeft w:val="0"/>
              <w:marRight w:val="0"/>
              <w:marTop w:val="0"/>
              <w:marBottom w:val="0"/>
              <w:divBdr>
                <w:top w:val="none" w:sz="0" w:space="0" w:color="auto"/>
                <w:left w:val="none" w:sz="0" w:space="0" w:color="auto"/>
                <w:bottom w:val="none" w:sz="0" w:space="0" w:color="auto"/>
                <w:right w:val="none" w:sz="0" w:space="0" w:color="auto"/>
              </w:divBdr>
              <w:divsChild>
                <w:div w:id="1738900237">
                  <w:marLeft w:val="0"/>
                  <w:marRight w:val="0"/>
                  <w:marTop w:val="0"/>
                  <w:marBottom w:val="0"/>
                  <w:divBdr>
                    <w:top w:val="none" w:sz="0" w:space="0" w:color="auto"/>
                    <w:left w:val="none" w:sz="0" w:space="0" w:color="auto"/>
                    <w:bottom w:val="none" w:sz="0" w:space="0" w:color="auto"/>
                    <w:right w:val="none" w:sz="0" w:space="0" w:color="auto"/>
                  </w:divBdr>
                  <w:divsChild>
                    <w:div w:id="1738898538">
                      <w:marLeft w:val="0"/>
                      <w:marRight w:val="0"/>
                      <w:marTop w:val="0"/>
                      <w:marBottom w:val="0"/>
                      <w:divBdr>
                        <w:top w:val="none" w:sz="0" w:space="0" w:color="auto"/>
                        <w:left w:val="none" w:sz="0" w:space="0" w:color="auto"/>
                        <w:bottom w:val="none" w:sz="0" w:space="0" w:color="auto"/>
                        <w:right w:val="none" w:sz="0" w:space="0" w:color="auto"/>
                      </w:divBdr>
                      <w:divsChild>
                        <w:div w:id="1738899197">
                          <w:marLeft w:val="0"/>
                          <w:marRight w:val="0"/>
                          <w:marTop w:val="0"/>
                          <w:marBottom w:val="0"/>
                          <w:divBdr>
                            <w:top w:val="none" w:sz="0" w:space="0" w:color="auto"/>
                            <w:left w:val="none" w:sz="0" w:space="0" w:color="auto"/>
                            <w:bottom w:val="none" w:sz="0" w:space="0" w:color="auto"/>
                            <w:right w:val="none" w:sz="0" w:space="0" w:color="auto"/>
                          </w:divBdr>
                          <w:divsChild>
                            <w:div w:id="1738898817">
                              <w:marLeft w:val="0"/>
                              <w:marRight w:val="0"/>
                              <w:marTop w:val="0"/>
                              <w:marBottom w:val="0"/>
                              <w:divBdr>
                                <w:top w:val="none" w:sz="0" w:space="0" w:color="auto"/>
                                <w:left w:val="none" w:sz="0" w:space="0" w:color="auto"/>
                                <w:bottom w:val="none" w:sz="0" w:space="0" w:color="auto"/>
                                <w:right w:val="none" w:sz="0" w:space="0" w:color="auto"/>
                              </w:divBdr>
                              <w:divsChild>
                                <w:div w:id="1738899724">
                                  <w:marLeft w:val="0"/>
                                  <w:marRight w:val="0"/>
                                  <w:marTop w:val="0"/>
                                  <w:marBottom w:val="0"/>
                                  <w:divBdr>
                                    <w:top w:val="none" w:sz="0" w:space="0" w:color="auto"/>
                                    <w:left w:val="none" w:sz="0" w:space="0" w:color="auto"/>
                                    <w:bottom w:val="none" w:sz="0" w:space="0" w:color="auto"/>
                                    <w:right w:val="none" w:sz="0" w:space="0" w:color="auto"/>
                                  </w:divBdr>
                                  <w:divsChild>
                                    <w:div w:id="1738898696">
                                      <w:marLeft w:val="0"/>
                                      <w:marRight w:val="0"/>
                                      <w:marTop w:val="0"/>
                                      <w:marBottom w:val="0"/>
                                      <w:divBdr>
                                        <w:top w:val="none" w:sz="0" w:space="0" w:color="auto"/>
                                        <w:left w:val="none" w:sz="0" w:space="0" w:color="auto"/>
                                        <w:bottom w:val="none" w:sz="0" w:space="0" w:color="auto"/>
                                        <w:right w:val="none" w:sz="0" w:space="0" w:color="auto"/>
                                      </w:divBdr>
                                      <w:divsChild>
                                        <w:div w:id="1738898824">
                                          <w:marLeft w:val="0"/>
                                          <w:marRight w:val="0"/>
                                          <w:marTop w:val="0"/>
                                          <w:marBottom w:val="0"/>
                                          <w:divBdr>
                                            <w:top w:val="none" w:sz="0" w:space="0" w:color="auto"/>
                                            <w:left w:val="none" w:sz="0" w:space="0" w:color="auto"/>
                                            <w:bottom w:val="none" w:sz="0" w:space="0" w:color="auto"/>
                                            <w:right w:val="none" w:sz="0" w:space="0" w:color="auto"/>
                                          </w:divBdr>
                                          <w:divsChild>
                                            <w:div w:id="1738898720">
                                              <w:marLeft w:val="0"/>
                                              <w:marRight w:val="0"/>
                                              <w:marTop w:val="0"/>
                                              <w:marBottom w:val="0"/>
                                              <w:divBdr>
                                                <w:top w:val="none" w:sz="0" w:space="0" w:color="auto"/>
                                                <w:left w:val="none" w:sz="0" w:space="0" w:color="auto"/>
                                                <w:bottom w:val="none" w:sz="0" w:space="0" w:color="auto"/>
                                                <w:right w:val="none" w:sz="0" w:space="0" w:color="auto"/>
                                              </w:divBdr>
                                              <w:divsChild>
                                                <w:div w:id="1738900099">
                                                  <w:marLeft w:val="0"/>
                                                  <w:marRight w:val="0"/>
                                                  <w:marTop w:val="0"/>
                                                  <w:marBottom w:val="0"/>
                                                  <w:divBdr>
                                                    <w:top w:val="none" w:sz="0" w:space="0" w:color="auto"/>
                                                    <w:left w:val="none" w:sz="0" w:space="0" w:color="auto"/>
                                                    <w:bottom w:val="none" w:sz="0" w:space="0" w:color="auto"/>
                                                    <w:right w:val="none" w:sz="0" w:space="0" w:color="auto"/>
                                                  </w:divBdr>
                                                  <w:divsChild>
                                                    <w:div w:id="173889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8899595">
          <w:marLeft w:val="0"/>
          <w:marRight w:val="0"/>
          <w:marTop w:val="0"/>
          <w:marBottom w:val="0"/>
          <w:divBdr>
            <w:top w:val="none" w:sz="0" w:space="0" w:color="auto"/>
            <w:left w:val="none" w:sz="0" w:space="0" w:color="auto"/>
            <w:bottom w:val="none" w:sz="0" w:space="0" w:color="auto"/>
            <w:right w:val="none" w:sz="0" w:space="0" w:color="auto"/>
          </w:divBdr>
          <w:divsChild>
            <w:div w:id="1738900180">
              <w:marLeft w:val="0"/>
              <w:marRight w:val="0"/>
              <w:marTop w:val="0"/>
              <w:marBottom w:val="0"/>
              <w:divBdr>
                <w:top w:val="none" w:sz="0" w:space="0" w:color="auto"/>
                <w:left w:val="none" w:sz="0" w:space="0" w:color="auto"/>
                <w:bottom w:val="none" w:sz="0" w:space="0" w:color="auto"/>
                <w:right w:val="none" w:sz="0" w:space="0" w:color="auto"/>
              </w:divBdr>
              <w:divsChild>
                <w:div w:id="1738899110">
                  <w:marLeft w:val="0"/>
                  <w:marRight w:val="0"/>
                  <w:marTop w:val="0"/>
                  <w:marBottom w:val="0"/>
                  <w:divBdr>
                    <w:top w:val="none" w:sz="0" w:space="0" w:color="auto"/>
                    <w:left w:val="none" w:sz="0" w:space="0" w:color="auto"/>
                    <w:bottom w:val="none" w:sz="0" w:space="0" w:color="auto"/>
                    <w:right w:val="none" w:sz="0" w:space="0" w:color="auto"/>
                  </w:divBdr>
                  <w:divsChild>
                    <w:div w:id="1738898793">
                      <w:marLeft w:val="0"/>
                      <w:marRight w:val="0"/>
                      <w:marTop w:val="0"/>
                      <w:marBottom w:val="0"/>
                      <w:divBdr>
                        <w:top w:val="none" w:sz="0" w:space="0" w:color="auto"/>
                        <w:left w:val="none" w:sz="0" w:space="0" w:color="auto"/>
                        <w:bottom w:val="none" w:sz="0" w:space="0" w:color="auto"/>
                        <w:right w:val="none" w:sz="0" w:space="0" w:color="auto"/>
                      </w:divBdr>
                      <w:divsChild>
                        <w:div w:id="1738900840">
                          <w:marLeft w:val="0"/>
                          <w:marRight w:val="0"/>
                          <w:marTop w:val="0"/>
                          <w:marBottom w:val="0"/>
                          <w:divBdr>
                            <w:top w:val="none" w:sz="0" w:space="0" w:color="auto"/>
                            <w:left w:val="none" w:sz="0" w:space="0" w:color="auto"/>
                            <w:bottom w:val="none" w:sz="0" w:space="0" w:color="auto"/>
                            <w:right w:val="none" w:sz="0" w:space="0" w:color="auto"/>
                          </w:divBdr>
                          <w:divsChild>
                            <w:div w:id="1738900606">
                              <w:marLeft w:val="0"/>
                              <w:marRight w:val="0"/>
                              <w:marTop w:val="0"/>
                              <w:marBottom w:val="0"/>
                              <w:divBdr>
                                <w:top w:val="none" w:sz="0" w:space="0" w:color="auto"/>
                                <w:left w:val="none" w:sz="0" w:space="0" w:color="auto"/>
                                <w:bottom w:val="none" w:sz="0" w:space="0" w:color="auto"/>
                                <w:right w:val="none" w:sz="0" w:space="0" w:color="auto"/>
                              </w:divBdr>
                              <w:divsChild>
                                <w:div w:id="1738901411">
                                  <w:marLeft w:val="0"/>
                                  <w:marRight w:val="0"/>
                                  <w:marTop w:val="0"/>
                                  <w:marBottom w:val="0"/>
                                  <w:divBdr>
                                    <w:top w:val="none" w:sz="0" w:space="0" w:color="auto"/>
                                    <w:left w:val="none" w:sz="0" w:space="0" w:color="auto"/>
                                    <w:bottom w:val="none" w:sz="0" w:space="0" w:color="auto"/>
                                    <w:right w:val="none" w:sz="0" w:space="0" w:color="auto"/>
                                  </w:divBdr>
                                  <w:divsChild>
                                    <w:div w:id="17388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387">
                  <w:marLeft w:val="0"/>
                  <w:marRight w:val="0"/>
                  <w:marTop w:val="0"/>
                  <w:marBottom w:val="0"/>
                  <w:divBdr>
                    <w:top w:val="none" w:sz="0" w:space="0" w:color="auto"/>
                    <w:left w:val="none" w:sz="0" w:space="0" w:color="auto"/>
                    <w:bottom w:val="none" w:sz="0" w:space="0" w:color="auto"/>
                    <w:right w:val="none" w:sz="0" w:space="0" w:color="auto"/>
                  </w:divBdr>
                  <w:divsChild>
                    <w:div w:id="173890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99844">
          <w:marLeft w:val="0"/>
          <w:marRight w:val="0"/>
          <w:marTop w:val="0"/>
          <w:marBottom w:val="0"/>
          <w:divBdr>
            <w:top w:val="none" w:sz="0" w:space="0" w:color="auto"/>
            <w:left w:val="none" w:sz="0" w:space="0" w:color="auto"/>
            <w:bottom w:val="none" w:sz="0" w:space="0" w:color="auto"/>
            <w:right w:val="none" w:sz="0" w:space="0" w:color="auto"/>
          </w:divBdr>
          <w:divsChild>
            <w:div w:id="1738901107">
              <w:marLeft w:val="0"/>
              <w:marRight w:val="0"/>
              <w:marTop w:val="0"/>
              <w:marBottom w:val="0"/>
              <w:divBdr>
                <w:top w:val="none" w:sz="0" w:space="0" w:color="auto"/>
                <w:left w:val="none" w:sz="0" w:space="0" w:color="auto"/>
                <w:bottom w:val="none" w:sz="0" w:space="0" w:color="auto"/>
                <w:right w:val="none" w:sz="0" w:space="0" w:color="auto"/>
              </w:divBdr>
              <w:divsChild>
                <w:div w:id="1738900323">
                  <w:marLeft w:val="0"/>
                  <w:marRight w:val="0"/>
                  <w:marTop w:val="0"/>
                  <w:marBottom w:val="0"/>
                  <w:divBdr>
                    <w:top w:val="none" w:sz="0" w:space="0" w:color="auto"/>
                    <w:left w:val="none" w:sz="0" w:space="0" w:color="auto"/>
                    <w:bottom w:val="none" w:sz="0" w:space="0" w:color="auto"/>
                    <w:right w:val="none" w:sz="0" w:space="0" w:color="auto"/>
                  </w:divBdr>
                  <w:divsChild>
                    <w:div w:id="1738900975">
                      <w:marLeft w:val="0"/>
                      <w:marRight w:val="0"/>
                      <w:marTop w:val="0"/>
                      <w:marBottom w:val="0"/>
                      <w:divBdr>
                        <w:top w:val="none" w:sz="0" w:space="0" w:color="auto"/>
                        <w:left w:val="none" w:sz="0" w:space="0" w:color="auto"/>
                        <w:bottom w:val="none" w:sz="0" w:space="0" w:color="auto"/>
                        <w:right w:val="none" w:sz="0" w:space="0" w:color="auto"/>
                      </w:divBdr>
                      <w:divsChild>
                        <w:div w:id="1738899409">
                          <w:marLeft w:val="0"/>
                          <w:marRight w:val="0"/>
                          <w:marTop w:val="0"/>
                          <w:marBottom w:val="0"/>
                          <w:divBdr>
                            <w:top w:val="none" w:sz="0" w:space="0" w:color="auto"/>
                            <w:left w:val="none" w:sz="0" w:space="0" w:color="auto"/>
                            <w:bottom w:val="none" w:sz="0" w:space="0" w:color="auto"/>
                            <w:right w:val="none" w:sz="0" w:space="0" w:color="auto"/>
                          </w:divBdr>
                          <w:divsChild>
                            <w:div w:id="1738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617">
          <w:marLeft w:val="0"/>
          <w:marRight w:val="0"/>
          <w:marTop w:val="0"/>
          <w:marBottom w:val="0"/>
          <w:divBdr>
            <w:top w:val="none" w:sz="0" w:space="0" w:color="auto"/>
            <w:left w:val="none" w:sz="0" w:space="0" w:color="auto"/>
            <w:bottom w:val="none" w:sz="0" w:space="0" w:color="auto"/>
            <w:right w:val="none" w:sz="0" w:space="0" w:color="auto"/>
          </w:divBdr>
          <w:divsChild>
            <w:div w:id="1738900194">
              <w:marLeft w:val="0"/>
              <w:marRight w:val="0"/>
              <w:marTop w:val="0"/>
              <w:marBottom w:val="0"/>
              <w:divBdr>
                <w:top w:val="none" w:sz="0" w:space="0" w:color="auto"/>
                <w:left w:val="none" w:sz="0" w:space="0" w:color="auto"/>
                <w:bottom w:val="none" w:sz="0" w:space="0" w:color="auto"/>
                <w:right w:val="none" w:sz="0" w:space="0" w:color="auto"/>
              </w:divBdr>
              <w:divsChild>
                <w:div w:id="173889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841">
      <w:marLeft w:val="0"/>
      <w:marRight w:val="0"/>
      <w:marTop w:val="0"/>
      <w:marBottom w:val="0"/>
      <w:divBdr>
        <w:top w:val="none" w:sz="0" w:space="0" w:color="auto"/>
        <w:left w:val="none" w:sz="0" w:space="0" w:color="auto"/>
        <w:bottom w:val="none" w:sz="0" w:space="0" w:color="auto"/>
        <w:right w:val="none" w:sz="0" w:space="0" w:color="auto"/>
      </w:divBdr>
    </w:div>
    <w:div w:id="1738900842">
      <w:marLeft w:val="0"/>
      <w:marRight w:val="0"/>
      <w:marTop w:val="0"/>
      <w:marBottom w:val="0"/>
      <w:divBdr>
        <w:top w:val="none" w:sz="0" w:space="0" w:color="auto"/>
        <w:left w:val="none" w:sz="0" w:space="0" w:color="auto"/>
        <w:bottom w:val="none" w:sz="0" w:space="0" w:color="auto"/>
        <w:right w:val="none" w:sz="0" w:space="0" w:color="auto"/>
      </w:divBdr>
    </w:div>
    <w:div w:id="1738900843">
      <w:marLeft w:val="0"/>
      <w:marRight w:val="0"/>
      <w:marTop w:val="0"/>
      <w:marBottom w:val="0"/>
      <w:divBdr>
        <w:top w:val="none" w:sz="0" w:space="0" w:color="auto"/>
        <w:left w:val="none" w:sz="0" w:space="0" w:color="auto"/>
        <w:bottom w:val="none" w:sz="0" w:space="0" w:color="auto"/>
        <w:right w:val="none" w:sz="0" w:space="0" w:color="auto"/>
      </w:divBdr>
      <w:divsChild>
        <w:div w:id="1738899010">
          <w:marLeft w:val="0"/>
          <w:marRight w:val="0"/>
          <w:marTop w:val="0"/>
          <w:marBottom w:val="0"/>
          <w:divBdr>
            <w:top w:val="none" w:sz="0" w:space="0" w:color="auto"/>
            <w:left w:val="none" w:sz="0" w:space="0" w:color="auto"/>
            <w:bottom w:val="none" w:sz="0" w:space="0" w:color="auto"/>
            <w:right w:val="none" w:sz="0" w:space="0" w:color="auto"/>
          </w:divBdr>
        </w:div>
      </w:divsChild>
    </w:div>
    <w:div w:id="1738900844">
      <w:marLeft w:val="0"/>
      <w:marRight w:val="0"/>
      <w:marTop w:val="0"/>
      <w:marBottom w:val="0"/>
      <w:divBdr>
        <w:top w:val="none" w:sz="0" w:space="0" w:color="auto"/>
        <w:left w:val="none" w:sz="0" w:space="0" w:color="auto"/>
        <w:bottom w:val="none" w:sz="0" w:space="0" w:color="auto"/>
        <w:right w:val="none" w:sz="0" w:space="0" w:color="auto"/>
      </w:divBdr>
      <w:divsChild>
        <w:div w:id="1738898838">
          <w:marLeft w:val="0"/>
          <w:marRight w:val="0"/>
          <w:marTop w:val="0"/>
          <w:marBottom w:val="0"/>
          <w:divBdr>
            <w:top w:val="none" w:sz="0" w:space="0" w:color="auto"/>
            <w:left w:val="none" w:sz="0" w:space="0" w:color="auto"/>
            <w:bottom w:val="none" w:sz="0" w:space="0" w:color="auto"/>
            <w:right w:val="none" w:sz="0" w:space="0" w:color="auto"/>
          </w:divBdr>
          <w:divsChild>
            <w:div w:id="1738898544">
              <w:marLeft w:val="0"/>
              <w:marRight w:val="0"/>
              <w:marTop w:val="0"/>
              <w:marBottom w:val="0"/>
              <w:divBdr>
                <w:top w:val="none" w:sz="0" w:space="0" w:color="auto"/>
                <w:left w:val="none" w:sz="0" w:space="0" w:color="auto"/>
                <w:bottom w:val="none" w:sz="0" w:space="0" w:color="auto"/>
                <w:right w:val="none" w:sz="0" w:space="0" w:color="auto"/>
              </w:divBdr>
            </w:div>
            <w:div w:id="173890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845">
      <w:marLeft w:val="0"/>
      <w:marRight w:val="0"/>
      <w:marTop w:val="0"/>
      <w:marBottom w:val="0"/>
      <w:divBdr>
        <w:top w:val="none" w:sz="0" w:space="0" w:color="auto"/>
        <w:left w:val="none" w:sz="0" w:space="0" w:color="auto"/>
        <w:bottom w:val="none" w:sz="0" w:space="0" w:color="auto"/>
        <w:right w:val="none" w:sz="0" w:space="0" w:color="auto"/>
      </w:divBdr>
    </w:div>
    <w:div w:id="1738900846">
      <w:marLeft w:val="0"/>
      <w:marRight w:val="0"/>
      <w:marTop w:val="0"/>
      <w:marBottom w:val="0"/>
      <w:divBdr>
        <w:top w:val="none" w:sz="0" w:space="0" w:color="auto"/>
        <w:left w:val="none" w:sz="0" w:space="0" w:color="auto"/>
        <w:bottom w:val="none" w:sz="0" w:space="0" w:color="auto"/>
        <w:right w:val="none" w:sz="0" w:space="0" w:color="auto"/>
      </w:divBdr>
    </w:div>
    <w:div w:id="1738900849">
      <w:marLeft w:val="0"/>
      <w:marRight w:val="0"/>
      <w:marTop w:val="0"/>
      <w:marBottom w:val="0"/>
      <w:divBdr>
        <w:top w:val="none" w:sz="0" w:space="0" w:color="auto"/>
        <w:left w:val="none" w:sz="0" w:space="0" w:color="auto"/>
        <w:bottom w:val="none" w:sz="0" w:space="0" w:color="auto"/>
        <w:right w:val="none" w:sz="0" w:space="0" w:color="auto"/>
      </w:divBdr>
    </w:div>
    <w:div w:id="1738900853">
      <w:marLeft w:val="0"/>
      <w:marRight w:val="0"/>
      <w:marTop w:val="0"/>
      <w:marBottom w:val="0"/>
      <w:divBdr>
        <w:top w:val="none" w:sz="0" w:space="0" w:color="auto"/>
        <w:left w:val="none" w:sz="0" w:space="0" w:color="auto"/>
        <w:bottom w:val="none" w:sz="0" w:space="0" w:color="auto"/>
        <w:right w:val="none" w:sz="0" w:space="0" w:color="auto"/>
      </w:divBdr>
    </w:div>
    <w:div w:id="1738900854">
      <w:marLeft w:val="0"/>
      <w:marRight w:val="0"/>
      <w:marTop w:val="0"/>
      <w:marBottom w:val="0"/>
      <w:divBdr>
        <w:top w:val="none" w:sz="0" w:space="0" w:color="auto"/>
        <w:left w:val="none" w:sz="0" w:space="0" w:color="auto"/>
        <w:bottom w:val="none" w:sz="0" w:space="0" w:color="auto"/>
        <w:right w:val="none" w:sz="0" w:space="0" w:color="auto"/>
      </w:divBdr>
      <w:divsChild>
        <w:div w:id="1738899908">
          <w:marLeft w:val="0"/>
          <w:marRight w:val="0"/>
          <w:marTop w:val="0"/>
          <w:marBottom w:val="0"/>
          <w:divBdr>
            <w:top w:val="none" w:sz="0" w:space="0" w:color="auto"/>
            <w:left w:val="none" w:sz="0" w:space="0" w:color="auto"/>
            <w:bottom w:val="none" w:sz="0" w:space="0" w:color="auto"/>
            <w:right w:val="none" w:sz="0" w:space="0" w:color="auto"/>
          </w:divBdr>
          <w:divsChild>
            <w:div w:id="1738899480">
              <w:marLeft w:val="0"/>
              <w:marRight w:val="0"/>
              <w:marTop w:val="0"/>
              <w:marBottom w:val="0"/>
              <w:divBdr>
                <w:top w:val="none" w:sz="0" w:space="0" w:color="auto"/>
                <w:left w:val="none" w:sz="0" w:space="0" w:color="auto"/>
                <w:bottom w:val="none" w:sz="0" w:space="0" w:color="auto"/>
                <w:right w:val="none" w:sz="0" w:space="0" w:color="auto"/>
              </w:divBdr>
            </w:div>
          </w:divsChild>
        </w:div>
        <w:div w:id="1738901419">
          <w:marLeft w:val="0"/>
          <w:marRight w:val="0"/>
          <w:marTop w:val="0"/>
          <w:marBottom w:val="0"/>
          <w:divBdr>
            <w:top w:val="none" w:sz="0" w:space="0" w:color="auto"/>
            <w:left w:val="none" w:sz="0" w:space="0" w:color="auto"/>
            <w:bottom w:val="none" w:sz="0" w:space="0" w:color="auto"/>
            <w:right w:val="none" w:sz="0" w:space="0" w:color="auto"/>
          </w:divBdr>
        </w:div>
      </w:divsChild>
    </w:div>
    <w:div w:id="1738900855">
      <w:marLeft w:val="0"/>
      <w:marRight w:val="0"/>
      <w:marTop w:val="0"/>
      <w:marBottom w:val="0"/>
      <w:divBdr>
        <w:top w:val="none" w:sz="0" w:space="0" w:color="auto"/>
        <w:left w:val="none" w:sz="0" w:space="0" w:color="auto"/>
        <w:bottom w:val="none" w:sz="0" w:space="0" w:color="auto"/>
        <w:right w:val="none" w:sz="0" w:space="0" w:color="auto"/>
      </w:divBdr>
    </w:div>
    <w:div w:id="1738900856">
      <w:marLeft w:val="0"/>
      <w:marRight w:val="0"/>
      <w:marTop w:val="0"/>
      <w:marBottom w:val="0"/>
      <w:divBdr>
        <w:top w:val="none" w:sz="0" w:space="0" w:color="auto"/>
        <w:left w:val="none" w:sz="0" w:space="0" w:color="auto"/>
        <w:bottom w:val="none" w:sz="0" w:space="0" w:color="auto"/>
        <w:right w:val="none" w:sz="0" w:space="0" w:color="auto"/>
      </w:divBdr>
    </w:div>
    <w:div w:id="1738900857">
      <w:marLeft w:val="0"/>
      <w:marRight w:val="0"/>
      <w:marTop w:val="0"/>
      <w:marBottom w:val="0"/>
      <w:divBdr>
        <w:top w:val="none" w:sz="0" w:space="0" w:color="auto"/>
        <w:left w:val="none" w:sz="0" w:space="0" w:color="auto"/>
        <w:bottom w:val="none" w:sz="0" w:space="0" w:color="auto"/>
        <w:right w:val="none" w:sz="0" w:space="0" w:color="auto"/>
      </w:divBdr>
    </w:div>
    <w:div w:id="1738900858">
      <w:marLeft w:val="0"/>
      <w:marRight w:val="0"/>
      <w:marTop w:val="0"/>
      <w:marBottom w:val="0"/>
      <w:divBdr>
        <w:top w:val="none" w:sz="0" w:space="0" w:color="auto"/>
        <w:left w:val="none" w:sz="0" w:space="0" w:color="auto"/>
        <w:bottom w:val="none" w:sz="0" w:space="0" w:color="auto"/>
        <w:right w:val="none" w:sz="0" w:space="0" w:color="auto"/>
      </w:divBdr>
    </w:div>
    <w:div w:id="1738900859">
      <w:marLeft w:val="0"/>
      <w:marRight w:val="0"/>
      <w:marTop w:val="0"/>
      <w:marBottom w:val="0"/>
      <w:divBdr>
        <w:top w:val="none" w:sz="0" w:space="0" w:color="auto"/>
        <w:left w:val="none" w:sz="0" w:space="0" w:color="auto"/>
        <w:bottom w:val="none" w:sz="0" w:space="0" w:color="auto"/>
        <w:right w:val="none" w:sz="0" w:space="0" w:color="auto"/>
      </w:divBdr>
    </w:div>
    <w:div w:id="1738900861">
      <w:marLeft w:val="0"/>
      <w:marRight w:val="0"/>
      <w:marTop w:val="0"/>
      <w:marBottom w:val="0"/>
      <w:divBdr>
        <w:top w:val="none" w:sz="0" w:space="0" w:color="auto"/>
        <w:left w:val="none" w:sz="0" w:space="0" w:color="auto"/>
        <w:bottom w:val="none" w:sz="0" w:space="0" w:color="auto"/>
        <w:right w:val="none" w:sz="0" w:space="0" w:color="auto"/>
      </w:divBdr>
    </w:div>
    <w:div w:id="1738900862">
      <w:marLeft w:val="0"/>
      <w:marRight w:val="0"/>
      <w:marTop w:val="0"/>
      <w:marBottom w:val="0"/>
      <w:divBdr>
        <w:top w:val="none" w:sz="0" w:space="0" w:color="auto"/>
        <w:left w:val="none" w:sz="0" w:space="0" w:color="auto"/>
        <w:bottom w:val="none" w:sz="0" w:space="0" w:color="auto"/>
        <w:right w:val="none" w:sz="0" w:space="0" w:color="auto"/>
      </w:divBdr>
    </w:div>
    <w:div w:id="1738900863">
      <w:marLeft w:val="0"/>
      <w:marRight w:val="0"/>
      <w:marTop w:val="0"/>
      <w:marBottom w:val="0"/>
      <w:divBdr>
        <w:top w:val="none" w:sz="0" w:space="0" w:color="auto"/>
        <w:left w:val="none" w:sz="0" w:space="0" w:color="auto"/>
        <w:bottom w:val="none" w:sz="0" w:space="0" w:color="auto"/>
        <w:right w:val="none" w:sz="0" w:space="0" w:color="auto"/>
      </w:divBdr>
      <w:divsChild>
        <w:div w:id="1738899009">
          <w:marLeft w:val="0"/>
          <w:marRight w:val="0"/>
          <w:marTop w:val="0"/>
          <w:marBottom w:val="0"/>
          <w:divBdr>
            <w:top w:val="none" w:sz="0" w:space="0" w:color="auto"/>
            <w:left w:val="none" w:sz="0" w:space="0" w:color="auto"/>
            <w:bottom w:val="none" w:sz="0" w:space="0" w:color="auto"/>
            <w:right w:val="none" w:sz="0" w:space="0" w:color="auto"/>
          </w:divBdr>
          <w:divsChild>
            <w:div w:id="173890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866">
      <w:marLeft w:val="0"/>
      <w:marRight w:val="0"/>
      <w:marTop w:val="0"/>
      <w:marBottom w:val="0"/>
      <w:divBdr>
        <w:top w:val="none" w:sz="0" w:space="0" w:color="auto"/>
        <w:left w:val="none" w:sz="0" w:space="0" w:color="auto"/>
        <w:bottom w:val="none" w:sz="0" w:space="0" w:color="auto"/>
        <w:right w:val="none" w:sz="0" w:space="0" w:color="auto"/>
      </w:divBdr>
      <w:divsChild>
        <w:div w:id="1738900425">
          <w:marLeft w:val="0"/>
          <w:marRight w:val="0"/>
          <w:marTop w:val="0"/>
          <w:marBottom w:val="0"/>
          <w:divBdr>
            <w:top w:val="none" w:sz="0" w:space="0" w:color="auto"/>
            <w:left w:val="none" w:sz="0" w:space="0" w:color="auto"/>
            <w:bottom w:val="none" w:sz="0" w:space="0" w:color="auto"/>
            <w:right w:val="none" w:sz="0" w:space="0" w:color="auto"/>
          </w:divBdr>
        </w:div>
        <w:div w:id="1738900540">
          <w:marLeft w:val="0"/>
          <w:marRight w:val="0"/>
          <w:marTop w:val="0"/>
          <w:marBottom w:val="0"/>
          <w:divBdr>
            <w:top w:val="none" w:sz="0" w:space="0" w:color="auto"/>
            <w:left w:val="none" w:sz="0" w:space="0" w:color="auto"/>
            <w:bottom w:val="none" w:sz="0" w:space="0" w:color="auto"/>
            <w:right w:val="none" w:sz="0" w:space="0" w:color="auto"/>
          </w:divBdr>
        </w:div>
      </w:divsChild>
    </w:div>
    <w:div w:id="1738900867">
      <w:marLeft w:val="0"/>
      <w:marRight w:val="0"/>
      <w:marTop w:val="0"/>
      <w:marBottom w:val="0"/>
      <w:divBdr>
        <w:top w:val="none" w:sz="0" w:space="0" w:color="auto"/>
        <w:left w:val="none" w:sz="0" w:space="0" w:color="auto"/>
        <w:bottom w:val="none" w:sz="0" w:space="0" w:color="auto"/>
        <w:right w:val="none" w:sz="0" w:space="0" w:color="auto"/>
      </w:divBdr>
    </w:div>
    <w:div w:id="1738900869">
      <w:marLeft w:val="0"/>
      <w:marRight w:val="0"/>
      <w:marTop w:val="0"/>
      <w:marBottom w:val="0"/>
      <w:divBdr>
        <w:top w:val="none" w:sz="0" w:space="0" w:color="auto"/>
        <w:left w:val="none" w:sz="0" w:space="0" w:color="auto"/>
        <w:bottom w:val="none" w:sz="0" w:space="0" w:color="auto"/>
        <w:right w:val="none" w:sz="0" w:space="0" w:color="auto"/>
      </w:divBdr>
      <w:divsChild>
        <w:div w:id="1738899048">
          <w:marLeft w:val="0"/>
          <w:marRight w:val="0"/>
          <w:marTop w:val="0"/>
          <w:marBottom w:val="0"/>
          <w:divBdr>
            <w:top w:val="none" w:sz="0" w:space="0" w:color="auto"/>
            <w:left w:val="none" w:sz="0" w:space="0" w:color="auto"/>
            <w:bottom w:val="none" w:sz="0" w:space="0" w:color="auto"/>
            <w:right w:val="none" w:sz="0" w:space="0" w:color="auto"/>
          </w:divBdr>
          <w:divsChild>
            <w:div w:id="173890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870">
      <w:marLeft w:val="0"/>
      <w:marRight w:val="0"/>
      <w:marTop w:val="0"/>
      <w:marBottom w:val="0"/>
      <w:divBdr>
        <w:top w:val="none" w:sz="0" w:space="0" w:color="auto"/>
        <w:left w:val="none" w:sz="0" w:space="0" w:color="auto"/>
        <w:bottom w:val="none" w:sz="0" w:space="0" w:color="auto"/>
        <w:right w:val="none" w:sz="0" w:space="0" w:color="auto"/>
      </w:divBdr>
    </w:div>
    <w:div w:id="1738900872">
      <w:marLeft w:val="0"/>
      <w:marRight w:val="0"/>
      <w:marTop w:val="0"/>
      <w:marBottom w:val="0"/>
      <w:divBdr>
        <w:top w:val="none" w:sz="0" w:space="0" w:color="auto"/>
        <w:left w:val="none" w:sz="0" w:space="0" w:color="auto"/>
        <w:bottom w:val="none" w:sz="0" w:space="0" w:color="auto"/>
        <w:right w:val="none" w:sz="0" w:space="0" w:color="auto"/>
      </w:divBdr>
    </w:div>
    <w:div w:id="1738900874">
      <w:marLeft w:val="0"/>
      <w:marRight w:val="0"/>
      <w:marTop w:val="0"/>
      <w:marBottom w:val="0"/>
      <w:divBdr>
        <w:top w:val="none" w:sz="0" w:space="0" w:color="auto"/>
        <w:left w:val="none" w:sz="0" w:space="0" w:color="auto"/>
        <w:bottom w:val="none" w:sz="0" w:space="0" w:color="auto"/>
        <w:right w:val="none" w:sz="0" w:space="0" w:color="auto"/>
      </w:divBdr>
    </w:div>
    <w:div w:id="1738900876">
      <w:marLeft w:val="0"/>
      <w:marRight w:val="0"/>
      <w:marTop w:val="0"/>
      <w:marBottom w:val="0"/>
      <w:divBdr>
        <w:top w:val="none" w:sz="0" w:space="0" w:color="auto"/>
        <w:left w:val="none" w:sz="0" w:space="0" w:color="auto"/>
        <w:bottom w:val="none" w:sz="0" w:space="0" w:color="auto"/>
        <w:right w:val="none" w:sz="0" w:space="0" w:color="auto"/>
      </w:divBdr>
    </w:div>
    <w:div w:id="1738900877">
      <w:marLeft w:val="0"/>
      <w:marRight w:val="0"/>
      <w:marTop w:val="0"/>
      <w:marBottom w:val="0"/>
      <w:divBdr>
        <w:top w:val="none" w:sz="0" w:space="0" w:color="auto"/>
        <w:left w:val="none" w:sz="0" w:space="0" w:color="auto"/>
        <w:bottom w:val="none" w:sz="0" w:space="0" w:color="auto"/>
        <w:right w:val="none" w:sz="0" w:space="0" w:color="auto"/>
      </w:divBdr>
    </w:div>
    <w:div w:id="1738900880">
      <w:marLeft w:val="0"/>
      <w:marRight w:val="0"/>
      <w:marTop w:val="0"/>
      <w:marBottom w:val="0"/>
      <w:divBdr>
        <w:top w:val="none" w:sz="0" w:space="0" w:color="auto"/>
        <w:left w:val="none" w:sz="0" w:space="0" w:color="auto"/>
        <w:bottom w:val="none" w:sz="0" w:space="0" w:color="auto"/>
        <w:right w:val="none" w:sz="0" w:space="0" w:color="auto"/>
      </w:divBdr>
    </w:div>
    <w:div w:id="1738900881">
      <w:marLeft w:val="0"/>
      <w:marRight w:val="0"/>
      <w:marTop w:val="0"/>
      <w:marBottom w:val="0"/>
      <w:divBdr>
        <w:top w:val="none" w:sz="0" w:space="0" w:color="auto"/>
        <w:left w:val="none" w:sz="0" w:space="0" w:color="auto"/>
        <w:bottom w:val="none" w:sz="0" w:space="0" w:color="auto"/>
        <w:right w:val="none" w:sz="0" w:space="0" w:color="auto"/>
      </w:divBdr>
    </w:div>
    <w:div w:id="1738900882">
      <w:marLeft w:val="0"/>
      <w:marRight w:val="0"/>
      <w:marTop w:val="0"/>
      <w:marBottom w:val="0"/>
      <w:divBdr>
        <w:top w:val="none" w:sz="0" w:space="0" w:color="auto"/>
        <w:left w:val="none" w:sz="0" w:space="0" w:color="auto"/>
        <w:bottom w:val="none" w:sz="0" w:space="0" w:color="auto"/>
        <w:right w:val="none" w:sz="0" w:space="0" w:color="auto"/>
      </w:divBdr>
    </w:div>
    <w:div w:id="1738900883">
      <w:marLeft w:val="0"/>
      <w:marRight w:val="0"/>
      <w:marTop w:val="0"/>
      <w:marBottom w:val="0"/>
      <w:divBdr>
        <w:top w:val="none" w:sz="0" w:space="0" w:color="auto"/>
        <w:left w:val="none" w:sz="0" w:space="0" w:color="auto"/>
        <w:bottom w:val="none" w:sz="0" w:space="0" w:color="auto"/>
        <w:right w:val="none" w:sz="0" w:space="0" w:color="auto"/>
      </w:divBdr>
    </w:div>
    <w:div w:id="1738900885">
      <w:marLeft w:val="0"/>
      <w:marRight w:val="0"/>
      <w:marTop w:val="0"/>
      <w:marBottom w:val="0"/>
      <w:divBdr>
        <w:top w:val="none" w:sz="0" w:space="0" w:color="auto"/>
        <w:left w:val="none" w:sz="0" w:space="0" w:color="auto"/>
        <w:bottom w:val="none" w:sz="0" w:space="0" w:color="auto"/>
        <w:right w:val="none" w:sz="0" w:space="0" w:color="auto"/>
      </w:divBdr>
    </w:div>
    <w:div w:id="1738900887">
      <w:marLeft w:val="0"/>
      <w:marRight w:val="0"/>
      <w:marTop w:val="0"/>
      <w:marBottom w:val="0"/>
      <w:divBdr>
        <w:top w:val="none" w:sz="0" w:space="0" w:color="auto"/>
        <w:left w:val="none" w:sz="0" w:space="0" w:color="auto"/>
        <w:bottom w:val="none" w:sz="0" w:space="0" w:color="auto"/>
        <w:right w:val="none" w:sz="0" w:space="0" w:color="auto"/>
      </w:divBdr>
    </w:div>
    <w:div w:id="1738900889">
      <w:marLeft w:val="0"/>
      <w:marRight w:val="0"/>
      <w:marTop w:val="0"/>
      <w:marBottom w:val="0"/>
      <w:divBdr>
        <w:top w:val="none" w:sz="0" w:space="0" w:color="auto"/>
        <w:left w:val="none" w:sz="0" w:space="0" w:color="auto"/>
        <w:bottom w:val="none" w:sz="0" w:space="0" w:color="auto"/>
        <w:right w:val="none" w:sz="0" w:space="0" w:color="auto"/>
      </w:divBdr>
    </w:div>
    <w:div w:id="1738900891">
      <w:marLeft w:val="0"/>
      <w:marRight w:val="0"/>
      <w:marTop w:val="0"/>
      <w:marBottom w:val="0"/>
      <w:divBdr>
        <w:top w:val="none" w:sz="0" w:space="0" w:color="auto"/>
        <w:left w:val="none" w:sz="0" w:space="0" w:color="auto"/>
        <w:bottom w:val="none" w:sz="0" w:space="0" w:color="auto"/>
        <w:right w:val="none" w:sz="0" w:space="0" w:color="auto"/>
      </w:divBdr>
    </w:div>
    <w:div w:id="1738900892">
      <w:marLeft w:val="0"/>
      <w:marRight w:val="0"/>
      <w:marTop w:val="0"/>
      <w:marBottom w:val="0"/>
      <w:divBdr>
        <w:top w:val="none" w:sz="0" w:space="0" w:color="auto"/>
        <w:left w:val="none" w:sz="0" w:space="0" w:color="auto"/>
        <w:bottom w:val="none" w:sz="0" w:space="0" w:color="auto"/>
        <w:right w:val="none" w:sz="0" w:space="0" w:color="auto"/>
      </w:divBdr>
    </w:div>
    <w:div w:id="1738900893">
      <w:marLeft w:val="0"/>
      <w:marRight w:val="0"/>
      <w:marTop w:val="0"/>
      <w:marBottom w:val="0"/>
      <w:divBdr>
        <w:top w:val="none" w:sz="0" w:space="0" w:color="auto"/>
        <w:left w:val="none" w:sz="0" w:space="0" w:color="auto"/>
        <w:bottom w:val="none" w:sz="0" w:space="0" w:color="auto"/>
        <w:right w:val="none" w:sz="0" w:space="0" w:color="auto"/>
      </w:divBdr>
    </w:div>
    <w:div w:id="1738900897">
      <w:marLeft w:val="0"/>
      <w:marRight w:val="0"/>
      <w:marTop w:val="0"/>
      <w:marBottom w:val="0"/>
      <w:divBdr>
        <w:top w:val="none" w:sz="0" w:space="0" w:color="auto"/>
        <w:left w:val="none" w:sz="0" w:space="0" w:color="auto"/>
        <w:bottom w:val="none" w:sz="0" w:space="0" w:color="auto"/>
        <w:right w:val="none" w:sz="0" w:space="0" w:color="auto"/>
      </w:divBdr>
      <w:divsChild>
        <w:div w:id="1738899954">
          <w:marLeft w:val="0"/>
          <w:marRight w:val="0"/>
          <w:marTop w:val="0"/>
          <w:marBottom w:val="0"/>
          <w:divBdr>
            <w:top w:val="none" w:sz="0" w:space="0" w:color="auto"/>
            <w:left w:val="none" w:sz="0" w:space="0" w:color="auto"/>
            <w:bottom w:val="none" w:sz="0" w:space="0" w:color="auto"/>
            <w:right w:val="none" w:sz="0" w:space="0" w:color="auto"/>
          </w:divBdr>
        </w:div>
        <w:div w:id="1738901062">
          <w:marLeft w:val="0"/>
          <w:marRight w:val="0"/>
          <w:marTop w:val="0"/>
          <w:marBottom w:val="0"/>
          <w:divBdr>
            <w:top w:val="none" w:sz="0" w:space="0" w:color="auto"/>
            <w:left w:val="none" w:sz="0" w:space="0" w:color="auto"/>
            <w:bottom w:val="none" w:sz="0" w:space="0" w:color="auto"/>
            <w:right w:val="none" w:sz="0" w:space="0" w:color="auto"/>
          </w:divBdr>
          <w:divsChild>
            <w:div w:id="1738899673">
              <w:marLeft w:val="0"/>
              <w:marRight w:val="0"/>
              <w:marTop w:val="0"/>
              <w:marBottom w:val="0"/>
              <w:divBdr>
                <w:top w:val="none" w:sz="0" w:space="0" w:color="auto"/>
                <w:left w:val="none" w:sz="0" w:space="0" w:color="auto"/>
                <w:bottom w:val="none" w:sz="0" w:space="0" w:color="auto"/>
                <w:right w:val="none" w:sz="0" w:space="0" w:color="auto"/>
              </w:divBdr>
              <w:divsChild>
                <w:div w:id="173889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898">
      <w:marLeft w:val="0"/>
      <w:marRight w:val="0"/>
      <w:marTop w:val="0"/>
      <w:marBottom w:val="0"/>
      <w:divBdr>
        <w:top w:val="none" w:sz="0" w:space="0" w:color="auto"/>
        <w:left w:val="none" w:sz="0" w:space="0" w:color="auto"/>
        <w:bottom w:val="none" w:sz="0" w:space="0" w:color="auto"/>
        <w:right w:val="none" w:sz="0" w:space="0" w:color="auto"/>
      </w:divBdr>
    </w:div>
    <w:div w:id="1738900903">
      <w:marLeft w:val="0"/>
      <w:marRight w:val="0"/>
      <w:marTop w:val="0"/>
      <w:marBottom w:val="0"/>
      <w:divBdr>
        <w:top w:val="none" w:sz="0" w:space="0" w:color="auto"/>
        <w:left w:val="none" w:sz="0" w:space="0" w:color="auto"/>
        <w:bottom w:val="none" w:sz="0" w:space="0" w:color="auto"/>
        <w:right w:val="none" w:sz="0" w:space="0" w:color="auto"/>
      </w:divBdr>
    </w:div>
    <w:div w:id="1738900904">
      <w:marLeft w:val="0"/>
      <w:marRight w:val="0"/>
      <w:marTop w:val="0"/>
      <w:marBottom w:val="0"/>
      <w:divBdr>
        <w:top w:val="none" w:sz="0" w:space="0" w:color="auto"/>
        <w:left w:val="none" w:sz="0" w:space="0" w:color="auto"/>
        <w:bottom w:val="none" w:sz="0" w:space="0" w:color="auto"/>
        <w:right w:val="none" w:sz="0" w:space="0" w:color="auto"/>
      </w:divBdr>
    </w:div>
    <w:div w:id="1738900908">
      <w:marLeft w:val="0"/>
      <w:marRight w:val="0"/>
      <w:marTop w:val="0"/>
      <w:marBottom w:val="0"/>
      <w:divBdr>
        <w:top w:val="none" w:sz="0" w:space="0" w:color="auto"/>
        <w:left w:val="none" w:sz="0" w:space="0" w:color="auto"/>
        <w:bottom w:val="none" w:sz="0" w:space="0" w:color="auto"/>
        <w:right w:val="none" w:sz="0" w:space="0" w:color="auto"/>
      </w:divBdr>
    </w:div>
    <w:div w:id="1738900909">
      <w:marLeft w:val="0"/>
      <w:marRight w:val="0"/>
      <w:marTop w:val="0"/>
      <w:marBottom w:val="0"/>
      <w:divBdr>
        <w:top w:val="none" w:sz="0" w:space="0" w:color="auto"/>
        <w:left w:val="none" w:sz="0" w:space="0" w:color="auto"/>
        <w:bottom w:val="none" w:sz="0" w:space="0" w:color="auto"/>
        <w:right w:val="none" w:sz="0" w:space="0" w:color="auto"/>
      </w:divBdr>
      <w:divsChild>
        <w:div w:id="1738900822">
          <w:marLeft w:val="0"/>
          <w:marRight w:val="0"/>
          <w:marTop w:val="0"/>
          <w:marBottom w:val="0"/>
          <w:divBdr>
            <w:top w:val="none" w:sz="0" w:space="0" w:color="auto"/>
            <w:left w:val="none" w:sz="0" w:space="0" w:color="auto"/>
            <w:bottom w:val="none" w:sz="0" w:space="0" w:color="auto"/>
            <w:right w:val="none" w:sz="0" w:space="0" w:color="auto"/>
          </w:divBdr>
          <w:divsChild>
            <w:div w:id="173890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10">
      <w:marLeft w:val="0"/>
      <w:marRight w:val="0"/>
      <w:marTop w:val="0"/>
      <w:marBottom w:val="0"/>
      <w:divBdr>
        <w:top w:val="none" w:sz="0" w:space="0" w:color="auto"/>
        <w:left w:val="none" w:sz="0" w:space="0" w:color="auto"/>
        <w:bottom w:val="none" w:sz="0" w:space="0" w:color="auto"/>
        <w:right w:val="none" w:sz="0" w:space="0" w:color="auto"/>
      </w:divBdr>
      <w:divsChild>
        <w:div w:id="1738900625">
          <w:marLeft w:val="0"/>
          <w:marRight w:val="0"/>
          <w:marTop w:val="0"/>
          <w:marBottom w:val="0"/>
          <w:divBdr>
            <w:top w:val="none" w:sz="0" w:space="0" w:color="auto"/>
            <w:left w:val="none" w:sz="0" w:space="0" w:color="auto"/>
            <w:bottom w:val="none" w:sz="0" w:space="0" w:color="auto"/>
            <w:right w:val="none" w:sz="0" w:space="0" w:color="auto"/>
          </w:divBdr>
          <w:divsChild>
            <w:div w:id="17389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15">
      <w:marLeft w:val="0"/>
      <w:marRight w:val="0"/>
      <w:marTop w:val="0"/>
      <w:marBottom w:val="0"/>
      <w:divBdr>
        <w:top w:val="none" w:sz="0" w:space="0" w:color="auto"/>
        <w:left w:val="none" w:sz="0" w:space="0" w:color="auto"/>
        <w:bottom w:val="none" w:sz="0" w:space="0" w:color="auto"/>
        <w:right w:val="none" w:sz="0" w:space="0" w:color="auto"/>
      </w:divBdr>
    </w:div>
    <w:div w:id="1738900916">
      <w:marLeft w:val="0"/>
      <w:marRight w:val="0"/>
      <w:marTop w:val="0"/>
      <w:marBottom w:val="0"/>
      <w:divBdr>
        <w:top w:val="none" w:sz="0" w:space="0" w:color="auto"/>
        <w:left w:val="none" w:sz="0" w:space="0" w:color="auto"/>
        <w:bottom w:val="none" w:sz="0" w:space="0" w:color="auto"/>
        <w:right w:val="none" w:sz="0" w:space="0" w:color="auto"/>
      </w:divBdr>
    </w:div>
    <w:div w:id="1738900918">
      <w:marLeft w:val="0"/>
      <w:marRight w:val="0"/>
      <w:marTop w:val="0"/>
      <w:marBottom w:val="0"/>
      <w:divBdr>
        <w:top w:val="none" w:sz="0" w:space="0" w:color="auto"/>
        <w:left w:val="none" w:sz="0" w:space="0" w:color="auto"/>
        <w:bottom w:val="none" w:sz="0" w:space="0" w:color="auto"/>
        <w:right w:val="none" w:sz="0" w:space="0" w:color="auto"/>
      </w:divBdr>
    </w:div>
    <w:div w:id="1738900920">
      <w:marLeft w:val="0"/>
      <w:marRight w:val="0"/>
      <w:marTop w:val="0"/>
      <w:marBottom w:val="0"/>
      <w:divBdr>
        <w:top w:val="none" w:sz="0" w:space="0" w:color="auto"/>
        <w:left w:val="none" w:sz="0" w:space="0" w:color="auto"/>
        <w:bottom w:val="none" w:sz="0" w:space="0" w:color="auto"/>
        <w:right w:val="none" w:sz="0" w:space="0" w:color="auto"/>
      </w:divBdr>
      <w:divsChild>
        <w:div w:id="1738899879">
          <w:marLeft w:val="0"/>
          <w:marRight w:val="0"/>
          <w:marTop w:val="0"/>
          <w:marBottom w:val="0"/>
          <w:divBdr>
            <w:top w:val="none" w:sz="0" w:space="0" w:color="auto"/>
            <w:left w:val="none" w:sz="0" w:space="0" w:color="auto"/>
            <w:bottom w:val="none" w:sz="0" w:space="0" w:color="auto"/>
            <w:right w:val="none" w:sz="0" w:space="0" w:color="auto"/>
          </w:divBdr>
          <w:divsChild>
            <w:div w:id="1738899762">
              <w:marLeft w:val="0"/>
              <w:marRight w:val="0"/>
              <w:marTop w:val="0"/>
              <w:marBottom w:val="0"/>
              <w:divBdr>
                <w:top w:val="none" w:sz="0" w:space="0" w:color="auto"/>
                <w:left w:val="none" w:sz="0" w:space="0" w:color="auto"/>
                <w:bottom w:val="none" w:sz="0" w:space="0" w:color="auto"/>
                <w:right w:val="none" w:sz="0" w:space="0" w:color="auto"/>
              </w:divBdr>
              <w:divsChild>
                <w:div w:id="1738898880">
                  <w:marLeft w:val="0"/>
                  <w:marRight w:val="0"/>
                  <w:marTop w:val="0"/>
                  <w:marBottom w:val="0"/>
                  <w:divBdr>
                    <w:top w:val="none" w:sz="0" w:space="0" w:color="auto"/>
                    <w:left w:val="none" w:sz="0" w:space="0" w:color="auto"/>
                    <w:bottom w:val="none" w:sz="0" w:space="0" w:color="auto"/>
                    <w:right w:val="none" w:sz="0" w:space="0" w:color="auto"/>
                  </w:divBdr>
                  <w:divsChild>
                    <w:div w:id="1738900417">
                      <w:marLeft w:val="0"/>
                      <w:marRight w:val="0"/>
                      <w:marTop w:val="0"/>
                      <w:marBottom w:val="0"/>
                      <w:divBdr>
                        <w:top w:val="none" w:sz="0" w:space="0" w:color="auto"/>
                        <w:left w:val="none" w:sz="0" w:space="0" w:color="auto"/>
                        <w:bottom w:val="none" w:sz="0" w:space="0" w:color="auto"/>
                        <w:right w:val="none" w:sz="0" w:space="0" w:color="auto"/>
                      </w:divBdr>
                      <w:divsChild>
                        <w:div w:id="1738900821">
                          <w:marLeft w:val="0"/>
                          <w:marRight w:val="0"/>
                          <w:marTop w:val="0"/>
                          <w:marBottom w:val="0"/>
                          <w:divBdr>
                            <w:top w:val="none" w:sz="0" w:space="0" w:color="auto"/>
                            <w:left w:val="none" w:sz="0" w:space="0" w:color="auto"/>
                            <w:bottom w:val="none" w:sz="0" w:space="0" w:color="auto"/>
                            <w:right w:val="none" w:sz="0" w:space="0" w:color="auto"/>
                          </w:divBdr>
                          <w:divsChild>
                            <w:div w:id="173889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0217">
          <w:marLeft w:val="0"/>
          <w:marRight w:val="0"/>
          <w:marTop w:val="0"/>
          <w:marBottom w:val="0"/>
          <w:divBdr>
            <w:top w:val="none" w:sz="0" w:space="0" w:color="auto"/>
            <w:left w:val="none" w:sz="0" w:space="0" w:color="auto"/>
            <w:bottom w:val="none" w:sz="0" w:space="0" w:color="auto"/>
            <w:right w:val="none" w:sz="0" w:space="0" w:color="auto"/>
          </w:divBdr>
        </w:div>
        <w:div w:id="1738900591">
          <w:marLeft w:val="0"/>
          <w:marRight w:val="0"/>
          <w:marTop w:val="0"/>
          <w:marBottom w:val="0"/>
          <w:divBdr>
            <w:top w:val="none" w:sz="0" w:space="0" w:color="auto"/>
            <w:left w:val="none" w:sz="0" w:space="0" w:color="auto"/>
            <w:bottom w:val="none" w:sz="0" w:space="0" w:color="auto"/>
            <w:right w:val="none" w:sz="0" w:space="0" w:color="auto"/>
          </w:divBdr>
          <w:divsChild>
            <w:div w:id="17389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21">
      <w:marLeft w:val="0"/>
      <w:marRight w:val="0"/>
      <w:marTop w:val="0"/>
      <w:marBottom w:val="0"/>
      <w:divBdr>
        <w:top w:val="none" w:sz="0" w:space="0" w:color="auto"/>
        <w:left w:val="none" w:sz="0" w:space="0" w:color="auto"/>
        <w:bottom w:val="none" w:sz="0" w:space="0" w:color="auto"/>
        <w:right w:val="none" w:sz="0" w:space="0" w:color="auto"/>
      </w:divBdr>
    </w:div>
    <w:div w:id="1738900923">
      <w:marLeft w:val="0"/>
      <w:marRight w:val="0"/>
      <w:marTop w:val="0"/>
      <w:marBottom w:val="0"/>
      <w:divBdr>
        <w:top w:val="none" w:sz="0" w:space="0" w:color="auto"/>
        <w:left w:val="none" w:sz="0" w:space="0" w:color="auto"/>
        <w:bottom w:val="none" w:sz="0" w:space="0" w:color="auto"/>
        <w:right w:val="none" w:sz="0" w:space="0" w:color="auto"/>
      </w:divBdr>
    </w:div>
    <w:div w:id="1738900924">
      <w:marLeft w:val="0"/>
      <w:marRight w:val="0"/>
      <w:marTop w:val="0"/>
      <w:marBottom w:val="0"/>
      <w:divBdr>
        <w:top w:val="none" w:sz="0" w:space="0" w:color="auto"/>
        <w:left w:val="none" w:sz="0" w:space="0" w:color="auto"/>
        <w:bottom w:val="none" w:sz="0" w:space="0" w:color="auto"/>
        <w:right w:val="none" w:sz="0" w:space="0" w:color="auto"/>
      </w:divBdr>
    </w:div>
    <w:div w:id="1738900925">
      <w:marLeft w:val="0"/>
      <w:marRight w:val="0"/>
      <w:marTop w:val="0"/>
      <w:marBottom w:val="0"/>
      <w:divBdr>
        <w:top w:val="none" w:sz="0" w:space="0" w:color="auto"/>
        <w:left w:val="none" w:sz="0" w:space="0" w:color="auto"/>
        <w:bottom w:val="none" w:sz="0" w:space="0" w:color="auto"/>
        <w:right w:val="none" w:sz="0" w:space="0" w:color="auto"/>
      </w:divBdr>
      <w:divsChild>
        <w:div w:id="1738899351">
          <w:marLeft w:val="0"/>
          <w:marRight w:val="0"/>
          <w:marTop w:val="0"/>
          <w:marBottom w:val="0"/>
          <w:divBdr>
            <w:top w:val="none" w:sz="0" w:space="0" w:color="auto"/>
            <w:left w:val="none" w:sz="0" w:space="0" w:color="auto"/>
            <w:bottom w:val="none" w:sz="0" w:space="0" w:color="auto"/>
            <w:right w:val="none" w:sz="0" w:space="0" w:color="auto"/>
          </w:divBdr>
          <w:divsChild>
            <w:div w:id="17389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29">
      <w:marLeft w:val="0"/>
      <w:marRight w:val="0"/>
      <w:marTop w:val="0"/>
      <w:marBottom w:val="0"/>
      <w:divBdr>
        <w:top w:val="none" w:sz="0" w:space="0" w:color="auto"/>
        <w:left w:val="none" w:sz="0" w:space="0" w:color="auto"/>
        <w:bottom w:val="none" w:sz="0" w:space="0" w:color="auto"/>
        <w:right w:val="none" w:sz="0" w:space="0" w:color="auto"/>
      </w:divBdr>
    </w:div>
    <w:div w:id="1738900930">
      <w:marLeft w:val="0"/>
      <w:marRight w:val="0"/>
      <w:marTop w:val="0"/>
      <w:marBottom w:val="0"/>
      <w:divBdr>
        <w:top w:val="none" w:sz="0" w:space="0" w:color="auto"/>
        <w:left w:val="none" w:sz="0" w:space="0" w:color="auto"/>
        <w:bottom w:val="none" w:sz="0" w:space="0" w:color="auto"/>
        <w:right w:val="none" w:sz="0" w:space="0" w:color="auto"/>
      </w:divBdr>
    </w:div>
    <w:div w:id="1738900931">
      <w:marLeft w:val="0"/>
      <w:marRight w:val="0"/>
      <w:marTop w:val="0"/>
      <w:marBottom w:val="0"/>
      <w:divBdr>
        <w:top w:val="none" w:sz="0" w:space="0" w:color="auto"/>
        <w:left w:val="none" w:sz="0" w:space="0" w:color="auto"/>
        <w:bottom w:val="none" w:sz="0" w:space="0" w:color="auto"/>
        <w:right w:val="none" w:sz="0" w:space="0" w:color="auto"/>
      </w:divBdr>
      <w:divsChild>
        <w:div w:id="1738898961">
          <w:marLeft w:val="0"/>
          <w:marRight w:val="0"/>
          <w:marTop w:val="0"/>
          <w:marBottom w:val="0"/>
          <w:divBdr>
            <w:top w:val="none" w:sz="0" w:space="0" w:color="auto"/>
            <w:left w:val="none" w:sz="0" w:space="0" w:color="auto"/>
            <w:bottom w:val="none" w:sz="0" w:space="0" w:color="auto"/>
            <w:right w:val="none" w:sz="0" w:space="0" w:color="auto"/>
          </w:divBdr>
          <w:divsChild>
            <w:div w:id="1738899225">
              <w:marLeft w:val="0"/>
              <w:marRight w:val="0"/>
              <w:marTop w:val="0"/>
              <w:marBottom w:val="0"/>
              <w:divBdr>
                <w:top w:val="none" w:sz="0" w:space="0" w:color="auto"/>
                <w:left w:val="none" w:sz="0" w:space="0" w:color="auto"/>
                <w:bottom w:val="none" w:sz="0" w:space="0" w:color="auto"/>
                <w:right w:val="none" w:sz="0" w:space="0" w:color="auto"/>
              </w:divBdr>
              <w:divsChild>
                <w:div w:id="17389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476">
          <w:marLeft w:val="0"/>
          <w:marRight w:val="0"/>
          <w:marTop w:val="0"/>
          <w:marBottom w:val="0"/>
          <w:divBdr>
            <w:top w:val="none" w:sz="0" w:space="0" w:color="auto"/>
            <w:left w:val="none" w:sz="0" w:space="0" w:color="auto"/>
            <w:bottom w:val="none" w:sz="0" w:space="0" w:color="auto"/>
            <w:right w:val="none" w:sz="0" w:space="0" w:color="auto"/>
          </w:divBdr>
        </w:div>
      </w:divsChild>
    </w:div>
    <w:div w:id="1738900934">
      <w:marLeft w:val="0"/>
      <w:marRight w:val="0"/>
      <w:marTop w:val="0"/>
      <w:marBottom w:val="0"/>
      <w:divBdr>
        <w:top w:val="none" w:sz="0" w:space="0" w:color="auto"/>
        <w:left w:val="none" w:sz="0" w:space="0" w:color="auto"/>
        <w:bottom w:val="none" w:sz="0" w:space="0" w:color="auto"/>
        <w:right w:val="none" w:sz="0" w:space="0" w:color="auto"/>
      </w:divBdr>
      <w:divsChild>
        <w:div w:id="1738898887">
          <w:marLeft w:val="720"/>
          <w:marRight w:val="720"/>
          <w:marTop w:val="100"/>
          <w:marBottom w:val="100"/>
          <w:divBdr>
            <w:top w:val="none" w:sz="0" w:space="0" w:color="auto"/>
            <w:left w:val="none" w:sz="0" w:space="0" w:color="auto"/>
            <w:bottom w:val="none" w:sz="0" w:space="0" w:color="auto"/>
            <w:right w:val="none" w:sz="0" w:space="0" w:color="auto"/>
          </w:divBdr>
        </w:div>
      </w:divsChild>
    </w:div>
    <w:div w:id="1738900935">
      <w:marLeft w:val="0"/>
      <w:marRight w:val="0"/>
      <w:marTop w:val="0"/>
      <w:marBottom w:val="0"/>
      <w:divBdr>
        <w:top w:val="none" w:sz="0" w:space="0" w:color="auto"/>
        <w:left w:val="none" w:sz="0" w:space="0" w:color="auto"/>
        <w:bottom w:val="none" w:sz="0" w:space="0" w:color="auto"/>
        <w:right w:val="none" w:sz="0" w:space="0" w:color="auto"/>
      </w:divBdr>
    </w:div>
    <w:div w:id="1738900937">
      <w:marLeft w:val="0"/>
      <w:marRight w:val="0"/>
      <w:marTop w:val="0"/>
      <w:marBottom w:val="0"/>
      <w:divBdr>
        <w:top w:val="none" w:sz="0" w:space="0" w:color="auto"/>
        <w:left w:val="none" w:sz="0" w:space="0" w:color="auto"/>
        <w:bottom w:val="none" w:sz="0" w:space="0" w:color="auto"/>
        <w:right w:val="none" w:sz="0" w:space="0" w:color="auto"/>
      </w:divBdr>
    </w:div>
    <w:div w:id="1738900940">
      <w:marLeft w:val="0"/>
      <w:marRight w:val="0"/>
      <w:marTop w:val="0"/>
      <w:marBottom w:val="0"/>
      <w:divBdr>
        <w:top w:val="none" w:sz="0" w:space="0" w:color="auto"/>
        <w:left w:val="none" w:sz="0" w:space="0" w:color="auto"/>
        <w:bottom w:val="none" w:sz="0" w:space="0" w:color="auto"/>
        <w:right w:val="none" w:sz="0" w:space="0" w:color="auto"/>
      </w:divBdr>
    </w:div>
    <w:div w:id="1738900942">
      <w:marLeft w:val="0"/>
      <w:marRight w:val="0"/>
      <w:marTop w:val="0"/>
      <w:marBottom w:val="0"/>
      <w:divBdr>
        <w:top w:val="none" w:sz="0" w:space="0" w:color="auto"/>
        <w:left w:val="none" w:sz="0" w:space="0" w:color="auto"/>
        <w:bottom w:val="none" w:sz="0" w:space="0" w:color="auto"/>
        <w:right w:val="none" w:sz="0" w:space="0" w:color="auto"/>
      </w:divBdr>
      <w:divsChild>
        <w:div w:id="1738899871">
          <w:marLeft w:val="0"/>
          <w:marRight w:val="0"/>
          <w:marTop w:val="0"/>
          <w:marBottom w:val="0"/>
          <w:divBdr>
            <w:top w:val="none" w:sz="0" w:space="0" w:color="auto"/>
            <w:left w:val="none" w:sz="0" w:space="0" w:color="auto"/>
            <w:bottom w:val="none" w:sz="0" w:space="0" w:color="auto"/>
            <w:right w:val="none" w:sz="0" w:space="0" w:color="auto"/>
          </w:divBdr>
        </w:div>
        <w:div w:id="1738900074">
          <w:marLeft w:val="0"/>
          <w:marRight w:val="0"/>
          <w:marTop w:val="0"/>
          <w:marBottom w:val="0"/>
          <w:divBdr>
            <w:top w:val="none" w:sz="0" w:space="0" w:color="auto"/>
            <w:left w:val="none" w:sz="0" w:space="0" w:color="auto"/>
            <w:bottom w:val="none" w:sz="0" w:space="0" w:color="auto"/>
            <w:right w:val="none" w:sz="0" w:space="0" w:color="auto"/>
          </w:divBdr>
        </w:div>
        <w:div w:id="1738900233">
          <w:marLeft w:val="0"/>
          <w:marRight w:val="0"/>
          <w:marTop w:val="0"/>
          <w:marBottom w:val="0"/>
          <w:divBdr>
            <w:top w:val="none" w:sz="0" w:space="0" w:color="auto"/>
            <w:left w:val="none" w:sz="0" w:space="0" w:color="auto"/>
            <w:bottom w:val="none" w:sz="0" w:space="0" w:color="auto"/>
            <w:right w:val="none" w:sz="0" w:space="0" w:color="auto"/>
          </w:divBdr>
        </w:div>
        <w:div w:id="1738900539">
          <w:marLeft w:val="0"/>
          <w:marRight w:val="0"/>
          <w:marTop w:val="0"/>
          <w:marBottom w:val="0"/>
          <w:divBdr>
            <w:top w:val="none" w:sz="0" w:space="0" w:color="auto"/>
            <w:left w:val="none" w:sz="0" w:space="0" w:color="auto"/>
            <w:bottom w:val="none" w:sz="0" w:space="0" w:color="auto"/>
            <w:right w:val="none" w:sz="0" w:space="0" w:color="auto"/>
          </w:divBdr>
        </w:div>
        <w:div w:id="1738900696">
          <w:marLeft w:val="0"/>
          <w:marRight w:val="0"/>
          <w:marTop w:val="0"/>
          <w:marBottom w:val="0"/>
          <w:divBdr>
            <w:top w:val="none" w:sz="0" w:space="0" w:color="auto"/>
            <w:left w:val="none" w:sz="0" w:space="0" w:color="auto"/>
            <w:bottom w:val="none" w:sz="0" w:space="0" w:color="auto"/>
            <w:right w:val="none" w:sz="0" w:space="0" w:color="auto"/>
          </w:divBdr>
        </w:div>
        <w:div w:id="1738901295">
          <w:marLeft w:val="0"/>
          <w:marRight w:val="0"/>
          <w:marTop w:val="0"/>
          <w:marBottom w:val="0"/>
          <w:divBdr>
            <w:top w:val="none" w:sz="0" w:space="0" w:color="auto"/>
            <w:left w:val="none" w:sz="0" w:space="0" w:color="auto"/>
            <w:bottom w:val="none" w:sz="0" w:space="0" w:color="auto"/>
            <w:right w:val="none" w:sz="0" w:space="0" w:color="auto"/>
          </w:divBdr>
        </w:div>
        <w:div w:id="1738901434">
          <w:marLeft w:val="0"/>
          <w:marRight w:val="0"/>
          <w:marTop w:val="0"/>
          <w:marBottom w:val="0"/>
          <w:divBdr>
            <w:top w:val="none" w:sz="0" w:space="0" w:color="auto"/>
            <w:left w:val="none" w:sz="0" w:space="0" w:color="auto"/>
            <w:bottom w:val="none" w:sz="0" w:space="0" w:color="auto"/>
            <w:right w:val="none" w:sz="0" w:space="0" w:color="auto"/>
          </w:divBdr>
        </w:div>
        <w:div w:id="1738901441">
          <w:marLeft w:val="0"/>
          <w:marRight w:val="0"/>
          <w:marTop w:val="0"/>
          <w:marBottom w:val="0"/>
          <w:divBdr>
            <w:top w:val="none" w:sz="0" w:space="0" w:color="auto"/>
            <w:left w:val="none" w:sz="0" w:space="0" w:color="auto"/>
            <w:bottom w:val="none" w:sz="0" w:space="0" w:color="auto"/>
            <w:right w:val="none" w:sz="0" w:space="0" w:color="auto"/>
          </w:divBdr>
        </w:div>
        <w:div w:id="1738901467">
          <w:marLeft w:val="0"/>
          <w:marRight w:val="0"/>
          <w:marTop w:val="0"/>
          <w:marBottom w:val="0"/>
          <w:divBdr>
            <w:top w:val="none" w:sz="0" w:space="0" w:color="auto"/>
            <w:left w:val="none" w:sz="0" w:space="0" w:color="auto"/>
            <w:bottom w:val="none" w:sz="0" w:space="0" w:color="auto"/>
            <w:right w:val="none" w:sz="0" w:space="0" w:color="auto"/>
          </w:divBdr>
        </w:div>
      </w:divsChild>
    </w:div>
    <w:div w:id="1738900944">
      <w:marLeft w:val="0"/>
      <w:marRight w:val="0"/>
      <w:marTop w:val="0"/>
      <w:marBottom w:val="0"/>
      <w:divBdr>
        <w:top w:val="none" w:sz="0" w:space="0" w:color="auto"/>
        <w:left w:val="none" w:sz="0" w:space="0" w:color="auto"/>
        <w:bottom w:val="none" w:sz="0" w:space="0" w:color="auto"/>
        <w:right w:val="none" w:sz="0" w:space="0" w:color="auto"/>
      </w:divBdr>
      <w:divsChild>
        <w:div w:id="1738899111">
          <w:marLeft w:val="0"/>
          <w:marRight w:val="0"/>
          <w:marTop w:val="0"/>
          <w:marBottom w:val="0"/>
          <w:divBdr>
            <w:top w:val="none" w:sz="0" w:space="0" w:color="auto"/>
            <w:left w:val="none" w:sz="0" w:space="0" w:color="auto"/>
            <w:bottom w:val="none" w:sz="0" w:space="0" w:color="auto"/>
            <w:right w:val="none" w:sz="0" w:space="0" w:color="auto"/>
          </w:divBdr>
          <w:divsChild>
            <w:div w:id="1738901028">
              <w:marLeft w:val="0"/>
              <w:marRight w:val="0"/>
              <w:marTop w:val="0"/>
              <w:marBottom w:val="0"/>
              <w:divBdr>
                <w:top w:val="none" w:sz="0" w:space="0" w:color="auto"/>
                <w:left w:val="none" w:sz="0" w:space="0" w:color="auto"/>
                <w:bottom w:val="none" w:sz="0" w:space="0" w:color="auto"/>
                <w:right w:val="none" w:sz="0" w:space="0" w:color="auto"/>
              </w:divBdr>
              <w:divsChild>
                <w:div w:id="1738900488">
                  <w:marLeft w:val="0"/>
                  <w:marRight w:val="0"/>
                  <w:marTop w:val="0"/>
                  <w:marBottom w:val="0"/>
                  <w:divBdr>
                    <w:top w:val="none" w:sz="0" w:space="0" w:color="auto"/>
                    <w:left w:val="none" w:sz="0" w:space="0" w:color="auto"/>
                    <w:bottom w:val="none" w:sz="0" w:space="0" w:color="auto"/>
                    <w:right w:val="none" w:sz="0" w:space="0" w:color="auto"/>
                  </w:divBdr>
                  <w:divsChild>
                    <w:div w:id="1738900205">
                      <w:marLeft w:val="0"/>
                      <w:marRight w:val="0"/>
                      <w:marTop w:val="0"/>
                      <w:marBottom w:val="0"/>
                      <w:divBdr>
                        <w:top w:val="none" w:sz="0" w:space="0" w:color="auto"/>
                        <w:left w:val="none" w:sz="0" w:space="0" w:color="auto"/>
                        <w:bottom w:val="none" w:sz="0" w:space="0" w:color="auto"/>
                        <w:right w:val="none" w:sz="0" w:space="0" w:color="auto"/>
                      </w:divBdr>
                      <w:divsChild>
                        <w:div w:id="1738899116">
                          <w:marLeft w:val="0"/>
                          <w:marRight w:val="0"/>
                          <w:marTop w:val="0"/>
                          <w:marBottom w:val="0"/>
                          <w:divBdr>
                            <w:top w:val="none" w:sz="0" w:space="0" w:color="auto"/>
                            <w:left w:val="none" w:sz="0" w:space="0" w:color="auto"/>
                            <w:bottom w:val="none" w:sz="0" w:space="0" w:color="auto"/>
                            <w:right w:val="none" w:sz="0" w:space="0" w:color="auto"/>
                          </w:divBdr>
                          <w:divsChild>
                            <w:div w:id="173889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00950">
      <w:marLeft w:val="0"/>
      <w:marRight w:val="0"/>
      <w:marTop w:val="0"/>
      <w:marBottom w:val="0"/>
      <w:divBdr>
        <w:top w:val="none" w:sz="0" w:space="0" w:color="auto"/>
        <w:left w:val="none" w:sz="0" w:space="0" w:color="auto"/>
        <w:bottom w:val="none" w:sz="0" w:space="0" w:color="auto"/>
        <w:right w:val="none" w:sz="0" w:space="0" w:color="auto"/>
      </w:divBdr>
      <w:divsChild>
        <w:div w:id="1738899247">
          <w:marLeft w:val="0"/>
          <w:marRight w:val="0"/>
          <w:marTop w:val="0"/>
          <w:marBottom w:val="0"/>
          <w:divBdr>
            <w:top w:val="none" w:sz="0" w:space="0" w:color="auto"/>
            <w:left w:val="none" w:sz="0" w:space="0" w:color="auto"/>
            <w:bottom w:val="none" w:sz="0" w:space="0" w:color="auto"/>
            <w:right w:val="none" w:sz="0" w:space="0" w:color="auto"/>
          </w:divBdr>
          <w:divsChild>
            <w:div w:id="1738900701">
              <w:marLeft w:val="0"/>
              <w:marRight w:val="0"/>
              <w:marTop w:val="0"/>
              <w:marBottom w:val="0"/>
              <w:divBdr>
                <w:top w:val="none" w:sz="0" w:space="0" w:color="auto"/>
                <w:left w:val="none" w:sz="0" w:space="0" w:color="auto"/>
                <w:bottom w:val="none" w:sz="0" w:space="0" w:color="auto"/>
                <w:right w:val="none" w:sz="0" w:space="0" w:color="auto"/>
              </w:divBdr>
              <w:divsChild>
                <w:div w:id="1738900628">
                  <w:marLeft w:val="0"/>
                  <w:marRight w:val="0"/>
                  <w:marTop w:val="0"/>
                  <w:marBottom w:val="0"/>
                  <w:divBdr>
                    <w:top w:val="none" w:sz="0" w:space="0" w:color="auto"/>
                    <w:left w:val="none" w:sz="0" w:space="0" w:color="auto"/>
                    <w:bottom w:val="none" w:sz="0" w:space="0" w:color="auto"/>
                    <w:right w:val="none" w:sz="0" w:space="0" w:color="auto"/>
                  </w:divBdr>
                  <w:divsChild>
                    <w:div w:id="17389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374">
          <w:marLeft w:val="0"/>
          <w:marRight w:val="0"/>
          <w:marTop w:val="0"/>
          <w:marBottom w:val="0"/>
          <w:divBdr>
            <w:top w:val="none" w:sz="0" w:space="0" w:color="auto"/>
            <w:left w:val="none" w:sz="0" w:space="0" w:color="auto"/>
            <w:bottom w:val="none" w:sz="0" w:space="0" w:color="auto"/>
            <w:right w:val="none" w:sz="0" w:space="0" w:color="auto"/>
          </w:divBdr>
          <w:divsChild>
            <w:div w:id="1738899363">
              <w:marLeft w:val="0"/>
              <w:marRight w:val="0"/>
              <w:marTop w:val="0"/>
              <w:marBottom w:val="0"/>
              <w:divBdr>
                <w:top w:val="none" w:sz="0" w:space="0" w:color="auto"/>
                <w:left w:val="none" w:sz="0" w:space="0" w:color="auto"/>
                <w:bottom w:val="none" w:sz="0" w:space="0" w:color="auto"/>
                <w:right w:val="none" w:sz="0" w:space="0" w:color="auto"/>
              </w:divBdr>
              <w:divsChild>
                <w:div w:id="1738901216">
                  <w:marLeft w:val="0"/>
                  <w:marRight w:val="0"/>
                  <w:marTop w:val="0"/>
                  <w:marBottom w:val="0"/>
                  <w:divBdr>
                    <w:top w:val="none" w:sz="0" w:space="0" w:color="auto"/>
                    <w:left w:val="none" w:sz="0" w:space="0" w:color="auto"/>
                    <w:bottom w:val="none" w:sz="0" w:space="0" w:color="auto"/>
                    <w:right w:val="none" w:sz="0" w:space="0" w:color="auto"/>
                  </w:divBdr>
                  <w:divsChild>
                    <w:div w:id="17389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0375">
          <w:marLeft w:val="0"/>
          <w:marRight w:val="0"/>
          <w:marTop w:val="0"/>
          <w:marBottom w:val="0"/>
          <w:divBdr>
            <w:top w:val="none" w:sz="0" w:space="0" w:color="auto"/>
            <w:left w:val="none" w:sz="0" w:space="0" w:color="auto"/>
            <w:bottom w:val="none" w:sz="0" w:space="0" w:color="auto"/>
            <w:right w:val="none" w:sz="0" w:space="0" w:color="auto"/>
          </w:divBdr>
          <w:divsChild>
            <w:div w:id="1738899718">
              <w:marLeft w:val="0"/>
              <w:marRight w:val="0"/>
              <w:marTop w:val="0"/>
              <w:marBottom w:val="0"/>
              <w:divBdr>
                <w:top w:val="none" w:sz="0" w:space="0" w:color="auto"/>
                <w:left w:val="none" w:sz="0" w:space="0" w:color="auto"/>
                <w:bottom w:val="none" w:sz="0" w:space="0" w:color="auto"/>
                <w:right w:val="none" w:sz="0" w:space="0" w:color="auto"/>
              </w:divBdr>
            </w:div>
          </w:divsChild>
        </w:div>
        <w:div w:id="1738900757">
          <w:marLeft w:val="0"/>
          <w:marRight w:val="0"/>
          <w:marTop w:val="0"/>
          <w:marBottom w:val="0"/>
          <w:divBdr>
            <w:top w:val="none" w:sz="0" w:space="0" w:color="auto"/>
            <w:left w:val="none" w:sz="0" w:space="0" w:color="auto"/>
            <w:bottom w:val="none" w:sz="0" w:space="0" w:color="auto"/>
            <w:right w:val="none" w:sz="0" w:space="0" w:color="auto"/>
          </w:divBdr>
          <w:divsChild>
            <w:div w:id="173890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54">
      <w:marLeft w:val="0"/>
      <w:marRight w:val="0"/>
      <w:marTop w:val="0"/>
      <w:marBottom w:val="0"/>
      <w:divBdr>
        <w:top w:val="none" w:sz="0" w:space="0" w:color="auto"/>
        <w:left w:val="none" w:sz="0" w:space="0" w:color="auto"/>
        <w:bottom w:val="none" w:sz="0" w:space="0" w:color="auto"/>
        <w:right w:val="none" w:sz="0" w:space="0" w:color="auto"/>
      </w:divBdr>
      <w:divsChild>
        <w:div w:id="1738899872">
          <w:marLeft w:val="600"/>
          <w:marRight w:val="600"/>
          <w:marTop w:val="0"/>
          <w:marBottom w:val="0"/>
          <w:divBdr>
            <w:top w:val="none" w:sz="0" w:space="0" w:color="auto"/>
            <w:left w:val="none" w:sz="0" w:space="0" w:color="auto"/>
            <w:bottom w:val="none" w:sz="0" w:space="0" w:color="auto"/>
            <w:right w:val="none" w:sz="0" w:space="0" w:color="auto"/>
          </w:divBdr>
          <w:divsChild>
            <w:div w:id="1738899978">
              <w:marLeft w:val="200"/>
              <w:marRight w:val="200"/>
              <w:marTop w:val="200"/>
              <w:marBottom w:val="200"/>
              <w:divBdr>
                <w:top w:val="none" w:sz="0" w:space="0" w:color="auto"/>
                <w:left w:val="none" w:sz="0" w:space="0" w:color="auto"/>
                <w:bottom w:val="none" w:sz="0" w:space="0" w:color="auto"/>
                <w:right w:val="none" w:sz="0" w:space="0" w:color="auto"/>
              </w:divBdr>
            </w:div>
          </w:divsChild>
        </w:div>
        <w:div w:id="1738901471">
          <w:marLeft w:val="160"/>
          <w:marRight w:val="160"/>
          <w:marTop w:val="160"/>
          <w:marBottom w:val="160"/>
          <w:divBdr>
            <w:top w:val="none" w:sz="0" w:space="0" w:color="auto"/>
            <w:left w:val="none" w:sz="0" w:space="0" w:color="auto"/>
            <w:bottom w:val="none" w:sz="0" w:space="0" w:color="auto"/>
            <w:right w:val="none" w:sz="0" w:space="0" w:color="auto"/>
          </w:divBdr>
        </w:div>
      </w:divsChild>
    </w:div>
    <w:div w:id="1738900955">
      <w:marLeft w:val="0"/>
      <w:marRight w:val="0"/>
      <w:marTop w:val="0"/>
      <w:marBottom w:val="0"/>
      <w:divBdr>
        <w:top w:val="none" w:sz="0" w:space="0" w:color="auto"/>
        <w:left w:val="none" w:sz="0" w:space="0" w:color="auto"/>
        <w:bottom w:val="none" w:sz="0" w:space="0" w:color="auto"/>
        <w:right w:val="none" w:sz="0" w:space="0" w:color="auto"/>
      </w:divBdr>
    </w:div>
    <w:div w:id="1738900956">
      <w:marLeft w:val="0"/>
      <w:marRight w:val="0"/>
      <w:marTop w:val="0"/>
      <w:marBottom w:val="0"/>
      <w:divBdr>
        <w:top w:val="none" w:sz="0" w:space="0" w:color="auto"/>
        <w:left w:val="none" w:sz="0" w:space="0" w:color="auto"/>
        <w:bottom w:val="none" w:sz="0" w:space="0" w:color="auto"/>
        <w:right w:val="none" w:sz="0" w:space="0" w:color="auto"/>
      </w:divBdr>
    </w:div>
    <w:div w:id="1738900958">
      <w:marLeft w:val="0"/>
      <w:marRight w:val="0"/>
      <w:marTop w:val="0"/>
      <w:marBottom w:val="0"/>
      <w:divBdr>
        <w:top w:val="none" w:sz="0" w:space="0" w:color="auto"/>
        <w:left w:val="none" w:sz="0" w:space="0" w:color="auto"/>
        <w:bottom w:val="none" w:sz="0" w:space="0" w:color="auto"/>
        <w:right w:val="none" w:sz="0" w:space="0" w:color="auto"/>
      </w:divBdr>
    </w:div>
    <w:div w:id="1738900962">
      <w:marLeft w:val="0"/>
      <w:marRight w:val="0"/>
      <w:marTop w:val="0"/>
      <w:marBottom w:val="0"/>
      <w:divBdr>
        <w:top w:val="none" w:sz="0" w:space="0" w:color="auto"/>
        <w:left w:val="none" w:sz="0" w:space="0" w:color="auto"/>
        <w:bottom w:val="none" w:sz="0" w:space="0" w:color="auto"/>
        <w:right w:val="none" w:sz="0" w:space="0" w:color="auto"/>
      </w:divBdr>
    </w:div>
    <w:div w:id="1738900963">
      <w:marLeft w:val="0"/>
      <w:marRight w:val="0"/>
      <w:marTop w:val="0"/>
      <w:marBottom w:val="0"/>
      <w:divBdr>
        <w:top w:val="none" w:sz="0" w:space="0" w:color="auto"/>
        <w:left w:val="none" w:sz="0" w:space="0" w:color="auto"/>
        <w:bottom w:val="none" w:sz="0" w:space="0" w:color="auto"/>
        <w:right w:val="none" w:sz="0" w:space="0" w:color="auto"/>
      </w:divBdr>
    </w:div>
    <w:div w:id="1738900964">
      <w:marLeft w:val="0"/>
      <w:marRight w:val="0"/>
      <w:marTop w:val="0"/>
      <w:marBottom w:val="0"/>
      <w:divBdr>
        <w:top w:val="none" w:sz="0" w:space="0" w:color="auto"/>
        <w:left w:val="none" w:sz="0" w:space="0" w:color="auto"/>
        <w:bottom w:val="none" w:sz="0" w:space="0" w:color="auto"/>
        <w:right w:val="none" w:sz="0" w:space="0" w:color="auto"/>
      </w:divBdr>
    </w:div>
    <w:div w:id="1738900965">
      <w:marLeft w:val="0"/>
      <w:marRight w:val="0"/>
      <w:marTop w:val="0"/>
      <w:marBottom w:val="0"/>
      <w:divBdr>
        <w:top w:val="none" w:sz="0" w:space="0" w:color="auto"/>
        <w:left w:val="none" w:sz="0" w:space="0" w:color="auto"/>
        <w:bottom w:val="none" w:sz="0" w:space="0" w:color="auto"/>
        <w:right w:val="none" w:sz="0" w:space="0" w:color="auto"/>
      </w:divBdr>
    </w:div>
    <w:div w:id="1738900966">
      <w:marLeft w:val="0"/>
      <w:marRight w:val="0"/>
      <w:marTop w:val="0"/>
      <w:marBottom w:val="0"/>
      <w:divBdr>
        <w:top w:val="none" w:sz="0" w:space="0" w:color="auto"/>
        <w:left w:val="none" w:sz="0" w:space="0" w:color="auto"/>
        <w:bottom w:val="none" w:sz="0" w:space="0" w:color="auto"/>
        <w:right w:val="none" w:sz="0" w:space="0" w:color="auto"/>
      </w:divBdr>
    </w:div>
    <w:div w:id="1738900968">
      <w:marLeft w:val="0"/>
      <w:marRight w:val="0"/>
      <w:marTop w:val="0"/>
      <w:marBottom w:val="0"/>
      <w:divBdr>
        <w:top w:val="none" w:sz="0" w:space="0" w:color="auto"/>
        <w:left w:val="none" w:sz="0" w:space="0" w:color="auto"/>
        <w:bottom w:val="none" w:sz="0" w:space="0" w:color="auto"/>
        <w:right w:val="none" w:sz="0" w:space="0" w:color="auto"/>
      </w:divBdr>
    </w:div>
    <w:div w:id="1738900969">
      <w:marLeft w:val="0"/>
      <w:marRight w:val="0"/>
      <w:marTop w:val="0"/>
      <w:marBottom w:val="0"/>
      <w:divBdr>
        <w:top w:val="none" w:sz="0" w:space="0" w:color="auto"/>
        <w:left w:val="none" w:sz="0" w:space="0" w:color="auto"/>
        <w:bottom w:val="none" w:sz="0" w:space="0" w:color="auto"/>
        <w:right w:val="none" w:sz="0" w:space="0" w:color="auto"/>
      </w:divBdr>
    </w:div>
    <w:div w:id="1738900972">
      <w:marLeft w:val="0"/>
      <w:marRight w:val="0"/>
      <w:marTop w:val="0"/>
      <w:marBottom w:val="0"/>
      <w:divBdr>
        <w:top w:val="none" w:sz="0" w:space="0" w:color="auto"/>
        <w:left w:val="none" w:sz="0" w:space="0" w:color="auto"/>
        <w:bottom w:val="none" w:sz="0" w:space="0" w:color="auto"/>
        <w:right w:val="none" w:sz="0" w:space="0" w:color="auto"/>
      </w:divBdr>
    </w:div>
    <w:div w:id="1738900974">
      <w:marLeft w:val="0"/>
      <w:marRight w:val="0"/>
      <w:marTop w:val="0"/>
      <w:marBottom w:val="0"/>
      <w:divBdr>
        <w:top w:val="none" w:sz="0" w:space="0" w:color="auto"/>
        <w:left w:val="none" w:sz="0" w:space="0" w:color="auto"/>
        <w:bottom w:val="none" w:sz="0" w:space="0" w:color="auto"/>
        <w:right w:val="none" w:sz="0" w:space="0" w:color="auto"/>
      </w:divBdr>
    </w:div>
    <w:div w:id="1738900976">
      <w:marLeft w:val="0"/>
      <w:marRight w:val="0"/>
      <w:marTop w:val="0"/>
      <w:marBottom w:val="0"/>
      <w:divBdr>
        <w:top w:val="none" w:sz="0" w:space="0" w:color="auto"/>
        <w:left w:val="none" w:sz="0" w:space="0" w:color="auto"/>
        <w:bottom w:val="none" w:sz="0" w:space="0" w:color="auto"/>
        <w:right w:val="none" w:sz="0" w:space="0" w:color="auto"/>
      </w:divBdr>
      <w:divsChild>
        <w:div w:id="1738901377">
          <w:marLeft w:val="0"/>
          <w:marRight w:val="0"/>
          <w:marTop w:val="0"/>
          <w:marBottom w:val="0"/>
          <w:divBdr>
            <w:top w:val="none" w:sz="0" w:space="0" w:color="auto"/>
            <w:left w:val="none" w:sz="0" w:space="0" w:color="auto"/>
            <w:bottom w:val="none" w:sz="0" w:space="0" w:color="auto"/>
            <w:right w:val="none" w:sz="0" w:space="0" w:color="auto"/>
          </w:divBdr>
          <w:divsChild>
            <w:div w:id="173890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78">
      <w:marLeft w:val="0"/>
      <w:marRight w:val="0"/>
      <w:marTop w:val="0"/>
      <w:marBottom w:val="0"/>
      <w:divBdr>
        <w:top w:val="none" w:sz="0" w:space="0" w:color="auto"/>
        <w:left w:val="none" w:sz="0" w:space="0" w:color="auto"/>
        <w:bottom w:val="none" w:sz="0" w:space="0" w:color="auto"/>
        <w:right w:val="none" w:sz="0" w:space="0" w:color="auto"/>
      </w:divBdr>
    </w:div>
    <w:div w:id="1738900979">
      <w:marLeft w:val="0"/>
      <w:marRight w:val="0"/>
      <w:marTop w:val="0"/>
      <w:marBottom w:val="0"/>
      <w:divBdr>
        <w:top w:val="none" w:sz="0" w:space="0" w:color="auto"/>
        <w:left w:val="none" w:sz="0" w:space="0" w:color="auto"/>
        <w:bottom w:val="none" w:sz="0" w:space="0" w:color="auto"/>
        <w:right w:val="none" w:sz="0" w:space="0" w:color="auto"/>
      </w:divBdr>
    </w:div>
    <w:div w:id="1738900980">
      <w:marLeft w:val="0"/>
      <w:marRight w:val="0"/>
      <w:marTop w:val="0"/>
      <w:marBottom w:val="0"/>
      <w:divBdr>
        <w:top w:val="none" w:sz="0" w:space="0" w:color="auto"/>
        <w:left w:val="none" w:sz="0" w:space="0" w:color="auto"/>
        <w:bottom w:val="none" w:sz="0" w:space="0" w:color="auto"/>
        <w:right w:val="none" w:sz="0" w:space="0" w:color="auto"/>
      </w:divBdr>
    </w:div>
    <w:div w:id="1738900983">
      <w:marLeft w:val="0"/>
      <w:marRight w:val="0"/>
      <w:marTop w:val="0"/>
      <w:marBottom w:val="0"/>
      <w:divBdr>
        <w:top w:val="none" w:sz="0" w:space="0" w:color="auto"/>
        <w:left w:val="none" w:sz="0" w:space="0" w:color="auto"/>
        <w:bottom w:val="none" w:sz="0" w:space="0" w:color="auto"/>
        <w:right w:val="none" w:sz="0" w:space="0" w:color="auto"/>
      </w:divBdr>
    </w:div>
    <w:div w:id="1738900987">
      <w:marLeft w:val="0"/>
      <w:marRight w:val="0"/>
      <w:marTop w:val="0"/>
      <w:marBottom w:val="0"/>
      <w:divBdr>
        <w:top w:val="none" w:sz="0" w:space="0" w:color="auto"/>
        <w:left w:val="none" w:sz="0" w:space="0" w:color="auto"/>
        <w:bottom w:val="none" w:sz="0" w:space="0" w:color="auto"/>
        <w:right w:val="none" w:sz="0" w:space="0" w:color="auto"/>
      </w:divBdr>
      <w:divsChild>
        <w:div w:id="1738899781">
          <w:marLeft w:val="0"/>
          <w:marRight w:val="0"/>
          <w:marTop w:val="0"/>
          <w:marBottom w:val="0"/>
          <w:divBdr>
            <w:top w:val="none" w:sz="0" w:space="0" w:color="auto"/>
            <w:left w:val="none" w:sz="0" w:space="0" w:color="auto"/>
            <w:bottom w:val="none" w:sz="0" w:space="0" w:color="auto"/>
            <w:right w:val="none" w:sz="0" w:space="0" w:color="auto"/>
          </w:divBdr>
        </w:div>
        <w:div w:id="1738900266">
          <w:marLeft w:val="0"/>
          <w:marRight w:val="0"/>
          <w:marTop w:val="0"/>
          <w:marBottom w:val="0"/>
          <w:divBdr>
            <w:top w:val="none" w:sz="0" w:space="0" w:color="auto"/>
            <w:left w:val="none" w:sz="0" w:space="0" w:color="auto"/>
            <w:bottom w:val="none" w:sz="0" w:space="0" w:color="auto"/>
            <w:right w:val="none" w:sz="0" w:space="0" w:color="auto"/>
          </w:divBdr>
          <w:divsChild>
            <w:div w:id="1738898930">
              <w:marLeft w:val="0"/>
              <w:marRight w:val="0"/>
              <w:marTop w:val="0"/>
              <w:marBottom w:val="0"/>
              <w:divBdr>
                <w:top w:val="none" w:sz="0" w:space="0" w:color="auto"/>
                <w:left w:val="none" w:sz="0" w:space="0" w:color="auto"/>
                <w:bottom w:val="none" w:sz="0" w:space="0" w:color="auto"/>
                <w:right w:val="none" w:sz="0" w:space="0" w:color="auto"/>
              </w:divBdr>
              <w:divsChild>
                <w:div w:id="1738899832">
                  <w:marLeft w:val="0"/>
                  <w:marRight w:val="0"/>
                  <w:marTop w:val="0"/>
                  <w:marBottom w:val="0"/>
                  <w:divBdr>
                    <w:top w:val="none" w:sz="0" w:space="0" w:color="auto"/>
                    <w:left w:val="none" w:sz="0" w:space="0" w:color="auto"/>
                    <w:bottom w:val="none" w:sz="0" w:space="0" w:color="auto"/>
                    <w:right w:val="none" w:sz="0" w:space="0" w:color="auto"/>
                  </w:divBdr>
                  <w:divsChild>
                    <w:div w:id="1738900749">
                      <w:marLeft w:val="0"/>
                      <w:marRight w:val="0"/>
                      <w:marTop w:val="0"/>
                      <w:marBottom w:val="0"/>
                      <w:divBdr>
                        <w:top w:val="none" w:sz="0" w:space="0" w:color="auto"/>
                        <w:left w:val="none" w:sz="0" w:space="0" w:color="auto"/>
                        <w:bottom w:val="none" w:sz="0" w:space="0" w:color="auto"/>
                        <w:right w:val="none" w:sz="0" w:space="0" w:color="auto"/>
                      </w:divBdr>
                      <w:divsChild>
                        <w:div w:id="1738901033">
                          <w:marLeft w:val="0"/>
                          <w:marRight w:val="0"/>
                          <w:marTop w:val="0"/>
                          <w:marBottom w:val="0"/>
                          <w:divBdr>
                            <w:top w:val="none" w:sz="0" w:space="0" w:color="auto"/>
                            <w:left w:val="none" w:sz="0" w:space="0" w:color="auto"/>
                            <w:bottom w:val="none" w:sz="0" w:space="0" w:color="auto"/>
                            <w:right w:val="none" w:sz="0" w:space="0" w:color="auto"/>
                          </w:divBdr>
                          <w:divsChild>
                            <w:div w:id="1738898567">
                              <w:marLeft w:val="0"/>
                              <w:marRight w:val="0"/>
                              <w:marTop w:val="0"/>
                              <w:marBottom w:val="0"/>
                              <w:divBdr>
                                <w:top w:val="none" w:sz="0" w:space="0" w:color="auto"/>
                                <w:left w:val="none" w:sz="0" w:space="0" w:color="auto"/>
                                <w:bottom w:val="none" w:sz="0" w:space="0" w:color="auto"/>
                                <w:right w:val="none" w:sz="0" w:space="0" w:color="auto"/>
                              </w:divBdr>
                              <w:divsChild>
                                <w:div w:id="1738901444">
                                  <w:marLeft w:val="0"/>
                                  <w:marRight w:val="0"/>
                                  <w:marTop w:val="0"/>
                                  <w:marBottom w:val="0"/>
                                  <w:divBdr>
                                    <w:top w:val="none" w:sz="0" w:space="0" w:color="auto"/>
                                    <w:left w:val="none" w:sz="0" w:space="0" w:color="auto"/>
                                    <w:bottom w:val="none" w:sz="0" w:space="0" w:color="auto"/>
                                    <w:right w:val="none" w:sz="0" w:space="0" w:color="auto"/>
                                  </w:divBdr>
                                  <w:divsChild>
                                    <w:div w:id="17389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900702">
          <w:marLeft w:val="0"/>
          <w:marRight w:val="0"/>
          <w:marTop w:val="0"/>
          <w:marBottom w:val="0"/>
          <w:divBdr>
            <w:top w:val="none" w:sz="0" w:space="0" w:color="auto"/>
            <w:left w:val="none" w:sz="0" w:space="0" w:color="auto"/>
            <w:bottom w:val="none" w:sz="0" w:space="0" w:color="auto"/>
            <w:right w:val="none" w:sz="0" w:space="0" w:color="auto"/>
          </w:divBdr>
        </w:div>
      </w:divsChild>
    </w:div>
    <w:div w:id="1738900988">
      <w:marLeft w:val="0"/>
      <w:marRight w:val="0"/>
      <w:marTop w:val="0"/>
      <w:marBottom w:val="0"/>
      <w:divBdr>
        <w:top w:val="none" w:sz="0" w:space="0" w:color="auto"/>
        <w:left w:val="none" w:sz="0" w:space="0" w:color="auto"/>
        <w:bottom w:val="none" w:sz="0" w:space="0" w:color="auto"/>
        <w:right w:val="none" w:sz="0" w:space="0" w:color="auto"/>
      </w:divBdr>
    </w:div>
    <w:div w:id="1738900989">
      <w:marLeft w:val="0"/>
      <w:marRight w:val="0"/>
      <w:marTop w:val="0"/>
      <w:marBottom w:val="0"/>
      <w:divBdr>
        <w:top w:val="none" w:sz="0" w:space="0" w:color="auto"/>
        <w:left w:val="none" w:sz="0" w:space="0" w:color="auto"/>
        <w:bottom w:val="none" w:sz="0" w:space="0" w:color="auto"/>
        <w:right w:val="none" w:sz="0" w:space="0" w:color="auto"/>
      </w:divBdr>
    </w:div>
    <w:div w:id="1738900991">
      <w:marLeft w:val="0"/>
      <w:marRight w:val="0"/>
      <w:marTop w:val="0"/>
      <w:marBottom w:val="0"/>
      <w:divBdr>
        <w:top w:val="none" w:sz="0" w:space="0" w:color="auto"/>
        <w:left w:val="none" w:sz="0" w:space="0" w:color="auto"/>
        <w:bottom w:val="none" w:sz="0" w:space="0" w:color="auto"/>
        <w:right w:val="none" w:sz="0" w:space="0" w:color="auto"/>
      </w:divBdr>
    </w:div>
    <w:div w:id="1738900995">
      <w:marLeft w:val="0"/>
      <w:marRight w:val="0"/>
      <w:marTop w:val="0"/>
      <w:marBottom w:val="0"/>
      <w:divBdr>
        <w:top w:val="none" w:sz="0" w:space="0" w:color="auto"/>
        <w:left w:val="none" w:sz="0" w:space="0" w:color="auto"/>
        <w:bottom w:val="none" w:sz="0" w:space="0" w:color="auto"/>
        <w:right w:val="none" w:sz="0" w:space="0" w:color="auto"/>
      </w:divBdr>
    </w:div>
    <w:div w:id="1738900997">
      <w:marLeft w:val="0"/>
      <w:marRight w:val="0"/>
      <w:marTop w:val="0"/>
      <w:marBottom w:val="0"/>
      <w:divBdr>
        <w:top w:val="none" w:sz="0" w:space="0" w:color="auto"/>
        <w:left w:val="none" w:sz="0" w:space="0" w:color="auto"/>
        <w:bottom w:val="none" w:sz="0" w:space="0" w:color="auto"/>
        <w:right w:val="none" w:sz="0" w:space="0" w:color="auto"/>
      </w:divBdr>
      <w:divsChild>
        <w:div w:id="1738898737">
          <w:marLeft w:val="0"/>
          <w:marRight w:val="0"/>
          <w:marTop w:val="0"/>
          <w:marBottom w:val="0"/>
          <w:divBdr>
            <w:top w:val="none" w:sz="0" w:space="0" w:color="auto"/>
            <w:left w:val="none" w:sz="0" w:space="0" w:color="auto"/>
            <w:bottom w:val="none" w:sz="0" w:space="0" w:color="auto"/>
            <w:right w:val="none" w:sz="0" w:space="0" w:color="auto"/>
          </w:divBdr>
          <w:divsChild>
            <w:div w:id="173890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999">
      <w:marLeft w:val="0"/>
      <w:marRight w:val="0"/>
      <w:marTop w:val="0"/>
      <w:marBottom w:val="0"/>
      <w:divBdr>
        <w:top w:val="none" w:sz="0" w:space="0" w:color="auto"/>
        <w:left w:val="none" w:sz="0" w:space="0" w:color="auto"/>
        <w:bottom w:val="none" w:sz="0" w:space="0" w:color="auto"/>
        <w:right w:val="none" w:sz="0" w:space="0" w:color="auto"/>
      </w:divBdr>
    </w:div>
    <w:div w:id="1738901003">
      <w:marLeft w:val="0"/>
      <w:marRight w:val="0"/>
      <w:marTop w:val="0"/>
      <w:marBottom w:val="0"/>
      <w:divBdr>
        <w:top w:val="none" w:sz="0" w:space="0" w:color="auto"/>
        <w:left w:val="none" w:sz="0" w:space="0" w:color="auto"/>
        <w:bottom w:val="none" w:sz="0" w:space="0" w:color="auto"/>
        <w:right w:val="none" w:sz="0" w:space="0" w:color="auto"/>
      </w:divBdr>
    </w:div>
    <w:div w:id="1738901006">
      <w:marLeft w:val="0"/>
      <w:marRight w:val="0"/>
      <w:marTop w:val="0"/>
      <w:marBottom w:val="0"/>
      <w:divBdr>
        <w:top w:val="none" w:sz="0" w:space="0" w:color="auto"/>
        <w:left w:val="none" w:sz="0" w:space="0" w:color="auto"/>
        <w:bottom w:val="none" w:sz="0" w:space="0" w:color="auto"/>
        <w:right w:val="none" w:sz="0" w:space="0" w:color="auto"/>
      </w:divBdr>
    </w:div>
    <w:div w:id="1738901013">
      <w:marLeft w:val="0"/>
      <w:marRight w:val="0"/>
      <w:marTop w:val="0"/>
      <w:marBottom w:val="0"/>
      <w:divBdr>
        <w:top w:val="none" w:sz="0" w:space="0" w:color="auto"/>
        <w:left w:val="none" w:sz="0" w:space="0" w:color="auto"/>
        <w:bottom w:val="none" w:sz="0" w:space="0" w:color="auto"/>
        <w:right w:val="none" w:sz="0" w:space="0" w:color="auto"/>
      </w:divBdr>
      <w:divsChild>
        <w:div w:id="1738898787">
          <w:marLeft w:val="0"/>
          <w:marRight w:val="0"/>
          <w:marTop w:val="0"/>
          <w:marBottom w:val="0"/>
          <w:divBdr>
            <w:top w:val="none" w:sz="0" w:space="0" w:color="auto"/>
            <w:left w:val="none" w:sz="0" w:space="0" w:color="auto"/>
            <w:bottom w:val="none" w:sz="0" w:space="0" w:color="auto"/>
            <w:right w:val="none" w:sz="0" w:space="0" w:color="auto"/>
          </w:divBdr>
        </w:div>
      </w:divsChild>
    </w:div>
    <w:div w:id="1738901014">
      <w:marLeft w:val="0"/>
      <w:marRight w:val="0"/>
      <w:marTop w:val="0"/>
      <w:marBottom w:val="0"/>
      <w:divBdr>
        <w:top w:val="none" w:sz="0" w:space="0" w:color="auto"/>
        <w:left w:val="none" w:sz="0" w:space="0" w:color="auto"/>
        <w:bottom w:val="none" w:sz="0" w:space="0" w:color="auto"/>
        <w:right w:val="none" w:sz="0" w:space="0" w:color="auto"/>
      </w:divBdr>
    </w:div>
    <w:div w:id="1738901017">
      <w:marLeft w:val="0"/>
      <w:marRight w:val="0"/>
      <w:marTop w:val="0"/>
      <w:marBottom w:val="0"/>
      <w:divBdr>
        <w:top w:val="none" w:sz="0" w:space="0" w:color="auto"/>
        <w:left w:val="none" w:sz="0" w:space="0" w:color="auto"/>
        <w:bottom w:val="none" w:sz="0" w:space="0" w:color="auto"/>
        <w:right w:val="none" w:sz="0" w:space="0" w:color="auto"/>
      </w:divBdr>
    </w:div>
    <w:div w:id="1738901018">
      <w:marLeft w:val="0"/>
      <w:marRight w:val="0"/>
      <w:marTop w:val="0"/>
      <w:marBottom w:val="0"/>
      <w:divBdr>
        <w:top w:val="none" w:sz="0" w:space="0" w:color="auto"/>
        <w:left w:val="none" w:sz="0" w:space="0" w:color="auto"/>
        <w:bottom w:val="none" w:sz="0" w:space="0" w:color="auto"/>
        <w:right w:val="none" w:sz="0" w:space="0" w:color="auto"/>
      </w:divBdr>
    </w:div>
    <w:div w:id="1738901019">
      <w:marLeft w:val="0"/>
      <w:marRight w:val="0"/>
      <w:marTop w:val="0"/>
      <w:marBottom w:val="0"/>
      <w:divBdr>
        <w:top w:val="none" w:sz="0" w:space="0" w:color="auto"/>
        <w:left w:val="none" w:sz="0" w:space="0" w:color="auto"/>
        <w:bottom w:val="none" w:sz="0" w:space="0" w:color="auto"/>
        <w:right w:val="none" w:sz="0" w:space="0" w:color="auto"/>
      </w:divBdr>
    </w:div>
    <w:div w:id="1738901020">
      <w:marLeft w:val="0"/>
      <w:marRight w:val="0"/>
      <w:marTop w:val="0"/>
      <w:marBottom w:val="0"/>
      <w:divBdr>
        <w:top w:val="none" w:sz="0" w:space="0" w:color="auto"/>
        <w:left w:val="none" w:sz="0" w:space="0" w:color="auto"/>
        <w:bottom w:val="none" w:sz="0" w:space="0" w:color="auto"/>
        <w:right w:val="none" w:sz="0" w:space="0" w:color="auto"/>
      </w:divBdr>
    </w:div>
    <w:div w:id="1738901021">
      <w:marLeft w:val="0"/>
      <w:marRight w:val="0"/>
      <w:marTop w:val="0"/>
      <w:marBottom w:val="0"/>
      <w:divBdr>
        <w:top w:val="none" w:sz="0" w:space="0" w:color="auto"/>
        <w:left w:val="none" w:sz="0" w:space="0" w:color="auto"/>
        <w:bottom w:val="none" w:sz="0" w:space="0" w:color="auto"/>
        <w:right w:val="none" w:sz="0" w:space="0" w:color="auto"/>
      </w:divBdr>
    </w:div>
    <w:div w:id="1738901023">
      <w:marLeft w:val="0"/>
      <w:marRight w:val="0"/>
      <w:marTop w:val="0"/>
      <w:marBottom w:val="0"/>
      <w:divBdr>
        <w:top w:val="none" w:sz="0" w:space="0" w:color="auto"/>
        <w:left w:val="none" w:sz="0" w:space="0" w:color="auto"/>
        <w:bottom w:val="none" w:sz="0" w:space="0" w:color="auto"/>
        <w:right w:val="none" w:sz="0" w:space="0" w:color="auto"/>
      </w:divBdr>
    </w:div>
    <w:div w:id="1738901025">
      <w:marLeft w:val="0"/>
      <w:marRight w:val="0"/>
      <w:marTop w:val="0"/>
      <w:marBottom w:val="0"/>
      <w:divBdr>
        <w:top w:val="none" w:sz="0" w:space="0" w:color="auto"/>
        <w:left w:val="none" w:sz="0" w:space="0" w:color="auto"/>
        <w:bottom w:val="none" w:sz="0" w:space="0" w:color="auto"/>
        <w:right w:val="none" w:sz="0" w:space="0" w:color="auto"/>
      </w:divBdr>
    </w:div>
    <w:div w:id="1738901030">
      <w:marLeft w:val="0"/>
      <w:marRight w:val="0"/>
      <w:marTop w:val="0"/>
      <w:marBottom w:val="0"/>
      <w:divBdr>
        <w:top w:val="none" w:sz="0" w:space="0" w:color="auto"/>
        <w:left w:val="none" w:sz="0" w:space="0" w:color="auto"/>
        <w:bottom w:val="none" w:sz="0" w:space="0" w:color="auto"/>
        <w:right w:val="none" w:sz="0" w:space="0" w:color="auto"/>
      </w:divBdr>
    </w:div>
    <w:div w:id="1738901032">
      <w:marLeft w:val="0"/>
      <w:marRight w:val="0"/>
      <w:marTop w:val="0"/>
      <w:marBottom w:val="0"/>
      <w:divBdr>
        <w:top w:val="none" w:sz="0" w:space="0" w:color="auto"/>
        <w:left w:val="none" w:sz="0" w:space="0" w:color="auto"/>
        <w:bottom w:val="none" w:sz="0" w:space="0" w:color="auto"/>
        <w:right w:val="none" w:sz="0" w:space="0" w:color="auto"/>
      </w:divBdr>
    </w:div>
    <w:div w:id="1738901037">
      <w:marLeft w:val="0"/>
      <w:marRight w:val="0"/>
      <w:marTop w:val="0"/>
      <w:marBottom w:val="0"/>
      <w:divBdr>
        <w:top w:val="none" w:sz="0" w:space="0" w:color="auto"/>
        <w:left w:val="none" w:sz="0" w:space="0" w:color="auto"/>
        <w:bottom w:val="none" w:sz="0" w:space="0" w:color="auto"/>
        <w:right w:val="none" w:sz="0" w:space="0" w:color="auto"/>
      </w:divBdr>
    </w:div>
    <w:div w:id="1738901039">
      <w:marLeft w:val="0"/>
      <w:marRight w:val="0"/>
      <w:marTop w:val="0"/>
      <w:marBottom w:val="0"/>
      <w:divBdr>
        <w:top w:val="none" w:sz="0" w:space="0" w:color="auto"/>
        <w:left w:val="none" w:sz="0" w:space="0" w:color="auto"/>
        <w:bottom w:val="none" w:sz="0" w:space="0" w:color="auto"/>
        <w:right w:val="none" w:sz="0" w:space="0" w:color="auto"/>
      </w:divBdr>
      <w:divsChild>
        <w:div w:id="1738898772">
          <w:marLeft w:val="0"/>
          <w:marRight w:val="0"/>
          <w:marTop w:val="0"/>
          <w:marBottom w:val="0"/>
          <w:divBdr>
            <w:top w:val="none" w:sz="0" w:space="0" w:color="auto"/>
            <w:left w:val="none" w:sz="0" w:space="0" w:color="auto"/>
            <w:bottom w:val="none" w:sz="0" w:space="0" w:color="auto"/>
            <w:right w:val="none" w:sz="0" w:space="0" w:color="auto"/>
          </w:divBdr>
          <w:divsChild>
            <w:div w:id="1738899770">
              <w:marLeft w:val="0"/>
              <w:marRight w:val="0"/>
              <w:marTop w:val="0"/>
              <w:marBottom w:val="0"/>
              <w:divBdr>
                <w:top w:val="none" w:sz="0" w:space="0" w:color="auto"/>
                <w:left w:val="none" w:sz="0" w:space="0" w:color="auto"/>
                <w:bottom w:val="none" w:sz="0" w:space="0" w:color="auto"/>
                <w:right w:val="none" w:sz="0" w:space="0" w:color="auto"/>
              </w:divBdr>
              <w:divsChild>
                <w:div w:id="1738901029">
                  <w:marLeft w:val="0"/>
                  <w:marRight w:val="0"/>
                  <w:marTop w:val="0"/>
                  <w:marBottom w:val="0"/>
                  <w:divBdr>
                    <w:top w:val="none" w:sz="0" w:space="0" w:color="auto"/>
                    <w:left w:val="none" w:sz="0" w:space="0" w:color="auto"/>
                    <w:bottom w:val="none" w:sz="0" w:space="0" w:color="auto"/>
                    <w:right w:val="none" w:sz="0" w:space="0" w:color="auto"/>
                  </w:divBdr>
                  <w:divsChild>
                    <w:div w:id="1738900177">
                      <w:marLeft w:val="0"/>
                      <w:marRight w:val="0"/>
                      <w:marTop w:val="0"/>
                      <w:marBottom w:val="0"/>
                      <w:divBdr>
                        <w:top w:val="none" w:sz="0" w:space="0" w:color="auto"/>
                        <w:left w:val="none" w:sz="0" w:space="0" w:color="auto"/>
                        <w:bottom w:val="none" w:sz="0" w:space="0" w:color="auto"/>
                        <w:right w:val="none" w:sz="0" w:space="0" w:color="auto"/>
                      </w:divBdr>
                      <w:divsChild>
                        <w:div w:id="1738898740">
                          <w:marLeft w:val="0"/>
                          <w:marRight w:val="0"/>
                          <w:marTop w:val="0"/>
                          <w:marBottom w:val="0"/>
                          <w:divBdr>
                            <w:top w:val="none" w:sz="0" w:space="0" w:color="auto"/>
                            <w:left w:val="none" w:sz="0" w:space="0" w:color="auto"/>
                            <w:bottom w:val="none" w:sz="0" w:space="0" w:color="auto"/>
                            <w:right w:val="none" w:sz="0" w:space="0" w:color="auto"/>
                          </w:divBdr>
                          <w:divsChild>
                            <w:div w:id="1738898857">
                              <w:marLeft w:val="0"/>
                              <w:marRight w:val="0"/>
                              <w:marTop w:val="0"/>
                              <w:marBottom w:val="0"/>
                              <w:divBdr>
                                <w:top w:val="none" w:sz="0" w:space="0" w:color="auto"/>
                                <w:left w:val="none" w:sz="0" w:space="0" w:color="auto"/>
                                <w:bottom w:val="none" w:sz="0" w:space="0" w:color="auto"/>
                                <w:right w:val="none" w:sz="0" w:space="0" w:color="auto"/>
                              </w:divBdr>
                              <w:divsChild>
                                <w:div w:id="1738899603">
                                  <w:marLeft w:val="0"/>
                                  <w:marRight w:val="0"/>
                                  <w:marTop w:val="0"/>
                                  <w:marBottom w:val="0"/>
                                  <w:divBdr>
                                    <w:top w:val="none" w:sz="0" w:space="0" w:color="auto"/>
                                    <w:left w:val="none" w:sz="0" w:space="0" w:color="auto"/>
                                    <w:bottom w:val="none" w:sz="0" w:space="0" w:color="auto"/>
                                    <w:right w:val="none" w:sz="0" w:space="0" w:color="auto"/>
                                  </w:divBdr>
                                  <w:divsChild>
                                    <w:div w:id="173889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901042">
      <w:marLeft w:val="0"/>
      <w:marRight w:val="0"/>
      <w:marTop w:val="0"/>
      <w:marBottom w:val="0"/>
      <w:divBdr>
        <w:top w:val="none" w:sz="0" w:space="0" w:color="auto"/>
        <w:left w:val="none" w:sz="0" w:space="0" w:color="auto"/>
        <w:bottom w:val="none" w:sz="0" w:space="0" w:color="auto"/>
        <w:right w:val="none" w:sz="0" w:space="0" w:color="auto"/>
      </w:divBdr>
      <w:divsChild>
        <w:div w:id="1738899142">
          <w:marLeft w:val="0"/>
          <w:marRight w:val="0"/>
          <w:marTop w:val="0"/>
          <w:marBottom w:val="0"/>
          <w:divBdr>
            <w:top w:val="none" w:sz="0" w:space="0" w:color="auto"/>
            <w:left w:val="none" w:sz="0" w:space="0" w:color="auto"/>
            <w:bottom w:val="none" w:sz="0" w:space="0" w:color="auto"/>
            <w:right w:val="none" w:sz="0" w:space="0" w:color="auto"/>
          </w:divBdr>
        </w:div>
        <w:div w:id="1738900514">
          <w:marLeft w:val="0"/>
          <w:marRight w:val="0"/>
          <w:marTop w:val="0"/>
          <w:marBottom w:val="0"/>
          <w:divBdr>
            <w:top w:val="single" w:sz="4" w:space="1" w:color="000000"/>
            <w:left w:val="single" w:sz="4" w:space="4" w:color="000000"/>
            <w:bottom w:val="single" w:sz="4" w:space="1" w:color="000000"/>
            <w:right w:val="single" w:sz="4" w:space="4" w:color="000000"/>
          </w:divBdr>
        </w:div>
        <w:div w:id="1738901007">
          <w:marLeft w:val="0"/>
          <w:marRight w:val="0"/>
          <w:marTop w:val="0"/>
          <w:marBottom w:val="0"/>
          <w:divBdr>
            <w:top w:val="single" w:sz="4" w:space="1" w:color="000000"/>
            <w:left w:val="single" w:sz="4" w:space="4" w:color="000000"/>
            <w:bottom w:val="single" w:sz="4" w:space="1" w:color="000000"/>
            <w:right w:val="single" w:sz="4" w:space="4" w:color="000000"/>
          </w:divBdr>
        </w:div>
        <w:div w:id="1738901186">
          <w:marLeft w:val="0"/>
          <w:marRight w:val="0"/>
          <w:marTop w:val="0"/>
          <w:marBottom w:val="0"/>
          <w:divBdr>
            <w:top w:val="none" w:sz="0" w:space="0" w:color="auto"/>
            <w:left w:val="none" w:sz="0" w:space="0" w:color="auto"/>
            <w:bottom w:val="none" w:sz="0" w:space="0" w:color="auto"/>
            <w:right w:val="none" w:sz="0" w:space="0" w:color="auto"/>
          </w:divBdr>
        </w:div>
        <w:div w:id="1738901211">
          <w:marLeft w:val="0"/>
          <w:marRight w:val="0"/>
          <w:marTop w:val="0"/>
          <w:marBottom w:val="0"/>
          <w:divBdr>
            <w:top w:val="none" w:sz="0" w:space="0" w:color="auto"/>
            <w:left w:val="none" w:sz="0" w:space="0" w:color="auto"/>
            <w:bottom w:val="none" w:sz="0" w:space="0" w:color="auto"/>
            <w:right w:val="none" w:sz="0" w:space="0" w:color="auto"/>
          </w:divBdr>
          <w:divsChild>
            <w:div w:id="173889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044">
      <w:marLeft w:val="0"/>
      <w:marRight w:val="0"/>
      <w:marTop w:val="0"/>
      <w:marBottom w:val="0"/>
      <w:divBdr>
        <w:top w:val="none" w:sz="0" w:space="0" w:color="auto"/>
        <w:left w:val="none" w:sz="0" w:space="0" w:color="auto"/>
        <w:bottom w:val="none" w:sz="0" w:space="0" w:color="auto"/>
        <w:right w:val="none" w:sz="0" w:space="0" w:color="auto"/>
      </w:divBdr>
    </w:div>
    <w:div w:id="1738901046">
      <w:marLeft w:val="0"/>
      <w:marRight w:val="0"/>
      <w:marTop w:val="0"/>
      <w:marBottom w:val="0"/>
      <w:divBdr>
        <w:top w:val="none" w:sz="0" w:space="0" w:color="auto"/>
        <w:left w:val="none" w:sz="0" w:space="0" w:color="auto"/>
        <w:bottom w:val="none" w:sz="0" w:space="0" w:color="auto"/>
        <w:right w:val="none" w:sz="0" w:space="0" w:color="auto"/>
      </w:divBdr>
    </w:div>
    <w:div w:id="1738901047">
      <w:marLeft w:val="0"/>
      <w:marRight w:val="0"/>
      <w:marTop w:val="0"/>
      <w:marBottom w:val="0"/>
      <w:divBdr>
        <w:top w:val="none" w:sz="0" w:space="0" w:color="auto"/>
        <w:left w:val="none" w:sz="0" w:space="0" w:color="auto"/>
        <w:bottom w:val="none" w:sz="0" w:space="0" w:color="auto"/>
        <w:right w:val="none" w:sz="0" w:space="0" w:color="auto"/>
      </w:divBdr>
    </w:div>
    <w:div w:id="1738901048">
      <w:marLeft w:val="0"/>
      <w:marRight w:val="0"/>
      <w:marTop w:val="0"/>
      <w:marBottom w:val="0"/>
      <w:divBdr>
        <w:top w:val="none" w:sz="0" w:space="0" w:color="auto"/>
        <w:left w:val="none" w:sz="0" w:space="0" w:color="auto"/>
        <w:bottom w:val="none" w:sz="0" w:space="0" w:color="auto"/>
        <w:right w:val="none" w:sz="0" w:space="0" w:color="auto"/>
      </w:divBdr>
      <w:divsChild>
        <w:div w:id="1738899855">
          <w:marLeft w:val="0"/>
          <w:marRight w:val="0"/>
          <w:marTop w:val="0"/>
          <w:marBottom w:val="0"/>
          <w:divBdr>
            <w:top w:val="none" w:sz="0" w:space="0" w:color="auto"/>
            <w:left w:val="none" w:sz="0" w:space="0" w:color="auto"/>
            <w:bottom w:val="none" w:sz="0" w:space="0" w:color="auto"/>
            <w:right w:val="none" w:sz="0" w:space="0" w:color="auto"/>
          </w:divBdr>
        </w:div>
        <w:div w:id="1738901250">
          <w:marLeft w:val="0"/>
          <w:marRight w:val="0"/>
          <w:marTop w:val="0"/>
          <w:marBottom w:val="0"/>
          <w:divBdr>
            <w:top w:val="none" w:sz="0" w:space="0" w:color="auto"/>
            <w:left w:val="none" w:sz="0" w:space="0" w:color="auto"/>
            <w:bottom w:val="none" w:sz="0" w:space="0" w:color="auto"/>
            <w:right w:val="none" w:sz="0" w:space="0" w:color="auto"/>
          </w:divBdr>
        </w:div>
      </w:divsChild>
    </w:div>
    <w:div w:id="1738901051">
      <w:marLeft w:val="0"/>
      <w:marRight w:val="0"/>
      <w:marTop w:val="0"/>
      <w:marBottom w:val="0"/>
      <w:divBdr>
        <w:top w:val="none" w:sz="0" w:space="0" w:color="auto"/>
        <w:left w:val="none" w:sz="0" w:space="0" w:color="auto"/>
        <w:bottom w:val="none" w:sz="0" w:space="0" w:color="auto"/>
        <w:right w:val="none" w:sz="0" w:space="0" w:color="auto"/>
      </w:divBdr>
    </w:div>
    <w:div w:id="1738901052">
      <w:marLeft w:val="0"/>
      <w:marRight w:val="0"/>
      <w:marTop w:val="0"/>
      <w:marBottom w:val="0"/>
      <w:divBdr>
        <w:top w:val="none" w:sz="0" w:space="0" w:color="auto"/>
        <w:left w:val="none" w:sz="0" w:space="0" w:color="auto"/>
        <w:bottom w:val="none" w:sz="0" w:space="0" w:color="auto"/>
        <w:right w:val="none" w:sz="0" w:space="0" w:color="auto"/>
      </w:divBdr>
    </w:div>
    <w:div w:id="1738901054">
      <w:marLeft w:val="0"/>
      <w:marRight w:val="0"/>
      <w:marTop w:val="0"/>
      <w:marBottom w:val="0"/>
      <w:divBdr>
        <w:top w:val="none" w:sz="0" w:space="0" w:color="auto"/>
        <w:left w:val="none" w:sz="0" w:space="0" w:color="auto"/>
        <w:bottom w:val="none" w:sz="0" w:space="0" w:color="auto"/>
        <w:right w:val="none" w:sz="0" w:space="0" w:color="auto"/>
      </w:divBdr>
      <w:divsChild>
        <w:div w:id="1738901053">
          <w:marLeft w:val="0"/>
          <w:marRight w:val="0"/>
          <w:marTop w:val="0"/>
          <w:marBottom w:val="0"/>
          <w:divBdr>
            <w:top w:val="none" w:sz="0" w:space="0" w:color="auto"/>
            <w:left w:val="none" w:sz="0" w:space="0" w:color="auto"/>
            <w:bottom w:val="none" w:sz="0" w:space="0" w:color="auto"/>
            <w:right w:val="none" w:sz="0" w:space="0" w:color="auto"/>
          </w:divBdr>
          <w:divsChild>
            <w:div w:id="1738899523">
              <w:marLeft w:val="0"/>
              <w:marRight w:val="0"/>
              <w:marTop w:val="0"/>
              <w:marBottom w:val="0"/>
              <w:divBdr>
                <w:top w:val="none" w:sz="0" w:space="0" w:color="auto"/>
                <w:left w:val="none" w:sz="0" w:space="0" w:color="auto"/>
                <w:bottom w:val="none" w:sz="0" w:space="0" w:color="auto"/>
                <w:right w:val="none" w:sz="0" w:space="0" w:color="auto"/>
              </w:divBdr>
              <w:divsChild>
                <w:div w:id="1738898700">
                  <w:marLeft w:val="0"/>
                  <w:marRight w:val="0"/>
                  <w:marTop w:val="0"/>
                  <w:marBottom w:val="0"/>
                  <w:divBdr>
                    <w:top w:val="none" w:sz="0" w:space="0" w:color="auto"/>
                    <w:left w:val="none" w:sz="0" w:space="0" w:color="auto"/>
                    <w:bottom w:val="none" w:sz="0" w:space="0" w:color="auto"/>
                    <w:right w:val="none" w:sz="0" w:space="0" w:color="auto"/>
                  </w:divBdr>
                  <w:divsChild>
                    <w:div w:id="1738900239">
                      <w:marLeft w:val="0"/>
                      <w:marRight w:val="0"/>
                      <w:marTop w:val="0"/>
                      <w:marBottom w:val="0"/>
                      <w:divBdr>
                        <w:top w:val="none" w:sz="0" w:space="0" w:color="auto"/>
                        <w:left w:val="none" w:sz="0" w:space="0" w:color="auto"/>
                        <w:bottom w:val="none" w:sz="0" w:space="0" w:color="auto"/>
                        <w:right w:val="none" w:sz="0" w:space="0" w:color="auto"/>
                      </w:divBdr>
                      <w:divsChild>
                        <w:div w:id="1738900561">
                          <w:marLeft w:val="0"/>
                          <w:marRight w:val="0"/>
                          <w:marTop w:val="0"/>
                          <w:marBottom w:val="0"/>
                          <w:divBdr>
                            <w:top w:val="none" w:sz="0" w:space="0" w:color="auto"/>
                            <w:left w:val="none" w:sz="0" w:space="0" w:color="auto"/>
                            <w:bottom w:val="none" w:sz="0" w:space="0" w:color="auto"/>
                            <w:right w:val="none" w:sz="0" w:space="0" w:color="auto"/>
                          </w:divBdr>
                          <w:divsChild>
                            <w:div w:id="173890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1438">
          <w:marLeft w:val="0"/>
          <w:marRight w:val="0"/>
          <w:marTop w:val="0"/>
          <w:marBottom w:val="0"/>
          <w:divBdr>
            <w:top w:val="none" w:sz="0" w:space="0" w:color="auto"/>
            <w:left w:val="none" w:sz="0" w:space="0" w:color="auto"/>
            <w:bottom w:val="none" w:sz="0" w:space="0" w:color="auto"/>
            <w:right w:val="none" w:sz="0" w:space="0" w:color="auto"/>
          </w:divBdr>
          <w:divsChild>
            <w:div w:id="173889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055">
      <w:marLeft w:val="0"/>
      <w:marRight w:val="0"/>
      <w:marTop w:val="0"/>
      <w:marBottom w:val="0"/>
      <w:divBdr>
        <w:top w:val="none" w:sz="0" w:space="0" w:color="auto"/>
        <w:left w:val="none" w:sz="0" w:space="0" w:color="auto"/>
        <w:bottom w:val="none" w:sz="0" w:space="0" w:color="auto"/>
        <w:right w:val="none" w:sz="0" w:space="0" w:color="auto"/>
      </w:divBdr>
    </w:div>
    <w:div w:id="1738901056">
      <w:marLeft w:val="0"/>
      <w:marRight w:val="0"/>
      <w:marTop w:val="0"/>
      <w:marBottom w:val="0"/>
      <w:divBdr>
        <w:top w:val="none" w:sz="0" w:space="0" w:color="auto"/>
        <w:left w:val="none" w:sz="0" w:space="0" w:color="auto"/>
        <w:bottom w:val="none" w:sz="0" w:space="0" w:color="auto"/>
        <w:right w:val="none" w:sz="0" w:space="0" w:color="auto"/>
      </w:divBdr>
    </w:div>
    <w:div w:id="1738901057">
      <w:marLeft w:val="0"/>
      <w:marRight w:val="0"/>
      <w:marTop w:val="0"/>
      <w:marBottom w:val="0"/>
      <w:divBdr>
        <w:top w:val="none" w:sz="0" w:space="0" w:color="auto"/>
        <w:left w:val="none" w:sz="0" w:space="0" w:color="auto"/>
        <w:bottom w:val="none" w:sz="0" w:space="0" w:color="auto"/>
        <w:right w:val="none" w:sz="0" w:space="0" w:color="auto"/>
      </w:divBdr>
    </w:div>
    <w:div w:id="1738901064">
      <w:marLeft w:val="0"/>
      <w:marRight w:val="0"/>
      <w:marTop w:val="0"/>
      <w:marBottom w:val="0"/>
      <w:divBdr>
        <w:top w:val="none" w:sz="0" w:space="0" w:color="auto"/>
        <w:left w:val="none" w:sz="0" w:space="0" w:color="auto"/>
        <w:bottom w:val="none" w:sz="0" w:space="0" w:color="auto"/>
        <w:right w:val="none" w:sz="0" w:space="0" w:color="auto"/>
      </w:divBdr>
    </w:div>
    <w:div w:id="1738901065">
      <w:marLeft w:val="0"/>
      <w:marRight w:val="0"/>
      <w:marTop w:val="0"/>
      <w:marBottom w:val="0"/>
      <w:divBdr>
        <w:top w:val="none" w:sz="0" w:space="0" w:color="auto"/>
        <w:left w:val="none" w:sz="0" w:space="0" w:color="auto"/>
        <w:bottom w:val="none" w:sz="0" w:space="0" w:color="auto"/>
        <w:right w:val="none" w:sz="0" w:space="0" w:color="auto"/>
      </w:divBdr>
    </w:div>
    <w:div w:id="1738901072">
      <w:marLeft w:val="0"/>
      <w:marRight w:val="0"/>
      <w:marTop w:val="0"/>
      <w:marBottom w:val="0"/>
      <w:divBdr>
        <w:top w:val="none" w:sz="0" w:space="0" w:color="auto"/>
        <w:left w:val="none" w:sz="0" w:space="0" w:color="auto"/>
        <w:bottom w:val="none" w:sz="0" w:space="0" w:color="auto"/>
        <w:right w:val="none" w:sz="0" w:space="0" w:color="auto"/>
      </w:divBdr>
    </w:div>
    <w:div w:id="1738901073">
      <w:marLeft w:val="0"/>
      <w:marRight w:val="0"/>
      <w:marTop w:val="0"/>
      <w:marBottom w:val="0"/>
      <w:divBdr>
        <w:top w:val="none" w:sz="0" w:space="0" w:color="auto"/>
        <w:left w:val="none" w:sz="0" w:space="0" w:color="auto"/>
        <w:bottom w:val="none" w:sz="0" w:space="0" w:color="auto"/>
        <w:right w:val="none" w:sz="0" w:space="0" w:color="auto"/>
      </w:divBdr>
    </w:div>
    <w:div w:id="1738901074">
      <w:marLeft w:val="0"/>
      <w:marRight w:val="0"/>
      <w:marTop w:val="0"/>
      <w:marBottom w:val="0"/>
      <w:divBdr>
        <w:top w:val="none" w:sz="0" w:space="0" w:color="auto"/>
        <w:left w:val="none" w:sz="0" w:space="0" w:color="auto"/>
        <w:bottom w:val="none" w:sz="0" w:space="0" w:color="auto"/>
        <w:right w:val="none" w:sz="0" w:space="0" w:color="auto"/>
      </w:divBdr>
    </w:div>
    <w:div w:id="1738901075">
      <w:marLeft w:val="0"/>
      <w:marRight w:val="0"/>
      <w:marTop w:val="0"/>
      <w:marBottom w:val="0"/>
      <w:divBdr>
        <w:top w:val="none" w:sz="0" w:space="0" w:color="auto"/>
        <w:left w:val="none" w:sz="0" w:space="0" w:color="auto"/>
        <w:bottom w:val="none" w:sz="0" w:space="0" w:color="auto"/>
        <w:right w:val="none" w:sz="0" w:space="0" w:color="auto"/>
      </w:divBdr>
      <w:divsChild>
        <w:div w:id="1738899306">
          <w:marLeft w:val="0"/>
          <w:marRight w:val="0"/>
          <w:marTop w:val="0"/>
          <w:marBottom w:val="0"/>
          <w:divBdr>
            <w:top w:val="none" w:sz="0" w:space="0" w:color="auto"/>
            <w:left w:val="none" w:sz="0" w:space="0" w:color="auto"/>
            <w:bottom w:val="none" w:sz="0" w:space="0" w:color="auto"/>
            <w:right w:val="none" w:sz="0" w:space="0" w:color="auto"/>
          </w:divBdr>
        </w:div>
      </w:divsChild>
    </w:div>
    <w:div w:id="1738901076">
      <w:marLeft w:val="0"/>
      <w:marRight w:val="0"/>
      <w:marTop w:val="0"/>
      <w:marBottom w:val="0"/>
      <w:divBdr>
        <w:top w:val="none" w:sz="0" w:space="0" w:color="auto"/>
        <w:left w:val="none" w:sz="0" w:space="0" w:color="auto"/>
        <w:bottom w:val="none" w:sz="0" w:space="0" w:color="auto"/>
        <w:right w:val="none" w:sz="0" w:space="0" w:color="auto"/>
      </w:divBdr>
    </w:div>
    <w:div w:id="1738901078">
      <w:marLeft w:val="0"/>
      <w:marRight w:val="0"/>
      <w:marTop w:val="0"/>
      <w:marBottom w:val="0"/>
      <w:divBdr>
        <w:top w:val="none" w:sz="0" w:space="0" w:color="auto"/>
        <w:left w:val="none" w:sz="0" w:space="0" w:color="auto"/>
        <w:bottom w:val="none" w:sz="0" w:space="0" w:color="auto"/>
        <w:right w:val="none" w:sz="0" w:space="0" w:color="auto"/>
      </w:divBdr>
    </w:div>
    <w:div w:id="1738901081">
      <w:marLeft w:val="0"/>
      <w:marRight w:val="0"/>
      <w:marTop w:val="0"/>
      <w:marBottom w:val="0"/>
      <w:divBdr>
        <w:top w:val="none" w:sz="0" w:space="0" w:color="auto"/>
        <w:left w:val="none" w:sz="0" w:space="0" w:color="auto"/>
        <w:bottom w:val="none" w:sz="0" w:space="0" w:color="auto"/>
        <w:right w:val="none" w:sz="0" w:space="0" w:color="auto"/>
      </w:divBdr>
    </w:div>
    <w:div w:id="1738901082">
      <w:marLeft w:val="0"/>
      <w:marRight w:val="0"/>
      <w:marTop w:val="0"/>
      <w:marBottom w:val="0"/>
      <w:divBdr>
        <w:top w:val="none" w:sz="0" w:space="0" w:color="auto"/>
        <w:left w:val="none" w:sz="0" w:space="0" w:color="auto"/>
        <w:bottom w:val="none" w:sz="0" w:space="0" w:color="auto"/>
        <w:right w:val="none" w:sz="0" w:space="0" w:color="auto"/>
      </w:divBdr>
    </w:div>
    <w:div w:id="1738901086">
      <w:marLeft w:val="0"/>
      <w:marRight w:val="0"/>
      <w:marTop w:val="0"/>
      <w:marBottom w:val="0"/>
      <w:divBdr>
        <w:top w:val="none" w:sz="0" w:space="0" w:color="auto"/>
        <w:left w:val="none" w:sz="0" w:space="0" w:color="auto"/>
        <w:bottom w:val="none" w:sz="0" w:space="0" w:color="auto"/>
        <w:right w:val="none" w:sz="0" w:space="0" w:color="auto"/>
      </w:divBdr>
    </w:div>
    <w:div w:id="1738901088">
      <w:marLeft w:val="0"/>
      <w:marRight w:val="0"/>
      <w:marTop w:val="0"/>
      <w:marBottom w:val="0"/>
      <w:divBdr>
        <w:top w:val="none" w:sz="0" w:space="0" w:color="auto"/>
        <w:left w:val="none" w:sz="0" w:space="0" w:color="auto"/>
        <w:bottom w:val="none" w:sz="0" w:space="0" w:color="auto"/>
        <w:right w:val="none" w:sz="0" w:space="0" w:color="auto"/>
      </w:divBdr>
      <w:divsChild>
        <w:div w:id="1738898616">
          <w:marLeft w:val="0"/>
          <w:marRight w:val="0"/>
          <w:marTop w:val="0"/>
          <w:marBottom w:val="0"/>
          <w:divBdr>
            <w:top w:val="none" w:sz="0" w:space="0" w:color="auto"/>
            <w:left w:val="none" w:sz="0" w:space="0" w:color="auto"/>
            <w:bottom w:val="none" w:sz="0" w:space="0" w:color="auto"/>
            <w:right w:val="none" w:sz="0" w:space="0" w:color="auto"/>
          </w:divBdr>
        </w:div>
        <w:div w:id="1738898617">
          <w:marLeft w:val="0"/>
          <w:marRight w:val="0"/>
          <w:marTop w:val="0"/>
          <w:marBottom w:val="0"/>
          <w:divBdr>
            <w:top w:val="none" w:sz="0" w:space="0" w:color="auto"/>
            <w:left w:val="none" w:sz="0" w:space="0" w:color="auto"/>
            <w:bottom w:val="none" w:sz="0" w:space="0" w:color="auto"/>
            <w:right w:val="none" w:sz="0" w:space="0" w:color="auto"/>
          </w:divBdr>
        </w:div>
        <w:div w:id="1738898627">
          <w:marLeft w:val="0"/>
          <w:marRight w:val="0"/>
          <w:marTop w:val="0"/>
          <w:marBottom w:val="0"/>
          <w:divBdr>
            <w:top w:val="none" w:sz="0" w:space="0" w:color="auto"/>
            <w:left w:val="none" w:sz="0" w:space="0" w:color="auto"/>
            <w:bottom w:val="none" w:sz="0" w:space="0" w:color="auto"/>
            <w:right w:val="none" w:sz="0" w:space="0" w:color="auto"/>
          </w:divBdr>
        </w:div>
        <w:div w:id="1738898741">
          <w:marLeft w:val="0"/>
          <w:marRight w:val="0"/>
          <w:marTop w:val="0"/>
          <w:marBottom w:val="0"/>
          <w:divBdr>
            <w:top w:val="none" w:sz="0" w:space="0" w:color="auto"/>
            <w:left w:val="none" w:sz="0" w:space="0" w:color="auto"/>
            <w:bottom w:val="none" w:sz="0" w:space="0" w:color="auto"/>
            <w:right w:val="none" w:sz="0" w:space="0" w:color="auto"/>
          </w:divBdr>
        </w:div>
        <w:div w:id="1738898809">
          <w:marLeft w:val="0"/>
          <w:marRight w:val="0"/>
          <w:marTop w:val="0"/>
          <w:marBottom w:val="0"/>
          <w:divBdr>
            <w:top w:val="none" w:sz="0" w:space="0" w:color="auto"/>
            <w:left w:val="none" w:sz="0" w:space="0" w:color="auto"/>
            <w:bottom w:val="none" w:sz="0" w:space="0" w:color="auto"/>
            <w:right w:val="none" w:sz="0" w:space="0" w:color="auto"/>
          </w:divBdr>
        </w:div>
        <w:div w:id="1738898849">
          <w:marLeft w:val="0"/>
          <w:marRight w:val="0"/>
          <w:marTop w:val="0"/>
          <w:marBottom w:val="0"/>
          <w:divBdr>
            <w:top w:val="none" w:sz="0" w:space="0" w:color="auto"/>
            <w:left w:val="none" w:sz="0" w:space="0" w:color="auto"/>
            <w:bottom w:val="none" w:sz="0" w:space="0" w:color="auto"/>
            <w:right w:val="none" w:sz="0" w:space="0" w:color="auto"/>
          </w:divBdr>
        </w:div>
        <w:div w:id="1738898984">
          <w:marLeft w:val="0"/>
          <w:marRight w:val="0"/>
          <w:marTop w:val="0"/>
          <w:marBottom w:val="0"/>
          <w:divBdr>
            <w:top w:val="none" w:sz="0" w:space="0" w:color="auto"/>
            <w:left w:val="none" w:sz="0" w:space="0" w:color="auto"/>
            <w:bottom w:val="none" w:sz="0" w:space="0" w:color="auto"/>
            <w:right w:val="none" w:sz="0" w:space="0" w:color="auto"/>
          </w:divBdr>
          <w:divsChild>
            <w:div w:id="1738898568">
              <w:marLeft w:val="0"/>
              <w:marRight w:val="0"/>
              <w:marTop w:val="0"/>
              <w:marBottom w:val="0"/>
              <w:divBdr>
                <w:top w:val="none" w:sz="0" w:space="0" w:color="auto"/>
                <w:left w:val="none" w:sz="0" w:space="0" w:color="auto"/>
                <w:bottom w:val="none" w:sz="0" w:space="0" w:color="auto"/>
                <w:right w:val="none" w:sz="0" w:space="0" w:color="auto"/>
              </w:divBdr>
              <w:divsChild>
                <w:div w:id="173890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119">
          <w:marLeft w:val="0"/>
          <w:marRight w:val="0"/>
          <w:marTop w:val="0"/>
          <w:marBottom w:val="0"/>
          <w:divBdr>
            <w:top w:val="none" w:sz="0" w:space="0" w:color="auto"/>
            <w:left w:val="none" w:sz="0" w:space="0" w:color="auto"/>
            <w:bottom w:val="none" w:sz="0" w:space="0" w:color="auto"/>
            <w:right w:val="none" w:sz="0" w:space="0" w:color="auto"/>
          </w:divBdr>
        </w:div>
        <w:div w:id="1738899138">
          <w:marLeft w:val="0"/>
          <w:marRight w:val="0"/>
          <w:marTop w:val="0"/>
          <w:marBottom w:val="0"/>
          <w:divBdr>
            <w:top w:val="none" w:sz="0" w:space="0" w:color="auto"/>
            <w:left w:val="none" w:sz="0" w:space="0" w:color="auto"/>
            <w:bottom w:val="none" w:sz="0" w:space="0" w:color="auto"/>
            <w:right w:val="none" w:sz="0" w:space="0" w:color="auto"/>
          </w:divBdr>
        </w:div>
        <w:div w:id="1738899191">
          <w:marLeft w:val="0"/>
          <w:marRight w:val="0"/>
          <w:marTop w:val="0"/>
          <w:marBottom w:val="0"/>
          <w:divBdr>
            <w:top w:val="none" w:sz="0" w:space="0" w:color="auto"/>
            <w:left w:val="none" w:sz="0" w:space="0" w:color="auto"/>
            <w:bottom w:val="none" w:sz="0" w:space="0" w:color="auto"/>
            <w:right w:val="none" w:sz="0" w:space="0" w:color="auto"/>
          </w:divBdr>
        </w:div>
        <w:div w:id="1738899204">
          <w:marLeft w:val="0"/>
          <w:marRight w:val="0"/>
          <w:marTop w:val="0"/>
          <w:marBottom w:val="0"/>
          <w:divBdr>
            <w:top w:val="none" w:sz="0" w:space="0" w:color="auto"/>
            <w:left w:val="none" w:sz="0" w:space="0" w:color="auto"/>
            <w:bottom w:val="none" w:sz="0" w:space="0" w:color="auto"/>
            <w:right w:val="none" w:sz="0" w:space="0" w:color="auto"/>
          </w:divBdr>
        </w:div>
        <w:div w:id="1738899206">
          <w:marLeft w:val="0"/>
          <w:marRight w:val="0"/>
          <w:marTop w:val="0"/>
          <w:marBottom w:val="0"/>
          <w:divBdr>
            <w:top w:val="none" w:sz="0" w:space="0" w:color="auto"/>
            <w:left w:val="none" w:sz="0" w:space="0" w:color="auto"/>
            <w:bottom w:val="none" w:sz="0" w:space="0" w:color="auto"/>
            <w:right w:val="none" w:sz="0" w:space="0" w:color="auto"/>
          </w:divBdr>
        </w:div>
        <w:div w:id="1738899228">
          <w:marLeft w:val="0"/>
          <w:marRight w:val="0"/>
          <w:marTop w:val="0"/>
          <w:marBottom w:val="0"/>
          <w:divBdr>
            <w:top w:val="none" w:sz="0" w:space="0" w:color="auto"/>
            <w:left w:val="none" w:sz="0" w:space="0" w:color="auto"/>
            <w:bottom w:val="none" w:sz="0" w:space="0" w:color="auto"/>
            <w:right w:val="none" w:sz="0" w:space="0" w:color="auto"/>
          </w:divBdr>
        </w:div>
        <w:div w:id="1738899230">
          <w:marLeft w:val="0"/>
          <w:marRight w:val="0"/>
          <w:marTop w:val="0"/>
          <w:marBottom w:val="0"/>
          <w:divBdr>
            <w:top w:val="none" w:sz="0" w:space="0" w:color="auto"/>
            <w:left w:val="none" w:sz="0" w:space="0" w:color="auto"/>
            <w:bottom w:val="none" w:sz="0" w:space="0" w:color="auto"/>
            <w:right w:val="none" w:sz="0" w:space="0" w:color="auto"/>
          </w:divBdr>
        </w:div>
        <w:div w:id="1738899709">
          <w:marLeft w:val="0"/>
          <w:marRight w:val="0"/>
          <w:marTop w:val="0"/>
          <w:marBottom w:val="0"/>
          <w:divBdr>
            <w:top w:val="none" w:sz="0" w:space="0" w:color="auto"/>
            <w:left w:val="none" w:sz="0" w:space="0" w:color="auto"/>
            <w:bottom w:val="none" w:sz="0" w:space="0" w:color="auto"/>
            <w:right w:val="none" w:sz="0" w:space="0" w:color="auto"/>
          </w:divBdr>
        </w:div>
        <w:div w:id="1738900093">
          <w:marLeft w:val="0"/>
          <w:marRight w:val="0"/>
          <w:marTop w:val="0"/>
          <w:marBottom w:val="0"/>
          <w:divBdr>
            <w:top w:val="none" w:sz="0" w:space="0" w:color="auto"/>
            <w:left w:val="none" w:sz="0" w:space="0" w:color="auto"/>
            <w:bottom w:val="none" w:sz="0" w:space="0" w:color="auto"/>
            <w:right w:val="none" w:sz="0" w:space="0" w:color="auto"/>
          </w:divBdr>
        </w:div>
        <w:div w:id="1738900184">
          <w:marLeft w:val="0"/>
          <w:marRight w:val="0"/>
          <w:marTop w:val="0"/>
          <w:marBottom w:val="0"/>
          <w:divBdr>
            <w:top w:val="none" w:sz="0" w:space="0" w:color="auto"/>
            <w:left w:val="none" w:sz="0" w:space="0" w:color="auto"/>
            <w:bottom w:val="none" w:sz="0" w:space="0" w:color="auto"/>
            <w:right w:val="none" w:sz="0" w:space="0" w:color="auto"/>
          </w:divBdr>
        </w:div>
        <w:div w:id="1738900341">
          <w:marLeft w:val="0"/>
          <w:marRight w:val="0"/>
          <w:marTop w:val="0"/>
          <w:marBottom w:val="0"/>
          <w:divBdr>
            <w:top w:val="none" w:sz="0" w:space="0" w:color="auto"/>
            <w:left w:val="none" w:sz="0" w:space="0" w:color="auto"/>
            <w:bottom w:val="none" w:sz="0" w:space="0" w:color="auto"/>
            <w:right w:val="none" w:sz="0" w:space="0" w:color="auto"/>
          </w:divBdr>
        </w:div>
        <w:div w:id="1738900359">
          <w:marLeft w:val="0"/>
          <w:marRight w:val="0"/>
          <w:marTop w:val="0"/>
          <w:marBottom w:val="0"/>
          <w:divBdr>
            <w:top w:val="none" w:sz="0" w:space="0" w:color="auto"/>
            <w:left w:val="none" w:sz="0" w:space="0" w:color="auto"/>
            <w:bottom w:val="none" w:sz="0" w:space="0" w:color="auto"/>
            <w:right w:val="none" w:sz="0" w:space="0" w:color="auto"/>
          </w:divBdr>
        </w:div>
        <w:div w:id="1738900744">
          <w:marLeft w:val="0"/>
          <w:marRight w:val="0"/>
          <w:marTop w:val="0"/>
          <w:marBottom w:val="0"/>
          <w:divBdr>
            <w:top w:val="none" w:sz="0" w:space="0" w:color="auto"/>
            <w:left w:val="none" w:sz="0" w:space="0" w:color="auto"/>
            <w:bottom w:val="none" w:sz="0" w:space="0" w:color="auto"/>
            <w:right w:val="none" w:sz="0" w:space="0" w:color="auto"/>
          </w:divBdr>
        </w:div>
        <w:div w:id="1738900875">
          <w:marLeft w:val="0"/>
          <w:marRight w:val="0"/>
          <w:marTop w:val="0"/>
          <w:marBottom w:val="0"/>
          <w:divBdr>
            <w:top w:val="none" w:sz="0" w:space="0" w:color="auto"/>
            <w:left w:val="none" w:sz="0" w:space="0" w:color="auto"/>
            <w:bottom w:val="none" w:sz="0" w:space="0" w:color="auto"/>
            <w:right w:val="none" w:sz="0" w:space="0" w:color="auto"/>
          </w:divBdr>
        </w:div>
        <w:div w:id="1738901036">
          <w:marLeft w:val="0"/>
          <w:marRight w:val="0"/>
          <w:marTop w:val="0"/>
          <w:marBottom w:val="0"/>
          <w:divBdr>
            <w:top w:val="none" w:sz="0" w:space="0" w:color="auto"/>
            <w:left w:val="none" w:sz="0" w:space="0" w:color="auto"/>
            <w:bottom w:val="none" w:sz="0" w:space="0" w:color="auto"/>
            <w:right w:val="none" w:sz="0" w:space="0" w:color="auto"/>
          </w:divBdr>
        </w:div>
        <w:div w:id="1738901325">
          <w:marLeft w:val="0"/>
          <w:marRight w:val="0"/>
          <w:marTop w:val="0"/>
          <w:marBottom w:val="0"/>
          <w:divBdr>
            <w:top w:val="none" w:sz="0" w:space="0" w:color="auto"/>
            <w:left w:val="none" w:sz="0" w:space="0" w:color="auto"/>
            <w:bottom w:val="none" w:sz="0" w:space="0" w:color="auto"/>
            <w:right w:val="none" w:sz="0" w:space="0" w:color="auto"/>
          </w:divBdr>
        </w:div>
        <w:div w:id="1738901376">
          <w:marLeft w:val="0"/>
          <w:marRight w:val="0"/>
          <w:marTop w:val="0"/>
          <w:marBottom w:val="0"/>
          <w:divBdr>
            <w:top w:val="none" w:sz="0" w:space="0" w:color="auto"/>
            <w:left w:val="none" w:sz="0" w:space="0" w:color="auto"/>
            <w:bottom w:val="none" w:sz="0" w:space="0" w:color="auto"/>
            <w:right w:val="none" w:sz="0" w:space="0" w:color="auto"/>
          </w:divBdr>
        </w:div>
        <w:div w:id="1738901415">
          <w:marLeft w:val="0"/>
          <w:marRight w:val="0"/>
          <w:marTop w:val="0"/>
          <w:marBottom w:val="0"/>
          <w:divBdr>
            <w:top w:val="none" w:sz="0" w:space="0" w:color="auto"/>
            <w:left w:val="none" w:sz="0" w:space="0" w:color="auto"/>
            <w:bottom w:val="none" w:sz="0" w:space="0" w:color="auto"/>
            <w:right w:val="none" w:sz="0" w:space="0" w:color="auto"/>
          </w:divBdr>
        </w:div>
        <w:div w:id="1738901429">
          <w:marLeft w:val="0"/>
          <w:marRight w:val="0"/>
          <w:marTop w:val="0"/>
          <w:marBottom w:val="0"/>
          <w:divBdr>
            <w:top w:val="none" w:sz="0" w:space="0" w:color="auto"/>
            <w:left w:val="none" w:sz="0" w:space="0" w:color="auto"/>
            <w:bottom w:val="none" w:sz="0" w:space="0" w:color="auto"/>
            <w:right w:val="none" w:sz="0" w:space="0" w:color="auto"/>
          </w:divBdr>
        </w:div>
      </w:divsChild>
    </w:div>
    <w:div w:id="1738901089">
      <w:marLeft w:val="0"/>
      <w:marRight w:val="0"/>
      <w:marTop w:val="0"/>
      <w:marBottom w:val="0"/>
      <w:divBdr>
        <w:top w:val="none" w:sz="0" w:space="0" w:color="auto"/>
        <w:left w:val="none" w:sz="0" w:space="0" w:color="auto"/>
        <w:bottom w:val="none" w:sz="0" w:space="0" w:color="auto"/>
        <w:right w:val="none" w:sz="0" w:space="0" w:color="auto"/>
      </w:divBdr>
    </w:div>
    <w:div w:id="1738901090">
      <w:marLeft w:val="0"/>
      <w:marRight w:val="0"/>
      <w:marTop w:val="0"/>
      <w:marBottom w:val="0"/>
      <w:divBdr>
        <w:top w:val="none" w:sz="0" w:space="0" w:color="auto"/>
        <w:left w:val="none" w:sz="0" w:space="0" w:color="auto"/>
        <w:bottom w:val="none" w:sz="0" w:space="0" w:color="auto"/>
        <w:right w:val="none" w:sz="0" w:space="0" w:color="auto"/>
      </w:divBdr>
    </w:div>
    <w:div w:id="1738901091">
      <w:marLeft w:val="0"/>
      <w:marRight w:val="0"/>
      <w:marTop w:val="0"/>
      <w:marBottom w:val="0"/>
      <w:divBdr>
        <w:top w:val="none" w:sz="0" w:space="0" w:color="auto"/>
        <w:left w:val="none" w:sz="0" w:space="0" w:color="auto"/>
        <w:bottom w:val="none" w:sz="0" w:space="0" w:color="auto"/>
        <w:right w:val="none" w:sz="0" w:space="0" w:color="auto"/>
      </w:divBdr>
    </w:div>
    <w:div w:id="1738901093">
      <w:marLeft w:val="0"/>
      <w:marRight w:val="0"/>
      <w:marTop w:val="0"/>
      <w:marBottom w:val="0"/>
      <w:divBdr>
        <w:top w:val="none" w:sz="0" w:space="0" w:color="auto"/>
        <w:left w:val="none" w:sz="0" w:space="0" w:color="auto"/>
        <w:bottom w:val="none" w:sz="0" w:space="0" w:color="auto"/>
        <w:right w:val="none" w:sz="0" w:space="0" w:color="auto"/>
      </w:divBdr>
    </w:div>
    <w:div w:id="1738901094">
      <w:marLeft w:val="0"/>
      <w:marRight w:val="0"/>
      <w:marTop w:val="0"/>
      <w:marBottom w:val="0"/>
      <w:divBdr>
        <w:top w:val="none" w:sz="0" w:space="0" w:color="auto"/>
        <w:left w:val="none" w:sz="0" w:space="0" w:color="auto"/>
        <w:bottom w:val="none" w:sz="0" w:space="0" w:color="auto"/>
        <w:right w:val="none" w:sz="0" w:space="0" w:color="auto"/>
      </w:divBdr>
    </w:div>
    <w:div w:id="1738901097">
      <w:marLeft w:val="0"/>
      <w:marRight w:val="0"/>
      <w:marTop w:val="0"/>
      <w:marBottom w:val="0"/>
      <w:divBdr>
        <w:top w:val="none" w:sz="0" w:space="0" w:color="auto"/>
        <w:left w:val="none" w:sz="0" w:space="0" w:color="auto"/>
        <w:bottom w:val="none" w:sz="0" w:space="0" w:color="auto"/>
        <w:right w:val="none" w:sz="0" w:space="0" w:color="auto"/>
      </w:divBdr>
    </w:div>
    <w:div w:id="1738901099">
      <w:marLeft w:val="0"/>
      <w:marRight w:val="0"/>
      <w:marTop w:val="0"/>
      <w:marBottom w:val="0"/>
      <w:divBdr>
        <w:top w:val="none" w:sz="0" w:space="0" w:color="auto"/>
        <w:left w:val="none" w:sz="0" w:space="0" w:color="auto"/>
        <w:bottom w:val="none" w:sz="0" w:space="0" w:color="auto"/>
        <w:right w:val="none" w:sz="0" w:space="0" w:color="auto"/>
      </w:divBdr>
    </w:div>
    <w:div w:id="1738901100">
      <w:marLeft w:val="0"/>
      <w:marRight w:val="0"/>
      <w:marTop w:val="0"/>
      <w:marBottom w:val="0"/>
      <w:divBdr>
        <w:top w:val="none" w:sz="0" w:space="0" w:color="auto"/>
        <w:left w:val="none" w:sz="0" w:space="0" w:color="auto"/>
        <w:bottom w:val="none" w:sz="0" w:space="0" w:color="auto"/>
        <w:right w:val="none" w:sz="0" w:space="0" w:color="auto"/>
      </w:divBdr>
    </w:div>
    <w:div w:id="1738901101">
      <w:marLeft w:val="0"/>
      <w:marRight w:val="0"/>
      <w:marTop w:val="0"/>
      <w:marBottom w:val="0"/>
      <w:divBdr>
        <w:top w:val="none" w:sz="0" w:space="0" w:color="auto"/>
        <w:left w:val="none" w:sz="0" w:space="0" w:color="auto"/>
        <w:bottom w:val="none" w:sz="0" w:space="0" w:color="auto"/>
        <w:right w:val="none" w:sz="0" w:space="0" w:color="auto"/>
      </w:divBdr>
    </w:div>
    <w:div w:id="1738901106">
      <w:marLeft w:val="0"/>
      <w:marRight w:val="0"/>
      <w:marTop w:val="0"/>
      <w:marBottom w:val="0"/>
      <w:divBdr>
        <w:top w:val="none" w:sz="0" w:space="0" w:color="auto"/>
        <w:left w:val="none" w:sz="0" w:space="0" w:color="auto"/>
        <w:bottom w:val="none" w:sz="0" w:space="0" w:color="auto"/>
        <w:right w:val="none" w:sz="0" w:space="0" w:color="auto"/>
      </w:divBdr>
    </w:div>
    <w:div w:id="1738901108">
      <w:marLeft w:val="0"/>
      <w:marRight w:val="0"/>
      <w:marTop w:val="0"/>
      <w:marBottom w:val="0"/>
      <w:divBdr>
        <w:top w:val="none" w:sz="0" w:space="0" w:color="auto"/>
        <w:left w:val="none" w:sz="0" w:space="0" w:color="auto"/>
        <w:bottom w:val="none" w:sz="0" w:space="0" w:color="auto"/>
        <w:right w:val="none" w:sz="0" w:space="0" w:color="auto"/>
      </w:divBdr>
    </w:div>
    <w:div w:id="1738901109">
      <w:marLeft w:val="0"/>
      <w:marRight w:val="0"/>
      <w:marTop w:val="0"/>
      <w:marBottom w:val="0"/>
      <w:divBdr>
        <w:top w:val="none" w:sz="0" w:space="0" w:color="auto"/>
        <w:left w:val="none" w:sz="0" w:space="0" w:color="auto"/>
        <w:bottom w:val="none" w:sz="0" w:space="0" w:color="auto"/>
        <w:right w:val="none" w:sz="0" w:space="0" w:color="auto"/>
      </w:divBdr>
    </w:div>
    <w:div w:id="1738901111">
      <w:marLeft w:val="0"/>
      <w:marRight w:val="0"/>
      <w:marTop w:val="0"/>
      <w:marBottom w:val="0"/>
      <w:divBdr>
        <w:top w:val="none" w:sz="0" w:space="0" w:color="auto"/>
        <w:left w:val="none" w:sz="0" w:space="0" w:color="auto"/>
        <w:bottom w:val="none" w:sz="0" w:space="0" w:color="auto"/>
        <w:right w:val="none" w:sz="0" w:space="0" w:color="auto"/>
      </w:divBdr>
    </w:div>
    <w:div w:id="1738901112">
      <w:marLeft w:val="0"/>
      <w:marRight w:val="0"/>
      <w:marTop w:val="0"/>
      <w:marBottom w:val="0"/>
      <w:divBdr>
        <w:top w:val="none" w:sz="0" w:space="0" w:color="auto"/>
        <w:left w:val="none" w:sz="0" w:space="0" w:color="auto"/>
        <w:bottom w:val="none" w:sz="0" w:space="0" w:color="auto"/>
        <w:right w:val="none" w:sz="0" w:space="0" w:color="auto"/>
      </w:divBdr>
    </w:div>
    <w:div w:id="1738901113">
      <w:marLeft w:val="0"/>
      <w:marRight w:val="0"/>
      <w:marTop w:val="0"/>
      <w:marBottom w:val="0"/>
      <w:divBdr>
        <w:top w:val="none" w:sz="0" w:space="0" w:color="auto"/>
        <w:left w:val="none" w:sz="0" w:space="0" w:color="auto"/>
        <w:bottom w:val="none" w:sz="0" w:space="0" w:color="auto"/>
        <w:right w:val="none" w:sz="0" w:space="0" w:color="auto"/>
      </w:divBdr>
      <w:divsChild>
        <w:div w:id="1738900280">
          <w:marLeft w:val="0"/>
          <w:marRight w:val="0"/>
          <w:marTop w:val="0"/>
          <w:marBottom w:val="0"/>
          <w:divBdr>
            <w:top w:val="none" w:sz="0" w:space="0" w:color="auto"/>
            <w:left w:val="none" w:sz="0" w:space="0" w:color="auto"/>
            <w:bottom w:val="none" w:sz="0" w:space="0" w:color="auto"/>
            <w:right w:val="none" w:sz="0" w:space="0" w:color="auto"/>
          </w:divBdr>
        </w:div>
        <w:div w:id="1738900372">
          <w:marLeft w:val="0"/>
          <w:marRight w:val="0"/>
          <w:marTop w:val="0"/>
          <w:marBottom w:val="0"/>
          <w:divBdr>
            <w:top w:val="none" w:sz="0" w:space="0" w:color="auto"/>
            <w:left w:val="none" w:sz="0" w:space="0" w:color="auto"/>
            <w:bottom w:val="none" w:sz="0" w:space="0" w:color="auto"/>
            <w:right w:val="none" w:sz="0" w:space="0" w:color="auto"/>
          </w:divBdr>
        </w:div>
      </w:divsChild>
    </w:div>
    <w:div w:id="1738901114">
      <w:marLeft w:val="0"/>
      <w:marRight w:val="0"/>
      <w:marTop w:val="0"/>
      <w:marBottom w:val="0"/>
      <w:divBdr>
        <w:top w:val="none" w:sz="0" w:space="0" w:color="auto"/>
        <w:left w:val="none" w:sz="0" w:space="0" w:color="auto"/>
        <w:bottom w:val="none" w:sz="0" w:space="0" w:color="auto"/>
        <w:right w:val="none" w:sz="0" w:space="0" w:color="auto"/>
      </w:divBdr>
    </w:div>
    <w:div w:id="1738901117">
      <w:marLeft w:val="0"/>
      <w:marRight w:val="0"/>
      <w:marTop w:val="0"/>
      <w:marBottom w:val="0"/>
      <w:divBdr>
        <w:top w:val="none" w:sz="0" w:space="0" w:color="auto"/>
        <w:left w:val="none" w:sz="0" w:space="0" w:color="auto"/>
        <w:bottom w:val="none" w:sz="0" w:space="0" w:color="auto"/>
        <w:right w:val="none" w:sz="0" w:space="0" w:color="auto"/>
      </w:divBdr>
      <w:divsChild>
        <w:div w:id="1738899267">
          <w:marLeft w:val="0"/>
          <w:marRight w:val="0"/>
          <w:marTop w:val="0"/>
          <w:marBottom w:val="0"/>
          <w:divBdr>
            <w:top w:val="none" w:sz="0" w:space="0" w:color="auto"/>
            <w:left w:val="none" w:sz="0" w:space="0" w:color="auto"/>
            <w:bottom w:val="none" w:sz="0" w:space="0" w:color="auto"/>
            <w:right w:val="none" w:sz="0" w:space="0" w:color="auto"/>
          </w:divBdr>
          <w:divsChild>
            <w:div w:id="1738899723">
              <w:marLeft w:val="0"/>
              <w:marRight w:val="0"/>
              <w:marTop w:val="0"/>
              <w:marBottom w:val="0"/>
              <w:divBdr>
                <w:top w:val="none" w:sz="0" w:space="0" w:color="auto"/>
                <w:left w:val="none" w:sz="0" w:space="0" w:color="auto"/>
                <w:bottom w:val="none" w:sz="0" w:space="0" w:color="auto"/>
                <w:right w:val="none" w:sz="0" w:space="0" w:color="auto"/>
              </w:divBdr>
              <w:divsChild>
                <w:div w:id="1738898876">
                  <w:marLeft w:val="0"/>
                  <w:marRight w:val="0"/>
                  <w:marTop w:val="0"/>
                  <w:marBottom w:val="0"/>
                  <w:divBdr>
                    <w:top w:val="none" w:sz="0" w:space="0" w:color="auto"/>
                    <w:left w:val="none" w:sz="0" w:space="0" w:color="auto"/>
                    <w:bottom w:val="none" w:sz="0" w:space="0" w:color="auto"/>
                    <w:right w:val="none" w:sz="0" w:space="0" w:color="auto"/>
                  </w:divBdr>
                  <w:divsChild>
                    <w:div w:id="1738900044">
                      <w:marLeft w:val="0"/>
                      <w:marRight w:val="0"/>
                      <w:marTop w:val="0"/>
                      <w:marBottom w:val="0"/>
                      <w:divBdr>
                        <w:top w:val="none" w:sz="0" w:space="0" w:color="auto"/>
                        <w:left w:val="none" w:sz="0" w:space="0" w:color="auto"/>
                        <w:bottom w:val="none" w:sz="0" w:space="0" w:color="auto"/>
                        <w:right w:val="none" w:sz="0" w:space="0" w:color="auto"/>
                      </w:divBdr>
                      <w:divsChild>
                        <w:div w:id="1738899693">
                          <w:marLeft w:val="0"/>
                          <w:marRight w:val="0"/>
                          <w:marTop w:val="0"/>
                          <w:marBottom w:val="0"/>
                          <w:divBdr>
                            <w:top w:val="none" w:sz="0" w:space="0" w:color="auto"/>
                            <w:left w:val="none" w:sz="0" w:space="0" w:color="auto"/>
                            <w:bottom w:val="none" w:sz="0" w:space="0" w:color="auto"/>
                            <w:right w:val="none" w:sz="0" w:space="0" w:color="auto"/>
                          </w:divBdr>
                          <w:divsChild>
                            <w:div w:id="1738901024">
                              <w:marLeft w:val="0"/>
                              <w:marRight w:val="0"/>
                              <w:marTop w:val="0"/>
                              <w:marBottom w:val="0"/>
                              <w:divBdr>
                                <w:top w:val="none" w:sz="0" w:space="0" w:color="auto"/>
                                <w:left w:val="none" w:sz="0" w:space="0" w:color="auto"/>
                                <w:bottom w:val="none" w:sz="0" w:space="0" w:color="auto"/>
                                <w:right w:val="none" w:sz="0" w:space="0" w:color="auto"/>
                              </w:divBdr>
                              <w:divsChild>
                                <w:div w:id="1738900305">
                                  <w:marLeft w:val="0"/>
                                  <w:marRight w:val="0"/>
                                  <w:marTop w:val="0"/>
                                  <w:marBottom w:val="0"/>
                                  <w:divBdr>
                                    <w:top w:val="none" w:sz="0" w:space="0" w:color="auto"/>
                                    <w:left w:val="none" w:sz="0" w:space="0" w:color="auto"/>
                                    <w:bottom w:val="none" w:sz="0" w:space="0" w:color="auto"/>
                                    <w:right w:val="none" w:sz="0" w:space="0" w:color="auto"/>
                                  </w:divBdr>
                                  <w:divsChild>
                                    <w:div w:id="17388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8899964">
          <w:marLeft w:val="0"/>
          <w:marRight w:val="0"/>
          <w:marTop w:val="0"/>
          <w:marBottom w:val="0"/>
          <w:divBdr>
            <w:top w:val="none" w:sz="0" w:space="0" w:color="auto"/>
            <w:left w:val="none" w:sz="0" w:space="0" w:color="auto"/>
            <w:bottom w:val="none" w:sz="0" w:space="0" w:color="auto"/>
            <w:right w:val="none" w:sz="0" w:space="0" w:color="auto"/>
          </w:divBdr>
          <w:divsChild>
            <w:div w:id="173890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119">
      <w:marLeft w:val="0"/>
      <w:marRight w:val="0"/>
      <w:marTop w:val="0"/>
      <w:marBottom w:val="0"/>
      <w:divBdr>
        <w:top w:val="none" w:sz="0" w:space="0" w:color="auto"/>
        <w:left w:val="none" w:sz="0" w:space="0" w:color="auto"/>
        <w:bottom w:val="none" w:sz="0" w:space="0" w:color="auto"/>
        <w:right w:val="none" w:sz="0" w:space="0" w:color="auto"/>
      </w:divBdr>
    </w:div>
    <w:div w:id="1738901122">
      <w:marLeft w:val="0"/>
      <w:marRight w:val="0"/>
      <w:marTop w:val="0"/>
      <w:marBottom w:val="0"/>
      <w:divBdr>
        <w:top w:val="none" w:sz="0" w:space="0" w:color="auto"/>
        <w:left w:val="none" w:sz="0" w:space="0" w:color="auto"/>
        <w:bottom w:val="none" w:sz="0" w:space="0" w:color="auto"/>
        <w:right w:val="none" w:sz="0" w:space="0" w:color="auto"/>
      </w:divBdr>
    </w:div>
    <w:div w:id="1738901124">
      <w:marLeft w:val="0"/>
      <w:marRight w:val="0"/>
      <w:marTop w:val="0"/>
      <w:marBottom w:val="0"/>
      <w:divBdr>
        <w:top w:val="none" w:sz="0" w:space="0" w:color="auto"/>
        <w:left w:val="none" w:sz="0" w:space="0" w:color="auto"/>
        <w:bottom w:val="none" w:sz="0" w:space="0" w:color="auto"/>
        <w:right w:val="none" w:sz="0" w:space="0" w:color="auto"/>
      </w:divBdr>
    </w:div>
    <w:div w:id="1738901128">
      <w:marLeft w:val="0"/>
      <w:marRight w:val="0"/>
      <w:marTop w:val="0"/>
      <w:marBottom w:val="0"/>
      <w:divBdr>
        <w:top w:val="none" w:sz="0" w:space="0" w:color="auto"/>
        <w:left w:val="none" w:sz="0" w:space="0" w:color="auto"/>
        <w:bottom w:val="none" w:sz="0" w:space="0" w:color="auto"/>
        <w:right w:val="none" w:sz="0" w:space="0" w:color="auto"/>
      </w:divBdr>
    </w:div>
    <w:div w:id="1738901131">
      <w:marLeft w:val="0"/>
      <w:marRight w:val="0"/>
      <w:marTop w:val="0"/>
      <w:marBottom w:val="0"/>
      <w:divBdr>
        <w:top w:val="none" w:sz="0" w:space="0" w:color="auto"/>
        <w:left w:val="none" w:sz="0" w:space="0" w:color="auto"/>
        <w:bottom w:val="none" w:sz="0" w:space="0" w:color="auto"/>
        <w:right w:val="none" w:sz="0" w:space="0" w:color="auto"/>
      </w:divBdr>
    </w:div>
    <w:div w:id="1738901135">
      <w:marLeft w:val="0"/>
      <w:marRight w:val="0"/>
      <w:marTop w:val="0"/>
      <w:marBottom w:val="0"/>
      <w:divBdr>
        <w:top w:val="none" w:sz="0" w:space="0" w:color="auto"/>
        <w:left w:val="none" w:sz="0" w:space="0" w:color="auto"/>
        <w:bottom w:val="none" w:sz="0" w:space="0" w:color="auto"/>
        <w:right w:val="none" w:sz="0" w:space="0" w:color="auto"/>
      </w:divBdr>
    </w:div>
    <w:div w:id="1738901136">
      <w:marLeft w:val="0"/>
      <w:marRight w:val="0"/>
      <w:marTop w:val="0"/>
      <w:marBottom w:val="0"/>
      <w:divBdr>
        <w:top w:val="none" w:sz="0" w:space="0" w:color="auto"/>
        <w:left w:val="none" w:sz="0" w:space="0" w:color="auto"/>
        <w:bottom w:val="none" w:sz="0" w:space="0" w:color="auto"/>
        <w:right w:val="none" w:sz="0" w:space="0" w:color="auto"/>
      </w:divBdr>
    </w:div>
    <w:div w:id="1738901142">
      <w:marLeft w:val="0"/>
      <w:marRight w:val="0"/>
      <w:marTop w:val="0"/>
      <w:marBottom w:val="0"/>
      <w:divBdr>
        <w:top w:val="none" w:sz="0" w:space="0" w:color="auto"/>
        <w:left w:val="none" w:sz="0" w:space="0" w:color="auto"/>
        <w:bottom w:val="none" w:sz="0" w:space="0" w:color="auto"/>
        <w:right w:val="none" w:sz="0" w:space="0" w:color="auto"/>
      </w:divBdr>
    </w:div>
    <w:div w:id="1738901143">
      <w:marLeft w:val="0"/>
      <w:marRight w:val="0"/>
      <w:marTop w:val="0"/>
      <w:marBottom w:val="0"/>
      <w:divBdr>
        <w:top w:val="none" w:sz="0" w:space="0" w:color="auto"/>
        <w:left w:val="none" w:sz="0" w:space="0" w:color="auto"/>
        <w:bottom w:val="none" w:sz="0" w:space="0" w:color="auto"/>
        <w:right w:val="none" w:sz="0" w:space="0" w:color="auto"/>
      </w:divBdr>
    </w:div>
    <w:div w:id="1738901145">
      <w:marLeft w:val="0"/>
      <w:marRight w:val="0"/>
      <w:marTop w:val="0"/>
      <w:marBottom w:val="0"/>
      <w:divBdr>
        <w:top w:val="none" w:sz="0" w:space="0" w:color="auto"/>
        <w:left w:val="none" w:sz="0" w:space="0" w:color="auto"/>
        <w:bottom w:val="none" w:sz="0" w:space="0" w:color="auto"/>
        <w:right w:val="none" w:sz="0" w:space="0" w:color="auto"/>
      </w:divBdr>
    </w:div>
    <w:div w:id="1738901151">
      <w:marLeft w:val="0"/>
      <w:marRight w:val="0"/>
      <w:marTop w:val="0"/>
      <w:marBottom w:val="0"/>
      <w:divBdr>
        <w:top w:val="none" w:sz="0" w:space="0" w:color="auto"/>
        <w:left w:val="none" w:sz="0" w:space="0" w:color="auto"/>
        <w:bottom w:val="none" w:sz="0" w:space="0" w:color="auto"/>
        <w:right w:val="none" w:sz="0" w:space="0" w:color="auto"/>
      </w:divBdr>
    </w:div>
    <w:div w:id="1738901152">
      <w:marLeft w:val="0"/>
      <w:marRight w:val="0"/>
      <w:marTop w:val="0"/>
      <w:marBottom w:val="0"/>
      <w:divBdr>
        <w:top w:val="none" w:sz="0" w:space="0" w:color="auto"/>
        <w:left w:val="none" w:sz="0" w:space="0" w:color="auto"/>
        <w:bottom w:val="none" w:sz="0" w:space="0" w:color="auto"/>
        <w:right w:val="none" w:sz="0" w:space="0" w:color="auto"/>
      </w:divBdr>
    </w:div>
    <w:div w:id="1738901156">
      <w:marLeft w:val="0"/>
      <w:marRight w:val="0"/>
      <w:marTop w:val="0"/>
      <w:marBottom w:val="0"/>
      <w:divBdr>
        <w:top w:val="none" w:sz="0" w:space="0" w:color="auto"/>
        <w:left w:val="none" w:sz="0" w:space="0" w:color="auto"/>
        <w:bottom w:val="none" w:sz="0" w:space="0" w:color="auto"/>
        <w:right w:val="none" w:sz="0" w:space="0" w:color="auto"/>
      </w:divBdr>
    </w:div>
    <w:div w:id="1738901157">
      <w:marLeft w:val="0"/>
      <w:marRight w:val="0"/>
      <w:marTop w:val="0"/>
      <w:marBottom w:val="0"/>
      <w:divBdr>
        <w:top w:val="none" w:sz="0" w:space="0" w:color="auto"/>
        <w:left w:val="none" w:sz="0" w:space="0" w:color="auto"/>
        <w:bottom w:val="none" w:sz="0" w:space="0" w:color="auto"/>
        <w:right w:val="none" w:sz="0" w:space="0" w:color="auto"/>
      </w:divBdr>
    </w:div>
    <w:div w:id="1738901158">
      <w:marLeft w:val="0"/>
      <w:marRight w:val="0"/>
      <w:marTop w:val="0"/>
      <w:marBottom w:val="0"/>
      <w:divBdr>
        <w:top w:val="none" w:sz="0" w:space="0" w:color="auto"/>
        <w:left w:val="none" w:sz="0" w:space="0" w:color="auto"/>
        <w:bottom w:val="none" w:sz="0" w:space="0" w:color="auto"/>
        <w:right w:val="none" w:sz="0" w:space="0" w:color="auto"/>
      </w:divBdr>
    </w:div>
    <w:div w:id="1738901159">
      <w:marLeft w:val="0"/>
      <w:marRight w:val="0"/>
      <w:marTop w:val="0"/>
      <w:marBottom w:val="0"/>
      <w:divBdr>
        <w:top w:val="none" w:sz="0" w:space="0" w:color="auto"/>
        <w:left w:val="none" w:sz="0" w:space="0" w:color="auto"/>
        <w:bottom w:val="none" w:sz="0" w:space="0" w:color="auto"/>
        <w:right w:val="none" w:sz="0" w:space="0" w:color="auto"/>
      </w:divBdr>
    </w:div>
    <w:div w:id="1738901164">
      <w:marLeft w:val="0"/>
      <w:marRight w:val="0"/>
      <w:marTop w:val="0"/>
      <w:marBottom w:val="0"/>
      <w:divBdr>
        <w:top w:val="none" w:sz="0" w:space="0" w:color="auto"/>
        <w:left w:val="none" w:sz="0" w:space="0" w:color="auto"/>
        <w:bottom w:val="none" w:sz="0" w:space="0" w:color="auto"/>
        <w:right w:val="none" w:sz="0" w:space="0" w:color="auto"/>
      </w:divBdr>
    </w:div>
    <w:div w:id="1738901166">
      <w:marLeft w:val="0"/>
      <w:marRight w:val="0"/>
      <w:marTop w:val="0"/>
      <w:marBottom w:val="0"/>
      <w:divBdr>
        <w:top w:val="none" w:sz="0" w:space="0" w:color="auto"/>
        <w:left w:val="none" w:sz="0" w:space="0" w:color="auto"/>
        <w:bottom w:val="none" w:sz="0" w:space="0" w:color="auto"/>
        <w:right w:val="none" w:sz="0" w:space="0" w:color="auto"/>
      </w:divBdr>
    </w:div>
    <w:div w:id="1738901169">
      <w:marLeft w:val="0"/>
      <w:marRight w:val="0"/>
      <w:marTop w:val="0"/>
      <w:marBottom w:val="0"/>
      <w:divBdr>
        <w:top w:val="none" w:sz="0" w:space="0" w:color="auto"/>
        <w:left w:val="none" w:sz="0" w:space="0" w:color="auto"/>
        <w:bottom w:val="none" w:sz="0" w:space="0" w:color="auto"/>
        <w:right w:val="none" w:sz="0" w:space="0" w:color="auto"/>
      </w:divBdr>
    </w:div>
    <w:div w:id="1738901175">
      <w:marLeft w:val="0"/>
      <w:marRight w:val="0"/>
      <w:marTop w:val="0"/>
      <w:marBottom w:val="0"/>
      <w:divBdr>
        <w:top w:val="none" w:sz="0" w:space="0" w:color="auto"/>
        <w:left w:val="none" w:sz="0" w:space="0" w:color="auto"/>
        <w:bottom w:val="none" w:sz="0" w:space="0" w:color="auto"/>
        <w:right w:val="none" w:sz="0" w:space="0" w:color="auto"/>
      </w:divBdr>
    </w:div>
    <w:div w:id="1738901176">
      <w:marLeft w:val="0"/>
      <w:marRight w:val="0"/>
      <w:marTop w:val="0"/>
      <w:marBottom w:val="0"/>
      <w:divBdr>
        <w:top w:val="none" w:sz="0" w:space="0" w:color="auto"/>
        <w:left w:val="none" w:sz="0" w:space="0" w:color="auto"/>
        <w:bottom w:val="none" w:sz="0" w:space="0" w:color="auto"/>
        <w:right w:val="none" w:sz="0" w:space="0" w:color="auto"/>
      </w:divBdr>
    </w:div>
    <w:div w:id="1738901178">
      <w:marLeft w:val="0"/>
      <w:marRight w:val="0"/>
      <w:marTop w:val="0"/>
      <w:marBottom w:val="0"/>
      <w:divBdr>
        <w:top w:val="none" w:sz="0" w:space="0" w:color="auto"/>
        <w:left w:val="none" w:sz="0" w:space="0" w:color="auto"/>
        <w:bottom w:val="none" w:sz="0" w:space="0" w:color="auto"/>
        <w:right w:val="none" w:sz="0" w:space="0" w:color="auto"/>
      </w:divBdr>
    </w:div>
    <w:div w:id="1738901180">
      <w:marLeft w:val="0"/>
      <w:marRight w:val="0"/>
      <w:marTop w:val="0"/>
      <w:marBottom w:val="0"/>
      <w:divBdr>
        <w:top w:val="none" w:sz="0" w:space="0" w:color="auto"/>
        <w:left w:val="none" w:sz="0" w:space="0" w:color="auto"/>
        <w:bottom w:val="none" w:sz="0" w:space="0" w:color="auto"/>
        <w:right w:val="none" w:sz="0" w:space="0" w:color="auto"/>
      </w:divBdr>
    </w:div>
    <w:div w:id="1738901181">
      <w:marLeft w:val="0"/>
      <w:marRight w:val="0"/>
      <w:marTop w:val="0"/>
      <w:marBottom w:val="0"/>
      <w:divBdr>
        <w:top w:val="none" w:sz="0" w:space="0" w:color="auto"/>
        <w:left w:val="none" w:sz="0" w:space="0" w:color="auto"/>
        <w:bottom w:val="none" w:sz="0" w:space="0" w:color="auto"/>
        <w:right w:val="none" w:sz="0" w:space="0" w:color="auto"/>
      </w:divBdr>
    </w:div>
    <w:div w:id="1738901182">
      <w:marLeft w:val="0"/>
      <w:marRight w:val="0"/>
      <w:marTop w:val="0"/>
      <w:marBottom w:val="0"/>
      <w:divBdr>
        <w:top w:val="none" w:sz="0" w:space="0" w:color="auto"/>
        <w:left w:val="none" w:sz="0" w:space="0" w:color="auto"/>
        <w:bottom w:val="none" w:sz="0" w:space="0" w:color="auto"/>
        <w:right w:val="none" w:sz="0" w:space="0" w:color="auto"/>
      </w:divBdr>
    </w:div>
    <w:div w:id="1738901183">
      <w:marLeft w:val="0"/>
      <w:marRight w:val="0"/>
      <w:marTop w:val="0"/>
      <w:marBottom w:val="0"/>
      <w:divBdr>
        <w:top w:val="none" w:sz="0" w:space="0" w:color="auto"/>
        <w:left w:val="none" w:sz="0" w:space="0" w:color="auto"/>
        <w:bottom w:val="none" w:sz="0" w:space="0" w:color="auto"/>
        <w:right w:val="none" w:sz="0" w:space="0" w:color="auto"/>
      </w:divBdr>
    </w:div>
    <w:div w:id="1738901184">
      <w:marLeft w:val="0"/>
      <w:marRight w:val="0"/>
      <w:marTop w:val="0"/>
      <w:marBottom w:val="0"/>
      <w:divBdr>
        <w:top w:val="none" w:sz="0" w:space="0" w:color="auto"/>
        <w:left w:val="none" w:sz="0" w:space="0" w:color="auto"/>
        <w:bottom w:val="none" w:sz="0" w:space="0" w:color="auto"/>
        <w:right w:val="none" w:sz="0" w:space="0" w:color="auto"/>
      </w:divBdr>
      <w:divsChild>
        <w:div w:id="1738899499">
          <w:marLeft w:val="0"/>
          <w:marRight w:val="0"/>
          <w:marTop w:val="0"/>
          <w:marBottom w:val="0"/>
          <w:divBdr>
            <w:top w:val="none" w:sz="0" w:space="0" w:color="auto"/>
            <w:left w:val="none" w:sz="0" w:space="0" w:color="auto"/>
            <w:bottom w:val="none" w:sz="0" w:space="0" w:color="auto"/>
            <w:right w:val="none" w:sz="0" w:space="0" w:color="auto"/>
          </w:divBdr>
        </w:div>
        <w:div w:id="1738900992">
          <w:marLeft w:val="0"/>
          <w:marRight w:val="0"/>
          <w:marTop w:val="0"/>
          <w:marBottom w:val="0"/>
          <w:divBdr>
            <w:top w:val="none" w:sz="0" w:space="0" w:color="auto"/>
            <w:left w:val="none" w:sz="0" w:space="0" w:color="auto"/>
            <w:bottom w:val="none" w:sz="0" w:space="0" w:color="auto"/>
            <w:right w:val="none" w:sz="0" w:space="0" w:color="auto"/>
          </w:divBdr>
          <w:divsChild>
            <w:div w:id="1738901123">
              <w:marLeft w:val="0"/>
              <w:marRight w:val="0"/>
              <w:marTop w:val="0"/>
              <w:marBottom w:val="0"/>
              <w:divBdr>
                <w:top w:val="none" w:sz="0" w:space="0" w:color="auto"/>
                <w:left w:val="none" w:sz="0" w:space="0" w:color="auto"/>
                <w:bottom w:val="none" w:sz="0" w:space="0" w:color="auto"/>
                <w:right w:val="none" w:sz="0" w:space="0" w:color="auto"/>
              </w:divBdr>
              <w:divsChild>
                <w:div w:id="1738899231">
                  <w:marLeft w:val="0"/>
                  <w:marRight w:val="0"/>
                  <w:marTop w:val="0"/>
                  <w:marBottom w:val="0"/>
                  <w:divBdr>
                    <w:top w:val="none" w:sz="0" w:space="0" w:color="auto"/>
                    <w:left w:val="none" w:sz="0" w:space="0" w:color="auto"/>
                    <w:bottom w:val="none" w:sz="0" w:space="0" w:color="auto"/>
                    <w:right w:val="none" w:sz="0" w:space="0" w:color="auto"/>
                  </w:divBdr>
                </w:div>
                <w:div w:id="1738899852">
                  <w:marLeft w:val="0"/>
                  <w:marRight w:val="0"/>
                  <w:marTop w:val="0"/>
                  <w:marBottom w:val="0"/>
                  <w:divBdr>
                    <w:top w:val="none" w:sz="0" w:space="0" w:color="auto"/>
                    <w:left w:val="none" w:sz="0" w:space="0" w:color="auto"/>
                    <w:bottom w:val="none" w:sz="0" w:space="0" w:color="auto"/>
                    <w:right w:val="none" w:sz="0" w:space="0" w:color="auto"/>
                  </w:divBdr>
                </w:div>
                <w:div w:id="173889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1189">
      <w:marLeft w:val="0"/>
      <w:marRight w:val="0"/>
      <w:marTop w:val="0"/>
      <w:marBottom w:val="0"/>
      <w:divBdr>
        <w:top w:val="none" w:sz="0" w:space="0" w:color="auto"/>
        <w:left w:val="none" w:sz="0" w:space="0" w:color="auto"/>
        <w:bottom w:val="none" w:sz="0" w:space="0" w:color="auto"/>
        <w:right w:val="none" w:sz="0" w:space="0" w:color="auto"/>
      </w:divBdr>
      <w:divsChild>
        <w:div w:id="1738899390">
          <w:marLeft w:val="0"/>
          <w:marRight w:val="0"/>
          <w:marTop w:val="0"/>
          <w:marBottom w:val="0"/>
          <w:divBdr>
            <w:top w:val="none" w:sz="0" w:space="0" w:color="auto"/>
            <w:left w:val="none" w:sz="0" w:space="0" w:color="auto"/>
            <w:bottom w:val="none" w:sz="0" w:space="0" w:color="auto"/>
            <w:right w:val="none" w:sz="0" w:space="0" w:color="auto"/>
          </w:divBdr>
        </w:div>
        <w:div w:id="1738899887">
          <w:marLeft w:val="0"/>
          <w:marRight w:val="0"/>
          <w:marTop w:val="0"/>
          <w:marBottom w:val="0"/>
          <w:divBdr>
            <w:top w:val="none" w:sz="0" w:space="0" w:color="auto"/>
            <w:left w:val="none" w:sz="0" w:space="0" w:color="auto"/>
            <w:bottom w:val="none" w:sz="0" w:space="0" w:color="auto"/>
            <w:right w:val="none" w:sz="0" w:space="0" w:color="auto"/>
          </w:divBdr>
          <w:divsChild>
            <w:div w:id="1738899914">
              <w:marLeft w:val="0"/>
              <w:marRight w:val="0"/>
              <w:marTop w:val="0"/>
              <w:marBottom w:val="0"/>
              <w:divBdr>
                <w:top w:val="none" w:sz="0" w:space="0" w:color="auto"/>
                <w:left w:val="none" w:sz="0" w:space="0" w:color="auto"/>
                <w:bottom w:val="none" w:sz="0" w:space="0" w:color="auto"/>
                <w:right w:val="none" w:sz="0" w:space="0" w:color="auto"/>
              </w:divBdr>
            </w:div>
            <w:div w:id="1738900260">
              <w:marLeft w:val="0"/>
              <w:marRight w:val="0"/>
              <w:marTop w:val="0"/>
              <w:marBottom w:val="0"/>
              <w:divBdr>
                <w:top w:val="none" w:sz="0" w:space="0" w:color="auto"/>
                <w:left w:val="none" w:sz="0" w:space="0" w:color="auto"/>
                <w:bottom w:val="none" w:sz="0" w:space="0" w:color="auto"/>
                <w:right w:val="none" w:sz="0" w:space="0" w:color="auto"/>
              </w:divBdr>
              <w:divsChild>
                <w:div w:id="173889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0695">
          <w:marLeft w:val="0"/>
          <w:marRight w:val="0"/>
          <w:marTop w:val="0"/>
          <w:marBottom w:val="0"/>
          <w:divBdr>
            <w:top w:val="none" w:sz="0" w:space="0" w:color="auto"/>
            <w:left w:val="none" w:sz="0" w:space="0" w:color="auto"/>
            <w:bottom w:val="none" w:sz="0" w:space="0" w:color="auto"/>
            <w:right w:val="none" w:sz="0" w:space="0" w:color="auto"/>
          </w:divBdr>
        </w:div>
        <w:div w:id="1738901402">
          <w:marLeft w:val="0"/>
          <w:marRight w:val="0"/>
          <w:marTop w:val="0"/>
          <w:marBottom w:val="0"/>
          <w:divBdr>
            <w:top w:val="none" w:sz="0" w:space="0" w:color="auto"/>
            <w:left w:val="none" w:sz="0" w:space="0" w:color="auto"/>
            <w:bottom w:val="none" w:sz="0" w:space="0" w:color="auto"/>
            <w:right w:val="none" w:sz="0" w:space="0" w:color="auto"/>
          </w:divBdr>
        </w:div>
      </w:divsChild>
    </w:div>
    <w:div w:id="1738901190">
      <w:marLeft w:val="0"/>
      <w:marRight w:val="0"/>
      <w:marTop w:val="0"/>
      <w:marBottom w:val="0"/>
      <w:divBdr>
        <w:top w:val="none" w:sz="0" w:space="0" w:color="auto"/>
        <w:left w:val="none" w:sz="0" w:space="0" w:color="auto"/>
        <w:bottom w:val="none" w:sz="0" w:space="0" w:color="auto"/>
        <w:right w:val="none" w:sz="0" w:space="0" w:color="auto"/>
      </w:divBdr>
    </w:div>
    <w:div w:id="1738901192">
      <w:marLeft w:val="0"/>
      <w:marRight w:val="0"/>
      <w:marTop w:val="0"/>
      <w:marBottom w:val="0"/>
      <w:divBdr>
        <w:top w:val="none" w:sz="0" w:space="0" w:color="auto"/>
        <w:left w:val="none" w:sz="0" w:space="0" w:color="auto"/>
        <w:bottom w:val="none" w:sz="0" w:space="0" w:color="auto"/>
        <w:right w:val="none" w:sz="0" w:space="0" w:color="auto"/>
      </w:divBdr>
    </w:div>
    <w:div w:id="1738901195">
      <w:marLeft w:val="0"/>
      <w:marRight w:val="0"/>
      <w:marTop w:val="0"/>
      <w:marBottom w:val="0"/>
      <w:divBdr>
        <w:top w:val="none" w:sz="0" w:space="0" w:color="auto"/>
        <w:left w:val="none" w:sz="0" w:space="0" w:color="auto"/>
        <w:bottom w:val="none" w:sz="0" w:space="0" w:color="auto"/>
        <w:right w:val="none" w:sz="0" w:space="0" w:color="auto"/>
      </w:divBdr>
    </w:div>
    <w:div w:id="1738901196">
      <w:marLeft w:val="0"/>
      <w:marRight w:val="0"/>
      <w:marTop w:val="0"/>
      <w:marBottom w:val="0"/>
      <w:divBdr>
        <w:top w:val="none" w:sz="0" w:space="0" w:color="auto"/>
        <w:left w:val="none" w:sz="0" w:space="0" w:color="auto"/>
        <w:bottom w:val="none" w:sz="0" w:space="0" w:color="auto"/>
        <w:right w:val="none" w:sz="0" w:space="0" w:color="auto"/>
      </w:divBdr>
    </w:div>
    <w:div w:id="1738901198">
      <w:marLeft w:val="0"/>
      <w:marRight w:val="0"/>
      <w:marTop w:val="0"/>
      <w:marBottom w:val="0"/>
      <w:divBdr>
        <w:top w:val="none" w:sz="0" w:space="0" w:color="auto"/>
        <w:left w:val="none" w:sz="0" w:space="0" w:color="auto"/>
        <w:bottom w:val="none" w:sz="0" w:space="0" w:color="auto"/>
        <w:right w:val="none" w:sz="0" w:space="0" w:color="auto"/>
      </w:divBdr>
    </w:div>
    <w:div w:id="1738901199">
      <w:marLeft w:val="0"/>
      <w:marRight w:val="0"/>
      <w:marTop w:val="0"/>
      <w:marBottom w:val="0"/>
      <w:divBdr>
        <w:top w:val="none" w:sz="0" w:space="0" w:color="auto"/>
        <w:left w:val="none" w:sz="0" w:space="0" w:color="auto"/>
        <w:bottom w:val="none" w:sz="0" w:space="0" w:color="auto"/>
        <w:right w:val="none" w:sz="0" w:space="0" w:color="auto"/>
      </w:divBdr>
    </w:div>
    <w:div w:id="1738901200">
      <w:marLeft w:val="0"/>
      <w:marRight w:val="0"/>
      <w:marTop w:val="0"/>
      <w:marBottom w:val="0"/>
      <w:divBdr>
        <w:top w:val="none" w:sz="0" w:space="0" w:color="auto"/>
        <w:left w:val="none" w:sz="0" w:space="0" w:color="auto"/>
        <w:bottom w:val="none" w:sz="0" w:space="0" w:color="auto"/>
        <w:right w:val="none" w:sz="0" w:space="0" w:color="auto"/>
      </w:divBdr>
    </w:div>
    <w:div w:id="1738901201">
      <w:marLeft w:val="0"/>
      <w:marRight w:val="0"/>
      <w:marTop w:val="0"/>
      <w:marBottom w:val="0"/>
      <w:divBdr>
        <w:top w:val="none" w:sz="0" w:space="0" w:color="auto"/>
        <w:left w:val="none" w:sz="0" w:space="0" w:color="auto"/>
        <w:bottom w:val="none" w:sz="0" w:space="0" w:color="auto"/>
        <w:right w:val="none" w:sz="0" w:space="0" w:color="auto"/>
      </w:divBdr>
    </w:div>
    <w:div w:id="1738901204">
      <w:marLeft w:val="0"/>
      <w:marRight w:val="0"/>
      <w:marTop w:val="0"/>
      <w:marBottom w:val="0"/>
      <w:divBdr>
        <w:top w:val="none" w:sz="0" w:space="0" w:color="auto"/>
        <w:left w:val="none" w:sz="0" w:space="0" w:color="auto"/>
        <w:bottom w:val="none" w:sz="0" w:space="0" w:color="auto"/>
        <w:right w:val="none" w:sz="0" w:space="0" w:color="auto"/>
      </w:divBdr>
    </w:div>
    <w:div w:id="1738901205">
      <w:marLeft w:val="0"/>
      <w:marRight w:val="0"/>
      <w:marTop w:val="0"/>
      <w:marBottom w:val="0"/>
      <w:divBdr>
        <w:top w:val="none" w:sz="0" w:space="0" w:color="auto"/>
        <w:left w:val="none" w:sz="0" w:space="0" w:color="auto"/>
        <w:bottom w:val="none" w:sz="0" w:space="0" w:color="auto"/>
        <w:right w:val="none" w:sz="0" w:space="0" w:color="auto"/>
      </w:divBdr>
    </w:div>
    <w:div w:id="1738901206">
      <w:marLeft w:val="0"/>
      <w:marRight w:val="0"/>
      <w:marTop w:val="0"/>
      <w:marBottom w:val="0"/>
      <w:divBdr>
        <w:top w:val="none" w:sz="0" w:space="0" w:color="auto"/>
        <w:left w:val="none" w:sz="0" w:space="0" w:color="auto"/>
        <w:bottom w:val="none" w:sz="0" w:space="0" w:color="auto"/>
        <w:right w:val="none" w:sz="0" w:space="0" w:color="auto"/>
      </w:divBdr>
    </w:div>
    <w:div w:id="1738901208">
      <w:marLeft w:val="0"/>
      <w:marRight w:val="0"/>
      <w:marTop w:val="0"/>
      <w:marBottom w:val="0"/>
      <w:divBdr>
        <w:top w:val="none" w:sz="0" w:space="0" w:color="auto"/>
        <w:left w:val="none" w:sz="0" w:space="0" w:color="auto"/>
        <w:bottom w:val="none" w:sz="0" w:space="0" w:color="auto"/>
        <w:right w:val="none" w:sz="0" w:space="0" w:color="auto"/>
      </w:divBdr>
    </w:div>
    <w:div w:id="1738901212">
      <w:marLeft w:val="0"/>
      <w:marRight w:val="0"/>
      <w:marTop w:val="0"/>
      <w:marBottom w:val="0"/>
      <w:divBdr>
        <w:top w:val="none" w:sz="0" w:space="0" w:color="auto"/>
        <w:left w:val="none" w:sz="0" w:space="0" w:color="auto"/>
        <w:bottom w:val="none" w:sz="0" w:space="0" w:color="auto"/>
        <w:right w:val="none" w:sz="0" w:space="0" w:color="auto"/>
      </w:divBdr>
    </w:div>
    <w:div w:id="1738901214">
      <w:marLeft w:val="0"/>
      <w:marRight w:val="0"/>
      <w:marTop w:val="0"/>
      <w:marBottom w:val="0"/>
      <w:divBdr>
        <w:top w:val="none" w:sz="0" w:space="0" w:color="auto"/>
        <w:left w:val="none" w:sz="0" w:space="0" w:color="auto"/>
        <w:bottom w:val="none" w:sz="0" w:space="0" w:color="auto"/>
        <w:right w:val="none" w:sz="0" w:space="0" w:color="auto"/>
      </w:divBdr>
    </w:div>
    <w:div w:id="1738901215">
      <w:marLeft w:val="0"/>
      <w:marRight w:val="0"/>
      <w:marTop w:val="0"/>
      <w:marBottom w:val="0"/>
      <w:divBdr>
        <w:top w:val="none" w:sz="0" w:space="0" w:color="auto"/>
        <w:left w:val="none" w:sz="0" w:space="0" w:color="auto"/>
        <w:bottom w:val="none" w:sz="0" w:space="0" w:color="auto"/>
        <w:right w:val="none" w:sz="0" w:space="0" w:color="auto"/>
      </w:divBdr>
      <w:divsChild>
        <w:div w:id="1738899501">
          <w:marLeft w:val="0"/>
          <w:marRight w:val="0"/>
          <w:marTop w:val="0"/>
          <w:marBottom w:val="0"/>
          <w:divBdr>
            <w:top w:val="none" w:sz="0" w:space="0" w:color="auto"/>
            <w:left w:val="none" w:sz="0" w:space="0" w:color="auto"/>
            <w:bottom w:val="none" w:sz="0" w:space="0" w:color="auto"/>
            <w:right w:val="none" w:sz="0" w:space="0" w:color="auto"/>
          </w:divBdr>
        </w:div>
        <w:div w:id="1738900470">
          <w:marLeft w:val="0"/>
          <w:marRight w:val="0"/>
          <w:marTop w:val="0"/>
          <w:marBottom w:val="0"/>
          <w:divBdr>
            <w:top w:val="none" w:sz="0" w:space="0" w:color="auto"/>
            <w:left w:val="none" w:sz="0" w:space="0" w:color="auto"/>
            <w:bottom w:val="none" w:sz="0" w:space="0" w:color="auto"/>
            <w:right w:val="none" w:sz="0" w:space="0" w:color="auto"/>
          </w:divBdr>
        </w:div>
        <w:div w:id="1738900527">
          <w:marLeft w:val="0"/>
          <w:marRight w:val="0"/>
          <w:marTop w:val="0"/>
          <w:marBottom w:val="0"/>
          <w:divBdr>
            <w:top w:val="none" w:sz="0" w:space="0" w:color="auto"/>
            <w:left w:val="none" w:sz="0" w:space="0" w:color="auto"/>
            <w:bottom w:val="none" w:sz="0" w:space="0" w:color="auto"/>
            <w:right w:val="none" w:sz="0" w:space="0" w:color="auto"/>
          </w:divBdr>
        </w:div>
      </w:divsChild>
    </w:div>
    <w:div w:id="1738901218">
      <w:marLeft w:val="0"/>
      <w:marRight w:val="0"/>
      <w:marTop w:val="0"/>
      <w:marBottom w:val="0"/>
      <w:divBdr>
        <w:top w:val="none" w:sz="0" w:space="0" w:color="auto"/>
        <w:left w:val="none" w:sz="0" w:space="0" w:color="auto"/>
        <w:bottom w:val="none" w:sz="0" w:space="0" w:color="auto"/>
        <w:right w:val="none" w:sz="0" w:space="0" w:color="auto"/>
      </w:divBdr>
    </w:div>
    <w:div w:id="1738901219">
      <w:marLeft w:val="0"/>
      <w:marRight w:val="0"/>
      <w:marTop w:val="0"/>
      <w:marBottom w:val="0"/>
      <w:divBdr>
        <w:top w:val="none" w:sz="0" w:space="0" w:color="auto"/>
        <w:left w:val="none" w:sz="0" w:space="0" w:color="auto"/>
        <w:bottom w:val="none" w:sz="0" w:space="0" w:color="auto"/>
        <w:right w:val="none" w:sz="0" w:space="0" w:color="auto"/>
      </w:divBdr>
      <w:divsChild>
        <w:div w:id="1738898582">
          <w:marLeft w:val="0"/>
          <w:marRight w:val="0"/>
          <w:marTop w:val="0"/>
          <w:marBottom w:val="0"/>
          <w:divBdr>
            <w:top w:val="none" w:sz="0" w:space="0" w:color="auto"/>
            <w:left w:val="none" w:sz="0" w:space="0" w:color="auto"/>
            <w:bottom w:val="none" w:sz="0" w:space="0" w:color="auto"/>
            <w:right w:val="none" w:sz="0" w:space="0" w:color="auto"/>
          </w:divBdr>
          <w:divsChild>
            <w:div w:id="173889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223">
      <w:marLeft w:val="0"/>
      <w:marRight w:val="0"/>
      <w:marTop w:val="0"/>
      <w:marBottom w:val="0"/>
      <w:divBdr>
        <w:top w:val="none" w:sz="0" w:space="0" w:color="auto"/>
        <w:left w:val="none" w:sz="0" w:space="0" w:color="auto"/>
        <w:bottom w:val="none" w:sz="0" w:space="0" w:color="auto"/>
        <w:right w:val="none" w:sz="0" w:space="0" w:color="auto"/>
      </w:divBdr>
    </w:div>
    <w:div w:id="1738901225">
      <w:marLeft w:val="0"/>
      <w:marRight w:val="0"/>
      <w:marTop w:val="0"/>
      <w:marBottom w:val="0"/>
      <w:divBdr>
        <w:top w:val="none" w:sz="0" w:space="0" w:color="auto"/>
        <w:left w:val="none" w:sz="0" w:space="0" w:color="auto"/>
        <w:bottom w:val="none" w:sz="0" w:space="0" w:color="auto"/>
        <w:right w:val="none" w:sz="0" w:space="0" w:color="auto"/>
      </w:divBdr>
    </w:div>
    <w:div w:id="1738901226">
      <w:marLeft w:val="0"/>
      <w:marRight w:val="0"/>
      <w:marTop w:val="0"/>
      <w:marBottom w:val="0"/>
      <w:divBdr>
        <w:top w:val="none" w:sz="0" w:space="0" w:color="auto"/>
        <w:left w:val="none" w:sz="0" w:space="0" w:color="auto"/>
        <w:bottom w:val="none" w:sz="0" w:space="0" w:color="auto"/>
        <w:right w:val="none" w:sz="0" w:space="0" w:color="auto"/>
      </w:divBdr>
    </w:div>
    <w:div w:id="1738901227">
      <w:marLeft w:val="0"/>
      <w:marRight w:val="0"/>
      <w:marTop w:val="0"/>
      <w:marBottom w:val="0"/>
      <w:divBdr>
        <w:top w:val="none" w:sz="0" w:space="0" w:color="auto"/>
        <w:left w:val="none" w:sz="0" w:space="0" w:color="auto"/>
        <w:bottom w:val="none" w:sz="0" w:space="0" w:color="auto"/>
        <w:right w:val="none" w:sz="0" w:space="0" w:color="auto"/>
      </w:divBdr>
    </w:div>
    <w:div w:id="1738901229">
      <w:marLeft w:val="0"/>
      <w:marRight w:val="0"/>
      <w:marTop w:val="0"/>
      <w:marBottom w:val="0"/>
      <w:divBdr>
        <w:top w:val="none" w:sz="0" w:space="0" w:color="auto"/>
        <w:left w:val="none" w:sz="0" w:space="0" w:color="auto"/>
        <w:bottom w:val="none" w:sz="0" w:space="0" w:color="auto"/>
        <w:right w:val="none" w:sz="0" w:space="0" w:color="auto"/>
      </w:divBdr>
    </w:div>
    <w:div w:id="1738901230">
      <w:marLeft w:val="0"/>
      <w:marRight w:val="0"/>
      <w:marTop w:val="0"/>
      <w:marBottom w:val="0"/>
      <w:divBdr>
        <w:top w:val="none" w:sz="0" w:space="0" w:color="auto"/>
        <w:left w:val="none" w:sz="0" w:space="0" w:color="auto"/>
        <w:bottom w:val="none" w:sz="0" w:space="0" w:color="auto"/>
        <w:right w:val="none" w:sz="0" w:space="0" w:color="auto"/>
      </w:divBdr>
      <w:divsChild>
        <w:div w:id="1738900392">
          <w:marLeft w:val="0"/>
          <w:marRight w:val="0"/>
          <w:marTop w:val="0"/>
          <w:marBottom w:val="0"/>
          <w:divBdr>
            <w:top w:val="none" w:sz="0" w:space="0" w:color="auto"/>
            <w:left w:val="none" w:sz="0" w:space="0" w:color="auto"/>
            <w:bottom w:val="none" w:sz="0" w:space="0" w:color="auto"/>
            <w:right w:val="none" w:sz="0" w:space="0" w:color="auto"/>
          </w:divBdr>
        </w:div>
      </w:divsChild>
    </w:div>
    <w:div w:id="1738901231">
      <w:marLeft w:val="0"/>
      <w:marRight w:val="0"/>
      <w:marTop w:val="0"/>
      <w:marBottom w:val="0"/>
      <w:divBdr>
        <w:top w:val="none" w:sz="0" w:space="0" w:color="auto"/>
        <w:left w:val="none" w:sz="0" w:space="0" w:color="auto"/>
        <w:bottom w:val="none" w:sz="0" w:space="0" w:color="auto"/>
        <w:right w:val="none" w:sz="0" w:space="0" w:color="auto"/>
      </w:divBdr>
    </w:div>
    <w:div w:id="1738901233">
      <w:marLeft w:val="0"/>
      <w:marRight w:val="0"/>
      <w:marTop w:val="0"/>
      <w:marBottom w:val="0"/>
      <w:divBdr>
        <w:top w:val="none" w:sz="0" w:space="0" w:color="auto"/>
        <w:left w:val="none" w:sz="0" w:space="0" w:color="auto"/>
        <w:bottom w:val="none" w:sz="0" w:space="0" w:color="auto"/>
        <w:right w:val="none" w:sz="0" w:space="0" w:color="auto"/>
      </w:divBdr>
    </w:div>
    <w:div w:id="1738901234">
      <w:marLeft w:val="0"/>
      <w:marRight w:val="0"/>
      <w:marTop w:val="0"/>
      <w:marBottom w:val="0"/>
      <w:divBdr>
        <w:top w:val="none" w:sz="0" w:space="0" w:color="auto"/>
        <w:left w:val="none" w:sz="0" w:space="0" w:color="auto"/>
        <w:bottom w:val="none" w:sz="0" w:space="0" w:color="auto"/>
        <w:right w:val="none" w:sz="0" w:space="0" w:color="auto"/>
      </w:divBdr>
    </w:div>
    <w:div w:id="1738901236">
      <w:marLeft w:val="0"/>
      <w:marRight w:val="0"/>
      <w:marTop w:val="0"/>
      <w:marBottom w:val="0"/>
      <w:divBdr>
        <w:top w:val="none" w:sz="0" w:space="0" w:color="auto"/>
        <w:left w:val="none" w:sz="0" w:space="0" w:color="auto"/>
        <w:bottom w:val="none" w:sz="0" w:space="0" w:color="auto"/>
        <w:right w:val="none" w:sz="0" w:space="0" w:color="auto"/>
      </w:divBdr>
      <w:divsChild>
        <w:div w:id="1738898916">
          <w:marLeft w:val="0"/>
          <w:marRight w:val="0"/>
          <w:marTop w:val="0"/>
          <w:marBottom w:val="0"/>
          <w:divBdr>
            <w:top w:val="none" w:sz="0" w:space="0" w:color="auto"/>
            <w:left w:val="none" w:sz="0" w:space="0" w:color="auto"/>
            <w:bottom w:val="none" w:sz="0" w:space="0" w:color="auto"/>
            <w:right w:val="none" w:sz="0" w:space="0" w:color="auto"/>
          </w:divBdr>
        </w:div>
        <w:div w:id="1738899332">
          <w:marLeft w:val="0"/>
          <w:marRight w:val="0"/>
          <w:marTop w:val="0"/>
          <w:marBottom w:val="0"/>
          <w:divBdr>
            <w:top w:val="none" w:sz="0" w:space="0" w:color="auto"/>
            <w:left w:val="none" w:sz="0" w:space="0" w:color="auto"/>
            <w:bottom w:val="none" w:sz="0" w:space="0" w:color="auto"/>
            <w:right w:val="none" w:sz="0" w:space="0" w:color="auto"/>
          </w:divBdr>
        </w:div>
        <w:div w:id="1738900203">
          <w:marLeft w:val="0"/>
          <w:marRight w:val="0"/>
          <w:marTop w:val="0"/>
          <w:marBottom w:val="0"/>
          <w:divBdr>
            <w:top w:val="none" w:sz="0" w:space="0" w:color="auto"/>
            <w:left w:val="none" w:sz="0" w:space="0" w:color="auto"/>
            <w:bottom w:val="none" w:sz="0" w:space="0" w:color="auto"/>
            <w:right w:val="none" w:sz="0" w:space="0" w:color="auto"/>
          </w:divBdr>
        </w:div>
        <w:div w:id="1738900483">
          <w:marLeft w:val="0"/>
          <w:marRight w:val="0"/>
          <w:marTop w:val="0"/>
          <w:marBottom w:val="0"/>
          <w:divBdr>
            <w:top w:val="none" w:sz="0" w:space="0" w:color="auto"/>
            <w:left w:val="none" w:sz="0" w:space="0" w:color="auto"/>
            <w:bottom w:val="none" w:sz="0" w:space="0" w:color="auto"/>
            <w:right w:val="none" w:sz="0" w:space="0" w:color="auto"/>
          </w:divBdr>
          <w:divsChild>
            <w:div w:id="1738898613">
              <w:marLeft w:val="0"/>
              <w:marRight w:val="0"/>
              <w:marTop w:val="0"/>
              <w:marBottom w:val="0"/>
              <w:divBdr>
                <w:top w:val="none" w:sz="0" w:space="0" w:color="auto"/>
                <w:left w:val="none" w:sz="0" w:space="0" w:color="auto"/>
                <w:bottom w:val="none" w:sz="0" w:space="0" w:color="auto"/>
                <w:right w:val="none" w:sz="0" w:space="0" w:color="auto"/>
              </w:divBdr>
            </w:div>
            <w:div w:id="1738899174">
              <w:marLeft w:val="0"/>
              <w:marRight w:val="0"/>
              <w:marTop w:val="0"/>
              <w:marBottom w:val="0"/>
              <w:divBdr>
                <w:top w:val="none" w:sz="0" w:space="0" w:color="auto"/>
                <w:left w:val="none" w:sz="0" w:space="0" w:color="auto"/>
                <w:bottom w:val="none" w:sz="0" w:space="0" w:color="auto"/>
                <w:right w:val="none" w:sz="0" w:space="0" w:color="auto"/>
              </w:divBdr>
            </w:div>
          </w:divsChild>
        </w:div>
        <w:div w:id="1738900786">
          <w:marLeft w:val="0"/>
          <w:marRight w:val="0"/>
          <w:marTop w:val="0"/>
          <w:marBottom w:val="0"/>
          <w:divBdr>
            <w:top w:val="none" w:sz="0" w:space="0" w:color="auto"/>
            <w:left w:val="none" w:sz="0" w:space="0" w:color="auto"/>
            <w:bottom w:val="none" w:sz="0" w:space="0" w:color="auto"/>
            <w:right w:val="none" w:sz="0" w:space="0" w:color="auto"/>
          </w:divBdr>
        </w:div>
      </w:divsChild>
    </w:div>
    <w:div w:id="1738901239">
      <w:marLeft w:val="0"/>
      <w:marRight w:val="0"/>
      <w:marTop w:val="0"/>
      <w:marBottom w:val="0"/>
      <w:divBdr>
        <w:top w:val="none" w:sz="0" w:space="0" w:color="auto"/>
        <w:left w:val="none" w:sz="0" w:space="0" w:color="auto"/>
        <w:bottom w:val="none" w:sz="0" w:space="0" w:color="auto"/>
        <w:right w:val="none" w:sz="0" w:space="0" w:color="auto"/>
      </w:divBdr>
    </w:div>
    <w:div w:id="1738901240">
      <w:marLeft w:val="0"/>
      <w:marRight w:val="0"/>
      <w:marTop w:val="0"/>
      <w:marBottom w:val="0"/>
      <w:divBdr>
        <w:top w:val="none" w:sz="0" w:space="0" w:color="auto"/>
        <w:left w:val="none" w:sz="0" w:space="0" w:color="auto"/>
        <w:bottom w:val="none" w:sz="0" w:space="0" w:color="auto"/>
        <w:right w:val="none" w:sz="0" w:space="0" w:color="auto"/>
      </w:divBdr>
    </w:div>
    <w:div w:id="1738901242">
      <w:marLeft w:val="0"/>
      <w:marRight w:val="0"/>
      <w:marTop w:val="0"/>
      <w:marBottom w:val="0"/>
      <w:divBdr>
        <w:top w:val="none" w:sz="0" w:space="0" w:color="auto"/>
        <w:left w:val="none" w:sz="0" w:space="0" w:color="auto"/>
        <w:bottom w:val="none" w:sz="0" w:space="0" w:color="auto"/>
        <w:right w:val="none" w:sz="0" w:space="0" w:color="auto"/>
      </w:divBdr>
    </w:div>
    <w:div w:id="1738901247">
      <w:marLeft w:val="0"/>
      <w:marRight w:val="0"/>
      <w:marTop w:val="0"/>
      <w:marBottom w:val="0"/>
      <w:divBdr>
        <w:top w:val="none" w:sz="0" w:space="0" w:color="auto"/>
        <w:left w:val="none" w:sz="0" w:space="0" w:color="auto"/>
        <w:bottom w:val="none" w:sz="0" w:space="0" w:color="auto"/>
        <w:right w:val="none" w:sz="0" w:space="0" w:color="auto"/>
      </w:divBdr>
    </w:div>
    <w:div w:id="1738901248">
      <w:marLeft w:val="0"/>
      <w:marRight w:val="0"/>
      <w:marTop w:val="0"/>
      <w:marBottom w:val="0"/>
      <w:divBdr>
        <w:top w:val="none" w:sz="0" w:space="0" w:color="auto"/>
        <w:left w:val="none" w:sz="0" w:space="0" w:color="auto"/>
        <w:bottom w:val="none" w:sz="0" w:space="0" w:color="auto"/>
        <w:right w:val="none" w:sz="0" w:space="0" w:color="auto"/>
      </w:divBdr>
    </w:div>
    <w:div w:id="1738901252">
      <w:marLeft w:val="0"/>
      <w:marRight w:val="0"/>
      <w:marTop w:val="0"/>
      <w:marBottom w:val="0"/>
      <w:divBdr>
        <w:top w:val="none" w:sz="0" w:space="0" w:color="auto"/>
        <w:left w:val="none" w:sz="0" w:space="0" w:color="auto"/>
        <w:bottom w:val="none" w:sz="0" w:space="0" w:color="auto"/>
        <w:right w:val="none" w:sz="0" w:space="0" w:color="auto"/>
      </w:divBdr>
    </w:div>
    <w:div w:id="1738901254">
      <w:marLeft w:val="0"/>
      <w:marRight w:val="0"/>
      <w:marTop w:val="0"/>
      <w:marBottom w:val="0"/>
      <w:divBdr>
        <w:top w:val="none" w:sz="0" w:space="0" w:color="auto"/>
        <w:left w:val="none" w:sz="0" w:space="0" w:color="auto"/>
        <w:bottom w:val="none" w:sz="0" w:space="0" w:color="auto"/>
        <w:right w:val="none" w:sz="0" w:space="0" w:color="auto"/>
      </w:divBdr>
    </w:div>
    <w:div w:id="1738901255">
      <w:marLeft w:val="0"/>
      <w:marRight w:val="0"/>
      <w:marTop w:val="0"/>
      <w:marBottom w:val="0"/>
      <w:divBdr>
        <w:top w:val="none" w:sz="0" w:space="0" w:color="auto"/>
        <w:left w:val="none" w:sz="0" w:space="0" w:color="auto"/>
        <w:bottom w:val="none" w:sz="0" w:space="0" w:color="auto"/>
        <w:right w:val="none" w:sz="0" w:space="0" w:color="auto"/>
      </w:divBdr>
    </w:div>
    <w:div w:id="1738901257">
      <w:marLeft w:val="0"/>
      <w:marRight w:val="0"/>
      <w:marTop w:val="0"/>
      <w:marBottom w:val="0"/>
      <w:divBdr>
        <w:top w:val="none" w:sz="0" w:space="0" w:color="auto"/>
        <w:left w:val="none" w:sz="0" w:space="0" w:color="auto"/>
        <w:bottom w:val="none" w:sz="0" w:space="0" w:color="auto"/>
        <w:right w:val="none" w:sz="0" w:space="0" w:color="auto"/>
      </w:divBdr>
    </w:div>
    <w:div w:id="1738901259">
      <w:marLeft w:val="0"/>
      <w:marRight w:val="0"/>
      <w:marTop w:val="0"/>
      <w:marBottom w:val="0"/>
      <w:divBdr>
        <w:top w:val="none" w:sz="0" w:space="0" w:color="auto"/>
        <w:left w:val="none" w:sz="0" w:space="0" w:color="auto"/>
        <w:bottom w:val="none" w:sz="0" w:space="0" w:color="auto"/>
        <w:right w:val="none" w:sz="0" w:space="0" w:color="auto"/>
      </w:divBdr>
    </w:div>
    <w:div w:id="1738901271">
      <w:marLeft w:val="0"/>
      <w:marRight w:val="0"/>
      <w:marTop w:val="0"/>
      <w:marBottom w:val="0"/>
      <w:divBdr>
        <w:top w:val="none" w:sz="0" w:space="0" w:color="auto"/>
        <w:left w:val="none" w:sz="0" w:space="0" w:color="auto"/>
        <w:bottom w:val="none" w:sz="0" w:space="0" w:color="auto"/>
        <w:right w:val="none" w:sz="0" w:space="0" w:color="auto"/>
      </w:divBdr>
    </w:div>
    <w:div w:id="1738901273">
      <w:marLeft w:val="0"/>
      <w:marRight w:val="0"/>
      <w:marTop w:val="0"/>
      <w:marBottom w:val="0"/>
      <w:divBdr>
        <w:top w:val="none" w:sz="0" w:space="0" w:color="auto"/>
        <w:left w:val="none" w:sz="0" w:space="0" w:color="auto"/>
        <w:bottom w:val="none" w:sz="0" w:space="0" w:color="auto"/>
        <w:right w:val="none" w:sz="0" w:space="0" w:color="auto"/>
      </w:divBdr>
    </w:div>
    <w:div w:id="1738901274">
      <w:marLeft w:val="0"/>
      <w:marRight w:val="0"/>
      <w:marTop w:val="0"/>
      <w:marBottom w:val="0"/>
      <w:divBdr>
        <w:top w:val="none" w:sz="0" w:space="0" w:color="auto"/>
        <w:left w:val="none" w:sz="0" w:space="0" w:color="auto"/>
        <w:bottom w:val="none" w:sz="0" w:space="0" w:color="auto"/>
        <w:right w:val="none" w:sz="0" w:space="0" w:color="auto"/>
      </w:divBdr>
    </w:div>
    <w:div w:id="1738901276">
      <w:marLeft w:val="0"/>
      <w:marRight w:val="0"/>
      <w:marTop w:val="0"/>
      <w:marBottom w:val="0"/>
      <w:divBdr>
        <w:top w:val="none" w:sz="0" w:space="0" w:color="auto"/>
        <w:left w:val="none" w:sz="0" w:space="0" w:color="auto"/>
        <w:bottom w:val="none" w:sz="0" w:space="0" w:color="auto"/>
        <w:right w:val="none" w:sz="0" w:space="0" w:color="auto"/>
      </w:divBdr>
    </w:div>
    <w:div w:id="1738901279">
      <w:marLeft w:val="0"/>
      <w:marRight w:val="0"/>
      <w:marTop w:val="0"/>
      <w:marBottom w:val="0"/>
      <w:divBdr>
        <w:top w:val="none" w:sz="0" w:space="0" w:color="auto"/>
        <w:left w:val="none" w:sz="0" w:space="0" w:color="auto"/>
        <w:bottom w:val="none" w:sz="0" w:space="0" w:color="auto"/>
        <w:right w:val="none" w:sz="0" w:space="0" w:color="auto"/>
      </w:divBdr>
    </w:div>
    <w:div w:id="1738901282">
      <w:marLeft w:val="0"/>
      <w:marRight w:val="0"/>
      <w:marTop w:val="0"/>
      <w:marBottom w:val="0"/>
      <w:divBdr>
        <w:top w:val="none" w:sz="0" w:space="0" w:color="auto"/>
        <w:left w:val="none" w:sz="0" w:space="0" w:color="auto"/>
        <w:bottom w:val="none" w:sz="0" w:space="0" w:color="auto"/>
        <w:right w:val="none" w:sz="0" w:space="0" w:color="auto"/>
      </w:divBdr>
    </w:div>
    <w:div w:id="1738901284">
      <w:marLeft w:val="0"/>
      <w:marRight w:val="0"/>
      <w:marTop w:val="0"/>
      <w:marBottom w:val="0"/>
      <w:divBdr>
        <w:top w:val="none" w:sz="0" w:space="0" w:color="auto"/>
        <w:left w:val="none" w:sz="0" w:space="0" w:color="auto"/>
        <w:bottom w:val="none" w:sz="0" w:space="0" w:color="auto"/>
        <w:right w:val="none" w:sz="0" w:space="0" w:color="auto"/>
      </w:divBdr>
    </w:div>
    <w:div w:id="1738901285">
      <w:marLeft w:val="0"/>
      <w:marRight w:val="0"/>
      <w:marTop w:val="0"/>
      <w:marBottom w:val="0"/>
      <w:divBdr>
        <w:top w:val="none" w:sz="0" w:space="0" w:color="auto"/>
        <w:left w:val="none" w:sz="0" w:space="0" w:color="auto"/>
        <w:bottom w:val="none" w:sz="0" w:space="0" w:color="auto"/>
        <w:right w:val="none" w:sz="0" w:space="0" w:color="auto"/>
      </w:divBdr>
    </w:div>
    <w:div w:id="1738901286">
      <w:marLeft w:val="0"/>
      <w:marRight w:val="0"/>
      <w:marTop w:val="0"/>
      <w:marBottom w:val="0"/>
      <w:divBdr>
        <w:top w:val="none" w:sz="0" w:space="0" w:color="auto"/>
        <w:left w:val="none" w:sz="0" w:space="0" w:color="auto"/>
        <w:bottom w:val="none" w:sz="0" w:space="0" w:color="auto"/>
        <w:right w:val="none" w:sz="0" w:space="0" w:color="auto"/>
      </w:divBdr>
      <w:divsChild>
        <w:div w:id="1738899305">
          <w:marLeft w:val="0"/>
          <w:marRight w:val="0"/>
          <w:marTop w:val="0"/>
          <w:marBottom w:val="0"/>
          <w:divBdr>
            <w:top w:val="none" w:sz="0" w:space="0" w:color="auto"/>
            <w:left w:val="none" w:sz="0" w:space="0" w:color="auto"/>
            <w:bottom w:val="none" w:sz="0" w:space="0" w:color="auto"/>
            <w:right w:val="none" w:sz="0" w:space="0" w:color="auto"/>
          </w:divBdr>
          <w:divsChild>
            <w:div w:id="1738898654">
              <w:marLeft w:val="0"/>
              <w:marRight w:val="0"/>
              <w:marTop w:val="0"/>
              <w:marBottom w:val="0"/>
              <w:divBdr>
                <w:top w:val="none" w:sz="0" w:space="0" w:color="auto"/>
                <w:left w:val="none" w:sz="0" w:space="0" w:color="auto"/>
                <w:bottom w:val="none" w:sz="0" w:space="0" w:color="auto"/>
                <w:right w:val="none" w:sz="0" w:space="0" w:color="auto"/>
              </w:divBdr>
            </w:div>
            <w:div w:id="1738901160">
              <w:marLeft w:val="0"/>
              <w:marRight w:val="0"/>
              <w:marTop w:val="0"/>
              <w:marBottom w:val="0"/>
              <w:divBdr>
                <w:top w:val="none" w:sz="0" w:space="0" w:color="auto"/>
                <w:left w:val="none" w:sz="0" w:space="0" w:color="auto"/>
                <w:bottom w:val="none" w:sz="0" w:space="0" w:color="auto"/>
                <w:right w:val="none" w:sz="0" w:space="0" w:color="auto"/>
              </w:divBdr>
              <w:divsChild>
                <w:div w:id="1738899275">
                  <w:marLeft w:val="0"/>
                  <w:marRight w:val="0"/>
                  <w:marTop w:val="0"/>
                  <w:marBottom w:val="0"/>
                  <w:divBdr>
                    <w:top w:val="none" w:sz="0" w:space="0" w:color="auto"/>
                    <w:left w:val="none" w:sz="0" w:space="0" w:color="auto"/>
                    <w:bottom w:val="none" w:sz="0" w:space="0" w:color="auto"/>
                    <w:right w:val="none" w:sz="0" w:space="0" w:color="auto"/>
                  </w:divBdr>
                </w:div>
                <w:div w:id="1738900027">
                  <w:marLeft w:val="0"/>
                  <w:marRight w:val="0"/>
                  <w:marTop w:val="0"/>
                  <w:marBottom w:val="0"/>
                  <w:divBdr>
                    <w:top w:val="none" w:sz="0" w:space="0" w:color="auto"/>
                    <w:left w:val="none" w:sz="0" w:space="0" w:color="auto"/>
                    <w:bottom w:val="none" w:sz="0" w:space="0" w:color="auto"/>
                    <w:right w:val="none" w:sz="0" w:space="0" w:color="auto"/>
                  </w:divBdr>
                </w:div>
                <w:div w:id="173890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99651">
          <w:marLeft w:val="0"/>
          <w:marRight w:val="0"/>
          <w:marTop w:val="0"/>
          <w:marBottom w:val="0"/>
          <w:divBdr>
            <w:top w:val="none" w:sz="0" w:space="0" w:color="auto"/>
            <w:left w:val="none" w:sz="0" w:space="0" w:color="auto"/>
            <w:bottom w:val="none" w:sz="0" w:space="0" w:color="auto"/>
            <w:right w:val="none" w:sz="0" w:space="0" w:color="auto"/>
          </w:divBdr>
        </w:div>
        <w:div w:id="1738899655">
          <w:marLeft w:val="0"/>
          <w:marRight w:val="0"/>
          <w:marTop w:val="0"/>
          <w:marBottom w:val="0"/>
          <w:divBdr>
            <w:top w:val="none" w:sz="0" w:space="0" w:color="auto"/>
            <w:left w:val="none" w:sz="0" w:space="0" w:color="auto"/>
            <w:bottom w:val="none" w:sz="0" w:space="0" w:color="auto"/>
            <w:right w:val="none" w:sz="0" w:space="0" w:color="auto"/>
          </w:divBdr>
        </w:div>
        <w:div w:id="1738900265">
          <w:marLeft w:val="0"/>
          <w:marRight w:val="0"/>
          <w:marTop w:val="0"/>
          <w:marBottom w:val="0"/>
          <w:divBdr>
            <w:top w:val="none" w:sz="0" w:space="0" w:color="auto"/>
            <w:left w:val="none" w:sz="0" w:space="0" w:color="auto"/>
            <w:bottom w:val="none" w:sz="0" w:space="0" w:color="auto"/>
            <w:right w:val="none" w:sz="0" w:space="0" w:color="auto"/>
          </w:divBdr>
        </w:div>
      </w:divsChild>
    </w:div>
    <w:div w:id="1738901287">
      <w:marLeft w:val="0"/>
      <w:marRight w:val="0"/>
      <w:marTop w:val="0"/>
      <w:marBottom w:val="0"/>
      <w:divBdr>
        <w:top w:val="none" w:sz="0" w:space="0" w:color="auto"/>
        <w:left w:val="none" w:sz="0" w:space="0" w:color="auto"/>
        <w:bottom w:val="none" w:sz="0" w:space="0" w:color="auto"/>
        <w:right w:val="none" w:sz="0" w:space="0" w:color="auto"/>
      </w:divBdr>
    </w:div>
    <w:div w:id="1738901289">
      <w:marLeft w:val="0"/>
      <w:marRight w:val="0"/>
      <w:marTop w:val="0"/>
      <w:marBottom w:val="0"/>
      <w:divBdr>
        <w:top w:val="none" w:sz="0" w:space="0" w:color="auto"/>
        <w:left w:val="none" w:sz="0" w:space="0" w:color="auto"/>
        <w:bottom w:val="none" w:sz="0" w:space="0" w:color="auto"/>
        <w:right w:val="none" w:sz="0" w:space="0" w:color="auto"/>
      </w:divBdr>
    </w:div>
    <w:div w:id="1738901291">
      <w:marLeft w:val="0"/>
      <w:marRight w:val="0"/>
      <w:marTop w:val="0"/>
      <w:marBottom w:val="0"/>
      <w:divBdr>
        <w:top w:val="none" w:sz="0" w:space="0" w:color="auto"/>
        <w:left w:val="none" w:sz="0" w:space="0" w:color="auto"/>
        <w:bottom w:val="none" w:sz="0" w:space="0" w:color="auto"/>
        <w:right w:val="none" w:sz="0" w:space="0" w:color="auto"/>
      </w:divBdr>
    </w:div>
    <w:div w:id="1738901292">
      <w:marLeft w:val="0"/>
      <w:marRight w:val="0"/>
      <w:marTop w:val="0"/>
      <w:marBottom w:val="0"/>
      <w:divBdr>
        <w:top w:val="none" w:sz="0" w:space="0" w:color="auto"/>
        <w:left w:val="none" w:sz="0" w:space="0" w:color="auto"/>
        <w:bottom w:val="none" w:sz="0" w:space="0" w:color="auto"/>
        <w:right w:val="none" w:sz="0" w:space="0" w:color="auto"/>
      </w:divBdr>
    </w:div>
    <w:div w:id="1738901294">
      <w:marLeft w:val="0"/>
      <w:marRight w:val="0"/>
      <w:marTop w:val="0"/>
      <w:marBottom w:val="0"/>
      <w:divBdr>
        <w:top w:val="none" w:sz="0" w:space="0" w:color="auto"/>
        <w:left w:val="none" w:sz="0" w:space="0" w:color="auto"/>
        <w:bottom w:val="none" w:sz="0" w:space="0" w:color="auto"/>
        <w:right w:val="none" w:sz="0" w:space="0" w:color="auto"/>
      </w:divBdr>
    </w:div>
    <w:div w:id="1738901300">
      <w:marLeft w:val="0"/>
      <w:marRight w:val="0"/>
      <w:marTop w:val="0"/>
      <w:marBottom w:val="0"/>
      <w:divBdr>
        <w:top w:val="none" w:sz="0" w:space="0" w:color="auto"/>
        <w:left w:val="none" w:sz="0" w:space="0" w:color="auto"/>
        <w:bottom w:val="none" w:sz="0" w:space="0" w:color="auto"/>
        <w:right w:val="none" w:sz="0" w:space="0" w:color="auto"/>
      </w:divBdr>
    </w:div>
    <w:div w:id="1738901305">
      <w:marLeft w:val="0"/>
      <w:marRight w:val="0"/>
      <w:marTop w:val="0"/>
      <w:marBottom w:val="0"/>
      <w:divBdr>
        <w:top w:val="none" w:sz="0" w:space="0" w:color="auto"/>
        <w:left w:val="none" w:sz="0" w:space="0" w:color="auto"/>
        <w:bottom w:val="none" w:sz="0" w:space="0" w:color="auto"/>
        <w:right w:val="none" w:sz="0" w:space="0" w:color="auto"/>
      </w:divBdr>
    </w:div>
    <w:div w:id="1738901307">
      <w:marLeft w:val="0"/>
      <w:marRight w:val="0"/>
      <w:marTop w:val="0"/>
      <w:marBottom w:val="0"/>
      <w:divBdr>
        <w:top w:val="none" w:sz="0" w:space="0" w:color="auto"/>
        <w:left w:val="none" w:sz="0" w:space="0" w:color="auto"/>
        <w:bottom w:val="none" w:sz="0" w:space="0" w:color="auto"/>
        <w:right w:val="none" w:sz="0" w:space="0" w:color="auto"/>
      </w:divBdr>
    </w:div>
    <w:div w:id="1738901310">
      <w:marLeft w:val="0"/>
      <w:marRight w:val="0"/>
      <w:marTop w:val="0"/>
      <w:marBottom w:val="0"/>
      <w:divBdr>
        <w:top w:val="none" w:sz="0" w:space="0" w:color="auto"/>
        <w:left w:val="none" w:sz="0" w:space="0" w:color="auto"/>
        <w:bottom w:val="none" w:sz="0" w:space="0" w:color="auto"/>
        <w:right w:val="none" w:sz="0" w:space="0" w:color="auto"/>
      </w:divBdr>
    </w:div>
    <w:div w:id="1738901311">
      <w:marLeft w:val="0"/>
      <w:marRight w:val="0"/>
      <w:marTop w:val="0"/>
      <w:marBottom w:val="0"/>
      <w:divBdr>
        <w:top w:val="none" w:sz="0" w:space="0" w:color="auto"/>
        <w:left w:val="none" w:sz="0" w:space="0" w:color="auto"/>
        <w:bottom w:val="none" w:sz="0" w:space="0" w:color="auto"/>
        <w:right w:val="none" w:sz="0" w:space="0" w:color="auto"/>
      </w:divBdr>
    </w:div>
    <w:div w:id="1738901312">
      <w:marLeft w:val="0"/>
      <w:marRight w:val="0"/>
      <w:marTop w:val="0"/>
      <w:marBottom w:val="0"/>
      <w:divBdr>
        <w:top w:val="none" w:sz="0" w:space="0" w:color="auto"/>
        <w:left w:val="none" w:sz="0" w:space="0" w:color="auto"/>
        <w:bottom w:val="none" w:sz="0" w:space="0" w:color="auto"/>
        <w:right w:val="none" w:sz="0" w:space="0" w:color="auto"/>
      </w:divBdr>
    </w:div>
    <w:div w:id="1738901313">
      <w:marLeft w:val="0"/>
      <w:marRight w:val="0"/>
      <w:marTop w:val="0"/>
      <w:marBottom w:val="0"/>
      <w:divBdr>
        <w:top w:val="none" w:sz="0" w:space="0" w:color="auto"/>
        <w:left w:val="none" w:sz="0" w:space="0" w:color="auto"/>
        <w:bottom w:val="none" w:sz="0" w:space="0" w:color="auto"/>
        <w:right w:val="none" w:sz="0" w:space="0" w:color="auto"/>
      </w:divBdr>
    </w:div>
    <w:div w:id="1738901316">
      <w:marLeft w:val="0"/>
      <w:marRight w:val="0"/>
      <w:marTop w:val="0"/>
      <w:marBottom w:val="0"/>
      <w:divBdr>
        <w:top w:val="none" w:sz="0" w:space="0" w:color="auto"/>
        <w:left w:val="none" w:sz="0" w:space="0" w:color="auto"/>
        <w:bottom w:val="none" w:sz="0" w:space="0" w:color="auto"/>
        <w:right w:val="none" w:sz="0" w:space="0" w:color="auto"/>
      </w:divBdr>
    </w:div>
    <w:div w:id="1738901317">
      <w:marLeft w:val="0"/>
      <w:marRight w:val="0"/>
      <w:marTop w:val="0"/>
      <w:marBottom w:val="0"/>
      <w:divBdr>
        <w:top w:val="none" w:sz="0" w:space="0" w:color="auto"/>
        <w:left w:val="none" w:sz="0" w:space="0" w:color="auto"/>
        <w:bottom w:val="none" w:sz="0" w:space="0" w:color="auto"/>
        <w:right w:val="none" w:sz="0" w:space="0" w:color="auto"/>
      </w:divBdr>
    </w:div>
    <w:div w:id="1738901318">
      <w:marLeft w:val="0"/>
      <w:marRight w:val="0"/>
      <w:marTop w:val="0"/>
      <w:marBottom w:val="0"/>
      <w:divBdr>
        <w:top w:val="none" w:sz="0" w:space="0" w:color="auto"/>
        <w:left w:val="none" w:sz="0" w:space="0" w:color="auto"/>
        <w:bottom w:val="none" w:sz="0" w:space="0" w:color="auto"/>
        <w:right w:val="none" w:sz="0" w:space="0" w:color="auto"/>
      </w:divBdr>
    </w:div>
    <w:div w:id="1738901319">
      <w:marLeft w:val="0"/>
      <w:marRight w:val="0"/>
      <w:marTop w:val="0"/>
      <w:marBottom w:val="0"/>
      <w:divBdr>
        <w:top w:val="none" w:sz="0" w:space="0" w:color="auto"/>
        <w:left w:val="none" w:sz="0" w:space="0" w:color="auto"/>
        <w:bottom w:val="none" w:sz="0" w:space="0" w:color="auto"/>
        <w:right w:val="none" w:sz="0" w:space="0" w:color="auto"/>
      </w:divBdr>
      <w:divsChild>
        <w:div w:id="1738900802">
          <w:marLeft w:val="0"/>
          <w:marRight w:val="0"/>
          <w:marTop w:val="0"/>
          <w:marBottom w:val="0"/>
          <w:divBdr>
            <w:top w:val="none" w:sz="0" w:space="0" w:color="auto"/>
            <w:left w:val="none" w:sz="0" w:space="0" w:color="auto"/>
            <w:bottom w:val="none" w:sz="0" w:space="0" w:color="auto"/>
            <w:right w:val="none" w:sz="0" w:space="0" w:color="auto"/>
          </w:divBdr>
          <w:divsChild>
            <w:div w:id="1738899840">
              <w:marLeft w:val="0"/>
              <w:marRight w:val="0"/>
              <w:marTop w:val="0"/>
              <w:marBottom w:val="0"/>
              <w:divBdr>
                <w:top w:val="none" w:sz="0" w:space="0" w:color="auto"/>
                <w:left w:val="none" w:sz="0" w:space="0" w:color="auto"/>
                <w:bottom w:val="none" w:sz="0" w:space="0" w:color="auto"/>
                <w:right w:val="none" w:sz="0" w:space="0" w:color="auto"/>
              </w:divBdr>
              <w:divsChild>
                <w:div w:id="173890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901320">
      <w:marLeft w:val="0"/>
      <w:marRight w:val="0"/>
      <w:marTop w:val="0"/>
      <w:marBottom w:val="0"/>
      <w:divBdr>
        <w:top w:val="none" w:sz="0" w:space="0" w:color="auto"/>
        <w:left w:val="none" w:sz="0" w:space="0" w:color="auto"/>
        <w:bottom w:val="none" w:sz="0" w:space="0" w:color="auto"/>
        <w:right w:val="none" w:sz="0" w:space="0" w:color="auto"/>
      </w:divBdr>
    </w:div>
    <w:div w:id="1738901322">
      <w:marLeft w:val="0"/>
      <w:marRight w:val="0"/>
      <w:marTop w:val="0"/>
      <w:marBottom w:val="0"/>
      <w:divBdr>
        <w:top w:val="none" w:sz="0" w:space="0" w:color="auto"/>
        <w:left w:val="none" w:sz="0" w:space="0" w:color="auto"/>
        <w:bottom w:val="none" w:sz="0" w:space="0" w:color="auto"/>
        <w:right w:val="none" w:sz="0" w:space="0" w:color="auto"/>
      </w:divBdr>
      <w:divsChild>
        <w:div w:id="1738901008">
          <w:marLeft w:val="0"/>
          <w:marRight w:val="0"/>
          <w:marTop w:val="0"/>
          <w:marBottom w:val="0"/>
          <w:divBdr>
            <w:top w:val="none" w:sz="0" w:space="0" w:color="auto"/>
            <w:left w:val="none" w:sz="0" w:space="0" w:color="auto"/>
            <w:bottom w:val="none" w:sz="0" w:space="0" w:color="auto"/>
            <w:right w:val="none" w:sz="0" w:space="0" w:color="auto"/>
          </w:divBdr>
          <w:divsChild>
            <w:div w:id="173889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323">
      <w:marLeft w:val="0"/>
      <w:marRight w:val="0"/>
      <w:marTop w:val="0"/>
      <w:marBottom w:val="0"/>
      <w:divBdr>
        <w:top w:val="none" w:sz="0" w:space="0" w:color="auto"/>
        <w:left w:val="none" w:sz="0" w:space="0" w:color="auto"/>
        <w:bottom w:val="none" w:sz="0" w:space="0" w:color="auto"/>
        <w:right w:val="none" w:sz="0" w:space="0" w:color="auto"/>
      </w:divBdr>
    </w:div>
    <w:div w:id="1738901326">
      <w:marLeft w:val="0"/>
      <w:marRight w:val="0"/>
      <w:marTop w:val="0"/>
      <w:marBottom w:val="0"/>
      <w:divBdr>
        <w:top w:val="none" w:sz="0" w:space="0" w:color="auto"/>
        <w:left w:val="none" w:sz="0" w:space="0" w:color="auto"/>
        <w:bottom w:val="none" w:sz="0" w:space="0" w:color="auto"/>
        <w:right w:val="none" w:sz="0" w:space="0" w:color="auto"/>
      </w:divBdr>
    </w:div>
    <w:div w:id="1738901328">
      <w:marLeft w:val="0"/>
      <w:marRight w:val="0"/>
      <w:marTop w:val="0"/>
      <w:marBottom w:val="0"/>
      <w:divBdr>
        <w:top w:val="none" w:sz="0" w:space="0" w:color="auto"/>
        <w:left w:val="none" w:sz="0" w:space="0" w:color="auto"/>
        <w:bottom w:val="none" w:sz="0" w:space="0" w:color="auto"/>
        <w:right w:val="none" w:sz="0" w:space="0" w:color="auto"/>
      </w:divBdr>
    </w:div>
    <w:div w:id="1738901329">
      <w:marLeft w:val="0"/>
      <w:marRight w:val="0"/>
      <w:marTop w:val="0"/>
      <w:marBottom w:val="0"/>
      <w:divBdr>
        <w:top w:val="none" w:sz="0" w:space="0" w:color="auto"/>
        <w:left w:val="none" w:sz="0" w:space="0" w:color="auto"/>
        <w:bottom w:val="none" w:sz="0" w:space="0" w:color="auto"/>
        <w:right w:val="none" w:sz="0" w:space="0" w:color="auto"/>
      </w:divBdr>
    </w:div>
    <w:div w:id="1738901330">
      <w:marLeft w:val="0"/>
      <w:marRight w:val="0"/>
      <w:marTop w:val="0"/>
      <w:marBottom w:val="0"/>
      <w:divBdr>
        <w:top w:val="none" w:sz="0" w:space="0" w:color="auto"/>
        <w:left w:val="none" w:sz="0" w:space="0" w:color="auto"/>
        <w:bottom w:val="none" w:sz="0" w:space="0" w:color="auto"/>
        <w:right w:val="none" w:sz="0" w:space="0" w:color="auto"/>
      </w:divBdr>
    </w:div>
    <w:div w:id="1738901336">
      <w:marLeft w:val="0"/>
      <w:marRight w:val="0"/>
      <w:marTop w:val="0"/>
      <w:marBottom w:val="0"/>
      <w:divBdr>
        <w:top w:val="none" w:sz="0" w:space="0" w:color="auto"/>
        <w:left w:val="none" w:sz="0" w:space="0" w:color="auto"/>
        <w:bottom w:val="none" w:sz="0" w:space="0" w:color="auto"/>
        <w:right w:val="none" w:sz="0" w:space="0" w:color="auto"/>
      </w:divBdr>
    </w:div>
    <w:div w:id="1738901340">
      <w:marLeft w:val="0"/>
      <w:marRight w:val="0"/>
      <w:marTop w:val="0"/>
      <w:marBottom w:val="0"/>
      <w:divBdr>
        <w:top w:val="none" w:sz="0" w:space="0" w:color="auto"/>
        <w:left w:val="none" w:sz="0" w:space="0" w:color="auto"/>
        <w:bottom w:val="none" w:sz="0" w:space="0" w:color="auto"/>
        <w:right w:val="none" w:sz="0" w:space="0" w:color="auto"/>
      </w:divBdr>
    </w:div>
    <w:div w:id="1738901347">
      <w:marLeft w:val="0"/>
      <w:marRight w:val="0"/>
      <w:marTop w:val="0"/>
      <w:marBottom w:val="0"/>
      <w:divBdr>
        <w:top w:val="none" w:sz="0" w:space="0" w:color="auto"/>
        <w:left w:val="none" w:sz="0" w:space="0" w:color="auto"/>
        <w:bottom w:val="none" w:sz="0" w:space="0" w:color="auto"/>
        <w:right w:val="none" w:sz="0" w:space="0" w:color="auto"/>
      </w:divBdr>
    </w:div>
    <w:div w:id="1738901352">
      <w:marLeft w:val="0"/>
      <w:marRight w:val="0"/>
      <w:marTop w:val="0"/>
      <w:marBottom w:val="0"/>
      <w:divBdr>
        <w:top w:val="none" w:sz="0" w:space="0" w:color="auto"/>
        <w:left w:val="none" w:sz="0" w:space="0" w:color="auto"/>
        <w:bottom w:val="none" w:sz="0" w:space="0" w:color="auto"/>
        <w:right w:val="none" w:sz="0" w:space="0" w:color="auto"/>
      </w:divBdr>
      <w:divsChild>
        <w:div w:id="1738900036">
          <w:marLeft w:val="0"/>
          <w:marRight w:val="0"/>
          <w:marTop w:val="0"/>
          <w:marBottom w:val="0"/>
          <w:divBdr>
            <w:top w:val="none" w:sz="0" w:space="0" w:color="auto"/>
            <w:left w:val="none" w:sz="0" w:space="0" w:color="auto"/>
            <w:bottom w:val="none" w:sz="0" w:space="0" w:color="auto"/>
            <w:right w:val="none" w:sz="0" w:space="0" w:color="auto"/>
          </w:divBdr>
        </w:div>
      </w:divsChild>
    </w:div>
    <w:div w:id="1738901353">
      <w:marLeft w:val="0"/>
      <w:marRight w:val="0"/>
      <w:marTop w:val="0"/>
      <w:marBottom w:val="0"/>
      <w:divBdr>
        <w:top w:val="none" w:sz="0" w:space="0" w:color="auto"/>
        <w:left w:val="none" w:sz="0" w:space="0" w:color="auto"/>
        <w:bottom w:val="none" w:sz="0" w:space="0" w:color="auto"/>
        <w:right w:val="none" w:sz="0" w:space="0" w:color="auto"/>
      </w:divBdr>
    </w:div>
    <w:div w:id="1738901354">
      <w:marLeft w:val="0"/>
      <w:marRight w:val="0"/>
      <w:marTop w:val="0"/>
      <w:marBottom w:val="0"/>
      <w:divBdr>
        <w:top w:val="none" w:sz="0" w:space="0" w:color="auto"/>
        <w:left w:val="none" w:sz="0" w:space="0" w:color="auto"/>
        <w:bottom w:val="none" w:sz="0" w:space="0" w:color="auto"/>
        <w:right w:val="none" w:sz="0" w:space="0" w:color="auto"/>
      </w:divBdr>
      <w:divsChild>
        <w:div w:id="1738901387">
          <w:marLeft w:val="0"/>
          <w:marRight w:val="0"/>
          <w:marTop w:val="0"/>
          <w:marBottom w:val="0"/>
          <w:divBdr>
            <w:top w:val="none" w:sz="0" w:space="0" w:color="auto"/>
            <w:left w:val="none" w:sz="0" w:space="0" w:color="auto"/>
            <w:bottom w:val="none" w:sz="0" w:space="0" w:color="auto"/>
            <w:right w:val="none" w:sz="0" w:space="0" w:color="auto"/>
          </w:divBdr>
          <w:divsChild>
            <w:div w:id="173890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355">
      <w:marLeft w:val="0"/>
      <w:marRight w:val="0"/>
      <w:marTop w:val="0"/>
      <w:marBottom w:val="0"/>
      <w:divBdr>
        <w:top w:val="none" w:sz="0" w:space="0" w:color="auto"/>
        <w:left w:val="none" w:sz="0" w:space="0" w:color="auto"/>
        <w:bottom w:val="none" w:sz="0" w:space="0" w:color="auto"/>
        <w:right w:val="none" w:sz="0" w:space="0" w:color="auto"/>
      </w:divBdr>
    </w:div>
    <w:div w:id="1738901359">
      <w:marLeft w:val="0"/>
      <w:marRight w:val="0"/>
      <w:marTop w:val="0"/>
      <w:marBottom w:val="0"/>
      <w:divBdr>
        <w:top w:val="none" w:sz="0" w:space="0" w:color="auto"/>
        <w:left w:val="none" w:sz="0" w:space="0" w:color="auto"/>
        <w:bottom w:val="none" w:sz="0" w:space="0" w:color="auto"/>
        <w:right w:val="none" w:sz="0" w:space="0" w:color="auto"/>
      </w:divBdr>
    </w:div>
    <w:div w:id="1738901362">
      <w:marLeft w:val="0"/>
      <w:marRight w:val="0"/>
      <w:marTop w:val="0"/>
      <w:marBottom w:val="0"/>
      <w:divBdr>
        <w:top w:val="none" w:sz="0" w:space="0" w:color="auto"/>
        <w:left w:val="none" w:sz="0" w:space="0" w:color="auto"/>
        <w:bottom w:val="none" w:sz="0" w:space="0" w:color="auto"/>
        <w:right w:val="none" w:sz="0" w:space="0" w:color="auto"/>
      </w:divBdr>
    </w:div>
    <w:div w:id="1738901363">
      <w:marLeft w:val="0"/>
      <w:marRight w:val="0"/>
      <w:marTop w:val="0"/>
      <w:marBottom w:val="0"/>
      <w:divBdr>
        <w:top w:val="none" w:sz="0" w:space="0" w:color="auto"/>
        <w:left w:val="none" w:sz="0" w:space="0" w:color="auto"/>
        <w:bottom w:val="none" w:sz="0" w:space="0" w:color="auto"/>
        <w:right w:val="none" w:sz="0" w:space="0" w:color="auto"/>
      </w:divBdr>
      <w:divsChild>
        <w:div w:id="1738898605">
          <w:marLeft w:val="0"/>
          <w:marRight w:val="0"/>
          <w:marTop w:val="0"/>
          <w:marBottom w:val="0"/>
          <w:divBdr>
            <w:top w:val="none" w:sz="0" w:space="0" w:color="auto"/>
            <w:left w:val="none" w:sz="0" w:space="0" w:color="auto"/>
            <w:bottom w:val="none" w:sz="0" w:space="0" w:color="auto"/>
            <w:right w:val="none" w:sz="0" w:space="0" w:color="auto"/>
          </w:divBdr>
          <w:divsChild>
            <w:div w:id="1738898988">
              <w:marLeft w:val="0"/>
              <w:marRight w:val="0"/>
              <w:marTop w:val="0"/>
              <w:marBottom w:val="0"/>
              <w:divBdr>
                <w:top w:val="none" w:sz="0" w:space="0" w:color="auto"/>
                <w:left w:val="none" w:sz="0" w:space="0" w:color="auto"/>
                <w:bottom w:val="none" w:sz="0" w:space="0" w:color="auto"/>
                <w:right w:val="none" w:sz="0" w:space="0" w:color="auto"/>
              </w:divBdr>
            </w:div>
          </w:divsChild>
        </w:div>
        <w:div w:id="1738899076">
          <w:marLeft w:val="0"/>
          <w:marRight w:val="0"/>
          <w:marTop w:val="0"/>
          <w:marBottom w:val="0"/>
          <w:divBdr>
            <w:top w:val="none" w:sz="0" w:space="0" w:color="auto"/>
            <w:left w:val="none" w:sz="0" w:space="0" w:color="auto"/>
            <w:bottom w:val="none" w:sz="0" w:space="0" w:color="auto"/>
            <w:right w:val="none" w:sz="0" w:space="0" w:color="auto"/>
          </w:divBdr>
          <w:divsChild>
            <w:div w:id="173889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364">
      <w:marLeft w:val="0"/>
      <w:marRight w:val="0"/>
      <w:marTop w:val="0"/>
      <w:marBottom w:val="0"/>
      <w:divBdr>
        <w:top w:val="none" w:sz="0" w:space="0" w:color="auto"/>
        <w:left w:val="none" w:sz="0" w:space="0" w:color="auto"/>
        <w:bottom w:val="none" w:sz="0" w:space="0" w:color="auto"/>
        <w:right w:val="none" w:sz="0" w:space="0" w:color="auto"/>
      </w:divBdr>
    </w:div>
    <w:div w:id="1738901368">
      <w:marLeft w:val="0"/>
      <w:marRight w:val="0"/>
      <w:marTop w:val="0"/>
      <w:marBottom w:val="0"/>
      <w:divBdr>
        <w:top w:val="none" w:sz="0" w:space="0" w:color="auto"/>
        <w:left w:val="none" w:sz="0" w:space="0" w:color="auto"/>
        <w:bottom w:val="none" w:sz="0" w:space="0" w:color="auto"/>
        <w:right w:val="none" w:sz="0" w:space="0" w:color="auto"/>
      </w:divBdr>
    </w:div>
    <w:div w:id="1738901369">
      <w:marLeft w:val="0"/>
      <w:marRight w:val="0"/>
      <w:marTop w:val="0"/>
      <w:marBottom w:val="0"/>
      <w:divBdr>
        <w:top w:val="none" w:sz="0" w:space="0" w:color="auto"/>
        <w:left w:val="none" w:sz="0" w:space="0" w:color="auto"/>
        <w:bottom w:val="none" w:sz="0" w:space="0" w:color="auto"/>
        <w:right w:val="none" w:sz="0" w:space="0" w:color="auto"/>
      </w:divBdr>
    </w:div>
    <w:div w:id="1738901374">
      <w:marLeft w:val="0"/>
      <w:marRight w:val="0"/>
      <w:marTop w:val="0"/>
      <w:marBottom w:val="0"/>
      <w:divBdr>
        <w:top w:val="none" w:sz="0" w:space="0" w:color="auto"/>
        <w:left w:val="none" w:sz="0" w:space="0" w:color="auto"/>
        <w:bottom w:val="none" w:sz="0" w:space="0" w:color="auto"/>
        <w:right w:val="none" w:sz="0" w:space="0" w:color="auto"/>
      </w:divBdr>
    </w:div>
    <w:div w:id="1738901381">
      <w:marLeft w:val="0"/>
      <w:marRight w:val="0"/>
      <w:marTop w:val="0"/>
      <w:marBottom w:val="0"/>
      <w:divBdr>
        <w:top w:val="none" w:sz="0" w:space="0" w:color="auto"/>
        <w:left w:val="none" w:sz="0" w:space="0" w:color="auto"/>
        <w:bottom w:val="none" w:sz="0" w:space="0" w:color="auto"/>
        <w:right w:val="none" w:sz="0" w:space="0" w:color="auto"/>
      </w:divBdr>
      <w:divsChild>
        <w:div w:id="1738899570">
          <w:marLeft w:val="0"/>
          <w:marRight w:val="0"/>
          <w:marTop w:val="0"/>
          <w:marBottom w:val="0"/>
          <w:divBdr>
            <w:top w:val="none" w:sz="0" w:space="0" w:color="auto"/>
            <w:left w:val="none" w:sz="0" w:space="0" w:color="auto"/>
            <w:bottom w:val="none" w:sz="0" w:space="0" w:color="auto"/>
            <w:right w:val="none" w:sz="0" w:space="0" w:color="auto"/>
          </w:divBdr>
        </w:div>
        <w:div w:id="1738900928">
          <w:marLeft w:val="0"/>
          <w:marRight w:val="0"/>
          <w:marTop w:val="0"/>
          <w:marBottom w:val="0"/>
          <w:divBdr>
            <w:top w:val="none" w:sz="0" w:space="0" w:color="auto"/>
            <w:left w:val="none" w:sz="0" w:space="0" w:color="auto"/>
            <w:bottom w:val="none" w:sz="0" w:space="0" w:color="auto"/>
            <w:right w:val="none" w:sz="0" w:space="0" w:color="auto"/>
          </w:divBdr>
          <w:divsChild>
            <w:div w:id="1738900313">
              <w:marLeft w:val="0"/>
              <w:marRight w:val="0"/>
              <w:marTop w:val="0"/>
              <w:marBottom w:val="0"/>
              <w:divBdr>
                <w:top w:val="none" w:sz="0" w:space="0" w:color="auto"/>
                <w:left w:val="none" w:sz="0" w:space="0" w:color="auto"/>
                <w:bottom w:val="none" w:sz="0" w:space="0" w:color="auto"/>
                <w:right w:val="none" w:sz="0" w:space="0" w:color="auto"/>
              </w:divBdr>
              <w:divsChild>
                <w:div w:id="1738900985">
                  <w:marLeft w:val="0"/>
                  <w:marRight w:val="0"/>
                  <w:marTop w:val="0"/>
                  <w:marBottom w:val="0"/>
                  <w:divBdr>
                    <w:top w:val="none" w:sz="0" w:space="0" w:color="auto"/>
                    <w:left w:val="none" w:sz="0" w:space="0" w:color="auto"/>
                    <w:bottom w:val="none" w:sz="0" w:space="0" w:color="auto"/>
                    <w:right w:val="none" w:sz="0" w:space="0" w:color="auto"/>
                  </w:divBdr>
                  <w:divsChild>
                    <w:div w:id="1738901066">
                      <w:marLeft w:val="0"/>
                      <w:marRight w:val="0"/>
                      <w:marTop w:val="0"/>
                      <w:marBottom w:val="0"/>
                      <w:divBdr>
                        <w:top w:val="none" w:sz="0" w:space="0" w:color="auto"/>
                        <w:left w:val="none" w:sz="0" w:space="0" w:color="auto"/>
                        <w:bottom w:val="none" w:sz="0" w:space="0" w:color="auto"/>
                        <w:right w:val="none" w:sz="0" w:space="0" w:color="auto"/>
                      </w:divBdr>
                      <w:divsChild>
                        <w:div w:id="173889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901383">
      <w:marLeft w:val="0"/>
      <w:marRight w:val="0"/>
      <w:marTop w:val="0"/>
      <w:marBottom w:val="0"/>
      <w:divBdr>
        <w:top w:val="none" w:sz="0" w:space="0" w:color="auto"/>
        <w:left w:val="none" w:sz="0" w:space="0" w:color="auto"/>
        <w:bottom w:val="none" w:sz="0" w:space="0" w:color="auto"/>
        <w:right w:val="none" w:sz="0" w:space="0" w:color="auto"/>
      </w:divBdr>
    </w:div>
    <w:div w:id="1738901384">
      <w:marLeft w:val="0"/>
      <w:marRight w:val="0"/>
      <w:marTop w:val="0"/>
      <w:marBottom w:val="0"/>
      <w:divBdr>
        <w:top w:val="none" w:sz="0" w:space="0" w:color="auto"/>
        <w:left w:val="none" w:sz="0" w:space="0" w:color="auto"/>
        <w:bottom w:val="none" w:sz="0" w:space="0" w:color="auto"/>
        <w:right w:val="none" w:sz="0" w:space="0" w:color="auto"/>
      </w:divBdr>
    </w:div>
    <w:div w:id="1738901385">
      <w:marLeft w:val="0"/>
      <w:marRight w:val="0"/>
      <w:marTop w:val="0"/>
      <w:marBottom w:val="0"/>
      <w:divBdr>
        <w:top w:val="none" w:sz="0" w:space="0" w:color="auto"/>
        <w:left w:val="none" w:sz="0" w:space="0" w:color="auto"/>
        <w:bottom w:val="none" w:sz="0" w:space="0" w:color="auto"/>
        <w:right w:val="none" w:sz="0" w:space="0" w:color="auto"/>
      </w:divBdr>
    </w:div>
    <w:div w:id="1738901393">
      <w:marLeft w:val="0"/>
      <w:marRight w:val="0"/>
      <w:marTop w:val="0"/>
      <w:marBottom w:val="0"/>
      <w:divBdr>
        <w:top w:val="none" w:sz="0" w:space="0" w:color="auto"/>
        <w:left w:val="none" w:sz="0" w:space="0" w:color="auto"/>
        <w:bottom w:val="none" w:sz="0" w:space="0" w:color="auto"/>
        <w:right w:val="none" w:sz="0" w:space="0" w:color="auto"/>
      </w:divBdr>
    </w:div>
    <w:div w:id="1738901394">
      <w:marLeft w:val="0"/>
      <w:marRight w:val="0"/>
      <w:marTop w:val="0"/>
      <w:marBottom w:val="0"/>
      <w:divBdr>
        <w:top w:val="none" w:sz="0" w:space="0" w:color="auto"/>
        <w:left w:val="none" w:sz="0" w:space="0" w:color="auto"/>
        <w:bottom w:val="none" w:sz="0" w:space="0" w:color="auto"/>
        <w:right w:val="none" w:sz="0" w:space="0" w:color="auto"/>
      </w:divBdr>
    </w:div>
    <w:div w:id="1738901395">
      <w:marLeft w:val="0"/>
      <w:marRight w:val="0"/>
      <w:marTop w:val="0"/>
      <w:marBottom w:val="0"/>
      <w:divBdr>
        <w:top w:val="none" w:sz="0" w:space="0" w:color="auto"/>
        <w:left w:val="none" w:sz="0" w:space="0" w:color="auto"/>
        <w:bottom w:val="none" w:sz="0" w:space="0" w:color="auto"/>
        <w:right w:val="none" w:sz="0" w:space="0" w:color="auto"/>
      </w:divBdr>
    </w:div>
    <w:div w:id="1738901399">
      <w:marLeft w:val="0"/>
      <w:marRight w:val="0"/>
      <w:marTop w:val="0"/>
      <w:marBottom w:val="0"/>
      <w:divBdr>
        <w:top w:val="none" w:sz="0" w:space="0" w:color="auto"/>
        <w:left w:val="none" w:sz="0" w:space="0" w:color="auto"/>
        <w:bottom w:val="none" w:sz="0" w:space="0" w:color="auto"/>
        <w:right w:val="none" w:sz="0" w:space="0" w:color="auto"/>
      </w:divBdr>
    </w:div>
    <w:div w:id="1738901403">
      <w:marLeft w:val="0"/>
      <w:marRight w:val="0"/>
      <w:marTop w:val="0"/>
      <w:marBottom w:val="0"/>
      <w:divBdr>
        <w:top w:val="none" w:sz="0" w:space="0" w:color="auto"/>
        <w:left w:val="none" w:sz="0" w:space="0" w:color="auto"/>
        <w:bottom w:val="none" w:sz="0" w:space="0" w:color="auto"/>
        <w:right w:val="none" w:sz="0" w:space="0" w:color="auto"/>
      </w:divBdr>
    </w:div>
    <w:div w:id="1738901405">
      <w:marLeft w:val="0"/>
      <w:marRight w:val="0"/>
      <w:marTop w:val="0"/>
      <w:marBottom w:val="0"/>
      <w:divBdr>
        <w:top w:val="none" w:sz="0" w:space="0" w:color="auto"/>
        <w:left w:val="none" w:sz="0" w:space="0" w:color="auto"/>
        <w:bottom w:val="none" w:sz="0" w:space="0" w:color="auto"/>
        <w:right w:val="none" w:sz="0" w:space="0" w:color="auto"/>
      </w:divBdr>
      <w:divsChild>
        <w:div w:id="1738900146">
          <w:marLeft w:val="0"/>
          <w:marRight w:val="0"/>
          <w:marTop w:val="0"/>
          <w:marBottom w:val="0"/>
          <w:divBdr>
            <w:top w:val="none" w:sz="0" w:space="0" w:color="auto"/>
            <w:left w:val="none" w:sz="0" w:space="0" w:color="auto"/>
            <w:bottom w:val="none" w:sz="0" w:space="0" w:color="auto"/>
            <w:right w:val="none" w:sz="0" w:space="0" w:color="auto"/>
          </w:divBdr>
          <w:divsChild>
            <w:div w:id="17388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07">
      <w:marLeft w:val="0"/>
      <w:marRight w:val="0"/>
      <w:marTop w:val="0"/>
      <w:marBottom w:val="0"/>
      <w:divBdr>
        <w:top w:val="none" w:sz="0" w:space="0" w:color="auto"/>
        <w:left w:val="none" w:sz="0" w:space="0" w:color="auto"/>
        <w:bottom w:val="none" w:sz="0" w:space="0" w:color="auto"/>
        <w:right w:val="none" w:sz="0" w:space="0" w:color="auto"/>
      </w:divBdr>
    </w:div>
    <w:div w:id="1738901412">
      <w:marLeft w:val="0"/>
      <w:marRight w:val="0"/>
      <w:marTop w:val="0"/>
      <w:marBottom w:val="0"/>
      <w:divBdr>
        <w:top w:val="none" w:sz="0" w:space="0" w:color="auto"/>
        <w:left w:val="none" w:sz="0" w:space="0" w:color="auto"/>
        <w:bottom w:val="none" w:sz="0" w:space="0" w:color="auto"/>
        <w:right w:val="none" w:sz="0" w:space="0" w:color="auto"/>
      </w:divBdr>
    </w:div>
    <w:div w:id="1738901413">
      <w:marLeft w:val="0"/>
      <w:marRight w:val="0"/>
      <w:marTop w:val="0"/>
      <w:marBottom w:val="0"/>
      <w:divBdr>
        <w:top w:val="none" w:sz="0" w:space="0" w:color="auto"/>
        <w:left w:val="none" w:sz="0" w:space="0" w:color="auto"/>
        <w:bottom w:val="none" w:sz="0" w:space="0" w:color="auto"/>
        <w:right w:val="none" w:sz="0" w:space="0" w:color="auto"/>
      </w:divBdr>
      <w:divsChild>
        <w:div w:id="1738900181">
          <w:marLeft w:val="0"/>
          <w:marRight w:val="0"/>
          <w:marTop w:val="0"/>
          <w:marBottom w:val="0"/>
          <w:divBdr>
            <w:top w:val="none" w:sz="0" w:space="0" w:color="auto"/>
            <w:left w:val="none" w:sz="0" w:space="0" w:color="auto"/>
            <w:bottom w:val="none" w:sz="0" w:space="0" w:color="auto"/>
            <w:right w:val="none" w:sz="0" w:space="0" w:color="auto"/>
          </w:divBdr>
          <w:divsChild>
            <w:div w:id="1738898622">
              <w:marLeft w:val="0"/>
              <w:marRight w:val="0"/>
              <w:marTop w:val="0"/>
              <w:marBottom w:val="0"/>
              <w:divBdr>
                <w:top w:val="none" w:sz="0" w:space="0" w:color="auto"/>
                <w:left w:val="none" w:sz="0" w:space="0" w:color="auto"/>
                <w:bottom w:val="none" w:sz="0" w:space="0" w:color="auto"/>
                <w:right w:val="none" w:sz="0" w:space="0" w:color="auto"/>
              </w:divBdr>
            </w:div>
            <w:div w:id="173889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14">
      <w:marLeft w:val="0"/>
      <w:marRight w:val="0"/>
      <w:marTop w:val="0"/>
      <w:marBottom w:val="0"/>
      <w:divBdr>
        <w:top w:val="none" w:sz="0" w:space="0" w:color="auto"/>
        <w:left w:val="none" w:sz="0" w:space="0" w:color="auto"/>
        <w:bottom w:val="none" w:sz="0" w:space="0" w:color="auto"/>
        <w:right w:val="none" w:sz="0" w:space="0" w:color="auto"/>
      </w:divBdr>
    </w:div>
    <w:div w:id="1738901416">
      <w:marLeft w:val="0"/>
      <w:marRight w:val="0"/>
      <w:marTop w:val="0"/>
      <w:marBottom w:val="0"/>
      <w:divBdr>
        <w:top w:val="none" w:sz="0" w:space="0" w:color="auto"/>
        <w:left w:val="none" w:sz="0" w:space="0" w:color="auto"/>
        <w:bottom w:val="none" w:sz="0" w:space="0" w:color="auto"/>
        <w:right w:val="none" w:sz="0" w:space="0" w:color="auto"/>
      </w:divBdr>
    </w:div>
    <w:div w:id="1738901417">
      <w:marLeft w:val="0"/>
      <w:marRight w:val="0"/>
      <w:marTop w:val="0"/>
      <w:marBottom w:val="0"/>
      <w:divBdr>
        <w:top w:val="none" w:sz="0" w:space="0" w:color="auto"/>
        <w:left w:val="none" w:sz="0" w:space="0" w:color="auto"/>
        <w:bottom w:val="none" w:sz="0" w:space="0" w:color="auto"/>
        <w:right w:val="none" w:sz="0" w:space="0" w:color="auto"/>
      </w:divBdr>
    </w:div>
    <w:div w:id="1738901418">
      <w:marLeft w:val="0"/>
      <w:marRight w:val="0"/>
      <w:marTop w:val="0"/>
      <w:marBottom w:val="0"/>
      <w:divBdr>
        <w:top w:val="none" w:sz="0" w:space="0" w:color="auto"/>
        <w:left w:val="none" w:sz="0" w:space="0" w:color="auto"/>
        <w:bottom w:val="none" w:sz="0" w:space="0" w:color="auto"/>
        <w:right w:val="none" w:sz="0" w:space="0" w:color="auto"/>
      </w:divBdr>
    </w:div>
    <w:div w:id="1738901420">
      <w:marLeft w:val="0"/>
      <w:marRight w:val="0"/>
      <w:marTop w:val="0"/>
      <w:marBottom w:val="0"/>
      <w:divBdr>
        <w:top w:val="none" w:sz="0" w:space="0" w:color="auto"/>
        <w:left w:val="none" w:sz="0" w:space="0" w:color="auto"/>
        <w:bottom w:val="none" w:sz="0" w:space="0" w:color="auto"/>
        <w:right w:val="none" w:sz="0" w:space="0" w:color="auto"/>
      </w:divBdr>
    </w:div>
    <w:div w:id="1738901423">
      <w:marLeft w:val="0"/>
      <w:marRight w:val="0"/>
      <w:marTop w:val="0"/>
      <w:marBottom w:val="0"/>
      <w:divBdr>
        <w:top w:val="none" w:sz="0" w:space="0" w:color="auto"/>
        <w:left w:val="none" w:sz="0" w:space="0" w:color="auto"/>
        <w:bottom w:val="none" w:sz="0" w:space="0" w:color="auto"/>
        <w:right w:val="none" w:sz="0" w:space="0" w:color="auto"/>
      </w:divBdr>
      <w:divsChild>
        <w:div w:id="1738901041">
          <w:marLeft w:val="0"/>
          <w:marRight w:val="0"/>
          <w:marTop w:val="0"/>
          <w:marBottom w:val="0"/>
          <w:divBdr>
            <w:top w:val="none" w:sz="0" w:space="0" w:color="auto"/>
            <w:left w:val="none" w:sz="0" w:space="0" w:color="auto"/>
            <w:bottom w:val="none" w:sz="0" w:space="0" w:color="auto"/>
            <w:right w:val="none" w:sz="0" w:space="0" w:color="auto"/>
          </w:divBdr>
          <w:divsChild>
            <w:div w:id="17388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27">
      <w:marLeft w:val="0"/>
      <w:marRight w:val="0"/>
      <w:marTop w:val="0"/>
      <w:marBottom w:val="0"/>
      <w:divBdr>
        <w:top w:val="none" w:sz="0" w:space="0" w:color="auto"/>
        <w:left w:val="none" w:sz="0" w:space="0" w:color="auto"/>
        <w:bottom w:val="none" w:sz="0" w:space="0" w:color="auto"/>
        <w:right w:val="none" w:sz="0" w:space="0" w:color="auto"/>
      </w:divBdr>
    </w:div>
    <w:div w:id="1738901428">
      <w:marLeft w:val="0"/>
      <w:marRight w:val="0"/>
      <w:marTop w:val="0"/>
      <w:marBottom w:val="0"/>
      <w:divBdr>
        <w:top w:val="none" w:sz="0" w:space="0" w:color="auto"/>
        <w:left w:val="none" w:sz="0" w:space="0" w:color="auto"/>
        <w:bottom w:val="none" w:sz="0" w:space="0" w:color="auto"/>
        <w:right w:val="none" w:sz="0" w:space="0" w:color="auto"/>
      </w:divBdr>
    </w:div>
    <w:div w:id="1738901436">
      <w:marLeft w:val="0"/>
      <w:marRight w:val="0"/>
      <w:marTop w:val="0"/>
      <w:marBottom w:val="0"/>
      <w:divBdr>
        <w:top w:val="none" w:sz="0" w:space="0" w:color="auto"/>
        <w:left w:val="none" w:sz="0" w:space="0" w:color="auto"/>
        <w:bottom w:val="none" w:sz="0" w:space="0" w:color="auto"/>
        <w:right w:val="none" w:sz="0" w:space="0" w:color="auto"/>
      </w:divBdr>
      <w:divsChild>
        <w:div w:id="1738898815">
          <w:marLeft w:val="0"/>
          <w:marRight w:val="0"/>
          <w:marTop w:val="0"/>
          <w:marBottom w:val="0"/>
          <w:divBdr>
            <w:top w:val="none" w:sz="0" w:space="0" w:color="auto"/>
            <w:left w:val="none" w:sz="0" w:space="0" w:color="auto"/>
            <w:bottom w:val="none" w:sz="0" w:space="0" w:color="auto"/>
            <w:right w:val="none" w:sz="0" w:space="0" w:color="auto"/>
          </w:divBdr>
        </w:div>
        <w:div w:id="1738899011">
          <w:marLeft w:val="0"/>
          <w:marRight w:val="0"/>
          <w:marTop w:val="0"/>
          <w:marBottom w:val="0"/>
          <w:divBdr>
            <w:top w:val="none" w:sz="0" w:space="0" w:color="auto"/>
            <w:left w:val="none" w:sz="0" w:space="0" w:color="auto"/>
            <w:bottom w:val="none" w:sz="0" w:space="0" w:color="auto"/>
            <w:right w:val="none" w:sz="0" w:space="0" w:color="auto"/>
          </w:divBdr>
        </w:div>
        <w:div w:id="1738899897">
          <w:marLeft w:val="0"/>
          <w:marRight w:val="0"/>
          <w:marTop w:val="0"/>
          <w:marBottom w:val="0"/>
          <w:divBdr>
            <w:top w:val="none" w:sz="0" w:space="0" w:color="auto"/>
            <w:left w:val="none" w:sz="0" w:space="0" w:color="auto"/>
            <w:bottom w:val="none" w:sz="0" w:space="0" w:color="auto"/>
            <w:right w:val="none" w:sz="0" w:space="0" w:color="auto"/>
          </w:divBdr>
        </w:div>
        <w:div w:id="1738900512">
          <w:marLeft w:val="0"/>
          <w:marRight w:val="0"/>
          <w:marTop w:val="0"/>
          <w:marBottom w:val="0"/>
          <w:divBdr>
            <w:top w:val="none" w:sz="0" w:space="0" w:color="auto"/>
            <w:left w:val="none" w:sz="0" w:space="0" w:color="auto"/>
            <w:bottom w:val="none" w:sz="0" w:space="0" w:color="auto"/>
            <w:right w:val="none" w:sz="0" w:space="0" w:color="auto"/>
          </w:divBdr>
        </w:div>
        <w:div w:id="1738901059">
          <w:marLeft w:val="0"/>
          <w:marRight w:val="0"/>
          <w:marTop w:val="0"/>
          <w:marBottom w:val="0"/>
          <w:divBdr>
            <w:top w:val="none" w:sz="0" w:space="0" w:color="auto"/>
            <w:left w:val="none" w:sz="0" w:space="0" w:color="auto"/>
            <w:bottom w:val="none" w:sz="0" w:space="0" w:color="auto"/>
            <w:right w:val="none" w:sz="0" w:space="0" w:color="auto"/>
          </w:divBdr>
          <w:divsChild>
            <w:div w:id="1738899555">
              <w:marLeft w:val="0"/>
              <w:marRight w:val="0"/>
              <w:marTop w:val="0"/>
              <w:marBottom w:val="0"/>
              <w:divBdr>
                <w:top w:val="none" w:sz="0" w:space="0" w:color="auto"/>
                <w:left w:val="none" w:sz="0" w:space="0" w:color="auto"/>
                <w:bottom w:val="none" w:sz="0" w:space="0" w:color="auto"/>
                <w:right w:val="none" w:sz="0" w:space="0" w:color="auto"/>
              </w:divBdr>
            </w:div>
            <w:div w:id="173890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01442">
      <w:marLeft w:val="0"/>
      <w:marRight w:val="0"/>
      <w:marTop w:val="0"/>
      <w:marBottom w:val="0"/>
      <w:divBdr>
        <w:top w:val="none" w:sz="0" w:space="0" w:color="auto"/>
        <w:left w:val="none" w:sz="0" w:space="0" w:color="auto"/>
        <w:bottom w:val="none" w:sz="0" w:space="0" w:color="auto"/>
        <w:right w:val="none" w:sz="0" w:space="0" w:color="auto"/>
      </w:divBdr>
    </w:div>
    <w:div w:id="1738901443">
      <w:marLeft w:val="0"/>
      <w:marRight w:val="0"/>
      <w:marTop w:val="0"/>
      <w:marBottom w:val="0"/>
      <w:divBdr>
        <w:top w:val="none" w:sz="0" w:space="0" w:color="auto"/>
        <w:left w:val="none" w:sz="0" w:space="0" w:color="auto"/>
        <w:bottom w:val="none" w:sz="0" w:space="0" w:color="auto"/>
        <w:right w:val="none" w:sz="0" w:space="0" w:color="auto"/>
      </w:divBdr>
      <w:divsChild>
        <w:div w:id="1738899253">
          <w:marLeft w:val="0"/>
          <w:marRight w:val="0"/>
          <w:marTop w:val="0"/>
          <w:marBottom w:val="0"/>
          <w:divBdr>
            <w:top w:val="none" w:sz="0" w:space="0" w:color="auto"/>
            <w:left w:val="none" w:sz="0" w:space="0" w:color="auto"/>
            <w:bottom w:val="none" w:sz="0" w:space="0" w:color="auto"/>
            <w:right w:val="none" w:sz="0" w:space="0" w:color="auto"/>
          </w:divBdr>
          <w:divsChild>
            <w:div w:id="1738899942">
              <w:marLeft w:val="0"/>
              <w:marRight w:val="0"/>
              <w:marTop w:val="0"/>
              <w:marBottom w:val="0"/>
              <w:divBdr>
                <w:top w:val="none" w:sz="0" w:space="0" w:color="auto"/>
                <w:left w:val="none" w:sz="0" w:space="0" w:color="auto"/>
                <w:bottom w:val="none" w:sz="0" w:space="0" w:color="auto"/>
                <w:right w:val="none" w:sz="0" w:space="0" w:color="auto"/>
              </w:divBdr>
              <w:divsChild>
                <w:div w:id="1738901302">
                  <w:marLeft w:val="0"/>
                  <w:marRight w:val="0"/>
                  <w:marTop w:val="0"/>
                  <w:marBottom w:val="0"/>
                  <w:divBdr>
                    <w:top w:val="none" w:sz="0" w:space="0" w:color="auto"/>
                    <w:left w:val="none" w:sz="0" w:space="0" w:color="auto"/>
                    <w:bottom w:val="none" w:sz="0" w:space="0" w:color="auto"/>
                    <w:right w:val="none" w:sz="0" w:space="0" w:color="auto"/>
                  </w:divBdr>
                  <w:divsChild>
                    <w:div w:id="1738900727">
                      <w:marLeft w:val="0"/>
                      <w:marRight w:val="0"/>
                      <w:marTop w:val="0"/>
                      <w:marBottom w:val="0"/>
                      <w:divBdr>
                        <w:top w:val="none" w:sz="0" w:space="0" w:color="auto"/>
                        <w:left w:val="none" w:sz="0" w:space="0" w:color="auto"/>
                        <w:bottom w:val="none" w:sz="0" w:space="0" w:color="auto"/>
                        <w:right w:val="none" w:sz="0" w:space="0" w:color="auto"/>
                      </w:divBdr>
                      <w:divsChild>
                        <w:div w:id="1738900960">
                          <w:marLeft w:val="0"/>
                          <w:marRight w:val="0"/>
                          <w:marTop w:val="0"/>
                          <w:marBottom w:val="0"/>
                          <w:divBdr>
                            <w:top w:val="none" w:sz="0" w:space="0" w:color="auto"/>
                            <w:left w:val="none" w:sz="0" w:space="0" w:color="auto"/>
                            <w:bottom w:val="none" w:sz="0" w:space="0" w:color="auto"/>
                            <w:right w:val="none" w:sz="0" w:space="0" w:color="auto"/>
                          </w:divBdr>
                          <w:divsChild>
                            <w:div w:id="17389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901445">
      <w:marLeft w:val="0"/>
      <w:marRight w:val="0"/>
      <w:marTop w:val="0"/>
      <w:marBottom w:val="0"/>
      <w:divBdr>
        <w:top w:val="none" w:sz="0" w:space="0" w:color="auto"/>
        <w:left w:val="none" w:sz="0" w:space="0" w:color="auto"/>
        <w:bottom w:val="none" w:sz="0" w:space="0" w:color="auto"/>
        <w:right w:val="none" w:sz="0" w:space="0" w:color="auto"/>
      </w:divBdr>
    </w:div>
    <w:div w:id="1738901446">
      <w:marLeft w:val="0"/>
      <w:marRight w:val="0"/>
      <w:marTop w:val="0"/>
      <w:marBottom w:val="0"/>
      <w:divBdr>
        <w:top w:val="none" w:sz="0" w:space="0" w:color="auto"/>
        <w:left w:val="none" w:sz="0" w:space="0" w:color="auto"/>
        <w:bottom w:val="none" w:sz="0" w:space="0" w:color="auto"/>
        <w:right w:val="none" w:sz="0" w:space="0" w:color="auto"/>
      </w:divBdr>
    </w:div>
    <w:div w:id="1738901447">
      <w:marLeft w:val="0"/>
      <w:marRight w:val="0"/>
      <w:marTop w:val="0"/>
      <w:marBottom w:val="0"/>
      <w:divBdr>
        <w:top w:val="none" w:sz="0" w:space="0" w:color="auto"/>
        <w:left w:val="none" w:sz="0" w:space="0" w:color="auto"/>
        <w:bottom w:val="none" w:sz="0" w:space="0" w:color="auto"/>
        <w:right w:val="none" w:sz="0" w:space="0" w:color="auto"/>
      </w:divBdr>
    </w:div>
    <w:div w:id="1738901449">
      <w:marLeft w:val="0"/>
      <w:marRight w:val="0"/>
      <w:marTop w:val="0"/>
      <w:marBottom w:val="0"/>
      <w:divBdr>
        <w:top w:val="none" w:sz="0" w:space="0" w:color="auto"/>
        <w:left w:val="none" w:sz="0" w:space="0" w:color="auto"/>
        <w:bottom w:val="none" w:sz="0" w:space="0" w:color="auto"/>
        <w:right w:val="none" w:sz="0" w:space="0" w:color="auto"/>
      </w:divBdr>
    </w:div>
    <w:div w:id="1738901451">
      <w:marLeft w:val="0"/>
      <w:marRight w:val="0"/>
      <w:marTop w:val="0"/>
      <w:marBottom w:val="0"/>
      <w:divBdr>
        <w:top w:val="none" w:sz="0" w:space="0" w:color="auto"/>
        <w:left w:val="none" w:sz="0" w:space="0" w:color="auto"/>
        <w:bottom w:val="none" w:sz="0" w:space="0" w:color="auto"/>
        <w:right w:val="none" w:sz="0" w:space="0" w:color="auto"/>
      </w:divBdr>
    </w:div>
    <w:div w:id="1738901452">
      <w:marLeft w:val="0"/>
      <w:marRight w:val="0"/>
      <w:marTop w:val="0"/>
      <w:marBottom w:val="0"/>
      <w:divBdr>
        <w:top w:val="none" w:sz="0" w:space="0" w:color="auto"/>
        <w:left w:val="none" w:sz="0" w:space="0" w:color="auto"/>
        <w:bottom w:val="none" w:sz="0" w:space="0" w:color="auto"/>
        <w:right w:val="none" w:sz="0" w:space="0" w:color="auto"/>
      </w:divBdr>
    </w:div>
    <w:div w:id="1738901456">
      <w:marLeft w:val="0"/>
      <w:marRight w:val="0"/>
      <w:marTop w:val="0"/>
      <w:marBottom w:val="0"/>
      <w:divBdr>
        <w:top w:val="none" w:sz="0" w:space="0" w:color="auto"/>
        <w:left w:val="none" w:sz="0" w:space="0" w:color="auto"/>
        <w:bottom w:val="none" w:sz="0" w:space="0" w:color="auto"/>
        <w:right w:val="none" w:sz="0" w:space="0" w:color="auto"/>
      </w:divBdr>
    </w:div>
    <w:div w:id="1738901457">
      <w:marLeft w:val="0"/>
      <w:marRight w:val="0"/>
      <w:marTop w:val="0"/>
      <w:marBottom w:val="0"/>
      <w:divBdr>
        <w:top w:val="none" w:sz="0" w:space="0" w:color="auto"/>
        <w:left w:val="none" w:sz="0" w:space="0" w:color="auto"/>
        <w:bottom w:val="none" w:sz="0" w:space="0" w:color="auto"/>
        <w:right w:val="none" w:sz="0" w:space="0" w:color="auto"/>
      </w:divBdr>
    </w:div>
    <w:div w:id="1738901459">
      <w:marLeft w:val="0"/>
      <w:marRight w:val="0"/>
      <w:marTop w:val="0"/>
      <w:marBottom w:val="0"/>
      <w:divBdr>
        <w:top w:val="none" w:sz="0" w:space="0" w:color="auto"/>
        <w:left w:val="none" w:sz="0" w:space="0" w:color="auto"/>
        <w:bottom w:val="none" w:sz="0" w:space="0" w:color="auto"/>
        <w:right w:val="none" w:sz="0" w:space="0" w:color="auto"/>
      </w:divBdr>
    </w:div>
    <w:div w:id="1738901461">
      <w:marLeft w:val="0"/>
      <w:marRight w:val="0"/>
      <w:marTop w:val="0"/>
      <w:marBottom w:val="0"/>
      <w:divBdr>
        <w:top w:val="none" w:sz="0" w:space="0" w:color="auto"/>
        <w:left w:val="none" w:sz="0" w:space="0" w:color="auto"/>
        <w:bottom w:val="none" w:sz="0" w:space="0" w:color="auto"/>
        <w:right w:val="none" w:sz="0" w:space="0" w:color="auto"/>
      </w:divBdr>
    </w:div>
    <w:div w:id="1738901462">
      <w:marLeft w:val="0"/>
      <w:marRight w:val="0"/>
      <w:marTop w:val="0"/>
      <w:marBottom w:val="0"/>
      <w:divBdr>
        <w:top w:val="none" w:sz="0" w:space="0" w:color="auto"/>
        <w:left w:val="none" w:sz="0" w:space="0" w:color="auto"/>
        <w:bottom w:val="none" w:sz="0" w:space="0" w:color="auto"/>
        <w:right w:val="none" w:sz="0" w:space="0" w:color="auto"/>
      </w:divBdr>
    </w:div>
    <w:div w:id="1738901463">
      <w:marLeft w:val="0"/>
      <w:marRight w:val="0"/>
      <w:marTop w:val="0"/>
      <w:marBottom w:val="0"/>
      <w:divBdr>
        <w:top w:val="none" w:sz="0" w:space="0" w:color="auto"/>
        <w:left w:val="none" w:sz="0" w:space="0" w:color="auto"/>
        <w:bottom w:val="none" w:sz="0" w:space="0" w:color="auto"/>
        <w:right w:val="none" w:sz="0" w:space="0" w:color="auto"/>
      </w:divBdr>
    </w:div>
    <w:div w:id="1738901464">
      <w:marLeft w:val="0"/>
      <w:marRight w:val="0"/>
      <w:marTop w:val="0"/>
      <w:marBottom w:val="0"/>
      <w:divBdr>
        <w:top w:val="none" w:sz="0" w:space="0" w:color="auto"/>
        <w:left w:val="none" w:sz="0" w:space="0" w:color="auto"/>
        <w:bottom w:val="none" w:sz="0" w:space="0" w:color="auto"/>
        <w:right w:val="none" w:sz="0" w:space="0" w:color="auto"/>
      </w:divBdr>
    </w:div>
    <w:div w:id="1738901465">
      <w:marLeft w:val="0"/>
      <w:marRight w:val="0"/>
      <w:marTop w:val="0"/>
      <w:marBottom w:val="0"/>
      <w:divBdr>
        <w:top w:val="none" w:sz="0" w:space="0" w:color="auto"/>
        <w:left w:val="none" w:sz="0" w:space="0" w:color="auto"/>
        <w:bottom w:val="none" w:sz="0" w:space="0" w:color="auto"/>
        <w:right w:val="none" w:sz="0" w:space="0" w:color="auto"/>
      </w:divBdr>
    </w:div>
    <w:div w:id="1738901466">
      <w:marLeft w:val="0"/>
      <w:marRight w:val="0"/>
      <w:marTop w:val="0"/>
      <w:marBottom w:val="0"/>
      <w:divBdr>
        <w:top w:val="none" w:sz="0" w:space="0" w:color="auto"/>
        <w:left w:val="none" w:sz="0" w:space="0" w:color="auto"/>
        <w:bottom w:val="none" w:sz="0" w:space="0" w:color="auto"/>
        <w:right w:val="none" w:sz="0" w:space="0" w:color="auto"/>
      </w:divBdr>
    </w:div>
    <w:div w:id="1738901469">
      <w:marLeft w:val="0"/>
      <w:marRight w:val="0"/>
      <w:marTop w:val="0"/>
      <w:marBottom w:val="0"/>
      <w:divBdr>
        <w:top w:val="none" w:sz="0" w:space="0" w:color="auto"/>
        <w:left w:val="none" w:sz="0" w:space="0" w:color="auto"/>
        <w:bottom w:val="none" w:sz="0" w:space="0" w:color="auto"/>
        <w:right w:val="none" w:sz="0" w:space="0" w:color="auto"/>
      </w:divBdr>
    </w:div>
    <w:div w:id="1738901472">
      <w:marLeft w:val="0"/>
      <w:marRight w:val="0"/>
      <w:marTop w:val="0"/>
      <w:marBottom w:val="0"/>
      <w:divBdr>
        <w:top w:val="none" w:sz="0" w:space="0" w:color="auto"/>
        <w:left w:val="none" w:sz="0" w:space="0" w:color="auto"/>
        <w:bottom w:val="none" w:sz="0" w:space="0" w:color="auto"/>
        <w:right w:val="none" w:sz="0" w:space="0" w:color="auto"/>
      </w:divBdr>
    </w:div>
    <w:div w:id="1738901473">
      <w:marLeft w:val="0"/>
      <w:marRight w:val="0"/>
      <w:marTop w:val="0"/>
      <w:marBottom w:val="0"/>
      <w:divBdr>
        <w:top w:val="none" w:sz="0" w:space="0" w:color="auto"/>
        <w:left w:val="none" w:sz="0" w:space="0" w:color="auto"/>
        <w:bottom w:val="none" w:sz="0" w:space="0" w:color="auto"/>
        <w:right w:val="none" w:sz="0" w:space="0" w:color="auto"/>
      </w:divBdr>
    </w:div>
    <w:div w:id="1738901475">
      <w:marLeft w:val="0"/>
      <w:marRight w:val="0"/>
      <w:marTop w:val="0"/>
      <w:marBottom w:val="0"/>
      <w:divBdr>
        <w:top w:val="none" w:sz="0" w:space="0" w:color="auto"/>
        <w:left w:val="none" w:sz="0" w:space="0" w:color="auto"/>
        <w:bottom w:val="none" w:sz="0" w:space="0" w:color="auto"/>
        <w:right w:val="none" w:sz="0" w:space="0" w:color="auto"/>
      </w:divBdr>
    </w:div>
    <w:div w:id="1738901476">
      <w:marLeft w:val="0"/>
      <w:marRight w:val="0"/>
      <w:marTop w:val="0"/>
      <w:marBottom w:val="0"/>
      <w:divBdr>
        <w:top w:val="none" w:sz="0" w:space="0" w:color="auto"/>
        <w:left w:val="none" w:sz="0" w:space="0" w:color="auto"/>
        <w:bottom w:val="none" w:sz="0" w:space="0" w:color="auto"/>
        <w:right w:val="none" w:sz="0" w:space="0" w:color="auto"/>
      </w:divBdr>
      <w:divsChild>
        <w:div w:id="1738901477">
          <w:marLeft w:val="0"/>
          <w:marRight w:val="0"/>
          <w:marTop w:val="0"/>
          <w:marBottom w:val="0"/>
          <w:divBdr>
            <w:top w:val="none" w:sz="0" w:space="0" w:color="auto"/>
            <w:left w:val="none" w:sz="0" w:space="0" w:color="auto"/>
            <w:bottom w:val="none" w:sz="0" w:space="0" w:color="auto"/>
            <w:right w:val="none" w:sz="0" w:space="0" w:color="auto"/>
          </w:divBdr>
        </w:div>
        <w:div w:id="1738901480">
          <w:marLeft w:val="0"/>
          <w:marRight w:val="0"/>
          <w:marTop w:val="0"/>
          <w:marBottom w:val="0"/>
          <w:divBdr>
            <w:top w:val="none" w:sz="0" w:space="0" w:color="auto"/>
            <w:left w:val="none" w:sz="0" w:space="0" w:color="auto"/>
            <w:bottom w:val="none" w:sz="0" w:space="0" w:color="auto"/>
            <w:right w:val="none" w:sz="0" w:space="0" w:color="auto"/>
          </w:divBdr>
        </w:div>
      </w:divsChild>
    </w:div>
    <w:div w:id="1738901479">
      <w:marLeft w:val="0"/>
      <w:marRight w:val="0"/>
      <w:marTop w:val="0"/>
      <w:marBottom w:val="0"/>
      <w:divBdr>
        <w:top w:val="none" w:sz="0" w:space="0" w:color="auto"/>
        <w:left w:val="none" w:sz="0" w:space="0" w:color="auto"/>
        <w:bottom w:val="none" w:sz="0" w:space="0" w:color="auto"/>
        <w:right w:val="none" w:sz="0" w:space="0" w:color="auto"/>
      </w:divBdr>
      <w:divsChild>
        <w:div w:id="1738901478">
          <w:marLeft w:val="0"/>
          <w:marRight w:val="0"/>
          <w:marTop w:val="0"/>
          <w:marBottom w:val="0"/>
          <w:divBdr>
            <w:top w:val="none" w:sz="0" w:space="0" w:color="auto"/>
            <w:left w:val="none" w:sz="0" w:space="0" w:color="auto"/>
            <w:bottom w:val="none" w:sz="0" w:space="0" w:color="auto"/>
            <w:right w:val="none" w:sz="0" w:space="0" w:color="auto"/>
          </w:divBdr>
        </w:div>
        <w:div w:id="1738901482">
          <w:marLeft w:val="0"/>
          <w:marRight w:val="0"/>
          <w:marTop w:val="0"/>
          <w:marBottom w:val="0"/>
          <w:divBdr>
            <w:top w:val="none" w:sz="0" w:space="0" w:color="auto"/>
            <w:left w:val="none" w:sz="0" w:space="0" w:color="auto"/>
            <w:bottom w:val="none" w:sz="0" w:space="0" w:color="auto"/>
            <w:right w:val="none" w:sz="0" w:space="0" w:color="auto"/>
          </w:divBdr>
        </w:div>
      </w:divsChild>
    </w:div>
    <w:div w:id="1738901481">
      <w:marLeft w:val="0"/>
      <w:marRight w:val="0"/>
      <w:marTop w:val="0"/>
      <w:marBottom w:val="0"/>
      <w:divBdr>
        <w:top w:val="none" w:sz="0" w:space="0" w:color="auto"/>
        <w:left w:val="none" w:sz="0" w:space="0" w:color="auto"/>
        <w:bottom w:val="none" w:sz="0" w:space="0" w:color="auto"/>
        <w:right w:val="none" w:sz="0" w:space="0" w:color="auto"/>
      </w:divBdr>
    </w:div>
    <w:div w:id="17389014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articoli.htm" TargetMode="External"/><Relationship Id="rId13" Type="http://schemas.openxmlformats.org/officeDocument/2006/relationships/hyperlink" Target="http://www.laurabottagisio.com/it/saturno-urano-due-pianeti-della-realizzazione/" TargetMode="Externa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articoli/AstroGio.1.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studisciamanici.it/index.php/notizie-di-trasmutazione-di-sandra-ingerman/227-notizie-di-trasmutazione-febbraio-2017.html" TargetMode="External"/><Relationship Id="rId4" Type="http://schemas.openxmlformats.org/officeDocument/2006/relationships/webSettings" Target="webSettings.xml"/><Relationship Id="rId9" Type="http://schemas.openxmlformats.org/officeDocument/2006/relationships/hyperlink" Target="http://www.sandraingerman.com/transmutationnews/italiano.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3360</Words>
  <Characters>19154</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2016-02-10T15:24:00Z</cp:lastPrinted>
  <dcterms:created xsi:type="dcterms:W3CDTF">2016-02-10T15:18:00Z</dcterms:created>
  <dcterms:modified xsi:type="dcterms:W3CDTF">2016-02-10T15:25:00Z</dcterms:modified>
</cp:coreProperties>
</file>