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92D" w:rsidRPr="003A2B4D" w:rsidRDefault="0039592D" w:rsidP="00612BF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9592D" w:rsidRPr="003A2B4D" w:rsidRDefault="0039592D" w:rsidP="00612BF4">
      <w:pPr>
        <w:jc w:val="center"/>
      </w:pPr>
      <w:r w:rsidRPr="003A2B4D">
        <w:t> </w:t>
      </w:r>
    </w:p>
    <w:p w:rsidR="0039592D" w:rsidRPr="003A2B4D" w:rsidRDefault="0039592D" w:rsidP="00612BF4">
      <w:pPr>
        <w:pStyle w:val="Heading1"/>
      </w:pPr>
      <w:r w:rsidRPr="003A2B4D">
        <w:rPr>
          <w:rFonts w:ascii="Verdana" w:hAnsi="Verdana"/>
          <w:shadow/>
          <w:sz w:val="27"/>
          <w:szCs w:val="27"/>
        </w:rPr>
        <w:t>Aggiornamenti Settimanali</w:t>
      </w:r>
    </w:p>
    <w:p w:rsidR="0039592D" w:rsidRPr="003A2B4D" w:rsidRDefault="0039592D" w:rsidP="00612BF4">
      <w:pPr>
        <w:jc w:val="center"/>
      </w:pPr>
      <w:r w:rsidRPr="003A2B4D">
        <w:t> </w:t>
      </w:r>
    </w:p>
    <w:p w:rsidR="0039592D" w:rsidRPr="003A2B4D" w:rsidRDefault="0039592D" w:rsidP="00612BF4">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2</w:t>
      </w:r>
    </w:p>
    <w:p w:rsidR="0039592D" w:rsidRPr="003A2B4D" w:rsidRDefault="0039592D" w:rsidP="00612BF4">
      <w:pPr>
        <w:pStyle w:val="Heading2"/>
        <w:rPr>
          <w:rFonts w:ascii="Verdana" w:hAnsi="Verdana"/>
          <w:color w:val="auto"/>
          <w:sz w:val="32"/>
          <w:szCs w:val="32"/>
        </w:rPr>
      </w:pPr>
    </w:p>
    <w:p w:rsidR="0039592D" w:rsidRPr="003A2B4D" w:rsidRDefault="0039592D" w:rsidP="00612BF4">
      <w:pPr>
        <w:pStyle w:val="Heading2"/>
        <w:rPr>
          <w:color w:val="auto"/>
        </w:rPr>
      </w:pPr>
      <w:r>
        <w:rPr>
          <w:rFonts w:ascii="Verdana" w:hAnsi="Verdana"/>
          <w:b w:val="0"/>
          <w:i/>
          <w:color w:val="auto"/>
          <w:sz w:val="20"/>
          <w:szCs w:val="20"/>
        </w:rPr>
        <w:t xml:space="preserve">10 maggio </w:t>
      </w:r>
      <w:r w:rsidRPr="003A2B4D">
        <w:rPr>
          <w:rFonts w:ascii="Verdana" w:hAnsi="Verdana"/>
          <w:b w:val="0"/>
          <w:i/>
          <w:color w:val="auto"/>
          <w:sz w:val="20"/>
          <w:szCs w:val="20"/>
        </w:rPr>
        <w:t>201</w:t>
      </w:r>
      <w:r>
        <w:rPr>
          <w:rFonts w:ascii="Verdana" w:hAnsi="Verdana"/>
          <w:b w:val="0"/>
          <w:i/>
          <w:color w:val="auto"/>
          <w:sz w:val="20"/>
          <w:szCs w:val="20"/>
        </w:rPr>
        <w:t>6</w:t>
      </w:r>
    </w:p>
    <w:p w:rsidR="0039592D" w:rsidRPr="003A2B4D" w:rsidRDefault="0039592D" w:rsidP="00612BF4"/>
    <w:p w:rsidR="0039592D" w:rsidRPr="003A2B4D" w:rsidRDefault="0039592D" w:rsidP="00612BF4">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39592D" w:rsidRDefault="0039592D" w:rsidP="00612BF4">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39592D" w:rsidTr="00612BF4">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39592D" w:rsidRDefault="0039592D">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39592D" w:rsidRDefault="0039592D">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39592D" w:rsidRDefault="0039592D">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39592D" w:rsidRDefault="0039592D">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39592D" w:rsidTr="00612BF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hyperlink r:id="rId9"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39592D" w:rsidRDefault="0039592D">
            <w:pPr>
              <w:pStyle w:val="NormalWeb"/>
              <w:spacing w:before="30" w:beforeAutospacing="0" w:after="30" w:afterAutospacing="0"/>
              <w:jc w:val="center"/>
            </w:pPr>
            <w:hyperlink r:id="rId10" w:history="1">
              <w:r>
                <w:rPr>
                  <w:rStyle w:val="Hyperlink"/>
                  <w:rFonts w:ascii="Verdana" w:hAnsi="Verdana"/>
                  <w:sz w:val="20"/>
                  <w:szCs w:val="20"/>
                </w:rPr>
                <w:t>I condizionamenti inconsci</w:t>
              </w:r>
            </w:hyperlink>
          </w:p>
        </w:tc>
      </w:tr>
      <w:tr w:rsidR="0039592D" w:rsidTr="00612BF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r>
              <w:rPr>
                <w:rFonts w:ascii="Verdana" w:hAnsi="Verdana"/>
                <w:color w:val="000080"/>
                <w:sz w:val="20"/>
                <w:szCs w:val="20"/>
              </w:rPr>
              <w:t>5 - 7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39592D" w:rsidRDefault="0039592D">
            <w:pPr>
              <w:pStyle w:val="NormalWeb"/>
              <w:spacing w:before="30" w:beforeAutospacing="0" w:after="30" w:afterAutospacing="0"/>
              <w:jc w:val="center"/>
            </w:pPr>
            <w:hyperlink r:id="rId12" w:history="1">
              <w:r>
                <w:rPr>
                  <w:rStyle w:val="Hyperlink"/>
                  <w:rFonts w:ascii="Verdana" w:hAnsi="Verdana"/>
                  <w:sz w:val="20"/>
                  <w:szCs w:val="20"/>
                </w:rPr>
                <w:t>Notizie di Trasmutazione</w:t>
              </w:r>
            </w:hyperlink>
          </w:p>
        </w:tc>
        <w:tc>
          <w:tcPr>
            <w:tcW w:w="2100" w:type="pct"/>
            <w:tcBorders>
              <w:top w:val="outset" w:sz="6" w:space="0" w:color="auto"/>
              <w:left w:val="outset" w:sz="6" w:space="0" w:color="auto"/>
              <w:bottom w:val="outset" w:sz="6" w:space="0" w:color="auto"/>
            </w:tcBorders>
            <w:shd w:val="clear" w:color="auto" w:fill="CCCCFF"/>
            <w:vAlign w:val="center"/>
          </w:tcPr>
          <w:p w:rsidR="0039592D" w:rsidRDefault="0039592D">
            <w:pPr>
              <w:pStyle w:val="NormalWeb"/>
              <w:spacing w:before="30" w:beforeAutospacing="0" w:after="30" w:afterAutospacing="0"/>
              <w:jc w:val="center"/>
            </w:pPr>
            <w:r>
              <w:rPr>
                <w:rFonts w:ascii="Verdana" w:hAnsi="Verdana"/>
                <w:color w:val="003366"/>
                <w:sz w:val="15"/>
                <w:szCs w:val="15"/>
              </w:rPr>
              <w:t>"Notizie di Trasmutazione" di Sandra Ingerman</w:t>
            </w:r>
          </w:p>
          <w:p w:rsidR="0039592D" w:rsidRDefault="0039592D">
            <w:pPr>
              <w:pStyle w:val="NormalWeb"/>
              <w:spacing w:before="30" w:beforeAutospacing="0" w:after="30" w:afterAutospacing="0"/>
              <w:jc w:val="center"/>
            </w:pPr>
            <w:hyperlink r:id="rId13" w:history="1">
              <w:r>
                <w:rPr>
                  <w:rStyle w:val="Hyperlink"/>
                  <w:rFonts w:ascii="Verdana" w:hAnsi="Verdana"/>
                  <w:sz w:val="20"/>
                  <w:szCs w:val="20"/>
                </w:rPr>
                <w:t>Maggio 2016</w:t>
              </w:r>
            </w:hyperlink>
          </w:p>
        </w:tc>
      </w:tr>
    </w:tbl>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pStyle w:val="NormalWeb"/>
        <w:spacing w:before="10" w:beforeAutospacing="0" w:after="10" w:afterAutospacing="0"/>
        <w:jc w:val="center"/>
      </w:pPr>
      <w:r>
        <w:rPr>
          <w:rFonts w:ascii="Garamond" w:hAnsi="Garamond"/>
          <w:b/>
          <w:bCs/>
          <w:i/>
          <w:iCs/>
          <w:color w:val="800080"/>
          <w:sz w:val="36"/>
          <w:szCs w:val="36"/>
        </w:rPr>
        <w:t>Carla Parola</w:t>
      </w:r>
    </w:p>
    <w:p w:rsidR="0039592D" w:rsidRDefault="0039592D" w:rsidP="00612BF4">
      <w:pPr>
        <w:pStyle w:val="NormalWeb"/>
        <w:spacing w:before="10" w:beforeAutospacing="0" w:after="10" w:afterAutospacing="0"/>
        <w:jc w:val="center"/>
      </w:pPr>
      <w:r>
        <w:t> </w:t>
      </w:r>
    </w:p>
    <w:p w:rsidR="0039592D" w:rsidRDefault="0039592D" w:rsidP="00612BF4">
      <w:pPr>
        <w:pStyle w:val="NormalWeb"/>
        <w:spacing w:before="10" w:beforeAutospacing="0" w:after="10" w:afterAutospacing="0"/>
        <w:jc w:val="center"/>
      </w:pPr>
      <w:r>
        <w:rPr>
          <w:rFonts w:ascii="Garamond" w:hAnsi="Garamond"/>
          <w:b/>
          <w:bCs/>
          <w:color w:val="800080"/>
          <w:sz w:val="48"/>
          <w:szCs w:val="48"/>
        </w:rPr>
        <w:t>I Condizionamenti Inconsci</w:t>
      </w:r>
    </w:p>
    <w:p w:rsidR="0039592D" w:rsidRDefault="0039592D" w:rsidP="00612BF4">
      <w:pPr>
        <w:pStyle w:val="NormalWeb"/>
        <w:spacing w:before="10" w:beforeAutospacing="0" w:after="10" w:afterAutospacing="0"/>
      </w:pPr>
      <w:r>
        <w:t> </w:t>
      </w:r>
    </w:p>
    <w:p w:rsidR="0039592D" w:rsidRDefault="0039592D" w:rsidP="00612BF4">
      <w:pPr>
        <w:pStyle w:val="NormalWeb"/>
        <w:spacing w:before="10" w:beforeAutospacing="0" w:after="10" w:afterAutospacing="0"/>
      </w:pPr>
      <w:r>
        <w:rPr>
          <w:rFonts w:ascii="Garamond" w:hAnsi="Garamond"/>
          <w:color w:val="800080"/>
          <w:sz w:val="27"/>
          <w:szCs w:val="27"/>
        </w:rPr>
        <w:t>Come possiamo rimuovere i Condizionamenti, i Blocchi inconsci che ci danneggiano la Vita, la complicano, non ci permettono di fluire in essa, creandoci Ostacoli continui?</w:t>
      </w:r>
      <w:r>
        <w:rPr>
          <w:rFonts w:ascii="Garamond" w:hAnsi="Garamond"/>
          <w:color w:val="800080"/>
          <w:sz w:val="27"/>
          <w:szCs w:val="27"/>
        </w:rPr>
        <w:br/>
        <w:t>Iniziamo cercando di capire cosa sono questi Blocchi inconsci.</w:t>
      </w:r>
      <w:r>
        <w:rPr>
          <w:rFonts w:ascii="Garamond" w:hAnsi="Garamond"/>
          <w:color w:val="800080"/>
          <w:sz w:val="27"/>
          <w:szCs w:val="27"/>
        </w:rPr>
        <w:br/>
        <w:t>Spesso li mitizziamo considerandoli come qualcosa che non si può togliere, qualcosa di potentissimo e insuperabile.</w:t>
      </w:r>
      <w:r>
        <w:rPr>
          <w:rFonts w:ascii="Garamond" w:hAnsi="Garamond"/>
          <w:color w:val="800080"/>
          <w:sz w:val="27"/>
          <w:szCs w:val="27"/>
        </w:rPr>
        <w:br/>
        <w:t>Proviamo invece a pensare molto semplicemente che se quel Blocco fa parte dell’Inconscio collettivo, che dovrebbe riguardare tutta l’Umanità, ci dovrebbe sfiorare soltanto in modo “impercettibile”.</w:t>
      </w:r>
      <w:r>
        <w:rPr>
          <w:rFonts w:ascii="Garamond" w:hAnsi="Garamond"/>
          <w:color w:val="800080"/>
          <w:sz w:val="27"/>
          <w:szCs w:val="27"/>
        </w:rPr>
        <w:br/>
        <w:t>Se, viceversa, fa parte del nostro Inconscio personale, allora dobbiamo convincerci che nella nostra parte Cosciente ci sono tutte le possibilità per tenerlo a bada.</w:t>
      </w:r>
      <w:r>
        <w:rPr>
          <w:rFonts w:ascii="Garamond" w:hAnsi="Garamond"/>
          <w:color w:val="800080"/>
          <w:sz w:val="27"/>
          <w:szCs w:val="27"/>
        </w:rPr>
        <w:br/>
        <w:t>Per quanto riguarda i Blocchi inconsci dell’Umanità, questi ci sono e sono molteplici, ma si tratta di Blocchi dati dall’Evoluzione affinché l’Umanità non faccia determinati Progressi, non vada avanti in una certa Direzione se non è ancora arrivato il Momento, se non ci sono le Condizioni adatte.</w:t>
      </w:r>
      <w:r>
        <w:rPr>
          <w:rFonts w:ascii="Garamond" w:hAnsi="Garamond"/>
          <w:color w:val="800080"/>
          <w:sz w:val="27"/>
          <w:szCs w:val="27"/>
        </w:rPr>
        <w:br/>
        <w:t>Sono quindi Blocchi che la Vita crea in funzione dell’Evoluzione e pertanto l’essere umano normalmente non li avverte.</w:t>
      </w:r>
      <w:r>
        <w:rPr>
          <w:rFonts w:ascii="Garamond" w:hAnsi="Garamond"/>
          <w:color w:val="800080"/>
          <w:sz w:val="27"/>
          <w:szCs w:val="27"/>
        </w:rPr>
        <w:br/>
        <w:t>Soltanto un essere umano più progredito di altri può avvertire questo tipo di Blocco, perché già vibrante ad una diversa frequenza e quindi personalmente prossimo a superarlo, portato a voler andare oltre.</w:t>
      </w:r>
      <w:r>
        <w:rPr>
          <w:rFonts w:ascii="Garamond" w:hAnsi="Garamond"/>
          <w:color w:val="800080"/>
          <w:sz w:val="27"/>
          <w:szCs w:val="27"/>
        </w:rPr>
        <w:br/>
        <w:t>Egli avverte che c’è altro oltre quella Convinzione, quel modo di essere, quella Consuetudine, ma anche se avverte il Blocco, non riesce ad avanzare.</w:t>
      </w:r>
      <w:r>
        <w:rPr>
          <w:rFonts w:ascii="Garamond" w:hAnsi="Garamond"/>
          <w:color w:val="800080"/>
          <w:sz w:val="27"/>
          <w:szCs w:val="27"/>
        </w:rPr>
        <w:br/>
        <w:t>La maggior parte dell’Umanità non avverte questi Blocchi ma – lo ripeto – si tratta di “barriere” funzionali, messe dalla Vita in funzione dell’Evoluzione, la quale non può essere “disturbata” nel suo progredire perché deve rispettare i Tempi e le Modalità volute dalla Vita stessa.</w:t>
      </w:r>
      <w:r>
        <w:rPr>
          <w:rFonts w:ascii="Garamond" w:hAnsi="Garamond"/>
          <w:color w:val="800080"/>
          <w:sz w:val="27"/>
          <w:szCs w:val="27"/>
        </w:rPr>
        <w:br/>
        <w:t>Quando invece il Blocco riguarda l’individuo, e quindi si parla dell’Inconscio personale e non di quello collettivo, la situazione cambia.</w:t>
      </w:r>
      <w:r>
        <w:rPr>
          <w:rFonts w:ascii="Garamond" w:hAnsi="Garamond"/>
          <w:color w:val="800080"/>
          <w:sz w:val="27"/>
          <w:szCs w:val="27"/>
        </w:rPr>
        <w:br/>
        <w:t>In questi anni abbiamo molto frainteso il vero significato di questi Blocchi, attribuendo all’Inconscio – senza conoscerne le caratteristiche e il funzionamento – un Ruolo centrale nella nostra Vita.</w:t>
      </w:r>
      <w:r>
        <w:rPr>
          <w:rFonts w:ascii="Garamond" w:hAnsi="Garamond"/>
          <w:color w:val="800080"/>
          <w:sz w:val="27"/>
          <w:szCs w:val="27"/>
        </w:rPr>
        <w:br/>
        <w:t>Quando parliamo di Inconscio si ferma tutto: gli attribuiamo anche Caratteristiche che non ha, che non ha mai avuto e che non potrebbe neppure avere.</w:t>
      </w:r>
      <w:r>
        <w:rPr>
          <w:rFonts w:ascii="Garamond" w:hAnsi="Garamond"/>
          <w:color w:val="800080"/>
          <w:sz w:val="27"/>
          <w:szCs w:val="27"/>
        </w:rPr>
        <w:br/>
        <w:t>Però noi ci troviamo a vivere delle Situazioni in cui ci rendiamo perfettamente conto di stare facendo delle Esperienze in cui soffriamo, delle esperienze faticose e perfino negative, perché siamo trascinati dall’Inconscio, da questa Forza da cui a livello pratico, mentale non vorremmo dipendere.</w:t>
      </w:r>
      <w:r>
        <w:rPr>
          <w:rFonts w:ascii="Garamond" w:hAnsi="Garamond"/>
          <w:color w:val="800080"/>
          <w:sz w:val="27"/>
          <w:szCs w:val="27"/>
        </w:rPr>
        <w:br/>
        <w:t>Vorremmo contrastarla, ma è come se per Inerzia fossimo costretti ad agire in un determinato modo.</w:t>
      </w:r>
      <w:r>
        <w:rPr>
          <w:rFonts w:ascii="Garamond" w:hAnsi="Garamond"/>
          <w:color w:val="800080"/>
          <w:sz w:val="27"/>
          <w:szCs w:val="27"/>
        </w:rPr>
        <w:br/>
        <w:t>Non si tratta di un meccanismo pericoloso, ma semplicemente di una “scuola di vita”: noi, trascinati dall’Inconscio, agiamo in modo non funzionale al raggiungimento dell’Armonia, e questo deve farci riflettere.</w:t>
      </w:r>
      <w:r>
        <w:rPr>
          <w:rFonts w:ascii="Garamond" w:hAnsi="Garamond"/>
          <w:color w:val="800080"/>
          <w:sz w:val="27"/>
          <w:szCs w:val="27"/>
        </w:rPr>
        <w:br/>
        <w:t>Dobbiamo analizzare i nostri Comportamenti e prendere atto del perché ci siamo mossi in quella Direzione, del perché non abbiamo ottenuto quel Risultato, del perché non abbiamo raggiunto il nostro Fine pur essendo convinti che quella poteva essere per noi la giusta Strada.</w:t>
      </w:r>
      <w:r>
        <w:rPr>
          <w:rFonts w:ascii="Garamond" w:hAnsi="Garamond"/>
          <w:color w:val="800080"/>
          <w:sz w:val="27"/>
          <w:szCs w:val="27"/>
        </w:rPr>
        <w:br/>
        <w:t>Davanti al Risultato, la Riflessione deve essere molto lucida, reale, concreta, logica: se il Risultato non ha corrisposto alle nostre logiche Aspettative, spessissimo giustifichiamo il nostro Atteggiamento considerandolo non idoneo a quella Situazione, dicendo che “inconsciamente” abbiamo aderito a dei Meccanismi, a delle Convinzioni che sono nel nostro Io profondo, il quale non è, secondo noi, a diretto contatto con la nostra Mente logica.</w:t>
      </w:r>
      <w:r>
        <w:rPr>
          <w:rFonts w:ascii="Garamond" w:hAnsi="Garamond"/>
          <w:color w:val="800080"/>
          <w:sz w:val="27"/>
          <w:szCs w:val="27"/>
        </w:rPr>
        <w:br/>
        <w:t>Tutto ciò ci porta a pensare di aver aderito ad una Forza “oscura”.</w:t>
      </w:r>
      <w:r>
        <w:rPr>
          <w:rFonts w:ascii="Garamond" w:hAnsi="Garamond"/>
          <w:color w:val="800080"/>
          <w:sz w:val="27"/>
          <w:szCs w:val="27"/>
        </w:rPr>
        <w:br/>
        <w:t>Tralasciamo per il momento di considerare se questo sia possibile o no, ed andiamo ad analizzare il Risultato.</w:t>
      </w:r>
      <w:r>
        <w:rPr>
          <w:rFonts w:ascii="Garamond" w:hAnsi="Garamond"/>
          <w:color w:val="800080"/>
          <w:sz w:val="27"/>
          <w:szCs w:val="27"/>
        </w:rPr>
        <w:br/>
        <w:t>Quella Forza “oscura” si è fatta “chiara” attraverso il Risultato che non è stato all’Altezza delle Aspettative.</w:t>
      </w:r>
      <w:r>
        <w:rPr>
          <w:rFonts w:ascii="Garamond" w:hAnsi="Garamond"/>
          <w:color w:val="800080"/>
          <w:sz w:val="27"/>
          <w:szCs w:val="27"/>
        </w:rPr>
        <w:br/>
        <w:t>Abbiamo preso atto che c’è qualcosa che ci ha frenato e che ci conduce sulla strada opposta a quella che avremmo dovuto percorrere per ottenere il Risultato ottimale.</w:t>
      </w:r>
      <w:r>
        <w:rPr>
          <w:rFonts w:ascii="Garamond" w:hAnsi="Garamond"/>
          <w:color w:val="800080"/>
          <w:sz w:val="27"/>
          <w:szCs w:val="27"/>
        </w:rPr>
        <w:br/>
        <w:t>Quando avremo preso atto di tutto ciò dobbiamo chiederci perché abbiamo aderito a quella Forza, ma soprattutto perché quella Forza ci condiziona a tal punto.</w:t>
      </w:r>
      <w:r>
        <w:rPr>
          <w:rFonts w:ascii="Garamond" w:hAnsi="Garamond"/>
          <w:color w:val="800080"/>
          <w:sz w:val="27"/>
          <w:szCs w:val="27"/>
        </w:rPr>
        <w:br/>
        <w:t>Se diamo a questa Forza una Valenza forte, impegnativa, preponderante, arriviamo a percepirla quasi con Timore reverenziale, e così facendo non facciamo altro che il Gioco di quella Forza.</w:t>
      </w:r>
      <w:r>
        <w:rPr>
          <w:rFonts w:ascii="Garamond" w:hAnsi="Garamond"/>
          <w:color w:val="800080"/>
          <w:sz w:val="27"/>
          <w:szCs w:val="27"/>
        </w:rPr>
        <w:br/>
        <w:t>Viceversa, se con Semplicità, Lucidità, Coerenza analizziamo questi nostri Comportamenti alla luce delle Esperienze, ed autonomamente decidiamo se continuare a mantenerli in noi oppure smantellarli perché ormai obsoleti e inutili, avremo fatto il primo Passo verso la Liberazione da questi Condizionamenti inconsci, per approdare finalmente ad una Conoscenza di noi stessi veramente autentica e profonda.</w:t>
      </w:r>
      <w:r>
        <w:rPr>
          <w:rFonts w:ascii="Garamond" w:hAnsi="Garamond"/>
          <w:color w:val="800080"/>
          <w:sz w:val="27"/>
          <w:szCs w:val="27"/>
        </w:rPr>
        <w:br/>
        <w:t>Ma qual è l’Ostacolo principale in questo processo?</w:t>
      </w:r>
      <w:r>
        <w:rPr>
          <w:rFonts w:ascii="Garamond" w:hAnsi="Garamond"/>
          <w:color w:val="800080"/>
          <w:sz w:val="27"/>
          <w:szCs w:val="27"/>
        </w:rPr>
        <w:br/>
        <w:t>Il non volersi assumere le proprie Responsabilità, il continuare a pensare che questi Condizionamenti ci sono stati instillati da altri, dalla Società, e di conseguenza noi non ne siamo responsabili ma li stiamo semplicemente subendo, mentre il nostro Merito potrebbe essere solo quello di superarli.</w:t>
      </w:r>
      <w:r>
        <w:rPr>
          <w:rFonts w:ascii="Garamond" w:hAnsi="Garamond"/>
          <w:color w:val="800080"/>
          <w:sz w:val="27"/>
          <w:szCs w:val="27"/>
        </w:rPr>
        <w:br/>
        <w:t>Anche se questi Condizionamenti sono stati espressi dalla Società o da chi avevamo intorno, non è detto che siano stati rivolti direttamente verso di noi: semplicemente sono stati espressi.</w:t>
      </w:r>
      <w:r>
        <w:rPr>
          <w:rFonts w:ascii="Garamond" w:hAnsi="Garamond"/>
          <w:color w:val="800080"/>
          <w:sz w:val="27"/>
          <w:szCs w:val="27"/>
        </w:rPr>
        <w:br/>
        <w:t>Erano Convinzioni che la Società o chi ci educava in quel momento esprimeva, ma non tutti li hanno assorbiti in modo così tenace e pervicace fino a farli valere in tutti i Comportamenti della Vita: molti li hanno ascoltati e li hanno tralasciati, altri li hanno derisi, altri ancora non li hanno neppure presi in Considerazione.</w:t>
      </w:r>
      <w:r>
        <w:rPr>
          <w:rFonts w:ascii="Garamond" w:hAnsi="Garamond"/>
          <w:color w:val="800080"/>
          <w:sz w:val="27"/>
          <w:szCs w:val="27"/>
        </w:rPr>
        <w:br/>
        <w:t>Chiediamoci quindi perché li abbiamo fatti nostri, perché li abbiamo resi così determinanti per la nostra Vita.</w:t>
      </w:r>
      <w:r>
        <w:rPr>
          <w:rFonts w:ascii="Garamond" w:hAnsi="Garamond"/>
          <w:color w:val="800080"/>
          <w:sz w:val="27"/>
          <w:szCs w:val="27"/>
        </w:rPr>
        <w:br/>
        <w:t>Perché in un certo senso ci facevano comodo.</w:t>
      </w:r>
      <w:r>
        <w:rPr>
          <w:rFonts w:ascii="Garamond" w:hAnsi="Garamond"/>
          <w:color w:val="800080"/>
          <w:sz w:val="27"/>
          <w:szCs w:val="27"/>
        </w:rPr>
        <w:br/>
        <w:t>Analizziamoli fino in fondo: questi Condizionamenti molto spesso sono un alibi per giustificare i nostri Comportamenti, le nostre Scelte.</w:t>
      </w:r>
      <w:r>
        <w:rPr>
          <w:rFonts w:ascii="Garamond" w:hAnsi="Garamond"/>
          <w:color w:val="800080"/>
          <w:sz w:val="27"/>
          <w:szCs w:val="27"/>
        </w:rPr>
        <w:br/>
        <w:t>Finché non arriveremo a capire che Conscio, Inconscio, Energia, Mente sono tutti UNO, che siamo NOI e che quindi le nostre Responsabilità devono essere assunte relativamente a tutti i nostri Sé, consci ed inconsci, non arriveremo a liberarci dei nostri Condizionamenti.</w:t>
      </w:r>
      <w:r>
        <w:rPr>
          <w:rFonts w:ascii="Garamond" w:hAnsi="Garamond"/>
          <w:color w:val="800080"/>
          <w:sz w:val="27"/>
          <w:szCs w:val="27"/>
        </w:rPr>
        <w:br/>
        <w:t>Continueremo ad attribuire loro un’Importanza che non hanno, una Valenza che in effetti non può essere tale perché noi, con la Maturità e la Coerenza che abbiamo acquisito nel vivere e nell’analizzare i Risultati delle nostre Azioni, possiamo decidere di abbandonare i Condizionamenti, anche se li abbiamo cullati e coltivati per troppo tempo.</w:t>
      </w:r>
      <w:r>
        <w:rPr>
          <w:rFonts w:ascii="Garamond" w:hAnsi="Garamond"/>
          <w:color w:val="800080"/>
          <w:sz w:val="27"/>
          <w:szCs w:val="27"/>
        </w:rPr>
        <w:br/>
        <w:t>Quindi con Consapevolezza decidiamo di superarli senza pensare che siano più forti di noi.</w:t>
      </w:r>
      <w:r>
        <w:rPr>
          <w:rFonts w:ascii="Garamond" w:hAnsi="Garamond"/>
          <w:color w:val="800080"/>
          <w:sz w:val="27"/>
          <w:szCs w:val="27"/>
        </w:rPr>
        <w:br/>
        <w:t>Non sono e non possono esserlo perché, se ci precludono la Serenità e l’Armonia, attengono alla parte negativa del nostro essere e noi, con la parte positiva che ci fa amare noi stessi, che ci culla, che ci vuole felici, sereni, armoniosi, possiamo benissimo tenerli a bada.</w:t>
      </w:r>
      <w:r>
        <w:rPr>
          <w:rFonts w:ascii="Garamond" w:hAnsi="Garamond"/>
          <w:color w:val="800080"/>
          <w:sz w:val="27"/>
          <w:szCs w:val="27"/>
        </w:rPr>
        <w:br/>
        <w:t>Non dobbiamo perciò averne Paura, ma semplicemente capire che se la nostra Vita è stata condizionata per certi versi da qualcosa che definiamo Inconscio, nel momento in cui attraverso i Risultati questo Inconscio si è fatto Cosciente, noi possiamo benissimo trasmutarlo rendendolo innocuo.</w:t>
      </w: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612BF4">
      <w:pPr>
        <w:rPr>
          <w:rFonts w:eastAsia="Batang"/>
          <w:szCs w:val="26"/>
        </w:rPr>
      </w:pPr>
    </w:p>
    <w:p w:rsidR="0039592D" w:rsidRDefault="0039592D" w:rsidP="009E73C1">
      <w:pPr>
        <w:pStyle w:val="Heading2"/>
      </w:pPr>
      <w:r>
        <w:t xml:space="preserve">Notizie di Trasmutazione Maggio 2016 </w:t>
      </w:r>
    </w:p>
    <w:p w:rsidR="0039592D" w:rsidRDefault="0039592D" w:rsidP="00612BF4">
      <w:pPr>
        <w:rPr>
          <w:rFonts w:eastAsia="Batang"/>
          <w:szCs w:val="26"/>
        </w:rPr>
      </w:pPr>
    </w:p>
    <w:p w:rsidR="0039592D" w:rsidRDefault="0039592D" w:rsidP="009E73C1">
      <w:pPr>
        <w:pStyle w:val="NormalWeb"/>
        <w:jc w:val="center"/>
      </w:pPr>
      <w:r>
        <w:rPr>
          <w:rFonts w:ascii="Verdana" w:hAnsi="Verdana"/>
          <w:color w:val="000080"/>
          <w:sz w:val="20"/>
          <w:szCs w:val="20"/>
        </w:rPr>
        <w:t>di Sandra Ingerman</w:t>
      </w:r>
    </w:p>
    <w:p w:rsidR="0039592D" w:rsidRDefault="0039592D" w:rsidP="009E73C1">
      <w:pPr>
        <w:pStyle w:val="NormalWeb"/>
        <w:jc w:val="center"/>
      </w:pPr>
      <w:r>
        <w:rPr>
          <w:rFonts w:ascii="Verdana" w:hAnsi="Verdana"/>
          <w:color w:val="000080"/>
          <w:sz w:val="20"/>
          <w:szCs w:val="20"/>
        </w:rPr>
        <w:t>Traduzione di Flavia Cavallaro</w:t>
      </w:r>
    </w:p>
    <w:p w:rsidR="0039592D" w:rsidRDefault="0039592D" w:rsidP="00CE774A">
      <w:pPr>
        <w:pStyle w:val="NormalWeb"/>
      </w:pPr>
      <w:r>
        <w:rPr>
          <w:rFonts w:ascii="Verdana" w:hAnsi="Verdana"/>
          <w:color w:val="000080"/>
          <w:sz w:val="20"/>
          <w:szCs w:val="20"/>
        </w:rPr>
        <w:t>Attraverso i mesi (e gli anni) il focus delle Notizie di Trasmutazione è sempre stato diretto al connettere pratiche giornaliere spirituali nelle nostre vite per migliorare la nostra salute e il nostro benessere, quello delle comunità in cui viviamo e di tutta la vita e il pianeta. Questo lavoro ovviamente deve essere continuo. Poiché il mondo esterno riflette in nostro stato interiore di coscienza. E il lavorare con le pratiche spirituali è dove abbiamo così tanto potere per creare il cambiamento, se usiamo realmente la concentrazione e il focus come ho scritto in Aprile.</w:t>
      </w:r>
    </w:p>
    <w:p w:rsidR="0039592D" w:rsidRDefault="0039592D" w:rsidP="00CE774A">
      <w:pPr>
        <w:pStyle w:val="NormalWeb"/>
      </w:pPr>
      <w:r>
        <w:rPr>
          <w:rFonts w:ascii="Verdana" w:hAnsi="Verdana"/>
          <w:color w:val="000080"/>
          <w:sz w:val="20"/>
          <w:szCs w:val="20"/>
        </w:rPr>
        <w:t xml:space="preserve">Così tanto ci è ignoto e c’è davvero poco su cui possiamo dipendere nel mondo esterno per la salvezza. Non mi soffermerò a parlare sui sotterfugi della politica, dell’economia, dell’ambiente o degli stati di sanità mentale che conducono ad atti di violenza contro  la vita. </w:t>
      </w:r>
    </w:p>
    <w:p w:rsidR="0039592D" w:rsidRDefault="0039592D" w:rsidP="00CE774A">
      <w:pPr>
        <w:pStyle w:val="NormalWeb"/>
      </w:pPr>
      <w:r>
        <w:rPr>
          <w:rFonts w:ascii="Verdana" w:hAnsi="Verdana"/>
          <w:color w:val="000080"/>
          <w:sz w:val="20"/>
          <w:szCs w:val="20"/>
        </w:rPr>
        <w:t>Quando guardiamo a diverse prospettive e ci concediamo di guardare diverse dimensioni della realtà, possiamo osservare attraverso il sentire e usando i norti sensi invisibili/psichici, come le vibrazioni e le frequenze della Terra stessa stiano cambiando.  E tutto questo è parte  dell’evoluzione della Terra.</w:t>
      </w:r>
    </w:p>
    <w:p w:rsidR="0039592D" w:rsidRDefault="0039592D" w:rsidP="00CE774A">
      <w:pPr>
        <w:pStyle w:val="NormalWeb"/>
      </w:pPr>
      <w:r>
        <w:rPr>
          <w:rFonts w:ascii="Verdana" w:hAnsi="Verdana"/>
          <w:color w:val="000080"/>
          <w:sz w:val="20"/>
          <w:szCs w:val="20"/>
        </w:rPr>
        <w:t xml:space="preserve">Penso che il cambiamento della vibrazione e delle frequenze della Terra stia avendo un forte impatto sulla salute mentale e fisica delle persone come se, a meno che non siate consapevoli di starvi allineando con la nuova energia, non steste più vivendo connessi e in armonia con  la Terra. </w:t>
      </w:r>
    </w:p>
    <w:p w:rsidR="0039592D" w:rsidRDefault="0039592D" w:rsidP="00CE774A">
      <w:pPr>
        <w:pStyle w:val="NormalWeb"/>
      </w:pPr>
      <w:r>
        <w:rPr>
          <w:rFonts w:ascii="Verdana" w:hAnsi="Verdana"/>
          <w:color w:val="000080"/>
          <w:sz w:val="20"/>
          <w:szCs w:val="20"/>
        </w:rPr>
        <w:t>In una meditazione sono stata guidata per tutti noi a connettermi a lavorare con gli antichi per trovare diversi modi di allineare la vibrazione e la frequenza in cambiamento della Terra. Passare, ovviamente, più tempo seduta nella Natura, camminare e/o sdraiarsi per terra sono un modo per armonizzarsi con la vibrazione e il battito della Terra.</w:t>
      </w:r>
    </w:p>
    <w:p w:rsidR="0039592D" w:rsidRDefault="0039592D" w:rsidP="00CE774A">
      <w:pPr>
        <w:pStyle w:val="NormalWeb"/>
      </w:pPr>
      <w:r>
        <w:rPr>
          <w:rFonts w:ascii="Verdana" w:hAnsi="Verdana"/>
          <w:color w:val="000080"/>
          <w:sz w:val="20"/>
          <w:szCs w:val="20"/>
        </w:rPr>
        <w:t>E potete attuare una meditazione o un viaggio sciamanico per fondervi con la Terra per percepire le nuove vibrazioni diventando la Terra stessa.</w:t>
      </w:r>
    </w:p>
    <w:p w:rsidR="0039592D" w:rsidRDefault="0039592D" w:rsidP="00CE774A">
      <w:pPr>
        <w:pStyle w:val="NormalWeb"/>
      </w:pPr>
      <w:r>
        <w:rPr>
          <w:rFonts w:ascii="Verdana" w:hAnsi="Verdana"/>
          <w:color w:val="000080"/>
          <w:sz w:val="20"/>
          <w:szCs w:val="20"/>
        </w:rPr>
        <w:t>Sono stata guidata per noi a usare una cerimonia per visitare ciò che mi è stato detto essere “La Caverna degli Antichi” per trovare modi di allinearsi con la vibrazione in cambiamento della Terra.</w:t>
      </w:r>
    </w:p>
    <w:p w:rsidR="0039592D" w:rsidRDefault="0039592D" w:rsidP="00CE774A">
      <w:pPr>
        <w:pStyle w:val="NormalWeb"/>
      </w:pPr>
      <w:r>
        <w:rPr>
          <w:rFonts w:ascii="Verdana" w:hAnsi="Verdana"/>
          <w:color w:val="000080"/>
          <w:sz w:val="20"/>
          <w:szCs w:val="20"/>
        </w:rPr>
        <w:t>Potete accompagnarvi con della musica per espandervi e ascoltare e semplicemente immergervi nel nostro paesaggi interiore per trovare questo luogo.</w:t>
      </w:r>
    </w:p>
    <w:p w:rsidR="0039592D" w:rsidRDefault="0039592D" w:rsidP="00CE774A">
      <w:pPr>
        <w:pStyle w:val="NormalWeb"/>
      </w:pPr>
      <w:r>
        <w:rPr>
          <w:rFonts w:ascii="Verdana" w:hAnsi="Verdana"/>
          <w:color w:val="000080"/>
          <w:sz w:val="20"/>
          <w:szCs w:val="20"/>
        </w:rPr>
        <w:t>Potete viaggiare e seguire lo stesso sentiero he vi ho dato nei mesi precedenti per viaggiare nel posto dove abbiamo lavorato. Le vostre intenzioni devono essere di trovare “La Caverna degli Antichi”.</w:t>
      </w:r>
    </w:p>
    <w:p w:rsidR="0039592D" w:rsidRDefault="0039592D" w:rsidP="00CE774A">
      <w:pPr>
        <w:pStyle w:val="NormalWeb"/>
      </w:pPr>
      <w:r>
        <w:rPr>
          <w:rFonts w:ascii="Verdana" w:hAnsi="Verdana"/>
          <w:color w:val="000080"/>
          <w:sz w:val="20"/>
          <w:szCs w:val="20"/>
        </w:rPr>
        <w:t>Per coloro di voi che vogliono che io ripeta il sentieri da seguire in un viaggio o in una meditazione, eccolo:</w:t>
      </w:r>
    </w:p>
    <w:p w:rsidR="0039592D" w:rsidRDefault="0039592D" w:rsidP="00CE774A">
      <w:pPr>
        <w:pStyle w:val="NormalWeb"/>
      </w:pPr>
      <w:r>
        <w:rPr>
          <w:rFonts w:ascii="Verdana" w:hAnsi="Verdana"/>
          <w:color w:val="000080"/>
          <w:sz w:val="20"/>
          <w:szCs w:val="20"/>
        </w:rPr>
        <w:t>Scegliete un giorno per attuare questa esperienza in cui potete mantenere uno stato rilassato ma una forte concentrazione.Chiudete gli occhi e iniziate a viaggiare nei regni invisibili. Come abbiamo fatto negli ultimi due mesi, camminate sul sentiero che è circondato da alberi alti, bellissimi, forti e in salute. La terra sulla quale camminate è sana e voi state camminando su un terreno ricco e scuro. Potete sentire i vostri passi lasciare le impronte sulla terra. Mentre camminate, ascoltate la bellezza dei suoni nella natura e inspirate le squisite fragranze condivise dagli alberi locali, piante e dell’aria che ci dà la vita. C’è dell’erba che cresce? Quali altri esseri naturali sono in questo posto? Potete persino percepire il sapore dell’aria. Prestate attenzione se c’è un corpo d’acqua in questo posto e se riuscite a sentire lo scorrere dell’acqua stessa. Percepite il potere del sole mentre tramonta e delle stelle e della luna che iniziano a brillare nella loro bellissima luce.</w:t>
      </w:r>
    </w:p>
    <w:p w:rsidR="0039592D" w:rsidRDefault="0039592D" w:rsidP="00CE774A">
      <w:pPr>
        <w:pStyle w:val="NormalWeb"/>
      </w:pPr>
      <w:r>
        <w:rPr>
          <w:rFonts w:ascii="Verdana" w:hAnsi="Verdana"/>
          <w:color w:val="000080"/>
          <w:sz w:val="20"/>
          <w:szCs w:val="20"/>
        </w:rPr>
        <w:t>Mentre camminate, percepite il battito del vostro cuore e prestate attenzione a cosa sentite. Ci siamo presi tempo per aprire i nostri cuori nell’amore di ognuno. Percepire la connessione alla famiglia di un’anima simile che fa tutto il possibile per essere al servizio degli altri e della Terra.</w:t>
      </w:r>
    </w:p>
    <w:p w:rsidR="0039592D" w:rsidRDefault="0039592D" w:rsidP="00CE774A">
      <w:pPr>
        <w:pStyle w:val="NormalWeb"/>
      </w:pPr>
      <w:r>
        <w:rPr>
          <w:rFonts w:ascii="Verdana" w:hAnsi="Verdana"/>
          <w:color w:val="000080"/>
          <w:sz w:val="20"/>
          <w:szCs w:val="20"/>
        </w:rPr>
        <w:t xml:space="preserve">Continuando a camminare arrivate a una grande radura. Utilizzate la vostra immaginazione per vedere, sentire, ascoltare, odorare e assaggiare tutto ciò che vi circonda in questa radura. Addentratevi in questa radura piuttosto che guardare al nostro viaggio/meditazione/sogno come se fosse un film. Siate qui adesso. Ringraziate tutti gli spiriti aiutanti che continuano a lavorare anche con coloro che fanno parte del nostro cerchio, ora.  </w:t>
      </w:r>
    </w:p>
    <w:p w:rsidR="0039592D" w:rsidRDefault="0039592D" w:rsidP="00CE774A">
      <w:pPr>
        <w:pStyle w:val="NormalWeb"/>
      </w:pPr>
      <w:r>
        <w:rPr>
          <w:rFonts w:ascii="Verdana" w:hAnsi="Verdana"/>
          <w:color w:val="000080"/>
          <w:sz w:val="20"/>
          <w:szCs w:val="20"/>
        </w:rPr>
        <w:t>Come entrate nella radura, sarete avvicinati da uno spirito guardiano che vi purificherà a livello spirituale. Lo spirito compassionevole potrà purificarvi con incenso, o una piuma, o cantare su di voi, o toccarvi i capelli, o sussurrarvi un messaggio nell’orecchio. Siate aperti e sappiate che questi sono spiriti aiutanti che desiderano aiutarvi a sentirvi liberi dai vostri pensieri e preoccupazioni odierni.</w:t>
      </w:r>
    </w:p>
    <w:p w:rsidR="0039592D" w:rsidRDefault="0039592D" w:rsidP="00CE774A">
      <w:pPr>
        <w:pStyle w:val="NormalWeb"/>
      </w:pPr>
      <w:r>
        <w:rPr>
          <w:rFonts w:ascii="Verdana" w:hAnsi="Verdana"/>
          <w:color w:val="000080"/>
          <w:sz w:val="20"/>
          <w:szCs w:val="20"/>
        </w:rPr>
        <w:t>Notate il bruciante e forte fuoco nel mezzo della radura. Questo è lo stesso fuoco che sta bruciando da mesi, ricevendo le benedizioni che desideriamo vedere avverate e le ferite che desideriamo trasformare. Avvicinatevi al fuoco, ascoltate il suono crepitante e odorate il fumo. Sedetevi con il fuoco per un po' e chiedetegli un messaggio. Il fuoco è intelligente, vivo ed è una vera fonte di saggezza. Condividete con il fuoco un sogno per voi e per il pianeta, che desiderate vedere realizzato. Nutrite il fuoco con la bellezza di questo sogno per tutta la vita.</w:t>
      </w:r>
    </w:p>
    <w:p w:rsidR="0039592D" w:rsidRDefault="0039592D" w:rsidP="00CE774A">
      <w:pPr>
        <w:pStyle w:val="NormalWeb"/>
      </w:pPr>
      <w:r>
        <w:rPr>
          <w:rFonts w:ascii="Verdana" w:hAnsi="Verdana"/>
          <w:color w:val="000080"/>
          <w:sz w:val="20"/>
          <w:szCs w:val="20"/>
        </w:rPr>
        <w:t>Ora lasciate il fuoco e continuate a camminare permettendo alla bussola interiore e all’intuizione di guidarvi alla “Caverna degli Antichi”. Arriverete a una montagna davanti a voi con l’apertura di una caverna nella quale potrete facilmente entrare. Noterete, come entrerete nella caverna, che la terra è rossa. Come camminate sempre più avanti, noterete un fuoco che sta illuminando la caverna, permettendovi di vedervi facilmente attorno. Come toccate i muri della caverna percepite la morbidezza della terra rossa.  É come argilla rossa ma ha una proprietà morbida e terrosa.</w:t>
      </w:r>
    </w:p>
    <w:p w:rsidR="0039592D" w:rsidRDefault="0039592D" w:rsidP="00CE774A">
      <w:pPr>
        <w:pStyle w:val="NormalWeb"/>
      </w:pPr>
      <w:r>
        <w:rPr>
          <w:rFonts w:ascii="Verdana" w:hAnsi="Verdana"/>
          <w:color w:val="000080"/>
          <w:sz w:val="20"/>
          <w:szCs w:val="20"/>
        </w:rPr>
        <w:t>Guardatevi intorno. Noterete che ci sono simboli antichi intagliati nelle pareti della caverna. Sono simboli che non hai mai visto prima - ad eccezione forse nel sogno, nel viaggio o nella meditazione. Non esistono libri che ritengano o parliamo di tali simboli.</w:t>
      </w:r>
    </w:p>
    <w:p w:rsidR="0039592D" w:rsidRDefault="0039592D" w:rsidP="00CE774A">
      <w:pPr>
        <w:pStyle w:val="NormalWeb"/>
      </w:pPr>
      <w:r>
        <w:rPr>
          <w:rFonts w:ascii="Verdana" w:hAnsi="Verdana"/>
          <w:color w:val="000080"/>
          <w:sz w:val="20"/>
          <w:szCs w:val="20"/>
        </w:rPr>
        <w:t>Trovate un simbolo che vi attragga a sé, che vi chiami. Uno dei vostri sensi invisibili di vista, udito, odorato, tatto e sapore è risvegliato da questo simbolo.</w:t>
      </w:r>
    </w:p>
    <w:p w:rsidR="0039592D" w:rsidRDefault="0039592D" w:rsidP="00CE774A">
      <w:pPr>
        <w:pStyle w:val="NormalWeb"/>
      </w:pPr>
      <w:r>
        <w:rPr>
          <w:rFonts w:ascii="Verdana" w:hAnsi="Verdana"/>
          <w:color w:val="000080"/>
          <w:sz w:val="20"/>
          <w:szCs w:val="20"/>
        </w:rPr>
        <w:t>Ponete le vostre mani sul simbolo e restate fermi mentre il simbolo stesso condivide la sua energia con voi. Questi simboli sono stati intagliati nelle pareti dagli antichi per dare a noi una mappa del futuro e i mezzi per allineare le nostre energie con i cambiamenti in avvenire.</w:t>
      </w:r>
    </w:p>
    <w:p w:rsidR="0039592D" w:rsidRDefault="0039592D" w:rsidP="00CE774A">
      <w:pPr>
        <w:pStyle w:val="NormalWeb"/>
      </w:pPr>
      <w:r>
        <w:rPr>
          <w:rFonts w:ascii="Verdana" w:hAnsi="Verdana"/>
          <w:color w:val="000080"/>
          <w:sz w:val="20"/>
          <w:szCs w:val="20"/>
        </w:rPr>
        <w:t xml:space="preserve">Come percepite l’energia entrare pienamente nel vostro corpo, sedetevi o sdraiatevi con gli occhi chiusi. Respirate profondamente permettendo alla chiave della saggezza di questo simbolo, di sbloccarla mentre percepire l’energia scorrere per il vostro corpo e attraverso la vostra anima. Questa conoscenza risveglia qualcosa nel vostro profondo. La conoscenza sul come allinearsi con la frequenza in cambiamento della Terra. Questa conoscenza parla alla vostra psiche, il seme della vita e della conoscenza dentro di  essa. Questa conoscenza passa oltre la vostra mente conscia e non può essere compresa a livello razionale. </w:t>
      </w:r>
    </w:p>
    <w:p w:rsidR="0039592D" w:rsidRDefault="0039592D" w:rsidP="00CE774A">
      <w:pPr>
        <w:pStyle w:val="NormalWeb"/>
      </w:pPr>
      <w:r>
        <w:rPr>
          <w:rFonts w:ascii="Verdana" w:hAnsi="Verdana"/>
          <w:color w:val="000080"/>
          <w:sz w:val="20"/>
          <w:szCs w:val="20"/>
        </w:rPr>
        <w:t>Continuate a respirare lentamente, focalizzandovi sul respiro. E notate come il vostro respiro cambia mentre il vostro corpo inizia a cambiare la sua vibrazione per allinearsi con la conoscenza di questo simbolo che mantiene la nuova frequenza della Terra. Fate respiri ancora più profondi e allineatelo con il battito della Terra stessa.</w:t>
      </w:r>
    </w:p>
    <w:p w:rsidR="0039592D" w:rsidRDefault="0039592D" w:rsidP="00CE774A">
      <w:pPr>
        <w:pStyle w:val="NormalWeb"/>
      </w:pPr>
      <w:r>
        <w:rPr>
          <w:rFonts w:ascii="Verdana" w:hAnsi="Verdana"/>
          <w:color w:val="000080"/>
          <w:sz w:val="20"/>
          <w:szCs w:val="20"/>
        </w:rPr>
        <w:t>Rimanete così, immersi in ciò di cui avete bisogno. E con un senso di energia rinnovata e di un nuovo, delicato cambiamento vibrazionale, scegliete di lasciare questo posto quando percepite che il lavoro è fatto.</w:t>
      </w:r>
    </w:p>
    <w:p w:rsidR="0039592D" w:rsidRDefault="0039592D" w:rsidP="00CE774A">
      <w:pPr>
        <w:pStyle w:val="NormalWeb"/>
      </w:pPr>
      <w:r>
        <w:rPr>
          <w:rFonts w:ascii="Verdana" w:hAnsi="Verdana"/>
          <w:color w:val="000080"/>
          <w:sz w:val="20"/>
          <w:szCs w:val="20"/>
        </w:rPr>
        <w:t>Prendetevi il vostro tempo per ripercorrere i vostri passi fino alla stanza nella quale state viaggiando o meditando. Continuate a respirare e percepire la vibrazione della Terra che sta cambiando e che continuerà a cambiare nel tempo. Ringraziate gli antichi che hanno fornito questi simboli per tutti noi affinché potessimo lavorare per armonizzarci con la nuova energia della Terra.</w:t>
      </w:r>
    </w:p>
    <w:p w:rsidR="0039592D" w:rsidRDefault="0039592D" w:rsidP="00CE774A">
      <w:pPr>
        <w:pStyle w:val="NormalWeb"/>
      </w:pPr>
      <w:r>
        <w:rPr>
          <w:rFonts w:ascii="Verdana" w:hAnsi="Verdana"/>
          <w:color w:val="000080"/>
          <w:sz w:val="20"/>
          <w:szCs w:val="20"/>
        </w:rPr>
        <w:t>Aprite gli occhi, percependovi completamente radicati ed essendo consapevoli di poter visitare la “Caverna degli Antichi” ogni volta che ne avrete bisogno per riallinearvi con la nuova vibrazione, energia, frequenza, battito della Terra.</w:t>
      </w:r>
    </w:p>
    <w:p w:rsidR="0039592D" w:rsidRDefault="0039592D" w:rsidP="00CE774A">
      <w:pPr>
        <w:pStyle w:val="NormalWeb"/>
      </w:pPr>
      <w:r>
        <w:rPr>
          <w:rFonts w:ascii="Verdana" w:hAnsi="Verdana"/>
          <w:color w:val="000080"/>
          <w:sz w:val="20"/>
          <w:szCs w:val="20"/>
        </w:rPr>
        <w:t>La luna piena è il 21 Maggio. Usate la nuova energia e vibrazione che state percependo attraverso il vostro corpo e preparatevi per un lavoro di  trasfigurazione. E uniamo la nostra luce divina come una comunità globale e facciamo pulsare la nostra luce insieme dentro e fuori la Terra, illuminando tutta la vita con la nostra bellezza, luminosità e radiosità.</w:t>
      </w:r>
    </w:p>
    <w:p w:rsidR="0039592D" w:rsidRDefault="0039592D" w:rsidP="00CE774A">
      <w:pPr>
        <w:pStyle w:val="NormalWeb"/>
      </w:pPr>
      <w:r>
        <w:rPr>
          <w:rFonts w:ascii="Verdana" w:hAnsi="Verdana"/>
          <w:color w:val="000080"/>
          <w:sz w:val="20"/>
          <w:szCs w:val="20"/>
        </w:rPr>
        <w:t>Se siete lettori delle Notizie di Trasmutazione, vi invito a leggere “Creare una Rete Umana di Luce” sulla homepage per leggere le istruzioni per  la nostra cerimonia di luna piena.</w:t>
      </w:r>
    </w:p>
    <w:p w:rsidR="0039592D" w:rsidRPr="00612BF4" w:rsidRDefault="0039592D" w:rsidP="00612BF4">
      <w:pPr>
        <w:rPr>
          <w:rFonts w:eastAsia="Batang"/>
          <w:szCs w:val="26"/>
        </w:rPr>
      </w:pPr>
    </w:p>
    <w:sectPr w:rsidR="0039592D" w:rsidRPr="00612BF4" w:rsidSect="009F6430">
      <w:footerReference w:type="even" r:id="rId14"/>
      <w:footerReference w:type="default" r:id="rId1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92D" w:rsidRDefault="0039592D">
      <w:r>
        <w:separator/>
      </w:r>
    </w:p>
  </w:endnote>
  <w:endnote w:type="continuationSeparator" w:id="0">
    <w:p w:rsidR="0039592D" w:rsidRDefault="003959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92D" w:rsidRDefault="0039592D"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39592D" w:rsidRDefault="0039592D"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92D" w:rsidRDefault="0039592D"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9592D" w:rsidRDefault="0039592D"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92D" w:rsidRDefault="0039592D">
      <w:r>
        <w:separator/>
      </w:r>
    </w:p>
  </w:footnote>
  <w:footnote w:type="continuationSeparator" w:id="0">
    <w:p w:rsidR="0039592D" w:rsidRDefault="003959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1890065693">
      <w:marLeft w:val="0"/>
      <w:marRight w:val="0"/>
      <w:marTop w:val="0"/>
      <w:marBottom w:val="0"/>
      <w:divBdr>
        <w:top w:val="none" w:sz="0" w:space="0" w:color="auto"/>
        <w:left w:val="none" w:sz="0" w:space="0" w:color="auto"/>
        <w:bottom w:val="none" w:sz="0" w:space="0" w:color="auto"/>
        <w:right w:val="none" w:sz="0" w:space="0" w:color="auto"/>
      </w:divBdr>
    </w:div>
    <w:div w:id="1890065694">
      <w:marLeft w:val="0"/>
      <w:marRight w:val="0"/>
      <w:marTop w:val="0"/>
      <w:marBottom w:val="0"/>
      <w:divBdr>
        <w:top w:val="none" w:sz="0" w:space="0" w:color="auto"/>
        <w:left w:val="none" w:sz="0" w:space="0" w:color="auto"/>
        <w:bottom w:val="none" w:sz="0" w:space="0" w:color="auto"/>
        <w:right w:val="none" w:sz="0" w:space="0" w:color="auto"/>
      </w:divBdr>
    </w:div>
    <w:div w:id="1890065696">
      <w:marLeft w:val="0"/>
      <w:marRight w:val="0"/>
      <w:marTop w:val="0"/>
      <w:marBottom w:val="0"/>
      <w:divBdr>
        <w:top w:val="none" w:sz="0" w:space="0" w:color="auto"/>
        <w:left w:val="none" w:sz="0" w:space="0" w:color="auto"/>
        <w:bottom w:val="none" w:sz="0" w:space="0" w:color="auto"/>
        <w:right w:val="none" w:sz="0" w:space="0" w:color="auto"/>
      </w:divBdr>
      <w:divsChild>
        <w:div w:id="1890066337">
          <w:marLeft w:val="0"/>
          <w:marRight w:val="0"/>
          <w:marTop w:val="0"/>
          <w:marBottom w:val="0"/>
          <w:divBdr>
            <w:top w:val="none" w:sz="0" w:space="0" w:color="auto"/>
            <w:left w:val="none" w:sz="0" w:space="0" w:color="auto"/>
            <w:bottom w:val="none" w:sz="0" w:space="0" w:color="auto"/>
            <w:right w:val="none" w:sz="0" w:space="0" w:color="auto"/>
          </w:divBdr>
          <w:divsChild>
            <w:div w:id="1890065732">
              <w:marLeft w:val="0"/>
              <w:marRight w:val="0"/>
              <w:marTop w:val="0"/>
              <w:marBottom w:val="0"/>
              <w:divBdr>
                <w:top w:val="none" w:sz="0" w:space="0" w:color="auto"/>
                <w:left w:val="none" w:sz="0" w:space="0" w:color="auto"/>
                <w:bottom w:val="none" w:sz="0" w:space="0" w:color="auto"/>
                <w:right w:val="none" w:sz="0" w:space="0" w:color="auto"/>
              </w:divBdr>
              <w:divsChild>
                <w:div w:id="1890067694">
                  <w:marLeft w:val="0"/>
                  <w:marRight w:val="0"/>
                  <w:marTop w:val="0"/>
                  <w:marBottom w:val="0"/>
                  <w:divBdr>
                    <w:top w:val="none" w:sz="0" w:space="0" w:color="auto"/>
                    <w:left w:val="none" w:sz="0" w:space="0" w:color="auto"/>
                    <w:bottom w:val="none" w:sz="0" w:space="0" w:color="auto"/>
                    <w:right w:val="none" w:sz="0" w:space="0" w:color="auto"/>
                  </w:divBdr>
                  <w:divsChild>
                    <w:div w:id="1890067053">
                      <w:marLeft w:val="0"/>
                      <w:marRight w:val="0"/>
                      <w:marTop w:val="0"/>
                      <w:marBottom w:val="0"/>
                      <w:divBdr>
                        <w:top w:val="none" w:sz="0" w:space="0" w:color="auto"/>
                        <w:left w:val="none" w:sz="0" w:space="0" w:color="auto"/>
                        <w:bottom w:val="none" w:sz="0" w:space="0" w:color="auto"/>
                        <w:right w:val="none" w:sz="0" w:space="0" w:color="auto"/>
                      </w:divBdr>
                      <w:divsChild>
                        <w:div w:id="1890068493">
                          <w:marLeft w:val="0"/>
                          <w:marRight w:val="0"/>
                          <w:marTop w:val="0"/>
                          <w:marBottom w:val="0"/>
                          <w:divBdr>
                            <w:top w:val="none" w:sz="0" w:space="0" w:color="auto"/>
                            <w:left w:val="none" w:sz="0" w:space="0" w:color="auto"/>
                            <w:bottom w:val="none" w:sz="0" w:space="0" w:color="auto"/>
                            <w:right w:val="none" w:sz="0" w:space="0" w:color="auto"/>
                          </w:divBdr>
                          <w:divsChild>
                            <w:div w:id="1890068249">
                              <w:marLeft w:val="0"/>
                              <w:marRight w:val="0"/>
                              <w:marTop w:val="0"/>
                              <w:marBottom w:val="0"/>
                              <w:divBdr>
                                <w:top w:val="none" w:sz="0" w:space="0" w:color="auto"/>
                                <w:left w:val="none" w:sz="0" w:space="0" w:color="auto"/>
                                <w:bottom w:val="none" w:sz="0" w:space="0" w:color="auto"/>
                                <w:right w:val="none" w:sz="0" w:space="0" w:color="auto"/>
                              </w:divBdr>
                              <w:divsChild>
                                <w:div w:id="1890067732">
                                  <w:marLeft w:val="0"/>
                                  <w:marRight w:val="0"/>
                                  <w:marTop w:val="0"/>
                                  <w:marBottom w:val="0"/>
                                  <w:divBdr>
                                    <w:top w:val="none" w:sz="0" w:space="0" w:color="auto"/>
                                    <w:left w:val="none" w:sz="0" w:space="0" w:color="auto"/>
                                    <w:bottom w:val="none" w:sz="0" w:space="0" w:color="auto"/>
                                    <w:right w:val="none" w:sz="0" w:space="0" w:color="auto"/>
                                  </w:divBdr>
                                  <w:divsChild>
                                    <w:div w:id="1890067915">
                                      <w:marLeft w:val="0"/>
                                      <w:marRight w:val="0"/>
                                      <w:marTop w:val="0"/>
                                      <w:marBottom w:val="0"/>
                                      <w:divBdr>
                                        <w:top w:val="none" w:sz="0" w:space="0" w:color="auto"/>
                                        <w:left w:val="none" w:sz="0" w:space="0" w:color="auto"/>
                                        <w:bottom w:val="none" w:sz="0" w:space="0" w:color="auto"/>
                                        <w:right w:val="none" w:sz="0" w:space="0" w:color="auto"/>
                                      </w:divBdr>
                                      <w:divsChild>
                                        <w:div w:id="1890067232">
                                          <w:marLeft w:val="0"/>
                                          <w:marRight w:val="0"/>
                                          <w:marTop w:val="0"/>
                                          <w:marBottom w:val="0"/>
                                          <w:divBdr>
                                            <w:top w:val="none" w:sz="0" w:space="0" w:color="auto"/>
                                            <w:left w:val="none" w:sz="0" w:space="0" w:color="auto"/>
                                            <w:bottom w:val="none" w:sz="0" w:space="0" w:color="auto"/>
                                            <w:right w:val="none" w:sz="0" w:space="0" w:color="auto"/>
                                          </w:divBdr>
                                          <w:divsChild>
                                            <w:div w:id="1890066785">
                                              <w:marLeft w:val="0"/>
                                              <w:marRight w:val="0"/>
                                              <w:marTop w:val="0"/>
                                              <w:marBottom w:val="0"/>
                                              <w:divBdr>
                                                <w:top w:val="none" w:sz="0" w:space="0" w:color="auto"/>
                                                <w:left w:val="none" w:sz="0" w:space="0" w:color="auto"/>
                                                <w:bottom w:val="none" w:sz="0" w:space="0" w:color="auto"/>
                                                <w:right w:val="none" w:sz="0" w:space="0" w:color="auto"/>
                                              </w:divBdr>
                                              <w:divsChild>
                                                <w:div w:id="1890066144">
                                                  <w:marLeft w:val="0"/>
                                                  <w:marRight w:val="0"/>
                                                  <w:marTop w:val="0"/>
                                                  <w:marBottom w:val="0"/>
                                                  <w:divBdr>
                                                    <w:top w:val="none" w:sz="0" w:space="0" w:color="auto"/>
                                                    <w:left w:val="none" w:sz="0" w:space="0" w:color="auto"/>
                                                    <w:bottom w:val="none" w:sz="0" w:space="0" w:color="auto"/>
                                                    <w:right w:val="none" w:sz="0" w:space="0" w:color="auto"/>
                                                  </w:divBdr>
                                                  <w:divsChild>
                                                    <w:div w:id="18900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5698">
      <w:marLeft w:val="0"/>
      <w:marRight w:val="0"/>
      <w:marTop w:val="0"/>
      <w:marBottom w:val="0"/>
      <w:divBdr>
        <w:top w:val="none" w:sz="0" w:space="0" w:color="auto"/>
        <w:left w:val="none" w:sz="0" w:space="0" w:color="auto"/>
        <w:bottom w:val="none" w:sz="0" w:space="0" w:color="auto"/>
        <w:right w:val="none" w:sz="0" w:space="0" w:color="auto"/>
      </w:divBdr>
      <w:divsChild>
        <w:div w:id="1890067670">
          <w:marLeft w:val="0"/>
          <w:marRight w:val="0"/>
          <w:marTop w:val="0"/>
          <w:marBottom w:val="0"/>
          <w:divBdr>
            <w:top w:val="none" w:sz="0" w:space="0" w:color="auto"/>
            <w:left w:val="none" w:sz="0" w:space="0" w:color="auto"/>
            <w:bottom w:val="none" w:sz="0" w:space="0" w:color="auto"/>
            <w:right w:val="none" w:sz="0" w:space="0" w:color="auto"/>
          </w:divBdr>
          <w:divsChild>
            <w:div w:id="1890068450">
              <w:marLeft w:val="0"/>
              <w:marRight w:val="0"/>
              <w:marTop w:val="0"/>
              <w:marBottom w:val="0"/>
              <w:divBdr>
                <w:top w:val="none" w:sz="0" w:space="0" w:color="auto"/>
                <w:left w:val="none" w:sz="0" w:space="0" w:color="auto"/>
                <w:bottom w:val="none" w:sz="0" w:space="0" w:color="auto"/>
                <w:right w:val="none" w:sz="0" w:space="0" w:color="auto"/>
              </w:divBdr>
              <w:divsChild>
                <w:div w:id="1890068407">
                  <w:marLeft w:val="0"/>
                  <w:marRight w:val="0"/>
                  <w:marTop w:val="0"/>
                  <w:marBottom w:val="0"/>
                  <w:divBdr>
                    <w:top w:val="none" w:sz="0" w:space="0" w:color="auto"/>
                    <w:left w:val="none" w:sz="0" w:space="0" w:color="auto"/>
                    <w:bottom w:val="none" w:sz="0" w:space="0" w:color="auto"/>
                    <w:right w:val="none" w:sz="0" w:space="0" w:color="auto"/>
                  </w:divBdr>
                </w:div>
              </w:divsChild>
            </w:div>
            <w:div w:id="1890068513">
              <w:marLeft w:val="0"/>
              <w:marRight w:val="0"/>
              <w:marTop w:val="0"/>
              <w:marBottom w:val="0"/>
              <w:divBdr>
                <w:top w:val="none" w:sz="0" w:space="0" w:color="auto"/>
                <w:left w:val="none" w:sz="0" w:space="0" w:color="auto"/>
                <w:bottom w:val="none" w:sz="0" w:space="0" w:color="auto"/>
                <w:right w:val="none" w:sz="0" w:space="0" w:color="auto"/>
              </w:divBdr>
              <w:divsChild>
                <w:div w:id="189006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703">
      <w:marLeft w:val="0"/>
      <w:marRight w:val="0"/>
      <w:marTop w:val="0"/>
      <w:marBottom w:val="0"/>
      <w:divBdr>
        <w:top w:val="none" w:sz="0" w:space="0" w:color="auto"/>
        <w:left w:val="none" w:sz="0" w:space="0" w:color="auto"/>
        <w:bottom w:val="none" w:sz="0" w:space="0" w:color="auto"/>
        <w:right w:val="none" w:sz="0" w:space="0" w:color="auto"/>
      </w:divBdr>
    </w:div>
    <w:div w:id="1890065705">
      <w:marLeft w:val="0"/>
      <w:marRight w:val="0"/>
      <w:marTop w:val="0"/>
      <w:marBottom w:val="0"/>
      <w:divBdr>
        <w:top w:val="none" w:sz="0" w:space="0" w:color="auto"/>
        <w:left w:val="none" w:sz="0" w:space="0" w:color="auto"/>
        <w:bottom w:val="none" w:sz="0" w:space="0" w:color="auto"/>
        <w:right w:val="none" w:sz="0" w:space="0" w:color="auto"/>
      </w:divBdr>
      <w:divsChild>
        <w:div w:id="1890065697">
          <w:marLeft w:val="0"/>
          <w:marRight w:val="0"/>
          <w:marTop w:val="0"/>
          <w:marBottom w:val="0"/>
          <w:divBdr>
            <w:top w:val="none" w:sz="0" w:space="0" w:color="auto"/>
            <w:left w:val="none" w:sz="0" w:space="0" w:color="auto"/>
            <w:bottom w:val="none" w:sz="0" w:space="0" w:color="auto"/>
            <w:right w:val="none" w:sz="0" w:space="0" w:color="auto"/>
          </w:divBdr>
          <w:divsChild>
            <w:div w:id="1890065733">
              <w:marLeft w:val="0"/>
              <w:marRight w:val="0"/>
              <w:marTop w:val="0"/>
              <w:marBottom w:val="0"/>
              <w:divBdr>
                <w:top w:val="none" w:sz="0" w:space="0" w:color="auto"/>
                <w:left w:val="none" w:sz="0" w:space="0" w:color="auto"/>
                <w:bottom w:val="none" w:sz="0" w:space="0" w:color="auto"/>
                <w:right w:val="none" w:sz="0" w:space="0" w:color="auto"/>
              </w:divBdr>
            </w:div>
            <w:div w:id="18900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707">
      <w:marLeft w:val="0"/>
      <w:marRight w:val="0"/>
      <w:marTop w:val="0"/>
      <w:marBottom w:val="0"/>
      <w:divBdr>
        <w:top w:val="none" w:sz="0" w:space="0" w:color="auto"/>
        <w:left w:val="none" w:sz="0" w:space="0" w:color="auto"/>
        <w:bottom w:val="none" w:sz="0" w:space="0" w:color="auto"/>
        <w:right w:val="none" w:sz="0" w:space="0" w:color="auto"/>
      </w:divBdr>
      <w:divsChild>
        <w:div w:id="1890066311">
          <w:marLeft w:val="0"/>
          <w:marRight w:val="0"/>
          <w:marTop w:val="0"/>
          <w:marBottom w:val="0"/>
          <w:divBdr>
            <w:top w:val="none" w:sz="0" w:space="0" w:color="auto"/>
            <w:left w:val="none" w:sz="0" w:space="0" w:color="auto"/>
            <w:bottom w:val="none" w:sz="0" w:space="0" w:color="auto"/>
            <w:right w:val="none" w:sz="0" w:space="0" w:color="auto"/>
          </w:divBdr>
          <w:divsChild>
            <w:div w:id="1890068437">
              <w:marLeft w:val="0"/>
              <w:marRight w:val="0"/>
              <w:marTop w:val="0"/>
              <w:marBottom w:val="0"/>
              <w:divBdr>
                <w:top w:val="none" w:sz="0" w:space="0" w:color="auto"/>
                <w:left w:val="none" w:sz="0" w:space="0" w:color="auto"/>
                <w:bottom w:val="none" w:sz="0" w:space="0" w:color="auto"/>
                <w:right w:val="none" w:sz="0" w:space="0" w:color="auto"/>
              </w:divBdr>
              <w:divsChild>
                <w:div w:id="189006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711">
      <w:marLeft w:val="0"/>
      <w:marRight w:val="0"/>
      <w:marTop w:val="0"/>
      <w:marBottom w:val="0"/>
      <w:divBdr>
        <w:top w:val="none" w:sz="0" w:space="0" w:color="auto"/>
        <w:left w:val="none" w:sz="0" w:space="0" w:color="auto"/>
        <w:bottom w:val="none" w:sz="0" w:space="0" w:color="auto"/>
        <w:right w:val="none" w:sz="0" w:space="0" w:color="auto"/>
      </w:divBdr>
    </w:div>
    <w:div w:id="1890065712">
      <w:marLeft w:val="0"/>
      <w:marRight w:val="0"/>
      <w:marTop w:val="0"/>
      <w:marBottom w:val="0"/>
      <w:divBdr>
        <w:top w:val="none" w:sz="0" w:space="0" w:color="auto"/>
        <w:left w:val="none" w:sz="0" w:space="0" w:color="auto"/>
        <w:bottom w:val="none" w:sz="0" w:space="0" w:color="auto"/>
        <w:right w:val="none" w:sz="0" w:space="0" w:color="auto"/>
      </w:divBdr>
    </w:div>
    <w:div w:id="1890065716">
      <w:marLeft w:val="0"/>
      <w:marRight w:val="0"/>
      <w:marTop w:val="0"/>
      <w:marBottom w:val="0"/>
      <w:divBdr>
        <w:top w:val="none" w:sz="0" w:space="0" w:color="auto"/>
        <w:left w:val="none" w:sz="0" w:space="0" w:color="auto"/>
        <w:bottom w:val="none" w:sz="0" w:space="0" w:color="auto"/>
        <w:right w:val="none" w:sz="0" w:space="0" w:color="auto"/>
      </w:divBdr>
    </w:div>
    <w:div w:id="1890065720">
      <w:marLeft w:val="0"/>
      <w:marRight w:val="0"/>
      <w:marTop w:val="0"/>
      <w:marBottom w:val="0"/>
      <w:divBdr>
        <w:top w:val="none" w:sz="0" w:space="0" w:color="auto"/>
        <w:left w:val="none" w:sz="0" w:space="0" w:color="auto"/>
        <w:bottom w:val="none" w:sz="0" w:space="0" w:color="auto"/>
        <w:right w:val="none" w:sz="0" w:space="0" w:color="auto"/>
      </w:divBdr>
    </w:div>
    <w:div w:id="1890065721">
      <w:marLeft w:val="0"/>
      <w:marRight w:val="0"/>
      <w:marTop w:val="0"/>
      <w:marBottom w:val="0"/>
      <w:divBdr>
        <w:top w:val="none" w:sz="0" w:space="0" w:color="auto"/>
        <w:left w:val="none" w:sz="0" w:space="0" w:color="auto"/>
        <w:bottom w:val="none" w:sz="0" w:space="0" w:color="auto"/>
        <w:right w:val="none" w:sz="0" w:space="0" w:color="auto"/>
      </w:divBdr>
    </w:div>
    <w:div w:id="1890065722">
      <w:marLeft w:val="0"/>
      <w:marRight w:val="0"/>
      <w:marTop w:val="0"/>
      <w:marBottom w:val="0"/>
      <w:divBdr>
        <w:top w:val="none" w:sz="0" w:space="0" w:color="auto"/>
        <w:left w:val="none" w:sz="0" w:space="0" w:color="auto"/>
        <w:bottom w:val="none" w:sz="0" w:space="0" w:color="auto"/>
        <w:right w:val="none" w:sz="0" w:space="0" w:color="auto"/>
      </w:divBdr>
    </w:div>
    <w:div w:id="1890065724">
      <w:marLeft w:val="0"/>
      <w:marRight w:val="0"/>
      <w:marTop w:val="0"/>
      <w:marBottom w:val="0"/>
      <w:divBdr>
        <w:top w:val="none" w:sz="0" w:space="0" w:color="auto"/>
        <w:left w:val="none" w:sz="0" w:space="0" w:color="auto"/>
        <w:bottom w:val="none" w:sz="0" w:space="0" w:color="auto"/>
        <w:right w:val="none" w:sz="0" w:space="0" w:color="auto"/>
      </w:divBdr>
    </w:div>
    <w:div w:id="1890065727">
      <w:marLeft w:val="0"/>
      <w:marRight w:val="0"/>
      <w:marTop w:val="0"/>
      <w:marBottom w:val="0"/>
      <w:divBdr>
        <w:top w:val="none" w:sz="0" w:space="0" w:color="auto"/>
        <w:left w:val="none" w:sz="0" w:space="0" w:color="auto"/>
        <w:bottom w:val="none" w:sz="0" w:space="0" w:color="auto"/>
        <w:right w:val="none" w:sz="0" w:space="0" w:color="auto"/>
      </w:divBdr>
      <w:divsChild>
        <w:div w:id="1890068292">
          <w:marLeft w:val="0"/>
          <w:marRight w:val="0"/>
          <w:marTop w:val="0"/>
          <w:marBottom w:val="0"/>
          <w:divBdr>
            <w:top w:val="none" w:sz="0" w:space="0" w:color="auto"/>
            <w:left w:val="none" w:sz="0" w:space="0" w:color="auto"/>
            <w:bottom w:val="none" w:sz="0" w:space="0" w:color="auto"/>
            <w:right w:val="none" w:sz="0" w:space="0" w:color="auto"/>
          </w:divBdr>
          <w:divsChild>
            <w:div w:id="1890065781">
              <w:marLeft w:val="0"/>
              <w:marRight w:val="0"/>
              <w:marTop w:val="0"/>
              <w:marBottom w:val="0"/>
              <w:divBdr>
                <w:top w:val="none" w:sz="0" w:space="0" w:color="auto"/>
                <w:left w:val="none" w:sz="0" w:space="0" w:color="auto"/>
                <w:bottom w:val="none" w:sz="0" w:space="0" w:color="auto"/>
                <w:right w:val="none" w:sz="0" w:space="0" w:color="auto"/>
              </w:divBdr>
              <w:divsChild>
                <w:div w:id="1890067932">
                  <w:marLeft w:val="0"/>
                  <w:marRight w:val="0"/>
                  <w:marTop w:val="0"/>
                  <w:marBottom w:val="0"/>
                  <w:divBdr>
                    <w:top w:val="none" w:sz="0" w:space="0" w:color="auto"/>
                    <w:left w:val="none" w:sz="0" w:space="0" w:color="auto"/>
                    <w:bottom w:val="none" w:sz="0" w:space="0" w:color="auto"/>
                    <w:right w:val="none" w:sz="0" w:space="0" w:color="auto"/>
                  </w:divBdr>
                  <w:divsChild>
                    <w:div w:id="18900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5731">
      <w:marLeft w:val="0"/>
      <w:marRight w:val="0"/>
      <w:marTop w:val="0"/>
      <w:marBottom w:val="0"/>
      <w:divBdr>
        <w:top w:val="none" w:sz="0" w:space="0" w:color="auto"/>
        <w:left w:val="none" w:sz="0" w:space="0" w:color="auto"/>
        <w:bottom w:val="none" w:sz="0" w:space="0" w:color="auto"/>
        <w:right w:val="none" w:sz="0" w:space="0" w:color="auto"/>
      </w:divBdr>
      <w:divsChild>
        <w:div w:id="1890066001">
          <w:marLeft w:val="0"/>
          <w:marRight w:val="0"/>
          <w:marTop w:val="0"/>
          <w:marBottom w:val="0"/>
          <w:divBdr>
            <w:top w:val="none" w:sz="0" w:space="0" w:color="auto"/>
            <w:left w:val="none" w:sz="0" w:space="0" w:color="auto"/>
            <w:bottom w:val="none" w:sz="0" w:space="0" w:color="auto"/>
            <w:right w:val="none" w:sz="0" w:space="0" w:color="auto"/>
          </w:divBdr>
          <w:divsChild>
            <w:div w:id="1890067020">
              <w:marLeft w:val="0"/>
              <w:marRight w:val="0"/>
              <w:marTop w:val="0"/>
              <w:marBottom w:val="0"/>
              <w:divBdr>
                <w:top w:val="none" w:sz="0" w:space="0" w:color="auto"/>
                <w:left w:val="none" w:sz="0" w:space="0" w:color="auto"/>
                <w:bottom w:val="none" w:sz="0" w:space="0" w:color="auto"/>
                <w:right w:val="none" w:sz="0" w:space="0" w:color="auto"/>
              </w:divBdr>
            </w:div>
            <w:div w:id="1890067605">
              <w:marLeft w:val="0"/>
              <w:marRight w:val="0"/>
              <w:marTop w:val="0"/>
              <w:marBottom w:val="0"/>
              <w:divBdr>
                <w:top w:val="none" w:sz="0" w:space="0" w:color="auto"/>
                <w:left w:val="none" w:sz="0" w:space="0" w:color="auto"/>
                <w:bottom w:val="none" w:sz="0" w:space="0" w:color="auto"/>
                <w:right w:val="none" w:sz="0" w:space="0" w:color="auto"/>
              </w:divBdr>
            </w:div>
          </w:divsChild>
        </w:div>
        <w:div w:id="1890066455">
          <w:marLeft w:val="0"/>
          <w:marRight w:val="0"/>
          <w:marTop w:val="0"/>
          <w:marBottom w:val="0"/>
          <w:divBdr>
            <w:top w:val="none" w:sz="0" w:space="0" w:color="auto"/>
            <w:left w:val="none" w:sz="0" w:space="0" w:color="auto"/>
            <w:bottom w:val="none" w:sz="0" w:space="0" w:color="auto"/>
            <w:right w:val="none" w:sz="0" w:space="0" w:color="auto"/>
          </w:divBdr>
        </w:div>
        <w:div w:id="1890066523">
          <w:marLeft w:val="0"/>
          <w:marRight w:val="0"/>
          <w:marTop w:val="0"/>
          <w:marBottom w:val="0"/>
          <w:divBdr>
            <w:top w:val="none" w:sz="0" w:space="0" w:color="auto"/>
            <w:left w:val="none" w:sz="0" w:space="0" w:color="auto"/>
            <w:bottom w:val="none" w:sz="0" w:space="0" w:color="auto"/>
            <w:right w:val="none" w:sz="0" w:space="0" w:color="auto"/>
          </w:divBdr>
        </w:div>
        <w:div w:id="1890066754">
          <w:marLeft w:val="0"/>
          <w:marRight w:val="0"/>
          <w:marTop w:val="0"/>
          <w:marBottom w:val="0"/>
          <w:divBdr>
            <w:top w:val="none" w:sz="0" w:space="0" w:color="auto"/>
            <w:left w:val="none" w:sz="0" w:space="0" w:color="auto"/>
            <w:bottom w:val="none" w:sz="0" w:space="0" w:color="auto"/>
            <w:right w:val="none" w:sz="0" w:space="0" w:color="auto"/>
          </w:divBdr>
        </w:div>
        <w:div w:id="1890067794">
          <w:marLeft w:val="0"/>
          <w:marRight w:val="0"/>
          <w:marTop w:val="0"/>
          <w:marBottom w:val="0"/>
          <w:divBdr>
            <w:top w:val="none" w:sz="0" w:space="0" w:color="auto"/>
            <w:left w:val="none" w:sz="0" w:space="0" w:color="auto"/>
            <w:bottom w:val="none" w:sz="0" w:space="0" w:color="auto"/>
            <w:right w:val="none" w:sz="0" w:space="0" w:color="auto"/>
          </w:divBdr>
        </w:div>
      </w:divsChild>
    </w:div>
    <w:div w:id="1890065737">
      <w:marLeft w:val="0"/>
      <w:marRight w:val="0"/>
      <w:marTop w:val="0"/>
      <w:marBottom w:val="0"/>
      <w:divBdr>
        <w:top w:val="none" w:sz="0" w:space="0" w:color="auto"/>
        <w:left w:val="none" w:sz="0" w:space="0" w:color="auto"/>
        <w:bottom w:val="none" w:sz="0" w:space="0" w:color="auto"/>
        <w:right w:val="none" w:sz="0" w:space="0" w:color="auto"/>
      </w:divBdr>
    </w:div>
    <w:div w:id="1890065738">
      <w:marLeft w:val="0"/>
      <w:marRight w:val="0"/>
      <w:marTop w:val="0"/>
      <w:marBottom w:val="0"/>
      <w:divBdr>
        <w:top w:val="none" w:sz="0" w:space="0" w:color="auto"/>
        <w:left w:val="none" w:sz="0" w:space="0" w:color="auto"/>
        <w:bottom w:val="none" w:sz="0" w:space="0" w:color="auto"/>
        <w:right w:val="none" w:sz="0" w:space="0" w:color="auto"/>
      </w:divBdr>
    </w:div>
    <w:div w:id="1890065741">
      <w:marLeft w:val="0"/>
      <w:marRight w:val="0"/>
      <w:marTop w:val="0"/>
      <w:marBottom w:val="0"/>
      <w:divBdr>
        <w:top w:val="none" w:sz="0" w:space="0" w:color="auto"/>
        <w:left w:val="none" w:sz="0" w:space="0" w:color="auto"/>
        <w:bottom w:val="none" w:sz="0" w:space="0" w:color="auto"/>
        <w:right w:val="none" w:sz="0" w:space="0" w:color="auto"/>
      </w:divBdr>
      <w:divsChild>
        <w:div w:id="1890067371">
          <w:marLeft w:val="0"/>
          <w:marRight w:val="0"/>
          <w:marTop w:val="0"/>
          <w:marBottom w:val="0"/>
          <w:divBdr>
            <w:top w:val="none" w:sz="0" w:space="0" w:color="auto"/>
            <w:left w:val="none" w:sz="0" w:space="0" w:color="auto"/>
            <w:bottom w:val="none" w:sz="0" w:space="0" w:color="auto"/>
            <w:right w:val="none" w:sz="0" w:space="0" w:color="auto"/>
          </w:divBdr>
          <w:divsChild>
            <w:div w:id="1890068542">
              <w:marLeft w:val="0"/>
              <w:marRight w:val="0"/>
              <w:marTop w:val="0"/>
              <w:marBottom w:val="0"/>
              <w:divBdr>
                <w:top w:val="none" w:sz="0" w:space="0" w:color="auto"/>
                <w:left w:val="none" w:sz="0" w:space="0" w:color="auto"/>
                <w:bottom w:val="none" w:sz="0" w:space="0" w:color="auto"/>
                <w:right w:val="none" w:sz="0" w:space="0" w:color="auto"/>
              </w:divBdr>
              <w:divsChild>
                <w:div w:id="1890068463">
                  <w:marLeft w:val="0"/>
                  <w:marRight w:val="0"/>
                  <w:marTop w:val="0"/>
                  <w:marBottom w:val="0"/>
                  <w:divBdr>
                    <w:top w:val="none" w:sz="0" w:space="0" w:color="auto"/>
                    <w:left w:val="none" w:sz="0" w:space="0" w:color="auto"/>
                    <w:bottom w:val="none" w:sz="0" w:space="0" w:color="auto"/>
                    <w:right w:val="none" w:sz="0" w:space="0" w:color="auto"/>
                  </w:divBdr>
                  <w:divsChild>
                    <w:div w:id="1890068355">
                      <w:marLeft w:val="0"/>
                      <w:marRight w:val="0"/>
                      <w:marTop w:val="0"/>
                      <w:marBottom w:val="0"/>
                      <w:divBdr>
                        <w:top w:val="none" w:sz="0" w:space="0" w:color="auto"/>
                        <w:left w:val="none" w:sz="0" w:space="0" w:color="auto"/>
                        <w:bottom w:val="none" w:sz="0" w:space="0" w:color="auto"/>
                        <w:right w:val="none" w:sz="0" w:space="0" w:color="auto"/>
                      </w:divBdr>
                      <w:divsChild>
                        <w:div w:id="1890067200">
                          <w:marLeft w:val="0"/>
                          <w:marRight w:val="0"/>
                          <w:marTop w:val="0"/>
                          <w:marBottom w:val="0"/>
                          <w:divBdr>
                            <w:top w:val="none" w:sz="0" w:space="0" w:color="auto"/>
                            <w:left w:val="none" w:sz="0" w:space="0" w:color="auto"/>
                            <w:bottom w:val="none" w:sz="0" w:space="0" w:color="auto"/>
                            <w:right w:val="none" w:sz="0" w:space="0" w:color="auto"/>
                          </w:divBdr>
                          <w:divsChild>
                            <w:div w:id="189006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5742">
      <w:marLeft w:val="0"/>
      <w:marRight w:val="0"/>
      <w:marTop w:val="0"/>
      <w:marBottom w:val="0"/>
      <w:divBdr>
        <w:top w:val="none" w:sz="0" w:space="0" w:color="auto"/>
        <w:left w:val="none" w:sz="0" w:space="0" w:color="auto"/>
        <w:bottom w:val="none" w:sz="0" w:space="0" w:color="auto"/>
        <w:right w:val="none" w:sz="0" w:space="0" w:color="auto"/>
      </w:divBdr>
    </w:div>
    <w:div w:id="1890065743">
      <w:marLeft w:val="0"/>
      <w:marRight w:val="0"/>
      <w:marTop w:val="0"/>
      <w:marBottom w:val="0"/>
      <w:divBdr>
        <w:top w:val="none" w:sz="0" w:space="0" w:color="auto"/>
        <w:left w:val="none" w:sz="0" w:space="0" w:color="auto"/>
        <w:bottom w:val="none" w:sz="0" w:space="0" w:color="auto"/>
        <w:right w:val="none" w:sz="0" w:space="0" w:color="auto"/>
      </w:divBdr>
    </w:div>
    <w:div w:id="1890065746">
      <w:marLeft w:val="0"/>
      <w:marRight w:val="0"/>
      <w:marTop w:val="0"/>
      <w:marBottom w:val="0"/>
      <w:divBdr>
        <w:top w:val="none" w:sz="0" w:space="0" w:color="auto"/>
        <w:left w:val="none" w:sz="0" w:space="0" w:color="auto"/>
        <w:bottom w:val="none" w:sz="0" w:space="0" w:color="auto"/>
        <w:right w:val="none" w:sz="0" w:space="0" w:color="auto"/>
      </w:divBdr>
      <w:divsChild>
        <w:div w:id="1890066498">
          <w:marLeft w:val="0"/>
          <w:marRight w:val="0"/>
          <w:marTop w:val="0"/>
          <w:marBottom w:val="0"/>
          <w:divBdr>
            <w:top w:val="none" w:sz="0" w:space="0" w:color="auto"/>
            <w:left w:val="none" w:sz="0" w:space="0" w:color="auto"/>
            <w:bottom w:val="none" w:sz="0" w:space="0" w:color="auto"/>
            <w:right w:val="none" w:sz="0" w:space="0" w:color="auto"/>
          </w:divBdr>
        </w:div>
        <w:div w:id="1890068586">
          <w:marLeft w:val="0"/>
          <w:marRight w:val="0"/>
          <w:marTop w:val="0"/>
          <w:marBottom w:val="0"/>
          <w:divBdr>
            <w:top w:val="none" w:sz="0" w:space="0" w:color="auto"/>
            <w:left w:val="none" w:sz="0" w:space="0" w:color="auto"/>
            <w:bottom w:val="none" w:sz="0" w:space="0" w:color="auto"/>
            <w:right w:val="none" w:sz="0" w:space="0" w:color="auto"/>
          </w:divBdr>
        </w:div>
      </w:divsChild>
    </w:div>
    <w:div w:id="1890065749">
      <w:marLeft w:val="0"/>
      <w:marRight w:val="0"/>
      <w:marTop w:val="0"/>
      <w:marBottom w:val="0"/>
      <w:divBdr>
        <w:top w:val="none" w:sz="0" w:space="0" w:color="auto"/>
        <w:left w:val="none" w:sz="0" w:space="0" w:color="auto"/>
        <w:bottom w:val="none" w:sz="0" w:space="0" w:color="auto"/>
        <w:right w:val="none" w:sz="0" w:space="0" w:color="auto"/>
      </w:divBdr>
    </w:div>
    <w:div w:id="1890065751">
      <w:marLeft w:val="0"/>
      <w:marRight w:val="0"/>
      <w:marTop w:val="0"/>
      <w:marBottom w:val="0"/>
      <w:divBdr>
        <w:top w:val="none" w:sz="0" w:space="0" w:color="auto"/>
        <w:left w:val="none" w:sz="0" w:space="0" w:color="auto"/>
        <w:bottom w:val="none" w:sz="0" w:space="0" w:color="auto"/>
        <w:right w:val="none" w:sz="0" w:space="0" w:color="auto"/>
      </w:divBdr>
    </w:div>
    <w:div w:id="1890065752">
      <w:marLeft w:val="0"/>
      <w:marRight w:val="0"/>
      <w:marTop w:val="0"/>
      <w:marBottom w:val="0"/>
      <w:divBdr>
        <w:top w:val="none" w:sz="0" w:space="0" w:color="auto"/>
        <w:left w:val="none" w:sz="0" w:space="0" w:color="auto"/>
        <w:bottom w:val="none" w:sz="0" w:space="0" w:color="auto"/>
        <w:right w:val="none" w:sz="0" w:space="0" w:color="auto"/>
      </w:divBdr>
    </w:div>
    <w:div w:id="1890065754">
      <w:marLeft w:val="0"/>
      <w:marRight w:val="0"/>
      <w:marTop w:val="0"/>
      <w:marBottom w:val="0"/>
      <w:divBdr>
        <w:top w:val="none" w:sz="0" w:space="0" w:color="auto"/>
        <w:left w:val="none" w:sz="0" w:space="0" w:color="auto"/>
        <w:bottom w:val="none" w:sz="0" w:space="0" w:color="auto"/>
        <w:right w:val="none" w:sz="0" w:space="0" w:color="auto"/>
      </w:divBdr>
    </w:div>
    <w:div w:id="1890065755">
      <w:marLeft w:val="0"/>
      <w:marRight w:val="0"/>
      <w:marTop w:val="0"/>
      <w:marBottom w:val="0"/>
      <w:divBdr>
        <w:top w:val="none" w:sz="0" w:space="0" w:color="auto"/>
        <w:left w:val="none" w:sz="0" w:space="0" w:color="auto"/>
        <w:bottom w:val="none" w:sz="0" w:space="0" w:color="auto"/>
        <w:right w:val="none" w:sz="0" w:space="0" w:color="auto"/>
      </w:divBdr>
      <w:divsChild>
        <w:div w:id="1890066349">
          <w:marLeft w:val="0"/>
          <w:marRight w:val="0"/>
          <w:marTop w:val="0"/>
          <w:marBottom w:val="0"/>
          <w:divBdr>
            <w:top w:val="none" w:sz="0" w:space="0" w:color="auto"/>
            <w:left w:val="none" w:sz="0" w:space="0" w:color="auto"/>
            <w:bottom w:val="none" w:sz="0" w:space="0" w:color="auto"/>
            <w:right w:val="none" w:sz="0" w:space="0" w:color="auto"/>
          </w:divBdr>
        </w:div>
      </w:divsChild>
    </w:div>
    <w:div w:id="1890065756">
      <w:marLeft w:val="0"/>
      <w:marRight w:val="0"/>
      <w:marTop w:val="0"/>
      <w:marBottom w:val="0"/>
      <w:divBdr>
        <w:top w:val="none" w:sz="0" w:space="0" w:color="auto"/>
        <w:left w:val="none" w:sz="0" w:space="0" w:color="auto"/>
        <w:bottom w:val="none" w:sz="0" w:space="0" w:color="auto"/>
        <w:right w:val="none" w:sz="0" w:space="0" w:color="auto"/>
      </w:divBdr>
    </w:div>
    <w:div w:id="1890065763">
      <w:marLeft w:val="0"/>
      <w:marRight w:val="0"/>
      <w:marTop w:val="0"/>
      <w:marBottom w:val="0"/>
      <w:divBdr>
        <w:top w:val="none" w:sz="0" w:space="0" w:color="auto"/>
        <w:left w:val="none" w:sz="0" w:space="0" w:color="auto"/>
        <w:bottom w:val="none" w:sz="0" w:space="0" w:color="auto"/>
        <w:right w:val="none" w:sz="0" w:space="0" w:color="auto"/>
      </w:divBdr>
    </w:div>
    <w:div w:id="1890065764">
      <w:marLeft w:val="0"/>
      <w:marRight w:val="0"/>
      <w:marTop w:val="0"/>
      <w:marBottom w:val="0"/>
      <w:divBdr>
        <w:top w:val="none" w:sz="0" w:space="0" w:color="auto"/>
        <w:left w:val="none" w:sz="0" w:space="0" w:color="auto"/>
        <w:bottom w:val="none" w:sz="0" w:space="0" w:color="auto"/>
        <w:right w:val="none" w:sz="0" w:space="0" w:color="auto"/>
      </w:divBdr>
      <w:divsChild>
        <w:div w:id="1890066796">
          <w:marLeft w:val="720"/>
          <w:marRight w:val="720"/>
          <w:marTop w:val="100"/>
          <w:marBottom w:val="100"/>
          <w:divBdr>
            <w:top w:val="none" w:sz="0" w:space="0" w:color="auto"/>
            <w:left w:val="none" w:sz="0" w:space="0" w:color="auto"/>
            <w:bottom w:val="none" w:sz="0" w:space="0" w:color="auto"/>
            <w:right w:val="none" w:sz="0" w:space="0" w:color="auto"/>
          </w:divBdr>
          <w:divsChild>
            <w:div w:id="1890065713">
              <w:marLeft w:val="720"/>
              <w:marRight w:val="720"/>
              <w:marTop w:val="100"/>
              <w:marBottom w:val="100"/>
              <w:divBdr>
                <w:top w:val="none" w:sz="0" w:space="0" w:color="auto"/>
                <w:left w:val="none" w:sz="0" w:space="0" w:color="auto"/>
                <w:bottom w:val="none" w:sz="0" w:space="0" w:color="auto"/>
                <w:right w:val="none" w:sz="0" w:space="0" w:color="auto"/>
              </w:divBdr>
            </w:div>
            <w:div w:id="1890066256">
              <w:marLeft w:val="720"/>
              <w:marRight w:val="720"/>
              <w:marTop w:val="100"/>
              <w:marBottom w:val="100"/>
              <w:divBdr>
                <w:top w:val="none" w:sz="0" w:space="0" w:color="auto"/>
                <w:left w:val="none" w:sz="0" w:space="0" w:color="auto"/>
                <w:bottom w:val="none" w:sz="0" w:space="0" w:color="auto"/>
                <w:right w:val="none" w:sz="0" w:space="0" w:color="auto"/>
              </w:divBdr>
            </w:div>
            <w:div w:id="1890066688">
              <w:marLeft w:val="720"/>
              <w:marRight w:val="720"/>
              <w:marTop w:val="100"/>
              <w:marBottom w:val="100"/>
              <w:divBdr>
                <w:top w:val="none" w:sz="0" w:space="0" w:color="auto"/>
                <w:left w:val="none" w:sz="0" w:space="0" w:color="auto"/>
                <w:bottom w:val="none" w:sz="0" w:space="0" w:color="auto"/>
                <w:right w:val="none" w:sz="0" w:space="0" w:color="auto"/>
              </w:divBdr>
            </w:div>
            <w:div w:id="1890066946">
              <w:marLeft w:val="720"/>
              <w:marRight w:val="720"/>
              <w:marTop w:val="100"/>
              <w:marBottom w:val="100"/>
              <w:divBdr>
                <w:top w:val="none" w:sz="0" w:space="0" w:color="auto"/>
                <w:left w:val="none" w:sz="0" w:space="0" w:color="auto"/>
                <w:bottom w:val="none" w:sz="0" w:space="0" w:color="auto"/>
                <w:right w:val="none" w:sz="0" w:space="0" w:color="auto"/>
              </w:divBdr>
            </w:div>
            <w:div w:id="1890067097">
              <w:marLeft w:val="720"/>
              <w:marRight w:val="720"/>
              <w:marTop w:val="100"/>
              <w:marBottom w:val="100"/>
              <w:divBdr>
                <w:top w:val="none" w:sz="0" w:space="0" w:color="auto"/>
                <w:left w:val="none" w:sz="0" w:space="0" w:color="auto"/>
                <w:bottom w:val="none" w:sz="0" w:space="0" w:color="auto"/>
                <w:right w:val="none" w:sz="0" w:space="0" w:color="auto"/>
              </w:divBdr>
            </w:div>
            <w:div w:id="1890067098">
              <w:marLeft w:val="720"/>
              <w:marRight w:val="720"/>
              <w:marTop w:val="100"/>
              <w:marBottom w:val="100"/>
              <w:divBdr>
                <w:top w:val="none" w:sz="0" w:space="0" w:color="auto"/>
                <w:left w:val="none" w:sz="0" w:space="0" w:color="auto"/>
                <w:bottom w:val="none" w:sz="0" w:space="0" w:color="auto"/>
                <w:right w:val="none" w:sz="0" w:space="0" w:color="auto"/>
              </w:divBdr>
            </w:div>
            <w:div w:id="1890067241">
              <w:marLeft w:val="720"/>
              <w:marRight w:val="720"/>
              <w:marTop w:val="100"/>
              <w:marBottom w:val="100"/>
              <w:divBdr>
                <w:top w:val="none" w:sz="0" w:space="0" w:color="auto"/>
                <w:left w:val="none" w:sz="0" w:space="0" w:color="auto"/>
                <w:bottom w:val="none" w:sz="0" w:space="0" w:color="auto"/>
                <w:right w:val="none" w:sz="0" w:space="0" w:color="auto"/>
              </w:divBdr>
            </w:div>
            <w:div w:id="1890067477">
              <w:marLeft w:val="720"/>
              <w:marRight w:val="720"/>
              <w:marTop w:val="100"/>
              <w:marBottom w:val="100"/>
              <w:divBdr>
                <w:top w:val="none" w:sz="0" w:space="0" w:color="auto"/>
                <w:left w:val="none" w:sz="0" w:space="0" w:color="auto"/>
                <w:bottom w:val="none" w:sz="0" w:space="0" w:color="auto"/>
                <w:right w:val="none" w:sz="0" w:space="0" w:color="auto"/>
              </w:divBdr>
            </w:div>
            <w:div w:id="1890067589">
              <w:marLeft w:val="720"/>
              <w:marRight w:val="720"/>
              <w:marTop w:val="100"/>
              <w:marBottom w:val="100"/>
              <w:divBdr>
                <w:top w:val="none" w:sz="0" w:space="0" w:color="auto"/>
                <w:left w:val="none" w:sz="0" w:space="0" w:color="auto"/>
                <w:bottom w:val="none" w:sz="0" w:space="0" w:color="auto"/>
                <w:right w:val="none" w:sz="0" w:space="0" w:color="auto"/>
              </w:divBdr>
            </w:div>
            <w:div w:id="1890067647">
              <w:marLeft w:val="720"/>
              <w:marRight w:val="720"/>
              <w:marTop w:val="100"/>
              <w:marBottom w:val="100"/>
              <w:divBdr>
                <w:top w:val="none" w:sz="0" w:space="0" w:color="auto"/>
                <w:left w:val="none" w:sz="0" w:space="0" w:color="auto"/>
                <w:bottom w:val="none" w:sz="0" w:space="0" w:color="auto"/>
                <w:right w:val="none" w:sz="0" w:space="0" w:color="auto"/>
              </w:divBdr>
            </w:div>
            <w:div w:id="1890067736">
              <w:marLeft w:val="720"/>
              <w:marRight w:val="720"/>
              <w:marTop w:val="100"/>
              <w:marBottom w:val="100"/>
              <w:divBdr>
                <w:top w:val="none" w:sz="0" w:space="0" w:color="auto"/>
                <w:left w:val="none" w:sz="0" w:space="0" w:color="auto"/>
                <w:bottom w:val="none" w:sz="0" w:space="0" w:color="auto"/>
                <w:right w:val="none" w:sz="0" w:space="0" w:color="auto"/>
              </w:divBdr>
            </w:div>
            <w:div w:id="189006861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90065765">
      <w:marLeft w:val="0"/>
      <w:marRight w:val="0"/>
      <w:marTop w:val="0"/>
      <w:marBottom w:val="0"/>
      <w:divBdr>
        <w:top w:val="none" w:sz="0" w:space="0" w:color="auto"/>
        <w:left w:val="none" w:sz="0" w:space="0" w:color="auto"/>
        <w:bottom w:val="none" w:sz="0" w:space="0" w:color="auto"/>
        <w:right w:val="none" w:sz="0" w:space="0" w:color="auto"/>
      </w:divBdr>
    </w:div>
    <w:div w:id="1890065768">
      <w:marLeft w:val="0"/>
      <w:marRight w:val="0"/>
      <w:marTop w:val="0"/>
      <w:marBottom w:val="0"/>
      <w:divBdr>
        <w:top w:val="none" w:sz="0" w:space="0" w:color="auto"/>
        <w:left w:val="none" w:sz="0" w:space="0" w:color="auto"/>
        <w:bottom w:val="none" w:sz="0" w:space="0" w:color="auto"/>
        <w:right w:val="none" w:sz="0" w:space="0" w:color="auto"/>
      </w:divBdr>
      <w:divsChild>
        <w:div w:id="1890066403">
          <w:marLeft w:val="0"/>
          <w:marRight w:val="0"/>
          <w:marTop w:val="0"/>
          <w:marBottom w:val="0"/>
          <w:divBdr>
            <w:top w:val="none" w:sz="0" w:space="0" w:color="auto"/>
            <w:left w:val="none" w:sz="0" w:space="0" w:color="auto"/>
            <w:bottom w:val="none" w:sz="0" w:space="0" w:color="auto"/>
            <w:right w:val="none" w:sz="0" w:space="0" w:color="auto"/>
          </w:divBdr>
        </w:div>
        <w:div w:id="1890066954">
          <w:marLeft w:val="0"/>
          <w:marRight w:val="0"/>
          <w:marTop w:val="0"/>
          <w:marBottom w:val="0"/>
          <w:divBdr>
            <w:top w:val="none" w:sz="0" w:space="0" w:color="auto"/>
            <w:left w:val="none" w:sz="0" w:space="0" w:color="auto"/>
            <w:bottom w:val="none" w:sz="0" w:space="0" w:color="auto"/>
            <w:right w:val="none" w:sz="0" w:space="0" w:color="auto"/>
          </w:divBdr>
        </w:div>
        <w:div w:id="1890067143">
          <w:marLeft w:val="0"/>
          <w:marRight w:val="0"/>
          <w:marTop w:val="0"/>
          <w:marBottom w:val="0"/>
          <w:divBdr>
            <w:top w:val="none" w:sz="0" w:space="0" w:color="auto"/>
            <w:left w:val="none" w:sz="0" w:space="0" w:color="auto"/>
            <w:bottom w:val="none" w:sz="0" w:space="0" w:color="auto"/>
            <w:right w:val="none" w:sz="0" w:space="0" w:color="auto"/>
          </w:divBdr>
        </w:div>
        <w:div w:id="1890067666">
          <w:marLeft w:val="0"/>
          <w:marRight w:val="0"/>
          <w:marTop w:val="0"/>
          <w:marBottom w:val="0"/>
          <w:divBdr>
            <w:top w:val="none" w:sz="0" w:space="0" w:color="auto"/>
            <w:left w:val="none" w:sz="0" w:space="0" w:color="auto"/>
            <w:bottom w:val="none" w:sz="0" w:space="0" w:color="auto"/>
            <w:right w:val="none" w:sz="0" w:space="0" w:color="auto"/>
          </w:divBdr>
          <w:divsChild>
            <w:div w:id="1890067847">
              <w:marLeft w:val="0"/>
              <w:marRight w:val="0"/>
              <w:marTop w:val="0"/>
              <w:marBottom w:val="0"/>
              <w:divBdr>
                <w:top w:val="none" w:sz="0" w:space="0" w:color="auto"/>
                <w:left w:val="none" w:sz="0" w:space="0" w:color="auto"/>
                <w:bottom w:val="none" w:sz="0" w:space="0" w:color="auto"/>
                <w:right w:val="none" w:sz="0" w:space="0" w:color="auto"/>
              </w:divBdr>
            </w:div>
            <w:div w:id="1890068496">
              <w:marLeft w:val="0"/>
              <w:marRight w:val="0"/>
              <w:marTop w:val="0"/>
              <w:marBottom w:val="0"/>
              <w:divBdr>
                <w:top w:val="none" w:sz="0" w:space="0" w:color="auto"/>
                <w:left w:val="none" w:sz="0" w:space="0" w:color="auto"/>
                <w:bottom w:val="none" w:sz="0" w:space="0" w:color="auto"/>
                <w:right w:val="none" w:sz="0" w:space="0" w:color="auto"/>
              </w:divBdr>
            </w:div>
            <w:div w:id="1890068553">
              <w:marLeft w:val="0"/>
              <w:marRight w:val="0"/>
              <w:marTop w:val="0"/>
              <w:marBottom w:val="0"/>
              <w:divBdr>
                <w:top w:val="none" w:sz="0" w:space="0" w:color="auto"/>
                <w:left w:val="none" w:sz="0" w:space="0" w:color="auto"/>
                <w:bottom w:val="none" w:sz="0" w:space="0" w:color="auto"/>
                <w:right w:val="none" w:sz="0" w:space="0" w:color="auto"/>
              </w:divBdr>
              <w:divsChild>
                <w:div w:id="1890067196">
                  <w:marLeft w:val="0"/>
                  <w:marRight w:val="0"/>
                  <w:marTop w:val="0"/>
                  <w:marBottom w:val="0"/>
                  <w:divBdr>
                    <w:top w:val="none" w:sz="0" w:space="0" w:color="auto"/>
                    <w:left w:val="none" w:sz="0" w:space="0" w:color="auto"/>
                    <w:bottom w:val="none" w:sz="0" w:space="0" w:color="auto"/>
                    <w:right w:val="none" w:sz="0" w:space="0" w:color="auto"/>
                  </w:divBdr>
                </w:div>
                <w:div w:id="1890067782">
                  <w:marLeft w:val="0"/>
                  <w:marRight w:val="0"/>
                  <w:marTop w:val="0"/>
                  <w:marBottom w:val="0"/>
                  <w:divBdr>
                    <w:top w:val="none" w:sz="0" w:space="0" w:color="auto"/>
                    <w:left w:val="none" w:sz="0" w:space="0" w:color="auto"/>
                    <w:bottom w:val="none" w:sz="0" w:space="0" w:color="auto"/>
                    <w:right w:val="none" w:sz="0" w:space="0" w:color="auto"/>
                  </w:divBdr>
                </w:div>
                <w:div w:id="189006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15">
          <w:marLeft w:val="0"/>
          <w:marRight w:val="0"/>
          <w:marTop w:val="0"/>
          <w:marBottom w:val="0"/>
          <w:divBdr>
            <w:top w:val="none" w:sz="0" w:space="0" w:color="auto"/>
            <w:left w:val="none" w:sz="0" w:space="0" w:color="auto"/>
            <w:bottom w:val="none" w:sz="0" w:space="0" w:color="auto"/>
            <w:right w:val="none" w:sz="0" w:space="0" w:color="auto"/>
          </w:divBdr>
        </w:div>
      </w:divsChild>
    </w:div>
    <w:div w:id="1890065769">
      <w:marLeft w:val="0"/>
      <w:marRight w:val="0"/>
      <w:marTop w:val="0"/>
      <w:marBottom w:val="0"/>
      <w:divBdr>
        <w:top w:val="none" w:sz="0" w:space="0" w:color="auto"/>
        <w:left w:val="none" w:sz="0" w:space="0" w:color="auto"/>
        <w:bottom w:val="none" w:sz="0" w:space="0" w:color="auto"/>
        <w:right w:val="none" w:sz="0" w:space="0" w:color="auto"/>
      </w:divBdr>
    </w:div>
    <w:div w:id="1890065770">
      <w:marLeft w:val="0"/>
      <w:marRight w:val="0"/>
      <w:marTop w:val="0"/>
      <w:marBottom w:val="0"/>
      <w:divBdr>
        <w:top w:val="none" w:sz="0" w:space="0" w:color="auto"/>
        <w:left w:val="none" w:sz="0" w:space="0" w:color="auto"/>
        <w:bottom w:val="none" w:sz="0" w:space="0" w:color="auto"/>
        <w:right w:val="none" w:sz="0" w:space="0" w:color="auto"/>
      </w:divBdr>
    </w:div>
    <w:div w:id="1890065771">
      <w:marLeft w:val="0"/>
      <w:marRight w:val="0"/>
      <w:marTop w:val="0"/>
      <w:marBottom w:val="0"/>
      <w:divBdr>
        <w:top w:val="none" w:sz="0" w:space="0" w:color="auto"/>
        <w:left w:val="none" w:sz="0" w:space="0" w:color="auto"/>
        <w:bottom w:val="none" w:sz="0" w:space="0" w:color="auto"/>
        <w:right w:val="none" w:sz="0" w:space="0" w:color="auto"/>
      </w:divBdr>
      <w:divsChild>
        <w:div w:id="1890068486">
          <w:marLeft w:val="0"/>
          <w:marRight w:val="0"/>
          <w:marTop w:val="0"/>
          <w:marBottom w:val="0"/>
          <w:divBdr>
            <w:top w:val="none" w:sz="0" w:space="0" w:color="auto"/>
            <w:left w:val="none" w:sz="0" w:space="0" w:color="auto"/>
            <w:bottom w:val="none" w:sz="0" w:space="0" w:color="auto"/>
            <w:right w:val="none" w:sz="0" w:space="0" w:color="auto"/>
          </w:divBdr>
          <w:divsChild>
            <w:div w:id="189006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772">
      <w:marLeft w:val="0"/>
      <w:marRight w:val="0"/>
      <w:marTop w:val="0"/>
      <w:marBottom w:val="0"/>
      <w:divBdr>
        <w:top w:val="none" w:sz="0" w:space="0" w:color="auto"/>
        <w:left w:val="none" w:sz="0" w:space="0" w:color="auto"/>
        <w:bottom w:val="none" w:sz="0" w:space="0" w:color="auto"/>
        <w:right w:val="none" w:sz="0" w:space="0" w:color="auto"/>
      </w:divBdr>
    </w:div>
    <w:div w:id="1890065773">
      <w:marLeft w:val="0"/>
      <w:marRight w:val="0"/>
      <w:marTop w:val="0"/>
      <w:marBottom w:val="0"/>
      <w:divBdr>
        <w:top w:val="none" w:sz="0" w:space="0" w:color="auto"/>
        <w:left w:val="none" w:sz="0" w:space="0" w:color="auto"/>
        <w:bottom w:val="none" w:sz="0" w:space="0" w:color="auto"/>
        <w:right w:val="none" w:sz="0" w:space="0" w:color="auto"/>
      </w:divBdr>
    </w:div>
    <w:div w:id="1890065774">
      <w:marLeft w:val="0"/>
      <w:marRight w:val="0"/>
      <w:marTop w:val="0"/>
      <w:marBottom w:val="0"/>
      <w:divBdr>
        <w:top w:val="none" w:sz="0" w:space="0" w:color="auto"/>
        <w:left w:val="none" w:sz="0" w:space="0" w:color="auto"/>
        <w:bottom w:val="none" w:sz="0" w:space="0" w:color="auto"/>
        <w:right w:val="none" w:sz="0" w:space="0" w:color="auto"/>
      </w:divBdr>
    </w:div>
    <w:div w:id="1890065780">
      <w:marLeft w:val="0"/>
      <w:marRight w:val="0"/>
      <w:marTop w:val="0"/>
      <w:marBottom w:val="0"/>
      <w:divBdr>
        <w:top w:val="none" w:sz="0" w:space="0" w:color="auto"/>
        <w:left w:val="none" w:sz="0" w:space="0" w:color="auto"/>
        <w:bottom w:val="none" w:sz="0" w:space="0" w:color="auto"/>
        <w:right w:val="none" w:sz="0" w:space="0" w:color="auto"/>
      </w:divBdr>
    </w:div>
    <w:div w:id="1890065783">
      <w:marLeft w:val="0"/>
      <w:marRight w:val="0"/>
      <w:marTop w:val="0"/>
      <w:marBottom w:val="0"/>
      <w:divBdr>
        <w:top w:val="none" w:sz="0" w:space="0" w:color="auto"/>
        <w:left w:val="none" w:sz="0" w:space="0" w:color="auto"/>
        <w:bottom w:val="none" w:sz="0" w:space="0" w:color="auto"/>
        <w:right w:val="none" w:sz="0" w:space="0" w:color="auto"/>
      </w:divBdr>
    </w:div>
    <w:div w:id="1890065785">
      <w:marLeft w:val="0"/>
      <w:marRight w:val="0"/>
      <w:marTop w:val="0"/>
      <w:marBottom w:val="0"/>
      <w:divBdr>
        <w:top w:val="none" w:sz="0" w:space="0" w:color="auto"/>
        <w:left w:val="none" w:sz="0" w:space="0" w:color="auto"/>
        <w:bottom w:val="none" w:sz="0" w:space="0" w:color="auto"/>
        <w:right w:val="none" w:sz="0" w:space="0" w:color="auto"/>
      </w:divBdr>
    </w:div>
    <w:div w:id="1890065787">
      <w:marLeft w:val="0"/>
      <w:marRight w:val="0"/>
      <w:marTop w:val="0"/>
      <w:marBottom w:val="0"/>
      <w:divBdr>
        <w:top w:val="none" w:sz="0" w:space="0" w:color="auto"/>
        <w:left w:val="none" w:sz="0" w:space="0" w:color="auto"/>
        <w:bottom w:val="none" w:sz="0" w:space="0" w:color="auto"/>
        <w:right w:val="none" w:sz="0" w:space="0" w:color="auto"/>
      </w:divBdr>
    </w:div>
    <w:div w:id="1890065788">
      <w:marLeft w:val="0"/>
      <w:marRight w:val="0"/>
      <w:marTop w:val="0"/>
      <w:marBottom w:val="0"/>
      <w:divBdr>
        <w:top w:val="none" w:sz="0" w:space="0" w:color="auto"/>
        <w:left w:val="none" w:sz="0" w:space="0" w:color="auto"/>
        <w:bottom w:val="none" w:sz="0" w:space="0" w:color="auto"/>
        <w:right w:val="none" w:sz="0" w:space="0" w:color="auto"/>
      </w:divBdr>
    </w:div>
    <w:div w:id="1890065790">
      <w:marLeft w:val="0"/>
      <w:marRight w:val="0"/>
      <w:marTop w:val="0"/>
      <w:marBottom w:val="0"/>
      <w:divBdr>
        <w:top w:val="none" w:sz="0" w:space="0" w:color="auto"/>
        <w:left w:val="none" w:sz="0" w:space="0" w:color="auto"/>
        <w:bottom w:val="none" w:sz="0" w:space="0" w:color="auto"/>
        <w:right w:val="none" w:sz="0" w:space="0" w:color="auto"/>
      </w:divBdr>
    </w:div>
    <w:div w:id="1890065795">
      <w:marLeft w:val="0"/>
      <w:marRight w:val="0"/>
      <w:marTop w:val="0"/>
      <w:marBottom w:val="0"/>
      <w:divBdr>
        <w:top w:val="none" w:sz="0" w:space="0" w:color="auto"/>
        <w:left w:val="none" w:sz="0" w:space="0" w:color="auto"/>
        <w:bottom w:val="none" w:sz="0" w:space="0" w:color="auto"/>
        <w:right w:val="none" w:sz="0" w:space="0" w:color="auto"/>
      </w:divBdr>
      <w:divsChild>
        <w:div w:id="1890065759">
          <w:marLeft w:val="0"/>
          <w:marRight w:val="0"/>
          <w:marTop w:val="0"/>
          <w:marBottom w:val="0"/>
          <w:divBdr>
            <w:top w:val="none" w:sz="0" w:space="0" w:color="auto"/>
            <w:left w:val="none" w:sz="0" w:space="0" w:color="auto"/>
            <w:bottom w:val="none" w:sz="0" w:space="0" w:color="auto"/>
            <w:right w:val="none" w:sz="0" w:space="0" w:color="auto"/>
          </w:divBdr>
          <w:divsChild>
            <w:div w:id="1890066008">
              <w:marLeft w:val="0"/>
              <w:marRight w:val="0"/>
              <w:marTop w:val="0"/>
              <w:marBottom w:val="0"/>
              <w:divBdr>
                <w:top w:val="none" w:sz="0" w:space="0" w:color="auto"/>
                <w:left w:val="none" w:sz="0" w:space="0" w:color="auto"/>
                <w:bottom w:val="none" w:sz="0" w:space="0" w:color="auto"/>
                <w:right w:val="none" w:sz="0" w:space="0" w:color="auto"/>
              </w:divBdr>
            </w:div>
          </w:divsChild>
        </w:div>
        <w:div w:id="1890066070">
          <w:marLeft w:val="0"/>
          <w:marRight w:val="0"/>
          <w:marTop w:val="0"/>
          <w:marBottom w:val="0"/>
          <w:divBdr>
            <w:top w:val="none" w:sz="0" w:space="0" w:color="auto"/>
            <w:left w:val="none" w:sz="0" w:space="0" w:color="auto"/>
            <w:bottom w:val="none" w:sz="0" w:space="0" w:color="auto"/>
            <w:right w:val="none" w:sz="0" w:space="0" w:color="auto"/>
          </w:divBdr>
        </w:div>
      </w:divsChild>
    </w:div>
    <w:div w:id="1890065798">
      <w:marLeft w:val="0"/>
      <w:marRight w:val="0"/>
      <w:marTop w:val="0"/>
      <w:marBottom w:val="0"/>
      <w:divBdr>
        <w:top w:val="none" w:sz="0" w:space="0" w:color="auto"/>
        <w:left w:val="none" w:sz="0" w:space="0" w:color="auto"/>
        <w:bottom w:val="none" w:sz="0" w:space="0" w:color="auto"/>
        <w:right w:val="none" w:sz="0" w:space="0" w:color="auto"/>
      </w:divBdr>
    </w:div>
    <w:div w:id="1890065799">
      <w:marLeft w:val="0"/>
      <w:marRight w:val="0"/>
      <w:marTop w:val="0"/>
      <w:marBottom w:val="0"/>
      <w:divBdr>
        <w:top w:val="none" w:sz="0" w:space="0" w:color="auto"/>
        <w:left w:val="none" w:sz="0" w:space="0" w:color="auto"/>
        <w:bottom w:val="none" w:sz="0" w:space="0" w:color="auto"/>
        <w:right w:val="none" w:sz="0" w:space="0" w:color="auto"/>
      </w:divBdr>
    </w:div>
    <w:div w:id="1890065800">
      <w:marLeft w:val="0"/>
      <w:marRight w:val="0"/>
      <w:marTop w:val="0"/>
      <w:marBottom w:val="0"/>
      <w:divBdr>
        <w:top w:val="none" w:sz="0" w:space="0" w:color="auto"/>
        <w:left w:val="none" w:sz="0" w:space="0" w:color="auto"/>
        <w:bottom w:val="none" w:sz="0" w:space="0" w:color="auto"/>
        <w:right w:val="none" w:sz="0" w:space="0" w:color="auto"/>
      </w:divBdr>
    </w:div>
    <w:div w:id="1890065804">
      <w:marLeft w:val="0"/>
      <w:marRight w:val="0"/>
      <w:marTop w:val="0"/>
      <w:marBottom w:val="0"/>
      <w:divBdr>
        <w:top w:val="none" w:sz="0" w:space="0" w:color="auto"/>
        <w:left w:val="none" w:sz="0" w:space="0" w:color="auto"/>
        <w:bottom w:val="none" w:sz="0" w:space="0" w:color="auto"/>
        <w:right w:val="none" w:sz="0" w:space="0" w:color="auto"/>
      </w:divBdr>
    </w:div>
    <w:div w:id="1890065805">
      <w:marLeft w:val="0"/>
      <w:marRight w:val="0"/>
      <w:marTop w:val="0"/>
      <w:marBottom w:val="0"/>
      <w:divBdr>
        <w:top w:val="none" w:sz="0" w:space="0" w:color="auto"/>
        <w:left w:val="none" w:sz="0" w:space="0" w:color="auto"/>
        <w:bottom w:val="none" w:sz="0" w:space="0" w:color="auto"/>
        <w:right w:val="none" w:sz="0" w:space="0" w:color="auto"/>
      </w:divBdr>
    </w:div>
    <w:div w:id="1890065806">
      <w:marLeft w:val="0"/>
      <w:marRight w:val="0"/>
      <w:marTop w:val="0"/>
      <w:marBottom w:val="0"/>
      <w:divBdr>
        <w:top w:val="none" w:sz="0" w:space="0" w:color="auto"/>
        <w:left w:val="none" w:sz="0" w:space="0" w:color="auto"/>
        <w:bottom w:val="none" w:sz="0" w:space="0" w:color="auto"/>
        <w:right w:val="none" w:sz="0" w:space="0" w:color="auto"/>
      </w:divBdr>
      <w:divsChild>
        <w:div w:id="1890068173">
          <w:marLeft w:val="0"/>
          <w:marRight w:val="0"/>
          <w:marTop w:val="0"/>
          <w:marBottom w:val="0"/>
          <w:divBdr>
            <w:top w:val="none" w:sz="0" w:space="0" w:color="auto"/>
            <w:left w:val="none" w:sz="0" w:space="0" w:color="auto"/>
            <w:bottom w:val="none" w:sz="0" w:space="0" w:color="auto"/>
            <w:right w:val="none" w:sz="0" w:space="0" w:color="auto"/>
          </w:divBdr>
        </w:div>
        <w:div w:id="1890068400">
          <w:marLeft w:val="0"/>
          <w:marRight w:val="0"/>
          <w:marTop w:val="0"/>
          <w:marBottom w:val="0"/>
          <w:divBdr>
            <w:top w:val="none" w:sz="0" w:space="0" w:color="auto"/>
            <w:left w:val="none" w:sz="0" w:space="0" w:color="auto"/>
            <w:bottom w:val="none" w:sz="0" w:space="0" w:color="auto"/>
            <w:right w:val="none" w:sz="0" w:space="0" w:color="auto"/>
          </w:divBdr>
        </w:div>
      </w:divsChild>
    </w:div>
    <w:div w:id="1890065811">
      <w:marLeft w:val="0"/>
      <w:marRight w:val="0"/>
      <w:marTop w:val="0"/>
      <w:marBottom w:val="0"/>
      <w:divBdr>
        <w:top w:val="none" w:sz="0" w:space="0" w:color="auto"/>
        <w:left w:val="none" w:sz="0" w:space="0" w:color="auto"/>
        <w:bottom w:val="none" w:sz="0" w:space="0" w:color="auto"/>
        <w:right w:val="none" w:sz="0" w:space="0" w:color="auto"/>
      </w:divBdr>
      <w:divsChild>
        <w:div w:id="1890067311">
          <w:marLeft w:val="0"/>
          <w:marRight w:val="0"/>
          <w:marTop w:val="0"/>
          <w:marBottom w:val="0"/>
          <w:divBdr>
            <w:top w:val="none" w:sz="0" w:space="0" w:color="auto"/>
            <w:left w:val="none" w:sz="0" w:space="0" w:color="auto"/>
            <w:bottom w:val="none" w:sz="0" w:space="0" w:color="auto"/>
            <w:right w:val="none" w:sz="0" w:space="0" w:color="auto"/>
          </w:divBdr>
        </w:div>
        <w:div w:id="1890068229">
          <w:marLeft w:val="0"/>
          <w:marRight w:val="0"/>
          <w:marTop w:val="0"/>
          <w:marBottom w:val="0"/>
          <w:divBdr>
            <w:top w:val="none" w:sz="0" w:space="0" w:color="auto"/>
            <w:left w:val="none" w:sz="0" w:space="0" w:color="auto"/>
            <w:bottom w:val="none" w:sz="0" w:space="0" w:color="auto"/>
            <w:right w:val="none" w:sz="0" w:space="0" w:color="auto"/>
          </w:divBdr>
          <w:divsChild>
            <w:div w:id="1890068477">
              <w:marLeft w:val="0"/>
              <w:marRight w:val="0"/>
              <w:marTop w:val="0"/>
              <w:marBottom w:val="0"/>
              <w:divBdr>
                <w:top w:val="none" w:sz="0" w:space="0" w:color="auto"/>
                <w:left w:val="none" w:sz="0" w:space="0" w:color="auto"/>
                <w:bottom w:val="none" w:sz="0" w:space="0" w:color="auto"/>
                <w:right w:val="none" w:sz="0" w:space="0" w:color="auto"/>
              </w:divBdr>
              <w:divsChild>
                <w:div w:id="189006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812">
      <w:marLeft w:val="0"/>
      <w:marRight w:val="0"/>
      <w:marTop w:val="0"/>
      <w:marBottom w:val="0"/>
      <w:divBdr>
        <w:top w:val="none" w:sz="0" w:space="0" w:color="auto"/>
        <w:left w:val="none" w:sz="0" w:space="0" w:color="auto"/>
        <w:bottom w:val="none" w:sz="0" w:space="0" w:color="auto"/>
        <w:right w:val="none" w:sz="0" w:space="0" w:color="auto"/>
      </w:divBdr>
    </w:div>
    <w:div w:id="1890065814">
      <w:marLeft w:val="0"/>
      <w:marRight w:val="0"/>
      <w:marTop w:val="0"/>
      <w:marBottom w:val="0"/>
      <w:divBdr>
        <w:top w:val="none" w:sz="0" w:space="0" w:color="auto"/>
        <w:left w:val="none" w:sz="0" w:space="0" w:color="auto"/>
        <w:bottom w:val="none" w:sz="0" w:space="0" w:color="auto"/>
        <w:right w:val="none" w:sz="0" w:space="0" w:color="auto"/>
      </w:divBdr>
    </w:div>
    <w:div w:id="1890065815">
      <w:marLeft w:val="0"/>
      <w:marRight w:val="0"/>
      <w:marTop w:val="0"/>
      <w:marBottom w:val="0"/>
      <w:divBdr>
        <w:top w:val="none" w:sz="0" w:space="0" w:color="auto"/>
        <w:left w:val="none" w:sz="0" w:space="0" w:color="auto"/>
        <w:bottom w:val="none" w:sz="0" w:space="0" w:color="auto"/>
        <w:right w:val="none" w:sz="0" w:space="0" w:color="auto"/>
      </w:divBdr>
    </w:div>
    <w:div w:id="1890065818">
      <w:marLeft w:val="0"/>
      <w:marRight w:val="0"/>
      <w:marTop w:val="0"/>
      <w:marBottom w:val="0"/>
      <w:divBdr>
        <w:top w:val="none" w:sz="0" w:space="0" w:color="auto"/>
        <w:left w:val="none" w:sz="0" w:space="0" w:color="auto"/>
        <w:bottom w:val="none" w:sz="0" w:space="0" w:color="auto"/>
        <w:right w:val="none" w:sz="0" w:space="0" w:color="auto"/>
      </w:divBdr>
    </w:div>
    <w:div w:id="1890065819">
      <w:marLeft w:val="0"/>
      <w:marRight w:val="0"/>
      <w:marTop w:val="0"/>
      <w:marBottom w:val="0"/>
      <w:divBdr>
        <w:top w:val="none" w:sz="0" w:space="0" w:color="auto"/>
        <w:left w:val="none" w:sz="0" w:space="0" w:color="auto"/>
        <w:bottom w:val="none" w:sz="0" w:space="0" w:color="auto"/>
        <w:right w:val="none" w:sz="0" w:space="0" w:color="auto"/>
      </w:divBdr>
    </w:div>
    <w:div w:id="1890065822">
      <w:marLeft w:val="0"/>
      <w:marRight w:val="0"/>
      <w:marTop w:val="0"/>
      <w:marBottom w:val="0"/>
      <w:divBdr>
        <w:top w:val="none" w:sz="0" w:space="0" w:color="auto"/>
        <w:left w:val="none" w:sz="0" w:space="0" w:color="auto"/>
        <w:bottom w:val="none" w:sz="0" w:space="0" w:color="auto"/>
        <w:right w:val="none" w:sz="0" w:space="0" w:color="auto"/>
      </w:divBdr>
      <w:divsChild>
        <w:div w:id="1890065739">
          <w:marLeft w:val="0"/>
          <w:marRight w:val="0"/>
          <w:marTop w:val="0"/>
          <w:marBottom w:val="0"/>
          <w:divBdr>
            <w:top w:val="none" w:sz="0" w:space="0" w:color="auto"/>
            <w:left w:val="none" w:sz="0" w:space="0" w:color="auto"/>
            <w:bottom w:val="none" w:sz="0" w:space="0" w:color="auto"/>
            <w:right w:val="none" w:sz="0" w:space="0" w:color="auto"/>
          </w:divBdr>
        </w:div>
        <w:div w:id="1890066052">
          <w:marLeft w:val="0"/>
          <w:marRight w:val="0"/>
          <w:marTop w:val="0"/>
          <w:marBottom w:val="0"/>
          <w:divBdr>
            <w:top w:val="none" w:sz="0" w:space="0" w:color="auto"/>
            <w:left w:val="none" w:sz="0" w:space="0" w:color="auto"/>
            <w:bottom w:val="none" w:sz="0" w:space="0" w:color="auto"/>
            <w:right w:val="none" w:sz="0" w:space="0" w:color="auto"/>
          </w:divBdr>
        </w:div>
        <w:div w:id="1890066877">
          <w:marLeft w:val="0"/>
          <w:marRight w:val="0"/>
          <w:marTop w:val="0"/>
          <w:marBottom w:val="0"/>
          <w:divBdr>
            <w:top w:val="none" w:sz="0" w:space="0" w:color="auto"/>
            <w:left w:val="none" w:sz="0" w:space="0" w:color="auto"/>
            <w:bottom w:val="none" w:sz="0" w:space="0" w:color="auto"/>
            <w:right w:val="none" w:sz="0" w:space="0" w:color="auto"/>
          </w:divBdr>
        </w:div>
      </w:divsChild>
    </w:div>
    <w:div w:id="1890065826">
      <w:marLeft w:val="0"/>
      <w:marRight w:val="0"/>
      <w:marTop w:val="0"/>
      <w:marBottom w:val="0"/>
      <w:divBdr>
        <w:top w:val="none" w:sz="0" w:space="0" w:color="auto"/>
        <w:left w:val="none" w:sz="0" w:space="0" w:color="auto"/>
        <w:bottom w:val="none" w:sz="0" w:space="0" w:color="auto"/>
        <w:right w:val="none" w:sz="0" w:space="0" w:color="auto"/>
      </w:divBdr>
      <w:divsChild>
        <w:div w:id="1890066107">
          <w:marLeft w:val="0"/>
          <w:marRight w:val="0"/>
          <w:marTop w:val="0"/>
          <w:marBottom w:val="0"/>
          <w:divBdr>
            <w:top w:val="none" w:sz="0" w:space="0" w:color="auto"/>
            <w:left w:val="none" w:sz="0" w:space="0" w:color="auto"/>
            <w:bottom w:val="none" w:sz="0" w:space="0" w:color="auto"/>
            <w:right w:val="none" w:sz="0" w:space="0" w:color="auto"/>
          </w:divBdr>
        </w:div>
        <w:div w:id="1890067134">
          <w:marLeft w:val="0"/>
          <w:marRight w:val="0"/>
          <w:marTop w:val="0"/>
          <w:marBottom w:val="0"/>
          <w:divBdr>
            <w:top w:val="none" w:sz="0" w:space="0" w:color="auto"/>
            <w:left w:val="none" w:sz="0" w:space="0" w:color="auto"/>
            <w:bottom w:val="none" w:sz="0" w:space="0" w:color="auto"/>
            <w:right w:val="none" w:sz="0" w:space="0" w:color="auto"/>
          </w:divBdr>
          <w:divsChild>
            <w:div w:id="1890068592">
              <w:marLeft w:val="0"/>
              <w:marRight w:val="0"/>
              <w:marTop w:val="0"/>
              <w:marBottom w:val="0"/>
              <w:divBdr>
                <w:top w:val="none" w:sz="0" w:space="0" w:color="auto"/>
                <w:left w:val="none" w:sz="0" w:space="0" w:color="auto"/>
                <w:bottom w:val="none" w:sz="0" w:space="0" w:color="auto"/>
                <w:right w:val="none" w:sz="0" w:space="0" w:color="auto"/>
              </w:divBdr>
            </w:div>
          </w:divsChild>
        </w:div>
        <w:div w:id="1890067667">
          <w:marLeft w:val="0"/>
          <w:marRight w:val="0"/>
          <w:marTop w:val="0"/>
          <w:marBottom w:val="0"/>
          <w:divBdr>
            <w:top w:val="none" w:sz="0" w:space="0" w:color="auto"/>
            <w:left w:val="none" w:sz="0" w:space="0" w:color="auto"/>
            <w:bottom w:val="none" w:sz="0" w:space="0" w:color="auto"/>
            <w:right w:val="none" w:sz="0" w:space="0" w:color="auto"/>
          </w:divBdr>
        </w:div>
        <w:div w:id="1890067747">
          <w:marLeft w:val="0"/>
          <w:marRight w:val="0"/>
          <w:marTop w:val="0"/>
          <w:marBottom w:val="0"/>
          <w:divBdr>
            <w:top w:val="none" w:sz="0" w:space="0" w:color="auto"/>
            <w:left w:val="none" w:sz="0" w:space="0" w:color="auto"/>
            <w:bottom w:val="none" w:sz="0" w:space="0" w:color="auto"/>
            <w:right w:val="none" w:sz="0" w:space="0" w:color="auto"/>
          </w:divBdr>
        </w:div>
      </w:divsChild>
    </w:div>
    <w:div w:id="1890065830">
      <w:marLeft w:val="0"/>
      <w:marRight w:val="0"/>
      <w:marTop w:val="0"/>
      <w:marBottom w:val="0"/>
      <w:divBdr>
        <w:top w:val="none" w:sz="0" w:space="0" w:color="auto"/>
        <w:left w:val="none" w:sz="0" w:space="0" w:color="auto"/>
        <w:bottom w:val="none" w:sz="0" w:space="0" w:color="auto"/>
        <w:right w:val="none" w:sz="0" w:space="0" w:color="auto"/>
      </w:divBdr>
    </w:div>
    <w:div w:id="1890065831">
      <w:marLeft w:val="0"/>
      <w:marRight w:val="0"/>
      <w:marTop w:val="0"/>
      <w:marBottom w:val="0"/>
      <w:divBdr>
        <w:top w:val="none" w:sz="0" w:space="0" w:color="auto"/>
        <w:left w:val="none" w:sz="0" w:space="0" w:color="auto"/>
        <w:bottom w:val="none" w:sz="0" w:space="0" w:color="auto"/>
        <w:right w:val="none" w:sz="0" w:space="0" w:color="auto"/>
      </w:divBdr>
    </w:div>
    <w:div w:id="1890065832">
      <w:marLeft w:val="0"/>
      <w:marRight w:val="0"/>
      <w:marTop w:val="0"/>
      <w:marBottom w:val="0"/>
      <w:divBdr>
        <w:top w:val="none" w:sz="0" w:space="0" w:color="auto"/>
        <w:left w:val="none" w:sz="0" w:space="0" w:color="auto"/>
        <w:bottom w:val="none" w:sz="0" w:space="0" w:color="auto"/>
        <w:right w:val="none" w:sz="0" w:space="0" w:color="auto"/>
      </w:divBdr>
    </w:div>
    <w:div w:id="1890065836">
      <w:marLeft w:val="0"/>
      <w:marRight w:val="0"/>
      <w:marTop w:val="0"/>
      <w:marBottom w:val="0"/>
      <w:divBdr>
        <w:top w:val="none" w:sz="0" w:space="0" w:color="auto"/>
        <w:left w:val="none" w:sz="0" w:space="0" w:color="auto"/>
        <w:bottom w:val="none" w:sz="0" w:space="0" w:color="auto"/>
        <w:right w:val="none" w:sz="0" w:space="0" w:color="auto"/>
      </w:divBdr>
    </w:div>
    <w:div w:id="1890065837">
      <w:marLeft w:val="0"/>
      <w:marRight w:val="0"/>
      <w:marTop w:val="0"/>
      <w:marBottom w:val="0"/>
      <w:divBdr>
        <w:top w:val="none" w:sz="0" w:space="0" w:color="auto"/>
        <w:left w:val="none" w:sz="0" w:space="0" w:color="auto"/>
        <w:bottom w:val="none" w:sz="0" w:space="0" w:color="auto"/>
        <w:right w:val="none" w:sz="0" w:space="0" w:color="auto"/>
      </w:divBdr>
      <w:divsChild>
        <w:div w:id="1890066020">
          <w:marLeft w:val="0"/>
          <w:marRight w:val="0"/>
          <w:marTop w:val="0"/>
          <w:marBottom w:val="0"/>
          <w:divBdr>
            <w:top w:val="none" w:sz="0" w:space="0" w:color="auto"/>
            <w:left w:val="none" w:sz="0" w:space="0" w:color="auto"/>
            <w:bottom w:val="none" w:sz="0" w:space="0" w:color="auto"/>
            <w:right w:val="none" w:sz="0" w:space="0" w:color="auto"/>
          </w:divBdr>
          <w:divsChild>
            <w:div w:id="189006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838">
      <w:marLeft w:val="0"/>
      <w:marRight w:val="0"/>
      <w:marTop w:val="0"/>
      <w:marBottom w:val="0"/>
      <w:divBdr>
        <w:top w:val="none" w:sz="0" w:space="0" w:color="auto"/>
        <w:left w:val="none" w:sz="0" w:space="0" w:color="auto"/>
        <w:bottom w:val="none" w:sz="0" w:space="0" w:color="auto"/>
        <w:right w:val="none" w:sz="0" w:space="0" w:color="auto"/>
      </w:divBdr>
    </w:div>
    <w:div w:id="1890065840">
      <w:marLeft w:val="0"/>
      <w:marRight w:val="0"/>
      <w:marTop w:val="0"/>
      <w:marBottom w:val="0"/>
      <w:divBdr>
        <w:top w:val="none" w:sz="0" w:space="0" w:color="auto"/>
        <w:left w:val="none" w:sz="0" w:space="0" w:color="auto"/>
        <w:bottom w:val="none" w:sz="0" w:space="0" w:color="auto"/>
        <w:right w:val="none" w:sz="0" w:space="0" w:color="auto"/>
      </w:divBdr>
      <w:divsChild>
        <w:div w:id="1890066508">
          <w:marLeft w:val="0"/>
          <w:marRight w:val="0"/>
          <w:marTop w:val="0"/>
          <w:marBottom w:val="0"/>
          <w:divBdr>
            <w:top w:val="none" w:sz="0" w:space="0" w:color="auto"/>
            <w:left w:val="none" w:sz="0" w:space="0" w:color="auto"/>
            <w:bottom w:val="none" w:sz="0" w:space="0" w:color="auto"/>
            <w:right w:val="none" w:sz="0" w:space="0" w:color="auto"/>
          </w:divBdr>
        </w:div>
        <w:div w:id="1890066538">
          <w:marLeft w:val="0"/>
          <w:marRight w:val="0"/>
          <w:marTop w:val="0"/>
          <w:marBottom w:val="0"/>
          <w:divBdr>
            <w:top w:val="none" w:sz="0" w:space="0" w:color="auto"/>
            <w:left w:val="none" w:sz="0" w:space="0" w:color="auto"/>
            <w:bottom w:val="none" w:sz="0" w:space="0" w:color="auto"/>
            <w:right w:val="none" w:sz="0" w:space="0" w:color="auto"/>
          </w:divBdr>
        </w:div>
        <w:div w:id="1890067514">
          <w:marLeft w:val="0"/>
          <w:marRight w:val="0"/>
          <w:marTop w:val="0"/>
          <w:marBottom w:val="0"/>
          <w:divBdr>
            <w:top w:val="none" w:sz="0" w:space="0" w:color="auto"/>
            <w:left w:val="none" w:sz="0" w:space="0" w:color="auto"/>
            <w:bottom w:val="none" w:sz="0" w:space="0" w:color="auto"/>
            <w:right w:val="none" w:sz="0" w:space="0" w:color="auto"/>
          </w:divBdr>
        </w:div>
        <w:div w:id="1890067742">
          <w:marLeft w:val="0"/>
          <w:marRight w:val="0"/>
          <w:marTop w:val="0"/>
          <w:marBottom w:val="0"/>
          <w:divBdr>
            <w:top w:val="none" w:sz="0" w:space="0" w:color="auto"/>
            <w:left w:val="none" w:sz="0" w:space="0" w:color="auto"/>
            <w:bottom w:val="none" w:sz="0" w:space="0" w:color="auto"/>
            <w:right w:val="none" w:sz="0" w:space="0" w:color="auto"/>
          </w:divBdr>
        </w:div>
      </w:divsChild>
    </w:div>
    <w:div w:id="1890065841">
      <w:marLeft w:val="0"/>
      <w:marRight w:val="0"/>
      <w:marTop w:val="0"/>
      <w:marBottom w:val="0"/>
      <w:divBdr>
        <w:top w:val="none" w:sz="0" w:space="0" w:color="auto"/>
        <w:left w:val="none" w:sz="0" w:space="0" w:color="auto"/>
        <w:bottom w:val="none" w:sz="0" w:space="0" w:color="auto"/>
        <w:right w:val="none" w:sz="0" w:space="0" w:color="auto"/>
      </w:divBdr>
    </w:div>
    <w:div w:id="1890065845">
      <w:marLeft w:val="0"/>
      <w:marRight w:val="0"/>
      <w:marTop w:val="0"/>
      <w:marBottom w:val="0"/>
      <w:divBdr>
        <w:top w:val="none" w:sz="0" w:space="0" w:color="auto"/>
        <w:left w:val="none" w:sz="0" w:space="0" w:color="auto"/>
        <w:bottom w:val="none" w:sz="0" w:space="0" w:color="auto"/>
        <w:right w:val="none" w:sz="0" w:space="0" w:color="auto"/>
      </w:divBdr>
    </w:div>
    <w:div w:id="1890065850">
      <w:marLeft w:val="0"/>
      <w:marRight w:val="0"/>
      <w:marTop w:val="0"/>
      <w:marBottom w:val="0"/>
      <w:divBdr>
        <w:top w:val="none" w:sz="0" w:space="0" w:color="auto"/>
        <w:left w:val="none" w:sz="0" w:space="0" w:color="auto"/>
        <w:bottom w:val="none" w:sz="0" w:space="0" w:color="auto"/>
        <w:right w:val="none" w:sz="0" w:space="0" w:color="auto"/>
      </w:divBdr>
    </w:div>
    <w:div w:id="1890065852">
      <w:marLeft w:val="0"/>
      <w:marRight w:val="0"/>
      <w:marTop w:val="0"/>
      <w:marBottom w:val="0"/>
      <w:divBdr>
        <w:top w:val="none" w:sz="0" w:space="0" w:color="auto"/>
        <w:left w:val="none" w:sz="0" w:space="0" w:color="auto"/>
        <w:bottom w:val="none" w:sz="0" w:space="0" w:color="auto"/>
        <w:right w:val="none" w:sz="0" w:space="0" w:color="auto"/>
      </w:divBdr>
    </w:div>
    <w:div w:id="1890065855">
      <w:marLeft w:val="0"/>
      <w:marRight w:val="0"/>
      <w:marTop w:val="0"/>
      <w:marBottom w:val="0"/>
      <w:divBdr>
        <w:top w:val="none" w:sz="0" w:space="0" w:color="auto"/>
        <w:left w:val="none" w:sz="0" w:space="0" w:color="auto"/>
        <w:bottom w:val="none" w:sz="0" w:space="0" w:color="auto"/>
        <w:right w:val="none" w:sz="0" w:space="0" w:color="auto"/>
      </w:divBdr>
    </w:div>
    <w:div w:id="1890065861">
      <w:marLeft w:val="0"/>
      <w:marRight w:val="0"/>
      <w:marTop w:val="0"/>
      <w:marBottom w:val="0"/>
      <w:divBdr>
        <w:top w:val="none" w:sz="0" w:space="0" w:color="auto"/>
        <w:left w:val="none" w:sz="0" w:space="0" w:color="auto"/>
        <w:bottom w:val="none" w:sz="0" w:space="0" w:color="auto"/>
        <w:right w:val="none" w:sz="0" w:space="0" w:color="auto"/>
      </w:divBdr>
      <w:divsChild>
        <w:div w:id="1890066223">
          <w:marLeft w:val="0"/>
          <w:marRight w:val="0"/>
          <w:marTop w:val="0"/>
          <w:marBottom w:val="0"/>
          <w:divBdr>
            <w:top w:val="none" w:sz="0" w:space="0" w:color="auto"/>
            <w:left w:val="none" w:sz="0" w:space="0" w:color="auto"/>
            <w:bottom w:val="none" w:sz="0" w:space="0" w:color="auto"/>
            <w:right w:val="none" w:sz="0" w:space="0" w:color="auto"/>
          </w:divBdr>
        </w:div>
      </w:divsChild>
    </w:div>
    <w:div w:id="1890065864">
      <w:marLeft w:val="0"/>
      <w:marRight w:val="0"/>
      <w:marTop w:val="0"/>
      <w:marBottom w:val="0"/>
      <w:divBdr>
        <w:top w:val="none" w:sz="0" w:space="0" w:color="auto"/>
        <w:left w:val="none" w:sz="0" w:space="0" w:color="auto"/>
        <w:bottom w:val="none" w:sz="0" w:space="0" w:color="auto"/>
        <w:right w:val="none" w:sz="0" w:space="0" w:color="auto"/>
      </w:divBdr>
    </w:div>
    <w:div w:id="1890065866">
      <w:marLeft w:val="0"/>
      <w:marRight w:val="0"/>
      <w:marTop w:val="0"/>
      <w:marBottom w:val="0"/>
      <w:divBdr>
        <w:top w:val="none" w:sz="0" w:space="0" w:color="auto"/>
        <w:left w:val="none" w:sz="0" w:space="0" w:color="auto"/>
        <w:bottom w:val="none" w:sz="0" w:space="0" w:color="auto"/>
        <w:right w:val="none" w:sz="0" w:space="0" w:color="auto"/>
      </w:divBdr>
    </w:div>
    <w:div w:id="1890065867">
      <w:marLeft w:val="0"/>
      <w:marRight w:val="0"/>
      <w:marTop w:val="0"/>
      <w:marBottom w:val="0"/>
      <w:divBdr>
        <w:top w:val="none" w:sz="0" w:space="0" w:color="auto"/>
        <w:left w:val="none" w:sz="0" w:space="0" w:color="auto"/>
        <w:bottom w:val="none" w:sz="0" w:space="0" w:color="auto"/>
        <w:right w:val="none" w:sz="0" w:space="0" w:color="auto"/>
      </w:divBdr>
    </w:div>
    <w:div w:id="1890065871">
      <w:marLeft w:val="0"/>
      <w:marRight w:val="0"/>
      <w:marTop w:val="0"/>
      <w:marBottom w:val="0"/>
      <w:divBdr>
        <w:top w:val="none" w:sz="0" w:space="0" w:color="auto"/>
        <w:left w:val="none" w:sz="0" w:space="0" w:color="auto"/>
        <w:bottom w:val="none" w:sz="0" w:space="0" w:color="auto"/>
        <w:right w:val="none" w:sz="0" w:space="0" w:color="auto"/>
      </w:divBdr>
      <w:divsChild>
        <w:div w:id="1890065757">
          <w:marLeft w:val="0"/>
          <w:marRight w:val="0"/>
          <w:marTop w:val="0"/>
          <w:marBottom w:val="0"/>
          <w:divBdr>
            <w:top w:val="none" w:sz="0" w:space="0" w:color="auto"/>
            <w:left w:val="none" w:sz="0" w:space="0" w:color="auto"/>
            <w:bottom w:val="none" w:sz="0" w:space="0" w:color="auto"/>
            <w:right w:val="none" w:sz="0" w:space="0" w:color="auto"/>
          </w:divBdr>
        </w:div>
        <w:div w:id="1890067083">
          <w:marLeft w:val="0"/>
          <w:marRight w:val="0"/>
          <w:marTop w:val="0"/>
          <w:marBottom w:val="0"/>
          <w:divBdr>
            <w:top w:val="none" w:sz="0" w:space="0" w:color="auto"/>
            <w:left w:val="none" w:sz="0" w:space="0" w:color="auto"/>
            <w:bottom w:val="none" w:sz="0" w:space="0" w:color="auto"/>
            <w:right w:val="none" w:sz="0" w:space="0" w:color="auto"/>
          </w:divBdr>
        </w:div>
        <w:div w:id="1890067633">
          <w:marLeft w:val="0"/>
          <w:marRight w:val="0"/>
          <w:marTop w:val="0"/>
          <w:marBottom w:val="0"/>
          <w:divBdr>
            <w:top w:val="none" w:sz="0" w:space="0" w:color="auto"/>
            <w:left w:val="none" w:sz="0" w:space="0" w:color="auto"/>
            <w:bottom w:val="none" w:sz="0" w:space="0" w:color="auto"/>
            <w:right w:val="none" w:sz="0" w:space="0" w:color="auto"/>
          </w:divBdr>
        </w:div>
        <w:div w:id="1890067708">
          <w:marLeft w:val="0"/>
          <w:marRight w:val="0"/>
          <w:marTop w:val="0"/>
          <w:marBottom w:val="0"/>
          <w:divBdr>
            <w:top w:val="none" w:sz="0" w:space="0" w:color="auto"/>
            <w:left w:val="none" w:sz="0" w:space="0" w:color="auto"/>
            <w:bottom w:val="none" w:sz="0" w:space="0" w:color="auto"/>
            <w:right w:val="none" w:sz="0" w:space="0" w:color="auto"/>
          </w:divBdr>
          <w:divsChild>
            <w:div w:id="189006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872">
      <w:marLeft w:val="0"/>
      <w:marRight w:val="0"/>
      <w:marTop w:val="0"/>
      <w:marBottom w:val="0"/>
      <w:divBdr>
        <w:top w:val="none" w:sz="0" w:space="0" w:color="auto"/>
        <w:left w:val="none" w:sz="0" w:space="0" w:color="auto"/>
        <w:bottom w:val="none" w:sz="0" w:space="0" w:color="auto"/>
        <w:right w:val="none" w:sz="0" w:space="0" w:color="auto"/>
      </w:divBdr>
    </w:div>
    <w:div w:id="1890065874">
      <w:marLeft w:val="0"/>
      <w:marRight w:val="0"/>
      <w:marTop w:val="0"/>
      <w:marBottom w:val="0"/>
      <w:divBdr>
        <w:top w:val="none" w:sz="0" w:space="0" w:color="auto"/>
        <w:left w:val="none" w:sz="0" w:space="0" w:color="auto"/>
        <w:bottom w:val="none" w:sz="0" w:space="0" w:color="auto"/>
        <w:right w:val="none" w:sz="0" w:space="0" w:color="auto"/>
      </w:divBdr>
    </w:div>
    <w:div w:id="1890065875">
      <w:marLeft w:val="0"/>
      <w:marRight w:val="0"/>
      <w:marTop w:val="0"/>
      <w:marBottom w:val="0"/>
      <w:divBdr>
        <w:top w:val="none" w:sz="0" w:space="0" w:color="auto"/>
        <w:left w:val="none" w:sz="0" w:space="0" w:color="auto"/>
        <w:bottom w:val="none" w:sz="0" w:space="0" w:color="auto"/>
        <w:right w:val="none" w:sz="0" w:space="0" w:color="auto"/>
      </w:divBdr>
    </w:div>
    <w:div w:id="1890065877">
      <w:marLeft w:val="0"/>
      <w:marRight w:val="0"/>
      <w:marTop w:val="0"/>
      <w:marBottom w:val="0"/>
      <w:divBdr>
        <w:top w:val="none" w:sz="0" w:space="0" w:color="auto"/>
        <w:left w:val="none" w:sz="0" w:space="0" w:color="auto"/>
        <w:bottom w:val="none" w:sz="0" w:space="0" w:color="auto"/>
        <w:right w:val="none" w:sz="0" w:space="0" w:color="auto"/>
      </w:divBdr>
    </w:div>
    <w:div w:id="1890065878">
      <w:marLeft w:val="0"/>
      <w:marRight w:val="0"/>
      <w:marTop w:val="0"/>
      <w:marBottom w:val="0"/>
      <w:divBdr>
        <w:top w:val="none" w:sz="0" w:space="0" w:color="auto"/>
        <w:left w:val="none" w:sz="0" w:space="0" w:color="auto"/>
        <w:bottom w:val="none" w:sz="0" w:space="0" w:color="auto"/>
        <w:right w:val="none" w:sz="0" w:space="0" w:color="auto"/>
      </w:divBdr>
    </w:div>
    <w:div w:id="1890065883">
      <w:marLeft w:val="0"/>
      <w:marRight w:val="0"/>
      <w:marTop w:val="0"/>
      <w:marBottom w:val="0"/>
      <w:divBdr>
        <w:top w:val="none" w:sz="0" w:space="0" w:color="auto"/>
        <w:left w:val="none" w:sz="0" w:space="0" w:color="auto"/>
        <w:bottom w:val="none" w:sz="0" w:space="0" w:color="auto"/>
        <w:right w:val="none" w:sz="0" w:space="0" w:color="auto"/>
      </w:divBdr>
    </w:div>
    <w:div w:id="1890065886">
      <w:marLeft w:val="0"/>
      <w:marRight w:val="0"/>
      <w:marTop w:val="0"/>
      <w:marBottom w:val="0"/>
      <w:divBdr>
        <w:top w:val="none" w:sz="0" w:space="0" w:color="auto"/>
        <w:left w:val="none" w:sz="0" w:space="0" w:color="auto"/>
        <w:bottom w:val="none" w:sz="0" w:space="0" w:color="auto"/>
        <w:right w:val="none" w:sz="0" w:space="0" w:color="auto"/>
      </w:divBdr>
    </w:div>
    <w:div w:id="1890065887">
      <w:marLeft w:val="0"/>
      <w:marRight w:val="0"/>
      <w:marTop w:val="0"/>
      <w:marBottom w:val="0"/>
      <w:divBdr>
        <w:top w:val="none" w:sz="0" w:space="0" w:color="auto"/>
        <w:left w:val="none" w:sz="0" w:space="0" w:color="auto"/>
        <w:bottom w:val="none" w:sz="0" w:space="0" w:color="auto"/>
        <w:right w:val="none" w:sz="0" w:space="0" w:color="auto"/>
      </w:divBdr>
    </w:div>
    <w:div w:id="1890065888">
      <w:marLeft w:val="0"/>
      <w:marRight w:val="0"/>
      <w:marTop w:val="0"/>
      <w:marBottom w:val="0"/>
      <w:divBdr>
        <w:top w:val="none" w:sz="0" w:space="0" w:color="auto"/>
        <w:left w:val="none" w:sz="0" w:space="0" w:color="auto"/>
        <w:bottom w:val="none" w:sz="0" w:space="0" w:color="auto"/>
        <w:right w:val="none" w:sz="0" w:space="0" w:color="auto"/>
      </w:divBdr>
    </w:div>
    <w:div w:id="1890065889">
      <w:marLeft w:val="0"/>
      <w:marRight w:val="0"/>
      <w:marTop w:val="0"/>
      <w:marBottom w:val="0"/>
      <w:divBdr>
        <w:top w:val="none" w:sz="0" w:space="0" w:color="auto"/>
        <w:left w:val="none" w:sz="0" w:space="0" w:color="auto"/>
        <w:bottom w:val="none" w:sz="0" w:space="0" w:color="auto"/>
        <w:right w:val="none" w:sz="0" w:space="0" w:color="auto"/>
      </w:divBdr>
      <w:divsChild>
        <w:div w:id="1890066629">
          <w:marLeft w:val="0"/>
          <w:marRight w:val="0"/>
          <w:marTop w:val="0"/>
          <w:marBottom w:val="0"/>
          <w:divBdr>
            <w:top w:val="none" w:sz="0" w:space="0" w:color="auto"/>
            <w:left w:val="none" w:sz="0" w:space="0" w:color="auto"/>
            <w:bottom w:val="none" w:sz="0" w:space="0" w:color="auto"/>
            <w:right w:val="none" w:sz="0" w:space="0" w:color="auto"/>
          </w:divBdr>
          <w:divsChild>
            <w:div w:id="1890066504">
              <w:marLeft w:val="0"/>
              <w:marRight w:val="0"/>
              <w:marTop w:val="0"/>
              <w:marBottom w:val="0"/>
              <w:divBdr>
                <w:top w:val="none" w:sz="0" w:space="0" w:color="auto"/>
                <w:left w:val="none" w:sz="0" w:space="0" w:color="auto"/>
                <w:bottom w:val="none" w:sz="0" w:space="0" w:color="auto"/>
                <w:right w:val="none" w:sz="0" w:space="0" w:color="auto"/>
              </w:divBdr>
              <w:divsChild>
                <w:div w:id="1890066881">
                  <w:marLeft w:val="0"/>
                  <w:marRight w:val="0"/>
                  <w:marTop w:val="0"/>
                  <w:marBottom w:val="0"/>
                  <w:divBdr>
                    <w:top w:val="none" w:sz="0" w:space="0" w:color="auto"/>
                    <w:left w:val="none" w:sz="0" w:space="0" w:color="auto"/>
                    <w:bottom w:val="none" w:sz="0" w:space="0" w:color="auto"/>
                    <w:right w:val="none" w:sz="0" w:space="0" w:color="auto"/>
                  </w:divBdr>
                  <w:divsChild>
                    <w:div w:id="18900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582">
          <w:marLeft w:val="0"/>
          <w:marRight w:val="0"/>
          <w:marTop w:val="0"/>
          <w:marBottom w:val="0"/>
          <w:divBdr>
            <w:top w:val="none" w:sz="0" w:space="0" w:color="auto"/>
            <w:left w:val="none" w:sz="0" w:space="0" w:color="auto"/>
            <w:bottom w:val="none" w:sz="0" w:space="0" w:color="auto"/>
            <w:right w:val="none" w:sz="0" w:space="0" w:color="auto"/>
          </w:divBdr>
        </w:div>
        <w:div w:id="1890068205">
          <w:marLeft w:val="0"/>
          <w:marRight w:val="0"/>
          <w:marTop w:val="0"/>
          <w:marBottom w:val="0"/>
          <w:divBdr>
            <w:top w:val="none" w:sz="0" w:space="0" w:color="auto"/>
            <w:left w:val="none" w:sz="0" w:space="0" w:color="auto"/>
            <w:bottom w:val="none" w:sz="0" w:space="0" w:color="auto"/>
            <w:right w:val="none" w:sz="0" w:space="0" w:color="auto"/>
          </w:divBdr>
        </w:div>
        <w:div w:id="1890068349">
          <w:marLeft w:val="0"/>
          <w:marRight w:val="0"/>
          <w:marTop w:val="0"/>
          <w:marBottom w:val="0"/>
          <w:divBdr>
            <w:top w:val="none" w:sz="0" w:space="0" w:color="auto"/>
            <w:left w:val="none" w:sz="0" w:space="0" w:color="auto"/>
            <w:bottom w:val="none" w:sz="0" w:space="0" w:color="auto"/>
            <w:right w:val="none" w:sz="0" w:space="0" w:color="auto"/>
          </w:divBdr>
          <w:divsChild>
            <w:div w:id="1890065842">
              <w:marLeft w:val="0"/>
              <w:marRight w:val="0"/>
              <w:marTop w:val="0"/>
              <w:marBottom w:val="0"/>
              <w:divBdr>
                <w:top w:val="none" w:sz="0" w:space="0" w:color="auto"/>
                <w:left w:val="none" w:sz="0" w:space="0" w:color="auto"/>
                <w:bottom w:val="none" w:sz="0" w:space="0" w:color="auto"/>
                <w:right w:val="none" w:sz="0" w:space="0" w:color="auto"/>
              </w:divBdr>
              <w:divsChild>
                <w:div w:id="189006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892">
      <w:marLeft w:val="0"/>
      <w:marRight w:val="0"/>
      <w:marTop w:val="0"/>
      <w:marBottom w:val="0"/>
      <w:divBdr>
        <w:top w:val="none" w:sz="0" w:space="0" w:color="auto"/>
        <w:left w:val="none" w:sz="0" w:space="0" w:color="auto"/>
        <w:bottom w:val="none" w:sz="0" w:space="0" w:color="auto"/>
        <w:right w:val="none" w:sz="0" w:space="0" w:color="auto"/>
      </w:divBdr>
    </w:div>
    <w:div w:id="1890065895">
      <w:marLeft w:val="0"/>
      <w:marRight w:val="0"/>
      <w:marTop w:val="0"/>
      <w:marBottom w:val="0"/>
      <w:divBdr>
        <w:top w:val="none" w:sz="0" w:space="0" w:color="auto"/>
        <w:left w:val="none" w:sz="0" w:space="0" w:color="auto"/>
        <w:bottom w:val="none" w:sz="0" w:space="0" w:color="auto"/>
        <w:right w:val="none" w:sz="0" w:space="0" w:color="auto"/>
      </w:divBdr>
      <w:divsChild>
        <w:div w:id="1890067288">
          <w:marLeft w:val="0"/>
          <w:marRight w:val="0"/>
          <w:marTop w:val="0"/>
          <w:marBottom w:val="0"/>
          <w:divBdr>
            <w:top w:val="none" w:sz="0" w:space="0" w:color="auto"/>
            <w:left w:val="none" w:sz="0" w:space="0" w:color="auto"/>
            <w:bottom w:val="none" w:sz="0" w:space="0" w:color="auto"/>
            <w:right w:val="none" w:sz="0" w:space="0" w:color="auto"/>
          </w:divBdr>
          <w:divsChild>
            <w:div w:id="1890067285">
              <w:marLeft w:val="0"/>
              <w:marRight w:val="0"/>
              <w:marTop w:val="0"/>
              <w:marBottom w:val="0"/>
              <w:divBdr>
                <w:top w:val="none" w:sz="0" w:space="0" w:color="auto"/>
                <w:left w:val="none" w:sz="0" w:space="0" w:color="auto"/>
                <w:bottom w:val="none" w:sz="0" w:space="0" w:color="auto"/>
                <w:right w:val="none" w:sz="0" w:space="0" w:color="auto"/>
              </w:divBdr>
              <w:divsChild>
                <w:div w:id="1890068369">
                  <w:marLeft w:val="0"/>
                  <w:marRight w:val="0"/>
                  <w:marTop w:val="0"/>
                  <w:marBottom w:val="0"/>
                  <w:divBdr>
                    <w:top w:val="none" w:sz="0" w:space="0" w:color="auto"/>
                    <w:left w:val="none" w:sz="0" w:space="0" w:color="auto"/>
                    <w:bottom w:val="none" w:sz="0" w:space="0" w:color="auto"/>
                    <w:right w:val="none" w:sz="0" w:space="0" w:color="auto"/>
                  </w:divBdr>
                </w:div>
              </w:divsChild>
            </w:div>
            <w:div w:id="1890068260">
              <w:marLeft w:val="0"/>
              <w:marRight w:val="0"/>
              <w:marTop w:val="0"/>
              <w:marBottom w:val="0"/>
              <w:divBdr>
                <w:top w:val="none" w:sz="0" w:space="0" w:color="auto"/>
                <w:left w:val="none" w:sz="0" w:space="0" w:color="auto"/>
                <w:bottom w:val="none" w:sz="0" w:space="0" w:color="auto"/>
                <w:right w:val="none" w:sz="0" w:space="0" w:color="auto"/>
              </w:divBdr>
            </w:div>
          </w:divsChild>
        </w:div>
        <w:div w:id="1890067332">
          <w:marLeft w:val="0"/>
          <w:marRight w:val="0"/>
          <w:marTop w:val="0"/>
          <w:marBottom w:val="0"/>
          <w:divBdr>
            <w:top w:val="none" w:sz="0" w:space="0" w:color="auto"/>
            <w:left w:val="none" w:sz="0" w:space="0" w:color="auto"/>
            <w:bottom w:val="none" w:sz="0" w:space="0" w:color="auto"/>
            <w:right w:val="none" w:sz="0" w:space="0" w:color="auto"/>
          </w:divBdr>
        </w:div>
        <w:div w:id="1890067561">
          <w:marLeft w:val="0"/>
          <w:marRight w:val="0"/>
          <w:marTop w:val="0"/>
          <w:marBottom w:val="0"/>
          <w:divBdr>
            <w:top w:val="none" w:sz="0" w:space="0" w:color="auto"/>
            <w:left w:val="none" w:sz="0" w:space="0" w:color="auto"/>
            <w:bottom w:val="none" w:sz="0" w:space="0" w:color="auto"/>
            <w:right w:val="none" w:sz="0" w:space="0" w:color="auto"/>
          </w:divBdr>
        </w:div>
        <w:div w:id="1890068507">
          <w:marLeft w:val="0"/>
          <w:marRight w:val="0"/>
          <w:marTop w:val="0"/>
          <w:marBottom w:val="0"/>
          <w:divBdr>
            <w:top w:val="none" w:sz="0" w:space="0" w:color="auto"/>
            <w:left w:val="none" w:sz="0" w:space="0" w:color="auto"/>
            <w:bottom w:val="none" w:sz="0" w:space="0" w:color="auto"/>
            <w:right w:val="none" w:sz="0" w:space="0" w:color="auto"/>
          </w:divBdr>
        </w:div>
      </w:divsChild>
    </w:div>
    <w:div w:id="1890065896">
      <w:marLeft w:val="0"/>
      <w:marRight w:val="0"/>
      <w:marTop w:val="0"/>
      <w:marBottom w:val="0"/>
      <w:divBdr>
        <w:top w:val="none" w:sz="0" w:space="0" w:color="auto"/>
        <w:left w:val="none" w:sz="0" w:space="0" w:color="auto"/>
        <w:bottom w:val="none" w:sz="0" w:space="0" w:color="auto"/>
        <w:right w:val="none" w:sz="0" w:space="0" w:color="auto"/>
      </w:divBdr>
    </w:div>
    <w:div w:id="1890065898">
      <w:marLeft w:val="0"/>
      <w:marRight w:val="0"/>
      <w:marTop w:val="0"/>
      <w:marBottom w:val="0"/>
      <w:divBdr>
        <w:top w:val="none" w:sz="0" w:space="0" w:color="auto"/>
        <w:left w:val="none" w:sz="0" w:space="0" w:color="auto"/>
        <w:bottom w:val="none" w:sz="0" w:space="0" w:color="auto"/>
        <w:right w:val="none" w:sz="0" w:space="0" w:color="auto"/>
      </w:divBdr>
    </w:div>
    <w:div w:id="1890065901">
      <w:marLeft w:val="0"/>
      <w:marRight w:val="0"/>
      <w:marTop w:val="0"/>
      <w:marBottom w:val="0"/>
      <w:divBdr>
        <w:top w:val="none" w:sz="0" w:space="0" w:color="auto"/>
        <w:left w:val="none" w:sz="0" w:space="0" w:color="auto"/>
        <w:bottom w:val="none" w:sz="0" w:space="0" w:color="auto"/>
        <w:right w:val="none" w:sz="0" w:space="0" w:color="auto"/>
      </w:divBdr>
    </w:div>
    <w:div w:id="1890065907">
      <w:marLeft w:val="0"/>
      <w:marRight w:val="0"/>
      <w:marTop w:val="0"/>
      <w:marBottom w:val="0"/>
      <w:divBdr>
        <w:top w:val="none" w:sz="0" w:space="0" w:color="auto"/>
        <w:left w:val="none" w:sz="0" w:space="0" w:color="auto"/>
        <w:bottom w:val="none" w:sz="0" w:space="0" w:color="auto"/>
        <w:right w:val="none" w:sz="0" w:space="0" w:color="auto"/>
      </w:divBdr>
    </w:div>
    <w:div w:id="1890065908">
      <w:marLeft w:val="0"/>
      <w:marRight w:val="0"/>
      <w:marTop w:val="0"/>
      <w:marBottom w:val="0"/>
      <w:divBdr>
        <w:top w:val="none" w:sz="0" w:space="0" w:color="auto"/>
        <w:left w:val="none" w:sz="0" w:space="0" w:color="auto"/>
        <w:bottom w:val="none" w:sz="0" w:space="0" w:color="auto"/>
        <w:right w:val="none" w:sz="0" w:space="0" w:color="auto"/>
      </w:divBdr>
    </w:div>
    <w:div w:id="1890065911">
      <w:marLeft w:val="0"/>
      <w:marRight w:val="0"/>
      <w:marTop w:val="0"/>
      <w:marBottom w:val="0"/>
      <w:divBdr>
        <w:top w:val="none" w:sz="0" w:space="0" w:color="auto"/>
        <w:left w:val="none" w:sz="0" w:space="0" w:color="auto"/>
        <w:bottom w:val="none" w:sz="0" w:space="0" w:color="auto"/>
        <w:right w:val="none" w:sz="0" w:space="0" w:color="auto"/>
      </w:divBdr>
    </w:div>
    <w:div w:id="1890065913">
      <w:marLeft w:val="0"/>
      <w:marRight w:val="0"/>
      <w:marTop w:val="0"/>
      <w:marBottom w:val="0"/>
      <w:divBdr>
        <w:top w:val="none" w:sz="0" w:space="0" w:color="auto"/>
        <w:left w:val="none" w:sz="0" w:space="0" w:color="auto"/>
        <w:bottom w:val="none" w:sz="0" w:space="0" w:color="auto"/>
        <w:right w:val="none" w:sz="0" w:space="0" w:color="auto"/>
      </w:divBdr>
    </w:div>
    <w:div w:id="1890065914">
      <w:marLeft w:val="0"/>
      <w:marRight w:val="0"/>
      <w:marTop w:val="0"/>
      <w:marBottom w:val="0"/>
      <w:divBdr>
        <w:top w:val="none" w:sz="0" w:space="0" w:color="auto"/>
        <w:left w:val="none" w:sz="0" w:space="0" w:color="auto"/>
        <w:bottom w:val="none" w:sz="0" w:space="0" w:color="auto"/>
        <w:right w:val="none" w:sz="0" w:space="0" w:color="auto"/>
      </w:divBdr>
    </w:div>
    <w:div w:id="1890065924">
      <w:marLeft w:val="0"/>
      <w:marRight w:val="0"/>
      <w:marTop w:val="0"/>
      <w:marBottom w:val="0"/>
      <w:divBdr>
        <w:top w:val="none" w:sz="0" w:space="0" w:color="auto"/>
        <w:left w:val="none" w:sz="0" w:space="0" w:color="auto"/>
        <w:bottom w:val="none" w:sz="0" w:space="0" w:color="auto"/>
        <w:right w:val="none" w:sz="0" w:space="0" w:color="auto"/>
      </w:divBdr>
    </w:div>
    <w:div w:id="1890065926">
      <w:marLeft w:val="0"/>
      <w:marRight w:val="0"/>
      <w:marTop w:val="0"/>
      <w:marBottom w:val="0"/>
      <w:divBdr>
        <w:top w:val="none" w:sz="0" w:space="0" w:color="auto"/>
        <w:left w:val="none" w:sz="0" w:space="0" w:color="auto"/>
        <w:bottom w:val="none" w:sz="0" w:space="0" w:color="auto"/>
        <w:right w:val="none" w:sz="0" w:space="0" w:color="auto"/>
      </w:divBdr>
    </w:div>
    <w:div w:id="1890065927">
      <w:marLeft w:val="0"/>
      <w:marRight w:val="0"/>
      <w:marTop w:val="0"/>
      <w:marBottom w:val="0"/>
      <w:divBdr>
        <w:top w:val="none" w:sz="0" w:space="0" w:color="auto"/>
        <w:left w:val="none" w:sz="0" w:space="0" w:color="auto"/>
        <w:bottom w:val="none" w:sz="0" w:space="0" w:color="auto"/>
        <w:right w:val="none" w:sz="0" w:space="0" w:color="auto"/>
      </w:divBdr>
    </w:div>
    <w:div w:id="1890065928">
      <w:marLeft w:val="0"/>
      <w:marRight w:val="0"/>
      <w:marTop w:val="0"/>
      <w:marBottom w:val="0"/>
      <w:divBdr>
        <w:top w:val="none" w:sz="0" w:space="0" w:color="auto"/>
        <w:left w:val="none" w:sz="0" w:space="0" w:color="auto"/>
        <w:bottom w:val="none" w:sz="0" w:space="0" w:color="auto"/>
        <w:right w:val="none" w:sz="0" w:space="0" w:color="auto"/>
      </w:divBdr>
      <w:divsChild>
        <w:div w:id="1890067024">
          <w:marLeft w:val="0"/>
          <w:marRight w:val="0"/>
          <w:marTop w:val="0"/>
          <w:marBottom w:val="0"/>
          <w:divBdr>
            <w:top w:val="none" w:sz="0" w:space="0" w:color="auto"/>
            <w:left w:val="none" w:sz="0" w:space="0" w:color="auto"/>
            <w:bottom w:val="none" w:sz="0" w:space="0" w:color="auto"/>
            <w:right w:val="none" w:sz="0" w:space="0" w:color="auto"/>
          </w:divBdr>
          <w:divsChild>
            <w:div w:id="1890066365">
              <w:marLeft w:val="0"/>
              <w:marRight w:val="0"/>
              <w:marTop w:val="0"/>
              <w:marBottom w:val="0"/>
              <w:divBdr>
                <w:top w:val="none" w:sz="0" w:space="0" w:color="auto"/>
                <w:left w:val="none" w:sz="0" w:space="0" w:color="auto"/>
                <w:bottom w:val="none" w:sz="0" w:space="0" w:color="auto"/>
                <w:right w:val="none" w:sz="0" w:space="0" w:color="auto"/>
              </w:divBdr>
              <w:divsChild>
                <w:div w:id="189006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312">
          <w:marLeft w:val="0"/>
          <w:marRight w:val="0"/>
          <w:marTop w:val="0"/>
          <w:marBottom w:val="0"/>
          <w:divBdr>
            <w:top w:val="none" w:sz="0" w:space="0" w:color="auto"/>
            <w:left w:val="none" w:sz="0" w:space="0" w:color="auto"/>
            <w:bottom w:val="none" w:sz="0" w:space="0" w:color="auto"/>
            <w:right w:val="none" w:sz="0" w:space="0" w:color="auto"/>
          </w:divBdr>
        </w:div>
      </w:divsChild>
    </w:div>
    <w:div w:id="1890065929">
      <w:marLeft w:val="0"/>
      <w:marRight w:val="0"/>
      <w:marTop w:val="0"/>
      <w:marBottom w:val="0"/>
      <w:divBdr>
        <w:top w:val="none" w:sz="0" w:space="0" w:color="auto"/>
        <w:left w:val="none" w:sz="0" w:space="0" w:color="auto"/>
        <w:bottom w:val="none" w:sz="0" w:space="0" w:color="auto"/>
        <w:right w:val="none" w:sz="0" w:space="0" w:color="auto"/>
      </w:divBdr>
    </w:div>
    <w:div w:id="1890065930">
      <w:marLeft w:val="0"/>
      <w:marRight w:val="0"/>
      <w:marTop w:val="0"/>
      <w:marBottom w:val="0"/>
      <w:divBdr>
        <w:top w:val="none" w:sz="0" w:space="0" w:color="auto"/>
        <w:left w:val="none" w:sz="0" w:space="0" w:color="auto"/>
        <w:bottom w:val="none" w:sz="0" w:space="0" w:color="auto"/>
        <w:right w:val="none" w:sz="0" w:space="0" w:color="auto"/>
      </w:divBdr>
    </w:div>
    <w:div w:id="1890065932">
      <w:marLeft w:val="0"/>
      <w:marRight w:val="0"/>
      <w:marTop w:val="0"/>
      <w:marBottom w:val="0"/>
      <w:divBdr>
        <w:top w:val="none" w:sz="0" w:space="0" w:color="auto"/>
        <w:left w:val="none" w:sz="0" w:space="0" w:color="auto"/>
        <w:bottom w:val="none" w:sz="0" w:space="0" w:color="auto"/>
        <w:right w:val="none" w:sz="0" w:space="0" w:color="auto"/>
      </w:divBdr>
    </w:div>
    <w:div w:id="1890065940">
      <w:marLeft w:val="0"/>
      <w:marRight w:val="0"/>
      <w:marTop w:val="0"/>
      <w:marBottom w:val="0"/>
      <w:divBdr>
        <w:top w:val="none" w:sz="0" w:space="0" w:color="auto"/>
        <w:left w:val="none" w:sz="0" w:space="0" w:color="auto"/>
        <w:bottom w:val="none" w:sz="0" w:space="0" w:color="auto"/>
        <w:right w:val="none" w:sz="0" w:space="0" w:color="auto"/>
      </w:divBdr>
    </w:div>
    <w:div w:id="1890065942">
      <w:marLeft w:val="0"/>
      <w:marRight w:val="0"/>
      <w:marTop w:val="0"/>
      <w:marBottom w:val="0"/>
      <w:divBdr>
        <w:top w:val="none" w:sz="0" w:space="0" w:color="auto"/>
        <w:left w:val="none" w:sz="0" w:space="0" w:color="auto"/>
        <w:bottom w:val="none" w:sz="0" w:space="0" w:color="auto"/>
        <w:right w:val="none" w:sz="0" w:space="0" w:color="auto"/>
      </w:divBdr>
    </w:div>
    <w:div w:id="1890065943">
      <w:marLeft w:val="0"/>
      <w:marRight w:val="0"/>
      <w:marTop w:val="0"/>
      <w:marBottom w:val="0"/>
      <w:divBdr>
        <w:top w:val="none" w:sz="0" w:space="0" w:color="auto"/>
        <w:left w:val="none" w:sz="0" w:space="0" w:color="auto"/>
        <w:bottom w:val="none" w:sz="0" w:space="0" w:color="auto"/>
        <w:right w:val="none" w:sz="0" w:space="0" w:color="auto"/>
      </w:divBdr>
    </w:div>
    <w:div w:id="1890065945">
      <w:marLeft w:val="0"/>
      <w:marRight w:val="0"/>
      <w:marTop w:val="0"/>
      <w:marBottom w:val="0"/>
      <w:divBdr>
        <w:top w:val="none" w:sz="0" w:space="0" w:color="auto"/>
        <w:left w:val="none" w:sz="0" w:space="0" w:color="auto"/>
        <w:bottom w:val="none" w:sz="0" w:space="0" w:color="auto"/>
        <w:right w:val="none" w:sz="0" w:space="0" w:color="auto"/>
      </w:divBdr>
    </w:div>
    <w:div w:id="1890065946">
      <w:marLeft w:val="0"/>
      <w:marRight w:val="0"/>
      <w:marTop w:val="0"/>
      <w:marBottom w:val="0"/>
      <w:divBdr>
        <w:top w:val="none" w:sz="0" w:space="0" w:color="auto"/>
        <w:left w:val="none" w:sz="0" w:space="0" w:color="auto"/>
        <w:bottom w:val="none" w:sz="0" w:space="0" w:color="auto"/>
        <w:right w:val="none" w:sz="0" w:space="0" w:color="auto"/>
      </w:divBdr>
    </w:div>
    <w:div w:id="1890065947">
      <w:marLeft w:val="0"/>
      <w:marRight w:val="0"/>
      <w:marTop w:val="0"/>
      <w:marBottom w:val="0"/>
      <w:divBdr>
        <w:top w:val="none" w:sz="0" w:space="0" w:color="auto"/>
        <w:left w:val="none" w:sz="0" w:space="0" w:color="auto"/>
        <w:bottom w:val="none" w:sz="0" w:space="0" w:color="auto"/>
        <w:right w:val="none" w:sz="0" w:space="0" w:color="auto"/>
      </w:divBdr>
      <w:divsChild>
        <w:div w:id="1890065699">
          <w:marLeft w:val="0"/>
          <w:marRight w:val="0"/>
          <w:marTop w:val="0"/>
          <w:marBottom w:val="0"/>
          <w:divBdr>
            <w:top w:val="none" w:sz="0" w:space="0" w:color="auto"/>
            <w:left w:val="none" w:sz="0" w:space="0" w:color="auto"/>
            <w:bottom w:val="none" w:sz="0" w:space="0" w:color="auto"/>
            <w:right w:val="none" w:sz="0" w:space="0" w:color="auto"/>
          </w:divBdr>
        </w:div>
        <w:div w:id="1890065762">
          <w:marLeft w:val="0"/>
          <w:marRight w:val="0"/>
          <w:marTop w:val="0"/>
          <w:marBottom w:val="0"/>
          <w:divBdr>
            <w:top w:val="none" w:sz="0" w:space="0" w:color="auto"/>
            <w:left w:val="none" w:sz="0" w:space="0" w:color="auto"/>
            <w:bottom w:val="none" w:sz="0" w:space="0" w:color="auto"/>
            <w:right w:val="none" w:sz="0" w:space="0" w:color="auto"/>
          </w:divBdr>
        </w:div>
        <w:div w:id="1890067392">
          <w:marLeft w:val="0"/>
          <w:marRight w:val="0"/>
          <w:marTop w:val="0"/>
          <w:marBottom w:val="0"/>
          <w:divBdr>
            <w:top w:val="none" w:sz="0" w:space="0" w:color="auto"/>
            <w:left w:val="none" w:sz="0" w:space="0" w:color="auto"/>
            <w:bottom w:val="none" w:sz="0" w:space="0" w:color="auto"/>
            <w:right w:val="none" w:sz="0" w:space="0" w:color="auto"/>
          </w:divBdr>
        </w:div>
        <w:div w:id="1890067707">
          <w:marLeft w:val="0"/>
          <w:marRight w:val="0"/>
          <w:marTop w:val="0"/>
          <w:marBottom w:val="0"/>
          <w:divBdr>
            <w:top w:val="none" w:sz="0" w:space="0" w:color="auto"/>
            <w:left w:val="none" w:sz="0" w:space="0" w:color="auto"/>
            <w:bottom w:val="none" w:sz="0" w:space="0" w:color="auto"/>
            <w:right w:val="none" w:sz="0" w:space="0" w:color="auto"/>
          </w:divBdr>
          <w:divsChild>
            <w:div w:id="1890066035">
              <w:marLeft w:val="0"/>
              <w:marRight w:val="0"/>
              <w:marTop w:val="0"/>
              <w:marBottom w:val="0"/>
              <w:divBdr>
                <w:top w:val="none" w:sz="0" w:space="0" w:color="auto"/>
                <w:left w:val="none" w:sz="0" w:space="0" w:color="auto"/>
                <w:bottom w:val="none" w:sz="0" w:space="0" w:color="auto"/>
                <w:right w:val="none" w:sz="0" w:space="0" w:color="auto"/>
              </w:divBdr>
            </w:div>
            <w:div w:id="1890068272">
              <w:marLeft w:val="0"/>
              <w:marRight w:val="0"/>
              <w:marTop w:val="0"/>
              <w:marBottom w:val="0"/>
              <w:divBdr>
                <w:top w:val="none" w:sz="0" w:space="0" w:color="auto"/>
                <w:left w:val="none" w:sz="0" w:space="0" w:color="auto"/>
                <w:bottom w:val="none" w:sz="0" w:space="0" w:color="auto"/>
                <w:right w:val="none" w:sz="0" w:space="0" w:color="auto"/>
              </w:divBdr>
              <w:divsChild>
                <w:div w:id="189006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951">
      <w:marLeft w:val="0"/>
      <w:marRight w:val="0"/>
      <w:marTop w:val="0"/>
      <w:marBottom w:val="0"/>
      <w:divBdr>
        <w:top w:val="none" w:sz="0" w:space="0" w:color="auto"/>
        <w:left w:val="none" w:sz="0" w:space="0" w:color="auto"/>
        <w:bottom w:val="none" w:sz="0" w:space="0" w:color="auto"/>
        <w:right w:val="none" w:sz="0" w:space="0" w:color="auto"/>
      </w:divBdr>
    </w:div>
    <w:div w:id="1890065956">
      <w:marLeft w:val="0"/>
      <w:marRight w:val="0"/>
      <w:marTop w:val="0"/>
      <w:marBottom w:val="0"/>
      <w:divBdr>
        <w:top w:val="none" w:sz="0" w:space="0" w:color="auto"/>
        <w:left w:val="none" w:sz="0" w:space="0" w:color="auto"/>
        <w:bottom w:val="none" w:sz="0" w:space="0" w:color="auto"/>
        <w:right w:val="none" w:sz="0" w:space="0" w:color="auto"/>
      </w:divBdr>
      <w:divsChild>
        <w:div w:id="1890065793">
          <w:marLeft w:val="0"/>
          <w:marRight w:val="0"/>
          <w:marTop w:val="0"/>
          <w:marBottom w:val="0"/>
          <w:divBdr>
            <w:top w:val="none" w:sz="0" w:space="0" w:color="auto"/>
            <w:left w:val="none" w:sz="0" w:space="0" w:color="auto"/>
            <w:bottom w:val="none" w:sz="0" w:space="0" w:color="auto"/>
            <w:right w:val="none" w:sz="0" w:space="0" w:color="auto"/>
          </w:divBdr>
        </w:div>
        <w:div w:id="1890066476">
          <w:marLeft w:val="0"/>
          <w:marRight w:val="0"/>
          <w:marTop w:val="0"/>
          <w:marBottom w:val="0"/>
          <w:divBdr>
            <w:top w:val="none" w:sz="0" w:space="0" w:color="auto"/>
            <w:left w:val="none" w:sz="0" w:space="0" w:color="auto"/>
            <w:bottom w:val="none" w:sz="0" w:space="0" w:color="auto"/>
            <w:right w:val="none" w:sz="0" w:space="0" w:color="auto"/>
          </w:divBdr>
          <w:divsChild>
            <w:div w:id="1890066244">
              <w:marLeft w:val="0"/>
              <w:marRight w:val="0"/>
              <w:marTop w:val="0"/>
              <w:marBottom w:val="0"/>
              <w:divBdr>
                <w:top w:val="none" w:sz="0" w:space="0" w:color="auto"/>
                <w:left w:val="none" w:sz="0" w:space="0" w:color="auto"/>
                <w:bottom w:val="none" w:sz="0" w:space="0" w:color="auto"/>
                <w:right w:val="none" w:sz="0" w:space="0" w:color="auto"/>
              </w:divBdr>
              <w:divsChild>
                <w:div w:id="189006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526">
          <w:marLeft w:val="0"/>
          <w:marRight w:val="0"/>
          <w:marTop w:val="0"/>
          <w:marBottom w:val="0"/>
          <w:divBdr>
            <w:top w:val="none" w:sz="0" w:space="0" w:color="auto"/>
            <w:left w:val="none" w:sz="0" w:space="0" w:color="auto"/>
            <w:bottom w:val="none" w:sz="0" w:space="0" w:color="auto"/>
            <w:right w:val="none" w:sz="0" w:space="0" w:color="auto"/>
          </w:divBdr>
          <w:divsChild>
            <w:div w:id="1890066021">
              <w:marLeft w:val="0"/>
              <w:marRight w:val="0"/>
              <w:marTop w:val="0"/>
              <w:marBottom w:val="0"/>
              <w:divBdr>
                <w:top w:val="none" w:sz="0" w:space="0" w:color="auto"/>
                <w:left w:val="none" w:sz="0" w:space="0" w:color="auto"/>
                <w:bottom w:val="none" w:sz="0" w:space="0" w:color="auto"/>
                <w:right w:val="none" w:sz="0" w:space="0" w:color="auto"/>
              </w:divBdr>
              <w:divsChild>
                <w:div w:id="189006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957">
      <w:marLeft w:val="0"/>
      <w:marRight w:val="0"/>
      <w:marTop w:val="0"/>
      <w:marBottom w:val="0"/>
      <w:divBdr>
        <w:top w:val="none" w:sz="0" w:space="0" w:color="auto"/>
        <w:left w:val="none" w:sz="0" w:space="0" w:color="auto"/>
        <w:bottom w:val="none" w:sz="0" w:space="0" w:color="auto"/>
        <w:right w:val="none" w:sz="0" w:space="0" w:color="auto"/>
      </w:divBdr>
    </w:div>
    <w:div w:id="1890065959">
      <w:marLeft w:val="0"/>
      <w:marRight w:val="0"/>
      <w:marTop w:val="0"/>
      <w:marBottom w:val="0"/>
      <w:divBdr>
        <w:top w:val="none" w:sz="0" w:space="0" w:color="auto"/>
        <w:left w:val="none" w:sz="0" w:space="0" w:color="auto"/>
        <w:bottom w:val="none" w:sz="0" w:space="0" w:color="auto"/>
        <w:right w:val="none" w:sz="0" w:space="0" w:color="auto"/>
      </w:divBdr>
      <w:divsChild>
        <w:div w:id="1890068302">
          <w:marLeft w:val="0"/>
          <w:marRight w:val="0"/>
          <w:marTop w:val="0"/>
          <w:marBottom w:val="0"/>
          <w:divBdr>
            <w:top w:val="none" w:sz="0" w:space="0" w:color="auto"/>
            <w:left w:val="none" w:sz="0" w:space="0" w:color="auto"/>
            <w:bottom w:val="none" w:sz="0" w:space="0" w:color="auto"/>
            <w:right w:val="none" w:sz="0" w:space="0" w:color="auto"/>
          </w:divBdr>
        </w:div>
      </w:divsChild>
    </w:div>
    <w:div w:id="1890065960">
      <w:marLeft w:val="0"/>
      <w:marRight w:val="0"/>
      <w:marTop w:val="0"/>
      <w:marBottom w:val="0"/>
      <w:divBdr>
        <w:top w:val="none" w:sz="0" w:space="0" w:color="auto"/>
        <w:left w:val="none" w:sz="0" w:space="0" w:color="auto"/>
        <w:bottom w:val="none" w:sz="0" w:space="0" w:color="auto"/>
        <w:right w:val="none" w:sz="0" w:space="0" w:color="auto"/>
      </w:divBdr>
      <w:divsChild>
        <w:div w:id="1890067404">
          <w:marLeft w:val="0"/>
          <w:marRight w:val="0"/>
          <w:marTop w:val="0"/>
          <w:marBottom w:val="0"/>
          <w:divBdr>
            <w:top w:val="none" w:sz="0" w:space="0" w:color="auto"/>
            <w:left w:val="none" w:sz="0" w:space="0" w:color="auto"/>
            <w:bottom w:val="none" w:sz="0" w:space="0" w:color="auto"/>
            <w:right w:val="none" w:sz="0" w:space="0" w:color="auto"/>
          </w:divBdr>
          <w:divsChild>
            <w:div w:id="1890066500">
              <w:marLeft w:val="0"/>
              <w:marRight w:val="0"/>
              <w:marTop w:val="0"/>
              <w:marBottom w:val="0"/>
              <w:divBdr>
                <w:top w:val="none" w:sz="0" w:space="0" w:color="auto"/>
                <w:left w:val="none" w:sz="0" w:space="0" w:color="auto"/>
                <w:bottom w:val="none" w:sz="0" w:space="0" w:color="auto"/>
                <w:right w:val="none" w:sz="0" w:space="0" w:color="auto"/>
              </w:divBdr>
              <w:divsChild>
                <w:div w:id="1890067496">
                  <w:marLeft w:val="0"/>
                  <w:marRight w:val="0"/>
                  <w:marTop w:val="0"/>
                  <w:marBottom w:val="0"/>
                  <w:divBdr>
                    <w:top w:val="none" w:sz="0" w:space="0" w:color="auto"/>
                    <w:left w:val="none" w:sz="0" w:space="0" w:color="auto"/>
                    <w:bottom w:val="none" w:sz="0" w:space="0" w:color="auto"/>
                    <w:right w:val="none" w:sz="0" w:space="0" w:color="auto"/>
                  </w:divBdr>
                  <w:divsChild>
                    <w:div w:id="1890067330">
                      <w:marLeft w:val="0"/>
                      <w:marRight w:val="0"/>
                      <w:marTop w:val="0"/>
                      <w:marBottom w:val="0"/>
                      <w:divBdr>
                        <w:top w:val="none" w:sz="0" w:space="0" w:color="auto"/>
                        <w:left w:val="none" w:sz="0" w:space="0" w:color="auto"/>
                        <w:bottom w:val="none" w:sz="0" w:space="0" w:color="auto"/>
                        <w:right w:val="none" w:sz="0" w:space="0" w:color="auto"/>
                      </w:divBdr>
                      <w:divsChild>
                        <w:div w:id="18900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922">
          <w:marLeft w:val="0"/>
          <w:marRight w:val="0"/>
          <w:marTop w:val="0"/>
          <w:marBottom w:val="0"/>
          <w:divBdr>
            <w:top w:val="none" w:sz="0" w:space="0" w:color="auto"/>
            <w:left w:val="none" w:sz="0" w:space="0" w:color="auto"/>
            <w:bottom w:val="none" w:sz="0" w:space="0" w:color="auto"/>
            <w:right w:val="none" w:sz="0" w:space="0" w:color="auto"/>
          </w:divBdr>
        </w:div>
      </w:divsChild>
    </w:div>
    <w:div w:id="1890065961">
      <w:marLeft w:val="0"/>
      <w:marRight w:val="0"/>
      <w:marTop w:val="0"/>
      <w:marBottom w:val="0"/>
      <w:divBdr>
        <w:top w:val="none" w:sz="0" w:space="0" w:color="auto"/>
        <w:left w:val="none" w:sz="0" w:space="0" w:color="auto"/>
        <w:bottom w:val="none" w:sz="0" w:space="0" w:color="auto"/>
        <w:right w:val="none" w:sz="0" w:space="0" w:color="auto"/>
      </w:divBdr>
    </w:div>
    <w:div w:id="1890065962">
      <w:marLeft w:val="0"/>
      <w:marRight w:val="0"/>
      <w:marTop w:val="0"/>
      <w:marBottom w:val="0"/>
      <w:divBdr>
        <w:top w:val="none" w:sz="0" w:space="0" w:color="auto"/>
        <w:left w:val="none" w:sz="0" w:space="0" w:color="auto"/>
        <w:bottom w:val="none" w:sz="0" w:space="0" w:color="auto"/>
        <w:right w:val="none" w:sz="0" w:space="0" w:color="auto"/>
      </w:divBdr>
      <w:divsChild>
        <w:div w:id="1890068277">
          <w:marLeft w:val="0"/>
          <w:marRight w:val="0"/>
          <w:marTop w:val="0"/>
          <w:marBottom w:val="0"/>
          <w:divBdr>
            <w:top w:val="none" w:sz="0" w:space="0" w:color="auto"/>
            <w:left w:val="none" w:sz="0" w:space="0" w:color="auto"/>
            <w:bottom w:val="none" w:sz="0" w:space="0" w:color="auto"/>
            <w:right w:val="none" w:sz="0" w:space="0" w:color="auto"/>
          </w:divBdr>
        </w:div>
      </w:divsChild>
    </w:div>
    <w:div w:id="1890065963">
      <w:marLeft w:val="0"/>
      <w:marRight w:val="0"/>
      <w:marTop w:val="0"/>
      <w:marBottom w:val="0"/>
      <w:divBdr>
        <w:top w:val="none" w:sz="0" w:space="0" w:color="auto"/>
        <w:left w:val="none" w:sz="0" w:space="0" w:color="auto"/>
        <w:bottom w:val="none" w:sz="0" w:space="0" w:color="auto"/>
        <w:right w:val="none" w:sz="0" w:space="0" w:color="auto"/>
      </w:divBdr>
      <w:divsChild>
        <w:div w:id="1890067290">
          <w:marLeft w:val="0"/>
          <w:marRight w:val="0"/>
          <w:marTop w:val="0"/>
          <w:marBottom w:val="0"/>
          <w:divBdr>
            <w:top w:val="none" w:sz="0" w:space="0" w:color="auto"/>
            <w:left w:val="none" w:sz="0" w:space="0" w:color="auto"/>
            <w:bottom w:val="none" w:sz="0" w:space="0" w:color="auto"/>
            <w:right w:val="none" w:sz="0" w:space="0" w:color="auto"/>
          </w:divBdr>
          <w:divsChild>
            <w:div w:id="1890067622">
              <w:marLeft w:val="0"/>
              <w:marRight w:val="0"/>
              <w:marTop w:val="0"/>
              <w:marBottom w:val="0"/>
              <w:divBdr>
                <w:top w:val="none" w:sz="0" w:space="0" w:color="auto"/>
                <w:left w:val="none" w:sz="0" w:space="0" w:color="auto"/>
                <w:bottom w:val="none" w:sz="0" w:space="0" w:color="auto"/>
                <w:right w:val="none" w:sz="0" w:space="0" w:color="auto"/>
              </w:divBdr>
              <w:divsChild>
                <w:div w:id="1890067065">
                  <w:marLeft w:val="0"/>
                  <w:marRight w:val="0"/>
                  <w:marTop w:val="0"/>
                  <w:marBottom w:val="0"/>
                  <w:divBdr>
                    <w:top w:val="none" w:sz="0" w:space="0" w:color="auto"/>
                    <w:left w:val="none" w:sz="0" w:space="0" w:color="auto"/>
                    <w:bottom w:val="none" w:sz="0" w:space="0" w:color="auto"/>
                    <w:right w:val="none" w:sz="0" w:space="0" w:color="auto"/>
                  </w:divBdr>
                  <w:divsChild>
                    <w:div w:id="18900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369">
          <w:marLeft w:val="0"/>
          <w:marRight w:val="0"/>
          <w:marTop w:val="0"/>
          <w:marBottom w:val="0"/>
          <w:divBdr>
            <w:top w:val="none" w:sz="0" w:space="0" w:color="auto"/>
            <w:left w:val="none" w:sz="0" w:space="0" w:color="auto"/>
            <w:bottom w:val="none" w:sz="0" w:space="0" w:color="auto"/>
            <w:right w:val="none" w:sz="0" w:space="0" w:color="auto"/>
          </w:divBdr>
        </w:div>
        <w:div w:id="1890068455">
          <w:marLeft w:val="0"/>
          <w:marRight w:val="0"/>
          <w:marTop w:val="0"/>
          <w:marBottom w:val="0"/>
          <w:divBdr>
            <w:top w:val="none" w:sz="0" w:space="0" w:color="auto"/>
            <w:left w:val="none" w:sz="0" w:space="0" w:color="auto"/>
            <w:bottom w:val="none" w:sz="0" w:space="0" w:color="auto"/>
            <w:right w:val="none" w:sz="0" w:space="0" w:color="auto"/>
          </w:divBdr>
          <w:divsChild>
            <w:div w:id="1890066997">
              <w:marLeft w:val="0"/>
              <w:marRight w:val="0"/>
              <w:marTop w:val="0"/>
              <w:marBottom w:val="0"/>
              <w:divBdr>
                <w:top w:val="none" w:sz="0" w:space="0" w:color="auto"/>
                <w:left w:val="none" w:sz="0" w:space="0" w:color="auto"/>
                <w:bottom w:val="none" w:sz="0" w:space="0" w:color="auto"/>
                <w:right w:val="none" w:sz="0" w:space="0" w:color="auto"/>
              </w:divBdr>
              <w:divsChild>
                <w:div w:id="189006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5964">
      <w:marLeft w:val="0"/>
      <w:marRight w:val="0"/>
      <w:marTop w:val="0"/>
      <w:marBottom w:val="0"/>
      <w:divBdr>
        <w:top w:val="none" w:sz="0" w:space="0" w:color="auto"/>
        <w:left w:val="none" w:sz="0" w:space="0" w:color="auto"/>
        <w:bottom w:val="none" w:sz="0" w:space="0" w:color="auto"/>
        <w:right w:val="none" w:sz="0" w:space="0" w:color="auto"/>
      </w:divBdr>
    </w:div>
    <w:div w:id="1890065967">
      <w:marLeft w:val="0"/>
      <w:marRight w:val="0"/>
      <w:marTop w:val="0"/>
      <w:marBottom w:val="0"/>
      <w:divBdr>
        <w:top w:val="none" w:sz="0" w:space="0" w:color="auto"/>
        <w:left w:val="none" w:sz="0" w:space="0" w:color="auto"/>
        <w:bottom w:val="none" w:sz="0" w:space="0" w:color="auto"/>
        <w:right w:val="none" w:sz="0" w:space="0" w:color="auto"/>
      </w:divBdr>
    </w:div>
    <w:div w:id="1890065969">
      <w:marLeft w:val="0"/>
      <w:marRight w:val="0"/>
      <w:marTop w:val="0"/>
      <w:marBottom w:val="0"/>
      <w:divBdr>
        <w:top w:val="none" w:sz="0" w:space="0" w:color="auto"/>
        <w:left w:val="none" w:sz="0" w:space="0" w:color="auto"/>
        <w:bottom w:val="none" w:sz="0" w:space="0" w:color="auto"/>
        <w:right w:val="none" w:sz="0" w:space="0" w:color="auto"/>
      </w:divBdr>
    </w:div>
    <w:div w:id="1890065972">
      <w:marLeft w:val="0"/>
      <w:marRight w:val="0"/>
      <w:marTop w:val="0"/>
      <w:marBottom w:val="0"/>
      <w:divBdr>
        <w:top w:val="none" w:sz="0" w:space="0" w:color="auto"/>
        <w:left w:val="none" w:sz="0" w:space="0" w:color="auto"/>
        <w:bottom w:val="none" w:sz="0" w:space="0" w:color="auto"/>
        <w:right w:val="none" w:sz="0" w:space="0" w:color="auto"/>
      </w:divBdr>
    </w:div>
    <w:div w:id="1890065974">
      <w:marLeft w:val="0"/>
      <w:marRight w:val="0"/>
      <w:marTop w:val="0"/>
      <w:marBottom w:val="0"/>
      <w:divBdr>
        <w:top w:val="none" w:sz="0" w:space="0" w:color="auto"/>
        <w:left w:val="none" w:sz="0" w:space="0" w:color="auto"/>
        <w:bottom w:val="none" w:sz="0" w:space="0" w:color="auto"/>
        <w:right w:val="none" w:sz="0" w:space="0" w:color="auto"/>
      </w:divBdr>
    </w:div>
    <w:div w:id="1890065975">
      <w:marLeft w:val="0"/>
      <w:marRight w:val="0"/>
      <w:marTop w:val="0"/>
      <w:marBottom w:val="0"/>
      <w:divBdr>
        <w:top w:val="none" w:sz="0" w:space="0" w:color="auto"/>
        <w:left w:val="none" w:sz="0" w:space="0" w:color="auto"/>
        <w:bottom w:val="none" w:sz="0" w:space="0" w:color="auto"/>
        <w:right w:val="none" w:sz="0" w:space="0" w:color="auto"/>
      </w:divBdr>
      <w:divsChild>
        <w:div w:id="1890066425">
          <w:marLeft w:val="0"/>
          <w:marRight w:val="0"/>
          <w:marTop w:val="0"/>
          <w:marBottom w:val="0"/>
          <w:divBdr>
            <w:top w:val="none" w:sz="0" w:space="0" w:color="auto"/>
            <w:left w:val="none" w:sz="0" w:space="0" w:color="auto"/>
            <w:bottom w:val="none" w:sz="0" w:space="0" w:color="auto"/>
            <w:right w:val="none" w:sz="0" w:space="0" w:color="auto"/>
          </w:divBdr>
          <w:divsChild>
            <w:div w:id="189006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976">
      <w:marLeft w:val="0"/>
      <w:marRight w:val="0"/>
      <w:marTop w:val="0"/>
      <w:marBottom w:val="0"/>
      <w:divBdr>
        <w:top w:val="none" w:sz="0" w:space="0" w:color="auto"/>
        <w:left w:val="none" w:sz="0" w:space="0" w:color="auto"/>
        <w:bottom w:val="none" w:sz="0" w:space="0" w:color="auto"/>
        <w:right w:val="none" w:sz="0" w:space="0" w:color="auto"/>
      </w:divBdr>
      <w:divsChild>
        <w:div w:id="1890067188">
          <w:marLeft w:val="0"/>
          <w:marRight w:val="0"/>
          <w:marTop w:val="0"/>
          <w:marBottom w:val="0"/>
          <w:divBdr>
            <w:top w:val="none" w:sz="0" w:space="0" w:color="auto"/>
            <w:left w:val="none" w:sz="0" w:space="0" w:color="auto"/>
            <w:bottom w:val="none" w:sz="0" w:space="0" w:color="auto"/>
            <w:right w:val="none" w:sz="0" w:space="0" w:color="auto"/>
          </w:divBdr>
          <w:divsChild>
            <w:div w:id="1890067807">
              <w:marLeft w:val="0"/>
              <w:marRight w:val="0"/>
              <w:marTop w:val="0"/>
              <w:marBottom w:val="0"/>
              <w:divBdr>
                <w:top w:val="none" w:sz="0" w:space="0" w:color="auto"/>
                <w:left w:val="none" w:sz="0" w:space="0" w:color="auto"/>
                <w:bottom w:val="none" w:sz="0" w:space="0" w:color="auto"/>
                <w:right w:val="none" w:sz="0" w:space="0" w:color="auto"/>
              </w:divBdr>
              <w:divsChild>
                <w:div w:id="1890065786">
                  <w:marLeft w:val="0"/>
                  <w:marRight w:val="0"/>
                  <w:marTop w:val="0"/>
                  <w:marBottom w:val="0"/>
                  <w:divBdr>
                    <w:top w:val="none" w:sz="0" w:space="0" w:color="auto"/>
                    <w:left w:val="none" w:sz="0" w:space="0" w:color="auto"/>
                    <w:bottom w:val="none" w:sz="0" w:space="0" w:color="auto"/>
                    <w:right w:val="none" w:sz="0" w:space="0" w:color="auto"/>
                  </w:divBdr>
                  <w:divsChild>
                    <w:div w:id="1890067409">
                      <w:marLeft w:val="0"/>
                      <w:marRight w:val="0"/>
                      <w:marTop w:val="0"/>
                      <w:marBottom w:val="0"/>
                      <w:divBdr>
                        <w:top w:val="none" w:sz="0" w:space="0" w:color="auto"/>
                        <w:left w:val="none" w:sz="0" w:space="0" w:color="auto"/>
                        <w:bottom w:val="none" w:sz="0" w:space="0" w:color="auto"/>
                        <w:right w:val="none" w:sz="0" w:space="0" w:color="auto"/>
                      </w:divBdr>
                      <w:divsChild>
                        <w:div w:id="1890065966">
                          <w:marLeft w:val="0"/>
                          <w:marRight w:val="0"/>
                          <w:marTop w:val="0"/>
                          <w:marBottom w:val="0"/>
                          <w:divBdr>
                            <w:top w:val="none" w:sz="0" w:space="0" w:color="auto"/>
                            <w:left w:val="none" w:sz="0" w:space="0" w:color="auto"/>
                            <w:bottom w:val="none" w:sz="0" w:space="0" w:color="auto"/>
                            <w:right w:val="none" w:sz="0" w:space="0" w:color="auto"/>
                          </w:divBdr>
                          <w:divsChild>
                            <w:div w:id="1890068476">
                              <w:marLeft w:val="0"/>
                              <w:marRight w:val="0"/>
                              <w:marTop w:val="0"/>
                              <w:marBottom w:val="0"/>
                              <w:divBdr>
                                <w:top w:val="none" w:sz="0" w:space="0" w:color="auto"/>
                                <w:left w:val="none" w:sz="0" w:space="0" w:color="auto"/>
                                <w:bottom w:val="none" w:sz="0" w:space="0" w:color="auto"/>
                                <w:right w:val="none" w:sz="0" w:space="0" w:color="auto"/>
                              </w:divBdr>
                              <w:divsChild>
                                <w:div w:id="1890067696">
                                  <w:marLeft w:val="0"/>
                                  <w:marRight w:val="0"/>
                                  <w:marTop w:val="0"/>
                                  <w:marBottom w:val="0"/>
                                  <w:divBdr>
                                    <w:top w:val="none" w:sz="0" w:space="0" w:color="auto"/>
                                    <w:left w:val="none" w:sz="0" w:space="0" w:color="auto"/>
                                    <w:bottom w:val="none" w:sz="0" w:space="0" w:color="auto"/>
                                    <w:right w:val="none" w:sz="0" w:space="0" w:color="auto"/>
                                  </w:divBdr>
                                  <w:divsChild>
                                    <w:div w:id="1890067123">
                                      <w:marLeft w:val="0"/>
                                      <w:marRight w:val="0"/>
                                      <w:marTop w:val="0"/>
                                      <w:marBottom w:val="0"/>
                                      <w:divBdr>
                                        <w:top w:val="none" w:sz="0" w:space="0" w:color="auto"/>
                                        <w:left w:val="none" w:sz="0" w:space="0" w:color="auto"/>
                                        <w:bottom w:val="none" w:sz="0" w:space="0" w:color="auto"/>
                                        <w:right w:val="none" w:sz="0" w:space="0" w:color="auto"/>
                                      </w:divBdr>
                                      <w:divsChild>
                                        <w:div w:id="1890068465">
                                          <w:marLeft w:val="0"/>
                                          <w:marRight w:val="0"/>
                                          <w:marTop w:val="0"/>
                                          <w:marBottom w:val="0"/>
                                          <w:divBdr>
                                            <w:top w:val="none" w:sz="0" w:space="0" w:color="auto"/>
                                            <w:left w:val="none" w:sz="0" w:space="0" w:color="auto"/>
                                            <w:bottom w:val="none" w:sz="0" w:space="0" w:color="auto"/>
                                            <w:right w:val="none" w:sz="0" w:space="0" w:color="auto"/>
                                          </w:divBdr>
                                          <w:divsChild>
                                            <w:div w:id="1890068594">
                                              <w:marLeft w:val="0"/>
                                              <w:marRight w:val="0"/>
                                              <w:marTop w:val="0"/>
                                              <w:marBottom w:val="0"/>
                                              <w:divBdr>
                                                <w:top w:val="none" w:sz="0" w:space="0" w:color="auto"/>
                                                <w:left w:val="none" w:sz="0" w:space="0" w:color="auto"/>
                                                <w:bottom w:val="none" w:sz="0" w:space="0" w:color="auto"/>
                                                <w:right w:val="none" w:sz="0" w:space="0" w:color="auto"/>
                                              </w:divBdr>
                                              <w:divsChild>
                                                <w:div w:id="1890066189">
                                                  <w:marLeft w:val="0"/>
                                                  <w:marRight w:val="0"/>
                                                  <w:marTop w:val="0"/>
                                                  <w:marBottom w:val="0"/>
                                                  <w:divBdr>
                                                    <w:top w:val="none" w:sz="0" w:space="0" w:color="auto"/>
                                                    <w:left w:val="none" w:sz="0" w:space="0" w:color="auto"/>
                                                    <w:bottom w:val="none" w:sz="0" w:space="0" w:color="auto"/>
                                                    <w:right w:val="none" w:sz="0" w:space="0" w:color="auto"/>
                                                  </w:divBdr>
                                                  <w:divsChild>
                                                    <w:div w:id="189006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5981">
      <w:marLeft w:val="0"/>
      <w:marRight w:val="0"/>
      <w:marTop w:val="0"/>
      <w:marBottom w:val="0"/>
      <w:divBdr>
        <w:top w:val="none" w:sz="0" w:space="0" w:color="auto"/>
        <w:left w:val="none" w:sz="0" w:space="0" w:color="auto"/>
        <w:bottom w:val="none" w:sz="0" w:space="0" w:color="auto"/>
        <w:right w:val="none" w:sz="0" w:space="0" w:color="auto"/>
      </w:divBdr>
    </w:div>
    <w:div w:id="1890065982">
      <w:marLeft w:val="0"/>
      <w:marRight w:val="0"/>
      <w:marTop w:val="0"/>
      <w:marBottom w:val="0"/>
      <w:divBdr>
        <w:top w:val="none" w:sz="0" w:space="0" w:color="auto"/>
        <w:left w:val="none" w:sz="0" w:space="0" w:color="auto"/>
        <w:bottom w:val="none" w:sz="0" w:space="0" w:color="auto"/>
        <w:right w:val="none" w:sz="0" w:space="0" w:color="auto"/>
      </w:divBdr>
    </w:div>
    <w:div w:id="1890065983">
      <w:marLeft w:val="0"/>
      <w:marRight w:val="0"/>
      <w:marTop w:val="0"/>
      <w:marBottom w:val="0"/>
      <w:divBdr>
        <w:top w:val="none" w:sz="0" w:space="0" w:color="auto"/>
        <w:left w:val="none" w:sz="0" w:space="0" w:color="auto"/>
        <w:bottom w:val="none" w:sz="0" w:space="0" w:color="auto"/>
        <w:right w:val="none" w:sz="0" w:space="0" w:color="auto"/>
      </w:divBdr>
      <w:divsChild>
        <w:div w:id="1890065880">
          <w:marLeft w:val="0"/>
          <w:marRight w:val="0"/>
          <w:marTop w:val="0"/>
          <w:marBottom w:val="0"/>
          <w:divBdr>
            <w:top w:val="none" w:sz="0" w:space="0" w:color="auto"/>
            <w:left w:val="none" w:sz="0" w:space="0" w:color="auto"/>
            <w:bottom w:val="none" w:sz="0" w:space="0" w:color="auto"/>
            <w:right w:val="none" w:sz="0" w:space="0" w:color="auto"/>
          </w:divBdr>
          <w:divsChild>
            <w:div w:id="1890066486">
              <w:marLeft w:val="0"/>
              <w:marRight w:val="0"/>
              <w:marTop w:val="0"/>
              <w:marBottom w:val="0"/>
              <w:divBdr>
                <w:top w:val="none" w:sz="0" w:space="0" w:color="auto"/>
                <w:left w:val="none" w:sz="0" w:space="0" w:color="auto"/>
                <w:bottom w:val="none" w:sz="0" w:space="0" w:color="auto"/>
                <w:right w:val="none" w:sz="0" w:space="0" w:color="auto"/>
              </w:divBdr>
              <w:divsChild>
                <w:div w:id="1890066701">
                  <w:marLeft w:val="0"/>
                  <w:marRight w:val="0"/>
                  <w:marTop w:val="0"/>
                  <w:marBottom w:val="0"/>
                  <w:divBdr>
                    <w:top w:val="none" w:sz="0" w:space="0" w:color="auto"/>
                    <w:left w:val="none" w:sz="0" w:space="0" w:color="auto"/>
                    <w:bottom w:val="none" w:sz="0" w:space="0" w:color="auto"/>
                    <w:right w:val="none" w:sz="0" w:space="0" w:color="auto"/>
                  </w:divBdr>
                  <w:divsChild>
                    <w:div w:id="1890066972">
                      <w:marLeft w:val="0"/>
                      <w:marRight w:val="0"/>
                      <w:marTop w:val="0"/>
                      <w:marBottom w:val="0"/>
                      <w:divBdr>
                        <w:top w:val="none" w:sz="0" w:space="0" w:color="auto"/>
                        <w:left w:val="none" w:sz="0" w:space="0" w:color="auto"/>
                        <w:bottom w:val="none" w:sz="0" w:space="0" w:color="auto"/>
                        <w:right w:val="none" w:sz="0" w:space="0" w:color="auto"/>
                      </w:divBdr>
                      <w:divsChild>
                        <w:div w:id="1890065921">
                          <w:marLeft w:val="0"/>
                          <w:marRight w:val="0"/>
                          <w:marTop w:val="0"/>
                          <w:marBottom w:val="0"/>
                          <w:divBdr>
                            <w:top w:val="none" w:sz="0" w:space="0" w:color="auto"/>
                            <w:left w:val="none" w:sz="0" w:space="0" w:color="auto"/>
                            <w:bottom w:val="none" w:sz="0" w:space="0" w:color="auto"/>
                            <w:right w:val="none" w:sz="0" w:space="0" w:color="auto"/>
                          </w:divBdr>
                        </w:div>
                        <w:div w:id="18900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5985">
      <w:marLeft w:val="0"/>
      <w:marRight w:val="0"/>
      <w:marTop w:val="0"/>
      <w:marBottom w:val="0"/>
      <w:divBdr>
        <w:top w:val="none" w:sz="0" w:space="0" w:color="auto"/>
        <w:left w:val="none" w:sz="0" w:space="0" w:color="auto"/>
        <w:bottom w:val="none" w:sz="0" w:space="0" w:color="auto"/>
        <w:right w:val="none" w:sz="0" w:space="0" w:color="auto"/>
      </w:divBdr>
    </w:div>
    <w:div w:id="1890065990">
      <w:marLeft w:val="0"/>
      <w:marRight w:val="0"/>
      <w:marTop w:val="0"/>
      <w:marBottom w:val="0"/>
      <w:divBdr>
        <w:top w:val="none" w:sz="0" w:space="0" w:color="auto"/>
        <w:left w:val="none" w:sz="0" w:space="0" w:color="auto"/>
        <w:bottom w:val="none" w:sz="0" w:space="0" w:color="auto"/>
        <w:right w:val="none" w:sz="0" w:space="0" w:color="auto"/>
      </w:divBdr>
      <w:divsChild>
        <w:div w:id="1890067187">
          <w:marLeft w:val="0"/>
          <w:marRight w:val="0"/>
          <w:marTop w:val="0"/>
          <w:marBottom w:val="0"/>
          <w:divBdr>
            <w:top w:val="none" w:sz="0" w:space="0" w:color="auto"/>
            <w:left w:val="none" w:sz="0" w:space="0" w:color="auto"/>
            <w:bottom w:val="none" w:sz="0" w:space="0" w:color="auto"/>
            <w:right w:val="none" w:sz="0" w:space="0" w:color="auto"/>
          </w:divBdr>
          <w:divsChild>
            <w:div w:id="1890067210">
              <w:marLeft w:val="0"/>
              <w:marRight w:val="0"/>
              <w:marTop w:val="0"/>
              <w:marBottom w:val="0"/>
              <w:divBdr>
                <w:top w:val="none" w:sz="0" w:space="0" w:color="auto"/>
                <w:left w:val="none" w:sz="0" w:space="0" w:color="auto"/>
                <w:bottom w:val="none" w:sz="0" w:space="0" w:color="auto"/>
                <w:right w:val="none" w:sz="0" w:space="0" w:color="auto"/>
              </w:divBdr>
              <w:divsChild>
                <w:div w:id="18900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575">
          <w:marLeft w:val="0"/>
          <w:marRight w:val="0"/>
          <w:marTop w:val="0"/>
          <w:marBottom w:val="0"/>
          <w:divBdr>
            <w:top w:val="none" w:sz="0" w:space="0" w:color="auto"/>
            <w:left w:val="none" w:sz="0" w:space="0" w:color="auto"/>
            <w:bottom w:val="none" w:sz="0" w:space="0" w:color="auto"/>
            <w:right w:val="none" w:sz="0" w:space="0" w:color="auto"/>
          </w:divBdr>
        </w:div>
        <w:div w:id="1890067651">
          <w:marLeft w:val="0"/>
          <w:marRight w:val="0"/>
          <w:marTop w:val="0"/>
          <w:marBottom w:val="0"/>
          <w:divBdr>
            <w:top w:val="none" w:sz="0" w:space="0" w:color="auto"/>
            <w:left w:val="none" w:sz="0" w:space="0" w:color="auto"/>
            <w:bottom w:val="none" w:sz="0" w:space="0" w:color="auto"/>
            <w:right w:val="none" w:sz="0" w:space="0" w:color="auto"/>
          </w:divBdr>
        </w:div>
        <w:div w:id="1890067691">
          <w:marLeft w:val="0"/>
          <w:marRight w:val="0"/>
          <w:marTop w:val="0"/>
          <w:marBottom w:val="0"/>
          <w:divBdr>
            <w:top w:val="none" w:sz="0" w:space="0" w:color="auto"/>
            <w:left w:val="none" w:sz="0" w:space="0" w:color="auto"/>
            <w:bottom w:val="none" w:sz="0" w:space="0" w:color="auto"/>
            <w:right w:val="none" w:sz="0" w:space="0" w:color="auto"/>
          </w:divBdr>
        </w:div>
      </w:divsChild>
    </w:div>
    <w:div w:id="1890065991">
      <w:marLeft w:val="0"/>
      <w:marRight w:val="0"/>
      <w:marTop w:val="0"/>
      <w:marBottom w:val="0"/>
      <w:divBdr>
        <w:top w:val="none" w:sz="0" w:space="0" w:color="auto"/>
        <w:left w:val="none" w:sz="0" w:space="0" w:color="auto"/>
        <w:bottom w:val="none" w:sz="0" w:space="0" w:color="auto"/>
        <w:right w:val="none" w:sz="0" w:space="0" w:color="auto"/>
      </w:divBdr>
    </w:div>
    <w:div w:id="1890065992">
      <w:marLeft w:val="0"/>
      <w:marRight w:val="0"/>
      <w:marTop w:val="0"/>
      <w:marBottom w:val="0"/>
      <w:divBdr>
        <w:top w:val="none" w:sz="0" w:space="0" w:color="auto"/>
        <w:left w:val="none" w:sz="0" w:space="0" w:color="auto"/>
        <w:bottom w:val="none" w:sz="0" w:space="0" w:color="auto"/>
        <w:right w:val="none" w:sz="0" w:space="0" w:color="auto"/>
      </w:divBdr>
      <w:divsChild>
        <w:div w:id="1890065807">
          <w:marLeft w:val="0"/>
          <w:marRight w:val="0"/>
          <w:marTop w:val="0"/>
          <w:marBottom w:val="0"/>
          <w:divBdr>
            <w:top w:val="none" w:sz="0" w:space="0" w:color="auto"/>
            <w:left w:val="none" w:sz="0" w:space="0" w:color="auto"/>
            <w:bottom w:val="none" w:sz="0" w:space="0" w:color="auto"/>
            <w:right w:val="none" w:sz="0" w:space="0" w:color="auto"/>
          </w:divBdr>
        </w:div>
      </w:divsChild>
    </w:div>
    <w:div w:id="1890065993">
      <w:marLeft w:val="0"/>
      <w:marRight w:val="0"/>
      <w:marTop w:val="0"/>
      <w:marBottom w:val="0"/>
      <w:divBdr>
        <w:top w:val="none" w:sz="0" w:space="0" w:color="auto"/>
        <w:left w:val="none" w:sz="0" w:space="0" w:color="auto"/>
        <w:bottom w:val="none" w:sz="0" w:space="0" w:color="auto"/>
        <w:right w:val="none" w:sz="0" w:space="0" w:color="auto"/>
      </w:divBdr>
    </w:div>
    <w:div w:id="1890065995">
      <w:marLeft w:val="0"/>
      <w:marRight w:val="0"/>
      <w:marTop w:val="0"/>
      <w:marBottom w:val="0"/>
      <w:divBdr>
        <w:top w:val="none" w:sz="0" w:space="0" w:color="auto"/>
        <w:left w:val="none" w:sz="0" w:space="0" w:color="auto"/>
        <w:bottom w:val="none" w:sz="0" w:space="0" w:color="auto"/>
        <w:right w:val="none" w:sz="0" w:space="0" w:color="auto"/>
      </w:divBdr>
    </w:div>
    <w:div w:id="1890065997">
      <w:marLeft w:val="0"/>
      <w:marRight w:val="0"/>
      <w:marTop w:val="0"/>
      <w:marBottom w:val="0"/>
      <w:divBdr>
        <w:top w:val="none" w:sz="0" w:space="0" w:color="auto"/>
        <w:left w:val="none" w:sz="0" w:space="0" w:color="auto"/>
        <w:bottom w:val="none" w:sz="0" w:space="0" w:color="auto"/>
        <w:right w:val="none" w:sz="0" w:space="0" w:color="auto"/>
      </w:divBdr>
      <w:divsChild>
        <w:div w:id="1890065863">
          <w:marLeft w:val="0"/>
          <w:marRight w:val="0"/>
          <w:marTop w:val="0"/>
          <w:marBottom w:val="0"/>
          <w:divBdr>
            <w:top w:val="single" w:sz="4" w:space="1" w:color="auto"/>
            <w:left w:val="single" w:sz="4" w:space="4" w:color="auto"/>
            <w:bottom w:val="single" w:sz="4" w:space="1" w:color="auto"/>
            <w:right w:val="single" w:sz="4" w:space="4" w:color="auto"/>
          </w:divBdr>
        </w:div>
        <w:div w:id="1890067982">
          <w:marLeft w:val="0"/>
          <w:marRight w:val="0"/>
          <w:marTop w:val="0"/>
          <w:marBottom w:val="0"/>
          <w:divBdr>
            <w:top w:val="single" w:sz="4" w:space="1" w:color="auto"/>
            <w:left w:val="single" w:sz="4" w:space="4" w:color="auto"/>
            <w:bottom w:val="single" w:sz="4" w:space="1" w:color="auto"/>
            <w:right w:val="single" w:sz="4" w:space="4" w:color="auto"/>
          </w:divBdr>
        </w:div>
        <w:div w:id="1890068241">
          <w:marLeft w:val="0"/>
          <w:marRight w:val="0"/>
          <w:marTop w:val="0"/>
          <w:marBottom w:val="0"/>
          <w:divBdr>
            <w:top w:val="none" w:sz="0" w:space="0" w:color="auto"/>
            <w:left w:val="none" w:sz="0" w:space="0" w:color="auto"/>
            <w:bottom w:val="none" w:sz="0" w:space="0" w:color="auto"/>
            <w:right w:val="none" w:sz="0" w:space="0" w:color="auto"/>
          </w:divBdr>
          <w:divsChild>
            <w:div w:id="1890065776">
              <w:marLeft w:val="0"/>
              <w:marRight w:val="0"/>
              <w:marTop w:val="0"/>
              <w:marBottom w:val="0"/>
              <w:divBdr>
                <w:top w:val="none" w:sz="0" w:space="0" w:color="auto"/>
                <w:left w:val="none" w:sz="0" w:space="0" w:color="auto"/>
                <w:bottom w:val="none" w:sz="0" w:space="0" w:color="auto"/>
                <w:right w:val="none" w:sz="0" w:space="0" w:color="auto"/>
              </w:divBdr>
            </w:div>
            <w:div w:id="1890067566">
              <w:marLeft w:val="0"/>
              <w:marRight w:val="0"/>
              <w:marTop w:val="0"/>
              <w:marBottom w:val="0"/>
              <w:divBdr>
                <w:top w:val="none" w:sz="0" w:space="0" w:color="auto"/>
                <w:left w:val="none" w:sz="0" w:space="0" w:color="auto"/>
                <w:bottom w:val="none" w:sz="0" w:space="0" w:color="auto"/>
                <w:right w:val="none" w:sz="0" w:space="0" w:color="auto"/>
              </w:divBdr>
            </w:div>
            <w:div w:id="18900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5999">
      <w:marLeft w:val="0"/>
      <w:marRight w:val="0"/>
      <w:marTop w:val="0"/>
      <w:marBottom w:val="0"/>
      <w:divBdr>
        <w:top w:val="none" w:sz="0" w:space="0" w:color="auto"/>
        <w:left w:val="none" w:sz="0" w:space="0" w:color="auto"/>
        <w:bottom w:val="none" w:sz="0" w:space="0" w:color="auto"/>
        <w:right w:val="none" w:sz="0" w:space="0" w:color="auto"/>
      </w:divBdr>
      <w:divsChild>
        <w:div w:id="1890068041">
          <w:marLeft w:val="0"/>
          <w:marRight w:val="0"/>
          <w:marTop w:val="0"/>
          <w:marBottom w:val="0"/>
          <w:divBdr>
            <w:top w:val="none" w:sz="0" w:space="0" w:color="auto"/>
            <w:left w:val="none" w:sz="0" w:space="0" w:color="auto"/>
            <w:bottom w:val="none" w:sz="0" w:space="0" w:color="auto"/>
            <w:right w:val="none" w:sz="0" w:space="0" w:color="auto"/>
          </w:divBdr>
        </w:div>
        <w:div w:id="1890068550">
          <w:marLeft w:val="0"/>
          <w:marRight w:val="0"/>
          <w:marTop w:val="0"/>
          <w:marBottom w:val="0"/>
          <w:divBdr>
            <w:top w:val="none" w:sz="0" w:space="0" w:color="auto"/>
            <w:left w:val="none" w:sz="0" w:space="0" w:color="auto"/>
            <w:bottom w:val="none" w:sz="0" w:space="0" w:color="auto"/>
            <w:right w:val="none" w:sz="0" w:space="0" w:color="auto"/>
          </w:divBdr>
        </w:div>
      </w:divsChild>
    </w:div>
    <w:div w:id="1890066003">
      <w:marLeft w:val="0"/>
      <w:marRight w:val="0"/>
      <w:marTop w:val="0"/>
      <w:marBottom w:val="0"/>
      <w:divBdr>
        <w:top w:val="none" w:sz="0" w:space="0" w:color="auto"/>
        <w:left w:val="none" w:sz="0" w:space="0" w:color="auto"/>
        <w:bottom w:val="none" w:sz="0" w:space="0" w:color="auto"/>
        <w:right w:val="none" w:sz="0" w:space="0" w:color="auto"/>
      </w:divBdr>
      <w:divsChild>
        <w:div w:id="1890067361">
          <w:marLeft w:val="0"/>
          <w:marRight w:val="0"/>
          <w:marTop w:val="0"/>
          <w:marBottom w:val="0"/>
          <w:divBdr>
            <w:top w:val="none" w:sz="0" w:space="0" w:color="auto"/>
            <w:left w:val="none" w:sz="0" w:space="0" w:color="auto"/>
            <w:bottom w:val="none" w:sz="0" w:space="0" w:color="auto"/>
            <w:right w:val="none" w:sz="0" w:space="0" w:color="auto"/>
          </w:divBdr>
          <w:divsChild>
            <w:div w:id="1890065954">
              <w:marLeft w:val="0"/>
              <w:marRight w:val="0"/>
              <w:marTop w:val="0"/>
              <w:marBottom w:val="0"/>
              <w:divBdr>
                <w:top w:val="none" w:sz="0" w:space="0" w:color="auto"/>
                <w:left w:val="none" w:sz="0" w:space="0" w:color="auto"/>
                <w:bottom w:val="none" w:sz="0" w:space="0" w:color="auto"/>
                <w:right w:val="none" w:sz="0" w:space="0" w:color="auto"/>
              </w:divBdr>
            </w:div>
          </w:divsChild>
        </w:div>
        <w:div w:id="1890068602">
          <w:marLeft w:val="0"/>
          <w:marRight w:val="0"/>
          <w:marTop w:val="0"/>
          <w:marBottom w:val="0"/>
          <w:divBdr>
            <w:top w:val="none" w:sz="0" w:space="0" w:color="auto"/>
            <w:left w:val="none" w:sz="0" w:space="0" w:color="auto"/>
            <w:bottom w:val="none" w:sz="0" w:space="0" w:color="auto"/>
            <w:right w:val="none" w:sz="0" w:space="0" w:color="auto"/>
          </w:divBdr>
          <w:divsChild>
            <w:div w:id="18900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007">
      <w:marLeft w:val="0"/>
      <w:marRight w:val="0"/>
      <w:marTop w:val="0"/>
      <w:marBottom w:val="0"/>
      <w:divBdr>
        <w:top w:val="none" w:sz="0" w:space="0" w:color="auto"/>
        <w:left w:val="none" w:sz="0" w:space="0" w:color="auto"/>
        <w:bottom w:val="none" w:sz="0" w:space="0" w:color="auto"/>
        <w:right w:val="none" w:sz="0" w:space="0" w:color="auto"/>
      </w:divBdr>
    </w:div>
    <w:div w:id="1890066009">
      <w:marLeft w:val="0"/>
      <w:marRight w:val="0"/>
      <w:marTop w:val="0"/>
      <w:marBottom w:val="0"/>
      <w:divBdr>
        <w:top w:val="none" w:sz="0" w:space="0" w:color="auto"/>
        <w:left w:val="none" w:sz="0" w:space="0" w:color="auto"/>
        <w:bottom w:val="none" w:sz="0" w:space="0" w:color="auto"/>
        <w:right w:val="none" w:sz="0" w:space="0" w:color="auto"/>
      </w:divBdr>
    </w:div>
    <w:div w:id="1890066012">
      <w:marLeft w:val="0"/>
      <w:marRight w:val="0"/>
      <w:marTop w:val="0"/>
      <w:marBottom w:val="0"/>
      <w:divBdr>
        <w:top w:val="none" w:sz="0" w:space="0" w:color="auto"/>
        <w:left w:val="none" w:sz="0" w:space="0" w:color="auto"/>
        <w:bottom w:val="none" w:sz="0" w:space="0" w:color="auto"/>
        <w:right w:val="none" w:sz="0" w:space="0" w:color="auto"/>
      </w:divBdr>
    </w:div>
    <w:div w:id="1890066015">
      <w:marLeft w:val="0"/>
      <w:marRight w:val="0"/>
      <w:marTop w:val="0"/>
      <w:marBottom w:val="0"/>
      <w:divBdr>
        <w:top w:val="none" w:sz="0" w:space="0" w:color="auto"/>
        <w:left w:val="none" w:sz="0" w:space="0" w:color="auto"/>
        <w:bottom w:val="none" w:sz="0" w:space="0" w:color="auto"/>
        <w:right w:val="none" w:sz="0" w:space="0" w:color="auto"/>
      </w:divBdr>
    </w:div>
    <w:div w:id="1890066016">
      <w:marLeft w:val="0"/>
      <w:marRight w:val="0"/>
      <w:marTop w:val="0"/>
      <w:marBottom w:val="0"/>
      <w:divBdr>
        <w:top w:val="none" w:sz="0" w:space="0" w:color="auto"/>
        <w:left w:val="none" w:sz="0" w:space="0" w:color="auto"/>
        <w:bottom w:val="none" w:sz="0" w:space="0" w:color="auto"/>
        <w:right w:val="none" w:sz="0" w:space="0" w:color="auto"/>
      </w:divBdr>
    </w:div>
    <w:div w:id="1890066022">
      <w:marLeft w:val="0"/>
      <w:marRight w:val="0"/>
      <w:marTop w:val="0"/>
      <w:marBottom w:val="0"/>
      <w:divBdr>
        <w:top w:val="none" w:sz="0" w:space="0" w:color="auto"/>
        <w:left w:val="none" w:sz="0" w:space="0" w:color="auto"/>
        <w:bottom w:val="none" w:sz="0" w:space="0" w:color="auto"/>
        <w:right w:val="none" w:sz="0" w:space="0" w:color="auto"/>
      </w:divBdr>
    </w:div>
    <w:div w:id="1890066025">
      <w:marLeft w:val="0"/>
      <w:marRight w:val="0"/>
      <w:marTop w:val="0"/>
      <w:marBottom w:val="0"/>
      <w:divBdr>
        <w:top w:val="none" w:sz="0" w:space="0" w:color="auto"/>
        <w:left w:val="none" w:sz="0" w:space="0" w:color="auto"/>
        <w:bottom w:val="none" w:sz="0" w:space="0" w:color="auto"/>
        <w:right w:val="none" w:sz="0" w:space="0" w:color="auto"/>
      </w:divBdr>
    </w:div>
    <w:div w:id="1890066027">
      <w:marLeft w:val="0"/>
      <w:marRight w:val="0"/>
      <w:marTop w:val="0"/>
      <w:marBottom w:val="0"/>
      <w:divBdr>
        <w:top w:val="none" w:sz="0" w:space="0" w:color="auto"/>
        <w:left w:val="none" w:sz="0" w:space="0" w:color="auto"/>
        <w:bottom w:val="none" w:sz="0" w:space="0" w:color="auto"/>
        <w:right w:val="none" w:sz="0" w:space="0" w:color="auto"/>
      </w:divBdr>
      <w:divsChild>
        <w:div w:id="1890066482">
          <w:marLeft w:val="0"/>
          <w:marRight w:val="0"/>
          <w:marTop w:val="0"/>
          <w:marBottom w:val="0"/>
          <w:divBdr>
            <w:top w:val="none" w:sz="0" w:space="0" w:color="auto"/>
            <w:left w:val="none" w:sz="0" w:space="0" w:color="auto"/>
            <w:bottom w:val="none" w:sz="0" w:space="0" w:color="auto"/>
            <w:right w:val="none" w:sz="0" w:space="0" w:color="auto"/>
          </w:divBdr>
          <w:divsChild>
            <w:div w:id="1890065835">
              <w:marLeft w:val="0"/>
              <w:marRight w:val="0"/>
              <w:marTop w:val="0"/>
              <w:marBottom w:val="0"/>
              <w:divBdr>
                <w:top w:val="none" w:sz="0" w:space="0" w:color="auto"/>
                <w:left w:val="none" w:sz="0" w:space="0" w:color="auto"/>
                <w:bottom w:val="none" w:sz="0" w:space="0" w:color="auto"/>
                <w:right w:val="none" w:sz="0" w:space="0" w:color="auto"/>
              </w:divBdr>
              <w:divsChild>
                <w:div w:id="189006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986">
          <w:marLeft w:val="0"/>
          <w:marRight w:val="0"/>
          <w:marTop w:val="0"/>
          <w:marBottom w:val="0"/>
          <w:divBdr>
            <w:top w:val="none" w:sz="0" w:space="0" w:color="auto"/>
            <w:left w:val="none" w:sz="0" w:space="0" w:color="auto"/>
            <w:bottom w:val="none" w:sz="0" w:space="0" w:color="auto"/>
            <w:right w:val="none" w:sz="0" w:space="0" w:color="auto"/>
          </w:divBdr>
          <w:divsChild>
            <w:div w:id="189006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029">
      <w:marLeft w:val="0"/>
      <w:marRight w:val="0"/>
      <w:marTop w:val="0"/>
      <w:marBottom w:val="0"/>
      <w:divBdr>
        <w:top w:val="none" w:sz="0" w:space="0" w:color="auto"/>
        <w:left w:val="none" w:sz="0" w:space="0" w:color="auto"/>
        <w:bottom w:val="none" w:sz="0" w:space="0" w:color="auto"/>
        <w:right w:val="none" w:sz="0" w:space="0" w:color="auto"/>
      </w:divBdr>
    </w:div>
    <w:div w:id="1890066030">
      <w:marLeft w:val="0"/>
      <w:marRight w:val="0"/>
      <w:marTop w:val="0"/>
      <w:marBottom w:val="0"/>
      <w:divBdr>
        <w:top w:val="none" w:sz="0" w:space="0" w:color="auto"/>
        <w:left w:val="none" w:sz="0" w:space="0" w:color="auto"/>
        <w:bottom w:val="none" w:sz="0" w:space="0" w:color="auto"/>
        <w:right w:val="none" w:sz="0" w:space="0" w:color="auto"/>
      </w:divBdr>
    </w:div>
    <w:div w:id="1890066031">
      <w:marLeft w:val="0"/>
      <w:marRight w:val="0"/>
      <w:marTop w:val="0"/>
      <w:marBottom w:val="0"/>
      <w:divBdr>
        <w:top w:val="none" w:sz="0" w:space="0" w:color="auto"/>
        <w:left w:val="none" w:sz="0" w:space="0" w:color="auto"/>
        <w:bottom w:val="none" w:sz="0" w:space="0" w:color="auto"/>
        <w:right w:val="none" w:sz="0" w:space="0" w:color="auto"/>
      </w:divBdr>
    </w:div>
    <w:div w:id="1890066034">
      <w:marLeft w:val="0"/>
      <w:marRight w:val="0"/>
      <w:marTop w:val="0"/>
      <w:marBottom w:val="0"/>
      <w:divBdr>
        <w:top w:val="none" w:sz="0" w:space="0" w:color="auto"/>
        <w:left w:val="none" w:sz="0" w:space="0" w:color="auto"/>
        <w:bottom w:val="none" w:sz="0" w:space="0" w:color="auto"/>
        <w:right w:val="none" w:sz="0" w:space="0" w:color="auto"/>
      </w:divBdr>
    </w:div>
    <w:div w:id="1890066036">
      <w:marLeft w:val="0"/>
      <w:marRight w:val="0"/>
      <w:marTop w:val="0"/>
      <w:marBottom w:val="0"/>
      <w:divBdr>
        <w:top w:val="none" w:sz="0" w:space="0" w:color="auto"/>
        <w:left w:val="none" w:sz="0" w:space="0" w:color="auto"/>
        <w:bottom w:val="none" w:sz="0" w:space="0" w:color="auto"/>
        <w:right w:val="none" w:sz="0" w:space="0" w:color="auto"/>
      </w:divBdr>
    </w:div>
    <w:div w:id="1890066043">
      <w:marLeft w:val="0"/>
      <w:marRight w:val="0"/>
      <w:marTop w:val="0"/>
      <w:marBottom w:val="0"/>
      <w:divBdr>
        <w:top w:val="none" w:sz="0" w:space="0" w:color="auto"/>
        <w:left w:val="none" w:sz="0" w:space="0" w:color="auto"/>
        <w:bottom w:val="none" w:sz="0" w:space="0" w:color="auto"/>
        <w:right w:val="none" w:sz="0" w:space="0" w:color="auto"/>
      </w:divBdr>
      <w:divsChild>
        <w:div w:id="1890066859">
          <w:marLeft w:val="0"/>
          <w:marRight w:val="0"/>
          <w:marTop w:val="0"/>
          <w:marBottom w:val="0"/>
          <w:divBdr>
            <w:top w:val="none" w:sz="0" w:space="0" w:color="auto"/>
            <w:left w:val="none" w:sz="0" w:space="0" w:color="auto"/>
            <w:bottom w:val="none" w:sz="0" w:space="0" w:color="auto"/>
            <w:right w:val="none" w:sz="0" w:space="0" w:color="auto"/>
          </w:divBdr>
          <w:divsChild>
            <w:div w:id="189006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044">
      <w:marLeft w:val="0"/>
      <w:marRight w:val="0"/>
      <w:marTop w:val="0"/>
      <w:marBottom w:val="0"/>
      <w:divBdr>
        <w:top w:val="none" w:sz="0" w:space="0" w:color="auto"/>
        <w:left w:val="none" w:sz="0" w:space="0" w:color="auto"/>
        <w:bottom w:val="none" w:sz="0" w:space="0" w:color="auto"/>
        <w:right w:val="none" w:sz="0" w:space="0" w:color="auto"/>
      </w:divBdr>
    </w:div>
    <w:div w:id="1890066045">
      <w:marLeft w:val="0"/>
      <w:marRight w:val="0"/>
      <w:marTop w:val="0"/>
      <w:marBottom w:val="0"/>
      <w:divBdr>
        <w:top w:val="none" w:sz="0" w:space="0" w:color="auto"/>
        <w:left w:val="none" w:sz="0" w:space="0" w:color="auto"/>
        <w:bottom w:val="none" w:sz="0" w:space="0" w:color="auto"/>
        <w:right w:val="none" w:sz="0" w:space="0" w:color="auto"/>
      </w:divBdr>
      <w:divsChild>
        <w:div w:id="1890067958">
          <w:marLeft w:val="0"/>
          <w:marRight w:val="0"/>
          <w:marTop w:val="0"/>
          <w:marBottom w:val="0"/>
          <w:divBdr>
            <w:top w:val="none" w:sz="0" w:space="0" w:color="auto"/>
            <w:left w:val="none" w:sz="0" w:space="0" w:color="auto"/>
            <w:bottom w:val="none" w:sz="0" w:space="0" w:color="auto"/>
            <w:right w:val="none" w:sz="0" w:space="0" w:color="auto"/>
          </w:divBdr>
          <w:divsChild>
            <w:div w:id="1890067977">
              <w:marLeft w:val="0"/>
              <w:marRight w:val="0"/>
              <w:marTop w:val="0"/>
              <w:marBottom w:val="0"/>
              <w:divBdr>
                <w:top w:val="none" w:sz="0" w:space="0" w:color="auto"/>
                <w:left w:val="none" w:sz="0" w:space="0" w:color="auto"/>
                <w:bottom w:val="none" w:sz="0" w:space="0" w:color="auto"/>
                <w:right w:val="none" w:sz="0" w:space="0" w:color="auto"/>
              </w:divBdr>
              <w:divsChild>
                <w:div w:id="1890067839">
                  <w:marLeft w:val="0"/>
                  <w:marRight w:val="0"/>
                  <w:marTop w:val="0"/>
                  <w:marBottom w:val="0"/>
                  <w:divBdr>
                    <w:top w:val="none" w:sz="0" w:space="0" w:color="auto"/>
                    <w:left w:val="none" w:sz="0" w:space="0" w:color="auto"/>
                    <w:bottom w:val="none" w:sz="0" w:space="0" w:color="auto"/>
                    <w:right w:val="none" w:sz="0" w:space="0" w:color="auto"/>
                  </w:divBdr>
                  <w:divsChild>
                    <w:div w:id="1890066235">
                      <w:marLeft w:val="0"/>
                      <w:marRight w:val="0"/>
                      <w:marTop w:val="0"/>
                      <w:marBottom w:val="0"/>
                      <w:divBdr>
                        <w:top w:val="none" w:sz="0" w:space="0" w:color="auto"/>
                        <w:left w:val="none" w:sz="0" w:space="0" w:color="auto"/>
                        <w:bottom w:val="none" w:sz="0" w:space="0" w:color="auto"/>
                        <w:right w:val="none" w:sz="0" w:space="0" w:color="auto"/>
                      </w:divBdr>
                    </w:div>
                    <w:div w:id="1890067552">
                      <w:marLeft w:val="0"/>
                      <w:marRight w:val="0"/>
                      <w:marTop w:val="0"/>
                      <w:marBottom w:val="0"/>
                      <w:divBdr>
                        <w:top w:val="none" w:sz="0" w:space="0" w:color="auto"/>
                        <w:left w:val="none" w:sz="0" w:space="0" w:color="auto"/>
                        <w:bottom w:val="none" w:sz="0" w:space="0" w:color="auto"/>
                        <w:right w:val="none" w:sz="0" w:space="0" w:color="auto"/>
                      </w:divBdr>
                    </w:div>
                    <w:div w:id="18900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048">
          <w:marLeft w:val="0"/>
          <w:marRight w:val="0"/>
          <w:marTop w:val="0"/>
          <w:marBottom w:val="0"/>
          <w:divBdr>
            <w:top w:val="none" w:sz="0" w:space="0" w:color="auto"/>
            <w:left w:val="none" w:sz="0" w:space="0" w:color="auto"/>
            <w:bottom w:val="none" w:sz="0" w:space="0" w:color="auto"/>
            <w:right w:val="none" w:sz="0" w:space="0" w:color="auto"/>
          </w:divBdr>
        </w:div>
      </w:divsChild>
    </w:div>
    <w:div w:id="1890066047">
      <w:marLeft w:val="0"/>
      <w:marRight w:val="0"/>
      <w:marTop w:val="0"/>
      <w:marBottom w:val="0"/>
      <w:divBdr>
        <w:top w:val="none" w:sz="0" w:space="0" w:color="auto"/>
        <w:left w:val="none" w:sz="0" w:space="0" w:color="auto"/>
        <w:bottom w:val="none" w:sz="0" w:space="0" w:color="auto"/>
        <w:right w:val="none" w:sz="0" w:space="0" w:color="auto"/>
      </w:divBdr>
    </w:div>
    <w:div w:id="1890066048">
      <w:marLeft w:val="0"/>
      <w:marRight w:val="0"/>
      <w:marTop w:val="0"/>
      <w:marBottom w:val="0"/>
      <w:divBdr>
        <w:top w:val="none" w:sz="0" w:space="0" w:color="auto"/>
        <w:left w:val="none" w:sz="0" w:space="0" w:color="auto"/>
        <w:bottom w:val="none" w:sz="0" w:space="0" w:color="auto"/>
        <w:right w:val="none" w:sz="0" w:space="0" w:color="auto"/>
      </w:divBdr>
    </w:div>
    <w:div w:id="1890066050">
      <w:marLeft w:val="0"/>
      <w:marRight w:val="0"/>
      <w:marTop w:val="0"/>
      <w:marBottom w:val="0"/>
      <w:divBdr>
        <w:top w:val="none" w:sz="0" w:space="0" w:color="auto"/>
        <w:left w:val="none" w:sz="0" w:space="0" w:color="auto"/>
        <w:bottom w:val="none" w:sz="0" w:space="0" w:color="auto"/>
        <w:right w:val="none" w:sz="0" w:space="0" w:color="auto"/>
      </w:divBdr>
      <w:divsChild>
        <w:div w:id="1890066605">
          <w:marLeft w:val="0"/>
          <w:marRight w:val="0"/>
          <w:marTop w:val="0"/>
          <w:marBottom w:val="0"/>
          <w:divBdr>
            <w:top w:val="none" w:sz="0" w:space="0" w:color="auto"/>
            <w:left w:val="none" w:sz="0" w:space="0" w:color="auto"/>
            <w:bottom w:val="none" w:sz="0" w:space="0" w:color="auto"/>
            <w:right w:val="none" w:sz="0" w:space="0" w:color="auto"/>
          </w:divBdr>
        </w:div>
        <w:div w:id="1890066808">
          <w:marLeft w:val="0"/>
          <w:marRight w:val="0"/>
          <w:marTop w:val="0"/>
          <w:marBottom w:val="0"/>
          <w:divBdr>
            <w:top w:val="none" w:sz="0" w:space="0" w:color="auto"/>
            <w:left w:val="none" w:sz="0" w:space="0" w:color="auto"/>
            <w:bottom w:val="none" w:sz="0" w:space="0" w:color="auto"/>
            <w:right w:val="none" w:sz="0" w:space="0" w:color="auto"/>
          </w:divBdr>
        </w:div>
      </w:divsChild>
    </w:div>
    <w:div w:id="1890066051">
      <w:marLeft w:val="0"/>
      <w:marRight w:val="0"/>
      <w:marTop w:val="0"/>
      <w:marBottom w:val="0"/>
      <w:divBdr>
        <w:top w:val="none" w:sz="0" w:space="0" w:color="auto"/>
        <w:left w:val="none" w:sz="0" w:space="0" w:color="auto"/>
        <w:bottom w:val="none" w:sz="0" w:space="0" w:color="auto"/>
        <w:right w:val="none" w:sz="0" w:space="0" w:color="auto"/>
      </w:divBdr>
    </w:div>
    <w:div w:id="1890066054">
      <w:marLeft w:val="0"/>
      <w:marRight w:val="0"/>
      <w:marTop w:val="0"/>
      <w:marBottom w:val="0"/>
      <w:divBdr>
        <w:top w:val="none" w:sz="0" w:space="0" w:color="auto"/>
        <w:left w:val="none" w:sz="0" w:space="0" w:color="auto"/>
        <w:bottom w:val="none" w:sz="0" w:space="0" w:color="auto"/>
        <w:right w:val="none" w:sz="0" w:space="0" w:color="auto"/>
      </w:divBdr>
    </w:div>
    <w:div w:id="1890066055">
      <w:marLeft w:val="0"/>
      <w:marRight w:val="0"/>
      <w:marTop w:val="0"/>
      <w:marBottom w:val="0"/>
      <w:divBdr>
        <w:top w:val="none" w:sz="0" w:space="0" w:color="auto"/>
        <w:left w:val="none" w:sz="0" w:space="0" w:color="auto"/>
        <w:bottom w:val="none" w:sz="0" w:space="0" w:color="auto"/>
        <w:right w:val="none" w:sz="0" w:space="0" w:color="auto"/>
      </w:divBdr>
    </w:div>
    <w:div w:id="1890066056">
      <w:marLeft w:val="0"/>
      <w:marRight w:val="0"/>
      <w:marTop w:val="0"/>
      <w:marBottom w:val="0"/>
      <w:divBdr>
        <w:top w:val="none" w:sz="0" w:space="0" w:color="auto"/>
        <w:left w:val="none" w:sz="0" w:space="0" w:color="auto"/>
        <w:bottom w:val="none" w:sz="0" w:space="0" w:color="auto"/>
        <w:right w:val="none" w:sz="0" w:space="0" w:color="auto"/>
      </w:divBdr>
    </w:div>
    <w:div w:id="1890066057">
      <w:marLeft w:val="0"/>
      <w:marRight w:val="0"/>
      <w:marTop w:val="0"/>
      <w:marBottom w:val="0"/>
      <w:divBdr>
        <w:top w:val="none" w:sz="0" w:space="0" w:color="auto"/>
        <w:left w:val="none" w:sz="0" w:space="0" w:color="auto"/>
        <w:bottom w:val="none" w:sz="0" w:space="0" w:color="auto"/>
        <w:right w:val="none" w:sz="0" w:space="0" w:color="auto"/>
      </w:divBdr>
    </w:div>
    <w:div w:id="1890066058">
      <w:marLeft w:val="0"/>
      <w:marRight w:val="0"/>
      <w:marTop w:val="0"/>
      <w:marBottom w:val="0"/>
      <w:divBdr>
        <w:top w:val="none" w:sz="0" w:space="0" w:color="auto"/>
        <w:left w:val="none" w:sz="0" w:space="0" w:color="auto"/>
        <w:bottom w:val="none" w:sz="0" w:space="0" w:color="auto"/>
        <w:right w:val="none" w:sz="0" w:space="0" w:color="auto"/>
      </w:divBdr>
    </w:div>
    <w:div w:id="1890066059">
      <w:marLeft w:val="0"/>
      <w:marRight w:val="0"/>
      <w:marTop w:val="0"/>
      <w:marBottom w:val="0"/>
      <w:divBdr>
        <w:top w:val="none" w:sz="0" w:space="0" w:color="auto"/>
        <w:left w:val="none" w:sz="0" w:space="0" w:color="auto"/>
        <w:bottom w:val="none" w:sz="0" w:space="0" w:color="auto"/>
        <w:right w:val="none" w:sz="0" w:space="0" w:color="auto"/>
      </w:divBdr>
      <w:divsChild>
        <w:div w:id="1890067773">
          <w:marLeft w:val="0"/>
          <w:marRight w:val="0"/>
          <w:marTop w:val="0"/>
          <w:marBottom w:val="0"/>
          <w:divBdr>
            <w:top w:val="none" w:sz="0" w:space="0" w:color="auto"/>
            <w:left w:val="none" w:sz="0" w:space="0" w:color="auto"/>
            <w:bottom w:val="none" w:sz="0" w:space="0" w:color="auto"/>
            <w:right w:val="none" w:sz="0" w:space="0" w:color="auto"/>
          </w:divBdr>
          <w:divsChild>
            <w:div w:id="189006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060">
      <w:marLeft w:val="0"/>
      <w:marRight w:val="0"/>
      <w:marTop w:val="0"/>
      <w:marBottom w:val="0"/>
      <w:divBdr>
        <w:top w:val="none" w:sz="0" w:space="0" w:color="auto"/>
        <w:left w:val="none" w:sz="0" w:space="0" w:color="auto"/>
        <w:bottom w:val="none" w:sz="0" w:space="0" w:color="auto"/>
        <w:right w:val="none" w:sz="0" w:space="0" w:color="auto"/>
      </w:divBdr>
      <w:divsChild>
        <w:div w:id="1890066053">
          <w:marLeft w:val="0"/>
          <w:marRight w:val="0"/>
          <w:marTop w:val="0"/>
          <w:marBottom w:val="0"/>
          <w:divBdr>
            <w:top w:val="none" w:sz="0" w:space="0" w:color="auto"/>
            <w:left w:val="none" w:sz="0" w:space="0" w:color="auto"/>
            <w:bottom w:val="none" w:sz="0" w:space="0" w:color="auto"/>
            <w:right w:val="none" w:sz="0" w:space="0" w:color="auto"/>
          </w:divBdr>
        </w:div>
        <w:div w:id="1890067981">
          <w:marLeft w:val="0"/>
          <w:marRight w:val="0"/>
          <w:marTop w:val="0"/>
          <w:marBottom w:val="0"/>
          <w:divBdr>
            <w:top w:val="none" w:sz="0" w:space="0" w:color="auto"/>
            <w:left w:val="none" w:sz="0" w:space="0" w:color="auto"/>
            <w:bottom w:val="none" w:sz="0" w:space="0" w:color="auto"/>
            <w:right w:val="none" w:sz="0" w:space="0" w:color="auto"/>
          </w:divBdr>
        </w:div>
      </w:divsChild>
    </w:div>
    <w:div w:id="1890066061">
      <w:marLeft w:val="0"/>
      <w:marRight w:val="0"/>
      <w:marTop w:val="0"/>
      <w:marBottom w:val="0"/>
      <w:divBdr>
        <w:top w:val="none" w:sz="0" w:space="0" w:color="auto"/>
        <w:left w:val="none" w:sz="0" w:space="0" w:color="auto"/>
        <w:bottom w:val="none" w:sz="0" w:space="0" w:color="auto"/>
        <w:right w:val="none" w:sz="0" w:space="0" w:color="auto"/>
      </w:divBdr>
      <w:divsChild>
        <w:div w:id="1890067043">
          <w:marLeft w:val="0"/>
          <w:marRight w:val="0"/>
          <w:marTop w:val="0"/>
          <w:marBottom w:val="0"/>
          <w:divBdr>
            <w:top w:val="none" w:sz="0" w:space="0" w:color="auto"/>
            <w:left w:val="none" w:sz="0" w:space="0" w:color="auto"/>
            <w:bottom w:val="none" w:sz="0" w:space="0" w:color="auto"/>
            <w:right w:val="none" w:sz="0" w:space="0" w:color="auto"/>
          </w:divBdr>
        </w:div>
        <w:div w:id="1890067119">
          <w:marLeft w:val="0"/>
          <w:marRight w:val="0"/>
          <w:marTop w:val="0"/>
          <w:marBottom w:val="0"/>
          <w:divBdr>
            <w:top w:val="none" w:sz="0" w:space="0" w:color="auto"/>
            <w:left w:val="none" w:sz="0" w:space="0" w:color="auto"/>
            <w:bottom w:val="none" w:sz="0" w:space="0" w:color="auto"/>
            <w:right w:val="none" w:sz="0" w:space="0" w:color="auto"/>
          </w:divBdr>
        </w:div>
        <w:div w:id="1890068148">
          <w:marLeft w:val="0"/>
          <w:marRight w:val="0"/>
          <w:marTop w:val="0"/>
          <w:marBottom w:val="0"/>
          <w:divBdr>
            <w:top w:val="none" w:sz="0" w:space="0" w:color="auto"/>
            <w:left w:val="none" w:sz="0" w:space="0" w:color="auto"/>
            <w:bottom w:val="none" w:sz="0" w:space="0" w:color="auto"/>
            <w:right w:val="none" w:sz="0" w:space="0" w:color="auto"/>
          </w:divBdr>
        </w:div>
        <w:div w:id="1890068207">
          <w:marLeft w:val="0"/>
          <w:marRight w:val="0"/>
          <w:marTop w:val="0"/>
          <w:marBottom w:val="0"/>
          <w:divBdr>
            <w:top w:val="none" w:sz="0" w:space="0" w:color="auto"/>
            <w:left w:val="none" w:sz="0" w:space="0" w:color="auto"/>
            <w:bottom w:val="none" w:sz="0" w:space="0" w:color="auto"/>
            <w:right w:val="none" w:sz="0" w:space="0" w:color="auto"/>
          </w:divBdr>
          <w:divsChild>
            <w:div w:id="1890066110">
              <w:marLeft w:val="0"/>
              <w:marRight w:val="0"/>
              <w:marTop w:val="0"/>
              <w:marBottom w:val="0"/>
              <w:divBdr>
                <w:top w:val="none" w:sz="0" w:space="0" w:color="auto"/>
                <w:left w:val="none" w:sz="0" w:space="0" w:color="auto"/>
                <w:bottom w:val="none" w:sz="0" w:space="0" w:color="auto"/>
                <w:right w:val="none" w:sz="0" w:space="0" w:color="auto"/>
              </w:divBdr>
            </w:div>
            <w:div w:id="1890068056">
              <w:marLeft w:val="0"/>
              <w:marRight w:val="0"/>
              <w:marTop w:val="0"/>
              <w:marBottom w:val="0"/>
              <w:divBdr>
                <w:top w:val="none" w:sz="0" w:space="0" w:color="auto"/>
                <w:left w:val="none" w:sz="0" w:space="0" w:color="auto"/>
                <w:bottom w:val="none" w:sz="0" w:space="0" w:color="auto"/>
                <w:right w:val="none" w:sz="0" w:space="0" w:color="auto"/>
              </w:divBdr>
              <w:divsChild>
                <w:div w:id="1890066921">
                  <w:marLeft w:val="0"/>
                  <w:marRight w:val="0"/>
                  <w:marTop w:val="0"/>
                  <w:marBottom w:val="0"/>
                  <w:divBdr>
                    <w:top w:val="none" w:sz="0" w:space="0" w:color="auto"/>
                    <w:left w:val="none" w:sz="0" w:space="0" w:color="auto"/>
                    <w:bottom w:val="none" w:sz="0" w:space="0" w:color="auto"/>
                    <w:right w:val="none" w:sz="0" w:space="0" w:color="auto"/>
                  </w:divBdr>
                </w:div>
                <w:div w:id="1890068468">
                  <w:marLeft w:val="0"/>
                  <w:marRight w:val="0"/>
                  <w:marTop w:val="0"/>
                  <w:marBottom w:val="0"/>
                  <w:divBdr>
                    <w:top w:val="none" w:sz="0" w:space="0" w:color="auto"/>
                    <w:left w:val="none" w:sz="0" w:space="0" w:color="auto"/>
                    <w:bottom w:val="none" w:sz="0" w:space="0" w:color="auto"/>
                    <w:right w:val="none" w:sz="0" w:space="0" w:color="auto"/>
                  </w:divBdr>
                </w:div>
              </w:divsChild>
            </w:div>
            <w:div w:id="1890068520">
              <w:marLeft w:val="0"/>
              <w:marRight w:val="0"/>
              <w:marTop w:val="0"/>
              <w:marBottom w:val="0"/>
              <w:divBdr>
                <w:top w:val="none" w:sz="0" w:space="0" w:color="auto"/>
                <w:left w:val="none" w:sz="0" w:space="0" w:color="auto"/>
                <w:bottom w:val="none" w:sz="0" w:space="0" w:color="auto"/>
                <w:right w:val="none" w:sz="0" w:space="0" w:color="auto"/>
              </w:divBdr>
            </w:div>
          </w:divsChild>
        </w:div>
        <w:div w:id="1890068239">
          <w:marLeft w:val="0"/>
          <w:marRight w:val="0"/>
          <w:marTop w:val="0"/>
          <w:marBottom w:val="0"/>
          <w:divBdr>
            <w:top w:val="none" w:sz="0" w:space="0" w:color="auto"/>
            <w:left w:val="none" w:sz="0" w:space="0" w:color="auto"/>
            <w:bottom w:val="none" w:sz="0" w:space="0" w:color="auto"/>
            <w:right w:val="none" w:sz="0" w:space="0" w:color="auto"/>
          </w:divBdr>
        </w:div>
        <w:div w:id="1890068411">
          <w:marLeft w:val="0"/>
          <w:marRight w:val="0"/>
          <w:marTop w:val="0"/>
          <w:marBottom w:val="0"/>
          <w:divBdr>
            <w:top w:val="none" w:sz="0" w:space="0" w:color="auto"/>
            <w:left w:val="none" w:sz="0" w:space="0" w:color="auto"/>
            <w:bottom w:val="none" w:sz="0" w:space="0" w:color="auto"/>
            <w:right w:val="none" w:sz="0" w:space="0" w:color="auto"/>
          </w:divBdr>
        </w:div>
      </w:divsChild>
    </w:div>
    <w:div w:id="1890066066">
      <w:marLeft w:val="0"/>
      <w:marRight w:val="0"/>
      <w:marTop w:val="0"/>
      <w:marBottom w:val="0"/>
      <w:divBdr>
        <w:top w:val="none" w:sz="0" w:space="0" w:color="auto"/>
        <w:left w:val="none" w:sz="0" w:space="0" w:color="auto"/>
        <w:bottom w:val="none" w:sz="0" w:space="0" w:color="auto"/>
        <w:right w:val="none" w:sz="0" w:space="0" w:color="auto"/>
      </w:divBdr>
    </w:div>
    <w:div w:id="1890066068">
      <w:marLeft w:val="0"/>
      <w:marRight w:val="0"/>
      <w:marTop w:val="0"/>
      <w:marBottom w:val="0"/>
      <w:divBdr>
        <w:top w:val="none" w:sz="0" w:space="0" w:color="auto"/>
        <w:left w:val="none" w:sz="0" w:space="0" w:color="auto"/>
        <w:bottom w:val="none" w:sz="0" w:space="0" w:color="auto"/>
        <w:right w:val="none" w:sz="0" w:space="0" w:color="auto"/>
      </w:divBdr>
    </w:div>
    <w:div w:id="1890066069">
      <w:marLeft w:val="0"/>
      <w:marRight w:val="0"/>
      <w:marTop w:val="0"/>
      <w:marBottom w:val="0"/>
      <w:divBdr>
        <w:top w:val="none" w:sz="0" w:space="0" w:color="auto"/>
        <w:left w:val="none" w:sz="0" w:space="0" w:color="auto"/>
        <w:bottom w:val="none" w:sz="0" w:space="0" w:color="auto"/>
        <w:right w:val="none" w:sz="0" w:space="0" w:color="auto"/>
      </w:divBdr>
    </w:div>
    <w:div w:id="1890066071">
      <w:marLeft w:val="0"/>
      <w:marRight w:val="0"/>
      <w:marTop w:val="0"/>
      <w:marBottom w:val="0"/>
      <w:divBdr>
        <w:top w:val="none" w:sz="0" w:space="0" w:color="auto"/>
        <w:left w:val="none" w:sz="0" w:space="0" w:color="auto"/>
        <w:bottom w:val="none" w:sz="0" w:space="0" w:color="auto"/>
        <w:right w:val="none" w:sz="0" w:space="0" w:color="auto"/>
      </w:divBdr>
    </w:div>
    <w:div w:id="1890066072">
      <w:marLeft w:val="0"/>
      <w:marRight w:val="0"/>
      <w:marTop w:val="0"/>
      <w:marBottom w:val="0"/>
      <w:divBdr>
        <w:top w:val="none" w:sz="0" w:space="0" w:color="auto"/>
        <w:left w:val="none" w:sz="0" w:space="0" w:color="auto"/>
        <w:bottom w:val="none" w:sz="0" w:space="0" w:color="auto"/>
        <w:right w:val="none" w:sz="0" w:space="0" w:color="auto"/>
      </w:divBdr>
    </w:div>
    <w:div w:id="1890066074">
      <w:marLeft w:val="0"/>
      <w:marRight w:val="0"/>
      <w:marTop w:val="0"/>
      <w:marBottom w:val="0"/>
      <w:divBdr>
        <w:top w:val="none" w:sz="0" w:space="0" w:color="auto"/>
        <w:left w:val="none" w:sz="0" w:space="0" w:color="auto"/>
        <w:bottom w:val="none" w:sz="0" w:space="0" w:color="auto"/>
        <w:right w:val="none" w:sz="0" w:space="0" w:color="auto"/>
      </w:divBdr>
    </w:div>
    <w:div w:id="1890066075">
      <w:marLeft w:val="0"/>
      <w:marRight w:val="0"/>
      <w:marTop w:val="0"/>
      <w:marBottom w:val="0"/>
      <w:divBdr>
        <w:top w:val="none" w:sz="0" w:space="0" w:color="auto"/>
        <w:left w:val="none" w:sz="0" w:space="0" w:color="auto"/>
        <w:bottom w:val="none" w:sz="0" w:space="0" w:color="auto"/>
        <w:right w:val="none" w:sz="0" w:space="0" w:color="auto"/>
      </w:divBdr>
    </w:div>
    <w:div w:id="1890066076">
      <w:marLeft w:val="0"/>
      <w:marRight w:val="0"/>
      <w:marTop w:val="0"/>
      <w:marBottom w:val="0"/>
      <w:divBdr>
        <w:top w:val="none" w:sz="0" w:space="0" w:color="auto"/>
        <w:left w:val="none" w:sz="0" w:space="0" w:color="auto"/>
        <w:bottom w:val="none" w:sz="0" w:space="0" w:color="auto"/>
        <w:right w:val="none" w:sz="0" w:space="0" w:color="auto"/>
      </w:divBdr>
      <w:divsChild>
        <w:div w:id="1890066347">
          <w:marLeft w:val="0"/>
          <w:marRight w:val="0"/>
          <w:marTop w:val="0"/>
          <w:marBottom w:val="0"/>
          <w:divBdr>
            <w:top w:val="none" w:sz="0" w:space="0" w:color="auto"/>
            <w:left w:val="none" w:sz="0" w:space="0" w:color="auto"/>
            <w:bottom w:val="none" w:sz="0" w:space="0" w:color="auto"/>
            <w:right w:val="none" w:sz="0" w:space="0" w:color="auto"/>
          </w:divBdr>
        </w:div>
      </w:divsChild>
    </w:div>
    <w:div w:id="1890066077">
      <w:marLeft w:val="0"/>
      <w:marRight w:val="0"/>
      <w:marTop w:val="0"/>
      <w:marBottom w:val="0"/>
      <w:divBdr>
        <w:top w:val="none" w:sz="0" w:space="0" w:color="auto"/>
        <w:left w:val="none" w:sz="0" w:space="0" w:color="auto"/>
        <w:bottom w:val="none" w:sz="0" w:space="0" w:color="auto"/>
        <w:right w:val="none" w:sz="0" w:space="0" w:color="auto"/>
      </w:divBdr>
    </w:div>
    <w:div w:id="1890066079">
      <w:marLeft w:val="0"/>
      <w:marRight w:val="0"/>
      <w:marTop w:val="0"/>
      <w:marBottom w:val="0"/>
      <w:divBdr>
        <w:top w:val="none" w:sz="0" w:space="0" w:color="auto"/>
        <w:left w:val="none" w:sz="0" w:space="0" w:color="auto"/>
        <w:bottom w:val="none" w:sz="0" w:space="0" w:color="auto"/>
        <w:right w:val="none" w:sz="0" w:space="0" w:color="auto"/>
      </w:divBdr>
    </w:div>
    <w:div w:id="1890066080">
      <w:marLeft w:val="0"/>
      <w:marRight w:val="0"/>
      <w:marTop w:val="0"/>
      <w:marBottom w:val="0"/>
      <w:divBdr>
        <w:top w:val="none" w:sz="0" w:space="0" w:color="auto"/>
        <w:left w:val="none" w:sz="0" w:space="0" w:color="auto"/>
        <w:bottom w:val="none" w:sz="0" w:space="0" w:color="auto"/>
        <w:right w:val="none" w:sz="0" w:space="0" w:color="auto"/>
      </w:divBdr>
    </w:div>
    <w:div w:id="1890066081">
      <w:marLeft w:val="0"/>
      <w:marRight w:val="0"/>
      <w:marTop w:val="0"/>
      <w:marBottom w:val="0"/>
      <w:divBdr>
        <w:top w:val="none" w:sz="0" w:space="0" w:color="auto"/>
        <w:left w:val="none" w:sz="0" w:space="0" w:color="auto"/>
        <w:bottom w:val="none" w:sz="0" w:space="0" w:color="auto"/>
        <w:right w:val="none" w:sz="0" w:space="0" w:color="auto"/>
      </w:divBdr>
    </w:div>
    <w:div w:id="1890066084">
      <w:marLeft w:val="0"/>
      <w:marRight w:val="0"/>
      <w:marTop w:val="0"/>
      <w:marBottom w:val="0"/>
      <w:divBdr>
        <w:top w:val="none" w:sz="0" w:space="0" w:color="auto"/>
        <w:left w:val="none" w:sz="0" w:space="0" w:color="auto"/>
        <w:bottom w:val="none" w:sz="0" w:space="0" w:color="auto"/>
        <w:right w:val="none" w:sz="0" w:space="0" w:color="auto"/>
      </w:divBdr>
    </w:div>
    <w:div w:id="1890066085">
      <w:marLeft w:val="0"/>
      <w:marRight w:val="0"/>
      <w:marTop w:val="0"/>
      <w:marBottom w:val="0"/>
      <w:divBdr>
        <w:top w:val="none" w:sz="0" w:space="0" w:color="auto"/>
        <w:left w:val="none" w:sz="0" w:space="0" w:color="auto"/>
        <w:bottom w:val="none" w:sz="0" w:space="0" w:color="auto"/>
        <w:right w:val="none" w:sz="0" w:space="0" w:color="auto"/>
      </w:divBdr>
    </w:div>
    <w:div w:id="1890066087">
      <w:marLeft w:val="0"/>
      <w:marRight w:val="0"/>
      <w:marTop w:val="0"/>
      <w:marBottom w:val="0"/>
      <w:divBdr>
        <w:top w:val="none" w:sz="0" w:space="0" w:color="auto"/>
        <w:left w:val="none" w:sz="0" w:space="0" w:color="auto"/>
        <w:bottom w:val="none" w:sz="0" w:space="0" w:color="auto"/>
        <w:right w:val="none" w:sz="0" w:space="0" w:color="auto"/>
      </w:divBdr>
    </w:div>
    <w:div w:id="1890066088">
      <w:marLeft w:val="0"/>
      <w:marRight w:val="0"/>
      <w:marTop w:val="0"/>
      <w:marBottom w:val="0"/>
      <w:divBdr>
        <w:top w:val="none" w:sz="0" w:space="0" w:color="auto"/>
        <w:left w:val="none" w:sz="0" w:space="0" w:color="auto"/>
        <w:bottom w:val="none" w:sz="0" w:space="0" w:color="auto"/>
        <w:right w:val="none" w:sz="0" w:space="0" w:color="auto"/>
      </w:divBdr>
    </w:div>
    <w:div w:id="1890066093">
      <w:marLeft w:val="0"/>
      <w:marRight w:val="0"/>
      <w:marTop w:val="0"/>
      <w:marBottom w:val="0"/>
      <w:divBdr>
        <w:top w:val="none" w:sz="0" w:space="0" w:color="auto"/>
        <w:left w:val="none" w:sz="0" w:space="0" w:color="auto"/>
        <w:bottom w:val="none" w:sz="0" w:space="0" w:color="auto"/>
        <w:right w:val="none" w:sz="0" w:space="0" w:color="auto"/>
      </w:divBdr>
    </w:div>
    <w:div w:id="1890066094">
      <w:marLeft w:val="0"/>
      <w:marRight w:val="0"/>
      <w:marTop w:val="0"/>
      <w:marBottom w:val="0"/>
      <w:divBdr>
        <w:top w:val="none" w:sz="0" w:space="0" w:color="auto"/>
        <w:left w:val="none" w:sz="0" w:space="0" w:color="auto"/>
        <w:bottom w:val="none" w:sz="0" w:space="0" w:color="auto"/>
        <w:right w:val="none" w:sz="0" w:space="0" w:color="auto"/>
      </w:divBdr>
    </w:div>
    <w:div w:id="1890066095">
      <w:marLeft w:val="0"/>
      <w:marRight w:val="0"/>
      <w:marTop w:val="0"/>
      <w:marBottom w:val="0"/>
      <w:divBdr>
        <w:top w:val="none" w:sz="0" w:space="0" w:color="auto"/>
        <w:left w:val="none" w:sz="0" w:space="0" w:color="auto"/>
        <w:bottom w:val="none" w:sz="0" w:space="0" w:color="auto"/>
        <w:right w:val="none" w:sz="0" w:space="0" w:color="auto"/>
      </w:divBdr>
    </w:div>
    <w:div w:id="1890066096">
      <w:marLeft w:val="0"/>
      <w:marRight w:val="0"/>
      <w:marTop w:val="0"/>
      <w:marBottom w:val="0"/>
      <w:divBdr>
        <w:top w:val="none" w:sz="0" w:space="0" w:color="auto"/>
        <w:left w:val="none" w:sz="0" w:space="0" w:color="auto"/>
        <w:bottom w:val="none" w:sz="0" w:space="0" w:color="auto"/>
        <w:right w:val="none" w:sz="0" w:space="0" w:color="auto"/>
      </w:divBdr>
    </w:div>
    <w:div w:id="1890066098">
      <w:marLeft w:val="0"/>
      <w:marRight w:val="0"/>
      <w:marTop w:val="0"/>
      <w:marBottom w:val="0"/>
      <w:divBdr>
        <w:top w:val="none" w:sz="0" w:space="0" w:color="auto"/>
        <w:left w:val="none" w:sz="0" w:space="0" w:color="auto"/>
        <w:bottom w:val="none" w:sz="0" w:space="0" w:color="auto"/>
        <w:right w:val="none" w:sz="0" w:space="0" w:color="auto"/>
      </w:divBdr>
    </w:div>
    <w:div w:id="1890066099">
      <w:marLeft w:val="0"/>
      <w:marRight w:val="0"/>
      <w:marTop w:val="0"/>
      <w:marBottom w:val="0"/>
      <w:divBdr>
        <w:top w:val="none" w:sz="0" w:space="0" w:color="auto"/>
        <w:left w:val="none" w:sz="0" w:space="0" w:color="auto"/>
        <w:bottom w:val="none" w:sz="0" w:space="0" w:color="auto"/>
        <w:right w:val="none" w:sz="0" w:space="0" w:color="auto"/>
      </w:divBdr>
    </w:div>
    <w:div w:id="1890066100">
      <w:marLeft w:val="0"/>
      <w:marRight w:val="0"/>
      <w:marTop w:val="0"/>
      <w:marBottom w:val="0"/>
      <w:divBdr>
        <w:top w:val="none" w:sz="0" w:space="0" w:color="auto"/>
        <w:left w:val="none" w:sz="0" w:space="0" w:color="auto"/>
        <w:bottom w:val="none" w:sz="0" w:space="0" w:color="auto"/>
        <w:right w:val="none" w:sz="0" w:space="0" w:color="auto"/>
      </w:divBdr>
    </w:div>
    <w:div w:id="1890066101">
      <w:marLeft w:val="0"/>
      <w:marRight w:val="0"/>
      <w:marTop w:val="0"/>
      <w:marBottom w:val="0"/>
      <w:divBdr>
        <w:top w:val="none" w:sz="0" w:space="0" w:color="auto"/>
        <w:left w:val="none" w:sz="0" w:space="0" w:color="auto"/>
        <w:bottom w:val="none" w:sz="0" w:space="0" w:color="auto"/>
        <w:right w:val="none" w:sz="0" w:space="0" w:color="auto"/>
      </w:divBdr>
    </w:div>
    <w:div w:id="1890066102">
      <w:marLeft w:val="0"/>
      <w:marRight w:val="0"/>
      <w:marTop w:val="0"/>
      <w:marBottom w:val="0"/>
      <w:divBdr>
        <w:top w:val="none" w:sz="0" w:space="0" w:color="auto"/>
        <w:left w:val="none" w:sz="0" w:space="0" w:color="auto"/>
        <w:bottom w:val="none" w:sz="0" w:space="0" w:color="auto"/>
        <w:right w:val="none" w:sz="0" w:space="0" w:color="auto"/>
      </w:divBdr>
    </w:div>
    <w:div w:id="1890066104">
      <w:marLeft w:val="0"/>
      <w:marRight w:val="0"/>
      <w:marTop w:val="0"/>
      <w:marBottom w:val="0"/>
      <w:divBdr>
        <w:top w:val="none" w:sz="0" w:space="0" w:color="auto"/>
        <w:left w:val="none" w:sz="0" w:space="0" w:color="auto"/>
        <w:bottom w:val="none" w:sz="0" w:space="0" w:color="auto"/>
        <w:right w:val="none" w:sz="0" w:space="0" w:color="auto"/>
      </w:divBdr>
    </w:div>
    <w:div w:id="1890066108">
      <w:marLeft w:val="0"/>
      <w:marRight w:val="0"/>
      <w:marTop w:val="0"/>
      <w:marBottom w:val="0"/>
      <w:divBdr>
        <w:top w:val="none" w:sz="0" w:space="0" w:color="auto"/>
        <w:left w:val="none" w:sz="0" w:space="0" w:color="auto"/>
        <w:bottom w:val="none" w:sz="0" w:space="0" w:color="auto"/>
        <w:right w:val="none" w:sz="0" w:space="0" w:color="auto"/>
      </w:divBdr>
    </w:div>
    <w:div w:id="1890066109">
      <w:marLeft w:val="0"/>
      <w:marRight w:val="0"/>
      <w:marTop w:val="0"/>
      <w:marBottom w:val="0"/>
      <w:divBdr>
        <w:top w:val="none" w:sz="0" w:space="0" w:color="auto"/>
        <w:left w:val="none" w:sz="0" w:space="0" w:color="auto"/>
        <w:bottom w:val="none" w:sz="0" w:space="0" w:color="auto"/>
        <w:right w:val="none" w:sz="0" w:space="0" w:color="auto"/>
      </w:divBdr>
    </w:div>
    <w:div w:id="1890066112">
      <w:marLeft w:val="0"/>
      <w:marRight w:val="0"/>
      <w:marTop w:val="0"/>
      <w:marBottom w:val="0"/>
      <w:divBdr>
        <w:top w:val="none" w:sz="0" w:space="0" w:color="auto"/>
        <w:left w:val="none" w:sz="0" w:space="0" w:color="auto"/>
        <w:bottom w:val="none" w:sz="0" w:space="0" w:color="auto"/>
        <w:right w:val="none" w:sz="0" w:space="0" w:color="auto"/>
      </w:divBdr>
    </w:div>
    <w:div w:id="1890066113">
      <w:marLeft w:val="0"/>
      <w:marRight w:val="0"/>
      <w:marTop w:val="0"/>
      <w:marBottom w:val="0"/>
      <w:divBdr>
        <w:top w:val="none" w:sz="0" w:space="0" w:color="auto"/>
        <w:left w:val="none" w:sz="0" w:space="0" w:color="auto"/>
        <w:bottom w:val="none" w:sz="0" w:space="0" w:color="auto"/>
        <w:right w:val="none" w:sz="0" w:space="0" w:color="auto"/>
      </w:divBdr>
    </w:div>
    <w:div w:id="1890066114">
      <w:marLeft w:val="0"/>
      <w:marRight w:val="0"/>
      <w:marTop w:val="0"/>
      <w:marBottom w:val="0"/>
      <w:divBdr>
        <w:top w:val="none" w:sz="0" w:space="0" w:color="auto"/>
        <w:left w:val="none" w:sz="0" w:space="0" w:color="auto"/>
        <w:bottom w:val="none" w:sz="0" w:space="0" w:color="auto"/>
        <w:right w:val="none" w:sz="0" w:space="0" w:color="auto"/>
      </w:divBdr>
    </w:div>
    <w:div w:id="1890066117">
      <w:marLeft w:val="0"/>
      <w:marRight w:val="0"/>
      <w:marTop w:val="0"/>
      <w:marBottom w:val="0"/>
      <w:divBdr>
        <w:top w:val="none" w:sz="0" w:space="0" w:color="auto"/>
        <w:left w:val="none" w:sz="0" w:space="0" w:color="auto"/>
        <w:bottom w:val="none" w:sz="0" w:space="0" w:color="auto"/>
        <w:right w:val="none" w:sz="0" w:space="0" w:color="auto"/>
      </w:divBdr>
    </w:div>
    <w:div w:id="1890066119">
      <w:marLeft w:val="0"/>
      <w:marRight w:val="0"/>
      <w:marTop w:val="0"/>
      <w:marBottom w:val="0"/>
      <w:divBdr>
        <w:top w:val="none" w:sz="0" w:space="0" w:color="auto"/>
        <w:left w:val="none" w:sz="0" w:space="0" w:color="auto"/>
        <w:bottom w:val="none" w:sz="0" w:space="0" w:color="auto"/>
        <w:right w:val="none" w:sz="0" w:space="0" w:color="auto"/>
      </w:divBdr>
    </w:div>
    <w:div w:id="1890066120">
      <w:marLeft w:val="0"/>
      <w:marRight w:val="0"/>
      <w:marTop w:val="0"/>
      <w:marBottom w:val="0"/>
      <w:divBdr>
        <w:top w:val="none" w:sz="0" w:space="0" w:color="auto"/>
        <w:left w:val="none" w:sz="0" w:space="0" w:color="auto"/>
        <w:bottom w:val="none" w:sz="0" w:space="0" w:color="auto"/>
        <w:right w:val="none" w:sz="0" w:space="0" w:color="auto"/>
      </w:divBdr>
    </w:div>
    <w:div w:id="1890066121">
      <w:marLeft w:val="0"/>
      <w:marRight w:val="0"/>
      <w:marTop w:val="0"/>
      <w:marBottom w:val="0"/>
      <w:divBdr>
        <w:top w:val="none" w:sz="0" w:space="0" w:color="auto"/>
        <w:left w:val="none" w:sz="0" w:space="0" w:color="auto"/>
        <w:bottom w:val="none" w:sz="0" w:space="0" w:color="auto"/>
        <w:right w:val="none" w:sz="0" w:space="0" w:color="auto"/>
      </w:divBdr>
      <w:divsChild>
        <w:div w:id="1890066376">
          <w:marLeft w:val="0"/>
          <w:marRight w:val="0"/>
          <w:marTop w:val="0"/>
          <w:marBottom w:val="0"/>
          <w:divBdr>
            <w:top w:val="none" w:sz="0" w:space="0" w:color="auto"/>
            <w:left w:val="none" w:sz="0" w:space="0" w:color="auto"/>
            <w:bottom w:val="none" w:sz="0" w:space="0" w:color="auto"/>
            <w:right w:val="none" w:sz="0" w:space="0" w:color="auto"/>
          </w:divBdr>
        </w:div>
      </w:divsChild>
    </w:div>
    <w:div w:id="1890066122">
      <w:marLeft w:val="0"/>
      <w:marRight w:val="0"/>
      <w:marTop w:val="0"/>
      <w:marBottom w:val="0"/>
      <w:divBdr>
        <w:top w:val="none" w:sz="0" w:space="0" w:color="auto"/>
        <w:left w:val="none" w:sz="0" w:space="0" w:color="auto"/>
        <w:bottom w:val="none" w:sz="0" w:space="0" w:color="auto"/>
        <w:right w:val="none" w:sz="0" w:space="0" w:color="auto"/>
      </w:divBdr>
    </w:div>
    <w:div w:id="1890066124">
      <w:marLeft w:val="0"/>
      <w:marRight w:val="0"/>
      <w:marTop w:val="0"/>
      <w:marBottom w:val="0"/>
      <w:divBdr>
        <w:top w:val="none" w:sz="0" w:space="0" w:color="auto"/>
        <w:left w:val="none" w:sz="0" w:space="0" w:color="auto"/>
        <w:bottom w:val="none" w:sz="0" w:space="0" w:color="auto"/>
        <w:right w:val="none" w:sz="0" w:space="0" w:color="auto"/>
      </w:divBdr>
    </w:div>
    <w:div w:id="1890066125">
      <w:marLeft w:val="0"/>
      <w:marRight w:val="0"/>
      <w:marTop w:val="0"/>
      <w:marBottom w:val="0"/>
      <w:divBdr>
        <w:top w:val="none" w:sz="0" w:space="0" w:color="auto"/>
        <w:left w:val="none" w:sz="0" w:space="0" w:color="auto"/>
        <w:bottom w:val="none" w:sz="0" w:space="0" w:color="auto"/>
        <w:right w:val="none" w:sz="0" w:space="0" w:color="auto"/>
      </w:divBdr>
    </w:div>
    <w:div w:id="1890066126">
      <w:marLeft w:val="0"/>
      <w:marRight w:val="0"/>
      <w:marTop w:val="0"/>
      <w:marBottom w:val="0"/>
      <w:divBdr>
        <w:top w:val="none" w:sz="0" w:space="0" w:color="auto"/>
        <w:left w:val="none" w:sz="0" w:space="0" w:color="auto"/>
        <w:bottom w:val="none" w:sz="0" w:space="0" w:color="auto"/>
        <w:right w:val="none" w:sz="0" w:space="0" w:color="auto"/>
      </w:divBdr>
    </w:div>
    <w:div w:id="1890066127">
      <w:marLeft w:val="0"/>
      <w:marRight w:val="0"/>
      <w:marTop w:val="0"/>
      <w:marBottom w:val="0"/>
      <w:divBdr>
        <w:top w:val="none" w:sz="0" w:space="0" w:color="auto"/>
        <w:left w:val="none" w:sz="0" w:space="0" w:color="auto"/>
        <w:bottom w:val="none" w:sz="0" w:space="0" w:color="auto"/>
        <w:right w:val="none" w:sz="0" w:space="0" w:color="auto"/>
      </w:divBdr>
    </w:div>
    <w:div w:id="1890066132">
      <w:marLeft w:val="0"/>
      <w:marRight w:val="0"/>
      <w:marTop w:val="0"/>
      <w:marBottom w:val="0"/>
      <w:divBdr>
        <w:top w:val="none" w:sz="0" w:space="0" w:color="auto"/>
        <w:left w:val="none" w:sz="0" w:space="0" w:color="auto"/>
        <w:bottom w:val="none" w:sz="0" w:space="0" w:color="auto"/>
        <w:right w:val="none" w:sz="0" w:space="0" w:color="auto"/>
      </w:divBdr>
    </w:div>
    <w:div w:id="1890066133">
      <w:marLeft w:val="0"/>
      <w:marRight w:val="0"/>
      <w:marTop w:val="0"/>
      <w:marBottom w:val="0"/>
      <w:divBdr>
        <w:top w:val="none" w:sz="0" w:space="0" w:color="auto"/>
        <w:left w:val="none" w:sz="0" w:space="0" w:color="auto"/>
        <w:bottom w:val="none" w:sz="0" w:space="0" w:color="auto"/>
        <w:right w:val="none" w:sz="0" w:space="0" w:color="auto"/>
      </w:divBdr>
    </w:div>
    <w:div w:id="1890066134">
      <w:marLeft w:val="0"/>
      <w:marRight w:val="0"/>
      <w:marTop w:val="0"/>
      <w:marBottom w:val="0"/>
      <w:divBdr>
        <w:top w:val="none" w:sz="0" w:space="0" w:color="auto"/>
        <w:left w:val="none" w:sz="0" w:space="0" w:color="auto"/>
        <w:bottom w:val="none" w:sz="0" w:space="0" w:color="auto"/>
        <w:right w:val="none" w:sz="0" w:space="0" w:color="auto"/>
      </w:divBdr>
    </w:div>
    <w:div w:id="1890066137">
      <w:marLeft w:val="0"/>
      <w:marRight w:val="0"/>
      <w:marTop w:val="0"/>
      <w:marBottom w:val="0"/>
      <w:divBdr>
        <w:top w:val="none" w:sz="0" w:space="0" w:color="auto"/>
        <w:left w:val="none" w:sz="0" w:space="0" w:color="auto"/>
        <w:bottom w:val="none" w:sz="0" w:space="0" w:color="auto"/>
        <w:right w:val="none" w:sz="0" w:space="0" w:color="auto"/>
      </w:divBdr>
    </w:div>
    <w:div w:id="1890066139">
      <w:marLeft w:val="0"/>
      <w:marRight w:val="0"/>
      <w:marTop w:val="0"/>
      <w:marBottom w:val="0"/>
      <w:divBdr>
        <w:top w:val="none" w:sz="0" w:space="0" w:color="auto"/>
        <w:left w:val="none" w:sz="0" w:space="0" w:color="auto"/>
        <w:bottom w:val="none" w:sz="0" w:space="0" w:color="auto"/>
        <w:right w:val="none" w:sz="0" w:space="0" w:color="auto"/>
      </w:divBdr>
    </w:div>
    <w:div w:id="1890066147">
      <w:marLeft w:val="0"/>
      <w:marRight w:val="0"/>
      <w:marTop w:val="0"/>
      <w:marBottom w:val="0"/>
      <w:divBdr>
        <w:top w:val="none" w:sz="0" w:space="0" w:color="auto"/>
        <w:left w:val="none" w:sz="0" w:space="0" w:color="auto"/>
        <w:bottom w:val="none" w:sz="0" w:space="0" w:color="auto"/>
        <w:right w:val="none" w:sz="0" w:space="0" w:color="auto"/>
      </w:divBdr>
    </w:div>
    <w:div w:id="1890066152">
      <w:marLeft w:val="0"/>
      <w:marRight w:val="0"/>
      <w:marTop w:val="0"/>
      <w:marBottom w:val="0"/>
      <w:divBdr>
        <w:top w:val="none" w:sz="0" w:space="0" w:color="auto"/>
        <w:left w:val="none" w:sz="0" w:space="0" w:color="auto"/>
        <w:bottom w:val="none" w:sz="0" w:space="0" w:color="auto"/>
        <w:right w:val="none" w:sz="0" w:space="0" w:color="auto"/>
      </w:divBdr>
    </w:div>
    <w:div w:id="1890066155">
      <w:marLeft w:val="0"/>
      <w:marRight w:val="0"/>
      <w:marTop w:val="0"/>
      <w:marBottom w:val="0"/>
      <w:divBdr>
        <w:top w:val="none" w:sz="0" w:space="0" w:color="auto"/>
        <w:left w:val="none" w:sz="0" w:space="0" w:color="auto"/>
        <w:bottom w:val="none" w:sz="0" w:space="0" w:color="auto"/>
        <w:right w:val="none" w:sz="0" w:space="0" w:color="auto"/>
      </w:divBdr>
      <w:divsChild>
        <w:div w:id="1890067281">
          <w:marLeft w:val="0"/>
          <w:marRight w:val="0"/>
          <w:marTop w:val="0"/>
          <w:marBottom w:val="0"/>
          <w:divBdr>
            <w:top w:val="none" w:sz="0" w:space="0" w:color="auto"/>
            <w:left w:val="none" w:sz="0" w:space="0" w:color="auto"/>
            <w:bottom w:val="none" w:sz="0" w:space="0" w:color="auto"/>
            <w:right w:val="none" w:sz="0" w:space="0" w:color="auto"/>
          </w:divBdr>
          <w:divsChild>
            <w:div w:id="1890066473">
              <w:marLeft w:val="0"/>
              <w:marRight w:val="0"/>
              <w:marTop w:val="0"/>
              <w:marBottom w:val="0"/>
              <w:divBdr>
                <w:top w:val="none" w:sz="0" w:space="0" w:color="auto"/>
                <w:left w:val="none" w:sz="0" w:space="0" w:color="auto"/>
                <w:bottom w:val="none" w:sz="0" w:space="0" w:color="auto"/>
                <w:right w:val="none" w:sz="0" w:space="0" w:color="auto"/>
              </w:divBdr>
            </w:div>
          </w:divsChild>
        </w:div>
        <w:div w:id="1890067335">
          <w:marLeft w:val="0"/>
          <w:marRight w:val="0"/>
          <w:marTop w:val="0"/>
          <w:marBottom w:val="0"/>
          <w:divBdr>
            <w:top w:val="none" w:sz="0" w:space="0" w:color="auto"/>
            <w:left w:val="none" w:sz="0" w:space="0" w:color="auto"/>
            <w:bottom w:val="none" w:sz="0" w:space="0" w:color="auto"/>
            <w:right w:val="none" w:sz="0" w:space="0" w:color="auto"/>
          </w:divBdr>
          <w:divsChild>
            <w:div w:id="18900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157">
      <w:marLeft w:val="0"/>
      <w:marRight w:val="0"/>
      <w:marTop w:val="0"/>
      <w:marBottom w:val="0"/>
      <w:divBdr>
        <w:top w:val="none" w:sz="0" w:space="0" w:color="auto"/>
        <w:left w:val="none" w:sz="0" w:space="0" w:color="auto"/>
        <w:bottom w:val="none" w:sz="0" w:space="0" w:color="auto"/>
        <w:right w:val="none" w:sz="0" w:space="0" w:color="auto"/>
      </w:divBdr>
    </w:div>
    <w:div w:id="1890066158">
      <w:marLeft w:val="0"/>
      <w:marRight w:val="0"/>
      <w:marTop w:val="0"/>
      <w:marBottom w:val="0"/>
      <w:divBdr>
        <w:top w:val="none" w:sz="0" w:space="0" w:color="auto"/>
        <w:left w:val="none" w:sz="0" w:space="0" w:color="auto"/>
        <w:bottom w:val="none" w:sz="0" w:space="0" w:color="auto"/>
        <w:right w:val="none" w:sz="0" w:space="0" w:color="auto"/>
      </w:divBdr>
    </w:div>
    <w:div w:id="1890066159">
      <w:marLeft w:val="0"/>
      <w:marRight w:val="0"/>
      <w:marTop w:val="0"/>
      <w:marBottom w:val="0"/>
      <w:divBdr>
        <w:top w:val="none" w:sz="0" w:space="0" w:color="auto"/>
        <w:left w:val="none" w:sz="0" w:space="0" w:color="auto"/>
        <w:bottom w:val="none" w:sz="0" w:space="0" w:color="auto"/>
        <w:right w:val="none" w:sz="0" w:space="0" w:color="auto"/>
      </w:divBdr>
    </w:div>
    <w:div w:id="1890066160">
      <w:marLeft w:val="0"/>
      <w:marRight w:val="0"/>
      <w:marTop w:val="0"/>
      <w:marBottom w:val="0"/>
      <w:divBdr>
        <w:top w:val="none" w:sz="0" w:space="0" w:color="auto"/>
        <w:left w:val="none" w:sz="0" w:space="0" w:color="auto"/>
        <w:bottom w:val="none" w:sz="0" w:space="0" w:color="auto"/>
        <w:right w:val="none" w:sz="0" w:space="0" w:color="auto"/>
      </w:divBdr>
    </w:div>
    <w:div w:id="1890066162">
      <w:marLeft w:val="0"/>
      <w:marRight w:val="0"/>
      <w:marTop w:val="0"/>
      <w:marBottom w:val="0"/>
      <w:divBdr>
        <w:top w:val="none" w:sz="0" w:space="0" w:color="auto"/>
        <w:left w:val="none" w:sz="0" w:space="0" w:color="auto"/>
        <w:bottom w:val="none" w:sz="0" w:space="0" w:color="auto"/>
        <w:right w:val="none" w:sz="0" w:space="0" w:color="auto"/>
      </w:divBdr>
      <w:divsChild>
        <w:div w:id="1890067600">
          <w:marLeft w:val="0"/>
          <w:marRight w:val="0"/>
          <w:marTop w:val="0"/>
          <w:marBottom w:val="0"/>
          <w:divBdr>
            <w:top w:val="none" w:sz="0" w:space="0" w:color="auto"/>
            <w:left w:val="none" w:sz="0" w:space="0" w:color="auto"/>
            <w:bottom w:val="none" w:sz="0" w:space="0" w:color="auto"/>
            <w:right w:val="none" w:sz="0" w:space="0" w:color="auto"/>
          </w:divBdr>
          <w:divsChild>
            <w:div w:id="1890067018">
              <w:marLeft w:val="0"/>
              <w:marRight w:val="0"/>
              <w:marTop w:val="0"/>
              <w:marBottom w:val="0"/>
              <w:divBdr>
                <w:top w:val="none" w:sz="0" w:space="0" w:color="auto"/>
                <w:left w:val="none" w:sz="0" w:space="0" w:color="auto"/>
                <w:bottom w:val="none" w:sz="0" w:space="0" w:color="auto"/>
                <w:right w:val="none" w:sz="0" w:space="0" w:color="auto"/>
              </w:divBdr>
              <w:divsChild>
                <w:div w:id="1890068067">
                  <w:marLeft w:val="0"/>
                  <w:marRight w:val="0"/>
                  <w:marTop w:val="0"/>
                  <w:marBottom w:val="0"/>
                  <w:divBdr>
                    <w:top w:val="none" w:sz="0" w:space="0" w:color="auto"/>
                    <w:left w:val="none" w:sz="0" w:space="0" w:color="auto"/>
                    <w:bottom w:val="none" w:sz="0" w:space="0" w:color="auto"/>
                    <w:right w:val="none" w:sz="0" w:space="0" w:color="auto"/>
                  </w:divBdr>
                  <w:divsChild>
                    <w:div w:id="1890065944">
                      <w:marLeft w:val="0"/>
                      <w:marRight w:val="0"/>
                      <w:marTop w:val="0"/>
                      <w:marBottom w:val="0"/>
                      <w:divBdr>
                        <w:top w:val="none" w:sz="0" w:space="0" w:color="auto"/>
                        <w:left w:val="none" w:sz="0" w:space="0" w:color="auto"/>
                        <w:bottom w:val="none" w:sz="0" w:space="0" w:color="auto"/>
                        <w:right w:val="none" w:sz="0" w:space="0" w:color="auto"/>
                      </w:divBdr>
                      <w:divsChild>
                        <w:div w:id="1890066598">
                          <w:marLeft w:val="0"/>
                          <w:marRight w:val="0"/>
                          <w:marTop w:val="0"/>
                          <w:marBottom w:val="0"/>
                          <w:divBdr>
                            <w:top w:val="none" w:sz="0" w:space="0" w:color="auto"/>
                            <w:left w:val="none" w:sz="0" w:space="0" w:color="auto"/>
                            <w:bottom w:val="none" w:sz="0" w:space="0" w:color="auto"/>
                            <w:right w:val="none" w:sz="0" w:space="0" w:color="auto"/>
                          </w:divBdr>
                          <w:divsChild>
                            <w:div w:id="189006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6163">
      <w:marLeft w:val="0"/>
      <w:marRight w:val="0"/>
      <w:marTop w:val="0"/>
      <w:marBottom w:val="0"/>
      <w:divBdr>
        <w:top w:val="none" w:sz="0" w:space="0" w:color="auto"/>
        <w:left w:val="none" w:sz="0" w:space="0" w:color="auto"/>
        <w:bottom w:val="none" w:sz="0" w:space="0" w:color="auto"/>
        <w:right w:val="none" w:sz="0" w:space="0" w:color="auto"/>
      </w:divBdr>
    </w:div>
    <w:div w:id="1890066165">
      <w:marLeft w:val="0"/>
      <w:marRight w:val="0"/>
      <w:marTop w:val="0"/>
      <w:marBottom w:val="0"/>
      <w:divBdr>
        <w:top w:val="none" w:sz="0" w:space="0" w:color="auto"/>
        <w:left w:val="none" w:sz="0" w:space="0" w:color="auto"/>
        <w:bottom w:val="none" w:sz="0" w:space="0" w:color="auto"/>
        <w:right w:val="none" w:sz="0" w:space="0" w:color="auto"/>
      </w:divBdr>
      <w:divsChild>
        <w:div w:id="1890065919">
          <w:marLeft w:val="0"/>
          <w:marRight w:val="0"/>
          <w:marTop w:val="0"/>
          <w:marBottom w:val="0"/>
          <w:divBdr>
            <w:top w:val="none" w:sz="0" w:space="0" w:color="auto"/>
            <w:left w:val="none" w:sz="0" w:space="0" w:color="auto"/>
            <w:bottom w:val="none" w:sz="0" w:space="0" w:color="auto"/>
            <w:right w:val="none" w:sz="0" w:space="0" w:color="auto"/>
          </w:divBdr>
          <w:divsChild>
            <w:div w:id="1890068075">
              <w:marLeft w:val="0"/>
              <w:marRight w:val="0"/>
              <w:marTop w:val="0"/>
              <w:marBottom w:val="0"/>
              <w:divBdr>
                <w:top w:val="none" w:sz="0" w:space="0" w:color="auto"/>
                <w:left w:val="none" w:sz="0" w:space="0" w:color="auto"/>
                <w:bottom w:val="none" w:sz="0" w:space="0" w:color="auto"/>
                <w:right w:val="none" w:sz="0" w:space="0" w:color="auto"/>
              </w:divBdr>
              <w:divsChild>
                <w:div w:id="189006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213">
          <w:marLeft w:val="0"/>
          <w:marRight w:val="0"/>
          <w:marTop w:val="0"/>
          <w:marBottom w:val="0"/>
          <w:divBdr>
            <w:top w:val="none" w:sz="0" w:space="0" w:color="auto"/>
            <w:left w:val="none" w:sz="0" w:space="0" w:color="auto"/>
            <w:bottom w:val="none" w:sz="0" w:space="0" w:color="auto"/>
            <w:right w:val="none" w:sz="0" w:space="0" w:color="auto"/>
          </w:divBdr>
        </w:div>
      </w:divsChild>
    </w:div>
    <w:div w:id="1890066166">
      <w:marLeft w:val="0"/>
      <w:marRight w:val="0"/>
      <w:marTop w:val="0"/>
      <w:marBottom w:val="0"/>
      <w:divBdr>
        <w:top w:val="none" w:sz="0" w:space="0" w:color="auto"/>
        <w:left w:val="none" w:sz="0" w:space="0" w:color="auto"/>
        <w:bottom w:val="none" w:sz="0" w:space="0" w:color="auto"/>
        <w:right w:val="none" w:sz="0" w:space="0" w:color="auto"/>
      </w:divBdr>
    </w:div>
    <w:div w:id="1890066167">
      <w:marLeft w:val="0"/>
      <w:marRight w:val="0"/>
      <w:marTop w:val="0"/>
      <w:marBottom w:val="0"/>
      <w:divBdr>
        <w:top w:val="none" w:sz="0" w:space="0" w:color="auto"/>
        <w:left w:val="none" w:sz="0" w:space="0" w:color="auto"/>
        <w:bottom w:val="none" w:sz="0" w:space="0" w:color="auto"/>
        <w:right w:val="none" w:sz="0" w:space="0" w:color="auto"/>
      </w:divBdr>
    </w:div>
    <w:div w:id="1890066169">
      <w:marLeft w:val="0"/>
      <w:marRight w:val="0"/>
      <w:marTop w:val="0"/>
      <w:marBottom w:val="0"/>
      <w:divBdr>
        <w:top w:val="none" w:sz="0" w:space="0" w:color="auto"/>
        <w:left w:val="none" w:sz="0" w:space="0" w:color="auto"/>
        <w:bottom w:val="none" w:sz="0" w:space="0" w:color="auto"/>
        <w:right w:val="none" w:sz="0" w:space="0" w:color="auto"/>
      </w:divBdr>
    </w:div>
    <w:div w:id="1890066170">
      <w:marLeft w:val="0"/>
      <w:marRight w:val="0"/>
      <w:marTop w:val="0"/>
      <w:marBottom w:val="0"/>
      <w:divBdr>
        <w:top w:val="none" w:sz="0" w:space="0" w:color="auto"/>
        <w:left w:val="none" w:sz="0" w:space="0" w:color="auto"/>
        <w:bottom w:val="none" w:sz="0" w:space="0" w:color="auto"/>
        <w:right w:val="none" w:sz="0" w:space="0" w:color="auto"/>
      </w:divBdr>
    </w:div>
    <w:div w:id="1890066175">
      <w:marLeft w:val="0"/>
      <w:marRight w:val="0"/>
      <w:marTop w:val="0"/>
      <w:marBottom w:val="0"/>
      <w:divBdr>
        <w:top w:val="none" w:sz="0" w:space="0" w:color="auto"/>
        <w:left w:val="none" w:sz="0" w:space="0" w:color="auto"/>
        <w:bottom w:val="none" w:sz="0" w:space="0" w:color="auto"/>
        <w:right w:val="none" w:sz="0" w:space="0" w:color="auto"/>
      </w:divBdr>
      <w:divsChild>
        <w:div w:id="1890067848">
          <w:marLeft w:val="0"/>
          <w:marRight w:val="0"/>
          <w:marTop w:val="0"/>
          <w:marBottom w:val="0"/>
          <w:divBdr>
            <w:top w:val="none" w:sz="0" w:space="0" w:color="auto"/>
            <w:left w:val="none" w:sz="0" w:space="0" w:color="auto"/>
            <w:bottom w:val="none" w:sz="0" w:space="0" w:color="auto"/>
            <w:right w:val="none" w:sz="0" w:space="0" w:color="auto"/>
          </w:divBdr>
        </w:div>
      </w:divsChild>
    </w:div>
    <w:div w:id="1890066176">
      <w:marLeft w:val="0"/>
      <w:marRight w:val="0"/>
      <w:marTop w:val="0"/>
      <w:marBottom w:val="0"/>
      <w:divBdr>
        <w:top w:val="none" w:sz="0" w:space="0" w:color="auto"/>
        <w:left w:val="none" w:sz="0" w:space="0" w:color="auto"/>
        <w:bottom w:val="none" w:sz="0" w:space="0" w:color="auto"/>
        <w:right w:val="none" w:sz="0" w:space="0" w:color="auto"/>
      </w:divBdr>
    </w:div>
    <w:div w:id="1890066178">
      <w:marLeft w:val="0"/>
      <w:marRight w:val="0"/>
      <w:marTop w:val="0"/>
      <w:marBottom w:val="0"/>
      <w:divBdr>
        <w:top w:val="none" w:sz="0" w:space="0" w:color="auto"/>
        <w:left w:val="none" w:sz="0" w:space="0" w:color="auto"/>
        <w:bottom w:val="none" w:sz="0" w:space="0" w:color="auto"/>
        <w:right w:val="none" w:sz="0" w:space="0" w:color="auto"/>
      </w:divBdr>
    </w:div>
    <w:div w:id="1890066180">
      <w:marLeft w:val="0"/>
      <w:marRight w:val="0"/>
      <w:marTop w:val="0"/>
      <w:marBottom w:val="0"/>
      <w:divBdr>
        <w:top w:val="none" w:sz="0" w:space="0" w:color="auto"/>
        <w:left w:val="none" w:sz="0" w:space="0" w:color="auto"/>
        <w:bottom w:val="none" w:sz="0" w:space="0" w:color="auto"/>
        <w:right w:val="none" w:sz="0" w:space="0" w:color="auto"/>
      </w:divBdr>
      <w:divsChild>
        <w:div w:id="1890065833">
          <w:marLeft w:val="0"/>
          <w:marRight w:val="0"/>
          <w:marTop w:val="0"/>
          <w:marBottom w:val="0"/>
          <w:divBdr>
            <w:top w:val="none" w:sz="0" w:space="0" w:color="auto"/>
            <w:left w:val="none" w:sz="0" w:space="0" w:color="auto"/>
            <w:bottom w:val="none" w:sz="0" w:space="0" w:color="auto"/>
            <w:right w:val="none" w:sz="0" w:space="0" w:color="auto"/>
          </w:divBdr>
        </w:div>
        <w:div w:id="1890066270">
          <w:marLeft w:val="0"/>
          <w:marRight w:val="0"/>
          <w:marTop w:val="0"/>
          <w:marBottom w:val="0"/>
          <w:divBdr>
            <w:top w:val="none" w:sz="0" w:space="0" w:color="auto"/>
            <w:left w:val="none" w:sz="0" w:space="0" w:color="auto"/>
            <w:bottom w:val="none" w:sz="0" w:space="0" w:color="auto"/>
            <w:right w:val="none" w:sz="0" w:space="0" w:color="auto"/>
          </w:divBdr>
        </w:div>
        <w:div w:id="1890066694">
          <w:marLeft w:val="0"/>
          <w:marRight w:val="0"/>
          <w:marTop w:val="0"/>
          <w:marBottom w:val="0"/>
          <w:divBdr>
            <w:top w:val="none" w:sz="0" w:space="0" w:color="auto"/>
            <w:left w:val="none" w:sz="0" w:space="0" w:color="auto"/>
            <w:bottom w:val="none" w:sz="0" w:space="0" w:color="auto"/>
            <w:right w:val="none" w:sz="0" w:space="0" w:color="auto"/>
          </w:divBdr>
        </w:div>
        <w:div w:id="1890067317">
          <w:marLeft w:val="0"/>
          <w:marRight w:val="0"/>
          <w:marTop w:val="0"/>
          <w:marBottom w:val="0"/>
          <w:divBdr>
            <w:top w:val="none" w:sz="0" w:space="0" w:color="auto"/>
            <w:left w:val="none" w:sz="0" w:space="0" w:color="auto"/>
            <w:bottom w:val="none" w:sz="0" w:space="0" w:color="auto"/>
            <w:right w:val="none" w:sz="0" w:space="0" w:color="auto"/>
          </w:divBdr>
        </w:div>
        <w:div w:id="1890067558">
          <w:marLeft w:val="0"/>
          <w:marRight w:val="0"/>
          <w:marTop w:val="0"/>
          <w:marBottom w:val="0"/>
          <w:divBdr>
            <w:top w:val="none" w:sz="0" w:space="0" w:color="auto"/>
            <w:left w:val="none" w:sz="0" w:space="0" w:color="auto"/>
            <w:bottom w:val="none" w:sz="0" w:space="0" w:color="auto"/>
            <w:right w:val="none" w:sz="0" w:space="0" w:color="auto"/>
          </w:divBdr>
        </w:div>
      </w:divsChild>
    </w:div>
    <w:div w:id="1890066183">
      <w:marLeft w:val="0"/>
      <w:marRight w:val="0"/>
      <w:marTop w:val="0"/>
      <w:marBottom w:val="0"/>
      <w:divBdr>
        <w:top w:val="none" w:sz="0" w:space="0" w:color="auto"/>
        <w:left w:val="none" w:sz="0" w:space="0" w:color="auto"/>
        <w:bottom w:val="none" w:sz="0" w:space="0" w:color="auto"/>
        <w:right w:val="none" w:sz="0" w:space="0" w:color="auto"/>
      </w:divBdr>
    </w:div>
    <w:div w:id="1890066185">
      <w:marLeft w:val="0"/>
      <w:marRight w:val="0"/>
      <w:marTop w:val="0"/>
      <w:marBottom w:val="0"/>
      <w:divBdr>
        <w:top w:val="none" w:sz="0" w:space="0" w:color="auto"/>
        <w:left w:val="none" w:sz="0" w:space="0" w:color="auto"/>
        <w:bottom w:val="none" w:sz="0" w:space="0" w:color="auto"/>
        <w:right w:val="none" w:sz="0" w:space="0" w:color="auto"/>
      </w:divBdr>
    </w:div>
    <w:div w:id="1890066188">
      <w:marLeft w:val="0"/>
      <w:marRight w:val="0"/>
      <w:marTop w:val="0"/>
      <w:marBottom w:val="0"/>
      <w:divBdr>
        <w:top w:val="none" w:sz="0" w:space="0" w:color="auto"/>
        <w:left w:val="none" w:sz="0" w:space="0" w:color="auto"/>
        <w:bottom w:val="none" w:sz="0" w:space="0" w:color="auto"/>
        <w:right w:val="none" w:sz="0" w:space="0" w:color="auto"/>
      </w:divBdr>
    </w:div>
    <w:div w:id="1890066192">
      <w:marLeft w:val="0"/>
      <w:marRight w:val="0"/>
      <w:marTop w:val="0"/>
      <w:marBottom w:val="0"/>
      <w:divBdr>
        <w:top w:val="none" w:sz="0" w:space="0" w:color="auto"/>
        <w:left w:val="none" w:sz="0" w:space="0" w:color="auto"/>
        <w:bottom w:val="none" w:sz="0" w:space="0" w:color="auto"/>
        <w:right w:val="none" w:sz="0" w:space="0" w:color="auto"/>
      </w:divBdr>
    </w:div>
    <w:div w:id="1890066193">
      <w:marLeft w:val="0"/>
      <w:marRight w:val="0"/>
      <w:marTop w:val="0"/>
      <w:marBottom w:val="0"/>
      <w:divBdr>
        <w:top w:val="none" w:sz="0" w:space="0" w:color="auto"/>
        <w:left w:val="none" w:sz="0" w:space="0" w:color="auto"/>
        <w:bottom w:val="none" w:sz="0" w:space="0" w:color="auto"/>
        <w:right w:val="none" w:sz="0" w:space="0" w:color="auto"/>
      </w:divBdr>
    </w:div>
    <w:div w:id="1890066194">
      <w:marLeft w:val="0"/>
      <w:marRight w:val="0"/>
      <w:marTop w:val="0"/>
      <w:marBottom w:val="0"/>
      <w:divBdr>
        <w:top w:val="none" w:sz="0" w:space="0" w:color="auto"/>
        <w:left w:val="none" w:sz="0" w:space="0" w:color="auto"/>
        <w:bottom w:val="none" w:sz="0" w:space="0" w:color="auto"/>
        <w:right w:val="none" w:sz="0" w:space="0" w:color="auto"/>
      </w:divBdr>
    </w:div>
    <w:div w:id="1890066199">
      <w:marLeft w:val="0"/>
      <w:marRight w:val="0"/>
      <w:marTop w:val="0"/>
      <w:marBottom w:val="0"/>
      <w:divBdr>
        <w:top w:val="none" w:sz="0" w:space="0" w:color="auto"/>
        <w:left w:val="none" w:sz="0" w:space="0" w:color="auto"/>
        <w:bottom w:val="none" w:sz="0" w:space="0" w:color="auto"/>
        <w:right w:val="none" w:sz="0" w:space="0" w:color="auto"/>
      </w:divBdr>
    </w:div>
    <w:div w:id="1890066200">
      <w:marLeft w:val="0"/>
      <w:marRight w:val="0"/>
      <w:marTop w:val="0"/>
      <w:marBottom w:val="0"/>
      <w:divBdr>
        <w:top w:val="none" w:sz="0" w:space="0" w:color="auto"/>
        <w:left w:val="none" w:sz="0" w:space="0" w:color="auto"/>
        <w:bottom w:val="none" w:sz="0" w:space="0" w:color="auto"/>
        <w:right w:val="none" w:sz="0" w:space="0" w:color="auto"/>
      </w:divBdr>
      <w:divsChild>
        <w:div w:id="1890066237">
          <w:marLeft w:val="0"/>
          <w:marRight w:val="0"/>
          <w:marTop w:val="0"/>
          <w:marBottom w:val="0"/>
          <w:divBdr>
            <w:top w:val="none" w:sz="0" w:space="0" w:color="auto"/>
            <w:left w:val="none" w:sz="0" w:space="0" w:color="auto"/>
            <w:bottom w:val="none" w:sz="0" w:space="0" w:color="auto"/>
            <w:right w:val="none" w:sz="0" w:space="0" w:color="auto"/>
          </w:divBdr>
        </w:div>
        <w:div w:id="1890066565">
          <w:marLeft w:val="0"/>
          <w:marRight w:val="0"/>
          <w:marTop w:val="0"/>
          <w:marBottom w:val="0"/>
          <w:divBdr>
            <w:top w:val="none" w:sz="0" w:space="0" w:color="auto"/>
            <w:left w:val="none" w:sz="0" w:space="0" w:color="auto"/>
            <w:bottom w:val="none" w:sz="0" w:space="0" w:color="auto"/>
            <w:right w:val="none" w:sz="0" w:space="0" w:color="auto"/>
          </w:divBdr>
        </w:div>
        <w:div w:id="1890067181">
          <w:marLeft w:val="0"/>
          <w:marRight w:val="0"/>
          <w:marTop w:val="0"/>
          <w:marBottom w:val="0"/>
          <w:divBdr>
            <w:top w:val="none" w:sz="0" w:space="0" w:color="auto"/>
            <w:left w:val="none" w:sz="0" w:space="0" w:color="auto"/>
            <w:bottom w:val="none" w:sz="0" w:space="0" w:color="auto"/>
            <w:right w:val="none" w:sz="0" w:space="0" w:color="auto"/>
          </w:divBdr>
          <w:divsChild>
            <w:div w:id="1890066609">
              <w:marLeft w:val="0"/>
              <w:marRight w:val="0"/>
              <w:marTop w:val="0"/>
              <w:marBottom w:val="0"/>
              <w:divBdr>
                <w:top w:val="none" w:sz="0" w:space="0" w:color="auto"/>
                <w:left w:val="none" w:sz="0" w:space="0" w:color="auto"/>
                <w:bottom w:val="none" w:sz="0" w:space="0" w:color="auto"/>
                <w:right w:val="none" w:sz="0" w:space="0" w:color="auto"/>
              </w:divBdr>
            </w:div>
            <w:div w:id="1890068405">
              <w:marLeft w:val="0"/>
              <w:marRight w:val="0"/>
              <w:marTop w:val="0"/>
              <w:marBottom w:val="0"/>
              <w:divBdr>
                <w:top w:val="none" w:sz="0" w:space="0" w:color="auto"/>
                <w:left w:val="none" w:sz="0" w:space="0" w:color="auto"/>
                <w:bottom w:val="none" w:sz="0" w:space="0" w:color="auto"/>
                <w:right w:val="none" w:sz="0" w:space="0" w:color="auto"/>
              </w:divBdr>
              <w:divsChild>
                <w:div w:id="189006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97">
          <w:marLeft w:val="0"/>
          <w:marRight w:val="0"/>
          <w:marTop w:val="0"/>
          <w:marBottom w:val="0"/>
          <w:divBdr>
            <w:top w:val="none" w:sz="0" w:space="0" w:color="auto"/>
            <w:left w:val="none" w:sz="0" w:space="0" w:color="auto"/>
            <w:bottom w:val="none" w:sz="0" w:space="0" w:color="auto"/>
            <w:right w:val="none" w:sz="0" w:space="0" w:color="auto"/>
          </w:divBdr>
        </w:div>
      </w:divsChild>
    </w:div>
    <w:div w:id="1890066203">
      <w:marLeft w:val="0"/>
      <w:marRight w:val="0"/>
      <w:marTop w:val="0"/>
      <w:marBottom w:val="0"/>
      <w:divBdr>
        <w:top w:val="none" w:sz="0" w:space="0" w:color="auto"/>
        <w:left w:val="none" w:sz="0" w:space="0" w:color="auto"/>
        <w:bottom w:val="none" w:sz="0" w:space="0" w:color="auto"/>
        <w:right w:val="none" w:sz="0" w:space="0" w:color="auto"/>
      </w:divBdr>
      <w:divsChild>
        <w:div w:id="1890066285">
          <w:marLeft w:val="0"/>
          <w:marRight w:val="0"/>
          <w:marTop w:val="0"/>
          <w:marBottom w:val="0"/>
          <w:divBdr>
            <w:top w:val="none" w:sz="0" w:space="0" w:color="auto"/>
            <w:left w:val="none" w:sz="0" w:space="0" w:color="auto"/>
            <w:bottom w:val="none" w:sz="0" w:space="0" w:color="auto"/>
            <w:right w:val="none" w:sz="0" w:space="0" w:color="auto"/>
          </w:divBdr>
          <w:divsChild>
            <w:div w:id="1890067319">
              <w:marLeft w:val="0"/>
              <w:marRight w:val="0"/>
              <w:marTop w:val="0"/>
              <w:marBottom w:val="0"/>
              <w:divBdr>
                <w:top w:val="none" w:sz="0" w:space="0" w:color="auto"/>
                <w:left w:val="none" w:sz="0" w:space="0" w:color="auto"/>
                <w:bottom w:val="none" w:sz="0" w:space="0" w:color="auto"/>
                <w:right w:val="none" w:sz="0" w:space="0" w:color="auto"/>
              </w:divBdr>
              <w:divsChild>
                <w:div w:id="1890067233">
                  <w:marLeft w:val="0"/>
                  <w:marRight w:val="0"/>
                  <w:marTop w:val="72"/>
                  <w:marBottom w:val="300"/>
                  <w:divBdr>
                    <w:top w:val="dotted" w:sz="4" w:space="0" w:color="FFFFFF"/>
                    <w:left w:val="dotted" w:sz="2" w:space="8" w:color="FFFFFF"/>
                    <w:bottom w:val="dotted" w:sz="4" w:space="0" w:color="FFFFFF"/>
                    <w:right w:val="dotted" w:sz="2" w:space="8" w:color="FFFFFF"/>
                  </w:divBdr>
                  <w:divsChild>
                    <w:div w:id="1890066753">
                      <w:marLeft w:val="0"/>
                      <w:marRight w:val="0"/>
                      <w:marTop w:val="0"/>
                      <w:marBottom w:val="0"/>
                      <w:divBdr>
                        <w:top w:val="dotted" w:sz="2" w:space="6" w:color="FFFFFF"/>
                        <w:left w:val="dotted" w:sz="4" w:space="17" w:color="FFFFFF"/>
                        <w:bottom w:val="dotted" w:sz="4" w:space="1" w:color="FFFFFF"/>
                        <w:right w:val="dotted" w:sz="4" w:space="8" w:color="FFFFFF"/>
                      </w:divBdr>
                      <w:divsChild>
                        <w:div w:id="1890066130">
                          <w:marLeft w:val="0"/>
                          <w:marRight w:val="0"/>
                          <w:marTop w:val="0"/>
                          <w:marBottom w:val="0"/>
                          <w:divBdr>
                            <w:top w:val="none" w:sz="0" w:space="0" w:color="auto"/>
                            <w:left w:val="none" w:sz="0" w:space="0" w:color="auto"/>
                            <w:bottom w:val="none" w:sz="0" w:space="0" w:color="auto"/>
                            <w:right w:val="none" w:sz="0" w:space="0" w:color="auto"/>
                          </w:divBdr>
                        </w:div>
                        <w:div w:id="1890066286">
                          <w:marLeft w:val="0"/>
                          <w:marRight w:val="0"/>
                          <w:marTop w:val="0"/>
                          <w:marBottom w:val="0"/>
                          <w:divBdr>
                            <w:top w:val="none" w:sz="0" w:space="0" w:color="auto"/>
                            <w:left w:val="none" w:sz="0" w:space="0" w:color="auto"/>
                            <w:bottom w:val="none" w:sz="0" w:space="0" w:color="auto"/>
                            <w:right w:val="none" w:sz="0" w:space="0" w:color="auto"/>
                          </w:divBdr>
                        </w:div>
                        <w:div w:id="1890066435">
                          <w:marLeft w:val="0"/>
                          <w:marRight w:val="0"/>
                          <w:marTop w:val="0"/>
                          <w:marBottom w:val="0"/>
                          <w:divBdr>
                            <w:top w:val="none" w:sz="0" w:space="0" w:color="auto"/>
                            <w:left w:val="none" w:sz="0" w:space="0" w:color="auto"/>
                            <w:bottom w:val="none" w:sz="0" w:space="0" w:color="auto"/>
                            <w:right w:val="none" w:sz="0" w:space="0" w:color="auto"/>
                          </w:divBdr>
                        </w:div>
                        <w:div w:id="1890066720">
                          <w:marLeft w:val="0"/>
                          <w:marRight w:val="0"/>
                          <w:marTop w:val="0"/>
                          <w:marBottom w:val="0"/>
                          <w:divBdr>
                            <w:top w:val="none" w:sz="0" w:space="0" w:color="auto"/>
                            <w:left w:val="none" w:sz="0" w:space="0" w:color="auto"/>
                            <w:bottom w:val="none" w:sz="0" w:space="0" w:color="auto"/>
                            <w:right w:val="none" w:sz="0" w:space="0" w:color="auto"/>
                          </w:divBdr>
                        </w:div>
                        <w:div w:id="1890066849">
                          <w:marLeft w:val="0"/>
                          <w:marRight w:val="0"/>
                          <w:marTop w:val="0"/>
                          <w:marBottom w:val="0"/>
                          <w:divBdr>
                            <w:top w:val="none" w:sz="0" w:space="0" w:color="auto"/>
                            <w:left w:val="none" w:sz="0" w:space="0" w:color="auto"/>
                            <w:bottom w:val="none" w:sz="0" w:space="0" w:color="auto"/>
                            <w:right w:val="none" w:sz="0" w:space="0" w:color="auto"/>
                          </w:divBdr>
                        </w:div>
                        <w:div w:id="1890066870">
                          <w:marLeft w:val="0"/>
                          <w:marRight w:val="0"/>
                          <w:marTop w:val="0"/>
                          <w:marBottom w:val="0"/>
                          <w:divBdr>
                            <w:top w:val="none" w:sz="0" w:space="0" w:color="auto"/>
                            <w:left w:val="none" w:sz="0" w:space="0" w:color="auto"/>
                            <w:bottom w:val="none" w:sz="0" w:space="0" w:color="auto"/>
                            <w:right w:val="none" w:sz="0" w:space="0" w:color="auto"/>
                          </w:divBdr>
                        </w:div>
                        <w:div w:id="1890067239">
                          <w:marLeft w:val="0"/>
                          <w:marRight w:val="0"/>
                          <w:marTop w:val="0"/>
                          <w:marBottom w:val="0"/>
                          <w:divBdr>
                            <w:top w:val="none" w:sz="0" w:space="0" w:color="auto"/>
                            <w:left w:val="none" w:sz="0" w:space="0" w:color="auto"/>
                            <w:bottom w:val="none" w:sz="0" w:space="0" w:color="auto"/>
                            <w:right w:val="none" w:sz="0" w:space="0" w:color="auto"/>
                          </w:divBdr>
                        </w:div>
                        <w:div w:id="1890067471">
                          <w:marLeft w:val="0"/>
                          <w:marRight w:val="0"/>
                          <w:marTop w:val="0"/>
                          <w:marBottom w:val="0"/>
                          <w:divBdr>
                            <w:top w:val="none" w:sz="0" w:space="0" w:color="auto"/>
                            <w:left w:val="none" w:sz="0" w:space="0" w:color="auto"/>
                            <w:bottom w:val="none" w:sz="0" w:space="0" w:color="auto"/>
                            <w:right w:val="none" w:sz="0" w:space="0" w:color="auto"/>
                          </w:divBdr>
                        </w:div>
                        <w:div w:id="1890067483">
                          <w:marLeft w:val="0"/>
                          <w:marRight w:val="0"/>
                          <w:marTop w:val="0"/>
                          <w:marBottom w:val="0"/>
                          <w:divBdr>
                            <w:top w:val="none" w:sz="0" w:space="0" w:color="auto"/>
                            <w:left w:val="none" w:sz="0" w:space="0" w:color="auto"/>
                            <w:bottom w:val="none" w:sz="0" w:space="0" w:color="auto"/>
                            <w:right w:val="none" w:sz="0" w:space="0" w:color="auto"/>
                          </w:divBdr>
                        </w:div>
                        <w:div w:id="1890067594">
                          <w:marLeft w:val="0"/>
                          <w:marRight w:val="0"/>
                          <w:marTop w:val="0"/>
                          <w:marBottom w:val="0"/>
                          <w:divBdr>
                            <w:top w:val="none" w:sz="0" w:space="0" w:color="auto"/>
                            <w:left w:val="none" w:sz="0" w:space="0" w:color="auto"/>
                            <w:bottom w:val="none" w:sz="0" w:space="0" w:color="auto"/>
                            <w:right w:val="none" w:sz="0" w:space="0" w:color="auto"/>
                          </w:divBdr>
                        </w:div>
                        <w:div w:id="1890067697">
                          <w:marLeft w:val="0"/>
                          <w:marRight w:val="0"/>
                          <w:marTop w:val="0"/>
                          <w:marBottom w:val="0"/>
                          <w:divBdr>
                            <w:top w:val="none" w:sz="0" w:space="0" w:color="auto"/>
                            <w:left w:val="none" w:sz="0" w:space="0" w:color="auto"/>
                            <w:bottom w:val="none" w:sz="0" w:space="0" w:color="auto"/>
                            <w:right w:val="none" w:sz="0" w:space="0" w:color="auto"/>
                          </w:divBdr>
                        </w:div>
                        <w:div w:id="1890067797">
                          <w:marLeft w:val="0"/>
                          <w:marRight w:val="0"/>
                          <w:marTop w:val="0"/>
                          <w:marBottom w:val="0"/>
                          <w:divBdr>
                            <w:top w:val="none" w:sz="0" w:space="0" w:color="auto"/>
                            <w:left w:val="none" w:sz="0" w:space="0" w:color="auto"/>
                            <w:bottom w:val="none" w:sz="0" w:space="0" w:color="auto"/>
                            <w:right w:val="none" w:sz="0" w:space="0" w:color="auto"/>
                          </w:divBdr>
                        </w:div>
                        <w:div w:id="1890067970">
                          <w:marLeft w:val="0"/>
                          <w:marRight w:val="0"/>
                          <w:marTop w:val="0"/>
                          <w:marBottom w:val="0"/>
                          <w:divBdr>
                            <w:top w:val="none" w:sz="0" w:space="0" w:color="auto"/>
                            <w:left w:val="none" w:sz="0" w:space="0" w:color="auto"/>
                            <w:bottom w:val="none" w:sz="0" w:space="0" w:color="auto"/>
                            <w:right w:val="none" w:sz="0" w:space="0" w:color="auto"/>
                          </w:divBdr>
                        </w:div>
                        <w:div w:id="1890068167">
                          <w:marLeft w:val="0"/>
                          <w:marRight w:val="0"/>
                          <w:marTop w:val="0"/>
                          <w:marBottom w:val="0"/>
                          <w:divBdr>
                            <w:top w:val="none" w:sz="0" w:space="0" w:color="auto"/>
                            <w:left w:val="none" w:sz="0" w:space="0" w:color="auto"/>
                            <w:bottom w:val="none" w:sz="0" w:space="0" w:color="auto"/>
                            <w:right w:val="none" w:sz="0" w:space="0" w:color="auto"/>
                          </w:divBdr>
                        </w:div>
                        <w:div w:id="1890068413">
                          <w:marLeft w:val="0"/>
                          <w:marRight w:val="0"/>
                          <w:marTop w:val="0"/>
                          <w:marBottom w:val="0"/>
                          <w:divBdr>
                            <w:top w:val="none" w:sz="0" w:space="0" w:color="auto"/>
                            <w:left w:val="none" w:sz="0" w:space="0" w:color="auto"/>
                            <w:bottom w:val="none" w:sz="0" w:space="0" w:color="auto"/>
                            <w:right w:val="none" w:sz="0" w:space="0" w:color="auto"/>
                          </w:divBdr>
                        </w:div>
                        <w:div w:id="1890068523">
                          <w:marLeft w:val="0"/>
                          <w:marRight w:val="0"/>
                          <w:marTop w:val="0"/>
                          <w:marBottom w:val="0"/>
                          <w:divBdr>
                            <w:top w:val="none" w:sz="0" w:space="0" w:color="auto"/>
                            <w:left w:val="none" w:sz="0" w:space="0" w:color="auto"/>
                            <w:bottom w:val="none" w:sz="0" w:space="0" w:color="auto"/>
                            <w:right w:val="none" w:sz="0" w:space="0" w:color="auto"/>
                          </w:divBdr>
                        </w:div>
                        <w:div w:id="1890068537">
                          <w:marLeft w:val="0"/>
                          <w:marRight w:val="0"/>
                          <w:marTop w:val="0"/>
                          <w:marBottom w:val="0"/>
                          <w:divBdr>
                            <w:top w:val="none" w:sz="0" w:space="0" w:color="auto"/>
                            <w:left w:val="none" w:sz="0" w:space="0" w:color="auto"/>
                            <w:bottom w:val="none" w:sz="0" w:space="0" w:color="auto"/>
                            <w:right w:val="none" w:sz="0" w:space="0" w:color="auto"/>
                          </w:divBdr>
                        </w:div>
                      </w:divsChild>
                    </w:div>
                    <w:div w:id="1890068146">
                      <w:marLeft w:val="0"/>
                      <w:marRight w:val="0"/>
                      <w:marTop w:val="0"/>
                      <w:marBottom w:val="0"/>
                      <w:divBdr>
                        <w:top w:val="none" w:sz="0" w:space="0" w:color="auto"/>
                        <w:left w:val="none" w:sz="0" w:space="0" w:color="auto"/>
                        <w:bottom w:val="none" w:sz="0" w:space="0" w:color="auto"/>
                        <w:right w:val="none" w:sz="0" w:space="0" w:color="auto"/>
                      </w:divBdr>
                      <w:divsChild>
                        <w:div w:id="1890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6204">
      <w:marLeft w:val="0"/>
      <w:marRight w:val="0"/>
      <w:marTop w:val="0"/>
      <w:marBottom w:val="0"/>
      <w:divBdr>
        <w:top w:val="none" w:sz="0" w:space="0" w:color="auto"/>
        <w:left w:val="none" w:sz="0" w:space="0" w:color="auto"/>
        <w:bottom w:val="none" w:sz="0" w:space="0" w:color="auto"/>
        <w:right w:val="none" w:sz="0" w:space="0" w:color="auto"/>
      </w:divBdr>
    </w:div>
    <w:div w:id="1890066206">
      <w:marLeft w:val="0"/>
      <w:marRight w:val="0"/>
      <w:marTop w:val="0"/>
      <w:marBottom w:val="0"/>
      <w:divBdr>
        <w:top w:val="none" w:sz="0" w:space="0" w:color="auto"/>
        <w:left w:val="none" w:sz="0" w:space="0" w:color="auto"/>
        <w:bottom w:val="none" w:sz="0" w:space="0" w:color="auto"/>
        <w:right w:val="none" w:sz="0" w:space="0" w:color="auto"/>
      </w:divBdr>
    </w:div>
    <w:div w:id="1890066207">
      <w:marLeft w:val="0"/>
      <w:marRight w:val="0"/>
      <w:marTop w:val="0"/>
      <w:marBottom w:val="0"/>
      <w:divBdr>
        <w:top w:val="none" w:sz="0" w:space="0" w:color="auto"/>
        <w:left w:val="none" w:sz="0" w:space="0" w:color="auto"/>
        <w:bottom w:val="none" w:sz="0" w:space="0" w:color="auto"/>
        <w:right w:val="none" w:sz="0" w:space="0" w:color="auto"/>
      </w:divBdr>
    </w:div>
    <w:div w:id="1890066208">
      <w:marLeft w:val="0"/>
      <w:marRight w:val="0"/>
      <w:marTop w:val="0"/>
      <w:marBottom w:val="0"/>
      <w:divBdr>
        <w:top w:val="none" w:sz="0" w:space="0" w:color="auto"/>
        <w:left w:val="none" w:sz="0" w:space="0" w:color="auto"/>
        <w:bottom w:val="none" w:sz="0" w:space="0" w:color="auto"/>
        <w:right w:val="none" w:sz="0" w:space="0" w:color="auto"/>
      </w:divBdr>
    </w:div>
    <w:div w:id="1890066214">
      <w:marLeft w:val="0"/>
      <w:marRight w:val="0"/>
      <w:marTop w:val="0"/>
      <w:marBottom w:val="0"/>
      <w:divBdr>
        <w:top w:val="none" w:sz="0" w:space="0" w:color="auto"/>
        <w:left w:val="none" w:sz="0" w:space="0" w:color="auto"/>
        <w:bottom w:val="none" w:sz="0" w:space="0" w:color="auto"/>
        <w:right w:val="none" w:sz="0" w:space="0" w:color="auto"/>
      </w:divBdr>
    </w:div>
    <w:div w:id="1890066215">
      <w:marLeft w:val="0"/>
      <w:marRight w:val="0"/>
      <w:marTop w:val="0"/>
      <w:marBottom w:val="0"/>
      <w:divBdr>
        <w:top w:val="none" w:sz="0" w:space="0" w:color="auto"/>
        <w:left w:val="none" w:sz="0" w:space="0" w:color="auto"/>
        <w:bottom w:val="none" w:sz="0" w:space="0" w:color="auto"/>
        <w:right w:val="none" w:sz="0" w:space="0" w:color="auto"/>
      </w:divBdr>
      <w:divsChild>
        <w:div w:id="1890066978">
          <w:marLeft w:val="0"/>
          <w:marRight w:val="0"/>
          <w:marTop w:val="0"/>
          <w:marBottom w:val="0"/>
          <w:divBdr>
            <w:top w:val="none" w:sz="0" w:space="0" w:color="auto"/>
            <w:left w:val="none" w:sz="0" w:space="0" w:color="auto"/>
            <w:bottom w:val="none" w:sz="0" w:space="0" w:color="auto"/>
            <w:right w:val="none" w:sz="0" w:space="0" w:color="auto"/>
          </w:divBdr>
          <w:divsChild>
            <w:div w:id="1890067850">
              <w:marLeft w:val="0"/>
              <w:marRight w:val="0"/>
              <w:marTop w:val="0"/>
              <w:marBottom w:val="0"/>
              <w:divBdr>
                <w:top w:val="none" w:sz="0" w:space="0" w:color="auto"/>
                <w:left w:val="none" w:sz="0" w:space="0" w:color="auto"/>
                <w:bottom w:val="none" w:sz="0" w:space="0" w:color="auto"/>
                <w:right w:val="none" w:sz="0" w:space="0" w:color="auto"/>
              </w:divBdr>
              <w:divsChild>
                <w:div w:id="189006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216">
      <w:marLeft w:val="0"/>
      <w:marRight w:val="0"/>
      <w:marTop w:val="0"/>
      <w:marBottom w:val="0"/>
      <w:divBdr>
        <w:top w:val="none" w:sz="0" w:space="0" w:color="auto"/>
        <w:left w:val="none" w:sz="0" w:space="0" w:color="auto"/>
        <w:bottom w:val="none" w:sz="0" w:space="0" w:color="auto"/>
        <w:right w:val="none" w:sz="0" w:space="0" w:color="auto"/>
      </w:divBdr>
    </w:div>
    <w:div w:id="1890066217">
      <w:marLeft w:val="0"/>
      <w:marRight w:val="0"/>
      <w:marTop w:val="0"/>
      <w:marBottom w:val="0"/>
      <w:divBdr>
        <w:top w:val="none" w:sz="0" w:space="0" w:color="auto"/>
        <w:left w:val="none" w:sz="0" w:space="0" w:color="auto"/>
        <w:bottom w:val="none" w:sz="0" w:space="0" w:color="auto"/>
        <w:right w:val="none" w:sz="0" w:space="0" w:color="auto"/>
      </w:divBdr>
    </w:div>
    <w:div w:id="1890066219">
      <w:marLeft w:val="0"/>
      <w:marRight w:val="0"/>
      <w:marTop w:val="0"/>
      <w:marBottom w:val="0"/>
      <w:divBdr>
        <w:top w:val="none" w:sz="0" w:space="0" w:color="auto"/>
        <w:left w:val="none" w:sz="0" w:space="0" w:color="auto"/>
        <w:bottom w:val="none" w:sz="0" w:space="0" w:color="auto"/>
        <w:right w:val="none" w:sz="0" w:space="0" w:color="auto"/>
      </w:divBdr>
    </w:div>
    <w:div w:id="1890066220">
      <w:marLeft w:val="0"/>
      <w:marRight w:val="0"/>
      <w:marTop w:val="0"/>
      <w:marBottom w:val="0"/>
      <w:divBdr>
        <w:top w:val="none" w:sz="0" w:space="0" w:color="auto"/>
        <w:left w:val="none" w:sz="0" w:space="0" w:color="auto"/>
        <w:bottom w:val="none" w:sz="0" w:space="0" w:color="auto"/>
        <w:right w:val="none" w:sz="0" w:space="0" w:color="auto"/>
      </w:divBdr>
    </w:div>
    <w:div w:id="1890066221">
      <w:marLeft w:val="0"/>
      <w:marRight w:val="0"/>
      <w:marTop w:val="0"/>
      <w:marBottom w:val="0"/>
      <w:divBdr>
        <w:top w:val="none" w:sz="0" w:space="0" w:color="auto"/>
        <w:left w:val="none" w:sz="0" w:space="0" w:color="auto"/>
        <w:bottom w:val="none" w:sz="0" w:space="0" w:color="auto"/>
        <w:right w:val="none" w:sz="0" w:space="0" w:color="auto"/>
      </w:divBdr>
    </w:div>
    <w:div w:id="1890066224">
      <w:marLeft w:val="0"/>
      <w:marRight w:val="0"/>
      <w:marTop w:val="0"/>
      <w:marBottom w:val="0"/>
      <w:divBdr>
        <w:top w:val="none" w:sz="0" w:space="0" w:color="auto"/>
        <w:left w:val="none" w:sz="0" w:space="0" w:color="auto"/>
        <w:bottom w:val="none" w:sz="0" w:space="0" w:color="auto"/>
        <w:right w:val="none" w:sz="0" w:space="0" w:color="auto"/>
      </w:divBdr>
    </w:div>
    <w:div w:id="1890066225">
      <w:marLeft w:val="0"/>
      <w:marRight w:val="0"/>
      <w:marTop w:val="0"/>
      <w:marBottom w:val="0"/>
      <w:divBdr>
        <w:top w:val="none" w:sz="0" w:space="0" w:color="auto"/>
        <w:left w:val="none" w:sz="0" w:space="0" w:color="auto"/>
        <w:bottom w:val="none" w:sz="0" w:space="0" w:color="auto"/>
        <w:right w:val="none" w:sz="0" w:space="0" w:color="auto"/>
      </w:divBdr>
    </w:div>
    <w:div w:id="1890066226">
      <w:marLeft w:val="0"/>
      <w:marRight w:val="0"/>
      <w:marTop w:val="0"/>
      <w:marBottom w:val="0"/>
      <w:divBdr>
        <w:top w:val="none" w:sz="0" w:space="0" w:color="auto"/>
        <w:left w:val="none" w:sz="0" w:space="0" w:color="auto"/>
        <w:bottom w:val="none" w:sz="0" w:space="0" w:color="auto"/>
        <w:right w:val="none" w:sz="0" w:space="0" w:color="auto"/>
      </w:divBdr>
    </w:div>
    <w:div w:id="1890066227">
      <w:marLeft w:val="0"/>
      <w:marRight w:val="0"/>
      <w:marTop w:val="0"/>
      <w:marBottom w:val="0"/>
      <w:divBdr>
        <w:top w:val="none" w:sz="0" w:space="0" w:color="auto"/>
        <w:left w:val="none" w:sz="0" w:space="0" w:color="auto"/>
        <w:bottom w:val="none" w:sz="0" w:space="0" w:color="auto"/>
        <w:right w:val="none" w:sz="0" w:space="0" w:color="auto"/>
      </w:divBdr>
    </w:div>
    <w:div w:id="1890066228">
      <w:marLeft w:val="0"/>
      <w:marRight w:val="0"/>
      <w:marTop w:val="0"/>
      <w:marBottom w:val="0"/>
      <w:divBdr>
        <w:top w:val="none" w:sz="0" w:space="0" w:color="auto"/>
        <w:left w:val="none" w:sz="0" w:space="0" w:color="auto"/>
        <w:bottom w:val="none" w:sz="0" w:space="0" w:color="auto"/>
        <w:right w:val="none" w:sz="0" w:space="0" w:color="auto"/>
      </w:divBdr>
      <w:divsChild>
        <w:div w:id="1890066567">
          <w:marLeft w:val="0"/>
          <w:marRight w:val="0"/>
          <w:marTop w:val="0"/>
          <w:marBottom w:val="0"/>
          <w:divBdr>
            <w:top w:val="none" w:sz="0" w:space="0" w:color="auto"/>
            <w:left w:val="none" w:sz="0" w:space="0" w:color="auto"/>
            <w:bottom w:val="none" w:sz="0" w:space="0" w:color="auto"/>
            <w:right w:val="none" w:sz="0" w:space="0" w:color="auto"/>
          </w:divBdr>
        </w:div>
      </w:divsChild>
    </w:div>
    <w:div w:id="1890066231">
      <w:marLeft w:val="0"/>
      <w:marRight w:val="0"/>
      <w:marTop w:val="0"/>
      <w:marBottom w:val="0"/>
      <w:divBdr>
        <w:top w:val="none" w:sz="0" w:space="0" w:color="auto"/>
        <w:left w:val="none" w:sz="0" w:space="0" w:color="auto"/>
        <w:bottom w:val="none" w:sz="0" w:space="0" w:color="auto"/>
        <w:right w:val="none" w:sz="0" w:space="0" w:color="auto"/>
      </w:divBdr>
    </w:div>
    <w:div w:id="1890066232">
      <w:marLeft w:val="0"/>
      <w:marRight w:val="0"/>
      <w:marTop w:val="0"/>
      <w:marBottom w:val="0"/>
      <w:divBdr>
        <w:top w:val="none" w:sz="0" w:space="0" w:color="auto"/>
        <w:left w:val="none" w:sz="0" w:space="0" w:color="auto"/>
        <w:bottom w:val="none" w:sz="0" w:space="0" w:color="auto"/>
        <w:right w:val="none" w:sz="0" w:space="0" w:color="auto"/>
      </w:divBdr>
    </w:div>
    <w:div w:id="1890066239">
      <w:marLeft w:val="0"/>
      <w:marRight w:val="0"/>
      <w:marTop w:val="0"/>
      <w:marBottom w:val="0"/>
      <w:divBdr>
        <w:top w:val="none" w:sz="0" w:space="0" w:color="auto"/>
        <w:left w:val="none" w:sz="0" w:space="0" w:color="auto"/>
        <w:bottom w:val="none" w:sz="0" w:space="0" w:color="auto"/>
        <w:right w:val="none" w:sz="0" w:space="0" w:color="auto"/>
      </w:divBdr>
    </w:div>
    <w:div w:id="1890066240">
      <w:marLeft w:val="0"/>
      <w:marRight w:val="0"/>
      <w:marTop w:val="0"/>
      <w:marBottom w:val="0"/>
      <w:divBdr>
        <w:top w:val="none" w:sz="0" w:space="0" w:color="auto"/>
        <w:left w:val="none" w:sz="0" w:space="0" w:color="auto"/>
        <w:bottom w:val="none" w:sz="0" w:space="0" w:color="auto"/>
        <w:right w:val="none" w:sz="0" w:space="0" w:color="auto"/>
      </w:divBdr>
    </w:div>
    <w:div w:id="1890066241">
      <w:marLeft w:val="0"/>
      <w:marRight w:val="0"/>
      <w:marTop w:val="0"/>
      <w:marBottom w:val="0"/>
      <w:divBdr>
        <w:top w:val="none" w:sz="0" w:space="0" w:color="auto"/>
        <w:left w:val="none" w:sz="0" w:space="0" w:color="auto"/>
        <w:bottom w:val="none" w:sz="0" w:space="0" w:color="auto"/>
        <w:right w:val="none" w:sz="0" w:space="0" w:color="auto"/>
      </w:divBdr>
    </w:div>
    <w:div w:id="1890066243">
      <w:marLeft w:val="0"/>
      <w:marRight w:val="0"/>
      <w:marTop w:val="0"/>
      <w:marBottom w:val="0"/>
      <w:divBdr>
        <w:top w:val="none" w:sz="0" w:space="0" w:color="auto"/>
        <w:left w:val="none" w:sz="0" w:space="0" w:color="auto"/>
        <w:bottom w:val="none" w:sz="0" w:space="0" w:color="auto"/>
        <w:right w:val="none" w:sz="0" w:space="0" w:color="auto"/>
      </w:divBdr>
      <w:divsChild>
        <w:div w:id="1890065695">
          <w:marLeft w:val="0"/>
          <w:marRight w:val="0"/>
          <w:marTop w:val="0"/>
          <w:marBottom w:val="0"/>
          <w:divBdr>
            <w:top w:val="none" w:sz="0" w:space="0" w:color="auto"/>
            <w:left w:val="none" w:sz="0" w:space="0" w:color="auto"/>
            <w:bottom w:val="none" w:sz="0" w:space="0" w:color="auto"/>
            <w:right w:val="none" w:sz="0" w:space="0" w:color="auto"/>
          </w:divBdr>
        </w:div>
      </w:divsChild>
    </w:div>
    <w:div w:id="1890066248">
      <w:marLeft w:val="0"/>
      <w:marRight w:val="0"/>
      <w:marTop w:val="0"/>
      <w:marBottom w:val="0"/>
      <w:divBdr>
        <w:top w:val="none" w:sz="0" w:space="0" w:color="auto"/>
        <w:left w:val="none" w:sz="0" w:space="0" w:color="auto"/>
        <w:bottom w:val="none" w:sz="0" w:space="0" w:color="auto"/>
        <w:right w:val="none" w:sz="0" w:space="0" w:color="auto"/>
      </w:divBdr>
    </w:div>
    <w:div w:id="1890066251">
      <w:marLeft w:val="0"/>
      <w:marRight w:val="0"/>
      <w:marTop w:val="0"/>
      <w:marBottom w:val="0"/>
      <w:divBdr>
        <w:top w:val="none" w:sz="0" w:space="0" w:color="auto"/>
        <w:left w:val="none" w:sz="0" w:space="0" w:color="auto"/>
        <w:bottom w:val="none" w:sz="0" w:space="0" w:color="auto"/>
        <w:right w:val="none" w:sz="0" w:space="0" w:color="auto"/>
      </w:divBdr>
    </w:div>
    <w:div w:id="1890066252">
      <w:marLeft w:val="0"/>
      <w:marRight w:val="0"/>
      <w:marTop w:val="0"/>
      <w:marBottom w:val="0"/>
      <w:divBdr>
        <w:top w:val="none" w:sz="0" w:space="0" w:color="auto"/>
        <w:left w:val="none" w:sz="0" w:space="0" w:color="auto"/>
        <w:bottom w:val="none" w:sz="0" w:space="0" w:color="auto"/>
        <w:right w:val="none" w:sz="0" w:space="0" w:color="auto"/>
      </w:divBdr>
    </w:div>
    <w:div w:id="1890066254">
      <w:marLeft w:val="0"/>
      <w:marRight w:val="0"/>
      <w:marTop w:val="0"/>
      <w:marBottom w:val="0"/>
      <w:divBdr>
        <w:top w:val="none" w:sz="0" w:space="0" w:color="auto"/>
        <w:left w:val="none" w:sz="0" w:space="0" w:color="auto"/>
        <w:bottom w:val="none" w:sz="0" w:space="0" w:color="auto"/>
        <w:right w:val="none" w:sz="0" w:space="0" w:color="auto"/>
      </w:divBdr>
    </w:div>
    <w:div w:id="1890066255">
      <w:marLeft w:val="0"/>
      <w:marRight w:val="0"/>
      <w:marTop w:val="0"/>
      <w:marBottom w:val="0"/>
      <w:divBdr>
        <w:top w:val="none" w:sz="0" w:space="0" w:color="auto"/>
        <w:left w:val="none" w:sz="0" w:space="0" w:color="auto"/>
        <w:bottom w:val="none" w:sz="0" w:space="0" w:color="auto"/>
        <w:right w:val="none" w:sz="0" w:space="0" w:color="auto"/>
      </w:divBdr>
    </w:div>
    <w:div w:id="1890066257">
      <w:marLeft w:val="0"/>
      <w:marRight w:val="0"/>
      <w:marTop w:val="0"/>
      <w:marBottom w:val="0"/>
      <w:divBdr>
        <w:top w:val="none" w:sz="0" w:space="0" w:color="auto"/>
        <w:left w:val="none" w:sz="0" w:space="0" w:color="auto"/>
        <w:bottom w:val="none" w:sz="0" w:space="0" w:color="auto"/>
        <w:right w:val="none" w:sz="0" w:space="0" w:color="auto"/>
      </w:divBdr>
      <w:divsChild>
        <w:div w:id="1890066229">
          <w:marLeft w:val="160"/>
          <w:marRight w:val="160"/>
          <w:marTop w:val="160"/>
          <w:marBottom w:val="160"/>
          <w:divBdr>
            <w:top w:val="none" w:sz="0" w:space="0" w:color="auto"/>
            <w:left w:val="none" w:sz="0" w:space="0" w:color="auto"/>
            <w:bottom w:val="none" w:sz="0" w:space="0" w:color="auto"/>
            <w:right w:val="none" w:sz="0" w:space="0" w:color="auto"/>
          </w:divBdr>
        </w:div>
        <w:div w:id="1890067016">
          <w:marLeft w:val="600"/>
          <w:marRight w:val="600"/>
          <w:marTop w:val="0"/>
          <w:marBottom w:val="0"/>
          <w:divBdr>
            <w:top w:val="none" w:sz="0" w:space="0" w:color="auto"/>
            <w:left w:val="none" w:sz="0" w:space="0" w:color="auto"/>
            <w:bottom w:val="none" w:sz="0" w:space="0" w:color="auto"/>
            <w:right w:val="none" w:sz="0" w:space="0" w:color="auto"/>
          </w:divBdr>
          <w:divsChild>
            <w:div w:id="189006761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890066259">
      <w:marLeft w:val="0"/>
      <w:marRight w:val="0"/>
      <w:marTop w:val="0"/>
      <w:marBottom w:val="0"/>
      <w:divBdr>
        <w:top w:val="none" w:sz="0" w:space="0" w:color="auto"/>
        <w:left w:val="none" w:sz="0" w:space="0" w:color="auto"/>
        <w:bottom w:val="none" w:sz="0" w:space="0" w:color="auto"/>
        <w:right w:val="none" w:sz="0" w:space="0" w:color="auto"/>
      </w:divBdr>
    </w:div>
    <w:div w:id="1890066261">
      <w:marLeft w:val="0"/>
      <w:marRight w:val="0"/>
      <w:marTop w:val="0"/>
      <w:marBottom w:val="0"/>
      <w:divBdr>
        <w:top w:val="none" w:sz="0" w:space="0" w:color="auto"/>
        <w:left w:val="none" w:sz="0" w:space="0" w:color="auto"/>
        <w:bottom w:val="none" w:sz="0" w:space="0" w:color="auto"/>
        <w:right w:val="none" w:sz="0" w:space="0" w:color="auto"/>
      </w:divBdr>
    </w:div>
    <w:div w:id="1890066264">
      <w:marLeft w:val="0"/>
      <w:marRight w:val="0"/>
      <w:marTop w:val="0"/>
      <w:marBottom w:val="0"/>
      <w:divBdr>
        <w:top w:val="none" w:sz="0" w:space="0" w:color="auto"/>
        <w:left w:val="none" w:sz="0" w:space="0" w:color="auto"/>
        <w:bottom w:val="none" w:sz="0" w:space="0" w:color="auto"/>
        <w:right w:val="none" w:sz="0" w:space="0" w:color="auto"/>
      </w:divBdr>
    </w:div>
    <w:div w:id="1890066265">
      <w:marLeft w:val="0"/>
      <w:marRight w:val="0"/>
      <w:marTop w:val="0"/>
      <w:marBottom w:val="0"/>
      <w:divBdr>
        <w:top w:val="none" w:sz="0" w:space="0" w:color="auto"/>
        <w:left w:val="none" w:sz="0" w:space="0" w:color="auto"/>
        <w:bottom w:val="none" w:sz="0" w:space="0" w:color="auto"/>
        <w:right w:val="none" w:sz="0" w:space="0" w:color="auto"/>
      </w:divBdr>
    </w:div>
    <w:div w:id="1890066271">
      <w:marLeft w:val="0"/>
      <w:marRight w:val="0"/>
      <w:marTop w:val="0"/>
      <w:marBottom w:val="0"/>
      <w:divBdr>
        <w:top w:val="none" w:sz="0" w:space="0" w:color="auto"/>
        <w:left w:val="none" w:sz="0" w:space="0" w:color="auto"/>
        <w:bottom w:val="none" w:sz="0" w:space="0" w:color="auto"/>
        <w:right w:val="none" w:sz="0" w:space="0" w:color="auto"/>
      </w:divBdr>
    </w:div>
    <w:div w:id="1890066274">
      <w:marLeft w:val="0"/>
      <w:marRight w:val="0"/>
      <w:marTop w:val="0"/>
      <w:marBottom w:val="0"/>
      <w:divBdr>
        <w:top w:val="none" w:sz="0" w:space="0" w:color="auto"/>
        <w:left w:val="none" w:sz="0" w:space="0" w:color="auto"/>
        <w:bottom w:val="none" w:sz="0" w:space="0" w:color="auto"/>
        <w:right w:val="none" w:sz="0" w:space="0" w:color="auto"/>
      </w:divBdr>
    </w:div>
    <w:div w:id="1890066277">
      <w:marLeft w:val="0"/>
      <w:marRight w:val="0"/>
      <w:marTop w:val="0"/>
      <w:marBottom w:val="0"/>
      <w:divBdr>
        <w:top w:val="none" w:sz="0" w:space="0" w:color="auto"/>
        <w:left w:val="none" w:sz="0" w:space="0" w:color="auto"/>
        <w:bottom w:val="none" w:sz="0" w:space="0" w:color="auto"/>
        <w:right w:val="none" w:sz="0" w:space="0" w:color="auto"/>
      </w:divBdr>
    </w:div>
    <w:div w:id="1890066279">
      <w:marLeft w:val="0"/>
      <w:marRight w:val="0"/>
      <w:marTop w:val="0"/>
      <w:marBottom w:val="0"/>
      <w:divBdr>
        <w:top w:val="none" w:sz="0" w:space="0" w:color="auto"/>
        <w:left w:val="none" w:sz="0" w:space="0" w:color="auto"/>
        <w:bottom w:val="none" w:sz="0" w:space="0" w:color="auto"/>
        <w:right w:val="none" w:sz="0" w:space="0" w:color="auto"/>
      </w:divBdr>
    </w:div>
    <w:div w:id="1890066280">
      <w:marLeft w:val="0"/>
      <w:marRight w:val="0"/>
      <w:marTop w:val="0"/>
      <w:marBottom w:val="0"/>
      <w:divBdr>
        <w:top w:val="none" w:sz="0" w:space="0" w:color="auto"/>
        <w:left w:val="none" w:sz="0" w:space="0" w:color="auto"/>
        <w:bottom w:val="none" w:sz="0" w:space="0" w:color="auto"/>
        <w:right w:val="none" w:sz="0" w:space="0" w:color="auto"/>
      </w:divBdr>
    </w:div>
    <w:div w:id="1890066282">
      <w:marLeft w:val="0"/>
      <w:marRight w:val="0"/>
      <w:marTop w:val="0"/>
      <w:marBottom w:val="0"/>
      <w:divBdr>
        <w:top w:val="none" w:sz="0" w:space="0" w:color="auto"/>
        <w:left w:val="none" w:sz="0" w:space="0" w:color="auto"/>
        <w:bottom w:val="none" w:sz="0" w:space="0" w:color="auto"/>
        <w:right w:val="none" w:sz="0" w:space="0" w:color="auto"/>
      </w:divBdr>
    </w:div>
    <w:div w:id="1890066283">
      <w:marLeft w:val="0"/>
      <w:marRight w:val="0"/>
      <w:marTop w:val="0"/>
      <w:marBottom w:val="0"/>
      <w:divBdr>
        <w:top w:val="none" w:sz="0" w:space="0" w:color="auto"/>
        <w:left w:val="none" w:sz="0" w:space="0" w:color="auto"/>
        <w:bottom w:val="none" w:sz="0" w:space="0" w:color="auto"/>
        <w:right w:val="none" w:sz="0" w:space="0" w:color="auto"/>
      </w:divBdr>
      <w:divsChild>
        <w:div w:id="1890066263">
          <w:marLeft w:val="0"/>
          <w:marRight w:val="0"/>
          <w:marTop w:val="0"/>
          <w:marBottom w:val="0"/>
          <w:divBdr>
            <w:top w:val="none" w:sz="0" w:space="0" w:color="auto"/>
            <w:left w:val="none" w:sz="0" w:space="0" w:color="auto"/>
            <w:bottom w:val="none" w:sz="0" w:space="0" w:color="auto"/>
            <w:right w:val="none" w:sz="0" w:space="0" w:color="auto"/>
          </w:divBdr>
        </w:div>
      </w:divsChild>
    </w:div>
    <w:div w:id="1890066284">
      <w:marLeft w:val="0"/>
      <w:marRight w:val="0"/>
      <w:marTop w:val="0"/>
      <w:marBottom w:val="0"/>
      <w:divBdr>
        <w:top w:val="none" w:sz="0" w:space="0" w:color="auto"/>
        <w:left w:val="none" w:sz="0" w:space="0" w:color="auto"/>
        <w:bottom w:val="none" w:sz="0" w:space="0" w:color="auto"/>
        <w:right w:val="none" w:sz="0" w:space="0" w:color="auto"/>
      </w:divBdr>
      <w:divsChild>
        <w:div w:id="1890065725">
          <w:marLeft w:val="0"/>
          <w:marRight w:val="0"/>
          <w:marTop w:val="0"/>
          <w:marBottom w:val="0"/>
          <w:divBdr>
            <w:top w:val="none" w:sz="0" w:space="0" w:color="auto"/>
            <w:left w:val="none" w:sz="0" w:space="0" w:color="auto"/>
            <w:bottom w:val="none" w:sz="0" w:space="0" w:color="auto"/>
            <w:right w:val="none" w:sz="0" w:space="0" w:color="auto"/>
          </w:divBdr>
        </w:div>
      </w:divsChild>
    </w:div>
    <w:div w:id="1890066287">
      <w:marLeft w:val="0"/>
      <w:marRight w:val="0"/>
      <w:marTop w:val="0"/>
      <w:marBottom w:val="0"/>
      <w:divBdr>
        <w:top w:val="none" w:sz="0" w:space="0" w:color="auto"/>
        <w:left w:val="none" w:sz="0" w:space="0" w:color="auto"/>
        <w:bottom w:val="none" w:sz="0" w:space="0" w:color="auto"/>
        <w:right w:val="none" w:sz="0" w:space="0" w:color="auto"/>
      </w:divBdr>
    </w:div>
    <w:div w:id="1890066288">
      <w:marLeft w:val="0"/>
      <w:marRight w:val="0"/>
      <w:marTop w:val="0"/>
      <w:marBottom w:val="0"/>
      <w:divBdr>
        <w:top w:val="none" w:sz="0" w:space="0" w:color="auto"/>
        <w:left w:val="none" w:sz="0" w:space="0" w:color="auto"/>
        <w:bottom w:val="none" w:sz="0" w:space="0" w:color="auto"/>
        <w:right w:val="none" w:sz="0" w:space="0" w:color="auto"/>
      </w:divBdr>
    </w:div>
    <w:div w:id="1890066291">
      <w:marLeft w:val="0"/>
      <w:marRight w:val="0"/>
      <w:marTop w:val="0"/>
      <w:marBottom w:val="0"/>
      <w:divBdr>
        <w:top w:val="none" w:sz="0" w:space="0" w:color="auto"/>
        <w:left w:val="none" w:sz="0" w:space="0" w:color="auto"/>
        <w:bottom w:val="none" w:sz="0" w:space="0" w:color="auto"/>
        <w:right w:val="none" w:sz="0" w:space="0" w:color="auto"/>
      </w:divBdr>
    </w:div>
    <w:div w:id="1890066292">
      <w:marLeft w:val="0"/>
      <w:marRight w:val="0"/>
      <w:marTop w:val="0"/>
      <w:marBottom w:val="0"/>
      <w:divBdr>
        <w:top w:val="none" w:sz="0" w:space="0" w:color="auto"/>
        <w:left w:val="none" w:sz="0" w:space="0" w:color="auto"/>
        <w:bottom w:val="none" w:sz="0" w:space="0" w:color="auto"/>
        <w:right w:val="none" w:sz="0" w:space="0" w:color="auto"/>
      </w:divBdr>
    </w:div>
    <w:div w:id="1890066294">
      <w:marLeft w:val="0"/>
      <w:marRight w:val="0"/>
      <w:marTop w:val="0"/>
      <w:marBottom w:val="0"/>
      <w:divBdr>
        <w:top w:val="none" w:sz="0" w:space="0" w:color="auto"/>
        <w:left w:val="none" w:sz="0" w:space="0" w:color="auto"/>
        <w:bottom w:val="none" w:sz="0" w:space="0" w:color="auto"/>
        <w:right w:val="none" w:sz="0" w:space="0" w:color="auto"/>
      </w:divBdr>
      <w:divsChild>
        <w:div w:id="1890065996">
          <w:marLeft w:val="0"/>
          <w:marRight w:val="0"/>
          <w:marTop w:val="0"/>
          <w:marBottom w:val="0"/>
          <w:divBdr>
            <w:top w:val="none" w:sz="0" w:space="0" w:color="auto"/>
            <w:left w:val="none" w:sz="0" w:space="0" w:color="auto"/>
            <w:bottom w:val="none" w:sz="0" w:space="0" w:color="auto"/>
            <w:right w:val="none" w:sz="0" w:space="0" w:color="auto"/>
          </w:divBdr>
        </w:div>
      </w:divsChild>
    </w:div>
    <w:div w:id="1890066295">
      <w:marLeft w:val="0"/>
      <w:marRight w:val="0"/>
      <w:marTop w:val="0"/>
      <w:marBottom w:val="0"/>
      <w:divBdr>
        <w:top w:val="none" w:sz="0" w:space="0" w:color="auto"/>
        <w:left w:val="none" w:sz="0" w:space="0" w:color="auto"/>
        <w:bottom w:val="none" w:sz="0" w:space="0" w:color="auto"/>
        <w:right w:val="none" w:sz="0" w:space="0" w:color="auto"/>
      </w:divBdr>
    </w:div>
    <w:div w:id="1890066297">
      <w:marLeft w:val="0"/>
      <w:marRight w:val="0"/>
      <w:marTop w:val="0"/>
      <w:marBottom w:val="0"/>
      <w:divBdr>
        <w:top w:val="none" w:sz="0" w:space="0" w:color="auto"/>
        <w:left w:val="none" w:sz="0" w:space="0" w:color="auto"/>
        <w:bottom w:val="none" w:sz="0" w:space="0" w:color="auto"/>
        <w:right w:val="none" w:sz="0" w:space="0" w:color="auto"/>
      </w:divBdr>
    </w:div>
    <w:div w:id="1890066301">
      <w:marLeft w:val="0"/>
      <w:marRight w:val="0"/>
      <w:marTop w:val="0"/>
      <w:marBottom w:val="0"/>
      <w:divBdr>
        <w:top w:val="none" w:sz="0" w:space="0" w:color="auto"/>
        <w:left w:val="none" w:sz="0" w:space="0" w:color="auto"/>
        <w:bottom w:val="none" w:sz="0" w:space="0" w:color="auto"/>
        <w:right w:val="none" w:sz="0" w:space="0" w:color="auto"/>
      </w:divBdr>
    </w:div>
    <w:div w:id="1890066302">
      <w:marLeft w:val="0"/>
      <w:marRight w:val="0"/>
      <w:marTop w:val="0"/>
      <w:marBottom w:val="0"/>
      <w:divBdr>
        <w:top w:val="none" w:sz="0" w:space="0" w:color="auto"/>
        <w:left w:val="none" w:sz="0" w:space="0" w:color="auto"/>
        <w:bottom w:val="none" w:sz="0" w:space="0" w:color="auto"/>
        <w:right w:val="none" w:sz="0" w:space="0" w:color="auto"/>
      </w:divBdr>
      <w:divsChild>
        <w:div w:id="1890067775">
          <w:marLeft w:val="160"/>
          <w:marRight w:val="160"/>
          <w:marTop w:val="160"/>
          <w:marBottom w:val="160"/>
          <w:divBdr>
            <w:top w:val="none" w:sz="0" w:space="0" w:color="auto"/>
            <w:left w:val="none" w:sz="0" w:space="0" w:color="auto"/>
            <w:bottom w:val="none" w:sz="0" w:space="0" w:color="auto"/>
            <w:right w:val="none" w:sz="0" w:space="0" w:color="auto"/>
          </w:divBdr>
        </w:div>
        <w:div w:id="1890068471">
          <w:marLeft w:val="600"/>
          <w:marRight w:val="600"/>
          <w:marTop w:val="0"/>
          <w:marBottom w:val="0"/>
          <w:divBdr>
            <w:top w:val="none" w:sz="0" w:space="0" w:color="auto"/>
            <w:left w:val="none" w:sz="0" w:space="0" w:color="auto"/>
            <w:bottom w:val="none" w:sz="0" w:space="0" w:color="auto"/>
            <w:right w:val="none" w:sz="0" w:space="0" w:color="auto"/>
          </w:divBdr>
          <w:divsChild>
            <w:div w:id="189006673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890066303">
      <w:marLeft w:val="0"/>
      <w:marRight w:val="0"/>
      <w:marTop w:val="0"/>
      <w:marBottom w:val="0"/>
      <w:divBdr>
        <w:top w:val="none" w:sz="0" w:space="0" w:color="auto"/>
        <w:left w:val="none" w:sz="0" w:space="0" w:color="auto"/>
        <w:bottom w:val="none" w:sz="0" w:space="0" w:color="auto"/>
        <w:right w:val="none" w:sz="0" w:space="0" w:color="auto"/>
      </w:divBdr>
      <w:divsChild>
        <w:div w:id="1890067050">
          <w:marLeft w:val="0"/>
          <w:marRight w:val="0"/>
          <w:marTop w:val="0"/>
          <w:marBottom w:val="0"/>
          <w:divBdr>
            <w:top w:val="none" w:sz="0" w:space="0" w:color="auto"/>
            <w:left w:val="none" w:sz="0" w:space="0" w:color="auto"/>
            <w:bottom w:val="none" w:sz="0" w:space="0" w:color="auto"/>
            <w:right w:val="none" w:sz="0" w:space="0" w:color="auto"/>
          </w:divBdr>
        </w:div>
        <w:div w:id="1890068316">
          <w:marLeft w:val="0"/>
          <w:marRight w:val="0"/>
          <w:marTop w:val="0"/>
          <w:marBottom w:val="0"/>
          <w:divBdr>
            <w:top w:val="none" w:sz="0" w:space="0" w:color="auto"/>
            <w:left w:val="none" w:sz="0" w:space="0" w:color="auto"/>
            <w:bottom w:val="none" w:sz="0" w:space="0" w:color="auto"/>
            <w:right w:val="none" w:sz="0" w:space="0" w:color="auto"/>
          </w:divBdr>
          <w:divsChild>
            <w:div w:id="1890067086">
              <w:marLeft w:val="0"/>
              <w:marRight w:val="0"/>
              <w:marTop w:val="0"/>
              <w:marBottom w:val="0"/>
              <w:divBdr>
                <w:top w:val="none" w:sz="0" w:space="0" w:color="auto"/>
                <w:left w:val="none" w:sz="0" w:space="0" w:color="auto"/>
                <w:bottom w:val="none" w:sz="0" w:space="0" w:color="auto"/>
                <w:right w:val="none" w:sz="0" w:space="0" w:color="auto"/>
              </w:divBdr>
              <w:divsChild>
                <w:div w:id="189006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305">
      <w:marLeft w:val="0"/>
      <w:marRight w:val="0"/>
      <w:marTop w:val="0"/>
      <w:marBottom w:val="0"/>
      <w:divBdr>
        <w:top w:val="none" w:sz="0" w:space="0" w:color="auto"/>
        <w:left w:val="none" w:sz="0" w:space="0" w:color="auto"/>
        <w:bottom w:val="none" w:sz="0" w:space="0" w:color="auto"/>
        <w:right w:val="none" w:sz="0" w:space="0" w:color="auto"/>
      </w:divBdr>
      <w:divsChild>
        <w:div w:id="1890067930">
          <w:marLeft w:val="0"/>
          <w:marRight w:val="0"/>
          <w:marTop w:val="0"/>
          <w:marBottom w:val="0"/>
          <w:divBdr>
            <w:top w:val="none" w:sz="0" w:space="0" w:color="auto"/>
            <w:left w:val="none" w:sz="0" w:space="0" w:color="auto"/>
            <w:bottom w:val="none" w:sz="0" w:space="0" w:color="auto"/>
            <w:right w:val="none" w:sz="0" w:space="0" w:color="auto"/>
          </w:divBdr>
          <w:divsChild>
            <w:div w:id="1890068460">
              <w:marLeft w:val="0"/>
              <w:marRight w:val="0"/>
              <w:marTop w:val="0"/>
              <w:marBottom w:val="0"/>
              <w:divBdr>
                <w:top w:val="none" w:sz="0" w:space="0" w:color="auto"/>
                <w:left w:val="none" w:sz="0" w:space="0" w:color="auto"/>
                <w:bottom w:val="none" w:sz="0" w:space="0" w:color="auto"/>
                <w:right w:val="none" w:sz="0" w:space="0" w:color="auto"/>
              </w:divBdr>
              <w:divsChild>
                <w:div w:id="1890066950">
                  <w:marLeft w:val="0"/>
                  <w:marRight w:val="0"/>
                  <w:marTop w:val="0"/>
                  <w:marBottom w:val="0"/>
                  <w:divBdr>
                    <w:top w:val="none" w:sz="0" w:space="0" w:color="auto"/>
                    <w:left w:val="none" w:sz="0" w:space="0" w:color="auto"/>
                    <w:bottom w:val="none" w:sz="0" w:space="0" w:color="auto"/>
                    <w:right w:val="none" w:sz="0" w:space="0" w:color="auto"/>
                  </w:divBdr>
                  <w:divsChild>
                    <w:div w:id="189006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6309">
      <w:marLeft w:val="0"/>
      <w:marRight w:val="0"/>
      <w:marTop w:val="0"/>
      <w:marBottom w:val="0"/>
      <w:divBdr>
        <w:top w:val="none" w:sz="0" w:space="0" w:color="auto"/>
        <w:left w:val="none" w:sz="0" w:space="0" w:color="auto"/>
        <w:bottom w:val="none" w:sz="0" w:space="0" w:color="auto"/>
        <w:right w:val="none" w:sz="0" w:space="0" w:color="auto"/>
      </w:divBdr>
    </w:div>
    <w:div w:id="1890066314">
      <w:marLeft w:val="0"/>
      <w:marRight w:val="0"/>
      <w:marTop w:val="0"/>
      <w:marBottom w:val="0"/>
      <w:divBdr>
        <w:top w:val="none" w:sz="0" w:space="0" w:color="auto"/>
        <w:left w:val="none" w:sz="0" w:space="0" w:color="auto"/>
        <w:bottom w:val="none" w:sz="0" w:space="0" w:color="auto"/>
        <w:right w:val="none" w:sz="0" w:space="0" w:color="auto"/>
      </w:divBdr>
    </w:div>
    <w:div w:id="1890066315">
      <w:marLeft w:val="0"/>
      <w:marRight w:val="0"/>
      <w:marTop w:val="0"/>
      <w:marBottom w:val="0"/>
      <w:divBdr>
        <w:top w:val="none" w:sz="0" w:space="0" w:color="auto"/>
        <w:left w:val="none" w:sz="0" w:space="0" w:color="auto"/>
        <w:bottom w:val="none" w:sz="0" w:space="0" w:color="auto"/>
        <w:right w:val="none" w:sz="0" w:space="0" w:color="auto"/>
      </w:divBdr>
    </w:div>
    <w:div w:id="1890066316">
      <w:marLeft w:val="0"/>
      <w:marRight w:val="0"/>
      <w:marTop w:val="0"/>
      <w:marBottom w:val="0"/>
      <w:divBdr>
        <w:top w:val="none" w:sz="0" w:space="0" w:color="auto"/>
        <w:left w:val="none" w:sz="0" w:space="0" w:color="auto"/>
        <w:bottom w:val="none" w:sz="0" w:space="0" w:color="auto"/>
        <w:right w:val="none" w:sz="0" w:space="0" w:color="auto"/>
      </w:divBdr>
    </w:div>
    <w:div w:id="1890066317">
      <w:marLeft w:val="0"/>
      <w:marRight w:val="0"/>
      <w:marTop w:val="0"/>
      <w:marBottom w:val="0"/>
      <w:divBdr>
        <w:top w:val="none" w:sz="0" w:space="0" w:color="auto"/>
        <w:left w:val="none" w:sz="0" w:space="0" w:color="auto"/>
        <w:bottom w:val="none" w:sz="0" w:space="0" w:color="auto"/>
        <w:right w:val="none" w:sz="0" w:space="0" w:color="auto"/>
      </w:divBdr>
    </w:div>
    <w:div w:id="1890066318">
      <w:marLeft w:val="0"/>
      <w:marRight w:val="0"/>
      <w:marTop w:val="0"/>
      <w:marBottom w:val="0"/>
      <w:divBdr>
        <w:top w:val="none" w:sz="0" w:space="0" w:color="auto"/>
        <w:left w:val="none" w:sz="0" w:space="0" w:color="auto"/>
        <w:bottom w:val="none" w:sz="0" w:space="0" w:color="auto"/>
        <w:right w:val="none" w:sz="0" w:space="0" w:color="auto"/>
      </w:divBdr>
    </w:div>
    <w:div w:id="1890066319">
      <w:marLeft w:val="0"/>
      <w:marRight w:val="0"/>
      <w:marTop w:val="0"/>
      <w:marBottom w:val="0"/>
      <w:divBdr>
        <w:top w:val="none" w:sz="0" w:space="0" w:color="auto"/>
        <w:left w:val="none" w:sz="0" w:space="0" w:color="auto"/>
        <w:bottom w:val="none" w:sz="0" w:space="0" w:color="auto"/>
        <w:right w:val="none" w:sz="0" w:space="0" w:color="auto"/>
      </w:divBdr>
    </w:div>
    <w:div w:id="1890066320">
      <w:marLeft w:val="0"/>
      <w:marRight w:val="0"/>
      <w:marTop w:val="0"/>
      <w:marBottom w:val="0"/>
      <w:divBdr>
        <w:top w:val="none" w:sz="0" w:space="0" w:color="auto"/>
        <w:left w:val="none" w:sz="0" w:space="0" w:color="auto"/>
        <w:bottom w:val="none" w:sz="0" w:space="0" w:color="auto"/>
        <w:right w:val="none" w:sz="0" w:space="0" w:color="auto"/>
      </w:divBdr>
    </w:div>
    <w:div w:id="1890066321">
      <w:marLeft w:val="0"/>
      <w:marRight w:val="0"/>
      <w:marTop w:val="0"/>
      <w:marBottom w:val="0"/>
      <w:divBdr>
        <w:top w:val="none" w:sz="0" w:space="0" w:color="auto"/>
        <w:left w:val="none" w:sz="0" w:space="0" w:color="auto"/>
        <w:bottom w:val="none" w:sz="0" w:space="0" w:color="auto"/>
        <w:right w:val="none" w:sz="0" w:space="0" w:color="auto"/>
      </w:divBdr>
    </w:div>
    <w:div w:id="1890066322">
      <w:marLeft w:val="0"/>
      <w:marRight w:val="0"/>
      <w:marTop w:val="0"/>
      <w:marBottom w:val="0"/>
      <w:divBdr>
        <w:top w:val="none" w:sz="0" w:space="0" w:color="auto"/>
        <w:left w:val="none" w:sz="0" w:space="0" w:color="auto"/>
        <w:bottom w:val="none" w:sz="0" w:space="0" w:color="auto"/>
        <w:right w:val="none" w:sz="0" w:space="0" w:color="auto"/>
      </w:divBdr>
    </w:div>
    <w:div w:id="1890066325">
      <w:marLeft w:val="0"/>
      <w:marRight w:val="0"/>
      <w:marTop w:val="0"/>
      <w:marBottom w:val="0"/>
      <w:divBdr>
        <w:top w:val="none" w:sz="0" w:space="0" w:color="auto"/>
        <w:left w:val="none" w:sz="0" w:space="0" w:color="auto"/>
        <w:bottom w:val="none" w:sz="0" w:space="0" w:color="auto"/>
        <w:right w:val="none" w:sz="0" w:space="0" w:color="auto"/>
      </w:divBdr>
    </w:div>
    <w:div w:id="1890066326">
      <w:marLeft w:val="0"/>
      <w:marRight w:val="0"/>
      <w:marTop w:val="0"/>
      <w:marBottom w:val="0"/>
      <w:divBdr>
        <w:top w:val="none" w:sz="0" w:space="0" w:color="auto"/>
        <w:left w:val="none" w:sz="0" w:space="0" w:color="auto"/>
        <w:bottom w:val="none" w:sz="0" w:space="0" w:color="auto"/>
        <w:right w:val="none" w:sz="0" w:space="0" w:color="auto"/>
      </w:divBdr>
    </w:div>
    <w:div w:id="1890066327">
      <w:marLeft w:val="0"/>
      <w:marRight w:val="0"/>
      <w:marTop w:val="0"/>
      <w:marBottom w:val="0"/>
      <w:divBdr>
        <w:top w:val="none" w:sz="0" w:space="0" w:color="auto"/>
        <w:left w:val="none" w:sz="0" w:space="0" w:color="auto"/>
        <w:bottom w:val="none" w:sz="0" w:space="0" w:color="auto"/>
        <w:right w:val="none" w:sz="0" w:space="0" w:color="auto"/>
      </w:divBdr>
    </w:div>
    <w:div w:id="1890066328">
      <w:marLeft w:val="0"/>
      <w:marRight w:val="0"/>
      <w:marTop w:val="0"/>
      <w:marBottom w:val="0"/>
      <w:divBdr>
        <w:top w:val="none" w:sz="0" w:space="0" w:color="auto"/>
        <w:left w:val="none" w:sz="0" w:space="0" w:color="auto"/>
        <w:bottom w:val="none" w:sz="0" w:space="0" w:color="auto"/>
        <w:right w:val="none" w:sz="0" w:space="0" w:color="auto"/>
      </w:divBdr>
      <w:divsChild>
        <w:div w:id="1890066187">
          <w:marLeft w:val="0"/>
          <w:marRight w:val="0"/>
          <w:marTop w:val="0"/>
          <w:marBottom w:val="0"/>
          <w:divBdr>
            <w:top w:val="single" w:sz="4" w:space="1" w:color="auto"/>
            <w:left w:val="single" w:sz="4" w:space="4" w:color="auto"/>
            <w:bottom w:val="single" w:sz="4" w:space="1" w:color="auto"/>
            <w:right w:val="single" w:sz="4" w:space="4" w:color="auto"/>
          </w:divBdr>
        </w:div>
        <w:div w:id="1890066981">
          <w:marLeft w:val="0"/>
          <w:marRight w:val="0"/>
          <w:marTop w:val="0"/>
          <w:marBottom w:val="0"/>
          <w:divBdr>
            <w:top w:val="none" w:sz="0" w:space="0" w:color="auto"/>
            <w:left w:val="none" w:sz="0" w:space="0" w:color="auto"/>
            <w:bottom w:val="none" w:sz="0" w:space="0" w:color="auto"/>
            <w:right w:val="none" w:sz="0" w:space="0" w:color="auto"/>
          </w:divBdr>
          <w:divsChild>
            <w:div w:id="1890067152">
              <w:marLeft w:val="0"/>
              <w:marRight w:val="0"/>
              <w:marTop w:val="0"/>
              <w:marBottom w:val="0"/>
              <w:divBdr>
                <w:top w:val="none" w:sz="0" w:space="0" w:color="auto"/>
                <w:left w:val="none" w:sz="0" w:space="0" w:color="auto"/>
                <w:bottom w:val="none" w:sz="0" w:space="0" w:color="auto"/>
                <w:right w:val="none" w:sz="0" w:space="0" w:color="auto"/>
              </w:divBdr>
            </w:div>
          </w:divsChild>
        </w:div>
        <w:div w:id="1890067007">
          <w:marLeft w:val="0"/>
          <w:marRight w:val="0"/>
          <w:marTop w:val="0"/>
          <w:marBottom w:val="0"/>
          <w:divBdr>
            <w:top w:val="none" w:sz="0" w:space="0" w:color="auto"/>
            <w:left w:val="none" w:sz="0" w:space="0" w:color="auto"/>
            <w:bottom w:val="none" w:sz="0" w:space="0" w:color="auto"/>
            <w:right w:val="none" w:sz="0" w:space="0" w:color="auto"/>
          </w:divBdr>
          <w:divsChild>
            <w:div w:id="1890066065">
              <w:marLeft w:val="0"/>
              <w:marRight w:val="0"/>
              <w:marTop w:val="0"/>
              <w:marBottom w:val="0"/>
              <w:divBdr>
                <w:top w:val="none" w:sz="0" w:space="0" w:color="auto"/>
                <w:left w:val="none" w:sz="0" w:space="0" w:color="auto"/>
                <w:bottom w:val="none" w:sz="0" w:space="0" w:color="auto"/>
                <w:right w:val="none" w:sz="0" w:space="0" w:color="auto"/>
              </w:divBdr>
            </w:div>
          </w:divsChild>
        </w:div>
        <w:div w:id="1890067833">
          <w:marLeft w:val="0"/>
          <w:marRight w:val="0"/>
          <w:marTop w:val="0"/>
          <w:marBottom w:val="0"/>
          <w:divBdr>
            <w:top w:val="single" w:sz="4" w:space="1" w:color="auto"/>
            <w:left w:val="single" w:sz="4" w:space="4" w:color="auto"/>
            <w:bottom w:val="single" w:sz="4" w:space="1" w:color="auto"/>
            <w:right w:val="single" w:sz="4" w:space="4" w:color="auto"/>
          </w:divBdr>
        </w:div>
      </w:divsChild>
    </w:div>
    <w:div w:id="1890066330">
      <w:marLeft w:val="0"/>
      <w:marRight w:val="0"/>
      <w:marTop w:val="0"/>
      <w:marBottom w:val="0"/>
      <w:divBdr>
        <w:top w:val="none" w:sz="0" w:space="0" w:color="auto"/>
        <w:left w:val="none" w:sz="0" w:space="0" w:color="auto"/>
        <w:bottom w:val="none" w:sz="0" w:space="0" w:color="auto"/>
        <w:right w:val="none" w:sz="0" w:space="0" w:color="auto"/>
      </w:divBdr>
      <w:divsChild>
        <w:div w:id="1890066531">
          <w:marLeft w:val="0"/>
          <w:marRight w:val="0"/>
          <w:marTop w:val="0"/>
          <w:marBottom w:val="0"/>
          <w:divBdr>
            <w:top w:val="none" w:sz="0" w:space="0" w:color="auto"/>
            <w:left w:val="none" w:sz="0" w:space="0" w:color="auto"/>
            <w:bottom w:val="none" w:sz="0" w:space="0" w:color="auto"/>
            <w:right w:val="none" w:sz="0" w:space="0" w:color="auto"/>
          </w:divBdr>
        </w:div>
        <w:div w:id="1890068425">
          <w:marLeft w:val="0"/>
          <w:marRight w:val="0"/>
          <w:marTop w:val="0"/>
          <w:marBottom w:val="0"/>
          <w:divBdr>
            <w:top w:val="none" w:sz="0" w:space="0" w:color="auto"/>
            <w:left w:val="none" w:sz="0" w:space="0" w:color="auto"/>
            <w:bottom w:val="none" w:sz="0" w:space="0" w:color="auto"/>
            <w:right w:val="none" w:sz="0" w:space="0" w:color="auto"/>
          </w:divBdr>
        </w:div>
      </w:divsChild>
    </w:div>
    <w:div w:id="1890066331">
      <w:marLeft w:val="0"/>
      <w:marRight w:val="0"/>
      <w:marTop w:val="0"/>
      <w:marBottom w:val="0"/>
      <w:divBdr>
        <w:top w:val="none" w:sz="0" w:space="0" w:color="auto"/>
        <w:left w:val="none" w:sz="0" w:space="0" w:color="auto"/>
        <w:bottom w:val="none" w:sz="0" w:space="0" w:color="auto"/>
        <w:right w:val="none" w:sz="0" w:space="0" w:color="auto"/>
      </w:divBdr>
      <w:divsChild>
        <w:div w:id="1890066089">
          <w:marLeft w:val="0"/>
          <w:marRight w:val="0"/>
          <w:marTop w:val="0"/>
          <w:marBottom w:val="0"/>
          <w:divBdr>
            <w:top w:val="none" w:sz="0" w:space="0" w:color="auto"/>
            <w:left w:val="none" w:sz="0" w:space="0" w:color="auto"/>
            <w:bottom w:val="none" w:sz="0" w:space="0" w:color="auto"/>
            <w:right w:val="none" w:sz="0" w:space="0" w:color="auto"/>
          </w:divBdr>
        </w:div>
      </w:divsChild>
    </w:div>
    <w:div w:id="1890066332">
      <w:marLeft w:val="0"/>
      <w:marRight w:val="0"/>
      <w:marTop w:val="0"/>
      <w:marBottom w:val="0"/>
      <w:divBdr>
        <w:top w:val="none" w:sz="0" w:space="0" w:color="auto"/>
        <w:left w:val="none" w:sz="0" w:space="0" w:color="auto"/>
        <w:bottom w:val="none" w:sz="0" w:space="0" w:color="auto"/>
        <w:right w:val="none" w:sz="0" w:space="0" w:color="auto"/>
      </w:divBdr>
    </w:div>
    <w:div w:id="1890066335">
      <w:marLeft w:val="0"/>
      <w:marRight w:val="0"/>
      <w:marTop w:val="0"/>
      <w:marBottom w:val="0"/>
      <w:divBdr>
        <w:top w:val="none" w:sz="0" w:space="0" w:color="auto"/>
        <w:left w:val="none" w:sz="0" w:space="0" w:color="auto"/>
        <w:bottom w:val="none" w:sz="0" w:space="0" w:color="auto"/>
        <w:right w:val="none" w:sz="0" w:space="0" w:color="auto"/>
      </w:divBdr>
    </w:div>
    <w:div w:id="1890066338">
      <w:marLeft w:val="0"/>
      <w:marRight w:val="0"/>
      <w:marTop w:val="0"/>
      <w:marBottom w:val="0"/>
      <w:divBdr>
        <w:top w:val="none" w:sz="0" w:space="0" w:color="auto"/>
        <w:left w:val="none" w:sz="0" w:space="0" w:color="auto"/>
        <w:bottom w:val="none" w:sz="0" w:space="0" w:color="auto"/>
        <w:right w:val="none" w:sz="0" w:space="0" w:color="auto"/>
      </w:divBdr>
      <w:divsChild>
        <w:div w:id="1890066299">
          <w:marLeft w:val="0"/>
          <w:marRight w:val="0"/>
          <w:marTop w:val="0"/>
          <w:marBottom w:val="0"/>
          <w:divBdr>
            <w:top w:val="none" w:sz="0" w:space="0" w:color="auto"/>
            <w:left w:val="none" w:sz="0" w:space="0" w:color="auto"/>
            <w:bottom w:val="none" w:sz="0" w:space="0" w:color="auto"/>
            <w:right w:val="none" w:sz="0" w:space="0" w:color="auto"/>
          </w:divBdr>
        </w:div>
      </w:divsChild>
    </w:div>
    <w:div w:id="1890066340">
      <w:marLeft w:val="0"/>
      <w:marRight w:val="0"/>
      <w:marTop w:val="0"/>
      <w:marBottom w:val="0"/>
      <w:divBdr>
        <w:top w:val="none" w:sz="0" w:space="0" w:color="auto"/>
        <w:left w:val="none" w:sz="0" w:space="0" w:color="auto"/>
        <w:bottom w:val="none" w:sz="0" w:space="0" w:color="auto"/>
        <w:right w:val="none" w:sz="0" w:space="0" w:color="auto"/>
      </w:divBdr>
    </w:div>
    <w:div w:id="1890066341">
      <w:marLeft w:val="0"/>
      <w:marRight w:val="0"/>
      <w:marTop w:val="0"/>
      <w:marBottom w:val="0"/>
      <w:divBdr>
        <w:top w:val="none" w:sz="0" w:space="0" w:color="auto"/>
        <w:left w:val="none" w:sz="0" w:space="0" w:color="auto"/>
        <w:bottom w:val="none" w:sz="0" w:space="0" w:color="auto"/>
        <w:right w:val="none" w:sz="0" w:space="0" w:color="auto"/>
      </w:divBdr>
    </w:div>
    <w:div w:id="1890066342">
      <w:marLeft w:val="0"/>
      <w:marRight w:val="0"/>
      <w:marTop w:val="0"/>
      <w:marBottom w:val="0"/>
      <w:divBdr>
        <w:top w:val="none" w:sz="0" w:space="0" w:color="auto"/>
        <w:left w:val="none" w:sz="0" w:space="0" w:color="auto"/>
        <w:bottom w:val="none" w:sz="0" w:space="0" w:color="auto"/>
        <w:right w:val="none" w:sz="0" w:space="0" w:color="auto"/>
      </w:divBdr>
    </w:div>
    <w:div w:id="1890066346">
      <w:marLeft w:val="0"/>
      <w:marRight w:val="0"/>
      <w:marTop w:val="0"/>
      <w:marBottom w:val="0"/>
      <w:divBdr>
        <w:top w:val="none" w:sz="0" w:space="0" w:color="auto"/>
        <w:left w:val="none" w:sz="0" w:space="0" w:color="auto"/>
        <w:bottom w:val="none" w:sz="0" w:space="0" w:color="auto"/>
        <w:right w:val="none" w:sz="0" w:space="0" w:color="auto"/>
      </w:divBdr>
    </w:div>
    <w:div w:id="1890066354">
      <w:marLeft w:val="0"/>
      <w:marRight w:val="0"/>
      <w:marTop w:val="0"/>
      <w:marBottom w:val="0"/>
      <w:divBdr>
        <w:top w:val="none" w:sz="0" w:space="0" w:color="auto"/>
        <w:left w:val="none" w:sz="0" w:space="0" w:color="auto"/>
        <w:bottom w:val="none" w:sz="0" w:space="0" w:color="auto"/>
        <w:right w:val="none" w:sz="0" w:space="0" w:color="auto"/>
      </w:divBdr>
      <w:divsChild>
        <w:div w:id="1890067979">
          <w:marLeft w:val="0"/>
          <w:marRight w:val="0"/>
          <w:marTop w:val="0"/>
          <w:marBottom w:val="0"/>
          <w:divBdr>
            <w:top w:val="none" w:sz="0" w:space="0" w:color="auto"/>
            <w:left w:val="none" w:sz="0" w:space="0" w:color="auto"/>
            <w:bottom w:val="none" w:sz="0" w:space="0" w:color="auto"/>
            <w:right w:val="none" w:sz="0" w:space="0" w:color="auto"/>
          </w:divBdr>
        </w:div>
        <w:div w:id="1890068030">
          <w:marLeft w:val="0"/>
          <w:marRight w:val="0"/>
          <w:marTop w:val="0"/>
          <w:marBottom w:val="0"/>
          <w:divBdr>
            <w:top w:val="none" w:sz="0" w:space="0" w:color="auto"/>
            <w:left w:val="none" w:sz="0" w:space="0" w:color="auto"/>
            <w:bottom w:val="none" w:sz="0" w:space="0" w:color="auto"/>
            <w:right w:val="none" w:sz="0" w:space="0" w:color="auto"/>
          </w:divBdr>
          <w:divsChild>
            <w:div w:id="1890066948">
              <w:marLeft w:val="0"/>
              <w:marRight w:val="0"/>
              <w:marTop w:val="0"/>
              <w:marBottom w:val="0"/>
              <w:divBdr>
                <w:top w:val="none" w:sz="0" w:space="0" w:color="auto"/>
                <w:left w:val="none" w:sz="0" w:space="0" w:color="auto"/>
                <w:bottom w:val="none" w:sz="0" w:space="0" w:color="auto"/>
                <w:right w:val="none" w:sz="0" w:space="0" w:color="auto"/>
              </w:divBdr>
              <w:divsChild>
                <w:div w:id="189006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355">
      <w:marLeft w:val="0"/>
      <w:marRight w:val="0"/>
      <w:marTop w:val="0"/>
      <w:marBottom w:val="0"/>
      <w:divBdr>
        <w:top w:val="none" w:sz="0" w:space="0" w:color="auto"/>
        <w:left w:val="none" w:sz="0" w:space="0" w:color="auto"/>
        <w:bottom w:val="none" w:sz="0" w:space="0" w:color="auto"/>
        <w:right w:val="none" w:sz="0" w:space="0" w:color="auto"/>
      </w:divBdr>
    </w:div>
    <w:div w:id="1890066357">
      <w:marLeft w:val="0"/>
      <w:marRight w:val="0"/>
      <w:marTop w:val="0"/>
      <w:marBottom w:val="0"/>
      <w:divBdr>
        <w:top w:val="none" w:sz="0" w:space="0" w:color="auto"/>
        <w:left w:val="none" w:sz="0" w:space="0" w:color="auto"/>
        <w:bottom w:val="none" w:sz="0" w:space="0" w:color="auto"/>
        <w:right w:val="none" w:sz="0" w:space="0" w:color="auto"/>
      </w:divBdr>
    </w:div>
    <w:div w:id="1890066362">
      <w:marLeft w:val="0"/>
      <w:marRight w:val="0"/>
      <w:marTop w:val="0"/>
      <w:marBottom w:val="0"/>
      <w:divBdr>
        <w:top w:val="none" w:sz="0" w:space="0" w:color="auto"/>
        <w:left w:val="none" w:sz="0" w:space="0" w:color="auto"/>
        <w:bottom w:val="none" w:sz="0" w:space="0" w:color="auto"/>
        <w:right w:val="none" w:sz="0" w:space="0" w:color="auto"/>
      </w:divBdr>
    </w:div>
    <w:div w:id="1890066363">
      <w:marLeft w:val="0"/>
      <w:marRight w:val="0"/>
      <w:marTop w:val="0"/>
      <w:marBottom w:val="0"/>
      <w:divBdr>
        <w:top w:val="none" w:sz="0" w:space="0" w:color="auto"/>
        <w:left w:val="none" w:sz="0" w:space="0" w:color="auto"/>
        <w:bottom w:val="none" w:sz="0" w:space="0" w:color="auto"/>
        <w:right w:val="none" w:sz="0" w:space="0" w:color="auto"/>
      </w:divBdr>
    </w:div>
    <w:div w:id="1890066370">
      <w:marLeft w:val="0"/>
      <w:marRight w:val="0"/>
      <w:marTop w:val="0"/>
      <w:marBottom w:val="0"/>
      <w:divBdr>
        <w:top w:val="none" w:sz="0" w:space="0" w:color="auto"/>
        <w:left w:val="none" w:sz="0" w:space="0" w:color="auto"/>
        <w:bottom w:val="none" w:sz="0" w:space="0" w:color="auto"/>
        <w:right w:val="none" w:sz="0" w:space="0" w:color="auto"/>
      </w:divBdr>
    </w:div>
    <w:div w:id="1890066372">
      <w:marLeft w:val="0"/>
      <w:marRight w:val="0"/>
      <w:marTop w:val="0"/>
      <w:marBottom w:val="0"/>
      <w:divBdr>
        <w:top w:val="none" w:sz="0" w:space="0" w:color="auto"/>
        <w:left w:val="none" w:sz="0" w:space="0" w:color="auto"/>
        <w:bottom w:val="none" w:sz="0" w:space="0" w:color="auto"/>
        <w:right w:val="none" w:sz="0" w:space="0" w:color="auto"/>
      </w:divBdr>
      <w:divsChild>
        <w:div w:id="1890066190">
          <w:marLeft w:val="0"/>
          <w:marRight w:val="0"/>
          <w:marTop w:val="0"/>
          <w:marBottom w:val="0"/>
          <w:divBdr>
            <w:top w:val="none" w:sz="0" w:space="0" w:color="auto"/>
            <w:left w:val="none" w:sz="0" w:space="0" w:color="auto"/>
            <w:bottom w:val="none" w:sz="0" w:space="0" w:color="auto"/>
            <w:right w:val="none" w:sz="0" w:space="0" w:color="auto"/>
          </w:divBdr>
          <w:divsChild>
            <w:div w:id="189006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373">
      <w:marLeft w:val="0"/>
      <w:marRight w:val="0"/>
      <w:marTop w:val="0"/>
      <w:marBottom w:val="0"/>
      <w:divBdr>
        <w:top w:val="none" w:sz="0" w:space="0" w:color="auto"/>
        <w:left w:val="none" w:sz="0" w:space="0" w:color="auto"/>
        <w:bottom w:val="none" w:sz="0" w:space="0" w:color="auto"/>
        <w:right w:val="none" w:sz="0" w:space="0" w:color="auto"/>
      </w:divBdr>
    </w:div>
    <w:div w:id="1890066374">
      <w:marLeft w:val="0"/>
      <w:marRight w:val="0"/>
      <w:marTop w:val="0"/>
      <w:marBottom w:val="0"/>
      <w:divBdr>
        <w:top w:val="none" w:sz="0" w:space="0" w:color="auto"/>
        <w:left w:val="none" w:sz="0" w:space="0" w:color="auto"/>
        <w:bottom w:val="none" w:sz="0" w:space="0" w:color="auto"/>
        <w:right w:val="none" w:sz="0" w:space="0" w:color="auto"/>
      </w:divBdr>
    </w:div>
    <w:div w:id="1890066377">
      <w:marLeft w:val="0"/>
      <w:marRight w:val="0"/>
      <w:marTop w:val="0"/>
      <w:marBottom w:val="0"/>
      <w:divBdr>
        <w:top w:val="none" w:sz="0" w:space="0" w:color="auto"/>
        <w:left w:val="none" w:sz="0" w:space="0" w:color="auto"/>
        <w:bottom w:val="none" w:sz="0" w:space="0" w:color="auto"/>
        <w:right w:val="none" w:sz="0" w:space="0" w:color="auto"/>
      </w:divBdr>
    </w:div>
    <w:div w:id="1890066378">
      <w:marLeft w:val="0"/>
      <w:marRight w:val="0"/>
      <w:marTop w:val="0"/>
      <w:marBottom w:val="0"/>
      <w:divBdr>
        <w:top w:val="none" w:sz="0" w:space="0" w:color="auto"/>
        <w:left w:val="none" w:sz="0" w:space="0" w:color="auto"/>
        <w:bottom w:val="none" w:sz="0" w:space="0" w:color="auto"/>
        <w:right w:val="none" w:sz="0" w:space="0" w:color="auto"/>
      </w:divBdr>
    </w:div>
    <w:div w:id="1890066382">
      <w:marLeft w:val="0"/>
      <w:marRight w:val="0"/>
      <w:marTop w:val="0"/>
      <w:marBottom w:val="0"/>
      <w:divBdr>
        <w:top w:val="none" w:sz="0" w:space="0" w:color="auto"/>
        <w:left w:val="none" w:sz="0" w:space="0" w:color="auto"/>
        <w:bottom w:val="none" w:sz="0" w:space="0" w:color="auto"/>
        <w:right w:val="none" w:sz="0" w:space="0" w:color="auto"/>
      </w:divBdr>
    </w:div>
    <w:div w:id="1890066385">
      <w:marLeft w:val="0"/>
      <w:marRight w:val="0"/>
      <w:marTop w:val="0"/>
      <w:marBottom w:val="0"/>
      <w:divBdr>
        <w:top w:val="none" w:sz="0" w:space="0" w:color="auto"/>
        <w:left w:val="none" w:sz="0" w:space="0" w:color="auto"/>
        <w:bottom w:val="none" w:sz="0" w:space="0" w:color="auto"/>
        <w:right w:val="none" w:sz="0" w:space="0" w:color="auto"/>
      </w:divBdr>
      <w:divsChild>
        <w:div w:id="1890065950">
          <w:marLeft w:val="0"/>
          <w:marRight w:val="0"/>
          <w:marTop w:val="0"/>
          <w:marBottom w:val="0"/>
          <w:divBdr>
            <w:top w:val="dotted" w:sz="2" w:space="6" w:color="FFFFFF"/>
            <w:left w:val="dotted" w:sz="4" w:space="17" w:color="FFFFFF"/>
            <w:bottom w:val="dotted" w:sz="4" w:space="1" w:color="FFFFFF"/>
            <w:right w:val="dotted" w:sz="4" w:space="8" w:color="FFFFFF"/>
          </w:divBdr>
        </w:div>
        <w:div w:id="1890067146">
          <w:marLeft w:val="0"/>
          <w:marRight w:val="0"/>
          <w:marTop w:val="0"/>
          <w:marBottom w:val="0"/>
          <w:divBdr>
            <w:top w:val="none" w:sz="0" w:space="0" w:color="auto"/>
            <w:left w:val="none" w:sz="0" w:space="0" w:color="auto"/>
            <w:bottom w:val="none" w:sz="0" w:space="0" w:color="auto"/>
            <w:right w:val="none" w:sz="0" w:space="0" w:color="auto"/>
          </w:divBdr>
          <w:divsChild>
            <w:div w:id="1890066583">
              <w:marLeft w:val="0"/>
              <w:marRight w:val="0"/>
              <w:marTop w:val="0"/>
              <w:marBottom w:val="0"/>
              <w:divBdr>
                <w:top w:val="none" w:sz="0" w:space="0" w:color="auto"/>
                <w:left w:val="none" w:sz="0" w:space="0" w:color="auto"/>
                <w:bottom w:val="none" w:sz="0" w:space="0" w:color="auto"/>
                <w:right w:val="none" w:sz="0" w:space="0" w:color="auto"/>
              </w:divBdr>
              <w:divsChild>
                <w:div w:id="1890068390">
                  <w:marLeft w:val="0"/>
                  <w:marRight w:val="0"/>
                  <w:marTop w:val="0"/>
                  <w:marBottom w:val="0"/>
                  <w:divBdr>
                    <w:top w:val="none" w:sz="0" w:space="0" w:color="auto"/>
                    <w:left w:val="none" w:sz="0" w:space="0" w:color="auto"/>
                    <w:bottom w:val="none" w:sz="0" w:space="0" w:color="auto"/>
                    <w:right w:val="none" w:sz="0" w:space="0" w:color="auto"/>
                  </w:divBdr>
                  <w:divsChild>
                    <w:div w:id="1890066955">
                      <w:marLeft w:val="0"/>
                      <w:marRight w:val="0"/>
                      <w:marTop w:val="0"/>
                      <w:marBottom w:val="0"/>
                      <w:divBdr>
                        <w:top w:val="none" w:sz="0" w:space="0" w:color="auto"/>
                        <w:left w:val="none" w:sz="0" w:space="0" w:color="auto"/>
                        <w:bottom w:val="none" w:sz="0" w:space="0" w:color="auto"/>
                        <w:right w:val="none" w:sz="0" w:space="0" w:color="auto"/>
                      </w:divBdr>
                      <w:divsChild>
                        <w:div w:id="1890067727">
                          <w:marLeft w:val="0"/>
                          <w:marRight w:val="0"/>
                          <w:marTop w:val="0"/>
                          <w:marBottom w:val="0"/>
                          <w:divBdr>
                            <w:top w:val="none" w:sz="0" w:space="0" w:color="auto"/>
                            <w:left w:val="none" w:sz="0" w:space="0" w:color="auto"/>
                            <w:bottom w:val="none" w:sz="0" w:space="0" w:color="auto"/>
                            <w:right w:val="none" w:sz="0" w:space="0" w:color="auto"/>
                          </w:divBdr>
                          <w:divsChild>
                            <w:div w:id="1890067491">
                              <w:marLeft w:val="0"/>
                              <w:marRight w:val="0"/>
                              <w:marTop w:val="0"/>
                              <w:marBottom w:val="0"/>
                              <w:divBdr>
                                <w:top w:val="none" w:sz="0" w:space="0" w:color="auto"/>
                                <w:left w:val="none" w:sz="0" w:space="0" w:color="auto"/>
                                <w:bottom w:val="none" w:sz="0" w:space="0" w:color="auto"/>
                                <w:right w:val="none" w:sz="0" w:space="0" w:color="auto"/>
                              </w:divBdr>
                              <w:divsChild>
                                <w:div w:id="1890067837">
                                  <w:marLeft w:val="0"/>
                                  <w:marRight w:val="0"/>
                                  <w:marTop w:val="0"/>
                                  <w:marBottom w:val="0"/>
                                  <w:divBdr>
                                    <w:top w:val="none" w:sz="0" w:space="0" w:color="auto"/>
                                    <w:left w:val="none" w:sz="0" w:space="0" w:color="auto"/>
                                    <w:bottom w:val="none" w:sz="0" w:space="0" w:color="auto"/>
                                    <w:right w:val="none" w:sz="0" w:space="0" w:color="auto"/>
                                  </w:divBdr>
                                  <w:divsChild>
                                    <w:div w:id="1890067435">
                                      <w:marLeft w:val="0"/>
                                      <w:marRight w:val="0"/>
                                      <w:marTop w:val="0"/>
                                      <w:marBottom w:val="0"/>
                                      <w:divBdr>
                                        <w:top w:val="none" w:sz="0" w:space="0" w:color="auto"/>
                                        <w:left w:val="none" w:sz="0" w:space="0" w:color="auto"/>
                                        <w:bottom w:val="none" w:sz="0" w:space="0" w:color="auto"/>
                                        <w:right w:val="none" w:sz="0" w:space="0" w:color="auto"/>
                                      </w:divBdr>
                                      <w:divsChild>
                                        <w:div w:id="1890067729">
                                          <w:marLeft w:val="0"/>
                                          <w:marRight w:val="0"/>
                                          <w:marTop w:val="0"/>
                                          <w:marBottom w:val="0"/>
                                          <w:divBdr>
                                            <w:top w:val="none" w:sz="0" w:space="0" w:color="auto"/>
                                            <w:left w:val="none" w:sz="0" w:space="0" w:color="auto"/>
                                            <w:bottom w:val="none" w:sz="0" w:space="0" w:color="auto"/>
                                            <w:right w:val="none" w:sz="0" w:space="0" w:color="auto"/>
                                          </w:divBdr>
                                          <w:divsChild>
                                            <w:div w:id="18900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066389">
      <w:marLeft w:val="0"/>
      <w:marRight w:val="0"/>
      <w:marTop w:val="0"/>
      <w:marBottom w:val="0"/>
      <w:divBdr>
        <w:top w:val="none" w:sz="0" w:space="0" w:color="auto"/>
        <w:left w:val="none" w:sz="0" w:space="0" w:color="auto"/>
        <w:bottom w:val="none" w:sz="0" w:space="0" w:color="auto"/>
        <w:right w:val="none" w:sz="0" w:space="0" w:color="auto"/>
      </w:divBdr>
    </w:div>
    <w:div w:id="1890066395">
      <w:marLeft w:val="0"/>
      <w:marRight w:val="0"/>
      <w:marTop w:val="0"/>
      <w:marBottom w:val="0"/>
      <w:divBdr>
        <w:top w:val="none" w:sz="0" w:space="0" w:color="auto"/>
        <w:left w:val="none" w:sz="0" w:space="0" w:color="auto"/>
        <w:bottom w:val="none" w:sz="0" w:space="0" w:color="auto"/>
        <w:right w:val="none" w:sz="0" w:space="0" w:color="auto"/>
      </w:divBdr>
    </w:div>
    <w:div w:id="1890066396">
      <w:marLeft w:val="0"/>
      <w:marRight w:val="0"/>
      <w:marTop w:val="0"/>
      <w:marBottom w:val="0"/>
      <w:divBdr>
        <w:top w:val="none" w:sz="0" w:space="0" w:color="auto"/>
        <w:left w:val="none" w:sz="0" w:space="0" w:color="auto"/>
        <w:bottom w:val="none" w:sz="0" w:space="0" w:color="auto"/>
        <w:right w:val="none" w:sz="0" w:space="0" w:color="auto"/>
      </w:divBdr>
    </w:div>
    <w:div w:id="1890066398">
      <w:marLeft w:val="0"/>
      <w:marRight w:val="0"/>
      <w:marTop w:val="0"/>
      <w:marBottom w:val="0"/>
      <w:divBdr>
        <w:top w:val="none" w:sz="0" w:space="0" w:color="auto"/>
        <w:left w:val="none" w:sz="0" w:space="0" w:color="auto"/>
        <w:bottom w:val="none" w:sz="0" w:space="0" w:color="auto"/>
        <w:right w:val="none" w:sz="0" w:space="0" w:color="auto"/>
      </w:divBdr>
    </w:div>
    <w:div w:id="1890066399">
      <w:marLeft w:val="0"/>
      <w:marRight w:val="0"/>
      <w:marTop w:val="0"/>
      <w:marBottom w:val="0"/>
      <w:divBdr>
        <w:top w:val="none" w:sz="0" w:space="0" w:color="auto"/>
        <w:left w:val="none" w:sz="0" w:space="0" w:color="auto"/>
        <w:bottom w:val="none" w:sz="0" w:space="0" w:color="auto"/>
        <w:right w:val="none" w:sz="0" w:space="0" w:color="auto"/>
      </w:divBdr>
      <w:divsChild>
        <w:div w:id="1890066424">
          <w:marLeft w:val="0"/>
          <w:marRight w:val="0"/>
          <w:marTop w:val="0"/>
          <w:marBottom w:val="0"/>
          <w:divBdr>
            <w:top w:val="none" w:sz="0" w:space="0" w:color="auto"/>
            <w:left w:val="none" w:sz="0" w:space="0" w:color="auto"/>
            <w:bottom w:val="none" w:sz="0" w:space="0" w:color="auto"/>
            <w:right w:val="none" w:sz="0" w:space="0" w:color="auto"/>
          </w:divBdr>
        </w:div>
        <w:div w:id="1890066554">
          <w:marLeft w:val="0"/>
          <w:marRight w:val="0"/>
          <w:marTop w:val="0"/>
          <w:marBottom w:val="0"/>
          <w:divBdr>
            <w:top w:val="none" w:sz="0" w:space="0" w:color="auto"/>
            <w:left w:val="none" w:sz="0" w:space="0" w:color="auto"/>
            <w:bottom w:val="none" w:sz="0" w:space="0" w:color="auto"/>
            <w:right w:val="none" w:sz="0" w:space="0" w:color="auto"/>
          </w:divBdr>
          <w:divsChild>
            <w:div w:id="1890066863">
              <w:marLeft w:val="0"/>
              <w:marRight w:val="0"/>
              <w:marTop w:val="0"/>
              <w:marBottom w:val="0"/>
              <w:divBdr>
                <w:top w:val="none" w:sz="0" w:space="0" w:color="auto"/>
                <w:left w:val="none" w:sz="0" w:space="0" w:color="auto"/>
                <w:bottom w:val="none" w:sz="0" w:space="0" w:color="auto"/>
                <w:right w:val="none" w:sz="0" w:space="0" w:color="auto"/>
              </w:divBdr>
              <w:divsChild>
                <w:div w:id="1890065879">
                  <w:marLeft w:val="0"/>
                  <w:marRight w:val="0"/>
                  <w:marTop w:val="0"/>
                  <w:marBottom w:val="0"/>
                  <w:divBdr>
                    <w:top w:val="none" w:sz="0" w:space="0" w:color="auto"/>
                    <w:left w:val="none" w:sz="0" w:space="0" w:color="auto"/>
                    <w:bottom w:val="none" w:sz="0" w:space="0" w:color="auto"/>
                    <w:right w:val="none" w:sz="0" w:space="0" w:color="auto"/>
                  </w:divBdr>
                </w:div>
                <w:div w:id="1890067331">
                  <w:marLeft w:val="0"/>
                  <w:marRight w:val="0"/>
                  <w:marTop w:val="0"/>
                  <w:marBottom w:val="0"/>
                  <w:divBdr>
                    <w:top w:val="none" w:sz="0" w:space="0" w:color="auto"/>
                    <w:left w:val="none" w:sz="0" w:space="0" w:color="auto"/>
                    <w:bottom w:val="none" w:sz="0" w:space="0" w:color="auto"/>
                    <w:right w:val="none" w:sz="0" w:space="0" w:color="auto"/>
                  </w:divBdr>
                </w:div>
              </w:divsChild>
            </w:div>
            <w:div w:id="1890068427">
              <w:marLeft w:val="0"/>
              <w:marRight w:val="0"/>
              <w:marTop w:val="0"/>
              <w:marBottom w:val="0"/>
              <w:divBdr>
                <w:top w:val="none" w:sz="0" w:space="0" w:color="auto"/>
                <w:left w:val="none" w:sz="0" w:space="0" w:color="auto"/>
                <w:bottom w:val="none" w:sz="0" w:space="0" w:color="auto"/>
                <w:right w:val="none" w:sz="0" w:space="0" w:color="auto"/>
              </w:divBdr>
            </w:div>
          </w:divsChild>
        </w:div>
        <w:div w:id="1890067665">
          <w:marLeft w:val="0"/>
          <w:marRight w:val="0"/>
          <w:marTop w:val="0"/>
          <w:marBottom w:val="0"/>
          <w:divBdr>
            <w:top w:val="none" w:sz="0" w:space="0" w:color="auto"/>
            <w:left w:val="none" w:sz="0" w:space="0" w:color="auto"/>
            <w:bottom w:val="none" w:sz="0" w:space="0" w:color="auto"/>
            <w:right w:val="none" w:sz="0" w:space="0" w:color="auto"/>
          </w:divBdr>
        </w:div>
        <w:div w:id="1890067823">
          <w:marLeft w:val="0"/>
          <w:marRight w:val="0"/>
          <w:marTop w:val="0"/>
          <w:marBottom w:val="0"/>
          <w:divBdr>
            <w:top w:val="none" w:sz="0" w:space="0" w:color="auto"/>
            <w:left w:val="none" w:sz="0" w:space="0" w:color="auto"/>
            <w:bottom w:val="none" w:sz="0" w:space="0" w:color="auto"/>
            <w:right w:val="none" w:sz="0" w:space="0" w:color="auto"/>
          </w:divBdr>
        </w:div>
        <w:div w:id="1890068519">
          <w:marLeft w:val="0"/>
          <w:marRight w:val="0"/>
          <w:marTop w:val="0"/>
          <w:marBottom w:val="0"/>
          <w:divBdr>
            <w:top w:val="none" w:sz="0" w:space="0" w:color="auto"/>
            <w:left w:val="none" w:sz="0" w:space="0" w:color="auto"/>
            <w:bottom w:val="none" w:sz="0" w:space="0" w:color="auto"/>
            <w:right w:val="none" w:sz="0" w:space="0" w:color="auto"/>
          </w:divBdr>
        </w:div>
      </w:divsChild>
    </w:div>
    <w:div w:id="1890066404">
      <w:marLeft w:val="0"/>
      <w:marRight w:val="0"/>
      <w:marTop w:val="0"/>
      <w:marBottom w:val="0"/>
      <w:divBdr>
        <w:top w:val="none" w:sz="0" w:space="0" w:color="auto"/>
        <w:left w:val="none" w:sz="0" w:space="0" w:color="auto"/>
        <w:bottom w:val="none" w:sz="0" w:space="0" w:color="auto"/>
        <w:right w:val="none" w:sz="0" w:space="0" w:color="auto"/>
      </w:divBdr>
    </w:div>
    <w:div w:id="1890066405">
      <w:marLeft w:val="0"/>
      <w:marRight w:val="0"/>
      <w:marTop w:val="0"/>
      <w:marBottom w:val="0"/>
      <w:divBdr>
        <w:top w:val="none" w:sz="0" w:space="0" w:color="auto"/>
        <w:left w:val="none" w:sz="0" w:space="0" w:color="auto"/>
        <w:bottom w:val="none" w:sz="0" w:space="0" w:color="auto"/>
        <w:right w:val="none" w:sz="0" w:space="0" w:color="auto"/>
      </w:divBdr>
      <w:divsChild>
        <w:div w:id="1890065905">
          <w:marLeft w:val="0"/>
          <w:marRight w:val="0"/>
          <w:marTop w:val="0"/>
          <w:marBottom w:val="0"/>
          <w:divBdr>
            <w:top w:val="none" w:sz="0" w:space="0" w:color="auto"/>
            <w:left w:val="none" w:sz="0" w:space="0" w:color="auto"/>
            <w:bottom w:val="none" w:sz="0" w:space="0" w:color="auto"/>
            <w:right w:val="none" w:sz="0" w:space="0" w:color="auto"/>
          </w:divBdr>
        </w:div>
        <w:div w:id="1890067062">
          <w:marLeft w:val="0"/>
          <w:marRight w:val="0"/>
          <w:marTop w:val="0"/>
          <w:marBottom w:val="0"/>
          <w:divBdr>
            <w:top w:val="none" w:sz="0" w:space="0" w:color="auto"/>
            <w:left w:val="none" w:sz="0" w:space="0" w:color="auto"/>
            <w:bottom w:val="none" w:sz="0" w:space="0" w:color="auto"/>
            <w:right w:val="none" w:sz="0" w:space="0" w:color="auto"/>
          </w:divBdr>
        </w:div>
      </w:divsChild>
    </w:div>
    <w:div w:id="1890066406">
      <w:marLeft w:val="0"/>
      <w:marRight w:val="0"/>
      <w:marTop w:val="0"/>
      <w:marBottom w:val="0"/>
      <w:divBdr>
        <w:top w:val="none" w:sz="0" w:space="0" w:color="auto"/>
        <w:left w:val="none" w:sz="0" w:space="0" w:color="auto"/>
        <w:bottom w:val="none" w:sz="0" w:space="0" w:color="auto"/>
        <w:right w:val="none" w:sz="0" w:space="0" w:color="auto"/>
      </w:divBdr>
    </w:div>
    <w:div w:id="1890066407">
      <w:marLeft w:val="0"/>
      <w:marRight w:val="0"/>
      <w:marTop w:val="0"/>
      <w:marBottom w:val="0"/>
      <w:divBdr>
        <w:top w:val="none" w:sz="0" w:space="0" w:color="auto"/>
        <w:left w:val="none" w:sz="0" w:space="0" w:color="auto"/>
        <w:bottom w:val="none" w:sz="0" w:space="0" w:color="auto"/>
        <w:right w:val="none" w:sz="0" w:space="0" w:color="auto"/>
      </w:divBdr>
      <w:divsChild>
        <w:div w:id="1890066620">
          <w:marLeft w:val="0"/>
          <w:marRight w:val="0"/>
          <w:marTop w:val="0"/>
          <w:marBottom w:val="0"/>
          <w:divBdr>
            <w:top w:val="none" w:sz="0" w:space="0" w:color="auto"/>
            <w:left w:val="none" w:sz="0" w:space="0" w:color="auto"/>
            <w:bottom w:val="none" w:sz="0" w:space="0" w:color="auto"/>
            <w:right w:val="none" w:sz="0" w:space="0" w:color="auto"/>
          </w:divBdr>
          <w:divsChild>
            <w:div w:id="1890066656">
              <w:marLeft w:val="0"/>
              <w:marRight w:val="0"/>
              <w:marTop w:val="0"/>
              <w:marBottom w:val="0"/>
              <w:divBdr>
                <w:top w:val="none" w:sz="0" w:space="0" w:color="auto"/>
                <w:left w:val="none" w:sz="0" w:space="0" w:color="auto"/>
                <w:bottom w:val="none" w:sz="0" w:space="0" w:color="auto"/>
                <w:right w:val="none" w:sz="0" w:space="0" w:color="auto"/>
              </w:divBdr>
              <w:divsChild>
                <w:div w:id="1890068233">
                  <w:marLeft w:val="0"/>
                  <w:marRight w:val="0"/>
                  <w:marTop w:val="0"/>
                  <w:marBottom w:val="0"/>
                  <w:divBdr>
                    <w:top w:val="none" w:sz="0" w:space="0" w:color="auto"/>
                    <w:left w:val="none" w:sz="0" w:space="0" w:color="auto"/>
                    <w:bottom w:val="none" w:sz="0" w:space="0" w:color="auto"/>
                    <w:right w:val="none" w:sz="0" w:space="0" w:color="auto"/>
                  </w:divBdr>
                </w:div>
              </w:divsChild>
            </w:div>
            <w:div w:id="18900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408">
      <w:marLeft w:val="0"/>
      <w:marRight w:val="0"/>
      <w:marTop w:val="0"/>
      <w:marBottom w:val="0"/>
      <w:divBdr>
        <w:top w:val="none" w:sz="0" w:space="0" w:color="auto"/>
        <w:left w:val="none" w:sz="0" w:space="0" w:color="auto"/>
        <w:bottom w:val="none" w:sz="0" w:space="0" w:color="auto"/>
        <w:right w:val="none" w:sz="0" w:space="0" w:color="auto"/>
      </w:divBdr>
    </w:div>
    <w:div w:id="1890066410">
      <w:marLeft w:val="0"/>
      <w:marRight w:val="0"/>
      <w:marTop w:val="0"/>
      <w:marBottom w:val="0"/>
      <w:divBdr>
        <w:top w:val="none" w:sz="0" w:space="0" w:color="auto"/>
        <w:left w:val="none" w:sz="0" w:space="0" w:color="auto"/>
        <w:bottom w:val="none" w:sz="0" w:space="0" w:color="auto"/>
        <w:right w:val="none" w:sz="0" w:space="0" w:color="auto"/>
      </w:divBdr>
    </w:div>
    <w:div w:id="1890066411">
      <w:marLeft w:val="0"/>
      <w:marRight w:val="0"/>
      <w:marTop w:val="0"/>
      <w:marBottom w:val="0"/>
      <w:divBdr>
        <w:top w:val="none" w:sz="0" w:space="0" w:color="auto"/>
        <w:left w:val="none" w:sz="0" w:space="0" w:color="auto"/>
        <w:bottom w:val="none" w:sz="0" w:space="0" w:color="auto"/>
        <w:right w:val="none" w:sz="0" w:space="0" w:color="auto"/>
      </w:divBdr>
    </w:div>
    <w:div w:id="1890066412">
      <w:marLeft w:val="0"/>
      <w:marRight w:val="0"/>
      <w:marTop w:val="0"/>
      <w:marBottom w:val="0"/>
      <w:divBdr>
        <w:top w:val="none" w:sz="0" w:space="0" w:color="auto"/>
        <w:left w:val="none" w:sz="0" w:space="0" w:color="auto"/>
        <w:bottom w:val="none" w:sz="0" w:space="0" w:color="auto"/>
        <w:right w:val="none" w:sz="0" w:space="0" w:color="auto"/>
      </w:divBdr>
    </w:div>
    <w:div w:id="1890066419">
      <w:marLeft w:val="0"/>
      <w:marRight w:val="0"/>
      <w:marTop w:val="0"/>
      <w:marBottom w:val="0"/>
      <w:divBdr>
        <w:top w:val="none" w:sz="0" w:space="0" w:color="auto"/>
        <w:left w:val="none" w:sz="0" w:space="0" w:color="auto"/>
        <w:bottom w:val="none" w:sz="0" w:space="0" w:color="auto"/>
        <w:right w:val="none" w:sz="0" w:space="0" w:color="auto"/>
      </w:divBdr>
    </w:div>
    <w:div w:id="1890066420">
      <w:marLeft w:val="0"/>
      <w:marRight w:val="0"/>
      <w:marTop w:val="0"/>
      <w:marBottom w:val="0"/>
      <w:divBdr>
        <w:top w:val="none" w:sz="0" w:space="0" w:color="auto"/>
        <w:left w:val="none" w:sz="0" w:space="0" w:color="auto"/>
        <w:bottom w:val="none" w:sz="0" w:space="0" w:color="auto"/>
        <w:right w:val="none" w:sz="0" w:space="0" w:color="auto"/>
      </w:divBdr>
      <w:divsChild>
        <w:div w:id="1890067500">
          <w:marLeft w:val="0"/>
          <w:marRight w:val="0"/>
          <w:marTop w:val="0"/>
          <w:marBottom w:val="0"/>
          <w:divBdr>
            <w:top w:val="none" w:sz="0" w:space="0" w:color="auto"/>
            <w:left w:val="none" w:sz="0" w:space="0" w:color="auto"/>
            <w:bottom w:val="none" w:sz="0" w:space="0" w:color="auto"/>
            <w:right w:val="none" w:sz="0" w:space="0" w:color="auto"/>
          </w:divBdr>
          <w:divsChild>
            <w:div w:id="1890066258">
              <w:marLeft w:val="0"/>
              <w:marRight w:val="0"/>
              <w:marTop w:val="0"/>
              <w:marBottom w:val="0"/>
              <w:divBdr>
                <w:top w:val="none" w:sz="0" w:space="0" w:color="auto"/>
                <w:left w:val="none" w:sz="0" w:space="0" w:color="auto"/>
                <w:bottom w:val="none" w:sz="0" w:space="0" w:color="auto"/>
                <w:right w:val="none" w:sz="0" w:space="0" w:color="auto"/>
              </w:divBdr>
              <w:divsChild>
                <w:div w:id="1890066039">
                  <w:marLeft w:val="0"/>
                  <w:marRight w:val="0"/>
                  <w:marTop w:val="0"/>
                  <w:marBottom w:val="0"/>
                  <w:divBdr>
                    <w:top w:val="none" w:sz="0" w:space="0" w:color="auto"/>
                    <w:left w:val="none" w:sz="0" w:space="0" w:color="auto"/>
                    <w:bottom w:val="none" w:sz="0" w:space="0" w:color="auto"/>
                    <w:right w:val="none" w:sz="0" w:space="0" w:color="auto"/>
                  </w:divBdr>
                  <w:divsChild>
                    <w:div w:id="1890067260">
                      <w:marLeft w:val="0"/>
                      <w:marRight w:val="0"/>
                      <w:marTop w:val="0"/>
                      <w:marBottom w:val="0"/>
                      <w:divBdr>
                        <w:top w:val="none" w:sz="0" w:space="0" w:color="auto"/>
                        <w:left w:val="none" w:sz="0" w:space="0" w:color="auto"/>
                        <w:bottom w:val="none" w:sz="0" w:space="0" w:color="auto"/>
                        <w:right w:val="none" w:sz="0" w:space="0" w:color="auto"/>
                      </w:divBdr>
                      <w:divsChild>
                        <w:div w:id="1890067734">
                          <w:marLeft w:val="0"/>
                          <w:marRight w:val="0"/>
                          <w:marTop w:val="0"/>
                          <w:marBottom w:val="0"/>
                          <w:divBdr>
                            <w:top w:val="none" w:sz="0" w:space="0" w:color="auto"/>
                            <w:left w:val="none" w:sz="0" w:space="0" w:color="auto"/>
                            <w:bottom w:val="none" w:sz="0" w:space="0" w:color="auto"/>
                            <w:right w:val="none" w:sz="0" w:space="0" w:color="auto"/>
                          </w:divBdr>
                          <w:divsChild>
                            <w:div w:id="1890066705">
                              <w:marLeft w:val="0"/>
                              <w:marRight w:val="0"/>
                              <w:marTop w:val="0"/>
                              <w:marBottom w:val="0"/>
                              <w:divBdr>
                                <w:top w:val="none" w:sz="0" w:space="0" w:color="auto"/>
                                <w:left w:val="none" w:sz="0" w:space="0" w:color="auto"/>
                                <w:bottom w:val="none" w:sz="0" w:space="0" w:color="auto"/>
                                <w:right w:val="none" w:sz="0" w:space="0" w:color="auto"/>
                              </w:divBdr>
                              <w:divsChild>
                                <w:div w:id="1890068108">
                                  <w:marLeft w:val="0"/>
                                  <w:marRight w:val="0"/>
                                  <w:marTop w:val="0"/>
                                  <w:marBottom w:val="0"/>
                                  <w:divBdr>
                                    <w:top w:val="none" w:sz="0" w:space="0" w:color="auto"/>
                                    <w:left w:val="none" w:sz="0" w:space="0" w:color="auto"/>
                                    <w:bottom w:val="none" w:sz="0" w:space="0" w:color="auto"/>
                                    <w:right w:val="none" w:sz="0" w:space="0" w:color="auto"/>
                                  </w:divBdr>
                                  <w:divsChild>
                                    <w:div w:id="1890067855">
                                      <w:marLeft w:val="0"/>
                                      <w:marRight w:val="0"/>
                                      <w:marTop w:val="0"/>
                                      <w:marBottom w:val="0"/>
                                      <w:divBdr>
                                        <w:top w:val="none" w:sz="0" w:space="0" w:color="auto"/>
                                        <w:left w:val="none" w:sz="0" w:space="0" w:color="auto"/>
                                        <w:bottom w:val="none" w:sz="0" w:space="0" w:color="auto"/>
                                        <w:right w:val="none" w:sz="0" w:space="0" w:color="auto"/>
                                      </w:divBdr>
                                      <w:divsChild>
                                        <w:div w:id="189006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0066421">
      <w:marLeft w:val="0"/>
      <w:marRight w:val="0"/>
      <w:marTop w:val="0"/>
      <w:marBottom w:val="0"/>
      <w:divBdr>
        <w:top w:val="none" w:sz="0" w:space="0" w:color="auto"/>
        <w:left w:val="none" w:sz="0" w:space="0" w:color="auto"/>
        <w:bottom w:val="none" w:sz="0" w:space="0" w:color="auto"/>
        <w:right w:val="none" w:sz="0" w:space="0" w:color="auto"/>
      </w:divBdr>
    </w:div>
    <w:div w:id="1890066422">
      <w:marLeft w:val="0"/>
      <w:marRight w:val="0"/>
      <w:marTop w:val="0"/>
      <w:marBottom w:val="0"/>
      <w:divBdr>
        <w:top w:val="none" w:sz="0" w:space="0" w:color="auto"/>
        <w:left w:val="none" w:sz="0" w:space="0" w:color="auto"/>
        <w:bottom w:val="none" w:sz="0" w:space="0" w:color="auto"/>
        <w:right w:val="none" w:sz="0" w:space="0" w:color="auto"/>
      </w:divBdr>
    </w:div>
    <w:div w:id="1890066423">
      <w:marLeft w:val="0"/>
      <w:marRight w:val="0"/>
      <w:marTop w:val="0"/>
      <w:marBottom w:val="0"/>
      <w:divBdr>
        <w:top w:val="none" w:sz="0" w:space="0" w:color="auto"/>
        <w:left w:val="none" w:sz="0" w:space="0" w:color="auto"/>
        <w:bottom w:val="none" w:sz="0" w:space="0" w:color="auto"/>
        <w:right w:val="none" w:sz="0" w:space="0" w:color="auto"/>
      </w:divBdr>
    </w:div>
    <w:div w:id="1890066427">
      <w:marLeft w:val="0"/>
      <w:marRight w:val="0"/>
      <w:marTop w:val="0"/>
      <w:marBottom w:val="0"/>
      <w:divBdr>
        <w:top w:val="none" w:sz="0" w:space="0" w:color="auto"/>
        <w:left w:val="none" w:sz="0" w:space="0" w:color="auto"/>
        <w:bottom w:val="none" w:sz="0" w:space="0" w:color="auto"/>
        <w:right w:val="none" w:sz="0" w:space="0" w:color="auto"/>
      </w:divBdr>
    </w:div>
    <w:div w:id="1890066428">
      <w:marLeft w:val="1134"/>
      <w:marRight w:val="1803"/>
      <w:marTop w:val="720"/>
      <w:marBottom w:val="720"/>
      <w:divBdr>
        <w:top w:val="none" w:sz="0" w:space="0" w:color="auto"/>
        <w:left w:val="none" w:sz="0" w:space="0" w:color="auto"/>
        <w:bottom w:val="none" w:sz="0" w:space="0" w:color="auto"/>
        <w:right w:val="none" w:sz="0" w:space="0" w:color="auto"/>
      </w:divBdr>
    </w:div>
    <w:div w:id="1890066430">
      <w:marLeft w:val="0"/>
      <w:marRight w:val="0"/>
      <w:marTop w:val="0"/>
      <w:marBottom w:val="0"/>
      <w:divBdr>
        <w:top w:val="none" w:sz="0" w:space="0" w:color="auto"/>
        <w:left w:val="none" w:sz="0" w:space="0" w:color="auto"/>
        <w:bottom w:val="none" w:sz="0" w:space="0" w:color="auto"/>
        <w:right w:val="none" w:sz="0" w:space="0" w:color="auto"/>
      </w:divBdr>
    </w:div>
    <w:div w:id="1890066432">
      <w:marLeft w:val="0"/>
      <w:marRight w:val="0"/>
      <w:marTop w:val="0"/>
      <w:marBottom w:val="0"/>
      <w:divBdr>
        <w:top w:val="none" w:sz="0" w:space="0" w:color="auto"/>
        <w:left w:val="none" w:sz="0" w:space="0" w:color="auto"/>
        <w:bottom w:val="none" w:sz="0" w:space="0" w:color="auto"/>
        <w:right w:val="none" w:sz="0" w:space="0" w:color="auto"/>
      </w:divBdr>
    </w:div>
    <w:div w:id="1890066433">
      <w:marLeft w:val="0"/>
      <w:marRight w:val="0"/>
      <w:marTop w:val="0"/>
      <w:marBottom w:val="0"/>
      <w:divBdr>
        <w:top w:val="none" w:sz="0" w:space="0" w:color="auto"/>
        <w:left w:val="none" w:sz="0" w:space="0" w:color="auto"/>
        <w:bottom w:val="none" w:sz="0" w:space="0" w:color="auto"/>
        <w:right w:val="none" w:sz="0" w:space="0" w:color="auto"/>
      </w:divBdr>
    </w:div>
    <w:div w:id="1890066436">
      <w:marLeft w:val="0"/>
      <w:marRight w:val="0"/>
      <w:marTop w:val="0"/>
      <w:marBottom w:val="0"/>
      <w:divBdr>
        <w:top w:val="none" w:sz="0" w:space="0" w:color="auto"/>
        <w:left w:val="none" w:sz="0" w:space="0" w:color="auto"/>
        <w:bottom w:val="none" w:sz="0" w:space="0" w:color="auto"/>
        <w:right w:val="none" w:sz="0" w:space="0" w:color="auto"/>
      </w:divBdr>
    </w:div>
    <w:div w:id="1890066438">
      <w:marLeft w:val="0"/>
      <w:marRight w:val="0"/>
      <w:marTop w:val="0"/>
      <w:marBottom w:val="0"/>
      <w:divBdr>
        <w:top w:val="none" w:sz="0" w:space="0" w:color="auto"/>
        <w:left w:val="none" w:sz="0" w:space="0" w:color="auto"/>
        <w:bottom w:val="none" w:sz="0" w:space="0" w:color="auto"/>
        <w:right w:val="none" w:sz="0" w:space="0" w:color="auto"/>
      </w:divBdr>
    </w:div>
    <w:div w:id="1890066439">
      <w:marLeft w:val="0"/>
      <w:marRight w:val="0"/>
      <w:marTop w:val="0"/>
      <w:marBottom w:val="0"/>
      <w:divBdr>
        <w:top w:val="none" w:sz="0" w:space="0" w:color="auto"/>
        <w:left w:val="none" w:sz="0" w:space="0" w:color="auto"/>
        <w:bottom w:val="none" w:sz="0" w:space="0" w:color="auto"/>
        <w:right w:val="none" w:sz="0" w:space="0" w:color="auto"/>
      </w:divBdr>
    </w:div>
    <w:div w:id="1890066440">
      <w:marLeft w:val="0"/>
      <w:marRight w:val="0"/>
      <w:marTop w:val="0"/>
      <w:marBottom w:val="0"/>
      <w:divBdr>
        <w:top w:val="none" w:sz="0" w:space="0" w:color="auto"/>
        <w:left w:val="none" w:sz="0" w:space="0" w:color="auto"/>
        <w:bottom w:val="none" w:sz="0" w:space="0" w:color="auto"/>
        <w:right w:val="none" w:sz="0" w:space="0" w:color="auto"/>
      </w:divBdr>
    </w:div>
    <w:div w:id="1890066441">
      <w:marLeft w:val="0"/>
      <w:marRight w:val="0"/>
      <w:marTop w:val="0"/>
      <w:marBottom w:val="0"/>
      <w:divBdr>
        <w:top w:val="none" w:sz="0" w:space="0" w:color="auto"/>
        <w:left w:val="none" w:sz="0" w:space="0" w:color="auto"/>
        <w:bottom w:val="none" w:sz="0" w:space="0" w:color="auto"/>
        <w:right w:val="none" w:sz="0" w:space="0" w:color="auto"/>
      </w:divBdr>
    </w:div>
    <w:div w:id="1890066443">
      <w:marLeft w:val="0"/>
      <w:marRight w:val="0"/>
      <w:marTop w:val="0"/>
      <w:marBottom w:val="0"/>
      <w:divBdr>
        <w:top w:val="none" w:sz="0" w:space="0" w:color="auto"/>
        <w:left w:val="none" w:sz="0" w:space="0" w:color="auto"/>
        <w:bottom w:val="none" w:sz="0" w:space="0" w:color="auto"/>
        <w:right w:val="none" w:sz="0" w:space="0" w:color="auto"/>
      </w:divBdr>
    </w:div>
    <w:div w:id="1890066444">
      <w:marLeft w:val="0"/>
      <w:marRight w:val="0"/>
      <w:marTop w:val="0"/>
      <w:marBottom w:val="0"/>
      <w:divBdr>
        <w:top w:val="none" w:sz="0" w:space="0" w:color="auto"/>
        <w:left w:val="none" w:sz="0" w:space="0" w:color="auto"/>
        <w:bottom w:val="none" w:sz="0" w:space="0" w:color="auto"/>
        <w:right w:val="none" w:sz="0" w:space="0" w:color="auto"/>
      </w:divBdr>
    </w:div>
    <w:div w:id="1890066446">
      <w:marLeft w:val="0"/>
      <w:marRight w:val="0"/>
      <w:marTop w:val="0"/>
      <w:marBottom w:val="0"/>
      <w:divBdr>
        <w:top w:val="none" w:sz="0" w:space="0" w:color="auto"/>
        <w:left w:val="none" w:sz="0" w:space="0" w:color="auto"/>
        <w:bottom w:val="none" w:sz="0" w:space="0" w:color="auto"/>
        <w:right w:val="none" w:sz="0" w:space="0" w:color="auto"/>
      </w:divBdr>
    </w:div>
    <w:div w:id="1890066447">
      <w:marLeft w:val="0"/>
      <w:marRight w:val="0"/>
      <w:marTop w:val="0"/>
      <w:marBottom w:val="0"/>
      <w:divBdr>
        <w:top w:val="none" w:sz="0" w:space="0" w:color="auto"/>
        <w:left w:val="none" w:sz="0" w:space="0" w:color="auto"/>
        <w:bottom w:val="none" w:sz="0" w:space="0" w:color="auto"/>
        <w:right w:val="none" w:sz="0" w:space="0" w:color="auto"/>
      </w:divBdr>
    </w:div>
    <w:div w:id="1890066448">
      <w:marLeft w:val="0"/>
      <w:marRight w:val="0"/>
      <w:marTop w:val="0"/>
      <w:marBottom w:val="0"/>
      <w:divBdr>
        <w:top w:val="none" w:sz="0" w:space="0" w:color="auto"/>
        <w:left w:val="none" w:sz="0" w:space="0" w:color="auto"/>
        <w:bottom w:val="none" w:sz="0" w:space="0" w:color="auto"/>
        <w:right w:val="none" w:sz="0" w:space="0" w:color="auto"/>
      </w:divBdr>
      <w:divsChild>
        <w:div w:id="1890065987">
          <w:marLeft w:val="0"/>
          <w:marRight w:val="0"/>
          <w:marTop w:val="0"/>
          <w:marBottom w:val="0"/>
          <w:divBdr>
            <w:top w:val="none" w:sz="0" w:space="0" w:color="auto"/>
            <w:left w:val="none" w:sz="0" w:space="0" w:color="auto"/>
            <w:bottom w:val="none" w:sz="0" w:space="0" w:color="auto"/>
            <w:right w:val="none" w:sz="0" w:space="0" w:color="auto"/>
          </w:divBdr>
        </w:div>
      </w:divsChild>
    </w:div>
    <w:div w:id="1890066449">
      <w:marLeft w:val="0"/>
      <w:marRight w:val="0"/>
      <w:marTop w:val="0"/>
      <w:marBottom w:val="0"/>
      <w:divBdr>
        <w:top w:val="none" w:sz="0" w:space="0" w:color="auto"/>
        <w:left w:val="none" w:sz="0" w:space="0" w:color="auto"/>
        <w:bottom w:val="none" w:sz="0" w:space="0" w:color="auto"/>
        <w:right w:val="none" w:sz="0" w:space="0" w:color="auto"/>
      </w:divBdr>
      <w:divsChild>
        <w:div w:id="1890067066">
          <w:marLeft w:val="0"/>
          <w:marRight w:val="0"/>
          <w:marTop w:val="0"/>
          <w:marBottom w:val="0"/>
          <w:divBdr>
            <w:top w:val="none" w:sz="0" w:space="0" w:color="auto"/>
            <w:left w:val="none" w:sz="0" w:space="0" w:color="auto"/>
            <w:bottom w:val="none" w:sz="0" w:space="0" w:color="auto"/>
            <w:right w:val="none" w:sz="0" w:space="0" w:color="auto"/>
          </w:divBdr>
          <w:divsChild>
            <w:div w:id="189006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450">
      <w:marLeft w:val="0"/>
      <w:marRight w:val="0"/>
      <w:marTop w:val="0"/>
      <w:marBottom w:val="0"/>
      <w:divBdr>
        <w:top w:val="none" w:sz="0" w:space="0" w:color="auto"/>
        <w:left w:val="none" w:sz="0" w:space="0" w:color="auto"/>
        <w:bottom w:val="none" w:sz="0" w:space="0" w:color="auto"/>
        <w:right w:val="none" w:sz="0" w:space="0" w:color="auto"/>
      </w:divBdr>
    </w:div>
    <w:div w:id="1890066459">
      <w:marLeft w:val="0"/>
      <w:marRight w:val="0"/>
      <w:marTop w:val="0"/>
      <w:marBottom w:val="0"/>
      <w:divBdr>
        <w:top w:val="none" w:sz="0" w:space="0" w:color="auto"/>
        <w:left w:val="none" w:sz="0" w:space="0" w:color="auto"/>
        <w:bottom w:val="none" w:sz="0" w:space="0" w:color="auto"/>
        <w:right w:val="none" w:sz="0" w:space="0" w:color="auto"/>
      </w:divBdr>
    </w:div>
    <w:div w:id="1890066460">
      <w:marLeft w:val="0"/>
      <w:marRight w:val="0"/>
      <w:marTop w:val="0"/>
      <w:marBottom w:val="0"/>
      <w:divBdr>
        <w:top w:val="none" w:sz="0" w:space="0" w:color="auto"/>
        <w:left w:val="none" w:sz="0" w:space="0" w:color="auto"/>
        <w:bottom w:val="none" w:sz="0" w:space="0" w:color="auto"/>
        <w:right w:val="none" w:sz="0" w:space="0" w:color="auto"/>
      </w:divBdr>
    </w:div>
    <w:div w:id="1890066463">
      <w:marLeft w:val="0"/>
      <w:marRight w:val="0"/>
      <w:marTop w:val="0"/>
      <w:marBottom w:val="0"/>
      <w:divBdr>
        <w:top w:val="none" w:sz="0" w:space="0" w:color="auto"/>
        <w:left w:val="none" w:sz="0" w:space="0" w:color="auto"/>
        <w:bottom w:val="none" w:sz="0" w:space="0" w:color="auto"/>
        <w:right w:val="none" w:sz="0" w:space="0" w:color="auto"/>
      </w:divBdr>
    </w:div>
    <w:div w:id="1890066464">
      <w:marLeft w:val="0"/>
      <w:marRight w:val="0"/>
      <w:marTop w:val="0"/>
      <w:marBottom w:val="0"/>
      <w:divBdr>
        <w:top w:val="none" w:sz="0" w:space="0" w:color="auto"/>
        <w:left w:val="none" w:sz="0" w:space="0" w:color="auto"/>
        <w:bottom w:val="none" w:sz="0" w:space="0" w:color="auto"/>
        <w:right w:val="none" w:sz="0" w:space="0" w:color="auto"/>
      </w:divBdr>
      <w:divsChild>
        <w:div w:id="1890066966">
          <w:marLeft w:val="0"/>
          <w:marRight w:val="0"/>
          <w:marTop w:val="0"/>
          <w:marBottom w:val="0"/>
          <w:divBdr>
            <w:top w:val="none" w:sz="0" w:space="0" w:color="auto"/>
            <w:left w:val="none" w:sz="0" w:space="0" w:color="auto"/>
            <w:bottom w:val="none" w:sz="0" w:space="0" w:color="auto"/>
            <w:right w:val="none" w:sz="0" w:space="0" w:color="auto"/>
          </w:divBdr>
          <w:divsChild>
            <w:div w:id="1890066964">
              <w:marLeft w:val="0"/>
              <w:marRight w:val="0"/>
              <w:marTop w:val="0"/>
              <w:marBottom w:val="0"/>
              <w:divBdr>
                <w:top w:val="none" w:sz="0" w:space="0" w:color="auto"/>
                <w:left w:val="none" w:sz="0" w:space="0" w:color="auto"/>
                <w:bottom w:val="none" w:sz="0" w:space="0" w:color="auto"/>
                <w:right w:val="none" w:sz="0" w:space="0" w:color="auto"/>
              </w:divBdr>
              <w:divsChild>
                <w:div w:id="1890067592">
                  <w:marLeft w:val="0"/>
                  <w:marRight w:val="0"/>
                  <w:marTop w:val="0"/>
                  <w:marBottom w:val="0"/>
                  <w:divBdr>
                    <w:top w:val="none" w:sz="0" w:space="0" w:color="auto"/>
                    <w:left w:val="none" w:sz="0" w:space="0" w:color="auto"/>
                    <w:bottom w:val="none" w:sz="0" w:space="0" w:color="auto"/>
                    <w:right w:val="none" w:sz="0" w:space="0" w:color="auto"/>
                  </w:divBdr>
                  <w:divsChild>
                    <w:div w:id="1890067403">
                      <w:marLeft w:val="0"/>
                      <w:marRight w:val="0"/>
                      <w:marTop w:val="0"/>
                      <w:marBottom w:val="0"/>
                      <w:divBdr>
                        <w:top w:val="none" w:sz="0" w:space="0" w:color="auto"/>
                        <w:left w:val="none" w:sz="0" w:space="0" w:color="auto"/>
                        <w:bottom w:val="none" w:sz="0" w:space="0" w:color="auto"/>
                        <w:right w:val="none" w:sz="0" w:space="0" w:color="auto"/>
                      </w:divBdr>
                      <w:divsChild>
                        <w:div w:id="1890066575">
                          <w:marLeft w:val="0"/>
                          <w:marRight w:val="0"/>
                          <w:marTop w:val="0"/>
                          <w:marBottom w:val="0"/>
                          <w:divBdr>
                            <w:top w:val="none" w:sz="0" w:space="0" w:color="auto"/>
                            <w:left w:val="none" w:sz="0" w:space="0" w:color="auto"/>
                            <w:bottom w:val="none" w:sz="0" w:space="0" w:color="auto"/>
                            <w:right w:val="none" w:sz="0" w:space="0" w:color="auto"/>
                          </w:divBdr>
                          <w:divsChild>
                            <w:div w:id="1890065953">
                              <w:marLeft w:val="0"/>
                              <w:marRight w:val="0"/>
                              <w:marTop w:val="0"/>
                              <w:marBottom w:val="0"/>
                              <w:divBdr>
                                <w:top w:val="none" w:sz="0" w:space="0" w:color="auto"/>
                                <w:left w:val="none" w:sz="0" w:space="0" w:color="auto"/>
                                <w:bottom w:val="none" w:sz="0" w:space="0" w:color="auto"/>
                                <w:right w:val="none" w:sz="0" w:space="0" w:color="auto"/>
                              </w:divBdr>
                              <w:divsChild>
                                <w:div w:id="189006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6466">
      <w:marLeft w:val="0"/>
      <w:marRight w:val="0"/>
      <w:marTop w:val="0"/>
      <w:marBottom w:val="0"/>
      <w:divBdr>
        <w:top w:val="none" w:sz="0" w:space="0" w:color="auto"/>
        <w:left w:val="none" w:sz="0" w:space="0" w:color="auto"/>
        <w:bottom w:val="none" w:sz="0" w:space="0" w:color="auto"/>
        <w:right w:val="none" w:sz="0" w:space="0" w:color="auto"/>
      </w:divBdr>
      <w:divsChild>
        <w:div w:id="1890065968">
          <w:marLeft w:val="0"/>
          <w:marRight w:val="0"/>
          <w:marTop w:val="0"/>
          <w:marBottom w:val="0"/>
          <w:divBdr>
            <w:top w:val="none" w:sz="0" w:space="0" w:color="auto"/>
            <w:left w:val="none" w:sz="0" w:space="0" w:color="auto"/>
            <w:bottom w:val="none" w:sz="0" w:space="0" w:color="auto"/>
            <w:right w:val="none" w:sz="0" w:space="0" w:color="auto"/>
          </w:divBdr>
        </w:div>
        <w:div w:id="1890066607">
          <w:marLeft w:val="0"/>
          <w:marRight w:val="0"/>
          <w:marTop w:val="0"/>
          <w:marBottom w:val="0"/>
          <w:divBdr>
            <w:top w:val="none" w:sz="0" w:space="0" w:color="auto"/>
            <w:left w:val="none" w:sz="0" w:space="0" w:color="auto"/>
            <w:bottom w:val="none" w:sz="0" w:space="0" w:color="auto"/>
            <w:right w:val="none" w:sz="0" w:space="0" w:color="auto"/>
          </w:divBdr>
        </w:div>
        <w:div w:id="1890066883">
          <w:marLeft w:val="0"/>
          <w:marRight w:val="0"/>
          <w:marTop w:val="0"/>
          <w:marBottom w:val="0"/>
          <w:divBdr>
            <w:top w:val="none" w:sz="0" w:space="0" w:color="auto"/>
            <w:left w:val="none" w:sz="0" w:space="0" w:color="auto"/>
            <w:bottom w:val="none" w:sz="0" w:space="0" w:color="auto"/>
            <w:right w:val="none" w:sz="0" w:space="0" w:color="auto"/>
          </w:divBdr>
        </w:div>
        <w:div w:id="1890067740">
          <w:marLeft w:val="0"/>
          <w:marRight w:val="0"/>
          <w:marTop w:val="0"/>
          <w:marBottom w:val="0"/>
          <w:divBdr>
            <w:top w:val="none" w:sz="0" w:space="0" w:color="auto"/>
            <w:left w:val="none" w:sz="0" w:space="0" w:color="auto"/>
            <w:bottom w:val="none" w:sz="0" w:space="0" w:color="auto"/>
            <w:right w:val="none" w:sz="0" w:space="0" w:color="auto"/>
          </w:divBdr>
        </w:div>
        <w:div w:id="1890068278">
          <w:marLeft w:val="0"/>
          <w:marRight w:val="0"/>
          <w:marTop w:val="0"/>
          <w:marBottom w:val="0"/>
          <w:divBdr>
            <w:top w:val="none" w:sz="0" w:space="0" w:color="auto"/>
            <w:left w:val="none" w:sz="0" w:space="0" w:color="auto"/>
            <w:bottom w:val="none" w:sz="0" w:space="0" w:color="auto"/>
            <w:right w:val="none" w:sz="0" w:space="0" w:color="auto"/>
          </w:divBdr>
          <w:divsChild>
            <w:div w:id="1890066247">
              <w:marLeft w:val="0"/>
              <w:marRight w:val="0"/>
              <w:marTop w:val="0"/>
              <w:marBottom w:val="0"/>
              <w:divBdr>
                <w:top w:val="none" w:sz="0" w:space="0" w:color="auto"/>
                <w:left w:val="none" w:sz="0" w:space="0" w:color="auto"/>
                <w:bottom w:val="none" w:sz="0" w:space="0" w:color="auto"/>
                <w:right w:val="none" w:sz="0" w:space="0" w:color="auto"/>
              </w:divBdr>
            </w:div>
            <w:div w:id="1890066936">
              <w:marLeft w:val="0"/>
              <w:marRight w:val="0"/>
              <w:marTop w:val="0"/>
              <w:marBottom w:val="0"/>
              <w:divBdr>
                <w:top w:val="none" w:sz="0" w:space="0" w:color="auto"/>
                <w:left w:val="none" w:sz="0" w:space="0" w:color="auto"/>
                <w:bottom w:val="none" w:sz="0" w:space="0" w:color="auto"/>
                <w:right w:val="none" w:sz="0" w:space="0" w:color="auto"/>
              </w:divBdr>
            </w:div>
            <w:div w:id="1890068073">
              <w:marLeft w:val="0"/>
              <w:marRight w:val="0"/>
              <w:marTop w:val="0"/>
              <w:marBottom w:val="0"/>
              <w:divBdr>
                <w:top w:val="none" w:sz="0" w:space="0" w:color="auto"/>
                <w:left w:val="none" w:sz="0" w:space="0" w:color="auto"/>
                <w:bottom w:val="none" w:sz="0" w:space="0" w:color="auto"/>
                <w:right w:val="none" w:sz="0" w:space="0" w:color="auto"/>
              </w:divBdr>
            </w:div>
            <w:div w:id="1890068375">
              <w:marLeft w:val="0"/>
              <w:marRight w:val="0"/>
              <w:marTop w:val="0"/>
              <w:marBottom w:val="0"/>
              <w:divBdr>
                <w:top w:val="none" w:sz="0" w:space="0" w:color="auto"/>
                <w:left w:val="none" w:sz="0" w:space="0" w:color="auto"/>
                <w:bottom w:val="none" w:sz="0" w:space="0" w:color="auto"/>
                <w:right w:val="none" w:sz="0" w:space="0" w:color="auto"/>
              </w:divBdr>
            </w:div>
            <w:div w:id="1890068418">
              <w:marLeft w:val="0"/>
              <w:marRight w:val="0"/>
              <w:marTop w:val="0"/>
              <w:marBottom w:val="0"/>
              <w:divBdr>
                <w:top w:val="none" w:sz="0" w:space="0" w:color="auto"/>
                <w:left w:val="none" w:sz="0" w:space="0" w:color="auto"/>
                <w:bottom w:val="none" w:sz="0" w:space="0" w:color="auto"/>
                <w:right w:val="none" w:sz="0" w:space="0" w:color="auto"/>
              </w:divBdr>
              <w:divsChild>
                <w:div w:id="1890065973">
                  <w:marLeft w:val="0"/>
                  <w:marRight w:val="0"/>
                  <w:marTop w:val="0"/>
                  <w:marBottom w:val="0"/>
                  <w:divBdr>
                    <w:top w:val="none" w:sz="0" w:space="0" w:color="auto"/>
                    <w:left w:val="none" w:sz="0" w:space="0" w:color="auto"/>
                    <w:bottom w:val="none" w:sz="0" w:space="0" w:color="auto"/>
                    <w:right w:val="none" w:sz="0" w:space="0" w:color="auto"/>
                  </w:divBdr>
                </w:div>
                <w:div w:id="1890067131">
                  <w:marLeft w:val="0"/>
                  <w:marRight w:val="0"/>
                  <w:marTop w:val="0"/>
                  <w:marBottom w:val="0"/>
                  <w:divBdr>
                    <w:top w:val="none" w:sz="0" w:space="0" w:color="auto"/>
                    <w:left w:val="none" w:sz="0" w:space="0" w:color="auto"/>
                    <w:bottom w:val="none" w:sz="0" w:space="0" w:color="auto"/>
                    <w:right w:val="none" w:sz="0" w:space="0" w:color="auto"/>
                  </w:divBdr>
                </w:div>
                <w:div w:id="18900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470">
      <w:marLeft w:val="0"/>
      <w:marRight w:val="0"/>
      <w:marTop w:val="0"/>
      <w:marBottom w:val="0"/>
      <w:divBdr>
        <w:top w:val="none" w:sz="0" w:space="0" w:color="auto"/>
        <w:left w:val="none" w:sz="0" w:space="0" w:color="auto"/>
        <w:bottom w:val="none" w:sz="0" w:space="0" w:color="auto"/>
        <w:right w:val="none" w:sz="0" w:space="0" w:color="auto"/>
      </w:divBdr>
    </w:div>
    <w:div w:id="1890066474">
      <w:marLeft w:val="0"/>
      <w:marRight w:val="0"/>
      <w:marTop w:val="0"/>
      <w:marBottom w:val="0"/>
      <w:divBdr>
        <w:top w:val="none" w:sz="0" w:space="0" w:color="auto"/>
        <w:left w:val="none" w:sz="0" w:space="0" w:color="auto"/>
        <w:bottom w:val="none" w:sz="0" w:space="0" w:color="auto"/>
        <w:right w:val="none" w:sz="0" w:space="0" w:color="auto"/>
      </w:divBdr>
      <w:divsChild>
        <w:div w:id="1890066032">
          <w:marLeft w:val="0"/>
          <w:marRight w:val="0"/>
          <w:marTop w:val="0"/>
          <w:marBottom w:val="0"/>
          <w:divBdr>
            <w:top w:val="none" w:sz="0" w:space="0" w:color="auto"/>
            <w:left w:val="none" w:sz="0" w:space="0" w:color="auto"/>
            <w:bottom w:val="none" w:sz="0" w:space="0" w:color="auto"/>
            <w:right w:val="none" w:sz="0" w:space="0" w:color="auto"/>
          </w:divBdr>
        </w:div>
      </w:divsChild>
    </w:div>
    <w:div w:id="1890066477">
      <w:marLeft w:val="0"/>
      <w:marRight w:val="0"/>
      <w:marTop w:val="0"/>
      <w:marBottom w:val="0"/>
      <w:divBdr>
        <w:top w:val="none" w:sz="0" w:space="0" w:color="auto"/>
        <w:left w:val="none" w:sz="0" w:space="0" w:color="auto"/>
        <w:bottom w:val="none" w:sz="0" w:space="0" w:color="auto"/>
        <w:right w:val="none" w:sz="0" w:space="0" w:color="auto"/>
      </w:divBdr>
    </w:div>
    <w:div w:id="1890066478">
      <w:marLeft w:val="0"/>
      <w:marRight w:val="0"/>
      <w:marTop w:val="0"/>
      <w:marBottom w:val="0"/>
      <w:divBdr>
        <w:top w:val="none" w:sz="0" w:space="0" w:color="auto"/>
        <w:left w:val="none" w:sz="0" w:space="0" w:color="auto"/>
        <w:bottom w:val="none" w:sz="0" w:space="0" w:color="auto"/>
        <w:right w:val="none" w:sz="0" w:space="0" w:color="auto"/>
      </w:divBdr>
    </w:div>
    <w:div w:id="1890066479">
      <w:marLeft w:val="0"/>
      <w:marRight w:val="0"/>
      <w:marTop w:val="0"/>
      <w:marBottom w:val="0"/>
      <w:divBdr>
        <w:top w:val="none" w:sz="0" w:space="0" w:color="auto"/>
        <w:left w:val="none" w:sz="0" w:space="0" w:color="auto"/>
        <w:bottom w:val="none" w:sz="0" w:space="0" w:color="auto"/>
        <w:right w:val="none" w:sz="0" w:space="0" w:color="auto"/>
      </w:divBdr>
    </w:div>
    <w:div w:id="1890066480">
      <w:marLeft w:val="0"/>
      <w:marRight w:val="0"/>
      <w:marTop w:val="0"/>
      <w:marBottom w:val="0"/>
      <w:divBdr>
        <w:top w:val="none" w:sz="0" w:space="0" w:color="auto"/>
        <w:left w:val="none" w:sz="0" w:space="0" w:color="auto"/>
        <w:bottom w:val="none" w:sz="0" w:space="0" w:color="auto"/>
        <w:right w:val="none" w:sz="0" w:space="0" w:color="auto"/>
      </w:divBdr>
    </w:div>
    <w:div w:id="1890066485">
      <w:marLeft w:val="0"/>
      <w:marRight w:val="0"/>
      <w:marTop w:val="0"/>
      <w:marBottom w:val="0"/>
      <w:divBdr>
        <w:top w:val="none" w:sz="0" w:space="0" w:color="auto"/>
        <w:left w:val="none" w:sz="0" w:space="0" w:color="auto"/>
        <w:bottom w:val="none" w:sz="0" w:space="0" w:color="auto"/>
        <w:right w:val="none" w:sz="0" w:space="0" w:color="auto"/>
      </w:divBdr>
    </w:div>
    <w:div w:id="1890066487">
      <w:marLeft w:val="0"/>
      <w:marRight w:val="0"/>
      <w:marTop w:val="0"/>
      <w:marBottom w:val="0"/>
      <w:divBdr>
        <w:top w:val="none" w:sz="0" w:space="0" w:color="auto"/>
        <w:left w:val="none" w:sz="0" w:space="0" w:color="auto"/>
        <w:bottom w:val="none" w:sz="0" w:space="0" w:color="auto"/>
        <w:right w:val="none" w:sz="0" w:space="0" w:color="auto"/>
      </w:divBdr>
    </w:div>
    <w:div w:id="1890066488">
      <w:marLeft w:val="0"/>
      <w:marRight w:val="0"/>
      <w:marTop w:val="0"/>
      <w:marBottom w:val="0"/>
      <w:divBdr>
        <w:top w:val="none" w:sz="0" w:space="0" w:color="auto"/>
        <w:left w:val="none" w:sz="0" w:space="0" w:color="auto"/>
        <w:bottom w:val="none" w:sz="0" w:space="0" w:color="auto"/>
        <w:right w:val="none" w:sz="0" w:space="0" w:color="auto"/>
      </w:divBdr>
    </w:div>
    <w:div w:id="1890066496">
      <w:marLeft w:val="0"/>
      <w:marRight w:val="0"/>
      <w:marTop w:val="0"/>
      <w:marBottom w:val="0"/>
      <w:divBdr>
        <w:top w:val="none" w:sz="0" w:space="0" w:color="auto"/>
        <w:left w:val="none" w:sz="0" w:space="0" w:color="auto"/>
        <w:bottom w:val="none" w:sz="0" w:space="0" w:color="auto"/>
        <w:right w:val="none" w:sz="0" w:space="0" w:color="auto"/>
      </w:divBdr>
    </w:div>
    <w:div w:id="1890066497">
      <w:marLeft w:val="0"/>
      <w:marRight w:val="0"/>
      <w:marTop w:val="0"/>
      <w:marBottom w:val="0"/>
      <w:divBdr>
        <w:top w:val="none" w:sz="0" w:space="0" w:color="auto"/>
        <w:left w:val="none" w:sz="0" w:space="0" w:color="auto"/>
        <w:bottom w:val="none" w:sz="0" w:space="0" w:color="auto"/>
        <w:right w:val="none" w:sz="0" w:space="0" w:color="auto"/>
      </w:divBdr>
    </w:div>
    <w:div w:id="1890066499">
      <w:marLeft w:val="0"/>
      <w:marRight w:val="0"/>
      <w:marTop w:val="0"/>
      <w:marBottom w:val="0"/>
      <w:divBdr>
        <w:top w:val="none" w:sz="0" w:space="0" w:color="auto"/>
        <w:left w:val="none" w:sz="0" w:space="0" w:color="auto"/>
        <w:bottom w:val="none" w:sz="0" w:space="0" w:color="auto"/>
        <w:right w:val="none" w:sz="0" w:space="0" w:color="auto"/>
      </w:divBdr>
      <w:divsChild>
        <w:div w:id="1890066182">
          <w:marLeft w:val="0"/>
          <w:marRight w:val="0"/>
          <w:marTop w:val="0"/>
          <w:marBottom w:val="0"/>
          <w:divBdr>
            <w:top w:val="none" w:sz="0" w:space="0" w:color="auto"/>
            <w:left w:val="none" w:sz="0" w:space="0" w:color="auto"/>
            <w:bottom w:val="none" w:sz="0" w:space="0" w:color="auto"/>
            <w:right w:val="none" w:sz="0" w:space="0" w:color="auto"/>
          </w:divBdr>
        </w:div>
        <w:div w:id="1890066608">
          <w:marLeft w:val="0"/>
          <w:marRight w:val="0"/>
          <w:marTop w:val="0"/>
          <w:marBottom w:val="0"/>
          <w:divBdr>
            <w:top w:val="none" w:sz="0" w:space="0" w:color="auto"/>
            <w:left w:val="none" w:sz="0" w:space="0" w:color="auto"/>
            <w:bottom w:val="none" w:sz="0" w:space="0" w:color="auto"/>
            <w:right w:val="none" w:sz="0" w:space="0" w:color="auto"/>
          </w:divBdr>
          <w:divsChild>
            <w:div w:id="1890068211">
              <w:marLeft w:val="0"/>
              <w:marRight w:val="0"/>
              <w:marTop w:val="0"/>
              <w:marBottom w:val="0"/>
              <w:divBdr>
                <w:top w:val="none" w:sz="0" w:space="0" w:color="auto"/>
                <w:left w:val="none" w:sz="0" w:space="0" w:color="auto"/>
                <w:bottom w:val="none" w:sz="0" w:space="0" w:color="auto"/>
                <w:right w:val="none" w:sz="0" w:space="0" w:color="auto"/>
              </w:divBdr>
            </w:div>
          </w:divsChild>
        </w:div>
        <w:div w:id="1890067688">
          <w:marLeft w:val="0"/>
          <w:marRight w:val="0"/>
          <w:marTop w:val="0"/>
          <w:marBottom w:val="0"/>
          <w:divBdr>
            <w:top w:val="none" w:sz="0" w:space="0" w:color="auto"/>
            <w:left w:val="none" w:sz="0" w:space="0" w:color="auto"/>
            <w:bottom w:val="none" w:sz="0" w:space="0" w:color="auto"/>
            <w:right w:val="none" w:sz="0" w:space="0" w:color="auto"/>
          </w:divBdr>
        </w:div>
        <w:div w:id="1890067926">
          <w:marLeft w:val="0"/>
          <w:marRight w:val="0"/>
          <w:marTop w:val="0"/>
          <w:marBottom w:val="0"/>
          <w:divBdr>
            <w:top w:val="none" w:sz="0" w:space="0" w:color="auto"/>
            <w:left w:val="none" w:sz="0" w:space="0" w:color="auto"/>
            <w:bottom w:val="none" w:sz="0" w:space="0" w:color="auto"/>
            <w:right w:val="none" w:sz="0" w:space="0" w:color="auto"/>
          </w:divBdr>
        </w:div>
      </w:divsChild>
    </w:div>
    <w:div w:id="1890066501">
      <w:marLeft w:val="0"/>
      <w:marRight w:val="0"/>
      <w:marTop w:val="0"/>
      <w:marBottom w:val="0"/>
      <w:divBdr>
        <w:top w:val="none" w:sz="0" w:space="0" w:color="auto"/>
        <w:left w:val="none" w:sz="0" w:space="0" w:color="auto"/>
        <w:bottom w:val="none" w:sz="0" w:space="0" w:color="auto"/>
        <w:right w:val="none" w:sz="0" w:space="0" w:color="auto"/>
      </w:divBdr>
    </w:div>
    <w:div w:id="1890066502">
      <w:marLeft w:val="0"/>
      <w:marRight w:val="0"/>
      <w:marTop w:val="0"/>
      <w:marBottom w:val="0"/>
      <w:divBdr>
        <w:top w:val="none" w:sz="0" w:space="0" w:color="auto"/>
        <w:left w:val="none" w:sz="0" w:space="0" w:color="auto"/>
        <w:bottom w:val="none" w:sz="0" w:space="0" w:color="auto"/>
        <w:right w:val="none" w:sz="0" w:space="0" w:color="auto"/>
      </w:divBdr>
    </w:div>
    <w:div w:id="1890066503">
      <w:marLeft w:val="0"/>
      <w:marRight w:val="0"/>
      <w:marTop w:val="0"/>
      <w:marBottom w:val="0"/>
      <w:divBdr>
        <w:top w:val="none" w:sz="0" w:space="0" w:color="auto"/>
        <w:left w:val="none" w:sz="0" w:space="0" w:color="auto"/>
        <w:bottom w:val="none" w:sz="0" w:space="0" w:color="auto"/>
        <w:right w:val="none" w:sz="0" w:space="0" w:color="auto"/>
      </w:divBdr>
    </w:div>
    <w:div w:id="1890066505">
      <w:marLeft w:val="0"/>
      <w:marRight w:val="0"/>
      <w:marTop w:val="0"/>
      <w:marBottom w:val="0"/>
      <w:divBdr>
        <w:top w:val="none" w:sz="0" w:space="0" w:color="auto"/>
        <w:left w:val="none" w:sz="0" w:space="0" w:color="auto"/>
        <w:bottom w:val="none" w:sz="0" w:space="0" w:color="auto"/>
        <w:right w:val="none" w:sz="0" w:space="0" w:color="auto"/>
      </w:divBdr>
    </w:div>
    <w:div w:id="1890066507">
      <w:marLeft w:val="0"/>
      <w:marRight w:val="0"/>
      <w:marTop w:val="0"/>
      <w:marBottom w:val="0"/>
      <w:divBdr>
        <w:top w:val="none" w:sz="0" w:space="0" w:color="auto"/>
        <w:left w:val="none" w:sz="0" w:space="0" w:color="auto"/>
        <w:bottom w:val="none" w:sz="0" w:space="0" w:color="auto"/>
        <w:right w:val="none" w:sz="0" w:space="0" w:color="auto"/>
      </w:divBdr>
      <w:divsChild>
        <w:div w:id="1890067562">
          <w:marLeft w:val="0"/>
          <w:marRight w:val="0"/>
          <w:marTop w:val="0"/>
          <w:marBottom w:val="0"/>
          <w:divBdr>
            <w:top w:val="none" w:sz="0" w:space="0" w:color="auto"/>
            <w:left w:val="none" w:sz="0" w:space="0" w:color="auto"/>
            <w:bottom w:val="none" w:sz="0" w:space="0" w:color="auto"/>
            <w:right w:val="none" w:sz="0" w:space="0" w:color="auto"/>
          </w:divBdr>
          <w:divsChild>
            <w:div w:id="1890066519">
              <w:marLeft w:val="0"/>
              <w:marRight w:val="0"/>
              <w:marTop w:val="0"/>
              <w:marBottom w:val="0"/>
              <w:divBdr>
                <w:top w:val="none" w:sz="0" w:space="0" w:color="auto"/>
                <w:left w:val="none" w:sz="0" w:space="0" w:color="auto"/>
                <w:bottom w:val="none" w:sz="0" w:space="0" w:color="auto"/>
                <w:right w:val="none" w:sz="0" w:space="0" w:color="auto"/>
              </w:divBdr>
              <w:divsChild>
                <w:div w:id="1890065801">
                  <w:marLeft w:val="0"/>
                  <w:marRight w:val="0"/>
                  <w:marTop w:val="0"/>
                  <w:marBottom w:val="0"/>
                  <w:divBdr>
                    <w:top w:val="none" w:sz="0" w:space="0" w:color="auto"/>
                    <w:left w:val="none" w:sz="0" w:space="0" w:color="auto"/>
                    <w:bottom w:val="none" w:sz="0" w:space="0" w:color="auto"/>
                    <w:right w:val="none" w:sz="0" w:space="0" w:color="auto"/>
                  </w:divBdr>
                  <w:divsChild>
                    <w:div w:id="1890067439">
                      <w:marLeft w:val="0"/>
                      <w:marRight w:val="0"/>
                      <w:marTop w:val="0"/>
                      <w:marBottom w:val="0"/>
                      <w:divBdr>
                        <w:top w:val="none" w:sz="0" w:space="0" w:color="auto"/>
                        <w:left w:val="none" w:sz="0" w:space="0" w:color="auto"/>
                        <w:bottom w:val="none" w:sz="0" w:space="0" w:color="auto"/>
                        <w:right w:val="none" w:sz="0" w:space="0" w:color="auto"/>
                      </w:divBdr>
                      <w:divsChild>
                        <w:div w:id="1890067774">
                          <w:marLeft w:val="0"/>
                          <w:marRight w:val="0"/>
                          <w:marTop w:val="0"/>
                          <w:marBottom w:val="0"/>
                          <w:divBdr>
                            <w:top w:val="none" w:sz="0" w:space="0" w:color="auto"/>
                            <w:left w:val="none" w:sz="0" w:space="0" w:color="auto"/>
                            <w:bottom w:val="none" w:sz="0" w:space="0" w:color="auto"/>
                            <w:right w:val="none" w:sz="0" w:space="0" w:color="auto"/>
                          </w:divBdr>
                          <w:divsChild>
                            <w:div w:id="189006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6511">
      <w:marLeft w:val="0"/>
      <w:marRight w:val="0"/>
      <w:marTop w:val="0"/>
      <w:marBottom w:val="0"/>
      <w:divBdr>
        <w:top w:val="none" w:sz="0" w:space="0" w:color="auto"/>
        <w:left w:val="none" w:sz="0" w:space="0" w:color="auto"/>
        <w:bottom w:val="none" w:sz="0" w:space="0" w:color="auto"/>
        <w:right w:val="none" w:sz="0" w:space="0" w:color="auto"/>
      </w:divBdr>
    </w:div>
    <w:div w:id="1890066512">
      <w:marLeft w:val="0"/>
      <w:marRight w:val="0"/>
      <w:marTop w:val="0"/>
      <w:marBottom w:val="0"/>
      <w:divBdr>
        <w:top w:val="none" w:sz="0" w:space="0" w:color="auto"/>
        <w:left w:val="none" w:sz="0" w:space="0" w:color="auto"/>
        <w:bottom w:val="none" w:sz="0" w:space="0" w:color="auto"/>
        <w:right w:val="none" w:sz="0" w:space="0" w:color="auto"/>
      </w:divBdr>
    </w:div>
    <w:div w:id="1890066514">
      <w:marLeft w:val="0"/>
      <w:marRight w:val="0"/>
      <w:marTop w:val="0"/>
      <w:marBottom w:val="0"/>
      <w:divBdr>
        <w:top w:val="none" w:sz="0" w:space="0" w:color="auto"/>
        <w:left w:val="none" w:sz="0" w:space="0" w:color="auto"/>
        <w:bottom w:val="none" w:sz="0" w:space="0" w:color="auto"/>
        <w:right w:val="none" w:sz="0" w:space="0" w:color="auto"/>
      </w:divBdr>
    </w:div>
    <w:div w:id="1890066527">
      <w:marLeft w:val="0"/>
      <w:marRight w:val="0"/>
      <w:marTop w:val="0"/>
      <w:marBottom w:val="0"/>
      <w:divBdr>
        <w:top w:val="none" w:sz="0" w:space="0" w:color="auto"/>
        <w:left w:val="none" w:sz="0" w:space="0" w:color="auto"/>
        <w:bottom w:val="none" w:sz="0" w:space="0" w:color="auto"/>
        <w:right w:val="none" w:sz="0" w:space="0" w:color="auto"/>
      </w:divBdr>
    </w:div>
    <w:div w:id="1890066532">
      <w:marLeft w:val="0"/>
      <w:marRight w:val="0"/>
      <w:marTop w:val="0"/>
      <w:marBottom w:val="0"/>
      <w:divBdr>
        <w:top w:val="none" w:sz="0" w:space="0" w:color="auto"/>
        <w:left w:val="none" w:sz="0" w:space="0" w:color="auto"/>
        <w:bottom w:val="none" w:sz="0" w:space="0" w:color="auto"/>
        <w:right w:val="none" w:sz="0" w:space="0" w:color="auto"/>
      </w:divBdr>
      <w:divsChild>
        <w:div w:id="1890067316">
          <w:marLeft w:val="0"/>
          <w:marRight w:val="0"/>
          <w:marTop w:val="0"/>
          <w:marBottom w:val="0"/>
          <w:divBdr>
            <w:top w:val="none" w:sz="0" w:space="0" w:color="auto"/>
            <w:left w:val="none" w:sz="0" w:space="0" w:color="auto"/>
            <w:bottom w:val="none" w:sz="0" w:space="0" w:color="auto"/>
            <w:right w:val="none" w:sz="0" w:space="0" w:color="auto"/>
          </w:divBdr>
        </w:div>
      </w:divsChild>
    </w:div>
    <w:div w:id="1890066533">
      <w:marLeft w:val="0"/>
      <w:marRight w:val="0"/>
      <w:marTop w:val="0"/>
      <w:marBottom w:val="0"/>
      <w:divBdr>
        <w:top w:val="none" w:sz="0" w:space="0" w:color="auto"/>
        <w:left w:val="none" w:sz="0" w:space="0" w:color="auto"/>
        <w:bottom w:val="none" w:sz="0" w:space="0" w:color="auto"/>
        <w:right w:val="none" w:sz="0" w:space="0" w:color="auto"/>
      </w:divBdr>
    </w:div>
    <w:div w:id="1890066535">
      <w:marLeft w:val="0"/>
      <w:marRight w:val="0"/>
      <w:marTop w:val="0"/>
      <w:marBottom w:val="0"/>
      <w:divBdr>
        <w:top w:val="none" w:sz="0" w:space="0" w:color="auto"/>
        <w:left w:val="none" w:sz="0" w:space="0" w:color="auto"/>
        <w:bottom w:val="none" w:sz="0" w:space="0" w:color="auto"/>
        <w:right w:val="none" w:sz="0" w:space="0" w:color="auto"/>
      </w:divBdr>
    </w:div>
    <w:div w:id="1890066536">
      <w:marLeft w:val="0"/>
      <w:marRight w:val="0"/>
      <w:marTop w:val="0"/>
      <w:marBottom w:val="0"/>
      <w:divBdr>
        <w:top w:val="none" w:sz="0" w:space="0" w:color="auto"/>
        <w:left w:val="none" w:sz="0" w:space="0" w:color="auto"/>
        <w:bottom w:val="none" w:sz="0" w:space="0" w:color="auto"/>
        <w:right w:val="none" w:sz="0" w:space="0" w:color="auto"/>
      </w:divBdr>
    </w:div>
    <w:div w:id="1890066537">
      <w:marLeft w:val="0"/>
      <w:marRight w:val="0"/>
      <w:marTop w:val="0"/>
      <w:marBottom w:val="0"/>
      <w:divBdr>
        <w:top w:val="none" w:sz="0" w:space="0" w:color="auto"/>
        <w:left w:val="none" w:sz="0" w:space="0" w:color="auto"/>
        <w:bottom w:val="none" w:sz="0" w:space="0" w:color="auto"/>
        <w:right w:val="none" w:sz="0" w:space="0" w:color="auto"/>
      </w:divBdr>
    </w:div>
    <w:div w:id="1890066539">
      <w:marLeft w:val="0"/>
      <w:marRight w:val="0"/>
      <w:marTop w:val="0"/>
      <w:marBottom w:val="0"/>
      <w:divBdr>
        <w:top w:val="none" w:sz="0" w:space="0" w:color="auto"/>
        <w:left w:val="none" w:sz="0" w:space="0" w:color="auto"/>
        <w:bottom w:val="none" w:sz="0" w:space="0" w:color="auto"/>
        <w:right w:val="none" w:sz="0" w:space="0" w:color="auto"/>
      </w:divBdr>
      <w:divsChild>
        <w:div w:id="1890065900">
          <w:marLeft w:val="0"/>
          <w:marRight w:val="0"/>
          <w:marTop w:val="0"/>
          <w:marBottom w:val="0"/>
          <w:divBdr>
            <w:top w:val="none" w:sz="0" w:space="0" w:color="auto"/>
            <w:left w:val="none" w:sz="0" w:space="0" w:color="auto"/>
            <w:bottom w:val="none" w:sz="0" w:space="0" w:color="auto"/>
            <w:right w:val="none" w:sz="0" w:space="0" w:color="auto"/>
          </w:divBdr>
          <w:divsChild>
            <w:div w:id="1890067806">
              <w:marLeft w:val="0"/>
              <w:marRight w:val="0"/>
              <w:marTop w:val="0"/>
              <w:marBottom w:val="0"/>
              <w:divBdr>
                <w:top w:val="none" w:sz="0" w:space="0" w:color="auto"/>
                <w:left w:val="none" w:sz="0" w:space="0" w:color="auto"/>
                <w:bottom w:val="none" w:sz="0" w:space="0" w:color="auto"/>
                <w:right w:val="none" w:sz="0" w:space="0" w:color="auto"/>
              </w:divBdr>
              <w:divsChild>
                <w:div w:id="189006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541">
      <w:marLeft w:val="0"/>
      <w:marRight w:val="0"/>
      <w:marTop w:val="0"/>
      <w:marBottom w:val="0"/>
      <w:divBdr>
        <w:top w:val="none" w:sz="0" w:space="0" w:color="auto"/>
        <w:left w:val="none" w:sz="0" w:space="0" w:color="auto"/>
        <w:bottom w:val="none" w:sz="0" w:space="0" w:color="auto"/>
        <w:right w:val="none" w:sz="0" w:space="0" w:color="auto"/>
      </w:divBdr>
      <w:divsChild>
        <w:div w:id="1890066097">
          <w:marLeft w:val="0"/>
          <w:marRight w:val="0"/>
          <w:marTop w:val="0"/>
          <w:marBottom w:val="0"/>
          <w:divBdr>
            <w:top w:val="none" w:sz="0" w:space="0" w:color="auto"/>
            <w:left w:val="none" w:sz="0" w:space="0" w:color="auto"/>
            <w:bottom w:val="none" w:sz="0" w:space="0" w:color="auto"/>
            <w:right w:val="none" w:sz="0" w:space="0" w:color="auto"/>
          </w:divBdr>
        </w:div>
      </w:divsChild>
    </w:div>
    <w:div w:id="1890066542">
      <w:marLeft w:val="0"/>
      <w:marRight w:val="0"/>
      <w:marTop w:val="0"/>
      <w:marBottom w:val="0"/>
      <w:divBdr>
        <w:top w:val="none" w:sz="0" w:space="0" w:color="auto"/>
        <w:left w:val="none" w:sz="0" w:space="0" w:color="auto"/>
        <w:bottom w:val="none" w:sz="0" w:space="0" w:color="auto"/>
        <w:right w:val="none" w:sz="0" w:space="0" w:color="auto"/>
      </w:divBdr>
    </w:div>
    <w:div w:id="1890066549">
      <w:marLeft w:val="0"/>
      <w:marRight w:val="0"/>
      <w:marTop w:val="0"/>
      <w:marBottom w:val="0"/>
      <w:divBdr>
        <w:top w:val="none" w:sz="0" w:space="0" w:color="auto"/>
        <w:left w:val="none" w:sz="0" w:space="0" w:color="auto"/>
        <w:bottom w:val="none" w:sz="0" w:space="0" w:color="auto"/>
        <w:right w:val="none" w:sz="0" w:space="0" w:color="auto"/>
      </w:divBdr>
    </w:div>
    <w:div w:id="1890066551">
      <w:marLeft w:val="0"/>
      <w:marRight w:val="0"/>
      <w:marTop w:val="0"/>
      <w:marBottom w:val="0"/>
      <w:divBdr>
        <w:top w:val="none" w:sz="0" w:space="0" w:color="auto"/>
        <w:left w:val="none" w:sz="0" w:space="0" w:color="auto"/>
        <w:bottom w:val="none" w:sz="0" w:space="0" w:color="auto"/>
        <w:right w:val="none" w:sz="0" w:space="0" w:color="auto"/>
      </w:divBdr>
    </w:div>
    <w:div w:id="1890066555">
      <w:marLeft w:val="0"/>
      <w:marRight w:val="0"/>
      <w:marTop w:val="0"/>
      <w:marBottom w:val="0"/>
      <w:divBdr>
        <w:top w:val="none" w:sz="0" w:space="0" w:color="auto"/>
        <w:left w:val="none" w:sz="0" w:space="0" w:color="auto"/>
        <w:bottom w:val="none" w:sz="0" w:space="0" w:color="auto"/>
        <w:right w:val="none" w:sz="0" w:space="0" w:color="auto"/>
      </w:divBdr>
      <w:divsChild>
        <w:div w:id="1890067185">
          <w:marLeft w:val="0"/>
          <w:marRight w:val="0"/>
          <w:marTop w:val="0"/>
          <w:marBottom w:val="0"/>
          <w:divBdr>
            <w:top w:val="none" w:sz="0" w:space="0" w:color="auto"/>
            <w:left w:val="none" w:sz="0" w:space="0" w:color="auto"/>
            <w:bottom w:val="none" w:sz="0" w:space="0" w:color="auto"/>
            <w:right w:val="none" w:sz="0" w:space="0" w:color="auto"/>
          </w:divBdr>
          <w:divsChild>
            <w:div w:id="1890067612">
              <w:marLeft w:val="0"/>
              <w:marRight w:val="0"/>
              <w:marTop w:val="0"/>
              <w:marBottom w:val="0"/>
              <w:divBdr>
                <w:top w:val="none" w:sz="0" w:space="0" w:color="auto"/>
                <w:left w:val="none" w:sz="0" w:space="0" w:color="auto"/>
                <w:bottom w:val="none" w:sz="0" w:space="0" w:color="auto"/>
                <w:right w:val="none" w:sz="0" w:space="0" w:color="auto"/>
              </w:divBdr>
              <w:divsChild>
                <w:div w:id="1890067182">
                  <w:marLeft w:val="0"/>
                  <w:marRight w:val="0"/>
                  <w:marTop w:val="0"/>
                  <w:marBottom w:val="0"/>
                  <w:divBdr>
                    <w:top w:val="none" w:sz="0" w:space="0" w:color="auto"/>
                    <w:left w:val="none" w:sz="0" w:space="0" w:color="auto"/>
                    <w:bottom w:val="none" w:sz="0" w:space="0" w:color="auto"/>
                    <w:right w:val="none" w:sz="0" w:space="0" w:color="auto"/>
                  </w:divBdr>
                  <w:divsChild>
                    <w:div w:id="1890068612">
                      <w:marLeft w:val="0"/>
                      <w:marRight w:val="0"/>
                      <w:marTop w:val="0"/>
                      <w:marBottom w:val="0"/>
                      <w:divBdr>
                        <w:top w:val="none" w:sz="0" w:space="0" w:color="auto"/>
                        <w:left w:val="none" w:sz="0" w:space="0" w:color="auto"/>
                        <w:bottom w:val="none" w:sz="0" w:space="0" w:color="auto"/>
                        <w:right w:val="none" w:sz="0" w:space="0" w:color="auto"/>
                      </w:divBdr>
                      <w:divsChild>
                        <w:div w:id="1890066397">
                          <w:marLeft w:val="0"/>
                          <w:marRight w:val="0"/>
                          <w:marTop w:val="0"/>
                          <w:marBottom w:val="0"/>
                          <w:divBdr>
                            <w:top w:val="none" w:sz="0" w:space="0" w:color="auto"/>
                            <w:left w:val="none" w:sz="0" w:space="0" w:color="auto"/>
                            <w:bottom w:val="none" w:sz="0" w:space="0" w:color="auto"/>
                            <w:right w:val="none" w:sz="0" w:space="0" w:color="auto"/>
                          </w:divBdr>
                          <w:divsChild>
                            <w:div w:id="1890065823">
                              <w:marLeft w:val="0"/>
                              <w:marRight w:val="0"/>
                              <w:marTop w:val="0"/>
                              <w:marBottom w:val="0"/>
                              <w:divBdr>
                                <w:top w:val="none" w:sz="0" w:space="0" w:color="auto"/>
                                <w:left w:val="none" w:sz="0" w:space="0" w:color="auto"/>
                                <w:bottom w:val="none" w:sz="0" w:space="0" w:color="auto"/>
                                <w:right w:val="none" w:sz="0" w:space="0" w:color="auto"/>
                              </w:divBdr>
                              <w:divsChild>
                                <w:div w:id="1890067918">
                                  <w:marLeft w:val="0"/>
                                  <w:marRight w:val="0"/>
                                  <w:marTop w:val="0"/>
                                  <w:marBottom w:val="0"/>
                                  <w:divBdr>
                                    <w:top w:val="none" w:sz="0" w:space="0" w:color="auto"/>
                                    <w:left w:val="none" w:sz="0" w:space="0" w:color="auto"/>
                                    <w:bottom w:val="none" w:sz="0" w:space="0" w:color="auto"/>
                                    <w:right w:val="none" w:sz="0" w:space="0" w:color="auto"/>
                                  </w:divBdr>
                                  <w:divsChild>
                                    <w:div w:id="189006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6556">
      <w:marLeft w:val="0"/>
      <w:marRight w:val="0"/>
      <w:marTop w:val="0"/>
      <w:marBottom w:val="0"/>
      <w:divBdr>
        <w:top w:val="none" w:sz="0" w:space="0" w:color="auto"/>
        <w:left w:val="none" w:sz="0" w:space="0" w:color="auto"/>
        <w:bottom w:val="none" w:sz="0" w:space="0" w:color="auto"/>
        <w:right w:val="none" w:sz="0" w:space="0" w:color="auto"/>
      </w:divBdr>
    </w:div>
    <w:div w:id="1890066558">
      <w:marLeft w:val="0"/>
      <w:marRight w:val="0"/>
      <w:marTop w:val="0"/>
      <w:marBottom w:val="0"/>
      <w:divBdr>
        <w:top w:val="none" w:sz="0" w:space="0" w:color="auto"/>
        <w:left w:val="none" w:sz="0" w:space="0" w:color="auto"/>
        <w:bottom w:val="none" w:sz="0" w:space="0" w:color="auto"/>
        <w:right w:val="none" w:sz="0" w:space="0" w:color="auto"/>
      </w:divBdr>
      <w:divsChild>
        <w:div w:id="1890067843">
          <w:marLeft w:val="0"/>
          <w:marRight w:val="0"/>
          <w:marTop w:val="0"/>
          <w:marBottom w:val="0"/>
          <w:divBdr>
            <w:top w:val="none" w:sz="0" w:space="0" w:color="auto"/>
            <w:left w:val="none" w:sz="0" w:space="0" w:color="auto"/>
            <w:bottom w:val="none" w:sz="0" w:space="0" w:color="auto"/>
            <w:right w:val="none" w:sz="0" w:space="0" w:color="auto"/>
          </w:divBdr>
          <w:divsChild>
            <w:div w:id="189006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559">
      <w:marLeft w:val="0"/>
      <w:marRight w:val="0"/>
      <w:marTop w:val="0"/>
      <w:marBottom w:val="0"/>
      <w:divBdr>
        <w:top w:val="none" w:sz="0" w:space="0" w:color="auto"/>
        <w:left w:val="none" w:sz="0" w:space="0" w:color="auto"/>
        <w:bottom w:val="none" w:sz="0" w:space="0" w:color="auto"/>
        <w:right w:val="none" w:sz="0" w:space="0" w:color="auto"/>
      </w:divBdr>
      <w:divsChild>
        <w:div w:id="1890066668">
          <w:marLeft w:val="0"/>
          <w:marRight w:val="0"/>
          <w:marTop w:val="0"/>
          <w:marBottom w:val="0"/>
          <w:divBdr>
            <w:top w:val="none" w:sz="0" w:space="0" w:color="auto"/>
            <w:left w:val="none" w:sz="0" w:space="0" w:color="auto"/>
            <w:bottom w:val="none" w:sz="0" w:space="0" w:color="auto"/>
            <w:right w:val="none" w:sz="0" w:space="0" w:color="auto"/>
          </w:divBdr>
        </w:div>
        <w:div w:id="1890066895">
          <w:marLeft w:val="0"/>
          <w:marRight w:val="0"/>
          <w:marTop w:val="0"/>
          <w:marBottom w:val="0"/>
          <w:divBdr>
            <w:top w:val="none" w:sz="0" w:space="0" w:color="auto"/>
            <w:left w:val="none" w:sz="0" w:space="0" w:color="auto"/>
            <w:bottom w:val="none" w:sz="0" w:space="0" w:color="auto"/>
            <w:right w:val="none" w:sz="0" w:space="0" w:color="auto"/>
          </w:divBdr>
        </w:div>
        <w:div w:id="1890066974">
          <w:marLeft w:val="0"/>
          <w:marRight w:val="0"/>
          <w:marTop w:val="0"/>
          <w:marBottom w:val="0"/>
          <w:divBdr>
            <w:top w:val="none" w:sz="0" w:space="0" w:color="auto"/>
            <w:left w:val="none" w:sz="0" w:space="0" w:color="auto"/>
            <w:bottom w:val="none" w:sz="0" w:space="0" w:color="auto"/>
            <w:right w:val="none" w:sz="0" w:space="0" w:color="auto"/>
          </w:divBdr>
        </w:div>
        <w:div w:id="1890067264">
          <w:marLeft w:val="0"/>
          <w:marRight w:val="0"/>
          <w:marTop w:val="0"/>
          <w:marBottom w:val="0"/>
          <w:divBdr>
            <w:top w:val="none" w:sz="0" w:space="0" w:color="auto"/>
            <w:left w:val="none" w:sz="0" w:space="0" w:color="auto"/>
            <w:bottom w:val="none" w:sz="0" w:space="0" w:color="auto"/>
            <w:right w:val="none" w:sz="0" w:space="0" w:color="auto"/>
          </w:divBdr>
          <w:divsChild>
            <w:div w:id="1890066041">
              <w:marLeft w:val="0"/>
              <w:marRight w:val="0"/>
              <w:marTop w:val="0"/>
              <w:marBottom w:val="0"/>
              <w:divBdr>
                <w:top w:val="none" w:sz="0" w:space="0" w:color="auto"/>
                <w:left w:val="none" w:sz="0" w:space="0" w:color="auto"/>
                <w:bottom w:val="none" w:sz="0" w:space="0" w:color="auto"/>
                <w:right w:val="none" w:sz="0" w:space="0" w:color="auto"/>
              </w:divBdr>
            </w:div>
            <w:div w:id="1890067901">
              <w:marLeft w:val="0"/>
              <w:marRight w:val="0"/>
              <w:marTop w:val="0"/>
              <w:marBottom w:val="0"/>
              <w:divBdr>
                <w:top w:val="none" w:sz="0" w:space="0" w:color="auto"/>
                <w:left w:val="none" w:sz="0" w:space="0" w:color="auto"/>
                <w:bottom w:val="none" w:sz="0" w:space="0" w:color="auto"/>
                <w:right w:val="none" w:sz="0" w:space="0" w:color="auto"/>
              </w:divBdr>
              <w:divsChild>
                <w:div w:id="189006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560">
      <w:marLeft w:val="0"/>
      <w:marRight w:val="0"/>
      <w:marTop w:val="0"/>
      <w:marBottom w:val="0"/>
      <w:divBdr>
        <w:top w:val="none" w:sz="0" w:space="0" w:color="auto"/>
        <w:left w:val="none" w:sz="0" w:space="0" w:color="auto"/>
        <w:bottom w:val="none" w:sz="0" w:space="0" w:color="auto"/>
        <w:right w:val="none" w:sz="0" w:space="0" w:color="auto"/>
      </w:divBdr>
      <w:divsChild>
        <w:div w:id="1890067682">
          <w:marLeft w:val="0"/>
          <w:marRight w:val="0"/>
          <w:marTop w:val="0"/>
          <w:marBottom w:val="0"/>
          <w:divBdr>
            <w:top w:val="none" w:sz="0" w:space="0" w:color="auto"/>
            <w:left w:val="none" w:sz="0" w:space="0" w:color="auto"/>
            <w:bottom w:val="none" w:sz="0" w:space="0" w:color="auto"/>
            <w:right w:val="none" w:sz="0" w:space="0" w:color="auto"/>
          </w:divBdr>
        </w:div>
      </w:divsChild>
    </w:div>
    <w:div w:id="1890066563">
      <w:marLeft w:val="0"/>
      <w:marRight w:val="0"/>
      <w:marTop w:val="0"/>
      <w:marBottom w:val="0"/>
      <w:divBdr>
        <w:top w:val="none" w:sz="0" w:space="0" w:color="auto"/>
        <w:left w:val="none" w:sz="0" w:space="0" w:color="auto"/>
        <w:bottom w:val="none" w:sz="0" w:space="0" w:color="auto"/>
        <w:right w:val="none" w:sz="0" w:space="0" w:color="auto"/>
      </w:divBdr>
    </w:div>
    <w:div w:id="1890066564">
      <w:marLeft w:val="0"/>
      <w:marRight w:val="0"/>
      <w:marTop w:val="0"/>
      <w:marBottom w:val="0"/>
      <w:divBdr>
        <w:top w:val="none" w:sz="0" w:space="0" w:color="auto"/>
        <w:left w:val="none" w:sz="0" w:space="0" w:color="auto"/>
        <w:bottom w:val="none" w:sz="0" w:space="0" w:color="auto"/>
        <w:right w:val="none" w:sz="0" w:space="0" w:color="auto"/>
      </w:divBdr>
      <w:divsChild>
        <w:div w:id="1890065723">
          <w:marLeft w:val="0"/>
          <w:marRight w:val="0"/>
          <w:marTop w:val="0"/>
          <w:marBottom w:val="0"/>
          <w:divBdr>
            <w:top w:val="none" w:sz="0" w:space="0" w:color="auto"/>
            <w:left w:val="none" w:sz="0" w:space="0" w:color="auto"/>
            <w:bottom w:val="none" w:sz="0" w:space="0" w:color="auto"/>
            <w:right w:val="none" w:sz="0" w:space="0" w:color="auto"/>
          </w:divBdr>
        </w:div>
        <w:div w:id="1890066360">
          <w:marLeft w:val="0"/>
          <w:marRight w:val="0"/>
          <w:marTop w:val="0"/>
          <w:marBottom w:val="0"/>
          <w:divBdr>
            <w:top w:val="none" w:sz="0" w:space="0" w:color="auto"/>
            <w:left w:val="none" w:sz="0" w:space="0" w:color="auto"/>
            <w:bottom w:val="none" w:sz="0" w:space="0" w:color="auto"/>
            <w:right w:val="none" w:sz="0" w:space="0" w:color="auto"/>
          </w:divBdr>
          <w:divsChild>
            <w:div w:id="1890067873">
              <w:marLeft w:val="0"/>
              <w:marRight w:val="0"/>
              <w:marTop w:val="0"/>
              <w:marBottom w:val="0"/>
              <w:divBdr>
                <w:top w:val="none" w:sz="0" w:space="0" w:color="auto"/>
                <w:left w:val="none" w:sz="0" w:space="0" w:color="auto"/>
                <w:bottom w:val="none" w:sz="0" w:space="0" w:color="auto"/>
                <w:right w:val="none" w:sz="0" w:space="0" w:color="auto"/>
              </w:divBdr>
            </w:div>
          </w:divsChild>
        </w:div>
        <w:div w:id="1890066917">
          <w:marLeft w:val="0"/>
          <w:marRight w:val="0"/>
          <w:marTop w:val="0"/>
          <w:marBottom w:val="0"/>
          <w:divBdr>
            <w:top w:val="none" w:sz="0" w:space="0" w:color="auto"/>
            <w:left w:val="none" w:sz="0" w:space="0" w:color="auto"/>
            <w:bottom w:val="none" w:sz="0" w:space="0" w:color="auto"/>
            <w:right w:val="none" w:sz="0" w:space="0" w:color="auto"/>
          </w:divBdr>
        </w:div>
      </w:divsChild>
    </w:div>
    <w:div w:id="1890066568">
      <w:marLeft w:val="0"/>
      <w:marRight w:val="0"/>
      <w:marTop w:val="0"/>
      <w:marBottom w:val="0"/>
      <w:divBdr>
        <w:top w:val="none" w:sz="0" w:space="0" w:color="auto"/>
        <w:left w:val="none" w:sz="0" w:space="0" w:color="auto"/>
        <w:bottom w:val="none" w:sz="0" w:space="0" w:color="auto"/>
        <w:right w:val="none" w:sz="0" w:space="0" w:color="auto"/>
      </w:divBdr>
    </w:div>
    <w:div w:id="1890066572">
      <w:marLeft w:val="0"/>
      <w:marRight w:val="0"/>
      <w:marTop w:val="0"/>
      <w:marBottom w:val="0"/>
      <w:divBdr>
        <w:top w:val="none" w:sz="0" w:space="0" w:color="auto"/>
        <w:left w:val="none" w:sz="0" w:space="0" w:color="auto"/>
        <w:bottom w:val="none" w:sz="0" w:space="0" w:color="auto"/>
        <w:right w:val="none" w:sz="0" w:space="0" w:color="auto"/>
      </w:divBdr>
    </w:div>
    <w:div w:id="1890066574">
      <w:marLeft w:val="0"/>
      <w:marRight w:val="0"/>
      <w:marTop w:val="0"/>
      <w:marBottom w:val="0"/>
      <w:divBdr>
        <w:top w:val="none" w:sz="0" w:space="0" w:color="auto"/>
        <w:left w:val="none" w:sz="0" w:space="0" w:color="auto"/>
        <w:bottom w:val="none" w:sz="0" w:space="0" w:color="auto"/>
        <w:right w:val="none" w:sz="0" w:space="0" w:color="auto"/>
      </w:divBdr>
    </w:div>
    <w:div w:id="1890066576">
      <w:marLeft w:val="0"/>
      <w:marRight w:val="0"/>
      <w:marTop w:val="0"/>
      <w:marBottom w:val="0"/>
      <w:divBdr>
        <w:top w:val="none" w:sz="0" w:space="0" w:color="auto"/>
        <w:left w:val="none" w:sz="0" w:space="0" w:color="auto"/>
        <w:bottom w:val="none" w:sz="0" w:space="0" w:color="auto"/>
        <w:right w:val="none" w:sz="0" w:space="0" w:color="auto"/>
      </w:divBdr>
    </w:div>
    <w:div w:id="1890066577">
      <w:marLeft w:val="0"/>
      <w:marRight w:val="0"/>
      <w:marTop w:val="0"/>
      <w:marBottom w:val="0"/>
      <w:divBdr>
        <w:top w:val="none" w:sz="0" w:space="0" w:color="auto"/>
        <w:left w:val="none" w:sz="0" w:space="0" w:color="auto"/>
        <w:bottom w:val="none" w:sz="0" w:space="0" w:color="auto"/>
        <w:right w:val="none" w:sz="0" w:space="0" w:color="auto"/>
      </w:divBdr>
    </w:div>
    <w:div w:id="1890066579">
      <w:marLeft w:val="0"/>
      <w:marRight w:val="0"/>
      <w:marTop w:val="0"/>
      <w:marBottom w:val="0"/>
      <w:divBdr>
        <w:top w:val="none" w:sz="0" w:space="0" w:color="auto"/>
        <w:left w:val="none" w:sz="0" w:space="0" w:color="auto"/>
        <w:bottom w:val="none" w:sz="0" w:space="0" w:color="auto"/>
        <w:right w:val="none" w:sz="0" w:space="0" w:color="auto"/>
      </w:divBdr>
    </w:div>
    <w:div w:id="1890066582">
      <w:marLeft w:val="0"/>
      <w:marRight w:val="0"/>
      <w:marTop w:val="0"/>
      <w:marBottom w:val="0"/>
      <w:divBdr>
        <w:top w:val="none" w:sz="0" w:space="0" w:color="auto"/>
        <w:left w:val="none" w:sz="0" w:space="0" w:color="auto"/>
        <w:bottom w:val="none" w:sz="0" w:space="0" w:color="auto"/>
        <w:right w:val="none" w:sz="0" w:space="0" w:color="auto"/>
      </w:divBdr>
    </w:div>
    <w:div w:id="1890066584">
      <w:marLeft w:val="0"/>
      <w:marRight w:val="0"/>
      <w:marTop w:val="0"/>
      <w:marBottom w:val="0"/>
      <w:divBdr>
        <w:top w:val="none" w:sz="0" w:space="0" w:color="auto"/>
        <w:left w:val="none" w:sz="0" w:space="0" w:color="auto"/>
        <w:bottom w:val="none" w:sz="0" w:space="0" w:color="auto"/>
        <w:right w:val="none" w:sz="0" w:space="0" w:color="auto"/>
      </w:divBdr>
    </w:div>
    <w:div w:id="1890066587">
      <w:marLeft w:val="0"/>
      <w:marRight w:val="0"/>
      <w:marTop w:val="0"/>
      <w:marBottom w:val="0"/>
      <w:divBdr>
        <w:top w:val="none" w:sz="0" w:space="0" w:color="auto"/>
        <w:left w:val="none" w:sz="0" w:space="0" w:color="auto"/>
        <w:bottom w:val="none" w:sz="0" w:space="0" w:color="auto"/>
        <w:right w:val="none" w:sz="0" w:space="0" w:color="auto"/>
      </w:divBdr>
    </w:div>
    <w:div w:id="1890066588">
      <w:marLeft w:val="0"/>
      <w:marRight w:val="0"/>
      <w:marTop w:val="0"/>
      <w:marBottom w:val="0"/>
      <w:divBdr>
        <w:top w:val="none" w:sz="0" w:space="0" w:color="auto"/>
        <w:left w:val="none" w:sz="0" w:space="0" w:color="auto"/>
        <w:bottom w:val="none" w:sz="0" w:space="0" w:color="auto"/>
        <w:right w:val="none" w:sz="0" w:space="0" w:color="auto"/>
      </w:divBdr>
    </w:div>
    <w:div w:id="1890066590">
      <w:marLeft w:val="0"/>
      <w:marRight w:val="0"/>
      <w:marTop w:val="0"/>
      <w:marBottom w:val="0"/>
      <w:divBdr>
        <w:top w:val="none" w:sz="0" w:space="0" w:color="auto"/>
        <w:left w:val="none" w:sz="0" w:space="0" w:color="auto"/>
        <w:bottom w:val="none" w:sz="0" w:space="0" w:color="auto"/>
        <w:right w:val="none" w:sz="0" w:space="0" w:color="auto"/>
      </w:divBdr>
    </w:div>
    <w:div w:id="1890066592">
      <w:marLeft w:val="0"/>
      <w:marRight w:val="0"/>
      <w:marTop w:val="0"/>
      <w:marBottom w:val="0"/>
      <w:divBdr>
        <w:top w:val="none" w:sz="0" w:space="0" w:color="auto"/>
        <w:left w:val="none" w:sz="0" w:space="0" w:color="auto"/>
        <w:bottom w:val="none" w:sz="0" w:space="0" w:color="auto"/>
        <w:right w:val="none" w:sz="0" w:space="0" w:color="auto"/>
      </w:divBdr>
    </w:div>
    <w:div w:id="1890066593">
      <w:marLeft w:val="0"/>
      <w:marRight w:val="0"/>
      <w:marTop w:val="0"/>
      <w:marBottom w:val="0"/>
      <w:divBdr>
        <w:top w:val="none" w:sz="0" w:space="0" w:color="auto"/>
        <w:left w:val="none" w:sz="0" w:space="0" w:color="auto"/>
        <w:bottom w:val="none" w:sz="0" w:space="0" w:color="auto"/>
        <w:right w:val="none" w:sz="0" w:space="0" w:color="auto"/>
      </w:divBdr>
    </w:div>
    <w:div w:id="1890066594">
      <w:marLeft w:val="0"/>
      <w:marRight w:val="0"/>
      <w:marTop w:val="0"/>
      <w:marBottom w:val="0"/>
      <w:divBdr>
        <w:top w:val="none" w:sz="0" w:space="0" w:color="auto"/>
        <w:left w:val="none" w:sz="0" w:space="0" w:color="auto"/>
        <w:bottom w:val="none" w:sz="0" w:space="0" w:color="auto"/>
        <w:right w:val="none" w:sz="0" w:space="0" w:color="auto"/>
      </w:divBdr>
    </w:div>
    <w:div w:id="1890066595">
      <w:marLeft w:val="0"/>
      <w:marRight w:val="0"/>
      <w:marTop w:val="0"/>
      <w:marBottom w:val="0"/>
      <w:divBdr>
        <w:top w:val="none" w:sz="0" w:space="0" w:color="auto"/>
        <w:left w:val="none" w:sz="0" w:space="0" w:color="auto"/>
        <w:bottom w:val="none" w:sz="0" w:space="0" w:color="auto"/>
        <w:right w:val="none" w:sz="0" w:space="0" w:color="auto"/>
      </w:divBdr>
    </w:div>
    <w:div w:id="1890066596">
      <w:marLeft w:val="0"/>
      <w:marRight w:val="0"/>
      <w:marTop w:val="0"/>
      <w:marBottom w:val="0"/>
      <w:divBdr>
        <w:top w:val="none" w:sz="0" w:space="0" w:color="auto"/>
        <w:left w:val="none" w:sz="0" w:space="0" w:color="auto"/>
        <w:bottom w:val="none" w:sz="0" w:space="0" w:color="auto"/>
        <w:right w:val="none" w:sz="0" w:space="0" w:color="auto"/>
      </w:divBdr>
      <w:divsChild>
        <w:div w:id="1890067547">
          <w:marLeft w:val="0"/>
          <w:marRight w:val="0"/>
          <w:marTop w:val="0"/>
          <w:marBottom w:val="0"/>
          <w:divBdr>
            <w:top w:val="none" w:sz="0" w:space="0" w:color="auto"/>
            <w:left w:val="none" w:sz="0" w:space="0" w:color="auto"/>
            <w:bottom w:val="none" w:sz="0" w:space="0" w:color="auto"/>
            <w:right w:val="none" w:sz="0" w:space="0" w:color="auto"/>
          </w:divBdr>
          <w:divsChild>
            <w:div w:id="1890066471">
              <w:marLeft w:val="0"/>
              <w:marRight w:val="0"/>
              <w:marTop w:val="0"/>
              <w:marBottom w:val="0"/>
              <w:divBdr>
                <w:top w:val="none" w:sz="0" w:space="0" w:color="auto"/>
                <w:left w:val="none" w:sz="0" w:space="0" w:color="auto"/>
                <w:bottom w:val="none" w:sz="0" w:space="0" w:color="auto"/>
                <w:right w:val="none" w:sz="0" w:space="0" w:color="auto"/>
              </w:divBdr>
              <w:divsChild>
                <w:div w:id="189006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597">
      <w:marLeft w:val="0"/>
      <w:marRight w:val="0"/>
      <w:marTop w:val="0"/>
      <w:marBottom w:val="0"/>
      <w:divBdr>
        <w:top w:val="none" w:sz="0" w:space="0" w:color="auto"/>
        <w:left w:val="none" w:sz="0" w:space="0" w:color="auto"/>
        <w:bottom w:val="none" w:sz="0" w:space="0" w:color="auto"/>
        <w:right w:val="none" w:sz="0" w:space="0" w:color="auto"/>
      </w:divBdr>
    </w:div>
    <w:div w:id="1890066599">
      <w:marLeft w:val="0"/>
      <w:marRight w:val="0"/>
      <w:marTop w:val="0"/>
      <w:marBottom w:val="0"/>
      <w:divBdr>
        <w:top w:val="none" w:sz="0" w:space="0" w:color="auto"/>
        <w:left w:val="none" w:sz="0" w:space="0" w:color="auto"/>
        <w:bottom w:val="none" w:sz="0" w:space="0" w:color="auto"/>
        <w:right w:val="none" w:sz="0" w:space="0" w:color="auto"/>
      </w:divBdr>
    </w:div>
    <w:div w:id="1890066600">
      <w:marLeft w:val="0"/>
      <w:marRight w:val="0"/>
      <w:marTop w:val="0"/>
      <w:marBottom w:val="0"/>
      <w:divBdr>
        <w:top w:val="none" w:sz="0" w:space="0" w:color="auto"/>
        <w:left w:val="none" w:sz="0" w:space="0" w:color="auto"/>
        <w:bottom w:val="none" w:sz="0" w:space="0" w:color="auto"/>
        <w:right w:val="none" w:sz="0" w:space="0" w:color="auto"/>
      </w:divBdr>
      <w:divsChild>
        <w:div w:id="1890067569">
          <w:marLeft w:val="0"/>
          <w:marRight w:val="0"/>
          <w:marTop w:val="0"/>
          <w:marBottom w:val="0"/>
          <w:divBdr>
            <w:top w:val="none" w:sz="0" w:space="0" w:color="auto"/>
            <w:left w:val="none" w:sz="0" w:space="0" w:color="auto"/>
            <w:bottom w:val="none" w:sz="0" w:space="0" w:color="auto"/>
            <w:right w:val="none" w:sz="0" w:space="0" w:color="auto"/>
          </w:divBdr>
        </w:div>
        <w:div w:id="1890067860">
          <w:marLeft w:val="0"/>
          <w:marRight w:val="0"/>
          <w:marTop w:val="0"/>
          <w:marBottom w:val="0"/>
          <w:divBdr>
            <w:top w:val="none" w:sz="0" w:space="0" w:color="auto"/>
            <w:left w:val="none" w:sz="0" w:space="0" w:color="auto"/>
            <w:bottom w:val="none" w:sz="0" w:space="0" w:color="auto"/>
            <w:right w:val="none" w:sz="0" w:space="0" w:color="auto"/>
          </w:divBdr>
        </w:div>
        <w:div w:id="1890067884">
          <w:marLeft w:val="0"/>
          <w:marRight w:val="0"/>
          <w:marTop w:val="0"/>
          <w:marBottom w:val="0"/>
          <w:divBdr>
            <w:top w:val="none" w:sz="0" w:space="0" w:color="auto"/>
            <w:left w:val="none" w:sz="0" w:space="0" w:color="auto"/>
            <w:bottom w:val="none" w:sz="0" w:space="0" w:color="auto"/>
            <w:right w:val="none" w:sz="0" w:space="0" w:color="auto"/>
          </w:divBdr>
        </w:div>
        <w:div w:id="1890067978">
          <w:marLeft w:val="0"/>
          <w:marRight w:val="0"/>
          <w:marTop w:val="0"/>
          <w:marBottom w:val="0"/>
          <w:divBdr>
            <w:top w:val="none" w:sz="0" w:space="0" w:color="auto"/>
            <w:left w:val="none" w:sz="0" w:space="0" w:color="auto"/>
            <w:bottom w:val="none" w:sz="0" w:space="0" w:color="auto"/>
            <w:right w:val="none" w:sz="0" w:space="0" w:color="auto"/>
          </w:divBdr>
        </w:div>
      </w:divsChild>
    </w:div>
    <w:div w:id="1890066601">
      <w:marLeft w:val="0"/>
      <w:marRight w:val="0"/>
      <w:marTop w:val="0"/>
      <w:marBottom w:val="0"/>
      <w:divBdr>
        <w:top w:val="none" w:sz="0" w:space="0" w:color="auto"/>
        <w:left w:val="none" w:sz="0" w:space="0" w:color="auto"/>
        <w:bottom w:val="none" w:sz="0" w:space="0" w:color="auto"/>
        <w:right w:val="none" w:sz="0" w:space="0" w:color="auto"/>
      </w:divBdr>
    </w:div>
    <w:div w:id="1890066603">
      <w:marLeft w:val="0"/>
      <w:marRight w:val="0"/>
      <w:marTop w:val="0"/>
      <w:marBottom w:val="0"/>
      <w:divBdr>
        <w:top w:val="none" w:sz="0" w:space="0" w:color="auto"/>
        <w:left w:val="none" w:sz="0" w:space="0" w:color="auto"/>
        <w:bottom w:val="none" w:sz="0" w:space="0" w:color="auto"/>
        <w:right w:val="none" w:sz="0" w:space="0" w:color="auto"/>
      </w:divBdr>
    </w:div>
    <w:div w:id="1890066610">
      <w:marLeft w:val="0"/>
      <w:marRight w:val="0"/>
      <w:marTop w:val="0"/>
      <w:marBottom w:val="0"/>
      <w:divBdr>
        <w:top w:val="none" w:sz="0" w:space="0" w:color="auto"/>
        <w:left w:val="none" w:sz="0" w:space="0" w:color="auto"/>
        <w:bottom w:val="none" w:sz="0" w:space="0" w:color="auto"/>
        <w:right w:val="none" w:sz="0" w:space="0" w:color="auto"/>
      </w:divBdr>
    </w:div>
    <w:div w:id="1890066611">
      <w:marLeft w:val="0"/>
      <w:marRight w:val="0"/>
      <w:marTop w:val="0"/>
      <w:marBottom w:val="0"/>
      <w:divBdr>
        <w:top w:val="none" w:sz="0" w:space="0" w:color="auto"/>
        <w:left w:val="none" w:sz="0" w:space="0" w:color="auto"/>
        <w:bottom w:val="none" w:sz="0" w:space="0" w:color="auto"/>
        <w:right w:val="none" w:sz="0" w:space="0" w:color="auto"/>
      </w:divBdr>
    </w:div>
    <w:div w:id="1890066612">
      <w:marLeft w:val="0"/>
      <w:marRight w:val="0"/>
      <w:marTop w:val="0"/>
      <w:marBottom w:val="0"/>
      <w:divBdr>
        <w:top w:val="none" w:sz="0" w:space="0" w:color="auto"/>
        <w:left w:val="none" w:sz="0" w:space="0" w:color="auto"/>
        <w:bottom w:val="none" w:sz="0" w:space="0" w:color="auto"/>
        <w:right w:val="none" w:sz="0" w:space="0" w:color="auto"/>
      </w:divBdr>
    </w:div>
    <w:div w:id="1890066613">
      <w:marLeft w:val="0"/>
      <w:marRight w:val="0"/>
      <w:marTop w:val="0"/>
      <w:marBottom w:val="0"/>
      <w:divBdr>
        <w:top w:val="none" w:sz="0" w:space="0" w:color="auto"/>
        <w:left w:val="none" w:sz="0" w:space="0" w:color="auto"/>
        <w:bottom w:val="none" w:sz="0" w:space="0" w:color="auto"/>
        <w:right w:val="none" w:sz="0" w:space="0" w:color="auto"/>
      </w:divBdr>
      <w:divsChild>
        <w:div w:id="1890067243">
          <w:marLeft w:val="0"/>
          <w:marRight w:val="0"/>
          <w:marTop w:val="0"/>
          <w:marBottom w:val="0"/>
          <w:divBdr>
            <w:top w:val="none" w:sz="0" w:space="0" w:color="auto"/>
            <w:left w:val="none" w:sz="0" w:space="0" w:color="auto"/>
            <w:bottom w:val="none" w:sz="0" w:space="0" w:color="auto"/>
            <w:right w:val="none" w:sz="0" w:space="0" w:color="auto"/>
          </w:divBdr>
          <w:divsChild>
            <w:div w:id="1890065829">
              <w:marLeft w:val="0"/>
              <w:marRight w:val="0"/>
              <w:marTop w:val="0"/>
              <w:marBottom w:val="0"/>
              <w:divBdr>
                <w:top w:val="none" w:sz="0" w:space="0" w:color="auto"/>
                <w:left w:val="none" w:sz="0" w:space="0" w:color="auto"/>
                <w:bottom w:val="none" w:sz="0" w:space="0" w:color="auto"/>
                <w:right w:val="none" w:sz="0" w:space="0" w:color="auto"/>
              </w:divBdr>
              <w:divsChild>
                <w:div w:id="189006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616">
          <w:marLeft w:val="0"/>
          <w:marRight w:val="0"/>
          <w:marTop w:val="0"/>
          <w:marBottom w:val="0"/>
          <w:divBdr>
            <w:top w:val="none" w:sz="0" w:space="0" w:color="auto"/>
            <w:left w:val="none" w:sz="0" w:space="0" w:color="auto"/>
            <w:bottom w:val="none" w:sz="0" w:space="0" w:color="auto"/>
            <w:right w:val="none" w:sz="0" w:space="0" w:color="auto"/>
          </w:divBdr>
        </w:div>
      </w:divsChild>
    </w:div>
    <w:div w:id="1890066614">
      <w:marLeft w:val="0"/>
      <w:marRight w:val="0"/>
      <w:marTop w:val="0"/>
      <w:marBottom w:val="0"/>
      <w:divBdr>
        <w:top w:val="none" w:sz="0" w:space="0" w:color="auto"/>
        <w:left w:val="none" w:sz="0" w:space="0" w:color="auto"/>
        <w:bottom w:val="none" w:sz="0" w:space="0" w:color="auto"/>
        <w:right w:val="none" w:sz="0" w:space="0" w:color="auto"/>
      </w:divBdr>
      <w:divsChild>
        <w:div w:id="1890066693">
          <w:marLeft w:val="0"/>
          <w:marRight w:val="0"/>
          <w:marTop w:val="0"/>
          <w:marBottom w:val="0"/>
          <w:divBdr>
            <w:top w:val="none" w:sz="0" w:space="0" w:color="auto"/>
            <w:left w:val="none" w:sz="0" w:space="0" w:color="auto"/>
            <w:bottom w:val="none" w:sz="0" w:space="0" w:color="auto"/>
            <w:right w:val="none" w:sz="0" w:space="0" w:color="auto"/>
          </w:divBdr>
          <w:divsChild>
            <w:div w:id="18900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15">
      <w:marLeft w:val="0"/>
      <w:marRight w:val="0"/>
      <w:marTop w:val="0"/>
      <w:marBottom w:val="0"/>
      <w:divBdr>
        <w:top w:val="none" w:sz="0" w:space="0" w:color="auto"/>
        <w:left w:val="none" w:sz="0" w:space="0" w:color="auto"/>
        <w:bottom w:val="none" w:sz="0" w:space="0" w:color="auto"/>
        <w:right w:val="none" w:sz="0" w:space="0" w:color="auto"/>
      </w:divBdr>
    </w:div>
    <w:div w:id="1890066616">
      <w:marLeft w:val="0"/>
      <w:marRight w:val="0"/>
      <w:marTop w:val="0"/>
      <w:marBottom w:val="0"/>
      <w:divBdr>
        <w:top w:val="none" w:sz="0" w:space="0" w:color="auto"/>
        <w:left w:val="none" w:sz="0" w:space="0" w:color="auto"/>
        <w:bottom w:val="none" w:sz="0" w:space="0" w:color="auto"/>
        <w:right w:val="none" w:sz="0" w:space="0" w:color="auto"/>
      </w:divBdr>
    </w:div>
    <w:div w:id="1890066618">
      <w:marLeft w:val="0"/>
      <w:marRight w:val="0"/>
      <w:marTop w:val="0"/>
      <w:marBottom w:val="0"/>
      <w:divBdr>
        <w:top w:val="none" w:sz="0" w:space="0" w:color="auto"/>
        <w:left w:val="none" w:sz="0" w:space="0" w:color="auto"/>
        <w:bottom w:val="none" w:sz="0" w:space="0" w:color="auto"/>
        <w:right w:val="none" w:sz="0" w:space="0" w:color="auto"/>
      </w:divBdr>
      <w:divsChild>
        <w:div w:id="1890066619">
          <w:marLeft w:val="0"/>
          <w:marRight w:val="0"/>
          <w:marTop w:val="0"/>
          <w:marBottom w:val="0"/>
          <w:divBdr>
            <w:top w:val="none" w:sz="0" w:space="0" w:color="auto"/>
            <w:left w:val="none" w:sz="0" w:space="0" w:color="auto"/>
            <w:bottom w:val="none" w:sz="0" w:space="0" w:color="auto"/>
            <w:right w:val="none" w:sz="0" w:space="0" w:color="auto"/>
          </w:divBdr>
        </w:div>
        <w:div w:id="1890066762">
          <w:marLeft w:val="0"/>
          <w:marRight w:val="0"/>
          <w:marTop w:val="0"/>
          <w:marBottom w:val="0"/>
          <w:divBdr>
            <w:top w:val="none" w:sz="0" w:space="0" w:color="auto"/>
            <w:left w:val="none" w:sz="0" w:space="0" w:color="auto"/>
            <w:bottom w:val="none" w:sz="0" w:space="0" w:color="auto"/>
            <w:right w:val="none" w:sz="0" w:space="0" w:color="auto"/>
          </w:divBdr>
        </w:div>
        <w:div w:id="1890066899">
          <w:marLeft w:val="0"/>
          <w:marRight w:val="0"/>
          <w:marTop w:val="0"/>
          <w:marBottom w:val="0"/>
          <w:divBdr>
            <w:top w:val="none" w:sz="0" w:space="0" w:color="auto"/>
            <w:left w:val="none" w:sz="0" w:space="0" w:color="auto"/>
            <w:bottom w:val="none" w:sz="0" w:space="0" w:color="auto"/>
            <w:right w:val="none" w:sz="0" w:space="0" w:color="auto"/>
          </w:divBdr>
          <w:divsChild>
            <w:div w:id="1890066196">
              <w:marLeft w:val="0"/>
              <w:marRight w:val="0"/>
              <w:marTop w:val="0"/>
              <w:marBottom w:val="0"/>
              <w:divBdr>
                <w:top w:val="none" w:sz="0" w:space="0" w:color="auto"/>
                <w:left w:val="none" w:sz="0" w:space="0" w:color="auto"/>
                <w:bottom w:val="none" w:sz="0" w:space="0" w:color="auto"/>
                <w:right w:val="none" w:sz="0" w:space="0" w:color="auto"/>
              </w:divBdr>
            </w:div>
            <w:div w:id="1890067578">
              <w:marLeft w:val="0"/>
              <w:marRight w:val="0"/>
              <w:marTop w:val="0"/>
              <w:marBottom w:val="0"/>
              <w:divBdr>
                <w:top w:val="none" w:sz="0" w:space="0" w:color="auto"/>
                <w:left w:val="none" w:sz="0" w:space="0" w:color="auto"/>
                <w:bottom w:val="none" w:sz="0" w:space="0" w:color="auto"/>
                <w:right w:val="none" w:sz="0" w:space="0" w:color="auto"/>
              </w:divBdr>
              <w:divsChild>
                <w:div w:id="1890065782">
                  <w:marLeft w:val="0"/>
                  <w:marRight w:val="0"/>
                  <w:marTop w:val="0"/>
                  <w:marBottom w:val="0"/>
                  <w:divBdr>
                    <w:top w:val="none" w:sz="0" w:space="0" w:color="auto"/>
                    <w:left w:val="none" w:sz="0" w:space="0" w:color="auto"/>
                    <w:bottom w:val="none" w:sz="0" w:space="0" w:color="auto"/>
                    <w:right w:val="none" w:sz="0" w:space="0" w:color="auto"/>
                  </w:divBdr>
                </w:div>
                <w:div w:id="189006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54">
          <w:marLeft w:val="0"/>
          <w:marRight w:val="0"/>
          <w:marTop w:val="0"/>
          <w:marBottom w:val="0"/>
          <w:divBdr>
            <w:top w:val="none" w:sz="0" w:space="0" w:color="auto"/>
            <w:left w:val="none" w:sz="0" w:space="0" w:color="auto"/>
            <w:bottom w:val="none" w:sz="0" w:space="0" w:color="auto"/>
            <w:right w:val="none" w:sz="0" w:space="0" w:color="auto"/>
          </w:divBdr>
        </w:div>
      </w:divsChild>
    </w:div>
    <w:div w:id="1890066621">
      <w:marLeft w:val="0"/>
      <w:marRight w:val="0"/>
      <w:marTop w:val="0"/>
      <w:marBottom w:val="0"/>
      <w:divBdr>
        <w:top w:val="none" w:sz="0" w:space="0" w:color="auto"/>
        <w:left w:val="none" w:sz="0" w:space="0" w:color="auto"/>
        <w:bottom w:val="none" w:sz="0" w:space="0" w:color="auto"/>
        <w:right w:val="none" w:sz="0" w:space="0" w:color="auto"/>
      </w:divBdr>
    </w:div>
    <w:div w:id="1890066622">
      <w:marLeft w:val="0"/>
      <w:marRight w:val="0"/>
      <w:marTop w:val="0"/>
      <w:marBottom w:val="0"/>
      <w:divBdr>
        <w:top w:val="none" w:sz="0" w:space="0" w:color="auto"/>
        <w:left w:val="none" w:sz="0" w:space="0" w:color="auto"/>
        <w:bottom w:val="none" w:sz="0" w:space="0" w:color="auto"/>
        <w:right w:val="none" w:sz="0" w:space="0" w:color="auto"/>
      </w:divBdr>
      <w:divsChild>
        <w:div w:id="1890065853">
          <w:marLeft w:val="0"/>
          <w:marRight w:val="0"/>
          <w:marTop w:val="0"/>
          <w:marBottom w:val="0"/>
          <w:divBdr>
            <w:top w:val="none" w:sz="0" w:space="0" w:color="auto"/>
            <w:left w:val="none" w:sz="0" w:space="0" w:color="auto"/>
            <w:bottom w:val="none" w:sz="0" w:space="0" w:color="auto"/>
            <w:right w:val="none" w:sz="0" w:space="0" w:color="auto"/>
          </w:divBdr>
          <w:divsChild>
            <w:div w:id="189006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23">
      <w:marLeft w:val="0"/>
      <w:marRight w:val="0"/>
      <w:marTop w:val="0"/>
      <w:marBottom w:val="0"/>
      <w:divBdr>
        <w:top w:val="none" w:sz="0" w:space="0" w:color="auto"/>
        <w:left w:val="none" w:sz="0" w:space="0" w:color="auto"/>
        <w:bottom w:val="none" w:sz="0" w:space="0" w:color="auto"/>
        <w:right w:val="none" w:sz="0" w:space="0" w:color="auto"/>
      </w:divBdr>
    </w:div>
    <w:div w:id="1890066624">
      <w:marLeft w:val="0"/>
      <w:marRight w:val="0"/>
      <w:marTop w:val="0"/>
      <w:marBottom w:val="0"/>
      <w:divBdr>
        <w:top w:val="none" w:sz="0" w:space="0" w:color="auto"/>
        <w:left w:val="none" w:sz="0" w:space="0" w:color="auto"/>
        <w:bottom w:val="none" w:sz="0" w:space="0" w:color="auto"/>
        <w:right w:val="none" w:sz="0" w:space="0" w:color="auto"/>
      </w:divBdr>
    </w:div>
    <w:div w:id="1890066625">
      <w:marLeft w:val="0"/>
      <w:marRight w:val="0"/>
      <w:marTop w:val="0"/>
      <w:marBottom w:val="0"/>
      <w:divBdr>
        <w:top w:val="none" w:sz="0" w:space="0" w:color="auto"/>
        <w:left w:val="none" w:sz="0" w:space="0" w:color="auto"/>
        <w:bottom w:val="none" w:sz="0" w:space="0" w:color="auto"/>
        <w:right w:val="none" w:sz="0" w:space="0" w:color="auto"/>
      </w:divBdr>
    </w:div>
    <w:div w:id="1890066627">
      <w:marLeft w:val="0"/>
      <w:marRight w:val="0"/>
      <w:marTop w:val="0"/>
      <w:marBottom w:val="0"/>
      <w:divBdr>
        <w:top w:val="none" w:sz="0" w:space="0" w:color="auto"/>
        <w:left w:val="none" w:sz="0" w:space="0" w:color="auto"/>
        <w:bottom w:val="none" w:sz="0" w:space="0" w:color="auto"/>
        <w:right w:val="none" w:sz="0" w:space="0" w:color="auto"/>
      </w:divBdr>
      <w:divsChild>
        <w:div w:id="1890067518">
          <w:marLeft w:val="0"/>
          <w:marRight w:val="0"/>
          <w:marTop w:val="0"/>
          <w:marBottom w:val="0"/>
          <w:divBdr>
            <w:top w:val="none" w:sz="0" w:space="0" w:color="auto"/>
            <w:left w:val="none" w:sz="0" w:space="0" w:color="auto"/>
            <w:bottom w:val="none" w:sz="0" w:space="0" w:color="auto"/>
            <w:right w:val="none" w:sz="0" w:space="0" w:color="auto"/>
          </w:divBdr>
          <w:divsChild>
            <w:div w:id="1890067644">
              <w:marLeft w:val="0"/>
              <w:marRight w:val="0"/>
              <w:marTop w:val="0"/>
              <w:marBottom w:val="0"/>
              <w:divBdr>
                <w:top w:val="none" w:sz="0" w:space="0" w:color="auto"/>
                <w:left w:val="none" w:sz="0" w:space="0" w:color="auto"/>
                <w:bottom w:val="none" w:sz="0" w:space="0" w:color="auto"/>
                <w:right w:val="none" w:sz="0" w:space="0" w:color="auto"/>
              </w:divBdr>
              <w:divsChild>
                <w:div w:id="1890067759">
                  <w:marLeft w:val="0"/>
                  <w:marRight w:val="0"/>
                  <w:marTop w:val="0"/>
                  <w:marBottom w:val="0"/>
                  <w:divBdr>
                    <w:top w:val="none" w:sz="0" w:space="0" w:color="auto"/>
                    <w:left w:val="none" w:sz="0" w:space="0" w:color="auto"/>
                    <w:bottom w:val="none" w:sz="0" w:space="0" w:color="auto"/>
                    <w:right w:val="none" w:sz="0" w:space="0" w:color="auto"/>
                  </w:divBdr>
                  <w:divsChild>
                    <w:div w:id="1890066926">
                      <w:marLeft w:val="0"/>
                      <w:marRight w:val="0"/>
                      <w:marTop w:val="0"/>
                      <w:marBottom w:val="0"/>
                      <w:divBdr>
                        <w:top w:val="none" w:sz="0" w:space="0" w:color="auto"/>
                        <w:left w:val="none" w:sz="0" w:space="0" w:color="auto"/>
                        <w:bottom w:val="none" w:sz="0" w:space="0" w:color="auto"/>
                        <w:right w:val="none" w:sz="0" w:space="0" w:color="auto"/>
                      </w:divBdr>
                    </w:div>
                    <w:div w:id="189006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6628">
      <w:marLeft w:val="0"/>
      <w:marRight w:val="0"/>
      <w:marTop w:val="0"/>
      <w:marBottom w:val="0"/>
      <w:divBdr>
        <w:top w:val="none" w:sz="0" w:space="0" w:color="auto"/>
        <w:left w:val="none" w:sz="0" w:space="0" w:color="auto"/>
        <w:bottom w:val="none" w:sz="0" w:space="0" w:color="auto"/>
        <w:right w:val="none" w:sz="0" w:space="0" w:color="auto"/>
      </w:divBdr>
    </w:div>
    <w:div w:id="1890066630">
      <w:marLeft w:val="0"/>
      <w:marRight w:val="0"/>
      <w:marTop w:val="0"/>
      <w:marBottom w:val="0"/>
      <w:divBdr>
        <w:top w:val="none" w:sz="0" w:space="0" w:color="auto"/>
        <w:left w:val="none" w:sz="0" w:space="0" w:color="auto"/>
        <w:bottom w:val="none" w:sz="0" w:space="0" w:color="auto"/>
        <w:right w:val="none" w:sz="0" w:space="0" w:color="auto"/>
      </w:divBdr>
    </w:div>
    <w:div w:id="1890066631">
      <w:marLeft w:val="0"/>
      <w:marRight w:val="0"/>
      <w:marTop w:val="0"/>
      <w:marBottom w:val="0"/>
      <w:divBdr>
        <w:top w:val="none" w:sz="0" w:space="0" w:color="auto"/>
        <w:left w:val="none" w:sz="0" w:space="0" w:color="auto"/>
        <w:bottom w:val="none" w:sz="0" w:space="0" w:color="auto"/>
        <w:right w:val="none" w:sz="0" w:space="0" w:color="auto"/>
      </w:divBdr>
      <w:divsChild>
        <w:div w:id="1890067251">
          <w:marLeft w:val="0"/>
          <w:marRight w:val="0"/>
          <w:marTop w:val="0"/>
          <w:marBottom w:val="0"/>
          <w:divBdr>
            <w:top w:val="none" w:sz="0" w:space="0" w:color="auto"/>
            <w:left w:val="none" w:sz="0" w:space="0" w:color="auto"/>
            <w:bottom w:val="none" w:sz="0" w:space="0" w:color="auto"/>
            <w:right w:val="none" w:sz="0" w:space="0" w:color="auto"/>
          </w:divBdr>
          <w:divsChild>
            <w:div w:id="18900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32">
      <w:marLeft w:val="0"/>
      <w:marRight w:val="0"/>
      <w:marTop w:val="0"/>
      <w:marBottom w:val="0"/>
      <w:divBdr>
        <w:top w:val="none" w:sz="0" w:space="0" w:color="auto"/>
        <w:left w:val="none" w:sz="0" w:space="0" w:color="auto"/>
        <w:bottom w:val="none" w:sz="0" w:space="0" w:color="auto"/>
        <w:right w:val="none" w:sz="0" w:space="0" w:color="auto"/>
      </w:divBdr>
    </w:div>
    <w:div w:id="1890066633">
      <w:marLeft w:val="0"/>
      <w:marRight w:val="0"/>
      <w:marTop w:val="0"/>
      <w:marBottom w:val="0"/>
      <w:divBdr>
        <w:top w:val="none" w:sz="0" w:space="0" w:color="auto"/>
        <w:left w:val="none" w:sz="0" w:space="0" w:color="auto"/>
        <w:bottom w:val="none" w:sz="0" w:space="0" w:color="auto"/>
        <w:right w:val="none" w:sz="0" w:space="0" w:color="auto"/>
      </w:divBdr>
    </w:div>
    <w:div w:id="1890066636">
      <w:marLeft w:val="0"/>
      <w:marRight w:val="0"/>
      <w:marTop w:val="0"/>
      <w:marBottom w:val="0"/>
      <w:divBdr>
        <w:top w:val="none" w:sz="0" w:space="0" w:color="auto"/>
        <w:left w:val="none" w:sz="0" w:space="0" w:color="auto"/>
        <w:bottom w:val="none" w:sz="0" w:space="0" w:color="auto"/>
        <w:right w:val="none" w:sz="0" w:space="0" w:color="auto"/>
      </w:divBdr>
      <w:divsChild>
        <w:div w:id="1890065828">
          <w:marLeft w:val="0"/>
          <w:marRight w:val="0"/>
          <w:marTop w:val="0"/>
          <w:marBottom w:val="0"/>
          <w:divBdr>
            <w:top w:val="none" w:sz="0" w:space="0" w:color="auto"/>
            <w:left w:val="none" w:sz="0" w:space="0" w:color="auto"/>
            <w:bottom w:val="none" w:sz="0" w:space="0" w:color="auto"/>
            <w:right w:val="none" w:sz="0" w:space="0" w:color="auto"/>
          </w:divBdr>
          <w:divsChild>
            <w:div w:id="189006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39">
      <w:marLeft w:val="0"/>
      <w:marRight w:val="0"/>
      <w:marTop w:val="0"/>
      <w:marBottom w:val="0"/>
      <w:divBdr>
        <w:top w:val="none" w:sz="0" w:space="0" w:color="auto"/>
        <w:left w:val="none" w:sz="0" w:space="0" w:color="auto"/>
        <w:bottom w:val="none" w:sz="0" w:space="0" w:color="auto"/>
        <w:right w:val="none" w:sz="0" w:space="0" w:color="auto"/>
      </w:divBdr>
    </w:div>
    <w:div w:id="1890066641">
      <w:marLeft w:val="0"/>
      <w:marRight w:val="0"/>
      <w:marTop w:val="0"/>
      <w:marBottom w:val="0"/>
      <w:divBdr>
        <w:top w:val="none" w:sz="0" w:space="0" w:color="auto"/>
        <w:left w:val="none" w:sz="0" w:space="0" w:color="auto"/>
        <w:bottom w:val="none" w:sz="0" w:space="0" w:color="auto"/>
        <w:right w:val="none" w:sz="0" w:space="0" w:color="auto"/>
      </w:divBdr>
      <w:divsChild>
        <w:div w:id="1890068109">
          <w:marLeft w:val="0"/>
          <w:marRight w:val="0"/>
          <w:marTop w:val="0"/>
          <w:marBottom w:val="0"/>
          <w:divBdr>
            <w:top w:val="none" w:sz="0" w:space="0" w:color="auto"/>
            <w:left w:val="none" w:sz="0" w:space="0" w:color="auto"/>
            <w:bottom w:val="none" w:sz="0" w:space="0" w:color="auto"/>
            <w:right w:val="none" w:sz="0" w:space="0" w:color="auto"/>
          </w:divBdr>
        </w:div>
        <w:div w:id="1890068143">
          <w:marLeft w:val="0"/>
          <w:marRight w:val="0"/>
          <w:marTop w:val="0"/>
          <w:marBottom w:val="0"/>
          <w:divBdr>
            <w:top w:val="none" w:sz="0" w:space="0" w:color="auto"/>
            <w:left w:val="none" w:sz="0" w:space="0" w:color="auto"/>
            <w:bottom w:val="none" w:sz="0" w:space="0" w:color="auto"/>
            <w:right w:val="none" w:sz="0" w:space="0" w:color="auto"/>
          </w:divBdr>
        </w:div>
      </w:divsChild>
    </w:div>
    <w:div w:id="1890066644">
      <w:marLeft w:val="0"/>
      <w:marRight w:val="0"/>
      <w:marTop w:val="0"/>
      <w:marBottom w:val="0"/>
      <w:divBdr>
        <w:top w:val="none" w:sz="0" w:space="0" w:color="auto"/>
        <w:left w:val="none" w:sz="0" w:space="0" w:color="auto"/>
        <w:bottom w:val="none" w:sz="0" w:space="0" w:color="auto"/>
        <w:right w:val="none" w:sz="0" w:space="0" w:color="auto"/>
      </w:divBdr>
    </w:div>
    <w:div w:id="1890066645">
      <w:marLeft w:val="0"/>
      <w:marRight w:val="0"/>
      <w:marTop w:val="0"/>
      <w:marBottom w:val="0"/>
      <w:divBdr>
        <w:top w:val="none" w:sz="0" w:space="0" w:color="auto"/>
        <w:left w:val="none" w:sz="0" w:space="0" w:color="auto"/>
        <w:bottom w:val="none" w:sz="0" w:space="0" w:color="auto"/>
        <w:right w:val="none" w:sz="0" w:space="0" w:color="auto"/>
      </w:divBdr>
    </w:div>
    <w:div w:id="1890066646">
      <w:marLeft w:val="0"/>
      <w:marRight w:val="0"/>
      <w:marTop w:val="0"/>
      <w:marBottom w:val="0"/>
      <w:divBdr>
        <w:top w:val="none" w:sz="0" w:space="0" w:color="auto"/>
        <w:left w:val="none" w:sz="0" w:space="0" w:color="auto"/>
        <w:bottom w:val="none" w:sz="0" w:space="0" w:color="auto"/>
        <w:right w:val="none" w:sz="0" w:space="0" w:color="auto"/>
      </w:divBdr>
      <w:divsChild>
        <w:div w:id="1890066307">
          <w:marLeft w:val="0"/>
          <w:marRight w:val="0"/>
          <w:marTop w:val="0"/>
          <w:marBottom w:val="0"/>
          <w:divBdr>
            <w:top w:val="none" w:sz="0" w:space="0" w:color="auto"/>
            <w:left w:val="none" w:sz="0" w:space="0" w:color="auto"/>
            <w:bottom w:val="none" w:sz="0" w:space="0" w:color="auto"/>
            <w:right w:val="none" w:sz="0" w:space="0" w:color="auto"/>
          </w:divBdr>
        </w:div>
        <w:div w:id="1890066912">
          <w:marLeft w:val="0"/>
          <w:marRight w:val="0"/>
          <w:marTop w:val="0"/>
          <w:marBottom w:val="0"/>
          <w:divBdr>
            <w:top w:val="none" w:sz="0" w:space="0" w:color="auto"/>
            <w:left w:val="none" w:sz="0" w:space="0" w:color="auto"/>
            <w:bottom w:val="none" w:sz="0" w:space="0" w:color="auto"/>
            <w:right w:val="none" w:sz="0" w:space="0" w:color="auto"/>
          </w:divBdr>
          <w:divsChild>
            <w:div w:id="1890066062">
              <w:marLeft w:val="0"/>
              <w:marRight w:val="0"/>
              <w:marTop w:val="0"/>
              <w:marBottom w:val="0"/>
              <w:divBdr>
                <w:top w:val="none" w:sz="0" w:space="0" w:color="auto"/>
                <w:left w:val="none" w:sz="0" w:space="0" w:color="auto"/>
                <w:bottom w:val="none" w:sz="0" w:space="0" w:color="auto"/>
                <w:right w:val="none" w:sz="0" w:space="0" w:color="auto"/>
              </w:divBdr>
            </w:div>
            <w:div w:id="1890068095">
              <w:marLeft w:val="0"/>
              <w:marRight w:val="0"/>
              <w:marTop w:val="0"/>
              <w:marBottom w:val="0"/>
              <w:divBdr>
                <w:top w:val="none" w:sz="0" w:space="0" w:color="auto"/>
                <w:left w:val="none" w:sz="0" w:space="0" w:color="auto"/>
                <w:bottom w:val="none" w:sz="0" w:space="0" w:color="auto"/>
                <w:right w:val="none" w:sz="0" w:space="0" w:color="auto"/>
              </w:divBdr>
              <w:divsChild>
                <w:div w:id="189006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93">
          <w:marLeft w:val="0"/>
          <w:marRight w:val="0"/>
          <w:marTop w:val="0"/>
          <w:marBottom w:val="0"/>
          <w:divBdr>
            <w:top w:val="none" w:sz="0" w:space="0" w:color="auto"/>
            <w:left w:val="none" w:sz="0" w:space="0" w:color="auto"/>
            <w:bottom w:val="none" w:sz="0" w:space="0" w:color="auto"/>
            <w:right w:val="none" w:sz="0" w:space="0" w:color="auto"/>
          </w:divBdr>
        </w:div>
        <w:div w:id="1890068100">
          <w:marLeft w:val="0"/>
          <w:marRight w:val="0"/>
          <w:marTop w:val="0"/>
          <w:marBottom w:val="0"/>
          <w:divBdr>
            <w:top w:val="none" w:sz="0" w:space="0" w:color="auto"/>
            <w:left w:val="none" w:sz="0" w:space="0" w:color="auto"/>
            <w:bottom w:val="none" w:sz="0" w:space="0" w:color="auto"/>
            <w:right w:val="none" w:sz="0" w:space="0" w:color="auto"/>
          </w:divBdr>
        </w:div>
      </w:divsChild>
    </w:div>
    <w:div w:id="1890066647">
      <w:marLeft w:val="0"/>
      <w:marRight w:val="0"/>
      <w:marTop w:val="0"/>
      <w:marBottom w:val="0"/>
      <w:divBdr>
        <w:top w:val="none" w:sz="0" w:space="0" w:color="auto"/>
        <w:left w:val="none" w:sz="0" w:space="0" w:color="auto"/>
        <w:bottom w:val="none" w:sz="0" w:space="0" w:color="auto"/>
        <w:right w:val="none" w:sz="0" w:space="0" w:color="auto"/>
      </w:divBdr>
      <w:divsChild>
        <w:div w:id="1890065794">
          <w:marLeft w:val="0"/>
          <w:marRight w:val="0"/>
          <w:marTop w:val="0"/>
          <w:marBottom w:val="0"/>
          <w:divBdr>
            <w:top w:val="none" w:sz="0" w:space="0" w:color="auto"/>
            <w:left w:val="none" w:sz="0" w:space="0" w:color="auto"/>
            <w:bottom w:val="none" w:sz="0" w:space="0" w:color="auto"/>
            <w:right w:val="none" w:sz="0" w:space="0" w:color="auto"/>
          </w:divBdr>
          <w:divsChild>
            <w:div w:id="1890066236">
              <w:marLeft w:val="0"/>
              <w:marRight w:val="0"/>
              <w:marTop w:val="0"/>
              <w:marBottom w:val="0"/>
              <w:divBdr>
                <w:top w:val="none" w:sz="0" w:space="0" w:color="auto"/>
                <w:left w:val="none" w:sz="0" w:space="0" w:color="auto"/>
                <w:bottom w:val="none" w:sz="0" w:space="0" w:color="auto"/>
                <w:right w:val="none" w:sz="0" w:space="0" w:color="auto"/>
              </w:divBdr>
            </w:div>
          </w:divsChild>
        </w:div>
        <w:div w:id="1890067368">
          <w:marLeft w:val="0"/>
          <w:marRight w:val="0"/>
          <w:marTop w:val="0"/>
          <w:marBottom w:val="0"/>
          <w:divBdr>
            <w:top w:val="none" w:sz="0" w:space="0" w:color="auto"/>
            <w:left w:val="none" w:sz="0" w:space="0" w:color="auto"/>
            <w:bottom w:val="none" w:sz="0" w:space="0" w:color="auto"/>
            <w:right w:val="none" w:sz="0" w:space="0" w:color="auto"/>
          </w:divBdr>
          <w:divsChild>
            <w:div w:id="1890067336">
              <w:marLeft w:val="0"/>
              <w:marRight w:val="0"/>
              <w:marTop w:val="0"/>
              <w:marBottom w:val="0"/>
              <w:divBdr>
                <w:top w:val="none" w:sz="0" w:space="0" w:color="auto"/>
                <w:left w:val="none" w:sz="0" w:space="0" w:color="auto"/>
                <w:bottom w:val="none" w:sz="0" w:space="0" w:color="auto"/>
                <w:right w:val="none" w:sz="0" w:space="0" w:color="auto"/>
              </w:divBdr>
              <w:divsChild>
                <w:div w:id="189006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72">
          <w:marLeft w:val="0"/>
          <w:marRight w:val="0"/>
          <w:marTop w:val="0"/>
          <w:marBottom w:val="0"/>
          <w:divBdr>
            <w:top w:val="none" w:sz="0" w:space="0" w:color="auto"/>
            <w:left w:val="none" w:sz="0" w:space="0" w:color="auto"/>
            <w:bottom w:val="none" w:sz="0" w:space="0" w:color="auto"/>
            <w:right w:val="none" w:sz="0" w:space="0" w:color="auto"/>
          </w:divBdr>
          <w:divsChild>
            <w:div w:id="18900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52">
      <w:marLeft w:val="0"/>
      <w:marRight w:val="0"/>
      <w:marTop w:val="0"/>
      <w:marBottom w:val="0"/>
      <w:divBdr>
        <w:top w:val="none" w:sz="0" w:space="0" w:color="auto"/>
        <w:left w:val="none" w:sz="0" w:space="0" w:color="auto"/>
        <w:bottom w:val="none" w:sz="0" w:space="0" w:color="auto"/>
        <w:right w:val="none" w:sz="0" w:space="0" w:color="auto"/>
      </w:divBdr>
      <w:divsChild>
        <w:div w:id="1890065893">
          <w:marLeft w:val="0"/>
          <w:marRight w:val="0"/>
          <w:marTop w:val="0"/>
          <w:marBottom w:val="0"/>
          <w:divBdr>
            <w:top w:val="none" w:sz="0" w:space="0" w:color="auto"/>
            <w:left w:val="none" w:sz="0" w:space="0" w:color="auto"/>
            <w:bottom w:val="none" w:sz="0" w:space="0" w:color="auto"/>
            <w:right w:val="none" w:sz="0" w:space="0" w:color="auto"/>
          </w:divBdr>
          <w:divsChild>
            <w:div w:id="1890067195">
              <w:marLeft w:val="0"/>
              <w:marRight w:val="0"/>
              <w:marTop w:val="0"/>
              <w:marBottom w:val="0"/>
              <w:divBdr>
                <w:top w:val="none" w:sz="0" w:space="0" w:color="auto"/>
                <w:left w:val="none" w:sz="0" w:space="0" w:color="auto"/>
                <w:bottom w:val="none" w:sz="0" w:space="0" w:color="auto"/>
                <w:right w:val="none" w:sz="0" w:space="0" w:color="auto"/>
              </w:divBdr>
              <w:divsChild>
                <w:div w:id="1890067659">
                  <w:marLeft w:val="0"/>
                  <w:marRight w:val="0"/>
                  <w:marTop w:val="0"/>
                  <w:marBottom w:val="0"/>
                  <w:divBdr>
                    <w:top w:val="none" w:sz="0" w:space="0" w:color="auto"/>
                    <w:left w:val="none" w:sz="0" w:space="0" w:color="auto"/>
                    <w:bottom w:val="none" w:sz="0" w:space="0" w:color="auto"/>
                    <w:right w:val="none" w:sz="0" w:space="0" w:color="auto"/>
                  </w:divBdr>
                  <w:divsChild>
                    <w:div w:id="189006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573">
          <w:marLeft w:val="0"/>
          <w:marRight w:val="0"/>
          <w:marTop w:val="0"/>
          <w:marBottom w:val="0"/>
          <w:divBdr>
            <w:top w:val="none" w:sz="0" w:space="0" w:color="auto"/>
            <w:left w:val="none" w:sz="0" w:space="0" w:color="auto"/>
            <w:bottom w:val="none" w:sz="0" w:space="0" w:color="auto"/>
            <w:right w:val="none" w:sz="0" w:space="0" w:color="auto"/>
          </w:divBdr>
          <w:divsChild>
            <w:div w:id="189006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54">
      <w:marLeft w:val="0"/>
      <w:marRight w:val="0"/>
      <w:marTop w:val="0"/>
      <w:marBottom w:val="0"/>
      <w:divBdr>
        <w:top w:val="none" w:sz="0" w:space="0" w:color="auto"/>
        <w:left w:val="none" w:sz="0" w:space="0" w:color="auto"/>
        <w:bottom w:val="none" w:sz="0" w:space="0" w:color="auto"/>
        <w:right w:val="none" w:sz="0" w:space="0" w:color="auto"/>
      </w:divBdr>
    </w:div>
    <w:div w:id="1890066657">
      <w:marLeft w:val="0"/>
      <w:marRight w:val="0"/>
      <w:marTop w:val="0"/>
      <w:marBottom w:val="0"/>
      <w:divBdr>
        <w:top w:val="none" w:sz="0" w:space="0" w:color="auto"/>
        <w:left w:val="none" w:sz="0" w:space="0" w:color="auto"/>
        <w:bottom w:val="none" w:sz="0" w:space="0" w:color="auto"/>
        <w:right w:val="none" w:sz="0" w:space="0" w:color="auto"/>
      </w:divBdr>
    </w:div>
    <w:div w:id="1890066658">
      <w:marLeft w:val="0"/>
      <w:marRight w:val="0"/>
      <w:marTop w:val="0"/>
      <w:marBottom w:val="0"/>
      <w:divBdr>
        <w:top w:val="none" w:sz="0" w:space="0" w:color="auto"/>
        <w:left w:val="none" w:sz="0" w:space="0" w:color="auto"/>
        <w:bottom w:val="none" w:sz="0" w:space="0" w:color="auto"/>
        <w:right w:val="none" w:sz="0" w:space="0" w:color="auto"/>
      </w:divBdr>
    </w:div>
    <w:div w:id="1890066659">
      <w:marLeft w:val="0"/>
      <w:marRight w:val="0"/>
      <w:marTop w:val="0"/>
      <w:marBottom w:val="0"/>
      <w:divBdr>
        <w:top w:val="none" w:sz="0" w:space="0" w:color="auto"/>
        <w:left w:val="none" w:sz="0" w:space="0" w:color="auto"/>
        <w:bottom w:val="none" w:sz="0" w:space="0" w:color="auto"/>
        <w:right w:val="none" w:sz="0" w:space="0" w:color="auto"/>
      </w:divBdr>
    </w:div>
    <w:div w:id="1890066660">
      <w:marLeft w:val="0"/>
      <w:marRight w:val="0"/>
      <w:marTop w:val="0"/>
      <w:marBottom w:val="0"/>
      <w:divBdr>
        <w:top w:val="none" w:sz="0" w:space="0" w:color="auto"/>
        <w:left w:val="none" w:sz="0" w:space="0" w:color="auto"/>
        <w:bottom w:val="none" w:sz="0" w:space="0" w:color="auto"/>
        <w:right w:val="none" w:sz="0" w:space="0" w:color="auto"/>
      </w:divBdr>
      <w:divsChild>
        <w:div w:id="1890065844">
          <w:marLeft w:val="0"/>
          <w:marRight w:val="0"/>
          <w:marTop w:val="0"/>
          <w:marBottom w:val="0"/>
          <w:divBdr>
            <w:top w:val="none" w:sz="0" w:space="0" w:color="auto"/>
            <w:left w:val="none" w:sz="0" w:space="0" w:color="auto"/>
            <w:bottom w:val="none" w:sz="0" w:space="0" w:color="auto"/>
            <w:right w:val="none" w:sz="0" w:space="0" w:color="auto"/>
          </w:divBdr>
          <w:divsChild>
            <w:div w:id="1890066131">
              <w:marLeft w:val="0"/>
              <w:marRight w:val="0"/>
              <w:marTop w:val="0"/>
              <w:marBottom w:val="0"/>
              <w:divBdr>
                <w:top w:val="none" w:sz="0" w:space="0" w:color="auto"/>
                <w:left w:val="none" w:sz="0" w:space="0" w:color="auto"/>
                <w:bottom w:val="none" w:sz="0" w:space="0" w:color="auto"/>
                <w:right w:val="none" w:sz="0" w:space="0" w:color="auto"/>
              </w:divBdr>
            </w:div>
          </w:divsChild>
        </w:div>
        <w:div w:id="1890067193">
          <w:marLeft w:val="0"/>
          <w:marRight w:val="0"/>
          <w:marTop w:val="0"/>
          <w:marBottom w:val="0"/>
          <w:divBdr>
            <w:top w:val="none" w:sz="0" w:space="0" w:color="auto"/>
            <w:left w:val="none" w:sz="0" w:space="0" w:color="auto"/>
            <w:bottom w:val="none" w:sz="0" w:space="0" w:color="auto"/>
            <w:right w:val="none" w:sz="0" w:space="0" w:color="auto"/>
          </w:divBdr>
          <w:divsChild>
            <w:div w:id="1890067094">
              <w:marLeft w:val="0"/>
              <w:marRight w:val="0"/>
              <w:marTop w:val="0"/>
              <w:marBottom w:val="0"/>
              <w:divBdr>
                <w:top w:val="none" w:sz="0" w:space="0" w:color="auto"/>
                <w:left w:val="none" w:sz="0" w:space="0" w:color="auto"/>
                <w:bottom w:val="none" w:sz="0" w:space="0" w:color="auto"/>
                <w:right w:val="none" w:sz="0" w:space="0" w:color="auto"/>
              </w:divBdr>
            </w:div>
          </w:divsChild>
        </w:div>
        <w:div w:id="1890068113">
          <w:marLeft w:val="0"/>
          <w:marRight w:val="0"/>
          <w:marTop w:val="0"/>
          <w:marBottom w:val="0"/>
          <w:divBdr>
            <w:top w:val="none" w:sz="0" w:space="0" w:color="auto"/>
            <w:left w:val="none" w:sz="0" w:space="0" w:color="auto"/>
            <w:bottom w:val="none" w:sz="0" w:space="0" w:color="auto"/>
            <w:right w:val="none" w:sz="0" w:space="0" w:color="auto"/>
          </w:divBdr>
          <w:divsChild>
            <w:div w:id="18900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62">
      <w:marLeft w:val="0"/>
      <w:marRight w:val="0"/>
      <w:marTop w:val="0"/>
      <w:marBottom w:val="0"/>
      <w:divBdr>
        <w:top w:val="none" w:sz="0" w:space="0" w:color="auto"/>
        <w:left w:val="none" w:sz="0" w:space="0" w:color="auto"/>
        <w:bottom w:val="none" w:sz="0" w:space="0" w:color="auto"/>
        <w:right w:val="none" w:sz="0" w:space="0" w:color="auto"/>
      </w:divBdr>
    </w:div>
    <w:div w:id="1890066664">
      <w:marLeft w:val="0"/>
      <w:marRight w:val="0"/>
      <w:marTop w:val="0"/>
      <w:marBottom w:val="0"/>
      <w:divBdr>
        <w:top w:val="none" w:sz="0" w:space="0" w:color="auto"/>
        <w:left w:val="none" w:sz="0" w:space="0" w:color="auto"/>
        <w:bottom w:val="none" w:sz="0" w:space="0" w:color="auto"/>
        <w:right w:val="none" w:sz="0" w:space="0" w:color="auto"/>
      </w:divBdr>
    </w:div>
    <w:div w:id="1890066667">
      <w:marLeft w:val="0"/>
      <w:marRight w:val="0"/>
      <w:marTop w:val="0"/>
      <w:marBottom w:val="0"/>
      <w:divBdr>
        <w:top w:val="none" w:sz="0" w:space="0" w:color="auto"/>
        <w:left w:val="none" w:sz="0" w:space="0" w:color="auto"/>
        <w:bottom w:val="none" w:sz="0" w:space="0" w:color="auto"/>
        <w:right w:val="none" w:sz="0" w:space="0" w:color="auto"/>
      </w:divBdr>
      <w:divsChild>
        <w:div w:id="1890067623">
          <w:marLeft w:val="0"/>
          <w:marRight w:val="0"/>
          <w:marTop w:val="0"/>
          <w:marBottom w:val="0"/>
          <w:divBdr>
            <w:top w:val="none" w:sz="0" w:space="0" w:color="auto"/>
            <w:left w:val="none" w:sz="0" w:space="0" w:color="auto"/>
            <w:bottom w:val="none" w:sz="0" w:space="0" w:color="auto"/>
            <w:right w:val="none" w:sz="0" w:space="0" w:color="auto"/>
          </w:divBdr>
          <w:divsChild>
            <w:div w:id="189006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75">
      <w:marLeft w:val="0"/>
      <w:marRight w:val="0"/>
      <w:marTop w:val="0"/>
      <w:marBottom w:val="0"/>
      <w:divBdr>
        <w:top w:val="none" w:sz="0" w:space="0" w:color="auto"/>
        <w:left w:val="none" w:sz="0" w:space="0" w:color="auto"/>
        <w:bottom w:val="none" w:sz="0" w:space="0" w:color="auto"/>
        <w:right w:val="none" w:sz="0" w:space="0" w:color="auto"/>
      </w:divBdr>
      <w:divsChild>
        <w:div w:id="1890066402">
          <w:marLeft w:val="160"/>
          <w:marRight w:val="160"/>
          <w:marTop w:val="160"/>
          <w:marBottom w:val="160"/>
          <w:divBdr>
            <w:top w:val="none" w:sz="0" w:space="0" w:color="auto"/>
            <w:left w:val="none" w:sz="0" w:space="0" w:color="auto"/>
            <w:bottom w:val="none" w:sz="0" w:space="0" w:color="auto"/>
            <w:right w:val="none" w:sz="0" w:space="0" w:color="auto"/>
          </w:divBdr>
        </w:div>
        <w:div w:id="1890066919">
          <w:marLeft w:val="600"/>
          <w:marRight w:val="600"/>
          <w:marTop w:val="0"/>
          <w:marBottom w:val="0"/>
          <w:divBdr>
            <w:top w:val="none" w:sz="0" w:space="0" w:color="auto"/>
            <w:left w:val="none" w:sz="0" w:space="0" w:color="auto"/>
            <w:bottom w:val="none" w:sz="0" w:space="0" w:color="auto"/>
            <w:right w:val="none" w:sz="0" w:space="0" w:color="auto"/>
          </w:divBdr>
          <w:divsChild>
            <w:div w:id="189006736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890066678">
      <w:marLeft w:val="0"/>
      <w:marRight w:val="0"/>
      <w:marTop w:val="0"/>
      <w:marBottom w:val="0"/>
      <w:divBdr>
        <w:top w:val="none" w:sz="0" w:space="0" w:color="auto"/>
        <w:left w:val="none" w:sz="0" w:space="0" w:color="auto"/>
        <w:bottom w:val="none" w:sz="0" w:space="0" w:color="auto"/>
        <w:right w:val="none" w:sz="0" w:space="0" w:color="auto"/>
      </w:divBdr>
      <w:divsChild>
        <w:div w:id="1890066589">
          <w:marLeft w:val="720"/>
          <w:marRight w:val="720"/>
          <w:marTop w:val="100"/>
          <w:marBottom w:val="100"/>
          <w:divBdr>
            <w:top w:val="none" w:sz="0" w:space="0" w:color="auto"/>
            <w:left w:val="none" w:sz="0" w:space="0" w:color="auto"/>
            <w:bottom w:val="none" w:sz="0" w:space="0" w:color="auto"/>
            <w:right w:val="none" w:sz="0" w:space="0" w:color="auto"/>
          </w:divBdr>
        </w:div>
        <w:div w:id="1890066778">
          <w:marLeft w:val="720"/>
          <w:marRight w:val="720"/>
          <w:marTop w:val="100"/>
          <w:marBottom w:val="100"/>
          <w:divBdr>
            <w:top w:val="none" w:sz="0" w:space="0" w:color="auto"/>
            <w:left w:val="none" w:sz="0" w:space="0" w:color="auto"/>
            <w:bottom w:val="none" w:sz="0" w:space="0" w:color="auto"/>
            <w:right w:val="none" w:sz="0" w:space="0" w:color="auto"/>
          </w:divBdr>
        </w:div>
        <w:div w:id="1890068312">
          <w:marLeft w:val="0"/>
          <w:marRight w:val="0"/>
          <w:marTop w:val="0"/>
          <w:marBottom w:val="0"/>
          <w:divBdr>
            <w:top w:val="none" w:sz="0" w:space="0" w:color="auto"/>
            <w:left w:val="none" w:sz="0" w:space="0" w:color="auto"/>
            <w:bottom w:val="none" w:sz="0" w:space="0" w:color="auto"/>
            <w:right w:val="none" w:sz="0" w:space="0" w:color="auto"/>
          </w:divBdr>
        </w:div>
      </w:divsChild>
    </w:div>
    <w:div w:id="1890066679">
      <w:marLeft w:val="0"/>
      <w:marRight w:val="0"/>
      <w:marTop w:val="0"/>
      <w:marBottom w:val="0"/>
      <w:divBdr>
        <w:top w:val="none" w:sz="0" w:space="0" w:color="auto"/>
        <w:left w:val="none" w:sz="0" w:space="0" w:color="auto"/>
        <w:bottom w:val="none" w:sz="0" w:space="0" w:color="auto"/>
        <w:right w:val="none" w:sz="0" w:space="0" w:color="auto"/>
      </w:divBdr>
    </w:div>
    <w:div w:id="1890066680">
      <w:marLeft w:val="0"/>
      <w:marRight w:val="0"/>
      <w:marTop w:val="0"/>
      <w:marBottom w:val="0"/>
      <w:divBdr>
        <w:top w:val="none" w:sz="0" w:space="0" w:color="auto"/>
        <w:left w:val="none" w:sz="0" w:space="0" w:color="auto"/>
        <w:bottom w:val="none" w:sz="0" w:space="0" w:color="auto"/>
        <w:right w:val="none" w:sz="0" w:space="0" w:color="auto"/>
      </w:divBdr>
    </w:div>
    <w:div w:id="1890066681">
      <w:marLeft w:val="0"/>
      <w:marRight w:val="0"/>
      <w:marTop w:val="0"/>
      <w:marBottom w:val="0"/>
      <w:divBdr>
        <w:top w:val="none" w:sz="0" w:space="0" w:color="auto"/>
        <w:left w:val="none" w:sz="0" w:space="0" w:color="auto"/>
        <w:bottom w:val="none" w:sz="0" w:space="0" w:color="auto"/>
        <w:right w:val="none" w:sz="0" w:space="0" w:color="auto"/>
      </w:divBdr>
    </w:div>
    <w:div w:id="1890066689">
      <w:marLeft w:val="0"/>
      <w:marRight w:val="0"/>
      <w:marTop w:val="0"/>
      <w:marBottom w:val="0"/>
      <w:divBdr>
        <w:top w:val="none" w:sz="0" w:space="0" w:color="auto"/>
        <w:left w:val="none" w:sz="0" w:space="0" w:color="auto"/>
        <w:bottom w:val="none" w:sz="0" w:space="0" w:color="auto"/>
        <w:right w:val="none" w:sz="0" w:space="0" w:color="auto"/>
      </w:divBdr>
    </w:div>
    <w:div w:id="1890066690">
      <w:marLeft w:val="0"/>
      <w:marRight w:val="0"/>
      <w:marTop w:val="0"/>
      <w:marBottom w:val="0"/>
      <w:divBdr>
        <w:top w:val="none" w:sz="0" w:space="0" w:color="auto"/>
        <w:left w:val="none" w:sz="0" w:space="0" w:color="auto"/>
        <w:bottom w:val="none" w:sz="0" w:space="0" w:color="auto"/>
        <w:right w:val="none" w:sz="0" w:space="0" w:color="auto"/>
      </w:divBdr>
    </w:div>
    <w:div w:id="1890066692">
      <w:marLeft w:val="0"/>
      <w:marRight w:val="0"/>
      <w:marTop w:val="0"/>
      <w:marBottom w:val="0"/>
      <w:divBdr>
        <w:top w:val="none" w:sz="0" w:space="0" w:color="auto"/>
        <w:left w:val="none" w:sz="0" w:space="0" w:color="auto"/>
        <w:bottom w:val="none" w:sz="0" w:space="0" w:color="auto"/>
        <w:right w:val="none" w:sz="0" w:space="0" w:color="auto"/>
      </w:divBdr>
    </w:div>
    <w:div w:id="1890066695">
      <w:marLeft w:val="0"/>
      <w:marRight w:val="0"/>
      <w:marTop w:val="0"/>
      <w:marBottom w:val="0"/>
      <w:divBdr>
        <w:top w:val="none" w:sz="0" w:space="0" w:color="auto"/>
        <w:left w:val="none" w:sz="0" w:space="0" w:color="auto"/>
        <w:bottom w:val="none" w:sz="0" w:space="0" w:color="auto"/>
        <w:right w:val="none" w:sz="0" w:space="0" w:color="auto"/>
      </w:divBdr>
    </w:div>
    <w:div w:id="1890066696">
      <w:marLeft w:val="0"/>
      <w:marRight w:val="0"/>
      <w:marTop w:val="0"/>
      <w:marBottom w:val="0"/>
      <w:divBdr>
        <w:top w:val="none" w:sz="0" w:space="0" w:color="auto"/>
        <w:left w:val="none" w:sz="0" w:space="0" w:color="auto"/>
        <w:bottom w:val="none" w:sz="0" w:space="0" w:color="auto"/>
        <w:right w:val="none" w:sz="0" w:space="0" w:color="auto"/>
      </w:divBdr>
    </w:div>
    <w:div w:id="1890066699">
      <w:marLeft w:val="0"/>
      <w:marRight w:val="0"/>
      <w:marTop w:val="0"/>
      <w:marBottom w:val="0"/>
      <w:divBdr>
        <w:top w:val="none" w:sz="0" w:space="0" w:color="auto"/>
        <w:left w:val="none" w:sz="0" w:space="0" w:color="auto"/>
        <w:bottom w:val="none" w:sz="0" w:space="0" w:color="auto"/>
        <w:right w:val="none" w:sz="0" w:space="0" w:color="auto"/>
      </w:divBdr>
    </w:div>
    <w:div w:id="1890066700">
      <w:marLeft w:val="0"/>
      <w:marRight w:val="0"/>
      <w:marTop w:val="0"/>
      <w:marBottom w:val="0"/>
      <w:divBdr>
        <w:top w:val="none" w:sz="0" w:space="0" w:color="auto"/>
        <w:left w:val="none" w:sz="0" w:space="0" w:color="auto"/>
        <w:bottom w:val="none" w:sz="0" w:space="0" w:color="auto"/>
        <w:right w:val="none" w:sz="0" w:space="0" w:color="auto"/>
      </w:divBdr>
    </w:div>
    <w:div w:id="1890066702">
      <w:marLeft w:val="0"/>
      <w:marRight w:val="0"/>
      <w:marTop w:val="0"/>
      <w:marBottom w:val="0"/>
      <w:divBdr>
        <w:top w:val="none" w:sz="0" w:space="0" w:color="auto"/>
        <w:left w:val="none" w:sz="0" w:space="0" w:color="auto"/>
        <w:bottom w:val="none" w:sz="0" w:space="0" w:color="auto"/>
        <w:right w:val="none" w:sz="0" w:space="0" w:color="auto"/>
      </w:divBdr>
    </w:div>
    <w:div w:id="1890066703">
      <w:marLeft w:val="0"/>
      <w:marRight w:val="0"/>
      <w:marTop w:val="0"/>
      <w:marBottom w:val="0"/>
      <w:divBdr>
        <w:top w:val="none" w:sz="0" w:space="0" w:color="auto"/>
        <w:left w:val="none" w:sz="0" w:space="0" w:color="auto"/>
        <w:bottom w:val="none" w:sz="0" w:space="0" w:color="auto"/>
        <w:right w:val="none" w:sz="0" w:space="0" w:color="auto"/>
      </w:divBdr>
    </w:div>
    <w:div w:id="1890066706">
      <w:marLeft w:val="0"/>
      <w:marRight w:val="0"/>
      <w:marTop w:val="0"/>
      <w:marBottom w:val="0"/>
      <w:divBdr>
        <w:top w:val="none" w:sz="0" w:space="0" w:color="auto"/>
        <w:left w:val="none" w:sz="0" w:space="0" w:color="auto"/>
        <w:bottom w:val="none" w:sz="0" w:space="0" w:color="auto"/>
        <w:right w:val="none" w:sz="0" w:space="0" w:color="auto"/>
      </w:divBdr>
    </w:div>
    <w:div w:id="1890066707">
      <w:marLeft w:val="0"/>
      <w:marRight w:val="0"/>
      <w:marTop w:val="0"/>
      <w:marBottom w:val="0"/>
      <w:divBdr>
        <w:top w:val="none" w:sz="0" w:space="0" w:color="auto"/>
        <w:left w:val="none" w:sz="0" w:space="0" w:color="auto"/>
        <w:bottom w:val="none" w:sz="0" w:space="0" w:color="auto"/>
        <w:right w:val="none" w:sz="0" w:space="0" w:color="auto"/>
      </w:divBdr>
      <w:divsChild>
        <w:div w:id="1890066939">
          <w:marLeft w:val="0"/>
          <w:marRight w:val="0"/>
          <w:marTop w:val="0"/>
          <w:marBottom w:val="0"/>
          <w:divBdr>
            <w:top w:val="none" w:sz="0" w:space="0" w:color="auto"/>
            <w:left w:val="none" w:sz="0" w:space="0" w:color="auto"/>
            <w:bottom w:val="none" w:sz="0" w:space="0" w:color="auto"/>
            <w:right w:val="none" w:sz="0" w:space="0" w:color="auto"/>
          </w:divBdr>
        </w:div>
        <w:div w:id="1890068511">
          <w:marLeft w:val="0"/>
          <w:marRight w:val="0"/>
          <w:marTop w:val="0"/>
          <w:marBottom w:val="0"/>
          <w:divBdr>
            <w:top w:val="none" w:sz="0" w:space="0" w:color="auto"/>
            <w:left w:val="none" w:sz="0" w:space="0" w:color="auto"/>
            <w:bottom w:val="none" w:sz="0" w:space="0" w:color="auto"/>
            <w:right w:val="none" w:sz="0" w:space="0" w:color="auto"/>
          </w:divBdr>
          <w:divsChild>
            <w:div w:id="1890066298">
              <w:marLeft w:val="0"/>
              <w:marRight w:val="0"/>
              <w:marTop w:val="0"/>
              <w:marBottom w:val="0"/>
              <w:divBdr>
                <w:top w:val="none" w:sz="0" w:space="0" w:color="auto"/>
                <w:left w:val="none" w:sz="0" w:space="0" w:color="auto"/>
                <w:bottom w:val="none" w:sz="0" w:space="0" w:color="auto"/>
                <w:right w:val="none" w:sz="0" w:space="0" w:color="auto"/>
              </w:divBdr>
              <w:divsChild>
                <w:div w:id="189006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708">
      <w:marLeft w:val="0"/>
      <w:marRight w:val="0"/>
      <w:marTop w:val="0"/>
      <w:marBottom w:val="0"/>
      <w:divBdr>
        <w:top w:val="none" w:sz="0" w:space="0" w:color="auto"/>
        <w:left w:val="none" w:sz="0" w:space="0" w:color="auto"/>
        <w:bottom w:val="none" w:sz="0" w:space="0" w:color="auto"/>
        <w:right w:val="none" w:sz="0" w:space="0" w:color="auto"/>
      </w:divBdr>
      <w:divsChild>
        <w:div w:id="1890066381">
          <w:marLeft w:val="0"/>
          <w:marRight w:val="0"/>
          <w:marTop w:val="0"/>
          <w:marBottom w:val="0"/>
          <w:divBdr>
            <w:top w:val="none" w:sz="0" w:space="0" w:color="auto"/>
            <w:left w:val="none" w:sz="0" w:space="0" w:color="auto"/>
            <w:bottom w:val="none" w:sz="0" w:space="0" w:color="auto"/>
            <w:right w:val="none" w:sz="0" w:space="0" w:color="auto"/>
          </w:divBdr>
          <w:divsChild>
            <w:div w:id="18900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711">
      <w:marLeft w:val="0"/>
      <w:marRight w:val="0"/>
      <w:marTop w:val="0"/>
      <w:marBottom w:val="0"/>
      <w:divBdr>
        <w:top w:val="none" w:sz="0" w:space="0" w:color="auto"/>
        <w:left w:val="none" w:sz="0" w:space="0" w:color="auto"/>
        <w:bottom w:val="none" w:sz="0" w:space="0" w:color="auto"/>
        <w:right w:val="none" w:sz="0" w:space="0" w:color="auto"/>
      </w:divBdr>
    </w:div>
    <w:div w:id="1890066712">
      <w:marLeft w:val="0"/>
      <w:marRight w:val="0"/>
      <w:marTop w:val="0"/>
      <w:marBottom w:val="0"/>
      <w:divBdr>
        <w:top w:val="none" w:sz="0" w:space="0" w:color="auto"/>
        <w:left w:val="none" w:sz="0" w:space="0" w:color="auto"/>
        <w:bottom w:val="none" w:sz="0" w:space="0" w:color="auto"/>
        <w:right w:val="none" w:sz="0" w:space="0" w:color="auto"/>
      </w:divBdr>
    </w:div>
    <w:div w:id="1890066714">
      <w:marLeft w:val="0"/>
      <w:marRight w:val="0"/>
      <w:marTop w:val="0"/>
      <w:marBottom w:val="0"/>
      <w:divBdr>
        <w:top w:val="none" w:sz="0" w:space="0" w:color="auto"/>
        <w:left w:val="none" w:sz="0" w:space="0" w:color="auto"/>
        <w:bottom w:val="none" w:sz="0" w:space="0" w:color="auto"/>
        <w:right w:val="none" w:sz="0" w:space="0" w:color="auto"/>
      </w:divBdr>
    </w:div>
    <w:div w:id="1890066715">
      <w:marLeft w:val="0"/>
      <w:marRight w:val="0"/>
      <w:marTop w:val="0"/>
      <w:marBottom w:val="0"/>
      <w:divBdr>
        <w:top w:val="none" w:sz="0" w:space="0" w:color="auto"/>
        <w:left w:val="none" w:sz="0" w:space="0" w:color="auto"/>
        <w:bottom w:val="none" w:sz="0" w:space="0" w:color="auto"/>
        <w:right w:val="none" w:sz="0" w:space="0" w:color="auto"/>
      </w:divBdr>
      <w:divsChild>
        <w:div w:id="1890067433">
          <w:marLeft w:val="0"/>
          <w:marRight w:val="0"/>
          <w:marTop w:val="0"/>
          <w:marBottom w:val="0"/>
          <w:divBdr>
            <w:top w:val="none" w:sz="0" w:space="0" w:color="auto"/>
            <w:left w:val="none" w:sz="0" w:space="0" w:color="auto"/>
            <w:bottom w:val="none" w:sz="0" w:space="0" w:color="auto"/>
            <w:right w:val="none" w:sz="0" w:space="0" w:color="auto"/>
          </w:divBdr>
          <w:divsChild>
            <w:div w:id="1890068174">
              <w:marLeft w:val="0"/>
              <w:marRight w:val="0"/>
              <w:marTop w:val="0"/>
              <w:marBottom w:val="0"/>
              <w:divBdr>
                <w:top w:val="none" w:sz="0" w:space="0" w:color="auto"/>
                <w:left w:val="none" w:sz="0" w:space="0" w:color="auto"/>
                <w:bottom w:val="none" w:sz="0" w:space="0" w:color="auto"/>
                <w:right w:val="none" w:sz="0" w:space="0" w:color="auto"/>
              </w:divBdr>
            </w:div>
          </w:divsChild>
        </w:div>
        <w:div w:id="1890068267">
          <w:marLeft w:val="0"/>
          <w:marRight w:val="0"/>
          <w:marTop w:val="0"/>
          <w:marBottom w:val="0"/>
          <w:divBdr>
            <w:top w:val="none" w:sz="0" w:space="0" w:color="auto"/>
            <w:left w:val="none" w:sz="0" w:space="0" w:color="auto"/>
            <w:bottom w:val="none" w:sz="0" w:space="0" w:color="auto"/>
            <w:right w:val="none" w:sz="0" w:space="0" w:color="auto"/>
          </w:divBdr>
          <w:divsChild>
            <w:div w:id="1890066002">
              <w:marLeft w:val="0"/>
              <w:marRight w:val="0"/>
              <w:marTop w:val="0"/>
              <w:marBottom w:val="0"/>
              <w:divBdr>
                <w:top w:val="none" w:sz="0" w:space="0" w:color="auto"/>
                <w:left w:val="none" w:sz="0" w:space="0" w:color="auto"/>
                <w:bottom w:val="none" w:sz="0" w:space="0" w:color="auto"/>
                <w:right w:val="none" w:sz="0" w:space="0" w:color="auto"/>
              </w:divBdr>
              <w:divsChild>
                <w:div w:id="1890066275">
                  <w:marLeft w:val="0"/>
                  <w:marRight w:val="0"/>
                  <w:marTop w:val="0"/>
                  <w:marBottom w:val="0"/>
                  <w:divBdr>
                    <w:top w:val="none" w:sz="0" w:space="0" w:color="auto"/>
                    <w:left w:val="none" w:sz="0" w:space="0" w:color="auto"/>
                    <w:bottom w:val="none" w:sz="0" w:space="0" w:color="auto"/>
                    <w:right w:val="none" w:sz="0" w:space="0" w:color="auto"/>
                  </w:divBdr>
                  <w:divsChild>
                    <w:div w:id="1890065834">
                      <w:marLeft w:val="0"/>
                      <w:marRight w:val="0"/>
                      <w:marTop w:val="0"/>
                      <w:marBottom w:val="0"/>
                      <w:divBdr>
                        <w:top w:val="none" w:sz="0" w:space="0" w:color="auto"/>
                        <w:left w:val="none" w:sz="0" w:space="0" w:color="auto"/>
                        <w:bottom w:val="none" w:sz="0" w:space="0" w:color="auto"/>
                        <w:right w:val="none" w:sz="0" w:space="0" w:color="auto"/>
                      </w:divBdr>
                      <w:divsChild>
                        <w:div w:id="1890066670">
                          <w:marLeft w:val="0"/>
                          <w:marRight w:val="0"/>
                          <w:marTop w:val="0"/>
                          <w:marBottom w:val="0"/>
                          <w:divBdr>
                            <w:top w:val="none" w:sz="0" w:space="0" w:color="auto"/>
                            <w:left w:val="none" w:sz="0" w:space="0" w:color="auto"/>
                            <w:bottom w:val="none" w:sz="0" w:space="0" w:color="auto"/>
                            <w:right w:val="none" w:sz="0" w:space="0" w:color="auto"/>
                          </w:divBdr>
                          <w:divsChild>
                            <w:div w:id="1890068323">
                              <w:marLeft w:val="0"/>
                              <w:marRight w:val="0"/>
                              <w:marTop w:val="0"/>
                              <w:marBottom w:val="0"/>
                              <w:divBdr>
                                <w:top w:val="none" w:sz="0" w:space="0" w:color="auto"/>
                                <w:left w:val="none" w:sz="0" w:space="0" w:color="auto"/>
                                <w:bottom w:val="none" w:sz="0" w:space="0" w:color="auto"/>
                                <w:right w:val="none" w:sz="0" w:space="0" w:color="auto"/>
                              </w:divBdr>
                              <w:divsChild>
                                <w:div w:id="189006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6716">
      <w:marLeft w:val="0"/>
      <w:marRight w:val="0"/>
      <w:marTop w:val="0"/>
      <w:marBottom w:val="0"/>
      <w:divBdr>
        <w:top w:val="none" w:sz="0" w:space="0" w:color="auto"/>
        <w:left w:val="none" w:sz="0" w:space="0" w:color="auto"/>
        <w:bottom w:val="none" w:sz="0" w:space="0" w:color="auto"/>
        <w:right w:val="none" w:sz="0" w:space="0" w:color="auto"/>
      </w:divBdr>
    </w:div>
    <w:div w:id="1890066718">
      <w:marLeft w:val="0"/>
      <w:marRight w:val="0"/>
      <w:marTop w:val="0"/>
      <w:marBottom w:val="0"/>
      <w:divBdr>
        <w:top w:val="none" w:sz="0" w:space="0" w:color="auto"/>
        <w:left w:val="none" w:sz="0" w:space="0" w:color="auto"/>
        <w:bottom w:val="none" w:sz="0" w:space="0" w:color="auto"/>
        <w:right w:val="none" w:sz="0" w:space="0" w:color="auto"/>
      </w:divBdr>
    </w:div>
    <w:div w:id="1890066722">
      <w:marLeft w:val="0"/>
      <w:marRight w:val="0"/>
      <w:marTop w:val="0"/>
      <w:marBottom w:val="0"/>
      <w:divBdr>
        <w:top w:val="none" w:sz="0" w:space="0" w:color="auto"/>
        <w:left w:val="none" w:sz="0" w:space="0" w:color="auto"/>
        <w:bottom w:val="none" w:sz="0" w:space="0" w:color="auto"/>
        <w:right w:val="none" w:sz="0" w:space="0" w:color="auto"/>
      </w:divBdr>
    </w:div>
    <w:div w:id="1890066726">
      <w:marLeft w:val="0"/>
      <w:marRight w:val="0"/>
      <w:marTop w:val="0"/>
      <w:marBottom w:val="0"/>
      <w:divBdr>
        <w:top w:val="none" w:sz="0" w:space="0" w:color="auto"/>
        <w:left w:val="none" w:sz="0" w:space="0" w:color="auto"/>
        <w:bottom w:val="none" w:sz="0" w:space="0" w:color="auto"/>
        <w:right w:val="none" w:sz="0" w:space="0" w:color="auto"/>
      </w:divBdr>
    </w:div>
    <w:div w:id="1890066730">
      <w:marLeft w:val="0"/>
      <w:marRight w:val="0"/>
      <w:marTop w:val="0"/>
      <w:marBottom w:val="0"/>
      <w:divBdr>
        <w:top w:val="none" w:sz="0" w:space="0" w:color="auto"/>
        <w:left w:val="none" w:sz="0" w:space="0" w:color="auto"/>
        <w:bottom w:val="none" w:sz="0" w:space="0" w:color="auto"/>
        <w:right w:val="none" w:sz="0" w:space="0" w:color="auto"/>
      </w:divBdr>
    </w:div>
    <w:div w:id="1890066737">
      <w:marLeft w:val="0"/>
      <w:marRight w:val="0"/>
      <w:marTop w:val="0"/>
      <w:marBottom w:val="0"/>
      <w:divBdr>
        <w:top w:val="none" w:sz="0" w:space="0" w:color="auto"/>
        <w:left w:val="none" w:sz="0" w:space="0" w:color="auto"/>
        <w:bottom w:val="none" w:sz="0" w:space="0" w:color="auto"/>
        <w:right w:val="none" w:sz="0" w:space="0" w:color="auto"/>
      </w:divBdr>
    </w:div>
    <w:div w:id="1890066740">
      <w:marLeft w:val="0"/>
      <w:marRight w:val="0"/>
      <w:marTop w:val="0"/>
      <w:marBottom w:val="0"/>
      <w:divBdr>
        <w:top w:val="none" w:sz="0" w:space="0" w:color="auto"/>
        <w:left w:val="none" w:sz="0" w:space="0" w:color="auto"/>
        <w:bottom w:val="none" w:sz="0" w:space="0" w:color="auto"/>
        <w:right w:val="none" w:sz="0" w:space="0" w:color="auto"/>
      </w:divBdr>
    </w:div>
    <w:div w:id="1890066741">
      <w:marLeft w:val="0"/>
      <w:marRight w:val="0"/>
      <w:marTop w:val="0"/>
      <w:marBottom w:val="0"/>
      <w:divBdr>
        <w:top w:val="none" w:sz="0" w:space="0" w:color="auto"/>
        <w:left w:val="none" w:sz="0" w:space="0" w:color="auto"/>
        <w:bottom w:val="none" w:sz="0" w:space="0" w:color="auto"/>
        <w:right w:val="none" w:sz="0" w:space="0" w:color="auto"/>
      </w:divBdr>
    </w:div>
    <w:div w:id="1890066742">
      <w:marLeft w:val="0"/>
      <w:marRight w:val="0"/>
      <w:marTop w:val="0"/>
      <w:marBottom w:val="0"/>
      <w:divBdr>
        <w:top w:val="none" w:sz="0" w:space="0" w:color="auto"/>
        <w:left w:val="none" w:sz="0" w:space="0" w:color="auto"/>
        <w:bottom w:val="none" w:sz="0" w:space="0" w:color="auto"/>
        <w:right w:val="none" w:sz="0" w:space="0" w:color="auto"/>
      </w:divBdr>
    </w:div>
    <w:div w:id="1890066743">
      <w:marLeft w:val="0"/>
      <w:marRight w:val="0"/>
      <w:marTop w:val="0"/>
      <w:marBottom w:val="0"/>
      <w:divBdr>
        <w:top w:val="none" w:sz="0" w:space="0" w:color="auto"/>
        <w:left w:val="none" w:sz="0" w:space="0" w:color="auto"/>
        <w:bottom w:val="none" w:sz="0" w:space="0" w:color="auto"/>
        <w:right w:val="none" w:sz="0" w:space="0" w:color="auto"/>
      </w:divBdr>
    </w:div>
    <w:div w:id="1890066744">
      <w:marLeft w:val="0"/>
      <w:marRight w:val="0"/>
      <w:marTop w:val="0"/>
      <w:marBottom w:val="0"/>
      <w:divBdr>
        <w:top w:val="none" w:sz="0" w:space="0" w:color="auto"/>
        <w:left w:val="none" w:sz="0" w:space="0" w:color="auto"/>
        <w:bottom w:val="none" w:sz="0" w:space="0" w:color="auto"/>
        <w:right w:val="none" w:sz="0" w:space="0" w:color="auto"/>
      </w:divBdr>
      <w:divsChild>
        <w:div w:id="1890066719">
          <w:marLeft w:val="0"/>
          <w:marRight w:val="0"/>
          <w:marTop w:val="0"/>
          <w:marBottom w:val="0"/>
          <w:divBdr>
            <w:top w:val="none" w:sz="0" w:space="0" w:color="auto"/>
            <w:left w:val="none" w:sz="0" w:space="0" w:color="auto"/>
            <w:bottom w:val="none" w:sz="0" w:space="0" w:color="auto"/>
            <w:right w:val="none" w:sz="0" w:space="0" w:color="auto"/>
          </w:divBdr>
        </w:div>
        <w:div w:id="1890067990">
          <w:marLeft w:val="0"/>
          <w:marRight w:val="0"/>
          <w:marTop w:val="0"/>
          <w:marBottom w:val="0"/>
          <w:divBdr>
            <w:top w:val="none" w:sz="0" w:space="0" w:color="auto"/>
            <w:left w:val="none" w:sz="0" w:space="0" w:color="auto"/>
            <w:bottom w:val="none" w:sz="0" w:space="0" w:color="auto"/>
            <w:right w:val="none" w:sz="0" w:space="0" w:color="auto"/>
          </w:divBdr>
          <w:divsChild>
            <w:div w:id="1890066414">
              <w:marLeft w:val="0"/>
              <w:marRight w:val="0"/>
              <w:marTop w:val="0"/>
              <w:marBottom w:val="0"/>
              <w:divBdr>
                <w:top w:val="none" w:sz="0" w:space="0" w:color="auto"/>
                <w:left w:val="none" w:sz="0" w:space="0" w:color="auto"/>
                <w:bottom w:val="none" w:sz="0" w:space="0" w:color="auto"/>
                <w:right w:val="none" w:sz="0" w:space="0" w:color="auto"/>
              </w:divBdr>
            </w:div>
            <w:div w:id="1890068193">
              <w:marLeft w:val="0"/>
              <w:marRight w:val="0"/>
              <w:marTop w:val="0"/>
              <w:marBottom w:val="0"/>
              <w:divBdr>
                <w:top w:val="none" w:sz="0" w:space="0" w:color="auto"/>
                <w:left w:val="none" w:sz="0" w:space="0" w:color="auto"/>
                <w:bottom w:val="none" w:sz="0" w:space="0" w:color="auto"/>
                <w:right w:val="none" w:sz="0" w:space="0" w:color="auto"/>
              </w:divBdr>
            </w:div>
          </w:divsChild>
        </w:div>
        <w:div w:id="1890068160">
          <w:marLeft w:val="0"/>
          <w:marRight w:val="0"/>
          <w:marTop w:val="0"/>
          <w:marBottom w:val="0"/>
          <w:divBdr>
            <w:top w:val="none" w:sz="0" w:space="0" w:color="auto"/>
            <w:left w:val="none" w:sz="0" w:space="0" w:color="auto"/>
            <w:bottom w:val="none" w:sz="0" w:space="0" w:color="auto"/>
            <w:right w:val="none" w:sz="0" w:space="0" w:color="auto"/>
          </w:divBdr>
        </w:div>
        <w:div w:id="1890068394">
          <w:marLeft w:val="0"/>
          <w:marRight w:val="0"/>
          <w:marTop w:val="0"/>
          <w:marBottom w:val="0"/>
          <w:divBdr>
            <w:top w:val="none" w:sz="0" w:space="0" w:color="auto"/>
            <w:left w:val="none" w:sz="0" w:space="0" w:color="auto"/>
            <w:bottom w:val="none" w:sz="0" w:space="0" w:color="auto"/>
            <w:right w:val="none" w:sz="0" w:space="0" w:color="auto"/>
          </w:divBdr>
        </w:div>
      </w:divsChild>
    </w:div>
    <w:div w:id="1890066746">
      <w:marLeft w:val="0"/>
      <w:marRight w:val="0"/>
      <w:marTop w:val="0"/>
      <w:marBottom w:val="0"/>
      <w:divBdr>
        <w:top w:val="none" w:sz="0" w:space="0" w:color="auto"/>
        <w:left w:val="none" w:sz="0" w:space="0" w:color="auto"/>
        <w:bottom w:val="none" w:sz="0" w:space="0" w:color="auto"/>
        <w:right w:val="none" w:sz="0" w:space="0" w:color="auto"/>
      </w:divBdr>
    </w:div>
    <w:div w:id="1890066747">
      <w:marLeft w:val="0"/>
      <w:marRight w:val="0"/>
      <w:marTop w:val="0"/>
      <w:marBottom w:val="0"/>
      <w:divBdr>
        <w:top w:val="none" w:sz="0" w:space="0" w:color="auto"/>
        <w:left w:val="none" w:sz="0" w:space="0" w:color="auto"/>
        <w:bottom w:val="none" w:sz="0" w:space="0" w:color="auto"/>
        <w:right w:val="none" w:sz="0" w:space="0" w:color="auto"/>
      </w:divBdr>
    </w:div>
    <w:div w:id="1890066748">
      <w:marLeft w:val="0"/>
      <w:marRight w:val="0"/>
      <w:marTop w:val="0"/>
      <w:marBottom w:val="0"/>
      <w:divBdr>
        <w:top w:val="none" w:sz="0" w:space="0" w:color="auto"/>
        <w:left w:val="none" w:sz="0" w:space="0" w:color="auto"/>
        <w:bottom w:val="none" w:sz="0" w:space="0" w:color="auto"/>
        <w:right w:val="none" w:sz="0" w:space="0" w:color="auto"/>
      </w:divBdr>
      <w:divsChild>
        <w:div w:id="1890066211">
          <w:marLeft w:val="0"/>
          <w:marRight w:val="0"/>
          <w:marTop w:val="0"/>
          <w:marBottom w:val="0"/>
          <w:divBdr>
            <w:top w:val="none" w:sz="0" w:space="0" w:color="auto"/>
            <w:left w:val="none" w:sz="0" w:space="0" w:color="auto"/>
            <w:bottom w:val="none" w:sz="0" w:space="0" w:color="auto"/>
            <w:right w:val="none" w:sz="0" w:space="0" w:color="auto"/>
          </w:divBdr>
          <w:divsChild>
            <w:div w:id="189006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751">
      <w:marLeft w:val="0"/>
      <w:marRight w:val="0"/>
      <w:marTop w:val="0"/>
      <w:marBottom w:val="0"/>
      <w:divBdr>
        <w:top w:val="none" w:sz="0" w:space="0" w:color="auto"/>
        <w:left w:val="none" w:sz="0" w:space="0" w:color="auto"/>
        <w:bottom w:val="none" w:sz="0" w:space="0" w:color="auto"/>
        <w:right w:val="none" w:sz="0" w:space="0" w:color="auto"/>
      </w:divBdr>
      <w:divsChild>
        <w:div w:id="1890065865">
          <w:marLeft w:val="0"/>
          <w:marRight w:val="0"/>
          <w:marTop w:val="0"/>
          <w:marBottom w:val="0"/>
          <w:divBdr>
            <w:top w:val="none" w:sz="0" w:space="0" w:color="auto"/>
            <w:left w:val="none" w:sz="0" w:space="0" w:color="auto"/>
            <w:bottom w:val="none" w:sz="0" w:space="0" w:color="auto"/>
            <w:right w:val="none" w:sz="0" w:space="0" w:color="auto"/>
          </w:divBdr>
        </w:div>
        <w:div w:id="1890066151">
          <w:marLeft w:val="0"/>
          <w:marRight w:val="0"/>
          <w:marTop w:val="0"/>
          <w:marBottom w:val="0"/>
          <w:divBdr>
            <w:top w:val="none" w:sz="0" w:space="0" w:color="auto"/>
            <w:left w:val="none" w:sz="0" w:space="0" w:color="auto"/>
            <w:bottom w:val="none" w:sz="0" w:space="0" w:color="auto"/>
            <w:right w:val="none" w:sz="0" w:space="0" w:color="auto"/>
          </w:divBdr>
        </w:div>
        <w:div w:id="1890066195">
          <w:marLeft w:val="0"/>
          <w:marRight w:val="0"/>
          <w:marTop w:val="0"/>
          <w:marBottom w:val="0"/>
          <w:divBdr>
            <w:top w:val="none" w:sz="0" w:space="0" w:color="auto"/>
            <w:left w:val="none" w:sz="0" w:space="0" w:color="auto"/>
            <w:bottom w:val="none" w:sz="0" w:space="0" w:color="auto"/>
            <w:right w:val="none" w:sz="0" w:space="0" w:color="auto"/>
          </w:divBdr>
          <w:divsChild>
            <w:div w:id="1890066394">
              <w:marLeft w:val="0"/>
              <w:marRight w:val="0"/>
              <w:marTop w:val="0"/>
              <w:marBottom w:val="0"/>
              <w:divBdr>
                <w:top w:val="none" w:sz="0" w:space="0" w:color="auto"/>
                <w:left w:val="none" w:sz="0" w:space="0" w:color="auto"/>
                <w:bottom w:val="none" w:sz="0" w:space="0" w:color="auto"/>
                <w:right w:val="none" w:sz="0" w:space="0" w:color="auto"/>
              </w:divBdr>
            </w:div>
            <w:div w:id="1890066456">
              <w:marLeft w:val="0"/>
              <w:marRight w:val="0"/>
              <w:marTop w:val="0"/>
              <w:marBottom w:val="0"/>
              <w:divBdr>
                <w:top w:val="none" w:sz="0" w:space="0" w:color="auto"/>
                <w:left w:val="none" w:sz="0" w:space="0" w:color="auto"/>
                <w:bottom w:val="none" w:sz="0" w:space="0" w:color="auto"/>
                <w:right w:val="none" w:sz="0" w:space="0" w:color="auto"/>
              </w:divBdr>
            </w:div>
          </w:divsChild>
        </w:div>
        <w:div w:id="1890067484">
          <w:marLeft w:val="0"/>
          <w:marRight w:val="0"/>
          <w:marTop w:val="0"/>
          <w:marBottom w:val="0"/>
          <w:divBdr>
            <w:top w:val="none" w:sz="0" w:space="0" w:color="auto"/>
            <w:left w:val="none" w:sz="0" w:space="0" w:color="auto"/>
            <w:bottom w:val="none" w:sz="0" w:space="0" w:color="auto"/>
            <w:right w:val="none" w:sz="0" w:space="0" w:color="auto"/>
          </w:divBdr>
        </w:div>
      </w:divsChild>
    </w:div>
    <w:div w:id="1890066755">
      <w:marLeft w:val="0"/>
      <w:marRight w:val="0"/>
      <w:marTop w:val="0"/>
      <w:marBottom w:val="0"/>
      <w:divBdr>
        <w:top w:val="none" w:sz="0" w:space="0" w:color="auto"/>
        <w:left w:val="none" w:sz="0" w:space="0" w:color="auto"/>
        <w:bottom w:val="none" w:sz="0" w:space="0" w:color="auto"/>
        <w:right w:val="none" w:sz="0" w:space="0" w:color="auto"/>
      </w:divBdr>
    </w:div>
    <w:div w:id="1890066756">
      <w:marLeft w:val="0"/>
      <w:marRight w:val="0"/>
      <w:marTop w:val="0"/>
      <w:marBottom w:val="0"/>
      <w:divBdr>
        <w:top w:val="none" w:sz="0" w:space="0" w:color="auto"/>
        <w:left w:val="none" w:sz="0" w:space="0" w:color="auto"/>
        <w:bottom w:val="none" w:sz="0" w:space="0" w:color="auto"/>
        <w:right w:val="none" w:sz="0" w:space="0" w:color="auto"/>
      </w:divBdr>
      <w:divsChild>
        <w:div w:id="1890068299">
          <w:marLeft w:val="0"/>
          <w:marRight w:val="0"/>
          <w:marTop w:val="0"/>
          <w:marBottom w:val="0"/>
          <w:divBdr>
            <w:top w:val="none" w:sz="0" w:space="0" w:color="auto"/>
            <w:left w:val="none" w:sz="0" w:space="0" w:color="auto"/>
            <w:bottom w:val="none" w:sz="0" w:space="0" w:color="auto"/>
            <w:right w:val="none" w:sz="0" w:space="0" w:color="auto"/>
          </w:divBdr>
          <w:divsChild>
            <w:div w:id="1890065984">
              <w:marLeft w:val="0"/>
              <w:marRight w:val="0"/>
              <w:marTop w:val="0"/>
              <w:marBottom w:val="0"/>
              <w:divBdr>
                <w:top w:val="none" w:sz="0" w:space="0" w:color="auto"/>
                <w:left w:val="none" w:sz="0" w:space="0" w:color="auto"/>
                <w:bottom w:val="none" w:sz="0" w:space="0" w:color="auto"/>
                <w:right w:val="none" w:sz="0" w:space="0" w:color="auto"/>
              </w:divBdr>
              <w:divsChild>
                <w:div w:id="1890066230">
                  <w:marLeft w:val="0"/>
                  <w:marRight w:val="0"/>
                  <w:marTop w:val="0"/>
                  <w:marBottom w:val="0"/>
                  <w:divBdr>
                    <w:top w:val="none" w:sz="0" w:space="0" w:color="auto"/>
                    <w:left w:val="none" w:sz="0" w:space="0" w:color="auto"/>
                    <w:bottom w:val="none" w:sz="0" w:space="0" w:color="auto"/>
                    <w:right w:val="none" w:sz="0" w:space="0" w:color="auto"/>
                  </w:divBdr>
                  <w:divsChild>
                    <w:div w:id="189006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6759">
      <w:marLeft w:val="0"/>
      <w:marRight w:val="0"/>
      <w:marTop w:val="0"/>
      <w:marBottom w:val="0"/>
      <w:divBdr>
        <w:top w:val="none" w:sz="0" w:space="0" w:color="auto"/>
        <w:left w:val="none" w:sz="0" w:space="0" w:color="auto"/>
        <w:bottom w:val="none" w:sz="0" w:space="0" w:color="auto"/>
        <w:right w:val="none" w:sz="0" w:space="0" w:color="auto"/>
      </w:divBdr>
      <w:divsChild>
        <w:div w:id="1890067771">
          <w:marLeft w:val="0"/>
          <w:marRight w:val="0"/>
          <w:marTop w:val="0"/>
          <w:marBottom w:val="0"/>
          <w:divBdr>
            <w:top w:val="none" w:sz="0" w:space="0" w:color="auto"/>
            <w:left w:val="none" w:sz="0" w:space="0" w:color="auto"/>
            <w:bottom w:val="none" w:sz="0" w:space="0" w:color="auto"/>
            <w:right w:val="none" w:sz="0" w:space="0" w:color="auto"/>
          </w:divBdr>
          <w:divsChild>
            <w:div w:id="189006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760">
      <w:marLeft w:val="0"/>
      <w:marRight w:val="0"/>
      <w:marTop w:val="0"/>
      <w:marBottom w:val="0"/>
      <w:divBdr>
        <w:top w:val="none" w:sz="0" w:space="0" w:color="auto"/>
        <w:left w:val="none" w:sz="0" w:space="0" w:color="auto"/>
        <w:bottom w:val="none" w:sz="0" w:space="0" w:color="auto"/>
        <w:right w:val="none" w:sz="0" w:space="0" w:color="auto"/>
      </w:divBdr>
    </w:div>
    <w:div w:id="1890066761">
      <w:marLeft w:val="0"/>
      <w:marRight w:val="0"/>
      <w:marTop w:val="0"/>
      <w:marBottom w:val="0"/>
      <w:divBdr>
        <w:top w:val="none" w:sz="0" w:space="0" w:color="auto"/>
        <w:left w:val="none" w:sz="0" w:space="0" w:color="auto"/>
        <w:bottom w:val="none" w:sz="0" w:space="0" w:color="auto"/>
        <w:right w:val="none" w:sz="0" w:space="0" w:color="auto"/>
      </w:divBdr>
    </w:div>
    <w:div w:id="1890066763">
      <w:marLeft w:val="0"/>
      <w:marRight w:val="0"/>
      <w:marTop w:val="0"/>
      <w:marBottom w:val="0"/>
      <w:divBdr>
        <w:top w:val="none" w:sz="0" w:space="0" w:color="auto"/>
        <w:left w:val="none" w:sz="0" w:space="0" w:color="auto"/>
        <w:bottom w:val="none" w:sz="0" w:space="0" w:color="auto"/>
        <w:right w:val="none" w:sz="0" w:space="0" w:color="auto"/>
      </w:divBdr>
      <w:divsChild>
        <w:div w:id="1890065910">
          <w:marLeft w:val="0"/>
          <w:marRight w:val="0"/>
          <w:marTop w:val="0"/>
          <w:marBottom w:val="0"/>
          <w:divBdr>
            <w:top w:val="none" w:sz="0" w:space="0" w:color="auto"/>
            <w:left w:val="none" w:sz="0" w:space="0" w:color="auto"/>
            <w:bottom w:val="none" w:sz="0" w:space="0" w:color="auto"/>
            <w:right w:val="none" w:sz="0" w:space="0" w:color="auto"/>
          </w:divBdr>
        </w:div>
      </w:divsChild>
    </w:div>
    <w:div w:id="1890066764">
      <w:marLeft w:val="0"/>
      <w:marRight w:val="0"/>
      <w:marTop w:val="0"/>
      <w:marBottom w:val="0"/>
      <w:divBdr>
        <w:top w:val="none" w:sz="0" w:space="0" w:color="auto"/>
        <w:left w:val="none" w:sz="0" w:space="0" w:color="auto"/>
        <w:bottom w:val="none" w:sz="0" w:space="0" w:color="auto"/>
        <w:right w:val="none" w:sz="0" w:space="0" w:color="auto"/>
      </w:divBdr>
    </w:div>
    <w:div w:id="1890066768">
      <w:marLeft w:val="0"/>
      <w:marRight w:val="0"/>
      <w:marTop w:val="0"/>
      <w:marBottom w:val="0"/>
      <w:divBdr>
        <w:top w:val="none" w:sz="0" w:space="0" w:color="auto"/>
        <w:left w:val="none" w:sz="0" w:space="0" w:color="auto"/>
        <w:bottom w:val="none" w:sz="0" w:space="0" w:color="auto"/>
        <w:right w:val="none" w:sz="0" w:space="0" w:color="auto"/>
      </w:divBdr>
    </w:div>
    <w:div w:id="1890066769">
      <w:marLeft w:val="0"/>
      <w:marRight w:val="0"/>
      <w:marTop w:val="0"/>
      <w:marBottom w:val="0"/>
      <w:divBdr>
        <w:top w:val="none" w:sz="0" w:space="0" w:color="auto"/>
        <w:left w:val="none" w:sz="0" w:space="0" w:color="auto"/>
        <w:bottom w:val="none" w:sz="0" w:space="0" w:color="auto"/>
        <w:right w:val="none" w:sz="0" w:space="0" w:color="auto"/>
      </w:divBdr>
    </w:div>
    <w:div w:id="1890066771">
      <w:marLeft w:val="0"/>
      <w:marRight w:val="0"/>
      <w:marTop w:val="0"/>
      <w:marBottom w:val="0"/>
      <w:divBdr>
        <w:top w:val="none" w:sz="0" w:space="0" w:color="auto"/>
        <w:left w:val="none" w:sz="0" w:space="0" w:color="auto"/>
        <w:bottom w:val="none" w:sz="0" w:space="0" w:color="auto"/>
        <w:right w:val="none" w:sz="0" w:space="0" w:color="auto"/>
      </w:divBdr>
    </w:div>
    <w:div w:id="1890066772">
      <w:marLeft w:val="0"/>
      <w:marRight w:val="0"/>
      <w:marTop w:val="0"/>
      <w:marBottom w:val="0"/>
      <w:divBdr>
        <w:top w:val="none" w:sz="0" w:space="0" w:color="auto"/>
        <w:left w:val="none" w:sz="0" w:space="0" w:color="auto"/>
        <w:bottom w:val="none" w:sz="0" w:space="0" w:color="auto"/>
        <w:right w:val="none" w:sz="0" w:space="0" w:color="auto"/>
      </w:divBdr>
    </w:div>
    <w:div w:id="1890066773">
      <w:marLeft w:val="0"/>
      <w:marRight w:val="0"/>
      <w:marTop w:val="0"/>
      <w:marBottom w:val="0"/>
      <w:divBdr>
        <w:top w:val="none" w:sz="0" w:space="0" w:color="auto"/>
        <w:left w:val="none" w:sz="0" w:space="0" w:color="auto"/>
        <w:bottom w:val="none" w:sz="0" w:space="0" w:color="auto"/>
        <w:right w:val="none" w:sz="0" w:space="0" w:color="auto"/>
      </w:divBdr>
    </w:div>
    <w:div w:id="1890066774">
      <w:marLeft w:val="0"/>
      <w:marRight w:val="0"/>
      <w:marTop w:val="0"/>
      <w:marBottom w:val="0"/>
      <w:divBdr>
        <w:top w:val="none" w:sz="0" w:space="0" w:color="auto"/>
        <w:left w:val="none" w:sz="0" w:space="0" w:color="auto"/>
        <w:bottom w:val="none" w:sz="0" w:space="0" w:color="auto"/>
        <w:right w:val="none" w:sz="0" w:space="0" w:color="auto"/>
      </w:divBdr>
      <w:divsChild>
        <w:div w:id="1890065810">
          <w:marLeft w:val="0"/>
          <w:marRight w:val="0"/>
          <w:marTop w:val="0"/>
          <w:marBottom w:val="0"/>
          <w:divBdr>
            <w:top w:val="none" w:sz="0" w:space="0" w:color="auto"/>
            <w:left w:val="none" w:sz="0" w:space="0" w:color="auto"/>
            <w:bottom w:val="none" w:sz="0" w:space="0" w:color="auto"/>
            <w:right w:val="none" w:sz="0" w:space="0" w:color="auto"/>
          </w:divBdr>
        </w:div>
        <w:div w:id="1890066310">
          <w:marLeft w:val="0"/>
          <w:marRight w:val="0"/>
          <w:marTop w:val="0"/>
          <w:marBottom w:val="0"/>
          <w:divBdr>
            <w:top w:val="none" w:sz="0" w:space="0" w:color="auto"/>
            <w:left w:val="none" w:sz="0" w:space="0" w:color="auto"/>
            <w:bottom w:val="none" w:sz="0" w:space="0" w:color="auto"/>
            <w:right w:val="none" w:sz="0" w:space="0" w:color="auto"/>
          </w:divBdr>
        </w:div>
        <w:div w:id="1890067044">
          <w:marLeft w:val="0"/>
          <w:marRight w:val="0"/>
          <w:marTop w:val="0"/>
          <w:marBottom w:val="0"/>
          <w:divBdr>
            <w:top w:val="none" w:sz="0" w:space="0" w:color="auto"/>
            <w:left w:val="none" w:sz="0" w:space="0" w:color="auto"/>
            <w:bottom w:val="none" w:sz="0" w:space="0" w:color="auto"/>
            <w:right w:val="none" w:sz="0" w:space="0" w:color="auto"/>
          </w:divBdr>
        </w:div>
      </w:divsChild>
    </w:div>
    <w:div w:id="1890066776">
      <w:marLeft w:val="0"/>
      <w:marRight w:val="0"/>
      <w:marTop w:val="0"/>
      <w:marBottom w:val="0"/>
      <w:divBdr>
        <w:top w:val="none" w:sz="0" w:space="0" w:color="auto"/>
        <w:left w:val="none" w:sz="0" w:space="0" w:color="auto"/>
        <w:bottom w:val="none" w:sz="0" w:space="0" w:color="auto"/>
        <w:right w:val="none" w:sz="0" w:space="0" w:color="auto"/>
      </w:divBdr>
    </w:div>
    <w:div w:id="1890066777">
      <w:marLeft w:val="0"/>
      <w:marRight w:val="0"/>
      <w:marTop w:val="0"/>
      <w:marBottom w:val="0"/>
      <w:divBdr>
        <w:top w:val="none" w:sz="0" w:space="0" w:color="auto"/>
        <w:left w:val="none" w:sz="0" w:space="0" w:color="auto"/>
        <w:bottom w:val="none" w:sz="0" w:space="0" w:color="auto"/>
        <w:right w:val="none" w:sz="0" w:space="0" w:color="auto"/>
      </w:divBdr>
    </w:div>
    <w:div w:id="1890066779">
      <w:marLeft w:val="0"/>
      <w:marRight w:val="0"/>
      <w:marTop w:val="0"/>
      <w:marBottom w:val="0"/>
      <w:divBdr>
        <w:top w:val="none" w:sz="0" w:space="0" w:color="auto"/>
        <w:left w:val="none" w:sz="0" w:space="0" w:color="auto"/>
        <w:bottom w:val="none" w:sz="0" w:space="0" w:color="auto"/>
        <w:right w:val="none" w:sz="0" w:space="0" w:color="auto"/>
      </w:divBdr>
    </w:div>
    <w:div w:id="1890066780">
      <w:marLeft w:val="0"/>
      <w:marRight w:val="0"/>
      <w:marTop w:val="0"/>
      <w:marBottom w:val="0"/>
      <w:divBdr>
        <w:top w:val="none" w:sz="0" w:space="0" w:color="auto"/>
        <w:left w:val="none" w:sz="0" w:space="0" w:color="auto"/>
        <w:bottom w:val="none" w:sz="0" w:space="0" w:color="auto"/>
        <w:right w:val="none" w:sz="0" w:space="0" w:color="auto"/>
      </w:divBdr>
    </w:div>
    <w:div w:id="1890066781">
      <w:marLeft w:val="0"/>
      <w:marRight w:val="0"/>
      <w:marTop w:val="0"/>
      <w:marBottom w:val="0"/>
      <w:divBdr>
        <w:top w:val="none" w:sz="0" w:space="0" w:color="auto"/>
        <w:left w:val="none" w:sz="0" w:space="0" w:color="auto"/>
        <w:bottom w:val="none" w:sz="0" w:space="0" w:color="auto"/>
        <w:right w:val="none" w:sz="0" w:space="0" w:color="auto"/>
      </w:divBdr>
    </w:div>
    <w:div w:id="1890066783">
      <w:marLeft w:val="0"/>
      <w:marRight w:val="0"/>
      <w:marTop w:val="0"/>
      <w:marBottom w:val="0"/>
      <w:divBdr>
        <w:top w:val="none" w:sz="0" w:space="0" w:color="auto"/>
        <w:left w:val="none" w:sz="0" w:space="0" w:color="auto"/>
        <w:bottom w:val="none" w:sz="0" w:space="0" w:color="auto"/>
        <w:right w:val="none" w:sz="0" w:space="0" w:color="auto"/>
      </w:divBdr>
      <w:divsChild>
        <w:div w:id="1890066040">
          <w:marLeft w:val="0"/>
          <w:marRight w:val="0"/>
          <w:marTop w:val="0"/>
          <w:marBottom w:val="0"/>
          <w:divBdr>
            <w:top w:val="none" w:sz="0" w:space="0" w:color="auto"/>
            <w:left w:val="none" w:sz="0" w:space="0" w:color="auto"/>
            <w:bottom w:val="none" w:sz="0" w:space="0" w:color="auto"/>
            <w:right w:val="none" w:sz="0" w:space="0" w:color="auto"/>
          </w:divBdr>
          <w:divsChild>
            <w:div w:id="1890065708">
              <w:marLeft w:val="0"/>
              <w:marRight w:val="0"/>
              <w:marTop w:val="0"/>
              <w:marBottom w:val="0"/>
              <w:divBdr>
                <w:top w:val="none" w:sz="0" w:space="0" w:color="auto"/>
                <w:left w:val="none" w:sz="0" w:space="0" w:color="auto"/>
                <w:bottom w:val="none" w:sz="0" w:space="0" w:color="auto"/>
                <w:right w:val="none" w:sz="0" w:space="0" w:color="auto"/>
              </w:divBdr>
              <w:divsChild>
                <w:div w:id="1890068052">
                  <w:marLeft w:val="0"/>
                  <w:marRight w:val="0"/>
                  <w:marTop w:val="0"/>
                  <w:marBottom w:val="0"/>
                  <w:divBdr>
                    <w:top w:val="none" w:sz="0" w:space="0" w:color="auto"/>
                    <w:left w:val="none" w:sz="0" w:space="0" w:color="auto"/>
                    <w:bottom w:val="none" w:sz="0" w:space="0" w:color="auto"/>
                    <w:right w:val="none" w:sz="0" w:space="0" w:color="auto"/>
                  </w:divBdr>
                </w:div>
              </w:divsChild>
            </w:div>
            <w:div w:id="1890066734">
              <w:marLeft w:val="0"/>
              <w:marRight w:val="0"/>
              <w:marTop w:val="0"/>
              <w:marBottom w:val="0"/>
              <w:divBdr>
                <w:top w:val="none" w:sz="0" w:space="0" w:color="auto"/>
                <w:left w:val="none" w:sz="0" w:space="0" w:color="auto"/>
                <w:bottom w:val="none" w:sz="0" w:space="0" w:color="auto"/>
                <w:right w:val="none" w:sz="0" w:space="0" w:color="auto"/>
              </w:divBdr>
            </w:div>
          </w:divsChild>
        </w:div>
        <w:div w:id="1890066506">
          <w:marLeft w:val="0"/>
          <w:marRight w:val="0"/>
          <w:marTop w:val="0"/>
          <w:marBottom w:val="0"/>
          <w:divBdr>
            <w:top w:val="none" w:sz="0" w:space="0" w:color="auto"/>
            <w:left w:val="none" w:sz="0" w:space="0" w:color="auto"/>
            <w:bottom w:val="none" w:sz="0" w:space="0" w:color="auto"/>
            <w:right w:val="none" w:sz="0" w:space="0" w:color="auto"/>
          </w:divBdr>
          <w:divsChild>
            <w:div w:id="1890066889">
              <w:marLeft w:val="0"/>
              <w:marRight w:val="0"/>
              <w:marTop w:val="0"/>
              <w:marBottom w:val="0"/>
              <w:divBdr>
                <w:top w:val="none" w:sz="0" w:space="0" w:color="auto"/>
                <w:left w:val="none" w:sz="0" w:space="0" w:color="auto"/>
                <w:bottom w:val="none" w:sz="0" w:space="0" w:color="auto"/>
                <w:right w:val="none" w:sz="0" w:space="0" w:color="auto"/>
              </w:divBdr>
              <w:divsChild>
                <w:div w:id="1890066143">
                  <w:marLeft w:val="0"/>
                  <w:marRight w:val="0"/>
                  <w:marTop w:val="0"/>
                  <w:marBottom w:val="0"/>
                  <w:divBdr>
                    <w:top w:val="none" w:sz="0" w:space="0" w:color="auto"/>
                    <w:left w:val="none" w:sz="0" w:space="0" w:color="auto"/>
                    <w:bottom w:val="none" w:sz="0" w:space="0" w:color="auto"/>
                    <w:right w:val="none" w:sz="0" w:space="0" w:color="auto"/>
                  </w:divBdr>
                </w:div>
                <w:div w:id="1890066242">
                  <w:marLeft w:val="0"/>
                  <w:marRight w:val="0"/>
                  <w:marTop w:val="0"/>
                  <w:marBottom w:val="0"/>
                  <w:divBdr>
                    <w:top w:val="none" w:sz="0" w:space="0" w:color="auto"/>
                    <w:left w:val="none" w:sz="0" w:space="0" w:color="auto"/>
                    <w:bottom w:val="none" w:sz="0" w:space="0" w:color="auto"/>
                    <w:right w:val="none" w:sz="0" w:space="0" w:color="auto"/>
                  </w:divBdr>
                </w:div>
                <w:div w:id="1890066364">
                  <w:marLeft w:val="0"/>
                  <w:marRight w:val="0"/>
                  <w:marTop w:val="0"/>
                  <w:marBottom w:val="0"/>
                  <w:divBdr>
                    <w:top w:val="none" w:sz="0" w:space="0" w:color="auto"/>
                    <w:left w:val="none" w:sz="0" w:space="0" w:color="auto"/>
                    <w:bottom w:val="none" w:sz="0" w:space="0" w:color="auto"/>
                    <w:right w:val="none" w:sz="0" w:space="0" w:color="auto"/>
                  </w:divBdr>
                </w:div>
                <w:div w:id="1890066635">
                  <w:marLeft w:val="0"/>
                  <w:marRight w:val="0"/>
                  <w:marTop w:val="0"/>
                  <w:marBottom w:val="0"/>
                  <w:divBdr>
                    <w:top w:val="none" w:sz="0" w:space="0" w:color="auto"/>
                    <w:left w:val="none" w:sz="0" w:space="0" w:color="auto"/>
                    <w:bottom w:val="none" w:sz="0" w:space="0" w:color="auto"/>
                    <w:right w:val="none" w:sz="0" w:space="0" w:color="auto"/>
                  </w:divBdr>
                </w:div>
                <w:div w:id="1890066792">
                  <w:marLeft w:val="0"/>
                  <w:marRight w:val="0"/>
                  <w:marTop w:val="0"/>
                  <w:marBottom w:val="0"/>
                  <w:divBdr>
                    <w:top w:val="none" w:sz="0" w:space="0" w:color="auto"/>
                    <w:left w:val="none" w:sz="0" w:space="0" w:color="auto"/>
                    <w:bottom w:val="none" w:sz="0" w:space="0" w:color="auto"/>
                    <w:right w:val="none" w:sz="0" w:space="0" w:color="auto"/>
                  </w:divBdr>
                </w:div>
                <w:div w:id="1890066894">
                  <w:marLeft w:val="0"/>
                  <w:marRight w:val="0"/>
                  <w:marTop w:val="0"/>
                  <w:marBottom w:val="0"/>
                  <w:divBdr>
                    <w:top w:val="none" w:sz="0" w:space="0" w:color="auto"/>
                    <w:left w:val="none" w:sz="0" w:space="0" w:color="auto"/>
                    <w:bottom w:val="none" w:sz="0" w:space="0" w:color="auto"/>
                    <w:right w:val="none" w:sz="0" w:space="0" w:color="auto"/>
                  </w:divBdr>
                </w:div>
                <w:div w:id="1890067056">
                  <w:marLeft w:val="0"/>
                  <w:marRight w:val="0"/>
                  <w:marTop w:val="0"/>
                  <w:marBottom w:val="0"/>
                  <w:divBdr>
                    <w:top w:val="none" w:sz="0" w:space="0" w:color="auto"/>
                    <w:left w:val="none" w:sz="0" w:space="0" w:color="auto"/>
                    <w:bottom w:val="none" w:sz="0" w:space="0" w:color="auto"/>
                    <w:right w:val="none" w:sz="0" w:space="0" w:color="auto"/>
                  </w:divBdr>
                </w:div>
                <w:div w:id="1890067162">
                  <w:marLeft w:val="0"/>
                  <w:marRight w:val="0"/>
                  <w:marTop w:val="0"/>
                  <w:marBottom w:val="0"/>
                  <w:divBdr>
                    <w:top w:val="none" w:sz="0" w:space="0" w:color="auto"/>
                    <w:left w:val="none" w:sz="0" w:space="0" w:color="auto"/>
                    <w:bottom w:val="none" w:sz="0" w:space="0" w:color="auto"/>
                    <w:right w:val="none" w:sz="0" w:space="0" w:color="auto"/>
                  </w:divBdr>
                </w:div>
                <w:div w:id="1890067224">
                  <w:marLeft w:val="0"/>
                  <w:marRight w:val="0"/>
                  <w:marTop w:val="0"/>
                  <w:marBottom w:val="0"/>
                  <w:divBdr>
                    <w:top w:val="none" w:sz="0" w:space="0" w:color="auto"/>
                    <w:left w:val="none" w:sz="0" w:space="0" w:color="auto"/>
                    <w:bottom w:val="none" w:sz="0" w:space="0" w:color="auto"/>
                    <w:right w:val="none" w:sz="0" w:space="0" w:color="auto"/>
                  </w:divBdr>
                </w:div>
                <w:div w:id="1890067394">
                  <w:marLeft w:val="0"/>
                  <w:marRight w:val="0"/>
                  <w:marTop w:val="0"/>
                  <w:marBottom w:val="0"/>
                  <w:divBdr>
                    <w:top w:val="none" w:sz="0" w:space="0" w:color="auto"/>
                    <w:left w:val="none" w:sz="0" w:space="0" w:color="auto"/>
                    <w:bottom w:val="none" w:sz="0" w:space="0" w:color="auto"/>
                    <w:right w:val="none" w:sz="0" w:space="0" w:color="auto"/>
                  </w:divBdr>
                </w:div>
                <w:div w:id="1890067412">
                  <w:marLeft w:val="0"/>
                  <w:marRight w:val="0"/>
                  <w:marTop w:val="0"/>
                  <w:marBottom w:val="0"/>
                  <w:divBdr>
                    <w:top w:val="none" w:sz="0" w:space="0" w:color="auto"/>
                    <w:left w:val="none" w:sz="0" w:space="0" w:color="auto"/>
                    <w:bottom w:val="none" w:sz="0" w:space="0" w:color="auto"/>
                    <w:right w:val="none" w:sz="0" w:space="0" w:color="auto"/>
                  </w:divBdr>
                </w:div>
                <w:div w:id="1890067470">
                  <w:marLeft w:val="0"/>
                  <w:marRight w:val="0"/>
                  <w:marTop w:val="0"/>
                  <w:marBottom w:val="0"/>
                  <w:divBdr>
                    <w:top w:val="none" w:sz="0" w:space="0" w:color="auto"/>
                    <w:left w:val="none" w:sz="0" w:space="0" w:color="auto"/>
                    <w:bottom w:val="none" w:sz="0" w:space="0" w:color="auto"/>
                    <w:right w:val="none" w:sz="0" w:space="0" w:color="auto"/>
                  </w:divBdr>
                </w:div>
                <w:div w:id="1890067750">
                  <w:marLeft w:val="0"/>
                  <w:marRight w:val="0"/>
                  <w:marTop w:val="0"/>
                  <w:marBottom w:val="0"/>
                  <w:divBdr>
                    <w:top w:val="none" w:sz="0" w:space="0" w:color="auto"/>
                    <w:left w:val="none" w:sz="0" w:space="0" w:color="auto"/>
                    <w:bottom w:val="none" w:sz="0" w:space="0" w:color="auto"/>
                    <w:right w:val="none" w:sz="0" w:space="0" w:color="auto"/>
                  </w:divBdr>
                </w:div>
                <w:div w:id="1890068294">
                  <w:marLeft w:val="0"/>
                  <w:marRight w:val="0"/>
                  <w:marTop w:val="0"/>
                  <w:marBottom w:val="0"/>
                  <w:divBdr>
                    <w:top w:val="none" w:sz="0" w:space="0" w:color="auto"/>
                    <w:left w:val="none" w:sz="0" w:space="0" w:color="auto"/>
                    <w:bottom w:val="none" w:sz="0" w:space="0" w:color="auto"/>
                    <w:right w:val="none" w:sz="0" w:space="0" w:color="auto"/>
                  </w:divBdr>
                </w:div>
                <w:div w:id="18900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789">
      <w:marLeft w:val="0"/>
      <w:marRight w:val="0"/>
      <w:marTop w:val="0"/>
      <w:marBottom w:val="0"/>
      <w:divBdr>
        <w:top w:val="none" w:sz="0" w:space="0" w:color="auto"/>
        <w:left w:val="none" w:sz="0" w:space="0" w:color="auto"/>
        <w:bottom w:val="none" w:sz="0" w:space="0" w:color="auto"/>
        <w:right w:val="none" w:sz="0" w:space="0" w:color="auto"/>
      </w:divBdr>
    </w:div>
    <w:div w:id="1890066791">
      <w:marLeft w:val="0"/>
      <w:marRight w:val="0"/>
      <w:marTop w:val="0"/>
      <w:marBottom w:val="0"/>
      <w:divBdr>
        <w:top w:val="none" w:sz="0" w:space="0" w:color="auto"/>
        <w:left w:val="none" w:sz="0" w:space="0" w:color="auto"/>
        <w:bottom w:val="none" w:sz="0" w:space="0" w:color="auto"/>
        <w:right w:val="none" w:sz="0" w:space="0" w:color="auto"/>
      </w:divBdr>
    </w:div>
    <w:div w:id="1890066793">
      <w:marLeft w:val="0"/>
      <w:marRight w:val="0"/>
      <w:marTop w:val="0"/>
      <w:marBottom w:val="0"/>
      <w:divBdr>
        <w:top w:val="none" w:sz="0" w:space="0" w:color="auto"/>
        <w:left w:val="none" w:sz="0" w:space="0" w:color="auto"/>
        <w:bottom w:val="none" w:sz="0" w:space="0" w:color="auto"/>
        <w:right w:val="none" w:sz="0" w:space="0" w:color="auto"/>
      </w:divBdr>
    </w:div>
    <w:div w:id="1890066794">
      <w:marLeft w:val="0"/>
      <w:marRight w:val="0"/>
      <w:marTop w:val="0"/>
      <w:marBottom w:val="0"/>
      <w:divBdr>
        <w:top w:val="none" w:sz="0" w:space="0" w:color="auto"/>
        <w:left w:val="none" w:sz="0" w:space="0" w:color="auto"/>
        <w:bottom w:val="none" w:sz="0" w:space="0" w:color="auto"/>
        <w:right w:val="none" w:sz="0" w:space="0" w:color="auto"/>
      </w:divBdr>
    </w:div>
    <w:div w:id="1890066795">
      <w:marLeft w:val="0"/>
      <w:marRight w:val="0"/>
      <w:marTop w:val="0"/>
      <w:marBottom w:val="0"/>
      <w:divBdr>
        <w:top w:val="none" w:sz="0" w:space="0" w:color="auto"/>
        <w:left w:val="none" w:sz="0" w:space="0" w:color="auto"/>
        <w:bottom w:val="none" w:sz="0" w:space="0" w:color="auto"/>
        <w:right w:val="none" w:sz="0" w:space="0" w:color="auto"/>
      </w:divBdr>
    </w:div>
    <w:div w:id="1890066797">
      <w:marLeft w:val="0"/>
      <w:marRight w:val="0"/>
      <w:marTop w:val="0"/>
      <w:marBottom w:val="0"/>
      <w:divBdr>
        <w:top w:val="none" w:sz="0" w:space="0" w:color="auto"/>
        <w:left w:val="none" w:sz="0" w:space="0" w:color="auto"/>
        <w:bottom w:val="none" w:sz="0" w:space="0" w:color="auto"/>
        <w:right w:val="none" w:sz="0" w:space="0" w:color="auto"/>
      </w:divBdr>
    </w:div>
    <w:div w:id="1890066798">
      <w:marLeft w:val="0"/>
      <w:marRight w:val="0"/>
      <w:marTop w:val="0"/>
      <w:marBottom w:val="0"/>
      <w:divBdr>
        <w:top w:val="none" w:sz="0" w:space="0" w:color="auto"/>
        <w:left w:val="none" w:sz="0" w:space="0" w:color="auto"/>
        <w:bottom w:val="none" w:sz="0" w:space="0" w:color="auto"/>
        <w:right w:val="none" w:sz="0" w:space="0" w:color="auto"/>
      </w:divBdr>
    </w:div>
    <w:div w:id="1890066800">
      <w:marLeft w:val="0"/>
      <w:marRight w:val="0"/>
      <w:marTop w:val="0"/>
      <w:marBottom w:val="0"/>
      <w:divBdr>
        <w:top w:val="none" w:sz="0" w:space="0" w:color="auto"/>
        <w:left w:val="none" w:sz="0" w:space="0" w:color="auto"/>
        <w:bottom w:val="none" w:sz="0" w:space="0" w:color="auto"/>
        <w:right w:val="none" w:sz="0" w:space="0" w:color="auto"/>
      </w:divBdr>
    </w:div>
    <w:div w:id="1890066801">
      <w:marLeft w:val="0"/>
      <w:marRight w:val="0"/>
      <w:marTop w:val="0"/>
      <w:marBottom w:val="0"/>
      <w:divBdr>
        <w:top w:val="none" w:sz="0" w:space="0" w:color="auto"/>
        <w:left w:val="none" w:sz="0" w:space="0" w:color="auto"/>
        <w:bottom w:val="none" w:sz="0" w:space="0" w:color="auto"/>
        <w:right w:val="none" w:sz="0" w:space="0" w:color="auto"/>
      </w:divBdr>
      <w:divsChild>
        <w:div w:id="1890066665">
          <w:marLeft w:val="160"/>
          <w:marRight w:val="160"/>
          <w:marTop w:val="160"/>
          <w:marBottom w:val="160"/>
          <w:divBdr>
            <w:top w:val="none" w:sz="0" w:space="0" w:color="auto"/>
            <w:left w:val="none" w:sz="0" w:space="0" w:color="auto"/>
            <w:bottom w:val="none" w:sz="0" w:space="0" w:color="auto"/>
            <w:right w:val="none" w:sz="0" w:space="0" w:color="auto"/>
          </w:divBdr>
        </w:div>
        <w:div w:id="1890066996">
          <w:marLeft w:val="600"/>
          <w:marRight w:val="600"/>
          <w:marTop w:val="0"/>
          <w:marBottom w:val="0"/>
          <w:divBdr>
            <w:top w:val="none" w:sz="0" w:space="0" w:color="auto"/>
            <w:left w:val="none" w:sz="0" w:space="0" w:color="auto"/>
            <w:bottom w:val="none" w:sz="0" w:space="0" w:color="auto"/>
            <w:right w:val="none" w:sz="0" w:space="0" w:color="auto"/>
          </w:divBdr>
          <w:divsChild>
            <w:div w:id="189006725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890066803">
      <w:marLeft w:val="0"/>
      <w:marRight w:val="0"/>
      <w:marTop w:val="0"/>
      <w:marBottom w:val="0"/>
      <w:divBdr>
        <w:top w:val="none" w:sz="0" w:space="0" w:color="auto"/>
        <w:left w:val="none" w:sz="0" w:space="0" w:color="auto"/>
        <w:bottom w:val="none" w:sz="0" w:space="0" w:color="auto"/>
        <w:right w:val="none" w:sz="0" w:space="0" w:color="auto"/>
      </w:divBdr>
    </w:div>
    <w:div w:id="1890066804">
      <w:marLeft w:val="0"/>
      <w:marRight w:val="0"/>
      <w:marTop w:val="0"/>
      <w:marBottom w:val="0"/>
      <w:divBdr>
        <w:top w:val="none" w:sz="0" w:space="0" w:color="auto"/>
        <w:left w:val="none" w:sz="0" w:space="0" w:color="auto"/>
        <w:bottom w:val="none" w:sz="0" w:space="0" w:color="auto"/>
        <w:right w:val="none" w:sz="0" w:space="0" w:color="auto"/>
      </w:divBdr>
      <w:divsChild>
        <w:div w:id="1890068339">
          <w:marLeft w:val="0"/>
          <w:marRight w:val="0"/>
          <w:marTop w:val="0"/>
          <w:marBottom w:val="0"/>
          <w:divBdr>
            <w:top w:val="none" w:sz="0" w:space="0" w:color="auto"/>
            <w:left w:val="none" w:sz="0" w:space="0" w:color="auto"/>
            <w:bottom w:val="none" w:sz="0" w:space="0" w:color="auto"/>
            <w:right w:val="none" w:sz="0" w:space="0" w:color="auto"/>
          </w:divBdr>
        </w:div>
      </w:divsChild>
    </w:div>
    <w:div w:id="1890066809">
      <w:marLeft w:val="0"/>
      <w:marRight w:val="0"/>
      <w:marTop w:val="0"/>
      <w:marBottom w:val="0"/>
      <w:divBdr>
        <w:top w:val="none" w:sz="0" w:space="0" w:color="auto"/>
        <w:left w:val="none" w:sz="0" w:space="0" w:color="auto"/>
        <w:bottom w:val="none" w:sz="0" w:space="0" w:color="auto"/>
        <w:right w:val="none" w:sz="0" w:space="0" w:color="auto"/>
      </w:divBdr>
      <w:divsChild>
        <w:div w:id="1890067986">
          <w:marLeft w:val="0"/>
          <w:marRight w:val="0"/>
          <w:marTop w:val="0"/>
          <w:marBottom w:val="0"/>
          <w:divBdr>
            <w:top w:val="none" w:sz="0" w:space="0" w:color="auto"/>
            <w:left w:val="none" w:sz="0" w:space="0" w:color="auto"/>
            <w:bottom w:val="none" w:sz="0" w:space="0" w:color="auto"/>
            <w:right w:val="none" w:sz="0" w:space="0" w:color="auto"/>
          </w:divBdr>
        </w:div>
        <w:div w:id="1890068309">
          <w:marLeft w:val="0"/>
          <w:marRight w:val="0"/>
          <w:marTop w:val="0"/>
          <w:marBottom w:val="0"/>
          <w:divBdr>
            <w:top w:val="none" w:sz="0" w:space="0" w:color="auto"/>
            <w:left w:val="none" w:sz="0" w:space="0" w:color="auto"/>
            <w:bottom w:val="none" w:sz="0" w:space="0" w:color="auto"/>
            <w:right w:val="none" w:sz="0" w:space="0" w:color="auto"/>
          </w:divBdr>
        </w:div>
      </w:divsChild>
    </w:div>
    <w:div w:id="1890066811">
      <w:marLeft w:val="0"/>
      <w:marRight w:val="0"/>
      <w:marTop w:val="0"/>
      <w:marBottom w:val="0"/>
      <w:divBdr>
        <w:top w:val="none" w:sz="0" w:space="0" w:color="auto"/>
        <w:left w:val="none" w:sz="0" w:space="0" w:color="auto"/>
        <w:bottom w:val="none" w:sz="0" w:space="0" w:color="auto"/>
        <w:right w:val="none" w:sz="0" w:space="0" w:color="auto"/>
      </w:divBdr>
      <w:divsChild>
        <w:div w:id="1890065965">
          <w:marLeft w:val="0"/>
          <w:marRight w:val="0"/>
          <w:marTop w:val="0"/>
          <w:marBottom w:val="0"/>
          <w:divBdr>
            <w:top w:val="none" w:sz="0" w:space="0" w:color="auto"/>
            <w:left w:val="none" w:sz="0" w:space="0" w:color="auto"/>
            <w:bottom w:val="none" w:sz="0" w:space="0" w:color="auto"/>
            <w:right w:val="none" w:sz="0" w:space="0" w:color="auto"/>
          </w:divBdr>
        </w:div>
        <w:div w:id="1890068622">
          <w:marLeft w:val="0"/>
          <w:marRight w:val="0"/>
          <w:marTop w:val="0"/>
          <w:marBottom w:val="0"/>
          <w:divBdr>
            <w:top w:val="none" w:sz="0" w:space="0" w:color="auto"/>
            <w:left w:val="none" w:sz="0" w:space="0" w:color="auto"/>
            <w:bottom w:val="none" w:sz="0" w:space="0" w:color="auto"/>
            <w:right w:val="none" w:sz="0" w:space="0" w:color="auto"/>
          </w:divBdr>
          <w:divsChild>
            <w:div w:id="1890066148">
              <w:marLeft w:val="0"/>
              <w:marRight w:val="0"/>
              <w:marTop w:val="0"/>
              <w:marBottom w:val="0"/>
              <w:divBdr>
                <w:top w:val="none" w:sz="0" w:space="0" w:color="auto"/>
                <w:left w:val="none" w:sz="0" w:space="0" w:color="auto"/>
                <w:bottom w:val="none" w:sz="0" w:space="0" w:color="auto"/>
                <w:right w:val="none" w:sz="0" w:space="0" w:color="auto"/>
              </w:divBdr>
              <w:divsChild>
                <w:div w:id="189006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815">
      <w:marLeft w:val="0"/>
      <w:marRight w:val="0"/>
      <w:marTop w:val="0"/>
      <w:marBottom w:val="0"/>
      <w:divBdr>
        <w:top w:val="none" w:sz="0" w:space="0" w:color="auto"/>
        <w:left w:val="none" w:sz="0" w:space="0" w:color="auto"/>
        <w:bottom w:val="none" w:sz="0" w:space="0" w:color="auto"/>
        <w:right w:val="none" w:sz="0" w:space="0" w:color="auto"/>
      </w:divBdr>
    </w:div>
    <w:div w:id="1890066816">
      <w:marLeft w:val="0"/>
      <w:marRight w:val="0"/>
      <w:marTop w:val="0"/>
      <w:marBottom w:val="0"/>
      <w:divBdr>
        <w:top w:val="none" w:sz="0" w:space="0" w:color="auto"/>
        <w:left w:val="none" w:sz="0" w:space="0" w:color="auto"/>
        <w:bottom w:val="none" w:sz="0" w:space="0" w:color="auto"/>
        <w:right w:val="none" w:sz="0" w:space="0" w:color="auto"/>
      </w:divBdr>
      <w:divsChild>
        <w:div w:id="1890067814">
          <w:marLeft w:val="0"/>
          <w:marRight w:val="0"/>
          <w:marTop w:val="0"/>
          <w:marBottom w:val="0"/>
          <w:divBdr>
            <w:top w:val="none" w:sz="0" w:space="0" w:color="auto"/>
            <w:left w:val="none" w:sz="0" w:space="0" w:color="auto"/>
            <w:bottom w:val="none" w:sz="0" w:space="0" w:color="auto"/>
            <w:right w:val="none" w:sz="0" w:space="0" w:color="auto"/>
          </w:divBdr>
        </w:div>
      </w:divsChild>
    </w:div>
    <w:div w:id="1890066818">
      <w:marLeft w:val="0"/>
      <w:marRight w:val="0"/>
      <w:marTop w:val="0"/>
      <w:marBottom w:val="0"/>
      <w:divBdr>
        <w:top w:val="none" w:sz="0" w:space="0" w:color="auto"/>
        <w:left w:val="none" w:sz="0" w:space="0" w:color="auto"/>
        <w:bottom w:val="none" w:sz="0" w:space="0" w:color="auto"/>
        <w:right w:val="none" w:sz="0" w:space="0" w:color="auto"/>
      </w:divBdr>
    </w:div>
    <w:div w:id="1890066819">
      <w:marLeft w:val="0"/>
      <w:marRight w:val="0"/>
      <w:marTop w:val="0"/>
      <w:marBottom w:val="0"/>
      <w:divBdr>
        <w:top w:val="none" w:sz="0" w:space="0" w:color="auto"/>
        <w:left w:val="none" w:sz="0" w:space="0" w:color="auto"/>
        <w:bottom w:val="none" w:sz="0" w:space="0" w:color="auto"/>
        <w:right w:val="none" w:sz="0" w:space="0" w:color="auto"/>
      </w:divBdr>
    </w:div>
    <w:div w:id="1890066820">
      <w:marLeft w:val="0"/>
      <w:marRight w:val="0"/>
      <w:marTop w:val="0"/>
      <w:marBottom w:val="0"/>
      <w:divBdr>
        <w:top w:val="none" w:sz="0" w:space="0" w:color="auto"/>
        <w:left w:val="none" w:sz="0" w:space="0" w:color="auto"/>
        <w:bottom w:val="none" w:sz="0" w:space="0" w:color="auto"/>
        <w:right w:val="none" w:sz="0" w:space="0" w:color="auto"/>
      </w:divBdr>
    </w:div>
    <w:div w:id="1890066821">
      <w:marLeft w:val="0"/>
      <w:marRight w:val="0"/>
      <w:marTop w:val="0"/>
      <w:marBottom w:val="0"/>
      <w:divBdr>
        <w:top w:val="none" w:sz="0" w:space="0" w:color="auto"/>
        <w:left w:val="none" w:sz="0" w:space="0" w:color="auto"/>
        <w:bottom w:val="none" w:sz="0" w:space="0" w:color="auto"/>
        <w:right w:val="none" w:sz="0" w:space="0" w:color="auto"/>
      </w:divBdr>
    </w:div>
    <w:div w:id="1890066825">
      <w:marLeft w:val="0"/>
      <w:marRight w:val="0"/>
      <w:marTop w:val="0"/>
      <w:marBottom w:val="0"/>
      <w:divBdr>
        <w:top w:val="none" w:sz="0" w:space="0" w:color="auto"/>
        <w:left w:val="none" w:sz="0" w:space="0" w:color="auto"/>
        <w:bottom w:val="none" w:sz="0" w:space="0" w:color="auto"/>
        <w:right w:val="none" w:sz="0" w:space="0" w:color="auto"/>
      </w:divBdr>
    </w:div>
    <w:div w:id="1890066826">
      <w:marLeft w:val="0"/>
      <w:marRight w:val="0"/>
      <w:marTop w:val="0"/>
      <w:marBottom w:val="0"/>
      <w:divBdr>
        <w:top w:val="none" w:sz="0" w:space="0" w:color="auto"/>
        <w:left w:val="none" w:sz="0" w:space="0" w:color="auto"/>
        <w:bottom w:val="none" w:sz="0" w:space="0" w:color="auto"/>
        <w:right w:val="none" w:sz="0" w:space="0" w:color="auto"/>
      </w:divBdr>
      <w:divsChild>
        <w:div w:id="1890066161">
          <w:marLeft w:val="0"/>
          <w:marRight w:val="0"/>
          <w:marTop w:val="0"/>
          <w:marBottom w:val="0"/>
          <w:divBdr>
            <w:top w:val="none" w:sz="0" w:space="0" w:color="auto"/>
            <w:left w:val="none" w:sz="0" w:space="0" w:color="auto"/>
            <w:bottom w:val="none" w:sz="0" w:space="0" w:color="auto"/>
            <w:right w:val="none" w:sz="0" w:space="0" w:color="auto"/>
          </w:divBdr>
          <w:divsChild>
            <w:div w:id="1890068088">
              <w:marLeft w:val="0"/>
              <w:marRight w:val="0"/>
              <w:marTop w:val="0"/>
              <w:marBottom w:val="0"/>
              <w:divBdr>
                <w:top w:val="none" w:sz="0" w:space="0" w:color="auto"/>
                <w:left w:val="none" w:sz="0" w:space="0" w:color="auto"/>
                <w:bottom w:val="none" w:sz="0" w:space="0" w:color="auto"/>
                <w:right w:val="none" w:sz="0" w:space="0" w:color="auto"/>
              </w:divBdr>
            </w:div>
          </w:divsChild>
        </w:div>
        <w:div w:id="1890068452">
          <w:marLeft w:val="0"/>
          <w:marRight w:val="0"/>
          <w:marTop w:val="0"/>
          <w:marBottom w:val="0"/>
          <w:divBdr>
            <w:top w:val="none" w:sz="0" w:space="0" w:color="auto"/>
            <w:left w:val="none" w:sz="0" w:space="0" w:color="auto"/>
            <w:bottom w:val="none" w:sz="0" w:space="0" w:color="auto"/>
            <w:right w:val="none" w:sz="0" w:space="0" w:color="auto"/>
          </w:divBdr>
        </w:div>
      </w:divsChild>
    </w:div>
    <w:div w:id="1890066827">
      <w:marLeft w:val="0"/>
      <w:marRight w:val="0"/>
      <w:marTop w:val="0"/>
      <w:marBottom w:val="0"/>
      <w:divBdr>
        <w:top w:val="none" w:sz="0" w:space="0" w:color="auto"/>
        <w:left w:val="none" w:sz="0" w:space="0" w:color="auto"/>
        <w:bottom w:val="none" w:sz="0" w:space="0" w:color="auto"/>
        <w:right w:val="none" w:sz="0" w:space="0" w:color="auto"/>
      </w:divBdr>
    </w:div>
    <w:div w:id="1890066828">
      <w:marLeft w:val="0"/>
      <w:marRight w:val="0"/>
      <w:marTop w:val="0"/>
      <w:marBottom w:val="0"/>
      <w:divBdr>
        <w:top w:val="none" w:sz="0" w:space="0" w:color="auto"/>
        <w:left w:val="none" w:sz="0" w:space="0" w:color="auto"/>
        <w:bottom w:val="none" w:sz="0" w:space="0" w:color="auto"/>
        <w:right w:val="none" w:sz="0" w:space="0" w:color="auto"/>
      </w:divBdr>
    </w:div>
    <w:div w:id="1890066829">
      <w:marLeft w:val="0"/>
      <w:marRight w:val="0"/>
      <w:marTop w:val="0"/>
      <w:marBottom w:val="0"/>
      <w:divBdr>
        <w:top w:val="none" w:sz="0" w:space="0" w:color="auto"/>
        <w:left w:val="none" w:sz="0" w:space="0" w:color="auto"/>
        <w:bottom w:val="none" w:sz="0" w:space="0" w:color="auto"/>
        <w:right w:val="none" w:sz="0" w:space="0" w:color="auto"/>
      </w:divBdr>
    </w:div>
    <w:div w:id="1890066830">
      <w:marLeft w:val="0"/>
      <w:marRight w:val="0"/>
      <w:marTop w:val="0"/>
      <w:marBottom w:val="0"/>
      <w:divBdr>
        <w:top w:val="none" w:sz="0" w:space="0" w:color="auto"/>
        <w:left w:val="none" w:sz="0" w:space="0" w:color="auto"/>
        <w:bottom w:val="none" w:sz="0" w:space="0" w:color="auto"/>
        <w:right w:val="none" w:sz="0" w:space="0" w:color="auto"/>
      </w:divBdr>
    </w:div>
    <w:div w:id="1890066833">
      <w:marLeft w:val="0"/>
      <w:marRight w:val="0"/>
      <w:marTop w:val="0"/>
      <w:marBottom w:val="0"/>
      <w:divBdr>
        <w:top w:val="none" w:sz="0" w:space="0" w:color="auto"/>
        <w:left w:val="none" w:sz="0" w:space="0" w:color="auto"/>
        <w:bottom w:val="none" w:sz="0" w:space="0" w:color="auto"/>
        <w:right w:val="none" w:sz="0" w:space="0" w:color="auto"/>
      </w:divBdr>
    </w:div>
    <w:div w:id="1890066834">
      <w:marLeft w:val="0"/>
      <w:marRight w:val="0"/>
      <w:marTop w:val="0"/>
      <w:marBottom w:val="0"/>
      <w:divBdr>
        <w:top w:val="none" w:sz="0" w:space="0" w:color="auto"/>
        <w:left w:val="none" w:sz="0" w:space="0" w:color="auto"/>
        <w:bottom w:val="none" w:sz="0" w:space="0" w:color="auto"/>
        <w:right w:val="none" w:sz="0" w:space="0" w:color="auto"/>
      </w:divBdr>
    </w:div>
    <w:div w:id="1890066837">
      <w:marLeft w:val="0"/>
      <w:marRight w:val="0"/>
      <w:marTop w:val="0"/>
      <w:marBottom w:val="0"/>
      <w:divBdr>
        <w:top w:val="none" w:sz="0" w:space="0" w:color="auto"/>
        <w:left w:val="none" w:sz="0" w:space="0" w:color="auto"/>
        <w:bottom w:val="none" w:sz="0" w:space="0" w:color="auto"/>
        <w:right w:val="none" w:sz="0" w:space="0" w:color="auto"/>
      </w:divBdr>
      <w:divsChild>
        <w:div w:id="1890066982">
          <w:marLeft w:val="0"/>
          <w:marRight w:val="0"/>
          <w:marTop w:val="0"/>
          <w:marBottom w:val="0"/>
          <w:divBdr>
            <w:top w:val="none" w:sz="0" w:space="0" w:color="auto"/>
            <w:left w:val="none" w:sz="0" w:space="0" w:color="auto"/>
            <w:bottom w:val="none" w:sz="0" w:space="0" w:color="auto"/>
            <w:right w:val="none" w:sz="0" w:space="0" w:color="auto"/>
          </w:divBdr>
        </w:div>
        <w:div w:id="1890067917">
          <w:marLeft w:val="0"/>
          <w:marRight w:val="0"/>
          <w:marTop w:val="0"/>
          <w:marBottom w:val="0"/>
          <w:divBdr>
            <w:top w:val="none" w:sz="0" w:space="0" w:color="auto"/>
            <w:left w:val="none" w:sz="0" w:space="0" w:color="auto"/>
            <w:bottom w:val="none" w:sz="0" w:space="0" w:color="auto"/>
            <w:right w:val="none" w:sz="0" w:space="0" w:color="auto"/>
          </w:divBdr>
        </w:div>
        <w:div w:id="1890068499">
          <w:marLeft w:val="0"/>
          <w:marRight w:val="0"/>
          <w:marTop w:val="0"/>
          <w:marBottom w:val="0"/>
          <w:divBdr>
            <w:top w:val="none" w:sz="0" w:space="0" w:color="auto"/>
            <w:left w:val="none" w:sz="0" w:space="0" w:color="auto"/>
            <w:bottom w:val="none" w:sz="0" w:space="0" w:color="auto"/>
            <w:right w:val="none" w:sz="0" w:space="0" w:color="auto"/>
          </w:divBdr>
          <w:divsChild>
            <w:div w:id="1890066673">
              <w:marLeft w:val="0"/>
              <w:marRight w:val="0"/>
              <w:marTop w:val="0"/>
              <w:marBottom w:val="0"/>
              <w:divBdr>
                <w:top w:val="none" w:sz="0" w:space="0" w:color="auto"/>
                <w:left w:val="none" w:sz="0" w:space="0" w:color="auto"/>
                <w:bottom w:val="none" w:sz="0" w:space="0" w:color="auto"/>
                <w:right w:val="none" w:sz="0" w:space="0" w:color="auto"/>
              </w:divBdr>
              <w:divsChild>
                <w:div w:id="1890068196">
                  <w:marLeft w:val="0"/>
                  <w:marRight w:val="0"/>
                  <w:marTop w:val="0"/>
                  <w:marBottom w:val="0"/>
                  <w:divBdr>
                    <w:top w:val="none" w:sz="0" w:space="0" w:color="auto"/>
                    <w:left w:val="none" w:sz="0" w:space="0" w:color="auto"/>
                    <w:bottom w:val="none" w:sz="0" w:space="0" w:color="auto"/>
                    <w:right w:val="none" w:sz="0" w:space="0" w:color="auto"/>
                  </w:divBdr>
                  <w:divsChild>
                    <w:div w:id="1890068501">
                      <w:marLeft w:val="0"/>
                      <w:marRight w:val="0"/>
                      <w:marTop w:val="0"/>
                      <w:marBottom w:val="0"/>
                      <w:divBdr>
                        <w:top w:val="none" w:sz="0" w:space="0" w:color="auto"/>
                        <w:left w:val="none" w:sz="0" w:space="0" w:color="auto"/>
                        <w:bottom w:val="none" w:sz="0" w:space="0" w:color="auto"/>
                        <w:right w:val="none" w:sz="0" w:space="0" w:color="auto"/>
                      </w:divBdr>
                      <w:divsChild>
                        <w:div w:id="189006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6838">
      <w:marLeft w:val="0"/>
      <w:marRight w:val="0"/>
      <w:marTop w:val="0"/>
      <w:marBottom w:val="0"/>
      <w:divBdr>
        <w:top w:val="none" w:sz="0" w:space="0" w:color="auto"/>
        <w:left w:val="none" w:sz="0" w:space="0" w:color="auto"/>
        <w:bottom w:val="none" w:sz="0" w:space="0" w:color="auto"/>
        <w:right w:val="none" w:sz="0" w:space="0" w:color="auto"/>
      </w:divBdr>
      <w:divsChild>
        <w:div w:id="1890066091">
          <w:marLeft w:val="0"/>
          <w:marRight w:val="0"/>
          <w:marTop w:val="0"/>
          <w:marBottom w:val="0"/>
          <w:divBdr>
            <w:top w:val="none" w:sz="0" w:space="0" w:color="auto"/>
            <w:left w:val="none" w:sz="0" w:space="0" w:color="auto"/>
            <w:bottom w:val="none" w:sz="0" w:space="0" w:color="auto"/>
            <w:right w:val="none" w:sz="0" w:space="0" w:color="auto"/>
          </w:divBdr>
          <w:divsChild>
            <w:div w:id="1890067865">
              <w:marLeft w:val="0"/>
              <w:marRight w:val="0"/>
              <w:marTop w:val="0"/>
              <w:marBottom w:val="0"/>
              <w:divBdr>
                <w:top w:val="none" w:sz="0" w:space="0" w:color="auto"/>
                <w:left w:val="none" w:sz="0" w:space="0" w:color="auto"/>
                <w:bottom w:val="none" w:sz="0" w:space="0" w:color="auto"/>
                <w:right w:val="none" w:sz="0" w:space="0" w:color="auto"/>
              </w:divBdr>
            </w:div>
            <w:div w:id="1890068497">
              <w:marLeft w:val="0"/>
              <w:marRight w:val="0"/>
              <w:marTop w:val="0"/>
              <w:marBottom w:val="0"/>
              <w:divBdr>
                <w:top w:val="none" w:sz="0" w:space="0" w:color="auto"/>
                <w:left w:val="none" w:sz="0" w:space="0" w:color="auto"/>
                <w:bottom w:val="none" w:sz="0" w:space="0" w:color="auto"/>
                <w:right w:val="none" w:sz="0" w:space="0" w:color="auto"/>
              </w:divBdr>
            </w:div>
          </w:divsChild>
        </w:div>
        <w:div w:id="1890068231">
          <w:marLeft w:val="0"/>
          <w:marRight w:val="0"/>
          <w:marTop w:val="0"/>
          <w:marBottom w:val="0"/>
          <w:divBdr>
            <w:top w:val="none" w:sz="0" w:space="0" w:color="auto"/>
            <w:left w:val="none" w:sz="0" w:space="0" w:color="auto"/>
            <w:bottom w:val="none" w:sz="0" w:space="0" w:color="auto"/>
            <w:right w:val="none" w:sz="0" w:space="0" w:color="auto"/>
          </w:divBdr>
        </w:div>
      </w:divsChild>
    </w:div>
    <w:div w:id="1890066840">
      <w:marLeft w:val="0"/>
      <w:marRight w:val="0"/>
      <w:marTop w:val="0"/>
      <w:marBottom w:val="0"/>
      <w:divBdr>
        <w:top w:val="none" w:sz="0" w:space="0" w:color="auto"/>
        <w:left w:val="none" w:sz="0" w:space="0" w:color="auto"/>
        <w:bottom w:val="none" w:sz="0" w:space="0" w:color="auto"/>
        <w:right w:val="none" w:sz="0" w:space="0" w:color="auto"/>
      </w:divBdr>
    </w:div>
    <w:div w:id="1890066842">
      <w:marLeft w:val="0"/>
      <w:marRight w:val="0"/>
      <w:marTop w:val="0"/>
      <w:marBottom w:val="0"/>
      <w:divBdr>
        <w:top w:val="none" w:sz="0" w:space="0" w:color="auto"/>
        <w:left w:val="none" w:sz="0" w:space="0" w:color="auto"/>
        <w:bottom w:val="none" w:sz="0" w:space="0" w:color="auto"/>
        <w:right w:val="none" w:sz="0" w:space="0" w:color="auto"/>
      </w:divBdr>
    </w:div>
    <w:div w:id="1890066843">
      <w:marLeft w:val="0"/>
      <w:marRight w:val="0"/>
      <w:marTop w:val="0"/>
      <w:marBottom w:val="0"/>
      <w:divBdr>
        <w:top w:val="none" w:sz="0" w:space="0" w:color="auto"/>
        <w:left w:val="none" w:sz="0" w:space="0" w:color="auto"/>
        <w:bottom w:val="none" w:sz="0" w:space="0" w:color="auto"/>
        <w:right w:val="none" w:sz="0" w:space="0" w:color="auto"/>
      </w:divBdr>
    </w:div>
    <w:div w:id="1890066844">
      <w:marLeft w:val="0"/>
      <w:marRight w:val="0"/>
      <w:marTop w:val="0"/>
      <w:marBottom w:val="0"/>
      <w:divBdr>
        <w:top w:val="none" w:sz="0" w:space="0" w:color="auto"/>
        <w:left w:val="none" w:sz="0" w:space="0" w:color="auto"/>
        <w:bottom w:val="none" w:sz="0" w:space="0" w:color="auto"/>
        <w:right w:val="none" w:sz="0" w:space="0" w:color="auto"/>
      </w:divBdr>
    </w:div>
    <w:div w:id="1890066845">
      <w:marLeft w:val="0"/>
      <w:marRight w:val="0"/>
      <w:marTop w:val="0"/>
      <w:marBottom w:val="0"/>
      <w:divBdr>
        <w:top w:val="none" w:sz="0" w:space="0" w:color="auto"/>
        <w:left w:val="none" w:sz="0" w:space="0" w:color="auto"/>
        <w:bottom w:val="none" w:sz="0" w:space="0" w:color="auto"/>
        <w:right w:val="none" w:sz="0" w:space="0" w:color="auto"/>
      </w:divBdr>
    </w:div>
    <w:div w:id="1890066848">
      <w:marLeft w:val="0"/>
      <w:marRight w:val="0"/>
      <w:marTop w:val="0"/>
      <w:marBottom w:val="0"/>
      <w:divBdr>
        <w:top w:val="none" w:sz="0" w:space="0" w:color="auto"/>
        <w:left w:val="none" w:sz="0" w:space="0" w:color="auto"/>
        <w:bottom w:val="none" w:sz="0" w:space="0" w:color="auto"/>
        <w:right w:val="none" w:sz="0" w:space="0" w:color="auto"/>
      </w:divBdr>
    </w:div>
    <w:div w:id="1890066850">
      <w:marLeft w:val="0"/>
      <w:marRight w:val="0"/>
      <w:marTop w:val="0"/>
      <w:marBottom w:val="0"/>
      <w:divBdr>
        <w:top w:val="none" w:sz="0" w:space="0" w:color="auto"/>
        <w:left w:val="none" w:sz="0" w:space="0" w:color="auto"/>
        <w:bottom w:val="none" w:sz="0" w:space="0" w:color="auto"/>
        <w:right w:val="none" w:sz="0" w:space="0" w:color="auto"/>
      </w:divBdr>
    </w:div>
    <w:div w:id="1890066851">
      <w:marLeft w:val="0"/>
      <w:marRight w:val="0"/>
      <w:marTop w:val="0"/>
      <w:marBottom w:val="0"/>
      <w:divBdr>
        <w:top w:val="none" w:sz="0" w:space="0" w:color="auto"/>
        <w:left w:val="none" w:sz="0" w:space="0" w:color="auto"/>
        <w:bottom w:val="none" w:sz="0" w:space="0" w:color="auto"/>
        <w:right w:val="none" w:sz="0" w:space="0" w:color="auto"/>
      </w:divBdr>
    </w:div>
    <w:div w:id="1890066852">
      <w:marLeft w:val="0"/>
      <w:marRight w:val="0"/>
      <w:marTop w:val="0"/>
      <w:marBottom w:val="0"/>
      <w:divBdr>
        <w:top w:val="none" w:sz="0" w:space="0" w:color="auto"/>
        <w:left w:val="none" w:sz="0" w:space="0" w:color="auto"/>
        <w:bottom w:val="none" w:sz="0" w:space="0" w:color="auto"/>
        <w:right w:val="none" w:sz="0" w:space="0" w:color="auto"/>
      </w:divBdr>
    </w:div>
    <w:div w:id="1890066854">
      <w:marLeft w:val="0"/>
      <w:marRight w:val="0"/>
      <w:marTop w:val="0"/>
      <w:marBottom w:val="0"/>
      <w:divBdr>
        <w:top w:val="none" w:sz="0" w:space="0" w:color="auto"/>
        <w:left w:val="none" w:sz="0" w:space="0" w:color="auto"/>
        <w:bottom w:val="none" w:sz="0" w:space="0" w:color="auto"/>
        <w:right w:val="none" w:sz="0" w:space="0" w:color="auto"/>
      </w:divBdr>
    </w:div>
    <w:div w:id="1890066856">
      <w:marLeft w:val="0"/>
      <w:marRight w:val="0"/>
      <w:marTop w:val="0"/>
      <w:marBottom w:val="0"/>
      <w:divBdr>
        <w:top w:val="none" w:sz="0" w:space="0" w:color="auto"/>
        <w:left w:val="none" w:sz="0" w:space="0" w:color="auto"/>
        <w:bottom w:val="none" w:sz="0" w:space="0" w:color="auto"/>
        <w:right w:val="none" w:sz="0" w:space="0" w:color="auto"/>
      </w:divBdr>
    </w:div>
    <w:div w:id="1890066857">
      <w:marLeft w:val="0"/>
      <w:marRight w:val="0"/>
      <w:marTop w:val="0"/>
      <w:marBottom w:val="0"/>
      <w:divBdr>
        <w:top w:val="none" w:sz="0" w:space="0" w:color="auto"/>
        <w:left w:val="none" w:sz="0" w:space="0" w:color="auto"/>
        <w:bottom w:val="none" w:sz="0" w:space="0" w:color="auto"/>
        <w:right w:val="none" w:sz="0" w:space="0" w:color="auto"/>
      </w:divBdr>
    </w:div>
    <w:div w:id="1890066860">
      <w:marLeft w:val="0"/>
      <w:marRight w:val="0"/>
      <w:marTop w:val="0"/>
      <w:marBottom w:val="0"/>
      <w:divBdr>
        <w:top w:val="none" w:sz="0" w:space="0" w:color="auto"/>
        <w:left w:val="none" w:sz="0" w:space="0" w:color="auto"/>
        <w:bottom w:val="none" w:sz="0" w:space="0" w:color="auto"/>
        <w:right w:val="none" w:sz="0" w:space="0" w:color="auto"/>
      </w:divBdr>
      <w:divsChild>
        <w:div w:id="1890067407">
          <w:marLeft w:val="0"/>
          <w:marRight w:val="0"/>
          <w:marTop w:val="0"/>
          <w:marBottom w:val="0"/>
          <w:divBdr>
            <w:top w:val="none" w:sz="0" w:space="0" w:color="auto"/>
            <w:left w:val="none" w:sz="0" w:space="0" w:color="auto"/>
            <w:bottom w:val="none" w:sz="0" w:space="0" w:color="auto"/>
            <w:right w:val="none" w:sz="0" w:space="0" w:color="auto"/>
          </w:divBdr>
        </w:div>
        <w:div w:id="1890067706">
          <w:marLeft w:val="0"/>
          <w:marRight w:val="0"/>
          <w:marTop w:val="0"/>
          <w:marBottom w:val="0"/>
          <w:divBdr>
            <w:top w:val="none" w:sz="0" w:space="0" w:color="auto"/>
            <w:left w:val="none" w:sz="0" w:space="0" w:color="auto"/>
            <w:bottom w:val="none" w:sz="0" w:space="0" w:color="auto"/>
            <w:right w:val="none" w:sz="0" w:space="0" w:color="auto"/>
          </w:divBdr>
          <w:divsChild>
            <w:div w:id="1890068076">
              <w:marLeft w:val="0"/>
              <w:marRight w:val="0"/>
              <w:marTop w:val="0"/>
              <w:marBottom w:val="0"/>
              <w:divBdr>
                <w:top w:val="none" w:sz="0" w:space="0" w:color="auto"/>
                <w:left w:val="none" w:sz="0" w:space="0" w:color="auto"/>
                <w:bottom w:val="none" w:sz="0" w:space="0" w:color="auto"/>
                <w:right w:val="none" w:sz="0" w:space="0" w:color="auto"/>
              </w:divBdr>
              <w:divsChild>
                <w:div w:id="1890067088">
                  <w:marLeft w:val="0"/>
                  <w:marRight w:val="0"/>
                  <w:marTop w:val="0"/>
                  <w:marBottom w:val="0"/>
                  <w:divBdr>
                    <w:top w:val="none" w:sz="0" w:space="0" w:color="auto"/>
                    <w:left w:val="none" w:sz="0" w:space="0" w:color="auto"/>
                    <w:bottom w:val="none" w:sz="0" w:space="0" w:color="auto"/>
                    <w:right w:val="none" w:sz="0" w:space="0" w:color="auto"/>
                  </w:divBdr>
                  <w:divsChild>
                    <w:div w:id="189006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397">
          <w:marLeft w:val="0"/>
          <w:marRight w:val="0"/>
          <w:marTop w:val="0"/>
          <w:marBottom w:val="0"/>
          <w:divBdr>
            <w:top w:val="none" w:sz="0" w:space="0" w:color="auto"/>
            <w:left w:val="none" w:sz="0" w:space="0" w:color="auto"/>
            <w:bottom w:val="none" w:sz="0" w:space="0" w:color="auto"/>
            <w:right w:val="none" w:sz="0" w:space="0" w:color="auto"/>
          </w:divBdr>
          <w:divsChild>
            <w:div w:id="18900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861">
      <w:marLeft w:val="0"/>
      <w:marRight w:val="0"/>
      <w:marTop w:val="0"/>
      <w:marBottom w:val="0"/>
      <w:divBdr>
        <w:top w:val="none" w:sz="0" w:space="0" w:color="auto"/>
        <w:left w:val="none" w:sz="0" w:space="0" w:color="auto"/>
        <w:bottom w:val="none" w:sz="0" w:space="0" w:color="auto"/>
        <w:right w:val="none" w:sz="0" w:space="0" w:color="auto"/>
      </w:divBdr>
    </w:div>
    <w:div w:id="1890066862">
      <w:marLeft w:val="0"/>
      <w:marRight w:val="0"/>
      <w:marTop w:val="0"/>
      <w:marBottom w:val="0"/>
      <w:divBdr>
        <w:top w:val="none" w:sz="0" w:space="0" w:color="auto"/>
        <w:left w:val="none" w:sz="0" w:space="0" w:color="auto"/>
        <w:bottom w:val="none" w:sz="0" w:space="0" w:color="auto"/>
        <w:right w:val="none" w:sz="0" w:space="0" w:color="auto"/>
      </w:divBdr>
      <w:divsChild>
        <w:div w:id="1890066222">
          <w:marLeft w:val="0"/>
          <w:marRight w:val="0"/>
          <w:marTop w:val="0"/>
          <w:marBottom w:val="0"/>
          <w:divBdr>
            <w:top w:val="none" w:sz="0" w:space="0" w:color="auto"/>
            <w:left w:val="none" w:sz="0" w:space="0" w:color="auto"/>
            <w:bottom w:val="none" w:sz="0" w:space="0" w:color="auto"/>
            <w:right w:val="none" w:sz="0" w:space="0" w:color="auto"/>
          </w:divBdr>
        </w:div>
      </w:divsChild>
    </w:div>
    <w:div w:id="1890066864">
      <w:marLeft w:val="0"/>
      <w:marRight w:val="0"/>
      <w:marTop w:val="0"/>
      <w:marBottom w:val="0"/>
      <w:divBdr>
        <w:top w:val="none" w:sz="0" w:space="0" w:color="auto"/>
        <w:left w:val="none" w:sz="0" w:space="0" w:color="auto"/>
        <w:bottom w:val="none" w:sz="0" w:space="0" w:color="auto"/>
        <w:right w:val="none" w:sz="0" w:space="0" w:color="auto"/>
      </w:divBdr>
    </w:div>
    <w:div w:id="1890066866">
      <w:marLeft w:val="0"/>
      <w:marRight w:val="0"/>
      <w:marTop w:val="0"/>
      <w:marBottom w:val="0"/>
      <w:divBdr>
        <w:top w:val="none" w:sz="0" w:space="0" w:color="auto"/>
        <w:left w:val="none" w:sz="0" w:space="0" w:color="auto"/>
        <w:bottom w:val="none" w:sz="0" w:space="0" w:color="auto"/>
        <w:right w:val="none" w:sz="0" w:space="0" w:color="auto"/>
      </w:divBdr>
    </w:div>
    <w:div w:id="1890066868">
      <w:marLeft w:val="0"/>
      <w:marRight w:val="0"/>
      <w:marTop w:val="0"/>
      <w:marBottom w:val="0"/>
      <w:divBdr>
        <w:top w:val="none" w:sz="0" w:space="0" w:color="auto"/>
        <w:left w:val="none" w:sz="0" w:space="0" w:color="auto"/>
        <w:bottom w:val="none" w:sz="0" w:space="0" w:color="auto"/>
        <w:right w:val="none" w:sz="0" w:space="0" w:color="auto"/>
      </w:divBdr>
      <w:divsChild>
        <w:div w:id="1890067472">
          <w:marLeft w:val="0"/>
          <w:marRight w:val="0"/>
          <w:marTop w:val="0"/>
          <w:marBottom w:val="0"/>
          <w:divBdr>
            <w:top w:val="none" w:sz="0" w:space="0" w:color="auto"/>
            <w:left w:val="none" w:sz="0" w:space="0" w:color="auto"/>
            <w:bottom w:val="none" w:sz="0" w:space="0" w:color="auto"/>
            <w:right w:val="none" w:sz="0" w:space="0" w:color="auto"/>
          </w:divBdr>
        </w:div>
      </w:divsChild>
    </w:div>
    <w:div w:id="1890066872">
      <w:marLeft w:val="0"/>
      <w:marRight w:val="0"/>
      <w:marTop w:val="0"/>
      <w:marBottom w:val="0"/>
      <w:divBdr>
        <w:top w:val="none" w:sz="0" w:space="0" w:color="auto"/>
        <w:left w:val="none" w:sz="0" w:space="0" w:color="auto"/>
        <w:bottom w:val="none" w:sz="0" w:space="0" w:color="auto"/>
        <w:right w:val="none" w:sz="0" w:space="0" w:color="auto"/>
      </w:divBdr>
      <w:divsChild>
        <w:div w:id="1890066847">
          <w:marLeft w:val="0"/>
          <w:marRight w:val="0"/>
          <w:marTop w:val="0"/>
          <w:marBottom w:val="0"/>
          <w:divBdr>
            <w:top w:val="none" w:sz="0" w:space="0" w:color="auto"/>
            <w:left w:val="none" w:sz="0" w:space="0" w:color="auto"/>
            <w:bottom w:val="none" w:sz="0" w:space="0" w:color="auto"/>
            <w:right w:val="none" w:sz="0" w:space="0" w:color="auto"/>
          </w:divBdr>
        </w:div>
        <w:div w:id="1890066875">
          <w:marLeft w:val="0"/>
          <w:marRight w:val="0"/>
          <w:marTop w:val="0"/>
          <w:marBottom w:val="0"/>
          <w:divBdr>
            <w:top w:val="none" w:sz="0" w:space="0" w:color="auto"/>
            <w:left w:val="none" w:sz="0" w:space="0" w:color="auto"/>
            <w:bottom w:val="none" w:sz="0" w:space="0" w:color="auto"/>
            <w:right w:val="none" w:sz="0" w:space="0" w:color="auto"/>
          </w:divBdr>
        </w:div>
        <w:div w:id="1890067031">
          <w:marLeft w:val="0"/>
          <w:marRight w:val="0"/>
          <w:marTop w:val="0"/>
          <w:marBottom w:val="0"/>
          <w:divBdr>
            <w:top w:val="none" w:sz="0" w:space="0" w:color="auto"/>
            <w:left w:val="none" w:sz="0" w:space="0" w:color="auto"/>
            <w:bottom w:val="none" w:sz="0" w:space="0" w:color="auto"/>
            <w:right w:val="none" w:sz="0" w:space="0" w:color="auto"/>
          </w:divBdr>
        </w:div>
        <w:div w:id="1890067183">
          <w:marLeft w:val="0"/>
          <w:marRight w:val="0"/>
          <w:marTop w:val="0"/>
          <w:marBottom w:val="0"/>
          <w:divBdr>
            <w:top w:val="none" w:sz="0" w:space="0" w:color="auto"/>
            <w:left w:val="none" w:sz="0" w:space="0" w:color="auto"/>
            <w:bottom w:val="none" w:sz="0" w:space="0" w:color="auto"/>
            <w:right w:val="none" w:sz="0" w:space="0" w:color="auto"/>
          </w:divBdr>
          <w:divsChild>
            <w:div w:id="1890066191">
              <w:marLeft w:val="0"/>
              <w:marRight w:val="0"/>
              <w:marTop w:val="0"/>
              <w:marBottom w:val="0"/>
              <w:divBdr>
                <w:top w:val="none" w:sz="0" w:space="0" w:color="auto"/>
                <w:left w:val="none" w:sz="0" w:space="0" w:color="auto"/>
                <w:bottom w:val="none" w:sz="0" w:space="0" w:color="auto"/>
                <w:right w:val="none" w:sz="0" w:space="0" w:color="auto"/>
              </w:divBdr>
            </w:div>
            <w:div w:id="1890066569">
              <w:marLeft w:val="0"/>
              <w:marRight w:val="0"/>
              <w:marTop w:val="0"/>
              <w:marBottom w:val="0"/>
              <w:divBdr>
                <w:top w:val="none" w:sz="0" w:space="0" w:color="auto"/>
                <w:left w:val="none" w:sz="0" w:space="0" w:color="auto"/>
                <w:bottom w:val="none" w:sz="0" w:space="0" w:color="auto"/>
                <w:right w:val="none" w:sz="0" w:space="0" w:color="auto"/>
              </w:divBdr>
            </w:div>
            <w:div w:id="1890067908">
              <w:marLeft w:val="0"/>
              <w:marRight w:val="0"/>
              <w:marTop w:val="0"/>
              <w:marBottom w:val="0"/>
              <w:divBdr>
                <w:top w:val="none" w:sz="0" w:space="0" w:color="auto"/>
                <w:left w:val="none" w:sz="0" w:space="0" w:color="auto"/>
                <w:bottom w:val="none" w:sz="0" w:space="0" w:color="auto"/>
                <w:right w:val="none" w:sz="0" w:space="0" w:color="auto"/>
              </w:divBdr>
              <w:divsChild>
                <w:div w:id="1890067352">
                  <w:marLeft w:val="0"/>
                  <w:marRight w:val="0"/>
                  <w:marTop w:val="0"/>
                  <w:marBottom w:val="0"/>
                  <w:divBdr>
                    <w:top w:val="none" w:sz="0" w:space="0" w:color="auto"/>
                    <w:left w:val="none" w:sz="0" w:space="0" w:color="auto"/>
                    <w:bottom w:val="none" w:sz="0" w:space="0" w:color="auto"/>
                    <w:right w:val="none" w:sz="0" w:space="0" w:color="auto"/>
                  </w:divBdr>
                </w:div>
                <w:div w:id="189006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748">
          <w:marLeft w:val="0"/>
          <w:marRight w:val="0"/>
          <w:marTop w:val="0"/>
          <w:marBottom w:val="0"/>
          <w:divBdr>
            <w:top w:val="none" w:sz="0" w:space="0" w:color="auto"/>
            <w:left w:val="none" w:sz="0" w:space="0" w:color="auto"/>
            <w:bottom w:val="none" w:sz="0" w:space="0" w:color="auto"/>
            <w:right w:val="none" w:sz="0" w:space="0" w:color="auto"/>
          </w:divBdr>
        </w:div>
      </w:divsChild>
    </w:div>
    <w:div w:id="1890066873">
      <w:marLeft w:val="0"/>
      <w:marRight w:val="0"/>
      <w:marTop w:val="0"/>
      <w:marBottom w:val="0"/>
      <w:divBdr>
        <w:top w:val="none" w:sz="0" w:space="0" w:color="auto"/>
        <w:left w:val="none" w:sz="0" w:space="0" w:color="auto"/>
        <w:bottom w:val="none" w:sz="0" w:space="0" w:color="auto"/>
        <w:right w:val="none" w:sz="0" w:space="0" w:color="auto"/>
      </w:divBdr>
    </w:div>
    <w:div w:id="1890066874">
      <w:marLeft w:val="0"/>
      <w:marRight w:val="0"/>
      <w:marTop w:val="0"/>
      <w:marBottom w:val="0"/>
      <w:divBdr>
        <w:top w:val="none" w:sz="0" w:space="0" w:color="auto"/>
        <w:left w:val="none" w:sz="0" w:space="0" w:color="auto"/>
        <w:bottom w:val="none" w:sz="0" w:space="0" w:color="auto"/>
        <w:right w:val="none" w:sz="0" w:space="0" w:color="auto"/>
      </w:divBdr>
    </w:div>
    <w:div w:id="1890066876">
      <w:marLeft w:val="0"/>
      <w:marRight w:val="0"/>
      <w:marTop w:val="0"/>
      <w:marBottom w:val="0"/>
      <w:divBdr>
        <w:top w:val="none" w:sz="0" w:space="0" w:color="auto"/>
        <w:left w:val="none" w:sz="0" w:space="0" w:color="auto"/>
        <w:bottom w:val="none" w:sz="0" w:space="0" w:color="auto"/>
        <w:right w:val="none" w:sz="0" w:space="0" w:color="auto"/>
      </w:divBdr>
    </w:div>
    <w:div w:id="1890066878">
      <w:marLeft w:val="0"/>
      <w:marRight w:val="0"/>
      <w:marTop w:val="0"/>
      <w:marBottom w:val="0"/>
      <w:divBdr>
        <w:top w:val="none" w:sz="0" w:space="0" w:color="auto"/>
        <w:left w:val="none" w:sz="0" w:space="0" w:color="auto"/>
        <w:bottom w:val="none" w:sz="0" w:space="0" w:color="auto"/>
        <w:right w:val="none" w:sz="0" w:space="0" w:color="auto"/>
      </w:divBdr>
    </w:div>
    <w:div w:id="1890066879">
      <w:marLeft w:val="0"/>
      <w:marRight w:val="0"/>
      <w:marTop w:val="0"/>
      <w:marBottom w:val="0"/>
      <w:divBdr>
        <w:top w:val="none" w:sz="0" w:space="0" w:color="auto"/>
        <w:left w:val="none" w:sz="0" w:space="0" w:color="auto"/>
        <w:bottom w:val="none" w:sz="0" w:space="0" w:color="auto"/>
        <w:right w:val="none" w:sz="0" w:space="0" w:color="auto"/>
      </w:divBdr>
    </w:div>
    <w:div w:id="1890066884">
      <w:marLeft w:val="0"/>
      <w:marRight w:val="0"/>
      <w:marTop w:val="0"/>
      <w:marBottom w:val="0"/>
      <w:divBdr>
        <w:top w:val="none" w:sz="0" w:space="0" w:color="auto"/>
        <w:left w:val="none" w:sz="0" w:space="0" w:color="auto"/>
        <w:bottom w:val="none" w:sz="0" w:space="0" w:color="auto"/>
        <w:right w:val="none" w:sz="0" w:space="0" w:color="auto"/>
      </w:divBdr>
    </w:div>
    <w:div w:id="1890066887">
      <w:marLeft w:val="0"/>
      <w:marRight w:val="0"/>
      <w:marTop w:val="0"/>
      <w:marBottom w:val="0"/>
      <w:divBdr>
        <w:top w:val="none" w:sz="0" w:space="0" w:color="auto"/>
        <w:left w:val="none" w:sz="0" w:space="0" w:color="auto"/>
        <w:bottom w:val="none" w:sz="0" w:space="0" w:color="auto"/>
        <w:right w:val="none" w:sz="0" w:space="0" w:color="auto"/>
      </w:divBdr>
    </w:div>
    <w:div w:id="1890066888">
      <w:marLeft w:val="0"/>
      <w:marRight w:val="0"/>
      <w:marTop w:val="0"/>
      <w:marBottom w:val="0"/>
      <w:divBdr>
        <w:top w:val="none" w:sz="0" w:space="0" w:color="auto"/>
        <w:left w:val="none" w:sz="0" w:space="0" w:color="auto"/>
        <w:bottom w:val="none" w:sz="0" w:space="0" w:color="auto"/>
        <w:right w:val="none" w:sz="0" w:space="0" w:color="auto"/>
      </w:divBdr>
    </w:div>
    <w:div w:id="1890066890">
      <w:marLeft w:val="0"/>
      <w:marRight w:val="0"/>
      <w:marTop w:val="0"/>
      <w:marBottom w:val="0"/>
      <w:divBdr>
        <w:top w:val="none" w:sz="0" w:space="0" w:color="auto"/>
        <w:left w:val="none" w:sz="0" w:space="0" w:color="auto"/>
        <w:bottom w:val="none" w:sz="0" w:space="0" w:color="auto"/>
        <w:right w:val="none" w:sz="0" w:space="0" w:color="auto"/>
      </w:divBdr>
    </w:div>
    <w:div w:id="1890066896">
      <w:marLeft w:val="0"/>
      <w:marRight w:val="0"/>
      <w:marTop w:val="0"/>
      <w:marBottom w:val="0"/>
      <w:divBdr>
        <w:top w:val="none" w:sz="0" w:space="0" w:color="auto"/>
        <w:left w:val="none" w:sz="0" w:space="0" w:color="auto"/>
        <w:bottom w:val="none" w:sz="0" w:space="0" w:color="auto"/>
        <w:right w:val="none" w:sz="0" w:space="0" w:color="auto"/>
      </w:divBdr>
    </w:div>
    <w:div w:id="1890066897">
      <w:marLeft w:val="0"/>
      <w:marRight w:val="0"/>
      <w:marTop w:val="0"/>
      <w:marBottom w:val="0"/>
      <w:divBdr>
        <w:top w:val="none" w:sz="0" w:space="0" w:color="auto"/>
        <w:left w:val="none" w:sz="0" w:space="0" w:color="auto"/>
        <w:bottom w:val="none" w:sz="0" w:space="0" w:color="auto"/>
        <w:right w:val="none" w:sz="0" w:space="0" w:color="auto"/>
      </w:divBdr>
    </w:div>
    <w:div w:id="1890066898">
      <w:marLeft w:val="0"/>
      <w:marRight w:val="0"/>
      <w:marTop w:val="0"/>
      <w:marBottom w:val="0"/>
      <w:divBdr>
        <w:top w:val="none" w:sz="0" w:space="0" w:color="auto"/>
        <w:left w:val="none" w:sz="0" w:space="0" w:color="auto"/>
        <w:bottom w:val="none" w:sz="0" w:space="0" w:color="auto"/>
        <w:right w:val="none" w:sz="0" w:space="0" w:color="auto"/>
      </w:divBdr>
    </w:div>
    <w:div w:id="1890066900">
      <w:marLeft w:val="0"/>
      <w:marRight w:val="0"/>
      <w:marTop w:val="0"/>
      <w:marBottom w:val="0"/>
      <w:divBdr>
        <w:top w:val="none" w:sz="0" w:space="0" w:color="auto"/>
        <w:left w:val="none" w:sz="0" w:space="0" w:color="auto"/>
        <w:bottom w:val="none" w:sz="0" w:space="0" w:color="auto"/>
        <w:right w:val="none" w:sz="0" w:space="0" w:color="auto"/>
      </w:divBdr>
    </w:div>
    <w:div w:id="1890066902">
      <w:marLeft w:val="0"/>
      <w:marRight w:val="0"/>
      <w:marTop w:val="0"/>
      <w:marBottom w:val="0"/>
      <w:divBdr>
        <w:top w:val="none" w:sz="0" w:space="0" w:color="auto"/>
        <w:left w:val="none" w:sz="0" w:space="0" w:color="auto"/>
        <w:bottom w:val="none" w:sz="0" w:space="0" w:color="auto"/>
        <w:right w:val="none" w:sz="0" w:space="0" w:color="auto"/>
      </w:divBdr>
    </w:div>
    <w:div w:id="1890066903">
      <w:marLeft w:val="0"/>
      <w:marRight w:val="0"/>
      <w:marTop w:val="0"/>
      <w:marBottom w:val="0"/>
      <w:divBdr>
        <w:top w:val="none" w:sz="0" w:space="0" w:color="auto"/>
        <w:left w:val="none" w:sz="0" w:space="0" w:color="auto"/>
        <w:bottom w:val="none" w:sz="0" w:space="0" w:color="auto"/>
        <w:right w:val="none" w:sz="0" w:space="0" w:color="auto"/>
      </w:divBdr>
    </w:div>
    <w:div w:id="1890066904">
      <w:marLeft w:val="0"/>
      <w:marRight w:val="0"/>
      <w:marTop w:val="0"/>
      <w:marBottom w:val="0"/>
      <w:divBdr>
        <w:top w:val="none" w:sz="0" w:space="0" w:color="auto"/>
        <w:left w:val="none" w:sz="0" w:space="0" w:color="auto"/>
        <w:bottom w:val="none" w:sz="0" w:space="0" w:color="auto"/>
        <w:right w:val="none" w:sz="0" w:space="0" w:color="auto"/>
      </w:divBdr>
    </w:div>
    <w:div w:id="1890066906">
      <w:marLeft w:val="0"/>
      <w:marRight w:val="0"/>
      <w:marTop w:val="0"/>
      <w:marBottom w:val="0"/>
      <w:divBdr>
        <w:top w:val="none" w:sz="0" w:space="0" w:color="auto"/>
        <w:left w:val="none" w:sz="0" w:space="0" w:color="auto"/>
        <w:bottom w:val="none" w:sz="0" w:space="0" w:color="auto"/>
        <w:right w:val="none" w:sz="0" w:space="0" w:color="auto"/>
      </w:divBdr>
    </w:div>
    <w:div w:id="1890066908">
      <w:marLeft w:val="0"/>
      <w:marRight w:val="0"/>
      <w:marTop w:val="0"/>
      <w:marBottom w:val="0"/>
      <w:divBdr>
        <w:top w:val="none" w:sz="0" w:space="0" w:color="auto"/>
        <w:left w:val="none" w:sz="0" w:space="0" w:color="auto"/>
        <w:bottom w:val="none" w:sz="0" w:space="0" w:color="auto"/>
        <w:right w:val="none" w:sz="0" w:space="0" w:color="auto"/>
      </w:divBdr>
    </w:div>
    <w:div w:id="1890066909">
      <w:marLeft w:val="0"/>
      <w:marRight w:val="0"/>
      <w:marTop w:val="0"/>
      <w:marBottom w:val="0"/>
      <w:divBdr>
        <w:top w:val="none" w:sz="0" w:space="0" w:color="auto"/>
        <w:left w:val="none" w:sz="0" w:space="0" w:color="auto"/>
        <w:bottom w:val="none" w:sz="0" w:space="0" w:color="auto"/>
        <w:right w:val="none" w:sz="0" w:space="0" w:color="auto"/>
      </w:divBdr>
    </w:div>
    <w:div w:id="1890066910">
      <w:marLeft w:val="0"/>
      <w:marRight w:val="0"/>
      <w:marTop w:val="0"/>
      <w:marBottom w:val="0"/>
      <w:divBdr>
        <w:top w:val="none" w:sz="0" w:space="0" w:color="auto"/>
        <w:left w:val="none" w:sz="0" w:space="0" w:color="auto"/>
        <w:bottom w:val="none" w:sz="0" w:space="0" w:color="auto"/>
        <w:right w:val="none" w:sz="0" w:space="0" w:color="auto"/>
      </w:divBdr>
    </w:div>
    <w:div w:id="1890066911">
      <w:marLeft w:val="0"/>
      <w:marRight w:val="0"/>
      <w:marTop w:val="0"/>
      <w:marBottom w:val="0"/>
      <w:divBdr>
        <w:top w:val="none" w:sz="0" w:space="0" w:color="auto"/>
        <w:left w:val="none" w:sz="0" w:space="0" w:color="auto"/>
        <w:bottom w:val="none" w:sz="0" w:space="0" w:color="auto"/>
        <w:right w:val="none" w:sz="0" w:space="0" w:color="auto"/>
      </w:divBdr>
    </w:div>
    <w:div w:id="1890066913">
      <w:marLeft w:val="0"/>
      <w:marRight w:val="0"/>
      <w:marTop w:val="0"/>
      <w:marBottom w:val="0"/>
      <w:divBdr>
        <w:top w:val="none" w:sz="0" w:space="0" w:color="auto"/>
        <w:left w:val="none" w:sz="0" w:space="0" w:color="auto"/>
        <w:bottom w:val="none" w:sz="0" w:space="0" w:color="auto"/>
        <w:right w:val="none" w:sz="0" w:space="0" w:color="auto"/>
      </w:divBdr>
    </w:div>
    <w:div w:id="1890066914">
      <w:marLeft w:val="0"/>
      <w:marRight w:val="0"/>
      <w:marTop w:val="0"/>
      <w:marBottom w:val="0"/>
      <w:divBdr>
        <w:top w:val="none" w:sz="0" w:space="0" w:color="auto"/>
        <w:left w:val="none" w:sz="0" w:space="0" w:color="auto"/>
        <w:bottom w:val="none" w:sz="0" w:space="0" w:color="auto"/>
        <w:right w:val="none" w:sz="0" w:space="0" w:color="auto"/>
      </w:divBdr>
    </w:div>
    <w:div w:id="1890066915">
      <w:marLeft w:val="0"/>
      <w:marRight w:val="0"/>
      <w:marTop w:val="0"/>
      <w:marBottom w:val="0"/>
      <w:divBdr>
        <w:top w:val="none" w:sz="0" w:space="0" w:color="auto"/>
        <w:left w:val="none" w:sz="0" w:space="0" w:color="auto"/>
        <w:bottom w:val="none" w:sz="0" w:space="0" w:color="auto"/>
        <w:right w:val="none" w:sz="0" w:space="0" w:color="auto"/>
      </w:divBdr>
    </w:div>
    <w:div w:id="1890066916">
      <w:marLeft w:val="0"/>
      <w:marRight w:val="0"/>
      <w:marTop w:val="0"/>
      <w:marBottom w:val="0"/>
      <w:divBdr>
        <w:top w:val="none" w:sz="0" w:space="0" w:color="auto"/>
        <w:left w:val="none" w:sz="0" w:space="0" w:color="auto"/>
        <w:bottom w:val="none" w:sz="0" w:space="0" w:color="auto"/>
        <w:right w:val="none" w:sz="0" w:space="0" w:color="auto"/>
      </w:divBdr>
    </w:div>
    <w:div w:id="1890066918">
      <w:marLeft w:val="0"/>
      <w:marRight w:val="0"/>
      <w:marTop w:val="0"/>
      <w:marBottom w:val="0"/>
      <w:divBdr>
        <w:top w:val="none" w:sz="0" w:space="0" w:color="auto"/>
        <w:left w:val="none" w:sz="0" w:space="0" w:color="auto"/>
        <w:bottom w:val="none" w:sz="0" w:space="0" w:color="auto"/>
        <w:right w:val="none" w:sz="0" w:space="0" w:color="auto"/>
      </w:divBdr>
    </w:div>
    <w:div w:id="1890066920">
      <w:marLeft w:val="0"/>
      <w:marRight w:val="0"/>
      <w:marTop w:val="0"/>
      <w:marBottom w:val="0"/>
      <w:divBdr>
        <w:top w:val="none" w:sz="0" w:space="0" w:color="auto"/>
        <w:left w:val="none" w:sz="0" w:space="0" w:color="auto"/>
        <w:bottom w:val="none" w:sz="0" w:space="0" w:color="auto"/>
        <w:right w:val="none" w:sz="0" w:space="0" w:color="auto"/>
      </w:divBdr>
    </w:div>
    <w:div w:id="1890066922">
      <w:marLeft w:val="0"/>
      <w:marRight w:val="0"/>
      <w:marTop w:val="0"/>
      <w:marBottom w:val="0"/>
      <w:divBdr>
        <w:top w:val="none" w:sz="0" w:space="0" w:color="auto"/>
        <w:left w:val="none" w:sz="0" w:space="0" w:color="auto"/>
        <w:bottom w:val="none" w:sz="0" w:space="0" w:color="auto"/>
        <w:right w:val="none" w:sz="0" w:space="0" w:color="auto"/>
      </w:divBdr>
    </w:div>
    <w:div w:id="1890066923">
      <w:marLeft w:val="0"/>
      <w:marRight w:val="0"/>
      <w:marTop w:val="0"/>
      <w:marBottom w:val="0"/>
      <w:divBdr>
        <w:top w:val="none" w:sz="0" w:space="0" w:color="auto"/>
        <w:left w:val="none" w:sz="0" w:space="0" w:color="auto"/>
        <w:bottom w:val="none" w:sz="0" w:space="0" w:color="auto"/>
        <w:right w:val="none" w:sz="0" w:space="0" w:color="auto"/>
      </w:divBdr>
      <w:divsChild>
        <w:div w:id="1890067248">
          <w:marLeft w:val="0"/>
          <w:marRight w:val="0"/>
          <w:marTop w:val="0"/>
          <w:marBottom w:val="0"/>
          <w:divBdr>
            <w:top w:val="none" w:sz="0" w:space="0" w:color="auto"/>
            <w:left w:val="none" w:sz="0" w:space="0" w:color="auto"/>
            <w:bottom w:val="none" w:sz="0" w:space="0" w:color="auto"/>
            <w:right w:val="none" w:sz="0" w:space="0" w:color="auto"/>
          </w:divBdr>
        </w:div>
      </w:divsChild>
    </w:div>
    <w:div w:id="1890066927">
      <w:marLeft w:val="0"/>
      <w:marRight w:val="0"/>
      <w:marTop w:val="0"/>
      <w:marBottom w:val="0"/>
      <w:divBdr>
        <w:top w:val="none" w:sz="0" w:space="0" w:color="auto"/>
        <w:left w:val="none" w:sz="0" w:space="0" w:color="auto"/>
        <w:bottom w:val="none" w:sz="0" w:space="0" w:color="auto"/>
        <w:right w:val="none" w:sz="0" w:space="0" w:color="auto"/>
      </w:divBdr>
    </w:div>
    <w:div w:id="1890066928">
      <w:marLeft w:val="0"/>
      <w:marRight w:val="0"/>
      <w:marTop w:val="0"/>
      <w:marBottom w:val="0"/>
      <w:divBdr>
        <w:top w:val="none" w:sz="0" w:space="0" w:color="auto"/>
        <w:left w:val="none" w:sz="0" w:space="0" w:color="auto"/>
        <w:bottom w:val="none" w:sz="0" w:space="0" w:color="auto"/>
        <w:right w:val="none" w:sz="0" w:space="0" w:color="auto"/>
      </w:divBdr>
      <w:divsChild>
        <w:div w:id="1890066233">
          <w:marLeft w:val="0"/>
          <w:marRight w:val="0"/>
          <w:marTop w:val="0"/>
          <w:marBottom w:val="0"/>
          <w:divBdr>
            <w:top w:val="none" w:sz="0" w:space="0" w:color="auto"/>
            <w:left w:val="none" w:sz="0" w:space="0" w:color="auto"/>
            <w:bottom w:val="none" w:sz="0" w:space="0" w:color="auto"/>
            <w:right w:val="none" w:sz="0" w:space="0" w:color="auto"/>
          </w:divBdr>
        </w:div>
      </w:divsChild>
    </w:div>
    <w:div w:id="1890066934">
      <w:marLeft w:val="0"/>
      <w:marRight w:val="0"/>
      <w:marTop w:val="0"/>
      <w:marBottom w:val="0"/>
      <w:divBdr>
        <w:top w:val="none" w:sz="0" w:space="0" w:color="auto"/>
        <w:left w:val="none" w:sz="0" w:space="0" w:color="auto"/>
        <w:bottom w:val="none" w:sz="0" w:space="0" w:color="auto"/>
        <w:right w:val="none" w:sz="0" w:space="0" w:color="auto"/>
      </w:divBdr>
    </w:div>
    <w:div w:id="1890066935">
      <w:marLeft w:val="0"/>
      <w:marRight w:val="0"/>
      <w:marTop w:val="0"/>
      <w:marBottom w:val="0"/>
      <w:divBdr>
        <w:top w:val="none" w:sz="0" w:space="0" w:color="auto"/>
        <w:left w:val="none" w:sz="0" w:space="0" w:color="auto"/>
        <w:bottom w:val="none" w:sz="0" w:space="0" w:color="auto"/>
        <w:right w:val="none" w:sz="0" w:space="0" w:color="auto"/>
      </w:divBdr>
    </w:div>
    <w:div w:id="1890066937">
      <w:marLeft w:val="0"/>
      <w:marRight w:val="0"/>
      <w:marTop w:val="0"/>
      <w:marBottom w:val="0"/>
      <w:divBdr>
        <w:top w:val="none" w:sz="0" w:space="0" w:color="auto"/>
        <w:left w:val="none" w:sz="0" w:space="0" w:color="auto"/>
        <w:bottom w:val="none" w:sz="0" w:space="0" w:color="auto"/>
        <w:right w:val="none" w:sz="0" w:space="0" w:color="auto"/>
      </w:divBdr>
    </w:div>
    <w:div w:id="1890066938">
      <w:marLeft w:val="0"/>
      <w:marRight w:val="0"/>
      <w:marTop w:val="0"/>
      <w:marBottom w:val="0"/>
      <w:divBdr>
        <w:top w:val="none" w:sz="0" w:space="0" w:color="auto"/>
        <w:left w:val="none" w:sz="0" w:space="0" w:color="auto"/>
        <w:bottom w:val="none" w:sz="0" w:space="0" w:color="auto"/>
        <w:right w:val="none" w:sz="0" w:space="0" w:color="auto"/>
      </w:divBdr>
    </w:div>
    <w:div w:id="1890066941">
      <w:marLeft w:val="0"/>
      <w:marRight w:val="0"/>
      <w:marTop w:val="0"/>
      <w:marBottom w:val="0"/>
      <w:divBdr>
        <w:top w:val="none" w:sz="0" w:space="0" w:color="auto"/>
        <w:left w:val="none" w:sz="0" w:space="0" w:color="auto"/>
        <w:bottom w:val="none" w:sz="0" w:space="0" w:color="auto"/>
        <w:right w:val="none" w:sz="0" w:space="0" w:color="auto"/>
      </w:divBdr>
      <w:divsChild>
        <w:div w:id="1890066617">
          <w:marLeft w:val="0"/>
          <w:marRight w:val="0"/>
          <w:marTop w:val="0"/>
          <w:marBottom w:val="0"/>
          <w:divBdr>
            <w:top w:val="none" w:sz="0" w:space="0" w:color="auto"/>
            <w:left w:val="none" w:sz="0" w:space="0" w:color="auto"/>
            <w:bottom w:val="none" w:sz="0" w:space="0" w:color="auto"/>
            <w:right w:val="none" w:sz="0" w:space="0" w:color="auto"/>
          </w:divBdr>
        </w:div>
        <w:div w:id="1890067522">
          <w:marLeft w:val="0"/>
          <w:marRight w:val="0"/>
          <w:marTop w:val="0"/>
          <w:marBottom w:val="0"/>
          <w:divBdr>
            <w:top w:val="none" w:sz="0" w:space="0" w:color="auto"/>
            <w:left w:val="none" w:sz="0" w:space="0" w:color="auto"/>
            <w:bottom w:val="none" w:sz="0" w:space="0" w:color="auto"/>
            <w:right w:val="none" w:sz="0" w:space="0" w:color="auto"/>
          </w:divBdr>
        </w:div>
        <w:div w:id="1890068324">
          <w:marLeft w:val="0"/>
          <w:marRight w:val="0"/>
          <w:marTop w:val="0"/>
          <w:marBottom w:val="0"/>
          <w:divBdr>
            <w:top w:val="none" w:sz="0" w:space="0" w:color="auto"/>
            <w:left w:val="none" w:sz="0" w:space="0" w:color="auto"/>
            <w:bottom w:val="none" w:sz="0" w:space="0" w:color="auto"/>
            <w:right w:val="none" w:sz="0" w:space="0" w:color="auto"/>
          </w:divBdr>
        </w:div>
      </w:divsChild>
    </w:div>
    <w:div w:id="1890066944">
      <w:marLeft w:val="0"/>
      <w:marRight w:val="0"/>
      <w:marTop w:val="0"/>
      <w:marBottom w:val="0"/>
      <w:divBdr>
        <w:top w:val="none" w:sz="0" w:space="0" w:color="auto"/>
        <w:left w:val="none" w:sz="0" w:space="0" w:color="auto"/>
        <w:bottom w:val="none" w:sz="0" w:space="0" w:color="auto"/>
        <w:right w:val="none" w:sz="0" w:space="0" w:color="auto"/>
      </w:divBdr>
    </w:div>
    <w:div w:id="1890066947">
      <w:marLeft w:val="0"/>
      <w:marRight w:val="0"/>
      <w:marTop w:val="0"/>
      <w:marBottom w:val="0"/>
      <w:divBdr>
        <w:top w:val="none" w:sz="0" w:space="0" w:color="auto"/>
        <w:left w:val="none" w:sz="0" w:space="0" w:color="auto"/>
        <w:bottom w:val="none" w:sz="0" w:space="0" w:color="auto"/>
        <w:right w:val="none" w:sz="0" w:space="0" w:color="auto"/>
      </w:divBdr>
    </w:div>
    <w:div w:id="1890066951">
      <w:marLeft w:val="0"/>
      <w:marRight w:val="0"/>
      <w:marTop w:val="0"/>
      <w:marBottom w:val="0"/>
      <w:divBdr>
        <w:top w:val="none" w:sz="0" w:space="0" w:color="auto"/>
        <w:left w:val="none" w:sz="0" w:space="0" w:color="auto"/>
        <w:bottom w:val="none" w:sz="0" w:space="0" w:color="auto"/>
        <w:right w:val="none" w:sz="0" w:space="0" w:color="auto"/>
      </w:divBdr>
      <w:divsChild>
        <w:div w:id="1890066651">
          <w:marLeft w:val="0"/>
          <w:marRight w:val="0"/>
          <w:marTop w:val="0"/>
          <w:marBottom w:val="0"/>
          <w:divBdr>
            <w:top w:val="none" w:sz="0" w:space="0" w:color="auto"/>
            <w:left w:val="none" w:sz="0" w:space="0" w:color="auto"/>
            <w:bottom w:val="none" w:sz="0" w:space="0" w:color="auto"/>
            <w:right w:val="none" w:sz="0" w:space="0" w:color="auto"/>
          </w:divBdr>
        </w:div>
      </w:divsChild>
    </w:div>
    <w:div w:id="1890066952">
      <w:marLeft w:val="0"/>
      <w:marRight w:val="0"/>
      <w:marTop w:val="0"/>
      <w:marBottom w:val="0"/>
      <w:divBdr>
        <w:top w:val="none" w:sz="0" w:space="0" w:color="auto"/>
        <w:left w:val="none" w:sz="0" w:space="0" w:color="auto"/>
        <w:bottom w:val="none" w:sz="0" w:space="0" w:color="auto"/>
        <w:right w:val="none" w:sz="0" w:space="0" w:color="auto"/>
      </w:divBdr>
    </w:div>
    <w:div w:id="1890066960">
      <w:marLeft w:val="0"/>
      <w:marRight w:val="0"/>
      <w:marTop w:val="0"/>
      <w:marBottom w:val="0"/>
      <w:divBdr>
        <w:top w:val="none" w:sz="0" w:space="0" w:color="auto"/>
        <w:left w:val="none" w:sz="0" w:space="0" w:color="auto"/>
        <w:bottom w:val="none" w:sz="0" w:space="0" w:color="auto"/>
        <w:right w:val="none" w:sz="0" w:space="0" w:color="auto"/>
      </w:divBdr>
    </w:div>
    <w:div w:id="1890066961">
      <w:marLeft w:val="0"/>
      <w:marRight w:val="0"/>
      <w:marTop w:val="0"/>
      <w:marBottom w:val="0"/>
      <w:divBdr>
        <w:top w:val="none" w:sz="0" w:space="0" w:color="auto"/>
        <w:left w:val="none" w:sz="0" w:space="0" w:color="auto"/>
        <w:bottom w:val="none" w:sz="0" w:space="0" w:color="auto"/>
        <w:right w:val="none" w:sz="0" w:space="0" w:color="auto"/>
      </w:divBdr>
    </w:div>
    <w:div w:id="1890066963">
      <w:marLeft w:val="0"/>
      <w:marRight w:val="0"/>
      <w:marTop w:val="0"/>
      <w:marBottom w:val="0"/>
      <w:divBdr>
        <w:top w:val="none" w:sz="0" w:space="0" w:color="auto"/>
        <w:left w:val="none" w:sz="0" w:space="0" w:color="auto"/>
        <w:bottom w:val="none" w:sz="0" w:space="0" w:color="auto"/>
        <w:right w:val="none" w:sz="0" w:space="0" w:color="auto"/>
      </w:divBdr>
    </w:div>
    <w:div w:id="1890066965">
      <w:marLeft w:val="0"/>
      <w:marRight w:val="0"/>
      <w:marTop w:val="0"/>
      <w:marBottom w:val="0"/>
      <w:divBdr>
        <w:top w:val="none" w:sz="0" w:space="0" w:color="auto"/>
        <w:left w:val="none" w:sz="0" w:space="0" w:color="auto"/>
        <w:bottom w:val="none" w:sz="0" w:space="0" w:color="auto"/>
        <w:right w:val="none" w:sz="0" w:space="0" w:color="auto"/>
      </w:divBdr>
    </w:div>
    <w:div w:id="1890066967">
      <w:marLeft w:val="0"/>
      <w:marRight w:val="0"/>
      <w:marTop w:val="0"/>
      <w:marBottom w:val="0"/>
      <w:divBdr>
        <w:top w:val="none" w:sz="0" w:space="0" w:color="auto"/>
        <w:left w:val="none" w:sz="0" w:space="0" w:color="auto"/>
        <w:bottom w:val="none" w:sz="0" w:space="0" w:color="auto"/>
        <w:right w:val="none" w:sz="0" w:space="0" w:color="auto"/>
      </w:divBdr>
    </w:div>
    <w:div w:id="1890066968">
      <w:marLeft w:val="0"/>
      <w:marRight w:val="0"/>
      <w:marTop w:val="0"/>
      <w:marBottom w:val="0"/>
      <w:divBdr>
        <w:top w:val="none" w:sz="0" w:space="0" w:color="auto"/>
        <w:left w:val="none" w:sz="0" w:space="0" w:color="auto"/>
        <w:bottom w:val="none" w:sz="0" w:space="0" w:color="auto"/>
        <w:right w:val="none" w:sz="0" w:space="0" w:color="auto"/>
      </w:divBdr>
    </w:div>
    <w:div w:id="1890066969">
      <w:marLeft w:val="0"/>
      <w:marRight w:val="0"/>
      <w:marTop w:val="0"/>
      <w:marBottom w:val="0"/>
      <w:divBdr>
        <w:top w:val="none" w:sz="0" w:space="0" w:color="auto"/>
        <w:left w:val="none" w:sz="0" w:space="0" w:color="auto"/>
        <w:bottom w:val="none" w:sz="0" w:space="0" w:color="auto"/>
        <w:right w:val="none" w:sz="0" w:space="0" w:color="auto"/>
      </w:divBdr>
    </w:div>
    <w:div w:id="1890066971">
      <w:marLeft w:val="0"/>
      <w:marRight w:val="0"/>
      <w:marTop w:val="0"/>
      <w:marBottom w:val="0"/>
      <w:divBdr>
        <w:top w:val="none" w:sz="0" w:space="0" w:color="auto"/>
        <w:left w:val="none" w:sz="0" w:space="0" w:color="auto"/>
        <w:bottom w:val="none" w:sz="0" w:space="0" w:color="auto"/>
        <w:right w:val="none" w:sz="0" w:space="0" w:color="auto"/>
      </w:divBdr>
      <w:divsChild>
        <w:div w:id="1890065766">
          <w:marLeft w:val="0"/>
          <w:marRight w:val="0"/>
          <w:marTop w:val="0"/>
          <w:marBottom w:val="0"/>
          <w:divBdr>
            <w:top w:val="none" w:sz="0" w:space="0" w:color="auto"/>
            <w:left w:val="none" w:sz="0" w:space="0" w:color="auto"/>
            <w:bottom w:val="none" w:sz="0" w:space="0" w:color="auto"/>
            <w:right w:val="none" w:sz="0" w:space="0" w:color="auto"/>
          </w:divBdr>
          <w:divsChild>
            <w:div w:id="1890067271">
              <w:marLeft w:val="0"/>
              <w:marRight w:val="0"/>
              <w:marTop w:val="0"/>
              <w:marBottom w:val="0"/>
              <w:divBdr>
                <w:top w:val="none" w:sz="0" w:space="0" w:color="auto"/>
                <w:left w:val="none" w:sz="0" w:space="0" w:color="auto"/>
                <w:bottom w:val="none" w:sz="0" w:space="0" w:color="auto"/>
                <w:right w:val="none" w:sz="0" w:space="0" w:color="auto"/>
              </w:divBdr>
              <w:divsChild>
                <w:div w:id="189006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149">
          <w:marLeft w:val="0"/>
          <w:marRight w:val="0"/>
          <w:marTop w:val="0"/>
          <w:marBottom w:val="0"/>
          <w:divBdr>
            <w:top w:val="none" w:sz="0" w:space="0" w:color="auto"/>
            <w:left w:val="none" w:sz="0" w:space="0" w:color="auto"/>
            <w:bottom w:val="none" w:sz="0" w:space="0" w:color="auto"/>
            <w:right w:val="none" w:sz="0" w:space="0" w:color="auto"/>
          </w:divBdr>
          <w:divsChild>
            <w:div w:id="1890067080">
              <w:marLeft w:val="0"/>
              <w:marRight w:val="0"/>
              <w:marTop w:val="0"/>
              <w:marBottom w:val="0"/>
              <w:divBdr>
                <w:top w:val="none" w:sz="0" w:space="0" w:color="auto"/>
                <w:left w:val="none" w:sz="0" w:space="0" w:color="auto"/>
                <w:bottom w:val="none" w:sz="0" w:space="0" w:color="auto"/>
                <w:right w:val="none" w:sz="0" w:space="0" w:color="auto"/>
              </w:divBdr>
            </w:div>
          </w:divsChild>
        </w:div>
        <w:div w:id="1890068144">
          <w:marLeft w:val="0"/>
          <w:marRight w:val="0"/>
          <w:marTop w:val="0"/>
          <w:marBottom w:val="0"/>
          <w:divBdr>
            <w:top w:val="none" w:sz="0" w:space="0" w:color="auto"/>
            <w:left w:val="none" w:sz="0" w:space="0" w:color="auto"/>
            <w:bottom w:val="none" w:sz="0" w:space="0" w:color="auto"/>
            <w:right w:val="none" w:sz="0" w:space="0" w:color="auto"/>
          </w:divBdr>
          <w:divsChild>
            <w:div w:id="189006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977">
      <w:marLeft w:val="0"/>
      <w:marRight w:val="0"/>
      <w:marTop w:val="0"/>
      <w:marBottom w:val="0"/>
      <w:divBdr>
        <w:top w:val="none" w:sz="0" w:space="0" w:color="auto"/>
        <w:left w:val="none" w:sz="0" w:space="0" w:color="auto"/>
        <w:bottom w:val="none" w:sz="0" w:space="0" w:color="auto"/>
        <w:right w:val="none" w:sz="0" w:space="0" w:color="auto"/>
      </w:divBdr>
    </w:div>
    <w:div w:id="1890066979">
      <w:marLeft w:val="0"/>
      <w:marRight w:val="0"/>
      <w:marTop w:val="0"/>
      <w:marBottom w:val="0"/>
      <w:divBdr>
        <w:top w:val="none" w:sz="0" w:space="0" w:color="auto"/>
        <w:left w:val="none" w:sz="0" w:space="0" w:color="auto"/>
        <w:bottom w:val="none" w:sz="0" w:space="0" w:color="auto"/>
        <w:right w:val="none" w:sz="0" w:space="0" w:color="auto"/>
      </w:divBdr>
    </w:div>
    <w:div w:id="1890066983">
      <w:marLeft w:val="0"/>
      <w:marRight w:val="0"/>
      <w:marTop w:val="0"/>
      <w:marBottom w:val="0"/>
      <w:divBdr>
        <w:top w:val="none" w:sz="0" w:space="0" w:color="auto"/>
        <w:left w:val="none" w:sz="0" w:space="0" w:color="auto"/>
        <w:bottom w:val="none" w:sz="0" w:space="0" w:color="auto"/>
        <w:right w:val="none" w:sz="0" w:space="0" w:color="auto"/>
      </w:divBdr>
      <w:divsChild>
        <w:div w:id="1890066350">
          <w:marLeft w:val="0"/>
          <w:marRight w:val="0"/>
          <w:marTop w:val="0"/>
          <w:marBottom w:val="0"/>
          <w:divBdr>
            <w:top w:val="none" w:sz="0" w:space="0" w:color="auto"/>
            <w:left w:val="none" w:sz="0" w:space="0" w:color="auto"/>
            <w:bottom w:val="none" w:sz="0" w:space="0" w:color="auto"/>
            <w:right w:val="none" w:sz="0" w:space="0" w:color="auto"/>
          </w:divBdr>
          <w:divsChild>
            <w:div w:id="1890065808">
              <w:marLeft w:val="0"/>
              <w:marRight w:val="0"/>
              <w:marTop w:val="0"/>
              <w:marBottom w:val="0"/>
              <w:divBdr>
                <w:top w:val="none" w:sz="0" w:space="0" w:color="auto"/>
                <w:left w:val="none" w:sz="0" w:space="0" w:color="auto"/>
                <w:bottom w:val="none" w:sz="0" w:space="0" w:color="auto"/>
                <w:right w:val="none" w:sz="0" w:space="0" w:color="auto"/>
              </w:divBdr>
              <w:divsChild>
                <w:div w:id="189006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984">
      <w:marLeft w:val="0"/>
      <w:marRight w:val="0"/>
      <w:marTop w:val="0"/>
      <w:marBottom w:val="0"/>
      <w:divBdr>
        <w:top w:val="none" w:sz="0" w:space="0" w:color="auto"/>
        <w:left w:val="none" w:sz="0" w:space="0" w:color="auto"/>
        <w:bottom w:val="none" w:sz="0" w:space="0" w:color="auto"/>
        <w:right w:val="none" w:sz="0" w:space="0" w:color="auto"/>
      </w:divBdr>
      <w:divsChild>
        <w:div w:id="1890068532">
          <w:marLeft w:val="0"/>
          <w:marRight w:val="0"/>
          <w:marTop w:val="0"/>
          <w:marBottom w:val="0"/>
          <w:divBdr>
            <w:top w:val="none" w:sz="0" w:space="0" w:color="auto"/>
            <w:left w:val="none" w:sz="0" w:space="0" w:color="auto"/>
            <w:bottom w:val="none" w:sz="0" w:space="0" w:color="auto"/>
            <w:right w:val="none" w:sz="0" w:space="0" w:color="auto"/>
          </w:divBdr>
        </w:div>
      </w:divsChild>
    </w:div>
    <w:div w:id="1890066989">
      <w:marLeft w:val="0"/>
      <w:marRight w:val="0"/>
      <w:marTop w:val="0"/>
      <w:marBottom w:val="0"/>
      <w:divBdr>
        <w:top w:val="none" w:sz="0" w:space="0" w:color="auto"/>
        <w:left w:val="none" w:sz="0" w:space="0" w:color="auto"/>
        <w:bottom w:val="none" w:sz="0" w:space="0" w:color="auto"/>
        <w:right w:val="none" w:sz="0" w:space="0" w:color="auto"/>
      </w:divBdr>
      <w:divsChild>
        <w:div w:id="1890067941">
          <w:marLeft w:val="0"/>
          <w:marRight w:val="0"/>
          <w:marTop w:val="0"/>
          <w:marBottom w:val="0"/>
          <w:divBdr>
            <w:top w:val="none" w:sz="0" w:space="0" w:color="auto"/>
            <w:left w:val="none" w:sz="0" w:space="0" w:color="auto"/>
            <w:bottom w:val="none" w:sz="0" w:space="0" w:color="auto"/>
            <w:right w:val="none" w:sz="0" w:space="0" w:color="auto"/>
          </w:divBdr>
          <w:divsChild>
            <w:div w:id="1890068330">
              <w:marLeft w:val="0"/>
              <w:marRight w:val="0"/>
              <w:marTop w:val="0"/>
              <w:marBottom w:val="0"/>
              <w:divBdr>
                <w:top w:val="none" w:sz="0" w:space="0" w:color="auto"/>
                <w:left w:val="none" w:sz="0" w:space="0" w:color="auto"/>
                <w:bottom w:val="none" w:sz="0" w:space="0" w:color="auto"/>
                <w:right w:val="none" w:sz="0" w:space="0" w:color="auto"/>
              </w:divBdr>
              <w:divsChild>
                <w:div w:id="1890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990">
      <w:marLeft w:val="0"/>
      <w:marRight w:val="0"/>
      <w:marTop w:val="0"/>
      <w:marBottom w:val="0"/>
      <w:divBdr>
        <w:top w:val="none" w:sz="0" w:space="0" w:color="auto"/>
        <w:left w:val="none" w:sz="0" w:space="0" w:color="auto"/>
        <w:bottom w:val="none" w:sz="0" w:space="0" w:color="auto"/>
        <w:right w:val="none" w:sz="0" w:space="0" w:color="auto"/>
      </w:divBdr>
    </w:div>
    <w:div w:id="1890066991">
      <w:marLeft w:val="0"/>
      <w:marRight w:val="0"/>
      <w:marTop w:val="0"/>
      <w:marBottom w:val="0"/>
      <w:divBdr>
        <w:top w:val="none" w:sz="0" w:space="0" w:color="auto"/>
        <w:left w:val="none" w:sz="0" w:space="0" w:color="auto"/>
        <w:bottom w:val="none" w:sz="0" w:space="0" w:color="auto"/>
        <w:right w:val="none" w:sz="0" w:space="0" w:color="auto"/>
      </w:divBdr>
    </w:div>
    <w:div w:id="1890066992">
      <w:marLeft w:val="0"/>
      <w:marRight w:val="0"/>
      <w:marTop w:val="0"/>
      <w:marBottom w:val="0"/>
      <w:divBdr>
        <w:top w:val="none" w:sz="0" w:space="0" w:color="auto"/>
        <w:left w:val="none" w:sz="0" w:space="0" w:color="auto"/>
        <w:bottom w:val="none" w:sz="0" w:space="0" w:color="auto"/>
        <w:right w:val="none" w:sz="0" w:space="0" w:color="auto"/>
      </w:divBdr>
      <w:divsChild>
        <w:div w:id="1890065918">
          <w:marLeft w:val="0"/>
          <w:marRight w:val="0"/>
          <w:marTop w:val="0"/>
          <w:marBottom w:val="0"/>
          <w:divBdr>
            <w:top w:val="none" w:sz="0" w:space="0" w:color="auto"/>
            <w:left w:val="none" w:sz="0" w:space="0" w:color="auto"/>
            <w:bottom w:val="none" w:sz="0" w:space="0" w:color="auto"/>
            <w:right w:val="none" w:sz="0" w:space="0" w:color="auto"/>
          </w:divBdr>
          <w:divsChild>
            <w:div w:id="1890065825">
              <w:marLeft w:val="0"/>
              <w:marRight w:val="0"/>
              <w:marTop w:val="0"/>
              <w:marBottom w:val="0"/>
              <w:divBdr>
                <w:top w:val="none" w:sz="0" w:space="0" w:color="auto"/>
                <w:left w:val="none" w:sz="0" w:space="0" w:color="auto"/>
                <w:bottom w:val="none" w:sz="0" w:space="0" w:color="auto"/>
                <w:right w:val="none" w:sz="0" w:space="0" w:color="auto"/>
              </w:divBdr>
              <w:divsChild>
                <w:div w:id="18900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6993">
      <w:marLeft w:val="0"/>
      <w:marRight w:val="0"/>
      <w:marTop w:val="0"/>
      <w:marBottom w:val="0"/>
      <w:divBdr>
        <w:top w:val="none" w:sz="0" w:space="0" w:color="auto"/>
        <w:left w:val="none" w:sz="0" w:space="0" w:color="auto"/>
        <w:bottom w:val="none" w:sz="0" w:space="0" w:color="auto"/>
        <w:right w:val="none" w:sz="0" w:space="0" w:color="auto"/>
      </w:divBdr>
    </w:div>
    <w:div w:id="1890066998">
      <w:marLeft w:val="0"/>
      <w:marRight w:val="0"/>
      <w:marTop w:val="0"/>
      <w:marBottom w:val="0"/>
      <w:divBdr>
        <w:top w:val="none" w:sz="0" w:space="0" w:color="auto"/>
        <w:left w:val="none" w:sz="0" w:space="0" w:color="auto"/>
        <w:bottom w:val="none" w:sz="0" w:space="0" w:color="auto"/>
        <w:right w:val="none" w:sz="0" w:space="0" w:color="auto"/>
      </w:divBdr>
    </w:div>
    <w:div w:id="1890066999">
      <w:marLeft w:val="0"/>
      <w:marRight w:val="0"/>
      <w:marTop w:val="0"/>
      <w:marBottom w:val="0"/>
      <w:divBdr>
        <w:top w:val="none" w:sz="0" w:space="0" w:color="auto"/>
        <w:left w:val="none" w:sz="0" w:space="0" w:color="auto"/>
        <w:bottom w:val="none" w:sz="0" w:space="0" w:color="auto"/>
        <w:right w:val="none" w:sz="0" w:space="0" w:color="auto"/>
      </w:divBdr>
      <w:divsChild>
        <w:div w:id="1890066750">
          <w:marLeft w:val="0"/>
          <w:marRight w:val="0"/>
          <w:marTop w:val="0"/>
          <w:marBottom w:val="0"/>
          <w:divBdr>
            <w:top w:val="none" w:sz="0" w:space="0" w:color="auto"/>
            <w:left w:val="none" w:sz="0" w:space="0" w:color="auto"/>
            <w:bottom w:val="none" w:sz="0" w:space="0" w:color="auto"/>
            <w:right w:val="none" w:sz="0" w:space="0" w:color="auto"/>
          </w:divBdr>
          <w:divsChild>
            <w:div w:id="1890065894">
              <w:marLeft w:val="0"/>
              <w:marRight w:val="0"/>
              <w:marTop w:val="0"/>
              <w:marBottom w:val="0"/>
              <w:divBdr>
                <w:top w:val="none" w:sz="0" w:space="0" w:color="auto"/>
                <w:left w:val="none" w:sz="0" w:space="0" w:color="auto"/>
                <w:bottom w:val="none" w:sz="0" w:space="0" w:color="auto"/>
                <w:right w:val="none" w:sz="0" w:space="0" w:color="auto"/>
              </w:divBdr>
              <w:divsChild>
                <w:div w:id="1890065916">
                  <w:marLeft w:val="0"/>
                  <w:marRight w:val="0"/>
                  <w:marTop w:val="0"/>
                  <w:marBottom w:val="0"/>
                  <w:divBdr>
                    <w:top w:val="none" w:sz="0" w:space="0" w:color="auto"/>
                    <w:left w:val="none" w:sz="0" w:space="0" w:color="auto"/>
                    <w:bottom w:val="none" w:sz="0" w:space="0" w:color="auto"/>
                    <w:right w:val="none" w:sz="0" w:space="0" w:color="auto"/>
                  </w:divBdr>
                </w:div>
              </w:divsChild>
            </w:div>
            <w:div w:id="1890068200">
              <w:marLeft w:val="0"/>
              <w:marRight w:val="0"/>
              <w:marTop w:val="0"/>
              <w:marBottom w:val="0"/>
              <w:divBdr>
                <w:top w:val="none" w:sz="0" w:space="0" w:color="auto"/>
                <w:left w:val="none" w:sz="0" w:space="0" w:color="auto"/>
                <w:bottom w:val="none" w:sz="0" w:space="0" w:color="auto"/>
                <w:right w:val="none" w:sz="0" w:space="0" w:color="auto"/>
              </w:divBdr>
            </w:div>
          </w:divsChild>
        </w:div>
        <w:div w:id="1890067045">
          <w:marLeft w:val="0"/>
          <w:marRight w:val="0"/>
          <w:marTop w:val="0"/>
          <w:marBottom w:val="0"/>
          <w:divBdr>
            <w:top w:val="none" w:sz="0" w:space="0" w:color="auto"/>
            <w:left w:val="none" w:sz="0" w:space="0" w:color="auto"/>
            <w:bottom w:val="none" w:sz="0" w:space="0" w:color="auto"/>
            <w:right w:val="none" w:sz="0" w:space="0" w:color="auto"/>
          </w:divBdr>
        </w:div>
        <w:div w:id="1890067393">
          <w:marLeft w:val="0"/>
          <w:marRight w:val="0"/>
          <w:marTop w:val="0"/>
          <w:marBottom w:val="0"/>
          <w:divBdr>
            <w:top w:val="none" w:sz="0" w:space="0" w:color="auto"/>
            <w:left w:val="none" w:sz="0" w:space="0" w:color="auto"/>
            <w:bottom w:val="none" w:sz="0" w:space="0" w:color="auto"/>
            <w:right w:val="none" w:sz="0" w:space="0" w:color="auto"/>
          </w:divBdr>
        </w:div>
        <w:div w:id="1890067985">
          <w:marLeft w:val="0"/>
          <w:marRight w:val="0"/>
          <w:marTop w:val="0"/>
          <w:marBottom w:val="0"/>
          <w:divBdr>
            <w:top w:val="none" w:sz="0" w:space="0" w:color="auto"/>
            <w:left w:val="none" w:sz="0" w:space="0" w:color="auto"/>
            <w:bottom w:val="none" w:sz="0" w:space="0" w:color="auto"/>
            <w:right w:val="none" w:sz="0" w:space="0" w:color="auto"/>
          </w:divBdr>
        </w:div>
      </w:divsChild>
    </w:div>
    <w:div w:id="1890067008">
      <w:marLeft w:val="0"/>
      <w:marRight w:val="0"/>
      <w:marTop w:val="0"/>
      <w:marBottom w:val="0"/>
      <w:divBdr>
        <w:top w:val="none" w:sz="0" w:space="0" w:color="auto"/>
        <w:left w:val="none" w:sz="0" w:space="0" w:color="auto"/>
        <w:bottom w:val="none" w:sz="0" w:space="0" w:color="auto"/>
        <w:right w:val="none" w:sz="0" w:space="0" w:color="auto"/>
      </w:divBdr>
    </w:div>
    <w:div w:id="1890067012">
      <w:marLeft w:val="0"/>
      <w:marRight w:val="0"/>
      <w:marTop w:val="0"/>
      <w:marBottom w:val="0"/>
      <w:divBdr>
        <w:top w:val="none" w:sz="0" w:space="0" w:color="auto"/>
        <w:left w:val="none" w:sz="0" w:space="0" w:color="auto"/>
        <w:bottom w:val="none" w:sz="0" w:space="0" w:color="auto"/>
        <w:right w:val="none" w:sz="0" w:space="0" w:color="auto"/>
      </w:divBdr>
      <w:divsChild>
        <w:div w:id="1890067223">
          <w:marLeft w:val="0"/>
          <w:marRight w:val="0"/>
          <w:marTop w:val="0"/>
          <w:marBottom w:val="0"/>
          <w:divBdr>
            <w:top w:val="none" w:sz="0" w:space="0" w:color="auto"/>
            <w:left w:val="none" w:sz="0" w:space="0" w:color="auto"/>
            <w:bottom w:val="none" w:sz="0" w:space="0" w:color="auto"/>
            <w:right w:val="none" w:sz="0" w:space="0" w:color="auto"/>
          </w:divBdr>
        </w:div>
        <w:div w:id="1890067792">
          <w:marLeft w:val="0"/>
          <w:marRight w:val="0"/>
          <w:marTop w:val="0"/>
          <w:marBottom w:val="0"/>
          <w:divBdr>
            <w:top w:val="none" w:sz="0" w:space="0" w:color="auto"/>
            <w:left w:val="none" w:sz="0" w:space="0" w:color="auto"/>
            <w:bottom w:val="none" w:sz="0" w:space="0" w:color="auto"/>
            <w:right w:val="none" w:sz="0" w:space="0" w:color="auto"/>
          </w:divBdr>
          <w:divsChild>
            <w:div w:id="1890066723">
              <w:marLeft w:val="0"/>
              <w:marRight w:val="0"/>
              <w:marTop w:val="0"/>
              <w:marBottom w:val="0"/>
              <w:divBdr>
                <w:top w:val="none" w:sz="0" w:space="0" w:color="auto"/>
                <w:left w:val="none" w:sz="0" w:space="0" w:color="auto"/>
                <w:bottom w:val="none" w:sz="0" w:space="0" w:color="auto"/>
                <w:right w:val="none" w:sz="0" w:space="0" w:color="auto"/>
              </w:divBdr>
              <w:divsChild>
                <w:div w:id="189006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013">
      <w:marLeft w:val="0"/>
      <w:marRight w:val="0"/>
      <w:marTop w:val="0"/>
      <w:marBottom w:val="0"/>
      <w:divBdr>
        <w:top w:val="none" w:sz="0" w:space="0" w:color="auto"/>
        <w:left w:val="none" w:sz="0" w:space="0" w:color="auto"/>
        <w:bottom w:val="none" w:sz="0" w:space="0" w:color="auto"/>
        <w:right w:val="none" w:sz="0" w:space="0" w:color="auto"/>
      </w:divBdr>
    </w:div>
    <w:div w:id="1890067021">
      <w:marLeft w:val="0"/>
      <w:marRight w:val="0"/>
      <w:marTop w:val="0"/>
      <w:marBottom w:val="0"/>
      <w:divBdr>
        <w:top w:val="none" w:sz="0" w:space="0" w:color="auto"/>
        <w:left w:val="none" w:sz="0" w:space="0" w:color="auto"/>
        <w:bottom w:val="none" w:sz="0" w:space="0" w:color="auto"/>
        <w:right w:val="none" w:sz="0" w:space="0" w:color="auto"/>
      </w:divBdr>
    </w:div>
    <w:div w:id="1890067022">
      <w:marLeft w:val="0"/>
      <w:marRight w:val="0"/>
      <w:marTop w:val="0"/>
      <w:marBottom w:val="0"/>
      <w:divBdr>
        <w:top w:val="none" w:sz="0" w:space="0" w:color="auto"/>
        <w:left w:val="none" w:sz="0" w:space="0" w:color="auto"/>
        <w:bottom w:val="none" w:sz="0" w:space="0" w:color="auto"/>
        <w:right w:val="none" w:sz="0" w:space="0" w:color="auto"/>
      </w:divBdr>
      <w:divsChild>
        <w:div w:id="1890067912">
          <w:marLeft w:val="0"/>
          <w:marRight w:val="0"/>
          <w:marTop w:val="0"/>
          <w:marBottom w:val="0"/>
          <w:divBdr>
            <w:top w:val="none" w:sz="0" w:space="0" w:color="auto"/>
            <w:left w:val="none" w:sz="0" w:space="0" w:color="auto"/>
            <w:bottom w:val="none" w:sz="0" w:space="0" w:color="auto"/>
            <w:right w:val="none" w:sz="0" w:space="0" w:color="auto"/>
          </w:divBdr>
        </w:div>
      </w:divsChild>
    </w:div>
    <w:div w:id="1890067023">
      <w:marLeft w:val="0"/>
      <w:marRight w:val="0"/>
      <w:marTop w:val="0"/>
      <w:marBottom w:val="0"/>
      <w:divBdr>
        <w:top w:val="none" w:sz="0" w:space="0" w:color="auto"/>
        <w:left w:val="none" w:sz="0" w:space="0" w:color="auto"/>
        <w:bottom w:val="none" w:sz="0" w:space="0" w:color="auto"/>
        <w:right w:val="none" w:sz="0" w:space="0" w:color="auto"/>
      </w:divBdr>
    </w:div>
    <w:div w:id="1890067026">
      <w:marLeft w:val="0"/>
      <w:marRight w:val="0"/>
      <w:marTop w:val="0"/>
      <w:marBottom w:val="0"/>
      <w:divBdr>
        <w:top w:val="none" w:sz="0" w:space="0" w:color="auto"/>
        <w:left w:val="none" w:sz="0" w:space="0" w:color="auto"/>
        <w:bottom w:val="none" w:sz="0" w:space="0" w:color="auto"/>
        <w:right w:val="none" w:sz="0" w:space="0" w:color="auto"/>
      </w:divBdr>
    </w:div>
    <w:div w:id="1890067027">
      <w:marLeft w:val="0"/>
      <w:marRight w:val="0"/>
      <w:marTop w:val="0"/>
      <w:marBottom w:val="0"/>
      <w:divBdr>
        <w:top w:val="none" w:sz="0" w:space="0" w:color="auto"/>
        <w:left w:val="none" w:sz="0" w:space="0" w:color="auto"/>
        <w:bottom w:val="none" w:sz="0" w:space="0" w:color="auto"/>
        <w:right w:val="none" w:sz="0" w:space="0" w:color="auto"/>
      </w:divBdr>
    </w:div>
    <w:div w:id="1890067030">
      <w:marLeft w:val="0"/>
      <w:marRight w:val="0"/>
      <w:marTop w:val="0"/>
      <w:marBottom w:val="0"/>
      <w:divBdr>
        <w:top w:val="none" w:sz="0" w:space="0" w:color="auto"/>
        <w:left w:val="none" w:sz="0" w:space="0" w:color="auto"/>
        <w:bottom w:val="none" w:sz="0" w:space="0" w:color="auto"/>
        <w:right w:val="none" w:sz="0" w:space="0" w:color="auto"/>
      </w:divBdr>
      <w:divsChild>
        <w:div w:id="1890066988">
          <w:marLeft w:val="0"/>
          <w:marRight w:val="0"/>
          <w:marTop w:val="0"/>
          <w:marBottom w:val="0"/>
          <w:divBdr>
            <w:top w:val="none" w:sz="0" w:space="0" w:color="auto"/>
            <w:left w:val="none" w:sz="0" w:space="0" w:color="auto"/>
            <w:bottom w:val="none" w:sz="0" w:space="0" w:color="auto"/>
            <w:right w:val="none" w:sz="0" w:space="0" w:color="auto"/>
          </w:divBdr>
          <w:divsChild>
            <w:div w:id="1890068420">
              <w:marLeft w:val="0"/>
              <w:marRight w:val="0"/>
              <w:marTop w:val="0"/>
              <w:marBottom w:val="0"/>
              <w:divBdr>
                <w:top w:val="none" w:sz="0" w:space="0" w:color="auto"/>
                <w:left w:val="none" w:sz="0" w:space="0" w:color="auto"/>
                <w:bottom w:val="none" w:sz="0" w:space="0" w:color="auto"/>
                <w:right w:val="none" w:sz="0" w:space="0" w:color="auto"/>
              </w:divBdr>
              <w:divsChild>
                <w:div w:id="18900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032">
      <w:marLeft w:val="0"/>
      <w:marRight w:val="0"/>
      <w:marTop w:val="0"/>
      <w:marBottom w:val="0"/>
      <w:divBdr>
        <w:top w:val="none" w:sz="0" w:space="0" w:color="auto"/>
        <w:left w:val="none" w:sz="0" w:space="0" w:color="auto"/>
        <w:bottom w:val="none" w:sz="0" w:space="0" w:color="auto"/>
        <w:right w:val="none" w:sz="0" w:space="0" w:color="auto"/>
      </w:divBdr>
    </w:div>
    <w:div w:id="1890067036">
      <w:marLeft w:val="0"/>
      <w:marRight w:val="0"/>
      <w:marTop w:val="0"/>
      <w:marBottom w:val="0"/>
      <w:divBdr>
        <w:top w:val="none" w:sz="0" w:space="0" w:color="auto"/>
        <w:left w:val="none" w:sz="0" w:space="0" w:color="auto"/>
        <w:bottom w:val="none" w:sz="0" w:space="0" w:color="auto"/>
        <w:right w:val="none" w:sz="0" w:space="0" w:color="auto"/>
      </w:divBdr>
    </w:div>
    <w:div w:id="1890067037">
      <w:marLeft w:val="0"/>
      <w:marRight w:val="0"/>
      <w:marTop w:val="0"/>
      <w:marBottom w:val="0"/>
      <w:divBdr>
        <w:top w:val="none" w:sz="0" w:space="0" w:color="auto"/>
        <w:left w:val="none" w:sz="0" w:space="0" w:color="auto"/>
        <w:bottom w:val="none" w:sz="0" w:space="0" w:color="auto"/>
        <w:right w:val="none" w:sz="0" w:space="0" w:color="auto"/>
      </w:divBdr>
    </w:div>
    <w:div w:id="1890067038">
      <w:marLeft w:val="0"/>
      <w:marRight w:val="0"/>
      <w:marTop w:val="0"/>
      <w:marBottom w:val="0"/>
      <w:divBdr>
        <w:top w:val="none" w:sz="0" w:space="0" w:color="auto"/>
        <w:left w:val="none" w:sz="0" w:space="0" w:color="auto"/>
        <w:bottom w:val="none" w:sz="0" w:space="0" w:color="auto"/>
        <w:right w:val="none" w:sz="0" w:space="0" w:color="auto"/>
      </w:divBdr>
    </w:div>
    <w:div w:id="1890067039">
      <w:marLeft w:val="0"/>
      <w:marRight w:val="0"/>
      <w:marTop w:val="0"/>
      <w:marBottom w:val="0"/>
      <w:divBdr>
        <w:top w:val="none" w:sz="0" w:space="0" w:color="auto"/>
        <w:left w:val="none" w:sz="0" w:space="0" w:color="auto"/>
        <w:bottom w:val="none" w:sz="0" w:space="0" w:color="auto"/>
        <w:right w:val="none" w:sz="0" w:space="0" w:color="auto"/>
      </w:divBdr>
    </w:div>
    <w:div w:id="1890067042">
      <w:marLeft w:val="0"/>
      <w:marRight w:val="0"/>
      <w:marTop w:val="0"/>
      <w:marBottom w:val="0"/>
      <w:divBdr>
        <w:top w:val="none" w:sz="0" w:space="0" w:color="auto"/>
        <w:left w:val="none" w:sz="0" w:space="0" w:color="auto"/>
        <w:bottom w:val="none" w:sz="0" w:space="0" w:color="auto"/>
        <w:right w:val="none" w:sz="0" w:space="0" w:color="auto"/>
      </w:divBdr>
    </w:div>
    <w:div w:id="1890067047">
      <w:marLeft w:val="0"/>
      <w:marRight w:val="0"/>
      <w:marTop w:val="0"/>
      <w:marBottom w:val="0"/>
      <w:divBdr>
        <w:top w:val="none" w:sz="0" w:space="0" w:color="auto"/>
        <w:left w:val="none" w:sz="0" w:space="0" w:color="auto"/>
        <w:bottom w:val="none" w:sz="0" w:space="0" w:color="auto"/>
        <w:right w:val="none" w:sz="0" w:space="0" w:color="auto"/>
      </w:divBdr>
    </w:div>
    <w:div w:id="1890067051">
      <w:marLeft w:val="0"/>
      <w:marRight w:val="0"/>
      <w:marTop w:val="0"/>
      <w:marBottom w:val="0"/>
      <w:divBdr>
        <w:top w:val="none" w:sz="0" w:space="0" w:color="auto"/>
        <w:left w:val="none" w:sz="0" w:space="0" w:color="auto"/>
        <w:bottom w:val="none" w:sz="0" w:space="0" w:color="auto"/>
        <w:right w:val="none" w:sz="0" w:space="0" w:color="auto"/>
      </w:divBdr>
    </w:div>
    <w:div w:id="1890067054">
      <w:marLeft w:val="0"/>
      <w:marRight w:val="0"/>
      <w:marTop w:val="0"/>
      <w:marBottom w:val="0"/>
      <w:divBdr>
        <w:top w:val="none" w:sz="0" w:space="0" w:color="auto"/>
        <w:left w:val="none" w:sz="0" w:space="0" w:color="auto"/>
        <w:bottom w:val="none" w:sz="0" w:space="0" w:color="auto"/>
        <w:right w:val="none" w:sz="0" w:space="0" w:color="auto"/>
      </w:divBdr>
    </w:div>
    <w:div w:id="1890067055">
      <w:marLeft w:val="0"/>
      <w:marRight w:val="0"/>
      <w:marTop w:val="0"/>
      <w:marBottom w:val="0"/>
      <w:divBdr>
        <w:top w:val="none" w:sz="0" w:space="0" w:color="auto"/>
        <w:left w:val="none" w:sz="0" w:space="0" w:color="auto"/>
        <w:bottom w:val="none" w:sz="0" w:space="0" w:color="auto"/>
        <w:right w:val="none" w:sz="0" w:space="0" w:color="auto"/>
      </w:divBdr>
      <w:divsChild>
        <w:div w:id="1890065718">
          <w:marLeft w:val="0"/>
          <w:marRight w:val="0"/>
          <w:marTop w:val="0"/>
          <w:marBottom w:val="0"/>
          <w:divBdr>
            <w:top w:val="none" w:sz="0" w:space="0" w:color="auto"/>
            <w:left w:val="none" w:sz="0" w:space="0" w:color="auto"/>
            <w:bottom w:val="none" w:sz="0" w:space="0" w:color="auto"/>
            <w:right w:val="none" w:sz="0" w:space="0" w:color="auto"/>
          </w:divBdr>
        </w:div>
        <w:div w:id="1890066391">
          <w:marLeft w:val="0"/>
          <w:marRight w:val="0"/>
          <w:marTop w:val="0"/>
          <w:marBottom w:val="0"/>
          <w:divBdr>
            <w:top w:val="single" w:sz="4" w:space="1" w:color="000000"/>
            <w:left w:val="single" w:sz="4" w:space="4" w:color="000000"/>
            <w:bottom w:val="single" w:sz="4" w:space="1" w:color="000000"/>
            <w:right w:val="single" w:sz="4" w:space="4" w:color="000000"/>
          </w:divBdr>
        </w:div>
        <w:div w:id="1890066442">
          <w:marLeft w:val="0"/>
          <w:marRight w:val="0"/>
          <w:marTop w:val="0"/>
          <w:marBottom w:val="0"/>
          <w:divBdr>
            <w:top w:val="none" w:sz="0" w:space="0" w:color="auto"/>
            <w:left w:val="none" w:sz="0" w:space="0" w:color="auto"/>
            <w:bottom w:val="none" w:sz="0" w:space="0" w:color="auto"/>
            <w:right w:val="none" w:sz="0" w:space="0" w:color="auto"/>
          </w:divBdr>
        </w:div>
        <w:div w:id="1890066553">
          <w:marLeft w:val="0"/>
          <w:marRight w:val="0"/>
          <w:marTop w:val="0"/>
          <w:marBottom w:val="0"/>
          <w:divBdr>
            <w:top w:val="none" w:sz="0" w:space="0" w:color="auto"/>
            <w:left w:val="none" w:sz="0" w:space="0" w:color="auto"/>
            <w:bottom w:val="none" w:sz="0" w:space="0" w:color="auto"/>
            <w:right w:val="none" w:sz="0" w:space="0" w:color="auto"/>
          </w:divBdr>
          <w:divsChild>
            <w:div w:id="1890068540">
              <w:marLeft w:val="0"/>
              <w:marRight w:val="0"/>
              <w:marTop w:val="0"/>
              <w:marBottom w:val="0"/>
              <w:divBdr>
                <w:top w:val="none" w:sz="0" w:space="0" w:color="auto"/>
                <w:left w:val="none" w:sz="0" w:space="0" w:color="auto"/>
                <w:bottom w:val="none" w:sz="0" w:space="0" w:color="auto"/>
                <w:right w:val="none" w:sz="0" w:space="0" w:color="auto"/>
              </w:divBdr>
            </w:div>
          </w:divsChild>
        </w:div>
        <w:div w:id="1890066606">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890067060">
      <w:marLeft w:val="0"/>
      <w:marRight w:val="0"/>
      <w:marTop w:val="0"/>
      <w:marBottom w:val="0"/>
      <w:divBdr>
        <w:top w:val="none" w:sz="0" w:space="0" w:color="auto"/>
        <w:left w:val="none" w:sz="0" w:space="0" w:color="auto"/>
        <w:bottom w:val="none" w:sz="0" w:space="0" w:color="auto"/>
        <w:right w:val="none" w:sz="0" w:space="0" w:color="auto"/>
      </w:divBdr>
    </w:div>
    <w:div w:id="1890067063">
      <w:marLeft w:val="0"/>
      <w:marRight w:val="0"/>
      <w:marTop w:val="0"/>
      <w:marBottom w:val="0"/>
      <w:divBdr>
        <w:top w:val="none" w:sz="0" w:space="0" w:color="auto"/>
        <w:left w:val="none" w:sz="0" w:space="0" w:color="auto"/>
        <w:bottom w:val="none" w:sz="0" w:space="0" w:color="auto"/>
        <w:right w:val="none" w:sz="0" w:space="0" w:color="auto"/>
      </w:divBdr>
    </w:div>
    <w:div w:id="1890067064">
      <w:marLeft w:val="0"/>
      <w:marRight w:val="0"/>
      <w:marTop w:val="0"/>
      <w:marBottom w:val="0"/>
      <w:divBdr>
        <w:top w:val="none" w:sz="0" w:space="0" w:color="auto"/>
        <w:left w:val="none" w:sz="0" w:space="0" w:color="auto"/>
        <w:bottom w:val="none" w:sz="0" w:space="0" w:color="auto"/>
        <w:right w:val="none" w:sz="0" w:space="0" w:color="auto"/>
      </w:divBdr>
    </w:div>
    <w:div w:id="1890067067">
      <w:marLeft w:val="0"/>
      <w:marRight w:val="0"/>
      <w:marTop w:val="0"/>
      <w:marBottom w:val="0"/>
      <w:divBdr>
        <w:top w:val="none" w:sz="0" w:space="0" w:color="auto"/>
        <w:left w:val="none" w:sz="0" w:space="0" w:color="auto"/>
        <w:bottom w:val="none" w:sz="0" w:space="0" w:color="auto"/>
        <w:right w:val="none" w:sz="0" w:space="0" w:color="auto"/>
      </w:divBdr>
    </w:div>
    <w:div w:id="1890067068">
      <w:marLeft w:val="0"/>
      <w:marRight w:val="0"/>
      <w:marTop w:val="0"/>
      <w:marBottom w:val="0"/>
      <w:divBdr>
        <w:top w:val="none" w:sz="0" w:space="0" w:color="auto"/>
        <w:left w:val="none" w:sz="0" w:space="0" w:color="auto"/>
        <w:bottom w:val="none" w:sz="0" w:space="0" w:color="auto"/>
        <w:right w:val="none" w:sz="0" w:space="0" w:color="auto"/>
      </w:divBdr>
      <w:divsChild>
        <w:div w:id="1890066086">
          <w:marLeft w:val="0"/>
          <w:marRight w:val="0"/>
          <w:marTop w:val="0"/>
          <w:marBottom w:val="0"/>
          <w:divBdr>
            <w:top w:val="none" w:sz="0" w:space="0" w:color="auto"/>
            <w:left w:val="none" w:sz="0" w:space="0" w:color="auto"/>
            <w:bottom w:val="none" w:sz="0" w:space="0" w:color="auto"/>
            <w:right w:val="none" w:sz="0" w:space="0" w:color="auto"/>
          </w:divBdr>
        </w:div>
      </w:divsChild>
    </w:div>
    <w:div w:id="1890067069">
      <w:marLeft w:val="0"/>
      <w:marRight w:val="0"/>
      <w:marTop w:val="0"/>
      <w:marBottom w:val="0"/>
      <w:divBdr>
        <w:top w:val="none" w:sz="0" w:space="0" w:color="auto"/>
        <w:left w:val="none" w:sz="0" w:space="0" w:color="auto"/>
        <w:bottom w:val="none" w:sz="0" w:space="0" w:color="auto"/>
        <w:right w:val="none" w:sz="0" w:space="0" w:color="auto"/>
      </w:divBdr>
    </w:div>
    <w:div w:id="1890067071">
      <w:marLeft w:val="0"/>
      <w:marRight w:val="0"/>
      <w:marTop w:val="0"/>
      <w:marBottom w:val="0"/>
      <w:divBdr>
        <w:top w:val="none" w:sz="0" w:space="0" w:color="auto"/>
        <w:left w:val="none" w:sz="0" w:space="0" w:color="auto"/>
        <w:bottom w:val="none" w:sz="0" w:space="0" w:color="auto"/>
        <w:right w:val="none" w:sz="0" w:space="0" w:color="auto"/>
      </w:divBdr>
    </w:div>
    <w:div w:id="1890067072">
      <w:marLeft w:val="0"/>
      <w:marRight w:val="0"/>
      <w:marTop w:val="0"/>
      <w:marBottom w:val="0"/>
      <w:divBdr>
        <w:top w:val="none" w:sz="0" w:space="0" w:color="auto"/>
        <w:left w:val="none" w:sz="0" w:space="0" w:color="auto"/>
        <w:bottom w:val="none" w:sz="0" w:space="0" w:color="auto"/>
        <w:right w:val="none" w:sz="0" w:space="0" w:color="auto"/>
      </w:divBdr>
    </w:div>
    <w:div w:id="1890067073">
      <w:marLeft w:val="0"/>
      <w:marRight w:val="0"/>
      <w:marTop w:val="0"/>
      <w:marBottom w:val="0"/>
      <w:divBdr>
        <w:top w:val="none" w:sz="0" w:space="0" w:color="auto"/>
        <w:left w:val="none" w:sz="0" w:space="0" w:color="auto"/>
        <w:bottom w:val="none" w:sz="0" w:space="0" w:color="auto"/>
        <w:right w:val="none" w:sz="0" w:space="0" w:color="auto"/>
      </w:divBdr>
    </w:div>
    <w:div w:id="1890067075">
      <w:marLeft w:val="0"/>
      <w:marRight w:val="0"/>
      <w:marTop w:val="0"/>
      <w:marBottom w:val="0"/>
      <w:divBdr>
        <w:top w:val="none" w:sz="0" w:space="0" w:color="auto"/>
        <w:left w:val="none" w:sz="0" w:space="0" w:color="auto"/>
        <w:bottom w:val="none" w:sz="0" w:space="0" w:color="auto"/>
        <w:right w:val="none" w:sz="0" w:space="0" w:color="auto"/>
      </w:divBdr>
    </w:div>
    <w:div w:id="1890067077">
      <w:marLeft w:val="0"/>
      <w:marRight w:val="0"/>
      <w:marTop w:val="0"/>
      <w:marBottom w:val="0"/>
      <w:divBdr>
        <w:top w:val="none" w:sz="0" w:space="0" w:color="auto"/>
        <w:left w:val="none" w:sz="0" w:space="0" w:color="auto"/>
        <w:bottom w:val="none" w:sz="0" w:space="0" w:color="auto"/>
        <w:right w:val="none" w:sz="0" w:space="0" w:color="auto"/>
      </w:divBdr>
      <w:divsChild>
        <w:div w:id="1890068098">
          <w:marLeft w:val="0"/>
          <w:marRight w:val="0"/>
          <w:marTop w:val="0"/>
          <w:marBottom w:val="0"/>
          <w:divBdr>
            <w:top w:val="none" w:sz="0" w:space="0" w:color="auto"/>
            <w:left w:val="none" w:sz="0" w:space="0" w:color="auto"/>
            <w:bottom w:val="none" w:sz="0" w:space="0" w:color="auto"/>
            <w:right w:val="none" w:sz="0" w:space="0" w:color="auto"/>
          </w:divBdr>
          <w:divsChild>
            <w:div w:id="1890066578">
              <w:marLeft w:val="0"/>
              <w:marRight w:val="0"/>
              <w:marTop w:val="0"/>
              <w:marBottom w:val="0"/>
              <w:divBdr>
                <w:top w:val="none" w:sz="0" w:space="0" w:color="auto"/>
                <w:left w:val="none" w:sz="0" w:space="0" w:color="auto"/>
                <w:bottom w:val="none" w:sz="0" w:space="0" w:color="auto"/>
                <w:right w:val="none" w:sz="0" w:space="0" w:color="auto"/>
              </w:divBdr>
              <w:divsChild>
                <w:div w:id="1890067333">
                  <w:marLeft w:val="0"/>
                  <w:marRight w:val="0"/>
                  <w:marTop w:val="0"/>
                  <w:marBottom w:val="0"/>
                  <w:divBdr>
                    <w:top w:val="none" w:sz="0" w:space="0" w:color="auto"/>
                    <w:left w:val="none" w:sz="0" w:space="0" w:color="auto"/>
                    <w:bottom w:val="none" w:sz="0" w:space="0" w:color="auto"/>
                    <w:right w:val="none" w:sz="0" w:space="0" w:color="auto"/>
                  </w:divBdr>
                  <w:divsChild>
                    <w:div w:id="1890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078">
      <w:marLeft w:val="0"/>
      <w:marRight w:val="0"/>
      <w:marTop w:val="0"/>
      <w:marBottom w:val="0"/>
      <w:divBdr>
        <w:top w:val="none" w:sz="0" w:space="0" w:color="auto"/>
        <w:left w:val="none" w:sz="0" w:space="0" w:color="auto"/>
        <w:bottom w:val="none" w:sz="0" w:space="0" w:color="auto"/>
        <w:right w:val="none" w:sz="0" w:space="0" w:color="auto"/>
      </w:divBdr>
      <w:divsChild>
        <w:div w:id="1890067100">
          <w:marLeft w:val="0"/>
          <w:marRight w:val="0"/>
          <w:marTop w:val="0"/>
          <w:marBottom w:val="0"/>
          <w:divBdr>
            <w:top w:val="none" w:sz="0" w:space="0" w:color="auto"/>
            <w:left w:val="none" w:sz="0" w:space="0" w:color="auto"/>
            <w:bottom w:val="none" w:sz="0" w:space="0" w:color="auto"/>
            <w:right w:val="none" w:sz="0" w:space="0" w:color="auto"/>
          </w:divBdr>
        </w:div>
        <w:div w:id="1890067590">
          <w:marLeft w:val="0"/>
          <w:marRight w:val="0"/>
          <w:marTop w:val="0"/>
          <w:marBottom w:val="0"/>
          <w:divBdr>
            <w:top w:val="none" w:sz="0" w:space="0" w:color="auto"/>
            <w:left w:val="none" w:sz="0" w:space="0" w:color="auto"/>
            <w:bottom w:val="none" w:sz="0" w:space="0" w:color="auto"/>
            <w:right w:val="none" w:sz="0" w:space="0" w:color="auto"/>
          </w:divBdr>
        </w:div>
        <w:div w:id="1890067624">
          <w:marLeft w:val="0"/>
          <w:marRight w:val="0"/>
          <w:marTop w:val="0"/>
          <w:marBottom w:val="0"/>
          <w:divBdr>
            <w:top w:val="none" w:sz="0" w:space="0" w:color="auto"/>
            <w:left w:val="none" w:sz="0" w:space="0" w:color="auto"/>
            <w:bottom w:val="none" w:sz="0" w:space="0" w:color="auto"/>
            <w:right w:val="none" w:sz="0" w:space="0" w:color="auto"/>
          </w:divBdr>
        </w:div>
        <w:div w:id="1890067673">
          <w:marLeft w:val="0"/>
          <w:marRight w:val="0"/>
          <w:marTop w:val="0"/>
          <w:marBottom w:val="0"/>
          <w:divBdr>
            <w:top w:val="none" w:sz="0" w:space="0" w:color="auto"/>
            <w:left w:val="none" w:sz="0" w:space="0" w:color="auto"/>
            <w:bottom w:val="none" w:sz="0" w:space="0" w:color="auto"/>
            <w:right w:val="none" w:sz="0" w:space="0" w:color="auto"/>
          </w:divBdr>
        </w:div>
        <w:div w:id="1890067698">
          <w:marLeft w:val="0"/>
          <w:marRight w:val="0"/>
          <w:marTop w:val="0"/>
          <w:marBottom w:val="0"/>
          <w:divBdr>
            <w:top w:val="none" w:sz="0" w:space="0" w:color="auto"/>
            <w:left w:val="none" w:sz="0" w:space="0" w:color="auto"/>
            <w:bottom w:val="none" w:sz="0" w:space="0" w:color="auto"/>
            <w:right w:val="none" w:sz="0" w:space="0" w:color="auto"/>
          </w:divBdr>
        </w:div>
      </w:divsChild>
    </w:div>
    <w:div w:id="1890067079">
      <w:marLeft w:val="0"/>
      <w:marRight w:val="0"/>
      <w:marTop w:val="0"/>
      <w:marBottom w:val="0"/>
      <w:divBdr>
        <w:top w:val="none" w:sz="0" w:space="0" w:color="auto"/>
        <w:left w:val="none" w:sz="0" w:space="0" w:color="auto"/>
        <w:bottom w:val="none" w:sz="0" w:space="0" w:color="auto"/>
        <w:right w:val="none" w:sz="0" w:space="0" w:color="auto"/>
      </w:divBdr>
    </w:div>
    <w:div w:id="1890067081">
      <w:marLeft w:val="0"/>
      <w:marRight w:val="0"/>
      <w:marTop w:val="0"/>
      <w:marBottom w:val="0"/>
      <w:divBdr>
        <w:top w:val="none" w:sz="0" w:space="0" w:color="auto"/>
        <w:left w:val="none" w:sz="0" w:space="0" w:color="auto"/>
        <w:bottom w:val="none" w:sz="0" w:space="0" w:color="auto"/>
        <w:right w:val="none" w:sz="0" w:space="0" w:color="auto"/>
      </w:divBdr>
    </w:div>
    <w:div w:id="1890067082">
      <w:marLeft w:val="0"/>
      <w:marRight w:val="0"/>
      <w:marTop w:val="0"/>
      <w:marBottom w:val="0"/>
      <w:divBdr>
        <w:top w:val="none" w:sz="0" w:space="0" w:color="auto"/>
        <w:left w:val="none" w:sz="0" w:space="0" w:color="auto"/>
        <w:bottom w:val="none" w:sz="0" w:space="0" w:color="auto"/>
        <w:right w:val="none" w:sz="0" w:space="0" w:color="auto"/>
      </w:divBdr>
      <w:divsChild>
        <w:div w:id="1890067974">
          <w:marLeft w:val="0"/>
          <w:marRight w:val="0"/>
          <w:marTop w:val="0"/>
          <w:marBottom w:val="0"/>
          <w:divBdr>
            <w:top w:val="none" w:sz="0" w:space="0" w:color="auto"/>
            <w:left w:val="none" w:sz="0" w:space="0" w:color="auto"/>
            <w:bottom w:val="none" w:sz="0" w:space="0" w:color="auto"/>
            <w:right w:val="none" w:sz="0" w:space="0" w:color="auto"/>
          </w:divBdr>
        </w:div>
      </w:divsChild>
    </w:div>
    <w:div w:id="1890067084">
      <w:marLeft w:val="0"/>
      <w:marRight w:val="0"/>
      <w:marTop w:val="0"/>
      <w:marBottom w:val="0"/>
      <w:divBdr>
        <w:top w:val="none" w:sz="0" w:space="0" w:color="auto"/>
        <w:left w:val="none" w:sz="0" w:space="0" w:color="auto"/>
        <w:bottom w:val="none" w:sz="0" w:space="0" w:color="auto"/>
        <w:right w:val="none" w:sz="0" w:space="0" w:color="auto"/>
      </w:divBdr>
    </w:div>
    <w:div w:id="1890067085">
      <w:marLeft w:val="0"/>
      <w:marRight w:val="0"/>
      <w:marTop w:val="0"/>
      <w:marBottom w:val="0"/>
      <w:divBdr>
        <w:top w:val="none" w:sz="0" w:space="0" w:color="auto"/>
        <w:left w:val="none" w:sz="0" w:space="0" w:color="auto"/>
        <w:bottom w:val="none" w:sz="0" w:space="0" w:color="auto"/>
        <w:right w:val="none" w:sz="0" w:space="0" w:color="auto"/>
      </w:divBdr>
    </w:div>
    <w:div w:id="1890067087">
      <w:marLeft w:val="0"/>
      <w:marRight w:val="0"/>
      <w:marTop w:val="0"/>
      <w:marBottom w:val="0"/>
      <w:divBdr>
        <w:top w:val="none" w:sz="0" w:space="0" w:color="auto"/>
        <w:left w:val="none" w:sz="0" w:space="0" w:color="auto"/>
        <w:bottom w:val="none" w:sz="0" w:space="0" w:color="auto"/>
        <w:right w:val="none" w:sz="0" w:space="0" w:color="auto"/>
      </w:divBdr>
      <w:divsChild>
        <w:div w:id="1890066348">
          <w:marLeft w:val="0"/>
          <w:marRight w:val="0"/>
          <w:marTop w:val="0"/>
          <w:marBottom w:val="0"/>
          <w:divBdr>
            <w:top w:val="none" w:sz="0" w:space="0" w:color="auto"/>
            <w:left w:val="none" w:sz="0" w:space="0" w:color="auto"/>
            <w:bottom w:val="none" w:sz="0" w:space="0" w:color="auto"/>
            <w:right w:val="none" w:sz="0" w:space="0" w:color="auto"/>
          </w:divBdr>
          <w:divsChild>
            <w:div w:id="1890068311">
              <w:marLeft w:val="0"/>
              <w:marRight w:val="0"/>
              <w:marTop w:val="0"/>
              <w:marBottom w:val="0"/>
              <w:divBdr>
                <w:top w:val="none" w:sz="0" w:space="0" w:color="auto"/>
                <w:left w:val="none" w:sz="0" w:space="0" w:color="auto"/>
                <w:bottom w:val="none" w:sz="0" w:space="0" w:color="auto"/>
                <w:right w:val="none" w:sz="0" w:space="0" w:color="auto"/>
              </w:divBdr>
            </w:div>
          </w:divsChild>
        </w:div>
        <w:div w:id="1890066413">
          <w:marLeft w:val="0"/>
          <w:marRight w:val="0"/>
          <w:marTop w:val="0"/>
          <w:marBottom w:val="0"/>
          <w:divBdr>
            <w:top w:val="single" w:sz="4" w:space="1" w:color="auto"/>
            <w:left w:val="single" w:sz="4" w:space="4" w:color="auto"/>
            <w:bottom w:val="single" w:sz="4" w:space="1" w:color="auto"/>
            <w:right w:val="single" w:sz="4" w:space="4" w:color="auto"/>
          </w:divBdr>
        </w:div>
        <w:div w:id="1890067164">
          <w:marLeft w:val="0"/>
          <w:marRight w:val="0"/>
          <w:marTop w:val="0"/>
          <w:marBottom w:val="0"/>
          <w:divBdr>
            <w:top w:val="none" w:sz="0" w:space="0" w:color="auto"/>
            <w:left w:val="none" w:sz="0" w:space="0" w:color="auto"/>
            <w:bottom w:val="none" w:sz="0" w:space="0" w:color="auto"/>
            <w:right w:val="none" w:sz="0" w:space="0" w:color="auto"/>
          </w:divBdr>
          <w:divsChild>
            <w:div w:id="1890066727">
              <w:marLeft w:val="0"/>
              <w:marRight w:val="0"/>
              <w:marTop w:val="0"/>
              <w:marBottom w:val="0"/>
              <w:divBdr>
                <w:top w:val="none" w:sz="0" w:space="0" w:color="auto"/>
                <w:left w:val="none" w:sz="0" w:space="0" w:color="auto"/>
                <w:bottom w:val="none" w:sz="0" w:space="0" w:color="auto"/>
                <w:right w:val="none" w:sz="0" w:space="0" w:color="auto"/>
              </w:divBdr>
            </w:div>
          </w:divsChild>
        </w:div>
        <w:div w:id="1890067169">
          <w:marLeft w:val="0"/>
          <w:marRight w:val="0"/>
          <w:marTop w:val="0"/>
          <w:marBottom w:val="0"/>
          <w:divBdr>
            <w:top w:val="none" w:sz="0" w:space="0" w:color="auto"/>
            <w:left w:val="none" w:sz="0" w:space="0" w:color="auto"/>
            <w:bottom w:val="none" w:sz="0" w:space="0" w:color="auto"/>
            <w:right w:val="none" w:sz="0" w:space="0" w:color="auto"/>
          </w:divBdr>
          <w:divsChild>
            <w:div w:id="1890067576">
              <w:marLeft w:val="0"/>
              <w:marRight w:val="0"/>
              <w:marTop w:val="0"/>
              <w:marBottom w:val="0"/>
              <w:divBdr>
                <w:top w:val="none" w:sz="0" w:space="0" w:color="auto"/>
                <w:left w:val="none" w:sz="0" w:space="0" w:color="auto"/>
                <w:bottom w:val="none" w:sz="0" w:space="0" w:color="auto"/>
                <w:right w:val="none" w:sz="0" w:space="0" w:color="auto"/>
              </w:divBdr>
              <w:divsChild>
                <w:div w:id="1890065753">
                  <w:marLeft w:val="0"/>
                  <w:marRight w:val="0"/>
                  <w:marTop w:val="0"/>
                  <w:marBottom w:val="0"/>
                  <w:divBdr>
                    <w:top w:val="none" w:sz="0" w:space="0" w:color="auto"/>
                    <w:left w:val="none" w:sz="0" w:space="0" w:color="auto"/>
                    <w:bottom w:val="none" w:sz="0" w:space="0" w:color="auto"/>
                    <w:right w:val="none" w:sz="0" w:space="0" w:color="auto"/>
                  </w:divBdr>
                  <w:divsChild>
                    <w:div w:id="1890068257">
                      <w:marLeft w:val="0"/>
                      <w:marRight w:val="0"/>
                      <w:marTop w:val="0"/>
                      <w:marBottom w:val="0"/>
                      <w:divBdr>
                        <w:top w:val="none" w:sz="0" w:space="0" w:color="auto"/>
                        <w:left w:val="none" w:sz="0" w:space="0" w:color="auto"/>
                        <w:bottom w:val="none" w:sz="0" w:space="0" w:color="auto"/>
                        <w:right w:val="none" w:sz="0" w:space="0" w:color="auto"/>
                      </w:divBdr>
                      <w:divsChild>
                        <w:div w:id="1890066516">
                          <w:marLeft w:val="0"/>
                          <w:marRight w:val="0"/>
                          <w:marTop w:val="0"/>
                          <w:marBottom w:val="0"/>
                          <w:divBdr>
                            <w:top w:val="none" w:sz="0" w:space="0" w:color="auto"/>
                            <w:left w:val="none" w:sz="0" w:space="0" w:color="auto"/>
                            <w:bottom w:val="none" w:sz="0" w:space="0" w:color="auto"/>
                            <w:right w:val="none" w:sz="0" w:space="0" w:color="auto"/>
                          </w:divBdr>
                        </w:div>
                        <w:div w:id="189006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831">
          <w:marLeft w:val="0"/>
          <w:marRight w:val="0"/>
          <w:marTop w:val="0"/>
          <w:marBottom w:val="0"/>
          <w:divBdr>
            <w:top w:val="single" w:sz="4" w:space="1" w:color="auto"/>
            <w:left w:val="single" w:sz="4" w:space="4" w:color="auto"/>
            <w:bottom w:val="single" w:sz="4" w:space="1" w:color="auto"/>
            <w:right w:val="single" w:sz="4" w:space="4" w:color="auto"/>
          </w:divBdr>
        </w:div>
      </w:divsChild>
    </w:div>
    <w:div w:id="1890067089">
      <w:marLeft w:val="0"/>
      <w:marRight w:val="0"/>
      <w:marTop w:val="0"/>
      <w:marBottom w:val="0"/>
      <w:divBdr>
        <w:top w:val="none" w:sz="0" w:space="0" w:color="auto"/>
        <w:left w:val="none" w:sz="0" w:space="0" w:color="auto"/>
        <w:bottom w:val="none" w:sz="0" w:space="0" w:color="auto"/>
        <w:right w:val="none" w:sz="0" w:space="0" w:color="auto"/>
      </w:divBdr>
      <w:divsChild>
        <w:div w:id="1890068084">
          <w:marLeft w:val="0"/>
          <w:marRight w:val="0"/>
          <w:marTop w:val="0"/>
          <w:marBottom w:val="0"/>
          <w:divBdr>
            <w:top w:val="none" w:sz="0" w:space="0" w:color="auto"/>
            <w:left w:val="none" w:sz="0" w:space="0" w:color="auto"/>
            <w:bottom w:val="none" w:sz="0" w:space="0" w:color="auto"/>
            <w:right w:val="none" w:sz="0" w:space="0" w:color="auto"/>
          </w:divBdr>
          <w:divsChild>
            <w:div w:id="189006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091">
      <w:marLeft w:val="0"/>
      <w:marRight w:val="0"/>
      <w:marTop w:val="0"/>
      <w:marBottom w:val="0"/>
      <w:divBdr>
        <w:top w:val="none" w:sz="0" w:space="0" w:color="auto"/>
        <w:left w:val="none" w:sz="0" w:space="0" w:color="auto"/>
        <w:bottom w:val="none" w:sz="0" w:space="0" w:color="auto"/>
        <w:right w:val="none" w:sz="0" w:space="0" w:color="auto"/>
      </w:divBdr>
      <w:divsChild>
        <w:div w:id="1890067009">
          <w:marLeft w:val="0"/>
          <w:marRight w:val="0"/>
          <w:marTop w:val="0"/>
          <w:marBottom w:val="0"/>
          <w:divBdr>
            <w:top w:val="none" w:sz="0" w:space="0" w:color="auto"/>
            <w:left w:val="none" w:sz="0" w:space="0" w:color="auto"/>
            <w:bottom w:val="none" w:sz="0" w:space="0" w:color="auto"/>
            <w:right w:val="none" w:sz="0" w:space="0" w:color="auto"/>
          </w:divBdr>
          <w:divsChild>
            <w:div w:id="1890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092">
      <w:marLeft w:val="0"/>
      <w:marRight w:val="0"/>
      <w:marTop w:val="0"/>
      <w:marBottom w:val="0"/>
      <w:divBdr>
        <w:top w:val="none" w:sz="0" w:space="0" w:color="auto"/>
        <w:left w:val="none" w:sz="0" w:space="0" w:color="auto"/>
        <w:bottom w:val="none" w:sz="0" w:space="0" w:color="auto"/>
        <w:right w:val="none" w:sz="0" w:space="0" w:color="auto"/>
      </w:divBdr>
    </w:div>
    <w:div w:id="1890067093">
      <w:marLeft w:val="0"/>
      <w:marRight w:val="0"/>
      <w:marTop w:val="0"/>
      <w:marBottom w:val="0"/>
      <w:divBdr>
        <w:top w:val="none" w:sz="0" w:space="0" w:color="auto"/>
        <w:left w:val="none" w:sz="0" w:space="0" w:color="auto"/>
        <w:bottom w:val="none" w:sz="0" w:space="0" w:color="auto"/>
        <w:right w:val="none" w:sz="0" w:space="0" w:color="auto"/>
      </w:divBdr>
    </w:div>
    <w:div w:id="1890067095">
      <w:marLeft w:val="0"/>
      <w:marRight w:val="0"/>
      <w:marTop w:val="0"/>
      <w:marBottom w:val="0"/>
      <w:divBdr>
        <w:top w:val="none" w:sz="0" w:space="0" w:color="auto"/>
        <w:left w:val="none" w:sz="0" w:space="0" w:color="auto"/>
        <w:bottom w:val="none" w:sz="0" w:space="0" w:color="auto"/>
        <w:right w:val="none" w:sz="0" w:space="0" w:color="auto"/>
      </w:divBdr>
    </w:div>
    <w:div w:id="1890067096">
      <w:marLeft w:val="0"/>
      <w:marRight w:val="0"/>
      <w:marTop w:val="0"/>
      <w:marBottom w:val="0"/>
      <w:divBdr>
        <w:top w:val="none" w:sz="0" w:space="0" w:color="auto"/>
        <w:left w:val="none" w:sz="0" w:space="0" w:color="auto"/>
        <w:bottom w:val="none" w:sz="0" w:space="0" w:color="auto"/>
        <w:right w:val="none" w:sz="0" w:space="0" w:color="auto"/>
      </w:divBdr>
    </w:div>
    <w:div w:id="1890067102">
      <w:marLeft w:val="0"/>
      <w:marRight w:val="0"/>
      <w:marTop w:val="0"/>
      <w:marBottom w:val="0"/>
      <w:divBdr>
        <w:top w:val="none" w:sz="0" w:space="0" w:color="auto"/>
        <w:left w:val="none" w:sz="0" w:space="0" w:color="auto"/>
        <w:bottom w:val="none" w:sz="0" w:space="0" w:color="auto"/>
        <w:right w:val="none" w:sz="0" w:space="0" w:color="auto"/>
      </w:divBdr>
      <w:divsChild>
        <w:div w:id="1890066293">
          <w:marLeft w:val="0"/>
          <w:marRight w:val="0"/>
          <w:marTop w:val="0"/>
          <w:marBottom w:val="0"/>
          <w:divBdr>
            <w:top w:val="none" w:sz="0" w:space="0" w:color="auto"/>
            <w:left w:val="none" w:sz="0" w:space="0" w:color="auto"/>
            <w:bottom w:val="none" w:sz="0" w:space="0" w:color="auto"/>
            <w:right w:val="none" w:sz="0" w:space="0" w:color="auto"/>
          </w:divBdr>
        </w:div>
      </w:divsChild>
    </w:div>
    <w:div w:id="1890067107">
      <w:marLeft w:val="0"/>
      <w:marRight w:val="0"/>
      <w:marTop w:val="0"/>
      <w:marBottom w:val="0"/>
      <w:divBdr>
        <w:top w:val="none" w:sz="0" w:space="0" w:color="auto"/>
        <w:left w:val="none" w:sz="0" w:space="0" w:color="auto"/>
        <w:bottom w:val="none" w:sz="0" w:space="0" w:color="auto"/>
        <w:right w:val="none" w:sz="0" w:space="0" w:color="auto"/>
      </w:divBdr>
    </w:div>
    <w:div w:id="1890067109">
      <w:marLeft w:val="0"/>
      <w:marRight w:val="0"/>
      <w:marTop w:val="0"/>
      <w:marBottom w:val="0"/>
      <w:divBdr>
        <w:top w:val="none" w:sz="0" w:space="0" w:color="auto"/>
        <w:left w:val="none" w:sz="0" w:space="0" w:color="auto"/>
        <w:bottom w:val="none" w:sz="0" w:space="0" w:color="auto"/>
        <w:right w:val="none" w:sz="0" w:space="0" w:color="auto"/>
      </w:divBdr>
      <w:divsChild>
        <w:div w:id="1890066634">
          <w:marLeft w:val="0"/>
          <w:marRight w:val="0"/>
          <w:marTop w:val="0"/>
          <w:marBottom w:val="0"/>
          <w:divBdr>
            <w:top w:val="none" w:sz="0" w:space="0" w:color="auto"/>
            <w:left w:val="none" w:sz="0" w:space="0" w:color="auto"/>
            <w:bottom w:val="none" w:sz="0" w:space="0" w:color="auto"/>
            <w:right w:val="none" w:sz="0" w:space="0" w:color="auto"/>
          </w:divBdr>
        </w:div>
        <w:div w:id="1890067717">
          <w:marLeft w:val="0"/>
          <w:marRight w:val="0"/>
          <w:marTop w:val="0"/>
          <w:marBottom w:val="0"/>
          <w:divBdr>
            <w:top w:val="none" w:sz="0" w:space="0" w:color="auto"/>
            <w:left w:val="none" w:sz="0" w:space="0" w:color="auto"/>
            <w:bottom w:val="none" w:sz="0" w:space="0" w:color="auto"/>
            <w:right w:val="none" w:sz="0" w:space="0" w:color="auto"/>
          </w:divBdr>
        </w:div>
        <w:div w:id="1890067783">
          <w:marLeft w:val="0"/>
          <w:marRight w:val="0"/>
          <w:marTop w:val="0"/>
          <w:marBottom w:val="0"/>
          <w:divBdr>
            <w:top w:val="none" w:sz="0" w:space="0" w:color="auto"/>
            <w:left w:val="none" w:sz="0" w:space="0" w:color="auto"/>
            <w:bottom w:val="none" w:sz="0" w:space="0" w:color="auto"/>
            <w:right w:val="none" w:sz="0" w:space="0" w:color="auto"/>
          </w:divBdr>
        </w:div>
        <w:div w:id="1890068458">
          <w:marLeft w:val="0"/>
          <w:marRight w:val="0"/>
          <w:marTop w:val="0"/>
          <w:marBottom w:val="0"/>
          <w:divBdr>
            <w:top w:val="none" w:sz="0" w:space="0" w:color="auto"/>
            <w:left w:val="none" w:sz="0" w:space="0" w:color="auto"/>
            <w:bottom w:val="none" w:sz="0" w:space="0" w:color="auto"/>
            <w:right w:val="none" w:sz="0" w:space="0" w:color="auto"/>
          </w:divBdr>
        </w:div>
        <w:div w:id="1890068572">
          <w:marLeft w:val="0"/>
          <w:marRight w:val="0"/>
          <w:marTop w:val="0"/>
          <w:marBottom w:val="0"/>
          <w:divBdr>
            <w:top w:val="none" w:sz="0" w:space="0" w:color="auto"/>
            <w:left w:val="none" w:sz="0" w:space="0" w:color="auto"/>
            <w:bottom w:val="none" w:sz="0" w:space="0" w:color="auto"/>
            <w:right w:val="none" w:sz="0" w:space="0" w:color="auto"/>
          </w:divBdr>
          <w:divsChild>
            <w:div w:id="1890066111">
              <w:marLeft w:val="0"/>
              <w:marRight w:val="0"/>
              <w:marTop w:val="0"/>
              <w:marBottom w:val="0"/>
              <w:divBdr>
                <w:top w:val="none" w:sz="0" w:space="0" w:color="auto"/>
                <w:left w:val="none" w:sz="0" w:space="0" w:color="auto"/>
                <w:bottom w:val="none" w:sz="0" w:space="0" w:color="auto"/>
                <w:right w:val="none" w:sz="0" w:space="0" w:color="auto"/>
              </w:divBdr>
              <w:divsChild>
                <w:div w:id="1890066145">
                  <w:marLeft w:val="0"/>
                  <w:marRight w:val="0"/>
                  <w:marTop w:val="0"/>
                  <w:marBottom w:val="0"/>
                  <w:divBdr>
                    <w:top w:val="none" w:sz="0" w:space="0" w:color="auto"/>
                    <w:left w:val="none" w:sz="0" w:space="0" w:color="auto"/>
                    <w:bottom w:val="none" w:sz="0" w:space="0" w:color="auto"/>
                    <w:right w:val="none" w:sz="0" w:space="0" w:color="auto"/>
                  </w:divBdr>
                </w:div>
              </w:divsChild>
            </w:div>
            <w:div w:id="1890066388">
              <w:marLeft w:val="0"/>
              <w:marRight w:val="0"/>
              <w:marTop w:val="0"/>
              <w:marBottom w:val="0"/>
              <w:divBdr>
                <w:top w:val="none" w:sz="0" w:space="0" w:color="auto"/>
                <w:left w:val="none" w:sz="0" w:space="0" w:color="auto"/>
                <w:bottom w:val="none" w:sz="0" w:space="0" w:color="auto"/>
                <w:right w:val="none" w:sz="0" w:space="0" w:color="auto"/>
              </w:divBdr>
            </w:div>
            <w:div w:id="189006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110">
      <w:marLeft w:val="0"/>
      <w:marRight w:val="0"/>
      <w:marTop w:val="0"/>
      <w:marBottom w:val="0"/>
      <w:divBdr>
        <w:top w:val="none" w:sz="0" w:space="0" w:color="auto"/>
        <w:left w:val="none" w:sz="0" w:space="0" w:color="auto"/>
        <w:bottom w:val="none" w:sz="0" w:space="0" w:color="auto"/>
        <w:right w:val="none" w:sz="0" w:space="0" w:color="auto"/>
      </w:divBdr>
    </w:div>
    <w:div w:id="1890067111">
      <w:marLeft w:val="0"/>
      <w:marRight w:val="0"/>
      <w:marTop w:val="0"/>
      <w:marBottom w:val="0"/>
      <w:divBdr>
        <w:top w:val="none" w:sz="0" w:space="0" w:color="auto"/>
        <w:left w:val="none" w:sz="0" w:space="0" w:color="auto"/>
        <w:bottom w:val="none" w:sz="0" w:space="0" w:color="auto"/>
        <w:right w:val="none" w:sz="0" w:space="0" w:color="auto"/>
      </w:divBdr>
      <w:divsChild>
        <w:div w:id="1890066004">
          <w:marLeft w:val="0"/>
          <w:marRight w:val="0"/>
          <w:marTop w:val="0"/>
          <w:marBottom w:val="0"/>
          <w:divBdr>
            <w:top w:val="none" w:sz="0" w:space="0" w:color="auto"/>
            <w:left w:val="none" w:sz="0" w:space="0" w:color="auto"/>
            <w:bottom w:val="none" w:sz="0" w:space="0" w:color="auto"/>
            <w:right w:val="none" w:sz="0" w:space="0" w:color="auto"/>
          </w:divBdr>
        </w:div>
        <w:div w:id="1890067725">
          <w:marLeft w:val="0"/>
          <w:marRight w:val="0"/>
          <w:marTop w:val="0"/>
          <w:marBottom w:val="0"/>
          <w:divBdr>
            <w:top w:val="none" w:sz="0" w:space="0" w:color="auto"/>
            <w:left w:val="none" w:sz="0" w:space="0" w:color="auto"/>
            <w:bottom w:val="none" w:sz="0" w:space="0" w:color="auto"/>
            <w:right w:val="none" w:sz="0" w:space="0" w:color="auto"/>
          </w:divBdr>
        </w:div>
        <w:div w:id="1890067959">
          <w:marLeft w:val="0"/>
          <w:marRight w:val="0"/>
          <w:marTop w:val="0"/>
          <w:marBottom w:val="0"/>
          <w:divBdr>
            <w:top w:val="none" w:sz="0" w:space="0" w:color="auto"/>
            <w:left w:val="none" w:sz="0" w:space="0" w:color="auto"/>
            <w:bottom w:val="none" w:sz="0" w:space="0" w:color="auto"/>
            <w:right w:val="none" w:sz="0" w:space="0" w:color="auto"/>
          </w:divBdr>
        </w:div>
        <w:div w:id="1890068068">
          <w:marLeft w:val="0"/>
          <w:marRight w:val="0"/>
          <w:marTop w:val="0"/>
          <w:marBottom w:val="0"/>
          <w:divBdr>
            <w:top w:val="none" w:sz="0" w:space="0" w:color="auto"/>
            <w:left w:val="none" w:sz="0" w:space="0" w:color="auto"/>
            <w:bottom w:val="none" w:sz="0" w:space="0" w:color="auto"/>
            <w:right w:val="none" w:sz="0" w:space="0" w:color="auto"/>
          </w:divBdr>
        </w:div>
        <w:div w:id="1890068632">
          <w:marLeft w:val="0"/>
          <w:marRight w:val="0"/>
          <w:marTop w:val="0"/>
          <w:marBottom w:val="0"/>
          <w:divBdr>
            <w:top w:val="none" w:sz="0" w:space="0" w:color="auto"/>
            <w:left w:val="none" w:sz="0" w:space="0" w:color="auto"/>
            <w:bottom w:val="none" w:sz="0" w:space="0" w:color="auto"/>
            <w:right w:val="none" w:sz="0" w:space="0" w:color="auto"/>
          </w:divBdr>
          <w:divsChild>
            <w:div w:id="1890065948">
              <w:marLeft w:val="0"/>
              <w:marRight w:val="0"/>
              <w:marTop w:val="0"/>
              <w:marBottom w:val="0"/>
              <w:divBdr>
                <w:top w:val="none" w:sz="0" w:space="0" w:color="auto"/>
                <w:left w:val="none" w:sz="0" w:space="0" w:color="auto"/>
                <w:bottom w:val="none" w:sz="0" w:space="0" w:color="auto"/>
                <w:right w:val="none" w:sz="0" w:space="0" w:color="auto"/>
              </w:divBdr>
            </w:div>
            <w:div w:id="1890066534">
              <w:marLeft w:val="0"/>
              <w:marRight w:val="0"/>
              <w:marTop w:val="0"/>
              <w:marBottom w:val="0"/>
              <w:divBdr>
                <w:top w:val="none" w:sz="0" w:space="0" w:color="auto"/>
                <w:left w:val="none" w:sz="0" w:space="0" w:color="auto"/>
                <w:bottom w:val="none" w:sz="0" w:space="0" w:color="auto"/>
                <w:right w:val="none" w:sz="0" w:space="0" w:color="auto"/>
              </w:divBdr>
            </w:div>
            <w:div w:id="1890068382">
              <w:marLeft w:val="0"/>
              <w:marRight w:val="0"/>
              <w:marTop w:val="0"/>
              <w:marBottom w:val="0"/>
              <w:divBdr>
                <w:top w:val="none" w:sz="0" w:space="0" w:color="auto"/>
                <w:left w:val="none" w:sz="0" w:space="0" w:color="auto"/>
                <w:bottom w:val="none" w:sz="0" w:space="0" w:color="auto"/>
                <w:right w:val="none" w:sz="0" w:space="0" w:color="auto"/>
              </w:divBdr>
              <w:divsChild>
                <w:div w:id="1890066517">
                  <w:marLeft w:val="0"/>
                  <w:marRight w:val="0"/>
                  <w:marTop w:val="0"/>
                  <w:marBottom w:val="0"/>
                  <w:divBdr>
                    <w:top w:val="none" w:sz="0" w:space="0" w:color="auto"/>
                    <w:left w:val="none" w:sz="0" w:space="0" w:color="auto"/>
                    <w:bottom w:val="none" w:sz="0" w:space="0" w:color="auto"/>
                    <w:right w:val="none" w:sz="0" w:space="0" w:color="auto"/>
                  </w:divBdr>
                </w:div>
                <w:div w:id="189006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112">
      <w:marLeft w:val="0"/>
      <w:marRight w:val="0"/>
      <w:marTop w:val="0"/>
      <w:marBottom w:val="0"/>
      <w:divBdr>
        <w:top w:val="none" w:sz="0" w:space="0" w:color="auto"/>
        <w:left w:val="none" w:sz="0" w:space="0" w:color="auto"/>
        <w:bottom w:val="none" w:sz="0" w:space="0" w:color="auto"/>
        <w:right w:val="none" w:sz="0" w:space="0" w:color="auto"/>
      </w:divBdr>
    </w:div>
    <w:div w:id="1890067113">
      <w:marLeft w:val="0"/>
      <w:marRight w:val="0"/>
      <w:marTop w:val="0"/>
      <w:marBottom w:val="0"/>
      <w:divBdr>
        <w:top w:val="none" w:sz="0" w:space="0" w:color="auto"/>
        <w:left w:val="none" w:sz="0" w:space="0" w:color="auto"/>
        <w:bottom w:val="none" w:sz="0" w:space="0" w:color="auto"/>
        <w:right w:val="none" w:sz="0" w:space="0" w:color="auto"/>
      </w:divBdr>
    </w:div>
    <w:div w:id="1890067114">
      <w:marLeft w:val="0"/>
      <w:marRight w:val="0"/>
      <w:marTop w:val="0"/>
      <w:marBottom w:val="0"/>
      <w:divBdr>
        <w:top w:val="none" w:sz="0" w:space="0" w:color="auto"/>
        <w:left w:val="none" w:sz="0" w:space="0" w:color="auto"/>
        <w:bottom w:val="none" w:sz="0" w:space="0" w:color="auto"/>
        <w:right w:val="none" w:sz="0" w:space="0" w:color="auto"/>
      </w:divBdr>
    </w:div>
    <w:div w:id="1890067115">
      <w:marLeft w:val="0"/>
      <w:marRight w:val="0"/>
      <w:marTop w:val="0"/>
      <w:marBottom w:val="0"/>
      <w:divBdr>
        <w:top w:val="none" w:sz="0" w:space="0" w:color="auto"/>
        <w:left w:val="none" w:sz="0" w:space="0" w:color="auto"/>
        <w:bottom w:val="none" w:sz="0" w:space="0" w:color="auto"/>
        <w:right w:val="none" w:sz="0" w:space="0" w:color="auto"/>
      </w:divBdr>
    </w:div>
    <w:div w:id="1890067117">
      <w:marLeft w:val="0"/>
      <w:marRight w:val="0"/>
      <w:marTop w:val="0"/>
      <w:marBottom w:val="0"/>
      <w:divBdr>
        <w:top w:val="none" w:sz="0" w:space="0" w:color="auto"/>
        <w:left w:val="none" w:sz="0" w:space="0" w:color="auto"/>
        <w:bottom w:val="none" w:sz="0" w:space="0" w:color="auto"/>
        <w:right w:val="none" w:sz="0" w:space="0" w:color="auto"/>
      </w:divBdr>
    </w:div>
    <w:div w:id="1890067122">
      <w:marLeft w:val="0"/>
      <w:marRight w:val="0"/>
      <w:marTop w:val="0"/>
      <w:marBottom w:val="0"/>
      <w:divBdr>
        <w:top w:val="none" w:sz="0" w:space="0" w:color="auto"/>
        <w:left w:val="none" w:sz="0" w:space="0" w:color="auto"/>
        <w:bottom w:val="none" w:sz="0" w:space="0" w:color="auto"/>
        <w:right w:val="none" w:sz="0" w:space="0" w:color="auto"/>
      </w:divBdr>
    </w:div>
    <w:div w:id="1890067124">
      <w:marLeft w:val="0"/>
      <w:marRight w:val="0"/>
      <w:marTop w:val="0"/>
      <w:marBottom w:val="0"/>
      <w:divBdr>
        <w:top w:val="none" w:sz="0" w:space="0" w:color="auto"/>
        <w:left w:val="none" w:sz="0" w:space="0" w:color="auto"/>
        <w:bottom w:val="none" w:sz="0" w:space="0" w:color="auto"/>
        <w:right w:val="none" w:sz="0" w:space="0" w:color="auto"/>
      </w:divBdr>
    </w:div>
    <w:div w:id="1890067125">
      <w:marLeft w:val="0"/>
      <w:marRight w:val="0"/>
      <w:marTop w:val="0"/>
      <w:marBottom w:val="0"/>
      <w:divBdr>
        <w:top w:val="none" w:sz="0" w:space="0" w:color="auto"/>
        <w:left w:val="none" w:sz="0" w:space="0" w:color="auto"/>
        <w:bottom w:val="none" w:sz="0" w:space="0" w:color="auto"/>
        <w:right w:val="none" w:sz="0" w:space="0" w:color="auto"/>
      </w:divBdr>
      <w:divsChild>
        <w:div w:id="1890066522">
          <w:marLeft w:val="0"/>
          <w:marRight w:val="0"/>
          <w:marTop w:val="0"/>
          <w:marBottom w:val="0"/>
          <w:divBdr>
            <w:top w:val="none" w:sz="0" w:space="0" w:color="auto"/>
            <w:left w:val="none" w:sz="0" w:space="0" w:color="auto"/>
            <w:bottom w:val="none" w:sz="0" w:space="0" w:color="auto"/>
            <w:right w:val="none" w:sz="0" w:space="0" w:color="auto"/>
          </w:divBdr>
        </w:div>
        <w:div w:id="1890066839">
          <w:marLeft w:val="0"/>
          <w:marRight w:val="0"/>
          <w:marTop w:val="0"/>
          <w:marBottom w:val="0"/>
          <w:divBdr>
            <w:top w:val="none" w:sz="0" w:space="0" w:color="auto"/>
            <w:left w:val="none" w:sz="0" w:space="0" w:color="auto"/>
            <w:bottom w:val="none" w:sz="0" w:space="0" w:color="auto"/>
            <w:right w:val="none" w:sz="0" w:space="0" w:color="auto"/>
          </w:divBdr>
          <w:divsChild>
            <w:div w:id="1890067156">
              <w:marLeft w:val="0"/>
              <w:marRight w:val="0"/>
              <w:marTop w:val="0"/>
              <w:marBottom w:val="0"/>
              <w:divBdr>
                <w:top w:val="none" w:sz="0" w:space="0" w:color="auto"/>
                <w:left w:val="none" w:sz="0" w:space="0" w:color="auto"/>
                <w:bottom w:val="none" w:sz="0" w:space="0" w:color="auto"/>
                <w:right w:val="none" w:sz="0" w:space="0" w:color="auto"/>
              </w:divBdr>
            </w:div>
          </w:divsChild>
        </w:div>
        <w:div w:id="1890067025">
          <w:marLeft w:val="0"/>
          <w:marRight w:val="0"/>
          <w:marTop w:val="0"/>
          <w:marBottom w:val="0"/>
          <w:divBdr>
            <w:top w:val="dotted" w:sz="2" w:space="6" w:color="FFFFFF"/>
            <w:left w:val="dotted" w:sz="4" w:space="17" w:color="FFFFFF"/>
            <w:bottom w:val="dotted" w:sz="4" w:space="1" w:color="FFFFFF"/>
            <w:right w:val="dotted" w:sz="4" w:space="8" w:color="FFFFFF"/>
          </w:divBdr>
          <w:divsChild>
            <w:div w:id="1890065758">
              <w:marLeft w:val="0"/>
              <w:marRight w:val="0"/>
              <w:marTop w:val="0"/>
              <w:marBottom w:val="0"/>
              <w:divBdr>
                <w:top w:val="none" w:sz="0" w:space="0" w:color="auto"/>
                <w:left w:val="none" w:sz="0" w:space="0" w:color="auto"/>
                <w:bottom w:val="none" w:sz="0" w:space="0" w:color="auto"/>
                <w:right w:val="none" w:sz="0" w:space="0" w:color="auto"/>
              </w:divBdr>
            </w:div>
            <w:div w:id="1890065802">
              <w:marLeft w:val="0"/>
              <w:marRight w:val="0"/>
              <w:marTop w:val="0"/>
              <w:marBottom w:val="0"/>
              <w:divBdr>
                <w:top w:val="none" w:sz="0" w:space="0" w:color="auto"/>
                <w:left w:val="none" w:sz="0" w:space="0" w:color="auto"/>
                <w:bottom w:val="none" w:sz="0" w:space="0" w:color="auto"/>
                <w:right w:val="none" w:sz="0" w:space="0" w:color="auto"/>
              </w:divBdr>
            </w:div>
            <w:div w:id="1890065803">
              <w:marLeft w:val="0"/>
              <w:marRight w:val="0"/>
              <w:marTop w:val="0"/>
              <w:marBottom w:val="0"/>
              <w:divBdr>
                <w:top w:val="none" w:sz="0" w:space="0" w:color="auto"/>
                <w:left w:val="none" w:sz="0" w:space="0" w:color="auto"/>
                <w:bottom w:val="none" w:sz="0" w:space="0" w:color="auto"/>
                <w:right w:val="none" w:sz="0" w:space="0" w:color="auto"/>
              </w:divBdr>
            </w:div>
            <w:div w:id="1890065848">
              <w:marLeft w:val="0"/>
              <w:marRight w:val="0"/>
              <w:marTop w:val="0"/>
              <w:marBottom w:val="0"/>
              <w:divBdr>
                <w:top w:val="none" w:sz="0" w:space="0" w:color="auto"/>
                <w:left w:val="none" w:sz="0" w:space="0" w:color="auto"/>
                <w:bottom w:val="none" w:sz="0" w:space="0" w:color="auto"/>
                <w:right w:val="none" w:sz="0" w:space="0" w:color="auto"/>
              </w:divBdr>
            </w:div>
            <w:div w:id="1890065873">
              <w:marLeft w:val="0"/>
              <w:marRight w:val="0"/>
              <w:marTop w:val="0"/>
              <w:marBottom w:val="0"/>
              <w:divBdr>
                <w:top w:val="none" w:sz="0" w:space="0" w:color="auto"/>
                <w:left w:val="none" w:sz="0" w:space="0" w:color="auto"/>
                <w:bottom w:val="none" w:sz="0" w:space="0" w:color="auto"/>
                <w:right w:val="none" w:sz="0" w:space="0" w:color="auto"/>
              </w:divBdr>
            </w:div>
            <w:div w:id="1890065935">
              <w:marLeft w:val="0"/>
              <w:marRight w:val="0"/>
              <w:marTop w:val="0"/>
              <w:marBottom w:val="0"/>
              <w:divBdr>
                <w:top w:val="none" w:sz="0" w:space="0" w:color="auto"/>
                <w:left w:val="none" w:sz="0" w:space="0" w:color="auto"/>
                <w:bottom w:val="none" w:sz="0" w:space="0" w:color="auto"/>
                <w:right w:val="none" w:sz="0" w:space="0" w:color="auto"/>
              </w:divBdr>
            </w:div>
            <w:div w:id="1890065998">
              <w:marLeft w:val="0"/>
              <w:marRight w:val="0"/>
              <w:marTop w:val="0"/>
              <w:marBottom w:val="0"/>
              <w:divBdr>
                <w:top w:val="none" w:sz="0" w:space="0" w:color="auto"/>
                <w:left w:val="none" w:sz="0" w:space="0" w:color="auto"/>
                <w:bottom w:val="none" w:sz="0" w:space="0" w:color="auto"/>
                <w:right w:val="none" w:sz="0" w:space="0" w:color="auto"/>
              </w:divBdr>
            </w:div>
            <w:div w:id="1890066024">
              <w:marLeft w:val="0"/>
              <w:marRight w:val="0"/>
              <w:marTop w:val="0"/>
              <w:marBottom w:val="0"/>
              <w:divBdr>
                <w:top w:val="none" w:sz="0" w:space="0" w:color="auto"/>
                <w:left w:val="none" w:sz="0" w:space="0" w:color="auto"/>
                <w:bottom w:val="none" w:sz="0" w:space="0" w:color="auto"/>
                <w:right w:val="none" w:sz="0" w:space="0" w:color="auto"/>
              </w:divBdr>
            </w:div>
            <w:div w:id="1890066168">
              <w:marLeft w:val="0"/>
              <w:marRight w:val="0"/>
              <w:marTop w:val="0"/>
              <w:marBottom w:val="0"/>
              <w:divBdr>
                <w:top w:val="none" w:sz="0" w:space="0" w:color="auto"/>
                <w:left w:val="none" w:sz="0" w:space="0" w:color="auto"/>
                <w:bottom w:val="none" w:sz="0" w:space="0" w:color="auto"/>
                <w:right w:val="none" w:sz="0" w:space="0" w:color="auto"/>
              </w:divBdr>
            </w:div>
            <w:div w:id="1890066181">
              <w:marLeft w:val="0"/>
              <w:marRight w:val="0"/>
              <w:marTop w:val="0"/>
              <w:marBottom w:val="0"/>
              <w:divBdr>
                <w:top w:val="none" w:sz="0" w:space="0" w:color="auto"/>
                <w:left w:val="none" w:sz="0" w:space="0" w:color="auto"/>
                <w:bottom w:val="none" w:sz="0" w:space="0" w:color="auto"/>
                <w:right w:val="none" w:sz="0" w:space="0" w:color="auto"/>
              </w:divBdr>
            </w:div>
            <w:div w:id="1890066249">
              <w:marLeft w:val="0"/>
              <w:marRight w:val="0"/>
              <w:marTop w:val="0"/>
              <w:marBottom w:val="0"/>
              <w:divBdr>
                <w:top w:val="none" w:sz="0" w:space="0" w:color="auto"/>
                <w:left w:val="none" w:sz="0" w:space="0" w:color="auto"/>
                <w:bottom w:val="none" w:sz="0" w:space="0" w:color="auto"/>
                <w:right w:val="none" w:sz="0" w:space="0" w:color="auto"/>
              </w:divBdr>
            </w:div>
            <w:div w:id="1890066290">
              <w:marLeft w:val="0"/>
              <w:marRight w:val="0"/>
              <w:marTop w:val="0"/>
              <w:marBottom w:val="0"/>
              <w:divBdr>
                <w:top w:val="none" w:sz="0" w:space="0" w:color="auto"/>
                <w:left w:val="none" w:sz="0" w:space="0" w:color="auto"/>
                <w:bottom w:val="none" w:sz="0" w:space="0" w:color="auto"/>
                <w:right w:val="none" w:sz="0" w:space="0" w:color="auto"/>
              </w:divBdr>
            </w:div>
            <w:div w:id="1890066334">
              <w:marLeft w:val="0"/>
              <w:marRight w:val="0"/>
              <w:marTop w:val="0"/>
              <w:marBottom w:val="0"/>
              <w:divBdr>
                <w:top w:val="none" w:sz="0" w:space="0" w:color="auto"/>
                <w:left w:val="none" w:sz="0" w:space="0" w:color="auto"/>
                <w:bottom w:val="none" w:sz="0" w:space="0" w:color="auto"/>
                <w:right w:val="none" w:sz="0" w:space="0" w:color="auto"/>
              </w:divBdr>
            </w:div>
            <w:div w:id="1890066345">
              <w:marLeft w:val="0"/>
              <w:marRight w:val="0"/>
              <w:marTop w:val="0"/>
              <w:marBottom w:val="0"/>
              <w:divBdr>
                <w:top w:val="none" w:sz="0" w:space="0" w:color="auto"/>
                <w:left w:val="none" w:sz="0" w:space="0" w:color="auto"/>
                <w:bottom w:val="none" w:sz="0" w:space="0" w:color="auto"/>
                <w:right w:val="none" w:sz="0" w:space="0" w:color="auto"/>
              </w:divBdr>
            </w:div>
            <w:div w:id="1890066426">
              <w:marLeft w:val="0"/>
              <w:marRight w:val="0"/>
              <w:marTop w:val="0"/>
              <w:marBottom w:val="0"/>
              <w:divBdr>
                <w:top w:val="none" w:sz="0" w:space="0" w:color="auto"/>
                <w:left w:val="none" w:sz="0" w:space="0" w:color="auto"/>
                <w:bottom w:val="none" w:sz="0" w:space="0" w:color="auto"/>
                <w:right w:val="none" w:sz="0" w:space="0" w:color="auto"/>
              </w:divBdr>
            </w:div>
            <w:div w:id="1890066529">
              <w:marLeft w:val="0"/>
              <w:marRight w:val="0"/>
              <w:marTop w:val="0"/>
              <w:marBottom w:val="0"/>
              <w:divBdr>
                <w:top w:val="none" w:sz="0" w:space="0" w:color="auto"/>
                <w:left w:val="none" w:sz="0" w:space="0" w:color="auto"/>
                <w:bottom w:val="none" w:sz="0" w:space="0" w:color="auto"/>
                <w:right w:val="none" w:sz="0" w:space="0" w:color="auto"/>
              </w:divBdr>
            </w:div>
            <w:div w:id="1890066591">
              <w:marLeft w:val="0"/>
              <w:marRight w:val="0"/>
              <w:marTop w:val="0"/>
              <w:marBottom w:val="0"/>
              <w:divBdr>
                <w:top w:val="none" w:sz="0" w:space="0" w:color="auto"/>
                <w:left w:val="none" w:sz="0" w:space="0" w:color="auto"/>
                <w:bottom w:val="none" w:sz="0" w:space="0" w:color="auto"/>
                <w:right w:val="none" w:sz="0" w:space="0" w:color="auto"/>
              </w:divBdr>
            </w:div>
            <w:div w:id="1890066691">
              <w:marLeft w:val="0"/>
              <w:marRight w:val="0"/>
              <w:marTop w:val="0"/>
              <w:marBottom w:val="0"/>
              <w:divBdr>
                <w:top w:val="none" w:sz="0" w:space="0" w:color="auto"/>
                <w:left w:val="none" w:sz="0" w:space="0" w:color="auto"/>
                <w:bottom w:val="none" w:sz="0" w:space="0" w:color="auto"/>
                <w:right w:val="none" w:sz="0" w:space="0" w:color="auto"/>
              </w:divBdr>
            </w:div>
            <w:div w:id="1890066728">
              <w:marLeft w:val="0"/>
              <w:marRight w:val="0"/>
              <w:marTop w:val="0"/>
              <w:marBottom w:val="0"/>
              <w:divBdr>
                <w:top w:val="none" w:sz="0" w:space="0" w:color="auto"/>
                <w:left w:val="none" w:sz="0" w:space="0" w:color="auto"/>
                <w:bottom w:val="none" w:sz="0" w:space="0" w:color="auto"/>
                <w:right w:val="none" w:sz="0" w:space="0" w:color="auto"/>
              </w:divBdr>
            </w:div>
            <w:div w:id="1890066841">
              <w:marLeft w:val="0"/>
              <w:marRight w:val="0"/>
              <w:marTop w:val="0"/>
              <w:marBottom w:val="0"/>
              <w:divBdr>
                <w:top w:val="none" w:sz="0" w:space="0" w:color="auto"/>
                <w:left w:val="none" w:sz="0" w:space="0" w:color="auto"/>
                <w:bottom w:val="none" w:sz="0" w:space="0" w:color="auto"/>
                <w:right w:val="none" w:sz="0" w:space="0" w:color="auto"/>
              </w:divBdr>
            </w:div>
            <w:div w:id="1890066853">
              <w:marLeft w:val="0"/>
              <w:marRight w:val="0"/>
              <w:marTop w:val="0"/>
              <w:marBottom w:val="0"/>
              <w:divBdr>
                <w:top w:val="none" w:sz="0" w:space="0" w:color="auto"/>
                <w:left w:val="none" w:sz="0" w:space="0" w:color="auto"/>
                <w:bottom w:val="none" w:sz="0" w:space="0" w:color="auto"/>
                <w:right w:val="none" w:sz="0" w:space="0" w:color="auto"/>
              </w:divBdr>
            </w:div>
            <w:div w:id="1890066945">
              <w:marLeft w:val="0"/>
              <w:marRight w:val="0"/>
              <w:marTop w:val="0"/>
              <w:marBottom w:val="0"/>
              <w:divBdr>
                <w:top w:val="none" w:sz="0" w:space="0" w:color="auto"/>
                <w:left w:val="none" w:sz="0" w:space="0" w:color="auto"/>
                <w:bottom w:val="none" w:sz="0" w:space="0" w:color="auto"/>
                <w:right w:val="none" w:sz="0" w:space="0" w:color="auto"/>
              </w:divBdr>
            </w:div>
            <w:div w:id="1890066970">
              <w:marLeft w:val="0"/>
              <w:marRight w:val="0"/>
              <w:marTop w:val="0"/>
              <w:marBottom w:val="0"/>
              <w:divBdr>
                <w:top w:val="none" w:sz="0" w:space="0" w:color="auto"/>
                <w:left w:val="none" w:sz="0" w:space="0" w:color="auto"/>
                <w:bottom w:val="none" w:sz="0" w:space="0" w:color="auto"/>
                <w:right w:val="none" w:sz="0" w:space="0" w:color="auto"/>
              </w:divBdr>
            </w:div>
            <w:div w:id="1890067105">
              <w:marLeft w:val="0"/>
              <w:marRight w:val="0"/>
              <w:marTop w:val="0"/>
              <w:marBottom w:val="0"/>
              <w:divBdr>
                <w:top w:val="none" w:sz="0" w:space="0" w:color="auto"/>
                <w:left w:val="none" w:sz="0" w:space="0" w:color="auto"/>
                <w:bottom w:val="none" w:sz="0" w:space="0" w:color="auto"/>
                <w:right w:val="none" w:sz="0" w:space="0" w:color="auto"/>
              </w:divBdr>
            </w:div>
            <w:div w:id="1890067148">
              <w:marLeft w:val="0"/>
              <w:marRight w:val="0"/>
              <w:marTop w:val="0"/>
              <w:marBottom w:val="0"/>
              <w:divBdr>
                <w:top w:val="none" w:sz="0" w:space="0" w:color="auto"/>
                <w:left w:val="none" w:sz="0" w:space="0" w:color="auto"/>
                <w:bottom w:val="none" w:sz="0" w:space="0" w:color="auto"/>
                <w:right w:val="none" w:sz="0" w:space="0" w:color="auto"/>
              </w:divBdr>
            </w:div>
            <w:div w:id="1890067215">
              <w:marLeft w:val="0"/>
              <w:marRight w:val="0"/>
              <w:marTop w:val="0"/>
              <w:marBottom w:val="0"/>
              <w:divBdr>
                <w:top w:val="none" w:sz="0" w:space="0" w:color="auto"/>
                <w:left w:val="none" w:sz="0" w:space="0" w:color="auto"/>
                <w:bottom w:val="none" w:sz="0" w:space="0" w:color="auto"/>
                <w:right w:val="none" w:sz="0" w:space="0" w:color="auto"/>
              </w:divBdr>
            </w:div>
            <w:div w:id="1890067277">
              <w:marLeft w:val="0"/>
              <w:marRight w:val="0"/>
              <w:marTop w:val="0"/>
              <w:marBottom w:val="0"/>
              <w:divBdr>
                <w:top w:val="none" w:sz="0" w:space="0" w:color="auto"/>
                <w:left w:val="none" w:sz="0" w:space="0" w:color="auto"/>
                <w:bottom w:val="none" w:sz="0" w:space="0" w:color="auto"/>
                <w:right w:val="none" w:sz="0" w:space="0" w:color="auto"/>
              </w:divBdr>
            </w:div>
            <w:div w:id="1890067329">
              <w:marLeft w:val="0"/>
              <w:marRight w:val="0"/>
              <w:marTop w:val="0"/>
              <w:marBottom w:val="0"/>
              <w:divBdr>
                <w:top w:val="none" w:sz="0" w:space="0" w:color="auto"/>
                <w:left w:val="none" w:sz="0" w:space="0" w:color="auto"/>
                <w:bottom w:val="none" w:sz="0" w:space="0" w:color="auto"/>
                <w:right w:val="none" w:sz="0" w:space="0" w:color="auto"/>
              </w:divBdr>
            </w:div>
            <w:div w:id="1890067440">
              <w:marLeft w:val="0"/>
              <w:marRight w:val="0"/>
              <w:marTop w:val="0"/>
              <w:marBottom w:val="0"/>
              <w:divBdr>
                <w:top w:val="none" w:sz="0" w:space="0" w:color="auto"/>
                <w:left w:val="none" w:sz="0" w:space="0" w:color="auto"/>
                <w:bottom w:val="none" w:sz="0" w:space="0" w:color="auto"/>
                <w:right w:val="none" w:sz="0" w:space="0" w:color="auto"/>
              </w:divBdr>
            </w:div>
            <w:div w:id="1890067498">
              <w:marLeft w:val="0"/>
              <w:marRight w:val="0"/>
              <w:marTop w:val="0"/>
              <w:marBottom w:val="0"/>
              <w:divBdr>
                <w:top w:val="none" w:sz="0" w:space="0" w:color="auto"/>
                <w:left w:val="none" w:sz="0" w:space="0" w:color="auto"/>
                <w:bottom w:val="none" w:sz="0" w:space="0" w:color="auto"/>
                <w:right w:val="none" w:sz="0" w:space="0" w:color="auto"/>
              </w:divBdr>
            </w:div>
            <w:div w:id="1890067560">
              <w:marLeft w:val="0"/>
              <w:marRight w:val="0"/>
              <w:marTop w:val="0"/>
              <w:marBottom w:val="0"/>
              <w:divBdr>
                <w:top w:val="none" w:sz="0" w:space="0" w:color="auto"/>
                <w:left w:val="none" w:sz="0" w:space="0" w:color="auto"/>
                <w:bottom w:val="none" w:sz="0" w:space="0" w:color="auto"/>
                <w:right w:val="none" w:sz="0" w:space="0" w:color="auto"/>
              </w:divBdr>
            </w:div>
            <w:div w:id="1890067610">
              <w:marLeft w:val="0"/>
              <w:marRight w:val="0"/>
              <w:marTop w:val="0"/>
              <w:marBottom w:val="0"/>
              <w:divBdr>
                <w:top w:val="none" w:sz="0" w:space="0" w:color="auto"/>
                <w:left w:val="none" w:sz="0" w:space="0" w:color="auto"/>
                <w:bottom w:val="none" w:sz="0" w:space="0" w:color="auto"/>
                <w:right w:val="none" w:sz="0" w:space="0" w:color="auto"/>
              </w:divBdr>
            </w:div>
            <w:div w:id="1890068035">
              <w:marLeft w:val="0"/>
              <w:marRight w:val="0"/>
              <w:marTop w:val="0"/>
              <w:marBottom w:val="0"/>
              <w:divBdr>
                <w:top w:val="none" w:sz="0" w:space="0" w:color="auto"/>
                <w:left w:val="none" w:sz="0" w:space="0" w:color="auto"/>
                <w:bottom w:val="none" w:sz="0" w:space="0" w:color="auto"/>
                <w:right w:val="none" w:sz="0" w:space="0" w:color="auto"/>
              </w:divBdr>
            </w:div>
            <w:div w:id="1890068308">
              <w:marLeft w:val="0"/>
              <w:marRight w:val="0"/>
              <w:marTop w:val="0"/>
              <w:marBottom w:val="0"/>
              <w:divBdr>
                <w:top w:val="none" w:sz="0" w:space="0" w:color="auto"/>
                <w:left w:val="none" w:sz="0" w:space="0" w:color="auto"/>
                <w:bottom w:val="none" w:sz="0" w:space="0" w:color="auto"/>
                <w:right w:val="none" w:sz="0" w:space="0" w:color="auto"/>
              </w:divBdr>
            </w:div>
            <w:div w:id="1890068350">
              <w:marLeft w:val="0"/>
              <w:marRight w:val="0"/>
              <w:marTop w:val="0"/>
              <w:marBottom w:val="0"/>
              <w:divBdr>
                <w:top w:val="none" w:sz="0" w:space="0" w:color="auto"/>
                <w:left w:val="none" w:sz="0" w:space="0" w:color="auto"/>
                <w:bottom w:val="none" w:sz="0" w:space="0" w:color="auto"/>
                <w:right w:val="none" w:sz="0" w:space="0" w:color="auto"/>
              </w:divBdr>
            </w:div>
            <w:div w:id="1890068429">
              <w:marLeft w:val="0"/>
              <w:marRight w:val="0"/>
              <w:marTop w:val="0"/>
              <w:marBottom w:val="0"/>
              <w:divBdr>
                <w:top w:val="none" w:sz="0" w:space="0" w:color="auto"/>
                <w:left w:val="none" w:sz="0" w:space="0" w:color="auto"/>
                <w:bottom w:val="none" w:sz="0" w:space="0" w:color="auto"/>
                <w:right w:val="none" w:sz="0" w:space="0" w:color="auto"/>
              </w:divBdr>
            </w:div>
            <w:div w:id="1890068583">
              <w:marLeft w:val="0"/>
              <w:marRight w:val="0"/>
              <w:marTop w:val="0"/>
              <w:marBottom w:val="0"/>
              <w:divBdr>
                <w:top w:val="none" w:sz="0" w:space="0" w:color="auto"/>
                <w:left w:val="none" w:sz="0" w:space="0" w:color="auto"/>
                <w:bottom w:val="none" w:sz="0" w:space="0" w:color="auto"/>
                <w:right w:val="none" w:sz="0" w:space="0" w:color="auto"/>
              </w:divBdr>
            </w:div>
            <w:div w:id="1890068601">
              <w:marLeft w:val="0"/>
              <w:marRight w:val="0"/>
              <w:marTop w:val="0"/>
              <w:marBottom w:val="0"/>
              <w:divBdr>
                <w:top w:val="none" w:sz="0" w:space="0" w:color="auto"/>
                <w:left w:val="none" w:sz="0" w:space="0" w:color="auto"/>
                <w:bottom w:val="none" w:sz="0" w:space="0" w:color="auto"/>
                <w:right w:val="none" w:sz="0" w:space="0" w:color="auto"/>
              </w:divBdr>
            </w:div>
          </w:divsChild>
        </w:div>
        <w:div w:id="1890067700">
          <w:marLeft w:val="0"/>
          <w:marRight w:val="0"/>
          <w:marTop w:val="0"/>
          <w:marBottom w:val="0"/>
          <w:divBdr>
            <w:top w:val="none" w:sz="0" w:space="0" w:color="auto"/>
            <w:left w:val="none" w:sz="0" w:space="0" w:color="auto"/>
            <w:bottom w:val="none" w:sz="0" w:space="0" w:color="auto"/>
            <w:right w:val="none" w:sz="0" w:space="0" w:color="auto"/>
          </w:divBdr>
        </w:div>
        <w:div w:id="1890067905">
          <w:marLeft w:val="0"/>
          <w:marRight w:val="0"/>
          <w:marTop w:val="0"/>
          <w:marBottom w:val="0"/>
          <w:divBdr>
            <w:top w:val="none" w:sz="0" w:space="0" w:color="auto"/>
            <w:left w:val="none" w:sz="0" w:space="0" w:color="auto"/>
            <w:bottom w:val="none" w:sz="0" w:space="0" w:color="auto"/>
            <w:right w:val="none" w:sz="0" w:space="0" w:color="auto"/>
          </w:divBdr>
          <w:divsChild>
            <w:div w:id="1890066790">
              <w:marLeft w:val="0"/>
              <w:marRight w:val="0"/>
              <w:marTop w:val="0"/>
              <w:marBottom w:val="0"/>
              <w:divBdr>
                <w:top w:val="none" w:sz="0" w:space="0" w:color="auto"/>
                <w:left w:val="none" w:sz="0" w:space="0" w:color="auto"/>
                <w:bottom w:val="none" w:sz="0" w:space="0" w:color="auto"/>
                <w:right w:val="none" w:sz="0" w:space="0" w:color="auto"/>
              </w:divBdr>
            </w:div>
            <w:div w:id="1890068529">
              <w:marLeft w:val="0"/>
              <w:marRight w:val="0"/>
              <w:marTop w:val="0"/>
              <w:marBottom w:val="0"/>
              <w:divBdr>
                <w:top w:val="none" w:sz="0" w:space="0" w:color="auto"/>
                <w:left w:val="none" w:sz="0" w:space="0" w:color="auto"/>
                <w:bottom w:val="none" w:sz="0" w:space="0" w:color="auto"/>
                <w:right w:val="none" w:sz="0" w:space="0" w:color="auto"/>
              </w:divBdr>
            </w:div>
          </w:divsChild>
        </w:div>
        <w:div w:id="1890067938">
          <w:marLeft w:val="0"/>
          <w:marRight w:val="0"/>
          <w:marTop w:val="0"/>
          <w:marBottom w:val="0"/>
          <w:divBdr>
            <w:top w:val="none" w:sz="0" w:space="0" w:color="auto"/>
            <w:left w:val="none" w:sz="0" w:space="0" w:color="auto"/>
            <w:bottom w:val="none" w:sz="0" w:space="0" w:color="auto"/>
            <w:right w:val="none" w:sz="0" w:space="0" w:color="auto"/>
          </w:divBdr>
          <w:divsChild>
            <w:div w:id="1890067545">
              <w:marLeft w:val="0"/>
              <w:marRight w:val="0"/>
              <w:marTop w:val="0"/>
              <w:marBottom w:val="0"/>
              <w:divBdr>
                <w:top w:val="none" w:sz="0" w:space="0" w:color="auto"/>
                <w:left w:val="none" w:sz="0" w:space="0" w:color="auto"/>
                <w:bottom w:val="none" w:sz="0" w:space="0" w:color="auto"/>
                <w:right w:val="none" w:sz="0" w:space="0" w:color="auto"/>
              </w:divBdr>
            </w:div>
          </w:divsChild>
        </w:div>
        <w:div w:id="1890068074">
          <w:marLeft w:val="0"/>
          <w:marRight w:val="0"/>
          <w:marTop w:val="0"/>
          <w:marBottom w:val="0"/>
          <w:divBdr>
            <w:top w:val="none" w:sz="0" w:space="0" w:color="auto"/>
            <w:left w:val="none" w:sz="0" w:space="0" w:color="auto"/>
            <w:bottom w:val="none" w:sz="0" w:space="0" w:color="auto"/>
            <w:right w:val="none" w:sz="0" w:space="0" w:color="auto"/>
          </w:divBdr>
          <w:divsChild>
            <w:div w:id="1890066343">
              <w:marLeft w:val="0"/>
              <w:marRight w:val="0"/>
              <w:marTop w:val="0"/>
              <w:marBottom w:val="0"/>
              <w:divBdr>
                <w:top w:val="none" w:sz="0" w:space="0" w:color="auto"/>
                <w:left w:val="none" w:sz="0" w:space="0" w:color="auto"/>
                <w:bottom w:val="none" w:sz="0" w:space="0" w:color="auto"/>
                <w:right w:val="none" w:sz="0" w:space="0" w:color="auto"/>
              </w:divBdr>
            </w:div>
          </w:divsChild>
        </w:div>
        <w:div w:id="1890068593">
          <w:marLeft w:val="0"/>
          <w:marRight w:val="0"/>
          <w:marTop w:val="0"/>
          <w:marBottom w:val="0"/>
          <w:divBdr>
            <w:top w:val="none" w:sz="0" w:space="0" w:color="auto"/>
            <w:left w:val="none" w:sz="0" w:space="0" w:color="auto"/>
            <w:bottom w:val="none" w:sz="0" w:space="0" w:color="auto"/>
            <w:right w:val="none" w:sz="0" w:space="0" w:color="auto"/>
          </w:divBdr>
          <w:divsChild>
            <w:div w:id="189006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127">
      <w:marLeft w:val="0"/>
      <w:marRight w:val="0"/>
      <w:marTop w:val="0"/>
      <w:marBottom w:val="0"/>
      <w:divBdr>
        <w:top w:val="none" w:sz="0" w:space="0" w:color="auto"/>
        <w:left w:val="none" w:sz="0" w:space="0" w:color="auto"/>
        <w:bottom w:val="none" w:sz="0" w:space="0" w:color="auto"/>
        <w:right w:val="none" w:sz="0" w:space="0" w:color="auto"/>
      </w:divBdr>
    </w:div>
    <w:div w:id="1890067132">
      <w:marLeft w:val="0"/>
      <w:marRight w:val="0"/>
      <w:marTop w:val="0"/>
      <w:marBottom w:val="0"/>
      <w:divBdr>
        <w:top w:val="none" w:sz="0" w:space="0" w:color="auto"/>
        <w:left w:val="none" w:sz="0" w:space="0" w:color="auto"/>
        <w:bottom w:val="none" w:sz="0" w:space="0" w:color="auto"/>
        <w:right w:val="none" w:sz="0" w:space="0" w:color="auto"/>
      </w:divBdr>
    </w:div>
    <w:div w:id="1890067133">
      <w:marLeft w:val="0"/>
      <w:marRight w:val="0"/>
      <w:marTop w:val="0"/>
      <w:marBottom w:val="0"/>
      <w:divBdr>
        <w:top w:val="none" w:sz="0" w:space="0" w:color="auto"/>
        <w:left w:val="none" w:sz="0" w:space="0" w:color="auto"/>
        <w:bottom w:val="none" w:sz="0" w:space="0" w:color="auto"/>
        <w:right w:val="none" w:sz="0" w:space="0" w:color="auto"/>
      </w:divBdr>
    </w:div>
    <w:div w:id="1890067135">
      <w:marLeft w:val="0"/>
      <w:marRight w:val="0"/>
      <w:marTop w:val="0"/>
      <w:marBottom w:val="0"/>
      <w:divBdr>
        <w:top w:val="none" w:sz="0" w:space="0" w:color="auto"/>
        <w:left w:val="none" w:sz="0" w:space="0" w:color="auto"/>
        <w:bottom w:val="none" w:sz="0" w:space="0" w:color="auto"/>
        <w:right w:val="none" w:sz="0" w:space="0" w:color="auto"/>
      </w:divBdr>
    </w:div>
    <w:div w:id="1890067136">
      <w:marLeft w:val="0"/>
      <w:marRight w:val="0"/>
      <w:marTop w:val="0"/>
      <w:marBottom w:val="0"/>
      <w:divBdr>
        <w:top w:val="none" w:sz="0" w:space="0" w:color="auto"/>
        <w:left w:val="none" w:sz="0" w:space="0" w:color="auto"/>
        <w:bottom w:val="none" w:sz="0" w:space="0" w:color="auto"/>
        <w:right w:val="none" w:sz="0" w:space="0" w:color="auto"/>
      </w:divBdr>
      <w:divsChild>
        <w:div w:id="1890065978">
          <w:marLeft w:val="200"/>
          <w:marRight w:val="200"/>
          <w:marTop w:val="200"/>
          <w:marBottom w:val="200"/>
          <w:divBdr>
            <w:top w:val="none" w:sz="0" w:space="0" w:color="auto"/>
            <w:left w:val="none" w:sz="0" w:space="0" w:color="auto"/>
            <w:bottom w:val="none" w:sz="0" w:space="0" w:color="auto"/>
            <w:right w:val="none" w:sz="0" w:space="0" w:color="auto"/>
          </w:divBdr>
        </w:div>
        <w:div w:id="1890068500">
          <w:marLeft w:val="200"/>
          <w:marRight w:val="200"/>
          <w:marTop w:val="200"/>
          <w:marBottom w:val="200"/>
          <w:divBdr>
            <w:top w:val="none" w:sz="0" w:space="0" w:color="auto"/>
            <w:left w:val="none" w:sz="0" w:space="0" w:color="auto"/>
            <w:bottom w:val="none" w:sz="0" w:space="0" w:color="auto"/>
            <w:right w:val="none" w:sz="0" w:space="0" w:color="auto"/>
          </w:divBdr>
        </w:div>
      </w:divsChild>
    </w:div>
    <w:div w:id="1890067137">
      <w:marLeft w:val="0"/>
      <w:marRight w:val="0"/>
      <w:marTop w:val="0"/>
      <w:marBottom w:val="0"/>
      <w:divBdr>
        <w:top w:val="none" w:sz="0" w:space="0" w:color="auto"/>
        <w:left w:val="none" w:sz="0" w:space="0" w:color="auto"/>
        <w:bottom w:val="none" w:sz="0" w:space="0" w:color="auto"/>
        <w:right w:val="none" w:sz="0" w:space="0" w:color="auto"/>
      </w:divBdr>
    </w:div>
    <w:div w:id="1890067138">
      <w:marLeft w:val="0"/>
      <w:marRight w:val="0"/>
      <w:marTop w:val="0"/>
      <w:marBottom w:val="0"/>
      <w:divBdr>
        <w:top w:val="none" w:sz="0" w:space="0" w:color="auto"/>
        <w:left w:val="none" w:sz="0" w:space="0" w:color="auto"/>
        <w:bottom w:val="none" w:sz="0" w:space="0" w:color="auto"/>
        <w:right w:val="none" w:sz="0" w:space="0" w:color="auto"/>
      </w:divBdr>
    </w:div>
    <w:div w:id="1890067142">
      <w:marLeft w:val="0"/>
      <w:marRight w:val="0"/>
      <w:marTop w:val="0"/>
      <w:marBottom w:val="0"/>
      <w:divBdr>
        <w:top w:val="none" w:sz="0" w:space="0" w:color="auto"/>
        <w:left w:val="none" w:sz="0" w:space="0" w:color="auto"/>
        <w:bottom w:val="none" w:sz="0" w:space="0" w:color="auto"/>
        <w:right w:val="none" w:sz="0" w:space="0" w:color="auto"/>
      </w:divBdr>
    </w:div>
    <w:div w:id="1890067144">
      <w:marLeft w:val="0"/>
      <w:marRight w:val="0"/>
      <w:marTop w:val="0"/>
      <w:marBottom w:val="0"/>
      <w:divBdr>
        <w:top w:val="none" w:sz="0" w:space="0" w:color="auto"/>
        <w:left w:val="none" w:sz="0" w:space="0" w:color="auto"/>
        <w:bottom w:val="none" w:sz="0" w:space="0" w:color="auto"/>
        <w:right w:val="none" w:sz="0" w:space="0" w:color="auto"/>
      </w:divBdr>
      <w:divsChild>
        <w:div w:id="1890065989">
          <w:marLeft w:val="0"/>
          <w:marRight w:val="0"/>
          <w:marTop w:val="0"/>
          <w:marBottom w:val="0"/>
          <w:divBdr>
            <w:top w:val="none" w:sz="0" w:space="0" w:color="auto"/>
            <w:left w:val="none" w:sz="0" w:space="0" w:color="auto"/>
            <w:bottom w:val="none" w:sz="0" w:space="0" w:color="auto"/>
            <w:right w:val="none" w:sz="0" w:space="0" w:color="auto"/>
          </w:divBdr>
        </w:div>
      </w:divsChild>
    </w:div>
    <w:div w:id="1890067145">
      <w:marLeft w:val="0"/>
      <w:marRight w:val="0"/>
      <w:marTop w:val="0"/>
      <w:marBottom w:val="0"/>
      <w:divBdr>
        <w:top w:val="none" w:sz="0" w:space="0" w:color="auto"/>
        <w:left w:val="none" w:sz="0" w:space="0" w:color="auto"/>
        <w:bottom w:val="none" w:sz="0" w:space="0" w:color="auto"/>
        <w:right w:val="none" w:sz="0" w:space="0" w:color="auto"/>
      </w:divBdr>
    </w:div>
    <w:div w:id="1890067147">
      <w:marLeft w:val="0"/>
      <w:marRight w:val="0"/>
      <w:marTop w:val="0"/>
      <w:marBottom w:val="0"/>
      <w:divBdr>
        <w:top w:val="none" w:sz="0" w:space="0" w:color="auto"/>
        <w:left w:val="none" w:sz="0" w:space="0" w:color="auto"/>
        <w:bottom w:val="none" w:sz="0" w:space="0" w:color="auto"/>
        <w:right w:val="none" w:sz="0" w:space="0" w:color="auto"/>
      </w:divBdr>
    </w:div>
    <w:div w:id="1890067149">
      <w:marLeft w:val="0"/>
      <w:marRight w:val="0"/>
      <w:marTop w:val="0"/>
      <w:marBottom w:val="0"/>
      <w:divBdr>
        <w:top w:val="none" w:sz="0" w:space="0" w:color="auto"/>
        <w:left w:val="none" w:sz="0" w:space="0" w:color="auto"/>
        <w:bottom w:val="none" w:sz="0" w:space="0" w:color="auto"/>
        <w:right w:val="none" w:sz="0" w:space="0" w:color="auto"/>
      </w:divBdr>
    </w:div>
    <w:div w:id="1890067153">
      <w:marLeft w:val="0"/>
      <w:marRight w:val="0"/>
      <w:marTop w:val="0"/>
      <w:marBottom w:val="0"/>
      <w:divBdr>
        <w:top w:val="none" w:sz="0" w:space="0" w:color="auto"/>
        <w:left w:val="none" w:sz="0" w:space="0" w:color="auto"/>
        <w:bottom w:val="none" w:sz="0" w:space="0" w:color="auto"/>
        <w:right w:val="none" w:sz="0" w:space="0" w:color="auto"/>
      </w:divBdr>
    </w:div>
    <w:div w:id="1890067154">
      <w:marLeft w:val="0"/>
      <w:marRight w:val="0"/>
      <w:marTop w:val="0"/>
      <w:marBottom w:val="0"/>
      <w:divBdr>
        <w:top w:val="none" w:sz="0" w:space="0" w:color="auto"/>
        <w:left w:val="none" w:sz="0" w:space="0" w:color="auto"/>
        <w:bottom w:val="none" w:sz="0" w:space="0" w:color="auto"/>
        <w:right w:val="none" w:sz="0" w:space="0" w:color="auto"/>
      </w:divBdr>
    </w:div>
    <w:div w:id="1890067155">
      <w:marLeft w:val="0"/>
      <w:marRight w:val="0"/>
      <w:marTop w:val="0"/>
      <w:marBottom w:val="0"/>
      <w:divBdr>
        <w:top w:val="none" w:sz="0" w:space="0" w:color="auto"/>
        <w:left w:val="none" w:sz="0" w:space="0" w:color="auto"/>
        <w:bottom w:val="none" w:sz="0" w:space="0" w:color="auto"/>
        <w:right w:val="none" w:sz="0" w:space="0" w:color="auto"/>
      </w:divBdr>
    </w:div>
    <w:div w:id="1890067158">
      <w:marLeft w:val="0"/>
      <w:marRight w:val="0"/>
      <w:marTop w:val="0"/>
      <w:marBottom w:val="0"/>
      <w:divBdr>
        <w:top w:val="none" w:sz="0" w:space="0" w:color="auto"/>
        <w:left w:val="none" w:sz="0" w:space="0" w:color="auto"/>
        <w:bottom w:val="none" w:sz="0" w:space="0" w:color="auto"/>
        <w:right w:val="none" w:sz="0" w:space="0" w:color="auto"/>
      </w:divBdr>
      <w:divsChild>
        <w:div w:id="1890066198">
          <w:marLeft w:val="0"/>
          <w:marRight w:val="0"/>
          <w:marTop w:val="0"/>
          <w:marBottom w:val="0"/>
          <w:divBdr>
            <w:top w:val="none" w:sz="0" w:space="0" w:color="auto"/>
            <w:left w:val="none" w:sz="0" w:space="0" w:color="auto"/>
            <w:bottom w:val="none" w:sz="0" w:space="0" w:color="auto"/>
            <w:right w:val="none" w:sz="0" w:space="0" w:color="auto"/>
          </w:divBdr>
        </w:div>
        <w:div w:id="1890066268">
          <w:marLeft w:val="0"/>
          <w:marRight w:val="0"/>
          <w:marTop w:val="0"/>
          <w:marBottom w:val="0"/>
          <w:divBdr>
            <w:top w:val="none" w:sz="0" w:space="0" w:color="auto"/>
            <w:left w:val="none" w:sz="0" w:space="0" w:color="auto"/>
            <w:bottom w:val="none" w:sz="0" w:space="0" w:color="auto"/>
            <w:right w:val="none" w:sz="0" w:space="0" w:color="auto"/>
          </w:divBdr>
        </w:div>
        <w:div w:id="1890066640">
          <w:marLeft w:val="0"/>
          <w:marRight w:val="0"/>
          <w:marTop w:val="0"/>
          <w:marBottom w:val="0"/>
          <w:divBdr>
            <w:top w:val="none" w:sz="0" w:space="0" w:color="auto"/>
            <w:left w:val="none" w:sz="0" w:space="0" w:color="auto"/>
            <w:bottom w:val="none" w:sz="0" w:space="0" w:color="auto"/>
            <w:right w:val="none" w:sz="0" w:space="0" w:color="auto"/>
          </w:divBdr>
        </w:div>
        <w:div w:id="1890068332">
          <w:marLeft w:val="0"/>
          <w:marRight w:val="0"/>
          <w:marTop w:val="0"/>
          <w:marBottom w:val="0"/>
          <w:divBdr>
            <w:top w:val="none" w:sz="0" w:space="0" w:color="auto"/>
            <w:left w:val="none" w:sz="0" w:space="0" w:color="auto"/>
            <w:bottom w:val="none" w:sz="0" w:space="0" w:color="auto"/>
            <w:right w:val="none" w:sz="0" w:space="0" w:color="auto"/>
          </w:divBdr>
        </w:div>
        <w:div w:id="1890068495">
          <w:marLeft w:val="0"/>
          <w:marRight w:val="0"/>
          <w:marTop w:val="0"/>
          <w:marBottom w:val="0"/>
          <w:divBdr>
            <w:top w:val="none" w:sz="0" w:space="0" w:color="auto"/>
            <w:left w:val="none" w:sz="0" w:space="0" w:color="auto"/>
            <w:bottom w:val="none" w:sz="0" w:space="0" w:color="auto"/>
            <w:right w:val="none" w:sz="0" w:space="0" w:color="auto"/>
          </w:divBdr>
          <w:divsChild>
            <w:div w:id="1890067438">
              <w:marLeft w:val="0"/>
              <w:marRight w:val="0"/>
              <w:marTop w:val="0"/>
              <w:marBottom w:val="0"/>
              <w:divBdr>
                <w:top w:val="none" w:sz="0" w:space="0" w:color="auto"/>
                <w:left w:val="none" w:sz="0" w:space="0" w:color="auto"/>
                <w:bottom w:val="none" w:sz="0" w:space="0" w:color="auto"/>
                <w:right w:val="none" w:sz="0" w:space="0" w:color="auto"/>
              </w:divBdr>
            </w:div>
            <w:div w:id="1890067591">
              <w:marLeft w:val="0"/>
              <w:marRight w:val="0"/>
              <w:marTop w:val="0"/>
              <w:marBottom w:val="0"/>
              <w:divBdr>
                <w:top w:val="none" w:sz="0" w:space="0" w:color="auto"/>
                <w:left w:val="none" w:sz="0" w:space="0" w:color="auto"/>
                <w:bottom w:val="none" w:sz="0" w:space="0" w:color="auto"/>
                <w:right w:val="none" w:sz="0" w:space="0" w:color="auto"/>
              </w:divBdr>
            </w:div>
            <w:div w:id="1890067820">
              <w:marLeft w:val="0"/>
              <w:marRight w:val="0"/>
              <w:marTop w:val="0"/>
              <w:marBottom w:val="0"/>
              <w:divBdr>
                <w:top w:val="none" w:sz="0" w:space="0" w:color="auto"/>
                <w:left w:val="none" w:sz="0" w:space="0" w:color="auto"/>
                <w:bottom w:val="none" w:sz="0" w:space="0" w:color="auto"/>
                <w:right w:val="none" w:sz="0" w:space="0" w:color="auto"/>
              </w:divBdr>
            </w:div>
            <w:div w:id="1890067947">
              <w:marLeft w:val="0"/>
              <w:marRight w:val="0"/>
              <w:marTop w:val="0"/>
              <w:marBottom w:val="0"/>
              <w:divBdr>
                <w:top w:val="none" w:sz="0" w:space="0" w:color="auto"/>
                <w:left w:val="none" w:sz="0" w:space="0" w:color="auto"/>
                <w:bottom w:val="none" w:sz="0" w:space="0" w:color="auto"/>
                <w:right w:val="none" w:sz="0" w:space="0" w:color="auto"/>
              </w:divBdr>
            </w:div>
            <w:div w:id="1890068296">
              <w:marLeft w:val="0"/>
              <w:marRight w:val="0"/>
              <w:marTop w:val="0"/>
              <w:marBottom w:val="0"/>
              <w:divBdr>
                <w:top w:val="none" w:sz="0" w:space="0" w:color="auto"/>
                <w:left w:val="none" w:sz="0" w:space="0" w:color="auto"/>
                <w:bottom w:val="none" w:sz="0" w:space="0" w:color="auto"/>
                <w:right w:val="none" w:sz="0" w:space="0" w:color="auto"/>
              </w:divBdr>
            </w:div>
            <w:div w:id="1890068301">
              <w:marLeft w:val="0"/>
              <w:marRight w:val="0"/>
              <w:marTop w:val="0"/>
              <w:marBottom w:val="0"/>
              <w:divBdr>
                <w:top w:val="none" w:sz="0" w:space="0" w:color="auto"/>
                <w:left w:val="none" w:sz="0" w:space="0" w:color="auto"/>
                <w:bottom w:val="none" w:sz="0" w:space="0" w:color="auto"/>
                <w:right w:val="none" w:sz="0" w:space="0" w:color="auto"/>
              </w:divBdr>
              <w:divsChild>
                <w:div w:id="1890067242">
                  <w:marLeft w:val="0"/>
                  <w:marRight w:val="0"/>
                  <w:marTop w:val="0"/>
                  <w:marBottom w:val="0"/>
                  <w:divBdr>
                    <w:top w:val="none" w:sz="0" w:space="0" w:color="auto"/>
                    <w:left w:val="none" w:sz="0" w:space="0" w:color="auto"/>
                    <w:bottom w:val="none" w:sz="0" w:space="0" w:color="auto"/>
                    <w:right w:val="none" w:sz="0" w:space="0" w:color="auto"/>
                  </w:divBdr>
                </w:div>
                <w:div w:id="1890067451">
                  <w:marLeft w:val="0"/>
                  <w:marRight w:val="0"/>
                  <w:marTop w:val="0"/>
                  <w:marBottom w:val="0"/>
                  <w:divBdr>
                    <w:top w:val="none" w:sz="0" w:space="0" w:color="auto"/>
                    <w:left w:val="none" w:sz="0" w:space="0" w:color="auto"/>
                    <w:bottom w:val="none" w:sz="0" w:space="0" w:color="auto"/>
                    <w:right w:val="none" w:sz="0" w:space="0" w:color="auto"/>
                  </w:divBdr>
                </w:div>
              </w:divsChild>
            </w:div>
            <w:div w:id="189006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159">
      <w:marLeft w:val="0"/>
      <w:marRight w:val="0"/>
      <w:marTop w:val="0"/>
      <w:marBottom w:val="0"/>
      <w:divBdr>
        <w:top w:val="none" w:sz="0" w:space="0" w:color="auto"/>
        <w:left w:val="none" w:sz="0" w:space="0" w:color="auto"/>
        <w:bottom w:val="none" w:sz="0" w:space="0" w:color="auto"/>
        <w:right w:val="none" w:sz="0" w:space="0" w:color="auto"/>
      </w:divBdr>
    </w:div>
    <w:div w:id="1890067160">
      <w:marLeft w:val="0"/>
      <w:marRight w:val="0"/>
      <w:marTop w:val="0"/>
      <w:marBottom w:val="0"/>
      <w:divBdr>
        <w:top w:val="none" w:sz="0" w:space="0" w:color="auto"/>
        <w:left w:val="none" w:sz="0" w:space="0" w:color="auto"/>
        <w:bottom w:val="none" w:sz="0" w:space="0" w:color="auto"/>
        <w:right w:val="none" w:sz="0" w:space="0" w:color="auto"/>
      </w:divBdr>
    </w:div>
    <w:div w:id="1890067163">
      <w:marLeft w:val="0"/>
      <w:marRight w:val="0"/>
      <w:marTop w:val="0"/>
      <w:marBottom w:val="0"/>
      <w:divBdr>
        <w:top w:val="none" w:sz="0" w:space="0" w:color="auto"/>
        <w:left w:val="none" w:sz="0" w:space="0" w:color="auto"/>
        <w:bottom w:val="none" w:sz="0" w:space="0" w:color="auto"/>
        <w:right w:val="none" w:sz="0" w:space="0" w:color="auto"/>
      </w:divBdr>
    </w:div>
    <w:div w:id="1890067165">
      <w:marLeft w:val="0"/>
      <w:marRight w:val="0"/>
      <w:marTop w:val="0"/>
      <w:marBottom w:val="0"/>
      <w:divBdr>
        <w:top w:val="none" w:sz="0" w:space="0" w:color="auto"/>
        <w:left w:val="none" w:sz="0" w:space="0" w:color="auto"/>
        <w:bottom w:val="none" w:sz="0" w:space="0" w:color="auto"/>
        <w:right w:val="none" w:sz="0" w:space="0" w:color="auto"/>
      </w:divBdr>
      <w:divsChild>
        <w:div w:id="1890065860">
          <w:marLeft w:val="0"/>
          <w:marRight w:val="0"/>
          <w:marTop w:val="0"/>
          <w:marBottom w:val="0"/>
          <w:divBdr>
            <w:top w:val="none" w:sz="0" w:space="0" w:color="auto"/>
            <w:left w:val="none" w:sz="0" w:space="0" w:color="auto"/>
            <w:bottom w:val="none" w:sz="0" w:space="0" w:color="auto"/>
            <w:right w:val="none" w:sz="0" w:space="0" w:color="auto"/>
          </w:divBdr>
          <w:divsChild>
            <w:div w:id="1890068287">
              <w:marLeft w:val="0"/>
              <w:marRight w:val="0"/>
              <w:marTop w:val="0"/>
              <w:marBottom w:val="0"/>
              <w:divBdr>
                <w:top w:val="none" w:sz="0" w:space="0" w:color="auto"/>
                <w:left w:val="none" w:sz="0" w:space="0" w:color="auto"/>
                <w:bottom w:val="none" w:sz="0" w:space="0" w:color="auto"/>
                <w:right w:val="none" w:sz="0" w:space="0" w:color="auto"/>
              </w:divBdr>
              <w:divsChild>
                <w:div w:id="189006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246">
          <w:marLeft w:val="0"/>
          <w:marRight w:val="0"/>
          <w:marTop w:val="0"/>
          <w:marBottom w:val="0"/>
          <w:divBdr>
            <w:top w:val="none" w:sz="0" w:space="0" w:color="auto"/>
            <w:left w:val="none" w:sz="0" w:space="0" w:color="auto"/>
            <w:bottom w:val="none" w:sz="0" w:space="0" w:color="auto"/>
            <w:right w:val="none" w:sz="0" w:space="0" w:color="auto"/>
          </w:divBdr>
        </w:div>
        <w:div w:id="1890066749">
          <w:marLeft w:val="0"/>
          <w:marRight w:val="0"/>
          <w:marTop w:val="0"/>
          <w:marBottom w:val="0"/>
          <w:divBdr>
            <w:top w:val="none" w:sz="0" w:space="0" w:color="auto"/>
            <w:left w:val="none" w:sz="0" w:space="0" w:color="auto"/>
            <w:bottom w:val="none" w:sz="0" w:space="0" w:color="auto"/>
            <w:right w:val="none" w:sz="0" w:space="0" w:color="auto"/>
          </w:divBdr>
        </w:div>
        <w:div w:id="1890068283">
          <w:marLeft w:val="0"/>
          <w:marRight w:val="0"/>
          <w:marTop w:val="0"/>
          <w:marBottom w:val="0"/>
          <w:divBdr>
            <w:top w:val="none" w:sz="0" w:space="0" w:color="auto"/>
            <w:left w:val="none" w:sz="0" w:space="0" w:color="auto"/>
            <w:bottom w:val="none" w:sz="0" w:space="0" w:color="auto"/>
            <w:right w:val="none" w:sz="0" w:space="0" w:color="auto"/>
          </w:divBdr>
          <w:divsChild>
            <w:div w:id="1890066164">
              <w:marLeft w:val="0"/>
              <w:marRight w:val="0"/>
              <w:marTop w:val="0"/>
              <w:marBottom w:val="0"/>
              <w:divBdr>
                <w:top w:val="none" w:sz="0" w:space="0" w:color="auto"/>
                <w:left w:val="none" w:sz="0" w:space="0" w:color="auto"/>
                <w:bottom w:val="none" w:sz="0" w:space="0" w:color="auto"/>
                <w:right w:val="none" w:sz="0" w:space="0" w:color="auto"/>
              </w:divBdr>
              <w:divsChild>
                <w:div w:id="1890066296">
                  <w:marLeft w:val="0"/>
                  <w:marRight w:val="0"/>
                  <w:marTop w:val="0"/>
                  <w:marBottom w:val="0"/>
                  <w:divBdr>
                    <w:top w:val="none" w:sz="0" w:space="0" w:color="auto"/>
                    <w:left w:val="none" w:sz="0" w:space="0" w:color="auto"/>
                    <w:bottom w:val="none" w:sz="0" w:space="0" w:color="auto"/>
                    <w:right w:val="none" w:sz="0" w:space="0" w:color="auto"/>
                  </w:divBdr>
                  <w:divsChild>
                    <w:div w:id="1890067563">
                      <w:marLeft w:val="0"/>
                      <w:marRight w:val="0"/>
                      <w:marTop w:val="0"/>
                      <w:marBottom w:val="0"/>
                      <w:divBdr>
                        <w:top w:val="none" w:sz="0" w:space="0" w:color="auto"/>
                        <w:left w:val="none" w:sz="0" w:space="0" w:color="auto"/>
                        <w:bottom w:val="none" w:sz="0" w:space="0" w:color="auto"/>
                        <w:right w:val="none" w:sz="0" w:space="0" w:color="auto"/>
                      </w:divBdr>
                      <w:divsChild>
                        <w:div w:id="1890068225">
                          <w:marLeft w:val="0"/>
                          <w:marRight w:val="0"/>
                          <w:marTop w:val="0"/>
                          <w:marBottom w:val="0"/>
                          <w:divBdr>
                            <w:top w:val="none" w:sz="0" w:space="0" w:color="auto"/>
                            <w:left w:val="none" w:sz="0" w:space="0" w:color="auto"/>
                            <w:bottom w:val="none" w:sz="0" w:space="0" w:color="auto"/>
                            <w:right w:val="none" w:sz="0" w:space="0" w:color="auto"/>
                          </w:divBdr>
                          <w:divsChild>
                            <w:div w:id="18900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7167">
      <w:marLeft w:val="0"/>
      <w:marRight w:val="0"/>
      <w:marTop w:val="0"/>
      <w:marBottom w:val="0"/>
      <w:divBdr>
        <w:top w:val="none" w:sz="0" w:space="0" w:color="auto"/>
        <w:left w:val="none" w:sz="0" w:space="0" w:color="auto"/>
        <w:bottom w:val="none" w:sz="0" w:space="0" w:color="auto"/>
        <w:right w:val="none" w:sz="0" w:space="0" w:color="auto"/>
      </w:divBdr>
    </w:div>
    <w:div w:id="1890067168">
      <w:marLeft w:val="0"/>
      <w:marRight w:val="0"/>
      <w:marTop w:val="0"/>
      <w:marBottom w:val="0"/>
      <w:divBdr>
        <w:top w:val="none" w:sz="0" w:space="0" w:color="auto"/>
        <w:left w:val="none" w:sz="0" w:space="0" w:color="auto"/>
        <w:bottom w:val="none" w:sz="0" w:space="0" w:color="auto"/>
        <w:right w:val="none" w:sz="0" w:space="0" w:color="auto"/>
      </w:divBdr>
    </w:div>
    <w:div w:id="1890067170">
      <w:marLeft w:val="0"/>
      <w:marRight w:val="0"/>
      <w:marTop w:val="0"/>
      <w:marBottom w:val="0"/>
      <w:divBdr>
        <w:top w:val="none" w:sz="0" w:space="0" w:color="auto"/>
        <w:left w:val="none" w:sz="0" w:space="0" w:color="auto"/>
        <w:bottom w:val="none" w:sz="0" w:space="0" w:color="auto"/>
        <w:right w:val="none" w:sz="0" w:space="0" w:color="auto"/>
      </w:divBdr>
    </w:div>
    <w:div w:id="1890067171">
      <w:marLeft w:val="0"/>
      <w:marRight w:val="0"/>
      <w:marTop w:val="0"/>
      <w:marBottom w:val="0"/>
      <w:divBdr>
        <w:top w:val="none" w:sz="0" w:space="0" w:color="auto"/>
        <w:left w:val="none" w:sz="0" w:space="0" w:color="auto"/>
        <w:bottom w:val="none" w:sz="0" w:space="0" w:color="auto"/>
        <w:right w:val="none" w:sz="0" w:space="0" w:color="auto"/>
      </w:divBdr>
      <w:divsChild>
        <w:div w:id="1890067630">
          <w:marLeft w:val="0"/>
          <w:marRight w:val="0"/>
          <w:marTop w:val="0"/>
          <w:marBottom w:val="0"/>
          <w:divBdr>
            <w:top w:val="none" w:sz="0" w:space="0" w:color="auto"/>
            <w:left w:val="none" w:sz="0" w:space="0" w:color="auto"/>
            <w:bottom w:val="none" w:sz="0" w:space="0" w:color="auto"/>
            <w:right w:val="none" w:sz="0" w:space="0" w:color="auto"/>
          </w:divBdr>
          <w:divsChild>
            <w:div w:id="1890066006">
              <w:marLeft w:val="0"/>
              <w:marRight w:val="0"/>
              <w:marTop w:val="0"/>
              <w:marBottom w:val="0"/>
              <w:divBdr>
                <w:top w:val="none" w:sz="0" w:space="0" w:color="auto"/>
                <w:left w:val="none" w:sz="0" w:space="0" w:color="auto"/>
                <w:bottom w:val="none" w:sz="0" w:space="0" w:color="auto"/>
                <w:right w:val="none" w:sz="0" w:space="0" w:color="auto"/>
              </w:divBdr>
              <w:divsChild>
                <w:div w:id="1890066481">
                  <w:marLeft w:val="0"/>
                  <w:marRight w:val="0"/>
                  <w:marTop w:val="0"/>
                  <w:marBottom w:val="0"/>
                  <w:divBdr>
                    <w:top w:val="none" w:sz="0" w:space="0" w:color="auto"/>
                    <w:left w:val="none" w:sz="0" w:space="0" w:color="auto"/>
                    <w:bottom w:val="none" w:sz="0" w:space="0" w:color="auto"/>
                    <w:right w:val="none" w:sz="0" w:space="0" w:color="auto"/>
                  </w:divBdr>
                  <w:divsChild>
                    <w:div w:id="1890068554">
                      <w:marLeft w:val="0"/>
                      <w:marRight w:val="0"/>
                      <w:marTop w:val="0"/>
                      <w:marBottom w:val="0"/>
                      <w:divBdr>
                        <w:top w:val="none" w:sz="0" w:space="0" w:color="auto"/>
                        <w:left w:val="none" w:sz="0" w:space="0" w:color="auto"/>
                        <w:bottom w:val="none" w:sz="0" w:space="0" w:color="auto"/>
                        <w:right w:val="none" w:sz="0" w:space="0" w:color="auto"/>
                      </w:divBdr>
                      <w:divsChild>
                        <w:div w:id="1890067269">
                          <w:marLeft w:val="0"/>
                          <w:marRight w:val="0"/>
                          <w:marTop w:val="0"/>
                          <w:marBottom w:val="0"/>
                          <w:divBdr>
                            <w:top w:val="none" w:sz="0" w:space="0" w:color="auto"/>
                            <w:left w:val="none" w:sz="0" w:space="0" w:color="auto"/>
                            <w:bottom w:val="none" w:sz="0" w:space="0" w:color="auto"/>
                            <w:right w:val="none" w:sz="0" w:space="0" w:color="auto"/>
                          </w:divBdr>
                          <w:divsChild>
                            <w:div w:id="1890066823">
                              <w:marLeft w:val="0"/>
                              <w:marRight w:val="0"/>
                              <w:marTop w:val="0"/>
                              <w:marBottom w:val="0"/>
                              <w:divBdr>
                                <w:top w:val="none" w:sz="0" w:space="0" w:color="auto"/>
                                <w:left w:val="none" w:sz="0" w:space="0" w:color="auto"/>
                                <w:bottom w:val="none" w:sz="0" w:space="0" w:color="auto"/>
                                <w:right w:val="none" w:sz="0" w:space="0" w:color="auto"/>
                              </w:divBdr>
                              <w:divsChild>
                                <w:div w:id="1890066810">
                                  <w:marLeft w:val="0"/>
                                  <w:marRight w:val="0"/>
                                  <w:marTop w:val="0"/>
                                  <w:marBottom w:val="0"/>
                                  <w:divBdr>
                                    <w:top w:val="none" w:sz="0" w:space="0" w:color="auto"/>
                                    <w:left w:val="none" w:sz="0" w:space="0" w:color="auto"/>
                                    <w:bottom w:val="none" w:sz="0" w:space="0" w:color="auto"/>
                                    <w:right w:val="none" w:sz="0" w:space="0" w:color="auto"/>
                                  </w:divBdr>
                                  <w:divsChild>
                                    <w:div w:id="189006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7172">
      <w:marLeft w:val="0"/>
      <w:marRight w:val="0"/>
      <w:marTop w:val="0"/>
      <w:marBottom w:val="0"/>
      <w:divBdr>
        <w:top w:val="none" w:sz="0" w:space="0" w:color="auto"/>
        <w:left w:val="none" w:sz="0" w:space="0" w:color="auto"/>
        <w:bottom w:val="none" w:sz="0" w:space="0" w:color="auto"/>
        <w:right w:val="none" w:sz="0" w:space="0" w:color="auto"/>
      </w:divBdr>
    </w:div>
    <w:div w:id="1890067174">
      <w:marLeft w:val="0"/>
      <w:marRight w:val="0"/>
      <w:marTop w:val="0"/>
      <w:marBottom w:val="0"/>
      <w:divBdr>
        <w:top w:val="none" w:sz="0" w:space="0" w:color="auto"/>
        <w:left w:val="none" w:sz="0" w:space="0" w:color="auto"/>
        <w:bottom w:val="none" w:sz="0" w:space="0" w:color="auto"/>
        <w:right w:val="none" w:sz="0" w:space="0" w:color="auto"/>
      </w:divBdr>
    </w:div>
    <w:div w:id="1890067176">
      <w:marLeft w:val="0"/>
      <w:marRight w:val="0"/>
      <w:marTop w:val="0"/>
      <w:marBottom w:val="0"/>
      <w:divBdr>
        <w:top w:val="none" w:sz="0" w:space="0" w:color="auto"/>
        <w:left w:val="none" w:sz="0" w:space="0" w:color="auto"/>
        <w:bottom w:val="none" w:sz="0" w:space="0" w:color="auto"/>
        <w:right w:val="none" w:sz="0" w:space="0" w:color="auto"/>
      </w:divBdr>
    </w:div>
    <w:div w:id="1890067177">
      <w:marLeft w:val="0"/>
      <w:marRight w:val="0"/>
      <w:marTop w:val="0"/>
      <w:marBottom w:val="0"/>
      <w:divBdr>
        <w:top w:val="none" w:sz="0" w:space="0" w:color="auto"/>
        <w:left w:val="none" w:sz="0" w:space="0" w:color="auto"/>
        <w:bottom w:val="none" w:sz="0" w:space="0" w:color="auto"/>
        <w:right w:val="none" w:sz="0" w:space="0" w:color="auto"/>
      </w:divBdr>
      <w:divsChild>
        <w:div w:id="1890066548">
          <w:marLeft w:val="0"/>
          <w:marRight w:val="0"/>
          <w:marTop w:val="0"/>
          <w:marBottom w:val="0"/>
          <w:divBdr>
            <w:top w:val="none" w:sz="0" w:space="0" w:color="auto"/>
            <w:left w:val="none" w:sz="0" w:space="0" w:color="auto"/>
            <w:bottom w:val="none" w:sz="0" w:space="0" w:color="auto"/>
            <w:right w:val="none" w:sz="0" w:space="0" w:color="auto"/>
          </w:divBdr>
          <w:divsChild>
            <w:div w:id="1890067737">
              <w:marLeft w:val="0"/>
              <w:marRight w:val="0"/>
              <w:marTop w:val="0"/>
              <w:marBottom w:val="0"/>
              <w:divBdr>
                <w:top w:val="none" w:sz="0" w:space="0" w:color="auto"/>
                <w:left w:val="none" w:sz="0" w:space="0" w:color="auto"/>
                <w:bottom w:val="none" w:sz="0" w:space="0" w:color="auto"/>
                <w:right w:val="none" w:sz="0" w:space="0" w:color="auto"/>
              </w:divBdr>
            </w:div>
          </w:divsChild>
        </w:div>
        <w:div w:id="1890066686">
          <w:marLeft w:val="0"/>
          <w:marRight w:val="0"/>
          <w:marTop w:val="0"/>
          <w:marBottom w:val="0"/>
          <w:divBdr>
            <w:top w:val="none" w:sz="0" w:space="0" w:color="auto"/>
            <w:left w:val="none" w:sz="0" w:space="0" w:color="auto"/>
            <w:bottom w:val="none" w:sz="0" w:space="0" w:color="auto"/>
            <w:right w:val="none" w:sz="0" w:space="0" w:color="auto"/>
          </w:divBdr>
          <w:divsChild>
            <w:div w:id="1890067286">
              <w:marLeft w:val="0"/>
              <w:marRight w:val="0"/>
              <w:marTop w:val="0"/>
              <w:marBottom w:val="0"/>
              <w:divBdr>
                <w:top w:val="none" w:sz="0" w:space="0" w:color="auto"/>
                <w:left w:val="none" w:sz="0" w:space="0" w:color="auto"/>
                <w:bottom w:val="none" w:sz="0" w:space="0" w:color="auto"/>
                <w:right w:val="none" w:sz="0" w:space="0" w:color="auto"/>
              </w:divBdr>
              <w:divsChild>
                <w:div w:id="1890066545">
                  <w:marLeft w:val="0"/>
                  <w:marRight w:val="0"/>
                  <w:marTop w:val="0"/>
                  <w:marBottom w:val="0"/>
                  <w:divBdr>
                    <w:top w:val="none" w:sz="0" w:space="0" w:color="auto"/>
                    <w:left w:val="none" w:sz="0" w:space="0" w:color="auto"/>
                    <w:bottom w:val="none" w:sz="0" w:space="0" w:color="auto"/>
                    <w:right w:val="none" w:sz="0" w:space="0" w:color="auto"/>
                  </w:divBdr>
                  <w:divsChild>
                    <w:div w:id="1890067203">
                      <w:marLeft w:val="0"/>
                      <w:marRight w:val="0"/>
                      <w:marTop w:val="0"/>
                      <w:marBottom w:val="0"/>
                      <w:divBdr>
                        <w:top w:val="none" w:sz="0" w:space="0" w:color="auto"/>
                        <w:left w:val="none" w:sz="0" w:space="0" w:color="auto"/>
                        <w:bottom w:val="none" w:sz="0" w:space="0" w:color="auto"/>
                        <w:right w:val="none" w:sz="0" w:space="0" w:color="auto"/>
                      </w:divBdr>
                      <w:divsChild>
                        <w:div w:id="189006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178">
      <w:marLeft w:val="0"/>
      <w:marRight w:val="0"/>
      <w:marTop w:val="0"/>
      <w:marBottom w:val="0"/>
      <w:divBdr>
        <w:top w:val="none" w:sz="0" w:space="0" w:color="auto"/>
        <w:left w:val="none" w:sz="0" w:space="0" w:color="auto"/>
        <w:bottom w:val="none" w:sz="0" w:space="0" w:color="auto"/>
        <w:right w:val="none" w:sz="0" w:space="0" w:color="auto"/>
      </w:divBdr>
    </w:div>
    <w:div w:id="1890067180">
      <w:marLeft w:val="0"/>
      <w:marRight w:val="0"/>
      <w:marTop w:val="0"/>
      <w:marBottom w:val="0"/>
      <w:divBdr>
        <w:top w:val="none" w:sz="0" w:space="0" w:color="auto"/>
        <w:left w:val="none" w:sz="0" w:space="0" w:color="auto"/>
        <w:bottom w:val="none" w:sz="0" w:space="0" w:color="auto"/>
        <w:right w:val="none" w:sz="0" w:space="0" w:color="auto"/>
      </w:divBdr>
    </w:div>
    <w:div w:id="1890067190">
      <w:marLeft w:val="0"/>
      <w:marRight w:val="0"/>
      <w:marTop w:val="0"/>
      <w:marBottom w:val="0"/>
      <w:divBdr>
        <w:top w:val="none" w:sz="0" w:space="0" w:color="auto"/>
        <w:left w:val="none" w:sz="0" w:space="0" w:color="auto"/>
        <w:bottom w:val="none" w:sz="0" w:space="0" w:color="auto"/>
        <w:right w:val="none" w:sz="0" w:space="0" w:color="auto"/>
      </w:divBdr>
    </w:div>
    <w:div w:id="1890067191">
      <w:marLeft w:val="0"/>
      <w:marRight w:val="0"/>
      <w:marTop w:val="0"/>
      <w:marBottom w:val="0"/>
      <w:divBdr>
        <w:top w:val="none" w:sz="0" w:space="0" w:color="auto"/>
        <w:left w:val="none" w:sz="0" w:space="0" w:color="auto"/>
        <w:bottom w:val="none" w:sz="0" w:space="0" w:color="auto"/>
        <w:right w:val="none" w:sz="0" w:space="0" w:color="auto"/>
      </w:divBdr>
    </w:div>
    <w:div w:id="1890067194">
      <w:marLeft w:val="0"/>
      <w:marRight w:val="0"/>
      <w:marTop w:val="0"/>
      <w:marBottom w:val="0"/>
      <w:divBdr>
        <w:top w:val="none" w:sz="0" w:space="0" w:color="auto"/>
        <w:left w:val="none" w:sz="0" w:space="0" w:color="auto"/>
        <w:bottom w:val="none" w:sz="0" w:space="0" w:color="auto"/>
        <w:right w:val="none" w:sz="0" w:space="0" w:color="auto"/>
      </w:divBdr>
    </w:div>
    <w:div w:id="1890067197">
      <w:marLeft w:val="0"/>
      <w:marRight w:val="0"/>
      <w:marTop w:val="0"/>
      <w:marBottom w:val="0"/>
      <w:divBdr>
        <w:top w:val="none" w:sz="0" w:space="0" w:color="auto"/>
        <w:left w:val="none" w:sz="0" w:space="0" w:color="auto"/>
        <w:bottom w:val="none" w:sz="0" w:space="0" w:color="auto"/>
        <w:right w:val="none" w:sz="0" w:space="0" w:color="auto"/>
      </w:divBdr>
      <w:divsChild>
        <w:div w:id="1890066033">
          <w:marLeft w:val="0"/>
          <w:marRight w:val="0"/>
          <w:marTop w:val="0"/>
          <w:marBottom w:val="0"/>
          <w:divBdr>
            <w:top w:val="none" w:sz="0" w:space="0" w:color="auto"/>
            <w:left w:val="none" w:sz="0" w:space="0" w:color="auto"/>
            <w:bottom w:val="none" w:sz="0" w:space="0" w:color="auto"/>
            <w:right w:val="none" w:sz="0" w:space="0" w:color="auto"/>
          </w:divBdr>
        </w:div>
      </w:divsChild>
    </w:div>
    <w:div w:id="1890067199">
      <w:marLeft w:val="0"/>
      <w:marRight w:val="0"/>
      <w:marTop w:val="0"/>
      <w:marBottom w:val="0"/>
      <w:divBdr>
        <w:top w:val="none" w:sz="0" w:space="0" w:color="auto"/>
        <w:left w:val="none" w:sz="0" w:space="0" w:color="auto"/>
        <w:bottom w:val="none" w:sz="0" w:space="0" w:color="auto"/>
        <w:right w:val="none" w:sz="0" w:space="0" w:color="auto"/>
      </w:divBdr>
    </w:div>
    <w:div w:id="1890067201">
      <w:marLeft w:val="0"/>
      <w:marRight w:val="0"/>
      <w:marTop w:val="0"/>
      <w:marBottom w:val="0"/>
      <w:divBdr>
        <w:top w:val="none" w:sz="0" w:space="0" w:color="auto"/>
        <w:left w:val="none" w:sz="0" w:space="0" w:color="auto"/>
        <w:bottom w:val="none" w:sz="0" w:space="0" w:color="auto"/>
        <w:right w:val="none" w:sz="0" w:space="0" w:color="auto"/>
      </w:divBdr>
    </w:div>
    <w:div w:id="1890067202">
      <w:marLeft w:val="0"/>
      <w:marRight w:val="0"/>
      <w:marTop w:val="0"/>
      <w:marBottom w:val="0"/>
      <w:divBdr>
        <w:top w:val="none" w:sz="0" w:space="0" w:color="auto"/>
        <w:left w:val="none" w:sz="0" w:space="0" w:color="auto"/>
        <w:bottom w:val="none" w:sz="0" w:space="0" w:color="auto"/>
        <w:right w:val="none" w:sz="0" w:space="0" w:color="auto"/>
      </w:divBdr>
    </w:div>
    <w:div w:id="1890067205">
      <w:marLeft w:val="0"/>
      <w:marRight w:val="0"/>
      <w:marTop w:val="0"/>
      <w:marBottom w:val="0"/>
      <w:divBdr>
        <w:top w:val="none" w:sz="0" w:space="0" w:color="auto"/>
        <w:left w:val="none" w:sz="0" w:space="0" w:color="auto"/>
        <w:bottom w:val="none" w:sz="0" w:space="0" w:color="auto"/>
        <w:right w:val="none" w:sz="0" w:space="0" w:color="auto"/>
      </w:divBdr>
    </w:div>
    <w:div w:id="1890067207">
      <w:marLeft w:val="0"/>
      <w:marRight w:val="0"/>
      <w:marTop w:val="0"/>
      <w:marBottom w:val="0"/>
      <w:divBdr>
        <w:top w:val="none" w:sz="0" w:space="0" w:color="auto"/>
        <w:left w:val="none" w:sz="0" w:space="0" w:color="auto"/>
        <w:bottom w:val="none" w:sz="0" w:space="0" w:color="auto"/>
        <w:right w:val="none" w:sz="0" w:space="0" w:color="auto"/>
      </w:divBdr>
    </w:div>
    <w:div w:id="1890067208">
      <w:marLeft w:val="0"/>
      <w:marRight w:val="0"/>
      <w:marTop w:val="0"/>
      <w:marBottom w:val="0"/>
      <w:divBdr>
        <w:top w:val="none" w:sz="0" w:space="0" w:color="auto"/>
        <w:left w:val="none" w:sz="0" w:space="0" w:color="auto"/>
        <w:bottom w:val="none" w:sz="0" w:space="0" w:color="auto"/>
        <w:right w:val="none" w:sz="0" w:space="0" w:color="auto"/>
      </w:divBdr>
    </w:div>
    <w:div w:id="1890067209">
      <w:marLeft w:val="0"/>
      <w:marRight w:val="0"/>
      <w:marTop w:val="0"/>
      <w:marBottom w:val="0"/>
      <w:divBdr>
        <w:top w:val="none" w:sz="0" w:space="0" w:color="auto"/>
        <w:left w:val="none" w:sz="0" w:space="0" w:color="auto"/>
        <w:bottom w:val="none" w:sz="0" w:space="0" w:color="auto"/>
        <w:right w:val="none" w:sz="0" w:space="0" w:color="auto"/>
      </w:divBdr>
    </w:div>
    <w:div w:id="1890067211">
      <w:marLeft w:val="0"/>
      <w:marRight w:val="0"/>
      <w:marTop w:val="0"/>
      <w:marBottom w:val="0"/>
      <w:divBdr>
        <w:top w:val="none" w:sz="0" w:space="0" w:color="auto"/>
        <w:left w:val="none" w:sz="0" w:space="0" w:color="auto"/>
        <w:bottom w:val="none" w:sz="0" w:space="0" w:color="auto"/>
        <w:right w:val="none" w:sz="0" w:space="0" w:color="auto"/>
      </w:divBdr>
    </w:div>
    <w:div w:id="1890067214">
      <w:marLeft w:val="0"/>
      <w:marRight w:val="0"/>
      <w:marTop w:val="0"/>
      <w:marBottom w:val="0"/>
      <w:divBdr>
        <w:top w:val="none" w:sz="0" w:space="0" w:color="auto"/>
        <w:left w:val="none" w:sz="0" w:space="0" w:color="auto"/>
        <w:bottom w:val="none" w:sz="0" w:space="0" w:color="auto"/>
        <w:right w:val="none" w:sz="0" w:space="0" w:color="auto"/>
      </w:divBdr>
    </w:div>
    <w:div w:id="1890067218">
      <w:marLeft w:val="0"/>
      <w:marRight w:val="0"/>
      <w:marTop w:val="0"/>
      <w:marBottom w:val="0"/>
      <w:divBdr>
        <w:top w:val="none" w:sz="0" w:space="0" w:color="auto"/>
        <w:left w:val="none" w:sz="0" w:space="0" w:color="auto"/>
        <w:bottom w:val="none" w:sz="0" w:space="0" w:color="auto"/>
        <w:right w:val="none" w:sz="0" w:space="0" w:color="auto"/>
      </w:divBdr>
    </w:div>
    <w:div w:id="1890067219">
      <w:marLeft w:val="0"/>
      <w:marRight w:val="0"/>
      <w:marTop w:val="0"/>
      <w:marBottom w:val="0"/>
      <w:divBdr>
        <w:top w:val="none" w:sz="0" w:space="0" w:color="auto"/>
        <w:left w:val="none" w:sz="0" w:space="0" w:color="auto"/>
        <w:bottom w:val="none" w:sz="0" w:space="0" w:color="auto"/>
        <w:right w:val="none" w:sz="0" w:space="0" w:color="auto"/>
      </w:divBdr>
    </w:div>
    <w:div w:id="1890067220">
      <w:marLeft w:val="0"/>
      <w:marRight w:val="0"/>
      <w:marTop w:val="0"/>
      <w:marBottom w:val="0"/>
      <w:divBdr>
        <w:top w:val="none" w:sz="0" w:space="0" w:color="auto"/>
        <w:left w:val="none" w:sz="0" w:space="0" w:color="auto"/>
        <w:bottom w:val="none" w:sz="0" w:space="0" w:color="auto"/>
        <w:right w:val="none" w:sz="0" w:space="0" w:color="auto"/>
      </w:divBdr>
    </w:div>
    <w:div w:id="1890067221">
      <w:marLeft w:val="0"/>
      <w:marRight w:val="0"/>
      <w:marTop w:val="0"/>
      <w:marBottom w:val="0"/>
      <w:divBdr>
        <w:top w:val="none" w:sz="0" w:space="0" w:color="auto"/>
        <w:left w:val="none" w:sz="0" w:space="0" w:color="auto"/>
        <w:bottom w:val="none" w:sz="0" w:space="0" w:color="auto"/>
        <w:right w:val="none" w:sz="0" w:space="0" w:color="auto"/>
      </w:divBdr>
    </w:div>
    <w:div w:id="1890067222">
      <w:marLeft w:val="0"/>
      <w:marRight w:val="0"/>
      <w:marTop w:val="0"/>
      <w:marBottom w:val="0"/>
      <w:divBdr>
        <w:top w:val="none" w:sz="0" w:space="0" w:color="auto"/>
        <w:left w:val="none" w:sz="0" w:space="0" w:color="auto"/>
        <w:bottom w:val="none" w:sz="0" w:space="0" w:color="auto"/>
        <w:right w:val="none" w:sz="0" w:space="0" w:color="auto"/>
      </w:divBdr>
    </w:div>
    <w:div w:id="1890067225">
      <w:marLeft w:val="0"/>
      <w:marRight w:val="0"/>
      <w:marTop w:val="0"/>
      <w:marBottom w:val="0"/>
      <w:divBdr>
        <w:top w:val="none" w:sz="0" w:space="0" w:color="auto"/>
        <w:left w:val="none" w:sz="0" w:space="0" w:color="auto"/>
        <w:bottom w:val="none" w:sz="0" w:space="0" w:color="auto"/>
        <w:right w:val="none" w:sz="0" w:space="0" w:color="auto"/>
      </w:divBdr>
    </w:div>
    <w:div w:id="1890067227">
      <w:marLeft w:val="0"/>
      <w:marRight w:val="0"/>
      <w:marTop w:val="0"/>
      <w:marBottom w:val="0"/>
      <w:divBdr>
        <w:top w:val="none" w:sz="0" w:space="0" w:color="auto"/>
        <w:left w:val="none" w:sz="0" w:space="0" w:color="auto"/>
        <w:bottom w:val="none" w:sz="0" w:space="0" w:color="auto"/>
        <w:right w:val="none" w:sz="0" w:space="0" w:color="auto"/>
      </w:divBdr>
    </w:div>
    <w:div w:id="1890067231">
      <w:marLeft w:val="0"/>
      <w:marRight w:val="0"/>
      <w:marTop w:val="0"/>
      <w:marBottom w:val="0"/>
      <w:divBdr>
        <w:top w:val="none" w:sz="0" w:space="0" w:color="auto"/>
        <w:left w:val="none" w:sz="0" w:space="0" w:color="auto"/>
        <w:bottom w:val="none" w:sz="0" w:space="0" w:color="auto"/>
        <w:right w:val="none" w:sz="0" w:space="0" w:color="auto"/>
      </w:divBdr>
      <w:divsChild>
        <w:div w:id="1890067795">
          <w:marLeft w:val="0"/>
          <w:marRight w:val="0"/>
          <w:marTop w:val="0"/>
          <w:marBottom w:val="0"/>
          <w:divBdr>
            <w:top w:val="none" w:sz="0" w:space="0" w:color="auto"/>
            <w:left w:val="none" w:sz="0" w:space="0" w:color="auto"/>
            <w:bottom w:val="none" w:sz="0" w:space="0" w:color="auto"/>
            <w:right w:val="none" w:sz="0" w:space="0" w:color="auto"/>
          </w:divBdr>
          <w:divsChild>
            <w:div w:id="1890066361">
              <w:marLeft w:val="0"/>
              <w:marRight w:val="0"/>
              <w:marTop w:val="0"/>
              <w:marBottom w:val="0"/>
              <w:divBdr>
                <w:top w:val="none" w:sz="0" w:space="0" w:color="auto"/>
                <w:left w:val="none" w:sz="0" w:space="0" w:color="auto"/>
                <w:bottom w:val="none" w:sz="0" w:space="0" w:color="auto"/>
                <w:right w:val="none" w:sz="0" w:space="0" w:color="auto"/>
              </w:divBdr>
              <w:divsChild>
                <w:div w:id="18900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84">
          <w:marLeft w:val="0"/>
          <w:marRight w:val="0"/>
          <w:marTop w:val="0"/>
          <w:marBottom w:val="0"/>
          <w:divBdr>
            <w:top w:val="none" w:sz="0" w:space="0" w:color="auto"/>
            <w:left w:val="none" w:sz="0" w:space="0" w:color="auto"/>
            <w:bottom w:val="none" w:sz="0" w:space="0" w:color="auto"/>
            <w:right w:val="none" w:sz="0" w:space="0" w:color="auto"/>
          </w:divBdr>
        </w:div>
      </w:divsChild>
    </w:div>
    <w:div w:id="1890067234">
      <w:marLeft w:val="0"/>
      <w:marRight w:val="0"/>
      <w:marTop w:val="0"/>
      <w:marBottom w:val="0"/>
      <w:divBdr>
        <w:top w:val="none" w:sz="0" w:space="0" w:color="auto"/>
        <w:left w:val="none" w:sz="0" w:space="0" w:color="auto"/>
        <w:bottom w:val="none" w:sz="0" w:space="0" w:color="auto"/>
        <w:right w:val="none" w:sz="0" w:space="0" w:color="auto"/>
      </w:divBdr>
    </w:div>
    <w:div w:id="1890067235">
      <w:marLeft w:val="0"/>
      <w:marRight w:val="0"/>
      <w:marTop w:val="0"/>
      <w:marBottom w:val="0"/>
      <w:divBdr>
        <w:top w:val="none" w:sz="0" w:space="0" w:color="auto"/>
        <w:left w:val="none" w:sz="0" w:space="0" w:color="auto"/>
        <w:bottom w:val="none" w:sz="0" w:space="0" w:color="auto"/>
        <w:right w:val="none" w:sz="0" w:space="0" w:color="auto"/>
      </w:divBdr>
    </w:div>
    <w:div w:id="1890067237">
      <w:marLeft w:val="0"/>
      <w:marRight w:val="0"/>
      <w:marTop w:val="0"/>
      <w:marBottom w:val="0"/>
      <w:divBdr>
        <w:top w:val="none" w:sz="0" w:space="0" w:color="auto"/>
        <w:left w:val="none" w:sz="0" w:space="0" w:color="auto"/>
        <w:bottom w:val="none" w:sz="0" w:space="0" w:color="auto"/>
        <w:right w:val="none" w:sz="0" w:space="0" w:color="auto"/>
      </w:divBdr>
    </w:div>
    <w:div w:id="1890067238">
      <w:marLeft w:val="0"/>
      <w:marRight w:val="0"/>
      <w:marTop w:val="0"/>
      <w:marBottom w:val="0"/>
      <w:divBdr>
        <w:top w:val="none" w:sz="0" w:space="0" w:color="auto"/>
        <w:left w:val="none" w:sz="0" w:space="0" w:color="auto"/>
        <w:bottom w:val="none" w:sz="0" w:space="0" w:color="auto"/>
        <w:right w:val="none" w:sz="0" w:space="0" w:color="auto"/>
      </w:divBdr>
    </w:div>
    <w:div w:id="1890067240">
      <w:marLeft w:val="0"/>
      <w:marRight w:val="0"/>
      <w:marTop w:val="0"/>
      <w:marBottom w:val="0"/>
      <w:divBdr>
        <w:top w:val="none" w:sz="0" w:space="0" w:color="auto"/>
        <w:left w:val="none" w:sz="0" w:space="0" w:color="auto"/>
        <w:bottom w:val="none" w:sz="0" w:space="0" w:color="auto"/>
        <w:right w:val="none" w:sz="0" w:space="0" w:color="auto"/>
      </w:divBdr>
      <w:divsChild>
        <w:div w:id="1890065791">
          <w:marLeft w:val="0"/>
          <w:marRight w:val="0"/>
          <w:marTop w:val="0"/>
          <w:marBottom w:val="0"/>
          <w:divBdr>
            <w:top w:val="none" w:sz="0" w:space="0" w:color="auto"/>
            <w:left w:val="none" w:sz="0" w:space="0" w:color="auto"/>
            <w:bottom w:val="none" w:sz="0" w:space="0" w:color="auto"/>
            <w:right w:val="none" w:sz="0" w:space="0" w:color="auto"/>
          </w:divBdr>
          <w:divsChild>
            <w:div w:id="189006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245">
      <w:marLeft w:val="0"/>
      <w:marRight w:val="0"/>
      <w:marTop w:val="0"/>
      <w:marBottom w:val="0"/>
      <w:divBdr>
        <w:top w:val="none" w:sz="0" w:space="0" w:color="auto"/>
        <w:left w:val="none" w:sz="0" w:space="0" w:color="auto"/>
        <w:bottom w:val="none" w:sz="0" w:space="0" w:color="auto"/>
        <w:right w:val="none" w:sz="0" w:space="0" w:color="auto"/>
      </w:divBdr>
    </w:div>
    <w:div w:id="1890067246">
      <w:marLeft w:val="0"/>
      <w:marRight w:val="0"/>
      <w:marTop w:val="0"/>
      <w:marBottom w:val="0"/>
      <w:divBdr>
        <w:top w:val="none" w:sz="0" w:space="0" w:color="auto"/>
        <w:left w:val="none" w:sz="0" w:space="0" w:color="auto"/>
        <w:bottom w:val="none" w:sz="0" w:space="0" w:color="auto"/>
        <w:right w:val="none" w:sz="0" w:space="0" w:color="auto"/>
      </w:divBdr>
      <w:divsChild>
        <w:div w:id="1890067378">
          <w:marLeft w:val="0"/>
          <w:marRight w:val="0"/>
          <w:marTop w:val="0"/>
          <w:marBottom w:val="0"/>
          <w:divBdr>
            <w:top w:val="none" w:sz="0" w:space="0" w:color="auto"/>
            <w:left w:val="none" w:sz="0" w:space="0" w:color="auto"/>
            <w:bottom w:val="none" w:sz="0" w:space="0" w:color="auto"/>
            <w:right w:val="none" w:sz="0" w:space="0" w:color="auto"/>
          </w:divBdr>
        </w:div>
      </w:divsChild>
    </w:div>
    <w:div w:id="1890067247">
      <w:marLeft w:val="0"/>
      <w:marRight w:val="0"/>
      <w:marTop w:val="0"/>
      <w:marBottom w:val="0"/>
      <w:divBdr>
        <w:top w:val="none" w:sz="0" w:space="0" w:color="auto"/>
        <w:left w:val="none" w:sz="0" w:space="0" w:color="auto"/>
        <w:bottom w:val="none" w:sz="0" w:space="0" w:color="auto"/>
        <w:right w:val="none" w:sz="0" w:space="0" w:color="auto"/>
      </w:divBdr>
    </w:div>
    <w:div w:id="1890067249">
      <w:marLeft w:val="0"/>
      <w:marRight w:val="0"/>
      <w:marTop w:val="0"/>
      <w:marBottom w:val="0"/>
      <w:divBdr>
        <w:top w:val="none" w:sz="0" w:space="0" w:color="auto"/>
        <w:left w:val="none" w:sz="0" w:space="0" w:color="auto"/>
        <w:bottom w:val="none" w:sz="0" w:space="0" w:color="auto"/>
        <w:right w:val="none" w:sz="0" w:space="0" w:color="auto"/>
      </w:divBdr>
    </w:div>
    <w:div w:id="1890067252">
      <w:marLeft w:val="0"/>
      <w:marRight w:val="0"/>
      <w:marTop w:val="0"/>
      <w:marBottom w:val="0"/>
      <w:divBdr>
        <w:top w:val="none" w:sz="0" w:space="0" w:color="auto"/>
        <w:left w:val="none" w:sz="0" w:space="0" w:color="auto"/>
        <w:bottom w:val="none" w:sz="0" w:space="0" w:color="auto"/>
        <w:right w:val="none" w:sz="0" w:space="0" w:color="auto"/>
      </w:divBdr>
    </w:div>
    <w:div w:id="1890067257">
      <w:marLeft w:val="0"/>
      <w:marRight w:val="0"/>
      <w:marTop w:val="0"/>
      <w:marBottom w:val="0"/>
      <w:divBdr>
        <w:top w:val="none" w:sz="0" w:space="0" w:color="auto"/>
        <w:left w:val="none" w:sz="0" w:space="0" w:color="auto"/>
        <w:bottom w:val="none" w:sz="0" w:space="0" w:color="auto"/>
        <w:right w:val="none" w:sz="0" w:space="0" w:color="auto"/>
      </w:divBdr>
    </w:div>
    <w:div w:id="1890067259">
      <w:marLeft w:val="0"/>
      <w:marRight w:val="0"/>
      <w:marTop w:val="0"/>
      <w:marBottom w:val="0"/>
      <w:divBdr>
        <w:top w:val="none" w:sz="0" w:space="0" w:color="auto"/>
        <w:left w:val="none" w:sz="0" w:space="0" w:color="auto"/>
        <w:bottom w:val="none" w:sz="0" w:space="0" w:color="auto"/>
        <w:right w:val="none" w:sz="0" w:space="0" w:color="auto"/>
      </w:divBdr>
      <w:divsChild>
        <w:div w:id="1890066666">
          <w:marLeft w:val="0"/>
          <w:marRight w:val="0"/>
          <w:marTop w:val="0"/>
          <w:marBottom w:val="0"/>
          <w:divBdr>
            <w:top w:val="none" w:sz="0" w:space="0" w:color="auto"/>
            <w:left w:val="none" w:sz="0" w:space="0" w:color="auto"/>
            <w:bottom w:val="none" w:sz="0" w:space="0" w:color="auto"/>
            <w:right w:val="none" w:sz="0" w:space="0" w:color="auto"/>
          </w:divBdr>
          <w:divsChild>
            <w:div w:id="1890067011">
              <w:marLeft w:val="0"/>
              <w:marRight w:val="0"/>
              <w:marTop w:val="0"/>
              <w:marBottom w:val="0"/>
              <w:divBdr>
                <w:top w:val="none" w:sz="0" w:space="0" w:color="auto"/>
                <w:left w:val="none" w:sz="0" w:space="0" w:color="auto"/>
                <w:bottom w:val="none" w:sz="0" w:space="0" w:color="auto"/>
                <w:right w:val="none" w:sz="0" w:space="0" w:color="auto"/>
              </w:divBdr>
              <w:divsChild>
                <w:div w:id="1890066205">
                  <w:marLeft w:val="0"/>
                  <w:marRight w:val="0"/>
                  <w:marTop w:val="0"/>
                  <w:marBottom w:val="0"/>
                  <w:divBdr>
                    <w:top w:val="none" w:sz="0" w:space="0" w:color="auto"/>
                    <w:left w:val="none" w:sz="0" w:space="0" w:color="auto"/>
                    <w:bottom w:val="none" w:sz="0" w:space="0" w:color="auto"/>
                    <w:right w:val="none" w:sz="0" w:space="0" w:color="auto"/>
                  </w:divBdr>
                  <w:divsChild>
                    <w:div w:id="1890066037">
                      <w:marLeft w:val="0"/>
                      <w:marRight w:val="0"/>
                      <w:marTop w:val="0"/>
                      <w:marBottom w:val="0"/>
                      <w:divBdr>
                        <w:top w:val="none" w:sz="0" w:space="0" w:color="auto"/>
                        <w:left w:val="none" w:sz="0" w:space="0" w:color="auto"/>
                        <w:bottom w:val="none" w:sz="0" w:space="0" w:color="auto"/>
                        <w:right w:val="none" w:sz="0" w:space="0" w:color="auto"/>
                      </w:divBdr>
                      <w:divsChild>
                        <w:div w:id="1890066586">
                          <w:marLeft w:val="0"/>
                          <w:marRight w:val="0"/>
                          <w:marTop w:val="0"/>
                          <w:marBottom w:val="0"/>
                          <w:divBdr>
                            <w:top w:val="none" w:sz="0" w:space="0" w:color="auto"/>
                            <w:left w:val="none" w:sz="0" w:space="0" w:color="auto"/>
                            <w:bottom w:val="none" w:sz="0" w:space="0" w:color="auto"/>
                            <w:right w:val="none" w:sz="0" w:space="0" w:color="auto"/>
                          </w:divBdr>
                          <w:divsChild>
                            <w:div w:id="1890068258">
                              <w:marLeft w:val="0"/>
                              <w:marRight w:val="0"/>
                              <w:marTop w:val="100"/>
                              <w:marBottom w:val="100"/>
                              <w:divBdr>
                                <w:top w:val="none" w:sz="0" w:space="0" w:color="auto"/>
                                <w:left w:val="none" w:sz="0" w:space="0" w:color="auto"/>
                                <w:bottom w:val="none" w:sz="0" w:space="0" w:color="auto"/>
                                <w:right w:val="none" w:sz="0" w:space="0" w:color="auto"/>
                              </w:divBdr>
                              <w:divsChild>
                                <w:div w:id="1890067226">
                                  <w:marLeft w:val="0"/>
                                  <w:marRight w:val="0"/>
                                  <w:marTop w:val="88"/>
                                  <w:marBottom w:val="0"/>
                                  <w:divBdr>
                                    <w:top w:val="none" w:sz="0" w:space="0" w:color="auto"/>
                                    <w:left w:val="none" w:sz="0" w:space="0" w:color="auto"/>
                                    <w:bottom w:val="none" w:sz="0" w:space="0" w:color="auto"/>
                                    <w:right w:val="none" w:sz="0" w:space="0" w:color="auto"/>
                                  </w:divBdr>
                                  <w:divsChild>
                                    <w:div w:id="1890068571">
                                      <w:marLeft w:val="0"/>
                                      <w:marRight w:val="0"/>
                                      <w:marTop w:val="0"/>
                                      <w:marBottom w:val="0"/>
                                      <w:divBdr>
                                        <w:top w:val="none" w:sz="0" w:space="0" w:color="auto"/>
                                        <w:left w:val="none" w:sz="0" w:space="0" w:color="auto"/>
                                        <w:bottom w:val="none" w:sz="0" w:space="0" w:color="auto"/>
                                        <w:right w:val="none" w:sz="0" w:space="0" w:color="auto"/>
                                      </w:divBdr>
                                      <w:divsChild>
                                        <w:div w:id="1890068158">
                                          <w:marLeft w:val="0"/>
                                          <w:marRight w:val="0"/>
                                          <w:marTop w:val="0"/>
                                          <w:marBottom w:val="0"/>
                                          <w:divBdr>
                                            <w:top w:val="none" w:sz="0" w:space="0" w:color="auto"/>
                                            <w:left w:val="none" w:sz="0" w:space="0" w:color="auto"/>
                                            <w:bottom w:val="none" w:sz="0" w:space="0" w:color="auto"/>
                                            <w:right w:val="none" w:sz="0" w:space="0" w:color="auto"/>
                                          </w:divBdr>
                                          <w:divsChild>
                                            <w:div w:id="1890067761">
                                              <w:marLeft w:val="0"/>
                                              <w:marRight w:val="0"/>
                                              <w:marTop w:val="0"/>
                                              <w:marBottom w:val="0"/>
                                              <w:divBdr>
                                                <w:top w:val="none" w:sz="0" w:space="0" w:color="auto"/>
                                                <w:left w:val="none" w:sz="0" w:space="0" w:color="auto"/>
                                                <w:bottom w:val="none" w:sz="0" w:space="0" w:color="auto"/>
                                                <w:right w:val="none" w:sz="0" w:space="0" w:color="auto"/>
                                              </w:divBdr>
                                              <w:divsChild>
                                                <w:div w:id="189006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0067262">
      <w:marLeft w:val="0"/>
      <w:marRight w:val="0"/>
      <w:marTop w:val="0"/>
      <w:marBottom w:val="0"/>
      <w:divBdr>
        <w:top w:val="none" w:sz="0" w:space="0" w:color="auto"/>
        <w:left w:val="none" w:sz="0" w:space="0" w:color="auto"/>
        <w:bottom w:val="none" w:sz="0" w:space="0" w:color="auto"/>
        <w:right w:val="none" w:sz="0" w:space="0" w:color="auto"/>
      </w:divBdr>
      <w:divsChild>
        <w:div w:id="1890066677">
          <w:marLeft w:val="0"/>
          <w:marRight w:val="0"/>
          <w:marTop w:val="0"/>
          <w:marBottom w:val="0"/>
          <w:divBdr>
            <w:top w:val="none" w:sz="0" w:space="0" w:color="auto"/>
            <w:left w:val="none" w:sz="0" w:space="0" w:color="auto"/>
            <w:bottom w:val="none" w:sz="0" w:space="0" w:color="auto"/>
            <w:right w:val="none" w:sz="0" w:space="0" w:color="auto"/>
          </w:divBdr>
          <w:divsChild>
            <w:div w:id="1890065715">
              <w:marLeft w:val="0"/>
              <w:marRight w:val="0"/>
              <w:marTop w:val="0"/>
              <w:marBottom w:val="0"/>
              <w:divBdr>
                <w:top w:val="none" w:sz="0" w:space="0" w:color="auto"/>
                <w:left w:val="none" w:sz="0" w:space="0" w:color="auto"/>
                <w:bottom w:val="none" w:sz="0" w:space="0" w:color="auto"/>
                <w:right w:val="none" w:sz="0" w:space="0" w:color="auto"/>
              </w:divBdr>
            </w:div>
            <w:div w:id="1890065761">
              <w:marLeft w:val="0"/>
              <w:marRight w:val="0"/>
              <w:marTop w:val="0"/>
              <w:marBottom w:val="0"/>
              <w:divBdr>
                <w:top w:val="none" w:sz="0" w:space="0" w:color="auto"/>
                <w:left w:val="none" w:sz="0" w:space="0" w:color="auto"/>
                <w:bottom w:val="none" w:sz="0" w:space="0" w:color="auto"/>
                <w:right w:val="none" w:sz="0" w:space="0" w:color="auto"/>
              </w:divBdr>
            </w:div>
            <w:div w:id="1890065891">
              <w:marLeft w:val="0"/>
              <w:marRight w:val="0"/>
              <w:marTop w:val="0"/>
              <w:marBottom w:val="0"/>
              <w:divBdr>
                <w:top w:val="none" w:sz="0" w:space="0" w:color="auto"/>
                <w:left w:val="none" w:sz="0" w:space="0" w:color="auto"/>
                <w:bottom w:val="none" w:sz="0" w:space="0" w:color="auto"/>
                <w:right w:val="none" w:sz="0" w:space="0" w:color="auto"/>
              </w:divBdr>
            </w:div>
            <w:div w:id="1890066418">
              <w:marLeft w:val="0"/>
              <w:marRight w:val="0"/>
              <w:marTop w:val="0"/>
              <w:marBottom w:val="0"/>
              <w:divBdr>
                <w:top w:val="none" w:sz="0" w:space="0" w:color="auto"/>
                <w:left w:val="none" w:sz="0" w:space="0" w:color="auto"/>
                <w:bottom w:val="none" w:sz="0" w:space="0" w:color="auto"/>
                <w:right w:val="none" w:sz="0" w:space="0" w:color="auto"/>
              </w:divBdr>
            </w:div>
            <w:div w:id="1890066492">
              <w:marLeft w:val="0"/>
              <w:marRight w:val="0"/>
              <w:marTop w:val="0"/>
              <w:marBottom w:val="0"/>
              <w:divBdr>
                <w:top w:val="none" w:sz="0" w:space="0" w:color="auto"/>
                <w:left w:val="none" w:sz="0" w:space="0" w:color="auto"/>
                <w:bottom w:val="none" w:sz="0" w:space="0" w:color="auto"/>
                <w:right w:val="none" w:sz="0" w:space="0" w:color="auto"/>
              </w:divBdr>
            </w:div>
            <w:div w:id="1890067048">
              <w:marLeft w:val="0"/>
              <w:marRight w:val="0"/>
              <w:marTop w:val="0"/>
              <w:marBottom w:val="0"/>
              <w:divBdr>
                <w:top w:val="none" w:sz="0" w:space="0" w:color="auto"/>
                <w:left w:val="none" w:sz="0" w:space="0" w:color="auto"/>
                <w:bottom w:val="none" w:sz="0" w:space="0" w:color="auto"/>
                <w:right w:val="none" w:sz="0" w:space="0" w:color="auto"/>
              </w:divBdr>
            </w:div>
            <w:div w:id="1890067306">
              <w:marLeft w:val="0"/>
              <w:marRight w:val="0"/>
              <w:marTop w:val="0"/>
              <w:marBottom w:val="0"/>
              <w:divBdr>
                <w:top w:val="none" w:sz="0" w:space="0" w:color="auto"/>
                <w:left w:val="none" w:sz="0" w:space="0" w:color="auto"/>
                <w:bottom w:val="none" w:sz="0" w:space="0" w:color="auto"/>
                <w:right w:val="none" w:sz="0" w:space="0" w:color="auto"/>
              </w:divBdr>
            </w:div>
            <w:div w:id="1890067512">
              <w:marLeft w:val="0"/>
              <w:marRight w:val="0"/>
              <w:marTop w:val="0"/>
              <w:marBottom w:val="0"/>
              <w:divBdr>
                <w:top w:val="none" w:sz="0" w:space="0" w:color="auto"/>
                <w:left w:val="none" w:sz="0" w:space="0" w:color="auto"/>
                <w:bottom w:val="none" w:sz="0" w:space="0" w:color="auto"/>
                <w:right w:val="none" w:sz="0" w:space="0" w:color="auto"/>
              </w:divBdr>
            </w:div>
            <w:div w:id="1890068295">
              <w:marLeft w:val="0"/>
              <w:marRight w:val="0"/>
              <w:marTop w:val="0"/>
              <w:marBottom w:val="0"/>
              <w:divBdr>
                <w:top w:val="none" w:sz="0" w:space="0" w:color="auto"/>
                <w:left w:val="none" w:sz="0" w:space="0" w:color="auto"/>
                <w:bottom w:val="none" w:sz="0" w:space="0" w:color="auto"/>
                <w:right w:val="none" w:sz="0" w:space="0" w:color="auto"/>
              </w:divBdr>
            </w:div>
            <w:div w:id="189006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263">
      <w:marLeft w:val="0"/>
      <w:marRight w:val="0"/>
      <w:marTop w:val="0"/>
      <w:marBottom w:val="0"/>
      <w:divBdr>
        <w:top w:val="none" w:sz="0" w:space="0" w:color="auto"/>
        <w:left w:val="none" w:sz="0" w:space="0" w:color="auto"/>
        <w:bottom w:val="none" w:sz="0" w:space="0" w:color="auto"/>
        <w:right w:val="none" w:sz="0" w:space="0" w:color="auto"/>
      </w:divBdr>
    </w:div>
    <w:div w:id="1890067265">
      <w:marLeft w:val="0"/>
      <w:marRight w:val="0"/>
      <w:marTop w:val="0"/>
      <w:marBottom w:val="0"/>
      <w:divBdr>
        <w:top w:val="none" w:sz="0" w:space="0" w:color="auto"/>
        <w:left w:val="none" w:sz="0" w:space="0" w:color="auto"/>
        <w:bottom w:val="none" w:sz="0" w:space="0" w:color="auto"/>
        <w:right w:val="none" w:sz="0" w:space="0" w:color="auto"/>
      </w:divBdr>
    </w:div>
    <w:div w:id="1890067267">
      <w:marLeft w:val="0"/>
      <w:marRight w:val="0"/>
      <w:marTop w:val="0"/>
      <w:marBottom w:val="0"/>
      <w:divBdr>
        <w:top w:val="none" w:sz="0" w:space="0" w:color="auto"/>
        <w:left w:val="none" w:sz="0" w:space="0" w:color="auto"/>
        <w:bottom w:val="none" w:sz="0" w:space="0" w:color="auto"/>
        <w:right w:val="none" w:sz="0" w:space="0" w:color="auto"/>
      </w:divBdr>
    </w:div>
    <w:div w:id="1890067268">
      <w:marLeft w:val="0"/>
      <w:marRight w:val="0"/>
      <w:marTop w:val="0"/>
      <w:marBottom w:val="0"/>
      <w:divBdr>
        <w:top w:val="none" w:sz="0" w:space="0" w:color="auto"/>
        <w:left w:val="none" w:sz="0" w:space="0" w:color="auto"/>
        <w:bottom w:val="none" w:sz="0" w:space="0" w:color="auto"/>
        <w:right w:val="none" w:sz="0" w:space="0" w:color="auto"/>
      </w:divBdr>
    </w:div>
    <w:div w:id="1890067270">
      <w:marLeft w:val="0"/>
      <w:marRight w:val="0"/>
      <w:marTop w:val="0"/>
      <w:marBottom w:val="0"/>
      <w:divBdr>
        <w:top w:val="none" w:sz="0" w:space="0" w:color="auto"/>
        <w:left w:val="none" w:sz="0" w:space="0" w:color="auto"/>
        <w:bottom w:val="none" w:sz="0" w:space="0" w:color="auto"/>
        <w:right w:val="none" w:sz="0" w:space="0" w:color="auto"/>
      </w:divBdr>
    </w:div>
    <w:div w:id="1890067272">
      <w:marLeft w:val="0"/>
      <w:marRight w:val="0"/>
      <w:marTop w:val="0"/>
      <w:marBottom w:val="0"/>
      <w:divBdr>
        <w:top w:val="none" w:sz="0" w:space="0" w:color="auto"/>
        <w:left w:val="none" w:sz="0" w:space="0" w:color="auto"/>
        <w:bottom w:val="none" w:sz="0" w:space="0" w:color="auto"/>
        <w:right w:val="none" w:sz="0" w:space="0" w:color="auto"/>
      </w:divBdr>
    </w:div>
    <w:div w:id="1890067275">
      <w:marLeft w:val="0"/>
      <w:marRight w:val="0"/>
      <w:marTop w:val="0"/>
      <w:marBottom w:val="0"/>
      <w:divBdr>
        <w:top w:val="none" w:sz="0" w:space="0" w:color="auto"/>
        <w:left w:val="none" w:sz="0" w:space="0" w:color="auto"/>
        <w:bottom w:val="none" w:sz="0" w:space="0" w:color="auto"/>
        <w:right w:val="none" w:sz="0" w:space="0" w:color="auto"/>
      </w:divBdr>
    </w:div>
    <w:div w:id="1890067276">
      <w:marLeft w:val="0"/>
      <w:marRight w:val="0"/>
      <w:marTop w:val="0"/>
      <w:marBottom w:val="0"/>
      <w:divBdr>
        <w:top w:val="none" w:sz="0" w:space="0" w:color="auto"/>
        <w:left w:val="none" w:sz="0" w:space="0" w:color="auto"/>
        <w:bottom w:val="none" w:sz="0" w:space="0" w:color="auto"/>
        <w:right w:val="none" w:sz="0" w:space="0" w:color="auto"/>
      </w:divBdr>
    </w:div>
    <w:div w:id="1890067280">
      <w:marLeft w:val="0"/>
      <w:marRight w:val="0"/>
      <w:marTop w:val="0"/>
      <w:marBottom w:val="0"/>
      <w:divBdr>
        <w:top w:val="none" w:sz="0" w:space="0" w:color="auto"/>
        <w:left w:val="none" w:sz="0" w:space="0" w:color="auto"/>
        <w:bottom w:val="none" w:sz="0" w:space="0" w:color="auto"/>
        <w:right w:val="none" w:sz="0" w:space="0" w:color="auto"/>
      </w:divBdr>
      <w:divsChild>
        <w:div w:id="1890066731">
          <w:marLeft w:val="0"/>
          <w:marRight w:val="0"/>
          <w:marTop w:val="0"/>
          <w:marBottom w:val="0"/>
          <w:divBdr>
            <w:top w:val="none" w:sz="0" w:space="0" w:color="auto"/>
            <w:left w:val="none" w:sz="0" w:space="0" w:color="auto"/>
            <w:bottom w:val="none" w:sz="0" w:space="0" w:color="auto"/>
            <w:right w:val="none" w:sz="0" w:space="0" w:color="auto"/>
          </w:divBdr>
        </w:div>
        <w:div w:id="1890067849">
          <w:marLeft w:val="0"/>
          <w:marRight w:val="0"/>
          <w:marTop w:val="0"/>
          <w:marBottom w:val="0"/>
          <w:divBdr>
            <w:top w:val="none" w:sz="0" w:space="0" w:color="auto"/>
            <w:left w:val="none" w:sz="0" w:space="0" w:color="auto"/>
            <w:bottom w:val="none" w:sz="0" w:space="0" w:color="auto"/>
            <w:right w:val="none" w:sz="0" w:space="0" w:color="auto"/>
          </w:divBdr>
        </w:div>
      </w:divsChild>
    </w:div>
    <w:div w:id="1890067282">
      <w:marLeft w:val="0"/>
      <w:marRight w:val="0"/>
      <w:marTop w:val="0"/>
      <w:marBottom w:val="0"/>
      <w:divBdr>
        <w:top w:val="none" w:sz="0" w:space="0" w:color="auto"/>
        <w:left w:val="none" w:sz="0" w:space="0" w:color="auto"/>
        <w:bottom w:val="none" w:sz="0" w:space="0" w:color="auto"/>
        <w:right w:val="none" w:sz="0" w:space="0" w:color="auto"/>
      </w:divBdr>
    </w:div>
    <w:div w:id="1890067283">
      <w:marLeft w:val="0"/>
      <w:marRight w:val="0"/>
      <w:marTop w:val="0"/>
      <w:marBottom w:val="0"/>
      <w:divBdr>
        <w:top w:val="none" w:sz="0" w:space="0" w:color="auto"/>
        <w:left w:val="none" w:sz="0" w:space="0" w:color="auto"/>
        <w:bottom w:val="none" w:sz="0" w:space="0" w:color="auto"/>
        <w:right w:val="none" w:sz="0" w:space="0" w:color="auto"/>
      </w:divBdr>
    </w:div>
    <w:div w:id="1890067287">
      <w:marLeft w:val="0"/>
      <w:marRight w:val="0"/>
      <w:marTop w:val="0"/>
      <w:marBottom w:val="0"/>
      <w:divBdr>
        <w:top w:val="none" w:sz="0" w:space="0" w:color="auto"/>
        <w:left w:val="none" w:sz="0" w:space="0" w:color="auto"/>
        <w:bottom w:val="none" w:sz="0" w:space="0" w:color="auto"/>
        <w:right w:val="none" w:sz="0" w:space="0" w:color="auto"/>
      </w:divBdr>
    </w:div>
    <w:div w:id="1890067291">
      <w:marLeft w:val="0"/>
      <w:marRight w:val="0"/>
      <w:marTop w:val="0"/>
      <w:marBottom w:val="0"/>
      <w:divBdr>
        <w:top w:val="none" w:sz="0" w:space="0" w:color="auto"/>
        <w:left w:val="none" w:sz="0" w:space="0" w:color="auto"/>
        <w:bottom w:val="none" w:sz="0" w:space="0" w:color="auto"/>
        <w:right w:val="none" w:sz="0" w:space="0" w:color="auto"/>
      </w:divBdr>
    </w:div>
    <w:div w:id="1890067292">
      <w:marLeft w:val="0"/>
      <w:marRight w:val="0"/>
      <w:marTop w:val="0"/>
      <w:marBottom w:val="0"/>
      <w:divBdr>
        <w:top w:val="none" w:sz="0" w:space="0" w:color="auto"/>
        <w:left w:val="none" w:sz="0" w:space="0" w:color="auto"/>
        <w:bottom w:val="none" w:sz="0" w:space="0" w:color="auto"/>
        <w:right w:val="none" w:sz="0" w:space="0" w:color="auto"/>
      </w:divBdr>
    </w:div>
    <w:div w:id="1890067293">
      <w:marLeft w:val="0"/>
      <w:marRight w:val="0"/>
      <w:marTop w:val="0"/>
      <w:marBottom w:val="0"/>
      <w:divBdr>
        <w:top w:val="none" w:sz="0" w:space="0" w:color="auto"/>
        <w:left w:val="none" w:sz="0" w:space="0" w:color="auto"/>
        <w:bottom w:val="none" w:sz="0" w:space="0" w:color="auto"/>
        <w:right w:val="none" w:sz="0" w:space="0" w:color="auto"/>
      </w:divBdr>
      <w:divsChild>
        <w:div w:id="1890065859">
          <w:marLeft w:val="0"/>
          <w:marRight w:val="0"/>
          <w:marTop w:val="0"/>
          <w:marBottom w:val="0"/>
          <w:divBdr>
            <w:top w:val="none" w:sz="0" w:space="0" w:color="auto"/>
            <w:left w:val="none" w:sz="0" w:space="0" w:color="auto"/>
            <w:bottom w:val="none" w:sz="0" w:space="0" w:color="auto"/>
            <w:right w:val="none" w:sz="0" w:space="0" w:color="auto"/>
          </w:divBdr>
          <w:divsChild>
            <w:div w:id="189006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294">
      <w:marLeft w:val="0"/>
      <w:marRight w:val="0"/>
      <w:marTop w:val="0"/>
      <w:marBottom w:val="0"/>
      <w:divBdr>
        <w:top w:val="none" w:sz="0" w:space="0" w:color="auto"/>
        <w:left w:val="none" w:sz="0" w:space="0" w:color="auto"/>
        <w:bottom w:val="none" w:sz="0" w:space="0" w:color="auto"/>
        <w:right w:val="none" w:sz="0" w:space="0" w:color="auto"/>
      </w:divBdr>
    </w:div>
    <w:div w:id="1890067297">
      <w:marLeft w:val="0"/>
      <w:marRight w:val="0"/>
      <w:marTop w:val="0"/>
      <w:marBottom w:val="0"/>
      <w:divBdr>
        <w:top w:val="none" w:sz="0" w:space="0" w:color="auto"/>
        <w:left w:val="none" w:sz="0" w:space="0" w:color="auto"/>
        <w:bottom w:val="none" w:sz="0" w:space="0" w:color="auto"/>
        <w:right w:val="none" w:sz="0" w:space="0" w:color="auto"/>
      </w:divBdr>
    </w:div>
    <w:div w:id="1890067298">
      <w:marLeft w:val="0"/>
      <w:marRight w:val="0"/>
      <w:marTop w:val="0"/>
      <w:marBottom w:val="0"/>
      <w:divBdr>
        <w:top w:val="none" w:sz="0" w:space="0" w:color="auto"/>
        <w:left w:val="none" w:sz="0" w:space="0" w:color="auto"/>
        <w:bottom w:val="none" w:sz="0" w:space="0" w:color="auto"/>
        <w:right w:val="none" w:sz="0" w:space="0" w:color="auto"/>
      </w:divBdr>
    </w:div>
    <w:div w:id="1890067299">
      <w:marLeft w:val="0"/>
      <w:marRight w:val="0"/>
      <w:marTop w:val="0"/>
      <w:marBottom w:val="0"/>
      <w:divBdr>
        <w:top w:val="none" w:sz="0" w:space="0" w:color="auto"/>
        <w:left w:val="none" w:sz="0" w:space="0" w:color="auto"/>
        <w:bottom w:val="none" w:sz="0" w:space="0" w:color="auto"/>
        <w:right w:val="none" w:sz="0" w:space="0" w:color="auto"/>
      </w:divBdr>
    </w:div>
    <w:div w:id="1890067300">
      <w:marLeft w:val="0"/>
      <w:marRight w:val="0"/>
      <w:marTop w:val="0"/>
      <w:marBottom w:val="0"/>
      <w:divBdr>
        <w:top w:val="none" w:sz="0" w:space="0" w:color="auto"/>
        <w:left w:val="none" w:sz="0" w:space="0" w:color="auto"/>
        <w:bottom w:val="none" w:sz="0" w:space="0" w:color="auto"/>
        <w:right w:val="none" w:sz="0" w:space="0" w:color="auto"/>
      </w:divBdr>
    </w:div>
    <w:div w:id="1890067302">
      <w:marLeft w:val="0"/>
      <w:marRight w:val="0"/>
      <w:marTop w:val="0"/>
      <w:marBottom w:val="0"/>
      <w:divBdr>
        <w:top w:val="none" w:sz="0" w:space="0" w:color="auto"/>
        <w:left w:val="none" w:sz="0" w:space="0" w:color="auto"/>
        <w:bottom w:val="none" w:sz="0" w:space="0" w:color="auto"/>
        <w:right w:val="none" w:sz="0" w:space="0" w:color="auto"/>
      </w:divBdr>
    </w:div>
    <w:div w:id="1890067303">
      <w:marLeft w:val="0"/>
      <w:marRight w:val="0"/>
      <w:marTop w:val="0"/>
      <w:marBottom w:val="0"/>
      <w:divBdr>
        <w:top w:val="none" w:sz="0" w:space="0" w:color="auto"/>
        <w:left w:val="none" w:sz="0" w:space="0" w:color="auto"/>
        <w:bottom w:val="none" w:sz="0" w:space="0" w:color="auto"/>
        <w:right w:val="none" w:sz="0" w:space="0" w:color="auto"/>
      </w:divBdr>
    </w:div>
    <w:div w:id="1890067305">
      <w:marLeft w:val="0"/>
      <w:marRight w:val="0"/>
      <w:marTop w:val="0"/>
      <w:marBottom w:val="0"/>
      <w:divBdr>
        <w:top w:val="none" w:sz="0" w:space="0" w:color="auto"/>
        <w:left w:val="none" w:sz="0" w:space="0" w:color="auto"/>
        <w:bottom w:val="none" w:sz="0" w:space="0" w:color="auto"/>
        <w:right w:val="none" w:sz="0" w:space="0" w:color="auto"/>
      </w:divBdr>
      <w:divsChild>
        <w:div w:id="1890067669">
          <w:marLeft w:val="0"/>
          <w:marRight w:val="0"/>
          <w:marTop w:val="0"/>
          <w:marBottom w:val="0"/>
          <w:divBdr>
            <w:top w:val="none" w:sz="0" w:space="0" w:color="auto"/>
            <w:left w:val="none" w:sz="0" w:space="0" w:color="auto"/>
            <w:bottom w:val="none" w:sz="0" w:space="0" w:color="auto"/>
            <w:right w:val="none" w:sz="0" w:space="0" w:color="auto"/>
          </w:divBdr>
          <w:divsChild>
            <w:div w:id="1890065796">
              <w:marLeft w:val="0"/>
              <w:marRight w:val="0"/>
              <w:marTop w:val="0"/>
              <w:marBottom w:val="0"/>
              <w:divBdr>
                <w:top w:val="none" w:sz="0" w:space="0" w:color="auto"/>
                <w:left w:val="none" w:sz="0" w:space="0" w:color="auto"/>
                <w:bottom w:val="none" w:sz="0" w:space="0" w:color="auto"/>
                <w:right w:val="none" w:sz="0" w:space="0" w:color="auto"/>
              </w:divBdr>
            </w:div>
          </w:divsChild>
        </w:div>
        <w:div w:id="1890068050">
          <w:marLeft w:val="0"/>
          <w:marRight w:val="0"/>
          <w:marTop w:val="0"/>
          <w:marBottom w:val="0"/>
          <w:divBdr>
            <w:top w:val="none" w:sz="0" w:space="0" w:color="auto"/>
            <w:left w:val="none" w:sz="0" w:space="0" w:color="auto"/>
            <w:bottom w:val="none" w:sz="0" w:space="0" w:color="auto"/>
            <w:right w:val="none" w:sz="0" w:space="0" w:color="auto"/>
          </w:divBdr>
          <w:divsChild>
            <w:div w:id="1890068442">
              <w:marLeft w:val="0"/>
              <w:marRight w:val="0"/>
              <w:marTop w:val="0"/>
              <w:marBottom w:val="0"/>
              <w:divBdr>
                <w:top w:val="none" w:sz="0" w:space="0" w:color="auto"/>
                <w:left w:val="none" w:sz="0" w:space="0" w:color="auto"/>
                <w:bottom w:val="none" w:sz="0" w:space="0" w:color="auto"/>
                <w:right w:val="none" w:sz="0" w:space="0" w:color="auto"/>
              </w:divBdr>
              <w:divsChild>
                <w:div w:id="1890067505">
                  <w:marLeft w:val="0"/>
                  <w:marRight w:val="0"/>
                  <w:marTop w:val="0"/>
                  <w:marBottom w:val="0"/>
                  <w:divBdr>
                    <w:top w:val="none" w:sz="0" w:space="0" w:color="auto"/>
                    <w:left w:val="none" w:sz="0" w:space="0" w:color="auto"/>
                    <w:bottom w:val="none" w:sz="0" w:space="0" w:color="auto"/>
                    <w:right w:val="none" w:sz="0" w:space="0" w:color="auto"/>
                  </w:divBdr>
                  <w:divsChild>
                    <w:div w:id="1890067778">
                      <w:marLeft w:val="0"/>
                      <w:marRight w:val="0"/>
                      <w:marTop w:val="0"/>
                      <w:marBottom w:val="0"/>
                      <w:divBdr>
                        <w:top w:val="none" w:sz="0" w:space="0" w:color="auto"/>
                        <w:left w:val="none" w:sz="0" w:space="0" w:color="auto"/>
                        <w:bottom w:val="none" w:sz="0" w:space="0" w:color="auto"/>
                        <w:right w:val="none" w:sz="0" w:space="0" w:color="auto"/>
                      </w:divBdr>
                      <w:divsChild>
                        <w:div w:id="1890068139">
                          <w:marLeft w:val="0"/>
                          <w:marRight w:val="0"/>
                          <w:marTop w:val="0"/>
                          <w:marBottom w:val="0"/>
                          <w:divBdr>
                            <w:top w:val="none" w:sz="0" w:space="0" w:color="auto"/>
                            <w:left w:val="none" w:sz="0" w:space="0" w:color="auto"/>
                            <w:bottom w:val="none" w:sz="0" w:space="0" w:color="auto"/>
                            <w:right w:val="none" w:sz="0" w:space="0" w:color="auto"/>
                          </w:divBdr>
                          <w:divsChild>
                            <w:div w:id="1890066063">
                              <w:marLeft w:val="0"/>
                              <w:marRight w:val="0"/>
                              <w:marTop w:val="0"/>
                              <w:marBottom w:val="0"/>
                              <w:divBdr>
                                <w:top w:val="none" w:sz="0" w:space="0" w:color="auto"/>
                                <w:left w:val="none" w:sz="0" w:space="0" w:color="auto"/>
                                <w:bottom w:val="none" w:sz="0" w:space="0" w:color="auto"/>
                                <w:right w:val="none" w:sz="0" w:space="0" w:color="auto"/>
                              </w:divBdr>
                              <w:divsChild>
                                <w:div w:id="1890066995">
                                  <w:marLeft w:val="0"/>
                                  <w:marRight w:val="0"/>
                                  <w:marTop w:val="0"/>
                                  <w:marBottom w:val="0"/>
                                  <w:divBdr>
                                    <w:top w:val="none" w:sz="0" w:space="0" w:color="auto"/>
                                    <w:left w:val="none" w:sz="0" w:space="0" w:color="auto"/>
                                    <w:bottom w:val="none" w:sz="0" w:space="0" w:color="auto"/>
                                    <w:right w:val="none" w:sz="0" w:space="0" w:color="auto"/>
                                  </w:divBdr>
                                  <w:divsChild>
                                    <w:div w:id="1890068289">
                                      <w:marLeft w:val="0"/>
                                      <w:marRight w:val="0"/>
                                      <w:marTop w:val="0"/>
                                      <w:marBottom w:val="0"/>
                                      <w:divBdr>
                                        <w:top w:val="none" w:sz="0" w:space="0" w:color="auto"/>
                                        <w:left w:val="none" w:sz="0" w:space="0" w:color="auto"/>
                                        <w:bottom w:val="none" w:sz="0" w:space="0" w:color="auto"/>
                                        <w:right w:val="none" w:sz="0" w:space="0" w:color="auto"/>
                                      </w:divBdr>
                                      <w:divsChild>
                                        <w:div w:id="1890068306">
                                          <w:marLeft w:val="0"/>
                                          <w:marRight w:val="0"/>
                                          <w:marTop w:val="0"/>
                                          <w:marBottom w:val="0"/>
                                          <w:divBdr>
                                            <w:top w:val="none" w:sz="0" w:space="0" w:color="auto"/>
                                            <w:left w:val="none" w:sz="0" w:space="0" w:color="auto"/>
                                            <w:bottom w:val="none" w:sz="0" w:space="0" w:color="auto"/>
                                            <w:right w:val="none" w:sz="0" w:space="0" w:color="auto"/>
                                          </w:divBdr>
                                          <w:divsChild>
                                            <w:div w:id="1890066469">
                                              <w:marLeft w:val="0"/>
                                              <w:marRight w:val="0"/>
                                              <w:marTop w:val="0"/>
                                              <w:marBottom w:val="0"/>
                                              <w:divBdr>
                                                <w:top w:val="none" w:sz="0" w:space="0" w:color="auto"/>
                                                <w:left w:val="none" w:sz="0" w:space="0" w:color="auto"/>
                                                <w:bottom w:val="none" w:sz="0" w:space="0" w:color="auto"/>
                                                <w:right w:val="none" w:sz="0" w:space="0" w:color="auto"/>
                                              </w:divBdr>
                                              <w:divsChild>
                                                <w:div w:id="1890067684">
                                                  <w:marLeft w:val="0"/>
                                                  <w:marRight w:val="0"/>
                                                  <w:marTop w:val="0"/>
                                                  <w:marBottom w:val="0"/>
                                                  <w:divBdr>
                                                    <w:top w:val="none" w:sz="0" w:space="0" w:color="auto"/>
                                                    <w:left w:val="none" w:sz="0" w:space="0" w:color="auto"/>
                                                    <w:bottom w:val="none" w:sz="0" w:space="0" w:color="auto"/>
                                                    <w:right w:val="none" w:sz="0" w:space="0" w:color="auto"/>
                                                  </w:divBdr>
                                                  <w:divsChild>
                                                    <w:div w:id="189006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7307">
      <w:marLeft w:val="0"/>
      <w:marRight w:val="0"/>
      <w:marTop w:val="0"/>
      <w:marBottom w:val="0"/>
      <w:divBdr>
        <w:top w:val="none" w:sz="0" w:space="0" w:color="auto"/>
        <w:left w:val="none" w:sz="0" w:space="0" w:color="auto"/>
        <w:bottom w:val="none" w:sz="0" w:space="0" w:color="auto"/>
        <w:right w:val="none" w:sz="0" w:space="0" w:color="auto"/>
      </w:divBdr>
    </w:div>
    <w:div w:id="1890067309">
      <w:marLeft w:val="0"/>
      <w:marRight w:val="0"/>
      <w:marTop w:val="0"/>
      <w:marBottom w:val="0"/>
      <w:divBdr>
        <w:top w:val="none" w:sz="0" w:space="0" w:color="auto"/>
        <w:left w:val="none" w:sz="0" w:space="0" w:color="auto"/>
        <w:bottom w:val="none" w:sz="0" w:space="0" w:color="auto"/>
        <w:right w:val="none" w:sz="0" w:space="0" w:color="auto"/>
      </w:divBdr>
    </w:div>
    <w:div w:id="1890067310">
      <w:marLeft w:val="0"/>
      <w:marRight w:val="0"/>
      <w:marTop w:val="0"/>
      <w:marBottom w:val="0"/>
      <w:divBdr>
        <w:top w:val="none" w:sz="0" w:space="0" w:color="auto"/>
        <w:left w:val="none" w:sz="0" w:space="0" w:color="auto"/>
        <w:bottom w:val="none" w:sz="0" w:space="0" w:color="auto"/>
        <w:right w:val="none" w:sz="0" w:space="0" w:color="auto"/>
      </w:divBdr>
    </w:div>
    <w:div w:id="1890067313">
      <w:marLeft w:val="0"/>
      <w:marRight w:val="0"/>
      <w:marTop w:val="0"/>
      <w:marBottom w:val="0"/>
      <w:divBdr>
        <w:top w:val="none" w:sz="0" w:space="0" w:color="auto"/>
        <w:left w:val="none" w:sz="0" w:space="0" w:color="auto"/>
        <w:bottom w:val="none" w:sz="0" w:space="0" w:color="auto"/>
        <w:right w:val="none" w:sz="0" w:space="0" w:color="auto"/>
      </w:divBdr>
    </w:div>
    <w:div w:id="1890067318">
      <w:marLeft w:val="0"/>
      <w:marRight w:val="0"/>
      <w:marTop w:val="0"/>
      <w:marBottom w:val="0"/>
      <w:divBdr>
        <w:top w:val="none" w:sz="0" w:space="0" w:color="auto"/>
        <w:left w:val="none" w:sz="0" w:space="0" w:color="auto"/>
        <w:bottom w:val="none" w:sz="0" w:space="0" w:color="auto"/>
        <w:right w:val="none" w:sz="0" w:space="0" w:color="auto"/>
      </w:divBdr>
    </w:div>
    <w:div w:id="1890067320">
      <w:marLeft w:val="0"/>
      <w:marRight w:val="0"/>
      <w:marTop w:val="0"/>
      <w:marBottom w:val="0"/>
      <w:divBdr>
        <w:top w:val="none" w:sz="0" w:space="0" w:color="auto"/>
        <w:left w:val="none" w:sz="0" w:space="0" w:color="auto"/>
        <w:bottom w:val="none" w:sz="0" w:space="0" w:color="auto"/>
        <w:right w:val="none" w:sz="0" w:space="0" w:color="auto"/>
      </w:divBdr>
    </w:div>
    <w:div w:id="1890067321">
      <w:marLeft w:val="0"/>
      <w:marRight w:val="0"/>
      <w:marTop w:val="0"/>
      <w:marBottom w:val="0"/>
      <w:divBdr>
        <w:top w:val="none" w:sz="0" w:space="0" w:color="auto"/>
        <w:left w:val="none" w:sz="0" w:space="0" w:color="auto"/>
        <w:bottom w:val="none" w:sz="0" w:space="0" w:color="auto"/>
        <w:right w:val="none" w:sz="0" w:space="0" w:color="auto"/>
      </w:divBdr>
    </w:div>
    <w:div w:id="1890067322">
      <w:marLeft w:val="0"/>
      <w:marRight w:val="0"/>
      <w:marTop w:val="0"/>
      <w:marBottom w:val="0"/>
      <w:divBdr>
        <w:top w:val="none" w:sz="0" w:space="0" w:color="auto"/>
        <w:left w:val="none" w:sz="0" w:space="0" w:color="auto"/>
        <w:bottom w:val="none" w:sz="0" w:space="0" w:color="auto"/>
        <w:right w:val="none" w:sz="0" w:space="0" w:color="auto"/>
      </w:divBdr>
    </w:div>
    <w:div w:id="1890067323">
      <w:marLeft w:val="0"/>
      <w:marRight w:val="0"/>
      <w:marTop w:val="0"/>
      <w:marBottom w:val="0"/>
      <w:divBdr>
        <w:top w:val="none" w:sz="0" w:space="0" w:color="auto"/>
        <w:left w:val="none" w:sz="0" w:space="0" w:color="auto"/>
        <w:bottom w:val="none" w:sz="0" w:space="0" w:color="auto"/>
        <w:right w:val="none" w:sz="0" w:space="0" w:color="auto"/>
      </w:divBdr>
    </w:div>
    <w:div w:id="1890067324">
      <w:marLeft w:val="0"/>
      <w:marRight w:val="0"/>
      <w:marTop w:val="0"/>
      <w:marBottom w:val="0"/>
      <w:divBdr>
        <w:top w:val="none" w:sz="0" w:space="0" w:color="auto"/>
        <w:left w:val="none" w:sz="0" w:space="0" w:color="auto"/>
        <w:bottom w:val="none" w:sz="0" w:space="0" w:color="auto"/>
        <w:right w:val="none" w:sz="0" w:space="0" w:color="auto"/>
      </w:divBdr>
    </w:div>
    <w:div w:id="1890067326">
      <w:marLeft w:val="0"/>
      <w:marRight w:val="0"/>
      <w:marTop w:val="0"/>
      <w:marBottom w:val="0"/>
      <w:divBdr>
        <w:top w:val="none" w:sz="0" w:space="0" w:color="auto"/>
        <w:left w:val="none" w:sz="0" w:space="0" w:color="auto"/>
        <w:bottom w:val="none" w:sz="0" w:space="0" w:color="auto"/>
        <w:right w:val="none" w:sz="0" w:space="0" w:color="auto"/>
      </w:divBdr>
    </w:div>
    <w:div w:id="1890067327">
      <w:marLeft w:val="0"/>
      <w:marRight w:val="0"/>
      <w:marTop w:val="0"/>
      <w:marBottom w:val="0"/>
      <w:divBdr>
        <w:top w:val="none" w:sz="0" w:space="0" w:color="auto"/>
        <w:left w:val="none" w:sz="0" w:space="0" w:color="auto"/>
        <w:bottom w:val="none" w:sz="0" w:space="0" w:color="auto"/>
        <w:right w:val="none" w:sz="0" w:space="0" w:color="auto"/>
      </w:divBdr>
    </w:div>
    <w:div w:id="1890067328">
      <w:marLeft w:val="0"/>
      <w:marRight w:val="0"/>
      <w:marTop w:val="0"/>
      <w:marBottom w:val="0"/>
      <w:divBdr>
        <w:top w:val="none" w:sz="0" w:space="0" w:color="auto"/>
        <w:left w:val="none" w:sz="0" w:space="0" w:color="auto"/>
        <w:bottom w:val="none" w:sz="0" w:space="0" w:color="auto"/>
        <w:right w:val="none" w:sz="0" w:space="0" w:color="auto"/>
      </w:divBdr>
    </w:div>
    <w:div w:id="1890067334">
      <w:marLeft w:val="0"/>
      <w:marRight w:val="0"/>
      <w:marTop w:val="0"/>
      <w:marBottom w:val="0"/>
      <w:divBdr>
        <w:top w:val="none" w:sz="0" w:space="0" w:color="auto"/>
        <w:left w:val="none" w:sz="0" w:space="0" w:color="auto"/>
        <w:bottom w:val="none" w:sz="0" w:space="0" w:color="auto"/>
        <w:right w:val="none" w:sz="0" w:space="0" w:color="auto"/>
      </w:divBdr>
    </w:div>
    <w:div w:id="1890067337">
      <w:marLeft w:val="0"/>
      <w:marRight w:val="0"/>
      <w:marTop w:val="0"/>
      <w:marBottom w:val="0"/>
      <w:divBdr>
        <w:top w:val="none" w:sz="0" w:space="0" w:color="auto"/>
        <w:left w:val="none" w:sz="0" w:space="0" w:color="auto"/>
        <w:bottom w:val="none" w:sz="0" w:space="0" w:color="auto"/>
        <w:right w:val="none" w:sz="0" w:space="0" w:color="auto"/>
      </w:divBdr>
      <w:divsChild>
        <w:div w:id="1890066735">
          <w:marLeft w:val="0"/>
          <w:marRight w:val="0"/>
          <w:marTop w:val="0"/>
          <w:marBottom w:val="0"/>
          <w:divBdr>
            <w:top w:val="none" w:sz="0" w:space="0" w:color="auto"/>
            <w:left w:val="none" w:sz="0" w:space="0" w:color="auto"/>
            <w:bottom w:val="none" w:sz="0" w:space="0" w:color="auto"/>
            <w:right w:val="none" w:sz="0" w:space="0" w:color="auto"/>
          </w:divBdr>
        </w:div>
        <w:div w:id="1890067015">
          <w:marLeft w:val="0"/>
          <w:marRight w:val="0"/>
          <w:marTop w:val="0"/>
          <w:marBottom w:val="0"/>
          <w:divBdr>
            <w:top w:val="none" w:sz="0" w:space="0" w:color="auto"/>
            <w:left w:val="none" w:sz="0" w:space="0" w:color="auto"/>
            <w:bottom w:val="none" w:sz="0" w:space="0" w:color="auto"/>
            <w:right w:val="none" w:sz="0" w:space="0" w:color="auto"/>
          </w:divBdr>
        </w:div>
        <w:div w:id="1890067057">
          <w:marLeft w:val="0"/>
          <w:marRight w:val="0"/>
          <w:marTop w:val="0"/>
          <w:marBottom w:val="0"/>
          <w:divBdr>
            <w:top w:val="none" w:sz="0" w:space="0" w:color="auto"/>
            <w:left w:val="none" w:sz="0" w:space="0" w:color="auto"/>
            <w:bottom w:val="none" w:sz="0" w:space="0" w:color="auto"/>
            <w:right w:val="none" w:sz="0" w:space="0" w:color="auto"/>
          </w:divBdr>
        </w:div>
        <w:div w:id="1890067253">
          <w:marLeft w:val="0"/>
          <w:marRight w:val="0"/>
          <w:marTop w:val="0"/>
          <w:marBottom w:val="0"/>
          <w:divBdr>
            <w:top w:val="none" w:sz="0" w:space="0" w:color="auto"/>
            <w:left w:val="none" w:sz="0" w:space="0" w:color="auto"/>
            <w:bottom w:val="none" w:sz="0" w:space="0" w:color="auto"/>
            <w:right w:val="none" w:sz="0" w:space="0" w:color="auto"/>
          </w:divBdr>
        </w:div>
        <w:div w:id="1890067553">
          <w:marLeft w:val="0"/>
          <w:marRight w:val="0"/>
          <w:marTop w:val="0"/>
          <w:marBottom w:val="0"/>
          <w:divBdr>
            <w:top w:val="none" w:sz="0" w:space="0" w:color="auto"/>
            <w:left w:val="none" w:sz="0" w:space="0" w:color="auto"/>
            <w:bottom w:val="none" w:sz="0" w:space="0" w:color="auto"/>
            <w:right w:val="none" w:sz="0" w:space="0" w:color="auto"/>
          </w:divBdr>
          <w:divsChild>
            <w:div w:id="1890067212">
              <w:marLeft w:val="0"/>
              <w:marRight w:val="0"/>
              <w:marTop w:val="0"/>
              <w:marBottom w:val="0"/>
              <w:divBdr>
                <w:top w:val="none" w:sz="0" w:space="0" w:color="auto"/>
                <w:left w:val="none" w:sz="0" w:space="0" w:color="auto"/>
                <w:bottom w:val="none" w:sz="0" w:space="0" w:color="auto"/>
                <w:right w:val="none" w:sz="0" w:space="0" w:color="auto"/>
              </w:divBdr>
            </w:div>
            <w:div w:id="189006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338">
      <w:marLeft w:val="0"/>
      <w:marRight w:val="0"/>
      <w:marTop w:val="0"/>
      <w:marBottom w:val="0"/>
      <w:divBdr>
        <w:top w:val="none" w:sz="0" w:space="0" w:color="auto"/>
        <w:left w:val="none" w:sz="0" w:space="0" w:color="auto"/>
        <w:bottom w:val="none" w:sz="0" w:space="0" w:color="auto"/>
        <w:right w:val="none" w:sz="0" w:space="0" w:color="auto"/>
      </w:divBdr>
      <w:divsChild>
        <w:div w:id="1890065857">
          <w:marLeft w:val="0"/>
          <w:marRight w:val="0"/>
          <w:marTop w:val="0"/>
          <w:marBottom w:val="0"/>
          <w:divBdr>
            <w:top w:val="none" w:sz="0" w:space="0" w:color="auto"/>
            <w:left w:val="none" w:sz="0" w:space="0" w:color="auto"/>
            <w:bottom w:val="none" w:sz="0" w:space="0" w:color="auto"/>
            <w:right w:val="none" w:sz="0" w:space="0" w:color="auto"/>
          </w:divBdr>
          <w:divsChild>
            <w:div w:id="1890066218">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sChild>
                    <w:div w:id="1890067230">
                      <w:marLeft w:val="0"/>
                      <w:marRight w:val="0"/>
                      <w:marTop w:val="0"/>
                      <w:marBottom w:val="0"/>
                      <w:divBdr>
                        <w:top w:val="none" w:sz="0" w:space="0" w:color="auto"/>
                        <w:left w:val="none" w:sz="0" w:space="0" w:color="auto"/>
                        <w:bottom w:val="none" w:sz="0" w:space="0" w:color="auto"/>
                        <w:right w:val="none" w:sz="0" w:space="0" w:color="auto"/>
                      </w:divBdr>
                      <w:divsChild>
                        <w:div w:id="1890066483">
                          <w:marLeft w:val="0"/>
                          <w:marRight w:val="0"/>
                          <w:marTop w:val="0"/>
                          <w:marBottom w:val="0"/>
                          <w:divBdr>
                            <w:top w:val="none" w:sz="0" w:space="0" w:color="auto"/>
                            <w:left w:val="none" w:sz="0" w:space="0" w:color="auto"/>
                            <w:bottom w:val="none" w:sz="0" w:space="0" w:color="auto"/>
                            <w:right w:val="none" w:sz="0" w:space="0" w:color="auto"/>
                          </w:divBdr>
                          <w:divsChild>
                            <w:div w:id="189006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7340">
      <w:marLeft w:val="0"/>
      <w:marRight w:val="0"/>
      <w:marTop w:val="0"/>
      <w:marBottom w:val="0"/>
      <w:divBdr>
        <w:top w:val="none" w:sz="0" w:space="0" w:color="auto"/>
        <w:left w:val="none" w:sz="0" w:space="0" w:color="auto"/>
        <w:bottom w:val="none" w:sz="0" w:space="0" w:color="auto"/>
        <w:right w:val="none" w:sz="0" w:space="0" w:color="auto"/>
      </w:divBdr>
      <w:divsChild>
        <w:div w:id="1890067699">
          <w:marLeft w:val="0"/>
          <w:marRight w:val="0"/>
          <w:marTop w:val="0"/>
          <w:marBottom w:val="0"/>
          <w:divBdr>
            <w:top w:val="none" w:sz="0" w:space="0" w:color="auto"/>
            <w:left w:val="none" w:sz="0" w:space="0" w:color="auto"/>
            <w:bottom w:val="none" w:sz="0" w:space="0" w:color="auto"/>
            <w:right w:val="none" w:sz="0" w:space="0" w:color="auto"/>
          </w:divBdr>
        </w:div>
        <w:div w:id="1890068334">
          <w:marLeft w:val="0"/>
          <w:marRight w:val="0"/>
          <w:marTop w:val="0"/>
          <w:marBottom w:val="0"/>
          <w:divBdr>
            <w:top w:val="none" w:sz="0" w:space="0" w:color="auto"/>
            <w:left w:val="none" w:sz="0" w:space="0" w:color="auto"/>
            <w:bottom w:val="none" w:sz="0" w:space="0" w:color="auto"/>
            <w:right w:val="none" w:sz="0" w:space="0" w:color="auto"/>
          </w:divBdr>
          <w:divsChild>
            <w:div w:id="1890065820">
              <w:marLeft w:val="0"/>
              <w:marRight w:val="0"/>
              <w:marTop w:val="0"/>
              <w:marBottom w:val="0"/>
              <w:divBdr>
                <w:top w:val="none" w:sz="0" w:space="0" w:color="auto"/>
                <w:left w:val="none" w:sz="0" w:space="0" w:color="auto"/>
                <w:bottom w:val="none" w:sz="0" w:space="0" w:color="auto"/>
                <w:right w:val="none" w:sz="0" w:space="0" w:color="auto"/>
              </w:divBdr>
              <w:divsChild>
                <w:div w:id="1890067639">
                  <w:marLeft w:val="0"/>
                  <w:marRight w:val="0"/>
                  <w:marTop w:val="0"/>
                  <w:marBottom w:val="0"/>
                  <w:divBdr>
                    <w:top w:val="none" w:sz="0" w:space="0" w:color="auto"/>
                    <w:left w:val="none" w:sz="0" w:space="0" w:color="auto"/>
                    <w:bottom w:val="none" w:sz="0" w:space="0" w:color="auto"/>
                    <w:right w:val="none" w:sz="0" w:space="0" w:color="auto"/>
                  </w:divBdr>
                  <w:divsChild>
                    <w:div w:id="1890067353">
                      <w:marLeft w:val="0"/>
                      <w:marRight w:val="0"/>
                      <w:marTop w:val="0"/>
                      <w:marBottom w:val="0"/>
                      <w:divBdr>
                        <w:top w:val="none" w:sz="0" w:space="0" w:color="auto"/>
                        <w:left w:val="none" w:sz="0" w:space="0" w:color="auto"/>
                        <w:bottom w:val="none" w:sz="0" w:space="0" w:color="auto"/>
                        <w:right w:val="none" w:sz="0" w:space="0" w:color="auto"/>
                      </w:divBdr>
                      <w:divsChild>
                        <w:div w:id="1890066836">
                          <w:marLeft w:val="0"/>
                          <w:marRight w:val="0"/>
                          <w:marTop w:val="0"/>
                          <w:marBottom w:val="0"/>
                          <w:divBdr>
                            <w:top w:val="none" w:sz="0" w:space="0" w:color="auto"/>
                            <w:left w:val="none" w:sz="0" w:space="0" w:color="auto"/>
                            <w:bottom w:val="none" w:sz="0" w:space="0" w:color="auto"/>
                            <w:right w:val="none" w:sz="0" w:space="0" w:color="auto"/>
                          </w:divBdr>
                          <w:divsChild>
                            <w:div w:id="189006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8384">
          <w:marLeft w:val="0"/>
          <w:marRight w:val="0"/>
          <w:marTop w:val="0"/>
          <w:marBottom w:val="0"/>
          <w:divBdr>
            <w:top w:val="none" w:sz="0" w:space="0" w:color="auto"/>
            <w:left w:val="none" w:sz="0" w:space="0" w:color="auto"/>
            <w:bottom w:val="none" w:sz="0" w:space="0" w:color="auto"/>
            <w:right w:val="none" w:sz="0" w:space="0" w:color="auto"/>
          </w:divBdr>
        </w:div>
      </w:divsChild>
    </w:div>
    <w:div w:id="1890067344">
      <w:marLeft w:val="0"/>
      <w:marRight w:val="0"/>
      <w:marTop w:val="0"/>
      <w:marBottom w:val="0"/>
      <w:divBdr>
        <w:top w:val="none" w:sz="0" w:space="0" w:color="auto"/>
        <w:left w:val="none" w:sz="0" w:space="0" w:color="auto"/>
        <w:bottom w:val="none" w:sz="0" w:space="0" w:color="auto"/>
        <w:right w:val="none" w:sz="0" w:space="0" w:color="auto"/>
      </w:divBdr>
    </w:div>
    <w:div w:id="1890067345">
      <w:marLeft w:val="0"/>
      <w:marRight w:val="0"/>
      <w:marTop w:val="0"/>
      <w:marBottom w:val="0"/>
      <w:divBdr>
        <w:top w:val="none" w:sz="0" w:space="0" w:color="auto"/>
        <w:left w:val="none" w:sz="0" w:space="0" w:color="auto"/>
        <w:bottom w:val="none" w:sz="0" w:space="0" w:color="auto"/>
        <w:right w:val="none" w:sz="0" w:space="0" w:color="auto"/>
      </w:divBdr>
      <w:divsChild>
        <w:div w:id="1890066867">
          <w:marLeft w:val="0"/>
          <w:marRight w:val="0"/>
          <w:marTop w:val="0"/>
          <w:marBottom w:val="0"/>
          <w:divBdr>
            <w:top w:val="none" w:sz="0" w:space="0" w:color="auto"/>
            <w:left w:val="none" w:sz="0" w:space="0" w:color="auto"/>
            <w:bottom w:val="none" w:sz="0" w:space="0" w:color="auto"/>
            <w:right w:val="none" w:sz="0" w:space="0" w:color="auto"/>
          </w:divBdr>
          <w:divsChild>
            <w:div w:id="189006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347">
      <w:marLeft w:val="0"/>
      <w:marRight w:val="0"/>
      <w:marTop w:val="0"/>
      <w:marBottom w:val="0"/>
      <w:divBdr>
        <w:top w:val="none" w:sz="0" w:space="0" w:color="auto"/>
        <w:left w:val="none" w:sz="0" w:space="0" w:color="auto"/>
        <w:bottom w:val="none" w:sz="0" w:space="0" w:color="auto"/>
        <w:right w:val="none" w:sz="0" w:space="0" w:color="auto"/>
      </w:divBdr>
      <w:divsChild>
        <w:div w:id="1890066580">
          <w:marLeft w:val="0"/>
          <w:marRight w:val="0"/>
          <w:marTop w:val="0"/>
          <w:marBottom w:val="0"/>
          <w:divBdr>
            <w:top w:val="none" w:sz="0" w:space="0" w:color="auto"/>
            <w:left w:val="none" w:sz="0" w:space="0" w:color="auto"/>
            <w:bottom w:val="none" w:sz="0" w:space="0" w:color="auto"/>
            <w:right w:val="none" w:sz="0" w:space="0" w:color="auto"/>
          </w:divBdr>
        </w:div>
        <w:div w:id="1890068288">
          <w:marLeft w:val="0"/>
          <w:marRight w:val="0"/>
          <w:marTop w:val="0"/>
          <w:marBottom w:val="0"/>
          <w:divBdr>
            <w:top w:val="none" w:sz="0" w:space="0" w:color="auto"/>
            <w:left w:val="none" w:sz="0" w:space="0" w:color="auto"/>
            <w:bottom w:val="none" w:sz="0" w:space="0" w:color="auto"/>
            <w:right w:val="none" w:sz="0" w:space="0" w:color="auto"/>
          </w:divBdr>
          <w:divsChild>
            <w:div w:id="1890067877">
              <w:marLeft w:val="0"/>
              <w:marRight w:val="0"/>
              <w:marTop w:val="0"/>
              <w:marBottom w:val="0"/>
              <w:divBdr>
                <w:top w:val="none" w:sz="0" w:space="0" w:color="auto"/>
                <w:left w:val="none" w:sz="0" w:space="0" w:color="auto"/>
                <w:bottom w:val="none" w:sz="0" w:space="0" w:color="auto"/>
                <w:right w:val="none" w:sz="0" w:space="0" w:color="auto"/>
              </w:divBdr>
              <w:divsChild>
                <w:div w:id="1890067506">
                  <w:marLeft w:val="0"/>
                  <w:marRight w:val="0"/>
                  <w:marTop w:val="0"/>
                  <w:marBottom w:val="0"/>
                  <w:divBdr>
                    <w:top w:val="none" w:sz="0" w:space="0" w:color="auto"/>
                    <w:left w:val="none" w:sz="0" w:space="0" w:color="auto"/>
                    <w:bottom w:val="none" w:sz="0" w:space="0" w:color="auto"/>
                    <w:right w:val="none" w:sz="0" w:space="0" w:color="auto"/>
                  </w:divBdr>
                </w:div>
                <w:div w:id="1890067613">
                  <w:marLeft w:val="0"/>
                  <w:marRight w:val="0"/>
                  <w:marTop w:val="0"/>
                  <w:marBottom w:val="0"/>
                  <w:divBdr>
                    <w:top w:val="none" w:sz="0" w:space="0" w:color="auto"/>
                    <w:left w:val="none" w:sz="0" w:space="0" w:color="auto"/>
                    <w:bottom w:val="none" w:sz="0" w:space="0" w:color="auto"/>
                    <w:right w:val="none" w:sz="0" w:space="0" w:color="auto"/>
                  </w:divBdr>
                </w:div>
                <w:div w:id="189006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348">
      <w:marLeft w:val="0"/>
      <w:marRight w:val="0"/>
      <w:marTop w:val="0"/>
      <w:marBottom w:val="0"/>
      <w:divBdr>
        <w:top w:val="none" w:sz="0" w:space="0" w:color="auto"/>
        <w:left w:val="none" w:sz="0" w:space="0" w:color="auto"/>
        <w:bottom w:val="none" w:sz="0" w:space="0" w:color="auto"/>
        <w:right w:val="none" w:sz="0" w:space="0" w:color="auto"/>
      </w:divBdr>
    </w:div>
    <w:div w:id="1890067349">
      <w:marLeft w:val="0"/>
      <w:marRight w:val="0"/>
      <w:marTop w:val="0"/>
      <w:marBottom w:val="0"/>
      <w:divBdr>
        <w:top w:val="none" w:sz="0" w:space="0" w:color="auto"/>
        <w:left w:val="none" w:sz="0" w:space="0" w:color="auto"/>
        <w:bottom w:val="none" w:sz="0" w:space="0" w:color="auto"/>
        <w:right w:val="none" w:sz="0" w:space="0" w:color="auto"/>
      </w:divBdr>
    </w:div>
    <w:div w:id="1890067350">
      <w:marLeft w:val="0"/>
      <w:marRight w:val="0"/>
      <w:marTop w:val="0"/>
      <w:marBottom w:val="0"/>
      <w:divBdr>
        <w:top w:val="none" w:sz="0" w:space="0" w:color="auto"/>
        <w:left w:val="none" w:sz="0" w:space="0" w:color="auto"/>
        <w:bottom w:val="none" w:sz="0" w:space="0" w:color="auto"/>
        <w:right w:val="none" w:sz="0" w:space="0" w:color="auto"/>
      </w:divBdr>
    </w:div>
    <w:div w:id="1890067351">
      <w:marLeft w:val="0"/>
      <w:marRight w:val="0"/>
      <w:marTop w:val="0"/>
      <w:marBottom w:val="0"/>
      <w:divBdr>
        <w:top w:val="none" w:sz="0" w:space="0" w:color="auto"/>
        <w:left w:val="none" w:sz="0" w:space="0" w:color="auto"/>
        <w:bottom w:val="none" w:sz="0" w:space="0" w:color="auto"/>
        <w:right w:val="none" w:sz="0" w:space="0" w:color="auto"/>
      </w:divBdr>
    </w:div>
    <w:div w:id="1890067354">
      <w:marLeft w:val="0"/>
      <w:marRight w:val="0"/>
      <w:marTop w:val="0"/>
      <w:marBottom w:val="0"/>
      <w:divBdr>
        <w:top w:val="none" w:sz="0" w:space="0" w:color="auto"/>
        <w:left w:val="none" w:sz="0" w:space="0" w:color="auto"/>
        <w:bottom w:val="none" w:sz="0" w:space="0" w:color="auto"/>
        <w:right w:val="none" w:sz="0" w:space="0" w:color="auto"/>
      </w:divBdr>
    </w:div>
    <w:div w:id="1890067355">
      <w:marLeft w:val="0"/>
      <w:marRight w:val="0"/>
      <w:marTop w:val="0"/>
      <w:marBottom w:val="0"/>
      <w:divBdr>
        <w:top w:val="none" w:sz="0" w:space="0" w:color="auto"/>
        <w:left w:val="none" w:sz="0" w:space="0" w:color="auto"/>
        <w:bottom w:val="none" w:sz="0" w:space="0" w:color="auto"/>
        <w:right w:val="none" w:sz="0" w:space="0" w:color="auto"/>
      </w:divBdr>
      <w:divsChild>
        <w:div w:id="1890068001">
          <w:marLeft w:val="0"/>
          <w:marRight w:val="0"/>
          <w:marTop w:val="0"/>
          <w:marBottom w:val="0"/>
          <w:divBdr>
            <w:top w:val="none" w:sz="0" w:space="0" w:color="auto"/>
            <w:left w:val="none" w:sz="0" w:space="0" w:color="auto"/>
            <w:bottom w:val="none" w:sz="0" w:space="0" w:color="auto"/>
            <w:right w:val="none" w:sz="0" w:space="0" w:color="auto"/>
          </w:divBdr>
        </w:div>
      </w:divsChild>
    </w:div>
    <w:div w:id="1890067357">
      <w:marLeft w:val="0"/>
      <w:marRight w:val="0"/>
      <w:marTop w:val="0"/>
      <w:marBottom w:val="0"/>
      <w:divBdr>
        <w:top w:val="none" w:sz="0" w:space="0" w:color="auto"/>
        <w:left w:val="none" w:sz="0" w:space="0" w:color="auto"/>
        <w:bottom w:val="none" w:sz="0" w:space="0" w:color="auto"/>
        <w:right w:val="none" w:sz="0" w:space="0" w:color="auto"/>
      </w:divBdr>
    </w:div>
    <w:div w:id="1890067358">
      <w:marLeft w:val="0"/>
      <w:marRight w:val="0"/>
      <w:marTop w:val="0"/>
      <w:marBottom w:val="0"/>
      <w:divBdr>
        <w:top w:val="none" w:sz="0" w:space="0" w:color="auto"/>
        <w:left w:val="none" w:sz="0" w:space="0" w:color="auto"/>
        <w:bottom w:val="none" w:sz="0" w:space="0" w:color="auto"/>
        <w:right w:val="none" w:sz="0" w:space="0" w:color="auto"/>
      </w:divBdr>
    </w:div>
    <w:div w:id="1890067359">
      <w:marLeft w:val="0"/>
      <w:marRight w:val="0"/>
      <w:marTop w:val="0"/>
      <w:marBottom w:val="0"/>
      <w:divBdr>
        <w:top w:val="none" w:sz="0" w:space="0" w:color="auto"/>
        <w:left w:val="none" w:sz="0" w:space="0" w:color="auto"/>
        <w:bottom w:val="none" w:sz="0" w:space="0" w:color="auto"/>
        <w:right w:val="none" w:sz="0" w:space="0" w:color="auto"/>
      </w:divBdr>
    </w:div>
    <w:div w:id="1890067363">
      <w:marLeft w:val="0"/>
      <w:marRight w:val="0"/>
      <w:marTop w:val="0"/>
      <w:marBottom w:val="0"/>
      <w:divBdr>
        <w:top w:val="none" w:sz="0" w:space="0" w:color="auto"/>
        <w:left w:val="none" w:sz="0" w:space="0" w:color="auto"/>
        <w:bottom w:val="none" w:sz="0" w:space="0" w:color="auto"/>
        <w:right w:val="none" w:sz="0" w:space="0" w:color="auto"/>
      </w:divBdr>
    </w:div>
    <w:div w:id="1890067364">
      <w:marLeft w:val="0"/>
      <w:marRight w:val="0"/>
      <w:marTop w:val="0"/>
      <w:marBottom w:val="0"/>
      <w:divBdr>
        <w:top w:val="none" w:sz="0" w:space="0" w:color="auto"/>
        <w:left w:val="none" w:sz="0" w:space="0" w:color="auto"/>
        <w:bottom w:val="none" w:sz="0" w:space="0" w:color="auto"/>
        <w:right w:val="none" w:sz="0" w:space="0" w:color="auto"/>
      </w:divBdr>
    </w:div>
    <w:div w:id="1890067372">
      <w:marLeft w:val="0"/>
      <w:marRight w:val="0"/>
      <w:marTop w:val="0"/>
      <w:marBottom w:val="0"/>
      <w:divBdr>
        <w:top w:val="none" w:sz="0" w:space="0" w:color="auto"/>
        <w:left w:val="none" w:sz="0" w:space="0" w:color="auto"/>
        <w:bottom w:val="none" w:sz="0" w:space="0" w:color="auto"/>
        <w:right w:val="none" w:sz="0" w:space="0" w:color="auto"/>
      </w:divBdr>
    </w:div>
    <w:div w:id="1890067373">
      <w:marLeft w:val="0"/>
      <w:marRight w:val="0"/>
      <w:marTop w:val="0"/>
      <w:marBottom w:val="0"/>
      <w:divBdr>
        <w:top w:val="none" w:sz="0" w:space="0" w:color="auto"/>
        <w:left w:val="none" w:sz="0" w:space="0" w:color="auto"/>
        <w:bottom w:val="none" w:sz="0" w:space="0" w:color="auto"/>
        <w:right w:val="none" w:sz="0" w:space="0" w:color="auto"/>
      </w:divBdr>
    </w:div>
    <w:div w:id="1890067374">
      <w:marLeft w:val="0"/>
      <w:marRight w:val="0"/>
      <w:marTop w:val="0"/>
      <w:marBottom w:val="0"/>
      <w:divBdr>
        <w:top w:val="none" w:sz="0" w:space="0" w:color="auto"/>
        <w:left w:val="none" w:sz="0" w:space="0" w:color="auto"/>
        <w:bottom w:val="none" w:sz="0" w:space="0" w:color="auto"/>
        <w:right w:val="none" w:sz="0" w:space="0" w:color="auto"/>
      </w:divBdr>
    </w:div>
    <w:div w:id="1890067375">
      <w:marLeft w:val="0"/>
      <w:marRight w:val="0"/>
      <w:marTop w:val="0"/>
      <w:marBottom w:val="0"/>
      <w:divBdr>
        <w:top w:val="none" w:sz="0" w:space="0" w:color="auto"/>
        <w:left w:val="none" w:sz="0" w:space="0" w:color="auto"/>
        <w:bottom w:val="none" w:sz="0" w:space="0" w:color="auto"/>
        <w:right w:val="none" w:sz="0" w:space="0" w:color="auto"/>
      </w:divBdr>
      <w:divsChild>
        <w:div w:id="1890067722">
          <w:marLeft w:val="0"/>
          <w:marRight w:val="0"/>
          <w:marTop w:val="0"/>
          <w:marBottom w:val="0"/>
          <w:divBdr>
            <w:top w:val="none" w:sz="0" w:space="0" w:color="auto"/>
            <w:left w:val="none" w:sz="0" w:space="0" w:color="auto"/>
            <w:bottom w:val="none" w:sz="0" w:space="0" w:color="auto"/>
            <w:right w:val="none" w:sz="0" w:space="0" w:color="auto"/>
          </w:divBdr>
          <w:divsChild>
            <w:div w:id="1890068617">
              <w:marLeft w:val="0"/>
              <w:marRight w:val="0"/>
              <w:marTop w:val="0"/>
              <w:marBottom w:val="0"/>
              <w:divBdr>
                <w:top w:val="none" w:sz="0" w:space="0" w:color="auto"/>
                <w:left w:val="none" w:sz="0" w:space="0" w:color="auto"/>
                <w:bottom w:val="none" w:sz="0" w:space="0" w:color="auto"/>
                <w:right w:val="none" w:sz="0" w:space="0" w:color="auto"/>
              </w:divBdr>
            </w:div>
          </w:divsChild>
        </w:div>
        <w:div w:id="1890067878">
          <w:marLeft w:val="0"/>
          <w:marRight w:val="0"/>
          <w:marTop w:val="0"/>
          <w:marBottom w:val="0"/>
          <w:divBdr>
            <w:top w:val="none" w:sz="0" w:space="0" w:color="auto"/>
            <w:left w:val="none" w:sz="0" w:space="0" w:color="auto"/>
            <w:bottom w:val="none" w:sz="0" w:space="0" w:color="auto"/>
            <w:right w:val="none" w:sz="0" w:space="0" w:color="auto"/>
          </w:divBdr>
          <w:divsChild>
            <w:div w:id="189006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376">
      <w:marLeft w:val="0"/>
      <w:marRight w:val="0"/>
      <w:marTop w:val="0"/>
      <w:marBottom w:val="0"/>
      <w:divBdr>
        <w:top w:val="none" w:sz="0" w:space="0" w:color="auto"/>
        <w:left w:val="none" w:sz="0" w:space="0" w:color="auto"/>
        <w:bottom w:val="none" w:sz="0" w:space="0" w:color="auto"/>
        <w:right w:val="none" w:sz="0" w:space="0" w:color="auto"/>
      </w:divBdr>
    </w:div>
    <w:div w:id="1890067380">
      <w:marLeft w:val="0"/>
      <w:marRight w:val="0"/>
      <w:marTop w:val="0"/>
      <w:marBottom w:val="0"/>
      <w:divBdr>
        <w:top w:val="none" w:sz="0" w:space="0" w:color="auto"/>
        <w:left w:val="none" w:sz="0" w:space="0" w:color="auto"/>
        <w:bottom w:val="none" w:sz="0" w:space="0" w:color="auto"/>
        <w:right w:val="none" w:sz="0" w:space="0" w:color="auto"/>
      </w:divBdr>
      <w:divsChild>
        <w:div w:id="1890065952">
          <w:marLeft w:val="0"/>
          <w:marRight w:val="0"/>
          <w:marTop w:val="0"/>
          <w:marBottom w:val="0"/>
          <w:divBdr>
            <w:top w:val="none" w:sz="0" w:space="0" w:color="auto"/>
            <w:left w:val="none" w:sz="0" w:space="0" w:color="auto"/>
            <w:bottom w:val="none" w:sz="0" w:space="0" w:color="auto"/>
            <w:right w:val="none" w:sz="0" w:space="0" w:color="auto"/>
          </w:divBdr>
        </w:div>
      </w:divsChild>
    </w:div>
    <w:div w:id="1890067381">
      <w:marLeft w:val="0"/>
      <w:marRight w:val="0"/>
      <w:marTop w:val="0"/>
      <w:marBottom w:val="0"/>
      <w:divBdr>
        <w:top w:val="none" w:sz="0" w:space="0" w:color="auto"/>
        <w:left w:val="none" w:sz="0" w:space="0" w:color="auto"/>
        <w:bottom w:val="none" w:sz="0" w:space="0" w:color="auto"/>
        <w:right w:val="none" w:sz="0" w:space="0" w:color="auto"/>
      </w:divBdr>
    </w:div>
    <w:div w:id="1890067382">
      <w:marLeft w:val="0"/>
      <w:marRight w:val="0"/>
      <w:marTop w:val="0"/>
      <w:marBottom w:val="0"/>
      <w:divBdr>
        <w:top w:val="none" w:sz="0" w:space="0" w:color="auto"/>
        <w:left w:val="none" w:sz="0" w:space="0" w:color="auto"/>
        <w:bottom w:val="none" w:sz="0" w:space="0" w:color="auto"/>
        <w:right w:val="none" w:sz="0" w:space="0" w:color="auto"/>
      </w:divBdr>
      <w:divsChild>
        <w:div w:id="1890066106">
          <w:marLeft w:val="0"/>
          <w:marRight w:val="0"/>
          <w:marTop w:val="0"/>
          <w:marBottom w:val="0"/>
          <w:divBdr>
            <w:top w:val="none" w:sz="0" w:space="0" w:color="auto"/>
            <w:left w:val="none" w:sz="0" w:space="0" w:color="auto"/>
            <w:bottom w:val="none" w:sz="0" w:space="0" w:color="auto"/>
            <w:right w:val="none" w:sz="0" w:space="0" w:color="auto"/>
          </w:divBdr>
        </w:div>
        <w:div w:id="1890066129">
          <w:marLeft w:val="0"/>
          <w:marRight w:val="0"/>
          <w:marTop w:val="0"/>
          <w:marBottom w:val="0"/>
          <w:divBdr>
            <w:top w:val="none" w:sz="0" w:space="0" w:color="auto"/>
            <w:left w:val="none" w:sz="0" w:space="0" w:color="auto"/>
            <w:bottom w:val="none" w:sz="0" w:space="0" w:color="auto"/>
            <w:right w:val="none" w:sz="0" w:space="0" w:color="auto"/>
          </w:divBdr>
        </w:div>
        <w:div w:id="1890066518">
          <w:marLeft w:val="0"/>
          <w:marRight w:val="0"/>
          <w:marTop w:val="0"/>
          <w:marBottom w:val="0"/>
          <w:divBdr>
            <w:top w:val="none" w:sz="0" w:space="0" w:color="auto"/>
            <w:left w:val="none" w:sz="0" w:space="0" w:color="auto"/>
            <w:bottom w:val="none" w:sz="0" w:space="0" w:color="auto"/>
            <w:right w:val="none" w:sz="0" w:space="0" w:color="auto"/>
          </w:divBdr>
        </w:div>
      </w:divsChild>
    </w:div>
    <w:div w:id="1890067383">
      <w:marLeft w:val="0"/>
      <w:marRight w:val="0"/>
      <w:marTop w:val="0"/>
      <w:marBottom w:val="0"/>
      <w:divBdr>
        <w:top w:val="none" w:sz="0" w:space="0" w:color="auto"/>
        <w:left w:val="none" w:sz="0" w:space="0" w:color="auto"/>
        <w:bottom w:val="none" w:sz="0" w:space="0" w:color="auto"/>
        <w:right w:val="none" w:sz="0" w:space="0" w:color="auto"/>
      </w:divBdr>
    </w:div>
    <w:div w:id="1890067386">
      <w:marLeft w:val="0"/>
      <w:marRight w:val="0"/>
      <w:marTop w:val="0"/>
      <w:marBottom w:val="0"/>
      <w:divBdr>
        <w:top w:val="none" w:sz="0" w:space="0" w:color="auto"/>
        <w:left w:val="none" w:sz="0" w:space="0" w:color="auto"/>
        <w:bottom w:val="none" w:sz="0" w:space="0" w:color="auto"/>
        <w:right w:val="none" w:sz="0" w:space="0" w:color="auto"/>
      </w:divBdr>
    </w:div>
    <w:div w:id="1890067387">
      <w:marLeft w:val="0"/>
      <w:marRight w:val="0"/>
      <w:marTop w:val="0"/>
      <w:marBottom w:val="0"/>
      <w:divBdr>
        <w:top w:val="none" w:sz="0" w:space="0" w:color="auto"/>
        <w:left w:val="none" w:sz="0" w:space="0" w:color="auto"/>
        <w:bottom w:val="none" w:sz="0" w:space="0" w:color="auto"/>
        <w:right w:val="none" w:sz="0" w:space="0" w:color="auto"/>
      </w:divBdr>
    </w:div>
    <w:div w:id="1890067389">
      <w:marLeft w:val="0"/>
      <w:marRight w:val="0"/>
      <w:marTop w:val="0"/>
      <w:marBottom w:val="0"/>
      <w:divBdr>
        <w:top w:val="none" w:sz="0" w:space="0" w:color="auto"/>
        <w:left w:val="none" w:sz="0" w:space="0" w:color="auto"/>
        <w:bottom w:val="none" w:sz="0" w:space="0" w:color="auto"/>
        <w:right w:val="none" w:sz="0" w:space="0" w:color="auto"/>
      </w:divBdr>
    </w:div>
    <w:div w:id="1890067391">
      <w:marLeft w:val="0"/>
      <w:marRight w:val="0"/>
      <w:marTop w:val="0"/>
      <w:marBottom w:val="0"/>
      <w:divBdr>
        <w:top w:val="none" w:sz="0" w:space="0" w:color="auto"/>
        <w:left w:val="none" w:sz="0" w:space="0" w:color="auto"/>
        <w:bottom w:val="none" w:sz="0" w:space="0" w:color="auto"/>
        <w:right w:val="none" w:sz="0" w:space="0" w:color="auto"/>
      </w:divBdr>
      <w:divsChild>
        <w:div w:id="1890066484">
          <w:marLeft w:val="0"/>
          <w:marRight w:val="0"/>
          <w:marTop w:val="0"/>
          <w:marBottom w:val="0"/>
          <w:divBdr>
            <w:top w:val="none" w:sz="0" w:space="0" w:color="auto"/>
            <w:left w:val="none" w:sz="0" w:space="0" w:color="auto"/>
            <w:bottom w:val="none" w:sz="0" w:space="0" w:color="auto"/>
            <w:right w:val="none" w:sz="0" w:space="0" w:color="auto"/>
          </w:divBdr>
        </w:div>
        <w:div w:id="1890068333">
          <w:marLeft w:val="0"/>
          <w:marRight w:val="0"/>
          <w:marTop w:val="0"/>
          <w:marBottom w:val="0"/>
          <w:divBdr>
            <w:top w:val="none" w:sz="0" w:space="0" w:color="auto"/>
            <w:left w:val="none" w:sz="0" w:space="0" w:color="auto"/>
            <w:bottom w:val="none" w:sz="0" w:space="0" w:color="auto"/>
            <w:right w:val="none" w:sz="0" w:space="0" w:color="auto"/>
          </w:divBdr>
          <w:divsChild>
            <w:div w:id="18900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396">
      <w:marLeft w:val="0"/>
      <w:marRight w:val="0"/>
      <w:marTop w:val="0"/>
      <w:marBottom w:val="0"/>
      <w:divBdr>
        <w:top w:val="none" w:sz="0" w:space="0" w:color="auto"/>
        <w:left w:val="none" w:sz="0" w:space="0" w:color="auto"/>
        <w:bottom w:val="none" w:sz="0" w:space="0" w:color="auto"/>
        <w:right w:val="none" w:sz="0" w:space="0" w:color="auto"/>
      </w:divBdr>
    </w:div>
    <w:div w:id="1890067398">
      <w:marLeft w:val="0"/>
      <w:marRight w:val="0"/>
      <w:marTop w:val="0"/>
      <w:marBottom w:val="0"/>
      <w:divBdr>
        <w:top w:val="none" w:sz="0" w:space="0" w:color="auto"/>
        <w:left w:val="none" w:sz="0" w:space="0" w:color="auto"/>
        <w:bottom w:val="none" w:sz="0" w:space="0" w:color="auto"/>
        <w:right w:val="none" w:sz="0" w:space="0" w:color="auto"/>
      </w:divBdr>
    </w:div>
    <w:div w:id="1890067400">
      <w:marLeft w:val="0"/>
      <w:marRight w:val="0"/>
      <w:marTop w:val="0"/>
      <w:marBottom w:val="0"/>
      <w:divBdr>
        <w:top w:val="none" w:sz="0" w:space="0" w:color="auto"/>
        <w:left w:val="none" w:sz="0" w:space="0" w:color="auto"/>
        <w:bottom w:val="none" w:sz="0" w:space="0" w:color="auto"/>
        <w:right w:val="none" w:sz="0" w:space="0" w:color="auto"/>
      </w:divBdr>
      <w:divsChild>
        <w:div w:id="1890067129">
          <w:marLeft w:val="0"/>
          <w:marRight w:val="0"/>
          <w:marTop w:val="0"/>
          <w:marBottom w:val="0"/>
          <w:divBdr>
            <w:top w:val="none" w:sz="0" w:space="0" w:color="auto"/>
            <w:left w:val="none" w:sz="0" w:space="0" w:color="auto"/>
            <w:bottom w:val="none" w:sz="0" w:space="0" w:color="auto"/>
            <w:right w:val="none" w:sz="0" w:space="0" w:color="auto"/>
          </w:divBdr>
          <w:divsChild>
            <w:div w:id="1890066067">
              <w:marLeft w:val="0"/>
              <w:marRight w:val="0"/>
              <w:marTop w:val="0"/>
              <w:marBottom w:val="0"/>
              <w:divBdr>
                <w:top w:val="none" w:sz="0" w:space="0" w:color="auto"/>
                <w:left w:val="none" w:sz="0" w:space="0" w:color="auto"/>
                <w:bottom w:val="none" w:sz="0" w:space="0" w:color="auto"/>
                <w:right w:val="none" w:sz="0" w:space="0" w:color="auto"/>
              </w:divBdr>
              <w:divsChild>
                <w:div w:id="1890067516">
                  <w:marLeft w:val="0"/>
                  <w:marRight w:val="0"/>
                  <w:marTop w:val="0"/>
                  <w:marBottom w:val="0"/>
                  <w:divBdr>
                    <w:top w:val="none" w:sz="0" w:space="0" w:color="auto"/>
                    <w:left w:val="none" w:sz="0" w:space="0" w:color="auto"/>
                    <w:bottom w:val="none" w:sz="0" w:space="0" w:color="auto"/>
                    <w:right w:val="none" w:sz="0" w:space="0" w:color="auto"/>
                  </w:divBdr>
                  <w:divsChild>
                    <w:div w:id="1890068483">
                      <w:marLeft w:val="0"/>
                      <w:marRight w:val="0"/>
                      <w:marTop w:val="0"/>
                      <w:marBottom w:val="0"/>
                      <w:divBdr>
                        <w:top w:val="none" w:sz="0" w:space="0" w:color="auto"/>
                        <w:left w:val="none" w:sz="0" w:space="0" w:color="auto"/>
                        <w:bottom w:val="none" w:sz="0" w:space="0" w:color="auto"/>
                        <w:right w:val="none" w:sz="0" w:space="0" w:color="auto"/>
                      </w:divBdr>
                      <w:divsChild>
                        <w:div w:id="1890065931">
                          <w:marLeft w:val="0"/>
                          <w:marRight w:val="0"/>
                          <w:marTop w:val="0"/>
                          <w:marBottom w:val="0"/>
                          <w:divBdr>
                            <w:top w:val="none" w:sz="0" w:space="0" w:color="auto"/>
                            <w:left w:val="none" w:sz="0" w:space="0" w:color="auto"/>
                            <w:bottom w:val="none" w:sz="0" w:space="0" w:color="auto"/>
                            <w:right w:val="none" w:sz="0" w:space="0" w:color="auto"/>
                          </w:divBdr>
                          <w:divsChild>
                            <w:div w:id="189006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7406">
      <w:marLeft w:val="0"/>
      <w:marRight w:val="0"/>
      <w:marTop w:val="0"/>
      <w:marBottom w:val="0"/>
      <w:divBdr>
        <w:top w:val="none" w:sz="0" w:space="0" w:color="auto"/>
        <w:left w:val="none" w:sz="0" w:space="0" w:color="auto"/>
        <w:bottom w:val="none" w:sz="0" w:space="0" w:color="auto"/>
        <w:right w:val="none" w:sz="0" w:space="0" w:color="auto"/>
      </w:divBdr>
    </w:div>
    <w:div w:id="1890067408">
      <w:marLeft w:val="0"/>
      <w:marRight w:val="0"/>
      <w:marTop w:val="0"/>
      <w:marBottom w:val="0"/>
      <w:divBdr>
        <w:top w:val="none" w:sz="0" w:space="0" w:color="auto"/>
        <w:left w:val="none" w:sz="0" w:space="0" w:color="auto"/>
        <w:bottom w:val="none" w:sz="0" w:space="0" w:color="auto"/>
        <w:right w:val="none" w:sz="0" w:space="0" w:color="auto"/>
      </w:divBdr>
      <w:divsChild>
        <w:div w:id="1890066329">
          <w:marLeft w:val="0"/>
          <w:marRight w:val="0"/>
          <w:marTop w:val="0"/>
          <w:marBottom w:val="0"/>
          <w:divBdr>
            <w:top w:val="none" w:sz="0" w:space="0" w:color="auto"/>
            <w:left w:val="none" w:sz="0" w:space="0" w:color="auto"/>
            <w:bottom w:val="none" w:sz="0" w:space="0" w:color="auto"/>
            <w:right w:val="none" w:sz="0" w:space="0" w:color="auto"/>
          </w:divBdr>
          <w:divsChild>
            <w:div w:id="1890067586">
              <w:marLeft w:val="0"/>
              <w:marRight w:val="0"/>
              <w:marTop w:val="0"/>
              <w:marBottom w:val="0"/>
              <w:divBdr>
                <w:top w:val="none" w:sz="0" w:space="0" w:color="auto"/>
                <w:left w:val="none" w:sz="0" w:space="0" w:color="auto"/>
                <w:bottom w:val="none" w:sz="0" w:space="0" w:color="auto"/>
                <w:right w:val="none" w:sz="0" w:space="0" w:color="auto"/>
              </w:divBdr>
            </w:div>
          </w:divsChild>
        </w:div>
        <w:div w:id="1890067244">
          <w:marLeft w:val="0"/>
          <w:marRight w:val="0"/>
          <w:marTop w:val="0"/>
          <w:marBottom w:val="0"/>
          <w:divBdr>
            <w:top w:val="none" w:sz="0" w:space="0" w:color="auto"/>
            <w:left w:val="none" w:sz="0" w:space="0" w:color="auto"/>
            <w:bottom w:val="none" w:sz="0" w:space="0" w:color="auto"/>
            <w:right w:val="none" w:sz="0" w:space="0" w:color="auto"/>
          </w:divBdr>
        </w:div>
        <w:div w:id="1890067478">
          <w:marLeft w:val="0"/>
          <w:marRight w:val="0"/>
          <w:marTop w:val="0"/>
          <w:marBottom w:val="0"/>
          <w:divBdr>
            <w:top w:val="none" w:sz="0" w:space="0" w:color="auto"/>
            <w:left w:val="none" w:sz="0" w:space="0" w:color="auto"/>
            <w:bottom w:val="none" w:sz="0" w:space="0" w:color="auto"/>
            <w:right w:val="none" w:sz="0" w:space="0" w:color="auto"/>
          </w:divBdr>
          <w:divsChild>
            <w:div w:id="1890068242">
              <w:marLeft w:val="0"/>
              <w:marRight w:val="0"/>
              <w:marTop w:val="0"/>
              <w:marBottom w:val="0"/>
              <w:divBdr>
                <w:top w:val="none" w:sz="0" w:space="0" w:color="auto"/>
                <w:left w:val="none" w:sz="0" w:space="0" w:color="auto"/>
                <w:bottom w:val="none" w:sz="0" w:space="0" w:color="auto"/>
                <w:right w:val="none" w:sz="0" w:space="0" w:color="auto"/>
              </w:divBdr>
            </w:div>
          </w:divsChild>
        </w:div>
        <w:div w:id="1890067892">
          <w:marLeft w:val="0"/>
          <w:marRight w:val="0"/>
          <w:marTop w:val="0"/>
          <w:marBottom w:val="0"/>
          <w:divBdr>
            <w:top w:val="none" w:sz="0" w:space="0" w:color="auto"/>
            <w:left w:val="none" w:sz="0" w:space="0" w:color="auto"/>
            <w:bottom w:val="none" w:sz="0" w:space="0" w:color="auto"/>
            <w:right w:val="none" w:sz="0" w:space="0" w:color="auto"/>
          </w:divBdr>
        </w:div>
        <w:div w:id="1890068510">
          <w:marLeft w:val="0"/>
          <w:marRight w:val="0"/>
          <w:marTop w:val="0"/>
          <w:marBottom w:val="0"/>
          <w:divBdr>
            <w:top w:val="none" w:sz="0" w:space="0" w:color="auto"/>
            <w:left w:val="none" w:sz="0" w:space="0" w:color="auto"/>
            <w:bottom w:val="none" w:sz="0" w:space="0" w:color="auto"/>
            <w:right w:val="none" w:sz="0" w:space="0" w:color="auto"/>
          </w:divBdr>
          <w:divsChild>
            <w:div w:id="189006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413">
      <w:marLeft w:val="0"/>
      <w:marRight w:val="0"/>
      <w:marTop w:val="0"/>
      <w:marBottom w:val="0"/>
      <w:divBdr>
        <w:top w:val="none" w:sz="0" w:space="0" w:color="auto"/>
        <w:left w:val="none" w:sz="0" w:space="0" w:color="auto"/>
        <w:bottom w:val="none" w:sz="0" w:space="0" w:color="auto"/>
        <w:right w:val="none" w:sz="0" w:space="0" w:color="auto"/>
      </w:divBdr>
    </w:div>
    <w:div w:id="1890067415">
      <w:marLeft w:val="0"/>
      <w:marRight w:val="0"/>
      <w:marTop w:val="0"/>
      <w:marBottom w:val="0"/>
      <w:divBdr>
        <w:top w:val="none" w:sz="0" w:space="0" w:color="auto"/>
        <w:left w:val="none" w:sz="0" w:space="0" w:color="auto"/>
        <w:bottom w:val="none" w:sz="0" w:space="0" w:color="auto"/>
        <w:right w:val="none" w:sz="0" w:space="0" w:color="auto"/>
      </w:divBdr>
    </w:div>
    <w:div w:id="1890067416">
      <w:marLeft w:val="0"/>
      <w:marRight w:val="0"/>
      <w:marTop w:val="0"/>
      <w:marBottom w:val="0"/>
      <w:divBdr>
        <w:top w:val="none" w:sz="0" w:space="0" w:color="auto"/>
        <w:left w:val="none" w:sz="0" w:space="0" w:color="auto"/>
        <w:bottom w:val="none" w:sz="0" w:space="0" w:color="auto"/>
        <w:right w:val="none" w:sz="0" w:space="0" w:color="auto"/>
      </w:divBdr>
    </w:div>
    <w:div w:id="1890067417">
      <w:marLeft w:val="0"/>
      <w:marRight w:val="0"/>
      <w:marTop w:val="0"/>
      <w:marBottom w:val="0"/>
      <w:divBdr>
        <w:top w:val="none" w:sz="0" w:space="0" w:color="auto"/>
        <w:left w:val="none" w:sz="0" w:space="0" w:color="auto"/>
        <w:bottom w:val="none" w:sz="0" w:space="0" w:color="auto"/>
        <w:right w:val="none" w:sz="0" w:space="0" w:color="auto"/>
      </w:divBdr>
    </w:div>
    <w:div w:id="1890067418">
      <w:marLeft w:val="0"/>
      <w:marRight w:val="0"/>
      <w:marTop w:val="0"/>
      <w:marBottom w:val="0"/>
      <w:divBdr>
        <w:top w:val="none" w:sz="0" w:space="0" w:color="auto"/>
        <w:left w:val="none" w:sz="0" w:space="0" w:color="auto"/>
        <w:bottom w:val="none" w:sz="0" w:space="0" w:color="auto"/>
        <w:right w:val="none" w:sz="0" w:space="0" w:color="auto"/>
      </w:divBdr>
      <w:divsChild>
        <w:div w:id="1890067405">
          <w:marLeft w:val="0"/>
          <w:marRight w:val="0"/>
          <w:marTop w:val="0"/>
          <w:marBottom w:val="0"/>
          <w:divBdr>
            <w:top w:val="none" w:sz="0" w:space="0" w:color="auto"/>
            <w:left w:val="none" w:sz="0" w:space="0" w:color="auto"/>
            <w:bottom w:val="none" w:sz="0" w:space="0" w:color="auto"/>
            <w:right w:val="none" w:sz="0" w:space="0" w:color="auto"/>
          </w:divBdr>
        </w:div>
      </w:divsChild>
    </w:div>
    <w:div w:id="1890067419">
      <w:marLeft w:val="0"/>
      <w:marRight w:val="0"/>
      <w:marTop w:val="0"/>
      <w:marBottom w:val="0"/>
      <w:divBdr>
        <w:top w:val="none" w:sz="0" w:space="0" w:color="auto"/>
        <w:left w:val="none" w:sz="0" w:space="0" w:color="auto"/>
        <w:bottom w:val="none" w:sz="0" w:space="0" w:color="auto"/>
        <w:right w:val="none" w:sz="0" w:space="0" w:color="auto"/>
      </w:divBdr>
    </w:div>
    <w:div w:id="1890067420">
      <w:marLeft w:val="0"/>
      <w:marRight w:val="0"/>
      <w:marTop w:val="0"/>
      <w:marBottom w:val="0"/>
      <w:divBdr>
        <w:top w:val="none" w:sz="0" w:space="0" w:color="auto"/>
        <w:left w:val="none" w:sz="0" w:space="0" w:color="auto"/>
        <w:bottom w:val="none" w:sz="0" w:space="0" w:color="auto"/>
        <w:right w:val="none" w:sz="0" w:space="0" w:color="auto"/>
      </w:divBdr>
      <w:divsChild>
        <w:div w:id="1890067150">
          <w:marLeft w:val="0"/>
          <w:marRight w:val="0"/>
          <w:marTop w:val="0"/>
          <w:marBottom w:val="0"/>
          <w:divBdr>
            <w:top w:val="none" w:sz="0" w:space="0" w:color="auto"/>
            <w:left w:val="none" w:sz="0" w:space="0" w:color="auto"/>
            <w:bottom w:val="none" w:sz="0" w:space="0" w:color="auto"/>
            <w:right w:val="none" w:sz="0" w:space="0" w:color="auto"/>
          </w:divBdr>
          <w:divsChild>
            <w:div w:id="1890066767">
              <w:marLeft w:val="0"/>
              <w:marRight w:val="0"/>
              <w:marTop w:val="0"/>
              <w:marBottom w:val="0"/>
              <w:divBdr>
                <w:top w:val="none" w:sz="0" w:space="0" w:color="auto"/>
                <w:left w:val="none" w:sz="0" w:space="0" w:color="auto"/>
                <w:bottom w:val="none" w:sz="0" w:space="0" w:color="auto"/>
                <w:right w:val="none" w:sz="0" w:space="0" w:color="auto"/>
              </w:divBdr>
              <w:divsChild>
                <w:div w:id="189006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423">
      <w:marLeft w:val="0"/>
      <w:marRight w:val="0"/>
      <w:marTop w:val="0"/>
      <w:marBottom w:val="0"/>
      <w:divBdr>
        <w:top w:val="none" w:sz="0" w:space="0" w:color="auto"/>
        <w:left w:val="none" w:sz="0" w:space="0" w:color="auto"/>
        <w:bottom w:val="none" w:sz="0" w:space="0" w:color="auto"/>
        <w:right w:val="none" w:sz="0" w:space="0" w:color="auto"/>
      </w:divBdr>
    </w:div>
    <w:div w:id="1890067425">
      <w:marLeft w:val="0"/>
      <w:marRight w:val="0"/>
      <w:marTop w:val="0"/>
      <w:marBottom w:val="0"/>
      <w:divBdr>
        <w:top w:val="none" w:sz="0" w:space="0" w:color="auto"/>
        <w:left w:val="none" w:sz="0" w:space="0" w:color="auto"/>
        <w:bottom w:val="none" w:sz="0" w:space="0" w:color="auto"/>
        <w:right w:val="none" w:sz="0" w:space="0" w:color="auto"/>
      </w:divBdr>
    </w:div>
    <w:div w:id="1890067430">
      <w:marLeft w:val="0"/>
      <w:marRight w:val="0"/>
      <w:marTop w:val="0"/>
      <w:marBottom w:val="0"/>
      <w:divBdr>
        <w:top w:val="none" w:sz="0" w:space="0" w:color="auto"/>
        <w:left w:val="none" w:sz="0" w:space="0" w:color="auto"/>
        <w:bottom w:val="none" w:sz="0" w:space="0" w:color="auto"/>
        <w:right w:val="none" w:sz="0" w:space="0" w:color="auto"/>
      </w:divBdr>
    </w:div>
    <w:div w:id="1890067432">
      <w:marLeft w:val="0"/>
      <w:marRight w:val="0"/>
      <w:marTop w:val="0"/>
      <w:marBottom w:val="0"/>
      <w:divBdr>
        <w:top w:val="none" w:sz="0" w:space="0" w:color="auto"/>
        <w:left w:val="none" w:sz="0" w:space="0" w:color="auto"/>
        <w:bottom w:val="none" w:sz="0" w:space="0" w:color="auto"/>
        <w:right w:val="none" w:sz="0" w:space="0" w:color="auto"/>
      </w:divBdr>
      <w:divsChild>
        <w:div w:id="1890066375">
          <w:marLeft w:val="0"/>
          <w:marRight w:val="0"/>
          <w:marTop w:val="0"/>
          <w:marBottom w:val="0"/>
          <w:divBdr>
            <w:top w:val="none" w:sz="0" w:space="0" w:color="auto"/>
            <w:left w:val="none" w:sz="0" w:space="0" w:color="auto"/>
            <w:bottom w:val="none" w:sz="0" w:space="0" w:color="auto"/>
            <w:right w:val="none" w:sz="0" w:space="0" w:color="auto"/>
          </w:divBdr>
          <w:divsChild>
            <w:div w:id="1890066351">
              <w:marLeft w:val="0"/>
              <w:marRight w:val="0"/>
              <w:marTop w:val="0"/>
              <w:marBottom w:val="0"/>
              <w:divBdr>
                <w:top w:val="none" w:sz="0" w:space="0" w:color="auto"/>
                <w:left w:val="none" w:sz="0" w:space="0" w:color="auto"/>
                <w:bottom w:val="none" w:sz="0" w:space="0" w:color="auto"/>
                <w:right w:val="none" w:sz="0" w:space="0" w:color="auto"/>
              </w:divBdr>
            </w:div>
            <w:div w:id="1890066550">
              <w:marLeft w:val="0"/>
              <w:marRight w:val="0"/>
              <w:marTop w:val="0"/>
              <w:marBottom w:val="0"/>
              <w:divBdr>
                <w:top w:val="none" w:sz="0" w:space="0" w:color="auto"/>
                <w:left w:val="none" w:sz="0" w:space="0" w:color="auto"/>
                <w:bottom w:val="none" w:sz="0" w:space="0" w:color="auto"/>
                <w:right w:val="none" w:sz="0" w:space="0" w:color="auto"/>
              </w:divBdr>
            </w:div>
            <w:div w:id="1890068135">
              <w:marLeft w:val="0"/>
              <w:marRight w:val="0"/>
              <w:marTop w:val="0"/>
              <w:marBottom w:val="0"/>
              <w:divBdr>
                <w:top w:val="none" w:sz="0" w:space="0" w:color="auto"/>
                <w:left w:val="none" w:sz="0" w:space="0" w:color="auto"/>
                <w:bottom w:val="none" w:sz="0" w:space="0" w:color="auto"/>
                <w:right w:val="none" w:sz="0" w:space="0" w:color="auto"/>
              </w:divBdr>
              <w:divsChild>
                <w:div w:id="189006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386">
          <w:marLeft w:val="0"/>
          <w:marRight w:val="0"/>
          <w:marTop w:val="0"/>
          <w:marBottom w:val="0"/>
          <w:divBdr>
            <w:top w:val="none" w:sz="0" w:space="0" w:color="auto"/>
            <w:left w:val="none" w:sz="0" w:space="0" w:color="auto"/>
            <w:bottom w:val="none" w:sz="0" w:space="0" w:color="auto"/>
            <w:right w:val="none" w:sz="0" w:space="0" w:color="auto"/>
          </w:divBdr>
        </w:div>
        <w:div w:id="1890066400">
          <w:marLeft w:val="0"/>
          <w:marRight w:val="0"/>
          <w:marTop w:val="0"/>
          <w:marBottom w:val="0"/>
          <w:divBdr>
            <w:top w:val="none" w:sz="0" w:space="0" w:color="auto"/>
            <w:left w:val="none" w:sz="0" w:space="0" w:color="auto"/>
            <w:bottom w:val="none" w:sz="0" w:space="0" w:color="auto"/>
            <w:right w:val="none" w:sz="0" w:space="0" w:color="auto"/>
          </w:divBdr>
        </w:div>
        <w:div w:id="1890066451">
          <w:marLeft w:val="0"/>
          <w:marRight w:val="0"/>
          <w:marTop w:val="0"/>
          <w:marBottom w:val="0"/>
          <w:divBdr>
            <w:top w:val="none" w:sz="0" w:space="0" w:color="auto"/>
            <w:left w:val="none" w:sz="0" w:space="0" w:color="auto"/>
            <w:bottom w:val="none" w:sz="0" w:space="0" w:color="auto"/>
            <w:right w:val="none" w:sz="0" w:space="0" w:color="auto"/>
          </w:divBdr>
        </w:div>
        <w:div w:id="1890066454">
          <w:marLeft w:val="0"/>
          <w:marRight w:val="0"/>
          <w:marTop w:val="0"/>
          <w:marBottom w:val="0"/>
          <w:divBdr>
            <w:top w:val="none" w:sz="0" w:space="0" w:color="auto"/>
            <w:left w:val="none" w:sz="0" w:space="0" w:color="auto"/>
            <w:bottom w:val="none" w:sz="0" w:space="0" w:color="auto"/>
            <w:right w:val="none" w:sz="0" w:space="0" w:color="auto"/>
          </w:divBdr>
        </w:div>
        <w:div w:id="1890068440">
          <w:marLeft w:val="0"/>
          <w:marRight w:val="0"/>
          <w:marTop w:val="0"/>
          <w:marBottom w:val="0"/>
          <w:divBdr>
            <w:top w:val="none" w:sz="0" w:space="0" w:color="auto"/>
            <w:left w:val="none" w:sz="0" w:space="0" w:color="auto"/>
            <w:bottom w:val="none" w:sz="0" w:space="0" w:color="auto"/>
            <w:right w:val="none" w:sz="0" w:space="0" w:color="auto"/>
          </w:divBdr>
        </w:div>
      </w:divsChild>
    </w:div>
    <w:div w:id="1890067434">
      <w:marLeft w:val="0"/>
      <w:marRight w:val="0"/>
      <w:marTop w:val="0"/>
      <w:marBottom w:val="0"/>
      <w:divBdr>
        <w:top w:val="none" w:sz="0" w:space="0" w:color="auto"/>
        <w:left w:val="none" w:sz="0" w:space="0" w:color="auto"/>
        <w:bottom w:val="none" w:sz="0" w:space="0" w:color="auto"/>
        <w:right w:val="none" w:sz="0" w:space="0" w:color="auto"/>
      </w:divBdr>
    </w:div>
    <w:div w:id="1890067436">
      <w:marLeft w:val="0"/>
      <w:marRight w:val="0"/>
      <w:marTop w:val="0"/>
      <w:marBottom w:val="0"/>
      <w:divBdr>
        <w:top w:val="none" w:sz="0" w:space="0" w:color="auto"/>
        <w:left w:val="none" w:sz="0" w:space="0" w:color="auto"/>
        <w:bottom w:val="none" w:sz="0" w:space="0" w:color="auto"/>
        <w:right w:val="none" w:sz="0" w:space="0" w:color="auto"/>
      </w:divBdr>
      <w:divsChild>
        <w:div w:id="1890067192">
          <w:marLeft w:val="0"/>
          <w:marRight w:val="0"/>
          <w:marTop w:val="0"/>
          <w:marBottom w:val="0"/>
          <w:divBdr>
            <w:top w:val="none" w:sz="0" w:space="0" w:color="auto"/>
            <w:left w:val="none" w:sz="0" w:space="0" w:color="auto"/>
            <w:bottom w:val="none" w:sz="0" w:space="0" w:color="auto"/>
            <w:right w:val="none" w:sz="0" w:space="0" w:color="auto"/>
          </w:divBdr>
        </w:div>
        <w:div w:id="1890068506">
          <w:marLeft w:val="0"/>
          <w:marRight w:val="0"/>
          <w:marTop w:val="0"/>
          <w:marBottom w:val="0"/>
          <w:divBdr>
            <w:top w:val="none" w:sz="0" w:space="0" w:color="auto"/>
            <w:left w:val="none" w:sz="0" w:space="0" w:color="auto"/>
            <w:bottom w:val="none" w:sz="0" w:space="0" w:color="auto"/>
            <w:right w:val="none" w:sz="0" w:space="0" w:color="auto"/>
          </w:divBdr>
          <w:divsChild>
            <w:div w:id="189006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437">
      <w:marLeft w:val="0"/>
      <w:marRight w:val="0"/>
      <w:marTop w:val="0"/>
      <w:marBottom w:val="0"/>
      <w:divBdr>
        <w:top w:val="none" w:sz="0" w:space="0" w:color="auto"/>
        <w:left w:val="none" w:sz="0" w:space="0" w:color="auto"/>
        <w:bottom w:val="none" w:sz="0" w:space="0" w:color="auto"/>
        <w:right w:val="none" w:sz="0" w:space="0" w:color="auto"/>
      </w:divBdr>
      <w:divsChild>
        <w:div w:id="1890068325">
          <w:marLeft w:val="0"/>
          <w:marRight w:val="0"/>
          <w:marTop w:val="0"/>
          <w:marBottom w:val="0"/>
          <w:divBdr>
            <w:top w:val="none" w:sz="0" w:space="0" w:color="auto"/>
            <w:left w:val="none" w:sz="0" w:space="0" w:color="auto"/>
            <w:bottom w:val="none" w:sz="0" w:space="0" w:color="auto"/>
            <w:right w:val="none" w:sz="0" w:space="0" w:color="auto"/>
          </w:divBdr>
        </w:div>
        <w:div w:id="1890068489">
          <w:marLeft w:val="0"/>
          <w:marRight w:val="0"/>
          <w:marTop w:val="0"/>
          <w:marBottom w:val="0"/>
          <w:divBdr>
            <w:top w:val="none" w:sz="0" w:space="0" w:color="auto"/>
            <w:left w:val="none" w:sz="0" w:space="0" w:color="auto"/>
            <w:bottom w:val="none" w:sz="0" w:space="0" w:color="auto"/>
            <w:right w:val="none" w:sz="0" w:space="0" w:color="auto"/>
          </w:divBdr>
          <w:divsChild>
            <w:div w:id="1890066562">
              <w:marLeft w:val="0"/>
              <w:marRight w:val="0"/>
              <w:marTop w:val="0"/>
              <w:marBottom w:val="0"/>
              <w:divBdr>
                <w:top w:val="none" w:sz="0" w:space="0" w:color="auto"/>
                <w:left w:val="none" w:sz="0" w:space="0" w:color="auto"/>
                <w:bottom w:val="none" w:sz="0" w:space="0" w:color="auto"/>
                <w:right w:val="none" w:sz="0" w:space="0" w:color="auto"/>
              </w:divBdr>
              <w:divsChild>
                <w:div w:id="189006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443">
      <w:marLeft w:val="0"/>
      <w:marRight w:val="0"/>
      <w:marTop w:val="0"/>
      <w:marBottom w:val="0"/>
      <w:divBdr>
        <w:top w:val="none" w:sz="0" w:space="0" w:color="auto"/>
        <w:left w:val="none" w:sz="0" w:space="0" w:color="auto"/>
        <w:bottom w:val="none" w:sz="0" w:space="0" w:color="auto"/>
        <w:right w:val="none" w:sz="0" w:space="0" w:color="auto"/>
      </w:divBdr>
    </w:div>
    <w:div w:id="1890067444">
      <w:marLeft w:val="0"/>
      <w:marRight w:val="0"/>
      <w:marTop w:val="0"/>
      <w:marBottom w:val="0"/>
      <w:divBdr>
        <w:top w:val="none" w:sz="0" w:space="0" w:color="auto"/>
        <w:left w:val="none" w:sz="0" w:space="0" w:color="auto"/>
        <w:bottom w:val="none" w:sz="0" w:space="0" w:color="auto"/>
        <w:right w:val="none" w:sz="0" w:space="0" w:color="auto"/>
      </w:divBdr>
    </w:div>
    <w:div w:id="1890067446">
      <w:marLeft w:val="0"/>
      <w:marRight w:val="0"/>
      <w:marTop w:val="0"/>
      <w:marBottom w:val="0"/>
      <w:divBdr>
        <w:top w:val="none" w:sz="0" w:space="0" w:color="auto"/>
        <w:left w:val="none" w:sz="0" w:space="0" w:color="auto"/>
        <w:bottom w:val="none" w:sz="0" w:space="0" w:color="auto"/>
        <w:right w:val="none" w:sz="0" w:space="0" w:color="auto"/>
      </w:divBdr>
    </w:div>
    <w:div w:id="1890067448">
      <w:marLeft w:val="0"/>
      <w:marRight w:val="0"/>
      <w:marTop w:val="0"/>
      <w:marBottom w:val="0"/>
      <w:divBdr>
        <w:top w:val="none" w:sz="0" w:space="0" w:color="auto"/>
        <w:left w:val="none" w:sz="0" w:space="0" w:color="auto"/>
        <w:bottom w:val="none" w:sz="0" w:space="0" w:color="auto"/>
        <w:right w:val="none" w:sz="0" w:space="0" w:color="auto"/>
      </w:divBdr>
    </w:div>
    <w:div w:id="1890067450">
      <w:marLeft w:val="0"/>
      <w:marRight w:val="0"/>
      <w:marTop w:val="0"/>
      <w:marBottom w:val="0"/>
      <w:divBdr>
        <w:top w:val="none" w:sz="0" w:space="0" w:color="auto"/>
        <w:left w:val="none" w:sz="0" w:space="0" w:color="auto"/>
        <w:bottom w:val="none" w:sz="0" w:space="0" w:color="auto"/>
        <w:right w:val="none" w:sz="0" w:space="0" w:color="auto"/>
      </w:divBdr>
    </w:div>
    <w:div w:id="1890067452">
      <w:marLeft w:val="0"/>
      <w:marRight w:val="0"/>
      <w:marTop w:val="0"/>
      <w:marBottom w:val="0"/>
      <w:divBdr>
        <w:top w:val="none" w:sz="0" w:space="0" w:color="auto"/>
        <w:left w:val="none" w:sz="0" w:space="0" w:color="auto"/>
        <w:bottom w:val="none" w:sz="0" w:space="0" w:color="auto"/>
        <w:right w:val="none" w:sz="0" w:space="0" w:color="auto"/>
      </w:divBdr>
    </w:div>
    <w:div w:id="1890067453">
      <w:marLeft w:val="0"/>
      <w:marRight w:val="0"/>
      <w:marTop w:val="0"/>
      <w:marBottom w:val="0"/>
      <w:divBdr>
        <w:top w:val="none" w:sz="0" w:space="0" w:color="auto"/>
        <w:left w:val="none" w:sz="0" w:space="0" w:color="auto"/>
        <w:bottom w:val="none" w:sz="0" w:space="0" w:color="auto"/>
        <w:right w:val="none" w:sz="0" w:space="0" w:color="auto"/>
      </w:divBdr>
    </w:div>
    <w:div w:id="1890067455">
      <w:marLeft w:val="0"/>
      <w:marRight w:val="0"/>
      <w:marTop w:val="0"/>
      <w:marBottom w:val="0"/>
      <w:divBdr>
        <w:top w:val="none" w:sz="0" w:space="0" w:color="auto"/>
        <w:left w:val="none" w:sz="0" w:space="0" w:color="auto"/>
        <w:bottom w:val="none" w:sz="0" w:space="0" w:color="auto"/>
        <w:right w:val="none" w:sz="0" w:space="0" w:color="auto"/>
      </w:divBdr>
      <w:divsChild>
        <w:div w:id="1890065748">
          <w:marLeft w:val="0"/>
          <w:marRight w:val="0"/>
          <w:marTop w:val="0"/>
          <w:marBottom w:val="0"/>
          <w:divBdr>
            <w:top w:val="none" w:sz="0" w:space="0" w:color="auto"/>
            <w:left w:val="none" w:sz="0" w:space="0" w:color="auto"/>
            <w:bottom w:val="none" w:sz="0" w:space="0" w:color="auto"/>
            <w:right w:val="none" w:sz="0" w:space="0" w:color="auto"/>
          </w:divBdr>
        </w:div>
      </w:divsChild>
    </w:div>
    <w:div w:id="1890067456">
      <w:marLeft w:val="0"/>
      <w:marRight w:val="0"/>
      <w:marTop w:val="0"/>
      <w:marBottom w:val="0"/>
      <w:divBdr>
        <w:top w:val="none" w:sz="0" w:space="0" w:color="auto"/>
        <w:left w:val="none" w:sz="0" w:space="0" w:color="auto"/>
        <w:bottom w:val="none" w:sz="0" w:space="0" w:color="auto"/>
        <w:right w:val="none" w:sz="0" w:space="0" w:color="auto"/>
      </w:divBdr>
      <w:divsChild>
        <w:div w:id="1890067341">
          <w:marLeft w:val="0"/>
          <w:marRight w:val="0"/>
          <w:marTop w:val="0"/>
          <w:marBottom w:val="0"/>
          <w:divBdr>
            <w:top w:val="none" w:sz="0" w:space="0" w:color="auto"/>
            <w:left w:val="none" w:sz="0" w:space="0" w:color="auto"/>
            <w:bottom w:val="none" w:sz="0" w:space="0" w:color="auto"/>
            <w:right w:val="none" w:sz="0" w:space="0" w:color="auto"/>
          </w:divBdr>
          <w:divsChild>
            <w:div w:id="189006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457">
      <w:marLeft w:val="0"/>
      <w:marRight w:val="0"/>
      <w:marTop w:val="0"/>
      <w:marBottom w:val="0"/>
      <w:divBdr>
        <w:top w:val="none" w:sz="0" w:space="0" w:color="auto"/>
        <w:left w:val="none" w:sz="0" w:space="0" w:color="auto"/>
        <w:bottom w:val="none" w:sz="0" w:space="0" w:color="auto"/>
        <w:right w:val="none" w:sz="0" w:space="0" w:color="auto"/>
      </w:divBdr>
    </w:div>
    <w:div w:id="1890067458">
      <w:marLeft w:val="0"/>
      <w:marRight w:val="0"/>
      <w:marTop w:val="0"/>
      <w:marBottom w:val="0"/>
      <w:divBdr>
        <w:top w:val="none" w:sz="0" w:space="0" w:color="auto"/>
        <w:left w:val="none" w:sz="0" w:space="0" w:color="auto"/>
        <w:bottom w:val="none" w:sz="0" w:space="0" w:color="auto"/>
        <w:right w:val="none" w:sz="0" w:space="0" w:color="auto"/>
      </w:divBdr>
    </w:div>
    <w:div w:id="1890067459">
      <w:marLeft w:val="0"/>
      <w:marRight w:val="0"/>
      <w:marTop w:val="0"/>
      <w:marBottom w:val="0"/>
      <w:divBdr>
        <w:top w:val="none" w:sz="0" w:space="0" w:color="auto"/>
        <w:left w:val="none" w:sz="0" w:space="0" w:color="auto"/>
        <w:bottom w:val="none" w:sz="0" w:space="0" w:color="auto"/>
        <w:right w:val="none" w:sz="0" w:space="0" w:color="auto"/>
      </w:divBdr>
    </w:div>
    <w:div w:id="1890067460">
      <w:marLeft w:val="0"/>
      <w:marRight w:val="0"/>
      <w:marTop w:val="0"/>
      <w:marBottom w:val="0"/>
      <w:divBdr>
        <w:top w:val="none" w:sz="0" w:space="0" w:color="auto"/>
        <w:left w:val="none" w:sz="0" w:space="0" w:color="auto"/>
        <w:bottom w:val="none" w:sz="0" w:space="0" w:color="auto"/>
        <w:right w:val="none" w:sz="0" w:space="0" w:color="auto"/>
      </w:divBdr>
    </w:div>
    <w:div w:id="1890067461">
      <w:marLeft w:val="0"/>
      <w:marRight w:val="0"/>
      <w:marTop w:val="0"/>
      <w:marBottom w:val="0"/>
      <w:divBdr>
        <w:top w:val="none" w:sz="0" w:space="0" w:color="auto"/>
        <w:left w:val="none" w:sz="0" w:space="0" w:color="auto"/>
        <w:bottom w:val="none" w:sz="0" w:space="0" w:color="auto"/>
        <w:right w:val="none" w:sz="0" w:space="0" w:color="auto"/>
      </w:divBdr>
      <w:divsChild>
        <w:div w:id="1890066179">
          <w:marLeft w:val="200"/>
          <w:marRight w:val="200"/>
          <w:marTop w:val="200"/>
          <w:marBottom w:val="200"/>
          <w:divBdr>
            <w:top w:val="none" w:sz="0" w:space="0" w:color="auto"/>
            <w:left w:val="none" w:sz="0" w:space="0" w:color="auto"/>
            <w:bottom w:val="none" w:sz="0" w:space="0" w:color="auto"/>
            <w:right w:val="none" w:sz="0" w:space="0" w:color="auto"/>
          </w:divBdr>
        </w:div>
        <w:div w:id="1890066807">
          <w:marLeft w:val="200"/>
          <w:marRight w:val="200"/>
          <w:marTop w:val="200"/>
          <w:marBottom w:val="200"/>
          <w:divBdr>
            <w:top w:val="none" w:sz="0" w:space="0" w:color="auto"/>
            <w:left w:val="none" w:sz="0" w:space="0" w:color="auto"/>
            <w:bottom w:val="none" w:sz="0" w:space="0" w:color="auto"/>
            <w:right w:val="none" w:sz="0" w:space="0" w:color="auto"/>
          </w:divBdr>
        </w:div>
      </w:divsChild>
    </w:div>
    <w:div w:id="1890067462">
      <w:marLeft w:val="0"/>
      <w:marRight w:val="0"/>
      <w:marTop w:val="0"/>
      <w:marBottom w:val="0"/>
      <w:divBdr>
        <w:top w:val="none" w:sz="0" w:space="0" w:color="auto"/>
        <w:left w:val="none" w:sz="0" w:space="0" w:color="auto"/>
        <w:bottom w:val="none" w:sz="0" w:space="0" w:color="auto"/>
        <w:right w:val="none" w:sz="0" w:space="0" w:color="auto"/>
      </w:divBdr>
    </w:div>
    <w:div w:id="1890067464">
      <w:marLeft w:val="0"/>
      <w:marRight w:val="0"/>
      <w:marTop w:val="0"/>
      <w:marBottom w:val="0"/>
      <w:divBdr>
        <w:top w:val="none" w:sz="0" w:space="0" w:color="auto"/>
        <w:left w:val="none" w:sz="0" w:space="0" w:color="auto"/>
        <w:bottom w:val="none" w:sz="0" w:space="0" w:color="auto"/>
        <w:right w:val="none" w:sz="0" w:space="0" w:color="auto"/>
      </w:divBdr>
    </w:div>
    <w:div w:id="1890067465">
      <w:marLeft w:val="0"/>
      <w:marRight w:val="0"/>
      <w:marTop w:val="0"/>
      <w:marBottom w:val="0"/>
      <w:divBdr>
        <w:top w:val="none" w:sz="0" w:space="0" w:color="auto"/>
        <w:left w:val="none" w:sz="0" w:space="0" w:color="auto"/>
        <w:bottom w:val="none" w:sz="0" w:space="0" w:color="auto"/>
        <w:right w:val="none" w:sz="0" w:space="0" w:color="auto"/>
      </w:divBdr>
    </w:div>
    <w:div w:id="1890067469">
      <w:marLeft w:val="0"/>
      <w:marRight w:val="0"/>
      <w:marTop w:val="0"/>
      <w:marBottom w:val="0"/>
      <w:divBdr>
        <w:top w:val="none" w:sz="0" w:space="0" w:color="auto"/>
        <w:left w:val="none" w:sz="0" w:space="0" w:color="auto"/>
        <w:bottom w:val="none" w:sz="0" w:space="0" w:color="auto"/>
        <w:right w:val="none" w:sz="0" w:space="0" w:color="auto"/>
      </w:divBdr>
    </w:div>
    <w:div w:id="1890067476">
      <w:marLeft w:val="0"/>
      <w:marRight w:val="0"/>
      <w:marTop w:val="0"/>
      <w:marBottom w:val="0"/>
      <w:divBdr>
        <w:top w:val="none" w:sz="0" w:space="0" w:color="auto"/>
        <w:left w:val="none" w:sz="0" w:space="0" w:color="auto"/>
        <w:bottom w:val="none" w:sz="0" w:space="0" w:color="auto"/>
        <w:right w:val="none" w:sz="0" w:space="0" w:color="auto"/>
      </w:divBdr>
    </w:div>
    <w:div w:id="1890067479">
      <w:marLeft w:val="0"/>
      <w:marRight w:val="0"/>
      <w:marTop w:val="0"/>
      <w:marBottom w:val="0"/>
      <w:divBdr>
        <w:top w:val="none" w:sz="0" w:space="0" w:color="auto"/>
        <w:left w:val="none" w:sz="0" w:space="0" w:color="auto"/>
        <w:bottom w:val="none" w:sz="0" w:space="0" w:color="auto"/>
        <w:right w:val="none" w:sz="0" w:space="0" w:color="auto"/>
      </w:divBdr>
    </w:div>
    <w:div w:id="1890067480">
      <w:marLeft w:val="0"/>
      <w:marRight w:val="0"/>
      <w:marTop w:val="0"/>
      <w:marBottom w:val="0"/>
      <w:divBdr>
        <w:top w:val="none" w:sz="0" w:space="0" w:color="auto"/>
        <w:left w:val="none" w:sz="0" w:space="0" w:color="auto"/>
        <w:bottom w:val="none" w:sz="0" w:space="0" w:color="auto"/>
        <w:right w:val="none" w:sz="0" w:space="0" w:color="auto"/>
      </w:divBdr>
    </w:div>
    <w:div w:id="1890067482">
      <w:marLeft w:val="0"/>
      <w:marRight w:val="0"/>
      <w:marTop w:val="0"/>
      <w:marBottom w:val="0"/>
      <w:divBdr>
        <w:top w:val="none" w:sz="0" w:space="0" w:color="auto"/>
        <w:left w:val="none" w:sz="0" w:space="0" w:color="auto"/>
        <w:bottom w:val="none" w:sz="0" w:space="0" w:color="auto"/>
        <w:right w:val="none" w:sz="0" w:space="0" w:color="auto"/>
      </w:divBdr>
    </w:div>
    <w:div w:id="1890067486">
      <w:marLeft w:val="0"/>
      <w:marRight w:val="0"/>
      <w:marTop w:val="0"/>
      <w:marBottom w:val="0"/>
      <w:divBdr>
        <w:top w:val="none" w:sz="0" w:space="0" w:color="auto"/>
        <w:left w:val="none" w:sz="0" w:space="0" w:color="auto"/>
        <w:bottom w:val="none" w:sz="0" w:space="0" w:color="auto"/>
        <w:right w:val="none" w:sz="0" w:space="0" w:color="auto"/>
      </w:divBdr>
    </w:div>
    <w:div w:id="1890067487">
      <w:marLeft w:val="0"/>
      <w:marRight w:val="0"/>
      <w:marTop w:val="0"/>
      <w:marBottom w:val="0"/>
      <w:divBdr>
        <w:top w:val="none" w:sz="0" w:space="0" w:color="auto"/>
        <w:left w:val="none" w:sz="0" w:space="0" w:color="auto"/>
        <w:bottom w:val="none" w:sz="0" w:space="0" w:color="auto"/>
        <w:right w:val="none" w:sz="0" w:space="0" w:color="auto"/>
      </w:divBdr>
    </w:div>
    <w:div w:id="1890067488">
      <w:marLeft w:val="0"/>
      <w:marRight w:val="0"/>
      <w:marTop w:val="0"/>
      <w:marBottom w:val="0"/>
      <w:divBdr>
        <w:top w:val="none" w:sz="0" w:space="0" w:color="auto"/>
        <w:left w:val="none" w:sz="0" w:space="0" w:color="auto"/>
        <w:bottom w:val="none" w:sz="0" w:space="0" w:color="auto"/>
        <w:right w:val="none" w:sz="0" w:space="0" w:color="auto"/>
      </w:divBdr>
    </w:div>
    <w:div w:id="1890067489">
      <w:marLeft w:val="0"/>
      <w:marRight w:val="0"/>
      <w:marTop w:val="0"/>
      <w:marBottom w:val="0"/>
      <w:divBdr>
        <w:top w:val="none" w:sz="0" w:space="0" w:color="auto"/>
        <w:left w:val="none" w:sz="0" w:space="0" w:color="auto"/>
        <w:bottom w:val="none" w:sz="0" w:space="0" w:color="auto"/>
        <w:right w:val="none" w:sz="0" w:space="0" w:color="auto"/>
      </w:divBdr>
    </w:div>
    <w:div w:id="1890067490">
      <w:marLeft w:val="0"/>
      <w:marRight w:val="0"/>
      <w:marTop w:val="0"/>
      <w:marBottom w:val="0"/>
      <w:divBdr>
        <w:top w:val="none" w:sz="0" w:space="0" w:color="auto"/>
        <w:left w:val="none" w:sz="0" w:space="0" w:color="auto"/>
        <w:bottom w:val="none" w:sz="0" w:space="0" w:color="auto"/>
        <w:right w:val="none" w:sz="0" w:space="0" w:color="auto"/>
      </w:divBdr>
    </w:div>
    <w:div w:id="1890067492">
      <w:marLeft w:val="0"/>
      <w:marRight w:val="0"/>
      <w:marTop w:val="0"/>
      <w:marBottom w:val="0"/>
      <w:divBdr>
        <w:top w:val="none" w:sz="0" w:space="0" w:color="auto"/>
        <w:left w:val="none" w:sz="0" w:space="0" w:color="auto"/>
        <w:bottom w:val="none" w:sz="0" w:space="0" w:color="auto"/>
        <w:right w:val="none" w:sz="0" w:space="0" w:color="auto"/>
      </w:divBdr>
      <w:divsChild>
        <w:div w:id="1890066546">
          <w:marLeft w:val="0"/>
          <w:marRight w:val="0"/>
          <w:marTop w:val="0"/>
          <w:marBottom w:val="0"/>
          <w:divBdr>
            <w:top w:val="none" w:sz="0" w:space="0" w:color="auto"/>
            <w:left w:val="none" w:sz="0" w:space="0" w:color="auto"/>
            <w:bottom w:val="none" w:sz="0" w:space="0" w:color="auto"/>
            <w:right w:val="none" w:sz="0" w:space="0" w:color="auto"/>
          </w:divBdr>
        </w:div>
        <w:div w:id="1890068504">
          <w:marLeft w:val="0"/>
          <w:marRight w:val="0"/>
          <w:marTop w:val="0"/>
          <w:marBottom w:val="0"/>
          <w:divBdr>
            <w:top w:val="none" w:sz="0" w:space="0" w:color="auto"/>
            <w:left w:val="none" w:sz="0" w:space="0" w:color="auto"/>
            <w:bottom w:val="none" w:sz="0" w:space="0" w:color="auto"/>
            <w:right w:val="none" w:sz="0" w:space="0" w:color="auto"/>
          </w:divBdr>
          <w:divsChild>
            <w:div w:id="1890066490">
              <w:marLeft w:val="0"/>
              <w:marRight w:val="0"/>
              <w:marTop w:val="0"/>
              <w:marBottom w:val="0"/>
              <w:divBdr>
                <w:top w:val="none" w:sz="0" w:space="0" w:color="auto"/>
                <w:left w:val="none" w:sz="0" w:space="0" w:color="auto"/>
                <w:bottom w:val="none" w:sz="0" w:space="0" w:color="auto"/>
                <w:right w:val="none" w:sz="0" w:space="0" w:color="auto"/>
              </w:divBdr>
              <w:divsChild>
                <w:div w:id="189006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493">
      <w:marLeft w:val="0"/>
      <w:marRight w:val="0"/>
      <w:marTop w:val="0"/>
      <w:marBottom w:val="0"/>
      <w:divBdr>
        <w:top w:val="none" w:sz="0" w:space="0" w:color="auto"/>
        <w:left w:val="none" w:sz="0" w:space="0" w:color="auto"/>
        <w:bottom w:val="none" w:sz="0" w:space="0" w:color="auto"/>
        <w:right w:val="none" w:sz="0" w:space="0" w:color="auto"/>
      </w:divBdr>
      <w:divsChild>
        <w:div w:id="1890066893">
          <w:marLeft w:val="0"/>
          <w:marRight w:val="0"/>
          <w:marTop w:val="0"/>
          <w:marBottom w:val="0"/>
          <w:divBdr>
            <w:top w:val="none" w:sz="0" w:space="0" w:color="auto"/>
            <w:left w:val="none" w:sz="0" w:space="0" w:color="auto"/>
            <w:bottom w:val="none" w:sz="0" w:space="0" w:color="auto"/>
            <w:right w:val="none" w:sz="0" w:space="0" w:color="auto"/>
          </w:divBdr>
        </w:div>
        <w:div w:id="1890067325">
          <w:marLeft w:val="0"/>
          <w:marRight w:val="0"/>
          <w:marTop w:val="0"/>
          <w:marBottom w:val="0"/>
          <w:divBdr>
            <w:top w:val="none" w:sz="0" w:space="0" w:color="auto"/>
            <w:left w:val="none" w:sz="0" w:space="0" w:color="auto"/>
            <w:bottom w:val="none" w:sz="0" w:space="0" w:color="auto"/>
            <w:right w:val="none" w:sz="0" w:space="0" w:color="auto"/>
          </w:divBdr>
          <w:divsChild>
            <w:div w:id="1890066333">
              <w:marLeft w:val="0"/>
              <w:marRight w:val="0"/>
              <w:marTop w:val="0"/>
              <w:marBottom w:val="0"/>
              <w:divBdr>
                <w:top w:val="none" w:sz="0" w:space="0" w:color="auto"/>
                <w:left w:val="none" w:sz="0" w:space="0" w:color="auto"/>
                <w:bottom w:val="none" w:sz="0" w:space="0" w:color="auto"/>
                <w:right w:val="none" w:sz="0" w:space="0" w:color="auto"/>
              </w:divBdr>
              <w:divsChild>
                <w:div w:id="1890067429">
                  <w:marLeft w:val="0"/>
                  <w:marRight w:val="0"/>
                  <w:marTop w:val="0"/>
                  <w:marBottom w:val="0"/>
                  <w:divBdr>
                    <w:top w:val="none" w:sz="0" w:space="0" w:color="auto"/>
                    <w:left w:val="none" w:sz="0" w:space="0" w:color="auto"/>
                    <w:bottom w:val="none" w:sz="0" w:space="0" w:color="auto"/>
                    <w:right w:val="none" w:sz="0" w:space="0" w:color="auto"/>
                  </w:divBdr>
                </w:div>
                <w:div w:id="1890067648">
                  <w:marLeft w:val="0"/>
                  <w:marRight w:val="0"/>
                  <w:marTop w:val="0"/>
                  <w:marBottom w:val="0"/>
                  <w:divBdr>
                    <w:top w:val="none" w:sz="0" w:space="0" w:color="auto"/>
                    <w:left w:val="none" w:sz="0" w:space="0" w:color="auto"/>
                    <w:bottom w:val="none" w:sz="0" w:space="0" w:color="auto"/>
                    <w:right w:val="none" w:sz="0" w:space="0" w:color="auto"/>
                  </w:divBdr>
                </w:div>
                <w:div w:id="189006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494">
      <w:marLeft w:val="0"/>
      <w:marRight w:val="0"/>
      <w:marTop w:val="0"/>
      <w:marBottom w:val="0"/>
      <w:divBdr>
        <w:top w:val="none" w:sz="0" w:space="0" w:color="auto"/>
        <w:left w:val="none" w:sz="0" w:space="0" w:color="auto"/>
        <w:bottom w:val="none" w:sz="0" w:space="0" w:color="auto"/>
        <w:right w:val="none" w:sz="0" w:space="0" w:color="auto"/>
      </w:divBdr>
      <w:divsChild>
        <w:div w:id="1890066962">
          <w:marLeft w:val="0"/>
          <w:marRight w:val="0"/>
          <w:marTop w:val="0"/>
          <w:marBottom w:val="0"/>
          <w:divBdr>
            <w:top w:val="none" w:sz="0" w:space="0" w:color="auto"/>
            <w:left w:val="none" w:sz="0" w:space="0" w:color="auto"/>
            <w:bottom w:val="none" w:sz="0" w:space="0" w:color="auto"/>
            <w:right w:val="none" w:sz="0" w:space="0" w:color="auto"/>
          </w:divBdr>
          <w:divsChild>
            <w:div w:id="18900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495">
      <w:marLeft w:val="0"/>
      <w:marRight w:val="0"/>
      <w:marTop w:val="0"/>
      <w:marBottom w:val="0"/>
      <w:divBdr>
        <w:top w:val="none" w:sz="0" w:space="0" w:color="auto"/>
        <w:left w:val="none" w:sz="0" w:space="0" w:color="auto"/>
        <w:bottom w:val="none" w:sz="0" w:space="0" w:color="auto"/>
        <w:right w:val="none" w:sz="0" w:space="0" w:color="auto"/>
      </w:divBdr>
      <w:divsChild>
        <w:div w:id="1890066269">
          <w:marLeft w:val="0"/>
          <w:marRight w:val="0"/>
          <w:marTop w:val="0"/>
          <w:marBottom w:val="0"/>
          <w:divBdr>
            <w:top w:val="none" w:sz="0" w:space="0" w:color="auto"/>
            <w:left w:val="none" w:sz="0" w:space="0" w:color="auto"/>
            <w:bottom w:val="none" w:sz="0" w:space="0" w:color="auto"/>
            <w:right w:val="none" w:sz="0" w:space="0" w:color="auto"/>
          </w:divBdr>
          <w:divsChild>
            <w:div w:id="1890066524">
              <w:marLeft w:val="0"/>
              <w:marRight w:val="0"/>
              <w:marTop w:val="0"/>
              <w:marBottom w:val="0"/>
              <w:divBdr>
                <w:top w:val="none" w:sz="0" w:space="0" w:color="auto"/>
                <w:left w:val="none" w:sz="0" w:space="0" w:color="auto"/>
                <w:bottom w:val="none" w:sz="0" w:space="0" w:color="auto"/>
                <w:right w:val="none" w:sz="0" w:space="0" w:color="auto"/>
              </w:divBdr>
              <w:divsChild>
                <w:div w:id="1890068494">
                  <w:marLeft w:val="0"/>
                  <w:marRight w:val="0"/>
                  <w:marTop w:val="0"/>
                  <w:marBottom w:val="0"/>
                  <w:divBdr>
                    <w:top w:val="none" w:sz="0" w:space="0" w:color="auto"/>
                    <w:left w:val="none" w:sz="0" w:space="0" w:color="auto"/>
                    <w:bottom w:val="none" w:sz="0" w:space="0" w:color="auto"/>
                    <w:right w:val="none" w:sz="0" w:space="0" w:color="auto"/>
                  </w:divBdr>
                  <w:divsChild>
                    <w:div w:id="1890066489">
                      <w:marLeft w:val="0"/>
                      <w:marRight w:val="0"/>
                      <w:marTop w:val="0"/>
                      <w:marBottom w:val="0"/>
                      <w:divBdr>
                        <w:top w:val="none" w:sz="0" w:space="0" w:color="auto"/>
                        <w:left w:val="none" w:sz="0" w:space="0" w:color="auto"/>
                        <w:bottom w:val="none" w:sz="0" w:space="0" w:color="auto"/>
                        <w:right w:val="none" w:sz="0" w:space="0" w:color="auto"/>
                      </w:divBdr>
                      <w:divsChild>
                        <w:div w:id="189006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005">
          <w:marLeft w:val="0"/>
          <w:marRight w:val="0"/>
          <w:marTop w:val="0"/>
          <w:marBottom w:val="0"/>
          <w:divBdr>
            <w:top w:val="none" w:sz="0" w:space="0" w:color="auto"/>
            <w:left w:val="none" w:sz="0" w:space="0" w:color="auto"/>
            <w:bottom w:val="none" w:sz="0" w:space="0" w:color="auto"/>
            <w:right w:val="none" w:sz="0" w:space="0" w:color="auto"/>
          </w:divBdr>
        </w:div>
      </w:divsChild>
    </w:div>
    <w:div w:id="1890067497">
      <w:marLeft w:val="0"/>
      <w:marRight w:val="0"/>
      <w:marTop w:val="0"/>
      <w:marBottom w:val="0"/>
      <w:divBdr>
        <w:top w:val="none" w:sz="0" w:space="0" w:color="auto"/>
        <w:left w:val="none" w:sz="0" w:space="0" w:color="auto"/>
        <w:bottom w:val="none" w:sz="0" w:space="0" w:color="auto"/>
        <w:right w:val="none" w:sz="0" w:space="0" w:color="auto"/>
      </w:divBdr>
      <w:divsChild>
        <w:div w:id="1890067805">
          <w:marLeft w:val="720"/>
          <w:marRight w:val="720"/>
          <w:marTop w:val="100"/>
          <w:marBottom w:val="100"/>
          <w:divBdr>
            <w:top w:val="none" w:sz="0" w:space="0" w:color="auto"/>
            <w:left w:val="none" w:sz="0" w:space="0" w:color="auto"/>
            <w:bottom w:val="none" w:sz="0" w:space="0" w:color="auto"/>
            <w:right w:val="none" w:sz="0" w:space="0" w:color="auto"/>
          </w:divBdr>
        </w:div>
      </w:divsChild>
    </w:div>
    <w:div w:id="1890067499">
      <w:marLeft w:val="0"/>
      <w:marRight w:val="0"/>
      <w:marTop w:val="0"/>
      <w:marBottom w:val="0"/>
      <w:divBdr>
        <w:top w:val="none" w:sz="0" w:space="0" w:color="auto"/>
        <w:left w:val="none" w:sz="0" w:space="0" w:color="auto"/>
        <w:bottom w:val="none" w:sz="0" w:space="0" w:color="auto"/>
        <w:right w:val="none" w:sz="0" w:space="0" w:color="auto"/>
      </w:divBdr>
    </w:div>
    <w:div w:id="1890067502">
      <w:marLeft w:val="0"/>
      <w:marRight w:val="0"/>
      <w:marTop w:val="0"/>
      <w:marBottom w:val="0"/>
      <w:divBdr>
        <w:top w:val="none" w:sz="0" w:space="0" w:color="auto"/>
        <w:left w:val="none" w:sz="0" w:space="0" w:color="auto"/>
        <w:bottom w:val="none" w:sz="0" w:space="0" w:color="auto"/>
        <w:right w:val="none" w:sz="0" w:space="0" w:color="auto"/>
      </w:divBdr>
    </w:div>
    <w:div w:id="1890067504">
      <w:marLeft w:val="0"/>
      <w:marRight w:val="0"/>
      <w:marTop w:val="0"/>
      <w:marBottom w:val="0"/>
      <w:divBdr>
        <w:top w:val="none" w:sz="0" w:space="0" w:color="auto"/>
        <w:left w:val="none" w:sz="0" w:space="0" w:color="auto"/>
        <w:bottom w:val="none" w:sz="0" w:space="0" w:color="auto"/>
        <w:right w:val="none" w:sz="0" w:space="0" w:color="auto"/>
      </w:divBdr>
    </w:div>
    <w:div w:id="1890067507">
      <w:marLeft w:val="0"/>
      <w:marRight w:val="0"/>
      <w:marTop w:val="0"/>
      <w:marBottom w:val="0"/>
      <w:divBdr>
        <w:top w:val="none" w:sz="0" w:space="0" w:color="auto"/>
        <w:left w:val="none" w:sz="0" w:space="0" w:color="auto"/>
        <w:bottom w:val="none" w:sz="0" w:space="0" w:color="auto"/>
        <w:right w:val="none" w:sz="0" w:space="0" w:color="auto"/>
      </w:divBdr>
    </w:div>
    <w:div w:id="1890067508">
      <w:marLeft w:val="0"/>
      <w:marRight w:val="0"/>
      <w:marTop w:val="0"/>
      <w:marBottom w:val="0"/>
      <w:divBdr>
        <w:top w:val="none" w:sz="0" w:space="0" w:color="auto"/>
        <w:left w:val="none" w:sz="0" w:space="0" w:color="auto"/>
        <w:bottom w:val="none" w:sz="0" w:space="0" w:color="auto"/>
        <w:right w:val="none" w:sz="0" w:space="0" w:color="auto"/>
      </w:divBdr>
    </w:div>
    <w:div w:id="1890067509">
      <w:marLeft w:val="0"/>
      <w:marRight w:val="0"/>
      <w:marTop w:val="0"/>
      <w:marBottom w:val="0"/>
      <w:divBdr>
        <w:top w:val="none" w:sz="0" w:space="0" w:color="auto"/>
        <w:left w:val="none" w:sz="0" w:space="0" w:color="auto"/>
        <w:bottom w:val="none" w:sz="0" w:space="0" w:color="auto"/>
        <w:right w:val="none" w:sz="0" w:space="0" w:color="auto"/>
      </w:divBdr>
    </w:div>
    <w:div w:id="1890067511">
      <w:marLeft w:val="0"/>
      <w:marRight w:val="0"/>
      <w:marTop w:val="0"/>
      <w:marBottom w:val="0"/>
      <w:divBdr>
        <w:top w:val="none" w:sz="0" w:space="0" w:color="auto"/>
        <w:left w:val="none" w:sz="0" w:space="0" w:color="auto"/>
        <w:bottom w:val="none" w:sz="0" w:space="0" w:color="auto"/>
        <w:right w:val="none" w:sz="0" w:space="0" w:color="auto"/>
      </w:divBdr>
      <w:divsChild>
        <w:div w:id="1890068058">
          <w:marLeft w:val="0"/>
          <w:marRight w:val="0"/>
          <w:marTop w:val="0"/>
          <w:marBottom w:val="0"/>
          <w:divBdr>
            <w:top w:val="none" w:sz="0" w:space="0" w:color="auto"/>
            <w:left w:val="none" w:sz="0" w:space="0" w:color="auto"/>
            <w:bottom w:val="none" w:sz="0" w:space="0" w:color="auto"/>
            <w:right w:val="none" w:sz="0" w:space="0" w:color="auto"/>
          </w:divBdr>
          <w:divsChild>
            <w:div w:id="1890068123">
              <w:marLeft w:val="0"/>
              <w:marRight w:val="0"/>
              <w:marTop w:val="0"/>
              <w:marBottom w:val="0"/>
              <w:divBdr>
                <w:top w:val="none" w:sz="0" w:space="0" w:color="auto"/>
                <w:left w:val="none" w:sz="0" w:space="0" w:color="auto"/>
                <w:bottom w:val="none" w:sz="0" w:space="0" w:color="auto"/>
                <w:right w:val="none" w:sz="0" w:space="0" w:color="auto"/>
              </w:divBdr>
            </w:div>
            <w:div w:id="1890068558">
              <w:marLeft w:val="0"/>
              <w:marRight w:val="0"/>
              <w:marTop w:val="0"/>
              <w:marBottom w:val="0"/>
              <w:divBdr>
                <w:top w:val="none" w:sz="0" w:space="0" w:color="auto"/>
                <w:left w:val="none" w:sz="0" w:space="0" w:color="auto"/>
                <w:bottom w:val="none" w:sz="0" w:space="0" w:color="auto"/>
                <w:right w:val="none" w:sz="0" w:space="0" w:color="auto"/>
              </w:divBdr>
              <w:divsChild>
                <w:div w:id="1890066010">
                  <w:marLeft w:val="0"/>
                  <w:marRight w:val="0"/>
                  <w:marTop w:val="0"/>
                  <w:marBottom w:val="0"/>
                  <w:divBdr>
                    <w:top w:val="none" w:sz="0" w:space="0" w:color="auto"/>
                    <w:left w:val="none" w:sz="0" w:space="0" w:color="auto"/>
                    <w:bottom w:val="none" w:sz="0" w:space="0" w:color="auto"/>
                    <w:right w:val="none" w:sz="0" w:space="0" w:color="auto"/>
                  </w:divBdr>
                  <w:divsChild>
                    <w:div w:id="1890065970">
                      <w:marLeft w:val="0"/>
                      <w:marRight w:val="0"/>
                      <w:marTop w:val="0"/>
                      <w:marBottom w:val="0"/>
                      <w:divBdr>
                        <w:top w:val="none" w:sz="0" w:space="0" w:color="auto"/>
                        <w:left w:val="none" w:sz="0" w:space="0" w:color="auto"/>
                        <w:bottom w:val="none" w:sz="0" w:space="0" w:color="auto"/>
                        <w:right w:val="none" w:sz="0" w:space="0" w:color="auto"/>
                      </w:divBdr>
                      <w:divsChild>
                        <w:div w:id="1890067003">
                          <w:marLeft w:val="0"/>
                          <w:marRight w:val="0"/>
                          <w:marTop w:val="0"/>
                          <w:marBottom w:val="0"/>
                          <w:divBdr>
                            <w:top w:val="none" w:sz="0" w:space="0" w:color="auto"/>
                            <w:left w:val="none" w:sz="0" w:space="0" w:color="auto"/>
                            <w:bottom w:val="none" w:sz="0" w:space="0" w:color="auto"/>
                            <w:right w:val="none" w:sz="0" w:space="0" w:color="auto"/>
                          </w:divBdr>
                          <w:divsChild>
                            <w:div w:id="1890066869">
                              <w:marLeft w:val="0"/>
                              <w:marRight w:val="0"/>
                              <w:marTop w:val="0"/>
                              <w:marBottom w:val="0"/>
                              <w:divBdr>
                                <w:top w:val="none" w:sz="0" w:space="0" w:color="auto"/>
                                <w:left w:val="none" w:sz="0" w:space="0" w:color="auto"/>
                                <w:bottom w:val="none" w:sz="0" w:space="0" w:color="auto"/>
                                <w:right w:val="none" w:sz="0" w:space="0" w:color="auto"/>
                              </w:divBdr>
                            </w:div>
                            <w:div w:id="1890067899">
                              <w:marLeft w:val="0"/>
                              <w:marRight w:val="0"/>
                              <w:marTop w:val="0"/>
                              <w:marBottom w:val="0"/>
                              <w:divBdr>
                                <w:top w:val="none" w:sz="0" w:space="0" w:color="auto"/>
                                <w:left w:val="none" w:sz="0" w:space="0" w:color="auto"/>
                                <w:bottom w:val="none" w:sz="0" w:space="0" w:color="auto"/>
                                <w:right w:val="none" w:sz="0" w:space="0" w:color="auto"/>
                              </w:divBdr>
                              <w:divsChild>
                                <w:div w:id="189006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7513">
      <w:marLeft w:val="0"/>
      <w:marRight w:val="0"/>
      <w:marTop w:val="0"/>
      <w:marBottom w:val="0"/>
      <w:divBdr>
        <w:top w:val="none" w:sz="0" w:space="0" w:color="auto"/>
        <w:left w:val="none" w:sz="0" w:space="0" w:color="auto"/>
        <w:bottom w:val="none" w:sz="0" w:space="0" w:color="auto"/>
        <w:right w:val="none" w:sz="0" w:space="0" w:color="auto"/>
      </w:divBdr>
    </w:div>
    <w:div w:id="1890067519">
      <w:marLeft w:val="0"/>
      <w:marRight w:val="0"/>
      <w:marTop w:val="0"/>
      <w:marBottom w:val="0"/>
      <w:divBdr>
        <w:top w:val="none" w:sz="0" w:space="0" w:color="auto"/>
        <w:left w:val="none" w:sz="0" w:space="0" w:color="auto"/>
        <w:bottom w:val="none" w:sz="0" w:space="0" w:color="auto"/>
        <w:right w:val="none" w:sz="0" w:space="0" w:color="auto"/>
      </w:divBdr>
    </w:div>
    <w:div w:id="1890067520">
      <w:marLeft w:val="0"/>
      <w:marRight w:val="0"/>
      <w:marTop w:val="0"/>
      <w:marBottom w:val="0"/>
      <w:divBdr>
        <w:top w:val="none" w:sz="0" w:space="0" w:color="auto"/>
        <w:left w:val="none" w:sz="0" w:space="0" w:color="auto"/>
        <w:bottom w:val="none" w:sz="0" w:space="0" w:color="auto"/>
        <w:right w:val="none" w:sz="0" w:space="0" w:color="auto"/>
      </w:divBdr>
      <w:divsChild>
        <w:div w:id="1890066142">
          <w:marLeft w:val="0"/>
          <w:marRight w:val="0"/>
          <w:marTop w:val="0"/>
          <w:marBottom w:val="0"/>
          <w:divBdr>
            <w:top w:val="none" w:sz="0" w:space="0" w:color="auto"/>
            <w:left w:val="none" w:sz="0" w:space="0" w:color="auto"/>
            <w:bottom w:val="none" w:sz="0" w:space="0" w:color="auto"/>
            <w:right w:val="none" w:sz="0" w:space="0" w:color="auto"/>
          </w:divBdr>
          <w:divsChild>
            <w:div w:id="1890066671">
              <w:marLeft w:val="0"/>
              <w:marRight w:val="0"/>
              <w:marTop w:val="0"/>
              <w:marBottom w:val="0"/>
              <w:divBdr>
                <w:top w:val="none" w:sz="0" w:space="0" w:color="auto"/>
                <w:left w:val="none" w:sz="0" w:space="0" w:color="auto"/>
                <w:bottom w:val="none" w:sz="0" w:space="0" w:color="auto"/>
                <w:right w:val="none" w:sz="0" w:space="0" w:color="auto"/>
              </w:divBdr>
              <w:divsChild>
                <w:div w:id="1890066973">
                  <w:marLeft w:val="0"/>
                  <w:marRight w:val="0"/>
                  <w:marTop w:val="0"/>
                  <w:marBottom w:val="0"/>
                  <w:divBdr>
                    <w:top w:val="none" w:sz="0" w:space="0" w:color="auto"/>
                    <w:left w:val="none" w:sz="0" w:space="0" w:color="auto"/>
                    <w:bottom w:val="none" w:sz="0" w:space="0" w:color="auto"/>
                    <w:right w:val="none" w:sz="0" w:space="0" w:color="auto"/>
                  </w:divBdr>
                  <w:divsChild>
                    <w:div w:id="1890067573">
                      <w:marLeft w:val="0"/>
                      <w:marRight w:val="0"/>
                      <w:marTop w:val="0"/>
                      <w:marBottom w:val="0"/>
                      <w:divBdr>
                        <w:top w:val="none" w:sz="0" w:space="0" w:color="auto"/>
                        <w:left w:val="none" w:sz="0" w:space="0" w:color="auto"/>
                        <w:bottom w:val="none" w:sz="0" w:space="0" w:color="auto"/>
                        <w:right w:val="none" w:sz="0" w:space="0" w:color="auto"/>
                      </w:divBdr>
                      <w:divsChild>
                        <w:div w:id="1890066831">
                          <w:marLeft w:val="0"/>
                          <w:marRight w:val="0"/>
                          <w:marTop w:val="0"/>
                          <w:marBottom w:val="0"/>
                          <w:divBdr>
                            <w:top w:val="none" w:sz="0" w:space="0" w:color="auto"/>
                            <w:left w:val="none" w:sz="0" w:space="0" w:color="auto"/>
                            <w:bottom w:val="none" w:sz="0" w:space="0" w:color="auto"/>
                            <w:right w:val="none" w:sz="0" w:space="0" w:color="auto"/>
                          </w:divBdr>
                          <w:divsChild>
                            <w:div w:id="1890066177">
                              <w:marLeft w:val="0"/>
                              <w:marRight w:val="0"/>
                              <w:marTop w:val="0"/>
                              <w:marBottom w:val="0"/>
                              <w:divBdr>
                                <w:top w:val="none" w:sz="0" w:space="0" w:color="auto"/>
                                <w:left w:val="none" w:sz="0" w:space="0" w:color="auto"/>
                                <w:bottom w:val="none" w:sz="0" w:space="0" w:color="auto"/>
                                <w:right w:val="none" w:sz="0" w:space="0" w:color="auto"/>
                              </w:divBdr>
                              <w:divsChild>
                                <w:div w:id="1890066005">
                                  <w:marLeft w:val="0"/>
                                  <w:marRight w:val="0"/>
                                  <w:marTop w:val="0"/>
                                  <w:marBottom w:val="0"/>
                                  <w:divBdr>
                                    <w:top w:val="none" w:sz="0" w:space="0" w:color="auto"/>
                                    <w:left w:val="none" w:sz="0" w:space="0" w:color="auto"/>
                                    <w:bottom w:val="none" w:sz="0" w:space="0" w:color="auto"/>
                                    <w:right w:val="none" w:sz="0" w:space="0" w:color="auto"/>
                                  </w:divBdr>
                                  <w:divsChild>
                                    <w:div w:id="1890067004">
                                      <w:marLeft w:val="0"/>
                                      <w:marRight w:val="0"/>
                                      <w:marTop w:val="0"/>
                                      <w:marBottom w:val="0"/>
                                      <w:divBdr>
                                        <w:top w:val="none" w:sz="0" w:space="0" w:color="auto"/>
                                        <w:left w:val="none" w:sz="0" w:space="0" w:color="auto"/>
                                        <w:bottom w:val="none" w:sz="0" w:space="0" w:color="auto"/>
                                        <w:right w:val="none" w:sz="0" w:space="0" w:color="auto"/>
                                      </w:divBdr>
                                      <w:divsChild>
                                        <w:div w:id="1890066491">
                                          <w:marLeft w:val="0"/>
                                          <w:marRight w:val="0"/>
                                          <w:marTop w:val="0"/>
                                          <w:marBottom w:val="0"/>
                                          <w:divBdr>
                                            <w:top w:val="none" w:sz="0" w:space="0" w:color="auto"/>
                                            <w:left w:val="none" w:sz="0" w:space="0" w:color="auto"/>
                                            <w:bottom w:val="none" w:sz="0" w:space="0" w:color="auto"/>
                                            <w:right w:val="none" w:sz="0" w:space="0" w:color="auto"/>
                                          </w:divBdr>
                                          <w:divsChild>
                                            <w:div w:id="1890067625">
                                              <w:marLeft w:val="0"/>
                                              <w:marRight w:val="0"/>
                                              <w:marTop w:val="0"/>
                                              <w:marBottom w:val="0"/>
                                              <w:divBdr>
                                                <w:top w:val="none" w:sz="0" w:space="0" w:color="auto"/>
                                                <w:left w:val="none" w:sz="0" w:space="0" w:color="auto"/>
                                                <w:bottom w:val="none" w:sz="0" w:space="0" w:color="auto"/>
                                                <w:right w:val="none" w:sz="0" w:space="0" w:color="auto"/>
                                              </w:divBdr>
                                              <w:divsChild>
                                                <w:div w:id="1890067454">
                                                  <w:marLeft w:val="0"/>
                                                  <w:marRight w:val="0"/>
                                                  <w:marTop w:val="0"/>
                                                  <w:marBottom w:val="0"/>
                                                  <w:divBdr>
                                                    <w:top w:val="none" w:sz="0" w:space="0" w:color="auto"/>
                                                    <w:left w:val="none" w:sz="0" w:space="0" w:color="auto"/>
                                                    <w:bottom w:val="none" w:sz="0" w:space="0" w:color="auto"/>
                                                    <w:right w:val="none" w:sz="0" w:space="0" w:color="auto"/>
                                                  </w:divBdr>
                                                  <w:divsChild>
                                                    <w:div w:id="189006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0066766">
          <w:marLeft w:val="0"/>
          <w:marRight w:val="0"/>
          <w:marTop w:val="0"/>
          <w:marBottom w:val="0"/>
          <w:divBdr>
            <w:top w:val="none" w:sz="0" w:space="0" w:color="auto"/>
            <w:left w:val="none" w:sz="0" w:space="0" w:color="auto"/>
            <w:bottom w:val="none" w:sz="0" w:space="0" w:color="auto"/>
            <w:right w:val="none" w:sz="0" w:space="0" w:color="auto"/>
          </w:divBdr>
          <w:divsChild>
            <w:div w:id="1890068152">
              <w:marLeft w:val="0"/>
              <w:marRight w:val="0"/>
              <w:marTop w:val="0"/>
              <w:marBottom w:val="0"/>
              <w:divBdr>
                <w:top w:val="none" w:sz="0" w:space="0" w:color="auto"/>
                <w:left w:val="none" w:sz="0" w:space="0" w:color="auto"/>
                <w:bottom w:val="none" w:sz="0" w:space="0" w:color="auto"/>
                <w:right w:val="none" w:sz="0" w:space="0" w:color="auto"/>
              </w:divBdr>
              <w:divsChild>
                <w:div w:id="1890065994">
                  <w:marLeft w:val="0"/>
                  <w:marRight w:val="0"/>
                  <w:marTop w:val="0"/>
                  <w:marBottom w:val="0"/>
                  <w:divBdr>
                    <w:top w:val="none" w:sz="0" w:space="0" w:color="auto"/>
                    <w:left w:val="none" w:sz="0" w:space="0" w:color="auto"/>
                    <w:bottom w:val="none" w:sz="0" w:space="0" w:color="auto"/>
                    <w:right w:val="none" w:sz="0" w:space="0" w:color="auto"/>
                  </w:divBdr>
                  <w:divsChild>
                    <w:div w:id="1890066683">
                      <w:marLeft w:val="0"/>
                      <w:marRight w:val="0"/>
                      <w:marTop w:val="0"/>
                      <w:marBottom w:val="0"/>
                      <w:divBdr>
                        <w:top w:val="none" w:sz="0" w:space="0" w:color="auto"/>
                        <w:left w:val="none" w:sz="0" w:space="0" w:color="auto"/>
                        <w:bottom w:val="none" w:sz="0" w:space="0" w:color="auto"/>
                        <w:right w:val="none" w:sz="0" w:space="0" w:color="auto"/>
                      </w:divBdr>
                      <w:divsChild>
                        <w:div w:id="1890066046">
                          <w:marLeft w:val="0"/>
                          <w:marRight w:val="0"/>
                          <w:marTop w:val="0"/>
                          <w:marBottom w:val="0"/>
                          <w:divBdr>
                            <w:top w:val="none" w:sz="0" w:space="0" w:color="auto"/>
                            <w:left w:val="none" w:sz="0" w:space="0" w:color="auto"/>
                            <w:bottom w:val="none" w:sz="0" w:space="0" w:color="auto"/>
                            <w:right w:val="none" w:sz="0" w:space="0" w:color="auto"/>
                          </w:divBdr>
                          <w:divsChild>
                            <w:div w:id="1890066434">
                              <w:marLeft w:val="0"/>
                              <w:marRight w:val="0"/>
                              <w:marTop w:val="0"/>
                              <w:marBottom w:val="0"/>
                              <w:divBdr>
                                <w:top w:val="none" w:sz="0" w:space="0" w:color="auto"/>
                                <w:left w:val="none" w:sz="0" w:space="0" w:color="auto"/>
                                <w:bottom w:val="none" w:sz="0" w:space="0" w:color="auto"/>
                                <w:right w:val="none" w:sz="0" w:space="0" w:color="auto"/>
                              </w:divBdr>
                            </w:div>
                          </w:divsChild>
                        </w:div>
                        <w:div w:id="1890068403">
                          <w:marLeft w:val="0"/>
                          <w:marRight w:val="0"/>
                          <w:marTop w:val="0"/>
                          <w:marBottom w:val="0"/>
                          <w:divBdr>
                            <w:top w:val="none" w:sz="0" w:space="0" w:color="auto"/>
                            <w:left w:val="none" w:sz="0" w:space="0" w:color="auto"/>
                            <w:bottom w:val="none" w:sz="0" w:space="0" w:color="auto"/>
                            <w:right w:val="none" w:sz="0" w:space="0" w:color="auto"/>
                          </w:divBdr>
                          <w:divsChild>
                            <w:div w:id="189006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6784">
          <w:marLeft w:val="0"/>
          <w:marRight w:val="0"/>
          <w:marTop w:val="0"/>
          <w:marBottom w:val="0"/>
          <w:divBdr>
            <w:top w:val="none" w:sz="0" w:space="0" w:color="auto"/>
            <w:left w:val="none" w:sz="0" w:space="0" w:color="auto"/>
            <w:bottom w:val="none" w:sz="0" w:space="0" w:color="auto"/>
            <w:right w:val="none" w:sz="0" w:space="0" w:color="auto"/>
          </w:divBdr>
          <w:divsChild>
            <w:div w:id="1890067580">
              <w:marLeft w:val="0"/>
              <w:marRight w:val="0"/>
              <w:marTop w:val="0"/>
              <w:marBottom w:val="0"/>
              <w:divBdr>
                <w:top w:val="none" w:sz="0" w:space="0" w:color="auto"/>
                <w:left w:val="none" w:sz="0" w:space="0" w:color="auto"/>
                <w:bottom w:val="none" w:sz="0" w:space="0" w:color="auto"/>
                <w:right w:val="none" w:sz="0" w:space="0" w:color="auto"/>
              </w:divBdr>
              <w:divsChild>
                <w:div w:id="1890066453">
                  <w:marLeft w:val="0"/>
                  <w:marRight w:val="0"/>
                  <w:marTop w:val="0"/>
                  <w:marBottom w:val="0"/>
                  <w:divBdr>
                    <w:top w:val="none" w:sz="0" w:space="0" w:color="auto"/>
                    <w:left w:val="none" w:sz="0" w:space="0" w:color="auto"/>
                    <w:bottom w:val="none" w:sz="0" w:space="0" w:color="auto"/>
                    <w:right w:val="none" w:sz="0" w:space="0" w:color="auto"/>
                  </w:divBdr>
                  <w:divsChild>
                    <w:div w:id="1890067424">
                      <w:marLeft w:val="0"/>
                      <w:marRight w:val="0"/>
                      <w:marTop w:val="0"/>
                      <w:marBottom w:val="0"/>
                      <w:divBdr>
                        <w:top w:val="none" w:sz="0" w:space="0" w:color="auto"/>
                        <w:left w:val="none" w:sz="0" w:space="0" w:color="auto"/>
                        <w:bottom w:val="none" w:sz="0" w:space="0" w:color="auto"/>
                        <w:right w:val="none" w:sz="0" w:space="0" w:color="auto"/>
                      </w:divBdr>
                      <w:divsChild>
                        <w:div w:id="1890068069">
                          <w:marLeft w:val="0"/>
                          <w:marRight w:val="0"/>
                          <w:marTop w:val="0"/>
                          <w:marBottom w:val="0"/>
                          <w:divBdr>
                            <w:top w:val="none" w:sz="0" w:space="0" w:color="auto"/>
                            <w:left w:val="none" w:sz="0" w:space="0" w:color="auto"/>
                            <w:bottom w:val="none" w:sz="0" w:space="0" w:color="auto"/>
                            <w:right w:val="none" w:sz="0" w:space="0" w:color="auto"/>
                          </w:divBdr>
                          <w:divsChild>
                            <w:div w:id="1890066865">
                              <w:marLeft w:val="0"/>
                              <w:marRight w:val="0"/>
                              <w:marTop w:val="0"/>
                              <w:marBottom w:val="0"/>
                              <w:divBdr>
                                <w:top w:val="none" w:sz="0" w:space="0" w:color="auto"/>
                                <w:left w:val="none" w:sz="0" w:space="0" w:color="auto"/>
                                <w:bottom w:val="none" w:sz="0" w:space="0" w:color="auto"/>
                                <w:right w:val="none" w:sz="0" w:space="0" w:color="auto"/>
                              </w:divBdr>
                              <w:divsChild>
                                <w:div w:id="1890067945">
                                  <w:marLeft w:val="0"/>
                                  <w:marRight w:val="0"/>
                                  <w:marTop w:val="0"/>
                                  <w:marBottom w:val="0"/>
                                  <w:divBdr>
                                    <w:top w:val="none" w:sz="0" w:space="0" w:color="auto"/>
                                    <w:left w:val="none" w:sz="0" w:space="0" w:color="auto"/>
                                    <w:bottom w:val="none" w:sz="0" w:space="0" w:color="auto"/>
                                    <w:right w:val="none" w:sz="0" w:space="0" w:color="auto"/>
                                  </w:divBdr>
                                  <w:divsChild>
                                    <w:div w:id="189006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7555">
          <w:marLeft w:val="0"/>
          <w:marRight w:val="0"/>
          <w:marTop w:val="0"/>
          <w:marBottom w:val="0"/>
          <w:divBdr>
            <w:top w:val="none" w:sz="0" w:space="0" w:color="auto"/>
            <w:left w:val="none" w:sz="0" w:space="0" w:color="auto"/>
            <w:bottom w:val="none" w:sz="0" w:space="0" w:color="auto"/>
            <w:right w:val="none" w:sz="0" w:space="0" w:color="auto"/>
          </w:divBdr>
          <w:divsChild>
            <w:div w:id="1890065750">
              <w:marLeft w:val="0"/>
              <w:marRight w:val="0"/>
              <w:marTop w:val="0"/>
              <w:marBottom w:val="0"/>
              <w:divBdr>
                <w:top w:val="none" w:sz="0" w:space="0" w:color="auto"/>
                <w:left w:val="none" w:sz="0" w:space="0" w:color="auto"/>
                <w:bottom w:val="none" w:sz="0" w:space="0" w:color="auto"/>
                <w:right w:val="none" w:sz="0" w:space="0" w:color="auto"/>
              </w:divBdr>
              <w:divsChild>
                <w:div w:id="1890068587">
                  <w:marLeft w:val="0"/>
                  <w:marRight w:val="0"/>
                  <w:marTop w:val="0"/>
                  <w:marBottom w:val="0"/>
                  <w:divBdr>
                    <w:top w:val="none" w:sz="0" w:space="0" w:color="auto"/>
                    <w:left w:val="none" w:sz="0" w:space="0" w:color="auto"/>
                    <w:bottom w:val="none" w:sz="0" w:space="0" w:color="auto"/>
                    <w:right w:val="none" w:sz="0" w:space="0" w:color="auto"/>
                  </w:divBdr>
                  <w:divsChild>
                    <w:div w:id="1890068033">
                      <w:marLeft w:val="0"/>
                      <w:marRight w:val="0"/>
                      <w:marTop w:val="0"/>
                      <w:marBottom w:val="0"/>
                      <w:divBdr>
                        <w:top w:val="none" w:sz="0" w:space="0" w:color="auto"/>
                        <w:left w:val="none" w:sz="0" w:space="0" w:color="auto"/>
                        <w:bottom w:val="none" w:sz="0" w:space="0" w:color="auto"/>
                        <w:right w:val="none" w:sz="0" w:space="0" w:color="auto"/>
                      </w:divBdr>
                      <w:divsChild>
                        <w:div w:id="1890067028">
                          <w:marLeft w:val="0"/>
                          <w:marRight w:val="0"/>
                          <w:marTop w:val="0"/>
                          <w:marBottom w:val="0"/>
                          <w:divBdr>
                            <w:top w:val="none" w:sz="0" w:space="0" w:color="auto"/>
                            <w:left w:val="none" w:sz="0" w:space="0" w:color="auto"/>
                            <w:bottom w:val="none" w:sz="0" w:space="0" w:color="auto"/>
                            <w:right w:val="none" w:sz="0" w:space="0" w:color="auto"/>
                          </w:divBdr>
                          <w:divsChild>
                            <w:div w:id="1890068541">
                              <w:marLeft w:val="0"/>
                              <w:marRight w:val="0"/>
                              <w:marTop w:val="0"/>
                              <w:marBottom w:val="0"/>
                              <w:divBdr>
                                <w:top w:val="none" w:sz="0" w:space="0" w:color="auto"/>
                                <w:left w:val="none" w:sz="0" w:space="0" w:color="auto"/>
                                <w:bottom w:val="none" w:sz="0" w:space="0" w:color="auto"/>
                                <w:right w:val="none" w:sz="0" w:space="0" w:color="auto"/>
                              </w:divBdr>
                              <w:divsChild>
                                <w:div w:id="1890066907">
                                  <w:marLeft w:val="0"/>
                                  <w:marRight w:val="0"/>
                                  <w:marTop w:val="0"/>
                                  <w:marBottom w:val="0"/>
                                  <w:divBdr>
                                    <w:top w:val="none" w:sz="0" w:space="0" w:color="auto"/>
                                    <w:left w:val="none" w:sz="0" w:space="0" w:color="auto"/>
                                    <w:bottom w:val="none" w:sz="0" w:space="0" w:color="auto"/>
                                    <w:right w:val="none" w:sz="0" w:space="0" w:color="auto"/>
                                  </w:divBdr>
                                  <w:divsChild>
                                    <w:div w:id="1890068264">
                                      <w:marLeft w:val="0"/>
                                      <w:marRight w:val="0"/>
                                      <w:marTop w:val="0"/>
                                      <w:marBottom w:val="0"/>
                                      <w:divBdr>
                                        <w:top w:val="none" w:sz="0" w:space="0" w:color="auto"/>
                                        <w:left w:val="none" w:sz="0" w:space="0" w:color="auto"/>
                                        <w:bottom w:val="none" w:sz="0" w:space="0" w:color="auto"/>
                                        <w:right w:val="none" w:sz="0" w:space="0" w:color="auto"/>
                                      </w:divBdr>
                                      <w:divsChild>
                                        <w:div w:id="1890068163">
                                          <w:marLeft w:val="0"/>
                                          <w:marRight w:val="0"/>
                                          <w:marTop w:val="0"/>
                                          <w:marBottom w:val="0"/>
                                          <w:divBdr>
                                            <w:top w:val="none" w:sz="0" w:space="0" w:color="auto"/>
                                            <w:left w:val="none" w:sz="0" w:space="0" w:color="auto"/>
                                            <w:bottom w:val="none" w:sz="0" w:space="0" w:color="auto"/>
                                            <w:right w:val="none" w:sz="0" w:space="0" w:color="auto"/>
                                          </w:divBdr>
                                          <w:divsChild>
                                            <w:div w:id="1890068280">
                                              <w:marLeft w:val="0"/>
                                              <w:marRight w:val="0"/>
                                              <w:marTop w:val="0"/>
                                              <w:marBottom w:val="0"/>
                                              <w:divBdr>
                                                <w:top w:val="none" w:sz="0" w:space="0" w:color="auto"/>
                                                <w:left w:val="none" w:sz="0" w:space="0" w:color="auto"/>
                                                <w:bottom w:val="none" w:sz="0" w:space="0" w:color="auto"/>
                                                <w:right w:val="none" w:sz="0" w:space="0" w:color="auto"/>
                                              </w:divBdr>
                                              <w:divsChild>
                                                <w:div w:id="1890068300">
                                                  <w:marLeft w:val="0"/>
                                                  <w:marRight w:val="0"/>
                                                  <w:marTop w:val="0"/>
                                                  <w:marBottom w:val="0"/>
                                                  <w:divBdr>
                                                    <w:top w:val="none" w:sz="0" w:space="0" w:color="auto"/>
                                                    <w:left w:val="none" w:sz="0" w:space="0" w:color="auto"/>
                                                    <w:bottom w:val="none" w:sz="0" w:space="0" w:color="auto"/>
                                                    <w:right w:val="none" w:sz="0" w:space="0" w:color="auto"/>
                                                  </w:divBdr>
                                                  <w:divsChild>
                                                    <w:div w:id="1890066521">
                                                      <w:marLeft w:val="0"/>
                                                      <w:marRight w:val="0"/>
                                                      <w:marTop w:val="0"/>
                                                      <w:marBottom w:val="0"/>
                                                      <w:divBdr>
                                                        <w:top w:val="none" w:sz="0" w:space="0" w:color="auto"/>
                                                        <w:left w:val="none" w:sz="0" w:space="0" w:color="auto"/>
                                                        <w:bottom w:val="none" w:sz="0" w:space="0" w:color="auto"/>
                                                        <w:right w:val="none" w:sz="0" w:space="0" w:color="auto"/>
                                                      </w:divBdr>
                                                      <w:divsChild>
                                                        <w:div w:id="1890065847">
                                                          <w:marLeft w:val="0"/>
                                                          <w:marRight w:val="0"/>
                                                          <w:marTop w:val="0"/>
                                                          <w:marBottom w:val="0"/>
                                                          <w:divBdr>
                                                            <w:top w:val="none" w:sz="0" w:space="0" w:color="auto"/>
                                                            <w:left w:val="none" w:sz="0" w:space="0" w:color="auto"/>
                                                            <w:bottom w:val="none" w:sz="0" w:space="0" w:color="auto"/>
                                                            <w:right w:val="none" w:sz="0" w:space="0" w:color="auto"/>
                                                          </w:divBdr>
                                                          <w:divsChild>
                                                            <w:div w:id="189006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0068103">
          <w:marLeft w:val="0"/>
          <w:marRight w:val="0"/>
          <w:marTop w:val="0"/>
          <w:marBottom w:val="0"/>
          <w:divBdr>
            <w:top w:val="none" w:sz="0" w:space="0" w:color="auto"/>
            <w:left w:val="none" w:sz="0" w:space="0" w:color="auto"/>
            <w:bottom w:val="none" w:sz="0" w:space="0" w:color="auto"/>
            <w:right w:val="none" w:sz="0" w:space="0" w:color="auto"/>
          </w:divBdr>
          <w:divsChild>
            <w:div w:id="1890065869">
              <w:marLeft w:val="0"/>
              <w:marRight w:val="0"/>
              <w:marTop w:val="0"/>
              <w:marBottom w:val="0"/>
              <w:divBdr>
                <w:top w:val="none" w:sz="0" w:space="0" w:color="auto"/>
                <w:left w:val="none" w:sz="0" w:space="0" w:color="auto"/>
                <w:bottom w:val="none" w:sz="0" w:space="0" w:color="auto"/>
                <w:right w:val="none" w:sz="0" w:space="0" w:color="auto"/>
              </w:divBdr>
              <w:divsChild>
                <w:div w:id="1890067728">
                  <w:marLeft w:val="0"/>
                  <w:marRight w:val="0"/>
                  <w:marTop w:val="0"/>
                  <w:marBottom w:val="0"/>
                  <w:divBdr>
                    <w:top w:val="none" w:sz="0" w:space="0" w:color="auto"/>
                    <w:left w:val="none" w:sz="0" w:space="0" w:color="auto"/>
                    <w:bottom w:val="none" w:sz="0" w:space="0" w:color="auto"/>
                    <w:right w:val="none" w:sz="0" w:space="0" w:color="auto"/>
                  </w:divBdr>
                  <w:divsChild>
                    <w:div w:id="1890066202">
                      <w:marLeft w:val="0"/>
                      <w:marRight w:val="0"/>
                      <w:marTop w:val="0"/>
                      <w:marBottom w:val="0"/>
                      <w:divBdr>
                        <w:top w:val="none" w:sz="0" w:space="0" w:color="auto"/>
                        <w:left w:val="none" w:sz="0" w:space="0" w:color="auto"/>
                        <w:bottom w:val="none" w:sz="0" w:space="0" w:color="auto"/>
                        <w:right w:val="none" w:sz="0" w:space="0" w:color="auto"/>
                      </w:divBdr>
                      <w:divsChild>
                        <w:div w:id="1890067118">
                          <w:marLeft w:val="0"/>
                          <w:marRight w:val="0"/>
                          <w:marTop w:val="0"/>
                          <w:marBottom w:val="0"/>
                          <w:divBdr>
                            <w:top w:val="none" w:sz="0" w:space="0" w:color="auto"/>
                            <w:left w:val="none" w:sz="0" w:space="0" w:color="auto"/>
                            <w:bottom w:val="none" w:sz="0" w:space="0" w:color="auto"/>
                            <w:right w:val="none" w:sz="0" w:space="0" w:color="auto"/>
                          </w:divBdr>
                          <w:divsChild>
                            <w:div w:id="189006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8423">
          <w:marLeft w:val="0"/>
          <w:marRight w:val="0"/>
          <w:marTop w:val="0"/>
          <w:marBottom w:val="0"/>
          <w:divBdr>
            <w:top w:val="none" w:sz="0" w:space="0" w:color="auto"/>
            <w:left w:val="none" w:sz="0" w:space="0" w:color="auto"/>
            <w:bottom w:val="none" w:sz="0" w:space="0" w:color="auto"/>
            <w:right w:val="none" w:sz="0" w:space="0" w:color="auto"/>
          </w:divBdr>
          <w:divsChild>
            <w:div w:id="1890065817">
              <w:marLeft w:val="0"/>
              <w:marRight w:val="0"/>
              <w:marTop w:val="0"/>
              <w:marBottom w:val="0"/>
              <w:divBdr>
                <w:top w:val="none" w:sz="0" w:space="0" w:color="auto"/>
                <w:left w:val="none" w:sz="0" w:space="0" w:color="auto"/>
                <w:bottom w:val="none" w:sz="0" w:space="0" w:color="auto"/>
                <w:right w:val="none" w:sz="0" w:space="0" w:color="auto"/>
              </w:divBdr>
              <w:divsChild>
                <w:div w:id="1890067414">
                  <w:marLeft w:val="0"/>
                  <w:marRight w:val="0"/>
                  <w:marTop w:val="0"/>
                  <w:marBottom w:val="0"/>
                  <w:divBdr>
                    <w:top w:val="none" w:sz="0" w:space="0" w:color="auto"/>
                    <w:left w:val="none" w:sz="0" w:space="0" w:color="auto"/>
                    <w:bottom w:val="none" w:sz="0" w:space="0" w:color="auto"/>
                    <w:right w:val="none" w:sz="0" w:space="0" w:color="auto"/>
                  </w:divBdr>
                  <w:divsChild>
                    <w:div w:id="1890068544">
                      <w:marLeft w:val="0"/>
                      <w:marRight w:val="0"/>
                      <w:marTop w:val="0"/>
                      <w:marBottom w:val="0"/>
                      <w:divBdr>
                        <w:top w:val="none" w:sz="0" w:space="0" w:color="auto"/>
                        <w:left w:val="none" w:sz="0" w:space="0" w:color="auto"/>
                        <w:bottom w:val="none" w:sz="0" w:space="0" w:color="auto"/>
                        <w:right w:val="none" w:sz="0" w:space="0" w:color="auto"/>
                      </w:divBdr>
                      <w:divsChild>
                        <w:div w:id="1890066452">
                          <w:marLeft w:val="0"/>
                          <w:marRight w:val="0"/>
                          <w:marTop w:val="0"/>
                          <w:marBottom w:val="0"/>
                          <w:divBdr>
                            <w:top w:val="none" w:sz="0" w:space="0" w:color="auto"/>
                            <w:left w:val="none" w:sz="0" w:space="0" w:color="auto"/>
                            <w:bottom w:val="none" w:sz="0" w:space="0" w:color="auto"/>
                            <w:right w:val="none" w:sz="0" w:space="0" w:color="auto"/>
                          </w:divBdr>
                          <w:divsChild>
                            <w:div w:id="1890067216">
                              <w:marLeft w:val="0"/>
                              <w:marRight w:val="0"/>
                              <w:marTop w:val="0"/>
                              <w:marBottom w:val="0"/>
                              <w:divBdr>
                                <w:top w:val="none" w:sz="0" w:space="0" w:color="auto"/>
                                <w:left w:val="none" w:sz="0" w:space="0" w:color="auto"/>
                                <w:bottom w:val="none" w:sz="0" w:space="0" w:color="auto"/>
                                <w:right w:val="none" w:sz="0" w:space="0" w:color="auto"/>
                              </w:divBdr>
                            </w:div>
                          </w:divsChild>
                        </w:div>
                        <w:div w:id="1890067769">
                          <w:marLeft w:val="0"/>
                          <w:marRight w:val="0"/>
                          <w:marTop w:val="0"/>
                          <w:marBottom w:val="0"/>
                          <w:divBdr>
                            <w:top w:val="none" w:sz="0" w:space="0" w:color="auto"/>
                            <w:left w:val="none" w:sz="0" w:space="0" w:color="auto"/>
                            <w:bottom w:val="none" w:sz="0" w:space="0" w:color="auto"/>
                            <w:right w:val="none" w:sz="0" w:space="0" w:color="auto"/>
                          </w:divBdr>
                          <w:divsChild>
                            <w:div w:id="189006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8560">
          <w:marLeft w:val="0"/>
          <w:marRight w:val="0"/>
          <w:marTop w:val="0"/>
          <w:marBottom w:val="0"/>
          <w:divBdr>
            <w:top w:val="none" w:sz="0" w:space="0" w:color="auto"/>
            <w:left w:val="none" w:sz="0" w:space="0" w:color="auto"/>
            <w:bottom w:val="none" w:sz="0" w:space="0" w:color="auto"/>
            <w:right w:val="none" w:sz="0" w:space="0" w:color="auto"/>
          </w:divBdr>
          <w:divsChild>
            <w:div w:id="1890065870">
              <w:marLeft w:val="0"/>
              <w:marRight w:val="0"/>
              <w:marTop w:val="0"/>
              <w:marBottom w:val="0"/>
              <w:divBdr>
                <w:top w:val="none" w:sz="0" w:space="0" w:color="auto"/>
                <w:left w:val="none" w:sz="0" w:space="0" w:color="auto"/>
                <w:bottom w:val="none" w:sz="0" w:space="0" w:color="auto"/>
                <w:right w:val="none" w:sz="0" w:space="0" w:color="auto"/>
              </w:divBdr>
              <w:divsChild>
                <w:div w:id="1890066306">
                  <w:marLeft w:val="0"/>
                  <w:marRight w:val="0"/>
                  <w:marTop w:val="0"/>
                  <w:marBottom w:val="0"/>
                  <w:divBdr>
                    <w:top w:val="none" w:sz="0" w:space="0" w:color="auto"/>
                    <w:left w:val="none" w:sz="0" w:space="0" w:color="auto"/>
                    <w:bottom w:val="none" w:sz="0" w:space="0" w:color="auto"/>
                    <w:right w:val="none" w:sz="0" w:space="0" w:color="auto"/>
                  </w:divBdr>
                  <w:divsChild>
                    <w:div w:id="1890068132">
                      <w:marLeft w:val="0"/>
                      <w:marRight w:val="0"/>
                      <w:marTop w:val="0"/>
                      <w:marBottom w:val="0"/>
                      <w:divBdr>
                        <w:top w:val="none" w:sz="0" w:space="0" w:color="auto"/>
                        <w:left w:val="none" w:sz="0" w:space="0" w:color="auto"/>
                        <w:bottom w:val="none" w:sz="0" w:space="0" w:color="auto"/>
                        <w:right w:val="none" w:sz="0" w:space="0" w:color="auto"/>
                      </w:divBdr>
                      <w:divsChild>
                        <w:div w:id="1890065701">
                          <w:marLeft w:val="0"/>
                          <w:marRight w:val="0"/>
                          <w:marTop w:val="0"/>
                          <w:marBottom w:val="0"/>
                          <w:divBdr>
                            <w:top w:val="none" w:sz="0" w:space="0" w:color="auto"/>
                            <w:left w:val="none" w:sz="0" w:space="0" w:color="auto"/>
                            <w:bottom w:val="none" w:sz="0" w:space="0" w:color="auto"/>
                            <w:right w:val="none" w:sz="0" w:space="0" w:color="auto"/>
                          </w:divBdr>
                          <w:divsChild>
                            <w:div w:id="1890068347">
                              <w:marLeft w:val="0"/>
                              <w:marRight w:val="0"/>
                              <w:marTop w:val="0"/>
                              <w:marBottom w:val="0"/>
                              <w:divBdr>
                                <w:top w:val="none" w:sz="0" w:space="0" w:color="auto"/>
                                <w:left w:val="none" w:sz="0" w:space="0" w:color="auto"/>
                                <w:bottom w:val="none" w:sz="0" w:space="0" w:color="auto"/>
                                <w:right w:val="none" w:sz="0" w:space="0" w:color="auto"/>
                              </w:divBdr>
                              <w:divsChild>
                                <w:div w:id="1890066383">
                                  <w:marLeft w:val="0"/>
                                  <w:marRight w:val="0"/>
                                  <w:marTop w:val="0"/>
                                  <w:marBottom w:val="0"/>
                                  <w:divBdr>
                                    <w:top w:val="none" w:sz="0" w:space="0" w:color="auto"/>
                                    <w:left w:val="none" w:sz="0" w:space="0" w:color="auto"/>
                                    <w:bottom w:val="none" w:sz="0" w:space="0" w:color="auto"/>
                                    <w:right w:val="none" w:sz="0" w:space="0" w:color="auto"/>
                                  </w:divBdr>
                                  <w:divsChild>
                                    <w:div w:id="1890068528">
                                      <w:marLeft w:val="0"/>
                                      <w:marRight w:val="0"/>
                                      <w:marTop w:val="0"/>
                                      <w:marBottom w:val="0"/>
                                      <w:divBdr>
                                        <w:top w:val="none" w:sz="0" w:space="0" w:color="auto"/>
                                        <w:left w:val="none" w:sz="0" w:space="0" w:color="auto"/>
                                        <w:bottom w:val="none" w:sz="0" w:space="0" w:color="auto"/>
                                        <w:right w:val="none" w:sz="0" w:space="0" w:color="auto"/>
                                      </w:divBdr>
                                      <w:divsChild>
                                        <w:div w:id="1890067898">
                                          <w:marLeft w:val="0"/>
                                          <w:marRight w:val="0"/>
                                          <w:marTop w:val="0"/>
                                          <w:marBottom w:val="0"/>
                                          <w:divBdr>
                                            <w:top w:val="none" w:sz="0" w:space="0" w:color="auto"/>
                                            <w:left w:val="none" w:sz="0" w:space="0" w:color="auto"/>
                                            <w:bottom w:val="none" w:sz="0" w:space="0" w:color="auto"/>
                                            <w:right w:val="none" w:sz="0" w:space="0" w:color="auto"/>
                                          </w:divBdr>
                                          <w:divsChild>
                                            <w:div w:id="189006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067523">
      <w:marLeft w:val="0"/>
      <w:marRight w:val="0"/>
      <w:marTop w:val="0"/>
      <w:marBottom w:val="0"/>
      <w:divBdr>
        <w:top w:val="none" w:sz="0" w:space="0" w:color="auto"/>
        <w:left w:val="none" w:sz="0" w:space="0" w:color="auto"/>
        <w:bottom w:val="none" w:sz="0" w:space="0" w:color="auto"/>
        <w:right w:val="none" w:sz="0" w:space="0" w:color="auto"/>
      </w:divBdr>
    </w:div>
    <w:div w:id="1890067524">
      <w:marLeft w:val="0"/>
      <w:marRight w:val="0"/>
      <w:marTop w:val="0"/>
      <w:marBottom w:val="0"/>
      <w:divBdr>
        <w:top w:val="none" w:sz="0" w:space="0" w:color="auto"/>
        <w:left w:val="none" w:sz="0" w:space="0" w:color="auto"/>
        <w:bottom w:val="none" w:sz="0" w:space="0" w:color="auto"/>
        <w:right w:val="none" w:sz="0" w:space="0" w:color="auto"/>
      </w:divBdr>
    </w:div>
    <w:div w:id="1890067525">
      <w:marLeft w:val="0"/>
      <w:marRight w:val="0"/>
      <w:marTop w:val="0"/>
      <w:marBottom w:val="0"/>
      <w:divBdr>
        <w:top w:val="none" w:sz="0" w:space="0" w:color="auto"/>
        <w:left w:val="none" w:sz="0" w:space="0" w:color="auto"/>
        <w:bottom w:val="none" w:sz="0" w:space="0" w:color="auto"/>
        <w:right w:val="none" w:sz="0" w:space="0" w:color="auto"/>
      </w:divBdr>
    </w:div>
    <w:div w:id="1890067526">
      <w:marLeft w:val="0"/>
      <w:marRight w:val="0"/>
      <w:marTop w:val="0"/>
      <w:marBottom w:val="0"/>
      <w:divBdr>
        <w:top w:val="none" w:sz="0" w:space="0" w:color="auto"/>
        <w:left w:val="none" w:sz="0" w:space="0" w:color="auto"/>
        <w:bottom w:val="none" w:sz="0" w:space="0" w:color="auto"/>
        <w:right w:val="none" w:sz="0" w:space="0" w:color="auto"/>
      </w:divBdr>
    </w:div>
    <w:div w:id="1890067527">
      <w:marLeft w:val="0"/>
      <w:marRight w:val="0"/>
      <w:marTop w:val="0"/>
      <w:marBottom w:val="0"/>
      <w:divBdr>
        <w:top w:val="none" w:sz="0" w:space="0" w:color="auto"/>
        <w:left w:val="none" w:sz="0" w:space="0" w:color="auto"/>
        <w:bottom w:val="none" w:sz="0" w:space="0" w:color="auto"/>
        <w:right w:val="none" w:sz="0" w:space="0" w:color="auto"/>
      </w:divBdr>
    </w:div>
    <w:div w:id="1890067528">
      <w:marLeft w:val="0"/>
      <w:marRight w:val="0"/>
      <w:marTop w:val="0"/>
      <w:marBottom w:val="0"/>
      <w:divBdr>
        <w:top w:val="none" w:sz="0" w:space="0" w:color="auto"/>
        <w:left w:val="none" w:sz="0" w:space="0" w:color="auto"/>
        <w:bottom w:val="none" w:sz="0" w:space="0" w:color="auto"/>
        <w:right w:val="none" w:sz="0" w:space="0" w:color="auto"/>
      </w:divBdr>
    </w:div>
    <w:div w:id="1890067529">
      <w:marLeft w:val="0"/>
      <w:marRight w:val="0"/>
      <w:marTop w:val="0"/>
      <w:marBottom w:val="0"/>
      <w:divBdr>
        <w:top w:val="none" w:sz="0" w:space="0" w:color="auto"/>
        <w:left w:val="none" w:sz="0" w:space="0" w:color="auto"/>
        <w:bottom w:val="none" w:sz="0" w:space="0" w:color="auto"/>
        <w:right w:val="none" w:sz="0" w:space="0" w:color="auto"/>
      </w:divBdr>
    </w:div>
    <w:div w:id="1890067530">
      <w:marLeft w:val="0"/>
      <w:marRight w:val="0"/>
      <w:marTop w:val="0"/>
      <w:marBottom w:val="0"/>
      <w:divBdr>
        <w:top w:val="none" w:sz="0" w:space="0" w:color="auto"/>
        <w:left w:val="none" w:sz="0" w:space="0" w:color="auto"/>
        <w:bottom w:val="none" w:sz="0" w:space="0" w:color="auto"/>
        <w:right w:val="none" w:sz="0" w:space="0" w:color="auto"/>
      </w:divBdr>
    </w:div>
    <w:div w:id="1890067532">
      <w:marLeft w:val="0"/>
      <w:marRight w:val="0"/>
      <w:marTop w:val="0"/>
      <w:marBottom w:val="0"/>
      <w:divBdr>
        <w:top w:val="none" w:sz="0" w:space="0" w:color="auto"/>
        <w:left w:val="none" w:sz="0" w:space="0" w:color="auto"/>
        <w:bottom w:val="none" w:sz="0" w:space="0" w:color="auto"/>
        <w:right w:val="none" w:sz="0" w:space="0" w:color="auto"/>
      </w:divBdr>
    </w:div>
    <w:div w:id="1890067535">
      <w:marLeft w:val="0"/>
      <w:marRight w:val="0"/>
      <w:marTop w:val="0"/>
      <w:marBottom w:val="0"/>
      <w:divBdr>
        <w:top w:val="none" w:sz="0" w:space="0" w:color="auto"/>
        <w:left w:val="none" w:sz="0" w:space="0" w:color="auto"/>
        <w:bottom w:val="none" w:sz="0" w:space="0" w:color="auto"/>
        <w:right w:val="none" w:sz="0" w:space="0" w:color="auto"/>
      </w:divBdr>
    </w:div>
    <w:div w:id="1890067538">
      <w:marLeft w:val="0"/>
      <w:marRight w:val="0"/>
      <w:marTop w:val="0"/>
      <w:marBottom w:val="0"/>
      <w:divBdr>
        <w:top w:val="none" w:sz="0" w:space="0" w:color="auto"/>
        <w:left w:val="none" w:sz="0" w:space="0" w:color="auto"/>
        <w:bottom w:val="none" w:sz="0" w:space="0" w:color="auto"/>
        <w:right w:val="none" w:sz="0" w:space="0" w:color="auto"/>
      </w:divBdr>
    </w:div>
    <w:div w:id="1890067539">
      <w:marLeft w:val="0"/>
      <w:marRight w:val="0"/>
      <w:marTop w:val="0"/>
      <w:marBottom w:val="0"/>
      <w:divBdr>
        <w:top w:val="none" w:sz="0" w:space="0" w:color="auto"/>
        <w:left w:val="none" w:sz="0" w:space="0" w:color="auto"/>
        <w:bottom w:val="none" w:sz="0" w:space="0" w:color="auto"/>
        <w:right w:val="none" w:sz="0" w:space="0" w:color="auto"/>
      </w:divBdr>
      <w:divsChild>
        <w:div w:id="1890066026">
          <w:marLeft w:val="0"/>
          <w:marRight w:val="0"/>
          <w:marTop w:val="0"/>
          <w:marBottom w:val="0"/>
          <w:divBdr>
            <w:top w:val="none" w:sz="0" w:space="0" w:color="auto"/>
            <w:left w:val="none" w:sz="0" w:space="0" w:color="auto"/>
            <w:bottom w:val="none" w:sz="0" w:space="0" w:color="auto"/>
            <w:right w:val="none" w:sz="0" w:space="0" w:color="auto"/>
          </w:divBdr>
        </w:div>
        <w:div w:id="1890066083">
          <w:marLeft w:val="0"/>
          <w:marRight w:val="0"/>
          <w:marTop w:val="0"/>
          <w:marBottom w:val="0"/>
          <w:divBdr>
            <w:top w:val="none" w:sz="0" w:space="0" w:color="auto"/>
            <w:left w:val="none" w:sz="0" w:space="0" w:color="auto"/>
            <w:bottom w:val="none" w:sz="0" w:space="0" w:color="auto"/>
            <w:right w:val="none" w:sz="0" w:space="0" w:color="auto"/>
          </w:divBdr>
        </w:div>
        <w:div w:id="1890066156">
          <w:marLeft w:val="0"/>
          <w:marRight w:val="0"/>
          <w:marTop w:val="0"/>
          <w:marBottom w:val="0"/>
          <w:divBdr>
            <w:top w:val="none" w:sz="0" w:space="0" w:color="auto"/>
            <w:left w:val="none" w:sz="0" w:space="0" w:color="auto"/>
            <w:bottom w:val="none" w:sz="0" w:space="0" w:color="auto"/>
            <w:right w:val="none" w:sz="0" w:space="0" w:color="auto"/>
          </w:divBdr>
        </w:div>
        <w:div w:id="1890066276">
          <w:marLeft w:val="0"/>
          <w:marRight w:val="0"/>
          <w:marTop w:val="0"/>
          <w:marBottom w:val="0"/>
          <w:divBdr>
            <w:top w:val="none" w:sz="0" w:space="0" w:color="auto"/>
            <w:left w:val="none" w:sz="0" w:space="0" w:color="auto"/>
            <w:bottom w:val="none" w:sz="0" w:space="0" w:color="auto"/>
            <w:right w:val="none" w:sz="0" w:space="0" w:color="auto"/>
          </w:divBdr>
        </w:div>
        <w:div w:id="1890066369">
          <w:marLeft w:val="0"/>
          <w:marRight w:val="0"/>
          <w:marTop w:val="0"/>
          <w:marBottom w:val="0"/>
          <w:divBdr>
            <w:top w:val="none" w:sz="0" w:space="0" w:color="auto"/>
            <w:left w:val="none" w:sz="0" w:space="0" w:color="auto"/>
            <w:bottom w:val="none" w:sz="0" w:space="0" w:color="auto"/>
            <w:right w:val="none" w:sz="0" w:space="0" w:color="auto"/>
          </w:divBdr>
        </w:div>
        <w:div w:id="1890066653">
          <w:marLeft w:val="0"/>
          <w:marRight w:val="0"/>
          <w:marTop w:val="0"/>
          <w:marBottom w:val="0"/>
          <w:divBdr>
            <w:top w:val="none" w:sz="0" w:space="0" w:color="auto"/>
            <w:left w:val="none" w:sz="0" w:space="0" w:color="auto"/>
            <w:bottom w:val="none" w:sz="0" w:space="0" w:color="auto"/>
            <w:right w:val="none" w:sz="0" w:space="0" w:color="auto"/>
          </w:divBdr>
        </w:div>
        <w:div w:id="1890066949">
          <w:marLeft w:val="0"/>
          <w:marRight w:val="0"/>
          <w:marTop w:val="0"/>
          <w:marBottom w:val="0"/>
          <w:divBdr>
            <w:top w:val="none" w:sz="0" w:space="0" w:color="auto"/>
            <w:left w:val="none" w:sz="0" w:space="0" w:color="auto"/>
            <w:bottom w:val="none" w:sz="0" w:space="0" w:color="auto"/>
            <w:right w:val="none" w:sz="0" w:space="0" w:color="auto"/>
          </w:divBdr>
        </w:div>
        <w:div w:id="1890067186">
          <w:marLeft w:val="0"/>
          <w:marRight w:val="0"/>
          <w:marTop w:val="0"/>
          <w:marBottom w:val="0"/>
          <w:divBdr>
            <w:top w:val="none" w:sz="0" w:space="0" w:color="auto"/>
            <w:left w:val="none" w:sz="0" w:space="0" w:color="auto"/>
            <w:bottom w:val="none" w:sz="0" w:space="0" w:color="auto"/>
            <w:right w:val="none" w:sz="0" w:space="0" w:color="auto"/>
          </w:divBdr>
        </w:div>
        <w:div w:id="1890067296">
          <w:marLeft w:val="0"/>
          <w:marRight w:val="0"/>
          <w:marTop w:val="0"/>
          <w:marBottom w:val="0"/>
          <w:divBdr>
            <w:top w:val="none" w:sz="0" w:space="0" w:color="auto"/>
            <w:left w:val="none" w:sz="0" w:space="0" w:color="auto"/>
            <w:bottom w:val="none" w:sz="0" w:space="0" w:color="auto"/>
            <w:right w:val="none" w:sz="0" w:space="0" w:color="auto"/>
          </w:divBdr>
        </w:div>
        <w:div w:id="1890067641">
          <w:marLeft w:val="0"/>
          <w:marRight w:val="0"/>
          <w:marTop w:val="0"/>
          <w:marBottom w:val="0"/>
          <w:divBdr>
            <w:top w:val="none" w:sz="0" w:space="0" w:color="auto"/>
            <w:left w:val="none" w:sz="0" w:space="0" w:color="auto"/>
            <w:bottom w:val="none" w:sz="0" w:space="0" w:color="auto"/>
            <w:right w:val="none" w:sz="0" w:space="0" w:color="auto"/>
          </w:divBdr>
        </w:div>
        <w:div w:id="1890068119">
          <w:marLeft w:val="0"/>
          <w:marRight w:val="0"/>
          <w:marTop w:val="0"/>
          <w:marBottom w:val="0"/>
          <w:divBdr>
            <w:top w:val="none" w:sz="0" w:space="0" w:color="auto"/>
            <w:left w:val="none" w:sz="0" w:space="0" w:color="auto"/>
            <w:bottom w:val="none" w:sz="0" w:space="0" w:color="auto"/>
            <w:right w:val="none" w:sz="0" w:space="0" w:color="auto"/>
          </w:divBdr>
        </w:div>
        <w:div w:id="1890068220">
          <w:marLeft w:val="0"/>
          <w:marRight w:val="0"/>
          <w:marTop w:val="0"/>
          <w:marBottom w:val="0"/>
          <w:divBdr>
            <w:top w:val="none" w:sz="0" w:space="0" w:color="auto"/>
            <w:left w:val="none" w:sz="0" w:space="0" w:color="auto"/>
            <w:bottom w:val="none" w:sz="0" w:space="0" w:color="auto"/>
            <w:right w:val="none" w:sz="0" w:space="0" w:color="auto"/>
          </w:divBdr>
        </w:div>
        <w:div w:id="1890068232">
          <w:marLeft w:val="0"/>
          <w:marRight w:val="0"/>
          <w:marTop w:val="0"/>
          <w:marBottom w:val="0"/>
          <w:divBdr>
            <w:top w:val="none" w:sz="0" w:space="0" w:color="auto"/>
            <w:left w:val="none" w:sz="0" w:space="0" w:color="auto"/>
            <w:bottom w:val="none" w:sz="0" w:space="0" w:color="auto"/>
            <w:right w:val="none" w:sz="0" w:space="0" w:color="auto"/>
          </w:divBdr>
        </w:div>
        <w:div w:id="1890068315">
          <w:marLeft w:val="0"/>
          <w:marRight w:val="0"/>
          <w:marTop w:val="0"/>
          <w:marBottom w:val="0"/>
          <w:divBdr>
            <w:top w:val="none" w:sz="0" w:space="0" w:color="auto"/>
            <w:left w:val="none" w:sz="0" w:space="0" w:color="auto"/>
            <w:bottom w:val="none" w:sz="0" w:space="0" w:color="auto"/>
            <w:right w:val="none" w:sz="0" w:space="0" w:color="auto"/>
          </w:divBdr>
        </w:div>
        <w:div w:id="1890068317">
          <w:marLeft w:val="0"/>
          <w:marRight w:val="0"/>
          <w:marTop w:val="0"/>
          <w:marBottom w:val="0"/>
          <w:divBdr>
            <w:top w:val="none" w:sz="0" w:space="0" w:color="auto"/>
            <w:left w:val="none" w:sz="0" w:space="0" w:color="auto"/>
            <w:bottom w:val="none" w:sz="0" w:space="0" w:color="auto"/>
            <w:right w:val="none" w:sz="0" w:space="0" w:color="auto"/>
          </w:divBdr>
        </w:div>
        <w:div w:id="1890068636">
          <w:marLeft w:val="0"/>
          <w:marRight w:val="0"/>
          <w:marTop w:val="0"/>
          <w:marBottom w:val="0"/>
          <w:divBdr>
            <w:top w:val="none" w:sz="0" w:space="0" w:color="auto"/>
            <w:left w:val="none" w:sz="0" w:space="0" w:color="auto"/>
            <w:bottom w:val="none" w:sz="0" w:space="0" w:color="auto"/>
            <w:right w:val="none" w:sz="0" w:space="0" w:color="auto"/>
          </w:divBdr>
        </w:div>
      </w:divsChild>
    </w:div>
    <w:div w:id="1890067541">
      <w:marLeft w:val="0"/>
      <w:marRight w:val="0"/>
      <w:marTop w:val="0"/>
      <w:marBottom w:val="0"/>
      <w:divBdr>
        <w:top w:val="none" w:sz="0" w:space="0" w:color="auto"/>
        <w:left w:val="none" w:sz="0" w:space="0" w:color="auto"/>
        <w:bottom w:val="none" w:sz="0" w:space="0" w:color="auto"/>
        <w:right w:val="none" w:sz="0" w:space="0" w:color="auto"/>
      </w:divBdr>
    </w:div>
    <w:div w:id="1890067542">
      <w:marLeft w:val="0"/>
      <w:marRight w:val="0"/>
      <w:marTop w:val="0"/>
      <w:marBottom w:val="0"/>
      <w:divBdr>
        <w:top w:val="none" w:sz="0" w:space="0" w:color="auto"/>
        <w:left w:val="none" w:sz="0" w:space="0" w:color="auto"/>
        <w:bottom w:val="none" w:sz="0" w:space="0" w:color="auto"/>
        <w:right w:val="none" w:sz="0" w:space="0" w:color="auto"/>
      </w:divBdr>
    </w:div>
    <w:div w:id="1890067543">
      <w:marLeft w:val="0"/>
      <w:marRight w:val="0"/>
      <w:marTop w:val="0"/>
      <w:marBottom w:val="0"/>
      <w:divBdr>
        <w:top w:val="none" w:sz="0" w:space="0" w:color="auto"/>
        <w:left w:val="none" w:sz="0" w:space="0" w:color="auto"/>
        <w:bottom w:val="none" w:sz="0" w:space="0" w:color="auto"/>
        <w:right w:val="none" w:sz="0" w:space="0" w:color="auto"/>
      </w:divBdr>
    </w:div>
    <w:div w:id="1890067544">
      <w:marLeft w:val="0"/>
      <w:marRight w:val="0"/>
      <w:marTop w:val="0"/>
      <w:marBottom w:val="0"/>
      <w:divBdr>
        <w:top w:val="none" w:sz="0" w:space="0" w:color="auto"/>
        <w:left w:val="none" w:sz="0" w:space="0" w:color="auto"/>
        <w:bottom w:val="none" w:sz="0" w:space="0" w:color="auto"/>
        <w:right w:val="none" w:sz="0" w:space="0" w:color="auto"/>
      </w:divBdr>
    </w:div>
    <w:div w:id="1890067546">
      <w:marLeft w:val="0"/>
      <w:marRight w:val="0"/>
      <w:marTop w:val="0"/>
      <w:marBottom w:val="0"/>
      <w:divBdr>
        <w:top w:val="none" w:sz="0" w:space="0" w:color="auto"/>
        <w:left w:val="none" w:sz="0" w:space="0" w:color="auto"/>
        <w:bottom w:val="none" w:sz="0" w:space="0" w:color="auto"/>
        <w:right w:val="none" w:sz="0" w:space="0" w:color="auto"/>
      </w:divBdr>
      <w:divsChild>
        <w:div w:id="1890065917">
          <w:marLeft w:val="0"/>
          <w:marRight w:val="0"/>
          <w:marTop w:val="0"/>
          <w:marBottom w:val="0"/>
          <w:divBdr>
            <w:top w:val="none" w:sz="0" w:space="0" w:color="auto"/>
            <w:left w:val="none" w:sz="0" w:space="0" w:color="auto"/>
            <w:bottom w:val="none" w:sz="0" w:space="0" w:color="auto"/>
            <w:right w:val="none" w:sz="0" w:space="0" w:color="auto"/>
          </w:divBdr>
        </w:div>
      </w:divsChild>
    </w:div>
    <w:div w:id="1890067548">
      <w:marLeft w:val="0"/>
      <w:marRight w:val="0"/>
      <w:marTop w:val="0"/>
      <w:marBottom w:val="0"/>
      <w:divBdr>
        <w:top w:val="none" w:sz="0" w:space="0" w:color="auto"/>
        <w:left w:val="none" w:sz="0" w:space="0" w:color="auto"/>
        <w:bottom w:val="none" w:sz="0" w:space="0" w:color="auto"/>
        <w:right w:val="none" w:sz="0" w:space="0" w:color="auto"/>
      </w:divBdr>
    </w:div>
    <w:div w:id="1890067550">
      <w:marLeft w:val="0"/>
      <w:marRight w:val="0"/>
      <w:marTop w:val="0"/>
      <w:marBottom w:val="0"/>
      <w:divBdr>
        <w:top w:val="none" w:sz="0" w:space="0" w:color="auto"/>
        <w:left w:val="none" w:sz="0" w:space="0" w:color="auto"/>
        <w:bottom w:val="none" w:sz="0" w:space="0" w:color="auto"/>
        <w:right w:val="none" w:sz="0" w:space="0" w:color="auto"/>
      </w:divBdr>
      <w:divsChild>
        <w:div w:id="1890066672">
          <w:marLeft w:val="0"/>
          <w:marRight w:val="0"/>
          <w:marTop w:val="0"/>
          <w:marBottom w:val="0"/>
          <w:divBdr>
            <w:top w:val="none" w:sz="0" w:space="0" w:color="auto"/>
            <w:left w:val="none" w:sz="0" w:space="0" w:color="auto"/>
            <w:bottom w:val="none" w:sz="0" w:space="0" w:color="auto"/>
            <w:right w:val="none" w:sz="0" w:space="0" w:color="auto"/>
          </w:divBdr>
          <w:divsChild>
            <w:div w:id="1890066786">
              <w:marLeft w:val="0"/>
              <w:marRight w:val="0"/>
              <w:marTop w:val="0"/>
              <w:marBottom w:val="0"/>
              <w:divBdr>
                <w:top w:val="none" w:sz="0" w:space="0" w:color="auto"/>
                <w:left w:val="none" w:sz="0" w:space="0" w:color="auto"/>
                <w:bottom w:val="none" w:sz="0" w:space="0" w:color="auto"/>
                <w:right w:val="none" w:sz="0" w:space="0" w:color="auto"/>
              </w:divBdr>
              <w:divsChild>
                <w:div w:id="1890067179">
                  <w:marLeft w:val="0"/>
                  <w:marRight w:val="0"/>
                  <w:marTop w:val="0"/>
                  <w:marBottom w:val="0"/>
                  <w:divBdr>
                    <w:top w:val="none" w:sz="0" w:space="0" w:color="auto"/>
                    <w:left w:val="none" w:sz="0" w:space="0" w:color="auto"/>
                    <w:bottom w:val="none" w:sz="0" w:space="0" w:color="auto"/>
                    <w:right w:val="none" w:sz="0" w:space="0" w:color="auto"/>
                  </w:divBdr>
                  <w:divsChild>
                    <w:div w:id="189006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551">
      <w:marLeft w:val="0"/>
      <w:marRight w:val="0"/>
      <w:marTop w:val="0"/>
      <w:marBottom w:val="0"/>
      <w:divBdr>
        <w:top w:val="none" w:sz="0" w:space="0" w:color="auto"/>
        <w:left w:val="none" w:sz="0" w:space="0" w:color="auto"/>
        <w:bottom w:val="none" w:sz="0" w:space="0" w:color="auto"/>
        <w:right w:val="none" w:sz="0" w:space="0" w:color="auto"/>
      </w:divBdr>
    </w:div>
    <w:div w:id="1890067556">
      <w:marLeft w:val="0"/>
      <w:marRight w:val="0"/>
      <w:marTop w:val="0"/>
      <w:marBottom w:val="0"/>
      <w:divBdr>
        <w:top w:val="none" w:sz="0" w:space="0" w:color="auto"/>
        <w:left w:val="none" w:sz="0" w:space="0" w:color="auto"/>
        <w:bottom w:val="none" w:sz="0" w:space="0" w:color="auto"/>
        <w:right w:val="none" w:sz="0" w:space="0" w:color="auto"/>
      </w:divBdr>
    </w:div>
    <w:div w:id="1890067557">
      <w:marLeft w:val="0"/>
      <w:marRight w:val="0"/>
      <w:marTop w:val="0"/>
      <w:marBottom w:val="0"/>
      <w:divBdr>
        <w:top w:val="none" w:sz="0" w:space="0" w:color="auto"/>
        <w:left w:val="none" w:sz="0" w:space="0" w:color="auto"/>
        <w:bottom w:val="none" w:sz="0" w:space="0" w:color="auto"/>
        <w:right w:val="none" w:sz="0" w:space="0" w:color="auto"/>
      </w:divBdr>
    </w:div>
    <w:div w:id="1890067559">
      <w:marLeft w:val="0"/>
      <w:marRight w:val="0"/>
      <w:marTop w:val="0"/>
      <w:marBottom w:val="0"/>
      <w:divBdr>
        <w:top w:val="none" w:sz="0" w:space="0" w:color="auto"/>
        <w:left w:val="none" w:sz="0" w:space="0" w:color="auto"/>
        <w:bottom w:val="none" w:sz="0" w:space="0" w:color="auto"/>
        <w:right w:val="none" w:sz="0" w:space="0" w:color="auto"/>
      </w:divBdr>
    </w:div>
    <w:div w:id="1890067565">
      <w:marLeft w:val="0"/>
      <w:marRight w:val="0"/>
      <w:marTop w:val="0"/>
      <w:marBottom w:val="0"/>
      <w:divBdr>
        <w:top w:val="none" w:sz="0" w:space="0" w:color="auto"/>
        <w:left w:val="none" w:sz="0" w:space="0" w:color="auto"/>
        <w:bottom w:val="none" w:sz="0" w:space="0" w:color="auto"/>
        <w:right w:val="none" w:sz="0" w:space="0" w:color="auto"/>
      </w:divBdr>
    </w:div>
    <w:div w:id="1890067567">
      <w:marLeft w:val="0"/>
      <w:marRight w:val="0"/>
      <w:marTop w:val="0"/>
      <w:marBottom w:val="0"/>
      <w:divBdr>
        <w:top w:val="none" w:sz="0" w:space="0" w:color="auto"/>
        <w:left w:val="none" w:sz="0" w:space="0" w:color="auto"/>
        <w:bottom w:val="none" w:sz="0" w:space="0" w:color="auto"/>
        <w:right w:val="none" w:sz="0" w:space="0" w:color="auto"/>
      </w:divBdr>
    </w:div>
    <w:div w:id="1890067570">
      <w:marLeft w:val="0"/>
      <w:marRight w:val="0"/>
      <w:marTop w:val="0"/>
      <w:marBottom w:val="0"/>
      <w:divBdr>
        <w:top w:val="none" w:sz="0" w:space="0" w:color="auto"/>
        <w:left w:val="none" w:sz="0" w:space="0" w:color="auto"/>
        <w:bottom w:val="none" w:sz="0" w:space="0" w:color="auto"/>
        <w:right w:val="none" w:sz="0" w:space="0" w:color="auto"/>
      </w:divBdr>
      <w:divsChild>
        <w:div w:id="1890068230">
          <w:marLeft w:val="0"/>
          <w:marRight w:val="0"/>
          <w:marTop w:val="0"/>
          <w:marBottom w:val="0"/>
          <w:divBdr>
            <w:top w:val="none" w:sz="0" w:space="0" w:color="auto"/>
            <w:left w:val="none" w:sz="0" w:space="0" w:color="auto"/>
            <w:bottom w:val="none" w:sz="0" w:space="0" w:color="auto"/>
            <w:right w:val="none" w:sz="0" w:space="0" w:color="auto"/>
          </w:divBdr>
        </w:div>
      </w:divsChild>
    </w:div>
    <w:div w:id="1890067572">
      <w:marLeft w:val="0"/>
      <w:marRight w:val="0"/>
      <w:marTop w:val="0"/>
      <w:marBottom w:val="0"/>
      <w:divBdr>
        <w:top w:val="none" w:sz="0" w:space="0" w:color="auto"/>
        <w:left w:val="none" w:sz="0" w:space="0" w:color="auto"/>
        <w:bottom w:val="none" w:sz="0" w:space="0" w:color="auto"/>
        <w:right w:val="none" w:sz="0" w:space="0" w:color="auto"/>
      </w:divBdr>
    </w:div>
    <w:div w:id="1890067574">
      <w:marLeft w:val="0"/>
      <w:marRight w:val="0"/>
      <w:marTop w:val="0"/>
      <w:marBottom w:val="0"/>
      <w:divBdr>
        <w:top w:val="none" w:sz="0" w:space="0" w:color="auto"/>
        <w:left w:val="none" w:sz="0" w:space="0" w:color="auto"/>
        <w:bottom w:val="none" w:sz="0" w:space="0" w:color="auto"/>
        <w:right w:val="none" w:sz="0" w:space="0" w:color="auto"/>
      </w:divBdr>
      <w:divsChild>
        <w:div w:id="1890066289">
          <w:marLeft w:val="0"/>
          <w:marRight w:val="0"/>
          <w:marTop w:val="0"/>
          <w:marBottom w:val="0"/>
          <w:divBdr>
            <w:top w:val="none" w:sz="0" w:space="0" w:color="auto"/>
            <w:left w:val="none" w:sz="0" w:space="0" w:color="auto"/>
            <w:bottom w:val="none" w:sz="0" w:space="0" w:color="auto"/>
            <w:right w:val="none" w:sz="0" w:space="0" w:color="auto"/>
          </w:divBdr>
          <w:divsChild>
            <w:div w:id="1890065709">
              <w:marLeft w:val="0"/>
              <w:marRight w:val="0"/>
              <w:marTop w:val="0"/>
              <w:marBottom w:val="0"/>
              <w:divBdr>
                <w:top w:val="none" w:sz="0" w:space="0" w:color="auto"/>
                <w:left w:val="none" w:sz="0" w:space="0" w:color="auto"/>
                <w:bottom w:val="none" w:sz="0" w:space="0" w:color="auto"/>
                <w:right w:val="none" w:sz="0" w:space="0" w:color="auto"/>
              </w:divBdr>
            </w:div>
          </w:divsChild>
        </w:div>
        <w:div w:id="1890068443">
          <w:marLeft w:val="0"/>
          <w:marRight w:val="0"/>
          <w:marTop w:val="0"/>
          <w:marBottom w:val="0"/>
          <w:divBdr>
            <w:top w:val="none" w:sz="0" w:space="0" w:color="auto"/>
            <w:left w:val="none" w:sz="0" w:space="0" w:color="auto"/>
            <w:bottom w:val="none" w:sz="0" w:space="0" w:color="auto"/>
            <w:right w:val="none" w:sz="0" w:space="0" w:color="auto"/>
          </w:divBdr>
        </w:div>
      </w:divsChild>
    </w:div>
    <w:div w:id="1890067577">
      <w:marLeft w:val="0"/>
      <w:marRight w:val="0"/>
      <w:marTop w:val="0"/>
      <w:marBottom w:val="0"/>
      <w:divBdr>
        <w:top w:val="none" w:sz="0" w:space="0" w:color="auto"/>
        <w:left w:val="none" w:sz="0" w:space="0" w:color="auto"/>
        <w:bottom w:val="none" w:sz="0" w:space="0" w:color="auto"/>
        <w:right w:val="none" w:sz="0" w:space="0" w:color="auto"/>
      </w:divBdr>
    </w:div>
    <w:div w:id="1890067583">
      <w:marLeft w:val="0"/>
      <w:marRight w:val="0"/>
      <w:marTop w:val="0"/>
      <w:marBottom w:val="0"/>
      <w:divBdr>
        <w:top w:val="none" w:sz="0" w:space="0" w:color="auto"/>
        <w:left w:val="none" w:sz="0" w:space="0" w:color="auto"/>
        <w:bottom w:val="none" w:sz="0" w:space="0" w:color="auto"/>
        <w:right w:val="none" w:sz="0" w:space="0" w:color="auto"/>
      </w:divBdr>
      <w:divsChild>
        <w:div w:id="1890065717">
          <w:marLeft w:val="0"/>
          <w:marRight w:val="0"/>
          <w:marTop w:val="0"/>
          <w:marBottom w:val="0"/>
          <w:divBdr>
            <w:top w:val="none" w:sz="0" w:space="0" w:color="auto"/>
            <w:left w:val="none" w:sz="0" w:space="0" w:color="auto"/>
            <w:bottom w:val="none" w:sz="0" w:space="0" w:color="auto"/>
            <w:right w:val="none" w:sz="0" w:space="0" w:color="auto"/>
          </w:divBdr>
        </w:div>
      </w:divsChild>
    </w:div>
    <w:div w:id="1890067584">
      <w:marLeft w:val="0"/>
      <w:marRight w:val="0"/>
      <w:marTop w:val="0"/>
      <w:marBottom w:val="0"/>
      <w:divBdr>
        <w:top w:val="none" w:sz="0" w:space="0" w:color="auto"/>
        <w:left w:val="none" w:sz="0" w:space="0" w:color="auto"/>
        <w:bottom w:val="none" w:sz="0" w:space="0" w:color="auto"/>
        <w:right w:val="none" w:sz="0" w:space="0" w:color="auto"/>
      </w:divBdr>
    </w:div>
    <w:div w:id="1890067585">
      <w:marLeft w:val="0"/>
      <w:marRight w:val="0"/>
      <w:marTop w:val="0"/>
      <w:marBottom w:val="0"/>
      <w:divBdr>
        <w:top w:val="none" w:sz="0" w:space="0" w:color="auto"/>
        <w:left w:val="none" w:sz="0" w:space="0" w:color="auto"/>
        <w:bottom w:val="none" w:sz="0" w:space="0" w:color="auto"/>
        <w:right w:val="none" w:sz="0" w:space="0" w:color="auto"/>
      </w:divBdr>
    </w:div>
    <w:div w:id="1890067593">
      <w:marLeft w:val="0"/>
      <w:marRight w:val="0"/>
      <w:marTop w:val="0"/>
      <w:marBottom w:val="0"/>
      <w:divBdr>
        <w:top w:val="none" w:sz="0" w:space="0" w:color="auto"/>
        <w:left w:val="none" w:sz="0" w:space="0" w:color="auto"/>
        <w:bottom w:val="none" w:sz="0" w:space="0" w:color="auto"/>
        <w:right w:val="none" w:sz="0" w:space="0" w:color="auto"/>
      </w:divBdr>
    </w:div>
    <w:div w:id="1890067595">
      <w:marLeft w:val="0"/>
      <w:marRight w:val="0"/>
      <w:marTop w:val="0"/>
      <w:marBottom w:val="0"/>
      <w:divBdr>
        <w:top w:val="none" w:sz="0" w:space="0" w:color="auto"/>
        <w:left w:val="none" w:sz="0" w:space="0" w:color="auto"/>
        <w:bottom w:val="none" w:sz="0" w:space="0" w:color="auto"/>
        <w:right w:val="none" w:sz="0" w:space="0" w:color="auto"/>
      </w:divBdr>
      <w:divsChild>
        <w:div w:id="1890067817">
          <w:marLeft w:val="0"/>
          <w:marRight w:val="0"/>
          <w:marTop w:val="0"/>
          <w:marBottom w:val="0"/>
          <w:divBdr>
            <w:top w:val="none" w:sz="0" w:space="0" w:color="auto"/>
            <w:left w:val="none" w:sz="0" w:space="0" w:color="auto"/>
            <w:bottom w:val="none" w:sz="0" w:space="0" w:color="auto"/>
            <w:right w:val="none" w:sz="0" w:space="0" w:color="auto"/>
          </w:divBdr>
        </w:div>
      </w:divsChild>
    </w:div>
    <w:div w:id="1890067598">
      <w:marLeft w:val="0"/>
      <w:marRight w:val="0"/>
      <w:marTop w:val="0"/>
      <w:marBottom w:val="0"/>
      <w:divBdr>
        <w:top w:val="none" w:sz="0" w:space="0" w:color="auto"/>
        <w:left w:val="none" w:sz="0" w:space="0" w:color="auto"/>
        <w:bottom w:val="none" w:sz="0" w:space="0" w:color="auto"/>
        <w:right w:val="none" w:sz="0" w:space="0" w:color="auto"/>
      </w:divBdr>
      <w:divsChild>
        <w:div w:id="1890065735">
          <w:marLeft w:val="0"/>
          <w:marRight w:val="0"/>
          <w:marTop w:val="0"/>
          <w:marBottom w:val="0"/>
          <w:divBdr>
            <w:top w:val="none" w:sz="0" w:space="0" w:color="auto"/>
            <w:left w:val="none" w:sz="0" w:space="0" w:color="auto"/>
            <w:bottom w:val="none" w:sz="0" w:space="0" w:color="auto"/>
            <w:right w:val="none" w:sz="0" w:space="0" w:color="auto"/>
          </w:divBdr>
        </w:div>
        <w:div w:id="1890066528">
          <w:marLeft w:val="0"/>
          <w:marRight w:val="0"/>
          <w:marTop w:val="0"/>
          <w:marBottom w:val="0"/>
          <w:divBdr>
            <w:top w:val="none" w:sz="0" w:space="0" w:color="auto"/>
            <w:left w:val="none" w:sz="0" w:space="0" w:color="auto"/>
            <w:bottom w:val="none" w:sz="0" w:space="0" w:color="auto"/>
            <w:right w:val="none" w:sz="0" w:space="0" w:color="auto"/>
          </w:divBdr>
        </w:div>
        <w:div w:id="1890067314">
          <w:marLeft w:val="0"/>
          <w:marRight w:val="0"/>
          <w:marTop w:val="0"/>
          <w:marBottom w:val="0"/>
          <w:divBdr>
            <w:top w:val="none" w:sz="0" w:space="0" w:color="auto"/>
            <w:left w:val="none" w:sz="0" w:space="0" w:color="auto"/>
            <w:bottom w:val="none" w:sz="0" w:space="0" w:color="auto"/>
            <w:right w:val="none" w:sz="0" w:space="0" w:color="auto"/>
          </w:divBdr>
        </w:div>
        <w:div w:id="1890067581">
          <w:marLeft w:val="0"/>
          <w:marRight w:val="0"/>
          <w:marTop w:val="0"/>
          <w:marBottom w:val="0"/>
          <w:divBdr>
            <w:top w:val="none" w:sz="0" w:space="0" w:color="auto"/>
            <w:left w:val="none" w:sz="0" w:space="0" w:color="auto"/>
            <w:bottom w:val="none" w:sz="0" w:space="0" w:color="auto"/>
            <w:right w:val="none" w:sz="0" w:space="0" w:color="auto"/>
          </w:divBdr>
          <w:divsChild>
            <w:div w:id="1890066018">
              <w:marLeft w:val="0"/>
              <w:marRight w:val="0"/>
              <w:marTop w:val="0"/>
              <w:marBottom w:val="0"/>
              <w:divBdr>
                <w:top w:val="none" w:sz="0" w:space="0" w:color="auto"/>
                <w:left w:val="none" w:sz="0" w:space="0" w:color="auto"/>
                <w:bottom w:val="none" w:sz="0" w:space="0" w:color="auto"/>
                <w:right w:val="none" w:sz="0" w:space="0" w:color="auto"/>
              </w:divBdr>
            </w:div>
            <w:div w:id="1890066105">
              <w:marLeft w:val="0"/>
              <w:marRight w:val="0"/>
              <w:marTop w:val="0"/>
              <w:marBottom w:val="0"/>
              <w:divBdr>
                <w:top w:val="none" w:sz="0" w:space="0" w:color="auto"/>
                <w:left w:val="none" w:sz="0" w:space="0" w:color="auto"/>
                <w:bottom w:val="none" w:sz="0" w:space="0" w:color="auto"/>
                <w:right w:val="none" w:sz="0" w:space="0" w:color="auto"/>
              </w:divBdr>
            </w:div>
            <w:div w:id="1890066704">
              <w:marLeft w:val="0"/>
              <w:marRight w:val="0"/>
              <w:marTop w:val="0"/>
              <w:marBottom w:val="0"/>
              <w:divBdr>
                <w:top w:val="none" w:sz="0" w:space="0" w:color="auto"/>
                <w:left w:val="none" w:sz="0" w:space="0" w:color="auto"/>
                <w:bottom w:val="none" w:sz="0" w:space="0" w:color="auto"/>
                <w:right w:val="none" w:sz="0" w:space="0" w:color="auto"/>
              </w:divBdr>
            </w:div>
            <w:div w:id="1890066940">
              <w:marLeft w:val="0"/>
              <w:marRight w:val="0"/>
              <w:marTop w:val="0"/>
              <w:marBottom w:val="0"/>
              <w:divBdr>
                <w:top w:val="none" w:sz="0" w:space="0" w:color="auto"/>
                <w:left w:val="none" w:sz="0" w:space="0" w:color="auto"/>
                <w:bottom w:val="none" w:sz="0" w:space="0" w:color="auto"/>
                <w:right w:val="none" w:sz="0" w:space="0" w:color="auto"/>
              </w:divBdr>
            </w:div>
            <w:div w:id="1890066953">
              <w:marLeft w:val="0"/>
              <w:marRight w:val="0"/>
              <w:marTop w:val="0"/>
              <w:marBottom w:val="0"/>
              <w:divBdr>
                <w:top w:val="none" w:sz="0" w:space="0" w:color="auto"/>
                <w:left w:val="none" w:sz="0" w:space="0" w:color="auto"/>
                <w:bottom w:val="none" w:sz="0" w:space="0" w:color="auto"/>
                <w:right w:val="none" w:sz="0" w:space="0" w:color="auto"/>
              </w:divBdr>
            </w:div>
            <w:div w:id="1890067812">
              <w:marLeft w:val="0"/>
              <w:marRight w:val="0"/>
              <w:marTop w:val="0"/>
              <w:marBottom w:val="0"/>
              <w:divBdr>
                <w:top w:val="none" w:sz="0" w:space="0" w:color="auto"/>
                <w:left w:val="none" w:sz="0" w:space="0" w:color="auto"/>
                <w:bottom w:val="none" w:sz="0" w:space="0" w:color="auto"/>
                <w:right w:val="none" w:sz="0" w:space="0" w:color="auto"/>
              </w:divBdr>
            </w:div>
            <w:div w:id="1890068089">
              <w:marLeft w:val="0"/>
              <w:marRight w:val="0"/>
              <w:marTop w:val="0"/>
              <w:marBottom w:val="0"/>
              <w:divBdr>
                <w:top w:val="none" w:sz="0" w:space="0" w:color="auto"/>
                <w:left w:val="none" w:sz="0" w:space="0" w:color="auto"/>
                <w:bottom w:val="none" w:sz="0" w:space="0" w:color="auto"/>
                <w:right w:val="none" w:sz="0" w:space="0" w:color="auto"/>
              </w:divBdr>
            </w:div>
          </w:divsChild>
        </w:div>
        <w:div w:id="1890068445">
          <w:marLeft w:val="0"/>
          <w:marRight w:val="0"/>
          <w:marTop w:val="0"/>
          <w:marBottom w:val="0"/>
          <w:divBdr>
            <w:top w:val="none" w:sz="0" w:space="0" w:color="auto"/>
            <w:left w:val="none" w:sz="0" w:space="0" w:color="auto"/>
            <w:bottom w:val="none" w:sz="0" w:space="0" w:color="auto"/>
            <w:right w:val="none" w:sz="0" w:space="0" w:color="auto"/>
          </w:divBdr>
        </w:div>
      </w:divsChild>
    </w:div>
    <w:div w:id="1890067599">
      <w:marLeft w:val="0"/>
      <w:marRight w:val="0"/>
      <w:marTop w:val="0"/>
      <w:marBottom w:val="0"/>
      <w:divBdr>
        <w:top w:val="none" w:sz="0" w:space="0" w:color="auto"/>
        <w:left w:val="none" w:sz="0" w:space="0" w:color="auto"/>
        <w:bottom w:val="none" w:sz="0" w:space="0" w:color="auto"/>
        <w:right w:val="none" w:sz="0" w:space="0" w:color="auto"/>
      </w:divBdr>
    </w:div>
    <w:div w:id="1890067602">
      <w:marLeft w:val="0"/>
      <w:marRight w:val="0"/>
      <w:marTop w:val="0"/>
      <w:marBottom w:val="0"/>
      <w:divBdr>
        <w:top w:val="none" w:sz="0" w:space="0" w:color="auto"/>
        <w:left w:val="none" w:sz="0" w:space="0" w:color="auto"/>
        <w:bottom w:val="none" w:sz="0" w:space="0" w:color="auto"/>
        <w:right w:val="none" w:sz="0" w:space="0" w:color="auto"/>
      </w:divBdr>
    </w:div>
    <w:div w:id="1890067603">
      <w:marLeft w:val="0"/>
      <w:marRight w:val="0"/>
      <w:marTop w:val="0"/>
      <w:marBottom w:val="0"/>
      <w:divBdr>
        <w:top w:val="none" w:sz="0" w:space="0" w:color="auto"/>
        <w:left w:val="none" w:sz="0" w:space="0" w:color="auto"/>
        <w:bottom w:val="none" w:sz="0" w:space="0" w:color="auto"/>
        <w:right w:val="none" w:sz="0" w:space="0" w:color="auto"/>
      </w:divBdr>
    </w:div>
    <w:div w:id="1890067606">
      <w:marLeft w:val="0"/>
      <w:marRight w:val="0"/>
      <w:marTop w:val="0"/>
      <w:marBottom w:val="0"/>
      <w:divBdr>
        <w:top w:val="none" w:sz="0" w:space="0" w:color="auto"/>
        <w:left w:val="none" w:sz="0" w:space="0" w:color="auto"/>
        <w:bottom w:val="none" w:sz="0" w:space="0" w:color="auto"/>
        <w:right w:val="none" w:sz="0" w:space="0" w:color="auto"/>
      </w:divBdr>
    </w:div>
    <w:div w:id="1890067608">
      <w:marLeft w:val="0"/>
      <w:marRight w:val="0"/>
      <w:marTop w:val="0"/>
      <w:marBottom w:val="0"/>
      <w:divBdr>
        <w:top w:val="none" w:sz="0" w:space="0" w:color="auto"/>
        <w:left w:val="none" w:sz="0" w:space="0" w:color="auto"/>
        <w:bottom w:val="none" w:sz="0" w:space="0" w:color="auto"/>
        <w:right w:val="none" w:sz="0" w:space="0" w:color="auto"/>
      </w:divBdr>
      <w:divsChild>
        <w:div w:id="1890065881">
          <w:marLeft w:val="0"/>
          <w:marRight w:val="0"/>
          <w:marTop w:val="0"/>
          <w:marBottom w:val="0"/>
          <w:divBdr>
            <w:top w:val="none" w:sz="0" w:space="0" w:color="auto"/>
            <w:left w:val="none" w:sz="0" w:space="0" w:color="auto"/>
            <w:bottom w:val="none" w:sz="0" w:space="0" w:color="auto"/>
            <w:right w:val="none" w:sz="0" w:space="0" w:color="auto"/>
          </w:divBdr>
          <w:divsChild>
            <w:div w:id="1890067289">
              <w:marLeft w:val="0"/>
              <w:marRight w:val="0"/>
              <w:marTop w:val="0"/>
              <w:marBottom w:val="0"/>
              <w:divBdr>
                <w:top w:val="none" w:sz="0" w:space="0" w:color="auto"/>
                <w:left w:val="none" w:sz="0" w:space="0" w:color="auto"/>
                <w:bottom w:val="none" w:sz="0" w:space="0" w:color="auto"/>
                <w:right w:val="none" w:sz="0" w:space="0" w:color="auto"/>
              </w:divBdr>
              <w:divsChild>
                <w:div w:id="1890068371">
                  <w:marLeft w:val="0"/>
                  <w:marRight w:val="0"/>
                  <w:marTop w:val="0"/>
                  <w:marBottom w:val="0"/>
                  <w:divBdr>
                    <w:top w:val="none" w:sz="0" w:space="0" w:color="auto"/>
                    <w:left w:val="none" w:sz="0" w:space="0" w:color="auto"/>
                    <w:bottom w:val="none" w:sz="0" w:space="0" w:color="auto"/>
                    <w:right w:val="none" w:sz="0" w:space="0" w:color="auto"/>
                  </w:divBdr>
                  <w:divsChild>
                    <w:div w:id="1890066184">
                      <w:marLeft w:val="0"/>
                      <w:marRight w:val="0"/>
                      <w:marTop w:val="0"/>
                      <w:marBottom w:val="0"/>
                      <w:divBdr>
                        <w:top w:val="none" w:sz="0" w:space="0" w:color="auto"/>
                        <w:left w:val="none" w:sz="0" w:space="0" w:color="auto"/>
                        <w:bottom w:val="none" w:sz="0" w:space="0" w:color="auto"/>
                        <w:right w:val="none" w:sz="0" w:space="0" w:color="auto"/>
                      </w:divBdr>
                      <w:divsChild>
                        <w:div w:id="1890067825">
                          <w:marLeft w:val="0"/>
                          <w:marRight w:val="0"/>
                          <w:marTop w:val="0"/>
                          <w:marBottom w:val="0"/>
                          <w:divBdr>
                            <w:top w:val="none" w:sz="0" w:space="0" w:color="auto"/>
                            <w:left w:val="none" w:sz="0" w:space="0" w:color="auto"/>
                            <w:bottom w:val="none" w:sz="0" w:space="0" w:color="auto"/>
                            <w:right w:val="none" w:sz="0" w:space="0" w:color="auto"/>
                          </w:divBdr>
                          <w:divsChild>
                            <w:div w:id="1890066709">
                              <w:marLeft w:val="0"/>
                              <w:marRight w:val="0"/>
                              <w:marTop w:val="0"/>
                              <w:marBottom w:val="0"/>
                              <w:divBdr>
                                <w:top w:val="none" w:sz="0" w:space="0" w:color="auto"/>
                                <w:left w:val="none" w:sz="0" w:space="0" w:color="auto"/>
                                <w:bottom w:val="none" w:sz="0" w:space="0" w:color="auto"/>
                                <w:right w:val="none" w:sz="0" w:space="0" w:color="auto"/>
                              </w:divBdr>
                              <w:divsChild>
                                <w:div w:id="1890067468">
                                  <w:marLeft w:val="0"/>
                                  <w:marRight w:val="0"/>
                                  <w:marTop w:val="0"/>
                                  <w:marBottom w:val="0"/>
                                  <w:divBdr>
                                    <w:top w:val="none" w:sz="0" w:space="0" w:color="auto"/>
                                    <w:left w:val="none" w:sz="0" w:space="0" w:color="auto"/>
                                    <w:bottom w:val="none" w:sz="0" w:space="0" w:color="auto"/>
                                    <w:right w:val="none" w:sz="0" w:space="0" w:color="auto"/>
                                  </w:divBdr>
                                  <w:divsChild>
                                    <w:div w:id="1890068568">
                                      <w:marLeft w:val="0"/>
                                      <w:marRight w:val="0"/>
                                      <w:marTop w:val="0"/>
                                      <w:marBottom w:val="0"/>
                                      <w:divBdr>
                                        <w:top w:val="none" w:sz="0" w:space="0" w:color="auto"/>
                                        <w:left w:val="none" w:sz="0" w:space="0" w:color="auto"/>
                                        <w:bottom w:val="none" w:sz="0" w:space="0" w:color="auto"/>
                                        <w:right w:val="none" w:sz="0" w:space="0" w:color="auto"/>
                                      </w:divBdr>
                                      <w:divsChild>
                                        <w:div w:id="1890068505">
                                          <w:marLeft w:val="0"/>
                                          <w:marRight w:val="0"/>
                                          <w:marTop w:val="0"/>
                                          <w:marBottom w:val="0"/>
                                          <w:divBdr>
                                            <w:top w:val="none" w:sz="0" w:space="0" w:color="auto"/>
                                            <w:left w:val="none" w:sz="0" w:space="0" w:color="auto"/>
                                            <w:bottom w:val="none" w:sz="0" w:space="0" w:color="auto"/>
                                            <w:right w:val="none" w:sz="0" w:space="0" w:color="auto"/>
                                          </w:divBdr>
                                          <w:divsChild>
                                            <w:div w:id="1890068177">
                                              <w:marLeft w:val="0"/>
                                              <w:marRight w:val="0"/>
                                              <w:marTop w:val="0"/>
                                              <w:marBottom w:val="0"/>
                                              <w:divBdr>
                                                <w:top w:val="none" w:sz="0" w:space="0" w:color="auto"/>
                                                <w:left w:val="none" w:sz="0" w:space="0" w:color="auto"/>
                                                <w:bottom w:val="none" w:sz="0" w:space="0" w:color="auto"/>
                                                <w:right w:val="none" w:sz="0" w:space="0" w:color="auto"/>
                                              </w:divBdr>
                                              <w:divsChild>
                                                <w:div w:id="1890068329">
                                                  <w:marLeft w:val="0"/>
                                                  <w:marRight w:val="0"/>
                                                  <w:marTop w:val="0"/>
                                                  <w:marBottom w:val="0"/>
                                                  <w:divBdr>
                                                    <w:top w:val="none" w:sz="0" w:space="0" w:color="auto"/>
                                                    <w:left w:val="none" w:sz="0" w:space="0" w:color="auto"/>
                                                    <w:bottom w:val="none" w:sz="0" w:space="0" w:color="auto"/>
                                                    <w:right w:val="none" w:sz="0" w:space="0" w:color="auto"/>
                                                  </w:divBdr>
                                                  <w:divsChild>
                                                    <w:div w:id="189006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7611">
      <w:marLeft w:val="0"/>
      <w:marRight w:val="0"/>
      <w:marTop w:val="0"/>
      <w:marBottom w:val="0"/>
      <w:divBdr>
        <w:top w:val="none" w:sz="0" w:space="0" w:color="auto"/>
        <w:left w:val="none" w:sz="0" w:space="0" w:color="auto"/>
        <w:bottom w:val="none" w:sz="0" w:space="0" w:color="auto"/>
        <w:right w:val="none" w:sz="0" w:space="0" w:color="auto"/>
      </w:divBdr>
    </w:div>
    <w:div w:id="1890067614">
      <w:marLeft w:val="0"/>
      <w:marRight w:val="0"/>
      <w:marTop w:val="0"/>
      <w:marBottom w:val="0"/>
      <w:divBdr>
        <w:top w:val="none" w:sz="0" w:space="0" w:color="auto"/>
        <w:left w:val="none" w:sz="0" w:space="0" w:color="auto"/>
        <w:bottom w:val="none" w:sz="0" w:space="0" w:color="auto"/>
        <w:right w:val="none" w:sz="0" w:space="0" w:color="auto"/>
      </w:divBdr>
    </w:div>
    <w:div w:id="1890067615">
      <w:marLeft w:val="0"/>
      <w:marRight w:val="0"/>
      <w:marTop w:val="0"/>
      <w:marBottom w:val="0"/>
      <w:divBdr>
        <w:top w:val="none" w:sz="0" w:space="0" w:color="auto"/>
        <w:left w:val="none" w:sz="0" w:space="0" w:color="auto"/>
        <w:bottom w:val="none" w:sz="0" w:space="0" w:color="auto"/>
        <w:right w:val="none" w:sz="0" w:space="0" w:color="auto"/>
      </w:divBdr>
    </w:div>
    <w:div w:id="1890067617">
      <w:marLeft w:val="0"/>
      <w:marRight w:val="0"/>
      <w:marTop w:val="0"/>
      <w:marBottom w:val="0"/>
      <w:divBdr>
        <w:top w:val="none" w:sz="0" w:space="0" w:color="auto"/>
        <w:left w:val="none" w:sz="0" w:space="0" w:color="auto"/>
        <w:bottom w:val="none" w:sz="0" w:space="0" w:color="auto"/>
        <w:right w:val="none" w:sz="0" w:space="0" w:color="auto"/>
      </w:divBdr>
    </w:div>
    <w:div w:id="1890067619">
      <w:marLeft w:val="0"/>
      <w:marRight w:val="0"/>
      <w:marTop w:val="0"/>
      <w:marBottom w:val="0"/>
      <w:divBdr>
        <w:top w:val="none" w:sz="0" w:space="0" w:color="auto"/>
        <w:left w:val="none" w:sz="0" w:space="0" w:color="auto"/>
        <w:bottom w:val="none" w:sz="0" w:space="0" w:color="auto"/>
        <w:right w:val="none" w:sz="0" w:space="0" w:color="auto"/>
      </w:divBdr>
    </w:div>
    <w:div w:id="1890067621">
      <w:marLeft w:val="0"/>
      <w:marRight w:val="0"/>
      <w:marTop w:val="0"/>
      <w:marBottom w:val="0"/>
      <w:divBdr>
        <w:top w:val="none" w:sz="0" w:space="0" w:color="auto"/>
        <w:left w:val="none" w:sz="0" w:space="0" w:color="auto"/>
        <w:bottom w:val="none" w:sz="0" w:space="0" w:color="auto"/>
        <w:right w:val="none" w:sz="0" w:space="0" w:color="auto"/>
      </w:divBdr>
    </w:div>
    <w:div w:id="1890067626">
      <w:marLeft w:val="0"/>
      <w:marRight w:val="0"/>
      <w:marTop w:val="0"/>
      <w:marBottom w:val="0"/>
      <w:divBdr>
        <w:top w:val="none" w:sz="0" w:space="0" w:color="auto"/>
        <w:left w:val="none" w:sz="0" w:space="0" w:color="auto"/>
        <w:bottom w:val="none" w:sz="0" w:space="0" w:color="auto"/>
        <w:right w:val="none" w:sz="0" w:space="0" w:color="auto"/>
      </w:divBdr>
      <w:divsChild>
        <w:div w:id="1890068223">
          <w:marLeft w:val="0"/>
          <w:marRight w:val="0"/>
          <w:marTop w:val="0"/>
          <w:marBottom w:val="0"/>
          <w:divBdr>
            <w:top w:val="none" w:sz="0" w:space="0" w:color="auto"/>
            <w:left w:val="none" w:sz="0" w:space="0" w:color="auto"/>
            <w:bottom w:val="none" w:sz="0" w:space="0" w:color="auto"/>
            <w:right w:val="none" w:sz="0" w:space="0" w:color="auto"/>
          </w:divBdr>
        </w:div>
      </w:divsChild>
    </w:div>
    <w:div w:id="1890067629">
      <w:marLeft w:val="0"/>
      <w:marRight w:val="0"/>
      <w:marTop w:val="0"/>
      <w:marBottom w:val="0"/>
      <w:divBdr>
        <w:top w:val="none" w:sz="0" w:space="0" w:color="auto"/>
        <w:left w:val="none" w:sz="0" w:space="0" w:color="auto"/>
        <w:bottom w:val="none" w:sz="0" w:space="0" w:color="auto"/>
        <w:right w:val="none" w:sz="0" w:space="0" w:color="auto"/>
      </w:divBdr>
    </w:div>
    <w:div w:id="1890067634">
      <w:marLeft w:val="0"/>
      <w:marRight w:val="0"/>
      <w:marTop w:val="0"/>
      <w:marBottom w:val="0"/>
      <w:divBdr>
        <w:top w:val="none" w:sz="0" w:space="0" w:color="auto"/>
        <w:left w:val="none" w:sz="0" w:space="0" w:color="auto"/>
        <w:bottom w:val="none" w:sz="0" w:space="0" w:color="auto"/>
        <w:right w:val="none" w:sz="0" w:space="0" w:color="auto"/>
      </w:divBdr>
    </w:div>
    <w:div w:id="1890067635">
      <w:marLeft w:val="0"/>
      <w:marRight w:val="0"/>
      <w:marTop w:val="0"/>
      <w:marBottom w:val="0"/>
      <w:divBdr>
        <w:top w:val="none" w:sz="0" w:space="0" w:color="auto"/>
        <w:left w:val="none" w:sz="0" w:space="0" w:color="auto"/>
        <w:bottom w:val="none" w:sz="0" w:space="0" w:color="auto"/>
        <w:right w:val="none" w:sz="0" w:space="0" w:color="auto"/>
      </w:divBdr>
      <w:divsChild>
        <w:div w:id="1890066510">
          <w:marLeft w:val="0"/>
          <w:marRight w:val="0"/>
          <w:marTop w:val="0"/>
          <w:marBottom w:val="0"/>
          <w:divBdr>
            <w:top w:val="none" w:sz="0" w:space="0" w:color="auto"/>
            <w:left w:val="none" w:sz="0" w:space="0" w:color="auto"/>
            <w:bottom w:val="none" w:sz="0" w:space="0" w:color="auto"/>
            <w:right w:val="none" w:sz="0" w:space="0" w:color="auto"/>
          </w:divBdr>
          <w:divsChild>
            <w:div w:id="1890067822">
              <w:marLeft w:val="0"/>
              <w:marRight w:val="0"/>
              <w:marTop w:val="0"/>
              <w:marBottom w:val="0"/>
              <w:divBdr>
                <w:top w:val="none" w:sz="0" w:space="0" w:color="auto"/>
                <w:left w:val="none" w:sz="0" w:space="0" w:color="auto"/>
                <w:bottom w:val="none" w:sz="0" w:space="0" w:color="auto"/>
                <w:right w:val="none" w:sz="0" w:space="0" w:color="auto"/>
              </w:divBdr>
              <w:divsChild>
                <w:div w:id="1890066431">
                  <w:marLeft w:val="0"/>
                  <w:marRight w:val="0"/>
                  <w:marTop w:val="0"/>
                  <w:marBottom w:val="0"/>
                  <w:divBdr>
                    <w:top w:val="none" w:sz="0" w:space="0" w:color="auto"/>
                    <w:left w:val="none" w:sz="0" w:space="0" w:color="auto"/>
                    <w:bottom w:val="none" w:sz="0" w:space="0" w:color="auto"/>
                    <w:right w:val="none" w:sz="0" w:space="0" w:color="auto"/>
                  </w:divBdr>
                  <w:divsChild>
                    <w:div w:id="1890066676">
                      <w:marLeft w:val="0"/>
                      <w:marRight w:val="0"/>
                      <w:marTop w:val="0"/>
                      <w:marBottom w:val="0"/>
                      <w:divBdr>
                        <w:top w:val="none" w:sz="0" w:space="0" w:color="auto"/>
                        <w:left w:val="none" w:sz="0" w:space="0" w:color="auto"/>
                        <w:bottom w:val="none" w:sz="0" w:space="0" w:color="auto"/>
                        <w:right w:val="none" w:sz="0" w:space="0" w:color="auto"/>
                      </w:divBdr>
                      <w:divsChild>
                        <w:div w:id="189006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786">
          <w:marLeft w:val="0"/>
          <w:marRight w:val="0"/>
          <w:marTop w:val="0"/>
          <w:marBottom w:val="0"/>
          <w:divBdr>
            <w:top w:val="none" w:sz="0" w:space="0" w:color="auto"/>
            <w:left w:val="none" w:sz="0" w:space="0" w:color="auto"/>
            <w:bottom w:val="none" w:sz="0" w:space="0" w:color="auto"/>
            <w:right w:val="none" w:sz="0" w:space="0" w:color="auto"/>
          </w:divBdr>
          <w:divsChild>
            <w:div w:id="1890066858">
              <w:marLeft w:val="0"/>
              <w:marRight w:val="0"/>
              <w:marTop w:val="0"/>
              <w:marBottom w:val="0"/>
              <w:divBdr>
                <w:top w:val="none" w:sz="0" w:space="0" w:color="auto"/>
                <w:left w:val="none" w:sz="0" w:space="0" w:color="auto"/>
                <w:bottom w:val="none" w:sz="0" w:space="0" w:color="auto"/>
                <w:right w:val="none" w:sz="0" w:space="0" w:color="auto"/>
              </w:divBdr>
              <w:divsChild>
                <w:div w:id="1890066806">
                  <w:marLeft w:val="0"/>
                  <w:marRight w:val="0"/>
                  <w:marTop w:val="0"/>
                  <w:marBottom w:val="0"/>
                  <w:divBdr>
                    <w:top w:val="none" w:sz="0" w:space="0" w:color="auto"/>
                    <w:left w:val="none" w:sz="0" w:space="0" w:color="auto"/>
                    <w:bottom w:val="none" w:sz="0" w:space="0" w:color="auto"/>
                    <w:right w:val="none" w:sz="0" w:space="0" w:color="auto"/>
                  </w:divBdr>
                  <w:divsChild>
                    <w:div w:id="1890068184">
                      <w:marLeft w:val="0"/>
                      <w:marRight w:val="0"/>
                      <w:marTop w:val="0"/>
                      <w:marBottom w:val="0"/>
                      <w:divBdr>
                        <w:top w:val="none" w:sz="0" w:space="0" w:color="auto"/>
                        <w:left w:val="none" w:sz="0" w:space="0" w:color="auto"/>
                        <w:bottom w:val="none" w:sz="0" w:space="0" w:color="auto"/>
                        <w:right w:val="none" w:sz="0" w:space="0" w:color="auto"/>
                      </w:divBdr>
                      <w:divsChild>
                        <w:div w:id="1890067058">
                          <w:marLeft w:val="0"/>
                          <w:marRight w:val="0"/>
                          <w:marTop w:val="0"/>
                          <w:marBottom w:val="0"/>
                          <w:divBdr>
                            <w:top w:val="none" w:sz="0" w:space="0" w:color="auto"/>
                            <w:left w:val="none" w:sz="0" w:space="0" w:color="auto"/>
                            <w:bottom w:val="none" w:sz="0" w:space="0" w:color="auto"/>
                            <w:right w:val="none" w:sz="0" w:space="0" w:color="auto"/>
                          </w:divBdr>
                        </w:div>
                        <w:div w:id="189006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8162">
          <w:marLeft w:val="0"/>
          <w:marRight w:val="0"/>
          <w:marTop w:val="0"/>
          <w:marBottom w:val="0"/>
          <w:divBdr>
            <w:top w:val="none" w:sz="0" w:space="0" w:color="auto"/>
            <w:left w:val="none" w:sz="0" w:space="0" w:color="auto"/>
            <w:bottom w:val="none" w:sz="0" w:space="0" w:color="auto"/>
            <w:right w:val="none" w:sz="0" w:space="0" w:color="auto"/>
          </w:divBdr>
          <w:divsChild>
            <w:div w:id="1890066626">
              <w:marLeft w:val="0"/>
              <w:marRight w:val="0"/>
              <w:marTop w:val="0"/>
              <w:marBottom w:val="0"/>
              <w:divBdr>
                <w:top w:val="none" w:sz="0" w:space="0" w:color="auto"/>
                <w:left w:val="none" w:sz="0" w:space="0" w:color="auto"/>
                <w:bottom w:val="none" w:sz="0" w:space="0" w:color="auto"/>
                <w:right w:val="none" w:sz="0" w:space="0" w:color="auto"/>
              </w:divBdr>
              <w:divsChild>
                <w:div w:id="1890068552">
                  <w:marLeft w:val="0"/>
                  <w:marRight w:val="0"/>
                  <w:marTop w:val="0"/>
                  <w:marBottom w:val="0"/>
                  <w:divBdr>
                    <w:top w:val="none" w:sz="0" w:space="0" w:color="auto"/>
                    <w:left w:val="none" w:sz="0" w:space="0" w:color="auto"/>
                    <w:bottom w:val="none" w:sz="0" w:space="0" w:color="auto"/>
                    <w:right w:val="none" w:sz="0" w:space="0" w:color="auto"/>
                  </w:divBdr>
                  <w:divsChild>
                    <w:div w:id="1890066957">
                      <w:marLeft w:val="0"/>
                      <w:marRight w:val="0"/>
                      <w:marTop w:val="0"/>
                      <w:marBottom w:val="0"/>
                      <w:divBdr>
                        <w:top w:val="none" w:sz="0" w:space="0" w:color="auto"/>
                        <w:left w:val="none" w:sz="0" w:space="0" w:color="auto"/>
                        <w:bottom w:val="none" w:sz="0" w:space="0" w:color="auto"/>
                        <w:right w:val="none" w:sz="0" w:space="0" w:color="auto"/>
                      </w:divBdr>
                      <w:divsChild>
                        <w:div w:id="1890066401">
                          <w:marLeft w:val="0"/>
                          <w:marRight w:val="0"/>
                          <w:marTop w:val="0"/>
                          <w:marBottom w:val="0"/>
                          <w:divBdr>
                            <w:top w:val="none" w:sz="0" w:space="0" w:color="auto"/>
                            <w:left w:val="none" w:sz="0" w:space="0" w:color="auto"/>
                            <w:bottom w:val="none" w:sz="0" w:space="0" w:color="auto"/>
                            <w:right w:val="none" w:sz="0" w:space="0" w:color="auto"/>
                          </w:divBdr>
                        </w:div>
                        <w:div w:id="18900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636">
      <w:marLeft w:val="0"/>
      <w:marRight w:val="0"/>
      <w:marTop w:val="0"/>
      <w:marBottom w:val="0"/>
      <w:divBdr>
        <w:top w:val="none" w:sz="0" w:space="0" w:color="auto"/>
        <w:left w:val="none" w:sz="0" w:space="0" w:color="auto"/>
        <w:bottom w:val="none" w:sz="0" w:space="0" w:color="auto"/>
        <w:right w:val="none" w:sz="0" w:space="0" w:color="auto"/>
      </w:divBdr>
    </w:div>
    <w:div w:id="1890067637">
      <w:marLeft w:val="0"/>
      <w:marRight w:val="0"/>
      <w:marTop w:val="0"/>
      <w:marBottom w:val="0"/>
      <w:divBdr>
        <w:top w:val="none" w:sz="0" w:space="0" w:color="auto"/>
        <w:left w:val="none" w:sz="0" w:space="0" w:color="auto"/>
        <w:bottom w:val="none" w:sz="0" w:space="0" w:color="auto"/>
        <w:right w:val="none" w:sz="0" w:space="0" w:color="auto"/>
      </w:divBdr>
    </w:div>
    <w:div w:id="1890067638">
      <w:marLeft w:val="0"/>
      <w:marRight w:val="0"/>
      <w:marTop w:val="0"/>
      <w:marBottom w:val="0"/>
      <w:divBdr>
        <w:top w:val="none" w:sz="0" w:space="0" w:color="auto"/>
        <w:left w:val="none" w:sz="0" w:space="0" w:color="auto"/>
        <w:bottom w:val="none" w:sz="0" w:space="0" w:color="auto"/>
        <w:right w:val="none" w:sz="0" w:space="0" w:color="auto"/>
      </w:divBdr>
      <w:divsChild>
        <w:div w:id="1890067266">
          <w:marLeft w:val="0"/>
          <w:marRight w:val="0"/>
          <w:marTop w:val="0"/>
          <w:marBottom w:val="0"/>
          <w:divBdr>
            <w:top w:val="none" w:sz="0" w:space="0" w:color="auto"/>
            <w:left w:val="none" w:sz="0" w:space="0" w:color="auto"/>
            <w:bottom w:val="none" w:sz="0" w:space="0" w:color="auto"/>
            <w:right w:val="none" w:sz="0" w:space="0" w:color="auto"/>
          </w:divBdr>
          <w:divsChild>
            <w:div w:id="1890066082">
              <w:marLeft w:val="0"/>
              <w:marRight w:val="0"/>
              <w:marTop w:val="0"/>
              <w:marBottom w:val="0"/>
              <w:divBdr>
                <w:top w:val="none" w:sz="0" w:space="0" w:color="auto"/>
                <w:left w:val="none" w:sz="0" w:space="0" w:color="auto"/>
                <w:bottom w:val="none" w:sz="0" w:space="0" w:color="auto"/>
                <w:right w:val="none" w:sz="0" w:space="0" w:color="auto"/>
              </w:divBdr>
              <w:divsChild>
                <w:div w:id="1890066323">
                  <w:marLeft w:val="0"/>
                  <w:marRight w:val="0"/>
                  <w:marTop w:val="0"/>
                  <w:marBottom w:val="0"/>
                  <w:divBdr>
                    <w:top w:val="none" w:sz="0" w:space="0" w:color="auto"/>
                    <w:left w:val="none" w:sz="0" w:space="0" w:color="auto"/>
                    <w:bottom w:val="none" w:sz="0" w:space="0" w:color="auto"/>
                    <w:right w:val="none" w:sz="0" w:space="0" w:color="auto"/>
                  </w:divBdr>
                  <w:divsChild>
                    <w:div w:id="1890066682">
                      <w:marLeft w:val="0"/>
                      <w:marRight w:val="0"/>
                      <w:marTop w:val="0"/>
                      <w:marBottom w:val="0"/>
                      <w:divBdr>
                        <w:top w:val="none" w:sz="0" w:space="0" w:color="auto"/>
                        <w:left w:val="none" w:sz="0" w:space="0" w:color="auto"/>
                        <w:bottom w:val="none" w:sz="0" w:space="0" w:color="auto"/>
                        <w:right w:val="none" w:sz="0" w:space="0" w:color="auto"/>
                      </w:divBdr>
                    </w:div>
                  </w:divsChild>
                </w:div>
                <w:div w:id="1890066959">
                  <w:marLeft w:val="0"/>
                  <w:marRight w:val="0"/>
                  <w:marTop w:val="0"/>
                  <w:marBottom w:val="0"/>
                  <w:divBdr>
                    <w:top w:val="none" w:sz="0" w:space="0" w:color="auto"/>
                    <w:left w:val="none" w:sz="0" w:space="0" w:color="auto"/>
                    <w:bottom w:val="none" w:sz="0" w:space="0" w:color="auto"/>
                    <w:right w:val="none" w:sz="0" w:space="0" w:color="auto"/>
                  </w:divBdr>
                  <w:divsChild>
                    <w:div w:id="189006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646">
      <w:marLeft w:val="0"/>
      <w:marRight w:val="0"/>
      <w:marTop w:val="0"/>
      <w:marBottom w:val="0"/>
      <w:divBdr>
        <w:top w:val="none" w:sz="0" w:space="0" w:color="auto"/>
        <w:left w:val="none" w:sz="0" w:space="0" w:color="auto"/>
        <w:bottom w:val="none" w:sz="0" w:space="0" w:color="auto"/>
        <w:right w:val="none" w:sz="0" w:space="0" w:color="auto"/>
      </w:divBdr>
    </w:div>
    <w:div w:id="1890067649">
      <w:marLeft w:val="0"/>
      <w:marRight w:val="0"/>
      <w:marTop w:val="0"/>
      <w:marBottom w:val="0"/>
      <w:divBdr>
        <w:top w:val="none" w:sz="0" w:space="0" w:color="auto"/>
        <w:left w:val="none" w:sz="0" w:space="0" w:color="auto"/>
        <w:bottom w:val="none" w:sz="0" w:space="0" w:color="auto"/>
        <w:right w:val="none" w:sz="0" w:space="0" w:color="auto"/>
      </w:divBdr>
    </w:div>
    <w:div w:id="1890067652">
      <w:marLeft w:val="0"/>
      <w:marRight w:val="0"/>
      <w:marTop w:val="0"/>
      <w:marBottom w:val="0"/>
      <w:divBdr>
        <w:top w:val="none" w:sz="0" w:space="0" w:color="auto"/>
        <w:left w:val="none" w:sz="0" w:space="0" w:color="auto"/>
        <w:bottom w:val="none" w:sz="0" w:space="0" w:color="auto"/>
        <w:right w:val="none" w:sz="0" w:space="0" w:color="auto"/>
      </w:divBdr>
    </w:div>
    <w:div w:id="1890067653">
      <w:marLeft w:val="0"/>
      <w:marRight w:val="0"/>
      <w:marTop w:val="0"/>
      <w:marBottom w:val="0"/>
      <w:divBdr>
        <w:top w:val="none" w:sz="0" w:space="0" w:color="auto"/>
        <w:left w:val="none" w:sz="0" w:space="0" w:color="auto"/>
        <w:bottom w:val="none" w:sz="0" w:space="0" w:color="auto"/>
        <w:right w:val="none" w:sz="0" w:space="0" w:color="auto"/>
      </w:divBdr>
    </w:div>
    <w:div w:id="1890067655">
      <w:marLeft w:val="0"/>
      <w:marRight w:val="0"/>
      <w:marTop w:val="0"/>
      <w:marBottom w:val="0"/>
      <w:divBdr>
        <w:top w:val="none" w:sz="0" w:space="0" w:color="auto"/>
        <w:left w:val="none" w:sz="0" w:space="0" w:color="auto"/>
        <w:bottom w:val="none" w:sz="0" w:space="0" w:color="auto"/>
        <w:right w:val="none" w:sz="0" w:space="0" w:color="auto"/>
      </w:divBdr>
    </w:div>
    <w:div w:id="1890067656">
      <w:marLeft w:val="0"/>
      <w:marRight w:val="0"/>
      <w:marTop w:val="0"/>
      <w:marBottom w:val="0"/>
      <w:divBdr>
        <w:top w:val="none" w:sz="0" w:space="0" w:color="auto"/>
        <w:left w:val="none" w:sz="0" w:space="0" w:color="auto"/>
        <w:bottom w:val="none" w:sz="0" w:space="0" w:color="auto"/>
        <w:right w:val="none" w:sz="0" w:space="0" w:color="auto"/>
      </w:divBdr>
    </w:div>
    <w:div w:id="1890067657">
      <w:marLeft w:val="0"/>
      <w:marRight w:val="0"/>
      <w:marTop w:val="0"/>
      <w:marBottom w:val="0"/>
      <w:divBdr>
        <w:top w:val="none" w:sz="0" w:space="0" w:color="auto"/>
        <w:left w:val="none" w:sz="0" w:space="0" w:color="auto"/>
        <w:bottom w:val="none" w:sz="0" w:space="0" w:color="auto"/>
        <w:right w:val="none" w:sz="0" w:space="0" w:color="auto"/>
      </w:divBdr>
    </w:div>
    <w:div w:id="1890067660">
      <w:marLeft w:val="0"/>
      <w:marRight w:val="0"/>
      <w:marTop w:val="0"/>
      <w:marBottom w:val="0"/>
      <w:divBdr>
        <w:top w:val="none" w:sz="0" w:space="0" w:color="auto"/>
        <w:left w:val="none" w:sz="0" w:space="0" w:color="auto"/>
        <w:bottom w:val="none" w:sz="0" w:space="0" w:color="auto"/>
        <w:right w:val="none" w:sz="0" w:space="0" w:color="auto"/>
      </w:divBdr>
    </w:div>
    <w:div w:id="1890067661">
      <w:marLeft w:val="0"/>
      <w:marRight w:val="0"/>
      <w:marTop w:val="0"/>
      <w:marBottom w:val="0"/>
      <w:divBdr>
        <w:top w:val="none" w:sz="0" w:space="0" w:color="auto"/>
        <w:left w:val="none" w:sz="0" w:space="0" w:color="auto"/>
        <w:bottom w:val="none" w:sz="0" w:space="0" w:color="auto"/>
        <w:right w:val="none" w:sz="0" w:space="0" w:color="auto"/>
      </w:divBdr>
    </w:div>
    <w:div w:id="1890067662">
      <w:marLeft w:val="0"/>
      <w:marRight w:val="0"/>
      <w:marTop w:val="0"/>
      <w:marBottom w:val="0"/>
      <w:divBdr>
        <w:top w:val="none" w:sz="0" w:space="0" w:color="auto"/>
        <w:left w:val="none" w:sz="0" w:space="0" w:color="auto"/>
        <w:bottom w:val="none" w:sz="0" w:space="0" w:color="auto"/>
        <w:right w:val="none" w:sz="0" w:space="0" w:color="auto"/>
      </w:divBdr>
    </w:div>
    <w:div w:id="1890067664">
      <w:marLeft w:val="0"/>
      <w:marRight w:val="0"/>
      <w:marTop w:val="0"/>
      <w:marBottom w:val="0"/>
      <w:divBdr>
        <w:top w:val="none" w:sz="0" w:space="0" w:color="auto"/>
        <w:left w:val="none" w:sz="0" w:space="0" w:color="auto"/>
        <w:bottom w:val="none" w:sz="0" w:space="0" w:color="auto"/>
        <w:right w:val="none" w:sz="0" w:space="0" w:color="auto"/>
      </w:divBdr>
    </w:div>
    <w:div w:id="1890067668">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 w:id="1890068022">
          <w:marLeft w:val="0"/>
          <w:marRight w:val="0"/>
          <w:marTop w:val="0"/>
          <w:marBottom w:val="0"/>
          <w:divBdr>
            <w:top w:val="none" w:sz="0" w:space="0" w:color="auto"/>
            <w:left w:val="none" w:sz="0" w:space="0" w:color="auto"/>
            <w:bottom w:val="none" w:sz="0" w:space="0" w:color="auto"/>
            <w:right w:val="none" w:sz="0" w:space="0" w:color="auto"/>
          </w:divBdr>
          <w:divsChild>
            <w:div w:id="1890065922">
              <w:marLeft w:val="0"/>
              <w:marRight w:val="0"/>
              <w:marTop w:val="0"/>
              <w:marBottom w:val="0"/>
              <w:divBdr>
                <w:top w:val="none" w:sz="0" w:space="0" w:color="auto"/>
                <w:left w:val="none" w:sz="0" w:space="0" w:color="auto"/>
                <w:bottom w:val="none" w:sz="0" w:space="0" w:color="auto"/>
                <w:right w:val="none" w:sz="0" w:space="0" w:color="auto"/>
              </w:divBdr>
              <w:divsChild>
                <w:div w:id="1890067796">
                  <w:marLeft w:val="0"/>
                  <w:marRight w:val="0"/>
                  <w:marTop w:val="0"/>
                  <w:marBottom w:val="0"/>
                  <w:divBdr>
                    <w:top w:val="none" w:sz="0" w:space="0" w:color="auto"/>
                    <w:left w:val="none" w:sz="0" w:space="0" w:color="auto"/>
                    <w:bottom w:val="none" w:sz="0" w:space="0" w:color="auto"/>
                    <w:right w:val="none" w:sz="0" w:space="0" w:color="auto"/>
                  </w:divBdr>
                </w:div>
              </w:divsChild>
            </w:div>
            <w:div w:id="18900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671">
      <w:marLeft w:val="0"/>
      <w:marRight w:val="0"/>
      <w:marTop w:val="0"/>
      <w:marBottom w:val="0"/>
      <w:divBdr>
        <w:top w:val="none" w:sz="0" w:space="0" w:color="auto"/>
        <w:left w:val="none" w:sz="0" w:space="0" w:color="auto"/>
        <w:bottom w:val="none" w:sz="0" w:space="0" w:color="auto"/>
        <w:right w:val="none" w:sz="0" w:space="0" w:color="auto"/>
      </w:divBdr>
      <w:divsChild>
        <w:div w:id="1890066128">
          <w:marLeft w:val="0"/>
          <w:marRight w:val="0"/>
          <w:marTop w:val="0"/>
          <w:marBottom w:val="0"/>
          <w:divBdr>
            <w:top w:val="none" w:sz="0" w:space="0" w:color="auto"/>
            <w:left w:val="none" w:sz="0" w:space="0" w:color="auto"/>
            <w:bottom w:val="none" w:sz="0" w:space="0" w:color="auto"/>
            <w:right w:val="none" w:sz="0" w:space="0" w:color="auto"/>
          </w:divBdr>
        </w:div>
        <w:div w:id="1890067533">
          <w:marLeft w:val="0"/>
          <w:marRight w:val="0"/>
          <w:marTop w:val="0"/>
          <w:marBottom w:val="0"/>
          <w:divBdr>
            <w:top w:val="none" w:sz="0" w:space="0" w:color="auto"/>
            <w:left w:val="none" w:sz="0" w:space="0" w:color="auto"/>
            <w:bottom w:val="none" w:sz="0" w:space="0" w:color="auto"/>
            <w:right w:val="none" w:sz="0" w:space="0" w:color="auto"/>
          </w:divBdr>
        </w:div>
        <w:div w:id="1890067818">
          <w:marLeft w:val="0"/>
          <w:marRight w:val="0"/>
          <w:marTop w:val="0"/>
          <w:marBottom w:val="0"/>
          <w:divBdr>
            <w:top w:val="none" w:sz="0" w:space="0" w:color="auto"/>
            <w:left w:val="none" w:sz="0" w:space="0" w:color="auto"/>
            <w:bottom w:val="none" w:sz="0" w:space="0" w:color="auto"/>
            <w:right w:val="none" w:sz="0" w:space="0" w:color="auto"/>
          </w:divBdr>
        </w:div>
      </w:divsChild>
    </w:div>
    <w:div w:id="1890067672">
      <w:marLeft w:val="0"/>
      <w:marRight w:val="0"/>
      <w:marTop w:val="0"/>
      <w:marBottom w:val="0"/>
      <w:divBdr>
        <w:top w:val="none" w:sz="0" w:space="0" w:color="auto"/>
        <w:left w:val="none" w:sz="0" w:space="0" w:color="auto"/>
        <w:bottom w:val="none" w:sz="0" w:space="0" w:color="auto"/>
        <w:right w:val="none" w:sz="0" w:space="0" w:color="auto"/>
      </w:divBdr>
    </w:div>
    <w:div w:id="1890067675">
      <w:marLeft w:val="0"/>
      <w:marRight w:val="0"/>
      <w:marTop w:val="0"/>
      <w:marBottom w:val="0"/>
      <w:divBdr>
        <w:top w:val="none" w:sz="0" w:space="0" w:color="auto"/>
        <w:left w:val="none" w:sz="0" w:space="0" w:color="auto"/>
        <w:bottom w:val="none" w:sz="0" w:space="0" w:color="auto"/>
        <w:right w:val="none" w:sz="0" w:space="0" w:color="auto"/>
      </w:divBdr>
      <w:divsChild>
        <w:div w:id="1890065734">
          <w:marLeft w:val="0"/>
          <w:marRight w:val="0"/>
          <w:marTop w:val="0"/>
          <w:marBottom w:val="0"/>
          <w:divBdr>
            <w:top w:val="none" w:sz="0" w:space="0" w:color="auto"/>
            <w:left w:val="none" w:sz="0" w:space="0" w:color="auto"/>
            <w:bottom w:val="none" w:sz="0" w:space="0" w:color="auto"/>
            <w:right w:val="none" w:sz="0" w:space="0" w:color="auto"/>
          </w:divBdr>
          <w:divsChild>
            <w:div w:id="1890067966">
              <w:marLeft w:val="0"/>
              <w:marRight w:val="0"/>
              <w:marTop w:val="0"/>
              <w:marBottom w:val="0"/>
              <w:divBdr>
                <w:top w:val="none" w:sz="0" w:space="0" w:color="auto"/>
                <w:left w:val="none" w:sz="0" w:space="0" w:color="auto"/>
                <w:bottom w:val="none" w:sz="0" w:space="0" w:color="auto"/>
                <w:right w:val="none" w:sz="0" w:space="0" w:color="auto"/>
              </w:divBdr>
            </w:div>
          </w:divsChild>
        </w:div>
        <w:div w:id="1890066788">
          <w:marLeft w:val="0"/>
          <w:marRight w:val="0"/>
          <w:marTop w:val="0"/>
          <w:marBottom w:val="0"/>
          <w:divBdr>
            <w:top w:val="none" w:sz="0" w:space="0" w:color="auto"/>
            <w:left w:val="none" w:sz="0" w:space="0" w:color="auto"/>
            <w:bottom w:val="none" w:sz="0" w:space="0" w:color="auto"/>
            <w:right w:val="none" w:sz="0" w:space="0" w:color="auto"/>
          </w:divBdr>
        </w:div>
        <w:div w:id="1890067103">
          <w:marLeft w:val="0"/>
          <w:marRight w:val="0"/>
          <w:marTop w:val="0"/>
          <w:marBottom w:val="0"/>
          <w:divBdr>
            <w:top w:val="none" w:sz="0" w:space="0" w:color="auto"/>
            <w:left w:val="none" w:sz="0" w:space="0" w:color="auto"/>
            <w:bottom w:val="none" w:sz="0" w:space="0" w:color="auto"/>
            <w:right w:val="none" w:sz="0" w:space="0" w:color="auto"/>
          </w:divBdr>
        </w:div>
      </w:divsChild>
    </w:div>
    <w:div w:id="1890067677">
      <w:marLeft w:val="0"/>
      <w:marRight w:val="0"/>
      <w:marTop w:val="0"/>
      <w:marBottom w:val="0"/>
      <w:divBdr>
        <w:top w:val="none" w:sz="0" w:space="0" w:color="auto"/>
        <w:left w:val="none" w:sz="0" w:space="0" w:color="auto"/>
        <w:bottom w:val="none" w:sz="0" w:space="0" w:color="auto"/>
        <w:right w:val="none" w:sz="0" w:space="0" w:color="auto"/>
      </w:divBdr>
    </w:div>
    <w:div w:id="1890067678">
      <w:marLeft w:val="0"/>
      <w:marRight w:val="0"/>
      <w:marTop w:val="0"/>
      <w:marBottom w:val="0"/>
      <w:divBdr>
        <w:top w:val="none" w:sz="0" w:space="0" w:color="auto"/>
        <w:left w:val="none" w:sz="0" w:space="0" w:color="auto"/>
        <w:bottom w:val="none" w:sz="0" w:space="0" w:color="auto"/>
        <w:right w:val="none" w:sz="0" w:space="0" w:color="auto"/>
      </w:divBdr>
      <w:divsChild>
        <w:div w:id="1890065745">
          <w:marLeft w:val="0"/>
          <w:marRight w:val="0"/>
          <w:marTop w:val="0"/>
          <w:marBottom w:val="0"/>
          <w:divBdr>
            <w:top w:val="none" w:sz="0" w:space="0" w:color="auto"/>
            <w:left w:val="none" w:sz="0" w:space="0" w:color="auto"/>
            <w:bottom w:val="none" w:sz="0" w:space="0" w:color="auto"/>
            <w:right w:val="none" w:sz="0" w:space="0" w:color="auto"/>
          </w:divBdr>
          <w:divsChild>
            <w:div w:id="1890066465">
              <w:marLeft w:val="0"/>
              <w:marRight w:val="0"/>
              <w:marTop w:val="0"/>
              <w:marBottom w:val="0"/>
              <w:divBdr>
                <w:top w:val="none" w:sz="0" w:space="0" w:color="auto"/>
                <w:left w:val="none" w:sz="0" w:space="0" w:color="auto"/>
                <w:bottom w:val="none" w:sz="0" w:space="0" w:color="auto"/>
                <w:right w:val="none" w:sz="0" w:space="0" w:color="auto"/>
              </w:divBdr>
            </w:div>
            <w:div w:id="1890067868">
              <w:marLeft w:val="0"/>
              <w:marRight w:val="0"/>
              <w:marTop w:val="0"/>
              <w:marBottom w:val="0"/>
              <w:divBdr>
                <w:top w:val="none" w:sz="0" w:space="0" w:color="auto"/>
                <w:left w:val="none" w:sz="0" w:space="0" w:color="auto"/>
                <w:bottom w:val="none" w:sz="0" w:space="0" w:color="auto"/>
                <w:right w:val="none" w:sz="0" w:space="0" w:color="auto"/>
              </w:divBdr>
            </w:div>
          </w:divsChild>
        </w:div>
        <w:div w:id="1890066530">
          <w:marLeft w:val="0"/>
          <w:marRight w:val="0"/>
          <w:marTop w:val="0"/>
          <w:marBottom w:val="0"/>
          <w:divBdr>
            <w:top w:val="none" w:sz="0" w:space="0" w:color="auto"/>
            <w:left w:val="none" w:sz="0" w:space="0" w:color="auto"/>
            <w:bottom w:val="none" w:sz="0" w:space="0" w:color="auto"/>
            <w:right w:val="none" w:sz="0" w:space="0" w:color="auto"/>
          </w:divBdr>
        </w:div>
        <w:div w:id="1890066787">
          <w:marLeft w:val="0"/>
          <w:marRight w:val="0"/>
          <w:marTop w:val="0"/>
          <w:marBottom w:val="0"/>
          <w:divBdr>
            <w:top w:val="none" w:sz="0" w:space="0" w:color="auto"/>
            <w:left w:val="none" w:sz="0" w:space="0" w:color="auto"/>
            <w:bottom w:val="none" w:sz="0" w:space="0" w:color="auto"/>
            <w:right w:val="none" w:sz="0" w:space="0" w:color="auto"/>
          </w:divBdr>
        </w:div>
        <w:div w:id="1890067250">
          <w:marLeft w:val="0"/>
          <w:marRight w:val="0"/>
          <w:marTop w:val="0"/>
          <w:marBottom w:val="0"/>
          <w:divBdr>
            <w:top w:val="none" w:sz="0" w:space="0" w:color="auto"/>
            <w:left w:val="none" w:sz="0" w:space="0" w:color="auto"/>
            <w:bottom w:val="none" w:sz="0" w:space="0" w:color="auto"/>
            <w:right w:val="none" w:sz="0" w:space="0" w:color="auto"/>
          </w:divBdr>
        </w:div>
        <w:div w:id="1890067473">
          <w:marLeft w:val="0"/>
          <w:marRight w:val="0"/>
          <w:marTop w:val="0"/>
          <w:marBottom w:val="0"/>
          <w:divBdr>
            <w:top w:val="none" w:sz="0" w:space="0" w:color="auto"/>
            <w:left w:val="none" w:sz="0" w:space="0" w:color="auto"/>
            <w:bottom w:val="none" w:sz="0" w:space="0" w:color="auto"/>
            <w:right w:val="none" w:sz="0" w:space="0" w:color="auto"/>
          </w:divBdr>
        </w:div>
      </w:divsChild>
    </w:div>
    <w:div w:id="1890067681">
      <w:marLeft w:val="0"/>
      <w:marRight w:val="0"/>
      <w:marTop w:val="0"/>
      <w:marBottom w:val="0"/>
      <w:divBdr>
        <w:top w:val="none" w:sz="0" w:space="0" w:color="auto"/>
        <w:left w:val="none" w:sz="0" w:space="0" w:color="auto"/>
        <w:bottom w:val="none" w:sz="0" w:space="0" w:color="auto"/>
        <w:right w:val="none" w:sz="0" w:space="0" w:color="auto"/>
      </w:divBdr>
    </w:div>
    <w:div w:id="1890067683">
      <w:marLeft w:val="0"/>
      <w:marRight w:val="0"/>
      <w:marTop w:val="0"/>
      <w:marBottom w:val="0"/>
      <w:divBdr>
        <w:top w:val="none" w:sz="0" w:space="0" w:color="auto"/>
        <w:left w:val="none" w:sz="0" w:space="0" w:color="auto"/>
        <w:bottom w:val="none" w:sz="0" w:space="0" w:color="auto"/>
        <w:right w:val="none" w:sz="0" w:space="0" w:color="auto"/>
      </w:divBdr>
    </w:div>
    <w:div w:id="1890067685">
      <w:marLeft w:val="0"/>
      <w:marRight w:val="0"/>
      <w:marTop w:val="0"/>
      <w:marBottom w:val="0"/>
      <w:divBdr>
        <w:top w:val="none" w:sz="0" w:space="0" w:color="auto"/>
        <w:left w:val="none" w:sz="0" w:space="0" w:color="auto"/>
        <w:bottom w:val="none" w:sz="0" w:space="0" w:color="auto"/>
        <w:right w:val="none" w:sz="0" w:space="0" w:color="auto"/>
      </w:divBdr>
    </w:div>
    <w:div w:id="1890067686">
      <w:marLeft w:val="0"/>
      <w:marRight w:val="0"/>
      <w:marTop w:val="0"/>
      <w:marBottom w:val="0"/>
      <w:divBdr>
        <w:top w:val="none" w:sz="0" w:space="0" w:color="auto"/>
        <w:left w:val="none" w:sz="0" w:space="0" w:color="auto"/>
        <w:bottom w:val="none" w:sz="0" w:space="0" w:color="auto"/>
        <w:right w:val="none" w:sz="0" w:space="0" w:color="auto"/>
      </w:divBdr>
    </w:div>
    <w:div w:id="1890067687">
      <w:marLeft w:val="0"/>
      <w:marRight w:val="0"/>
      <w:marTop w:val="0"/>
      <w:marBottom w:val="0"/>
      <w:divBdr>
        <w:top w:val="none" w:sz="0" w:space="0" w:color="auto"/>
        <w:left w:val="none" w:sz="0" w:space="0" w:color="auto"/>
        <w:bottom w:val="none" w:sz="0" w:space="0" w:color="auto"/>
        <w:right w:val="none" w:sz="0" w:space="0" w:color="auto"/>
      </w:divBdr>
      <w:divsChild>
        <w:div w:id="1890068383">
          <w:marLeft w:val="0"/>
          <w:marRight w:val="0"/>
          <w:marTop w:val="0"/>
          <w:marBottom w:val="0"/>
          <w:divBdr>
            <w:top w:val="none" w:sz="0" w:space="0" w:color="auto"/>
            <w:left w:val="none" w:sz="0" w:space="0" w:color="auto"/>
            <w:bottom w:val="none" w:sz="0" w:space="0" w:color="auto"/>
            <w:right w:val="none" w:sz="0" w:space="0" w:color="auto"/>
          </w:divBdr>
        </w:div>
      </w:divsChild>
    </w:div>
    <w:div w:id="1890067692">
      <w:marLeft w:val="0"/>
      <w:marRight w:val="0"/>
      <w:marTop w:val="0"/>
      <w:marBottom w:val="0"/>
      <w:divBdr>
        <w:top w:val="none" w:sz="0" w:space="0" w:color="auto"/>
        <w:left w:val="none" w:sz="0" w:space="0" w:color="auto"/>
        <w:bottom w:val="none" w:sz="0" w:space="0" w:color="auto"/>
        <w:right w:val="none" w:sz="0" w:space="0" w:color="auto"/>
      </w:divBdr>
    </w:div>
    <w:div w:id="1890067693">
      <w:marLeft w:val="0"/>
      <w:marRight w:val="0"/>
      <w:marTop w:val="0"/>
      <w:marBottom w:val="0"/>
      <w:divBdr>
        <w:top w:val="none" w:sz="0" w:space="0" w:color="auto"/>
        <w:left w:val="none" w:sz="0" w:space="0" w:color="auto"/>
        <w:bottom w:val="none" w:sz="0" w:space="0" w:color="auto"/>
        <w:right w:val="none" w:sz="0" w:space="0" w:color="auto"/>
      </w:divBdr>
    </w:div>
    <w:div w:id="1890067695">
      <w:marLeft w:val="0"/>
      <w:marRight w:val="0"/>
      <w:marTop w:val="0"/>
      <w:marBottom w:val="0"/>
      <w:divBdr>
        <w:top w:val="none" w:sz="0" w:space="0" w:color="auto"/>
        <w:left w:val="none" w:sz="0" w:space="0" w:color="auto"/>
        <w:bottom w:val="none" w:sz="0" w:space="0" w:color="auto"/>
        <w:right w:val="none" w:sz="0" w:space="0" w:color="auto"/>
      </w:divBdr>
    </w:div>
    <w:div w:id="1890067704">
      <w:marLeft w:val="0"/>
      <w:marRight w:val="0"/>
      <w:marTop w:val="0"/>
      <w:marBottom w:val="0"/>
      <w:divBdr>
        <w:top w:val="none" w:sz="0" w:space="0" w:color="auto"/>
        <w:left w:val="none" w:sz="0" w:space="0" w:color="auto"/>
        <w:bottom w:val="none" w:sz="0" w:space="0" w:color="auto"/>
        <w:right w:val="none" w:sz="0" w:space="0" w:color="auto"/>
      </w:divBdr>
      <w:divsChild>
        <w:div w:id="1890066115">
          <w:marLeft w:val="0"/>
          <w:marRight w:val="0"/>
          <w:marTop w:val="0"/>
          <w:marBottom w:val="0"/>
          <w:divBdr>
            <w:top w:val="none" w:sz="0" w:space="0" w:color="auto"/>
            <w:left w:val="none" w:sz="0" w:space="0" w:color="auto"/>
            <w:bottom w:val="none" w:sz="0" w:space="0" w:color="auto"/>
            <w:right w:val="none" w:sz="0" w:space="0" w:color="auto"/>
          </w:divBdr>
        </w:div>
        <w:div w:id="1890066266">
          <w:marLeft w:val="0"/>
          <w:marRight w:val="0"/>
          <w:marTop w:val="0"/>
          <w:marBottom w:val="0"/>
          <w:divBdr>
            <w:top w:val="none" w:sz="0" w:space="0" w:color="auto"/>
            <w:left w:val="none" w:sz="0" w:space="0" w:color="auto"/>
            <w:bottom w:val="none" w:sz="0" w:space="0" w:color="auto"/>
            <w:right w:val="none" w:sz="0" w:space="0" w:color="auto"/>
          </w:divBdr>
        </w:div>
        <w:div w:id="1890067001">
          <w:marLeft w:val="0"/>
          <w:marRight w:val="0"/>
          <w:marTop w:val="0"/>
          <w:marBottom w:val="0"/>
          <w:divBdr>
            <w:top w:val="none" w:sz="0" w:space="0" w:color="auto"/>
            <w:left w:val="none" w:sz="0" w:space="0" w:color="auto"/>
            <w:bottom w:val="none" w:sz="0" w:space="0" w:color="auto"/>
            <w:right w:val="none" w:sz="0" w:space="0" w:color="auto"/>
          </w:divBdr>
        </w:div>
        <w:div w:id="1890067834">
          <w:marLeft w:val="0"/>
          <w:marRight w:val="0"/>
          <w:marTop w:val="0"/>
          <w:marBottom w:val="0"/>
          <w:divBdr>
            <w:top w:val="none" w:sz="0" w:space="0" w:color="auto"/>
            <w:left w:val="none" w:sz="0" w:space="0" w:color="auto"/>
            <w:bottom w:val="none" w:sz="0" w:space="0" w:color="auto"/>
            <w:right w:val="none" w:sz="0" w:space="0" w:color="auto"/>
          </w:divBdr>
          <w:divsChild>
            <w:div w:id="1890065740">
              <w:marLeft w:val="0"/>
              <w:marRight w:val="0"/>
              <w:marTop w:val="0"/>
              <w:marBottom w:val="0"/>
              <w:divBdr>
                <w:top w:val="none" w:sz="0" w:space="0" w:color="auto"/>
                <w:left w:val="none" w:sz="0" w:space="0" w:color="auto"/>
                <w:bottom w:val="none" w:sz="0" w:space="0" w:color="auto"/>
                <w:right w:val="none" w:sz="0" w:space="0" w:color="auto"/>
              </w:divBdr>
            </w:div>
            <w:div w:id="1890066458">
              <w:marLeft w:val="0"/>
              <w:marRight w:val="0"/>
              <w:marTop w:val="0"/>
              <w:marBottom w:val="0"/>
              <w:divBdr>
                <w:top w:val="none" w:sz="0" w:space="0" w:color="auto"/>
                <w:left w:val="none" w:sz="0" w:space="0" w:color="auto"/>
                <w:bottom w:val="none" w:sz="0" w:space="0" w:color="auto"/>
                <w:right w:val="none" w:sz="0" w:space="0" w:color="auto"/>
              </w:divBdr>
              <w:divsChild>
                <w:div w:id="1890065704">
                  <w:marLeft w:val="0"/>
                  <w:marRight w:val="0"/>
                  <w:marTop w:val="0"/>
                  <w:marBottom w:val="0"/>
                  <w:divBdr>
                    <w:top w:val="none" w:sz="0" w:space="0" w:color="auto"/>
                    <w:left w:val="none" w:sz="0" w:space="0" w:color="auto"/>
                    <w:bottom w:val="none" w:sz="0" w:space="0" w:color="auto"/>
                    <w:right w:val="none" w:sz="0" w:space="0" w:color="auto"/>
                  </w:divBdr>
                </w:div>
                <w:div w:id="189006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399">
          <w:marLeft w:val="0"/>
          <w:marRight w:val="0"/>
          <w:marTop w:val="0"/>
          <w:marBottom w:val="0"/>
          <w:divBdr>
            <w:top w:val="none" w:sz="0" w:space="0" w:color="auto"/>
            <w:left w:val="none" w:sz="0" w:space="0" w:color="auto"/>
            <w:bottom w:val="none" w:sz="0" w:space="0" w:color="auto"/>
            <w:right w:val="none" w:sz="0" w:space="0" w:color="auto"/>
          </w:divBdr>
        </w:div>
      </w:divsChild>
    </w:div>
    <w:div w:id="1890067710">
      <w:marLeft w:val="0"/>
      <w:marRight w:val="0"/>
      <w:marTop w:val="0"/>
      <w:marBottom w:val="0"/>
      <w:divBdr>
        <w:top w:val="none" w:sz="0" w:space="0" w:color="auto"/>
        <w:left w:val="none" w:sz="0" w:space="0" w:color="auto"/>
        <w:bottom w:val="none" w:sz="0" w:space="0" w:color="auto"/>
        <w:right w:val="none" w:sz="0" w:space="0" w:color="auto"/>
      </w:divBdr>
    </w:div>
    <w:div w:id="1890067711">
      <w:marLeft w:val="0"/>
      <w:marRight w:val="0"/>
      <w:marTop w:val="0"/>
      <w:marBottom w:val="0"/>
      <w:divBdr>
        <w:top w:val="none" w:sz="0" w:space="0" w:color="auto"/>
        <w:left w:val="none" w:sz="0" w:space="0" w:color="auto"/>
        <w:bottom w:val="none" w:sz="0" w:space="0" w:color="auto"/>
        <w:right w:val="none" w:sz="0" w:space="0" w:color="auto"/>
      </w:divBdr>
      <w:divsChild>
        <w:div w:id="1890065846">
          <w:marLeft w:val="0"/>
          <w:marRight w:val="0"/>
          <w:marTop w:val="0"/>
          <w:marBottom w:val="0"/>
          <w:divBdr>
            <w:top w:val="none" w:sz="0" w:space="0" w:color="auto"/>
            <w:left w:val="none" w:sz="0" w:space="0" w:color="auto"/>
            <w:bottom w:val="none" w:sz="0" w:space="0" w:color="auto"/>
            <w:right w:val="none" w:sz="0" w:space="0" w:color="auto"/>
          </w:divBdr>
        </w:div>
        <w:div w:id="1890067445">
          <w:marLeft w:val="0"/>
          <w:marRight w:val="0"/>
          <w:marTop w:val="0"/>
          <w:marBottom w:val="0"/>
          <w:divBdr>
            <w:top w:val="none" w:sz="0" w:space="0" w:color="auto"/>
            <w:left w:val="none" w:sz="0" w:space="0" w:color="auto"/>
            <w:bottom w:val="none" w:sz="0" w:space="0" w:color="auto"/>
            <w:right w:val="none" w:sz="0" w:space="0" w:color="auto"/>
          </w:divBdr>
        </w:div>
      </w:divsChild>
    </w:div>
    <w:div w:id="1890067712">
      <w:marLeft w:val="0"/>
      <w:marRight w:val="0"/>
      <w:marTop w:val="0"/>
      <w:marBottom w:val="0"/>
      <w:divBdr>
        <w:top w:val="none" w:sz="0" w:space="0" w:color="auto"/>
        <w:left w:val="none" w:sz="0" w:space="0" w:color="auto"/>
        <w:bottom w:val="none" w:sz="0" w:space="0" w:color="auto"/>
        <w:right w:val="none" w:sz="0" w:space="0" w:color="auto"/>
      </w:divBdr>
    </w:div>
    <w:div w:id="1890067713">
      <w:marLeft w:val="0"/>
      <w:marRight w:val="0"/>
      <w:marTop w:val="0"/>
      <w:marBottom w:val="0"/>
      <w:divBdr>
        <w:top w:val="none" w:sz="0" w:space="0" w:color="auto"/>
        <w:left w:val="none" w:sz="0" w:space="0" w:color="auto"/>
        <w:bottom w:val="none" w:sz="0" w:space="0" w:color="auto"/>
        <w:right w:val="none" w:sz="0" w:space="0" w:color="auto"/>
      </w:divBdr>
    </w:div>
    <w:div w:id="1890067714">
      <w:marLeft w:val="0"/>
      <w:marRight w:val="0"/>
      <w:marTop w:val="0"/>
      <w:marBottom w:val="0"/>
      <w:divBdr>
        <w:top w:val="none" w:sz="0" w:space="0" w:color="auto"/>
        <w:left w:val="none" w:sz="0" w:space="0" w:color="auto"/>
        <w:bottom w:val="none" w:sz="0" w:space="0" w:color="auto"/>
        <w:right w:val="none" w:sz="0" w:space="0" w:color="auto"/>
      </w:divBdr>
      <w:divsChild>
        <w:div w:id="1890066308">
          <w:marLeft w:val="0"/>
          <w:marRight w:val="0"/>
          <w:marTop w:val="0"/>
          <w:marBottom w:val="0"/>
          <w:divBdr>
            <w:top w:val="none" w:sz="0" w:space="0" w:color="auto"/>
            <w:left w:val="none" w:sz="0" w:space="0" w:color="auto"/>
            <w:bottom w:val="none" w:sz="0" w:space="0" w:color="auto"/>
            <w:right w:val="none" w:sz="0" w:space="0" w:color="auto"/>
          </w:divBdr>
          <w:divsChild>
            <w:div w:id="189006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716">
      <w:marLeft w:val="0"/>
      <w:marRight w:val="0"/>
      <w:marTop w:val="0"/>
      <w:marBottom w:val="0"/>
      <w:divBdr>
        <w:top w:val="none" w:sz="0" w:space="0" w:color="auto"/>
        <w:left w:val="none" w:sz="0" w:space="0" w:color="auto"/>
        <w:bottom w:val="none" w:sz="0" w:space="0" w:color="auto"/>
        <w:right w:val="none" w:sz="0" w:space="0" w:color="auto"/>
      </w:divBdr>
    </w:div>
    <w:div w:id="1890067718">
      <w:marLeft w:val="0"/>
      <w:marRight w:val="0"/>
      <w:marTop w:val="0"/>
      <w:marBottom w:val="0"/>
      <w:divBdr>
        <w:top w:val="none" w:sz="0" w:space="0" w:color="auto"/>
        <w:left w:val="none" w:sz="0" w:space="0" w:color="auto"/>
        <w:bottom w:val="none" w:sz="0" w:space="0" w:color="auto"/>
        <w:right w:val="none" w:sz="0" w:space="0" w:color="auto"/>
      </w:divBdr>
      <w:divsChild>
        <w:div w:id="1890067751">
          <w:marLeft w:val="0"/>
          <w:marRight w:val="0"/>
          <w:marTop w:val="0"/>
          <w:marBottom w:val="0"/>
          <w:divBdr>
            <w:top w:val="none" w:sz="0" w:space="0" w:color="auto"/>
            <w:left w:val="none" w:sz="0" w:space="0" w:color="auto"/>
            <w:bottom w:val="none" w:sz="0" w:space="0" w:color="auto"/>
            <w:right w:val="none" w:sz="0" w:space="0" w:color="auto"/>
          </w:divBdr>
        </w:div>
        <w:div w:id="1890068386">
          <w:marLeft w:val="0"/>
          <w:marRight w:val="0"/>
          <w:marTop w:val="0"/>
          <w:marBottom w:val="0"/>
          <w:divBdr>
            <w:top w:val="none" w:sz="0" w:space="0" w:color="auto"/>
            <w:left w:val="none" w:sz="0" w:space="0" w:color="auto"/>
            <w:bottom w:val="none" w:sz="0" w:space="0" w:color="auto"/>
            <w:right w:val="none" w:sz="0" w:space="0" w:color="auto"/>
          </w:divBdr>
        </w:div>
      </w:divsChild>
    </w:div>
    <w:div w:id="1890067720">
      <w:marLeft w:val="0"/>
      <w:marRight w:val="0"/>
      <w:marTop w:val="0"/>
      <w:marBottom w:val="0"/>
      <w:divBdr>
        <w:top w:val="none" w:sz="0" w:space="0" w:color="auto"/>
        <w:left w:val="none" w:sz="0" w:space="0" w:color="auto"/>
        <w:bottom w:val="none" w:sz="0" w:space="0" w:color="auto"/>
        <w:right w:val="none" w:sz="0" w:space="0" w:color="auto"/>
      </w:divBdr>
    </w:div>
    <w:div w:id="1890067721">
      <w:marLeft w:val="0"/>
      <w:marRight w:val="0"/>
      <w:marTop w:val="0"/>
      <w:marBottom w:val="0"/>
      <w:divBdr>
        <w:top w:val="none" w:sz="0" w:space="0" w:color="auto"/>
        <w:left w:val="none" w:sz="0" w:space="0" w:color="auto"/>
        <w:bottom w:val="none" w:sz="0" w:space="0" w:color="auto"/>
        <w:right w:val="none" w:sz="0" w:space="0" w:color="auto"/>
      </w:divBdr>
    </w:div>
    <w:div w:id="1890067726">
      <w:marLeft w:val="0"/>
      <w:marRight w:val="0"/>
      <w:marTop w:val="0"/>
      <w:marBottom w:val="0"/>
      <w:divBdr>
        <w:top w:val="none" w:sz="0" w:space="0" w:color="auto"/>
        <w:left w:val="none" w:sz="0" w:space="0" w:color="auto"/>
        <w:bottom w:val="none" w:sz="0" w:space="0" w:color="auto"/>
        <w:right w:val="none" w:sz="0" w:space="0" w:color="auto"/>
      </w:divBdr>
    </w:div>
    <w:div w:id="1890067730">
      <w:marLeft w:val="0"/>
      <w:marRight w:val="0"/>
      <w:marTop w:val="0"/>
      <w:marBottom w:val="0"/>
      <w:divBdr>
        <w:top w:val="none" w:sz="0" w:space="0" w:color="auto"/>
        <w:left w:val="none" w:sz="0" w:space="0" w:color="auto"/>
        <w:bottom w:val="none" w:sz="0" w:space="0" w:color="auto"/>
        <w:right w:val="none" w:sz="0" w:space="0" w:color="auto"/>
      </w:divBdr>
      <w:divsChild>
        <w:div w:id="1890067229">
          <w:marLeft w:val="0"/>
          <w:marRight w:val="0"/>
          <w:marTop w:val="0"/>
          <w:marBottom w:val="0"/>
          <w:divBdr>
            <w:top w:val="none" w:sz="0" w:space="0" w:color="auto"/>
            <w:left w:val="none" w:sz="0" w:space="0" w:color="auto"/>
            <w:bottom w:val="none" w:sz="0" w:space="0" w:color="auto"/>
            <w:right w:val="none" w:sz="0" w:space="0" w:color="auto"/>
          </w:divBdr>
          <w:divsChild>
            <w:div w:id="1890066956">
              <w:marLeft w:val="0"/>
              <w:marRight w:val="0"/>
              <w:marTop w:val="0"/>
              <w:marBottom w:val="0"/>
              <w:divBdr>
                <w:top w:val="none" w:sz="0" w:space="0" w:color="auto"/>
                <w:left w:val="none" w:sz="0" w:space="0" w:color="auto"/>
                <w:bottom w:val="none" w:sz="0" w:space="0" w:color="auto"/>
                <w:right w:val="none" w:sz="0" w:space="0" w:color="auto"/>
              </w:divBdr>
              <w:divsChild>
                <w:div w:id="1890067108">
                  <w:marLeft w:val="0"/>
                  <w:marRight w:val="0"/>
                  <w:marTop w:val="0"/>
                  <w:marBottom w:val="0"/>
                  <w:divBdr>
                    <w:top w:val="none" w:sz="0" w:space="0" w:color="auto"/>
                    <w:left w:val="none" w:sz="0" w:space="0" w:color="auto"/>
                    <w:bottom w:val="none" w:sz="0" w:space="0" w:color="auto"/>
                    <w:right w:val="none" w:sz="0" w:space="0" w:color="auto"/>
                  </w:divBdr>
                  <w:divsChild>
                    <w:div w:id="1890067411">
                      <w:marLeft w:val="0"/>
                      <w:marRight w:val="0"/>
                      <w:marTop w:val="0"/>
                      <w:marBottom w:val="0"/>
                      <w:divBdr>
                        <w:top w:val="none" w:sz="0" w:space="0" w:color="auto"/>
                        <w:left w:val="none" w:sz="0" w:space="0" w:color="auto"/>
                        <w:bottom w:val="none" w:sz="0" w:space="0" w:color="auto"/>
                        <w:right w:val="none" w:sz="0" w:space="0" w:color="auto"/>
                      </w:divBdr>
                      <w:divsChild>
                        <w:div w:id="189006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731">
      <w:marLeft w:val="0"/>
      <w:marRight w:val="0"/>
      <w:marTop w:val="0"/>
      <w:marBottom w:val="0"/>
      <w:divBdr>
        <w:top w:val="none" w:sz="0" w:space="0" w:color="auto"/>
        <w:left w:val="none" w:sz="0" w:space="0" w:color="auto"/>
        <w:bottom w:val="none" w:sz="0" w:space="0" w:color="auto"/>
        <w:right w:val="none" w:sz="0" w:space="0" w:color="auto"/>
      </w:divBdr>
    </w:div>
    <w:div w:id="1890067733">
      <w:marLeft w:val="0"/>
      <w:marRight w:val="0"/>
      <w:marTop w:val="0"/>
      <w:marBottom w:val="0"/>
      <w:divBdr>
        <w:top w:val="none" w:sz="0" w:space="0" w:color="auto"/>
        <w:left w:val="none" w:sz="0" w:space="0" w:color="auto"/>
        <w:bottom w:val="none" w:sz="0" w:space="0" w:color="auto"/>
        <w:right w:val="none" w:sz="0" w:space="0" w:color="auto"/>
      </w:divBdr>
      <w:divsChild>
        <w:div w:id="1890067894">
          <w:marLeft w:val="0"/>
          <w:marRight w:val="0"/>
          <w:marTop w:val="0"/>
          <w:marBottom w:val="0"/>
          <w:divBdr>
            <w:top w:val="none" w:sz="0" w:space="0" w:color="auto"/>
            <w:left w:val="none" w:sz="0" w:space="0" w:color="auto"/>
            <w:bottom w:val="none" w:sz="0" w:space="0" w:color="auto"/>
            <w:right w:val="none" w:sz="0" w:space="0" w:color="auto"/>
          </w:divBdr>
          <w:divsChild>
            <w:div w:id="18900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735">
      <w:marLeft w:val="0"/>
      <w:marRight w:val="0"/>
      <w:marTop w:val="0"/>
      <w:marBottom w:val="0"/>
      <w:divBdr>
        <w:top w:val="none" w:sz="0" w:space="0" w:color="auto"/>
        <w:left w:val="none" w:sz="0" w:space="0" w:color="auto"/>
        <w:bottom w:val="none" w:sz="0" w:space="0" w:color="auto"/>
        <w:right w:val="none" w:sz="0" w:space="0" w:color="auto"/>
      </w:divBdr>
    </w:div>
    <w:div w:id="1890067738">
      <w:marLeft w:val="0"/>
      <w:marRight w:val="0"/>
      <w:marTop w:val="0"/>
      <w:marBottom w:val="0"/>
      <w:divBdr>
        <w:top w:val="none" w:sz="0" w:space="0" w:color="auto"/>
        <w:left w:val="none" w:sz="0" w:space="0" w:color="auto"/>
        <w:bottom w:val="none" w:sz="0" w:space="0" w:color="auto"/>
        <w:right w:val="none" w:sz="0" w:space="0" w:color="auto"/>
      </w:divBdr>
      <w:divsChild>
        <w:div w:id="1890065890">
          <w:marLeft w:val="0"/>
          <w:marRight w:val="0"/>
          <w:marTop w:val="0"/>
          <w:marBottom w:val="0"/>
          <w:divBdr>
            <w:top w:val="none" w:sz="0" w:space="0" w:color="auto"/>
            <w:left w:val="none" w:sz="0" w:space="0" w:color="auto"/>
            <w:bottom w:val="none" w:sz="0" w:space="0" w:color="auto"/>
            <w:right w:val="none" w:sz="0" w:space="0" w:color="auto"/>
          </w:divBdr>
          <w:divsChild>
            <w:div w:id="1890067764">
              <w:marLeft w:val="0"/>
              <w:marRight w:val="0"/>
              <w:marTop w:val="0"/>
              <w:marBottom w:val="0"/>
              <w:divBdr>
                <w:top w:val="none" w:sz="0" w:space="0" w:color="auto"/>
                <w:left w:val="none" w:sz="0" w:space="0" w:color="auto"/>
                <w:bottom w:val="none" w:sz="0" w:space="0" w:color="auto"/>
                <w:right w:val="none" w:sz="0" w:space="0" w:color="auto"/>
              </w:divBdr>
              <w:divsChild>
                <w:div w:id="189006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99">
          <w:marLeft w:val="0"/>
          <w:marRight w:val="0"/>
          <w:marTop w:val="0"/>
          <w:marBottom w:val="0"/>
          <w:divBdr>
            <w:top w:val="none" w:sz="0" w:space="0" w:color="auto"/>
            <w:left w:val="none" w:sz="0" w:space="0" w:color="auto"/>
            <w:bottom w:val="none" w:sz="0" w:space="0" w:color="auto"/>
            <w:right w:val="none" w:sz="0" w:space="0" w:color="auto"/>
          </w:divBdr>
        </w:div>
      </w:divsChild>
    </w:div>
    <w:div w:id="1890067739">
      <w:marLeft w:val="0"/>
      <w:marRight w:val="0"/>
      <w:marTop w:val="0"/>
      <w:marBottom w:val="0"/>
      <w:divBdr>
        <w:top w:val="none" w:sz="0" w:space="0" w:color="auto"/>
        <w:left w:val="none" w:sz="0" w:space="0" w:color="auto"/>
        <w:bottom w:val="none" w:sz="0" w:space="0" w:color="auto"/>
        <w:right w:val="none" w:sz="0" w:space="0" w:color="auto"/>
      </w:divBdr>
    </w:div>
    <w:div w:id="1890067741">
      <w:marLeft w:val="0"/>
      <w:marRight w:val="0"/>
      <w:marTop w:val="0"/>
      <w:marBottom w:val="0"/>
      <w:divBdr>
        <w:top w:val="none" w:sz="0" w:space="0" w:color="auto"/>
        <w:left w:val="none" w:sz="0" w:space="0" w:color="auto"/>
        <w:bottom w:val="none" w:sz="0" w:space="0" w:color="auto"/>
        <w:right w:val="none" w:sz="0" w:space="0" w:color="auto"/>
      </w:divBdr>
    </w:div>
    <w:div w:id="1890067743">
      <w:marLeft w:val="0"/>
      <w:marRight w:val="0"/>
      <w:marTop w:val="0"/>
      <w:marBottom w:val="0"/>
      <w:divBdr>
        <w:top w:val="none" w:sz="0" w:space="0" w:color="auto"/>
        <w:left w:val="none" w:sz="0" w:space="0" w:color="auto"/>
        <w:bottom w:val="none" w:sz="0" w:space="0" w:color="auto"/>
        <w:right w:val="none" w:sz="0" w:space="0" w:color="auto"/>
      </w:divBdr>
    </w:div>
    <w:div w:id="1890067744">
      <w:marLeft w:val="0"/>
      <w:marRight w:val="0"/>
      <w:marTop w:val="0"/>
      <w:marBottom w:val="0"/>
      <w:divBdr>
        <w:top w:val="none" w:sz="0" w:space="0" w:color="auto"/>
        <w:left w:val="none" w:sz="0" w:space="0" w:color="auto"/>
        <w:bottom w:val="none" w:sz="0" w:space="0" w:color="auto"/>
        <w:right w:val="none" w:sz="0" w:space="0" w:color="auto"/>
      </w:divBdr>
    </w:div>
    <w:div w:id="1890067745">
      <w:marLeft w:val="0"/>
      <w:marRight w:val="0"/>
      <w:marTop w:val="0"/>
      <w:marBottom w:val="0"/>
      <w:divBdr>
        <w:top w:val="none" w:sz="0" w:space="0" w:color="auto"/>
        <w:left w:val="none" w:sz="0" w:space="0" w:color="auto"/>
        <w:bottom w:val="none" w:sz="0" w:space="0" w:color="auto"/>
        <w:right w:val="none" w:sz="0" w:space="0" w:color="auto"/>
      </w:divBdr>
      <w:divsChild>
        <w:div w:id="1890065797">
          <w:marLeft w:val="0"/>
          <w:marRight w:val="0"/>
          <w:marTop w:val="0"/>
          <w:marBottom w:val="0"/>
          <w:divBdr>
            <w:top w:val="none" w:sz="0" w:space="0" w:color="auto"/>
            <w:left w:val="none" w:sz="0" w:space="0" w:color="auto"/>
            <w:bottom w:val="none" w:sz="0" w:space="0" w:color="auto"/>
            <w:right w:val="none" w:sz="0" w:space="0" w:color="auto"/>
          </w:divBdr>
          <w:divsChild>
            <w:div w:id="1890067384">
              <w:marLeft w:val="0"/>
              <w:marRight w:val="0"/>
              <w:marTop w:val="0"/>
              <w:marBottom w:val="0"/>
              <w:divBdr>
                <w:top w:val="none" w:sz="0" w:space="0" w:color="auto"/>
                <w:left w:val="none" w:sz="0" w:space="0" w:color="auto"/>
                <w:bottom w:val="none" w:sz="0" w:space="0" w:color="auto"/>
                <w:right w:val="none" w:sz="0" w:space="0" w:color="auto"/>
              </w:divBdr>
              <w:divsChild>
                <w:div w:id="1890066267">
                  <w:marLeft w:val="0"/>
                  <w:marRight w:val="0"/>
                  <w:marTop w:val="0"/>
                  <w:marBottom w:val="0"/>
                  <w:divBdr>
                    <w:top w:val="none" w:sz="0" w:space="0" w:color="auto"/>
                    <w:left w:val="none" w:sz="0" w:space="0" w:color="auto"/>
                    <w:bottom w:val="none" w:sz="0" w:space="0" w:color="auto"/>
                    <w:right w:val="none" w:sz="0" w:space="0" w:color="auto"/>
                  </w:divBdr>
                </w:div>
              </w:divsChild>
            </w:div>
            <w:div w:id="1890068171">
              <w:marLeft w:val="0"/>
              <w:marRight w:val="0"/>
              <w:marTop w:val="0"/>
              <w:marBottom w:val="0"/>
              <w:divBdr>
                <w:top w:val="none" w:sz="0" w:space="0" w:color="auto"/>
                <w:left w:val="none" w:sz="0" w:space="0" w:color="auto"/>
                <w:bottom w:val="none" w:sz="0" w:space="0" w:color="auto"/>
                <w:right w:val="none" w:sz="0" w:space="0" w:color="auto"/>
              </w:divBdr>
            </w:div>
          </w:divsChild>
        </w:div>
        <w:div w:id="1890067777">
          <w:marLeft w:val="0"/>
          <w:marRight w:val="0"/>
          <w:marTop w:val="0"/>
          <w:marBottom w:val="0"/>
          <w:divBdr>
            <w:top w:val="none" w:sz="0" w:space="0" w:color="auto"/>
            <w:left w:val="none" w:sz="0" w:space="0" w:color="auto"/>
            <w:bottom w:val="none" w:sz="0" w:space="0" w:color="auto"/>
            <w:right w:val="none" w:sz="0" w:space="0" w:color="auto"/>
          </w:divBdr>
        </w:div>
        <w:div w:id="1890068408">
          <w:marLeft w:val="0"/>
          <w:marRight w:val="0"/>
          <w:marTop w:val="0"/>
          <w:marBottom w:val="0"/>
          <w:divBdr>
            <w:top w:val="none" w:sz="0" w:space="0" w:color="auto"/>
            <w:left w:val="none" w:sz="0" w:space="0" w:color="auto"/>
            <w:bottom w:val="none" w:sz="0" w:space="0" w:color="auto"/>
            <w:right w:val="none" w:sz="0" w:space="0" w:color="auto"/>
          </w:divBdr>
        </w:div>
        <w:div w:id="1890068548">
          <w:marLeft w:val="0"/>
          <w:marRight w:val="0"/>
          <w:marTop w:val="0"/>
          <w:marBottom w:val="0"/>
          <w:divBdr>
            <w:top w:val="none" w:sz="0" w:space="0" w:color="auto"/>
            <w:left w:val="none" w:sz="0" w:space="0" w:color="auto"/>
            <w:bottom w:val="none" w:sz="0" w:space="0" w:color="auto"/>
            <w:right w:val="none" w:sz="0" w:space="0" w:color="auto"/>
          </w:divBdr>
        </w:div>
      </w:divsChild>
    </w:div>
    <w:div w:id="1890067746">
      <w:marLeft w:val="0"/>
      <w:marRight w:val="0"/>
      <w:marTop w:val="0"/>
      <w:marBottom w:val="0"/>
      <w:divBdr>
        <w:top w:val="none" w:sz="0" w:space="0" w:color="auto"/>
        <w:left w:val="none" w:sz="0" w:space="0" w:color="auto"/>
        <w:bottom w:val="none" w:sz="0" w:space="0" w:color="auto"/>
        <w:right w:val="none" w:sz="0" w:space="0" w:color="auto"/>
      </w:divBdr>
    </w:div>
    <w:div w:id="1890067749">
      <w:marLeft w:val="0"/>
      <w:marRight w:val="0"/>
      <w:marTop w:val="0"/>
      <w:marBottom w:val="0"/>
      <w:divBdr>
        <w:top w:val="none" w:sz="0" w:space="0" w:color="auto"/>
        <w:left w:val="none" w:sz="0" w:space="0" w:color="auto"/>
        <w:bottom w:val="none" w:sz="0" w:space="0" w:color="auto"/>
        <w:right w:val="none" w:sz="0" w:space="0" w:color="auto"/>
      </w:divBdr>
    </w:div>
    <w:div w:id="1890067752">
      <w:marLeft w:val="0"/>
      <w:marRight w:val="0"/>
      <w:marTop w:val="0"/>
      <w:marBottom w:val="0"/>
      <w:divBdr>
        <w:top w:val="none" w:sz="0" w:space="0" w:color="auto"/>
        <w:left w:val="none" w:sz="0" w:space="0" w:color="auto"/>
        <w:bottom w:val="none" w:sz="0" w:space="0" w:color="auto"/>
        <w:right w:val="none" w:sz="0" w:space="0" w:color="auto"/>
      </w:divBdr>
    </w:div>
    <w:div w:id="1890067754">
      <w:marLeft w:val="0"/>
      <w:marRight w:val="0"/>
      <w:marTop w:val="0"/>
      <w:marBottom w:val="0"/>
      <w:divBdr>
        <w:top w:val="none" w:sz="0" w:space="0" w:color="auto"/>
        <w:left w:val="none" w:sz="0" w:space="0" w:color="auto"/>
        <w:bottom w:val="none" w:sz="0" w:space="0" w:color="auto"/>
        <w:right w:val="none" w:sz="0" w:space="0" w:color="auto"/>
      </w:divBdr>
    </w:div>
    <w:div w:id="1890067756">
      <w:marLeft w:val="0"/>
      <w:marRight w:val="0"/>
      <w:marTop w:val="0"/>
      <w:marBottom w:val="0"/>
      <w:divBdr>
        <w:top w:val="none" w:sz="0" w:space="0" w:color="auto"/>
        <w:left w:val="none" w:sz="0" w:space="0" w:color="auto"/>
        <w:bottom w:val="none" w:sz="0" w:space="0" w:color="auto"/>
        <w:right w:val="none" w:sz="0" w:space="0" w:color="auto"/>
      </w:divBdr>
    </w:div>
    <w:div w:id="1890067757">
      <w:marLeft w:val="0"/>
      <w:marRight w:val="0"/>
      <w:marTop w:val="0"/>
      <w:marBottom w:val="0"/>
      <w:divBdr>
        <w:top w:val="none" w:sz="0" w:space="0" w:color="auto"/>
        <w:left w:val="none" w:sz="0" w:space="0" w:color="auto"/>
        <w:bottom w:val="none" w:sz="0" w:space="0" w:color="auto"/>
        <w:right w:val="none" w:sz="0" w:space="0" w:color="auto"/>
      </w:divBdr>
    </w:div>
    <w:div w:id="1890067760">
      <w:marLeft w:val="0"/>
      <w:marRight w:val="0"/>
      <w:marTop w:val="0"/>
      <w:marBottom w:val="0"/>
      <w:divBdr>
        <w:top w:val="none" w:sz="0" w:space="0" w:color="auto"/>
        <w:left w:val="none" w:sz="0" w:space="0" w:color="auto"/>
        <w:bottom w:val="none" w:sz="0" w:space="0" w:color="auto"/>
        <w:right w:val="none" w:sz="0" w:space="0" w:color="auto"/>
      </w:divBdr>
    </w:div>
    <w:div w:id="1890067762">
      <w:marLeft w:val="0"/>
      <w:marRight w:val="0"/>
      <w:marTop w:val="0"/>
      <w:marBottom w:val="0"/>
      <w:divBdr>
        <w:top w:val="none" w:sz="0" w:space="0" w:color="auto"/>
        <w:left w:val="none" w:sz="0" w:space="0" w:color="auto"/>
        <w:bottom w:val="none" w:sz="0" w:space="0" w:color="auto"/>
        <w:right w:val="none" w:sz="0" w:space="0" w:color="auto"/>
      </w:divBdr>
      <w:divsChild>
        <w:div w:id="1890067815">
          <w:marLeft w:val="0"/>
          <w:marRight w:val="0"/>
          <w:marTop w:val="0"/>
          <w:marBottom w:val="0"/>
          <w:divBdr>
            <w:top w:val="none" w:sz="0" w:space="0" w:color="auto"/>
            <w:left w:val="none" w:sz="0" w:space="0" w:color="auto"/>
            <w:bottom w:val="none" w:sz="0" w:space="0" w:color="auto"/>
            <w:right w:val="none" w:sz="0" w:space="0" w:color="auto"/>
          </w:divBdr>
          <w:divsChild>
            <w:div w:id="1890067719">
              <w:marLeft w:val="0"/>
              <w:marRight w:val="0"/>
              <w:marTop w:val="0"/>
              <w:marBottom w:val="0"/>
              <w:divBdr>
                <w:top w:val="none" w:sz="0" w:space="0" w:color="auto"/>
                <w:left w:val="none" w:sz="0" w:space="0" w:color="auto"/>
                <w:bottom w:val="none" w:sz="0" w:space="0" w:color="auto"/>
                <w:right w:val="none" w:sz="0" w:space="0" w:color="auto"/>
              </w:divBdr>
            </w:div>
          </w:divsChild>
        </w:div>
        <w:div w:id="1890068365">
          <w:marLeft w:val="0"/>
          <w:marRight w:val="0"/>
          <w:marTop w:val="0"/>
          <w:marBottom w:val="0"/>
          <w:divBdr>
            <w:top w:val="none" w:sz="0" w:space="0" w:color="auto"/>
            <w:left w:val="none" w:sz="0" w:space="0" w:color="auto"/>
            <w:bottom w:val="none" w:sz="0" w:space="0" w:color="auto"/>
            <w:right w:val="none" w:sz="0" w:space="0" w:color="auto"/>
          </w:divBdr>
          <w:divsChild>
            <w:div w:id="1890068522">
              <w:marLeft w:val="0"/>
              <w:marRight w:val="0"/>
              <w:marTop w:val="0"/>
              <w:marBottom w:val="0"/>
              <w:divBdr>
                <w:top w:val="none" w:sz="0" w:space="0" w:color="auto"/>
                <w:left w:val="none" w:sz="0" w:space="0" w:color="auto"/>
                <w:bottom w:val="none" w:sz="0" w:space="0" w:color="auto"/>
                <w:right w:val="none" w:sz="0" w:space="0" w:color="auto"/>
              </w:divBdr>
              <w:divsChild>
                <w:div w:id="1890065792">
                  <w:marLeft w:val="0"/>
                  <w:marRight w:val="0"/>
                  <w:marTop w:val="0"/>
                  <w:marBottom w:val="0"/>
                  <w:divBdr>
                    <w:top w:val="none" w:sz="0" w:space="0" w:color="auto"/>
                    <w:left w:val="none" w:sz="0" w:space="0" w:color="auto"/>
                    <w:bottom w:val="none" w:sz="0" w:space="0" w:color="auto"/>
                    <w:right w:val="none" w:sz="0" w:space="0" w:color="auto"/>
                  </w:divBdr>
                  <w:divsChild>
                    <w:div w:id="1890067139">
                      <w:marLeft w:val="0"/>
                      <w:marRight w:val="0"/>
                      <w:marTop w:val="0"/>
                      <w:marBottom w:val="0"/>
                      <w:divBdr>
                        <w:top w:val="none" w:sz="0" w:space="0" w:color="auto"/>
                        <w:left w:val="none" w:sz="0" w:space="0" w:color="auto"/>
                        <w:bottom w:val="none" w:sz="0" w:space="0" w:color="auto"/>
                        <w:right w:val="none" w:sz="0" w:space="0" w:color="auto"/>
                      </w:divBdr>
                      <w:divsChild>
                        <w:div w:id="189006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763">
      <w:marLeft w:val="0"/>
      <w:marRight w:val="0"/>
      <w:marTop w:val="0"/>
      <w:marBottom w:val="0"/>
      <w:divBdr>
        <w:top w:val="none" w:sz="0" w:space="0" w:color="auto"/>
        <w:left w:val="none" w:sz="0" w:space="0" w:color="auto"/>
        <w:bottom w:val="none" w:sz="0" w:space="0" w:color="auto"/>
        <w:right w:val="none" w:sz="0" w:space="0" w:color="auto"/>
      </w:divBdr>
    </w:div>
    <w:div w:id="1890067765">
      <w:marLeft w:val="0"/>
      <w:marRight w:val="0"/>
      <w:marTop w:val="0"/>
      <w:marBottom w:val="0"/>
      <w:divBdr>
        <w:top w:val="none" w:sz="0" w:space="0" w:color="auto"/>
        <w:left w:val="none" w:sz="0" w:space="0" w:color="auto"/>
        <w:bottom w:val="none" w:sz="0" w:space="0" w:color="auto"/>
        <w:right w:val="none" w:sz="0" w:space="0" w:color="auto"/>
      </w:divBdr>
    </w:div>
    <w:div w:id="1890067767">
      <w:marLeft w:val="0"/>
      <w:marRight w:val="0"/>
      <w:marTop w:val="0"/>
      <w:marBottom w:val="0"/>
      <w:divBdr>
        <w:top w:val="none" w:sz="0" w:space="0" w:color="auto"/>
        <w:left w:val="none" w:sz="0" w:space="0" w:color="auto"/>
        <w:bottom w:val="none" w:sz="0" w:space="0" w:color="auto"/>
        <w:right w:val="none" w:sz="0" w:space="0" w:color="auto"/>
      </w:divBdr>
    </w:div>
    <w:div w:id="1890067770">
      <w:marLeft w:val="0"/>
      <w:marRight w:val="0"/>
      <w:marTop w:val="0"/>
      <w:marBottom w:val="0"/>
      <w:divBdr>
        <w:top w:val="none" w:sz="0" w:space="0" w:color="auto"/>
        <w:left w:val="none" w:sz="0" w:space="0" w:color="auto"/>
        <w:bottom w:val="none" w:sz="0" w:space="0" w:color="auto"/>
        <w:right w:val="none" w:sz="0" w:space="0" w:color="auto"/>
      </w:divBdr>
    </w:div>
    <w:div w:id="1890067772">
      <w:marLeft w:val="0"/>
      <w:marRight w:val="0"/>
      <w:marTop w:val="0"/>
      <w:marBottom w:val="0"/>
      <w:divBdr>
        <w:top w:val="none" w:sz="0" w:space="0" w:color="auto"/>
        <w:left w:val="none" w:sz="0" w:space="0" w:color="auto"/>
        <w:bottom w:val="none" w:sz="0" w:space="0" w:color="auto"/>
        <w:right w:val="none" w:sz="0" w:space="0" w:color="auto"/>
      </w:divBdr>
    </w:div>
    <w:div w:id="1890067776">
      <w:marLeft w:val="0"/>
      <w:marRight w:val="0"/>
      <w:marTop w:val="0"/>
      <w:marBottom w:val="0"/>
      <w:divBdr>
        <w:top w:val="none" w:sz="0" w:space="0" w:color="auto"/>
        <w:left w:val="none" w:sz="0" w:space="0" w:color="auto"/>
        <w:bottom w:val="none" w:sz="0" w:space="0" w:color="auto"/>
        <w:right w:val="none" w:sz="0" w:space="0" w:color="auto"/>
      </w:divBdr>
      <w:divsChild>
        <w:div w:id="1890065941">
          <w:marLeft w:val="0"/>
          <w:marRight w:val="0"/>
          <w:marTop w:val="0"/>
          <w:marBottom w:val="0"/>
          <w:divBdr>
            <w:top w:val="none" w:sz="0" w:space="0" w:color="auto"/>
            <w:left w:val="none" w:sz="0" w:space="0" w:color="auto"/>
            <w:bottom w:val="none" w:sz="0" w:space="0" w:color="auto"/>
            <w:right w:val="none" w:sz="0" w:space="0" w:color="auto"/>
          </w:divBdr>
          <w:divsChild>
            <w:div w:id="1890066090">
              <w:marLeft w:val="0"/>
              <w:marRight w:val="0"/>
              <w:marTop w:val="0"/>
              <w:marBottom w:val="0"/>
              <w:divBdr>
                <w:top w:val="none" w:sz="0" w:space="0" w:color="auto"/>
                <w:left w:val="none" w:sz="0" w:space="0" w:color="auto"/>
                <w:bottom w:val="none" w:sz="0" w:space="0" w:color="auto"/>
                <w:right w:val="none" w:sz="0" w:space="0" w:color="auto"/>
              </w:divBdr>
              <w:divsChild>
                <w:div w:id="1890066561">
                  <w:marLeft w:val="0"/>
                  <w:marRight w:val="0"/>
                  <w:marTop w:val="0"/>
                  <w:marBottom w:val="0"/>
                  <w:divBdr>
                    <w:top w:val="none" w:sz="0" w:space="0" w:color="auto"/>
                    <w:left w:val="none" w:sz="0" w:space="0" w:color="auto"/>
                    <w:bottom w:val="none" w:sz="0" w:space="0" w:color="auto"/>
                    <w:right w:val="none" w:sz="0" w:space="0" w:color="auto"/>
                  </w:divBdr>
                  <w:divsChild>
                    <w:div w:id="1890066650">
                      <w:marLeft w:val="0"/>
                      <w:marRight w:val="0"/>
                      <w:marTop w:val="0"/>
                      <w:marBottom w:val="0"/>
                      <w:divBdr>
                        <w:top w:val="none" w:sz="0" w:space="0" w:color="auto"/>
                        <w:left w:val="none" w:sz="0" w:space="0" w:color="auto"/>
                        <w:bottom w:val="none" w:sz="0" w:space="0" w:color="auto"/>
                        <w:right w:val="none" w:sz="0" w:space="0" w:color="auto"/>
                      </w:divBdr>
                      <w:divsChild>
                        <w:div w:id="1890068503">
                          <w:marLeft w:val="0"/>
                          <w:marRight w:val="0"/>
                          <w:marTop w:val="0"/>
                          <w:marBottom w:val="0"/>
                          <w:divBdr>
                            <w:top w:val="none" w:sz="0" w:space="0" w:color="auto"/>
                            <w:left w:val="none" w:sz="0" w:space="0" w:color="auto"/>
                            <w:bottom w:val="none" w:sz="0" w:space="0" w:color="auto"/>
                            <w:right w:val="none" w:sz="0" w:space="0" w:color="auto"/>
                          </w:divBdr>
                        </w:div>
                      </w:divsChild>
                    </w:div>
                    <w:div w:id="1890068121">
                      <w:marLeft w:val="0"/>
                      <w:marRight w:val="0"/>
                      <w:marTop w:val="0"/>
                      <w:marBottom w:val="0"/>
                      <w:divBdr>
                        <w:top w:val="none" w:sz="0" w:space="0" w:color="auto"/>
                        <w:left w:val="none" w:sz="0" w:space="0" w:color="auto"/>
                        <w:bottom w:val="none" w:sz="0" w:space="0" w:color="auto"/>
                        <w:right w:val="none" w:sz="0" w:space="0" w:color="auto"/>
                      </w:divBdr>
                      <w:divsChild>
                        <w:div w:id="189006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780">
          <w:marLeft w:val="0"/>
          <w:marRight w:val="0"/>
          <w:marTop w:val="0"/>
          <w:marBottom w:val="0"/>
          <w:divBdr>
            <w:top w:val="none" w:sz="0" w:space="0" w:color="auto"/>
            <w:left w:val="none" w:sz="0" w:space="0" w:color="auto"/>
            <w:bottom w:val="none" w:sz="0" w:space="0" w:color="auto"/>
            <w:right w:val="none" w:sz="0" w:space="0" w:color="auto"/>
          </w:divBdr>
        </w:div>
        <w:div w:id="1890068155">
          <w:marLeft w:val="0"/>
          <w:marRight w:val="0"/>
          <w:marTop w:val="0"/>
          <w:marBottom w:val="0"/>
          <w:divBdr>
            <w:top w:val="none" w:sz="0" w:space="0" w:color="auto"/>
            <w:left w:val="none" w:sz="0" w:space="0" w:color="auto"/>
            <w:bottom w:val="none" w:sz="0" w:space="0" w:color="auto"/>
            <w:right w:val="none" w:sz="0" w:space="0" w:color="auto"/>
          </w:divBdr>
          <w:divsChild>
            <w:div w:id="1890068372">
              <w:marLeft w:val="0"/>
              <w:marRight w:val="0"/>
              <w:marTop w:val="0"/>
              <w:marBottom w:val="0"/>
              <w:divBdr>
                <w:top w:val="none" w:sz="0" w:space="0" w:color="auto"/>
                <w:left w:val="none" w:sz="0" w:space="0" w:color="auto"/>
                <w:bottom w:val="none" w:sz="0" w:space="0" w:color="auto"/>
                <w:right w:val="none" w:sz="0" w:space="0" w:color="auto"/>
              </w:divBdr>
            </w:div>
          </w:divsChild>
        </w:div>
        <w:div w:id="1890068439">
          <w:marLeft w:val="0"/>
          <w:marRight w:val="0"/>
          <w:marTop w:val="0"/>
          <w:marBottom w:val="0"/>
          <w:divBdr>
            <w:top w:val="none" w:sz="0" w:space="0" w:color="auto"/>
            <w:left w:val="none" w:sz="0" w:space="0" w:color="auto"/>
            <w:bottom w:val="none" w:sz="0" w:space="0" w:color="auto"/>
            <w:right w:val="none" w:sz="0" w:space="0" w:color="auto"/>
          </w:divBdr>
        </w:div>
      </w:divsChild>
    </w:div>
    <w:div w:id="1890067781">
      <w:marLeft w:val="0"/>
      <w:marRight w:val="0"/>
      <w:marTop w:val="0"/>
      <w:marBottom w:val="0"/>
      <w:divBdr>
        <w:top w:val="none" w:sz="0" w:space="0" w:color="auto"/>
        <w:left w:val="none" w:sz="0" w:space="0" w:color="auto"/>
        <w:bottom w:val="none" w:sz="0" w:space="0" w:color="auto"/>
        <w:right w:val="none" w:sz="0" w:space="0" w:color="auto"/>
      </w:divBdr>
    </w:div>
    <w:div w:id="1890067784">
      <w:marLeft w:val="0"/>
      <w:marRight w:val="0"/>
      <w:marTop w:val="0"/>
      <w:marBottom w:val="0"/>
      <w:divBdr>
        <w:top w:val="none" w:sz="0" w:space="0" w:color="auto"/>
        <w:left w:val="none" w:sz="0" w:space="0" w:color="auto"/>
        <w:bottom w:val="none" w:sz="0" w:space="0" w:color="auto"/>
        <w:right w:val="none" w:sz="0" w:space="0" w:color="auto"/>
      </w:divBdr>
    </w:div>
    <w:div w:id="1890067788">
      <w:marLeft w:val="0"/>
      <w:marRight w:val="0"/>
      <w:marTop w:val="0"/>
      <w:marBottom w:val="0"/>
      <w:divBdr>
        <w:top w:val="none" w:sz="0" w:space="0" w:color="auto"/>
        <w:left w:val="none" w:sz="0" w:space="0" w:color="auto"/>
        <w:bottom w:val="none" w:sz="0" w:space="0" w:color="auto"/>
        <w:right w:val="none" w:sz="0" w:space="0" w:color="auto"/>
      </w:divBdr>
    </w:div>
    <w:div w:id="1890067789">
      <w:marLeft w:val="0"/>
      <w:marRight w:val="0"/>
      <w:marTop w:val="0"/>
      <w:marBottom w:val="0"/>
      <w:divBdr>
        <w:top w:val="none" w:sz="0" w:space="0" w:color="auto"/>
        <w:left w:val="none" w:sz="0" w:space="0" w:color="auto"/>
        <w:bottom w:val="none" w:sz="0" w:space="0" w:color="auto"/>
        <w:right w:val="none" w:sz="0" w:space="0" w:color="auto"/>
      </w:divBdr>
      <w:divsChild>
        <w:div w:id="1890068114">
          <w:marLeft w:val="0"/>
          <w:marRight w:val="0"/>
          <w:marTop w:val="0"/>
          <w:marBottom w:val="0"/>
          <w:divBdr>
            <w:top w:val="none" w:sz="0" w:space="0" w:color="auto"/>
            <w:left w:val="none" w:sz="0" w:space="0" w:color="auto"/>
            <w:bottom w:val="none" w:sz="0" w:space="0" w:color="auto"/>
            <w:right w:val="none" w:sz="0" w:space="0" w:color="auto"/>
          </w:divBdr>
        </w:div>
      </w:divsChild>
    </w:div>
    <w:div w:id="1890067791">
      <w:marLeft w:val="0"/>
      <w:marRight w:val="0"/>
      <w:marTop w:val="0"/>
      <w:marBottom w:val="0"/>
      <w:divBdr>
        <w:top w:val="none" w:sz="0" w:space="0" w:color="auto"/>
        <w:left w:val="none" w:sz="0" w:space="0" w:color="auto"/>
        <w:bottom w:val="none" w:sz="0" w:space="0" w:color="auto"/>
        <w:right w:val="none" w:sz="0" w:space="0" w:color="auto"/>
      </w:divBdr>
    </w:div>
    <w:div w:id="1890067793">
      <w:marLeft w:val="0"/>
      <w:marRight w:val="0"/>
      <w:marTop w:val="0"/>
      <w:marBottom w:val="0"/>
      <w:divBdr>
        <w:top w:val="none" w:sz="0" w:space="0" w:color="auto"/>
        <w:left w:val="none" w:sz="0" w:space="0" w:color="auto"/>
        <w:bottom w:val="none" w:sz="0" w:space="0" w:color="auto"/>
        <w:right w:val="none" w:sz="0" w:space="0" w:color="auto"/>
      </w:divBdr>
    </w:div>
    <w:div w:id="1890067798">
      <w:marLeft w:val="0"/>
      <w:marRight w:val="0"/>
      <w:marTop w:val="0"/>
      <w:marBottom w:val="0"/>
      <w:divBdr>
        <w:top w:val="none" w:sz="0" w:space="0" w:color="auto"/>
        <w:left w:val="none" w:sz="0" w:space="0" w:color="auto"/>
        <w:bottom w:val="none" w:sz="0" w:space="0" w:color="auto"/>
        <w:right w:val="none" w:sz="0" w:space="0" w:color="auto"/>
      </w:divBdr>
    </w:div>
    <w:div w:id="1890067799">
      <w:marLeft w:val="0"/>
      <w:marRight w:val="0"/>
      <w:marTop w:val="0"/>
      <w:marBottom w:val="0"/>
      <w:divBdr>
        <w:top w:val="none" w:sz="0" w:space="0" w:color="auto"/>
        <w:left w:val="none" w:sz="0" w:space="0" w:color="auto"/>
        <w:bottom w:val="none" w:sz="0" w:space="0" w:color="auto"/>
        <w:right w:val="none" w:sz="0" w:space="0" w:color="auto"/>
      </w:divBdr>
    </w:div>
    <w:div w:id="1890067800">
      <w:marLeft w:val="0"/>
      <w:marRight w:val="0"/>
      <w:marTop w:val="0"/>
      <w:marBottom w:val="0"/>
      <w:divBdr>
        <w:top w:val="none" w:sz="0" w:space="0" w:color="auto"/>
        <w:left w:val="none" w:sz="0" w:space="0" w:color="auto"/>
        <w:bottom w:val="none" w:sz="0" w:space="0" w:color="auto"/>
        <w:right w:val="none" w:sz="0" w:space="0" w:color="auto"/>
      </w:divBdr>
    </w:div>
    <w:div w:id="1890067802">
      <w:marLeft w:val="0"/>
      <w:marRight w:val="0"/>
      <w:marTop w:val="0"/>
      <w:marBottom w:val="0"/>
      <w:divBdr>
        <w:top w:val="none" w:sz="0" w:space="0" w:color="auto"/>
        <w:left w:val="none" w:sz="0" w:space="0" w:color="auto"/>
        <w:bottom w:val="none" w:sz="0" w:space="0" w:color="auto"/>
        <w:right w:val="none" w:sz="0" w:space="0" w:color="auto"/>
      </w:divBdr>
    </w:div>
    <w:div w:id="1890067803">
      <w:marLeft w:val="0"/>
      <w:marRight w:val="0"/>
      <w:marTop w:val="0"/>
      <w:marBottom w:val="0"/>
      <w:divBdr>
        <w:top w:val="none" w:sz="0" w:space="0" w:color="auto"/>
        <w:left w:val="none" w:sz="0" w:space="0" w:color="auto"/>
        <w:bottom w:val="none" w:sz="0" w:space="0" w:color="auto"/>
        <w:right w:val="none" w:sz="0" w:space="0" w:color="auto"/>
      </w:divBdr>
    </w:div>
    <w:div w:id="1890067804">
      <w:marLeft w:val="0"/>
      <w:marRight w:val="0"/>
      <w:marTop w:val="0"/>
      <w:marBottom w:val="0"/>
      <w:divBdr>
        <w:top w:val="none" w:sz="0" w:space="0" w:color="auto"/>
        <w:left w:val="none" w:sz="0" w:space="0" w:color="auto"/>
        <w:bottom w:val="none" w:sz="0" w:space="0" w:color="auto"/>
        <w:right w:val="none" w:sz="0" w:space="0" w:color="auto"/>
      </w:divBdr>
      <w:divsChild>
        <w:div w:id="1890067052">
          <w:marLeft w:val="0"/>
          <w:marRight w:val="0"/>
          <w:marTop w:val="0"/>
          <w:marBottom w:val="0"/>
          <w:divBdr>
            <w:top w:val="none" w:sz="0" w:space="0" w:color="auto"/>
            <w:left w:val="none" w:sz="0" w:space="0" w:color="auto"/>
            <w:bottom w:val="none" w:sz="0" w:space="0" w:color="auto"/>
            <w:right w:val="none" w:sz="0" w:space="0" w:color="auto"/>
          </w:divBdr>
        </w:div>
        <w:div w:id="1890068291">
          <w:marLeft w:val="0"/>
          <w:marRight w:val="0"/>
          <w:marTop w:val="0"/>
          <w:marBottom w:val="0"/>
          <w:divBdr>
            <w:top w:val="none" w:sz="0" w:space="0" w:color="auto"/>
            <w:left w:val="none" w:sz="0" w:space="0" w:color="auto"/>
            <w:bottom w:val="none" w:sz="0" w:space="0" w:color="auto"/>
            <w:right w:val="none" w:sz="0" w:space="0" w:color="auto"/>
          </w:divBdr>
          <w:divsChild>
            <w:div w:id="189006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09">
      <w:marLeft w:val="0"/>
      <w:marRight w:val="0"/>
      <w:marTop w:val="0"/>
      <w:marBottom w:val="0"/>
      <w:divBdr>
        <w:top w:val="none" w:sz="0" w:space="0" w:color="auto"/>
        <w:left w:val="none" w:sz="0" w:space="0" w:color="auto"/>
        <w:bottom w:val="none" w:sz="0" w:space="0" w:color="auto"/>
        <w:right w:val="none" w:sz="0" w:space="0" w:color="auto"/>
      </w:divBdr>
    </w:div>
    <w:div w:id="1890067811">
      <w:marLeft w:val="0"/>
      <w:marRight w:val="0"/>
      <w:marTop w:val="0"/>
      <w:marBottom w:val="0"/>
      <w:divBdr>
        <w:top w:val="none" w:sz="0" w:space="0" w:color="auto"/>
        <w:left w:val="none" w:sz="0" w:space="0" w:color="auto"/>
        <w:bottom w:val="none" w:sz="0" w:space="0" w:color="auto"/>
        <w:right w:val="none" w:sz="0" w:space="0" w:color="auto"/>
      </w:divBdr>
    </w:div>
    <w:div w:id="1890067813">
      <w:marLeft w:val="0"/>
      <w:marRight w:val="0"/>
      <w:marTop w:val="0"/>
      <w:marBottom w:val="0"/>
      <w:divBdr>
        <w:top w:val="none" w:sz="0" w:space="0" w:color="auto"/>
        <w:left w:val="none" w:sz="0" w:space="0" w:color="auto"/>
        <w:bottom w:val="none" w:sz="0" w:space="0" w:color="auto"/>
        <w:right w:val="none" w:sz="0" w:space="0" w:color="auto"/>
      </w:divBdr>
    </w:div>
    <w:div w:id="1890067816">
      <w:marLeft w:val="0"/>
      <w:marRight w:val="0"/>
      <w:marTop w:val="0"/>
      <w:marBottom w:val="0"/>
      <w:divBdr>
        <w:top w:val="none" w:sz="0" w:space="0" w:color="auto"/>
        <w:left w:val="none" w:sz="0" w:space="0" w:color="auto"/>
        <w:bottom w:val="none" w:sz="0" w:space="0" w:color="auto"/>
        <w:right w:val="none" w:sz="0" w:space="0" w:color="auto"/>
      </w:divBdr>
    </w:div>
    <w:div w:id="1890067819">
      <w:marLeft w:val="0"/>
      <w:marRight w:val="0"/>
      <w:marTop w:val="0"/>
      <w:marBottom w:val="0"/>
      <w:divBdr>
        <w:top w:val="none" w:sz="0" w:space="0" w:color="auto"/>
        <w:left w:val="none" w:sz="0" w:space="0" w:color="auto"/>
        <w:bottom w:val="none" w:sz="0" w:space="0" w:color="auto"/>
        <w:right w:val="none" w:sz="0" w:space="0" w:color="auto"/>
      </w:divBdr>
    </w:div>
    <w:div w:id="1890067821">
      <w:marLeft w:val="0"/>
      <w:marRight w:val="0"/>
      <w:marTop w:val="0"/>
      <w:marBottom w:val="0"/>
      <w:divBdr>
        <w:top w:val="none" w:sz="0" w:space="0" w:color="auto"/>
        <w:left w:val="none" w:sz="0" w:space="0" w:color="auto"/>
        <w:bottom w:val="none" w:sz="0" w:space="0" w:color="auto"/>
        <w:right w:val="none" w:sz="0" w:space="0" w:color="auto"/>
      </w:divBdr>
    </w:div>
    <w:div w:id="1890067824">
      <w:marLeft w:val="0"/>
      <w:marRight w:val="0"/>
      <w:marTop w:val="0"/>
      <w:marBottom w:val="0"/>
      <w:divBdr>
        <w:top w:val="none" w:sz="0" w:space="0" w:color="auto"/>
        <w:left w:val="none" w:sz="0" w:space="0" w:color="auto"/>
        <w:bottom w:val="none" w:sz="0" w:space="0" w:color="auto"/>
        <w:right w:val="none" w:sz="0" w:space="0" w:color="auto"/>
      </w:divBdr>
    </w:div>
    <w:div w:id="1890067826">
      <w:marLeft w:val="0"/>
      <w:marRight w:val="0"/>
      <w:marTop w:val="0"/>
      <w:marBottom w:val="0"/>
      <w:divBdr>
        <w:top w:val="none" w:sz="0" w:space="0" w:color="auto"/>
        <w:left w:val="none" w:sz="0" w:space="0" w:color="auto"/>
        <w:bottom w:val="none" w:sz="0" w:space="0" w:color="auto"/>
        <w:right w:val="none" w:sz="0" w:space="0" w:color="auto"/>
      </w:divBdr>
    </w:div>
    <w:div w:id="1890067827">
      <w:marLeft w:val="0"/>
      <w:marRight w:val="0"/>
      <w:marTop w:val="0"/>
      <w:marBottom w:val="0"/>
      <w:divBdr>
        <w:top w:val="none" w:sz="0" w:space="0" w:color="auto"/>
        <w:left w:val="none" w:sz="0" w:space="0" w:color="auto"/>
        <w:bottom w:val="none" w:sz="0" w:space="0" w:color="auto"/>
        <w:right w:val="none" w:sz="0" w:space="0" w:color="auto"/>
      </w:divBdr>
    </w:div>
    <w:div w:id="1890067828">
      <w:marLeft w:val="0"/>
      <w:marRight w:val="0"/>
      <w:marTop w:val="0"/>
      <w:marBottom w:val="0"/>
      <w:divBdr>
        <w:top w:val="none" w:sz="0" w:space="0" w:color="auto"/>
        <w:left w:val="none" w:sz="0" w:space="0" w:color="auto"/>
        <w:bottom w:val="none" w:sz="0" w:space="0" w:color="auto"/>
        <w:right w:val="none" w:sz="0" w:space="0" w:color="auto"/>
      </w:divBdr>
    </w:div>
    <w:div w:id="1890067829">
      <w:marLeft w:val="0"/>
      <w:marRight w:val="0"/>
      <w:marTop w:val="0"/>
      <w:marBottom w:val="0"/>
      <w:divBdr>
        <w:top w:val="none" w:sz="0" w:space="0" w:color="auto"/>
        <w:left w:val="none" w:sz="0" w:space="0" w:color="auto"/>
        <w:bottom w:val="none" w:sz="0" w:space="0" w:color="auto"/>
        <w:right w:val="none" w:sz="0" w:space="0" w:color="auto"/>
      </w:divBdr>
    </w:div>
    <w:div w:id="1890067832">
      <w:marLeft w:val="0"/>
      <w:marRight w:val="0"/>
      <w:marTop w:val="0"/>
      <w:marBottom w:val="0"/>
      <w:divBdr>
        <w:top w:val="none" w:sz="0" w:space="0" w:color="auto"/>
        <w:left w:val="none" w:sz="0" w:space="0" w:color="auto"/>
        <w:bottom w:val="none" w:sz="0" w:space="0" w:color="auto"/>
        <w:right w:val="none" w:sz="0" w:space="0" w:color="auto"/>
      </w:divBdr>
    </w:div>
    <w:div w:id="1890067835">
      <w:marLeft w:val="0"/>
      <w:marRight w:val="0"/>
      <w:marTop w:val="0"/>
      <w:marBottom w:val="0"/>
      <w:divBdr>
        <w:top w:val="none" w:sz="0" w:space="0" w:color="auto"/>
        <w:left w:val="none" w:sz="0" w:space="0" w:color="auto"/>
        <w:bottom w:val="none" w:sz="0" w:space="0" w:color="auto"/>
        <w:right w:val="none" w:sz="0" w:space="0" w:color="auto"/>
      </w:divBdr>
      <w:divsChild>
        <w:div w:id="1890065839">
          <w:marLeft w:val="0"/>
          <w:marRight w:val="0"/>
          <w:marTop w:val="0"/>
          <w:marBottom w:val="0"/>
          <w:divBdr>
            <w:top w:val="none" w:sz="0" w:space="0" w:color="auto"/>
            <w:left w:val="none" w:sz="0" w:space="0" w:color="auto"/>
            <w:bottom w:val="none" w:sz="0" w:space="0" w:color="auto"/>
            <w:right w:val="none" w:sz="0" w:space="0" w:color="auto"/>
          </w:divBdr>
        </w:div>
        <w:div w:id="1890066543">
          <w:marLeft w:val="0"/>
          <w:marRight w:val="0"/>
          <w:marTop w:val="0"/>
          <w:marBottom w:val="0"/>
          <w:divBdr>
            <w:top w:val="none" w:sz="0" w:space="0" w:color="auto"/>
            <w:left w:val="none" w:sz="0" w:space="0" w:color="auto"/>
            <w:bottom w:val="none" w:sz="0" w:space="0" w:color="auto"/>
            <w:right w:val="none" w:sz="0" w:space="0" w:color="auto"/>
          </w:divBdr>
          <w:divsChild>
            <w:div w:id="1890066547">
              <w:marLeft w:val="0"/>
              <w:marRight w:val="0"/>
              <w:marTop w:val="0"/>
              <w:marBottom w:val="0"/>
              <w:divBdr>
                <w:top w:val="none" w:sz="0" w:space="0" w:color="auto"/>
                <w:left w:val="none" w:sz="0" w:space="0" w:color="auto"/>
                <w:bottom w:val="none" w:sz="0" w:space="0" w:color="auto"/>
                <w:right w:val="none" w:sz="0" w:space="0" w:color="auto"/>
              </w:divBdr>
            </w:div>
            <w:div w:id="1890068459">
              <w:marLeft w:val="0"/>
              <w:marRight w:val="0"/>
              <w:marTop w:val="0"/>
              <w:marBottom w:val="0"/>
              <w:divBdr>
                <w:top w:val="none" w:sz="0" w:space="0" w:color="auto"/>
                <w:left w:val="none" w:sz="0" w:space="0" w:color="auto"/>
                <w:bottom w:val="none" w:sz="0" w:space="0" w:color="auto"/>
                <w:right w:val="none" w:sz="0" w:space="0" w:color="auto"/>
              </w:divBdr>
              <w:divsChild>
                <w:div w:id="189006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141">
          <w:marLeft w:val="0"/>
          <w:marRight w:val="0"/>
          <w:marTop w:val="0"/>
          <w:marBottom w:val="0"/>
          <w:divBdr>
            <w:top w:val="none" w:sz="0" w:space="0" w:color="auto"/>
            <w:left w:val="none" w:sz="0" w:space="0" w:color="auto"/>
            <w:bottom w:val="none" w:sz="0" w:space="0" w:color="auto"/>
            <w:right w:val="none" w:sz="0" w:space="0" w:color="auto"/>
          </w:divBdr>
        </w:div>
        <w:div w:id="1890067929">
          <w:marLeft w:val="0"/>
          <w:marRight w:val="0"/>
          <w:marTop w:val="0"/>
          <w:marBottom w:val="0"/>
          <w:divBdr>
            <w:top w:val="none" w:sz="0" w:space="0" w:color="auto"/>
            <w:left w:val="none" w:sz="0" w:space="0" w:color="auto"/>
            <w:bottom w:val="none" w:sz="0" w:space="0" w:color="auto"/>
            <w:right w:val="none" w:sz="0" w:space="0" w:color="auto"/>
          </w:divBdr>
        </w:div>
      </w:divsChild>
    </w:div>
    <w:div w:id="1890067836">
      <w:marLeft w:val="0"/>
      <w:marRight w:val="0"/>
      <w:marTop w:val="0"/>
      <w:marBottom w:val="0"/>
      <w:divBdr>
        <w:top w:val="none" w:sz="0" w:space="0" w:color="auto"/>
        <w:left w:val="none" w:sz="0" w:space="0" w:color="auto"/>
        <w:bottom w:val="none" w:sz="0" w:space="0" w:color="auto"/>
        <w:right w:val="none" w:sz="0" w:space="0" w:color="auto"/>
      </w:divBdr>
    </w:div>
    <w:div w:id="1890067841">
      <w:marLeft w:val="0"/>
      <w:marRight w:val="0"/>
      <w:marTop w:val="0"/>
      <w:marBottom w:val="0"/>
      <w:divBdr>
        <w:top w:val="none" w:sz="0" w:space="0" w:color="auto"/>
        <w:left w:val="none" w:sz="0" w:space="0" w:color="auto"/>
        <w:bottom w:val="none" w:sz="0" w:space="0" w:color="auto"/>
        <w:right w:val="none" w:sz="0" w:space="0" w:color="auto"/>
      </w:divBdr>
    </w:div>
    <w:div w:id="1890067842">
      <w:marLeft w:val="0"/>
      <w:marRight w:val="0"/>
      <w:marTop w:val="0"/>
      <w:marBottom w:val="0"/>
      <w:divBdr>
        <w:top w:val="none" w:sz="0" w:space="0" w:color="auto"/>
        <w:left w:val="none" w:sz="0" w:space="0" w:color="auto"/>
        <w:bottom w:val="none" w:sz="0" w:space="0" w:color="auto"/>
        <w:right w:val="none" w:sz="0" w:space="0" w:color="auto"/>
      </w:divBdr>
    </w:div>
    <w:div w:id="1890067844">
      <w:marLeft w:val="0"/>
      <w:marRight w:val="0"/>
      <w:marTop w:val="0"/>
      <w:marBottom w:val="0"/>
      <w:divBdr>
        <w:top w:val="none" w:sz="0" w:space="0" w:color="auto"/>
        <w:left w:val="none" w:sz="0" w:space="0" w:color="auto"/>
        <w:bottom w:val="none" w:sz="0" w:space="0" w:color="auto"/>
        <w:right w:val="none" w:sz="0" w:space="0" w:color="auto"/>
      </w:divBdr>
    </w:div>
    <w:div w:id="1890067846">
      <w:marLeft w:val="0"/>
      <w:marRight w:val="0"/>
      <w:marTop w:val="0"/>
      <w:marBottom w:val="0"/>
      <w:divBdr>
        <w:top w:val="none" w:sz="0" w:space="0" w:color="auto"/>
        <w:left w:val="none" w:sz="0" w:space="0" w:color="auto"/>
        <w:bottom w:val="none" w:sz="0" w:space="0" w:color="auto"/>
        <w:right w:val="none" w:sz="0" w:space="0" w:color="auto"/>
      </w:divBdr>
    </w:div>
    <w:div w:id="1890067851">
      <w:marLeft w:val="0"/>
      <w:marRight w:val="0"/>
      <w:marTop w:val="0"/>
      <w:marBottom w:val="0"/>
      <w:divBdr>
        <w:top w:val="none" w:sz="0" w:space="0" w:color="auto"/>
        <w:left w:val="none" w:sz="0" w:space="0" w:color="auto"/>
        <w:bottom w:val="none" w:sz="0" w:space="0" w:color="auto"/>
        <w:right w:val="none" w:sz="0" w:space="0" w:color="auto"/>
      </w:divBdr>
    </w:div>
    <w:div w:id="1890067853">
      <w:marLeft w:val="0"/>
      <w:marRight w:val="0"/>
      <w:marTop w:val="0"/>
      <w:marBottom w:val="0"/>
      <w:divBdr>
        <w:top w:val="none" w:sz="0" w:space="0" w:color="auto"/>
        <w:left w:val="none" w:sz="0" w:space="0" w:color="auto"/>
        <w:bottom w:val="none" w:sz="0" w:space="0" w:color="auto"/>
        <w:right w:val="none" w:sz="0" w:space="0" w:color="auto"/>
      </w:divBdr>
      <w:divsChild>
        <w:div w:id="1890067370">
          <w:marLeft w:val="0"/>
          <w:marRight w:val="0"/>
          <w:marTop w:val="0"/>
          <w:marBottom w:val="0"/>
          <w:divBdr>
            <w:top w:val="none" w:sz="0" w:space="0" w:color="auto"/>
            <w:left w:val="none" w:sz="0" w:space="0" w:color="auto"/>
            <w:bottom w:val="none" w:sz="0" w:space="0" w:color="auto"/>
            <w:right w:val="none" w:sz="0" w:space="0" w:color="auto"/>
          </w:divBdr>
        </w:div>
      </w:divsChild>
    </w:div>
    <w:div w:id="1890067859">
      <w:marLeft w:val="0"/>
      <w:marRight w:val="0"/>
      <w:marTop w:val="0"/>
      <w:marBottom w:val="0"/>
      <w:divBdr>
        <w:top w:val="none" w:sz="0" w:space="0" w:color="auto"/>
        <w:left w:val="none" w:sz="0" w:space="0" w:color="auto"/>
        <w:bottom w:val="none" w:sz="0" w:space="0" w:color="auto"/>
        <w:right w:val="none" w:sz="0" w:space="0" w:color="auto"/>
      </w:divBdr>
      <w:divsChild>
        <w:div w:id="1890066213">
          <w:marLeft w:val="0"/>
          <w:marRight w:val="0"/>
          <w:marTop w:val="0"/>
          <w:marBottom w:val="0"/>
          <w:divBdr>
            <w:top w:val="none" w:sz="0" w:space="0" w:color="auto"/>
            <w:left w:val="none" w:sz="0" w:space="0" w:color="auto"/>
            <w:bottom w:val="none" w:sz="0" w:space="0" w:color="auto"/>
            <w:right w:val="none" w:sz="0" w:space="0" w:color="auto"/>
          </w:divBdr>
        </w:div>
      </w:divsChild>
    </w:div>
    <w:div w:id="1890067861">
      <w:marLeft w:val="0"/>
      <w:marRight w:val="0"/>
      <w:marTop w:val="0"/>
      <w:marBottom w:val="0"/>
      <w:divBdr>
        <w:top w:val="none" w:sz="0" w:space="0" w:color="auto"/>
        <w:left w:val="none" w:sz="0" w:space="0" w:color="auto"/>
        <w:bottom w:val="none" w:sz="0" w:space="0" w:color="auto"/>
        <w:right w:val="none" w:sz="0" w:space="0" w:color="auto"/>
      </w:divBdr>
    </w:div>
    <w:div w:id="1890067862">
      <w:marLeft w:val="0"/>
      <w:marRight w:val="0"/>
      <w:marTop w:val="0"/>
      <w:marBottom w:val="0"/>
      <w:divBdr>
        <w:top w:val="none" w:sz="0" w:space="0" w:color="auto"/>
        <w:left w:val="none" w:sz="0" w:space="0" w:color="auto"/>
        <w:bottom w:val="none" w:sz="0" w:space="0" w:color="auto"/>
        <w:right w:val="none" w:sz="0" w:space="0" w:color="auto"/>
      </w:divBdr>
    </w:div>
    <w:div w:id="1890067866">
      <w:marLeft w:val="0"/>
      <w:marRight w:val="0"/>
      <w:marTop w:val="0"/>
      <w:marBottom w:val="0"/>
      <w:divBdr>
        <w:top w:val="none" w:sz="0" w:space="0" w:color="auto"/>
        <w:left w:val="none" w:sz="0" w:space="0" w:color="auto"/>
        <w:bottom w:val="none" w:sz="0" w:space="0" w:color="auto"/>
        <w:right w:val="none" w:sz="0" w:space="0" w:color="auto"/>
      </w:divBdr>
      <w:divsChild>
        <w:div w:id="1890065904">
          <w:marLeft w:val="0"/>
          <w:marRight w:val="0"/>
          <w:marTop w:val="0"/>
          <w:marBottom w:val="0"/>
          <w:divBdr>
            <w:top w:val="none" w:sz="0" w:space="0" w:color="auto"/>
            <w:left w:val="none" w:sz="0" w:space="0" w:color="auto"/>
            <w:bottom w:val="none" w:sz="0" w:space="0" w:color="auto"/>
            <w:right w:val="none" w:sz="0" w:space="0" w:color="auto"/>
          </w:divBdr>
        </w:div>
        <w:div w:id="1890067441">
          <w:marLeft w:val="0"/>
          <w:marRight w:val="0"/>
          <w:marTop w:val="0"/>
          <w:marBottom w:val="0"/>
          <w:divBdr>
            <w:top w:val="none" w:sz="0" w:space="0" w:color="auto"/>
            <w:left w:val="none" w:sz="0" w:space="0" w:color="auto"/>
            <w:bottom w:val="none" w:sz="0" w:space="0" w:color="auto"/>
            <w:right w:val="none" w:sz="0" w:space="0" w:color="auto"/>
          </w:divBdr>
        </w:div>
      </w:divsChild>
    </w:div>
    <w:div w:id="1890067869">
      <w:marLeft w:val="0"/>
      <w:marRight w:val="0"/>
      <w:marTop w:val="0"/>
      <w:marBottom w:val="0"/>
      <w:divBdr>
        <w:top w:val="none" w:sz="0" w:space="0" w:color="auto"/>
        <w:left w:val="none" w:sz="0" w:space="0" w:color="auto"/>
        <w:bottom w:val="none" w:sz="0" w:space="0" w:color="auto"/>
        <w:right w:val="none" w:sz="0" w:space="0" w:color="auto"/>
      </w:divBdr>
    </w:div>
    <w:div w:id="1890067871">
      <w:marLeft w:val="0"/>
      <w:marRight w:val="0"/>
      <w:marTop w:val="0"/>
      <w:marBottom w:val="0"/>
      <w:divBdr>
        <w:top w:val="none" w:sz="0" w:space="0" w:color="auto"/>
        <w:left w:val="none" w:sz="0" w:space="0" w:color="auto"/>
        <w:bottom w:val="none" w:sz="0" w:space="0" w:color="auto"/>
        <w:right w:val="none" w:sz="0" w:space="0" w:color="auto"/>
      </w:divBdr>
    </w:div>
    <w:div w:id="1890067872">
      <w:marLeft w:val="0"/>
      <w:marRight w:val="0"/>
      <w:marTop w:val="0"/>
      <w:marBottom w:val="0"/>
      <w:divBdr>
        <w:top w:val="none" w:sz="0" w:space="0" w:color="auto"/>
        <w:left w:val="none" w:sz="0" w:space="0" w:color="auto"/>
        <w:bottom w:val="none" w:sz="0" w:space="0" w:color="auto"/>
        <w:right w:val="none" w:sz="0" w:space="0" w:color="auto"/>
      </w:divBdr>
    </w:div>
    <w:div w:id="1890067875">
      <w:marLeft w:val="0"/>
      <w:marRight w:val="0"/>
      <w:marTop w:val="0"/>
      <w:marBottom w:val="0"/>
      <w:divBdr>
        <w:top w:val="none" w:sz="0" w:space="0" w:color="auto"/>
        <w:left w:val="none" w:sz="0" w:space="0" w:color="auto"/>
        <w:bottom w:val="none" w:sz="0" w:space="0" w:color="auto"/>
        <w:right w:val="none" w:sz="0" w:space="0" w:color="auto"/>
      </w:divBdr>
    </w:div>
    <w:div w:id="1890067876">
      <w:marLeft w:val="0"/>
      <w:marRight w:val="0"/>
      <w:marTop w:val="0"/>
      <w:marBottom w:val="0"/>
      <w:divBdr>
        <w:top w:val="none" w:sz="0" w:space="0" w:color="auto"/>
        <w:left w:val="none" w:sz="0" w:space="0" w:color="auto"/>
        <w:bottom w:val="none" w:sz="0" w:space="0" w:color="auto"/>
        <w:right w:val="none" w:sz="0" w:space="0" w:color="auto"/>
      </w:divBdr>
    </w:div>
    <w:div w:id="1890067879">
      <w:marLeft w:val="0"/>
      <w:marRight w:val="0"/>
      <w:marTop w:val="0"/>
      <w:marBottom w:val="0"/>
      <w:divBdr>
        <w:top w:val="none" w:sz="0" w:space="0" w:color="auto"/>
        <w:left w:val="none" w:sz="0" w:space="0" w:color="auto"/>
        <w:bottom w:val="none" w:sz="0" w:space="0" w:color="auto"/>
        <w:right w:val="none" w:sz="0" w:space="0" w:color="auto"/>
      </w:divBdr>
      <w:divsChild>
        <w:div w:id="1890066417">
          <w:marLeft w:val="0"/>
          <w:marRight w:val="0"/>
          <w:marTop w:val="0"/>
          <w:marBottom w:val="0"/>
          <w:divBdr>
            <w:top w:val="none" w:sz="0" w:space="0" w:color="auto"/>
            <w:left w:val="none" w:sz="0" w:space="0" w:color="auto"/>
            <w:bottom w:val="none" w:sz="0" w:space="0" w:color="auto"/>
            <w:right w:val="none" w:sz="0" w:space="0" w:color="auto"/>
          </w:divBdr>
          <w:divsChild>
            <w:div w:id="1890066832">
              <w:marLeft w:val="0"/>
              <w:marRight w:val="0"/>
              <w:marTop w:val="0"/>
              <w:marBottom w:val="0"/>
              <w:divBdr>
                <w:top w:val="none" w:sz="0" w:space="0" w:color="auto"/>
                <w:left w:val="none" w:sz="0" w:space="0" w:color="auto"/>
                <w:bottom w:val="none" w:sz="0" w:space="0" w:color="auto"/>
                <w:right w:val="none" w:sz="0" w:space="0" w:color="auto"/>
              </w:divBdr>
            </w:div>
          </w:divsChild>
        </w:div>
        <w:div w:id="1890067157">
          <w:marLeft w:val="0"/>
          <w:marRight w:val="0"/>
          <w:marTop w:val="0"/>
          <w:marBottom w:val="0"/>
          <w:divBdr>
            <w:top w:val="none" w:sz="0" w:space="0" w:color="auto"/>
            <w:left w:val="none" w:sz="0" w:space="0" w:color="auto"/>
            <w:bottom w:val="none" w:sz="0" w:space="0" w:color="auto"/>
            <w:right w:val="none" w:sz="0" w:space="0" w:color="auto"/>
          </w:divBdr>
        </w:div>
      </w:divsChild>
    </w:div>
    <w:div w:id="1890067880">
      <w:marLeft w:val="0"/>
      <w:marRight w:val="0"/>
      <w:marTop w:val="0"/>
      <w:marBottom w:val="0"/>
      <w:divBdr>
        <w:top w:val="none" w:sz="0" w:space="0" w:color="auto"/>
        <w:left w:val="none" w:sz="0" w:space="0" w:color="auto"/>
        <w:bottom w:val="none" w:sz="0" w:space="0" w:color="auto"/>
        <w:right w:val="none" w:sz="0" w:space="0" w:color="auto"/>
      </w:divBdr>
      <w:divsChild>
        <w:div w:id="1890068057">
          <w:marLeft w:val="0"/>
          <w:marRight w:val="0"/>
          <w:marTop w:val="0"/>
          <w:marBottom w:val="0"/>
          <w:divBdr>
            <w:top w:val="none" w:sz="0" w:space="0" w:color="auto"/>
            <w:left w:val="none" w:sz="0" w:space="0" w:color="auto"/>
            <w:bottom w:val="none" w:sz="0" w:space="0" w:color="auto"/>
            <w:right w:val="none" w:sz="0" w:space="0" w:color="auto"/>
          </w:divBdr>
          <w:divsChild>
            <w:div w:id="1890066384">
              <w:marLeft w:val="0"/>
              <w:marRight w:val="0"/>
              <w:marTop w:val="0"/>
              <w:marBottom w:val="0"/>
              <w:divBdr>
                <w:top w:val="none" w:sz="0" w:space="0" w:color="auto"/>
                <w:left w:val="none" w:sz="0" w:space="0" w:color="auto"/>
                <w:bottom w:val="none" w:sz="0" w:space="0" w:color="auto"/>
                <w:right w:val="none" w:sz="0" w:space="0" w:color="auto"/>
              </w:divBdr>
            </w:div>
            <w:div w:id="189006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82">
      <w:marLeft w:val="0"/>
      <w:marRight w:val="0"/>
      <w:marTop w:val="0"/>
      <w:marBottom w:val="0"/>
      <w:divBdr>
        <w:top w:val="none" w:sz="0" w:space="0" w:color="auto"/>
        <w:left w:val="none" w:sz="0" w:space="0" w:color="auto"/>
        <w:bottom w:val="none" w:sz="0" w:space="0" w:color="auto"/>
        <w:right w:val="none" w:sz="0" w:space="0" w:color="auto"/>
      </w:divBdr>
    </w:div>
    <w:div w:id="1890067885">
      <w:marLeft w:val="0"/>
      <w:marRight w:val="0"/>
      <w:marTop w:val="0"/>
      <w:marBottom w:val="0"/>
      <w:divBdr>
        <w:top w:val="none" w:sz="0" w:space="0" w:color="auto"/>
        <w:left w:val="none" w:sz="0" w:space="0" w:color="auto"/>
        <w:bottom w:val="none" w:sz="0" w:space="0" w:color="auto"/>
        <w:right w:val="none" w:sz="0" w:space="0" w:color="auto"/>
      </w:divBdr>
      <w:divsChild>
        <w:div w:id="1890066493">
          <w:marLeft w:val="0"/>
          <w:marRight w:val="0"/>
          <w:marTop w:val="0"/>
          <w:marBottom w:val="0"/>
          <w:divBdr>
            <w:top w:val="none" w:sz="0" w:space="0" w:color="auto"/>
            <w:left w:val="none" w:sz="0" w:space="0" w:color="auto"/>
            <w:bottom w:val="none" w:sz="0" w:space="0" w:color="auto"/>
            <w:right w:val="none" w:sz="0" w:space="0" w:color="auto"/>
          </w:divBdr>
          <w:divsChild>
            <w:div w:id="1890066313">
              <w:marLeft w:val="0"/>
              <w:marRight w:val="0"/>
              <w:marTop w:val="0"/>
              <w:marBottom w:val="0"/>
              <w:divBdr>
                <w:top w:val="none" w:sz="0" w:space="0" w:color="auto"/>
                <w:left w:val="none" w:sz="0" w:space="0" w:color="auto"/>
                <w:bottom w:val="none" w:sz="0" w:space="0" w:color="auto"/>
                <w:right w:val="none" w:sz="0" w:space="0" w:color="auto"/>
              </w:divBdr>
              <w:divsChild>
                <w:div w:id="1890065920">
                  <w:marLeft w:val="0"/>
                  <w:marRight w:val="0"/>
                  <w:marTop w:val="0"/>
                  <w:marBottom w:val="0"/>
                  <w:divBdr>
                    <w:top w:val="none" w:sz="0" w:space="0" w:color="auto"/>
                    <w:left w:val="none" w:sz="0" w:space="0" w:color="auto"/>
                    <w:bottom w:val="none" w:sz="0" w:space="0" w:color="auto"/>
                    <w:right w:val="none" w:sz="0" w:space="0" w:color="auto"/>
                  </w:divBdr>
                  <w:divsChild>
                    <w:div w:id="1890066930">
                      <w:marLeft w:val="0"/>
                      <w:marRight w:val="0"/>
                      <w:marTop w:val="0"/>
                      <w:marBottom w:val="0"/>
                      <w:divBdr>
                        <w:top w:val="none" w:sz="0" w:space="0" w:color="auto"/>
                        <w:left w:val="none" w:sz="0" w:space="0" w:color="auto"/>
                        <w:bottom w:val="none" w:sz="0" w:space="0" w:color="auto"/>
                        <w:right w:val="none" w:sz="0" w:space="0" w:color="auto"/>
                      </w:divBdr>
                      <w:divsChild>
                        <w:div w:id="1890066380">
                          <w:marLeft w:val="0"/>
                          <w:marRight w:val="0"/>
                          <w:marTop w:val="0"/>
                          <w:marBottom w:val="0"/>
                          <w:divBdr>
                            <w:top w:val="none" w:sz="0" w:space="0" w:color="auto"/>
                            <w:left w:val="none" w:sz="0" w:space="0" w:color="auto"/>
                            <w:bottom w:val="none" w:sz="0" w:space="0" w:color="auto"/>
                            <w:right w:val="none" w:sz="0" w:space="0" w:color="auto"/>
                          </w:divBdr>
                          <w:divsChild>
                            <w:div w:id="1890066604">
                              <w:marLeft w:val="0"/>
                              <w:marRight w:val="0"/>
                              <w:marTop w:val="0"/>
                              <w:marBottom w:val="0"/>
                              <w:divBdr>
                                <w:top w:val="none" w:sz="0" w:space="0" w:color="auto"/>
                                <w:left w:val="none" w:sz="0" w:space="0" w:color="auto"/>
                                <w:bottom w:val="none" w:sz="0" w:space="0" w:color="auto"/>
                                <w:right w:val="none" w:sz="0" w:space="0" w:color="auto"/>
                              </w:divBdr>
                              <w:divsChild>
                                <w:div w:id="1890067228">
                                  <w:marLeft w:val="0"/>
                                  <w:marRight w:val="0"/>
                                  <w:marTop w:val="0"/>
                                  <w:marBottom w:val="0"/>
                                  <w:divBdr>
                                    <w:top w:val="none" w:sz="0" w:space="0" w:color="auto"/>
                                    <w:left w:val="none" w:sz="0" w:space="0" w:color="auto"/>
                                    <w:bottom w:val="none" w:sz="0" w:space="0" w:color="auto"/>
                                    <w:right w:val="none" w:sz="0" w:space="0" w:color="auto"/>
                                  </w:divBdr>
                                  <w:divsChild>
                                    <w:div w:id="1890066064">
                                      <w:marLeft w:val="0"/>
                                      <w:marRight w:val="0"/>
                                      <w:marTop w:val="0"/>
                                      <w:marBottom w:val="0"/>
                                      <w:divBdr>
                                        <w:top w:val="none" w:sz="0" w:space="0" w:color="auto"/>
                                        <w:left w:val="none" w:sz="0" w:space="0" w:color="auto"/>
                                        <w:bottom w:val="none" w:sz="0" w:space="0" w:color="auto"/>
                                        <w:right w:val="none" w:sz="0" w:space="0" w:color="auto"/>
                                      </w:divBdr>
                                      <w:divsChild>
                                        <w:div w:id="1890066312">
                                          <w:marLeft w:val="0"/>
                                          <w:marRight w:val="0"/>
                                          <w:marTop w:val="0"/>
                                          <w:marBottom w:val="0"/>
                                          <w:divBdr>
                                            <w:top w:val="none" w:sz="0" w:space="0" w:color="auto"/>
                                            <w:left w:val="none" w:sz="0" w:space="0" w:color="auto"/>
                                            <w:bottom w:val="none" w:sz="0" w:space="0" w:color="auto"/>
                                            <w:right w:val="none" w:sz="0" w:space="0" w:color="auto"/>
                                          </w:divBdr>
                                          <w:divsChild>
                                            <w:div w:id="1890068341">
                                              <w:marLeft w:val="0"/>
                                              <w:marRight w:val="0"/>
                                              <w:marTop w:val="0"/>
                                              <w:marBottom w:val="0"/>
                                              <w:divBdr>
                                                <w:top w:val="none" w:sz="0" w:space="0" w:color="auto"/>
                                                <w:left w:val="none" w:sz="0" w:space="0" w:color="auto"/>
                                                <w:bottom w:val="none" w:sz="0" w:space="0" w:color="auto"/>
                                                <w:right w:val="none" w:sz="0" w:space="0" w:color="auto"/>
                                              </w:divBdr>
                                              <w:divsChild>
                                                <w:div w:id="1890065980">
                                                  <w:marLeft w:val="0"/>
                                                  <w:marRight w:val="0"/>
                                                  <w:marTop w:val="0"/>
                                                  <w:marBottom w:val="0"/>
                                                  <w:divBdr>
                                                    <w:top w:val="none" w:sz="0" w:space="0" w:color="auto"/>
                                                    <w:left w:val="none" w:sz="0" w:space="0" w:color="auto"/>
                                                    <w:bottom w:val="none" w:sz="0" w:space="0" w:color="auto"/>
                                                    <w:right w:val="none" w:sz="0" w:space="0" w:color="auto"/>
                                                  </w:divBdr>
                                                  <w:divsChild>
                                                    <w:div w:id="189006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7887">
      <w:marLeft w:val="0"/>
      <w:marRight w:val="0"/>
      <w:marTop w:val="0"/>
      <w:marBottom w:val="0"/>
      <w:divBdr>
        <w:top w:val="none" w:sz="0" w:space="0" w:color="auto"/>
        <w:left w:val="none" w:sz="0" w:space="0" w:color="auto"/>
        <w:bottom w:val="none" w:sz="0" w:space="0" w:color="auto"/>
        <w:right w:val="none" w:sz="0" w:space="0" w:color="auto"/>
      </w:divBdr>
    </w:div>
    <w:div w:id="1890067888">
      <w:marLeft w:val="0"/>
      <w:marRight w:val="0"/>
      <w:marTop w:val="0"/>
      <w:marBottom w:val="0"/>
      <w:divBdr>
        <w:top w:val="none" w:sz="0" w:space="0" w:color="auto"/>
        <w:left w:val="none" w:sz="0" w:space="0" w:color="auto"/>
        <w:bottom w:val="none" w:sz="0" w:space="0" w:color="auto"/>
        <w:right w:val="none" w:sz="0" w:space="0" w:color="auto"/>
      </w:divBdr>
    </w:div>
    <w:div w:id="1890067890">
      <w:marLeft w:val="0"/>
      <w:marRight w:val="0"/>
      <w:marTop w:val="0"/>
      <w:marBottom w:val="0"/>
      <w:divBdr>
        <w:top w:val="none" w:sz="0" w:space="0" w:color="auto"/>
        <w:left w:val="none" w:sz="0" w:space="0" w:color="auto"/>
        <w:bottom w:val="none" w:sz="0" w:space="0" w:color="auto"/>
        <w:right w:val="none" w:sz="0" w:space="0" w:color="auto"/>
      </w:divBdr>
      <w:divsChild>
        <w:div w:id="1890065851">
          <w:marLeft w:val="0"/>
          <w:marRight w:val="0"/>
          <w:marTop w:val="0"/>
          <w:marBottom w:val="0"/>
          <w:divBdr>
            <w:top w:val="none" w:sz="0" w:space="0" w:color="auto"/>
            <w:left w:val="none" w:sz="0" w:space="0" w:color="auto"/>
            <w:bottom w:val="none" w:sz="0" w:space="0" w:color="auto"/>
            <w:right w:val="none" w:sz="0" w:space="0" w:color="auto"/>
          </w:divBdr>
          <w:divsChild>
            <w:div w:id="1890068335">
              <w:marLeft w:val="0"/>
              <w:marRight w:val="0"/>
              <w:marTop w:val="0"/>
              <w:marBottom w:val="0"/>
              <w:divBdr>
                <w:top w:val="none" w:sz="0" w:space="0" w:color="auto"/>
                <w:left w:val="none" w:sz="0" w:space="0" w:color="auto"/>
                <w:bottom w:val="none" w:sz="0" w:space="0" w:color="auto"/>
                <w:right w:val="none" w:sz="0" w:space="0" w:color="auto"/>
              </w:divBdr>
              <w:divsChild>
                <w:div w:id="189006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891">
      <w:marLeft w:val="0"/>
      <w:marRight w:val="0"/>
      <w:marTop w:val="0"/>
      <w:marBottom w:val="0"/>
      <w:divBdr>
        <w:top w:val="none" w:sz="0" w:space="0" w:color="auto"/>
        <w:left w:val="none" w:sz="0" w:space="0" w:color="auto"/>
        <w:bottom w:val="none" w:sz="0" w:space="0" w:color="auto"/>
        <w:right w:val="none" w:sz="0" w:space="0" w:color="auto"/>
      </w:divBdr>
      <w:divsChild>
        <w:div w:id="1890067074">
          <w:marLeft w:val="0"/>
          <w:marRight w:val="0"/>
          <w:marTop w:val="0"/>
          <w:marBottom w:val="0"/>
          <w:divBdr>
            <w:top w:val="none" w:sz="0" w:space="0" w:color="auto"/>
            <w:left w:val="none" w:sz="0" w:space="0" w:color="auto"/>
            <w:bottom w:val="none" w:sz="0" w:space="0" w:color="auto"/>
            <w:right w:val="none" w:sz="0" w:space="0" w:color="auto"/>
          </w:divBdr>
          <w:divsChild>
            <w:div w:id="1890067166">
              <w:marLeft w:val="0"/>
              <w:marRight w:val="0"/>
              <w:marTop w:val="0"/>
              <w:marBottom w:val="0"/>
              <w:divBdr>
                <w:top w:val="none" w:sz="0" w:space="0" w:color="auto"/>
                <w:left w:val="none" w:sz="0" w:space="0" w:color="auto"/>
                <w:bottom w:val="none" w:sz="0" w:space="0" w:color="auto"/>
                <w:right w:val="none" w:sz="0" w:space="0" w:color="auto"/>
              </w:divBdr>
            </w:div>
          </w:divsChild>
        </w:div>
        <w:div w:id="1890067874">
          <w:marLeft w:val="0"/>
          <w:marRight w:val="0"/>
          <w:marTop w:val="0"/>
          <w:marBottom w:val="0"/>
          <w:divBdr>
            <w:top w:val="none" w:sz="0" w:space="0" w:color="auto"/>
            <w:left w:val="none" w:sz="0" w:space="0" w:color="auto"/>
            <w:bottom w:val="none" w:sz="0" w:space="0" w:color="auto"/>
            <w:right w:val="none" w:sz="0" w:space="0" w:color="auto"/>
          </w:divBdr>
          <w:divsChild>
            <w:div w:id="18900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93">
      <w:marLeft w:val="0"/>
      <w:marRight w:val="0"/>
      <w:marTop w:val="0"/>
      <w:marBottom w:val="0"/>
      <w:divBdr>
        <w:top w:val="none" w:sz="0" w:space="0" w:color="auto"/>
        <w:left w:val="none" w:sz="0" w:space="0" w:color="auto"/>
        <w:bottom w:val="none" w:sz="0" w:space="0" w:color="auto"/>
        <w:right w:val="none" w:sz="0" w:space="0" w:color="auto"/>
      </w:divBdr>
    </w:div>
    <w:div w:id="1890067895">
      <w:marLeft w:val="0"/>
      <w:marRight w:val="0"/>
      <w:marTop w:val="0"/>
      <w:marBottom w:val="0"/>
      <w:divBdr>
        <w:top w:val="none" w:sz="0" w:space="0" w:color="auto"/>
        <w:left w:val="none" w:sz="0" w:space="0" w:color="auto"/>
        <w:bottom w:val="none" w:sz="0" w:space="0" w:color="auto"/>
        <w:right w:val="none" w:sz="0" w:space="0" w:color="auto"/>
      </w:divBdr>
    </w:div>
    <w:div w:id="1890067896">
      <w:marLeft w:val="0"/>
      <w:marRight w:val="0"/>
      <w:marTop w:val="0"/>
      <w:marBottom w:val="0"/>
      <w:divBdr>
        <w:top w:val="none" w:sz="0" w:space="0" w:color="auto"/>
        <w:left w:val="none" w:sz="0" w:space="0" w:color="auto"/>
        <w:bottom w:val="none" w:sz="0" w:space="0" w:color="auto"/>
        <w:right w:val="none" w:sz="0" w:space="0" w:color="auto"/>
      </w:divBdr>
      <w:divsChild>
        <w:div w:id="1890066891">
          <w:marLeft w:val="0"/>
          <w:marRight w:val="0"/>
          <w:marTop w:val="0"/>
          <w:marBottom w:val="0"/>
          <w:divBdr>
            <w:top w:val="none" w:sz="0" w:space="0" w:color="auto"/>
            <w:left w:val="none" w:sz="0" w:space="0" w:color="auto"/>
            <w:bottom w:val="none" w:sz="0" w:space="0" w:color="auto"/>
            <w:right w:val="none" w:sz="0" w:space="0" w:color="auto"/>
          </w:divBdr>
          <w:divsChild>
            <w:div w:id="18900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97">
      <w:marLeft w:val="0"/>
      <w:marRight w:val="0"/>
      <w:marTop w:val="0"/>
      <w:marBottom w:val="0"/>
      <w:divBdr>
        <w:top w:val="none" w:sz="0" w:space="0" w:color="auto"/>
        <w:left w:val="none" w:sz="0" w:space="0" w:color="auto"/>
        <w:bottom w:val="none" w:sz="0" w:space="0" w:color="auto"/>
        <w:right w:val="none" w:sz="0" w:space="0" w:color="auto"/>
      </w:divBdr>
      <w:divsChild>
        <w:div w:id="1890066250">
          <w:marLeft w:val="200"/>
          <w:marRight w:val="200"/>
          <w:marTop w:val="200"/>
          <w:marBottom w:val="200"/>
          <w:divBdr>
            <w:top w:val="none" w:sz="0" w:space="0" w:color="auto"/>
            <w:left w:val="none" w:sz="0" w:space="0" w:color="auto"/>
            <w:bottom w:val="none" w:sz="0" w:space="0" w:color="auto"/>
            <w:right w:val="none" w:sz="0" w:space="0" w:color="auto"/>
          </w:divBdr>
        </w:div>
        <w:div w:id="1890067564">
          <w:marLeft w:val="200"/>
          <w:marRight w:val="200"/>
          <w:marTop w:val="200"/>
          <w:marBottom w:val="200"/>
          <w:divBdr>
            <w:top w:val="none" w:sz="0" w:space="0" w:color="auto"/>
            <w:left w:val="none" w:sz="0" w:space="0" w:color="auto"/>
            <w:bottom w:val="none" w:sz="0" w:space="0" w:color="auto"/>
            <w:right w:val="none" w:sz="0" w:space="0" w:color="auto"/>
          </w:divBdr>
        </w:div>
      </w:divsChild>
    </w:div>
    <w:div w:id="1890067902">
      <w:marLeft w:val="0"/>
      <w:marRight w:val="0"/>
      <w:marTop w:val="0"/>
      <w:marBottom w:val="0"/>
      <w:divBdr>
        <w:top w:val="none" w:sz="0" w:space="0" w:color="auto"/>
        <w:left w:val="none" w:sz="0" w:space="0" w:color="auto"/>
        <w:bottom w:val="none" w:sz="0" w:space="0" w:color="auto"/>
        <w:right w:val="none" w:sz="0" w:space="0" w:color="auto"/>
      </w:divBdr>
      <w:divsChild>
        <w:div w:id="1890066752">
          <w:marLeft w:val="0"/>
          <w:marRight w:val="0"/>
          <w:marTop w:val="0"/>
          <w:marBottom w:val="0"/>
          <w:divBdr>
            <w:top w:val="none" w:sz="0" w:space="0" w:color="auto"/>
            <w:left w:val="none" w:sz="0" w:space="0" w:color="auto"/>
            <w:bottom w:val="none" w:sz="0" w:space="0" w:color="auto"/>
            <w:right w:val="none" w:sz="0" w:space="0" w:color="auto"/>
          </w:divBdr>
        </w:div>
      </w:divsChild>
    </w:div>
    <w:div w:id="1890067904">
      <w:marLeft w:val="0"/>
      <w:marRight w:val="0"/>
      <w:marTop w:val="0"/>
      <w:marBottom w:val="0"/>
      <w:divBdr>
        <w:top w:val="none" w:sz="0" w:space="0" w:color="auto"/>
        <w:left w:val="none" w:sz="0" w:space="0" w:color="auto"/>
        <w:bottom w:val="none" w:sz="0" w:space="0" w:color="auto"/>
        <w:right w:val="none" w:sz="0" w:space="0" w:color="auto"/>
      </w:divBdr>
    </w:div>
    <w:div w:id="1890067907">
      <w:marLeft w:val="0"/>
      <w:marRight w:val="0"/>
      <w:marTop w:val="0"/>
      <w:marBottom w:val="0"/>
      <w:divBdr>
        <w:top w:val="none" w:sz="0" w:space="0" w:color="auto"/>
        <w:left w:val="none" w:sz="0" w:space="0" w:color="auto"/>
        <w:bottom w:val="none" w:sz="0" w:space="0" w:color="auto"/>
        <w:right w:val="none" w:sz="0" w:space="0" w:color="auto"/>
      </w:divBdr>
    </w:div>
    <w:div w:id="1890067909">
      <w:marLeft w:val="0"/>
      <w:marRight w:val="0"/>
      <w:marTop w:val="0"/>
      <w:marBottom w:val="0"/>
      <w:divBdr>
        <w:top w:val="none" w:sz="0" w:space="0" w:color="auto"/>
        <w:left w:val="none" w:sz="0" w:space="0" w:color="auto"/>
        <w:bottom w:val="none" w:sz="0" w:space="0" w:color="auto"/>
        <w:right w:val="none" w:sz="0" w:space="0" w:color="auto"/>
      </w:divBdr>
    </w:div>
    <w:div w:id="1890067910">
      <w:marLeft w:val="0"/>
      <w:marRight w:val="0"/>
      <w:marTop w:val="0"/>
      <w:marBottom w:val="0"/>
      <w:divBdr>
        <w:top w:val="none" w:sz="0" w:space="0" w:color="auto"/>
        <w:left w:val="none" w:sz="0" w:space="0" w:color="auto"/>
        <w:bottom w:val="none" w:sz="0" w:space="0" w:color="auto"/>
        <w:right w:val="none" w:sz="0" w:space="0" w:color="auto"/>
      </w:divBdr>
      <w:divsChild>
        <w:div w:id="1890067426">
          <w:marLeft w:val="0"/>
          <w:marRight w:val="0"/>
          <w:marTop w:val="0"/>
          <w:marBottom w:val="0"/>
          <w:divBdr>
            <w:top w:val="none" w:sz="0" w:space="0" w:color="auto"/>
            <w:left w:val="none" w:sz="0" w:space="0" w:color="auto"/>
            <w:bottom w:val="none" w:sz="0" w:space="0" w:color="auto"/>
            <w:right w:val="none" w:sz="0" w:space="0" w:color="auto"/>
          </w:divBdr>
          <w:divsChild>
            <w:div w:id="1890067061">
              <w:marLeft w:val="0"/>
              <w:marRight w:val="0"/>
              <w:marTop w:val="0"/>
              <w:marBottom w:val="0"/>
              <w:divBdr>
                <w:top w:val="none" w:sz="0" w:space="0" w:color="auto"/>
                <w:left w:val="none" w:sz="0" w:space="0" w:color="auto"/>
                <w:bottom w:val="none" w:sz="0" w:space="0" w:color="auto"/>
                <w:right w:val="none" w:sz="0" w:space="0" w:color="auto"/>
              </w:divBdr>
              <w:divsChild>
                <w:div w:id="1890066379">
                  <w:marLeft w:val="0"/>
                  <w:marRight w:val="0"/>
                  <w:marTop w:val="0"/>
                  <w:marBottom w:val="0"/>
                  <w:divBdr>
                    <w:top w:val="none" w:sz="0" w:space="0" w:color="auto"/>
                    <w:left w:val="none" w:sz="0" w:space="0" w:color="auto"/>
                    <w:bottom w:val="none" w:sz="0" w:space="0" w:color="auto"/>
                    <w:right w:val="none" w:sz="0" w:space="0" w:color="auto"/>
                  </w:divBdr>
                  <w:divsChild>
                    <w:div w:id="18900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7913">
      <w:marLeft w:val="0"/>
      <w:marRight w:val="0"/>
      <w:marTop w:val="0"/>
      <w:marBottom w:val="0"/>
      <w:divBdr>
        <w:top w:val="none" w:sz="0" w:space="0" w:color="auto"/>
        <w:left w:val="none" w:sz="0" w:space="0" w:color="auto"/>
        <w:bottom w:val="none" w:sz="0" w:space="0" w:color="auto"/>
        <w:right w:val="none" w:sz="0" w:space="0" w:color="auto"/>
      </w:divBdr>
      <w:divsChild>
        <w:div w:id="1890066782">
          <w:marLeft w:val="0"/>
          <w:marRight w:val="0"/>
          <w:marTop w:val="0"/>
          <w:marBottom w:val="0"/>
          <w:divBdr>
            <w:top w:val="none" w:sz="0" w:space="0" w:color="auto"/>
            <w:left w:val="none" w:sz="0" w:space="0" w:color="auto"/>
            <w:bottom w:val="none" w:sz="0" w:space="0" w:color="auto"/>
            <w:right w:val="none" w:sz="0" w:space="0" w:color="auto"/>
          </w:divBdr>
          <w:divsChild>
            <w:div w:id="1890067703">
              <w:marLeft w:val="0"/>
              <w:marRight w:val="0"/>
              <w:marTop w:val="0"/>
              <w:marBottom w:val="0"/>
              <w:divBdr>
                <w:top w:val="none" w:sz="0" w:space="0" w:color="auto"/>
                <w:left w:val="none" w:sz="0" w:space="0" w:color="auto"/>
                <w:bottom w:val="none" w:sz="0" w:space="0" w:color="auto"/>
                <w:right w:val="none" w:sz="0" w:space="0" w:color="auto"/>
              </w:divBdr>
            </w:div>
          </w:divsChild>
        </w:div>
        <w:div w:id="1890066905">
          <w:marLeft w:val="0"/>
          <w:marRight w:val="0"/>
          <w:marTop w:val="0"/>
          <w:marBottom w:val="0"/>
          <w:divBdr>
            <w:top w:val="none" w:sz="0" w:space="0" w:color="auto"/>
            <w:left w:val="none" w:sz="0" w:space="0" w:color="auto"/>
            <w:bottom w:val="none" w:sz="0" w:space="0" w:color="auto"/>
            <w:right w:val="none" w:sz="0" w:space="0" w:color="auto"/>
          </w:divBdr>
        </w:div>
      </w:divsChild>
    </w:div>
    <w:div w:id="1890067914">
      <w:marLeft w:val="0"/>
      <w:marRight w:val="0"/>
      <w:marTop w:val="0"/>
      <w:marBottom w:val="0"/>
      <w:divBdr>
        <w:top w:val="none" w:sz="0" w:space="0" w:color="auto"/>
        <w:left w:val="none" w:sz="0" w:space="0" w:color="auto"/>
        <w:bottom w:val="none" w:sz="0" w:space="0" w:color="auto"/>
        <w:right w:val="none" w:sz="0" w:space="0" w:color="auto"/>
      </w:divBdr>
    </w:div>
    <w:div w:id="1890067916">
      <w:marLeft w:val="0"/>
      <w:marRight w:val="0"/>
      <w:marTop w:val="0"/>
      <w:marBottom w:val="0"/>
      <w:divBdr>
        <w:top w:val="none" w:sz="0" w:space="0" w:color="auto"/>
        <w:left w:val="none" w:sz="0" w:space="0" w:color="auto"/>
        <w:bottom w:val="none" w:sz="0" w:space="0" w:color="auto"/>
        <w:right w:val="none" w:sz="0" w:space="0" w:color="auto"/>
      </w:divBdr>
    </w:div>
    <w:div w:id="1890067921">
      <w:marLeft w:val="0"/>
      <w:marRight w:val="0"/>
      <w:marTop w:val="0"/>
      <w:marBottom w:val="0"/>
      <w:divBdr>
        <w:top w:val="none" w:sz="0" w:space="0" w:color="auto"/>
        <w:left w:val="none" w:sz="0" w:space="0" w:color="auto"/>
        <w:bottom w:val="none" w:sz="0" w:space="0" w:color="auto"/>
        <w:right w:val="none" w:sz="0" w:space="0" w:color="auto"/>
      </w:divBdr>
      <w:divsChild>
        <w:div w:id="1890068245">
          <w:marLeft w:val="0"/>
          <w:marRight w:val="0"/>
          <w:marTop w:val="0"/>
          <w:marBottom w:val="0"/>
          <w:divBdr>
            <w:top w:val="none" w:sz="0" w:space="0" w:color="auto"/>
            <w:left w:val="none" w:sz="0" w:space="0" w:color="auto"/>
            <w:bottom w:val="none" w:sz="0" w:space="0" w:color="auto"/>
            <w:right w:val="none" w:sz="0" w:space="0" w:color="auto"/>
          </w:divBdr>
          <w:divsChild>
            <w:div w:id="1890066684">
              <w:marLeft w:val="0"/>
              <w:marRight w:val="0"/>
              <w:marTop w:val="0"/>
              <w:marBottom w:val="0"/>
              <w:divBdr>
                <w:top w:val="none" w:sz="0" w:space="0" w:color="auto"/>
                <w:left w:val="none" w:sz="0" w:space="0" w:color="auto"/>
                <w:bottom w:val="none" w:sz="0" w:space="0" w:color="auto"/>
                <w:right w:val="none" w:sz="0" w:space="0" w:color="auto"/>
              </w:divBdr>
            </w:div>
            <w:div w:id="1890067604">
              <w:marLeft w:val="0"/>
              <w:marRight w:val="0"/>
              <w:marTop w:val="0"/>
              <w:marBottom w:val="0"/>
              <w:divBdr>
                <w:top w:val="none" w:sz="0" w:space="0" w:color="auto"/>
                <w:left w:val="none" w:sz="0" w:space="0" w:color="auto"/>
                <w:bottom w:val="none" w:sz="0" w:space="0" w:color="auto"/>
                <w:right w:val="none" w:sz="0" w:space="0" w:color="auto"/>
              </w:divBdr>
              <w:divsChild>
                <w:div w:id="1890067466">
                  <w:marLeft w:val="0"/>
                  <w:marRight w:val="0"/>
                  <w:marTop w:val="0"/>
                  <w:marBottom w:val="0"/>
                  <w:divBdr>
                    <w:top w:val="none" w:sz="0" w:space="0" w:color="auto"/>
                    <w:left w:val="none" w:sz="0" w:space="0" w:color="auto"/>
                    <w:bottom w:val="none" w:sz="0" w:space="0" w:color="auto"/>
                    <w:right w:val="none" w:sz="0" w:space="0" w:color="auto"/>
                  </w:divBdr>
                  <w:divsChild>
                    <w:div w:id="1890067568">
                      <w:marLeft w:val="0"/>
                      <w:marRight w:val="0"/>
                      <w:marTop w:val="0"/>
                      <w:marBottom w:val="0"/>
                      <w:divBdr>
                        <w:top w:val="none" w:sz="0" w:space="0" w:color="auto"/>
                        <w:left w:val="none" w:sz="0" w:space="0" w:color="auto"/>
                        <w:bottom w:val="none" w:sz="0" w:space="0" w:color="auto"/>
                        <w:right w:val="none" w:sz="0" w:space="0" w:color="auto"/>
                      </w:divBdr>
                      <w:divsChild>
                        <w:div w:id="189006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923">
      <w:marLeft w:val="0"/>
      <w:marRight w:val="0"/>
      <w:marTop w:val="0"/>
      <w:marBottom w:val="0"/>
      <w:divBdr>
        <w:top w:val="none" w:sz="0" w:space="0" w:color="auto"/>
        <w:left w:val="none" w:sz="0" w:space="0" w:color="auto"/>
        <w:bottom w:val="none" w:sz="0" w:space="0" w:color="auto"/>
        <w:right w:val="none" w:sz="0" w:space="0" w:color="auto"/>
      </w:divBdr>
    </w:div>
    <w:div w:id="1890067924">
      <w:marLeft w:val="0"/>
      <w:marRight w:val="0"/>
      <w:marTop w:val="0"/>
      <w:marBottom w:val="0"/>
      <w:divBdr>
        <w:top w:val="none" w:sz="0" w:space="0" w:color="auto"/>
        <w:left w:val="none" w:sz="0" w:space="0" w:color="auto"/>
        <w:bottom w:val="none" w:sz="0" w:space="0" w:color="auto"/>
        <w:right w:val="none" w:sz="0" w:space="0" w:color="auto"/>
      </w:divBdr>
    </w:div>
    <w:div w:id="1890067925">
      <w:marLeft w:val="0"/>
      <w:marRight w:val="0"/>
      <w:marTop w:val="0"/>
      <w:marBottom w:val="0"/>
      <w:divBdr>
        <w:top w:val="none" w:sz="0" w:space="0" w:color="auto"/>
        <w:left w:val="none" w:sz="0" w:space="0" w:color="auto"/>
        <w:bottom w:val="none" w:sz="0" w:space="0" w:color="auto"/>
        <w:right w:val="none" w:sz="0" w:space="0" w:color="auto"/>
      </w:divBdr>
    </w:div>
    <w:div w:id="1890067927">
      <w:marLeft w:val="0"/>
      <w:marRight w:val="0"/>
      <w:marTop w:val="0"/>
      <w:marBottom w:val="0"/>
      <w:divBdr>
        <w:top w:val="none" w:sz="0" w:space="0" w:color="auto"/>
        <w:left w:val="none" w:sz="0" w:space="0" w:color="auto"/>
        <w:bottom w:val="none" w:sz="0" w:space="0" w:color="auto"/>
        <w:right w:val="none" w:sz="0" w:space="0" w:color="auto"/>
      </w:divBdr>
      <w:divsChild>
        <w:div w:id="1890067029">
          <w:marLeft w:val="0"/>
          <w:marRight w:val="0"/>
          <w:marTop w:val="0"/>
          <w:marBottom w:val="0"/>
          <w:divBdr>
            <w:top w:val="none" w:sz="0" w:space="0" w:color="auto"/>
            <w:left w:val="none" w:sz="0" w:space="0" w:color="auto"/>
            <w:bottom w:val="none" w:sz="0" w:space="0" w:color="auto"/>
            <w:right w:val="none" w:sz="0" w:space="0" w:color="auto"/>
          </w:divBdr>
          <w:divsChild>
            <w:div w:id="189006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28">
      <w:marLeft w:val="0"/>
      <w:marRight w:val="0"/>
      <w:marTop w:val="0"/>
      <w:marBottom w:val="0"/>
      <w:divBdr>
        <w:top w:val="none" w:sz="0" w:space="0" w:color="auto"/>
        <w:left w:val="none" w:sz="0" w:space="0" w:color="auto"/>
        <w:bottom w:val="none" w:sz="0" w:space="0" w:color="auto"/>
        <w:right w:val="none" w:sz="0" w:space="0" w:color="auto"/>
      </w:divBdr>
    </w:div>
    <w:div w:id="1890067931">
      <w:marLeft w:val="0"/>
      <w:marRight w:val="0"/>
      <w:marTop w:val="0"/>
      <w:marBottom w:val="0"/>
      <w:divBdr>
        <w:top w:val="none" w:sz="0" w:space="0" w:color="auto"/>
        <w:left w:val="none" w:sz="0" w:space="0" w:color="auto"/>
        <w:bottom w:val="none" w:sz="0" w:space="0" w:color="auto"/>
        <w:right w:val="none" w:sz="0" w:space="0" w:color="auto"/>
      </w:divBdr>
    </w:div>
    <w:div w:id="1890067933">
      <w:marLeft w:val="0"/>
      <w:marRight w:val="0"/>
      <w:marTop w:val="0"/>
      <w:marBottom w:val="0"/>
      <w:divBdr>
        <w:top w:val="none" w:sz="0" w:space="0" w:color="auto"/>
        <w:left w:val="none" w:sz="0" w:space="0" w:color="auto"/>
        <w:bottom w:val="none" w:sz="0" w:space="0" w:color="auto"/>
        <w:right w:val="none" w:sz="0" w:space="0" w:color="auto"/>
      </w:divBdr>
    </w:div>
    <w:div w:id="1890067934">
      <w:marLeft w:val="0"/>
      <w:marRight w:val="0"/>
      <w:marTop w:val="0"/>
      <w:marBottom w:val="0"/>
      <w:divBdr>
        <w:top w:val="none" w:sz="0" w:space="0" w:color="auto"/>
        <w:left w:val="none" w:sz="0" w:space="0" w:color="auto"/>
        <w:bottom w:val="none" w:sz="0" w:space="0" w:color="auto"/>
        <w:right w:val="none" w:sz="0" w:space="0" w:color="auto"/>
      </w:divBdr>
    </w:div>
    <w:div w:id="1890067935">
      <w:marLeft w:val="0"/>
      <w:marRight w:val="0"/>
      <w:marTop w:val="0"/>
      <w:marBottom w:val="0"/>
      <w:divBdr>
        <w:top w:val="none" w:sz="0" w:space="0" w:color="auto"/>
        <w:left w:val="none" w:sz="0" w:space="0" w:color="auto"/>
        <w:bottom w:val="none" w:sz="0" w:space="0" w:color="auto"/>
        <w:right w:val="none" w:sz="0" w:space="0" w:color="auto"/>
      </w:divBdr>
    </w:div>
    <w:div w:id="1890067936">
      <w:marLeft w:val="0"/>
      <w:marRight w:val="0"/>
      <w:marTop w:val="0"/>
      <w:marBottom w:val="0"/>
      <w:divBdr>
        <w:top w:val="none" w:sz="0" w:space="0" w:color="auto"/>
        <w:left w:val="none" w:sz="0" w:space="0" w:color="auto"/>
        <w:bottom w:val="none" w:sz="0" w:space="0" w:color="auto"/>
        <w:right w:val="none" w:sz="0" w:space="0" w:color="auto"/>
      </w:divBdr>
    </w:div>
    <w:div w:id="1890067937">
      <w:marLeft w:val="0"/>
      <w:marRight w:val="0"/>
      <w:marTop w:val="0"/>
      <w:marBottom w:val="0"/>
      <w:divBdr>
        <w:top w:val="none" w:sz="0" w:space="0" w:color="auto"/>
        <w:left w:val="none" w:sz="0" w:space="0" w:color="auto"/>
        <w:bottom w:val="none" w:sz="0" w:space="0" w:color="auto"/>
        <w:right w:val="none" w:sz="0" w:space="0" w:color="auto"/>
      </w:divBdr>
      <w:divsChild>
        <w:div w:id="1890067808">
          <w:marLeft w:val="0"/>
          <w:marRight w:val="0"/>
          <w:marTop w:val="0"/>
          <w:marBottom w:val="0"/>
          <w:divBdr>
            <w:top w:val="none" w:sz="0" w:space="0" w:color="auto"/>
            <w:left w:val="none" w:sz="0" w:space="0" w:color="auto"/>
            <w:bottom w:val="none" w:sz="0" w:space="0" w:color="auto"/>
            <w:right w:val="none" w:sz="0" w:space="0" w:color="auto"/>
          </w:divBdr>
          <w:divsChild>
            <w:div w:id="18900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39">
      <w:marLeft w:val="0"/>
      <w:marRight w:val="0"/>
      <w:marTop w:val="0"/>
      <w:marBottom w:val="0"/>
      <w:divBdr>
        <w:top w:val="none" w:sz="0" w:space="0" w:color="auto"/>
        <w:left w:val="none" w:sz="0" w:space="0" w:color="auto"/>
        <w:bottom w:val="none" w:sz="0" w:space="0" w:color="auto"/>
        <w:right w:val="none" w:sz="0" w:space="0" w:color="auto"/>
      </w:divBdr>
      <w:divsChild>
        <w:div w:id="1890067040">
          <w:marLeft w:val="0"/>
          <w:marRight w:val="0"/>
          <w:marTop w:val="0"/>
          <w:marBottom w:val="0"/>
          <w:divBdr>
            <w:top w:val="none" w:sz="0" w:space="0" w:color="auto"/>
            <w:left w:val="none" w:sz="0" w:space="0" w:color="auto"/>
            <w:bottom w:val="none" w:sz="0" w:space="0" w:color="auto"/>
            <w:right w:val="none" w:sz="0" w:space="0" w:color="auto"/>
          </w:divBdr>
        </w:div>
        <w:div w:id="1890067571">
          <w:marLeft w:val="0"/>
          <w:marRight w:val="0"/>
          <w:marTop w:val="0"/>
          <w:marBottom w:val="0"/>
          <w:divBdr>
            <w:top w:val="none" w:sz="0" w:space="0" w:color="auto"/>
            <w:left w:val="none" w:sz="0" w:space="0" w:color="auto"/>
            <w:bottom w:val="none" w:sz="0" w:space="0" w:color="auto"/>
            <w:right w:val="none" w:sz="0" w:space="0" w:color="auto"/>
          </w:divBdr>
        </w:div>
        <w:div w:id="1890068188">
          <w:marLeft w:val="0"/>
          <w:marRight w:val="0"/>
          <w:marTop w:val="0"/>
          <w:marBottom w:val="0"/>
          <w:divBdr>
            <w:top w:val="none" w:sz="0" w:space="0" w:color="auto"/>
            <w:left w:val="none" w:sz="0" w:space="0" w:color="auto"/>
            <w:bottom w:val="none" w:sz="0" w:space="0" w:color="auto"/>
            <w:right w:val="none" w:sz="0" w:space="0" w:color="auto"/>
          </w:divBdr>
          <w:divsChild>
            <w:div w:id="1890068212">
              <w:marLeft w:val="0"/>
              <w:marRight w:val="0"/>
              <w:marTop w:val="0"/>
              <w:marBottom w:val="0"/>
              <w:divBdr>
                <w:top w:val="none" w:sz="0" w:space="0" w:color="auto"/>
                <w:left w:val="none" w:sz="0" w:space="0" w:color="auto"/>
                <w:bottom w:val="none" w:sz="0" w:space="0" w:color="auto"/>
                <w:right w:val="none" w:sz="0" w:space="0" w:color="auto"/>
              </w:divBdr>
            </w:div>
          </w:divsChild>
        </w:div>
        <w:div w:id="1890068246">
          <w:marLeft w:val="0"/>
          <w:marRight w:val="0"/>
          <w:marTop w:val="0"/>
          <w:marBottom w:val="0"/>
          <w:divBdr>
            <w:top w:val="none" w:sz="0" w:space="0" w:color="auto"/>
            <w:left w:val="none" w:sz="0" w:space="0" w:color="auto"/>
            <w:bottom w:val="none" w:sz="0" w:space="0" w:color="auto"/>
            <w:right w:val="none" w:sz="0" w:space="0" w:color="auto"/>
          </w:divBdr>
          <w:divsChild>
            <w:div w:id="18900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40">
      <w:marLeft w:val="0"/>
      <w:marRight w:val="0"/>
      <w:marTop w:val="0"/>
      <w:marBottom w:val="0"/>
      <w:divBdr>
        <w:top w:val="none" w:sz="0" w:space="0" w:color="auto"/>
        <w:left w:val="none" w:sz="0" w:space="0" w:color="auto"/>
        <w:bottom w:val="none" w:sz="0" w:space="0" w:color="auto"/>
        <w:right w:val="none" w:sz="0" w:space="0" w:color="auto"/>
      </w:divBdr>
    </w:div>
    <w:div w:id="1890067942">
      <w:marLeft w:val="0"/>
      <w:marRight w:val="0"/>
      <w:marTop w:val="0"/>
      <w:marBottom w:val="0"/>
      <w:divBdr>
        <w:top w:val="none" w:sz="0" w:space="0" w:color="auto"/>
        <w:left w:val="none" w:sz="0" w:space="0" w:color="auto"/>
        <w:bottom w:val="none" w:sz="0" w:space="0" w:color="auto"/>
        <w:right w:val="none" w:sz="0" w:space="0" w:color="auto"/>
      </w:divBdr>
    </w:div>
    <w:div w:id="1890067943">
      <w:marLeft w:val="0"/>
      <w:marRight w:val="0"/>
      <w:marTop w:val="0"/>
      <w:marBottom w:val="0"/>
      <w:divBdr>
        <w:top w:val="none" w:sz="0" w:space="0" w:color="auto"/>
        <w:left w:val="none" w:sz="0" w:space="0" w:color="auto"/>
        <w:bottom w:val="none" w:sz="0" w:space="0" w:color="auto"/>
        <w:right w:val="none" w:sz="0" w:space="0" w:color="auto"/>
      </w:divBdr>
    </w:div>
    <w:div w:id="1890067944">
      <w:marLeft w:val="0"/>
      <w:marRight w:val="0"/>
      <w:marTop w:val="0"/>
      <w:marBottom w:val="0"/>
      <w:divBdr>
        <w:top w:val="none" w:sz="0" w:space="0" w:color="auto"/>
        <w:left w:val="none" w:sz="0" w:space="0" w:color="auto"/>
        <w:bottom w:val="none" w:sz="0" w:space="0" w:color="auto"/>
        <w:right w:val="none" w:sz="0" w:space="0" w:color="auto"/>
      </w:divBdr>
    </w:div>
    <w:div w:id="1890067946">
      <w:marLeft w:val="0"/>
      <w:marRight w:val="0"/>
      <w:marTop w:val="0"/>
      <w:marBottom w:val="0"/>
      <w:divBdr>
        <w:top w:val="none" w:sz="0" w:space="0" w:color="auto"/>
        <w:left w:val="none" w:sz="0" w:space="0" w:color="auto"/>
        <w:bottom w:val="none" w:sz="0" w:space="0" w:color="auto"/>
        <w:right w:val="none" w:sz="0" w:space="0" w:color="auto"/>
      </w:divBdr>
      <w:divsChild>
        <w:div w:id="1890067431">
          <w:marLeft w:val="0"/>
          <w:marRight w:val="0"/>
          <w:marTop w:val="0"/>
          <w:marBottom w:val="0"/>
          <w:divBdr>
            <w:top w:val="none" w:sz="0" w:space="0" w:color="auto"/>
            <w:left w:val="none" w:sz="0" w:space="0" w:color="auto"/>
            <w:bottom w:val="none" w:sz="0" w:space="0" w:color="auto"/>
            <w:right w:val="none" w:sz="0" w:space="0" w:color="auto"/>
          </w:divBdr>
          <w:divsChild>
            <w:div w:id="18900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49">
      <w:marLeft w:val="0"/>
      <w:marRight w:val="0"/>
      <w:marTop w:val="0"/>
      <w:marBottom w:val="0"/>
      <w:divBdr>
        <w:top w:val="none" w:sz="0" w:space="0" w:color="auto"/>
        <w:left w:val="none" w:sz="0" w:space="0" w:color="auto"/>
        <w:bottom w:val="none" w:sz="0" w:space="0" w:color="auto"/>
        <w:right w:val="none" w:sz="0" w:space="0" w:color="auto"/>
      </w:divBdr>
    </w:div>
    <w:div w:id="1890067950">
      <w:marLeft w:val="0"/>
      <w:marRight w:val="0"/>
      <w:marTop w:val="0"/>
      <w:marBottom w:val="0"/>
      <w:divBdr>
        <w:top w:val="none" w:sz="0" w:space="0" w:color="auto"/>
        <w:left w:val="none" w:sz="0" w:space="0" w:color="auto"/>
        <w:bottom w:val="none" w:sz="0" w:space="0" w:color="auto"/>
        <w:right w:val="none" w:sz="0" w:space="0" w:color="auto"/>
      </w:divBdr>
    </w:div>
    <w:div w:id="1890067951">
      <w:marLeft w:val="0"/>
      <w:marRight w:val="0"/>
      <w:marTop w:val="0"/>
      <w:marBottom w:val="0"/>
      <w:divBdr>
        <w:top w:val="none" w:sz="0" w:space="0" w:color="auto"/>
        <w:left w:val="none" w:sz="0" w:space="0" w:color="auto"/>
        <w:bottom w:val="none" w:sz="0" w:space="0" w:color="auto"/>
        <w:right w:val="none" w:sz="0" w:space="0" w:color="auto"/>
      </w:divBdr>
    </w:div>
    <w:div w:id="1890067952">
      <w:marLeft w:val="0"/>
      <w:marRight w:val="0"/>
      <w:marTop w:val="0"/>
      <w:marBottom w:val="0"/>
      <w:divBdr>
        <w:top w:val="none" w:sz="0" w:space="0" w:color="auto"/>
        <w:left w:val="none" w:sz="0" w:space="0" w:color="auto"/>
        <w:bottom w:val="none" w:sz="0" w:space="0" w:color="auto"/>
        <w:right w:val="none" w:sz="0" w:space="0" w:color="auto"/>
      </w:divBdr>
    </w:div>
    <w:div w:id="1890067953">
      <w:marLeft w:val="0"/>
      <w:marRight w:val="0"/>
      <w:marTop w:val="0"/>
      <w:marBottom w:val="0"/>
      <w:divBdr>
        <w:top w:val="none" w:sz="0" w:space="0" w:color="auto"/>
        <w:left w:val="none" w:sz="0" w:space="0" w:color="auto"/>
        <w:bottom w:val="none" w:sz="0" w:space="0" w:color="auto"/>
        <w:right w:val="none" w:sz="0" w:space="0" w:color="auto"/>
      </w:divBdr>
    </w:div>
    <w:div w:id="1890067954">
      <w:marLeft w:val="0"/>
      <w:marRight w:val="0"/>
      <w:marTop w:val="0"/>
      <w:marBottom w:val="0"/>
      <w:divBdr>
        <w:top w:val="none" w:sz="0" w:space="0" w:color="auto"/>
        <w:left w:val="none" w:sz="0" w:space="0" w:color="auto"/>
        <w:bottom w:val="none" w:sz="0" w:space="0" w:color="auto"/>
        <w:right w:val="none" w:sz="0" w:space="0" w:color="auto"/>
      </w:divBdr>
      <w:divsChild>
        <w:div w:id="1890066721">
          <w:marLeft w:val="0"/>
          <w:marRight w:val="0"/>
          <w:marTop w:val="0"/>
          <w:marBottom w:val="0"/>
          <w:divBdr>
            <w:top w:val="none" w:sz="0" w:space="0" w:color="auto"/>
            <w:left w:val="none" w:sz="0" w:space="0" w:color="auto"/>
            <w:bottom w:val="none" w:sz="0" w:space="0" w:color="auto"/>
            <w:right w:val="none" w:sz="0" w:space="0" w:color="auto"/>
          </w:divBdr>
        </w:div>
        <w:div w:id="1890066824">
          <w:marLeft w:val="0"/>
          <w:marRight w:val="0"/>
          <w:marTop w:val="0"/>
          <w:marBottom w:val="0"/>
          <w:divBdr>
            <w:top w:val="none" w:sz="0" w:space="0" w:color="auto"/>
            <w:left w:val="none" w:sz="0" w:space="0" w:color="auto"/>
            <w:bottom w:val="none" w:sz="0" w:space="0" w:color="auto"/>
            <w:right w:val="none" w:sz="0" w:space="0" w:color="auto"/>
          </w:divBdr>
        </w:div>
        <w:div w:id="1890067965">
          <w:marLeft w:val="0"/>
          <w:marRight w:val="0"/>
          <w:marTop w:val="0"/>
          <w:marBottom w:val="0"/>
          <w:divBdr>
            <w:top w:val="none" w:sz="0" w:space="0" w:color="auto"/>
            <w:left w:val="none" w:sz="0" w:space="0" w:color="auto"/>
            <w:bottom w:val="none" w:sz="0" w:space="0" w:color="auto"/>
            <w:right w:val="none" w:sz="0" w:space="0" w:color="auto"/>
          </w:divBdr>
          <w:divsChild>
            <w:div w:id="1890065876">
              <w:marLeft w:val="0"/>
              <w:marRight w:val="0"/>
              <w:marTop w:val="0"/>
              <w:marBottom w:val="0"/>
              <w:divBdr>
                <w:top w:val="none" w:sz="0" w:space="0" w:color="auto"/>
                <w:left w:val="none" w:sz="0" w:space="0" w:color="auto"/>
                <w:bottom w:val="none" w:sz="0" w:space="0" w:color="auto"/>
                <w:right w:val="none" w:sz="0" w:space="0" w:color="auto"/>
              </w:divBdr>
            </w:div>
          </w:divsChild>
        </w:div>
        <w:div w:id="1890068010">
          <w:marLeft w:val="0"/>
          <w:marRight w:val="0"/>
          <w:marTop w:val="0"/>
          <w:marBottom w:val="0"/>
          <w:divBdr>
            <w:top w:val="none" w:sz="0" w:space="0" w:color="auto"/>
            <w:left w:val="none" w:sz="0" w:space="0" w:color="auto"/>
            <w:bottom w:val="none" w:sz="0" w:space="0" w:color="auto"/>
            <w:right w:val="none" w:sz="0" w:space="0" w:color="auto"/>
          </w:divBdr>
        </w:div>
      </w:divsChild>
    </w:div>
    <w:div w:id="1890067955">
      <w:marLeft w:val="0"/>
      <w:marRight w:val="0"/>
      <w:marTop w:val="0"/>
      <w:marBottom w:val="0"/>
      <w:divBdr>
        <w:top w:val="none" w:sz="0" w:space="0" w:color="auto"/>
        <w:left w:val="none" w:sz="0" w:space="0" w:color="auto"/>
        <w:bottom w:val="none" w:sz="0" w:space="0" w:color="auto"/>
        <w:right w:val="none" w:sz="0" w:space="0" w:color="auto"/>
      </w:divBdr>
    </w:div>
    <w:div w:id="1890067956">
      <w:marLeft w:val="0"/>
      <w:marRight w:val="0"/>
      <w:marTop w:val="0"/>
      <w:marBottom w:val="0"/>
      <w:divBdr>
        <w:top w:val="none" w:sz="0" w:space="0" w:color="auto"/>
        <w:left w:val="none" w:sz="0" w:space="0" w:color="auto"/>
        <w:bottom w:val="none" w:sz="0" w:space="0" w:color="auto"/>
        <w:right w:val="none" w:sz="0" w:space="0" w:color="auto"/>
      </w:divBdr>
    </w:div>
    <w:div w:id="1890067960">
      <w:marLeft w:val="0"/>
      <w:marRight w:val="0"/>
      <w:marTop w:val="0"/>
      <w:marBottom w:val="0"/>
      <w:divBdr>
        <w:top w:val="none" w:sz="0" w:space="0" w:color="auto"/>
        <w:left w:val="none" w:sz="0" w:space="0" w:color="auto"/>
        <w:bottom w:val="none" w:sz="0" w:space="0" w:color="auto"/>
        <w:right w:val="none" w:sz="0" w:space="0" w:color="auto"/>
      </w:divBdr>
    </w:div>
    <w:div w:id="1890067962">
      <w:marLeft w:val="0"/>
      <w:marRight w:val="0"/>
      <w:marTop w:val="0"/>
      <w:marBottom w:val="0"/>
      <w:divBdr>
        <w:top w:val="none" w:sz="0" w:space="0" w:color="auto"/>
        <w:left w:val="none" w:sz="0" w:space="0" w:color="auto"/>
        <w:bottom w:val="none" w:sz="0" w:space="0" w:color="auto"/>
        <w:right w:val="none" w:sz="0" w:space="0" w:color="auto"/>
      </w:divBdr>
    </w:div>
    <w:div w:id="1890067963">
      <w:marLeft w:val="0"/>
      <w:marRight w:val="0"/>
      <w:marTop w:val="0"/>
      <w:marBottom w:val="0"/>
      <w:divBdr>
        <w:top w:val="none" w:sz="0" w:space="0" w:color="auto"/>
        <w:left w:val="none" w:sz="0" w:space="0" w:color="auto"/>
        <w:bottom w:val="none" w:sz="0" w:space="0" w:color="auto"/>
        <w:right w:val="none" w:sz="0" w:space="0" w:color="auto"/>
      </w:divBdr>
      <w:divsChild>
        <w:div w:id="1890065897">
          <w:marLeft w:val="200"/>
          <w:marRight w:val="200"/>
          <w:marTop w:val="200"/>
          <w:marBottom w:val="200"/>
          <w:divBdr>
            <w:top w:val="none" w:sz="0" w:space="0" w:color="auto"/>
            <w:left w:val="none" w:sz="0" w:space="0" w:color="auto"/>
            <w:bottom w:val="none" w:sz="0" w:space="0" w:color="auto"/>
            <w:right w:val="none" w:sz="0" w:space="0" w:color="auto"/>
          </w:divBdr>
        </w:div>
        <w:div w:id="1890067588">
          <w:marLeft w:val="200"/>
          <w:marRight w:val="200"/>
          <w:marTop w:val="200"/>
          <w:marBottom w:val="200"/>
          <w:divBdr>
            <w:top w:val="none" w:sz="0" w:space="0" w:color="auto"/>
            <w:left w:val="none" w:sz="0" w:space="0" w:color="auto"/>
            <w:bottom w:val="none" w:sz="0" w:space="0" w:color="auto"/>
            <w:right w:val="none" w:sz="0" w:space="0" w:color="auto"/>
          </w:divBdr>
        </w:div>
      </w:divsChild>
    </w:div>
    <w:div w:id="1890067967">
      <w:marLeft w:val="0"/>
      <w:marRight w:val="0"/>
      <w:marTop w:val="0"/>
      <w:marBottom w:val="0"/>
      <w:divBdr>
        <w:top w:val="none" w:sz="0" w:space="0" w:color="auto"/>
        <w:left w:val="none" w:sz="0" w:space="0" w:color="auto"/>
        <w:bottom w:val="none" w:sz="0" w:space="0" w:color="auto"/>
        <w:right w:val="none" w:sz="0" w:space="0" w:color="auto"/>
      </w:divBdr>
    </w:div>
    <w:div w:id="1890067968">
      <w:marLeft w:val="0"/>
      <w:marRight w:val="0"/>
      <w:marTop w:val="0"/>
      <w:marBottom w:val="0"/>
      <w:divBdr>
        <w:top w:val="none" w:sz="0" w:space="0" w:color="auto"/>
        <w:left w:val="none" w:sz="0" w:space="0" w:color="auto"/>
        <w:bottom w:val="none" w:sz="0" w:space="0" w:color="auto"/>
        <w:right w:val="none" w:sz="0" w:space="0" w:color="auto"/>
      </w:divBdr>
      <w:divsChild>
        <w:div w:id="1890066262">
          <w:marLeft w:val="0"/>
          <w:marRight w:val="0"/>
          <w:marTop w:val="0"/>
          <w:marBottom w:val="0"/>
          <w:divBdr>
            <w:top w:val="none" w:sz="0" w:space="0" w:color="auto"/>
            <w:left w:val="none" w:sz="0" w:space="0" w:color="auto"/>
            <w:bottom w:val="none" w:sz="0" w:space="0" w:color="auto"/>
            <w:right w:val="none" w:sz="0" w:space="0" w:color="auto"/>
          </w:divBdr>
          <w:divsChild>
            <w:div w:id="1890066770">
              <w:marLeft w:val="0"/>
              <w:marRight w:val="0"/>
              <w:marTop w:val="0"/>
              <w:marBottom w:val="0"/>
              <w:divBdr>
                <w:top w:val="none" w:sz="0" w:space="0" w:color="auto"/>
                <w:left w:val="none" w:sz="0" w:space="0" w:color="auto"/>
                <w:bottom w:val="none" w:sz="0" w:space="0" w:color="auto"/>
                <w:right w:val="none" w:sz="0" w:space="0" w:color="auto"/>
              </w:divBdr>
              <w:divsChild>
                <w:div w:id="1890065821">
                  <w:marLeft w:val="0"/>
                  <w:marRight w:val="0"/>
                  <w:marTop w:val="0"/>
                  <w:marBottom w:val="0"/>
                  <w:divBdr>
                    <w:top w:val="none" w:sz="0" w:space="0" w:color="auto"/>
                    <w:left w:val="none" w:sz="0" w:space="0" w:color="auto"/>
                    <w:bottom w:val="none" w:sz="0" w:space="0" w:color="auto"/>
                    <w:right w:val="none" w:sz="0" w:space="0" w:color="auto"/>
                  </w:divBdr>
                  <w:divsChild>
                    <w:div w:id="1890067010">
                      <w:marLeft w:val="0"/>
                      <w:marRight w:val="0"/>
                      <w:marTop w:val="0"/>
                      <w:marBottom w:val="0"/>
                      <w:divBdr>
                        <w:top w:val="none" w:sz="0" w:space="0" w:color="auto"/>
                        <w:left w:val="none" w:sz="0" w:space="0" w:color="auto"/>
                        <w:bottom w:val="none" w:sz="0" w:space="0" w:color="auto"/>
                        <w:right w:val="none" w:sz="0" w:space="0" w:color="auto"/>
                      </w:divBdr>
                      <w:divsChild>
                        <w:div w:id="1890067903">
                          <w:marLeft w:val="0"/>
                          <w:marRight w:val="0"/>
                          <w:marTop w:val="0"/>
                          <w:marBottom w:val="0"/>
                          <w:divBdr>
                            <w:top w:val="none" w:sz="0" w:space="0" w:color="auto"/>
                            <w:left w:val="none" w:sz="0" w:space="0" w:color="auto"/>
                            <w:bottom w:val="none" w:sz="0" w:space="0" w:color="auto"/>
                            <w:right w:val="none" w:sz="0" w:space="0" w:color="auto"/>
                          </w:divBdr>
                          <w:divsChild>
                            <w:div w:id="1890066892">
                              <w:marLeft w:val="0"/>
                              <w:marRight w:val="0"/>
                              <w:marTop w:val="0"/>
                              <w:marBottom w:val="0"/>
                              <w:divBdr>
                                <w:top w:val="none" w:sz="0" w:space="0" w:color="auto"/>
                                <w:left w:val="none" w:sz="0" w:space="0" w:color="auto"/>
                                <w:bottom w:val="none" w:sz="0" w:space="0" w:color="auto"/>
                                <w:right w:val="none" w:sz="0" w:space="0" w:color="auto"/>
                              </w:divBdr>
                              <w:divsChild>
                                <w:div w:id="1890065702">
                                  <w:marLeft w:val="0"/>
                                  <w:marRight w:val="0"/>
                                  <w:marTop w:val="0"/>
                                  <w:marBottom w:val="0"/>
                                  <w:divBdr>
                                    <w:top w:val="none" w:sz="0" w:space="0" w:color="auto"/>
                                    <w:left w:val="none" w:sz="0" w:space="0" w:color="auto"/>
                                    <w:bottom w:val="none" w:sz="0" w:space="0" w:color="auto"/>
                                    <w:right w:val="none" w:sz="0" w:space="0" w:color="auto"/>
                                  </w:divBdr>
                                  <w:divsChild>
                                    <w:div w:id="18900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7969">
      <w:marLeft w:val="0"/>
      <w:marRight w:val="0"/>
      <w:marTop w:val="0"/>
      <w:marBottom w:val="0"/>
      <w:divBdr>
        <w:top w:val="none" w:sz="0" w:space="0" w:color="auto"/>
        <w:left w:val="none" w:sz="0" w:space="0" w:color="auto"/>
        <w:bottom w:val="none" w:sz="0" w:space="0" w:color="auto"/>
        <w:right w:val="none" w:sz="0" w:space="0" w:color="auto"/>
      </w:divBdr>
    </w:div>
    <w:div w:id="1890067971">
      <w:marLeft w:val="0"/>
      <w:marRight w:val="0"/>
      <w:marTop w:val="0"/>
      <w:marBottom w:val="0"/>
      <w:divBdr>
        <w:top w:val="none" w:sz="0" w:space="0" w:color="auto"/>
        <w:left w:val="none" w:sz="0" w:space="0" w:color="auto"/>
        <w:bottom w:val="none" w:sz="0" w:space="0" w:color="auto"/>
        <w:right w:val="none" w:sz="0" w:space="0" w:color="auto"/>
      </w:divBdr>
      <w:divsChild>
        <w:div w:id="1890066013">
          <w:marLeft w:val="0"/>
          <w:marRight w:val="0"/>
          <w:marTop w:val="0"/>
          <w:marBottom w:val="0"/>
          <w:divBdr>
            <w:top w:val="none" w:sz="0" w:space="0" w:color="auto"/>
            <w:left w:val="none" w:sz="0" w:space="0" w:color="auto"/>
            <w:bottom w:val="none" w:sz="0" w:space="0" w:color="auto"/>
            <w:right w:val="none" w:sz="0" w:space="0" w:color="auto"/>
          </w:divBdr>
          <w:divsChild>
            <w:div w:id="1890066141">
              <w:marLeft w:val="0"/>
              <w:marRight w:val="0"/>
              <w:marTop w:val="0"/>
              <w:marBottom w:val="0"/>
              <w:divBdr>
                <w:top w:val="none" w:sz="0" w:space="0" w:color="auto"/>
                <w:left w:val="none" w:sz="0" w:space="0" w:color="auto"/>
                <w:bottom w:val="none" w:sz="0" w:space="0" w:color="auto"/>
                <w:right w:val="none" w:sz="0" w:space="0" w:color="auto"/>
              </w:divBdr>
              <w:divsChild>
                <w:div w:id="18900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89">
          <w:marLeft w:val="0"/>
          <w:marRight w:val="0"/>
          <w:marTop w:val="0"/>
          <w:marBottom w:val="0"/>
          <w:divBdr>
            <w:top w:val="none" w:sz="0" w:space="0" w:color="auto"/>
            <w:left w:val="none" w:sz="0" w:space="0" w:color="auto"/>
            <w:bottom w:val="none" w:sz="0" w:space="0" w:color="auto"/>
            <w:right w:val="none" w:sz="0" w:space="0" w:color="auto"/>
          </w:divBdr>
        </w:div>
      </w:divsChild>
    </w:div>
    <w:div w:id="1890067972">
      <w:marLeft w:val="0"/>
      <w:marRight w:val="0"/>
      <w:marTop w:val="0"/>
      <w:marBottom w:val="0"/>
      <w:divBdr>
        <w:top w:val="none" w:sz="0" w:space="0" w:color="auto"/>
        <w:left w:val="none" w:sz="0" w:space="0" w:color="auto"/>
        <w:bottom w:val="none" w:sz="0" w:space="0" w:color="auto"/>
        <w:right w:val="none" w:sz="0" w:space="0" w:color="auto"/>
      </w:divBdr>
    </w:div>
    <w:div w:id="1890067975">
      <w:marLeft w:val="0"/>
      <w:marRight w:val="0"/>
      <w:marTop w:val="0"/>
      <w:marBottom w:val="0"/>
      <w:divBdr>
        <w:top w:val="none" w:sz="0" w:space="0" w:color="auto"/>
        <w:left w:val="none" w:sz="0" w:space="0" w:color="auto"/>
        <w:bottom w:val="none" w:sz="0" w:space="0" w:color="auto"/>
        <w:right w:val="none" w:sz="0" w:space="0" w:color="auto"/>
      </w:divBdr>
      <w:divsChild>
        <w:div w:id="1890066153">
          <w:marLeft w:val="0"/>
          <w:marRight w:val="0"/>
          <w:marTop w:val="0"/>
          <w:marBottom w:val="0"/>
          <w:divBdr>
            <w:top w:val="none" w:sz="0" w:space="0" w:color="auto"/>
            <w:left w:val="none" w:sz="0" w:space="0" w:color="auto"/>
            <w:bottom w:val="none" w:sz="0" w:space="0" w:color="auto"/>
            <w:right w:val="none" w:sz="0" w:space="0" w:color="auto"/>
          </w:divBdr>
          <w:divsChild>
            <w:div w:id="1890068101">
              <w:marLeft w:val="0"/>
              <w:marRight w:val="0"/>
              <w:marTop w:val="0"/>
              <w:marBottom w:val="0"/>
              <w:divBdr>
                <w:top w:val="none" w:sz="0" w:space="0" w:color="auto"/>
                <w:left w:val="none" w:sz="0" w:space="0" w:color="auto"/>
                <w:bottom w:val="none" w:sz="0" w:space="0" w:color="auto"/>
                <w:right w:val="none" w:sz="0" w:space="0" w:color="auto"/>
              </w:divBdr>
            </w:div>
          </w:divsChild>
        </w:div>
        <w:div w:id="1890067035">
          <w:marLeft w:val="0"/>
          <w:marRight w:val="0"/>
          <w:marTop w:val="0"/>
          <w:marBottom w:val="0"/>
          <w:divBdr>
            <w:top w:val="dotted" w:sz="2" w:space="6" w:color="FFFFFF"/>
            <w:left w:val="dotted" w:sz="4" w:space="17" w:color="FFFFFF"/>
            <w:bottom w:val="dotted" w:sz="4" w:space="1" w:color="FFFFFF"/>
            <w:right w:val="dotted" w:sz="4" w:space="8" w:color="FFFFFF"/>
          </w:divBdr>
          <w:divsChild>
            <w:div w:id="1890065777">
              <w:marLeft w:val="0"/>
              <w:marRight w:val="0"/>
              <w:marTop w:val="0"/>
              <w:marBottom w:val="0"/>
              <w:divBdr>
                <w:top w:val="none" w:sz="0" w:space="0" w:color="auto"/>
                <w:left w:val="none" w:sz="0" w:space="0" w:color="auto"/>
                <w:bottom w:val="none" w:sz="0" w:space="0" w:color="auto"/>
                <w:right w:val="none" w:sz="0" w:space="0" w:color="auto"/>
              </w:divBdr>
            </w:div>
            <w:div w:id="1890065843">
              <w:marLeft w:val="0"/>
              <w:marRight w:val="0"/>
              <w:marTop w:val="0"/>
              <w:marBottom w:val="0"/>
              <w:divBdr>
                <w:top w:val="none" w:sz="0" w:space="0" w:color="auto"/>
                <w:left w:val="none" w:sz="0" w:space="0" w:color="auto"/>
                <w:bottom w:val="none" w:sz="0" w:space="0" w:color="auto"/>
                <w:right w:val="none" w:sz="0" w:space="0" w:color="auto"/>
              </w:divBdr>
            </w:div>
            <w:div w:id="1890065856">
              <w:marLeft w:val="0"/>
              <w:marRight w:val="0"/>
              <w:marTop w:val="0"/>
              <w:marBottom w:val="0"/>
              <w:divBdr>
                <w:top w:val="none" w:sz="0" w:space="0" w:color="auto"/>
                <w:left w:val="none" w:sz="0" w:space="0" w:color="auto"/>
                <w:bottom w:val="none" w:sz="0" w:space="0" w:color="auto"/>
                <w:right w:val="none" w:sz="0" w:space="0" w:color="auto"/>
              </w:divBdr>
            </w:div>
            <w:div w:id="1890065925">
              <w:marLeft w:val="0"/>
              <w:marRight w:val="0"/>
              <w:marTop w:val="0"/>
              <w:marBottom w:val="0"/>
              <w:divBdr>
                <w:top w:val="none" w:sz="0" w:space="0" w:color="auto"/>
                <w:left w:val="none" w:sz="0" w:space="0" w:color="auto"/>
                <w:bottom w:val="none" w:sz="0" w:space="0" w:color="auto"/>
                <w:right w:val="none" w:sz="0" w:space="0" w:color="auto"/>
              </w:divBdr>
            </w:div>
            <w:div w:id="1890065937">
              <w:marLeft w:val="0"/>
              <w:marRight w:val="0"/>
              <w:marTop w:val="0"/>
              <w:marBottom w:val="0"/>
              <w:divBdr>
                <w:top w:val="none" w:sz="0" w:space="0" w:color="auto"/>
                <w:left w:val="none" w:sz="0" w:space="0" w:color="auto"/>
                <w:bottom w:val="none" w:sz="0" w:space="0" w:color="auto"/>
                <w:right w:val="none" w:sz="0" w:space="0" w:color="auto"/>
              </w:divBdr>
            </w:div>
            <w:div w:id="1890065988">
              <w:marLeft w:val="0"/>
              <w:marRight w:val="0"/>
              <w:marTop w:val="0"/>
              <w:marBottom w:val="0"/>
              <w:divBdr>
                <w:top w:val="none" w:sz="0" w:space="0" w:color="auto"/>
                <w:left w:val="none" w:sz="0" w:space="0" w:color="auto"/>
                <w:bottom w:val="none" w:sz="0" w:space="0" w:color="auto"/>
                <w:right w:val="none" w:sz="0" w:space="0" w:color="auto"/>
              </w:divBdr>
            </w:div>
            <w:div w:id="1890066136">
              <w:marLeft w:val="0"/>
              <w:marRight w:val="0"/>
              <w:marTop w:val="0"/>
              <w:marBottom w:val="0"/>
              <w:divBdr>
                <w:top w:val="none" w:sz="0" w:space="0" w:color="auto"/>
                <w:left w:val="none" w:sz="0" w:space="0" w:color="auto"/>
                <w:bottom w:val="none" w:sz="0" w:space="0" w:color="auto"/>
                <w:right w:val="none" w:sz="0" w:space="0" w:color="auto"/>
              </w:divBdr>
            </w:div>
            <w:div w:id="1890066138">
              <w:marLeft w:val="0"/>
              <w:marRight w:val="0"/>
              <w:marTop w:val="0"/>
              <w:marBottom w:val="0"/>
              <w:divBdr>
                <w:top w:val="none" w:sz="0" w:space="0" w:color="auto"/>
                <w:left w:val="none" w:sz="0" w:space="0" w:color="auto"/>
                <w:bottom w:val="none" w:sz="0" w:space="0" w:color="auto"/>
                <w:right w:val="none" w:sz="0" w:space="0" w:color="auto"/>
              </w:divBdr>
            </w:div>
            <w:div w:id="1890066154">
              <w:marLeft w:val="0"/>
              <w:marRight w:val="0"/>
              <w:marTop w:val="0"/>
              <w:marBottom w:val="0"/>
              <w:divBdr>
                <w:top w:val="none" w:sz="0" w:space="0" w:color="auto"/>
                <w:left w:val="none" w:sz="0" w:space="0" w:color="auto"/>
                <w:bottom w:val="none" w:sz="0" w:space="0" w:color="auto"/>
                <w:right w:val="none" w:sz="0" w:space="0" w:color="auto"/>
              </w:divBdr>
            </w:div>
            <w:div w:id="1890066174">
              <w:marLeft w:val="0"/>
              <w:marRight w:val="0"/>
              <w:marTop w:val="0"/>
              <w:marBottom w:val="0"/>
              <w:divBdr>
                <w:top w:val="none" w:sz="0" w:space="0" w:color="auto"/>
                <w:left w:val="none" w:sz="0" w:space="0" w:color="auto"/>
                <w:bottom w:val="none" w:sz="0" w:space="0" w:color="auto"/>
                <w:right w:val="none" w:sz="0" w:space="0" w:color="auto"/>
              </w:divBdr>
            </w:div>
            <w:div w:id="1890066324">
              <w:marLeft w:val="0"/>
              <w:marRight w:val="0"/>
              <w:marTop w:val="0"/>
              <w:marBottom w:val="0"/>
              <w:divBdr>
                <w:top w:val="none" w:sz="0" w:space="0" w:color="auto"/>
                <w:left w:val="none" w:sz="0" w:space="0" w:color="auto"/>
                <w:bottom w:val="none" w:sz="0" w:space="0" w:color="auto"/>
                <w:right w:val="none" w:sz="0" w:space="0" w:color="auto"/>
              </w:divBdr>
            </w:div>
            <w:div w:id="1890066358">
              <w:marLeft w:val="0"/>
              <w:marRight w:val="0"/>
              <w:marTop w:val="0"/>
              <w:marBottom w:val="0"/>
              <w:divBdr>
                <w:top w:val="none" w:sz="0" w:space="0" w:color="auto"/>
                <w:left w:val="none" w:sz="0" w:space="0" w:color="auto"/>
                <w:bottom w:val="none" w:sz="0" w:space="0" w:color="auto"/>
                <w:right w:val="none" w:sz="0" w:space="0" w:color="auto"/>
              </w:divBdr>
            </w:div>
            <w:div w:id="1890066457">
              <w:marLeft w:val="0"/>
              <w:marRight w:val="0"/>
              <w:marTop w:val="0"/>
              <w:marBottom w:val="0"/>
              <w:divBdr>
                <w:top w:val="none" w:sz="0" w:space="0" w:color="auto"/>
                <w:left w:val="none" w:sz="0" w:space="0" w:color="auto"/>
                <w:bottom w:val="none" w:sz="0" w:space="0" w:color="auto"/>
                <w:right w:val="none" w:sz="0" w:space="0" w:color="auto"/>
              </w:divBdr>
            </w:div>
            <w:div w:id="1890066581">
              <w:marLeft w:val="0"/>
              <w:marRight w:val="0"/>
              <w:marTop w:val="0"/>
              <w:marBottom w:val="0"/>
              <w:divBdr>
                <w:top w:val="none" w:sz="0" w:space="0" w:color="auto"/>
                <w:left w:val="none" w:sz="0" w:space="0" w:color="auto"/>
                <w:bottom w:val="none" w:sz="0" w:space="0" w:color="auto"/>
                <w:right w:val="none" w:sz="0" w:space="0" w:color="auto"/>
              </w:divBdr>
            </w:div>
            <w:div w:id="1890066669">
              <w:marLeft w:val="0"/>
              <w:marRight w:val="0"/>
              <w:marTop w:val="0"/>
              <w:marBottom w:val="0"/>
              <w:divBdr>
                <w:top w:val="none" w:sz="0" w:space="0" w:color="auto"/>
                <w:left w:val="none" w:sz="0" w:space="0" w:color="auto"/>
                <w:bottom w:val="none" w:sz="0" w:space="0" w:color="auto"/>
                <w:right w:val="none" w:sz="0" w:space="0" w:color="auto"/>
              </w:divBdr>
            </w:div>
            <w:div w:id="1890066733">
              <w:marLeft w:val="0"/>
              <w:marRight w:val="0"/>
              <w:marTop w:val="0"/>
              <w:marBottom w:val="0"/>
              <w:divBdr>
                <w:top w:val="none" w:sz="0" w:space="0" w:color="auto"/>
                <w:left w:val="none" w:sz="0" w:space="0" w:color="auto"/>
                <w:bottom w:val="none" w:sz="0" w:space="0" w:color="auto"/>
                <w:right w:val="none" w:sz="0" w:space="0" w:color="auto"/>
              </w:divBdr>
            </w:div>
            <w:div w:id="1890066799">
              <w:marLeft w:val="0"/>
              <w:marRight w:val="0"/>
              <w:marTop w:val="0"/>
              <w:marBottom w:val="0"/>
              <w:divBdr>
                <w:top w:val="none" w:sz="0" w:space="0" w:color="auto"/>
                <w:left w:val="none" w:sz="0" w:space="0" w:color="auto"/>
                <w:bottom w:val="none" w:sz="0" w:space="0" w:color="auto"/>
                <w:right w:val="none" w:sz="0" w:space="0" w:color="auto"/>
              </w:divBdr>
            </w:div>
            <w:div w:id="1890066814">
              <w:marLeft w:val="0"/>
              <w:marRight w:val="0"/>
              <w:marTop w:val="0"/>
              <w:marBottom w:val="0"/>
              <w:divBdr>
                <w:top w:val="none" w:sz="0" w:space="0" w:color="auto"/>
                <w:left w:val="none" w:sz="0" w:space="0" w:color="auto"/>
                <w:bottom w:val="none" w:sz="0" w:space="0" w:color="auto"/>
                <w:right w:val="none" w:sz="0" w:space="0" w:color="auto"/>
              </w:divBdr>
            </w:div>
            <w:div w:id="1890066933">
              <w:marLeft w:val="0"/>
              <w:marRight w:val="0"/>
              <w:marTop w:val="0"/>
              <w:marBottom w:val="0"/>
              <w:divBdr>
                <w:top w:val="none" w:sz="0" w:space="0" w:color="auto"/>
                <w:left w:val="none" w:sz="0" w:space="0" w:color="auto"/>
                <w:bottom w:val="none" w:sz="0" w:space="0" w:color="auto"/>
                <w:right w:val="none" w:sz="0" w:space="0" w:color="auto"/>
              </w:divBdr>
            </w:div>
            <w:div w:id="1890066975">
              <w:marLeft w:val="0"/>
              <w:marRight w:val="0"/>
              <w:marTop w:val="0"/>
              <w:marBottom w:val="0"/>
              <w:divBdr>
                <w:top w:val="none" w:sz="0" w:space="0" w:color="auto"/>
                <w:left w:val="none" w:sz="0" w:space="0" w:color="auto"/>
                <w:bottom w:val="none" w:sz="0" w:space="0" w:color="auto"/>
                <w:right w:val="none" w:sz="0" w:space="0" w:color="auto"/>
              </w:divBdr>
            </w:div>
            <w:div w:id="1890067130">
              <w:marLeft w:val="0"/>
              <w:marRight w:val="0"/>
              <w:marTop w:val="0"/>
              <w:marBottom w:val="0"/>
              <w:divBdr>
                <w:top w:val="none" w:sz="0" w:space="0" w:color="auto"/>
                <w:left w:val="none" w:sz="0" w:space="0" w:color="auto"/>
                <w:bottom w:val="none" w:sz="0" w:space="0" w:color="auto"/>
                <w:right w:val="none" w:sz="0" w:space="0" w:color="auto"/>
              </w:divBdr>
            </w:div>
            <w:div w:id="1890067173">
              <w:marLeft w:val="0"/>
              <w:marRight w:val="0"/>
              <w:marTop w:val="0"/>
              <w:marBottom w:val="0"/>
              <w:divBdr>
                <w:top w:val="none" w:sz="0" w:space="0" w:color="auto"/>
                <w:left w:val="none" w:sz="0" w:space="0" w:color="auto"/>
                <w:bottom w:val="none" w:sz="0" w:space="0" w:color="auto"/>
                <w:right w:val="none" w:sz="0" w:space="0" w:color="auto"/>
              </w:divBdr>
            </w:div>
            <w:div w:id="1890067204">
              <w:marLeft w:val="0"/>
              <w:marRight w:val="0"/>
              <w:marTop w:val="0"/>
              <w:marBottom w:val="0"/>
              <w:divBdr>
                <w:top w:val="none" w:sz="0" w:space="0" w:color="auto"/>
                <w:left w:val="none" w:sz="0" w:space="0" w:color="auto"/>
                <w:bottom w:val="none" w:sz="0" w:space="0" w:color="auto"/>
                <w:right w:val="none" w:sz="0" w:space="0" w:color="auto"/>
              </w:divBdr>
            </w:div>
            <w:div w:id="1890067301">
              <w:marLeft w:val="0"/>
              <w:marRight w:val="0"/>
              <w:marTop w:val="0"/>
              <w:marBottom w:val="0"/>
              <w:divBdr>
                <w:top w:val="none" w:sz="0" w:space="0" w:color="auto"/>
                <w:left w:val="none" w:sz="0" w:space="0" w:color="auto"/>
                <w:bottom w:val="none" w:sz="0" w:space="0" w:color="auto"/>
                <w:right w:val="none" w:sz="0" w:space="0" w:color="auto"/>
              </w:divBdr>
            </w:div>
            <w:div w:id="1890067304">
              <w:marLeft w:val="0"/>
              <w:marRight w:val="0"/>
              <w:marTop w:val="0"/>
              <w:marBottom w:val="0"/>
              <w:divBdr>
                <w:top w:val="none" w:sz="0" w:space="0" w:color="auto"/>
                <w:left w:val="none" w:sz="0" w:space="0" w:color="auto"/>
                <w:bottom w:val="none" w:sz="0" w:space="0" w:color="auto"/>
                <w:right w:val="none" w:sz="0" w:space="0" w:color="auto"/>
              </w:divBdr>
            </w:div>
            <w:div w:id="1890067360">
              <w:marLeft w:val="0"/>
              <w:marRight w:val="0"/>
              <w:marTop w:val="0"/>
              <w:marBottom w:val="0"/>
              <w:divBdr>
                <w:top w:val="none" w:sz="0" w:space="0" w:color="auto"/>
                <w:left w:val="none" w:sz="0" w:space="0" w:color="auto"/>
                <w:bottom w:val="none" w:sz="0" w:space="0" w:color="auto"/>
                <w:right w:val="none" w:sz="0" w:space="0" w:color="auto"/>
              </w:divBdr>
            </w:div>
            <w:div w:id="1890067390">
              <w:marLeft w:val="0"/>
              <w:marRight w:val="0"/>
              <w:marTop w:val="0"/>
              <w:marBottom w:val="0"/>
              <w:divBdr>
                <w:top w:val="none" w:sz="0" w:space="0" w:color="auto"/>
                <w:left w:val="none" w:sz="0" w:space="0" w:color="auto"/>
                <w:bottom w:val="none" w:sz="0" w:space="0" w:color="auto"/>
                <w:right w:val="none" w:sz="0" w:space="0" w:color="auto"/>
              </w:divBdr>
            </w:div>
            <w:div w:id="1890067474">
              <w:marLeft w:val="0"/>
              <w:marRight w:val="0"/>
              <w:marTop w:val="0"/>
              <w:marBottom w:val="0"/>
              <w:divBdr>
                <w:top w:val="none" w:sz="0" w:space="0" w:color="auto"/>
                <w:left w:val="none" w:sz="0" w:space="0" w:color="auto"/>
                <w:bottom w:val="none" w:sz="0" w:space="0" w:color="auto"/>
                <w:right w:val="none" w:sz="0" w:space="0" w:color="auto"/>
              </w:divBdr>
            </w:div>
            <w:div w:id="1890067501">
              <w:marLeft w:val="0"/>
              <w:marRight w:val="0"/>
              <w:marTop w:val="0"/>
              <w:marBottom w:val="0"/>
              <w:divBdr>
                <w:top w:val="none" w:sz="0" w:space="0" w:color="auto"/>
                <w:left w:val="none" w:sz="0" w:space="0" w:color="auto"/>
                <w:bottom w:val="none" w:sz="0" w:space="0" w:color="auto"/>
                <w:right w:val="none" w:sz="0" w:space="0" w:color="auto"/>
              </w:divBdr>
            </w:div>
            <w:div w:id="1890067540">
              <w:marLeft w:val="0"/>
              <w:marRight w:val="0"/>
              <w:marTop w:val="0"/>
              <w:marBottom w:val="0"/>
              <w:divBdr>
                <w:top w:val="none" w:sz="0" w:space="0" w:color="auto"/>
                <w:left w:val="none" w:sz="0" w:space="0" w:color="auto"/>
                <w:bottom w:val="none" w:sz="0" w:space="0" w:color="auto"/>
                <w:right w:val="none" w:sz="0" w:space="0" w:color="auto"/>
              </w:divBdr>
            </w:div>
            <w:div w:id="1890067609">
              <w:marLeft w:val="0"/>
              <w:marRight w:val="0"/>
              <w:marTop w:val="0"/>
              <w:marBottom w:val="0"/>
              <w:divBdr>
                <w:top w:val="none" w:sz="0" w:space="0" w:color="auto"/>
                <w:left w:val="none" w:sz="0" w:space="0" w:color="auto"/>
                <w:bottom w:val="none" w:sz="0" w:space="0" w:color="auto"/>
                <w:right w:val="none" w:sz="0" w:space="0" w:color="auto"/>
              </w:divBdr>
            </w:div>
            <w:div w:id="1890067640">
              <w:marLeft w:val="0"/>
              <w:marRight w:val="0"/>
              <w:marTop w:val="0"/>
              <w:marBottom w:val="0"/>
              <w:divBdr>
                <w:top w:val="none" w:sz="0" w:space="0" w:color="auto"/>
                <w:left w:val="none" w:sz="0" w:space="0" w:color="auto"/>
                <w:bottom w:val="none" w:sz="0" w:space="0" w:color="auto"/>
                <w:right w:val="none" w:sz="0" w:space="0" w:color="auto"/>
              </w:divBdr>
            </w:div>
            <w:div w:id="1890067654">
              <w:marLeft w:val="0"/>
              <w:marRight w:val="0"/>
              <w:marTop w:val="0"/>
              <w:marBottom w:val="0"/>
              <w:divBdr>
                <w:top w:val="none" w:sz="0" w:space="0" w:color="auto"/>
                <w:left w:val="none" w:sz="0" w:space="0" w:color="auto"/>
                <w:bottom w:val="none" w:sz="0" w:space="0" w:color="auto"/>
                <w:right w:val="none" w:sz="0" w:space="0" w:color="auto"/>
              </w:divBdr>
            </w:div>
            <w:div w:id="1890067766">
              <w:marLeft w:val="0"/>
              <w:marRight w:val="0"/>
              <w:marTop w:val="0"/>
              <w:marBottom w:val="0"/>
              <w:divBdr>
                <w:top w:val="none" w:sz="0" w:space="0" w:color="auto"/>
                <w:left w:val="none" w:sz="0" w:space="0" w:color="auto"/>
                <w:bottom w:val="none" w:sz="0" w:space="0" w:color="auto"/>
                <w:right w:val="none" w:sz="0" w:space="0" w:color="auto"/>
              </w:divBdr>
            </w:div>
            <w:div w:id="1890067801">
              <w:marLeft w:val="0"/>
              <w:marRight w:val="0"/>
              <w:marTop w:val="0"/>
              <w:marBottom w:val="0"/>
              <w:divBdr>
                <w:top w:val="none" w:sz="0" w:space="0" w:color="auto"/>
                <w:left w:val="none" w:sz="0" w:space="0" w:color="auto"/>
                <w:bottom w:val="none" w:sz="0" w:space="0" w:color="auto"/>
                <w:right w:val="none" w:sz="0" w:space="0" w:color="auto"/>
              </w:divBdr>
            </w:div>
            <w:div w:id="1890067920">
              <w:marLeft w:val="0"/>
              <w:marRight w:val="0"/>
              <w:marTop w:val="0"/>
              <w:marBottom w:val="0"/>
              <w:divBdr>
                <w:top w:val="none" w:sz="0" w:space="0" w:color="auto"/>
                <w:left w:val="none" w:sz="0" w:space="0" w:color="auto"/>
                <w:bottom w:val="none" w:sz="0" w:space="0" w:color="auto"/>
                <w:right w:val="none" w:sz="0" w:space="0" w:color="auto"/>
              </w:divBdr>
            </w:div>
            <w:div w:id="1890068012">
              <w:marLeft w:val="0"/>
              <w:marRight w:val="0"/>
              <w:marTop w:val="0"/>
              <w:marBottom w:val="0"/>
              <w:divBdr>
                <w:top w:val="none" w:sz="0" w:space="0" w:color="auto"/>
                <w:left w:val="none" w:sz="0" w:space="0" w:color="auto"/>
                <w:bottom w:val="none" w:sz="0" w:space="0" w:color="auto"/>
                <w:right w:val="none" w:sz="0" w:space="0" w:color="auto"/>
              </w:divBdr>
            </w:div>
            <w:div w:id="1890068046">
              <w:marLeft w:val="0"/>
              <w:marRight w:val="0"/>
              <w:marTop w:val="0"/>
              <w:marBottom w:val="0"/>
              <w:divBdr>
                <w:top w:val="none" w:sz="0" w:space="0" w:color="auto"/>
                <w:left w:val="none" w:sz="0" w:space="0" w:color="auto"/>
                <w:bottom w:val="none" w:sz="0" w:space="0" w:color="auto"/>
                <w:right w:val="none" w:sz="0" w:space="0" w:color="auto"/>
              </w:divBdr>
            </w:div>
            <w:div w:id="1890068156">
              <w:marLeft w:val="0"/>
              <w:marRight w:val="0"/>
              <w:marTop w:val="0"/>
              <w:marBottom w:val="0"/>
              <w:divBdr>
                <w:top w:val="none" w:sz="0" w:space="0" w:color="auto"/>
                <w:left w:val="none" w:sz="0" w:space="0" w:color="auto"/>
                <w:bottom w:val="none" w:sz="0" w:space="0" w:color="auto"/>
                <w:right w:val="none" w:sz="0" w:space="0" w:color="auto"/>
              </w:divBdr>
            </w:div>
            <w:div w:id="1890068166">
              <w:marLeft w:val="0"/>
              <w:marRight w:val="0"/>
              <w:marTop w:val="0"/>
              <w:marBottom w:val="0"/>
              <w:divBdr>
                <w:top w:val="none" w:sz="0" w:space="0" w:color="auto"/>
                <w:left w:val="none" w:sz="0" w:space="0" w:color="auto"/>
                <w:bottom w:val="none" w:sz="0" w:space="0" w:color="auto"/>
                <w:right w:val="none" w:sz="0" w:space="0" w:color="auto"/>
              </w:divBdr>
            </w:div>
            <w:div w:id="1890068422">
              <w:marLeft w:val="0"/>
              <w:marRight w:val="0"/>
              <w:marTop w:val="0"/>
              <w:marBottom w:val="0"/>
              <w:divBdr>
                <w:top w:val="none" w:sz="0" w:space="0" w:color="auto"/>
                <w:left w:val="none" w:sz="0" w:space="0" w:color="auto"/>
                <w:bottom w:val="none" w:sz="0" w:space="0" w:color="auto"/>
                <w:right w:val="none" w:sz="0" w:space="0" w:color="auto"/>
              </w:divBdr>
            </w:div>
            <w:div w:id="1890068428">
              <w:marLeft w:val="0"/>
              <w:marRight w:val="0"/>
              <w:marTop w:val="0"/>
              <w:marBottom w:val="0"/>
              <w:divBdr>
                <w:top w:val="none" w:sz="0" w:space="0" w:color="auto"/>
                <w:left w:val="none" w:sz="0" w:space="0" w:color="auto"/>
                <w:bottom w:val="none" w:sz="0" w:space="0" w:color="auto"/>
                <w:right w:val="none" w:sz="0" w:space="0" w:color="auto"/>
              </w:divBdr>
            </w:div>
            <w:div w:id="1890068559">
              <w:marLeft w:val="0"/>
              <w:marRight w:val="0"/>
              <w:marTop w:val="0"/>
              <w:marBottom w:val="0"/>
              <w:divBdr>
                <w:top w:val="none" w:sz="0" w:space="0" w:color="auto"/>
                <w:left w:val="none" w:sz="0" w:space="0" w:color="auto"/>
                <w:bottom w:val="none" w:sz="0" w:space="0" w:color="auto"/>
                <w:right w:val="none" w:sz="0" w:space="0" w:color="auto"/>
              </w:divBdr>
            </w:div>
            <w:div w:id="1890068563">
              <w:marLeft w:val="0"/>
              <w:marRight w:val="0"/>
              <w:marTop w:val="0"/>
              <w:marBottom w:val="0"/>
              <w:divBdr>
                <w:top w:val="none" w:sz="0" w:space="0" w:color="auto"/>
                <w:left w:val="none" w:sz="0" w:space="0" w:color="auto"/>
                <w:bottom w:val="none" w:sz="0" w:space="0" w:color="auto"/>
                <w:right w:val="none" w:sz="0" w:space="0" w:color="auto"/>
              </w:divBdr>
            </w:div>
          </w:divsChild>
        </w:div>
        <w:div w:id="1890067690">
          <w:marLeft w:val="0"/>
          <w:marRight w:val="0"/>
          <w:marTop w:val="0"/>
          <w:marBottom w:val="0"/>
          <w:divBdr>
            <w:top w:val="none" w:sz="0" w:space="0" w:color="auto"/>
            <w:left w:val="none" w:sz="0" w:space="0" w:color="auto"/>
            <w:bottom w:val="none" w:sz="0" w:space="0" w:color="auto"/>
            <w:right w:val="none" w:sz="0" w:space="0" w:color="auto"/>
          </w:divBdr>
          <w:divsChild>
            <w:div w:id="1890065728">
              <w:marLeft w:val="0"/>
              <w:marRight w:val="0"/>
              <w:marTop w:val="0"/>
              <w:marBottom w:val="0"/>
              <w:divBdr>
                <w:top w:val="none" w:sz="0" w:space="0" w:color="auto"/>
                <w:left w:val="none" w:sz="0" w:space="0" w:color="auto"/>
                <w:bottom w:val="none" w:sz="0" w:space="0" w:color="auto"/>
                <w:right w:val="none" w:sz="0" w:space="0" w:color="auto"/>
              </w:divBdr>
            </w:div>
            <w:div w:id="1890066014">
              <w:marLeft w:val="0"/>
              <w:marRight w:val="0"/>
              <w:marTop w:val="0"/>
              <w:marBottom w:val="0"/>
              <w:divBdr>
                <w:top w:val="none" w:sz="0" w:space="0" w:color="auto"/>
                <w:left w:val="none" w:sz="0" w:space="0" w:color="auto"/>
                <w:bottom w:val="none" w:sz="0" w:space="0" w:color="auto"/>
                <w:right w:val="none" w:sz="0" w:space="0" w:color="auto"/>
              </w:divBdr>
            </w:div>
            <w:div w:id="1890066209">
              <w:marLeft w:val="0"/>
              <w:marRight w:val="0"/>
              <w:marTop w:val="0"/>
              <w:marBottom w:val="0"/>
              <w:divBdr>
                <w:top w:val="none" w:sz="0" w:space="0" w:color="auto"/>
                <w:left w:val="none" w:sz="0" w:space="0" w:color="auto"/>
                <w:bottom w:val="none" w:sz="0" w:space="0" w:color="auto"/>
                <w:right w:val="none" w:sz="0" w:space="0" w:color="auto"/>
              </w:divBdr>
            </w:div>
            <w:div w:id="1890066344">
              <w:marLeft w:val="0"/>
              <w:marRight w:val="0"/>
              <w:marTop w:val="0"/>
              <w:marBottom w:val="0"/>
              <w:divBdr>
                <w:top w:val="none" w:sz="0" w:space="0" w:color="auto"/>
                <w:left w:val="none" w:sz="0" w:space="0" w:color="auto"/>
                <w:bottom w:val="none" w:sz="0" w:space="0" w:color="auto"/>
                <w:right w:val="none" w:sz="0" w:space="0" w:color="auto"/>
              </w:divBdr>
            </w:div>
            <w:div w:id="1890066462">
              <w:marLeft w:val="0"/>
              <w:marRight w:val="0"/>
              <w:marTop w:val="0"/>
              <w:marBottom w:val="0"/>
              <w:divBdr>
                <w:top w:val="none" w:sz="0" w:space="0" w:color="auto"/>
                <w:left w:val="none" w:sz="0" w:space="0" w:color="auto"/>
                <w:bottom w:val="none" w:sz="0" w:space="0" w:color="auto"/>
                <w:right w:val="none" w:sz="0" w:space="0" w:color="auto"/>
              </w:divBdr>
            </w:div>
            <w:div w:id="1890067046">
              <w:marLeft w:val="0"/>
              <w:marRight w:val="0"/>
              <w:marTop w:val="0"/>
              <w:marBottom w:val="0"/>
              <w:divBdr>
                <w:top w:val="none" w:sz="0" w:space="0" w:color="auto"/>
                <w:left w:val="none" w:sz="0" w:space="0" w:color="auto"/>
                <w:bottom w:val="none" w:sz="0" w:space="0" w:color="auto"/>
                <w:right w:val="none" w:sz="0" w:space="0" w:color="auto"/>
              </w:divBdr>
            </w:div>
            <w:div w:id="1890067856">
              <w:marLeft w:val="0"/>
              <w:marRight w:val="0"/>
              <w:marTop w:val="0"/>
              <w:marBottom w:val="0"/>
              <w:divBdr>
                <w:top w:val="none" w:sz="0" w:space="0" w:color="auto"/>
                <w:left w:val="none" w:sz="0" w:space="0" w:color="auto"/>
                <w:bottom w:val="none" w:sz="0" w:space="0" w:color="auto"/>
                <w:right w:val="none" w:sz="0" w:space="0" w:color="auto"/>
              </w:divBdr>
            </w:div>
            <w:div w:id="1890068079">
              <w:marLeft w:val="0"/>
              <w:marRight w:val="0"/>
              <w:marTop w:val="0"/>
              <w:marBottom w:val="0"/>
              <w:divBdr>
                <w:top w:val="none" w:sz="0" w:space="0" w:color="auto"/>
                <w:left w:val="none" w:sz="0" w:space="0" w:color="auto"/>
                <w:bottom w:val="none" w:sz="0" w:space="0" w:color="auto"/>
                <w:right w:val="none" w:sz="0" w:space="0" w:color="auto"/>
              </w:divBdr>
            </w:div>
            <w:div w:id="1890068107">
              <w:marLeft w:val="0"/>
              <w:marRight w:val="0"/>
              <w:marTop w:val="0"/>
              <w:marBottom w:val="0"/>
              <w:divBdr>
                <w:top w:val="none" w:sz="0" w:space="0" w:color="auto"/>
                <w:left w:val="none" w:sz="0" w:space="0" w:color="auto"/>
                <w:bottom w:val="none" w:sz="0" w:space="0" w:color="auto"/>
                <w:right w:val="none" w:sz="0" w:space="0" w:color="auto"/>
              </w:divBdr>
            </w:div>
            <w:div w:id="189006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976">
      <w:marLeft w:val="0"/>
      <w:marRight w:val="0"/>
      <w:marTop w:val="0"/>
      <w:marBottom w:val="0"/>
      <w:divBdr>
        <w:top w:val="none" w:sz="0" w:space="0" w:color="auto"/>
        <w:left w:val="none" w:sz="0" w:space="0" w:color="auto"/>
        <w:bottom w:val="none" w:sz="0" w:space="0" w:color="auto"/>
        <w:right w:val="none" w:sz="0" w:space="0" w:color="auto"/>
      </w:divBdr>
      <w:divsChild>
        <w:div w:id="1890066515">
          <w:marLeft w:val="0"/>
          <w:marRight w:val="0"/>
          <w:marTop w:val="0"/>
          <w:marBottom w:val="0"/>
          <w:divBdr>
            <w:top w:val="none" w:sz="0" w:space="0" w:color="auto"/>
            <w:left w:val="none" w:sz="0" w:space="0" w:color="auto"/>
            <w:bottom w:val="none" w:sz="0" w:space="0" w:color="auto"/>
            <w:right w:val="none" w:sz="0" w:space="0" w:color="auto"/>
          </w:divBdr>
          <w:divsChild>
            <w:div w:id="1890066987">
              <w:marLeft w:val="0"/>
              <w:marRight w:val="0"/>
              <w:marTop w:val="0"/>
              <w:marBottom w:val="0"/>
              <w:divBdr>
                <w:top w:val="none" w:sz="0" w:space="0" w:color="auto"/>
                <w:left w:val="none" w:sz="0" w:space="0" w:color="auto"/>
                <w:bottom w:val="none" w:sz="0" w:space="0" w:color="auto"/>
                <w:right w:val="none" w:sz="0" w:space="0" w:color="auto"/>
              </w:divBdr>
              <w:divsChild>
                <w:div w:id="1890068434">
                  <w:marLeft w:val="0"/>
                  <w:marRight w:val="0"/>
                  <w:marTop w:val="0"/>
                  <w:marBottom w:val="0"/>
                  <w:divBdr>
                    <w:top w:val="none" w:sz="0" w:space="0" w:color="auto"/>
                    <w:left w:val="none" w:sz="0" w:space="0" w:color="auto"/>
                    <w:bottom w:val="none" w:sz="0" w:space="0" w:color="auto"/>
                    <w:right w:val="none" w:sz="0" w:space="0" w:color="auto"/>
                  </w:divBdr>
                  <w:divsChild>
                    <w:div w:id="1890068013">
                      <w:marLeft w:val="0"/>
                      <w:marRight w:val="0"/>
                      <w:marTop w:val="0"/>
                      <w:marBottom w:val="0"/>
                      <w:divBdr>
                        <w:top w:val="none" w:sz="0" w:space="0" w:color="auto"/>
                        <w:left w:val="none" w:sz="0" w:space="0" w:color="auto"/>
                        <w:bottom w:val="none" w:sz="0" w:space="0" w:color="auto"/>
                        <w:right w:val="none" w:sz="0" w:space="0" w:color="auto"/>
                      </w:divBdr>
                      <w:divsChild>
                        <w:div w:id="1890066724">
                          <w:marLeft w:val="0"/>
                          <w:marRight w:val="0"/>
                          <w:marTop w:val="0"/>
                          <w:marBottom w:val="0"/>
                          <w:divBdr>
                            <w:top w:val="none" w:sz="0" w:space="0" w:color="auto"/>
                            <w:left w:val="none" w:sz="0" w:space="0" w:color="auto"/>
                            <w:bottom w:val="none" w:sz="0" w:space="0" w:color="auto"/>
                            <w:right w:val="none" w:sz="0" w:space="0" w:color="auto"/>
                          </w:divBdr>
                          <w:divsChild>
                            <w:div w:id="1890068620">
                              <w:marLeft w:val="0"/>
                              <w:marRight w:val="0"/>
                              <w:marTop w:val="0"/>
                              <w:marBottom w:val="0"/>
                              <w:divBdr>
                                <w:top w:val="none" w:sz="0" w:space="0" w:color="auto"/>
                                <w:left w:val="none" w:sz="0" w:space="0" w:color="auto"/>
                                <w:bottom w:val="none" w:sz="0" w:space="0" w:color="auto"/>
                                <w:right w:val="none" w:sz="0" w:space="0" w:color="auto"/>
                              </w:divBdr>
                              <w:divsChild>
                                <w:div w:id="1890067785">
                                  <w:marLeft w:val="0"/>
                                  <w:marRight w:val="0"/>
                                  <w:marTop w:val="0"/>
                                  <w:marBottom w:val="0"/>
                                  <w:divBdr>
                                    <w:top w:val="none" w:sz="0" w:space="0" w:color="auto"/>
                                    <w:left w:val="none" w:sz="0" w:space="0" w:color="auto"/>
                                    <w:bottom w:val="none" w:sz="0" w:space="0" w:color="auto"/>
                                    <w:right w:val="none" w:sz="0" w:space="0" w:color="auto"/>
                                  </w:divBdr>
                                  <w:divsChild>
                                    <w:div w:id="1890068094">
                                      <w:marLeft w:val="0"/>
                                      <w:marRight w:val="0"/>
                                      <w:marTop w:val="0"/>
                                      <w:marBottom w:val="0"/>
                                      <w:divBdr>
                                        <w:top w:val="none" w:sz="0" w:space="0" w:color="auto"/>
                                        <w:left w:val="none" w:sz="0" w:space="0" w:color="auto"/>
                                        <w:bottom w:val="none" w:sz="0" w:space="0" w:color="auto"/>
                                        <w:right w:val="none" w:sz="0" w:space="0" w:color="auto"/>
                                      </w:divBdr>
                                      <w:divsChild>
                                        <w:div w:id="1890067810">
                                          <w:marLeft w:val="0"/>
                                          <w:marRight w:val="0"/>
                                          <w:marTop w:val="0"/>
                                          <w:marBottom w:val="0"/>
                                          <w:divBdr>
                                            <w:top w:val="none" w:sz="0" w:space="0" w:color="auto"/>
                                            <w:left w:val="none" w:sz="0" w:space="0" w:color="auto"/>
                                            <w:bottom w:val="none" w:sz="0" w:space="0" w:color="auto"/>
                                            <w:right w:val="none" w:sz="0" w:space="0" w:color="auto"/>
                                          </w:divBdr>
                                          <w:divsChild>
                                            <w:div w:id="1890067279">
                                              <w:marLeft w:val="0"/>
                                              <w:marRight w:val="0"/>
                                              <w:marTop w:val="0"/>
                                              <w:marBottom w:val="0"/>
                                              <w:divBdr>
                                                <w:top w:val="none" w:sz="0" w:space="0" w:color="auto"/>
                                                <w:left w:val="none" w:sz="0" w:space="0" w:color="auto"/>
                                                <w:bottom w:val="none" w:sz="0" w:space="0" w:color="auto"/>
                                                <w:right w:val="none" w:sz="0" w:space="0" w:color="auto"/>
                                              </w:divBdr>
                                              <w:divsChild>
                                                <w:div w:id="1890067000">
                                                  <w:marLeft w:val="0"/>
                                                  <w:marRight w:val="0"/>
                                                  <w:marTop w:val="0"/>
                                                  <w:marBottom w:val="0"/>
                                                  <w:divBdr>
                                                    <w:top w:val="none" w:sz="0" w:space="0" w:color="auto"/>
                                                    <w:left w:val="none" w:sz="0" w:space="0" w:color="auto"/>
                                                    <w:bottom w:val="none" w:sz="0" w:space="0" w:color="auto"/>
                                                    <w:right w:val="none" w:sz="0" w:space="0" w:color="auto"/>
                                                  </w:divBdr>
                                                  <w:divsChild>
                                                    <w:div w:id="18900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067980">
      <w:marLeft w:val="0"/>
      <w:marRight w:val="0"/>
      <w:marTop w:val="0"/>
      <w:marBottom w:val="0"/>
      <w:divBdr>
        <w:top w:val="none" w:sz="0" w:space="0" w:color="auto"/>
        <w:left w:val="none" w:sz="0" w:space="0" w:color="auto"/>
        <w:bottom w:val="none" w:sz="0" w:space="0" w:color="auto"/>
        <w:right w:val="none" w:sz="0" w:space="0" w:color="auto"/>
      </w:divBdr>
    </w:div>
    <w:div w:id="1890067987">
      <w:marLeft w:val="0"/>
      <w:marRight w:val="0"/>
      <w:marTop w:val="0"/>
      <w:marBottom w:val="0"/>
      <w:divBdr>
        <w:top w:val="none" w:sz="0" w:space="0" w:color="auto"/>
        <w:left w:val="none" w:sz="0" w:space="0" w:color="auto"/>
        <w:bottom w:val="none" w:sz="0" w:space="0" w:color="auto"/>
        <w:right w:val="none" w:sz="0" w:space="0" w:color="auto"/>
      </w:divBdr>
    </w:div>
    <w:div w:id="1890067988">
      <w:marLeft w:val="0"/>
      <w:marRight w:val="0"/>
      <w:marTop w:val="0"/>
      <w:marBottom w:val="0"/>
      <w:divBdr>
        <w:top w:val="none" w:sz="0" w:space="0" w:color="auto"/>
        <w:left w:val="none" w:sz="0" w:space="0" w:color="auto"/>
        <w:bottom w:val="none" w:sz="0" w:space="0" w:color="auto"/>
        <w:right w:val="none" w:sz="0" w:space="0" w:color="auto"/>
      </w:divBdr>
    </w:div>
    <w:div w:id="1890067989">
      <w:marLeft w:val="0"/>
      <w:marRight w:val="0"/>
      <w:marTop w:val="0"/>
      <w:marBottom w:val="0"/>
      <w:divBdr>
        <w:top w:val="none" w:sz="0" w:space="0" w:color="auto"/>
        <w:left w:val="none" w:sz="0" w:space="0" w:color="auto"/>
        <w:bottom w:val="none" w:sz="0" w:space="0" w:color="auto"/>
        <w:right w:val="none" w:sz="0" w:space="0" w:color="auto"/>
      </w:divBdr>
      <w:divsChild>
        <w:div w:id="1890066352">
          <w:marLeft w:val="0"/>
          <w:marRight w:val="0"/>
          <w:marTop w:val="0"/>
          <w:marBottom w:val="0"/>
          <w:divBdr>
            <w:top w:val="none" w:sz="0" w:space="0" w:color="auto"/>
            <w:left w:val="none" w:sz="0" w:space="0" w:color="auto"/>
            <w:bottom w:val="none" w:sz="0" w:space="0" w:color="auto"/>
            <w:right w:val="none" w:sz="0" w:space="0" w:color="auto"/>
          </w:divBdr>
        </w:div>
      </w:divsChild>
    </w:div>
    <w:div w:id="1890067992">
      <w:marLeft w:val="0"/>
      <w:marRight w:val="0"/>
      <w:marTop w:val="0"/>
      <w:marBottom w:val="0"/>
      <w:divBdr>
        <w:top w:val="none" w:sz="0" w:space="0" w:color="auto"/>
        <w:left w:val="none" w:sz="0" w:space="0" w:color="auto"/>
        <w:bottom w:val="none" w:sz="0" w:space="0" w:color="auto"/>
        <w:right w:val="none" w:sz="0" w:space="0" w:color="auto"/>
      </w:divBdr>
    </w:div>
    <w:div w:id="1890067994">
      <w:marLeft w:val="0"/>
      <w:marRight w:val="0"/>
      <w:marTop w:val="0"/>
      <w:marBottom w:val="0"/>
      <w:divBdr>
        <w:top w:val="none" w:sz="0" w:space="0" w:color="auto"/>
        <w:left w:val="none" w:sz="0" w:space="0" w:color="auto"/>
        <w:bottom w:val="none" w:sz="0" w:space="0" w:color="auto"/>
        <w:right w:val="none" w:sz="0" w:space="0" w:color="auto"/>
      </w:divBdr>
    </w:div>
    <w:div w:id="1890067995">
      <w:marLeft w:val="0"/>
      <w:marRight w:val="0"/>
      <w:marTop w:val="0"/>
      <w:marBottom w:val="0"/>
      <w:divBdr>
        <w:top w:val="none" w:sz="0" w:space="0" w:color="auto"/>
        <w:left w:val="none" w:sz="0" w:space="0" w:color="auto"/>
        <w:bottom w:val="none" w:sz="0" w:space="0" w:color="auto"/>
        <w:right w:val="none" w:sz="0" w:space="0" w:color="auto"/>
      </w:divBdr>
      <w:divsChild>
        <w:div w:id="1890066687">
          <w:marLeft w:val="0"/>
          <w:marRight w:val="0"/>
          <w:marTop w:val="0"/>
          <w:marBottom w:val="0"/>
          <w:divBdr>
            <w:top w:val="none" w:sz="0" w:space="0" w:color="auto"/>
            <w:left w:val="none" w:sz="0" w:space="0" w:color="auto"/>
            <w:bottom w:val="none" w:sz="0" w:space="0" w:color="auto"/>
            <w:right w:val="none" w:sz="0" w:space="0" w:color="auto"/>
          </w:divBdr>
        </w:div>
        <w:div w:id="1890067620">
          <w:marLeft w:val="0"/>
          <w:marRight w:val="0"/>
          <w:marTop w:val="0"/>
          <w:marBottom w:val="0"/>
          <w:divBdr>
            <w:top w:val="none" w:sz="0" w:space="0" w:color="auto"/>
            <w:left w:val="none" w:sz="0" w:space="0" w:color="auto"/>
            <w:bottom w:val="none" w:sz="0" w:space="0" w:color="auto"/>
            <w:right w:val="none" w:sz="0" w:space="0" w:color="auto"/>
          </w:divBdr>
        </w:div>
        <w:div w:id="1890067755">
          <w:marLeft w:val="0"/>
          <w:marRight w:val="0"/>
          <w:marTop w:val="0"/>
          <w:marBottom w:val="0"/>
          <w:divBdr>
            <w:top w:val="none" w:sz="0" w:space="0" w:color="auto"/>
            <w:left w:val="none" w:sz="0" w:space="0" w:color="auto"/>
            <w:bottom w:val="none" w:sz="0" w:space="0" w:color="auto"/>
            <w:right w:val="none" w:sz="0" w:space="0" w:color="auto"/>
          </w:divBdr>
        </w:div>
        <w:div w:id="1890068254">
          <w:marLeft w:val="0"/>
          <w:marRight w:val="0"/>
          <w:marTop w:val="0"/>
          <w:marBottom w:val="0"/>
          <w:divBdr>
            <w:top w:val="none" w:sz="0" w:space="0" w:color="auto"/>
            <w:left w:val="none" w:sz="0" w:space="0" w:color="auto"/>
            <w:bottom w:val="none" w:sz="0" w:space="0" w:color="auto"/>
            <w:right w:val="none" w:sz="0" w:space="0" w:color="auto"/>
          </w:divBdr>
        </w:div>
        <w:div w:id="1890068327">
          <w:marLeft w:val="0"/>
          <w:marRight w:val="0"/>
          <w:marTop w:val="0"/>
          <w:marBottom w:val="0"/>
          <w:divBdr>
            <w:top w:val="none" w:sz="0" w:space="0" w:color="auto"/>
            <w:left w:val="none" w:sz="0" w:space="0" w:color="auto"/>
            <w:bottom w:val="none" w:sz="0" w:space="0" w:color="auto"/>
            <w:right w:val="none" w:sz="0" w:space="0" w:color="auto"/>
          </w:divBdr>
        </w:div>
      </w:divsChild>
    </w:div>
    <w:div w:id="1890067997">
      <w:marLeft w:val="0"/>
      <w:marRight w:val="0"/>
      <w:marTop w:val="0"/>
      <w:marBottom w:val="0"/>
      <w:divBdr>
        <w:top w:val="none" w:sz="0" w:space="0" w:color="auto"/>
        <w:left w:val="none" w:sz="0" w:space="0" w:color="auto"/>
        <w:bottom w:val="none" w:sz="0" w:space="0" w:color="auto"/>
        <w:right w:val="none" w:sz="0" w:space="0" w:color="auto"/>
      </w:divBdr>
      <w:divsChild>
        <w:div w:id="1890067254">
          <w:marLeft w:val="0"/>
          <w:marRight w:val="0"/>
          <w:marTop w:val="0"/>
          <w:marBottom w:val="0"/>
          <w:divBdr>
            <w:top w:val="none" w:sz="0" w:space="0" w:color="auto"/>
            <w:left w:val="none" w:sz="0" w:space="0" w:color="auto"/>
            <w:bottom w:val="none" w:sz="0" w:space="0" w:color="auto"/>
            <w:right w:val="none" w:sz="0" w:space="0" w:color="auto"/>
          </w:divBdr>
          <w:divsChild>
            <w:div w:id="1890068129">
              <w:marLeft w:val="0"/>
              <w:marRight w:val="0"/>
              <w:marTop w:val="0"/>
              <w:marBottom w:val="0"/>
              <w:divBdr>
                <w:top w:val="none" w:sz="0" w:space="0" w:color="auto"/>
                <w:left w:val="none" w:sz="0" w:space="0" w:color="auto"/>
                <w:bottom w:val="none" w:sz="0" w:space="0" w:color="auto"/>
                <w:right w:val="none" w:sz="0" w:space="0" w:color="auto"/>
              </w:divBdr>
            </w:div>
          </w:divsChild>
        </w:div>
        <w:div w:id="1890067421">
          <w:marLeft w:val="0"/>
          <w:marRight w:val="0"/>
          <w:marTop w:val="0"/>
          <w:marBottom w:val="0"/>
          <w:divBdr>
            <w:top w:val="none" w:sz="0" w:space="0" w:color="auto"/>
            <w:left w:val="none" w:sz="0" w:space="0" w:color="auto"/>
            <w:bottom w:val="none" w:sz="0" w:space="0" w:color="auto"/>
            <w:right w:val="none" w:sz="0" w:space="0" w:color="auto"/>
          </w:divBdr>
        </w:div>
      </w:divsChild>
    </w:div>
    <w:div w:id="1890067998">
      <w:marLeft w:val="0"/>
      <w:marRight w:val="0"/>
      <w:marTop w:val="0"/>
      <w:marBottom w:val="0"/>
      <w:divBdr>
        <w:top w:val="none" w:sz="0" w:space="0" w:color="auto"/>
        <w:left w:val="none" w:sz="0" w:space="0" w:color="auto"/>
        <w:bottom w:val="none" w:sz="0" w:space="0" w:color="auto"/>
        <w:right w:val="none" w:sz="0" w:space="0" w:color="auto"/>
      </w:divBdr>
    </w:div>
    <w:div w:id="1890067999">
      <w:marLeft w:val="0"/>
      <w:marRight w:val="0"/>
      <w:marTop w:val="0"/>
      <w:marBottom w:val="0"/>
      <w:divBdr>
        <w:top w:val="none" w:sz="0" w:space="0" w:color="auto"/>
        <w:left w:val="none" w:sz="0" w:space="0" w:color="auto"/>
        <w:bottom w:val="none" w:sz="0" w:space="0" w:color="auto"/>
        <w:right w:val="none" w:sz="0" w:space="0" w:color="auto"/>
      </w:divBdr>
    </w:div>
    <w:div w:id="1890068000">
      <w:marLeft w:val="0"/>
      <w:marRight w:val="0"/>
      <w:marTop w:val="0"/>
      <w:marBottom w:val="0"/>
      <w:divBdr>
        <w:top w:val="none" w:sz="0" w:space="0" w:color="auto"/>
        <w:left w:val="none" w:sz="0" w:space="0" w:color="auto"/>
        <w:bottom w:val="none" w:sz="0" w:space="0" w:color="auto"/>
        <w:right w:val="none" w:sz="0" w:space="0" w:color="auto"/>
      </w:divBdr>
      <w:divsChild>
        <w:div w:id="1890065760">
          <w:marLeft w:val="0"/>
          <w:marRight w:val="0"/>
          <w:marTop w:val="0"/>
          <w:marBottom w:val="0"/>
          <w:divBdr>
            <w:top w:val="none" w:sz="0" w:space="0" w:color="auto"/>
            <w:left w:val="none" w:sz="0" w:space="0" w:color="auto"/>
            <w:bottom w:val="none" w:sz="0" w:space="0" w:color="auto"/>
            <w:right w:val="none" w:sz="0" w:space="0" w:color="auto"/>
          </w:divBdr>
          <w:divsChild>
            <w:div w:id="1890066655">
              <w:marLeft w:val="0"/>
              <w:marRight w:val="0"/>
              <w:marTop w:val="0"/>
              <w:marBottom w:val="0"/>
              <w:divBdr>
                <w:top w:val="none" w:sz="0" w:space="0" w:color="auto"/>
                <w:left w:val="none" w:sz="0" w:space="0" w:color="auto"/>
                <w:bottom w:val="none" w:sz="0" w:space="0" w:color="auto"/>
                <w:right w:val="none" w:sz="0" w:space="0" w:color="auto"/>
              </w:divBdr>
            </w:div>
          </w:divsChild>
        </w:div>
        <w:div w:id="1890066461">
          <w:marLeft w:val="0"/>
          <w:marRight w:val="0"/>
          <w:marTop w:val="0"/>
          <w:marBottom w:val="0"/>
          <w:divBdr>
            <w:top w:val="none" w:sz="0" w:space="0" w:color="auto"/>
            <w:left w:val="none" w:sz="0" w:space="0" w:color="auto"/>
            <w:bottom w:val="none" w:sz="0" w:space="0" w:color="auto"/>
            <w:right w:val="none" w:sz="0" w:space="0" w:color="auto"/>
          </w:divBdr>
          <w:divsChild>
            <w:div w:id="1890066901">
              <w:marLeft w:val="0"/>
              <w:marRight w:val="0"/>
              <w:marTop w:val="0"/>
              <w:marBottom w:val="0"/>
              <w:divBdr>
                <w:top w:val="none" w:sz="0" w:space="0" w:color="auto"/>
                <w:left w:val="none" w:sz="0" w:space="0" w:color="auto"/>
                <w:bottom w:val="none" w:sz="0" w:space="0" w:color="auto"/>
                <w:right w:val="none" w:sz="0" w:space="0" w:color="auto"/>
              </w:divBdr>
              <w:divsChild>
                <w:div w:id="1890068111">
                  <w:marLeft w:val="0"/>
                  <w:marRight w:val="0"/>
                  <w:marTop w:val="0"/>
                  <w:marBottom w:val="0"/>
                  <w:divBdr>
                    <w:top w:val="none" w:sz="0" w:space="0" w:color="auto"/>
                    <w:left w:val="none" w:sz="0" w:space="0" w:color="auto"/>
                    <w:bottom w:val="none" w:sz="0" w:space="0" w:color="auto"/>
                    <w:right w:val="none" w:sz="0" w:space="0" w:color="auto"/>
                  </w:divBdr>
                  <w:divsChild>
                    <w:div w:id="1890067315">
                      <w:marLeft w:val="0"/>
                      <w:marRight w:val="0"/>
                      <w:marTop w:val="0"/>
                      <w:marBottom w:val="0"/>
                      <w:divBdr>
                        <w:top w:val="none" w:sz="0" w:space="0" w:color="auto"/>
                        <w:left w:val="none" w:sz="0" w:space="0" w:color="auto"/>
                        <w:bottom w:val="none" w:sz="0" w:space="0" w:color="auto"/>
                        <w:right w:val="none" w:sz="0" w:space="0" w:color="auto"/>
                      </w:divBdr>
                      <w:divsChild>
                        <w:div w:id="1890066197">
                          <w:marLeft w:val="0"/>
                          <w:marRight w:val="0"/>
                          <w:marTop w:val="0"/>
                          <w:marBottom w:val="0"/>
                          <w:divBdr>
                            <w:top w:val="none" w:sz="0" w:space="0" w:color="auto"/>
                            <w:left w:val="none" w:sz="0" w:space="0" w:color="auto"/>
                            <w:bottom w:val="none" w:sz="0" w:space="0" w:color="auto"/>
                            <w:right w:val="none" w:sz="0" w:space="0" w:color="auto"/>
                          </w:divBdr>
                          <w:divsChild>
                            <w:div w:id="1890066758">
                              <w:marLeft w:val="0"/>
                              <w:marRight w:val="0"/>
                              <w:marTop w:val="0"/>
                              <w:marBottom w:val="0"/>
                              <w:divBdr>
                                <w:top w:val="none" w:sz="0" w:space="0" w:color="auto"/>
                                <w:left w:val="none" w:sz="0" w:space="0" w:color="auto"/>
                                <w:bottom w:val="none" w:sz="0" w:space="0" w:color="auto"/>
                                <w:right w:val="none" w:sz="0" w:space="0" w:color="auto"/>
                              </w:divBdr>
                              <w:divsChild>
                                <w:div w:id="1890066566">
                                  <w:marLeft w:val="0"/>
                                  <w:marRight w:val="0"/>
                                  <w:marTop w:val="0"/>
                                  <w:marBottom w:val="0"/>
                                  <w:divBdr>
                                    <w:top w:val="none" w:sz="0" w:space="0" w:color="auto"/>
                                    <w:left w:val="none" w:sz="0" w:space="0" w:color="auto"/>
                                    <w:bottom w:val="none" w:sz="0" w:space="0" w:color="auto"/>
                                    <w:right w:val="none" w:sz="0" w:space="0" w:color="auto"/>
                                  </w:divBdr>
                                  <w:divsChild>
                                    <w:div w:id="1890067840">
                                      <w:marLeft w:val="0"/>
                                      <w:marRight w:val="0"/>
                                      <w:marTop w:val="0"/>
                                      <w:marBottom w:val="0"/>
                                      <w:divBdr>
                                        <w:top w:val="none" w:sz="0" w:space="0" w:color="auto"/>
                                        <w:left w:val="none" w:sz="0" w:space="0" w:color="auto"/>
                                        <w:bottom w:val="none" w:sz="0" w:space="0" w:color="auto"/>
                                        <w:right w:val="none" w:sz="0" w:space="0" w:color="auto"/>
                                      </w:divBdr>
                                      <w:divsChild>
                                        <w:div w:id="189006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6697">
          <w:marLeft w:val="0"/>
          <w:marRight w:val="0"/>
          <w:marTop w:val="0"/>
          <w:marBottom w:val="0"/>
          <w:divBdr>
            <w:top w:val="none" w:sz="0" w:space="0" w:color="auto"/>
            <w:left w:val="none" w:sz="0" w:space="0" w:color="auto"/>
            <w:bottom w:val="none" w:sz="0" w:space="0" w:color="auto"/>
            <w:right w:val="none" w:sz="0" w:space="0" w:color="auto"/>
          </w:divBdr>
          <w:divsChild>
            <w:div w:id="1890066739">
              <w:marLeft w:val="0"/>
              <w:marRight w:val="0"/>
              <w:marTop w:val="0"/>
              <w:marBottom w:val="0"/>
              <w:divBdr>
                <w:top w:val="none" w:sz="0" w:space="0" w:color="auto"/>
                <w:left w:val="none" w:sz="0" w:space="0" w:color="auto"/>
                <w:bottom w:val="none" w:sz="0" w:space="0" w:color="auto"/>
                <w:right w:val="none" w:sz="0" w:space="0" w:color="auto"/>
              </w:divBdr>
              <w:divsChild>
                <w:div w:id="1890067399">
                  <w:marLeft w:val="0"/>
                  <w:marRight w:val="0"/>
                  <w:marTop w:val="0"/>
                  <w:marBottom w:val="0"/>
                  <w:divBdr>
                    <w:top w:val="none" w:sz="0" w:space="0" w:color="auto"/>
                    <w:left w:val="none" w:sz="0" w:space="0" w:color="auto"/>
                    <w:bottom w:val="none" w:sz="0" w:space="0" w:color="auto"/>
                    <w:right w:val="none" w:sz="0" w:space="0" w:color="auto"/>
                  </w:divBdr>
                  <w:divsChild>
                    <w:div w:id="1890065700">
                      <w:marLeft w:val="0"/>
                      <w:marRight w:val="0"/>
                      <w:marTop w:val="0"/>
                      <w:marBottom w:val="0"/>
                      <w:divBdr>
                        <w:top w:val="none" w:sz="0" w:space="0" w:color="auto"/>
                        <w:left w:val="none" w:sz="0" w:space="0" w:color="auto"/>
                        <w:bottom w:val="none" w:sz="0" w:space="0" w:color="auto"/>
                        <w:right w:val="none" w:sz="0" w:space="0" w:color="auto"/>
                      </w:divBdr>
                      <w:divsChild>
                        <w:div w:id="1890066359">
                          <w:marLeft w:val="0"/>
                          <w:marRight w:val="0"/>
                          <w:marTop w:val="0"/>
                          <w:marBottom w:val="0"/>
                          <w:divBdr>
                            <w:top w:val="none" w:sz="0" w:space="0" w:color="auto"/>
                            <w:left w:val="none" w:sz="0" w:space="0" w:color="auto"/>
                            <w:bottom w:val="none" w:sz="0" w:space="0" w:color="auto"/>
                            <w:right w:val="none" w:sz="0" w:space="0" w:color="auto"/>
                          </w:divBdr>
                          <w:divsChild>
                            <w:div w:id="1890065979">
                              <w:marLeft w:val="0"/>
                              <w:marRight w:val="0"/>
                              <w:marTop w:val="0"/>
                              <w:marBottom w:val="0"/>
                              <w:divBdr>
                                <w:top w:val="none" w:sz="0" w:space="0" w:color="auto"/>
                                <w:left w:val="none" w:sz="0" w:space="0" w:color="auto"/>
                                <w:bottom w:val="none" w:sz="0" w:space="0" w:color="auto"/>
                                <w:right w:val="none" w:sz="0" w:space="0" w:color="auto"/>
                              </w:divBdr>
                              <w:divsChild>
                                <w:div w:id="1890066886">
                                  <w:marLeft w:val="0"/>
                                  <w:marRight w:val="0"/>
                                  <w:marTop w:val="0"/>
                                  <w:marBottom w:val="0"/>
                                  <w:divBdr>
                                    <w:top w:val="none" w:sz="0" w:space="0" w:color="auto"/>
                                    <w:left w:val="none" w:sz="0" w:space="0" w:color="auto"/>
                                    <w:bottom w:val="none" w:sz="0" w:space="0" w:color="auto"/>
                                    <w:right w:val="none" w:sz="0" w:space="0" w:color="auto"/>
                                  </w:divBdr>
                                  <w:divsChild>
                                    <w:div w:id="1890065858">
                                      <w:marLeft w:val="0"/>
                                      <w:marRight w:val="0"/>
                                      <w:marTop w:val="0"/>
                                      <w:marBottom w:val="0"/>
                                      <w:divBdr>
                                        <w:top w:val="none" w:sz="0" w:space="0" w:color="auto"/>
                                        <w:left w:val="none" w:sz="0" w:space="0" w:color="auto"/>
                                        <w:bottom w:val="none" w:sz="0" w:space="0" w:color="auto"/>
                                        <w:right w:val="none" w:sz="0" w:space="0" w:color="auto"/>
                                      </w:divBdr>
                                      <w:divsChild>
                                        <w:div w:id="1890065986">
                                          <w:marLeft w:val="0"/>
                                          <w:marRight w:val="0"/>
                                          <w:marTop w:val="0"/>
                                          <w:marBottom w:val="0"/>
                                          <w:divBdr>
                                            <w:top w:val="none" w:sz="0" w:space="0" w:color="auto"/>
                                            <w:left w:val="none" w:sz="0" w:space="0" w:color="auto"/>
                                            <w:bottom w:val="none" w:sz="0" w:space="0" w:color="auto"/>
                                            <w:right w:val="none" w:sz="0" w:space="0" w:color="auto"/>
                                          </w:divBdr>
                                          <w:divsChild>
                                            <w:div w:id="1890065882">
                                              <w:marLeft w:val="0"/>
                                              <w:marRight w:val="0"/>
                                              <w:marTop w:val="0"/>
                                              <w:marBottom w:val="0"/>
                                              <w:divBdr>
                                                <w:top w:val="none" w:sz="0" w:space="0" w:color="auto"/>
                                                <w:left w:val="none" w:sz="0" w:space="0" w:color="auto"/>
                                                <w:bottom w:val="none" w:sz="0" w:space="0" w:color="auto"/>
                                                <w:right w:val="none" w:sz="0" w:space="0" w:color="auto"/>
                                              </w:divBdr>
                                              <w:divsChild>
                                                <w:div w:id="1890067261">
                                                  <w:marLeft w:val="0"/>
                                                  <w:marRight w:val="0"/>
                                                  <w:marTop w:val="0"/>
                                                  <w:marBottom w:val="0"/>
                                                  <w:divBdr>
                                                    <w:top w:val="none" w:sz="0" w:space="0" w:color="auto"/>
                                                    <w:left w:val="none" w:sz="0" w:space="0" w:color="auto"/>
                                                    <w:bottom w:val="none" w:sz="0" w:space="0" w:color="auto"/>
                                                    <w:right w:val="none" w:sz="0" w:space="0" w:color="auto"/>
                                                  </w:divBdr>
                                                  <w:divsChild>
                                                    <w:div w:id="189006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0066757">
          <w:marLeft w:val="0"/>
          <w:marRight w:val="0"/>
          <w:marTop w:val="0"/>
          <w:marBottom w:val="0"/>
          <w:divBdr>
            <w:top w:val="none" w:sz="0" w:space="0" w:color="auto"/>
            <w:left w:val="none" w:sz="0" w:space="0" w:color="auto"/>
            <w:bottom w:val="none" w:sz="0" w:space="0" w:color="auto"/>
            <w:right w:val="none" w:sz="0" w:space="0" w:color="auto"/>
          </w:divBdr>
          <w:divsChild>
            <w:div w:id="1890067342">
              <w:marLeft w:val="0"/>
              <w:marRight w:val="0"/>
              <w:marTop w:val="0"/>
              <w:marBottom w:val="0"/>
              <w:divBdr>
                <w:top w:val="none" w:sz="0" w:space="0" w:color="auto"/>
                <w:left w:val="none" w:sz="0" w:space="0" w:color="auto"/>
                <w:bottom w:val="none" w:sz="0" w:space="0" w:color="auto"/>
                <w:right w:val="none" w:sz="0" w:space="0" w:color="auto"/>
              </w:divBdr>
              <w:divsChild>
                <w:div w:id="1890066272">
                  <w:marLeft w:val="0"/>
                  <w:marRight w:val="0"/>
                  <w:marTop w:val="0"/>
                  <w:marBottom w:val="0"/>
                  <w:divBdr>
                    <w:top w:val="none" w:sz="0" w:space="0" w:color="auto"/>
                    <w:left w:val="none" w:sz="0" w:space="0" w:color="auto"/>
                    <w:bottom w:val="none" w:sz="0" w:space="0" w:color="auto"/>
                    <w:right w:val="none" w:sz="0" w:space="0" w:color="auto"/>
                  </w:divBdr>
                  <w:divsChild>
                    <w:div w:id="1890065955">
                      <w:marLeft w:val="0"/>
                      <w:marRight w:val="0"/>
                      <w:marTop w:val="0"/>
                      <w:marBottom w:val="0"/>
                      <w:divBdr>
                        <w:top w:val="none" w:sz="0" w:space="0" w:color="auto"/>
                        <w:left w:val="none" w:sz="0" w:space="0" w:color="auto"/>
                        <w:bottom w:val="none" w:sz="0" w:space="0" w:color="auto"/>
                        <w:right w:val="none" w:sz="0" w:space="0" w:color="auto"/>
                      </w:divBdr>
                      <w:divsChild>
                        <w:div w:id="1890068002">
                          <w:marLeft w:val="0"/>
                          <w:marRight w:val="0"/>
                          <w:marTop w:val="0"/>
                          <w:marBottom w:val="0"/>
                          <w:divBdr>
                            <w:top w:val="none" w:sz="0" w:space="0" w:color="auto"/>
                            <w:left w:val="none" w:sz="0" w:space="0" w:color="auto"/>
                            <w:bottom w:val="none" w:sz="0" w:space="0" w:color="auto"/>
                            <w:right w:val="none" w:sz="0" w:space="0" w:color="auto"/>
                          </w:divBdr>
                          <w:divsChild>
                            <w:div w:id="1890067768">
                              <w:marLeft w:val="0"/>
                              <w:marRight w:val="0"/>
                              <w:marTop w:val="0"/>
                              <w:marBottom w:val="0"/>
                              <w:divBdr>
                                <w:top w:val="none" w:sz="0" w:space="0" w:color="auto"/>
                                <w:left w:val="none" w:sz="0" w:space="0" w:color="auto"/>
                                <w:bottom w:val="none" w:sz="0" w:space="0" w:color="auto"/>
                                <w:right w:val="none" w:sz="0" w:space="0" w:color="auto"/>
                              </w:divBdr>
                              <w:divsChild>
                                <w:div w:id="1890068573">
                                  <w:marLeft w:val="0"/>
                                  <w:marRight w:val="0"/>
                                  <w:marTop w:val="0"/>
                                  <w:marBottom w:val="0"/>
                                  <w:divBdr>
                                    <w:top w:val="none" w:sz="0" w:space="0" w:color="auto"/>
                                    <w:left w:val="none" w:sz="0" w:space="0" w:color="auto"/>
                                    <w:bottom w:val="none" w:sz="0" w:space="0" w:color="auto"/>
                                    <w:right w:val="none" w:sz="0" w:space="0" w:color="auto"/>
                                  </w:divBdr>
                                  <w:divsChild>
                                    <w:div w:id="18900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549">
                  <w:marLeft w:val="0"/>
                  <w:marRight w:val="0"/>
                  <w:marTop w:val="0"/>
                  <w:marBottom w:val="0"/>
                  <w:divBdr>
                    <w:top w:val="none" w:sz="0" w:space="0" w:color="auto"/>
                    <w:left w:val="none" w:sz="0" w:space="0" w:color="auto"/>
                    <w:bottom w:val="none" w:sz="0" w:space="0" w:color="auto"/>
                    <w:right w:val="none" w:sz="0" w:space="0" w:color="auto"/>
                  </w:divBdr>
                  <w:divsChild>
                    <w:div w:id="189006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006">
          <w:marLeft w:val="0"/>
          <w:marRight w:val="0"/>
          <w:marTop w:val="0"/>
          <w:marBottom w:val="0"/>
          <w:divBdr>
            <w:top w:val="none" w:sz="0" w:space="0" w:color="auto"/>
            <w:left w:val="none" w:sz="0" w:space="0" w:color="auto"/>
            <w:bottom w:val="none" w:sz="0" w:space="0" w:color="auto"/>
            <w:right w:val="none" w:sz="0" w:space="0" w:color="auto"/>
          </w:divBdr>
          <w:divsChild>
            <w:div w:id="1890068269">
              <w:marLeft w:val="0"/>
              <w:marRight w:val="0"/>
              <w:marTop w:val="0"/>
              <w:marBottom w:val="0"/>
              <w:divBdr>
                <w:top w:val="none" w:sz="0" w:space="0" w:color="auto"/>
                <w:left w:val="none" w:sz="0" w:space="0" w:color="auto"/>
                <w:bottom w:val="none" w:sz="0" w:space="0" w:color="auto"/>
                <w:right w:val="none" w:sz="0" w:space="0" w:color="auto"/>
              </w:divBdr>
              <w:divsChild>
                <w:div w:id="1890067485">
                  <w:marLeft w:val="0"/>
                  <w:marRight w:val="0"/>
                  <w:marTop w:val="0"/>
                  <w:marBottom w:val="0"/>
                  <w:divBdr>
                    <w:top w:val="none" w:sz="0" w:space="0" w:color="auto"/>
                    <w:left w:val="none" w:sz="0" w:space="0" w:color="auto"/>
                    <w:bottom w:val="none" w:sz="0" w:space="0" w:color="auto"/>
                    <w:right w:val="none" w:sz="0" w:space="0" w:color="auto"/>
                  </w:divBdr>
                  <w:divsChild>
                    <w:div w:id="1890068137">
                      <w:marLeft w:val="0"/>
                      <w:marRight w:val="0"/>
                      <w:marTop w:val="0"/>
                      <w:marBottom w:val="0"/>
                      <w:divBdr>
                        <w:top w:val="none" w:sz="0" w:space="0" w:color="auto"/>
                        <w:left w:val="none" w:sz="0" w:space="0" w:color="auto"/>
                        <w:bottom w:val="none" w:sz="0" w:space="0" w:color="auto"/>
                        <w:right w:val="none" w:sz="0" w:space="0" w:color="auto"/>
                      </w:divBdr>
                      <w:divsChild>
                        <w:div w:id="1890066571">
                          <w:marLeft w:val="0"/>
                          <w:marRight w:val="0"/>
                          <w:marTop w:val="0"/>
                          <w:marBottom w:val="0"/>
                          <w:divBdr>
                            <w:top w:val="none" w:sz="0" w:space="0" w:color="auto"/>
                            <w:left w:val="none" w:sz="0" w:space="0" w:color="auto"/>
                            <w:bottom w:val="none" w:sz="0" w:space="0" w:color="auto"/>
                            <w:right w:val="none" w:sz="0" w:space="0" w:color="auto"/>
                          </w:divBdr>
                          <w:divsChild>
                            <w:div w:id="18900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779">
          <w:marLeft w:val="0"/>
          <w:marRight w:val="0"/>
          <w:marTop w:val="0"/>
          <w:marBottom w:val="0"/>
          <w:divBdr>
            <w:top w:val="none" w:sz="0" w:space="0" w:color="auto"/>
            <w:left w:val="none" w:sz="0" w:space="0" w:color="auto"/>
            <w:bottom w:val="none" w:sz="0" w:space="0" w:color="auto"/>
            <w:right w:val="none" w:sz="0" w:space="0" w:color="auto"/>
          </w:divBdr>
          <w:divsChild>
            <w:div w:id="1890067356">
              <w:marLeft w:val="0"/>
              <w:marRight w:val="0"/>
              <w:marTop w:val="0"/>
              <w:marBottom w:val="0"/>
              <w:divBdr>
                <w:top w:val="none" w:sz="0" w:space="0" w:color="auto"/>
                <w:left w:val="none" w:sz="0" w:space="0" w:color="auto"/>
                <w:bottom w:val="none" w:sz="0" w:space="0" w:color="auto"/>
                <w:right w:val="none" w:sz="0" w:space="0" w:color="auto"/>
              </w:divBdr>
              <w:divsChild>
                <w:div w:id="189006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003">
      <w:marLeft w:val="0"/>
      <w:marRight w:val="0"/>
      <w:marTop w:val="0"/>
      <w:marBottom w:val="0"/>
      <w:divBdr>
        <w:top w:val="none" w:sz="0" w:space="0" w:color="auto"/>
        <w:left w:val="none" w:sz="0" w:space="0" w:color="auto"/>
        <w:bottom w:val="none" w:sz="0" w:space="0" w:color="auto"/>
        <w:right w:val="none" w:sz="0" w:space="0" w:color="auto"/>
      </w:divBdr>
    </w:div>
    <w:div w:id="1890068004">
      <w:marLeft w:val="0"/>
      <w:marRight w:val="0"/>
      <w:marTop w:val="0"/>
      <w:marBottom w:val="0"/>
      <w:divBdr>
        <w:top w:val="none" w:sz="0" w:space="0" w:color="auto"/>
        <w:left w:val="none" w:sz="0" w:space="0" w:color="auto"/>
        <w:bottom w:val="none" w:sz="0" w:space="0" w:color="auto"/>
        <w:right w:val="none" w:sz="0" w:space="0" w:color="auto"/>
      </w:divBdr>
    </w:div>
    <w:div w:id="1890068005">
      <w:marLeft w:val="0"/>
      <w:marRight w:val="0"/>
      <w:marTop w:val="0"/>
      <w:marBottom w:val="0"/>
      <w:divBdr>
        <w:top w:val="none" w:sz="0" w:space="0" w:color="auto"/>
        <w:left w:val="none" w:sz="0" w:space="0" w:color="auto"/>
        <w:bottom w:val="none" w:sz="0" w:space="0" w:color="auto"/>
        <w:right w:val="none" w:sz="0" w:space="0" w:color="auto"/>
      </w:divBdr>
      <w:divsChild>
        <w:div w:id="1890066172">
          <w:marLeft w:val="0"/>
          <w:marRight w:val="0"/>
          <w:marTop w:val="0"/>
          <w:marBottom w:val="0"/>
          <w:divBdr>
            <w:top w:val="none" w:sz="0" w:space="0" w:color="auto"/>
            <w:left w:val="none" w:sz="0" w:space="0" w:color="auto"/>
            <w:bottom w:val="none" w:sz="0" w:space="0" w:color="auto"/>
            <w:right w:val="none" w:sz="0" w:space="0" w:color="auto"/>
          </w:divBdr>
        </w:div>
      </w:divsChild>
    </w:div>
    <w:div w:id="1890068006">
      <w:marLeft w:val="0"/>
      <w:marRight w:val="0"/>
      <w:marTop w:val="0"/>
      <w:marBottom w:val="0"/>
      <w:divBdr>
        <w:top w:val="none" w:sz="0" w:space="0" w:color="auto"/>
        <w:left w:val="none" w:sz="0" w:space="0" w:color="auto"/>
        <w:bottom w:val="none" w:sz="0" w:space="0" w:color="auto"/>
        <w:right w:val="none" w:sz="0" w:space="0" w:color="auto"/>
      </w:divBdr>
      <w:divsChild>
        <w:div w:id="1890066000">
          <w:marLeft w:val="0"/>
          <w:marRight w:val="0"/>
          <w:marTop w:val="0"/>
          <w:marBottom w:val="0"/>
          <w:divBdr>
            <w:top w:val="none" w:sz="0" w:space="0" w:color="auto"/>
            <w:left w:val="none" w:sz="0" w:space="0" w:color="auto"/>
            <w:bottom w:val="none" w:sz="0" w:space="0" w:color="auto"/>
            <w:right w:val="none" w:sz="0" w:space="0" w:color="auto"/>
          </w:divBdr>
          <w:divsChild>
            <w:div w:id="1890065706">
              <w:marLeft w:val="0"/>
              <w:marRight w:val="0"/>
              <w:marTop w:val="0"/>
              <w:marBottom w:val="0"/>
              <w:divBdr>
                <w:top w:val="none" w:sz="0" w:space="0" w:color="auto"/>
                <w:left w:val="none" w:sz="0" w:space="0" w:color="auto"/>
                <w:bottom w:val="none" w:sz="0" w:space="0" w:color="auto"/>
                <w:right w:val="none" w:sz="0" w:space="0" w:color="auto"/>
              </w:divBdr>
            </w:div>
            <w:div w:id="189006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07">
      <w:marLeft w:val="0"/>
      <w:marRight w:val="0"/>
      <w:marTop w:val="0"/>
      <w:marBottom w:val="0"/>
      <w:divBdr>
        <w:top w:val="none" w:sz="0" w:space="0" w:color="auto"/>
        <w:left w:val="none" w:sz="0" w:space="0" w:color="auto"/>
        <w:bottom w:val="none" w:sz="0" w:space="0" w:color="auto"/>
        <w:right w:val="none" w:sz="0" w:space="0" w:color="auto"/>
      </w:divBdr>
    </w:div>
    <w:div w:id="1890068008">
      <w:marLeft w:val="0"/>
      <w:marRight w:val="0"/>
      <w:marTop w:val="0"/>
      <w:marBottom w:val="0"/>
      <w:divBdr>
        <w:top w:val="none" w:sz="0" w:space="0" w:color="auto"/>
        <w:left w:val="none" w:sz="0" w:space="0" w:color="auto"/>
        <w:bottom w:val="none" w:sz="0" w:space="0" w:color="auto"/>
        <w:right w:val="none" w:sz="0" w:space="0" w:color="auto"/>
      </w:divBdr>
    </w:div>
    <w:div w:id="1890068011">
      <w:marLeft w:val="0"/>
      <w:marRight w:val="0"/>
      <w:marTop w:val="0"/>
      <w:marBottom w:val="0"/>
      <w:divBdr>
        <w:top w:val="none" w:sz="0" w:space="0" w:color="auto"/>
        <w:left w:val="none" w:sz="0" w:space="0" w:color="auto"/>
        <w:bottom w:val="none" w:sz="0" w:space="0" w:color="auto"/>
        <w:right w:val="none" w:sz="0" w:space="0" w:color="auto"/>
      </w:divBdr>
    </w:div>
    <w:div w:id="1890068015">
      <w:marLeft w:val="0"/>
      <w:marRight w:val="0"/>
      <w:marTop w:val="0"/>
      <w:marBottom w:val="0"/>
      <w:divBdr>
        <w:top w:val="none" w:sz="0" w:space="0" w:color="auto"/>
        <w:left w:val="none" w:sz="0" w:space="0" w:color="auto"/>
        <w:bottom w:val="none" w:sz="0" w:space="0" w:color="auto"/>
        <w:right w:val="none" w:sz="0" w:space="0" w:color="auto"/>
      </w:divBdr>
    </w:div>
    <w:div w:id="1890068016">
      <w:marLeft w:val="0"/>
      <w:marRight w:val="0"/>
      <w:marTop w:val="0"/>
      <w:marBottom w:val="0"/>
      <w:divBdr>
        <w:top w:val="none" w:sz="0" w:space="0" w:color="auto"/>
        <w:left w:val="none" w:sz="0" w:space="0" w:color="auto"/>
        <w:bottom w:val="none" w:sz="0" w:space="0" w:color="auto"/>
        <w:right w:val="none" w:sz="0" w:space="0" w:color="auto"/>
      </w:divBdr>
      <w:divsChild>
        <w:div w:id="1890067070">
          <w:marLeft w:val="0"/>
          <w:marRight w:val="0"/>
          <w:marTop w:val="0"/>
          <w:marBottom w:val="0"/>
          <w:divBdr>
            <w:top w:val="none" w:sz="0" w:space="0" w:color="auto"/>
            <w:left w:val="none" w:sz="0" w:space="0" w:color="auto"/>
            <w:bottom w:val="none" w:sz="0" w:space="0" w:color="auto"/>
            <w:right w:val="none" w:sz="0" w:space="0" w:color="auto"/>
          </w:divBdr>
          <w:divsChild>
            <w:div w:id="1890066642">
              <w:marLeft w:val="0"/>
              <w:marRight w:val="0"/>
              <w:marTop w:val="0"/>
              <w:marBottom w:val="0"/>
              <w:divBdr>
                <w:top w:val="none" w:sz="0" w:space="0" w:color="auto"/>
                <w:left w:val="none" w:sz="0" w:space="0" w:color="auto"/>
                <w:bottom w:val="none" w:sz="0" w:space="0" w:color="auto"/>
                <w:right w:val="none" w:sz="0" w:space="0" w:color="auto"/>
              </w:divBdr>
            </w:div>
          </w:divsChild>
        </w:div>
        <w:div w:id="1890068581">
          <w:marLeft w:val="0"/>
          <w:marRight w:val="0"/>
          <w:marTop w:val="0"/>
          <w:marBottom w:val="0"/>
          <w:divBdr>
            <w:top w:val="none" w:sz="0" w:space="0" w:color="auto"/>
            <w:left w:val="none" w:sz="0" w:space="0" w:color="auto"/>
            <w:bottom w:val="none" w:sz="0" w:space="0" w:color="auto"/>
            <w:right w:val="none" w:sz="0" w:space="0" w:color="auto"/>
          </w:divBdr>
        </w:div>
      </w:divsChild>
    </w:div>
    <w:div w:id="1890068017">
      <w:marLeft w:val="0"/>
      <w:marRight w:val="0"/>
      <w:marTop w:val="0"/>
      <w:marBottom w:val="0"/>
      <w:divBdr>
        <w:top w:val="none" w:sz="0" w:space="0" w:color="auto"/>
        <w:left w:val="none" w:sz="0" w:space="0" w:color="auto"/>
        <w:bottom w:val="none" w:sz="0" w:space="0" w:color="auto"/>
        <w:right w:val="none" w:sz="0" w:space="0" w:color="auto"/>
      </w:divBdr>
    </w:div>
    <w:div w:id="1890068018">
      <w:marLeft w:val="0"/>
      <w:marRight w:val="0"/>
      <w:marTop w:val="0"/>
      <w:marBottom w:val="0"/>
      <w:divBdr>
        <w:top w:val="none" w:sz="0" w:space="0" w:color="auto"/>
        <w:left w:val="none" w:sz="0" w:space="0" w:color="auto"/>
        <w:bottom w:val="none" w:sz="0" w:space="0" w:color="auto"/>
        <w:right w:val="none" w:sz="0" w:space="0" w:color="auto"/>
      </w:divBdr>
    </w:div>
    <w:div w:id="1890068019">
      <w:marLeft w:val="0"/>
      <w:marRight w:val="0"/>
      <w:marTop w:val="0"/>
      <w:marBottom w:val="0"/>
      <w:divBdr>
        <w:top w:val="none" w:sz="0" w:space="0" w:color="auto"/>
        <w:left w:val="none" w:sz="0" w:space="0" w:color="auto"/>
        <w:bottom w:val="none" w:sz="0" w:space="0" w:color="auto"/>
        <w:right w:val="none" w:sz="0" w:space="0" w:color="auto"/>
      </w:divBdr>
    </w:div>
    <w:div w:id="1890068020">
      <w:marLeft w:val="0"/>
      <w:marRight w:val="0"/>
      <w:marTop w:val="0"/>
      <w:marBottom w:val="0"/>
      <w:divBdr>
        <w:top w:val="none" w:sz="0" w:space="0" w:color="auto"/>
        <w:left w:val="none" w:sz="0" w:space="0" w:color="auto"/>
        <w:bottom w:val="none" w:sz="0" w:space="0" w:color="auto"/>
        <w:right w:val="none" w:sz="0" w:space="0" w:color="auto"/>
      </w:divBdr>
    </w:div>
    <w:div w:id="1890068021">
      <w:marLeft w:val="0"/>
      <w:marRight w:val="0"/>
      <w:marTop w:val="0"/>
      <w:marBottom w:val="0"/>
      <w:divBdr>
        <w:top w:val="none" w:sz="0" w:space="0" w:color="auto"/>
        <w:left w:val="none" w:sz="0" w:space="0" w:color="auto"/>
        <w:bottom w:val="none" w:sz="0" w:space="0" w:color="auto"/>
        <w:right w:val="none" w:sz="0" w:space="0" w:color="auto"/>
      </w:divBdr>
    </w:div>
    <w:div w:id="1890068023">
      <w:marLeft w:val="0"/>
      <w:marRight w:val="0"/>
      <w:marTop w:val="0"/>
      <w:marBottom w:val="0"/>
      <w:divBdr>
        <w:top w:val="none" w:sz="0" w:space="0" w:color="auto"/>
        <w:left w:val="none" w:sz="0" w:space="0" w:color="auto"/>
        <w:bottom w:val="none" w:sz="0" w:space="0" w:color="auto"/>
        <w:right w:val="none" w:sz="0" w:space="0" w:color="auto"/>
      </w:divBdr>
    </w:div>
    <w:div w:id="1890068024">
      <w:marLeft w:val="0"/>
      <w:marRight w:val="0"/>
      <w:marTop w:val="0"/>
      <w:marBottom w:val="0"/>
      <w:divBdr>
        <w:top w:val="none" w:sz="0" w:space="0" w:color="auto"/>
        <w:left w:val="none" w:sz="0" w:space="0" w:color="auto"/>
        <w:bottom w:val="none" w:sz="0" w:space="0" w:color="auto"/>
        <w:right w:val="none" w:sz="0" w:space="0" w:color="auto"/>
      </w:divBdr>
    </w:div>
    <w:div w:id="1890068025">
      <w:marLeft w:val="0"/>
      <w:marRight w:val="0"/>
      <w:marTop w:val="0"/>
      <w:marBottom w:val="0"/>
      <w:divBdr>
        <w:top w:val="none" w:sz="0" w:space="0" w:color="auto"/>
        <w:left w:val="none" w:sz="0" w:space="0" w:color="auto"/>
        <w:bottom w:val="none" w:sz="0" w:space="0" w:color="auto"/>
        <w:right w:val="none" w:sz="0" w:space="0" w:color="auto"/>
      </w:divBdr>
      <w:divsChild>
        <w:div w:id="1890066171">
          <w:marLeft w:val="0"/>
          <w:marRight w:val="0"/>
          <w:marTop w:val="0"/>
          <w:marBottom w:val="0"/>
          <w:divBdr>
            <w:top w:val="none" w:sz="0" w:space="0" w:color="auto"/>
            <w:left w:val="none" w:sz="0" w:space="0" w:color="auto"/>
            <w:bottom w:val="none" w:sz="0" w:space="0" w:color="auto"/>
            <w:right w:val="none" w:sz="0" w:space="0" w:color="auto"/>
          </w:divBdr>
          <w:divsChild>
            <w:div w:id="189006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28">
      <w:marLeft w:val="0"/>
      <w:marRight w:val="0"/>
      <w:marTop w:val="0"/>
      <w:marBottom w:val="0"/>
      <w:divBdr>
        <w:top w:val="none" w:sz="0" w:space="0" w:color="auto"/>
        <w:left w:val="none" w:sz="0" w:space="0" w:color="auto"/>
        <w:bottom w:val="none" w:sz="0" w:space="0" w:color="auto"/>
        <w:right w:val="none" w:sz="0" w:space="0" w:color="auto"/>
      </w:divBdr>
      <w:divsChild>
        <w:div w:id="1890067587">
          <w:marLeft w:val="0"/>
          <w:marRight w:val="0"/>
          <w:marTop w:val="0"/>
          <w:marBottom w:val="0"/>
          <w:divBdr>
            <w:top w:val="none" w:sz="0" w:space="0" w:color="auto"/>
            <w:left w:val="none" w:sz="0" w:space="0" w:color="auto"/>
            <w:bottom w:val="none" w:sz="0" w:space="0" w:color="auto"/>
            <w:right w:val="none" w:sz="0" w:space="0" w:color="auto"/>
          </w:divBdr>
        </w:div>
        <w:div w:id="1890067702">
          <w:marLeft w:val="0"/>
          <w:marRight w:val="0"/>
          <w:marTop w:val="0"/>
          <w:marBottom w:val="0"/>
          <w:divBdr>
            <w:top w:val="none" w:sz="0" w:space="0" w:color="auto"/>
            <w:left w:val="none" w:sz="0" w:space="0" w:color="auto"/>
            <w:bottom w:val="none" w:sz="0" w:space="0" w:color="auto"/>
            <w:right w:val="none" w:sz="0" w:space="0" w:color="auto"/>
          </w:divBdr>
        </w:div>
      </w:divsChild>
    </w:div>
    <w:div w:id="1890068029">
      <w:marLeft w:val="0"/>
      <w:marRight w:val="0"/>
      <w:marTop w:val="0"/>
      <w:marBottom w:val="0"/>
      <w:divBdr>
        <w:top w:val="none" w:sz="0" w:space="0" w:color="auto"/>
        <w:left w:val="none" w:sz="0" w:space="0" w:color="auto"/>
        <w:bottom w:val="none" w:sz="0" w:space="0" w:color="auto"/>
        <w:right w:val="none" w:sz="0" w:space="0" w:color="auto"/>
      </w:divBdr>
    </w:div>
    <w:div w:id="1890068031">
      <w:marLeft w:val="0"/>
      <w:marRight w:val="0"/>
      <w:marTop w:val="0"/>
      <w:marBottom w:val="0"/>
      <w:divBdr>
        <w:top w:val="none" w:sz="0" w:space="0" w:color="auto"/>
        <w:left w:val="none" w:sz="0" w:space="0" w:color="auto"/>
        <w:bottom w:val="none" w:sz="0" w:space="0" w:color="auto"/>
        <w:right w:val="none" w:sz="0" w:space="0" w:color="auto"/>
      </w:divBdr>
      <w:divsChild>
        <w:div w:id="1890066210">
          <w:marLeft w:val="0"/>
          <w:marRight w:val="0"/>
          <w:marTop w:val="0"/>
          <w:marBottom w:val="0"/>
          <w:divBdr>
            <w:top w:val="none" w:sz="0" w:space="0" w:color="auto"/>
            <w:left w:val="none" w:sz="0" w:space="0" w:color="auto"/>
            <w:bottom w:val="none" w:sz="0" w:space="0" w:color="auto"/>
            <w:right w:val="none" w:sz="0" w:space="0" w:color="auto"/>
          </w:divBdr>
          <w:divsChild>
            <w:div w:id="189006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32">
      <w:marLeft w:val="0"/>
      <w:marRight w:val="0"/>
      <w:marTop w:val="0"/>
      <w:marBottom w:val="0"/>
      <w:divBdr>
        <w:top w:val="none" w:sz="0" w:space="0" w:color="auto"/>
        <w:left w:val="none" w:sz="0" w:space="0" w:color="auto"/>
        <w:bottom w:val="none" w:sz="0" w:space="0" w:color="auto"/>
        <w:right w:val="none" w:sz="0" w:space="0" w:color="auto"/>
      </w:divBdr>
    </w:div>
    <w:div w:id="1890068034">
      <w:marLeft w:val="0"/>
      <w:marRight w:val="0"/>
      <w:marTop w:val="0"/>
      <w:marBottom w:val="0"/>
      <w:divBdr>
        <w:top w:val="none" w:sz="0" w:space="0" w:color="auto"/>
        <w:left w:val="none" w:sz="0" w:space="0" w:color="auto"/>
        <w:bottom w:val="none" w:sz="0" w:space="0" w:color="auto"/>
        <w:right w:val="none" w:sz="0" w:space="0" w:color="auto"/>
      </w:divBdr>
    </w:div>
    <w:div w:id="1890068036">
      <w:marLeft w:val="0"/>
      <w:marRight w:val="0"/>
      <w:marTop w:val="0"/>
      <w:marBottom w:val="0"/>
      <w:divBdr>
        <w:top w:val="none" w:sz="0" w:space="0" w:color="auto"/>
        <w:left w:val="none" w:sz="0" w:space="0" w:color="auto"/>
        <w:bottom w:val="none" w:sz="0" w:space="0" w:color="auto"/>
        <w:right w:val="none" w:sz="0" w:space="0" w:color="auto"/>
      </w:divBdr>
    </w:div>
    <w:div w:id="1890068038">
      <w:marLeft w:val="0"/>
      <w:marRight w:val="0"/>
      <w:marTop w:val="0"/>
      <w:marBottom w:val="0"/>
      <w:divBdr>
        <w:top w:val="none" w:sz="0" w:space="0" w:color="auto"/>
        <w:left w:val="none" w:sz="0" w:space="0" w:color="auto"/>
        <w:bottom w:val="none" w:sz="0" w:space="0" w:color="auto"/>
        <w:right w:val="none" w:sz="0" w:space="0" w:color="auto"/>
      </w:divBdr>
    </w:div>
    <w:div w:id="1890068039">
      <w:marLeft w:val="0"/>
      <w:marRight w:val="0"/>
      <w:marTop w:val="0"/>
      <w:marBottom w:val="0"/>
      <w:divBdr>
        <w:top w:val="none" w:sz="0" w:space="0" w:color="auto"/>
        <w:left w:val="none" w:sz="0" w:space="0" w:color="auto"/>
        <w:bottom w:val="none" w:sz="0" w:space="0" w:color="auto"/>
        <w:right w:val="none" w:sz="0" w:space="0" w:color="auto"/>
      </w:divBdr>
    </w:div>
    <w:div w:id="1890068042">
      <w:marLeft w:val="0"/>
      <w:marRight w:val="0"/>
      <w:marTop w:val="0"/>
      <w:marBottom w:val="0"/>
      <w:divBdr>
        <w:top w:val="none" w:sz="0" w:space="0" w:color="auto"/>
        <w:left w:val="none" w:sz="0" w:space="0" w:color="auto"/>
        <w:bottom w:val="none" w:sz="0" w:space="0" w:color="auto"/>
        <w:right w:val="none" w:sz="0" w:space="0" w:color="auto"/>
      </w:divBdr>
    </w:div>
    <w:div w:id="1890068043">
      <w:marLeft w:val="0"/>
      <w:marRight w:val="0"/>
      <w:marTop w:val="0"/>
      <w:marBottom w:val="0"/>
      <w:divBdr>
        <w:top w:val="none" w:sz="0" w:space="0" w:color="auto"/>
        <w:left w:val="none" w:sz="0" w:space="0" w:color="auto"/>
        <w:bottom w:val="none" w:sz="0" w:space="0" w:color="auto"/>
        <w:right w:val="none" w:sz="0" w:space="0" w:color="auto"/>
      </w:divBdr>
    </w:div>
    <w:div w:id="1890068044">
      <w:marLeft w:val="0"/>
      <w:marRight w:val="0"/>
      <w:marTop w:val="0"/>
      <w:marBottom w:val="0"/>
      <w:divBdr>
        <w:top w:val="none" w:sz="0" w:space="0" w:color="auto"/>
        <w:left w:val="none" w:sz="0" w:space="0" w:color="auto"/>
        <w:bottom w:val="none" w:sz="0" w:space="0" w:color="auto"/>
        <w:right w:val="none" w:sz="0" w:space="0" w:color="auto"/>
      </w:divBdr>
    </w:div>
    <w:div w:id="1890068045">
      <w:marLeft w:val="0"/>
      <w:marRight w:val="0"/>
      <w:marTop w:val="0"/>
      <w:marBottom w:val="0"/>
      <w:divBdr>
        <w:top w:val="none" w:sz="0" w:space="0" w:color="auto"/>
        <w:left w:val="none" w:sz="0" w:space="0" w:color="auto"/>
        <w:bottom w:val="none" w:sz="0" w:space="0" w:color="auto"/>
        <w:right w:val="none" w:sz="0" w:space="0" w:color="auto"/>
      </w:divBdr>
    </w:div>
    <w:div w:id="1890068047">
      <w:marLeft w:val="0"/>
      <w:marRight w:val="0"/>
      <w:marTop w:val="0"/>
      <w:marBottom w:val="0"/>
      <w:divBdr>
        <w:top w:val="none" w:sz="0" w:space="0" w:color="auto"/>
        <w:left w:val="none" w:sz="0" w:space="0" w:color="auto"/>
        <w:bottom w:val="none" w:sz="0" w:space="0" w:color="auto"/>
        <w:right w:val="none" w:sz="0" w:space="0" w:color="auto"/>
      </w:divBdr>
    </w:div>
    <w:div w:id="1890068049">
      <w:marLeft w:val="0"/>
      <w:marRight w:val="0"/>
      <w:marTop w:val="0"/>
      <w:marBottom w:val="0"/>
      <w:divBdr>
        <w:top w:val="none" w:sz="0" w:space="0" w:color="auto"/>
        <w:left w:val="none" w:sz="0" w:space="0" w:color="auto"/>
        <w:bottom w:val="none" w:sz="0" w:space="0" w:color="auto"/>
        <w:right w:val="none" w:sz="0" w:space="0" w:color="auto"/>
      </w:divBdr>
    </w:div>
    <w:div w:id="1890068051">
      <w:marLeft w:val="0"/>
      <w:marRight w:val="0"/>
      <w:marTop w:val="0"/>
      <w:marBottom w:val="0"/>
      <w:divBdr>
        <w:top w:val="none" w:sz="0" w:space="0" w:color="auto"/>
        <w:left w:val="none" w:sz="0" w:space="0" w:color="auto"/>
        <w:bottom w:val="none" w:sz="0" w:space="0" w:color="auto"/>
        <w:right w:val="none" w:sz="0" w:space="0" w:color="auto"/>
      </w:divBdr>
    </w:div>
    <w:div w:id="1890068053">
      <w:marLeft w:val="0"/>
      <w:marRight w:val="0"/>
      <w:marTop w:val="0"/>
      <w:marBottom w:val="0"/>
      <w:divBdr>
        <w:top w:val="none" w:sz="0" w:space="0" w:color="auto"/>
        <w:left w:val="none" w:sz="0" w:space="0" w:color="auto"/>
        <w:bottom w:val="none" w:sz="0" w:space="0" w:color="auto"/>
        <w:right w:val="none" w:sz="0" w:space="0" w:color="auto"/>
      </w:divBdr>
    </w:div>
    <w:div w:id="1890068054">
      <w:marLeft w:val="0"/>
      <w:marRight w:val="0"/>
      <w:marTop w:val="0"/>
      <w:marBottom w:val="0"/>
      <w:divBdr>
        <w:top w:val="none" w:sz="0" w:space="0" w:color="auto"/>
        <w:left w:val="none" w:sz="0" w:space="0" w:color="auto"/>
        <w:bottom w:val="none" w:sz="0" w:space="0" w:color="auto"/>
        <w:right w:val="none" w:sz="0" w:space="0" w:color="auto"/>
      </w:divBdr>
    </w:div>
    <w:div w:id="1890068055">
      <w:marLeft w:val="0"/>
      <w:marRight w:val="0"/>
      <w:marTop w:val="0"/>
      <w:marBottom w:val="0"/>
      <w:divBdr>
        <w:top w:val="none" w:sz="0" w:space="0" w:color="auto"/>
        <w:left w:val="none" w:sz="0" w:space="0" w:color="auto"/>
        <w:bottom w:val="none" w:sz="0" w:space="0" w:color="auto"/>
        <w:right w:val="none" w:sz="0" w:space="0" w:color="auto"/>
      </w:divBdr>
    </w:div>
    <w:div w:id="1890068059">
      <w:marLeft w:val="0"/>
      <w:marRight w:val="0"/>
      <w:marTop w:val="0"/>
      <w:marBottom w:val="0"/>
      <w:divBdr>
        <w:top w:val="none" w:sz="0" w:space="0" w:color="auto"/>
        <w:left w:val="none" w:sz="0" w:space="0" w:color="auto"/>
        <w:bottom w:val="none" w:sz="0" w:space="0" w:color="auto"/>
        <w:right w:val="none" w:sz="0" w:space="0" w:color="auto"/>
      </w:divBdr>
      <w:divsChild>
        <w:div w:id="1890067116">
          <w:marLeft w:val="0"/>
          <w:marRight w:val="0"/>
          <w:marTop w:val="0"/>
          <w:marBottom w:val="0"/>
          <w:divBdr>
            <w:top w:val="none" w:sz="0" w:space="0" w:color="auto"/>
            <w:left w:val="none" w:sz="0" w:space="0" w:color="auto"/>
            <w:bottom w:val="none" w:sz="0" w:space="0" w:color="auto"/>
            <w:right w:val="none" w:sz="0" w:space="0" w:color="auto"/>
          </w:divBdr>
        </w:div>
        <w:div w:id="1890068224">
          <w:marLeft w:val="0"/>
          <w:marRight w:val="0"/>
          <w:marTop w:val="0"/>
          <w:marBottom w:val="0"/>
          <w:divBdr>
            <w:top w:val="none" w:sz="0" w:space="0" w:color="auto"/>
            <w:left w:val="none" w:sz="0" w:space="0" w:color="auto"/>
            <w:bottom w:val="none" w:sz="0" w:space="0" w:color="auto"/>
            <w:right w:val="none" w:sz="0" w:space="0" w:color="auto"/>
          </w:divBdr>
          <w:divsChild>
            <w:div w:id="1890066835">
              <w:marLeft w:val="0"/>
              <w:marRight w:val="0"/>
              <w:marTop w:val="0"/>
              <w:marBottom w:val="0"/>
              <w:divBdr>
                <w:top w:val="none" w:sz="0" w:space="0" w:color="auto"/>
                <w:left w:val="none" w:sz="0" w:space="0" w:color="auto"/>
                <w:bottom w:val="none" w:sz="0" w:space="0" w:color="auto"/>
                <w:right w:val="none" w:sz="0" w:space="0" w:color="auto"/>
              </w:divBdr>
              <w:divsChild>
                <w:div w:id="189006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060">
      <w:marLeft w:val="0"/>
      <w:marRight w:val="0"/>
      <w:marTop w:val="0"/>
      <w:marBottom w:val="0"/>
      <w:divBdr>
        <w:top w:val="none" w:sz="0" w:space="0" w:color="auto"/>
        <w:left w:val="none" w:sz="0" w:space="0" w:color="auto"/>
        <w:bottom w:val="none" w:sz="0" w:space="0" w:color="auto"/>
        <w:right w:val="none" w:sz="0" w:space="0" w:color="auto"/>
      </w:divBdr>
    </w:div>
    <w:div w:id="1890068065">
      <w:marLeft w:val="0"/>
      <w:marRight w:val="0"/>
      <w:marTop w:val="0"/>
      <w:marBottom w:val="0"/>
      <w:divBdr>
        <w:top w:val="none" w:sz="0" w:space="0" w:color="auto"/>
        <w:left w:val="none" w:sz="0" w:space="0" w:color="auto"/>
        <w:bottom w:val="none" w:sz="0" w:space="0" w:color="auto"/>
        <w:right w:val="none" w:sz="0" w:space="0" w:color="auto"/>
      </w:divBdr>
    </w:div>
    <w:div w:id="1890068066">
      <w:marLeft w:val="0"/>
      <w:marRight w:val="0"/>
      <w:marTop w:val="0"/>
      <w:marBottom w:val="0"/>
      <w:divBdr>
        <w:top w:val="none" w:sz="0" w:space="0" w:color="auto"/>
        <w:left w:val="none" w:sz="0" w:space="0" w:color="auto"/>
        <w:bottom w:val="none" w:sz="0" w:space="0" w:color="auto"/>
        <w:right w:val="none" w:sz="0" w:space="0" w:color="auto"/>
      </w:divBdr>
    </w:div>
    <w:div w:id="1890068070">
      <w:marLeft w:val="0"/>
      <w:marRight w:val="0"/>
      <w:marTop w:val="0"/>
      <w:marBottom w:val="0"/>
      <w:divBdr>
        <w:top w:val="none" w:sz="0" w:space="0" w:color="auto"/>
        <w:left w:val="none" w:sz="0" w:space="0" w:color="auto"/>
        <w:bottom w:val="none" w:sz="0" w:space="0" w:color="auto"/>
        <w:right w:val="none" w:sz="0" w:space="0" w:color="auto"/>
      </w:divBdr>
    </w:div>
    <w:div w:id="1890068071">
      <w:marLeft w:val="0"/>
      <w:marRight w:val="0"/>
      <w:marTop w:val="0"/>
      <w:marBottom w:val="0"/>
      <w:divBdr>
        <w:top w:val="none" w:sz="0" w:space="0" w:color="auto"/>
        <w:left w:val="none" w:sz="0" w:space="0" w:color="auto"/>
        <w:bottom w:val="none" w:sz="0" w:space="0" w:color="auto"/>
        <w:right w:val="none" w:sz="0" w:space="0" w:color="auto"/>
      </w:divBdr>
      <w:divsChild>
        <w:div w:id="1890067984">
          <w:marLeft w:val="0"/>
          <w:marRight w:val="0"/>
          <w:marTop w:val="0"/>
          <w:marBottom w:val="0"/>
          <w:divBdr>
            <w:top w:val="none" w:sz="0" w:space="0" w:color="auto"/>
            <w:left w:val="none" w:sz="0" w:space="0" w:color="auto"/>
            <w:bottom w:val="none" w:sz="0" w:space="0" w:color="auto"/>
            <w:right w:val="none" w:sz="0" w:space="0" w:color="auto"/>
          </w:divBdr>
          <w:divsChild>
            <w:div w:id="189006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72">
      <w:marLeft w:val="0"/>
      <w:marRight w:val="0"/>
      <w:marTop w:val="0"/>
      <w:marBottom w:val="0"/>
      <w:divBdr>
        <w:top w:val="none" w:sz="0" w:space="0" w:color="auto"/>
        <w:left w:val="none" w:sz="0" w:space="0" w:color="auto"/>
        <w:bottom w:val="none" w:sz="0" w:space="0" w:color="auto"/>
        <w:right w:val="none" w:sz="0" w:space="0" w:color="auto"/>
      </w:divBdr>
      <w:divsChild>
        <w:div w:id="1890067787">
          <w:marLeft w:val="0"/>
          <w:marRight w:val="0"/>
          <w:marTop w:val="0"/>
          <w:marBottom w:val="0"/>
          <w:divBdr>
            <w:top w:val="none" w:sz="0" w:space="0" w:color="auto"/>
            <w:left w:val="none" w:sz="0" w:space="0" w:color="auto"/>
            <w:bottom w:val="none" w:sz="0" w:space="0" w:color="auto"/>
            <w:right w:val="none" w:sz="0" w:space="0" w:color="auto"/>
          </w:divBdr>
          <w:divsChild>
            <w:div w:id="189006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77">
      <w:marLeft w:val="0"/>
      <w:marRight w:val="0"/>
      <w:marTop w:val="0"/>
      <w:marBottom w:val="0"/>
      <w:divBdr>
        <w:top w:val="none" w:sz="0" w:space="0" w:color="auto"/>
        <w:left w:val="none" w:sz="0" w:space="0" w:color="auto"/>
        <w:bottom w:val="none" w:sz="0" w:space="0" w:color="auto"/>
        <w:right w:val="none" w:sz="0" w:space="0" w:color="auto"/>
      </w:divBdr>
    </w:div>
    <w:div w:id="1890068078">
      <w:marLeft w:val="0"/>
      <w:marRight w:val="0"/>
      <w:marTop w:val="0"/>
      <w:marBottom w:val="0"/>
      <w:divBdr>
        <w:top w:val="none" w:sz="0" w:space="0" w:color="auto"/>
        <w:left w:val="none" w:sz="0" w:space="0" w:color="auto"/>
        <w:bottom w:val="none" w:sz="0" w:space="0" w:color="auto"/>
        <w:right w:val="none" w:sz="0" w:space="0" w:color="auto"/>
      </w:divBdr>
    </w:div>
    <w:div w:id="1890068080">
      <w:marLeft w:val="0"/>
      <w:marRight w:val="0"/>
      <w:marTop w:val="0"/>
      <w:marBottom w:val="0"/>
      <w:divBdr>
        <w:top w:val="none" w:sz="0" w:space="0" w:color="auto"/>
        <w:left w:val="none" w:sz="0" w:space="0" w:color="auto"/>
        <w:bottom w:val="none" w:sz="0" w:space="0" w:color="auto"/>
        <w:right w:val="none" w:sz="0" w:space="0" w:color="auto"/>
      </w:divBdr>
    </w:div>
    <w:div w:id="1890068082">
      <w:marLeft w:val="0"/>
      <w:marRight w:val="0"/>
      <w:marTop w:val="0"/>
      <w:marBottom w:val="0"/>
      <w:divBdr>
        <w:top w:val="none" w:sz="0" w:space="0" w:color="auto"/>
        <w:left w:val="none" w:sz="0" w:space="0" w:color="auto"/>
        <w:bottom w:val="none" w:sz="0" w:space="0" w:color="auto"/>
        <w:right w:val="none" w:sz="0" w:space="0" w:color="auto"/>
      </w:divBdr>
      <w:divsChild>
        <w:div w:id="1890067041">
          <w:marLeft w:val="0"/>
          <w:marRight w:val="0"/>
          <w:marTop w:val="0"/>
          <w:marBottom w:val="0"/>
          <w:divBdr>
            <w:top w:val="none" w:sz="0" w:space="0" w:color="auto"/>
            <w:left w:val="none" w:sz="0" w:space="0" w:color="auto"/>
            <w:bottom w:val="none" w:sz="0" w:space="0" w:color="auto"/>
            <w:right w:val="none" w:sz="0" w:space="0" w:color="auto"/>
          </w:divBdr>
          <w:divsChild>
            <w:div w:id="1890066924">
              <w:marLeft w:val="0"/>
              <w:marRight w:val="0"/>
              <w:marTop w:val="0"/>
              <w:marBottom w:val="0"/>
              <w:divBdr>
                <w:top w:val="none" w:sz="0" w:space="0" w:color="auto"/>
                <w:left w:val="none" w:sz="0" w:space="0" w:color="auto"/>
                <w:bottom w:val="none" w:sz="0" w:space="0" w:color="auto"/>
                <w:right w:val="none" w:sz="0" w:space="0" w:color="auto"/>
              </w:divBdr>
              <w:divsChild>
                <w:div w:id="1890066042">
                  <w:marLeft w:val="0"/>
                  <w:marRight w:val="0"/>
                  <w:marTop w:val="0"/>
                  <w:marBottom w:val="0"/>
                  <w:divBdr>
                    <w:top w:val="none" w:sz="0" w:space="0" w:color="auto"/>
                    <w:left w:val="none" w:sz="0" w:space="0" w:color="auto"/>
                    <w:bottom w:val="none" w:sz="0" w:space="0" w:color="auto"/>
                    <w:right w:val="none" w:sz="0" w:space="0" w:color="auto"/>
                  </w:divBdr>
                  <w:divsChild>
                    <w:div w:id="1890067579">
                      <w:marLeft w:val="0"/>
                      <w:marRight w:val="0"/>
                      <w:marTop w:val="0"/>
                      <w:marBottom w:val="0"/>
                      <w:divBdr>
                        <w:top w:val="none" w:sz="0" w:space="0" w:color="auto"/>
                        <w:left w:val="none" w:sz="0" w:space="0" w:color="auto"/>
                        <w:bottom w:val="none" w:sz="0" w:space="0" w:color="auto"/>
                        <w:right w:val="none" w:sz="0" w:space="0" w:color="auto"/>
                      </w:divBdr>
                      <w:divsChild>
                        <w:div w:id="1890067983">
                          <w:marLeft w:val="0"/>
                          <w:marRight w:val="0"/>
                          <w:marTop w:val="0"/>
                          <w:marBottom w:val="0"/>
                          <w:divBdr>
                            <w:top w:val="none" w:sz="0" w:space="0" w:color="auto"/>
                            <w:left w:val="none" w:sz="0" w:space="0" w:color="auto"/>
                            <w:bottom w:val="none" w:sz="0" w:space="0" w:color="auto"/>
                            <w:right w:val="none" w:sz="0" w:space="0" w:color="auto"/>
                          </w:divBdr>
                          <w:divsChild>
                            <w:div w:id="189006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7379">
          <w:marLeft w:val="0"/>
          <w:marRight w:val="0"/>
          <w:marTop w:val="0"/>
          <w:marBottom w:val="0"/>
          <w:divBdr>
            <w:top w:val="none" w:sz="0" w:space="0" w:color="auto"/>
            <w:left w:val="none" w:sz="0" w:space="0" w:color="auto"/>
            <w:bottom w:val="none" w:sz="0" w:space="0" w:color="auto"/>
            <w:right w:val="none" w:sz="0" w:space="0" w:color="auto"/>
          </w:divBdr>
        </w:div>
        <w:div w:id="1890067753">
          <w:marLeft w:val="0"/>
          <w:marRight w:val="0"/>
          <w:marTop w:val="0"/>
          <w:marBottom w:val="0"/>
          <w:divBdr>
            <w:top w:val="none" w:sz="0" w:space="0" w:color="auto"/>
            <w:left w:val="none" w:sz="0" w:space="0" w:color="auto"/>
            <w:bottom w:val="none" w:sz="0" w:space="0" w:color="auto"/>
            <w:right w:val="none" w:sz="0" w:space="0" w:color="auto"/>
          </w:divBdr>
          <w:divsChild>
            <w:div w:id="189006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83">
      <w:marLeft w:val="0"/>
      <w:marRight w:val="0"/>
      <w:marTop w:val="0"/>
      <w:marBottom w:val="0"/>
      <w:divBdr>
        <w:top w:val="none" w:sz="0" w:space="0" w:color="auto"/>
        <w:left w:val="none" w:sz="0" w:space="0" w:color="auto"/>
        <w:bottom w:val="none" w:sz="0" w:space="0" w:color="auto"/>
        <w:right w:val="none" w:sz="0" w:space="0" w:color="auto"/>
      </w:divBdr>
    </w:div>
    <w:div w:id="1890068085">
      <w:marLeft w:val="0"/>
      <w:marRight w:val="0"/>
      <w:marTop w:val="0"/>
      <w:marBottom w:val="0"/>
      <w:divBdr>
        <w:top w:val="none" w:sz="0" w:space="0" w:color="auto"/>
        <w:left w:val="none" w:sz="0" w:space="0" w:color="auto"/>
        <w:bottom w:val="none" w:sz="0" w:space="0" w:color="auto"/>
        <w:right w:val="none" w:sz="0" w:space="0" w:color="auto"/>
      </w:divBdr>
    </w:div>
    <w:div w:id="1890068086">
      <w:marLeft w:val="0"/>
      <w:marRight w:val="0"/>
      <w:marTop w:val="0"/>
      <w:marBottom w:val="0"/>
      <w:divBdr>
        <w:top w:val="none" w:sz="0" w:space="0" w:color="auto"/>
        <w:left w:val="none" w:sz="0" w:space="0" w:color="auto"/>
        <w:bottom w:val="none" w:sz="0" w:space="0" w:color="auto"/>
        <w:right w:val="none" w:sz="0" w:space="0" w:color="auto"/>
      </w:divBdr>
    </w:div>
    <w:div w:id="1890068087">
      <w:marLeft w:val="0"/>
      <w:marRight w:val="0"/>
      <w:marTop w:val="0"/>
      <w:marBottom w:val="0"/>
      <w:divBdr>
        <w:top w:val="none" w:sz="0" w:space="0" w:color="auto"/>
        <w:left w:val="none" w:sz="0" w:space="0" w:color="auto"/>
        <w:bottom w:val="none" w:sz="0" w:space="0" w:color="auto"/>
        <w:right w:val="none" w:sz="0" w:space="0" w:color="auto"/>
      </w:divBdr>
      <w:divsChild>
        <w:div w:id="1890066513">
          <w:marLeft w:val="0"/>
          <w:marRight w:val="0"/>
          <w:marTop w:val="0"/>
          <w:marBottom w:val="0"/>
          <w:divBdr>
            <w:top w:val="none" w:sz="0" w:space="0" w:color="auto"/>
            <w:left w:val="none" w:sz="0" w:space="0" w:color="auto"/>
            <w:bottom w:val="none" w:sz="0" w:space="0" w:color="auto"/>
            <w:right w:val="none" w:sz="0" w:space="0" w:color="auto"/>
          </w:divBdr>
          <w:divsChild>
            <w:div w:id="189006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091">
      <w:marLeft w:val="0"/>
      <w:marRight w:val="0"/>
      <w:marTop w:val="0"/>
      <w:marBottom w:val="0"/>
      <w:divBdr>
        <w:top w:val="none" w:sz="0" w:space="0" w:color="auto"/>
        <w:left w:val="none" w:sz="0" w:space="0" w:color="auto"/>
        <w:bottom w:val="none" w:sz="0" w:space="0" w:color="auto"/>
        <w:right w:val="none" w:sz="0" w:space="0" w:color="auto"/>
      </w:divBdr>
    </w:div>
    <w:div w:id="1890068092">
      <w:marLeft w:val="0"/>
      <w:marRight w:val="0"/>
      <w:marTop w:val="0"/>
      <w:marBottom w:val="0"/>
      <w:divBdr>
        <w:top w:val="none" w:sz="0" w:space="0" w:color="auto"/>
        <w:left w:val="none" w:sz="0" w:space="0" w:color="auto"/>
        <w:bottom w:val="none" w:sz="0" w:space="0" w:color="auto"/>
        <w:right w:val="none" w:sz="0" w:space="0" w:color="auto"/>
      </w:divBdr>
    </w:div>
    <w:div w:id="1890068093">
      <w:marLeft w:val="0"/>
      <w:marRight w:val="0"/>
      <w:marTop w:val="0"/>
      <w:marBottom w:val="0"/>
      <w:divBdr>
        <w:top w:val="none" w:sz="0" w:space="0" w:color="auto"/>
        <w:left w:val="none" w:sz="0" w:space="0" w:color="auto"/>
        <w:bottom w:val="none" w:sz="0" w:space="0" w:color="auto"/>
        <w:right w:val="none" w:sz="0" w:space="0" w:color="auto"/>
      </w:divBdr>
      <w:divsChild>
        <w:div w:id="1890066123">
          <w:marLeft w:val="0"/>
          <w:marRight w:val="0"/>
          <w:marTop w:val="0"/>
          <w:marBottom w:val="0"/>
          <w:divBdr>
            <w:top w:val="none" w:sz="0" w:space="0" w:color="auto"/>
            <w:left w:val="none" w:sz="0" w:space="0" w:color="auto"/>
            <w:bottom w:val="none" w:sz="0" w:space="0" w:color="auto"/>
            <w:right w:val="none" w:sz="0" w:space="0" w:color="auto"/>
          </w:divBdr>
          <w:divsChild>
            <w:div w:id="1890066387">
              <w:marLeft w:val="0"/>
              <w:marRight w:val="0"/>
              <w:marTop w:val="0"/>
              <w:marBottom w:val="0"/>
              <w:divBdr>
                <w:top w:val="none" w:sz="0" w:space="0" w:color="auto"/>
                <w:left w:val="none" w:sz="0" w:space="0" w:color="auto"/>
                <w:bottom w:val="none" w:sz="0" w:space="0" w:color="auto"/>
                <w:right w:val="none" w:sz="0" w:space="0" w:color="auto"/>
              </w:divBdr>
              <w:divsChild>
                <w:div w:id="189006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638">
          <w:marLeft w:val="0"/>
          <w:marRight w:val="0"/>
          <w:marTop w:val="0"/>
          <w:marBottom w:val="0"/>
          <w:divBdr>
            <w:top w:val="none" w:sz="0" w:space="0" w:color="auto"/>
            <w:left w:val="none" w:sz="0" w:space="0" w:color="auto"/>
            <w:bottom w:val="none" w:sz="0" w:space="0" w:color="auto"/>
            <w:right w:val="none" w:sz="0" w:space="0" w:color="auto"/>
          </w:divBdr>
        </w:div>
      </w:divsChild>
    </w:div>
    <w:div w:id="1890068096">
      <w:marLeft w:val="0"/>
      <w:marRight w:val="0"/>
      <w:marTop w:val="0"/>
      <w:marBottom w:val="0"/>
      <w:divBdr>
        <w:top w:val="none" w:sz="0" w:space="0" w:color="auto"/>
        <w:left w:val="none" w:sz="0" w:space="0" w:color="auto"/>
        <w:bottom w:val="none" w:sz="0" w:space="0" w:color="auto"/>
        <w:right w:val="none" w:sz="0" w:space="0" w:color="auto"/>
      </w:divBdr>
      <w:divsChild>
        <w:div w:id="1890066049">
          <w:marLeft w:val="720"/>
          <w:marRight w:val="720"/>
          <w:marTop w:val="100"/>
          <w:marBottom w:val="100"/>
          <w:divBdr>
            <w:top w:val="none" w:sz="0" w:space="0" w:color="auto"/>
            <w:left w:val="none" w:sz="0" w:space="0" w:color="auto"/>
            <w:bottom w:val="none" w:sz="0" w:space="0" w:color="auto"/>
            <w:right w:val="none" w:sz="0" w:space="0" w:color="auto"/>
          </w:divBdr>
        </w:div>
      </w:divsChild>
    </w:div>
    <w:div w:id="1890068097">
      <w:marLeft w:val="0"/>
      <w:marRight w:val="0"/>
      <w:marTop w:val="0"/>
      <w:marBottom w:val="0"/>
      <w:divBdr>
        <w:top w:val="none" w:sz="0" w:space="0" w:color="auto"/>
        <w:left w:val="none" w:sz="0" w:space="0" w:color="auto"/>
        <w:bottom w:val="none" w:sz="0" w:space="0" w:color="auto"/>
        <w:right w:val="none" w:sz="0" w:space="0" w:color="auto"/>
      </w:divBdr>
    </w:div>
    <w:div w:id="1890068099">
      <w:marLeft w:val="0"/>
      <w:marRight w:val="0"/>
      <w:marTop w:val="0"/>
      <w:marBottom w:val="0"/>
      <w:divBdr>
        <w:top w:val="none" w:sz="0" w:space="0" w:color="auto"/>
        <w:left w:val="none" w:sz="0" w:space="0" w:color="auto"/>
        <w:bottom w:val="none" w:sz="0" w:space="0" w:color="auto"/>
        <w:right w:val="none" w:sz="0" w:space="0" w:color="auto"/>
      </w:divBdr>
    </w:div>
    <w:div w:id="1890068102">
      <w:marLeft w:val="0"/>
      <w:marRight w:val="0"/>
      <w:marTop w:val="0"/>
      <w:marBottom w:val="0"/>
      <w:divBdr>
        <w:top w:val="none" w:sz="0" w:space="0" w:color="auto"/>
        <w:left w:val="none" w:sz="0" w:space="0" w:color="auto"/>
        <w:bottom w:val="none" w:sz="0" w:space="0" w:color="auto"/>
        <w:right w:val="none" w:sz="0" w:space="0" w:color="auto"/>
      </w:divBdr>
    </w:div>
    <w:div w:id="1890068104">
      <w:marLeft w:val="0"/>
      <w:marRight w:val="0"/>
      <w:marTop w:val="0"/>
      <w:marBottom w:val="0"/>
      <w:divBdr>
        <w:top w:val="none" w:sz="0" w:space="0" w:color="auto"/>
        <w:left w:val="none" w:sz="0" w:space="0" w:color="auto"/>
        <w:bottom w:val="none" w:sz="0" w:space="0" w:color="auto"/>
        <w:right w:val="none" w:sz="0" w:space="0" w:color="auto"/>
      </w:divBdr>
      <w:divsChild>
        <w:div w:id="1890067033">
          <w:marLeft w:val="0"/>
          <w:marRight w:val="0"/>
          <w:marTop w:val="0"/>
          <w:marBottom w:val="0"/>
          <w:divBdr>
            <w:top w:val="none" w:sz="0" w:space="0" w:color="auto"/>
            <w:left w:val="none" w:sz="0" w:space="0" w:color="auto"/>
            <w:bottom w:val="none" w:sz="0" w:space="0" w:color="auto"/>
            <w:right w:val="none" w:sz="0" w:space="0" w:color="auto"/>
          </w:divBdr>
        </w:div>
        <w:div w:id="1890067236">
          <w:marLeft w:val="0"/>
          <w:marRight w:val="0"/>
          <w:marTop w:val="0"/>
          <w:marBottom w:val="0"/>
          <w:divBdr>
            <w:top w:val="none" w:sz="0" w:space="0" w:color="auto"/>
            <w:left w:val="none" w:sz="0" w:space="0" w:color="auto"/>
            <w:bottom w:val="none" w:sz="0" w:space="0" w:color="auto"/>
            <w:right w:val="none" w:sz="0" w:space="0" w:color="auto"/>
          </w:divBdr>
        </w:div>
        <w:div w:id="1890067395">
          <w:marLeft w:val="0"/>
          <w:marRight w:val="0"/>
          <w:marTop w:val="0"/>
          <w:marBottom w:val="0"/>
          <w:divBdr>
            <w:top w:val="none" w:sz="0" w:space="0" w:color="auto"/>
            <w:left w:val="none" w:sz="0" w:space="0" w:color="auto"/>
            <w:bottom w:val="none" w:sz="0" w:space="0" w:color="auto"/>
            <w:right w:val="none" w:sz="0" w:space="0" w:color="auto"/>
          </w:divBdr>
        </w:div>
        <w:div w:id="1890067701">
          <w:marLeft w:val="0"/>
          <w:marRight w:val="0"/>
          <w:marTop w:val="0"/>
          <w:marBottom w:val="0"/>
          <w:divBdr>
            <w:top w:val="none" w:sz="0" w:space="0" w:color="auto"/>
            <w:left w:val="none" w:sz="0" w:space="0" w:color="auto"/>
            <w:bottom w:val="none" w:sz="0" w:space="0" w:color="auto"/>
            <w:right w:val="none" w:sz="0" w:space="0" w:color="auto"/>
          </w:divBdr>
        </w:div>
        <w:div w:id="1890067858">
          <w:marLeft w:val="0"/>
          <w:marRight w:val="0"/>
          <w:marTop w:val="0"/>
          <w:marBottom w:val="0"/>
          <w:divBdr>
            <w:top w:val="none" w:sz="0" w:space="0" w:color="auto"/>
            <w:left w:val="none" w:sz="0" w:space="0" w:color="auto"/>
            <w:bottom w:val="none" w:sz="0" w:space="0" w:color="auto"/>
            <w:right w:val="none" w:sz="0" w:space="0" w:color="auto"/>
          </w:divBdr>
        </w:div>
        <w:div w:id="1890068457">
          <w:marLeft w:val="0"/>
          <w:marRight w:val="0"/>
          <w:marTop w:val="0"/>
          <w:marBottom w:val="0"/>
          <w:divBdr>
            <w:top w:val="none" w:sz="0" w:space="0" w:color="auto"/>
            <w:left w:val="none" w:sz="0" w:space="0" w:color="auto"/>
            <w:bottom w:val="none" w:sz="0" w:space="0" w:color="auto"/>
            <w:right w:val="none" w:sz="0" w:space="0" w:color="auto"/>
          </w:divBdr>
        </w:div>
        <w:div w:id="1890068596">
          <w:marLeft w:val="0"/>
          <w:marRight w:val="0"/>
          <w:marTop w:val="0"/>
          <w:marBottom w:val="0"/>
          <w:divBdr>
            <w:top w:val="none" w:sz="0" w:space="0" w:color="auto"/>
            <w:left w:val="none" w:sz="0" w:space="0" w:color="auto"/>
            <w:bottom w:val="none" w:sz="0" w:space="0" w:color="auto"/>
            <w:right w:val="none" w:sz="0" w:space="0" w:color="auto"/>
          </w:divBdr>
        </w:div>
        <w:div w:id="1890068603">
          <w:marLeft w:val="0"/>
          <w:marRight w:val="0"/>
          <w:marTop w:val="0"/>
          <w:marBottom w:val="0"/>
          <w:divBdr>
            <w:top w:val="none" w:sz="0" w:space="0" w:color="auto"/>
            <w:left w:val="none" w:sz="0" w:space="0" w:color="auto"/>
            <w:bottom w:val="none" w:sz="0" w:space="0" w:color="auto"/>
            <w:right w:val="none" w:sz="0" w:space="0" w:color="auto"/>
          </w:divBdr>
        </w:div>
        <w:div w:id="1890068629">
          <w:marLeft w:val="0"/>
          <w:marRight w:val="0"/>
          <w:marTop w:val="0"/>
          <w:marBottom w:val="0"/>
          <w:divBdr>
            <w:top w:val="none" w:sz="0" w:space="0" w:color="auto"/>
            <w:left w:val="none" w:sz="0" w:space="0" w:color="auto"/>
            <w:bottom w:val="none" w:sz="0" w:space="0" w:color="auto"/>
            <w:right w:val="none" w:sz="0" w:space="0" w:color="auto"/>
          </w:divBdr>
        </w:div>
      </w:divsChild>
    </w:div>
    <w:div w:id="1890068106">
      <w:marLeft w:val="0"/>
      <w:marRight w:val="0"/>
      <w:marTop w:val="0"/>
      <w:marBottom w:val="0"/>
      <w:divBdr>
        <w:top w:val="none" w:sz="0" w:space="0" w:color="auto"/>
        <w:left w:val="none" w:sz="0" w:space="0" w:color="auto"/>
        <w:bottom w:val="none" w:sz="0" w:space="0" w:color="auto"/>
        <w:right w:val="none" w:sz="0" w:space="0" w:color="auto"/>
      </w:divBdr>
      <w:divsChild>
        <w:div w:id="1890066273">
          <w:marLeft w:val="0"/>
          <w:marRight w:val="0"/>
          <w:marTop w:val="0"/>
          <w:marBottom w:val="0"/>
          <w:divBdr>
            <w:top w:val="none" w:sz="0" w:space="0" w:color="auto"/>
            <w:left w:val="none" w:sz="0" w:space="0" w:color="auto"/>
            <w:bottom w:val="none" w:sz="0" w:space="0" w:color="auto"/>
            <w:right w:val="none" w:sz="0" w:space="0" w:color="auto"/>
          </w:divBdr>
          <w:divsChild>
            <w:div w:id="1890068190">
              <w:marLeft w:val="0"/>
              <w:marRight w:val="0"/>
              <w:marTop w:val="0"/>
              <w:marBottom w:val="0"/>
              <w:divBdr>
                <w:top w:val="none" w:sz="0" w:space="0" w:color="auto"/>
                <w:left w:val="none" w:sz="0" w:space="0" w:color="auto"/>
                <w:bottom w:val="none" w:sz="0" w:space="0" w:color="auto"/>
                <w:right w:val="none" w:sz="0" w:space="0" w:color="auto"/>
              </w:divBdr>
              <w:divsChild>
                <w:div w:id="1890067650">
                  <w:marLeft w:val="0"/>
                  <w:marRight w:val="0"/>
                  <w:marTop w:val="0"/>
                  <w:marBottom w:val="0"/>
                  <w:divBdr>
                    <w:top w:val="none" w:sz="0" w:space="0" w:color="auto"/>
                    <w:left w:val="none" w:sz="0" w:space="0" w:color="auto"/>
                    <w:bottom w:val="none" w:sz="0" w:space="0" w:color="auto"/>
                    <w:right w:val="none" w:sz="0" w:space="0" w:color="auto"/>
                  </w:divBdr>
                  <w:divsChild>
                    <w:div w:id="1890067367">
                      <w:marLeft w:val="0"/>
                      <w:marRight w:val="0"/>
                      <w:marTop w:val="0"/>
                      <w:marBottom w:val="0"/>
                      <w:divBdr>
                        <w:top w:val="none" w:sz="0" w:space="0" w:color="auto"/>
                        <w:left w:val="none" w:sz="0" w:space="0" w:color="auto"/>
                        <w:bottom w:val="none" w:sz="0" w:space="0" w:color="auto"/>
                        <w:right w:val="none" w:sz="0" w:space="0" w:color="auto"/>
                      </w:divBdr>
                      <w:divsChild>
                        <w:div w:id="1890066278">
                          <w:marLeft w:val="0"/>
                          <w:marRight w:val="0"/>
                          <w:marTop w:val="0"/>
                          <w:marBottom w:val="0"/>
                          <w:divBdr>
                            <w:top w:val="none" w:sz="0" w:space="0" w:color="auto"/>
                            <w:left w:val="none" w:sz="0" w:space="0" w:color="auto"/>
                            <w:bottom w:val="none" w:sz="0" w:space="0" w:color="auto"/>
                            <w:right w:val="none" w:sz="0" w:space="0" w:color="auto"/>
                          </w:divBdr>
                          <w:divsChild>
                            <w:div w:id="18900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8112">
      <w:marLeft w:val="0"/>
      <w:marRight w:val="0"/>
      <w:marTop w:val="0"/>
      <w:marBottom w:val="0"/>
      <w:divBdr>
        <w:top w:val="none" w:sz="0" w:space="0" w:color="auto"/>
        <w:left w:val="none" w:sz="0" w:space="0" w:color="auto"/>
        <w:bottom w:val="none" w:sz="0" w:space="0" w:color="auto"/>
        <w:right w:val="none" w:sz="0" w:space="0" w:color="auto"/>
      </w:divBdr>
      <w:divsChild>
        <w:div w:id="1890066409">
          <w:marLeft w:val="0"/>
          <w:marRight w:val="0"/>
          <w:marTop w:val="0"/>
          <w:marBottom w:val="0"/>
          <w:divBdr>
            <w:top w:val="none" w:sz="0" w:space="0" w:color="auto"/>
            <w:left w:val="none" w:sz="0" w:space="0" w:color="auto"/>
            <w:bottom w:val="none" w:sz="0" w:space="0" w:color="auto"/>
            <w:right w:val="none" w:sz="0" w:space="0" w:color="auto"/>
          </w:divBdr>
          <w:divsChild>
            <w:div w:id="1890067863">
              <w:marLeft w:val="0"/>
              <w:marRight w:val="0"/>
              <w:marTop w:val="0"/>
              <w:marBottom w:val="0"/>
              <w:divBdr>
                <w:top w:val="none" w:sz="0" w:space="0" w:color="auto"/>
                <w:left w:val="none" w:sz="0" w:space="0" w:color="auto"/>
                <w:bottom w:val="none" w:sz="0" w:space="0" w:color="auto"/>
                <w:right w:val="none" w:sz="0" w:space="0" w:color="auto"/>
              </w:divBdr>
              <w:divsChild>
                <w:div w:id="1890067790">
                  <w:marLeft w:val="0"/>
                  <w:marRight w:val="0"/>
                  <w:marTop w:val="0"/>
                  <w:marBottom w:val="0"/>
                  <w:divBdr>
                    <w:top w:val="none" w:sz="0" w:space="0" w:color="auto"/>
                    <w:left w:val="none" w:sz="0" w:space="0" w:color="auto"/>
                    <w:bottom w:val="none" w:sz="0" w:space="0" w:color="auto"/>
                    <w:right w:val="none" w:sz="0" w:space="0" w:color="auto"/>
                  </w:divBdr>
                  <w:divsChild>
                    <w:div w:id="189006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536">
          <w:marLeft w:val="0"/>
          <w:marRight w:val="0"/>
          <w:marTop w:val="0"/>
          <w:marBottom w:val="0"/>
          <w:divBdr>
            <w:top w:val="none" w:sz="0" w:space="0" w:color="auto"/>
            <w:left w:val="none" w:sz="0" w:space="0" w:color="auto"/>
            <w:bottom w:val="none" w:sz="0" w:space="0" w:color="auto"/>
            <w:right w:val="none" w:sz="0" w:space="0" w:color="auto"/>
          </w:divBdr>
          <w:divsChild>
            <w:div w:id="1890066525">
              <w:marLeft w:val="0"/>
              <w:marRight w:val="0"/>
              <w:marTop w:val="0"/>
              <w:marBottom w:val="0"/>
              <w:divBdr>
                <w:top w:val="none" w:sz="0" w:space="0" w:color="auto"/>
                <w:left w:val="none" w:sz="0" w:space="0" w:color="auto"/>
                <w:bottom w:val="none" w:sz="0" w:space="0" w:color="auto"/>
                <w:right w:val="none" w:sz="0" w:space="0" w:color="auto"/>
              </w:divBdr>
              <w:divsChild>
                <w:div w:id="1890068378">
                  <w:marLeft w:val="0"/>
                  <w:marRight w:val="0"/>
                  <w:marTop w:val="0"/>
                  <w:marBottom w:val="0"/>
                  <w:divBdr>
                    <w:top w:val="none" w:sz="0" w:space="0" w:color="auto"/>
                    <w:left w:val="none" w:sz="0" w:space="0" w:color="auto"/>
                    <w:bottom w:val="none" w:sz="0" w:space="0" w:color="auto"/>
                    <w:right w:val="none" w:sz="0" w:space="0" w:color="auto"/>
                  </w:divBdr>
                  <w:divsChild>
                    <w:div w:id="189006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7537">
          <w:marLeft w:val="0"/>
          <w:marRight w:val="0"/>
          <w:marTop w:val="0"/>
          <w:marBottom w:val="0"/>
          <w:divBdr>
            <w:top w:val="none" w:sz="0" w:space="0" w:color="auto"/>
            <w:left w:val="none" w:sz="0" w:space="0" w:color="auto"/>
            <w:bottom w:val="none" w:sz="0" w:space="0" w:color="auto"/>
            <w:right w:val="none" w:sz="0" w:space="0" w:color="auto"/>
          </w:divBdr>
          <w:divsChild>
            <w:div w:id="1890066880">
              <w:marLeft w:val="0"/>
              <w:marRight w:val="0"/>
              <w:marTop w:val="0"/>
              <w:marBottom w:val="0"/>
              <w:divBdr>
                <w:top w:val="none" w:sz="0" w:space="0" w:color="auto"/>
                <w:left w:val="none" w:sz="0" w:space="0" w:color="auto"/>
                <w:bottom w:val="none" w:sz="0" w:space="0" w:color="auto"/>
                <w:right w:val="none" w:sz="0" w:space="0" w:color="auto"/>
              </w:divBdr>
            </w:div>
          </w:divsChild>
        </w:div>
        <w:div w:id="1890067919">
          <w:marLeft w:val="0"/>
          <w:marRight w:val="0"/>
          <w:marTop w:val="0"/>
          <w:marBottom w:val="0"/>
          <w:divBdr>
            <w:top w:val="none" w:sz="0" w:space="0" w:color="auto"/>
            <w:left w:val="none" w:sz="0" w:space="0" w:color="auto"/>
            <w:bottom w:val="none" w:sz="0" w:space="0" w:color="auto"/>
            <w:right w:val="none" w:sz="0" w:space="0" w:color="auto"/>
          </w:divBdr>
          <w:divsChild>
            <w:div w:id="189006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16">
      <w:marLeft w:val="0"/>
      <w:marRight w:val="0"/>
      <w:marTop w:val="0"/>
      <w:marBottom w:val="0"/>
      <w:divBdr>
        <w:top w:val="none" w:sz="0" w:space="0" w:color="auto"/>
        <w:left w:val="none" w:sz="0" w:space="0" w:color="auto"/>
        <w:bottom w:val="none" w:sz="0" w:space="0" w:color="auto"/>
        <w:right w:val="none" w:sz="0" w:space="0" w:color="auto"/>
      </w:divBdr>
      <w:divsChild>
        <w:div w:id="1890067034">
          <w:marLeft w:val="600"/>
          <w:marRight w:val="600"/>
          <w:marTop w:val="0"/>
          <w:marBottom w:val="0"/>
          <w:divBdr>
            <w:top w:val="none" w:sz="0" w:space="0" w:color="auto"/>
            <w:left w:val="none" w:sz="0" w:space="0" w:color="auto"/>
            <w:bottom w:val="none" w:sz="0" w:space="0" w:color="auto"/>
            <w:right w:val="none" w:sz="0" w:space="0" w:color="auto"/>
          </w:divBdr>
          <w:divsChild>
            <w:div w:id="1890067140">
              <w:marLeft w:val="200"/>
              <w:marRight w:val="200"/>
              <w:marTop w:val="200"/>
              <w:marBottom w:val="200"/>
              <w:divBdr>
                <w:top w:val="none" w:sz="0" w:space="0" w:color="auto"/>
                <w:left w:val="none" w:sz="0" w:space="0" w:color="auto"/>
                <w:bottom w:val="none" w:sz="0" w:space="0" w:color="auto"/>
                <w:right w:val="none" w:sz="0" w:space="0" w:color="auto"/>
              </w:divBdr>
            </w:div>
          </w:divsChild>
        </w:div>
        <w:div w:id="1890068633">
          <w:marLeft w:val="160"/>
          <w:marRight w:val="160"/>
          <w:marTop w:val="160"/>
          <w:marBottom w:val="160"/>
          <w:divBdr>
            <w:top w:val="none" w:sz="0" w:space="0" w:color="auto"/>
            <w:left w:val="none" w:sz="0" w:space="0" w:color="auto"/>
            <w:bottom w:val="none" w:sz="0" w:space="0" w:color="auto"/>
            <w:right w:val="none" w:sz="0" w:space="0" w:color="auto"/>
          </w:divBdr>
        </w:div>
      </w:divsChild>
    </w:div>
    <w:div w:id="1890068117">
      <w:marLeft w:val="0"/>
      <w:marRight w:val="0"/>
      <w:marTop w:val="0"/>
      <w:marBottom w:val="0"/>
      <w:divBdr>
        <w:top w:val="none" w:sz="0" w:space="0" w:color="auto"/>
        <w:left w:val="none" w:sz="0" w:space="0" w:color="auto"/>
        <w:bottom w:val="none" w:sz="0" w:space="0" w:color="auto"/>
        <w:right w:val="none" w:sz="0" w:space="0" w:color="auto"/>
      </w:divBdr>
    </w:div>
    <w:div w:id="1890068118">
      <w:marLeft w:val="0"/>
      <w:marRight w:val="0"/>
      <w:marTop w:val="0"/>
      <w:marBottom w:val="0"/>
      <w:divBdr>
        <w:top w:val="none" w:sz="0" w:space="0" w:color="auto"/>
        <w:left w:val="none" w:sz="0" w:space="0" w:color="auto"/>
        <w:bottom w:val="none" w:sz="0" w:space="0" w:color="auto"/>
        <w:right w:val="none" w:sz="0" w:space="0" w:color="auto"/>
      </w:divBdr>
    </w:div>
    <w:div w:id="1890068120">
      <w:marLeft w:val="0"/>
      <w:marRight w:val="0"/>
      <w:marTop w:val="0"/>
      <w:marBottom w:val="0"/>
      <w:divBdr>
        <w:top w:val="none" w:sz="0" w:space="0" w:color="auto"/>
        <w:left w:val="none" w:sz="0" w:space="0" w:color="auto"/>
        <w:bottom w:val="none" w:sz="0" w:space="0" w:color="auto"/>
        <w:right w:val="none" w:sz="0" w:space="0" w:color="auto"/>
      </w:divBdr>
    </w:div>
    <w:div w:id="1890068124">
      <w:marLeft w:val="0"/>
      <w:marRight w:val="0"/>
      <w:marTop w:val="0"/>
      <w:marBottom w:val="0"/>
      <w:divBdr>
        <w:top w:val="none" w:sz="0" w:space="0" w:color="auto"/>
        <w:left w:val="none" w:sz="0" w:space="0" w:color="auto"/>
        <w:bottom w:val="none" w:sz="0" w:space="0" w:color="auto"/>
        <w:right w:val="none" w:sz="0" w:space="0" w:color="auto"/>
      </w:divBdr>
    </w:div>
    <w:div w:id="1890068125">
      <w:marLeft w:val="0"/>
      <w:marRight w:val="0"/>
      <w:marTop w:val="0"/>
      <w:marBottom w:val="0"/>
      <w:divBdr>
        <w:top w:val="none" w:sz="0" w:space="0" w:color="auto"/>
        <w:left w:val="none" w:sz="0" w:space="0" w:color="auto"/>
        <w:bottom w:val="none" w:sz="0" w:space="0" w:color="auto"/>
        <w:right w:val="none" w:sz="0" w:space="0" w:color="auto"/>
      </w:divBdr>
    </w:div>
    <w:div w:id="1890068126">
      <w:marLeft w:val="0"/>
      <w:marRight w:val="0"/>
      <w:marTop w:val="0"/>
      <w:marBottom w:val="0"/>
      <w:divBdr>
        <w:top w:val="none" w:sz="0" w:space="0" w:color="auto"/>
        <w:left w:val="none" w:sz="0" w:space="0" w:color="auto"/>
        <w:bottom w:val="none" w:sz="0" w:space="0" w:color="auto"/>
        <w:right w:val="none" w:sz="0" w:space="0" w:color="auto"/>
      </w:divBdr>
    </w:div>
    <w:div w:id="1890068127">
      <w:marLeft w:val="0"/>
      <w:marRight w:val="0"/>
      <w:marTop w:val="0"/>
      <w:marBottom w:val="0"/>
      <w:divBdr>
        <w:top w:val="none" w:sz="0" w:space="0" w:color="auto"/>
        <w:left w:val="none" w:sz="0" w:space="0" w:color="auto"/>
        <w:bottom w:val="none" w:sz="0" w:space="0" w:color="auto"/>
        <w:right w:val="none" w:sz="0" w:space="0" w:color="auto"/>
      </w:divBdr>
    </w:div>
    <w:div w:id="1890068128">
      <w:marLeft w:val="0"/>
      <w:marRight w:val="0"/>
      <w:marTop w:val="0"/>
      <w:marBottom w:val="0"/>
      <w:divBdr>
        <w:top w:val="none" w:sz="0" w:space="0" w:color="auto"/>
        <w:left w:val="none" w:sz="0" w:space="0" w:color="auto"/>
        <w:bottom w:val="none" w:sz="0" w:space="0" w:color="auto"/>
        <w:right w:val="none" w:sz="0" w:space="0" w:color="auto"/>
      </w:divBdr>
    </w:div>
    <w:div w:id="1890068130">
      <w:marLeft w:val="0"/>
      <w:marRight w:val="0"/>
      <w:marTop w:val="0"/>
      <w:marBottom w:val="0"/>
      <w:divBdr>
        <w:top w:val="none" w:sz="0" w:space="0" w:color="auto"/>
        <w:left w:val="none" w:sz="0" w:space="0" w:color="auto"/>
        <w:bottom w:val="none" w:sz="0" w:space="0" w:color="auto"/>
        <w:right w:val="none" w:sz="0" w:space="0" w:color="auto"/>
      </w:divBdr>
    </w:div>
    <w:div w:id="1890068131">
      <w:marLeft w:val="0"/>
      <w:marRight w:val="0"/>
      <w:marTop w:val="0"/>
      <w:marBottom w:val="0"/>
      <w:divBdr>
        <w:top w:val="none" w:sz="0" w:space="0" w:color="auto"/>
        <w:left w:val="none" w:sz="0" w:space="0" w:color="auto"/>
        <w:bottom w:val="none" w:sz="0" w:space="0" w:color="auto"/>
        <w:right w:val="none" w:sz="0" w:space="0" w:color="auto"/>
      </w:divBdr>
    </w:div>
    <w:div w:id="1890068134">
      <w:marLeft w:val="0"/>
      <w:marRight w:val="0"/>
      <w:marTop w:val="0"/>
      <w:marBottom w:val="0"/>
      <w:divBdr>
        <w:top w:val="none" w:sz="0" w:space="0" w:color="auto"/>
        <w:left w:val="none" w:sz="0" w:space="0" w:color="auto"/>
        <w:bottom w:val="none" w:sz="0" w:space="0" w:color="auto"/>
        <w:right w:val="none" w:sz="0" w:space="0" w:color="auto"/>
      </w:divBdr>
    </w:div>
    <w:div w:id="1890068136">
      <w:marLeft w:val="0"/>
      <w:marRight w:val="0"/>
      <w:marTop w:val="0"/>
      <w:marBottom w:val="0"/>
      <w:divBdr>
        <w:top w:val="none" w:sz="0" w:space="0" w:color="auto"/>
        <w:left w:val="none" w:sz="0" w:space="0" w:color="auto"/>
        <w:bottom w:val="none" w:sz="0" w:space="0" w:color="auto"/>
        <w:right w:val="none" w:sz="0" w:space="0" w:color="auto"/>
      </w:divBdr>
    </w:div>
    <w:div w:id="1890068138">
      <w:marLeft w:val="0"/>
      <w:marRight w:val="0"/>
      <w:marTop w:val="0"/>
      <w:marBottom w:val="0"/>
      <w:divBdr>
        <w:top w:val="none" w:sz="0" w:space="0" w:color="auto"/>
        <w:left w:val="none" w:sz="0" w:space="0" w:color="auto"/>
        <w:bottom w:val="none" w:sz="0" w:space="0" w:color="auto"/>
        <w:right w:val="none" w:sz="0" w:space="0" w:color="auto"/>
      </w:divBdr>
      <w:divsChild>
        <w:div w:id="1890068539">
          <w:marLeft w:val="0"/>
          <w:marRight w:val="0"/>
          <w:marTop w:val="0"/>
          <w:marBottom w:val="0"/>
          <w:divBdr>
            <w:top w:val="none" w:sz="0" w:space="0" w:color="auto"/>
            <w:left w:val="none" w:sz="0" w:space="0" w:color="auto"/>
            <w:bottom w:val="none" w:sz="0" w:space="0" w:color="auto"/>
            <w:right w:val="none" w:sz="0" w:space="0" w:color="auto"/>
          </w:divBdr>
          <w:divsChild>
            <w:div w:id="18900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40">
      <w:marLeft w:val="0"/>
      <w:marRight w:val="0"/>
      <w:marTop w:val="0"/>
      <w:marBottom w:val="0"/>
      <w:divBdr>
        <w:top w:val="none" w:sz="0" w:space="0" w:color="auto"/>
        <w:left w:val="none" w:sz="0" w:space="0" w:color="auto"/>
        <w:bottom w:val="none" w:sz="0" w:space="0" w:color="auto"/>
        <w:right w:val="none" w:sz="0" w:space="0" w:color="auto"/>
      </w:divBdr>
    </w:div>
    <w:div w:id="1890068141">
      <w:marLeft w:val="0"/>
      <w:marRight w:val="0"/>
      <w:marTop w:val="0"/>
      <w:marBottom w:val="0"/>
      <w:divBdr>
        <w:top w:val="none" w:sz="0" w:space="0" w:color="auto"/>
        <w:left w:val="none" w:sz="0" w:space="0" w:color="auto"/>
        <w:bottom w:val="none" w:sz="0" w:space="0" w:color="auto"/>
        <w:right w:val="none" w:sz="0" w:space="0" w:color="auto"/>
      </w:divBdr>
    </w:div>
    <w:div w:id="1890068142">
      <w:marLeft w:val="0"/>
      <w:marRight w:val="0"/>
      <w:marTop w:val="0"/>
      <w:marBottom w:val="0"/>
      <w:divBdr>
        <w:top w:val="none" w:sz="0" w:space="0" w:color="auto"/>
        <w:left w:val="none" w:sz="0" w:space="0" w:color="auto"/>
        <w:bottom w:val="none" w:sz="0" w:space="0" w:color="auto"/>
        <w:right w:val="none" w:sz="0" w:space="0" w:color="auto"/>
      </w:divBdr>
    </w:div>
    <w:div w:id="1890068145">
      <w:marLeft w:val="0"/>
      <w:marRight w:val="0"/>
      <w:marTop w:val="0"/>
      <w:marBottom w:val="0"/>
      <w:divBdr>
        <w:top w:val="none" w:sz="0" w:space="0" w:color="auto"/>
        <w:left w:val="none" w:sz="0" w:space="0" w:color="auto"/>
        <w:bottom w:val="none" w:sz="0" w:space="0" w:color="auto"/>
        <w:right w:val="none" w:sz="0" w:space="0" w:color="auto"/>
      </w:divBdr>
    </w:div>
    <w:div w:id="1890068149">
      <w:marLeft w:val="0"/>
      <w:marRight w:val="0"/>
      <w:marTop w:val="0"/>
      <w:marBottom w:val="0"/>
      <w:divBdr>
        <w:top w:val="none" w:sz="0" w:space="0" w:color="auto"/>
        <w:left w:val="none" w:sz="0" w:space="0" w:color="auto"/>
        <w:bottom w:val="none" w:sz="0" w:space="0" w:color="auto"/>
        <w:right w:val="none" w:sz="0" w:space="0" w:color="auto"/>
      </w:divBdr>
      <w:divsChild>
        <w:div w:id="1890066943">
          <w:marLeft w:val="0"/>
          <w:marRight w:val="0"/>
          <w:marTop w:val="0"/>
          <w:marBottom w:val="0"/>
          <w:divBdr>
            <w:top w:val="none" w:sz="0" w:space="0" w:color="auto"/>
            <w:left w:val="none" w:sz="0" w:space="0" w:color="auto"/>
            <w:bottom w:val="none" w:sz="0" w:space="0" w:color="auto"/>
            <w:right w:val="none" w:sz="0" w:space="0" w:color="auto"/>
          </w:divBdr>
        </w:div>
        <w:div w:id="1890067428">
          <w:marLeft w:val="0"/>
          <w:marRight w:val="0"/>
          <w:marTop w:val="0"/>
          <w:marBottom w:val="0"/>
          <w:divBdr>
            <w:top w:val="none" w:sz="0" w:space="0" w:color="auto"/>
            <w:left w:val="none" w:sz="0" w:space="0" w:color="auto"/>
            <w:bottom w:val="none" w:sz="0" w:space="0" w:color="auto"/>
            <w:right w:val="none" w:sz="0" w:space="0" w:color="auto"/>
          </w:divBdr>
          <w:divsChild>
            <w:div w:id="1890066092">
              <w:marLeft w:val="0"/>
              <w:marRight w:val="0"/>
              <w:marTop w:val="0"/>
              <w:marBottom w:val="0"/>
              <w:divBdr>
                <w:top w:val="none" w:sz="0" w:space="0" w:color="auto"/>
                <w:left w:val="none" w:sz="0" w:space="0" w:color="auto"/>
                <w:bottom w:val="none" w:sz="0" w:space="0" w:color="auto"/>
                <w:right w:val="none" w:sz="0" w:space="0" w:color="auto"/>
              </w:divBdr>
              <w:divsChild>
                <w:div w:id="1890066994">
                  <w:marLeft w:val="0"/>
                  <w:marRight w:val="0"/>
                  <w:marTop w:val="0"/>
                  <w:marBottom w:val="0"/>
                  <w:divBdr>
                    <w:top w:val="none" w:sz="0" w:space="0" w:color="auto"/>
                    <w:left w:val="none" w:sz="0" w:space="0" w:color="auto"/>
                    <w:bottom w:val="none" w:sz="0" w:space="0" w:color="auto"/>
                    <w:right w:val="none" w:sz="0" w:space="0" w:color="auto"/>
                  </w:divBdr>
                  <w:divsChild>
                    <w:div w:id="1890067911">
                      <w:marLeft w:val="0"/>
                      <w:marRight w:val="0"/>
                      <w:marTop w:val="0"/>
                      <w:marBottom w:val="0"/>
                      <w:divBdr>
                        <w:top w:val="none" w:sz="0" w:space="0" w:color="auto"/>
                        <w:left w:val="none" w:sz="0" w:space="0" w:color="auto"/>
                        <w:bottom w:val="none" w:sz="0" w:space="0" w:color="auto"/>
                        <w:right w:val="none" w:sz="0" w:space="0" w:color="auto"/>
                      </w:divBdr>
                      <w:divsChild>
                        <w:div w:id="1890068195">
                          <w:marLeft w:val="0"/>
                          <w:marRight w:val="0"/>
                          <w:marTop w:val="0"/>
                          <w:marBottom w:val="0"/>
                          <w:divBdr>
                            <w:top w:val="none" w:sz="0" w:space="0" w:color="auto"/>
                            <w:left w:val="none" w:sz="0" w:space="0" w:color="auto"/>
                            <w:bottom w:val="none" w:sz="0" w:space="0" w:color="auto"/>
                            <w:right w:val="none" w:sz="0" w:space="0" w:color="auto"/>
                          </w:divBdr>
                          <w:divsChild>
                            <w:div w:id="1890065729">
                              <w:marLeft w:val="0"/>
                              <w:marRight w:val="0"/>
                              <w:marTop w:val="0"/>
                              <w:marBottom w:val="0"/>
                              <w:divBdr>
                                <w:top w:val="none" w:sz="0" w:space="0" w:color="auto"/>
                                <w:left w:val="none" w:sz="0" w:space="0" w:color="auto"/>
                                <w:bottom w:val="none" w:sz="0" w:space="0" w:color="auto"/>
                                <w:right w:val="none" w:sz="0" w:space="0" w:color="auto"/>
                              </w:divBdr>
                              <w:divsChild>
                                <w:div w:id="1890068606">
                                  <w:marLeft w:val="0"/>
                                  <w:marRight w:val="0"/>
                                  <w:marTop w:val="0"/>
                                  <w:marBottom w:val="0"/>
                                  <w:divBdr>
                                    <w:top w:val="none" w:sz="0" w:space="0" w:color="auto"/>
                                    <w:left w:val="none" w:sz="0" w:space="0" w:color="auto"/>
                                    <w:bottom w:val="none" w:sz="0" w:space="0" w:color="auto"/>
                                    <w:right w:val="none" w:sz="0" w:space="0" w:color="auto"/>
                                  </w:divBdr>
                                  <w:divsChild>
                                    <w:div w:id="189006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7864">
          <w:marLeft w:val="0"/>
          <w:marRight w:val="0"/>
          <w:marTop w:val="0"/>
          <w:marBottom w:val="0"/>
          <w:divBdr>
            <w:top w:val="none" w:sz="0" w:space="0" w:color="auto"/>
            <w:left w:val="none" w:sz="0" w:space="0" w:color="auto"/>
            <w:bottom w:val="none" w:sz="0" w:space="0" w:color="auto"/>
            <w:right w:val="none" w:sz="0" w:space="0" w:color="auto"/>
          </w:divBdr>
        </w:div>
      </w:divsChild>
    </w:div>
    <w:div w:id="1890068150">
      <w:marLeft w:val="0"/>
      <w:marRight w:val="0"/>
      <w:marTop w:val="0"/>
      <w:marBottom w:val="0"/>
      <w:divBdr>
        <w:top w:val="none" w:sz="0" w:space="0" w:color="auto"/>
        <w:left w:val="none" w:sz="0" w:space="0" w:color="auto"/>
        <w:bottom w:val="none" w:sz="0" w:space="0" w:color="auto"/>
        <w:right w:val="none" w:sz="0" w:space="0" w:color="auto"/>
      </w:divBdr>
    </w:div>
    <w:div w:id="1890068151">
      <w:marLeft w:val="0"/>
      <w:marRight w:val="0"/>
      <w:marTop w:val="0"/>
      <w:marBottom w:val="0"/>
      <w:divBdr>
        <w:top w:val="none" w:sz="0" w:space="0" w:color="auto"/>
        <w:left w:val="none" w:sz="0" w:space="0" w:color="auto"/>
        <w:bottom w:val="none" w:sz="0" w:space="0" w:color="auto"/>
        <w:right w:val="none" w:sz="0" w:space="0" w:color="auto"/>
      </w:divBdr>
    </w:div>
    <w:div w:id="1890068153">
      <w:marLeft w:val="0"/>
      <w:marRight w:val="0"/>
      <w:marTop w:val="0"/>
      <w:marBottom w:val="0"/>
      <w:divBdr>
        <w:top w:val="none" w:sz="0" w:space="0" w:color="auto"/>
        <w:left w:val="none" w:sz="0" w:space="0" w:color="auto"/>
        <w:bottom w:val="none" w:sz="0" w:space="0" w:color="auto"/>
        <w:right w:val="none" w:sz="0" w:space="0" w:color="auto"/>
      </w:divBdr>
    </w:div>
    <w:div w:id="1890068157">
      <w:marLeft w:val="0"/>
      <w:marRight w:val="0"/>
      <w:marTop w:val="0"/>
      <w:marBottom w:val="0"/>
      <w:divBdr>
        <w:top w:val="none" w:sz="0" w:space="0" w:color="auto"/>
        <w:left w:val="none" w:sz="0" w:space="0" w:color="auto"/>
        <w:bottom w:val="none" w:sz="0" w:space="0" w:color="auto"/>
        <w:right w:val="none" w:sz="0" w:space="0" w:color="auto"/>
      </w:divBdr>
    </w:div>
    <w:div w:id="1890068159">
      <w:marLeft w:val="0"/>
      <w:marRight w:val="0"/>
      <w:marTop w:val="0"/>
      <w:marBottom w:val="0"/>
      <w:divBdr>
        <w:top w:val="none" w:sz="0" w:space="0" w:color="auto"/>
        <w:left w:val="none" w:sz="0" w:space="0" w:color="auto"/>
        <w:bottom w:val="none" w:sz="0" w:space="0" w:color="auto"/>
        <w:right w:val="none" w:sz="0" w:space="0" w:color="auto"/>
      </w:divBdr>
      <w:divsChild>
        <w:div w:id="1890065899">
          <w:marLeft w:val="0"/>
          <w:marRight w:val="0"/>
          <w:marTop w:val="0"/>
          <w:marBottom w:val="0"/>
          <w:divBdr>
            <w:top w:val="none" w:sz="0" w:space="0" w:color="auto"/>
            <w:left w:val="none" w:sz="0" w:space="0" w:color="auto"/>
            <w:bottom w:val="none" w:sz="0" w:space="0" w:color="auto"/>
            <w:right w:val="none" w:sz="0" w:space="0" w:color="auto"/>
          </w:divBdr>
          <w:divsChild>
            <w:div w:id="189006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161">
      <w:marLeft w:val="0"/>
      <w:marRight w:val="0"/>
      <w:marTop w:val="0"/>
      <w:marBottom w:val="0"/>
      <w:divBdr>
        <w:top w:val="none" w:sz="0" w:space="0" w:color="auto"/>
        <w:left w:val="none" w:sz="0" w:space="0" w:color="auto"/>
        <w:bottom w:val="none" w:sz="0" w:space="0" w:color="auto"/>
        <w:right w:val="none" w:sz="0" w:space="0" w:color="auto"/>
      </w:divBdr>
    </w:div>
    <w:div w:id="1890068165">
      <w:marLeft w:val="0"/>
      <w:marRight w:val="0"/>
      <w:marTop w:val="0"/>
      <w:marBottom w:val="0"/>
      <w:divBdr>
        <w:top w:val="none" w:sz="0" w:space="0" w:color="auto"/>
        <w:left w:val="none" w:sz="0" w:space="0" w:color="auto"/>
        <w:bottom w:val="none" w:sz="0" w:space="0" w:color="auto"/>
        <w:right w:val="none" w:sz="0" w:space="0" w:color="auto"/>
      </w:divBdr>
    </w:div>
    <w:div w:id="1890068168">
      <w:marLeft w:val="0"/>
      <w:marRight w:val="0"/>
      <w:marTop w:val="0"/>
      <w:marBottom w:val="0"/>
      <w:divBdr>
        <w:top w:val="none" w:sz="0" w:space="0" w:color="auto"/>
        <w:left w:val="none" w:sz="0" w:space="0" w:color="auto"/>
        <w:bottom w:val="none" w:sz="0" w:space="0" w:color="auto"/>
        <w:right w:val="none" w:sz="0" w:space="0" w:color="auto"/>
      </w:divBdr>
    </w:div>
    <w:div w:id="1890068175">
      <w:marLeft w:val="0"/>
      <w:marRight w:val="0"/>
      <w:marTop w:val="0"/>
      <w:marBottom w:val="0"/>
      <w:divBdr>
        <w:top w:val="none" w:sz="0" w:space="0" w:color="auto"/>
        <w:left w:val="none" w:sz="0" w:space="0" w:color="auto"/>
        <w:bottom w:val="none" w:sz="0" w:space="0" w:color="auto"/>
        <w:right w:val="none" w:sz="0" w:space="0" w:color="auto"/>
      </w:divBdr>
      <w:divsChild>
        <w:div w:id="1890065949">
          <w:marLeft w:val="0"/>
          <w:marRight w:val="0"/>
          <w:marTop w:val="0"/>
          <w:marBottom w:val="0"/>
          <w:divBdr>
            <w:top w:val="none" w:sz="0" w:space="0" w:color="auto"/>
            <w:left w:val="none" w:sz="0" w:space="0" w:color="auto"/>
            <w:bottom w:val="none" w:sz="0" w:space="0" w:color="auto"/>
            <w:right w:val="none" w:sz="0" w:space="0" w:color="auto"/>
          </w:divBdr>
        </w:div>
      </w:divsChild>
    </w:div>
    <w:div w:id="1890068176">
      <w:marLeft w:val="0"/>
      <w:marRight w:val="0"/>
      <w:marTop w:val="0"/>
      <w:marBottom w:val="0"/>
      <w:divBdr>
        <w:top w:val="none" w:sz="0" w:space="0" w:color="auto"/>
        <w:left w:val="none" w:sz="0" w:space="0" w:color="auto"/>
        <w:bottom w:val="none" w:sz="0" w:space="0" w:color="auto"/>
        <w:right w:val="none" w:sz="0" w:space="0" w:color="auto"/>
      </w:divBdr>
    </w:div>
    <w:div w:id="1890068179">
      <w:marLeft w:val="0"/>
      <w:marRight w:val="0"/>
      <w:marTop w:val="0"/>
      <w:marBottom w:val="0"/>
      <w:divBdr>
        <w:top w:val="none" w:sz="0" w:space="0" w:color="auto"/>
        <w:left w:val="none" w:sz="0" w:space="0" w:color="auto"/>
        <w:bottom w:val="none" w:sz="0" w:space="0" w:color="auto"/>
        <w:right w:val="none" w:sz="0" w:space="0" w:color="auto"/>
      </w:divBdr>
    </w:div>
    <w:div w:id="1890068180">
      <w:marLeft w:val="0"/>
      <w:marRight w:val="0"/>
      <w:marTop w:val="0"/>
      <w:marBottom w:val="0"/>
      <w:divBdr>
        <w:top w:val="none" w:sz="0" w:space="0" w:color="auto"/>
        <w:left w:val="none" w:sz="0" w:space="0" w:color="auto"/>
        <w:bottom w:val="none" w:sz="0" w:space="0" w:color="auto"/>
        <w:right w:val="none" w:sz="0" w:space="0" w:color="auto"/>
      </w:divBdr>
    </w:div>
    <w:div w:id="1890068181">
      <w:marLeft w:val="0"/>
      <w:marRight w:val="0"/>
      <w:marTop w:val="0"/>
      <w:marBottom w:val="0"/>
      <w:divBdr>
        <w:top w:val="none" w:sz="0" w:space="0" w:color="auto"/>
        <w:left w:val="none" w:sz="0" w:space="0" w:color="auto"/>
        <w:bottom w:val="none" w:sz="0" w:space="0" w:color="auto"/>
        <w:right w:val="none" w:sz="0" w:space="0" w:color="auto"/>
      </w:divBdr>
    </w:div>
    <w:div w:id="1890068182">
      <w:marLeft w:val="0"/>
      <w:marRight w:val="0"/>
      <w:marTop w:val="0"/>
      <w:marBottom w:val="0"/>
      <w:divBdr>
        <w:top w:val="none" w:sz="0" w:space="0" w:color="auto"/>
        <w:left w:val="none" w:sz="0" w:space="0" w:color="auto"/>
        <w:bottom w:val="none" w:sz="0" w:space="0" w:color="auto"/>
        <w:right w:val="none" w:sz="0" w:space="0" w:color="auto"/>
      </w:divBdr>
    </w:div>
    <w:div w:id="1890068183">
      <w:marLeft w:val="0"/>
      <w:marRight w:val="0"/>
      <w:marTop w:val="0"/>
      <w:marBottom w:val="0"/>
      <w:divBdr>
        <w:top w:val="none" w:sz="0" w:space="0" w:color="auto"/>
        <w:left w:val="none" w:sz="0" w:space="0" w:color="auto"/>
        <w:bottom w:val="none" w:sz="0" w:space="0" w:color="auto"/>
        <w:right w:val="none" w:sz="0" w:space="0" w:color="auto"/>
      </w:divBdr>
    </w:div>
    <w:div w:id="1890068185">
      <w:marLeft w:val="0"/>
      <w:marRight w:val="0"/>
      <w:marTop w:val="0"/>
      <w:marBottom w:val="0"/>
      <w:divBdr>
        <w:top w:val="none" w:sz="0" w:space="0" w:color="auto"/>
        <w:left w:val="none" w:sz="0" w:space="0" w:color="auto"/>
        <w:bottom w:val="none" w:sz="0" w:space="0" w:color="auto"/>
        <w:right w:val="none" w:sz="0" w:space="0" w:color="auto"/>
      </w:divBdr>
    </w:div>
    <w:div w:id="1890068187">
      <w:marLeft w:val="0"/>
      <w:marRight w:val="0"/>
      <w:marTop w:val="0"/>
      <w:marBottom w:val="0"/>
      <w:divBdr>
        <w:top w:val="none" w:sz="0" w:space="0" w:color="auto"/>
        <w:left w:val="none" w:sz="0" w:space="0" w:color="auto"/>
        <w:bottom w:val="none" w:sz="0" w:space="0" w:color="auto"/>
        <w:right w:val="none" w:sz="0" w:space="0" w:color="auto"/>
      </w:divBdr>
    </w:div>
    <w:div w:id="1890068192">
      <w:marLeft w:val="0"/>
      <w:marRight w:val="0"/>
      <w:marTop w:val="0"/>
      <w:marBottom w:val="0"/>
      <w:divBdr>
        <w:top w:val="none" w:sz="0" w:space="0" w:color="auto"/>
        <w:left w:val="none" w:sz="0" w:space="0" w:color="auto"/>
        <w:bottom w:val="none" w:sz="0" w:space="0" w:color="auto"/>
        <w:right w:val="none" w:sz="0" w:space="0" w:color="auto"/>
      </w:divBdr>
    </w:div>
    <w:div w:id="1890068194">
      <w:marLeft w:val="0"/>
      <w:marRight w:val="0"/>
      <w:marTop w:val="0"/>
      <w:marBottom w:val="0"/>
      <w:divBdr>
        <w:top w:val="none" w:sz="0" w:space="0" w:color="auto"/>
        <w:left w:val="none" w:sz="0" w:space="0" w:color="auto"/>
        <w:bottom w:val="none" w:sz="0" w:space="0" w:color="auto"/>
        <w:right w:val="none" w:sz="0" w:space="0" w:color="auto"/>
      </w:divBdr>
    </w:div>
    <w:div w:id="1890068199">
      <w:marLeft w:val="0"/>
      <w:marRight w:val="0"/>
      <w:marTop w:val="0"/>
      <w:marBottom w:val="0"/>
      <w:divBdr>
        <w:top w:val="none" w:sz="0" w:space="0" w:color="auto"/>
        <w:left w:val="none" w:sz="0" w:space="0" w:color="auto"/>
        <w:bottom w:val="none" w:sz="0" w:space="0" w:color="auto"/>
        <w:right w:val="none" w:sz="0" w:space="0" w:color="auto"/>
      </w:divBdr>
    </w:div>
    <w:div w:id="1890068201">
      <w:marLeft w:val="0"/>
      <w:marRight w:val="0"/>
      <w:marTop w:val="0"/>
      <w:marBottom w:val="0"/>
      <w:divBdr>
        <w:top w:val="none" w:sz="0" w:space="0" w:color="auto"/>
        <w:left w:val="none" w:sz="0" w:space="0" w:color="auto"/>
        <w:bottom w:val="none" w:sz="0" w:space="0" w:color="auto"/>
        <w:right w:val="none" w:sz="0" w:space="0" w:color="auto"/>
      </w:divBdr>
      <w:divsChild>
        <w:div w:id="1890065934">
          <w:marLeft w:val="0"/>
          <w:marRight w:val="0"/>
          <w:marTop w:val="0"/>
          <w:marBottom w:val="0"/>
          <w:divBdr>
            <w:top w:val="none" w:sz="0" w:space="0" w:color="auto"/>
            <w:left w:val="none" w:sz="0" w:space="0" w:color="auto"/>
            <w:bottom w:val="none" w:sz="0" w:space="0" w:color="auto"/>
            <w:right w:val="none" w:sz="0" w:space="0" w:color="auto"/>
          </w:divBdr>
          <w:divsChild>
            <w:div w:id="1890066932">
              <w:marLeft w:val="0"/>
              <w:marRight w:val="0"/>
              <w:marTop w:val="0"/>
              <w:marBottom w:val="0"/>
              <w:divBdr>
                <w:top w:val="none" w:sz="0" w:space="0" w:color="auto"/>
                <w:left w:val="none" w:sz="0" w:space="0" w:color="auto"/>
                <w:bottom w:val="none" w:sz="0" w:space="0" w:color="auto"/>
                <w:right w:val="none" w:sz="0" w:space="0" w:color="auto"/>
              </w:divBdr>
              <w:divsChild>
                <w:div w:id="1890068191">
                  <w:marLeft w:val="0"/>
                  <w:marRight w:val="0"/>
                  <w:marTop w:val="0"/>
                  <w:marBottom w:val="0"/>
                  <w:divBdr>
                    <w:top w:val="none" w:sz="0" w:space="0" w:color="auto"/>
                    <w:left w:val="none" w:sz="0" w:space="0" w:color="auto"/>
                    <w:bottom w:val="none" w:sz="0" w:space="0" w:color="auto"/>
                    <w:right w:val="none" w:sz="0" w:space="0" w:color="auto"/>
                  </w:divBdr>
                  <w:divsChild>
                    <w:div w:id="1890067339">
                      <w:marLeft w:val="0"/>
                      <w:marRight w:val="0"/>
                      <w:marTop w:val="0"/>
                      <w:marBottom w:val="0"/>
                      <w:divBdr>
                        <w:top w:val="none" w:sz="0" w:space="0" w:color="auto"/>
                        <w:left w:val="none" w:sz="0" w:space="0" w:color="auto"/>
                        <w:bottom w:val="none" w:sz="0" w:space="0" w:color="auto"/>
                        <w:right w:val="none" w:sz="0" w:space="0" w:color="auto"/>
                      </w:divBdr>
                      <w:divsChild>
                        <w:div w:id="1890065902">
                          <w:marLeft w:val="0"/>
                          <w:marRight w:val="0"/>
                          <w:marTop w:val="0"/>
                          <w:marBottom w:val="0"/>
                          <w:divBdr>
                            <w:top w:val="none" w:sz="0" w:space="0" w:color="auto"/>
                            <w:left w:val="none" w:sz="0" w:space="0" w:color="auto"/>
                            <w:bottom w:val="none" w:sz="0" w:space="0" w:color="auto"/>
                            <w:right w:val="none" w:sz="0" w:space="0" w:color="auto"/>
                          </w:divBdr>
                          <w:divsChild>
                            <w:div w:id="1890066019">
                              <w:marLeft w:val="0"/>
                              <w:marRight w:val="0"/>
                              <w:marTop w:val="0"/>
                              <w:marBottom w:val="0"/>
                              <w:divBdr>
                                <w:top w:val="none" w:sz="0" w:space="0" w:color="auto"/>
                                <w:left w:val="none" w:sz="0" w:space="0" w:color="auto"/>
                                <w:bottom w:val="none" w:sz="0" w:space="0" w:color="auto"/>
                                <w:right w:val="none" w:sz="0" w:space="0" w:color="auto"/>
                              </w:divBdr>
                              <w:divsChild>
                                <w:div w:id="1890066765">
                                  <w:marLeft w:val="0"/>
                                  <w:marRight w:val="0"/>
                                  <w:marTop w:val="0"/>
                                  <w:marBottom w:val="0"/>
                                  <w:divBdr>
                                    <w:top w:val="none" w:sz="0" w:space="0" w:color="auto"/>
                                    <w:left w:val="none" w:sz="0" w:space="0" w:color="auto"/>
                                    <w:bottom w:val="none" w:sz="0" w:space="0" w:color="auto"/>
                                    <w:right w:val="none" w:sz="0" w:space="0" w:color="auto"/>
                                  </w:divBdr>
                                  <w:divsChild>
                                    <w:div w:id="18900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8204">
      <w:marLeft w:val="0"/>
      <w:marRight w:val="0"/>
      <w:marTop w:val="0"/>
      <w:marBottom w:val="0"/>
      <w:divBdr>
        <w:top w:val="none" w:sz="0" w:space="0" w:color="auto"/>
        <w:left w:val="none" w:sz="0" w:space="0" w:color="auto"/>
        <w:bottom w:val="none" w:sz="0" w:space="0" w:color="auto"/>
        <w:right w:val="none" w:sz="0" w:space="0" w:color="auto"/>
      </w:divBdr>
      <w:divsChild>
        <w:div w:id="1890066304">
          <w:marLeft w:val="0"/>
          <w:marRight w:val="0"/>
          <w:marTop w:val="0"/>
          <w:marBottom w:val="0"/>
          <w:divBdr>
            <w:top w:val="none" w:sz="0" w:space="0" w:color="auto"/>
            <w:left w:val="none" w:sz="0" w:space="0" w:color="auto"/>
            <w:bottom w:val="none" w:sz="0" w:space="0" w:color="auto"/>
            <w:right w:val="none" w:sz="0" w:space="0" w:color="auto"/>
          </w:divBdr>
        </w:div>
        <w:div w:id="1890067676">
          <w:marLeft w:val="0"/>
          <w:marRight w:val="0"/>
          <w:marTop w:val="0"/>
          <w:marBottom w:val="0"/>
          <w:divBdr>
            <w:top w:val="single" w:sz="4" w:space="1" w:color="000000"/>
            <w:left w:val="single" w:sz="4" w:space="4" w:color="000000"/>
            <w:bottom w:val="single" w:sz="4" w:space="1" w:color="000000"/>
            <w:right w:val="single" w:sz="4" w:space="4" w:color="000000"/>
          </w:divBdr>
        </w:div>
        <w:div w:id="1890068169">
          <w:marLeft w:val="0"/>
          <w:marRight w:val="0"/>
          <w:marTop w:val="0"/>
          <w:marBottom w:val="0"/>
          <w:divBdr>
            <w:top w:val="single" w:sz="4" w:space="1" w:color="000000"/>
            <w:left w:val="single" w:sz="4" w:space="4" w:color="000000"/>
            <w:bottom w:val="single" w:sz="4" w:space="1" w:color="000000"/>
            <w:right w:val="single" w:sz="4" w:space="4" w:color="000000"/>
          </w:divBdr>
        </w:div>
        <w:div w:id="1890068348">
          <w:marLeft w:val="0"/>
          <w:marRight w:val="0"/>
          <w:marTop w:val="0"/>
          <w:marBottom w:val="0"/>
          <w:divBdr>
            <w:top w:val="none" w:sz="0" w:space="0" w:color="auto"/>
            <w:left w:val="none" w:sz="0" w:space="0" w:color="auto"/>
            <w:bottom w:val="none" w:sz="0" w:space="0" w:color="auto"/>
            <w:right w:val="none" w:sz="0" w:space="0" w:color="auto"/>
          </w:divBdr>
        </w:div>
        <w:div w:id="1890068373">
          <w:marLeft w:val="0"/>
          <w:marRight w:val="0"/>
          <w:marTop w:val="0"/>
          <w:marBottom w:val="0"/>
          <w:divBdr>
            <w:top w:val="none" w:sz="0" w:space="0" w:color="auto"/>
            <w:left w:val="none" w:sz="0" w:space="0" w:color="auto"/>
            <w:bottom w:val="none" w:sz="0" w:space="0" w:color="auto"/>
            <w:right w:val="none" w:sz="0" w:space="0" w:color="auto"/>
          </w:divBdr>
          <w:divsChild>
            <w:div w:id="18900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206">
      <w:marLeft w:val="0"/>
      <w:marRight w:val="0"/>
      <w:marTop w:val="0"/>
      <w:marBottom w:val="0"/>
      <w:divBdr>
        <w:top w:val="none" w:sz="0" w:space="0" w:color="auto"/>
        <w:left w:val="none" w:sz="0" w:space="0" w:color="auto"/>
        <w:bottom w:val="none" w:sz="0" w:space="0" w:color="auto"/>
        <w:right w:val="none" w:sz="0" w:space="0" w:color="auto"/>
      </w:divBdr>
    </w:div>
    <w:div w:id="1890068208">
      <w:marLeft w:val="0"/>
      <w:marRight w:val="0"/>
      <w:marTop w:val="0"/>
      <w:marBottom w:val="0"/>
      <w:divBdr>
        <w:top w:val="none" w:sz="0" w:space="0" w:color="auto"/>
        <w:left w:val="none" w:sz="0" w:space="0" w:color="auto"/>
        <w:bottom w:val="none" w:sz="0" w:space="0" w:color="auto"/>
        <w:right w:val="none" w:sz="0" w:space="0" w:color="auto"/>
      </w:divBdr>
    </w:div>
    <w:div w:id="1890068209">
      <w:marLeft w:val="0"/>
      <w:marRight w:val="0"/>
      <w:marTop w:val="0"/>
      <w:marBottom w:val="0"/>
      <w:divBdr>
        <w:top w:val="none" w:sz="0" w:space="0" w:color="auto"/>
        <w:left w:val="none" w:sz="0" w:space="0" w:color="auto"/>
        <w:bottom w:val="none" w:sz="0" w:space="0" w:color="auto"/>
        <w:right w:val="none" w:sz="0" w:space="0" w:color="auto"/>
      </w:divBdr>
    </w:div>
    <w:div w:id="1890068210">
      <w:marLeft w:val="0"/>
      <w:marRight w:val="0"/>
      <w:marTop w:val="0"/>
      <w:marBottom w:val="0"/>
      <w:divBdr>
        <w:top w:val="none" w:sz="0" w:space="0" w:color="auto"/>
        <w:left w:val="none" w:sz="0" w:space="0" w:color="auto"/>
        <w:bottom w:val="none" w:sz="0" w:space="0" w:color="auto"/>
        <w:right w:val="none" w:sz="0" w:space="0" w:color="auto"/>
      </w:divBdr>
      <w:divsChild>
        <w:div w:id="1890067017">
          <w:marLeft w:val="0"/>
          <w:marRight w:val="0"/>
          <w:marTop w:val="0"/>
          <w:marBottom w:val="0"/>
          <w:divBdr>
            <w:top w:val="none" w:sz="0" w:space="0" w:color="auto"/>
            <w:left w:val="none" w:sz="0" w:space="0" w:color="auto"/>
            <w:bottom w:val="none" w:sz="0" w:space="0" w:color="auto"/>
            <w:right w:val="none" w:sz="0" w:space="0" w:color="auto"/>
          </w:divBdr>
        </w:div>
        <w:div w:id="1890068412">
          <w:marLeft w:val="0"/>
          <w:marRight w:val="0"/>
          <w:marTop w:val="0"/>
          <w:marBottom w:val="0"/>
          <w:divBdr>
            <w:top w:val="none" w:sz="0" w:space="0" w:color="auto"/>
            <w:left w:val="none" w:sz="0" w:space="0" w:color="auto"/>
            <w:bottom w:val="none" w:sz="0" w:space="0" w:color="auto"/>
            <w:right w:val="none" w:sz="0" w:space="0" w:color="auto"/>
          </w:divBdr>
        </w:div>
      </w:divsChild>
    </w:div>
    <w:div w:id="1890068213">
      <w:marLeft w:val="0"/>
      <w:marRight w:val="0"/>
      <w:marTop w:val="0"/>
      <w:marBottom w:val="0"/>
      <w:divBdr>
        <w:top w:val="none" w:sz="0" w:space="0" w:color="auto"/>
        <w:left w:val="none" w:sz="0" w:space="0" w:color="auto"/>
        <w:bottom w:val="none" w:sz="0" w:space="0" w:color="auto"/>
        <w:right w:val="none" w:sz="0" w:space="0" w:color="auto"/>
      </w:divBdr>
    </w:div>
    <w:div w:id="1890068214">
      <w:marLeft w:val="0"/>
      <w:marRight w:val="0"/>
      <w:marTop w:val="0"/>
      <w:marBottom w:val="0"/>
      <w:divBdr>
        <w:top w:val="none" w:sz="0" w:space="0" w:color="auto"/>
        <w:left w:val="none" w:sz="0" w:space="0" w:color="auto"/>
        <w:bottom w:val="none" w:sz="0" w:space="0" w:color="auto"/>
        <w:right w:val="none" w:sz="0" w:space="0" w:color="auto"/>
      </w:divBdr>
    </w:div>
    <w:div w:id="1890068216">
      <w:marLeft w:val="0"/>
      <w:marRight w:val="0"/>
      <w:marTop w:val="0"/>
      <w:marBottom w:val="0"/>
      <w:divBdr>
        <w:top w:val="none" w:sz="0" w:space="0" w:color="auto"/>
        <w:left w:val="none" w:sz="0" w:space="0" w:color="auto"/>
        <w:bottom w:val="none" w:sz="0" w:space="0" w:color="auto"/>
        <w:right w:val="none" w:sz="0" w:space="0" w:color="auto"/>
      </w:divBdr>
      <w:divsChild>
        <w:div w:id="1890068215">
          <w:marLeft w:val="0"/>
          <w:marRight w:val="0"/>
          <w:marTop w:val="0"/>
          <w:marBottom w:val="0"/>
          <w:divBdr>
            <w:top w:val="none" w:sz="0" w:space="0" w:color="auto"/>
            <w:left w:val="none" w:sz="0" w:space="0" w:color="auto"/>
            <w:bottom w:val="none" w:sz="0" w:space="0" w:color="auto"/>
            <w:right w:val="none" w:sz="0" w:space="0" w:color="auto"/>
          </w:divBdr>
          <w:divsChild>
            <w:div w:id="1890066685">
              <w:marLeft w:val="0"/>
              <w:marRight w:val="0"/>
              <w:marTop w:val="0"/>
              <w:marBottom w:val="0"/>
              <w:divBdr>
                <w:top w:val="none" w:sz="0" w:space="0" w:color="auto"/>
                <w:left w:val="none" w:sz="0" w:space="0" w:color="auto"/>
                <w:bottom w:val="none" w:sz="0" w:space="0" w:color="auto"/>
                <w:right w:val="none" w:sz="0" w:space="0" w:color="auto"/>
              </w:divBdr>
              <w:divsChild>
                <w:div w:id="1890065862">
                  <w:marLeft w:val="0"/>
                  <w:marRight w:val="0"/>
                  <w:marTop w:val="0"/>
                  <w:marBottom w:val="0"/>
                  <w:divBdr>
                    <w:top w:val="none" w:sz="0" w:space="0" w:color="auto"/>
                    <w:left w:val="none" w:sz="0" w:space="0" w:color="auto"/>
                    <w:bottom w:val="none" w:sz="0" w:space="0" w:color="auto"/>
                    <w:right w:val="none" w:sz="0" w:space="0" w:color="auto"/>
                  </w:divBdr>
                  <w:divsChild>
                    <w:div w:id="1890067401">
                      <w:marLeft w:val="0"/>
                      <w:marRight w:val="0"/>
                      <w:marTop w:val="0"/>
                      <w:marBottom w:val="0"/>
                      <w:divBdr>
                        <w:top w:val="none" w:sz="0" w:space="0" w:color="auto"/>
                        <w:left w:val="none" w:sz="0" w:space="0" w:color="auto"/>
                        <w:bottom w:val="none" w:sz="0" w:space="0" w:color="auto"/>
                        <w:right w:val="none" w:sz="0" w:space="0" w:color="auto"/>
                      </w:divBdr>
                      <w:divsChild>
                        <w:div w:id="1890067723">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8600">
          <w:marLeft w:val="0"/>
          <w:marRight w:val="0"/>
          <w:marTop w:val="0"/>
          <w:marBottom w:val="0"/>
          <w:divBdr>
            <w:top w:val="none" w:sz="0" w:space="0" w:color="auto"/>
            <w:left w:val="none" w:sz="0" w:space="0" w:color="auto"/>
            <w:bottom w:val="none" w:sz="0" w:space="0" w:color="auto"/>
            <w:right w:val="none" w:sz="0" w:space="0" w:color="auto"/>
          </w:divBdr>
          <w:divsChild>
            <w:div w:id="18900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217">
      <w:marLeft w:val="0"/>
      <w:marRight w:val="0"/>
      <w:marTop w:val="0"/>
      <w:marBottom w:val="0"/>
      <w:divBdr>
        <w:top w:val="none" w:sz="0" w:space="0" w:color="auto"/>
        <w:left w:val="none" w:sz="0" w:space="0" w:color="auto"/>
        <w:bottom w:val="none" w:sz="0" w:space="0" w:color="auto"/>
        <w:right w:val="none" w:sz="0" w:space="0" w:color="auto"/>
      </w:divBdr>
    </w:div>
    <w:div w:id="1890068218">
      <w:marLeft w:val="0"/>
      <w:marRight w:val="0"/>
      <w:marTop w:val="0"/>
      <w:marBottom w:val="0"/>
      <w:divBdr>
        <w:top w:val="none" w:sz="0" w:space="0" w:color="auto"/>
        <w:left w:val="none" w:sz="0" w:space="0" w:color="auto"/>
        <w:bottom w:val="none" w:sz="0" w:space="0" w:color="auto"/>
        <w:right w:val="none" w:sz="0" w:space="0" w:color="auto"/>
      </w:divBdr>
    </w:div>
    <w:div w:id="1890068219">
      <w:marLeft w:val="0"/>
      <w:marRight w:val="0"/>
      <w:marTop w:val="0"/>
      <w:marBottom w:val="0"/>
      <w:divBdr>
        <w:top w:val="none" w:sz="0" w:space="0" w:color="auto"/>
        <w:left w:val="none" w:sz="0" w:space="0" w:color="auto"/>
        <w:bottom w:val="none" w:sz="0" w:space="0" w:color="auto"/>
        <w:right w:val="none" w:sz="0" w:space="0" w:color="auto"/>
      </w:divBdr>
    </w:div>
    <w:div w:id="1890068226">
      <w:marLeft w:val="0"/>
      <w:marRight w:val="0"/>
      <w:marTop w:val="0"/>
      <w:marBottom w:val="0"/>
      <w:divBdr>
        <w:top w:val="none" w:sz="0" w:space="0" w:color="auto"/>
        <w:left w:val="none" w:sz="0" w:space="0" w:color="auto"/>
        <w:bottom w:val="none" w:sz="0" w:space="0" w:color="auto"/>
        <w:right w:val="none" w:sz="0" w:space="0" w:color="auto"/>
      </w:divBdr>
    </w:div>
    <w:div w:id="1890068227">
      <w:marLeft w:val="0"/>
      <w:marRight w:val="0"/>
      <w:marTop w:val="0"/>
      <w:marBottom w:val="0"/>
      <w:divBdr>
        <w:top w:val="none" w:sz="0" w:space="0" w:color="auto"/>
        <w:left w:val="none" w:sz="0" w:space="0" w:color="auto"/>
        <w:bottom w:val="none" w:sz="0" w:space="0" w:color="auto"/>
        <w:right w:val="none" w:sz="0" w:space="0" w:color="auto"/>
      </w:divBdr>
    </w:div>
    <w:div w:id="1890068234">
      <w:marLeft w:val="0"/>
      <w:marRight w:val="0"/>
      <w:marTop w:val="0"/>
      <w:marBottom w:val="0"/>
      <w:divBdr>
        <w:top w:val="none" w:sz="0" w:space="0" w:color="auto"/>
        <w:left w:val="none" w:sz="0" w:space="0" w:color="auto"/>
        <w:bottom w:val="none" w:sz="0" w:space="0" w:color="auto"/>
        <w:right w:val="none" w:sz="0" w:space="0" w:color="auto"/>
      </w:divBdr>
    </w:div>
    <w:div w:id="1890068235">
      <w:marLeft w:val="0"/>
      <w:marRight w:val="0"/>
      <w:marTop w:val="0"/>
      <w:marBottom w:val="0"/>
      <w:divBdr>
        <w:top w:val="none" w:sz="0" w:space="0" w:color="auto"/>
        <w:left w:val="none" w:sz="0" w:space="0" w:color="auto"/>
        <w:bottom w:val="none" w:sz="0" w:space="0" w:color="auto"/>
        <w:right w:val="none" w:sz="0" w:space="0" w:color="auto"/>
      </w:divBdr>
    </w:div>
    <w:div w:id="1890068236">
      <w:marLeft w:val="0"/>
      <w:marRight w:val="0"/>
      <w:marTop w:val="0"/>
      <w:marBottom w:val="0"/>
      <w:divBdr>
        <w:top w:val="none" w:sz="0" w:space="0" w:color="auto"/>
        <w:left w:val="none" w:sz="0" w:space="0" w:color="auto"/>
        <w:bottom w:val="none" w:sz="0" w:space="0" w:color="auto"/>
        <w:right w:val="none" w:sz="0" w:space="0" w:color="auto"/>
      </w:divBdr>
    </w:div>
    <w:div w:id="1890068237">
      <w:marLeft w:val="0"/>
      <w:marRight w:val="0"/>
      <w:marTop w:val="0"/>
      <w:marBottom w:val="0"/>
      <w:divBdr>
        <w:top w:val="none" w:sz="0" w:space="0" w:color="auto"/>
        <w:left w:val="none" w:sz="0" w:space="0" w:color="auto"/>
        <w:bottom w:val="none" w:sz="0" w:space="0" w:color="auto"/>
        <w:right w:val="none" w:sz="0" w:space="0" w:color="auto"/>
      </w:divBdr>
      <w:divsChild>
        <w:div w:id="1890066468">
          <w:marLeft w:val="0"/>
          <w:marRight w:val="0"/>
          <w:marTop w:val="0"/>
          <w:marBottom w:val="0"/>
          <w:divBdr>
            <w:top w:val="none" w:sz="0" w:space="0" w:color="auto"/>
            <w:left w:val="none" w:sz="0" w:space="0" w:color="auto"/>
            <w:bottom w:val="none" w:sz="0" w:space="0" w:color="auto"/>
            <w:right w:val="none" w:sz="0" w:space="0" w:color="auto"/>
          </w:divBdr>
        </w:div>
      </w:divsChild>
    </w:div>
    <w:div w:id="1890068238">
      <w:marLeft w:val="0"/>
      <w:marRight w:val="0"/>
      <w:marTop w:val="0"/>
      <w:marBottom w:val="0"/>
      <w:divBdr>
        <w:top w:val="none" w:sz="0" w:space="0" w:color="auto"/>
        <w:left w:val="none" w:sz="0" w:space="0" w:color="auto"/>
        <w:bottom w:val="none" w:sz="0" w:space="0" w:color="auto"/>
        <w:right w:val="none" w:sz="0" w:space="0" w:color="auto"/>
      </w:divBdr>
    </w:div>
    <w:div w:id="1890068240">
      <w:marLeft w:val="0"/>
      <w:marRight w:val="0"/>
      <w:marTop w:val="0"/>
      <w:marBottom w:val="0"/>
      <w:divBdr>
        <w:top w:val="none" w:sz="0" w:space="0" w:color="auto"/>
        <w:left w:val="none" w:sz="0" w:space="0" w:color="auto"/>
        <w:bottom w:val="none" w:sz="0" w:space="0" w:color="auto"/>
        <w:right w:val="none" w:sz="0" w:space="0" w:color="auto"/>
      </w:divBdr>
    </w:div>
    <w:div w:id="1890068243">
      <w:marLeft w:val="0"/>
      <w:marRight w:val="0"/>
      <w:marTop w:val="0"/>
      <w:marBottom w:val="0"/>
      <w:divBdr>
        <w:top w:val="none" w:sz="0" w:space="0" w:color="auto"/>
        <w:left w:val="none" w:sz="0" w:space="0" w:color="auto"/>
        <w:bottom w:val="none" w:sz="0" w:space="0" w:color="auto"/>
        <w:right w:val="none" w:sz="0" w:space="0" w:color="auto"/>
      </w:divBdr>
    </w:div>
    <w:div w:id="1890068244">
      <w:marLeft w:val="0"/>
      <w:marRight w:val="0"/>
      <w:marTop w:val="0"/>
      <w:marBottom w:val="0"/>
      <w:divBdr>
        <w:top w:val="none" w:sz="0" w:space="0" w:color="auto"/>
        <w:left w:val="none" w:sz="0" w:space="0" w:color="auto"/>
        <w:bottom w:val="none" w:sz="0" w:space="0" w:color="auto"/>
        <w:right w:val="none" w:sz="0" w:space="0" w:color="auto"/>
      </w:divBdr>
    </w:div>
    <w:div w:id="1890068248">
      <w:marLeft w:val="0"/>
      <w:marRight w:val="0"/>
      <w:marTop w:val="0"/>
      <w:marBottom w:val="0"/>
      <w:divBdr>
        <w:top w:val="none" w:sz="0" w:space="0" w:color="auto"/>
        <w:left w:val="none" w:sz="0" w:space="0" w:color="auto"/>
        <w:bottom w:val="none" w:sz="0" w:space="0" w:color="auto"/>
        <w:right w:val="none" w:sz="0" w:space="0" w:color="auto"/>
      </w:divBdr>
    </w:div>
    <w:div w:id="1890068250">
      <w:marLeft w:val="0"/>
      <w:marRight w:val="0"/>
      <w:marTop w:val="0"/>
      <w:marBottom w:val="0"/>
      <w:divBdr>
        <w:top w:val="none" w:sz="0" w:space="0" w:color="auto"/>
        <w:left w:val="none" w:sz="0" w:space="0" w:color="auto"/>
        <w:bottom w:val="none" w:sz="0" w:space="0" w:color="auto"/>
        <w:right w:val="none" w:sz="0" w:space="0" w:color="auto"/>
      </w:divBdr>
      <w:divsChild>
        <w:div w:id="1890065778">
          <w:marLeft w:val="0"/>
          <w:marRight w:val="0"/>
          <w:marTop w:val="0"/>
          <w:marBottom w:val="0"/>
          <w:divBdr>
            <w:top w:val="none" w:sz="0" w:space="0" w:color="auto"/>
            <w:left w:val="none" w:sz="0" w:space="0" w:color="auto"/>
            <w:bottom w:val="none" w:sz="0" w:space="0" w:color="auto"/>
            <w:right w:val="none" w:sz="0" w:space="0" w:color="auto"/>
          </w:divBdr>
        </w:div>
        <w:div w:id="1890065779">
          <w:marLeft w:val="0"/>
          <w:marRight w:val="0"/>
          <w:marTop w:val="0"/>
          <w:marBottom w:val="0"/>
          <w:divBdr>
            <w:top w:val="none" w:sz="0" w:space="0" w:color="auto"/>
            <w:left w:val="none" w:sz="0" w:space="0" w:color="auto"/>
            <w:bottom w:val="none" w:sz="0" w:space="0" w:color="auto"/>
            <w:right w:val="none" w:sz="0" w:space="0" w:color="auto"/>
          </w:divBdr>
        </w:div>
        <w:div w:id="1890065789">
          <w:marLeft w:val="0"/>
          <w:marRight w:val="0"/>
          <w:marTop w:val="0"/>
          <w:marBottom w:val="0"/>
          <w:divBdr>
            <w:top w:val="none" w:sz="0" w:space="0" w:color="auto"/>
            <w:left w:val="none" w:sz="0" w:space="0" w:color="auto"/>
            <w:bottom w:val="none" w:sz="0" w:space="0" w:color="auto"/>
            <w:right w:val="none" w:sz="0" w:space="0" w:color="auto"/>
          </w:divBdr>
        </w:div>
        <w:div w:id="1890065903">
          <w:marLeft w:val="0"/>
          <w:marRight w:val="0"/>
          <w:marTop w:val="0"/>
          <w:marBottom w:val="0"/>
          <w:divBdr>
            <w:top w:val="none" w:sz="0" w:space="0" w:color="auto"/>
            <w:left w:val="none" w:sz="0" w:space="0" w:color="auto"/>
            <w:bottom w:val="none" w:sz="0" w:space="0" w:color="auto"/>
            <w:right w:val="none" w:sz="0" w:space="0" w:color="auto"/>
          </w:divBdr>
        </w:div>
        <w:div w:id="1890065971">
          <w:marLeft w:val="0"/>
          <w:marRight w:val="0"/>
          <w:marTop w:val="0"/>
          <w:marBottom w:val="0"/>
          <w:divBdr>
            <w:top w:val="none" w:sz="0" w:space="0" w:color="auto"/>
            <w:left w:val="none" w:sz="0" w:space="0" w:color="auto"/>
            <w:bottom w:val="none" w:sz="0" w:space="0" w:color="auto"/>
            <w:right w:val="none" w:sz="0" w:space="0" w:color="auto"/>
          </w:divBdr>
        </w:div>
        <w:div w:id="1890066011">
          <w:marLeft w:val="0"/>
          <w:marRight w:val="0"/>
          <w:marTop w:val="0"/>
          <w:marBottom w:val="0"/>
          <w:divBdr>
            <w:top w:val="none" w:sz="0" w:space="0" w:color="auto"/>
            <w:left w:val="none" w:sz="0" w:space="0" w:color="auto"/>
            <w:bottom w:val="none" w:sz="0" w:space="0" w:color="auto"/>
            <w:right w:val="none" w:sz="0" w:space="0" w:color="auto"/>
          </w:divBdr>
        </w:div>
        <w:div w:id="1890066146">
          <w:marLeft w:val="0"/>
          <w:marRight w:val="0"/>
          <w:marTop w:val="0"/>
          <w:marBottom w:val="0"/>
          <w:divBdr>
            <w:top w:val="none" w:sz="0" w:space="0" w:color="auto"/>
            <w:left w:val="none" w:sz="0" w:space="0" w:color="auto"/>
            <w:bottom w:val="none" w:sz="0" w:space="0" w:color="auto"/>
            <w:right w:val="none" w:sz="0" w:space="0" w:color="auto"/>
          </w:divBdr>
          <w:divsChild>
            <w:div w:id="1890065730">
              <w:marLeft w:val="0"/>
              <w:marRight w:val="0"/>
              <w:marTop w:val="0"/>
              <w:marBottom w:val="0"/>
              <w:divBdr>
                <w:top w:val="none" w:sz="0" w:space="0" w:color="auto"/>
                <w:left w:val="none" w:sz="0" w:space="0" w:color="auto"/>
                <w:bottom w:val="none" w:sz="0" w:space="0" w:color="auto"/>
                <w:right w:val="none" w:sz="0" w:space="0" w:color="auto"/>
              </w:divBdr>
              <w:divsChild>
                <w:div w:id="18900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281">
          <w:marLeft w:val="0"/>
          <w:marRight w:val="0"/>
          <w:marTop w:val="0"/>
          <w:marBottom w:val="0"/>
          <w:divBdr>
            <w:top w:val="none" w:sz="0" w:space="0" w:color="auto"/>
            <w:left w:val="none" w:sz="0" w:space="0" w:color="auto"/>
            <w:bottom w:val="none" w:sz="0" w:space="0" w:color="auto"/>
            <w:right w:val="none" w:sz="0" w:space="0" w:color="auto"/>
          </w:divBdr>
        </w:div>
        <w:div w:id="1890066300">
          <w:marLeft w:val="0"/>
          <w:marRight w:val="0"/>
          <w:marTop w:val="0"/>
          <w:marBottom w:val="0"/>
          <w:divBdr>
            <w:top w:val="none" w:sz="0" w:space="0" w:color="auto"/>
            <w:left w:val="none" w:sz="0" w:space="0" w:color="auto"/>
            <w:bottom w:val="none" w:sz="0" w:space="0" w:color="auto"/>
            <w:right w:val="none" w:sz="0" w:space="0" w:color="auto"/>
          </w:divBdr>
        </w:div>
        <w:div w:id="1890066353">
          <w:marLeft w:val="0"/>
          <w:marRight w:val="0"/>
          <w:marTop w:val="0"/>
          <w:marBottom w:val="0"/>
          <w:divBdr>
            <w:top w:val="none" w:sz="0" w:space="0" w:color="auto"/>
            <w:left w:val="none" w:sz="0" w:space="0" w:color="auto"/>
            <w:bottom w:val="none" w:sz="0" w:space="0" w:color="auto"/>
            <w:right w:val="none" w:sz="0" w:space="0" w:color="auto"/>
          </w:divBdr>
        </w:div>
        <w:div w:id="1890066366">
          <w:marLeft w:val="0"/>
          <w:marRight w:val="0"/>
          <w:marTop w:val="0"/>
          <w:marBottom w:val="0"/>
          <w:divBdr>
            <w:top w:val="none" w:sz="0" w:space="0" w:color="auto"/>
            <w:left w:val="none" w:sz="0" w:space="0" w:color="auto"/>
            <w:bottom w:val="none" w:sz="0" w:space="0" w:color="auto"/>
            <w:right w:val="none" w:sz="0" w:space="0" w:color="auto"/>
          </w:divBdr>
        </w:div>
        <w:div w:id="1890066368">
          <w:marLeft w:val="0"/>
          <w:marRight w:val="0"/>
          <w:marTop w:val="0"/>
          <w:marBottom w:val="0"/>
          <w:divBdr>
            <w:top w:val="none" w:sz="0" w:space="0" w:color="auto"/>
            <w:left w:val="none" w:sz="0" w:space="0" w:color="auto"/>
            <w:bottom w:val="none" w:sz="0" w:space="0" w:color="auto"/>
            <w:right w:val="none" w:sz="0" w:space="0" w:color="auto"/>
          </w:divBdr>
        </w:div>
        <w:div w:id="1890066390">
          <w:marLeft w:val="0"/>
          <w:marRight w:val="0"/>
          <w:marTop w:val="0"/>
          <w:marBottom w:val="0"/>
          <w:divBdr>
            <w:top w:val="none" w:sz="0" w:space="0" w:color="auto"/>
            <w:left w:val="none" w:sz="0" w:space="0" w:color="auto"/>
            <w:bottom w:val="none" w:sz="0" w:space="0" w:color="auto"/>
            <w:right w:val="none" w:sz="0" w:space="0" w:color="auto"/>
          </w:divBdr>
        </w:div>
        <w:div w:id="1890066392">
          <w:marLeft w:val="0"/>
          <w:marRight w:val="0"/>
          <w:marTop w:val="0"/>
          <w:marBottom w:val="0"/>
          <w:divBdr>
            <w:top w:val="none" w:sz="0" w:space="0" w:color="auto"/>
            <w:left w:val="none" w:sz="0" w:space="0" w:color="auto"/>
            <w:bottom w:val="none" w:sz="0" w:space="0" w:color="auto"/>
            <w:right w:val="none" w:sz="0" w:space="0" w:color="auto"/>
          </w:divBdr>
        </w:div>
        <w:div w:id="1890066871">
          <w:marLeft w:val="0"/>
          <w:marRight w:val="0"/>
          <w:marTop w:val="0"/>
          <w:marBottom w:val="0"/>
          <w:divBdr>
            <w:top w:val="none" w:sz="0" w:space="0" w:color="auto"/>
            <w:left w:val="none" w:sz="0" w:space="0" w:color="auto"/>
            <w:bottom w:val="none" w:sz="0" w:space="0" w:color="auto"/>
            <w:right w:val="none" w:sz="0" w:space="0" w:color="auto"/>
          </w:divBdr>
        </w:div>
        <w:div w:id="1890067255">
          <w:marLeft w:val="0"/>
          <w:marRight w:val="0"/>
          <w:marTop w:val="0"/>
          <w:marBottom w:val="0"/>
          <w:divBdr>
            <w:top w:val="none" w:sz="0" w:space="0" w:color="auto"/>
            <w:left w:val="none" w:sz="0" w:space="0" w:color="auto"/>
            <w:bottom w:val="none" w:sz="0" w:space="0" w:color="auto"/>
            <w:right w:val="none" w:sz="0" w:space="0" w:color="auto"/>
          </w:divBdr>
        </w:div>
        <w:div w:id="1890067346">
          <w:marLeft w:val="0"/>
          <w:marRight w:val="0"/>
          <w:marTop w:val="0"/>
          <w:marBottom w:val="0"/>
          <w:divBdr>
            <w:top w:val="none" w:sz="0" w:space="0" w:color="auto"/>
            <w:left w:val="none" w:sz="0" w:space="0" w:color="auto"/>
            <w:bottom w:val="none" w:sz="0" w:space="0" w:color="auto"/>
            <w:right w:val="none" w:sz="0" w:space="0" w:color="auto"/>
          </w:divBdr>
        </w:div>
        <w:div w:id="1890067503">
          <w:marLeft w:val="0"/>
          <w:marRight w:val="0"/>
          <w:marTop w:val="0"/>
          <w:marBottom w:val="0"/>
          <w:divBdr>
            <w:top w:val="none" w:sz="0" w:space="0" w:color="auto"/>
            <w:left w:val="none" w:sz="0" w:space="0" w:color="auto"/>
            <w:bottom w:val="none" w:sz="0" w:space="0" w:color="auto"/>
            <w:right w:val="none" w:sz="0" w:space="0" w:color="auto"/>
          </w:divBdr>
        </w:div>
        <w:div w:id="1890067521">
          <w:marLeft w:val="0"/>
          <w:marRight w:val="0"/>
          <w:marTop w:val="0"/>
          <w:marBottom w:val="0"/>
          <w:divBdr>
            <w:top w:val="none" w:sz="0" w:space="0" w:color="auto"/>
            <w:left w:val="none" w:sz="0" w:space="0" w:color="auto"/>
            <w:bottom w:val="none" w:sz="0" w:space="0" w:color="auto"/>
            <w:right w:val="none" w:sz="0" w:space="0" w:color="auto"/>
          </w:divBdr>
        </w:div>
        <w:div w:id="1890067906">
          <w:marLeft w:val="0"/>
          <w:marRight w:val="0"/>
          <w:marTop w:val="0"/>
          <w:marBottom w:val="0"/>
          <w:divBdr>
            <w:top w:val="none" w:sz="0" w:space="0" w:color="auto"/>
            <w:left w:val="none" w:sz="0" w:space="0" w:color="auto"/>
            <w:bottom w:val="none" w:sz="0" w:space="0" w:color="auto"/>
            <w:right w:val="none" w:sz="0" w:space="0" w:color="auto"/>
          </w:divBdr>
        </w:div>
        <w:div w:id="1890068037">
          <w:marLeft w:val="0"/>
          <w:marRight w:val="0"/>
          <w:marTop w:val="0"/>
          <w:marBottom w:val="0"/>
          <w:divBdr>
            <w:top w:val="none" w:sz="0" w:space="0" w:color="auto"/>
            <w:left w:val="none" w:sz="0" w:space="0" w:color="auto"/>
            <w:bottom w:val="none" w:sz="0" w:space="0" w:color="auto"/>
            <w:right w:val="none" w:sz="0" w:space="0" w:color="auto"/>
          </w:divBdr>
        </w:div>
        <w:div w:id="1890068198">
          <w:marLeft w:val="0"/>
          <w:marRight w:val="0"/>
          <w:marTop w:val="0"/>
          <w:marBottom w:val="0"/>
          <w:divBdr>
            <w:top w:val="none" w:sz="0" w:space="0" w:color="auto"/>
            <w:left w:val="none" w:sz="0" w:space="0" w:color="auto"/>
            <w:bottom w:val="none" w:sz="0" w:space="0" w:color="auto"/>
            <w:right w:val="none" w:sz="0" w:space="0" w:color="auto"/>
          </w:divBdr>
        </w:div>
        <w:div w:id="1890068487">
          <w:marLeft w:val="0"/>
          <w:marRight w:val="0"/>
          <w:marTop w:val="0"/>
          <w:marBottom w:val="0"/>
          <w:divBdr>
            <w:top w:val="none" w:sz="0" w:space="0" w:color="auto"/>
            <w:left w:val="none" w:sz="0" w:space="0" w:color="auto"/>
            <w:bottom w:val="none" w:sz="0" w:space="0" w:color="auto"/>
            <w:right w:val="none" w:sz="0" w:space="0" w:color="auto"/>
          </w:divBdr>
        </w:div>
        <w:div w:id="1890068538">
          <w:marLeft w:val="0"/>
          <w:marRight w:val="0"/>
          <w:marTop w:val="0"/>
          <w:marBottom w:val="0"/>
          <w:divBdr>
            <w:top w:val="none" w:sz="0" w:space="0" w:color="auto"/>
            <w:left w:val="none" w:sz="0" w:space="0" w:color="auto"/>
            <w:bottom w:val="none" w:sz="0" w:space="0" w:color="auto"/>
            <w:right w:val="none" w:sz="0" w:space="0" w:color="auto"/>
          </w:divBdr>
        </w:div>
        <w:div w:id="1890068577">
          <w:marLeft w:val="0"/>
          <w:marRight w:val="0"/>
          <w:marTop w:val="0"/>
          <w:marBottom w:val="0"/>
          <w:divBdr>
            <w:top w:val="none" w:sz="0" w:space="0" w:color="auto"/>
            <w:left w:val="none" w:sz="0" w:space="0" w:color="auto"/>
            <w:bottom w:val="none" w:sz="0" w:space="0" w:color="auto"/>
            <w:right w:val="none" w:sz="0" w:space="0" w:color="auto"/>
          </w:divBdr>
        </w:div>
        <w:div w:id="1890068591">
          <w:marLeft w:val="0"/>
          <w:marRight w:val="0"/>
          <w:marTop w:val="0"/>
          <w:marBottom w:val="0"/>
          <w:divBdr>
            <w:top w:val="none" w:sz="0" w:space="0" w:color="auto"/>
            <w:left w:val="none" w:sz="0" w:space="0" w:color="auto"/>
            <w:bottom w:val="none" w:sz="0" w:space="0" w:color="auto"/>
            <w:right w:val="none" w:sz="0" w:space="0" w:color="auto"/>
          </w:divBdr>
        </w:div>
      </w:divsChild>
    </w:div>
    <w:div w:id="1890068251">
      <w:marLeft w:val="0"/>
      <w:marRight w:val="0"/>
      <w:marTop w:val="0"/>
      <w:marBottom w:val="0"/>
      <w:divBdr>
        <w:top w:val="none" w:sz="0" w:space="0" w:color="auto"/>
        <w:left w:val="none" w:sz="0" w:space="0" w:color="auto"/>
        <w:bottom w:val="none" w:sz="0" w:space="0" w:color="auto"/>
        <w:right w:val="none" w:sz="0" w:space="0" w:color="auto"/>
      </w:divBdr>
    </w:div>
    <w:div w:id="1890068252">
      <w:marLeft w:val="0"/>
      <w:marRight w:val="0"/>
      <w:marTop w:val="0"/>
      <w:marBottom w:val="0"/>
      <w:divBdr>
        <w:top w:val="none" w:sz="0" w:space="0" w:color="auto"/>
        <w:left w:val="none" w:sz="0" w:space="0" w:color="auto"/>
        <w:bottom w:val="none" w:sz="0" w:space="0" w:color="auto"/>
        <w:right w:val="none" w:sz="0" w:space="0" w:color="auto"/>
      </w:divBdr>
    </w:div>
    <w:div w:id="1890068253">
      <w:marLeft w:val="0"/>
      <w:marRight w:val="0"/>
      <w:marTop w:val="0"/>
      <w:marBottom w:val="0"/>
      <w:divBdr>
        <w:top w:val="none" w:sz="0" w:space="0" w:color="auto"/>
        <w:left w:val="none" w:sz="0" w:space="0" w:color="auto"/>
        <w:bottom w:val="none" w:sz="0" w:space="0" w:color="auto"/>
        <w:right w:val="none" w:sz="0" w:space="0" w:color="auto"/>
      </w:divBdr>
    </w:div>
    <w:div w:id="1890068255">
      <w:marLeft w:val="0"/>
      <w:marRight w:val="0"/>
      <w:marTop w:val="0"/>
      <w:marBottom w:val="0"/>
      <w:divBdr>
        <w:top w:val="none" w:sz="0" w:space="0" w:color="auto"/>
        <w:left w:val="none" w:sz="0" w:space="0" w:color="auto"/>
        <w:bottom w:val="none" w:sz="0" w:space="0" w:color="auto"/>
        <w:right w:val="none" w:sz="0" w:space="0" w:color="auto"/>
      </w:divBdr>
    </w:div>
    <w:div w:id="1890068256">
      <w:marLeft w:val="0"/>
      <w:marRight w:val="0"/>
      <w:marTop w:val="0"/>
      <w:marBottom w:val="0"/>
      <w:divBdr>
        <w:top w:val="none" w:sz="0" w:space="0" w:color="auto"/>
        <w:left w:val="none" w:sz="0" w:space="0" w:color="auto"/>
        <w:bottom w:val="none" w:sz="0" w:space="0" w:color="auto"/>
        <w:right w:val="none" w:sz="0" w:space="0" w:color="auto"/>
      </w:divBdr>
    </w:div>
    <w:div w:id="1890068259">
      <w:marLeft w:val="0"/>
      <w:marRight w:val="0"/>
      <w:marTop w:val="0"/>
      <w:marBottom w:val="0"/>
      <w:divBdr>
        <w:top w:val="none" w:sz="0" w:space="0" w:color="auto"/>
        <w:left w:val="none" w:sz="0" w:space="0" w:color="auto"/>
        <w:bottom w:val="none" w:sz="0" w:space="0" w:color="auto"/>
        <w:right w:val="none" w:sz="0" w:space="0" w:color="auto"/>
      </w:divBdr>
    </w:div>
    <w:div w:id="1890068261">
      <w:marLeft w:val="0"/>
      <w:marRight w:val="0"/>
      <w:marTop w:val="0"/>
      <w:marBottom w:val="0"/>
      <w:divBdr>
        <w:top w:val="none" w:sz="0" w:space="0" w:color="auto"/>
        <w:left w:val="none" w:sz="0" w:space="0" w:color="auto"/>
        <w:bottom w:val="none" w:sz="0" w:space="0" w:color="auto"/>
        <w:right w:val="none" w:sz="0" w:space="0" w:color="auto"/>
      </w:divBdr>
    </w:div>
    <w:div w:id="1890068262">
      <w:marLeft w:val="0"/>
      <w:marRight w:val="0"/>
      <w:marTop w:val="0"/>
      <w:marBottom w:val="0"/>
      <w:divBdr>
        <w:top w:val="none" w:sz="0" w:space="0" w:color="auto"/>
        <w:left w:val="none" w:sz="0" w:space="0" w:color="auto"/>
        <w:bottom w:val="none" w:sz="0" w:space="0" w:color="auto"/>
        <w:right w:val="none" w:sz="0" w:space="0" w:color="auto"/>
      </w:divBdr>
    </w:div>
    <w:div w:id="1890068263">
      <w:marLeft w:val="0"/>
      <w:marRight w:val="0"/>
      <w:marTop w:val="0"/>
      <w:marBottom w:val="0"/>
      <w:divBdr>
        <w:top w:val="none" w:sz="0" w:space="0" w:color="auto"/>
        <w:left w:val="none" w:sz="0" w:space="0" w:color="auto"/>
        <w:bottom w:val="none" w:sz="0" w:space="0" w:color="auto"/>
        <w:right w:val="none" w:sz="0" w:space="0" w:color="auto"/>
      </w:divBdr>
    </w:div>
    <w:div w:id="1890068268">
      <w:marLeft w:val="0"/>
      <w:marRight w:val="0"/>
      <w:marTop w:val="0"/>
      <w:marBottom w:val="0"/>
      <w:divBdr>
        <w:top w:val="none" w:sz="0" w:space="0" w:color="auto"/>
        <w:left w:val="none" w:sz="0" w:space="0" w:color="auto"/>
        <w:bottom w:val="none" w:sz="0" w:space="0" w:color="auto"/>
        <w:right w:val="none" w:sz="0" w:space="0" w:color="auto"/>
      </w:divBdr>
    </w:div>
    <w:div w:id="1890068270">
      <w:marLeft w:val="0"/>
      <w:marRight w:val="0"/>
      <w:marTop w:val="0"/>
      <w:marBottom w:val="0"/>
      <w:divBdr>
        <w:top w:val="none" w:sz="0" w:space="0" w:color="auto"/>
        <w:left w:val="none" w:sz="0" w:space="0" w:color="auto"/>
        <w:bottom w:val="none" w:sz="0" w:space="0" w:color="auto"/>
        <w:right w:val="none" w:sz="0" w:space="0" w:color="auto"/>
      </w:divBdr>
    </w:div>
    <w:div w:id="1890068271">
      <w:marLeft w:val="0"/>
      <w:marRight w:val="0"/>
      <w:marTop w:val="0"/>
      <w:marBottom w:val="0"/>
      <w:divBdr>
        <w:top w:val="none" w:sz="0" w:space="0" w:color="auto"/>
        <w:left w:val="none" w:sz="0" w:space="0" w:color="auto"/>
        <w:bottom w:val="none" w:sz="0" w:space="0" w:color="auto"/>
        <w:right w:val="none" w:sz="0" w:space="0" w:color="auto"/>
      </w:divBdr>
    </w:div>
    <w:div w:id="1890068273">
      <w:marLeft w:val="0"/>
      <w:marRight w:val="0"/>
      <w:marTop w:val="0"/>
      <w:marBottom w:val="0"/>
      <w:divBdr>
        <w:top w:val="none" w:sz="0" w:space="0" w:color="auto"/>
        <w:left w:val="none" w:sz="0" w:space="0" w:color="auto"/>
        <w:bottom w:val="none" w:sz="0" w:space="0" w:color="auto"/>
        <w:right w:val="none" w:sz="0" w:space="0" w:color="auto"/>
      </w:divBdr>
    </w:div>
    <w:div w:id="1890068274">
      <w:marLeft w:val="0"/>
      <w:marRight w:val="0"/>
      <w:marTop w:val="0"/>
      <w:marBottom w:val="0"/>
      <w:divBdr>
        <w:top w:val="none" w:sz="0" w:space="0" w:color="auto"/>
        <w:left w:val="none" w:sz="0" w:space="0" w:color="auto"/>
        <w:bottom w:val="none" w:sz="0" w:space="0" w:color="auto"/>
        <w:right w:val="none" w:sz="0" w:space="0" w:color="auto"/>
      </w:divBdr>
    </w:div>
    <w:div w:id="1890068275">
      <w:marLeft w:val="0"/>
      <w:marRight w:val="0"/>
      <w:marTop w:val="0"/>
      <w:marBottom w:val="0"/>
      <w:divBdr>
        <w:top w:val="none" w:sz="0" w:space="0" w:color="auto"/>
        <w:left w:val="none" w:sz="0" w:space="0" w:color="auto"/>
        <w:bottom w:val="none" w:sz="0" w:space="0" w:color="auto"/>
        <w:right w:val="none" w:sz="0" w:space="0" w:color="auto"/>
      </w:divBdr>
      <w:divsChild>
        <w:div w:id="1890067442">
          <w:marLeft w:val="0"/>
          <w:marRight w:val="0"/>
          <w:marTop w:val="0"/>
          <w:marBottom w:val="0"/>
          <w:divBdr>
            <w:top w:val="none" w:sz="0" w:space="0" w:color="auto"/>
            <w:left w:val="none" w:sz="0" w:space="0" w:color="auto"/>
            <w:bottom w:val="none" w:sz="0" w:space="0" w:color="auto"/>
            <w:right w:val="none" w:sz="0" w:space="0" w:color="auto"/>
          </w:divBdr>
        </w:div>
        <w:div w:id="1890067534">
          <w:marLeft w:val="0"/>
          <w:marRight w:val="0"/>
          <w:marTop w:val="0"/>
          <w:marBottom w:val="0"/>
          <w:divBdr>
            <w:top w:val="none" w:sz="0" w:space="0" w:color="auto"/>
            <w:left w:val="none" w:sz="0" w:space="0" w:color="auto"/>
            <w:bottom w:val="none" w:sz="0" w:space="0" w:color="auto"/>
            <w:right w:val="none" w:sz="0" w:space="0" w:color="auto"/>
          </w:divBdr>
        </w:div>
      </w:divsChild>
    </w:div>
    <w:div w:id="1890068276">
      <w:marLeft w:val="0"/>
      <w:marRight w:val="0"/>
      <w:marTop w:val="0"/>
      <w:marBottom w:val="0"/>
      <w:divBdr>
        <w:top w:val="none" w:sz="0" w:space="0" w:color="auto"/>
        <w:left w:val="none" w:sz="0" w:space="0" w:color="auto"/>
        <w:bottom w:val="none" w:sz="0" w:space="0" w:color="auto"/>
        <w:right w:val="none" w:sz="0" w:space="0" w:color="auto"/>
      </w:divBdr>
    </w:div>
    <w:div w:id="1890068279">
      <w:marLeft w:val="0"/>
      <w:marRight w:val="0"/>
      <w:marTop w:val="0"/>
      <w:marBottom w:val="0"/>
      <w:divBdr>
        <w:top w:val="none" w:sz="0" w:space="0" w:color="auto"/>
        <w:left w:val="none" w:sz="0" w:space="0" w:color="auto"/>
        <w:bottom w:val="none" w:sz="0" w:space="0" w:color="auto"/>
        <w:right w:val="none" w:sz="0" w:space="0" w:color="auto"/>
      </w:divBdr>
      <w:divsChild>
        <w:div w:id="1890066429">
          <w:marLeft w:val="0"/>
          <w:marRight w:val="0"/>
          <w:marTop w:val="0"/>
          <w:marBottom w:val="0"/>
          <w:divBdr>
            <w:top w:val="none" w:sz="0" w:space="0" w:color="auto"/>
            <w:left w:val="none" w:sz="0" w:space="0" w:color="auto"/>
            <w:bottom w:val="none" w:sz="0" w:space="0" w:color="auto"/>
            <w:right w:val="none" w:sz="0" w:space="0" w:color="auto"/>
          </w:divBdr>
          <w:divsChild>
            <w:div w:id="1890066885">
              <w:marLeft w:val="0"/>
              <w:marRight w:val="0"/>
              <w:marTop w:val="0"/>
              <w:marBottom w:val="0"/>
              <w:divBdr>
                <w:top w:val="none" w:sz="0" w:space="0" w:color="auto"/>
                <w:left w:val="none" w:sz="0" w:space="0" w:color="auto"/>
                <w:bottom w:val="none" w:sz="0" w:space="0" w:color="auto"/>
                <w:right w:val="none" w:sz="0" w:space="0" w:color="auto"/>
              </w:divBdr>
              <w:divsChild>
                <w:div w:id="1890066038">
                  <w:marLeft w:val="0"/>
                  <w:marRight w:val="0"/>
                  <w:marTop w:val="0"/>
                  <w:marBottom w:val="0"/>
                  <w:divBdr>
                    <w:top w:val="none" w:sz="0" w:space="0" w:color="auto"/>
                    <w:left w:val="none" w:sz="0" w:space="0" w:color="auto"/>
                    <w:bottom w:val="none" w:sz="0" w:space="0" w:color="auto"/>
                    <w:right w:val="none" w:sz="0" w:space="0" w:color="auto"/>
                  </w:divBdr>
                  <w:divsChild>
                    <w:div w:id="1890067206">
                      <w:marLeft w:val="0"/>
                      <w:marRight w:val="0"/>
                      <w:marTop w:val="0"/>
                      <w:marBottom w:val="0"/>
                      <w:divBdr>
                        <w:top w:val="none" w:sz="0" w:space="0" w:color="auto"/>
                        <w:left w:val="none" w:sz="0" w:space="0" w:color="auto"/>
                        <w:bottom w:val="none" w:sz="0" w:space="0" w:color="auto"/>
                        <w:right w:val="none" w:sz="0" w:space="0" w:color="auto"/>
                      </w:divBdr>
                      <w:divsChild>
                        <w:div w:id="1890066855">
                          <w:marLeft w:val="0"/>
                          <w:marRight w:val="0"/>
                          <w:marTop w:val="0"/>
                          <w:marBottom w:val="0"/>
                          <w:divBdr>
                            <w:top w:val="none" w:sz="0" w:space="0" w:color="auto"/>
                            <w:left w:val="none" w:sz="0" w:space="0" w:color="auto"/>
                            <w:bottom w:val="none" w:sz="0" w:space="0" w:color="auto"/>
                            <w:right w:val="none" w:sz="0" w:space="0" w:color="auto"/>
                          </w:divBdr>
                          <w:divsChild>
                            <w:div w:id="1890068186">
                              <w:marLeft w:val="0"/>
                              <w:marRight w:val="0"/>
                              <w:marTop w:val="0"/>
                              <w:marBottom w:val="0"/>
                              <w:divBdr>
                                <w:top w:val="none" w:sz="0" w:space="0" w:color="auto"/>
                                <w:left w:val="none" w:sz="0" w:space="0" w:color="auto"/>
                                <w:bottom w:val="none" w:sz="0" w:space="0" w:color="auto"/>
                                <w:right w:val="none" w:sz="0" w:space="0" w:color="auto"/>
                              </w:divBdr>
                              <w:divsChild>
                                <w:div w:id="1890067467">
                                  <w:marLeft w:val="0"/>
                                  <w:marRight w:val="0"/>
                                  <w:marTop w:val="0"/>
                                  <w:marBottom w:val="0"/>
                                  <w:divBdr>
                                    <w:top w:val="none" w:sz="0" w:space="0" w:color="auto"/>
                                    <w:left w:val="none" w:sz="0" w:space="0" w:color="auto"/>
                                    <w:bottom w:val="none" w:sz="0" w:space="0" w:color="auto"/>
                                    <w:right w:val="none" w:sz="0" w:space="0" w:color="auto"/>
                                  </w:divBdr>
                                  <w:divsChild>
                                    <w:div w:id="189006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067126">
          <w:marLeft w:val="0"/>
          <w:marRight w:val="0"/>
          <w:marTop w:val="0"/>
          <w:marBottom w:val="0"/>
          <w:divBdr>
            <w:top w:val="none" w:sz="0" w:space="0" w:color="auto"/>
            <w:left w:val="none" w:sz="0" w:space="0" w:color="auto"/>
            <w:bottom w:val="none" w:sz="0" w:space="0" w:color="auto"/>
            <w:right w:val="none" w:sz="0" w:space="0" w:color="auto"/>
          </w:divBdr>
          <w:divsChild>
            <w:div w:id="189006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281">
      <w:marLeft w:val="0"/>
      <w:marRight w:val="0"/>
      <w:marTop w:val="0"/>
      <w:marBottom w:val="0"/>
      <w:divBdr>
        <w:top w:val="none" w:sz="0" w:space="0" w:color="auto"/>
        <w:left w:val="none" w:sz="0" w:space="0" w:color="auto"/>
        <w:bottom w:val="none" w:sz="0" w:space="0" w:color="auto"/>
        <w:right w:val="none" w:sz="0" w:space="0" w:color="auto"/>
      </w:divBdr>
    </w:div>
    <w:div w:id="1890068284">
      <w:marLeft w:val="0"/>
      <w:marRight w:val="0"/>
      <w:marTop w:val="0"/>
      <w:marBottom w:val="0"/>
      <w:divBdr>
        <w:top w:val="none" w:sz="0" w:space="0" w:color="auto"/>
        <w:left w:val="none" w:sz="0" w:space="0" w:color="auto"/>
        <w:bottom w:val="none" w:sz="0" w:space="0" w:color="auto"/>
        <w:right w:val="none" w:sz="0" w:space="0" w:color="auto"/>
      </w:divBdr>
    </w:div>
    <w:div w:id="1890068286">
      <w:marLeft w:val="0"/>
      <w:marRight w:val="0"/>
      <w:marTop w:val="0"/>
      <w:marBottom w:val="0"/>
      <w:divBdr>
        <w:top w:val="none" w:sz="0" w:space="0" w:color="auto"/>
        <w:left w:val="none" w:sz="0" w:space="0" w:color="auto"/>
        <w:bottom w:val="none" w:sz="0" w:space="0" w:color="auto"/>
        <w:right w:val="none" w:sz="0" w:space="0" w:color="auto"/>
      </w:divBdr>
    </w:div>
    <w:div w:id="1890068290">
      <w:marLeft w:val="0"/>
      <w:marRight w:val="0"/>
      <w:marTop w:val="0"/>
      <w:marBottom w:val="0"/>
      <w:divBdr>
        <w:top w:val="none" w:sz="0" w:space="0" w:color="auto"/>
        <w:left w:val="none" w:sz="0" w:space="0" w:color="auto"/>
        <w:bottom w:val="none" w:sz="0" w:space="0" w:color="auto"/>
        <w:right w:val="none" w:sz="0" w:space="0" w:color="auto"/>
      </w:divBdr>
    </w:div>
    <w:div w:id="1890068293">
      <w:marLeft w:val="0"/>
      <w:marRight w:val="0"/>
      <w:marTop w:val="0"/>
      <w:marBottom w:val="0"/>
      <w:divBdr>
        <w:top w:val="none" w:sz="0" w:space="0" w:color="auto"/>
        <w:left w:val="none" w:sz="0" w:space="0" w:color="auto"/>
        <w:bottom w:val="none" w:sz="0" w:space="0" w:color="auto"/>
        <w:right w:val="none" w:sz="0" w:space="0" w:color="auto"/>
      </w:divBdr>
    </w:div>
    <w:div w:id="1890068297">
      <w:marLeft w:val="0"/>
      <w:marRight w:val="0"/>
      <w:marTop w:val="0"/>
      <w:marBottom w:val="0"/>
      <w:divBdr>
        <w:top w:val="none" w:sz="0" w:space="0" w:color="auto"/>
        <w:left w:val="none" w:sz="0" w:space="0" w:color="auto"/>
        <w:bottom w:val="none" w:sz="0" w:space="0" w:color="auto"/>
        <w:right w:val="none" w:sz="0" w:space="0" w:color="auto"/>
      </w:divBdr>
    </w:div>
    <w:div w:id="1890068298">
      <w:marLeft w:val="0"/>
      <w:marRight w:val="0"/>
      <w:marTop w:val="0"/>
      <w:marBottom w:val="0"/>
      <w:divBdr>
        <w:top w:val="none" w:sz="0" w:space="0" w:color="auto"/>
        <w:left w:val="none" w:sz="0" w:space="0" w:color="auto"/>
        <w:bottom w:val="none" w:sz="0" w:space="0" w:color="auto"/>
        <w:right w:val="none" w:sz="0" w:space="0" w:color="auto"/>
      </w:divBdr>
    </w:div>
    <w:div w:id="1890068304">
      <w:marLeft w:val="0"/>
      <w:marRight w:val="0"/>
      <w:marTop w:val="0"/>
      <w:marBottom w:val="0"/>
      <w:divBdr>
        <w:top w:val="none" w:sz="0" w:space="0" w:color="auto"/>
        <w:left w:val="none" w:sz="0" w:space="0" w:color="auto"/>
        <w:bottom w:val="none" w:sz="0" w:space="0" w:color="auto"/>
        <w:right w:val="none" w:sz="0" w:space="0" w:color="auto"/>
      </w:divBdr>
    </w:div>
    <w:div w:id="1890068305">
      <w:marLeft w:val="0"/>
      <w:marRight w:val="0"/>
      <w:marTop w:val="0"/>
      <w:marBottom w:val="0"/>
      <w:divBdr>
        <w:top w:val="none" w:sz="0" w:space="0" w:color="auto"/>
        <w:left w:val="none" w:sz="0" w:space="0" w:color="auto"/>
        <w:bottom w:val="none" w:sz="0" w:space="0" w:color="auto"/>
        <w:right w:val="none" w:sz="0" w:space="0" w:color="auto"/>
      </w:divBdr>
    </w:div>
    <w:div w:id="1890068307">
      <w:marLeft w:val="0"/>
      <w:marRight w:val="0"/>
      <w:marTop w:val="0"/>
      <w:marBottom w:val="0"/>
      <w:divBdr>
        <w:top w:val="none" w:sz="0" w:space="0" w:color="auto"/>
        <w:left w:val="none" w:sz="0" w:space="0" w:color="auto"/>
        <w:bottom w:val="none" w:sz="0" w:space="0" w:color="auto"/>
        <w:right w:val="none" w:sz="0" w:space="0" w:color="auto"/>
      </w:divBdr>
    </w:div>
    <w:div w:id="1890068313">
      <w:marLeft w:val="0"/>
      <w:marRight w:val="0"/>
      <w:marTop w:val="0"/>
      <w:marBottom w:val="0"/>
      <w:divBdr>
        <w:top w:val="none" w:sz="0" w:space="0" w:color="auto"/>
        <w:left w:val="none" w:sz="0" w:space="0" w:color="auto"/>
        <w:bottom w:val="none" w:sz="0" w:space="0" w:color="auto"/>
        <w:right w:val="none" w:sz="0" w:space="0" w:color="auto"/>
      </w:divBdr>
    </w:div>
    <w:div w:id="1890068314">
      <w:marLeft w:val="0"/>
      <w:marRight w:val="0"/>
      <w:marTop w:val="0"/>
      <w:marBottom w:val="0"/>
      <w:divBdr>
        <w:top w:val="none" w:sz="0" w:space="0" w:color="auto"/>
        <w:left w:val="none" w:sz="0" w:space="0" w:color="auto"/>
        <w:bottom w:val="none" w:sz="0" w:space="0" w:color="auto"/>
        <w:right w:val="none" w:sz="0" w:space="0" w:color="auto"/>
      </w:divBdr>
    </w:div>
    <w:div w:id="1890068318">
      <w:marLeft w:val="0"/>
      <w:marRight w:val="0"/>
      <w:marTop w:val="0"/>
      <w:marBottom w:val="0"/>
      <w:divBdr>
        <w:top w:val="none" w:sz="0" w:space="0" w:color="auto"/>
        <w:left w:val="none" w:sz="0" w:space="0" w:color="auto"/>
        <w:bottom w:val="none" w:sz="0" w:space="0" w:color="auto"/>
        <w:right w:val="none" w:sz="0" w:space="0" w:color="auto"/>
      </w:divBdr>
    </w:div>
    <w:div w:id="1890068319">
      <w:marLeft w:val="0"/>
      <w:marRight w:val="0"/>
      <w:marTop w:val="0"/>
      <w:marBottom w:val="0"/>
      <w:divBdr>
        <w:top w:val="none" w:sz="0" w:space="0" w:color="auto"/>
        <w:left w:val="none" w:sz="0" w:space="0" w:color="auto"/>
        <w:bottom w:val="none" w:sz="0" w:space="0" w:color="auto"/>
        <w:right w:val="none" w:sz="0" w:space="0" w:color="auto"/>
      </w:divBdr>
    </w:div>
    <w:div w:id="1890068320">
      <w:marLeft w:val="0"/>
      <w:marRight w:val="0"/>
      <w:marTop w:val="0"/>
      <w:marBottom w:val="0"/>
      <w:divBdr>
        <w:top w:val="none" w:sz="0" w:space="0" w:color="auto"/>
        <w:left w:val="none" w:sz="0" w:space="0" w:color="auto"/>
        <w:bottom w:val="none" w:sz="0" w:space="0" w:color="auto"/>
        <w:right w:val="none" w:sz="0" w:space="0" w:color="auto"/>
      </w:divBdr>
    </w:div>
    <w:div w:id="1890068321">
      <w:marLeft w:val="0"/>
      <w:marRight w:val="0"/>
      <w:marTop w:val="0"/>
      <w:marBottom w:val="0"/>
      <w:divBdr>
        <w:top w:val="none" w:sz="0" w:space="0" w:color="auto"/>
        <w:left w:val="none" w:sz="0" w:space="0" w:color="auto"/>
        <w:bottom w:val="none" w:sz="0" w:space="0" w:color="auto"/>
        <w:right w:val="none" w:sz="0" w:space="0" w:color="auto"/>
      </w:divBdr>
    </w:div>
    <w:div w:id="1890068326">
      <w:marLeft w:val="0"/>
      <w:marRight w:val="0"/>
      <w:marTop w:val="0"/>
      <w:marBottom w:val="0"/>
      <w:divBdr>
        <w:top w:val="none" w:sz="0" w:space="0" w:color="auto"/>
        <w:left w:val="none" w:sz="0" w:space="0" w:color="auto"/>
        <w:bottom w:val="none" w:sz="0" w:space="0" w:color="auto"/>
        <w:right w:val="none" w:sz="0" w:space="0" w:color="auto"/>
      </w:divBdr>
    </w:div>
    <w:div w:id="1890068328">
      <w:marLeft w:val="0"/>
      <w:marRight w:val="0"/>
      <w:marTop w:val="0"/>
      <w:marBottom w:val="0"/>
      <w:divBdr>
        <w:top w:val="none" w:sz="0" w:space="0" w:color="auto"/>
        <w:left w:val="none" w:sz="0" w:space="0" w:color="auto"/>
        <w:bottom w:val="none" w:sz="0" w:space="0" w:color="auto"/>
        <w:right w:val="none" w:sz="0" w:space="0" w:color="auto"/>
      </w:divBdr>
    </w:div>
    <w:div w:id="1890068331">
      <w:marLeft w:val="0"/>
      <w:marRight w:val="0"/>
      <w:marTop w:val="0"/>
      <w:marBottom w:val="0"/>
      <w:divBdr>
        <w:top w:val="none" w:sz="0" w:space="0" w:color="auto"/>
        <w:left w:val="none" w:sz="0" w:space="0" w:color="auto"/>
        <w:bottom w:val="none" w:sz="0" w:space="0" w:color="auto"/>
        <w:right w:val="none" w:sz="0" w:space="0" w:color="auto"/>
      </w:divBdr>
    </w:div>
    <w:div w:id="1890068337">
      <w:marLeft w:val="0"/>
      <w:marRight w:val="0"/>
      <w:marTop w:val="0"/>
      <w:marBottom w:val="0"/>
      <w:divBdr>
        <w:top w:val="none" w:sz="0" w:space="0" w:color="auto"/>
        <w:left w:val="none" w:sz="0" w:space="0" w:color="auto"/>
        <w:bottom w:val="none" w:sz="0" w:space="0" w:color="auto"/>
        <w:right w:val="none" w:sz="0" w:space="0" w:color="auto"/>
      </w:divBdr>
    </w:div>
    <w:div w:id="1890068338">
      <w:marLeft w:val="0"/>
      <w:marRight w:val="0"/>
      <w:marTop w:val="0"/>
      <w:marBottom w:val="0"/>
      <w:divBdr>
        <w:top w:val="none" w:sz="0" w:space="0" w:color="auto"/>
        <w:left w:val="none" w:sz="0" w:space="0" w:color="auto"/>
        <w:bottom w:val="none" w:sz="0" w:space="0" w:color="auto"/>
        <w:right w:val="none" w:sz="0" w:space="0" w:color="auto"/>
      </w:divBdr>
    </w:div>
    <w:div w:id="1890068340">
      <w:marLeft w:val="0"/>
      <w:marRight w:val="0"/>
      <w:marTop w:val="0"/>
      <w:marBottom w:val="0"/>
      <w:divBdr>
        <w:top w:val="none" w:sz="0" w:space="0" w:color="auto"/>
        <w:left w:val="none" w:sz="0" w:space="0" w:color="auto"/>
        <w:bottom w:val="none" w:sz="0" w:space="0" w:color="auto"/>
        <w:right w:val="none" w:sz="0" w:space="0" w:color="auto"/>
      </w:divBdr>
    </w:div>
    <w:div w:id="1890068342">
      <w:marLeft w:val="0"/>
      <w:marRight w:val="0"/>
      <w:marTop w:val="0"/>
      <w:marBottom w:val="0"/>
      <w:divBdr>
        <w:top w:val="none" w:sz="0" w:space="0" w:color="auto"/>
        <w:left w:val="none" w:sz="0" w:space="0" w:color="auto"/>
        <w:bottom w:val="none" w:sz="0" w:space="0" w:color="auto"/>
        <w:right w:val="none" w:sz="0" w:space="0" w:color="auto"/>
      </w:divBdr>
    </w:div>
    <w:div w:id="1890068343">
      <w:marLeft w:val="0"/>
      <w:marRight w:val="0"/>
      <w:marTop w:val="0"/>
      <w:marBottom w:val="0"/>
      <w:divBdr>
        <w:top w:val="none" w:sz="0" w:space="0" w:color="auto"/>
        <w:left w:val="none" w:sz="0" w:space="0" w:color="auto"/>
        <w:bottom w:val="none" w:sz="0" w:space="0" w:color="auto"/>
        <w:right w:val="none" w:sz="0" w:space="0" w:color="auto"/>
      </w:divBdr>
    </w:div>
    <w:div w:id="1890068344">
      <w:marLeft w:val="0"/>
      <w:marRight w:val="0"/>
      <w:marTop w:val="0"/>
      <w:marBottom w:val="0"/>
      <w:divBdr>
        <w:top w:val="none" w:sz="0" w:space="0" w:color="auto"/>
        <w:left w:val="none" w:sz="0" w:space="0" w:color="auto"/>
        <w:bottom w:val="none" w:sz="0" w:space="0" w:color="auto"/>
        <w:right w:val="none" w:sz="0" w:space="0" w:color="auto"/>
      </w:divBdr>
    </w:div>
    <w:div w:id="1890068345">
      <w:marLeft w:val="0"/>
      <w:marRight w:val="0"/>
      <w:marTop w:val="0"/>
      <w:marBottom w:val="0"/>
      <w:divBdr>
        <w:top w:val="none" w:sz="0" w:space="0" w:color="auto"/>
        <w:left w:val="none" w:sz="0" w:space="0" w:color="auto"/>
        <w:bottom w:val="none" w:sz="0" w:space="0" w:color="auto"/>
        <w:right w:val="none" w:sz="0" w:space="0" w:color="auto"/>
      </w:divBdr>
    </w:div>
    <w:div w:id="1890068346">
      <w:marLeft w:val="0"/>
      <w:marRight w:val="0"/>
      <w:marTop w:val="0"/>
      <w:marBottom w:val="0"/>
      <w:divBdr>
        <w:top w:val="none" w:sz="0" w:space="0" w:color="auto"/>
        <w:left w:val="none" w:sz="0" w:space="0" w:color="auto"/>
        <w:bottom w:val="none" w:sz="0" w:space="0" w:color="auto"/>
        <w:right w:val="none" w:sz="0" w:space="0" w:color="auto"/>
      </w:divBdr>
      <w:divsChild>
        <w:div w:id="1890066661">
          <w:marLeft w:val="0"/>
          <w:marRight w:val="0"/>
          <w:marTop w:val="0"/>
          <w:marBottom w:val="0"/>
          <w:divBdr>
            <w:top w:val="none" w:sz="0" w:space="0" w:color="auto"/>
            <w:left w:val="none" w:sz="0" w:space="0" w:color="auto"/>
            <w:bottom w:val="none" w:sz="0" w:space="0" w:color="auto"/>
            <w:right w:val="none" w:sz="0" w:space="0" w:color="auto"/>
          </w:divBdr>
        </w:div>
        <w:div w:id="1890068154">
          <w:marLeft w:val="0"/>
          <w:marRight w:val="0"/>
          <w:marTop w:val="0"/>
          <w:marBottom w:val="0"/>
          <w:divBdr>
            <w:top w:val="none" w:sz="0" w:space="0" w:color="auto"/>
            <w:left w:val="none" w:sz="0" w:space="0" w:color="auto"/>
            <w:bottom w:val="none" w:sz="0" w:space="0" w:color="auto"/>
            <w:right w:val="none" w:sz="0" w:space="0" w:color="auto"/>
          </w:divBdr>
          <w:divsChild>
            <w:div w:id="1890068285">
              <w:marLeft w:val="0"/>
              <w:marRight w:val="0"/>
              <w:marTop w:val="0"/>
              <w:marBottom w:val="0"/>
              <w:divBdr>
                <w:top w:val="none" w:sz="0" w:space="0" w:color="auto"/>
                <w:left w:val="none" w:sz="0" w:space="0" w:color="auto"/>
                <w:bottom w:val="none" w:sz="0" w:space="0" w:color="auto"/>
                <w:right w:val="none" w:sz="0" w:space="0" w:color="auto"/>
              </w:divBdr>
              <w:divsChild>
                <w:div w:id="1890066393">
                  <w:marLeft w:val="0"/>
                  <w:marRight w:val="0"/>
                  <w:marTop w:val="0"/>
                  <w:marBottom w:val="0"/>
                  <w:divBdr>
                    <w:top w:val="none" w:sz="0" w:space="0" w:color="auto"/>
                    <w:left w:val="none" w:sz="0" w:space="0" w:color="auto"/>
                    <w:bottom w:val="none" w:sz="0" w:space="0" w:color="auto"/>
                    <w:right w:val="none" w:sz="0" w:space="0" w:color="auto"/>
                  </w:divBdr>
                </w:div>
                <w:div w:id="1890067014">
                  <w:marLeft w:val="0"/>
                  <w:marRight w:val="0"/>
                  <w:marTop w:val="0"/>
                  <w:marBottom w:val="0"/>
                  <w:divBdr>
                    <w:top w:val="none" w:sz="0" w:space="0" w:color="auto"/>
                    <w:left w:val="none" w:sz="0" w:space="0" w:color="auto"/>
                    <w:bottom w:val="none" w:sz="0" w:space="0" w:color="auto"/>
                    <w:right w:val="none" w:sz="0" w:space="0" w:color="auto"/>
                  </w:divBdr>
                </w:div>
                <w:div w:id="189006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351">
      <w:marLeft w:val="0"/>
      <w:marRight w:val="0"/>
      <w:marTop w:val="0"/>
      <w:marBottom w:val="0"/>
      <w:divBdr>
        <w:top w:val="none" w:sz="0" w:space="0" w:color="auto"/>
        <w:left w:val="none" w:sz="0" w:space="0" w:color="auto"/>
        <w:bottom w:val="none" w:sz="0" w:space="0" w:color="auto"/>
        <w:right w:val="none" w:sz="0" w:space="0" w:color="auto"/>
      </w:divBdr>
      <w:divsChild>
        <w:div w:id="1890066552">
          <w:marLeft w:val="0"/>
          <w:marRight w:val="0"/>
          <w:marTop w:val="0"/>
          <w:marBottom w:val="0"/>
          <w:divBdr>
            <w:top w:val="none" w:sz="0" w:space="0" w:color="auto"/>
            <w:left w:val="none" w:sz="0" w:space="0" w:color="auto"/>
            <w:bottom w:val="none" w:sz="0" w:space="0" w:color="auto"/>
            <w:right w:val="none" w:sz="0" w:space="0" w:color="auto"/>
          </w:divBdr>
        </w:div>
        <w:div w:id="1890067049">
          <w:marLeft w:val="0"/>
          <w:marRight w:val="0"/>
          <w:marTop w:val="0"/>
          <w:marBottom w:val="0"/>
          <w:divBdr>
            <w:top w:val="none" w:sz="0" w:space="0" w:color="auto"/>
            <w:left w:val="none" w:sz="0" w:space="0" w:color="auto"/>
            <w:bottom w:val="none" w:sz="0" w:space="0" w:color="auto"/>
            <w:right w:val="none" w:sz="0" w:space="0" w:color="auto"/>
          </w:divBdr>
          <w:divsChild>
            <w:div w:id="1890067076">
              <w:marLeft w:val="0"/>
              <w:marRight w:val="0"/>
              <w:marTop w:val="0"/>
              <w:marBottom w:val="0"/>
              <w:divBdr>
                <w:top w:val="none" w:sz="0" w:space="0" w:color="auto"/>
                <w:left w:val="none" w:sz="0" w:space="0" w:color="auto"/>
                <w:bottom w:val="none" w:sz="0" w:space="0" w:color="auto"/>
                <w:right w:val="none" w:sz="0" w:space="0" w:color="auto"/>
              </w:divBdr>
            </w:div>
            <w:div w:id="1890067422">
              <w:marLeft w:val="0"/>
              <w:marRight w:val="0"/>
              <w:marTop w:val="0"/>
              <w:marBottom w:val="0"/>
              <w:divBdr>
                <w:top w:val="none" w:sz="0" w:space="0" w:color="auto"/>
                <w:left w:val="none" w:sz="0" w:space="0" w:color="auto"/>
                <w:bottom w:val="none" w:sz="0" w:space="0" w:color="auto"/>
                <w:right w:val="none" w:sz="0" w:space="0" w:color="auto"/>
              </w:divBdr>
              <w:divsChild>
                <w:div w:id="189006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7857">
          <w:marLeft w:val="0"/>
          <w:marRight w:val="0"/>
          <w:marTop w:val="0"/>
          <w:marBottom w:val="0"/>
          <w:divBdr>
            <w:top w:val="none" w:sz="0" w:space="0" w:color="auto"/>
            <w:left w:val="none" w:sz="0" w:space="0" w:color="auto"/>
            <w:bottom w:val="none" w:sz="0" w:space="0" w:color="auto"/>
            <w:right w:val="none" w:sz="0" w:space="0" w:color="auto"/>
          </w:divBdr>
        </w:div>
        <w:div w:id="1890068564">
          <w:marLeft w:val="0"/>
          <w:marRight w:val="0"/>
          <w:marTop w:val="0"/>
          <w:marBottom w:val="0"/>
          <w:divBdr>
            <w:top w:val="none" w:sz="0" w:space="0" w:color="auto"/>
            <w:left w:val="none" w:sz="0" w:space="0" w:color="auto"/>
            <w:bottom w:val="none" w:sz="0" w:space="0" w:color="auto"/>
            <w:right w:val="none" w:sz="0" w:space="0" w:color="auto"/>
          </w:divBdr>
        </w:div>
      </w:divsChild>
    </w:div>
    <w:div w:id="1890068352">
      <w:marLeft w:val="0"/>
      <w:marRight w:val="0"/>
      <w:marTop w:val="0"/>
      <w:marBottom w:val="0"/>
      <w:divBdr>
        <w:top w:val="none" w:sz="0" w:space="0" w:color="auto"/>
        <w:left w:val="none" w:sz="0" w:space="0" w:color="auto"/>
        <w:bottom w:val="none" w:sz="0" w:space="0" w:color="auto"/>
        <w:right w:val="none" w:sz="0" w:space="0" w:color="auto"/>
      </w:divBdr>
    </w:div>
    <w:div w:id="1890068354">
      <w:marLeft w:val="0"/>
      <w:marRight w:val="0"/>
      <w:marTop w:val="0"/>
      <w:marBottom w:val="0"/>
      <w:divBdr>
        <w:top w:val="none" w:sz="0" w:space="0" w:color="auto"/>
        <w:left w:val="none" w:sz="0" w:space="0" w:color="auto"/>
        <w:bottom w:val="none" w:sz="0" w:space="0" w:color="auto"/>
        <w:right w:val="none" w:sz="0" w:space="0" w:color="auto"/>
      </w:divBdr>
    </w:div>
    <w:div w:id="1890068357">
      <w:marLeft w:val="0"/>
      <w:marRight w:val="0"/>
      <w:marTop w:val="0"/>
      <w:marBottom w:val="0"/>
      <w:divBdr>
        <w:top w:val="none" w:sz="0" w:space="0" w:color="auto"/>
        <w:left w:val="none" w:sz="0" w:space="0" w:color="auto"/>
        <w:bottom w:val="none" w:sz="0" w:space="0" w:color="auto"/>
        <w:right w:val="none" w:sz="0" w:space="0" w:color="auto"/>
      </w:divBdr>
    </w:div>
    <w:div w:id="1890068358">
      <w:marLeft w:val="0"/>
      <w:marRight w:val="0"/>
      <w:marTop w:val="0"/>
      <w:marBottom w:val="0"/>
      <w:divBdr>
        <w:top w:val="none" w:sz="0" w:space="0" w:color="auto"/>
        <w:left w:val="none" w:sz="0" w:space="0" w:color="auto"/>
        <w:bottom w:val="none" w:sz="0" w:space="0" w:color="auto"/>
        <w:right w:val="none" w:sz="0" w:space="0" w:color="auto"/>
      </w:divBdr>
    </w:div>
    <w:div w:id="1890068360">
      <w:marLeft w:val="0"/>
      <w:marRight w:val="0"/>
      <w:marTop w:val="0"/>
      <w:marBottom w:val="0"/>
      <w:divBdr>
        <w:top w:val="none" w:sz="0" w:space="0" w:color="auto"/>
        <w:left w:val="none" w:sz="0" w:space="0" w:color="auto"/>
        <w:bottom w:val="none" w:sz="0" w:space="0" w:color="auto"/>
        <w:right w:val="none" w:sz="0" w:space="0" w:color="auto"/>
      </w:divBdr>
    </w:div>
    <w:div w:id="1890068361">
      <w:marLeft w:val="0"/>
      <w:marRight w:val="0"/>
      <w:marTop w:val="0"/>
      <w:marBottom w:val="0"/>
      <w:divBdr>
        <w:top w:val="none" w:sz="0" w:space="0" w:color="auto"/>
        <w:left w:val="none" w:sz="0" w:space="0" w:color="auto"/>
        <w:bottom w:val="none" w:sz="0" w:space="0" w:color="auto"/>
        <w:right w:val="none" w:sz="0" w:space="0" w:color="auto"/>
      </w:divBdr>
    </w:div>
    <w:div w:id="1890068362">
      <w:marLeft w:val="0"/>
      <w:marRight w:val="0"/>
      <w:marTop w:val="0"/>
      <w:marBottom w:val="0"/>
      <w:divBdr>
        <w:top w:val="none" w:sz="0" w:space="0" w:color="auto"/>
        <w:left w:val="none" w:sz="0" w:space="0" w:color="auto"/>
        <w:bottom w:val="none" w:sz="0" w:space="0" w:color="auto"/>
        <w:right w:val="none" w:sz="0" w:space="0" w:color="auto"/>
      </w:divBdr>
    </w:div>
    <w:div w:id="1890068363">
      <w:marLeft w:val="0"/>
      <w:marRight w:val="0"/>
      <w:marTop w:val="0"/>
      <w:marBottom w:val="0"/>
      <w:divBdr>
        <w:top w:val="none" w:sz="0" w:space="0" w:color="auto"/>
        <w:left w:val="none" w:sz="0" w:space="0" w:color="auto"/>
        <w:bottom w:val="none" w:sz="0" w:space="0" w:color="auto"/>
        <w:right w:val="none" w:sz="0" w:space="0" w:color="auto"/>
      </w:divBdr>
    </w:div>
    <w:div w:id="1890068366">
      <w:marLeft w:val="0"/>
      <w:marRight w:val="0"/>
      <w:marTop w:val="0"/>
      <w:marBottom w:val="0"/>
      <w:divBdr>
        <w:top w:val="none" w:sz="0" w:space="0" w:color="auto"/>
        <w:left w:val="none" w:sz="0" w:space="0" w:color="auto"/>
        <w:bottom w:val="none" w:sz="0" w:space="0" w:color="auto"/>
        <w:right w:val="none" w:sz="0" w:space="0" w:color="auto"/>
      </w:divBdr>
    </w:div>
    <w:div w:id="1890068367">
      <w:marLeft w:val="0"/>
      <w:marRight w:val="0"/>
      <w:marTop w:val="0"/>
      <w:marBottom w:val="0"/>
      <w:divBdr>
        <w:top w:val="none" w:sz="0" w:space="0" w:color="auto"/>
        <w:left w:val="none" w:sz="0" w:space="0" w:color="auto"/>
        <w:bottom w:val="none" w:sz="0" w:space="0" w:color="auto"/>
        <w:right w:val="none" w:sz="0" w:space="0" w:color="auto"/>
      </w:divBdr>
    </w:div>
    <w:div w:id="1890068368">
      <w:marLeft w:val="0"/>
      <w:marRight w:val="0"/>
      <w:marTop w:val="0"/>
      <w:marBottom w:val="0"/>
      <w:divBdr>
        <w:top w:val="none" w:sz="0" w:space="0" w:color="auto"/>
        <w:left w:val="none" w:sz="0" w:space="0" w:color="auto"/>
        <w:bottom w:val="none" w:sz="0" w:space="0" w:color="auto"/>
        <w:right w:val="none" w:sz="0" w:space="0" w:color="auto"/>
      </w:divBdr>
    </w:div>
    <w:div w:id="1890068370">
      <w:marLeft w:val="0"/>
      <w:marRight w:val="0"/>
      <w:marTop w:val="0"/>
      <w:marBottom w:val="0"/>
      <w:divBdr>
        <w:top w:val="none" w:sz="0" w:space="0" w:color="auto"/>
        <w:left w:val="none" w:sz="0" w:space="0" w:color="auto"/>
        <w:bottom w:val="none" w:sz="0" w:space="0" w:color="auto"/>
        <w:right w:val="none" w:sz="0" w:space="0" w:color="auto"/>
      </w:divBdr>
    </w:div>
    <w:div w:id="1890068374">
      <w:marLeft w:val="0"/>
      <w:marRight w:val="0"/>
      <w:marTop w:val="0"/>
      <w:marBottom w:val="0"/>
      <w:divBdr>
        <w:top w:val="none" w:sz="0" w:space="0" w:color="auto"/>
        <w:left w:val="none" w:sz="0" w:space="0" w:color="auto"/>
        <w:bottom w:val="none" w:sz="0" w:space="0" w:color="auto"/>
        <w:right w:val="none" w:sz="0" w:space="0" w:color="auto"/>
      </w:divBdr>
    </w:div>
    <w:div w:id="1890068376">
      <w:marLeft w:val="0"/>
      <w:marRight w:val="0"/>
      <w:marTop w:val="0"/>
      <w:marBottom w:val="0"/>
      <w:divBdr>
        <w:top w:val="none" w:sz="0" w:space="0" w:color="auto"/>
        <w:left w:val="none" w:sz="0" w:space="0" w:color="auto"/>
        <w:bottom w:val="none" w:sz="0" w:space="0" w:color="auto"/>
        <w:right w:val="none" w:sz="0" w:space="0" w:color="auto"/>
      </w:divBdr>
    </w:div>
    <w:div w:id="1890068377">
      <w:marLeft w:val="0"/>
      <w:marRight w:val="0"/>
      <w:marTop w:val="0"/>
      <w:marBottom w:val="0"/>
      <w:divBdr>
        <w:top w:val="none" w:sz="0" w:space="0" w:color="auto"/>
        <w:left w:val="none" w:sz="0" w:space="0" w:color="auto"/>
        <w:bottom w:val="none" w:sz="0" w:space="0" w:color="auto"/>
        <w:right w:val="none" w:sz="0" w:space="0" w:color="auto"/>
      </w:divBdr>
      <w:divsChild>
        <w:div w:id="1890066663">
          <w:marLeft w:val="0"/>
          <w:marRight w:val="0"/>
          <w:marTop w:val="0"/>
          <w:marBottom w:val="0"/>
          <w:divBdr>
            <w:top w:val="none" w:sz="0" w:space="0" w:color="auto"/>
            <w:left w:val="none" w:sz="0" w:space="0" w:color="auto"/>
            <w:bottom w:val="none" w:sz="0" w:space="0" w:color="auto"/>
            <w:right w:val="none" w:sz="0" w:space="0" w:color="auto"/>
          </w:divBdr>
        </w:div>
        <w:div w:id="1890067632">
          <w:marLeft w:val="0"/>
          <w:marRight w:val="0"/>
          <w:marTop w:val="0"/>
          <w:marBottom w:val="0"/>
          <w:divBdr>
            <w:top w:val="none" w:sz="0" w:space="0" w:color="auto"/>
            <w:left w:val="none" w:sz="0" w:space="0" w:color="auto"/>
            <w:bottom w:val="none" w:sz="0" w:space="0" w:color="auto"/>
            <w:right w:val="none" w:sz="0" w:space="0" w:color="auto"/>
          </w:divBdr>
        </w:div>
        <w:div w:id="1890067689">
          <w:marLeft w:val="0"/>
          <w:marRight w:val="0"/>
          <w:marTop w:val="0"/>
          <w:marBottom w:val="0"/>
          <w:divBdr>
            <w:top w:val="none" w:sz="0" w:space="0" w:color="auto"/>
            <w:left w:val="none" w:sz="0" w:space="0" w:color="auto"/>
            <w:bottom w:val="none" w:sz="0" w:space="0" w:color="auto"/>
            <w:right w:val="none" w:sz="0" w:space="0" w:color="auto"/>
          </w:divBdr>
        </w:div>
      </w:divsChild>
    </w:div>
    <w:div w:id="1890068380">
      <w:marLeft w:val="0"/>
      <w:marRight w:val="0"/>
      <w:marTop w:val="0"/>
      <w:marBottom w:val="0"/>
      <w:divBdr>
        <w:top w:val="none" w:sz="0" w:space="0" w:color="auto"/>
        <w:left w:val="none" w:sz="0" w:space="0" w:color="auto"/>
        <w:bottom w:val="none" w:sz="0" w:space="0" w:color="auto"/>
        <w:right w:val="none" w:sz="0" w:space="0" w:color="auto"/>
      </w:divBdr>
    </w:div>
    <w:div w:id="1890068381">
      <w:marLeft w:val="0"/>
      <w:marRight w:val="0"/>
      <w:marTop w:val="0"/>
      <w:marBottom w:val="0"/>
      <w:divBdr>
        <w:top w:val="none" w:sz="0" w:space="0" w:color="auto"/>
        <w:left w:val="none" w:sz="0" w:space="0" w:color="auto"/>
        <w:bottom w:val="none" w:sz="0" w:space="0" w:color="auto"/>
        <w:right w:val="none" w:sz="0" w:space="0" w:color="auto"/>
      </w:divBdr>
      <w:divsChild>
        <w:div w:id="1890065744">
          <w:marLeft w:val="0"/>
          <w:marRight w:val="0"/>
          <w:marTop w:val="0"/>
          <w:marBottom w:val="0"/>
          <w:divBdr>
            <w:top w:val="none" w:sz="0" w:space="0" w:color="auto"/>
            <w:left w:val="none" w:sz="0" w:space="0" w:color="auto"/>
            <w:bottom w:val="none" w:sz="0" w:space="0" w:color="auto"/>
            <w:right w:val="none" w:sz="0" w:space="0" w:color="auto"/>
          </w:divBdr>
          <w:divsChild>
            <w:div w:id="189006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385">
      <w:marLeft w:val="0"/>
      <w:marRight w:val="0"/>
      <w:marTop w:val="0"/>
      <w:marBottom w:val="0"/>
      <w:divBdr>
        <w:top w:val="none" w:sz="0" w:space="0" w:color="auto"/>
        <w:left w:val="none" w:sz="0" w:space="0" w:color="auto"/>
        <w:bottom w:val="none" w:sz="0" w:space="0" w:color="auto"/>
        <w:right w:val="none" w:sz="0" w:space="0" w:color="auto"/>
      </w:divBdr>
    </w:div>
    <w:div w:id="1890068387">
      <w:marLeft w:val="0"/>
      <w:marRight w:val="0"/>
      <w:marTop w:val="0"/>
      <w:marBottom w:val="0"/>
      <w:divBdr>
        <w:top w:val="none" w:sz="0" w:space="0" w:color="auto"/>
        <w:left w:val="none" w:sz="0" w:space="0" w:color="auto"/>
        <w:bottom w:val="none" w:sz="0" w:space="0" w:color="auto"/>
        <w:right w:val="none" w:sz="0" w:space="0" w:color="auto"/>
      </w:divBdr>
    </w:div>
    <w:div w:id="1890068388">
      <w:marLeft w:val="0"/>
      <w:marRight w:val="0"/>
      <w:marTop w:val="0"/>
      <w:marBottom w:val="0"/>
      <w:divBdr>
        <w:top w:val="none" w:sz="0" w:space="0" w:color="auto"/>
        <w:left w:val="none" w:sz="0" w:space="0" w:color="auto"/>
        <w:bottom w:val="none" w:sz="0" w:space="0" w:color="auto"/>
        <w:right w:val="none" w:sz="0" w:space="0" w:color="auto"/>
      </w:divBdr>
    </w:div>
    <w:div w:id="1890068389">
      <w:marLeft w:val="0"/>
      <w:marRight w:val="0"/>
      <w:marTop w:val="0"/>
      <w:marBottom w:val="0"/>
      <w:divBdr>
        <w:top w:val="none" w:sz="0" w:space="0" w:color="auto"/>
        <w:left w:val="none" w:sz="0" w:space="0" w:color="auto"/>
        <w:bottom w:val="none" w:sz="0" w:space="0" w:color="auto"/>
        <w:right w:val="none" w:sz="0" w:space="0" w:color="auto"/>
      </w:divBdr>
    </w:div>
    <w:div w:id="1890068391">
      <w:marLeft w:val="0"/>
      <w:marRight w:val="0"/>
      <w:marTop w:val="0"/>
      <w:marBottom w:val="0"/>
      <w:divBdr>
        <w:top w:val="none" w:sz="0" w:space="0" w:color="auto"/>
        <w:left w:val="none" w:sz="0" w:space="0" w:color="auto"/>
        <w:bottom w:val="none" w:sz="0" w:space="0" w:color="auto"/>
        <w:right w:val="none" w:sz="0" w:space="0" w:color="auto"/>
      </w:divBdr>
    </w:div>
    <w:div w:id="1890068392">
      <w:marLeft w:val="0"/>
      <w:marRight w:val="0"/>
      <w:marTop w:val="0"/>
      <w:marBottom w:val="0"/>
      <w:divBdr>
        <w:top w:val="none" w:sz="0" w:space="0" w:color="auto"/>
        <w:left w:val="none" w:sz="0" w:space="0" w:color="auto"/>
        <w:bottom w:val="none" w:sz="0" w:space="0" w:color="auto"/>
        <w:right w:val="none" w:sz="0" w:space="0" w:color="auto"/>
      </w:divBdr>
      <w:divsChild>
        <w:div w:id="1890067554">
          <w:marLeft w:val="0"/>
          <w:marRight w:val="0"/>
          <w:marTop w:val="0"/>
          <w:marBottom w:val="0"/>
          <w:divBdr>
            <w:top w:val="none" w:sz="0" w:space="0" w:color="auto"/>
            <w:left w:val="none" w:sz="0" w:space="0" w:color="auto"/>
            <w:bottom w:val="none" w:sz="0" w:space="0" w:color="auto"/>
            <w:right w:val="none" w:sz="0" w:space="0" w:color="auto"/>
          </w:divBdr>
        </w:div>
      </w:divsChild>
    </w:div>
    <w:div w:id="1890068393">
      <w:marLeft w:val="0"/>
      <w:marRight w:val="0"/>
      <w:marTop w:val="0"/>
      <w:marBottom w:val="0"/>
      <w:divBdr>
        <w:top w:val="none" w:sz="0" w:space="0" w:color="auto"/>
        <w:left w:val="none" w:sz="0" w:space="0" w:color="auto"/>
        <w:bottom w:val="none" w:sz="0" w:space="0" w:color="auto"/>
        <w:right w:val="none" w:sz="0" w:space="0" w:color="auto"/>
      </w:divBdr>
    </w:div>
    <w:div w:id="1890068395">
      <w:marLeft w:val="0"/>
      <w:marRight w:val="0"/>
      <w:marTop w:val="0"/>
      <w:marBottom w:val="0"/>
      <w:divBdr>
        <w:top w:val="none" w:sz="0" w:space="0" w:color="auto"/>
        <w:left w:val="none" w:sz="0" w:space="0" w:color="auto"/>
        <w:bottom w:val="none" w:sz="0" w:space="0" w:color="auto"/>
        <w:right w:val="none" w:sz="0" w:space="0" w:color="auto"/>
      </w:divBdr>
    </w:div>
    <w:div w:id="1890068396">
      <w:marLeft w:val="0"/>
      <w:marRight w:val="0"/>
      <w:marTop w:val="0"/>
      <w:marBottom w:val="0"/>
      <w:divBdr>
        <w:top w:val="none" w:sz="0" w:space="0" w:color="auto"/>
        <w:left w:val="none" w:sz="0" w:space="0" w:color="auto"/>
        <w:bottom w:val="none" w:sz="0" w:space="0" w:color="auto"/>
        <w:right w:val="none" w:sz="0" w:space="0" w:color="auto"/>
      </w:divBdr>
    </w:div>
    <w:div w:id="1890068398">
      <w:marLeft w:val="0"/>
      <w:marRight w:val="0"/>
      <w:marTop w:val="0"/>
      <w:marBottom w:val="0"/>
      <w:divBdr>
        <w:top w:val="none" w:sz="0" w:space="0" w:color="auto"/>
        <w:left w:val="none" w:sz="0" w:space="0" w:color="auto"/>
        <w:bottom w:val="none" w:sz="0" w:space="0" w:color="auto"/>
        <w:right w:val="none" w:sz="0" w:space="0" w:color="auto"/>
      </w:divBdr>
      <w:divsChild>
        <w:div w:id="1890066078">
          <w:marLeft w:val="0"/>
          <w:marRight w:val="0"/>
          <w:marTop w:val="0"/>
          <w:marBottom w:val="0"/>
          <w:divBdr>
            <w:top w:val="none" w:sz="0" w:space="0" w:color="auto"/>
            <w:left w:val="none" w:sz="0" w:space="0" w:color="auto"/>
            <w:bottom w:val="none" w:sz="0" w:space="0" w:color="auto"/>
            <w:right w:val="none" w:sz="0" w:space="0" w:color="auto"/>
          </w:divBdr>
        </w:div>
        <w:div w:id="1890066494">
          <w:marLeft w:val="0"/>
          <w:marRight w:val="0"/>
          <w:marTop w:val="0"/>
          <w:marBottom w:val="0"/>
          <w:divBdr>
            <w:top w:val="none" w:sz="0" w:space="0" w:color="auto"/>
            <w:left w:val="none" w:sz="0" w:space="0" w:color="auto"/>
            <w:bottom w:val="none" w:sz="0" w:space="0" w:color="auto"/>
            <w:right w:val="none" w:sz="0" w:space="0" w:color="auto"/>
          </w:divBdr>
        </w:div>
        <w:div w:id="1890067365">
          <w:marLeft w:val="0"/>
          <w:marRight w:val="0"/>
          <w:marTop w:val="0"/>
          <w:marBottom w:val="0"/>
          <w:divBdr>
            <w:top w:val="none" w:sz="0" w:space="0" w:color="auto"/>
            <w:left w:val="none" w:sz="0" w:space="0" w:color="auto"/>
            <w:bottom w:val="none" w:sz="0" w:space="0" w:color="auto"/>
            <w:right w:val="none" w:sz="0" w:space="0" w:color="auto"/>
          </w:divBdr>
        </w:div>
        <w:div w:id="1890067645">
          <w:marLeft w:val="0"/>
          <w:marRight w:val="0"/>
          <w:marTop w:val="0"/>
          <w:marBottom w:val="0"/>
          <w:divBdr>
            <w:top w:val="none" w:sz="0" w:space="0" w:color="auto"/>
            <w:left w:val="none" w:sz="0" w:space="0" w:color="auto"/>
            <w:bottom w:val="none" w:sz="0" w:space="0" w:color="auto"/>
            <w:right w:val="none" w:sz="0" w:space="0" w:color="auto"/>
          </w:divBdr>
          <w:divsChild>
            <w:div w:id="1890065775">
              <w:marLeft w:val="0"/>
              <w:marRight w:val="0"/>
              <w:marTop w:val="0"/>
              <w:marBottom w:val="0"/>
              <w:divBdr>
                <w:top w:val="none" w:sz="0" w:space="0" w:color="auto"/>
                <w:left w:val="none" w:sz="0" w:space="0" w:color="auto"/>
                <w:bottom w:val="none" w:sz="0" w:space="0" w:color="auto"/>
                <w:right w:val="none" w:sz="0" w:space="0" w:color="auto"/>
              </w:divBdr>
            </w:div>
            <w:div w:id="1890066336">
              <w:marLeft w:val="0"/>
              <w:marRight w:val="0"/>
              <w:marTop w:val="0"/>
              <w:marBottom w:val="0"/>
              <w:divBdr>
                <w:top w:val="none" w:sz="0" w:space="0" w:color="auto"/>
                <w:left w:val="none" w:sz="0" w:space="0" w:color="auto"/>
                <w:bottom w:val="none" w:sz="0" w:space="0" w:color="auto"/>
                <w:right w:val="none" w:sz="0" w:space="0" w:color="auto"/>
              </w:divBdr>
            </w:div>
          </w:divsChild>
        </w:div>
        <w:div w:id="1890067948">
          <w:marLeft w:val="0"/>
          <w:marRight w:val="0"/>
          <w:marTop w:val="0"/>
          <w:marBottom w:val="0"/>
          <w:divBdr>
            <w:top w:val="none" w:sz="0" w:space="0" w:color="auto"/>
            <w:left w:val="none" w:sz="0" w:space="0" w:color="auto"/>
            <w:bottom w:val="none" w:sz="0" w:space="0" w:color="auto"/>
            <w:right w:val="none" w:sz="0" w:space="0" w:color="auto"/>
          </w:divBdr>
        </w:div>
      </w:divsChild>
    </w:div>
    <w:div w:id="1890068401">
      <w:marLeft w:val="0"/>
      <w:marRight w:val="0"/>
      <w:marTop w:val="0"/>
      <w:marBottom w:val="0"/>
      <w:divBdr>
        <w:top w:val="none" w:sz="0" w:space="0" w:color="auto"/>
        <w:left w:val="none" w:sz="0" w:space="0" w:color="auto"/>
        <w:bottom w:val="none" w:sz="0" w:space="0" w:color="auto"/>
        <w:right w:val="none" w:sz="0" w:space="0" w:color="auto"/>
      </w:divBdr>
    </w:div>
    <w:div w:id="1890068402">
      <w:marLeft w:val="0"/>
      <w:marRight w:val="0"/>
      <w:marTop w:val="0"/>
      <w:marBottom w:val="0"/>
      <w:divBdr>
        <w:top w:val="none" w:sz="0" w:space="0" w:color="auto"/>
        <w:left w:val="none" w:sz="0" w:space="0" w:color="auto"/>
        <w:bottom w:val="none" w:sz="0" w:space="0" w:color="auto"/>
        <w:right w:val="none" w:sz="0" w:space="0" w:color="auto"/>
      </w:divBdr>
    </w:div>
    <w:div w:id="1890068404">
      <w:marLeft w:val="0"/>
      <w:marRight w:val="0"/>
      <w:marTop w:val="0"/>
      <w:marBottom w:val="0"/>
      <w:divBdr>
        <w:top w:val="none" w:sz="0" w:space="0" w:color="auto"/>
        <w:left w:val="none" w:sz="0" w:space="0" w:color="auto"/>
        <w:bottom w:val="none" w:sz="0" w:space="0" w:color="auto"/>
        <w:right w:val="none" w:sz="0" w:space="0" w:color="auto"/>
      </w:divBdr>
    </w:div>
    <w:div w:id="1890068409">
      <w:marLeft w:val="0"/>
      <w:marRight w:val="0"/>
      <w:marTop w:val="0"/>
      <w:marBottom w:val="0"/>
      <w:divBdr>
        <w:top w:val="none" w:sz="0" w:space="0" w:color="auto"/>
        <w:left w:val="none" w:sz="0" w:space="0" w:color="auto"/>
        <w:bottom w:val="none" w:sz="0" w:space="0" w:color="auto"/>
        <w:right w:val="none" w:sz="0" w:space="0" w:color="auto"/>
      </w:divBdr>
    </w:div>
    <w:div w:id="1890068410">
      <w:marLeft w:val="0"/>
      <w:marRight w:val="0"/>
      <w:marTop w:val="0"/>
      <w:marBottom w:val="0"/>
      <w:divBdr>
        <w:top w:val="none" w:sz="0" w:space="0" w:color="auto"/>
        <w:left w:val="none" w:sz="0" w:space="0" w:color="auto"/>
        <w:bottom w:val="none" w:sz="0" w:space="0" w:color="auto"/>
        <w:right w:val="none" w:sz="0" w:space="0" w:color="auto"/>
      </w:divBdr>
    </w:div>
    <w:div w:id="1890068414">
      <w:marLeft w:val="0"/>
      <w:marRight w:val="0"/>
      <w:marTop w:val="0"/>
      <w:marBottom w:val="0"/>
      <w:divBdr>
        <w:top w:val="none" w:sz="0" w:space="0" w:color="auto"/>
        <w:left w:val="none" w:sz="0" w:space="0" w:color="auto"/>
        <w:bottom w:val="none" w:sz="0" w:space="0" w:color="auto"/>
        <w:right w:val="none" w:sz="0" w:space="0" w:color="auto"/>
      </w:divBdr>
    </w:div>
    <w:div w:id="1890068416">
      <w:marLeft w:val="0"/>
      <w:marRight w:val="0"/>
      <w:marTop w:val="0"/>
      <w:marBottom w:val="0"/>
      <w:divBdr>
        <w:top w:val="none" w:sz="0" w:space="0" w:color="auto"/>
        <w:left w:val="none" w:sz="0" w:space="0" w:color="auto"/>
        <w:bottom w:val="none" w:sz="0" w:space="0" w:color="auto"/>
        <w:right w:val="none" w:sz="0" w:space="0" w:color="auto"/>
      </w:divBdr>
    </w:div>
    <w:div w:id="1890068417">
      <w:marLeft w:val="0"/>
      <w:marRight w:val="0"/>
      <w:marTop w:val="0"/>
      <w:marBottom w:val="0"/>
      <w:divBdr>
        <w:top w:val="none" w:sz="0" w:space="0" w:color="auto"/>
        <w:left w:val="none" w:sz="0" w:space="0" w:color="auto"/>
        <w:bottom w:val="none" w:sz="0" w:space="0" w:color="auto"/>
        <w:right w:val="none" w:sz="0" w:space="0" w:color="auto"/>
      </w:divBdr>
    </w:div>
    <w:div w:id="1890068419">
      <w:marLeft w:val="0"/>
      <w:marRight w:val="0"/>
      <w:marTop w:val="0"/>
      <w:marBottom w:val="0"/>
      <w:divBdr>
        <w:top w:val="none" w:sz="0" w:space="0" w:color="auto"/>
        <w:left w:val="none" w:sz="0" w:space="0" w:color="auto"/>
        <w:bottom w:val="none" w:sz="0" w:space="0" w:color="auto"/>
        <w:right w:val="none" w:sz="0" w:space="0" w:color="auto"/>
      </w:divBdr>
    </w:div>
    <w:div w:id="1890068421">
      <w:marLeft w:val="0"/>
      <w:marRight w:val="0"/>
      <w:marTop w:val="0"/>
      <w:marBottom w:val="0"/>
      <w:divBdr>
        <w:top w:val="none" w:sz="0" w:space="0" w:color="auto"/>
        <w:left w:val="none" w:sz="0" w:space="0" w:color="auto"/>
        <w:bottom w:val="none" w:sz="0" w:space="0" w:color="auto"/>
        <w:right w:val="none" w:sz="0" w:space="0" w:color="auto"/>
      </w:divBdr>
    </w:div>
    <w:div w:id="1890068433">
      <w:marLeft w:val="0"/>
      <w:marRight w:val="0"/>
      <w:marTop w:val="0"/>
      <w:marBottom w:val="0"/>
      <w:divBdr>
        <w:top w:val="none" w:sz="0" w:space="0" w:color="auto"/>
        <w:left w:val="none" w:sz="0" w:space="0" w:color="auto"/>
        <w:bottom w:val="none" w:sz="0" w:space="0" w:color="auto"/>
        <w:right w:val="none" w:sz="0" w:space="0" w:color="auto"/>
      </w:divBdr>
    </w:div>
    <w:div w:id="1890068435">
      <w:marLeft w:val="0"/>
      <w:marRight w:val="0"/>
      <w:marTop w:val="0"/>
      <w:marBottom w:val="0"/>
      <w:divBdr>
        <w:top w:val="none" w:sz="0" w:space="0" w:color="auto"/>
        <w:left w:val="none" w:sz="0" w:space="0" w:color="auto"/>
        <w:bottom w:val="none" w:sz="0" w:space="0" w:color="auto"/>
        <w:right w:val="none" w:sz="0" w:space="0" w:color="auto"/>
      </w:divBdr>
    </w:div>
    <w:div w:id="1890068436">
      <w:marLeft w:val="0"/>
      <w:marRight w:val="0"/>
      <w:marTop w:val="0"/>
      <w:marBottom w:val="0"/>
      <w:divBdr>
        <w:top w:val="none" w:sz="0" w:space="0" w:color="auto"/>
        <w:left w:val="none" w:sz="0" w:space="0" w:color="auto"/>
        <w:bottom w:val="none" w:sz="0" w:space="0" w:color="auto"/>
        <w:right w:val="none" w:sz="0" w:space="0" w:color="auto"/>
      </w:divBdr>
    </w:div>
    <w:div w:id="1890068438">
      <w:marLeft w:val="0"/>
      <w:marRight w:val="0"/>
      <w:marTop w:val="0"/>
      <w:marBottom w:val="0"/>
      <w:divBdr>
        <w:top w:val="none" w:sz="0" w:space="0" w:color="auto"/>
        <w:left w:val="none" w:sz="0" w:space="0" w:color="auto"/>
        <w:bottom w:val="none" w:sz="0" w:space="0" w:color="auto"/>
        <w:right w:val="none" w:sz="0" w:space="0" w:color="auto"/>
      </w:divBdr>
    </w:div>
    <w:div w:id="1890068441">
      <w:marLeft w:val="0"/>
      <w:marRight w:val="0"/>
      <w:marTop w:val="0"/>
      <w:marBottom w:val="0"/>
      <w:divBdr>
        <w:top w:val="none" w:sz="0" w:space="0" w:color="auto"/>
        <w:left w:val="none" w:sz="0" w:space="0" w:color="auto"/>
        <w:bottom w:val="none" w:sz="0" w:space="0" w:color="auto"/>
        <w:right w:val="none" w:sz="0" w:space="0" w:color="auto"/>
      </w:divBdr>
    </w:div>
    <w:div w:id="1890068444">
      <w:marLeft w:val="0"/>
      <w:marRight w:val="0"/>
      <w:marTop w:val="0"/>
      <w:marBottom w:val="0"/>
      <w:divBdr>
        <w:top w:val="none" w:sz="0" w:space="0" w:color="auto"/>
        <w:left w:val="none" w:sz="0" w:space="0" w:color="auto"/>
        <w:bottom w:val="none" w:sz="0" w:space="0" w:color="auto"/>
        <w:right w:val="none" w:sz="0" w:space="0" w:color="auto"/>
      </w:divBdr>
    </w:div>
    <w:div w:id="1890068446">
      <w:marLeft w:val="0"/>
      <w:marRight w:val="0"/>
      <w:marTop w:val="0"/>
      <w:marBottom w:val="0"/>
      <w:divBdr>
        <w:top w:val="none" w:sz="0" w:space="0" w:color="auto"/>
        <w:left w:val="none" w:sz="0" w:space="0" w:color="auto"/>
        <w:bottom w:val="none" w:sz="0" w:space="0" w:color="auto"/>
        <w:right w:val="none" w:sz="0" w:space="0" w:color="auto"/>
      </w:divBdr>
    </w:div>
    <w:div w:id="1890068447">
      <w:marLeft w:val="0"/>
      <w:marRight w:val="0"/>
      <w:marTop w:val="0"/>
      <w:marBottom w:val="0"/>
      <w:divBdr>
        <w:top w:val="none" w:sz="0" w:space="0" w:color="auto"/>
        <w:left w:val="none" w:sz="0" w:space="0" w:color="auto"/>
        <w:bottom w:val="none" w:sz="0" w:space="0" w:color="auto"/>
        <w:right w:val="none" w:sz="0" w:space="0" w:color="auto"/>
      </w:divBdr>
    </w:div>
    <w:div w:id="1890068448">
      <w:marLeft w:val="0"/>
      <w:marRight w:val="0"/>
      <w:marTop w:val="0"/>
      <w:marBottom w:val="0"/>
      <w:divBdr>
        <w:top w:val="none" w:sz="0" w:space="0" w:color="auto"/>
        <w:left w:val="none" w:sz="0" w:space="0" w:color="auto"/>
        <w:bottom w:val="none" w:sz="0" w:space="0" w:color="auto"/>
        <w:right w:val="none" w:sz="0" w:space="0" w:color="auto"/>
      </w:divBdr>
      <w:divsChild>
        <w:div w:id="1890066467">
          <w:marLeft w:val="0"/>
          <w:marRight w:val="0"/>
          <w:marTop w:val="0"/>
          <w:marBottom w:val="0"/>
          <w:divBdr>
            <w:top w:val="none" w:sz="0" w:space="0" w:color="auto"/>
            <w:left w:val="none" w:sz="0" w:space="0" w:color="auto"/>
            <w:bottom w:val="none" w:sz="0" w:space="0" w:color="auto"/>
            <w:right w:val="none" w:sz="0" w:space="0" w:color="auto"/>
          </w:divBdr>
          <w:divsChild>
            <w:div w:id="1890065816">
              <w:marLeft w:val="0"/>
              <w:marRight w:val="0"/>
              <w:marTop w:val="0"/>
              <w:marBottom w:val="0"/>
              <w:divBdr>
                <w:top w:val="none" w:sz="0" w:space="0" w:color="auto"/>
                <w:left w:val="none" w:sz="0" w:space="0" w:color="auto"/>
                <w:bottom w:val="none" w:sz="0" w:space="0" w:color="auto"/>
                <w:right w:val="none" w:sz="0" w:space="0" w:color="auto"/>
              </w:divBdr>
            </w:div>
            <w:div w:id="1890068322">
              <w:marLeft w:val="0"/>
              <w:marRight w:val="0"/>
              <w:marTop w:val="0"/>
              <w:marBottom w:val="0"/>
              <w:divBdr>
                <w:top w:val="none" w:sz="0" w:space="0" w:color="auto"/>
                <w:left w:val="none" w:sz="0" w:space="0" w:color="auto"/>
                <w:bottom w:val="none" w:sz="0" w:space="0" w:color="auto"/>
                <w:right w:val="none" w:sz="0" w:space="0" w:color="auto"/>
              </w:divBdr>
              <w:divsChild>
                <w:div w:id="1890066437">
                  <w:marLeft w:val="0"/>
                  <w:marRight w:val="0"/>
                  <w:marTop w:val="0"/>
                  <w:marBottom w:val="0"/>
                  <w:divBdr>
                    <w:top w:val="none" w:sz="0" w:space="0" w:color="auto"/>
                    <w:left w:val="none" w:sz="0" w:space="0" w:color="auto"/>
                    <w:bottom w:val="none" w:sz="0" w:space="0" w:color="auto"/>
                    <w:right w:val="none" w:sz="0" w:space="0" w:color="auto"/>
                  </w:divBdr>
                </w:div>
                <w:div w:id="1890067189">
                  <w:marLeft w:val="0"/>
                  <w:marRight w:val="0"/>
                  <w:marTop w:val="0"/>
                  <w:marBottom w:val="0"/>
                  <w:divBdr>
                    <w:top w:val="none" w:sz="0" w:space="0" w:color="auto"/>
                    <w:left w:val="none" w:sz="0" w:space="0" w:color="auto"/>
                    <w:bottom w:val="none" w:sz="0" w:space="0" w:color="auto"/>
                    <w:right w:val="none" w:sz="0" w:space="0" w:color="auto"/>
                  </w:divBdr>
                </w:div>
                <w:div w:id="189006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6813">
          <w:marLeft w:val="0"/>
          <w:marRight w:val="0"/>
          <w:marTop w:val="0"/>
          <w:marBottom w:val="0"/>
          <w:divBdr>
            <w:top w:val="none" w:sz="0" w:space="0" w:color="auto"/>
            <w:left w:val="none" w:sz="0" w:space="0" w:color="auto"/>
            <w:bottom w:val="none" w:sz="0" w:space="0" w:color="auto"/>
            <w:right w:val="none" w:sz="0" w:space="0" w:color="auto"/>
          </w:divBdr>
        </w:div>
        <w:div w:id="1890066817">
          <w:marLeft w:val="0"/>
          <w:marRight w:val="0"/>
          <w:marTop w:val="0"/>
          <w:marBottom w:val="0"/>
          <w:divBdr>
            <w:top w:val="none" w:sz="0" w:space="0" w:color="auto"/>
            <w:left w:val="none" w:sz="0" w:space="0" w:color="auto"/>
            <w:bottom w:val="none" w:sz="0" w:space="0" w:color="auto"/>
            <w:right w:val="none" w:sz="0" w:space="0" w:color="auto"/>
          </w:divBdr>
        </w:div>
        <w:div w:id="1890067427">
          <w:marLeft w:val="0"/>
          <w:marRight w:val="0"/>
          <w:marTop w:val="0"/>
          <w:marBottom w:val="0"/>
          <w:divBdr>
            <w:top w:val="none" w:sz="0" w:space="0" w:color="auto"/>
            <w:left w:val="none" w:sz="0" w:space="0" w:color="auto"/>
            <w:bottom w:val="none" w:sz="0" w:space="0" w:color="auto"/>
            <w:right w:val="none" w:sz="0" w:space="0" w:color="auto"/>
          </w:divBdr>
        </w:div>
      </w:divsChild>
    </w:div>
    <w:div w:id="1890068449">
      <w:marLeft w:val="0"/>
      <w:marRight w:val="0"/>
      <w:marTop w:val="0"/>
      <w:marBottom w:val="0"/>
      <w:divBdr>
        <w:top w:val="none" w:sz="0" w:space="0" w:color="auto"/>
        <w:left w:val="none" w:sz="0" w:space="0" w:color="auto"/>
        <w:bottom w:val="none" w:sz="0" w:space="0" w:color="auto"/>
        <w:right w:val="none" w:sz="0" w:space="0" w:color="auto"/>
      </w:divBdr>
    </w:div>
    <w:div w:id="1890068451">
      <w:marLeft w:val="0"/>
      <w:marRight w:val="0"/>
      <w:marTop w:val="0"/>
      <w:marBottom w:val="0"/>
      <w:divBdr>
        <w:top w:val="none" w:sz="0" w:space="0" w:color="auto"/>
        <w:left w:val="none" w:sz="0" w:space="0" w:color="auto"/>
        <w:bottom w:val="none" w:sz="0" w:space="0" w:color="auto"/>
        <w:right w:val="none" w:sz="0" w:space="0" w:color="auto"/>
      </w:divBdr>
    </w:div>
    <w:div w:id="1890068453">
      <w:marLeft w:val="0"/>
      <w:marRight w:val="0"/>
      <w:marTop w:val="0"/>
      <w:marBottom w:val="0"/>
      <w:divBdr>
        <w:top w:val="none" w:sz="0" w:space="0" w:color="auto"/>
        <w:left w:val="none" w:sz="0" w:space="0" w:color="auto"/>
        <w:bottom w:val="none" w:sz="0" w:space="0" w:color="auto"/>
        <w:right w:val="none" w:sz="0" w:space="0" w:color="auto"/>
      </w:divBdr>
    </w:div>
    <w:div w:id="1890068454">
      <w:marLeft w:val="0"/>
      <w:marRight w:val="0"/>
      <w:marTop w:val="0"/>
      <w:marBottom w:val="0"/>
      <w:divBdr>
        <w:top w:val="none" w:sz="0" w:space="0" w:color="auto"/>
        <w:left w:val="none" w:sz="0" w:space="0" w:color="auto"/>
        <w:bottom w:val="none" w:sz="0" w:space="0" w:color="auto"/>
        <w:right w:val="none" w:sz="0" w:space="0" w:color="auto"/>
      </w:divBdr>
    </w:div>
    <w:div w:id="1890068456">
      <w:marLeft w:val="0"/>
      <w:marRight w:val="0"/>
      <w:marTop w:val="0"/>
      <w:marBottom w:val="0"/>
      <w:divBdr>
        <w:top w:val="none" w:sz="0" w:space="0" w:color="auto"/>
        <w:left w:val="none" w:sz="0" w:space="0" w:color="auto"/>
        <w:bottom w:val="none" w:sz="0" w:space="0" w:color="auto"/>
        <w:right w:val="none" w:sz="0" w:space="0" w:color="auto"/>
      </w:divBdr>
    </w:div>
    <w:div w:id="1890068462">
      <w:marLeft w:val="0"/>
      <w:marRight w:val="0"/>
      <w:marTop w:val="0"/>
      <w:marBottom w:val="0"/>
      <w:divBdr>
        <w:top w:val="none" w:sz="0" w:space="0" w:color="auto"/>
        <w:left w:val="none" w:sz="0" w:space="0" w:color="auto"/>
        <w:bottom w:val="none" w:sz="0" w:space="0" w:color="auto"/>
        <w:right w:val="none" w:sz="0" w:space="0" w:color="auto"/>
      </w:divBdr>
    </w:div>
    <w:div w:id="1890068467">
      <w:marLeft w:val="0"/>
      <w:marRight w:val="0"/>
      <w:marTop w:val="0"/>
      <w:marBottom w:val="0"/>
      <w:divBdr>
        <w:top w:val="none" w:sz="0" w:space="0" w:color="auto"/>
        <w:left w:val="none" w:sz="0" w:space="0" w:color="auto"/>
        <w:bottom w:val="none" w:sz="0" w:space="0" w:color="auto"/>
        <w:right w:val="none" w:sz="0" w:space="0" w:color="auto"/>
      </w:divBdr>
    </w:div>
    <w:div w:id="1890068469">
      <w:marLeft w:val="0"/>
      <w:marRight w:val="0"/>
      <w:marTop w:val="0"/>
      <w:marBottom w:val="0"/>
      <w:divBdr>
        <w:top w:val="none" w:sz="0" w:space="0" w:color="auto"/>
        <w:left w:val="none" w:sz="0" w:space="0" w:color="auto"/>
        <w:bottom w:val="none" w:sz="0" w:space="0" w:color="auto"/>
        <w:right w:val="none" w:sz="0" w:space="0" w:color="auto"/>
      </w:divBdr>
    </w:div>
    <w:div w:id="1890068472">
      <w:marLeft w:val="0"/>
      <w:marRight w:val="0"/>
      <w:marTop w:val="0"/>
      <w:marBottom w:val="0"/>
      <w:divBdr>
        <w:top w:val="none" w:sz="0" w:space="0" w:color="auto"/>
        <w:left w:val="none" w:sz="0" w:space="0" w:color="auto"/>
        <w:bottom w:val="none" w:sz="0" w:space="0" w:color="auto"/>
        <w:right w:val="none" w:sz="0" w:space="0" w:color="auto"/>
      </w:divBdr>
    </w:div>
    <w:div w:id="1890068473">
      <w:marLeft w:val="0"/>
      <w:marRight w:val="0"/>
      <w:marTop w:val="0"/>
      <w:marBottom w:val="0"/>
      <w:divBdr>
        <w:top w:val="none" w:sz="0" w:space="0" w:color="auto"/>
        <w:left w:val="none" w:sz="0" w:space="0" w:color="auto"/>
        <w:bottom w:val="none" w:sz="0" w:space="0" w:color="auto"/>
        <w:right w:val="none" w:sz="0" w:space="0" w:color="auto"/>
      </w:divBdr>
    </w:div>
    <w:div w:id="1890068474">
      <w:marLeft w:val="0"/>
      <w:marRight w:val="0"/>
      <w:marTop w:val="0"/>
      <w:marBottom w:val="0"/>
      <w:divBdr>
        <w:top w:val="none" w:sz="0" w:space="0" w:color="auto"/>
        <w:left w:val="none" w:sz="0" w:space="0" w:color="auto"/>
        <w:bottom w:val="none" w:sz="0" w:space="0" w:color="auto"/>
        <w:right w:val="none" w:sz="0" w:space="0" w:color="auto"/>
      </w:divBdr>
    </w:div>
    <w:div w:id="1890068475">
      <w:marLeft w:val="0"/>
      <w:marRight w:val="0"/>
      <w:marTop w:val="0"/>
      <w:marBottom w:val="0"/>
      <w:divBdr>
        <w:top w:val="none" w:sz="0" w:space="0" w:color="auto"/>
        <w:left w:val="none" w:sz="0" w:space="0" w:color="auto"/>
        <w:bottom w:val="none" w:sz="0" w:space="0" w:color="auto"/>
        <w:right w:val="none" w:sz="0" w:space="0" w:color="auto"/>
      </w:divBdr>
    </w:div>
    <w:div w:id="1890068478">
      <w:marLeft w:val="0"/>
      <w:marRight w:val="0"/>
      <w:marTop w:val="0"/>
      <w:marBottom w:val="0"/>
      <w:divBdr>
        <w:top w:val="none" w:sz="0" w:space="0" w:color="auto"/>
        <w:left w:val="none" w:sz="0" w:space="0" w:color="auto"/>
        <w:bottom w:val="none" w:sz="0" w:space="0" w:color="auto"/>
        <w:right w:val="none" w:sz="0" w:space="0" w:color="auto"/>
      </w:divBdr>
    </w:div>
    <w:div w:id="1890068479">
      <w:marLeft w:val="0"/>
      <w:marRight w:val="0"/>
      <w:marTop w:val="0"/>
      <w:marBottom w:val="0"/>
      <w:divBdr>
        <w:top w:val="none" w:sz="0" w:space="0" w:color="auto"/>
        <w:left w:val="none" w:sz="0" w:space="0" w:color="auto"/>
        <w:bottom w:val="none" w:sz="0" w:space="0" w:color="auto"/>
        <w:right w:val="none" w:sz="0" w:space="0" w:color="auto"/>
      </w:divBdr>
    </w:div>
    <w:div w:id="1890068480">
      <w:marLeft w:val="0"/>
      <w:marRight w:val="0"/>
      <w:marTop w:val="0"/>
      <w:marBottom w:val="0"/>
      <w:divBdr>
        <w:top w:val="none" w:sz="0" w:space="0" w:color="auto"/>
        <w:left w:val="none" w:sz="0" w:space="0" w:color="auto"/>
        <w:bottom w:val="none" w:sz="0" w:space="0" w:color="auto"/>
        <w:right w:val="none" w:sz="0" w:space="0" w:color="auto"/>
      </w:divBdr>
    </w:div>
    <w:div w:id="1890068481">
      <w:marLeft w:val="0"/>
      <w:marRight w:val="0"/>
      <w:marTop w:val="0"/>
      <w:marBottom w:val="0"/>
      <w:divBdr>
        <w:top w:val="none" w:sz="0" w:space="0" w:color="auto"/>
        <w:left w:val="none" w:sz="0" w:space="0" w:color="auto"/>
        <w:bottom w:val="none" w:sz="0" w:space="0" w:color="auto"/>
        <w:right w:val="none" w:sz="0" w:space="0" w:color="auto"/>
      </w:divBdr>
      <w:divsChild>
        <w:div w:id="1890067964">
          <w:marLeft w:val="0"/>
          <w:marRight w:val="0"/>
          <w:marTop w:val="0"/>
          <w:marBottom w:val="0"/>
          <w:divBdr>
            <w:top w:val="none" w:sz="0" w:space="0" w:color="auto"/>
            <w:left w:val="none" w:sz="0" w:space="0" w:color="auto"/>
            <w:bottom w:val="none" w:sz="0" w:space="0" w:color="auto"/>
            <w:right w:val="none" w:sz="0" w:space="0" w:color="auto"/>
          </w:divBdr>
          <w:divsChild>
            <w:div w:id="1890067002">
              <w:marLeft w:val="0"/>
              <w:marRight w:val="0"/>
              <w:marTop w:val="0"/>
              <w:marBottom w:val="0"/>
              <w:divBdr>
                <w:top w:val="none" w:sz="0" w:space="0" w:color="auto"/>
                <w:left w:val="none" w:sz="0" w:space="0" w:color="auto"/>
                <w:bottom w:val="none" w:sz="0" w:space="0" w:color="auto"/>
                <w:right w:val="none" w:sz="0" w:space="0" w:color="auto"/>
              </w:divBdr>
              <w:divsChild>
                <w:div w:id="18900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068482">
      <w:marLeft w:val="0"/>
      <w:marRight w:val="0"/>
      <w:marTop w:val="0"/>
      <w:marBottom w:val="0"/>
      <w:divBdr>
        <w:top w:val="none" w:sz="0" w:space="0" w:color="auto"/>
        <w:left w:val="none" w:sz="0" w:space="0" w:color="auto"/>
        <w:bottom w:val="none" w:sz="0" w:space="0" w:color="auto"/>
        <w:right w:val="none" w:sz="0" w:space="0" w:color="auto"/>
      </w:divBdr>
    </w:div>
    <w:div w:id="1890068484">
      <w:marLeft w:val="0"/>
      <w:marRight w:val="0"/>
      <w:marTop w:val="0"/>
      <w:marBottom w:val="0"/>
      <w:divBdr>
        <w:top w:val="none" w:sz="0" w:space="0" w:color="auto"/>
        <w:left w:val="none" w:sz="0" w:space="0" w:color="auto"/>
        <w:bottom w:val="none" w:sz="0" w:space="0" w:color="auto"/>
        <w:right w:val="none" w:sz="0" w:space="0" w:color="auto"/>
      </w:divBdr>
      <w:divsChild>
        <w:div w:id="1890068170">
          <w:marLeft w:val="0"/>
          <w:marRight w:val="0"/>
          <w:marTop w:val="0"/>
          <w:marBottom w:val="0"/>
          <w:divBdr>
            <w:top w:val="none" w:sz="0" w:space="0" w:color="auto"/>
            <w:left w:val="none" w:sz="0" w:space="0" w:color="auto"/>
            <w:bottom w:val="none" w:sz="0" w:space="0" w:color="auto"/>
            <w:right w:val="none" w:sz="0" w:space="0" w:color="auto"/>
          </w:divBdr>
          <w:divsChild>
            <w:div w:id="189006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485">
      <w:marLeft w:val="0"/>
      <w:marRight w:val="0"/>
      <w:marTop w:val="0"/>
      <w:marBottom w:val="0"/>
      <w:divBdr>
        <w:top w:val="none" w:sz="0" w:space="0" w:color="auto"/>
        <w:left w:val="none" w:sz="0" w:space="0" w:color="auto"/>
        <w:bottom w:val="none" w:sz="0" w:space="0" w:color="auto"/>
        <w:right w:val="none" w:sz="0" w:space="0" w:color="auto"/>
      </w:divBdr>
    </w:div>
    <w:div w:id="1890068488">
      <w:marLeft w:val="0"/>
      <w:marRight w:val="0"/>
      <w:marTop w:val="0"/>
      <w:marBottom w:val="0"/>
      <w:divBdr>
        <w:top w:val="none" w:sz="0" w:space="0" w:color="auto"/>
        <w:left w:val="none" w:sz="0" w:space="0" w:color="auto"/>
        <w:bottom w:val="none" w:sz="0" w:space="0" w:color="auto"/>
        <w:right w:val="none" w:sz="0" w:space="0" w:color="auto"/>
      </w:divBdr>
    </w:div>
    <w:div w:id="1890068490">
      <w:marLeft w:val="0"/>
      <w:marRight w:val="0"/>
      <w:marTop w:val="0"/>
      <w:marBottom w:val="0"/>
      <w:divBdr>
        <w:top w:val="none" w:sz="0" w:space="0" w:color="auto"/>
        <w:left w:val="none" w:sz="0" w:space="0" w:color="auto"/>
        <w:bottom w:val="none" w:sz="0" w:space="0" w:color="auto"/>
        <w:right w:val="none" w:sz="0" w:space="0" w:color="auto"/>
      </w:divBdr>
    </w:div>
    <w:div w:id="1890068491">
      <w:marLeft w:val="0"/>
      <w:marRight w:val="0"/>
      <w:marTop w:val="0"/>
      <w:marBottom w:val="0"/>
      <w:divBdr>
        <w:top w:val="none" w:sz="0" w:space="0" w:color="auto"/>
        <w:left w:val="none" w:sz="0" w:space="0" w:color="auto"/>
        <w:bottom w:val="none" w:sz="0" w:space="0" w:color="auto"/>
        <w:right w:val="none" w:sz="0" w:space="0" w:color="auto"/>
      </w:divBdr>
    </w:div>
    <w:div w:id="1890068492">
      <w:marLeft w:val="0"/>
      <w:marRight w:val="0"/>
      <w:marTop w:val="0"/>
      <w:marBottom w:val="0"/>
      <w:divBdr>
        <w:top w:val="none" w:sz="0" w:space="0" w:color="auto"/>
        <w:left w:val="none" w:sz="0" w:space="0" w:color="auto"/>
        <w:bottom w:val="none" w:sz="0" w:space="0" w:color="auto"/>
        <w:right w:val="none" w:sz="0" w:space="0" w:color="auto"/>
      </w:divBdr>
    </w:div>
    <w:div w:id="1890068498">
      <w:marLeft w:val="0"/>
      <w:marRight w:val="0"/>
      <w:marTop w:val="0"/>
      <w:marBottom w:val="0"/>
      <w:divBdr>
        <w:top w:val="none" w:sz="0" w:space="0" w:color="auto"/>
        <w:left w:val="none" w:sz="0" w:space="0" w:color="auto"/>
        <w:bottom w:val="none" w:sz="0" w:space="0" w:color="auto"/>
        <w:right w:val="none" w:sz="0" w:space="0" w:color="auto"/>
      </w:divBdr>
    </w:div>
    <w:div w:id="1890068502">
      <w:marLeft w:val="0"/>
      <w:marRight w:val="0"/>
      <w:marTop w:val="0"/>
      <w:marBottom w:val="0"/>
      <w:divBdr>
        <w:top w:val="none" w:sz="0" w:space="0" w:color="auto"/>
        <w:left w:val="none" w:sz="0" w:space="0" w:color="auto"/>
        <w:bottom w:val="none" w:sz="0" w:space="0" w:color="auto"/>
        <w:right w:val="none" w:sz="0" w:space="0" w:color="auto"/>
      </w:divBdr>
    </w:div>
    <w:div w:id="1890068509">
      <w:marLeft w:val="0"/>
      <w:marRight w:val="0"/>
      <w:marTop w:val="0"/>
      <w:marBottom w:val="0"/>
      <w:divBdr>
        <w:top w:val="none" w:sz="0" w:space="0" w:color="auto"/>
        <w:left w:val="none" w:sz="0" w:space="0" w:color="auto"/>
        <w:bottom w:val="none" w:sz="0" w:space="0" w:color="auto"/>
        <w:right w:val="none" w:sz="0" w:space="0" w:color="auto"/>
      </w:divBdr>
    </w:div>
    <w:div w:id="1890068514">
      <w:marLeft w:val="0"/>
      <w:marRight w:val="0"/>
      <w:marTop w:val="0"/>
      <w:marBottom w:val="0"/>
      <w:divBdr>
        <w:top w:val="none" w:sz="0" w:space="0" w:color="auto"/>
        <w:left w:val="none" w:sz="0" w:space="0" w:color="auto"/>
        <w:bottom w:val="none" w:sz="0" w:space="0" w:color="auto"/>
        <w:right w:val="none" w:sz="0" w:space="0" w:color="auto"/>
      </w:divBdr>
      <w:divsChild>
        <w:div w:id="1890067198">
          <w:marLeft w:val="0"/>
          <w:marRight w:val="0"/>
          <w:marTop w:val="0"/>
          <w:marBottom w:val="0"/>
          <w:divBdr>
            <w:top w:val="none" w:sz="0" w:space="0" w:color="auto"/>
            <w:left w:val="none" w:sz="0" w:space="0" w:color="auto"/>
            <w:bottom w:val="none" w:sz="0" w:space="0" w:color="auto"/>
            <w:right w:val="none" w:sz="0" w:space="0" w:color="auto"/>
          </w:divBdr>
        </w:div>
      </w:divsChild>
    </w:div>
    <w:div w:id="1890068515">
      <w:marLeft w:val="0"/>
      <w:marRight w:val="0"/>
      <w:marTop w:val="0"/>
      <w:marBottom w:val="0"/>
      <w:divBdr>
        <w:top w:val="none" w:sz="0" w:space="0" w:color="auto"/>
        <w:left w:val="none" w:sz="0" w:space="0" w:color="auto"/>
        <w:bottom w:val="none" w:sz="0" w:space="0" w:color="auto"/>
        <w:right w:val="none" w:sz="0" w:space="0" w:color="auto"/>
      </w:divBdr>
    </w:div>
    <w:div w:id="1890068516">
      <w:marLeft w:val="0"/>
      <w:marRight w:val="0"/>
      <w:marTop w:val="0"/>
      <w:marBottom w:val="0"/>
      <w:divBdr>
        <w:top w:val="none" w:sz="0" w:space="0" w:color="auto"/>
        <w:left w:val="none" w:sz="0" w:space="0" w:color="auto"/>
        <w:bottom w:val="none" w:sz="0" w:space="0" w:color="auto"/>
        <w:right w:val="none" w:sz="0" w:space="0" w:color="auto"/>
      </w:divBdr>
      <w:divsChild>
        <w:div w:id="1890068549">
          <w:marLeft w:val="0"/>
          <w:marRight w:val="0"/>
          <w:marTop w:val="0"/>
          <w:marBottom w:val="0"/>
          <w:divBdr>
            <w:top w:val="none" w:sz="0" w:space="0" w:color="auto"/>
            <w:left w:val="none" w:sz="0" w:space="0" w:color="auto"/>
            <w:bottom w:val="none" w:sz="0" w:space="0" w:color="auto"/>
            <w:right w:val="none" w:sz="0" w:space="0" w:color="auto"/>
          </w:divBdr>
          <w:divsChild>
            <w:div w:id="189006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17">
      <w:marLeft w:val="0"/>
      <w:marRight w:val="0"/>
      <w:marTop w:val="0"/>
      <w:marBottom w:val="0"/>
      <w:divBdr>
        <w:top w:val="none" w:sz="0" w:space="0" w:color="auto"/>
        <w:left w:val="none" w:sz="0" w:space="0" w:color="auto"/>
        <w:bottom w:val="none" w:sz="0" w:space="0" w:color="auto"/>
        <w:right w:val="none" w:sz="0" w:space="0" w:color="auto"/>
      </w:divBdr>
    </w:div>
    <w:div w:id="1890068521">
      <w:marLeft w:val="0"/>
      <w:marRight w:val="0"/>
      <w:marTop w:val="0"/>
      <w:marBottom w:val="0"/>
      <w:divBdr>
        <w:top w:val="none" w:sz="0" w:space="0" w:color="auto"/>
        <w:left w:val="none" w:sz="0" w:space="0" w:color="auto"/>
        <w:bottom w:val="none" w:sz="0" w:space="0" w:color="auto"/>
        <w:right w:val="none" w:sz="0" w:space="0" w:color="auto"/>
      </w:divBdr>
    </w:div>
    <w:div w:id="1890068524">
      <w:marLeft w:val="0"/>
      <w:marRight w:val="0"/>
      <w:marTop w:val="0"/>
      <w:marBottom w:val="0"/>
      <w:divBdr>
        <w:top w:val="none" w:sz="0" w:space="0" w:color="auto"/>
        <w:left w:val="none" w:sz="0" w:space="0" w:color="auto"/>
        <w:bottom w:val="none" w:sz="0" w:space="0" w:color="auto"/>
        <w:right w:val="none" w:sz="0" w:space="0" w:color="auto"/>
      </w:divBdr>
    </w:div>
    <w:div w:id="1890068525">
      <w:marLeft w:val="0"/>
      <w:marRight w:val="0"/>
      <w:marTop w:val="0"/>
      <w:marBottom w:val="0"/>
      <w:divBdr>
        <w:top w:val="none" w:sz="0" w:space="0" w:color="auto"/>
        <w:left w:val="none" w:sz="0" w:space="0" w:color="auto"/>
        <w:bottom w:val="none" w:sz="0" w:space="0" w:color="auto"/>
        <w:right w:val="none" w:sz="0" w:space="0" w:color="auto"/>
      </w:divBdr>
      <w:divsChild>
        <w:div w:id="1890065767">
          <w:marLeft w:val="0"/>
          <w:marRight w:val="0"/>
          <w:marTop w:val="0"/>
          <w:marBottom w:val="0"/>
          <w:divBdr>
            <w:top w:val="none" w:sz="0" w:space="0" w:color="auto"/>
            <w:left w:val="none" w:sz="0" w:space="0" w:color="auto"/>
            <w:bottom w:val="none" w:sz="0" w:space="0" w:color="auto"/>
            <w:right w:val="none" w:sz="0" w:space="0" w:color="auto"/>
          </w:divBdr>
          <w:divsChild>
            <w:div w:id="1890066150">
              <w:marLeft w:val="0"/>
              <w:marRight w:val="0"/>
              <w:marTop w:val="0"/>
              <w:marBottom w:val="0"/>
              <w:divBdr>
                <w:top w:val="none" w:sz="0" w:space="0" w:color="auto"/>
                <w:left w:val="none" w:sz="0" w:space="0" w:color="auto"/>
                <w:bottom w:val="none" w:sz="0" w:space="0" w:color="auto"/>
                <w:right w:val="none" w:sz="0" w:space="0" w:color="auto"/>
              </w:divBdr>
            </w:div>
          </w:divsChild>
        </w:div>
        <w:div w:id="1890066238">
          <w:marLeft w:val="0"/>
          <w:marRight w:val="0"/>
          <w:marTop w:val="0"/>
          <w:marBottom w:val="0"/>
          <w:divBdr>
            <w:top w:val="none" w:sz="0" w:space="0" w:color="auto"/>
            <w:left w:val="none" w:sz="0" w:space="0" w:color="auto"/>
            <w:bottom w:val="none" w:sz="0" w:space="0" w:color="auto"/>
            <w:right w:val="none" w:sz="0" w:space="0" w:color="auto"/>
          </w:divBdr>
          <w:divsChild>
            <w:div w:id="189006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26">
      <w:marLeft w:val="0"/>
      <w:marRight w:val="0"/>
      <w:marTop w:val="0"/>
      <w:marBottom w:val="0"/>
      <w:divBdr>
        <w:top w:val="none" w:sz="0" w:space="0" w:color="auto"/>
        <w:left w:val="none" w:sz="0" w:space="0" w:color="auto"/>
        <w:bottom w:val="none" w:sz="0" w:space="0" w:color="auto"/>
        <w:right w:val="none" w:sz="0" w:space="0" w:color="auto"/>
      </w:divBdr>
    </w:div>
    <w:div w:id="1890068530">
      <w:marLeft w:val="0"/>
      <w:marRight w:val="0"/>
      <w:marTop w:val="0"/>
      <w:marBottom w:val="0"/>
      <w:divBdr>
        <w:top w:val="none" w:sz="0" w:space="0" w:color="auto"/>
        <w:left w:val="none" w:sz="0" w:space="0" w:color="auto"/>
        <w:bottom w:val="none" w:sz="0" w:space="0" w:color="auto"/>
        <w:right w:val="none" w:sz="0" w:space="0" w:color="auto"/>
      </w:divBdr>
    </w:div>
    <w:div w:id="1890068531">
      <w:marLeft w:val="0"/>
      <w:marRight w:val="0"/>
      <w:marTop w:val="0"/>
      <w:marBottom w:val="0"/>
      <w:divBdr>
        <w:top w:val="none" w:sz="0" w:space="0" w:color="auto"/>
        <w:left w:val="none" w:sz="0" w:space="0" w:color="auto"/>
        <w:bottom w:val="none" w:sz="0" w:space="0" w:color="auto"/>
        <w:right w:val="none" w:sz="0" w:space="0" w:color="auto"/>
      </w:divBdr>
    </w:div>
    <w:div w:id="1890068536">
      <w:marLeft w:val="0"/>
      <w:marRight w:val="0"/>
      <w:marTop w:val="0"/>
      <w:marBottom w:val="0"/>
      <w:divBdr>
        <w:top w:val="none" w:sz="0" w:space="0" w:color="auto"/>
        <w:left w:val="none" w:sz="0" w:space="0" w:color="auto"/>
        <w:bottom w:val="none" w:sz="0" w:space="0" w:color="auto"/>
        <w:right w:val="none" w:sz="0" w:space="0" w:color="auto"/>
      </w:divBdr>
    </w:div>
    <w:div w:id="1890068543">
      <w:marLeft w:val="0"/>
      <w:marRight w:val="0"/>
      <w:marTop w:val="0"/>
      <w:marBottom w:val="0"/>
      <w:divBdr>
        <w:top w:val="none" w:sz="0" w:space="0" w:color="auto"/>
        <w:left w:val="none" w:sz="0" w:space="0" w:color="auto"/>
        <w:bottom w:val="none" w:sz="0" w:space="0" w:color="auto"/>
        <w:right w:val="none" w:sz="0" w:space="0" w:color="auto"/>
      </w:divBdr>
      <w:divsChild>
        <w:div w:id="1890066732">
          <w:marLeft w:val="0"/>
          <w:marRight w:val="0"/>
          <w:marTop w:val="0"/>
          <w:marBottom w:val="0"/>
          <w:divBdr>
            <w:top w:val="none" w:sz="0" w:space="0" w:color="auto"/>
            <w:left w:val="none" w:sz="0" w:space="0" w:color="auto"/>
            <w:bottom w:val="none" w:sz="0" w:space="0" w:color="auto"/>
            <w:right w:val="none" w:sz="0" w:space="0" w:color="auto"/>
          </w:divBdr>
        </w:div>
        <w:div w:id="1890068090">
          <w:marLeft w:val="0"/>
          <w:marRight w:val="0"/>
          <w:marTop w:val="0"/>
          <w:marBottom w:val="0"/>
          <w:divBdr>
            <w:top w:val="none" w:sz="0" w:space="0" w:color="auto"/>
            <w:left w:val="none" w:sz="0" w:space="0" w:color="auto"/>
            <w:bottom w:val="none" w:sz="0" w:space="0" w:color="auto"/>
            <w:right w:val="none" w:sz="0" w:space="0" w:color="auto"/>
          </w:divBdr>
          <w:divsChild>
            <w:div w:id="1890067475">
              <w:marLeft w:val="0"/>
              <w:marRight w:val="0"/>
              <w:marTop w:val="0"/>
              <w:marBottom w:val="0"/>
              <w:divBdr>
                <w:top w:val="none" w:sz="0" w:space="0" w:color="auto"/>
                <w:left w:val="none" w:sz="0" w:space="0" w:color="auto"/>
                <w:bottom w:val="none" w:sz="0" w:space="0" w:color="auto"/>
                <w:right w:val="none" w:sz="0" w:space="0" w:color="auto"/>
              </w:divBdr>
              <w:divsChild>
                <w:div w:id="1890068147">
                  <w:marLeft w:val="0"/>
                  <w:marRight w:val="0"/>
                  <w:marTop w:val="0"/>
                  <w:marBottom w:val="0"/>
                  <w:divBdr>
                    <w:top w:val="none" w:sz="0" w:space="0" w:color="auto"/>
                    <w:left w:val="none" w:sz="0" w:space="0" w:color="auto"/>
                    <w:bottom w:val="none" w:sz="0" w:space="0" w:color="auto"/>
                    <w:right w:val="none" w:sz="0" w:space="0" w:color="auto"/>
                  </w:divBdr>
                  <w:divsChild>
                    <w:div w:id="1890068228">
                      <w:marLeft w:val="0"/>
                      <w:marRight w:val="0"/>
                      <w:marTop w:val="0"/>
                      <w:marBottom w:val="0"/>
                      <w:divBdr>
                        <w:top w:val="none" w:sz="0" w:space="0" w:color="auto"/>
                        <w:left w:val="none" w:sz="0" w:space="0" w:color="auto"/>
                        <w:bottom w:val="none" w:sz="0" w:space="0" w:color="auto"/>
                        <w:right w:val="none" w:sz="0" w:space="0" w:color="auto"/>
                      </w:divBdr>
                      <w:divsChild>
                        <w:div w:id="18900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068545">
      <w:marLeft w:val="0"/>
      <w:marRight w:val="0"/>
      <w:marTop w:val="0"/>
      <w:marBottom w:val="0"/>
      <w:divBdr>
        <w:top w:val="none" w:sz="0" w:space="0" w:color="auto"/>
        <w:left w:val="none" w:sz="0" w:space="0" w:color="auto"/>
        <w:bottom w:val="none" w:sz="0" w:space="0" w:color="auto"/>
        <w:right w:val="none" w:sz="0" w:space="0" w:color="auto"/>
      </w:divBdr>
    </w:div>
    <w:div w:id="1890068546">
      <w:marLeft w:val="0"/>
      <w:marRight w:val="0"/>
      <w:marTop w:val="0"/>
      <w:marBottom w:val="0"/>
      <w:divBdr>
        <w:top w:val="none" w:sz="0" w:space="0" w:color="auto"/>
        <w:left w:val="none" w:sz="0" w:space="0" w:color="auto"/>
        <w:bottom w:val="none" w:sz="0" w:space="0" w:color="auto"/>
        <w:right w:val="none" w:sz="0" w:space="0" w:color="auto"/>
      </w:divBdr>
    </w:div>
    <w:div w:id="1890068547">
      <w:marLeft w:val="0"/>
      <w:marRight w:val="0"/>
      <w:marTop w:val="0"/>
      <w:marBottom w:val="0"/>
      <w:divBdr>
        <w:top w:val="none" w:sz="0" w:space="0" w:color="auto"/>
        <w:left w:val="none" w:sz="0" w:space="0" w:color="auto"/>
        <w:bottom w:val="none" w:sz="0" w:space="0" w:color="auto"/>
        <w:right w:val="none" w:sz="0" w:space="0" w:color="auto"/>
      </w:divBdr>
    </w:div>
    <w:div w:id="1890068555">
      <w:marLeft w:val="0"/>
      <w:marRight w:val="0"/>
      <w:marTop w:val="0"/>
      <w:marBottom w:val="0"/>
      <w:divBdr>
        <w:top w:val="none" w:sz="0" w:space="0" w:color="auto"/>
        <w:left w:val="none" w:sz="0" w:space="0" w:color="auto"/>
        <w:bottom w:val="none" w:sz="0" w:space="0" w:color="auto"/>
        <w:right w:val="none" w:sz="0" w:space="0" w:color="auto"/>
      </w:divBdr>
    </w:div>
    <w:div w:id="1890068556">
      <w:marLeft w:val="0"/>
      <w:marRight w:val="0"/>
      <w:marTop w:val="0"/>
      <w:marBottom w:val="0"/>
      <w:divBdr>
        <w:top w:val="none" w:sz="0" w:space="0" w:color="auto"/>
        <w:left w:val="none" w:sz="0" w:space="0" w:color="auto"/>
        <w:bottom w:val="none" w:sz="0" w:space="0" w:color="auto"/>
        <w:right w:val="none" w:sz="0" w:space="0" w:color="auto"/>
      </w:divBdr>
    </w:div>
    <w:div w:id="1890068557">
      <w:marLeft w:val="0"/>
      <w:marRight w:val="0"/>
      <w:marTop w:val="0"/>
      <w:marBottom w:val="0"/>
      <w:divBdr>
        <w:top w:val="none" w:sz="0" w:space="0" w:color="auto"/>
        <w:left w:val="none" w:sz="0" w:space="0" w:color="auto"/>
        <w:bottom w:val="none" w:sz="0" w:space="0" w:color="auto"/>
        <w:right w:val="none" w:sz="0" w:space="0" w:color="auto"/>
      </w:divBdr>
    </w:div>
    <w:div w:id="1890068561">
      <w:marLeft w:val="0"/>
      <w:marRight w:val="0"/>
      <w:marTop w:val="0"/>
      <w:marBottom w:val="0"/>
      <w:divBdr>
        <w:top w:val="none" w:sz="0" w:space="0" w:color="auto"/>
        <w:left w:val="none" w:sz="0" w:space="0" w:color="auto"/>
        <w:bottom w:val="none" w:sz="0" w:space="0" w:color="auto"/>
        <w:right w:val="none" w:sz="0" w:space="0" w:color="auto"/>
      </w:divBdr>
    </w:div>
    <w:div w:id="1890068565">
      <w:marLeft w:val="0"/>
      <w:marRight w:val="0"/>
      <w:marTop w:val="0"/>
      <w:marBottom w:val="0"/>
      <w:divBdr>
        <w:top w:val="none" w:sz="0" w:space="0" w:color="auto"/>
        <w:left w:val="none" w:sz="0" w:space="0" w:color="auto"/>
        <w:bottom w:val="none" w:sz="0" w:space="0" w:color="auto"/>
        <w:right w:val="none" w:sz="0" w:space="0" w:color="auto"/>
      </w:divBdr>
    </w:div>
    <w:div w:id="1890068567">
      <w:marLeft w:val="0"/>
      <w:marRight w:val="0"/>
      <w:marTop w:val="0"/>
      <w:marBottom w:val="0"/>
      <w:divBdr>
        <w:top w:val="none" w:sz="0" w:space="0" w:color="auto"/>
        <w:left w:val="none" w:sz="0" w:space="0" w:color="auto"/>
        <w:bottom w:val="none" w:sz="0" w:space="0" w:color="auto"/>
        <w:right w:val="none" w:sz="0" w:space="0" w:color="auto"/>
      </w:divBdr>
      <w:divsChild>
        <w:div w:id="1890067308">
          <w:marLeft w:val="0"/>
          <w:marRight w:val="0"/>
          <w:marTop w:val="0"/>
          <w:marBottom w:val="0"/>
          <w:divBdr>
            <w:top w:val="none" w:sz="0" w:space="0" w:color="auto"/>
            <w:left w:val="none" w:sz="0" w:space="0" w:color="auto"/>
            <w:bottom w:val="none" w:sz="0" w:space="0" w:color="auto"/>
            <w:right w:val="none" w:sz="0" w:space="0" w:color="auto"/>
          </w:divBdr>
          <w:divsChild>
            <w:div w:id="189006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69">
      <w:marLeft w:val="0"/>
      <w:marRight w:val="0"/>
      <w:marTop w:val="0"/>
      <w:marBottom w:val="0"/>
      <w:divBdr>
        <w:top w:val="none" w:sz="0" w:space="0" w:color="auto"/>
        <w:left w:val="none" w:sz="0" w:space="0" w:color="auto"/>
        <w:bottom w:val="none" w:sz="0" w:space="0" w:color="auto"/>
        <w:right w:val="none" w:sz="0" w:space="0" w:color="auto"/>
      </w:divBdr>
    </w:div>
    <w:div w:id="1890068574">
      <w:marLeft w:val="0"/>
      <w:marRight w:val="0"/>
      <w:marTop w:val="0"/>
      <w:marBottom w:val="0"/>
      <w:divBdr>
        <w:top w:val="none" w:sz="0" w:space="0" w:color="auto"/>
        <w:left w:val="none" w:sz="0" w:space="0" w:color="auto"/>
        <w:bottom w:val="none" w:sz="0" w:space="0" w:color="auto"/>
        <w:right w:val="none" w:sz="0" w:space="0" w:color="auto"/>
      </w:divBdr>
    </w:div>
    <w:div w:id="1890068575">
      <w:marLeft w:val="0"/>
      <w:marRight w:val="0"/>
      <w:marTop w:val="0"/>
      <w:marBottom w:val="0"/>
      <w:divBdr>
        <w:top w:val="none" w:sz="0" w:space="0" w:color="auto"/>
        <w:left w:val="none" w:sz="0" w:space="0" w:color="auto"/>
        <w:bottom w:val="none" w:sz="0" w:space="0" w:color="auto"/>
        <w:right w:val="none" w:sz="0" w:space="0" w:color="auto"/>
      </w:divBdr>
      <w:divsChild>
        <w:div w:id="1890067343">
          <w:marLeft w:val="0"/>
          <w:marRight w:val="0"/>
          <w:marTop w:val="0"/>
          <w:marBottom w:val="0"/>
          <w:divBdr>
            <w:top w:val="none" w:sz="0" w:space="0" w:color="auto"/>
            <w:left w:val="none" w:sz="0" w:space="0" w:color="auto"/>
            <w:bottom w:val="none" w:sz="0" w:space="0" w:color="auto"/>
            <w:right w:val="none" w:sz="0" w:space="0" w:color="auto"/>
          </w:divBdr>
          <w:divsChild>
            <w:div w:id="1890065784">
              <w:marLeft w:val="0"/>
              <w:marRight w:val="0"/>
              <w:marTop w:val="0"/>
              <w:marBottom w:val="0"/>
              <w:divBdr>
                <w:top w:val="none" w:sz="0" w:space="0" w:color="auto"/>
                <w:left w:val="none" w:sz="0" w:space="0" w:color="auto"/>
                <w:bottom w:val="none" w:sz="0" w:space="0" w:color="auto"/>
                <w:right w:val="none" w:sz="0" w:space="0" w:color="auto"/>
              </w:divBdr>
            </w:div>
            <w:div w:id="189006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76">
      <w:marLeft w:val="0"/>
      <w:marRight w:val="0"/>
      <w:marTop w:val="0"/>
      <w:marBottom w:val="0"/>
      <w:divBdr>
        <w:top w:val="none" w:sz="0" w:space="0" w:color="auto"/>
        <w:left w:val="none" w:sz="0" w:space="0" w:color="auto"/>
        <w:bottom w:val="none" w:sz="0" w:space="0" w:color="auto"/>
        <w:right w:val="none" w:sz="0" w:space="0" w:color="auto"/>
      </w:divBdr>
    </w:div>
    <w:div w:id="1890068578">
      <w:marLeft w:val="0"/>
      <w:marRight w:val="0"/>
      <w:marTop w:val="0"/>
      <w:marBottom w:val="0"/>
      <w:divBdr>
        <w:top w:val="none" w:sz="0" w:space="0" w:color="auto"/>
        <w:left w:val="none" w:sz="0" w:space="0" w:color="auto"/>
        <w:bottom w:val="none" w:sz="0" w:space="0" w:color="auto"/>
        <w:right w:val="none" w:sz="0" w:space="0" w:color="auto"/>
      </w:divBdr>
    </w:div>
    <w:div w:id="1890068579">
      <w:marLeft w:val="0"/>
      <w:marRight w:val="0"/>
      <w:marTop w:val="0"/>
      <w:marBottom w:val="0"/>
      <w:divBdr>
        <w:top w:val="none" w:sz="0" w:space="0" w:color="auto"/>
        <w:left w:val="none" w:sz="0" w:space="0" w:color="auto"/>
        <w:bottom w:val="none" w:sz="0" w:space="0" w:color="auto"/>
        <w:right w:val="none" w:sz="0" w:space="0" w:color="auto"/>
      </w:divBdr>
    </w:div>
    <w:div w:id="1890068580">
      <w:marLeft w:val="0"/>
      <w:marRight w:val="0"/>
      <w:marTop w:val="0"/>
      <w:marBottom w:val="0"/>
      <w:divBdr>
        <w:top w:val="none" w:sz="0" w:space="0" w:color="auto"/>
        <w:left w:val="none" w:sz="0" w:space="0" w:color="auto"/>
        <w:bottom w:val="none" w:sz="0" w:space="0" w:color="auto"/>
        <w:right w:val="none" w:sz="0" w:space="0" w:color="auto"/>
      </w:divBdr>
    </w:div>
    <w:div w:id="1890068582">
      <w:marLeft w:val="0"/>
      <w:marRight w:val="0"/>
      <w:marTop w:val="0"/>
      <w:marBottom w:val="0"/>
      <w:divBdr>
        <w:top w:val="none" w:sz="0" w:space="0" w:color="auto"/>
        <w:left w:val="none" w:sz="0" w:space="0" w:color="auto"/>
        <w:bottom w:val="none" w:sz="0" w:space="0" w:color="auto"/>
        <w:right w:val="none" w:sz="0" w:space="0" w:color="auto"/>
      </w:divBdr>
    </w:div>
    <w:div w:id="1890068585">
      <w:marLeft w:val="0"/>
      <w:marRight w:val="0"/>
      <w:marTop w:val="0"/>
      <w:marBottom w:val="0"/>
      <w:divBdr>
        <w:top w:val="none" w:sz="0" w:space="0" w:color="auto"/>
        <w:left w:val="none" w:sz="0" w:space="0" w:color="auto"/>
        <w:bottom w:val="none" w:sz="0" w:space="0" w:color="auto"/>
        <w:right w:val="none" w:sz="0" w:space="0" w:color="auto"/>
      </w:divBdr>
      <w:divsChild>
        <w:div w:id="1890068203">
          <w:marLeft w:val="0"/>
          <w:marRight w:val="0"/>
          <w:marTop w:val="0"/>
          <w:marBottom w:val="0"/>
          <w:divBdr>
            <w:top w:val="none" w:sz="0" w:space="0" w:color="auto"/>
            <w:left w:val="none" w:sz="0" w:space="0" w:color="auto"/>
            <w:bottom w:val="none" w:sz="0" w:space="0" w:color="auto"/>
            <w:right w:val="none" w:sz="0" w:space="0" w:color="auto"/>
          </w:divBdr>
          <w:divsChild>
            <w:div w:id="189006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589">
      <w:marLeft w:val="0"/>
      <w:marRight w:val="0"/>
      <w:marTop w:val="0"/>
      <w:marBottom w:val="0"/>
      <w:divBdr>
        <w:top w:val="none" w:sz="0" w:space="0" w:color="auto"/>
        <w:left w:val="none" w:sz="0" w:space="0" w:color="auto"/>
        <w:bottom w:val="none" w:sz="0" w:space="0" w:color="auto"/>
        <w:right w:val="none" w:sz="0" w:space="0" w:color="auto"/>
      </w:divBdr>
    </w:div>
    <w:div w:id="1890068590">
      <w:marLeft w:val="0"/>
      <w:marRight w:val="0"/>
      <w:marTop w:val="0"/>
      <w:marBottom w:val="0"/>
      <w:divBdr>
        <w:top w:val="none" w:sz="0" w:space="0" w:color="auto"/>
        <w:left w:val="none" w:sz="0" w:space="0" w:color="auto"/>
        <w:bottom w:val="none" w:sz="0" w:space="0" w:color="auto"/>
        <w:right w:val="none" w:sz="0" w:space="0" w:color="auto"/>
      </w:divBdr>
    </w:div>
    <w:div w:id="1890068598">
      <w:marLeft w:val="0"/>
      <w:marRight w:val="0"/>
      <w:marTop w:val="0"/>
      <w:marBottom w:val="0"/>
      <w:divBdr>
        <w:top w:val="none" w:sz="0" w:space="0" w:color="auto"/>
        <w:left w:val="none" w:sz="0" w:space="0" w:color="auto"/>
        <w:bottom w:val="none" w:sz="0" w:space="0" w:color="auto"/>
        <w:right w:val="none" w:sz="0" w:space="0" w:color="auto"/>
      </w:divBdr>
      <w:divsChild>
        <w:div w:id="1890065977">
          <w:marLeft w:val="0"/>
          <w:marRight w:val="0"/>
          <w:marTop w:val="0"/>
          <w:marBottom w:val="0"/>
          <w:divBdr>
            <w:top w:val="none" w:sz="0" w:space="0" w:color="auto"/>
            <w:left w:val="none" w:sz="0" w:space="0" w:color="auto"/>
            <w:bottom w:val="none" w:sz="0" w:space="0" w:color="auto"/>
            <w:right w:val="none" w:sz="0" w:space="0" w:color="auto"/>
          </w:divBdr>
        </w:div>
        <w:div w:id="1890066173">
          <w:marLeft w:val="0"/>
          <w:marRight w:val="0"/>
          <w:marTop w:val="0"/>
          <w:marBottom w:val="0"/>
          <w:divBdr>
            <w:top w:val="none" w:sz="0" w:space="0" w:color="auto"/>
            <w:left w:val="none" w:sz="0" w:space="0" w:color="auto"/>
            <w:bottom w:val="none" w:sz="0" w:space="0" w:color="auto"/>
            <w:right w:val="none" w:sz="0" w:space="0" w:color="auto"/>
          </w:divBdr>
        </w:div>
        <w:div w:id="1890067059">
          <w:marLeft w:val="0"/>
          <w:marRight w:val="0"/>
          <w:marTop w:val="0"/>
          <w:marBottom w:val="0"/>
          <w:divBdr>
            <w:top w:val="none" w:sz="0" w:space="0" w:color="auto"/>
            <w:left w:val="none" w:sz="0" w:space="0" w:color="auto"/>
            <w:bottom w:val="none" w:sz="0" w:space="0" w:color="auto"/>
            <w:right w:val="none" w:sz="0" w:space="0" w:color="auto"/>
          </w:divBdr>
        </w:div>
        <w:div w:id="1890067674">
          <w:marLeft w:val="0"/>
          <w:marRight w:val="0"/>
          <w:marTop w:val="0"/>
          <w:marBottom w:val="0"/>
          <w:divBdr>
            <w:top w:val="none" w:sz="0" w:space="0" w:color="auto"/>
            <w:left w:val="none" w:sz="0" w:space="0" w:color="auto"/>
            <w:bottom w:val="none" w:sz="0" w:space="0" w:color="auto"/>
            <w:right w:val="none" w:sz="0" w:space="0" w:color="auto"/>
          </w:divBdr>
        </w:div>
        <w:div w:id="1890068221">
          <w:marLeft w:val="0"/>
          <w:marRight w:val="0"/>
          <w:marTop w:val="0"/>
          <w:marBottom w:val="0"/>
          <w:divBdr>
            <w:top w:val="none" w:sz="0" w:space="0" w:color="auto"/>
            <w:left w:val="none" w:sz="0" w:space="0" w:color="auto"/>
            <w:bottom w:val="none" w:sz="0" w:space="0" w:color="auto"/>
            <w:right w:val="none" w:sz="0" w:space="0" w:color="auto"/>
          </w:divBdr>
          <w:divsChild>
            <w:div w:id="1890066717">
              <w:marLeft w:val="0"/>
              <w:marRight w:val="0"/>
              <w:marTop w:val="0"/>
              <w:marBottom w:val="0"/>
              <w:divBdr>
                <w:top w:val="none" w:sz="0" w:space="0" w:color="auto"/>
                <w:left w:val="none" w:sz="0" w:space="0" w:color="auto"/>
                <w:bottom w:val="none" w:sz="0" w:space="0" w:color="auto"/>
                <w:right w:val="none" w:sz="0" w:space="0" w:color="auto"/>
              </w:divBdr>
            </w:div>
            <w:div w:id="18900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68604">
      <w:marLeft w:val="0"/>
      <w:marRight w:val="0"/>
      <w:marTop w:val="0"/>
      <w:marBottom w:val="0"/>
      <w:divBdr>
        <w:top w:val="none" w:sz="0" w:space="0" w:color="auto"/>
        <w:left w:val="none" w:sz="0" w:space="0" w:color="auto"/>
        <w:bottom w:val="none" w:sz="0" w:space="0" w:color="auto"/>
        <w:right w:val="none" w:sz="0" w:space="0" w:color="auto"/>
      </w:divBdr>
    </w:div>
    <w:div w:id="1890068605">
      <w:marLeft w:val="0"/>
      <w:marRight w:val="0"/>
      <w:marTop w:val="0"/>
      <w:marBottom w:val="0"/>
      <w:divBdr>
        <w:top w:val="none" w:sz="0" w:space="0" w:color="auto"/>
        <w:left w:val="none" w:sz="0" w:space="0" w:color="auto"/>
        <w:bottom w:val="none" w:sz="0" w:space="0" w:color="auto"/>
        <w:right w:val="none" w:sz="0" w:space="0" w:color="auto"/>
      </w:divBdr>
      <w:divsChild>
        <w:div w:id="1890066415">
          <w:marLeft w:val="0"/>
          <w:marRight w:val="0"/>
          <w:marTop w:val="0"/>
          <w:marBottom w:val="0"/>
          <w:divBdr>
            <w:top w:val="none" w:sz="0" w:space="0" w:color="auto"/>
            <w:left w:val="none" w:sz="0" w:space="0" w:color="auto"/>
            <w:bottom w:val="none" w:sz="0" w:space="0" w:color="auto"/>
            <w:right w:val="none" w:sz="0" w:space="0" w:color="auto"/>
          </w:divBdr>
          <w:divsChild>
            <w:div w:id="1890067104">
              <w:marLeft w:val="0"/>
              <w:marRight w:val="0"/>
              <w:marTop w:val="0"/>
              <w:marBottom w:val="0"/>
              <w:divBdr>
                <w:top w:val="none" w:sz="0" w:space="0" w:color="auto"/>
                <w:left w:val="none" w:sz="0" w:space="0" w:color="auto"/>
                <w:bottom w:val="none" w:sz="0" w:space="0" w:color="auto"/>
                <w:right w:val="none" w:sz="0" w:space="0" w:color="auto"/>
              </w:divBdr>
              <w:divsChild>
                <w:div w:id="1890068464">
                  <w:marLeft w:val="0"/>
                  <w:marRight w:val="0"/>
                  <w:marTop w:val="0"/>
                  <w:marBottom w:val="0"/>
                  <w:divBdr>
                    <w:top w:val="none" w:sz="0" w:space="0" w:color="auto"/>
                    <w:left w:val="none" w:sz="0" w:space="0" w:color="auto"/>
                    <w:bottom w:val="none" w:sz="0" w:space="0" w:color="auto"/>
                    <w:right w:val="none" w:sz="0" w:space="0" w:color="auto"/>
                  </w:divBdr>
                  <w:divsChild>
                    <w:div w:id="1890067889">
                      <w:marLeft w:val="0"/>
                      <w:marRight w:val="0"/>
                      <w:marTop w:val="0"/>
                      <w:marBottom w:val="0"/>
                      <w:divBdr>
                        <w:top w:val="none" w:sz="0" w:space="0" w:color="auto"/>
                        <w:left w:val="none" w:sz="0" w:space="0" w:color="auto"/>
                        <w:bottom w:val="none" w:sz="0" w:space="0" w:color="auto"/>
                        <w:right w:val="none" w:sz="0" w:space="0" w:color="auto"/>
                      </w:divBdr>
                      <w:divsChild>
                        <w:div w:id="1890068122">
                          <w:marLeft w:val="0"/>
                          <w:marRight w:val="0"/>
                          <w:marTop w:val="0"/>
                          <w:marBottom w:val="0"/>
                          <w:divBdr>
                            <w:top w:val="none" w:sz="0" w:space="0" w:color="auto"/>
                            <w:left w:val="none" w:sz="0" w:space="0" w:color="auto"/>
                            <w:bottom w:val="none" w:sz="0" w:space="0" w:color="auto"/>
                            <w:right w:val="none" w:sz="0" w:space="0" w:color="auto"/>
                          </w:divBdr>
                          <w:divsChild>
                            <w:div w:id="189006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068607">
      <w:marLeft w:val="0"/>
      <w:marRight w:val="0"/>
      <w:marTop w:val="0"/>
      <w:marBottom w:val="0"/>
      <w:divBdr>
        <w:top w:val="none" w:sz="0" w:space="0" w:color="auto"/>
        <w:left w:val="none" w:sz="0" w:space="0" w:color="auto"/>
        <w:bottom w:val="none" w:sz="0" w:space="0" w:color="auto"/>
        <w:right w:val="none" w:sz="0" w:space="0" w:color="auto"/>
      </w:divBdr>
    </w:div>
    <w:div w:id="1890068608">
      <w:marLeft w:val="0"/>
      <w:marRight w:val="0"/>
      <w:marTop w:val="0"/>
      <w:marBottom w:val="0"/>
      <w:divBdr>
        <w:top w:val="none" w:sz="0" w:space="0" w:color="auto"/>
        <w:left w:val="none" w:sz="0" w:space="0" w:color="auto"/>
        <w:bottom w:val="none" w:sz="0" w:space="0" w:color="auto"/>
        <w:right w:val="none" w:sz="0" w:space="0" w:color="auto"/>
      </w:divBdr>
    </w:div>
    <w:div w:id="1890068609">
      <w:marLeft w:val="0"/>
      <w:marRight w:val="0"/>
      <w:marTop w:val="0"/>
      <w:marBottom w:val="0"/>
      <w:divBdr>
        <w:top w:val="none" w:sz="0" w:space="0" w:color="auto"/>
        <w:left w:val="none" w:sz="0" w:space="0" w:color="auto"/>
        <w:bottom w:val="none" w:sz="0" w:space="0" w:color="auto"/>
        <w:right w:val="none" w:sz="0" w:space="0" w:color="auto"/>
      </w:divBdr>
    </w:div>
    <w:div w:id="1890068611">
      <w:marLeft w:val="0"/>
      <w:marRight w:val="0"/>
      <w:marTop w:val="0"/>
      <w:marBottom w:val="0"/>
      <w:divBdr>
        <w:top w:val="none" w:sz="0" w:space="0" w:color="auto"/>
        <w:left w:val="none" w:sz="0" w:space="0" w:color="auto"/>
        <w:bottom w:val="none" w:sz="0" w:space="0" w:color="auto"/>
        <w:right w:val="none" w:sz="0" w:space="0" w:color="auto"/>
      </w:divBdr>
    </w:div>
    <w:div w:id="1890068613">
      <w:marLeft w:val="0"/>
      <w:marRight w:val="0"/>
      <w:marTop w:val="0"/>
      <w:marBottom w:val="0"/>
      <w:divBdr>
        <w:top w:val="none" w:sz="0" w:space="0" w:color="auto"/>
        <w:left w:val="none" w:sz="0" w:space="0" w:color="auto"/>
        <w:bottom w:val="none" w:sz="0" w:space="0" w:color="auto"/>
        <w:right w:val="none" w:sz="0" w:space="0" w:color="auto"/>
      </w:divBdr>
    </w:div>
    <w:div w:id="1890068614">
      <w:marLeft w:val="0"/>
      <w:marRight w:val="0"/>
      <w:marTop w:val="0"/>
      <w:marBottom w:val="0"/>
      <w:divBdr>
        <w:top w:val="none" w:sz="0" w:space="0" w:color="auto"/>
        <w:left w:val="none" w:sz="0" w:space="0" w:color="auto"/>
        <w:bottom w:val="none" w:sz="0" w:space="0" w:color="auto"/>
        <w:right w:val="none" w:sz="0" w:space="0" w:color="auto"/>
      </w:divBdr>
    </w:div>
    <w:div w:id="1890068618">
      <w:marLeft w:val="0"/>
      <w:marRight w:val="0"/>
      <w:marTop w:val="0"/>
      <w:marBottom w:val="0"/>
      <w:divBdr>
        <w:top w:val="none" w:sz="0" w:space="0" w:color="auto"/>
        <w:left w:val="none" w:sz="0" w:space="0" w:color="auto"/>
        <w:bottom w:val="none" w:sz="0" w:space="0" w:color="auto"/>
        <w:right w:val="none" w:sz="0" w:space="0" w:color="auto"/>
      </w:divBdr>
    </w:div>
    <w:div w:id="1890068619">
      <w:marLeft w:val="0"/>
      <w:marRight w:val="0"/>
      <w:marTop w:val="0"/>
      <w:marBottom w:val="0"/>
      <w:divBdr>
        <w:top w:val="none" w:sz="0" w:space="0" w:color="auto"/>
        <w:left w:val="none" w:sz="0" w:space="0" w:color="auto"/>
        <w:bottom w:val="none" w:sz="0" w:space="0" w:color="auto"/>
        <w:right w:val="none" w:sz="0" w:space="0" w:color="auto"/>
      </w:divBdr>
    </w:div>
    <w:div w:id="1890068621">
      <w:marLeft w:val="0"/>
      <w:marRight w:val="0"/>
      <w:marTop w:val="0"/>
      <w:marBottom w:val="0"/>
      <w:divBdr>
        <w:top w:val="none" w:sz="0" w:space="0" w:color="auto"/>
        <w:left w:val="none" w:sz="0" w:space="0" w:color="auto"/>
        <w:bottom w:val="none" w:sz="0" w:space="0" w:color="auto"/>
        <w:right w:val="none" w:sz="0" w:space="0" w:color="auto"/>
      </w:divBdr>
    </w:div>
    <w:div w:id="1890068623">
      <w:marLeft w:val="0"/>
      <w:marRight w:val="0"/>
      <w:marTop w:val="0"/>
      <w:marBottom w:val="0"/>
      <w:divBdr>
        <w:top w:val="none" w:sz="0" w:space="0" w:color="auto"/>
        <w:left w:val="none" w:sz="0" w:space="0" w:color="auto"/>
        <w:bottom w:val="none" w:sz="0" w:space="0" w:color="auto"/>
        <w:right w:val="none" w:sz="0" w:space="0" w:color="auto"/>
      </w:divBdr>
    </w:div>
    <w:div w:id="1890068624">
      <w:marLeft w:val="0"/>
      <w:marRight w:val="0"/>
      <w:marTop w:val="0"/>
      <w:marBottom w:val="0"/>
      <w:divBdr>
        <w:top w:val="none" w:sz="0" w:space="0" w:color="auto"/>
        <w:left w:val="none" w:sz="0" w:space="0" w:color="auto"/>
        <w:bottom w:val="none" w:sz="0" w:space="0" w:color="auto"/>
        <w:right w:val="none" w:sz="0" w:space="0" w:color="auto"/>
      </w:divBdr>
    </w:div>
    <w:div w:id="1890068625">
      <w:marLeft w:val="0"/>
      <w:marRight w:val="0"/>
      <w:marTop w:val="0"/>
      <w:marBottom w:val="0"/>
      <w:divBdr>
        <w:top w:val="none" w:sz="0" w:space="0" w:color="auto"/>
        <w:left w:val="none" w:sz="0" w:space="0" w:color="auto"/>
        <w:bottom w:val="none" w:sz="0" w:space="0" w:color="auto"/>
        <w:right w:val="none" w:sz="0" w:space="0" w:color="auto"/>
      </w:divBdr>
    </w:div>
    <w:div w:id="1890068626">
      <w:marLeft w:val="0"/>
      <w:marRight w:val="0"/>
      <w:marTop w:val="0"/>
      <w:marBottom w:val="0"/>
      <w:divBdr>
        <w:top w:val="none" w:sz="0" w:space="0" w:color="auto"/>
        <w:left w:val="none" w:sz="0" w:space="0" w:color="auto"/>
        <w:bottom w:val="none" w:sz="0" w:space="0" w:color="auto"/>
        <w:right w:val="none" w:sz="0" w:space="0" w:color="auto"/>
      </w:divBdr>
    </w:div>
    <w:div w:id="1890068627">
      <w:marLeft w:val="0"/>
      <w:marRight w:val="0"/>
      <w:marTop w:val="0"/>
      <w:marBottom w:val="0"/>
      <w:divBdr>
        <w:top w:val="none" w:sz="0" w:space="0" w:color="auto"/>
        <w:left w:val="none" w:sz="0" w:space="0" w:color="auto"/>
        <w:bottom w:val="none" w:sz="0" w:space="0" w:color="auto"/>
        <w:right w:val="none" w:sz="0" w:space="0" w:color="auto"/>
      </w:divBdr>
    </w:div>
    <w:div w:id="1890068628">
      <w:marLeft w:val="0"/>
      <w:marRight w:val="0"/>
      <w:marTop w:val="0"/>
      <w:marBottom w:val="0"/>
      <w:divBdr>
        <w:top w:val="none" w:sz="0" w:space="0" w:color="auto"/>
        <w:left w:val="none" w:sz="0" w:space="0" w:color="auto"/>
        <w:bottom w:val="none" w:sz="0" w:space="0" w:color="auto"/>
        <w:right w:val="none" w:sz="0" w:space="0" w:color="auto"/>
      </w:divBdr>
    </w:div>
    <w:div w:id="1890068631">
      <w:marLeft w:val="0"/>
      <w:marRight w:val="0"/>
      <w:marTop w:val="0"/>
      <w:marBottom w:val="0"/>
      <w:divBdr>
        <w:top w:val="none" w:sz="0" w:space="0" w:color="auto"/>
        <w:left w:val="none" w:sz="0" w:space="0" w:color="auto"/>
        <w:bottom w:val="none" w:sz="0" w:space="0" w:color="auto"/>
        <w:right w:val="none" w:sz="0" w:space="0" w:color="auto"/>
      </w:divBdr>
    </w:div>
    <w:div w:id="1890068634">
      <w:marLeft w:val="0"/>
      <w:marRight w:val="0"/>
      <w:marTop w:val="0"/>
      <w:marBottom w:val="0"/>
      <w:divBdr>
        <w:top w:val="none" w:sz="0" w:space="0" w:color="auto"/>
        <w:left w:val="none" w:sz="0" w:space="0" w:color="auto"/>
        <w:bottom w:val="none" w:sz="0" w:space="0" w:color="auto"/>
        <w:right w:val="none" w:sz="0" w:space="0" w:color="auto"/>
      </w:divBdr>
    </w:div>
    <w:div w:id="1890068635">
      <w:marLeft w:val="0"/>
      <w:marRight w:val="0"/>
      <w:marTop w:val="0"/>
      <w:marBottom w:val="0"/>
      <w:divBdr>
        <w:top w:val="none" w:sz="0" w:space="0" w:color="auto"/>
        <w:left w:val="none" w:sz="0" w:space="0" w:color="auto"/>
        <w:bottom w:val="none" w:sz="0" w:space="0" w:color="auto"/>
        <w:right w:val="none" w:sz="0" w:space="0" w:color="auto"/>
      </w:divBdr>
    </w:div>
    <w:div w:id="1890068637">
      <w:marLeft w:val="0"/>
      <w:marRight w:val="0"/>
      <w:marTop w:val="0"/>
      <w:marBottom w:val="0"/>
      <w:divBdr>
        <w:top w:val="none" w:sz="0" w:space="0" w:color="auto"/>
        <w:left w:val="none" w:sz="0" w:space="0" w:color="auto"/>
        <w:bottom w:val="none" w:sz="0" w:space="0" w:color="auto"/>
        <w:right w:val="none" w:sz="0" w:space="0" w:color="auto"/>
      </w:divBdr>
    </w:div>
    <w:div w:id="1890068638">
      <w:marLeft w:val="0"/>
      <w:marRight w:val="0"/>
      <w:marTop w:val="0"/>
      <w:marBottom w:val="0"/>
      <w:divBdr>
        <w:top w:val="none" w:sz="0" w:space="0" w:color="auto"/>
        <w:left w:val="none" w:sz="0" w:space="0" w:color="auto"/>
        <w:bottom w:val="none" w:sz="0" w:space="0" w:color="auto"/>
        <w:right w:val="none" w:sz="0" w:space="0" w:color="auto"/>
      </w:divBdr>
    </w:div>
    <w:div w:id="1890068639">
      <w:marLeft w:val="0"/>
      <w:marRight w:val="0"/>
      <w:marTop w:val="0"/>
      <w:marBottom w:val="0"/>
      <w:divBdr>
        <w:top w:val="none" w:sz="0" w:space="0" w:color="auto"/>
        <w:left w:val="none" w:sz="0" w:space="0" w:color="auto"/>
        <w:bottom w:val="none" w:sz="0" w:space="0" w:color="auto"/>
        <w:right w:val="none" w:sz="0" w:space="0" w:color="auto"/>
      </w:divBdr>
    </w:div>
    <w:div w:id="1890068640">
      <w:marLeft w:val="0"/>
      <w:marRight w:val="0"/>
      <w:marTop w:val="0"/>
      <w:marBottom w:val="0"/>
      <w:divBdr>
        <w:top w:val="none" w:sz="0" w:space="0" w:color="auto"/>
        <w:left w:val="none" w:sz="0" w:space="0" w:color="auto"/>
        <w:bottom w:val="none" w:sz="0" w:space="0" w:color="auto"/>
        <w:right w:val="none" w:sz="0" w:space="0" w:color="auto"/>
      </w:divBdr>
    </w:div>
    <w:div w:id="1890068641">
      <w:marLeft w:val="0"/>
      <w:marRight w:val="0"/>
      <w:marTop w:val="0"/>
      <w:marBottom w:val="0"/>
      <w:divBdr>
        <w:top w:val="none" w:sz="0" w:space="0" w:color="auto"/>
        <w:left w:val="none" w:sz="0" w:space="0" w:color="auto"/>
        <w:bottom w:val="none" w:sz="0" w:space="0" w:color="auto"/>
        <w:right w:val="none" w:sz="0" w:space="0" w:color="auto"/>
      </w:divBdr>
    </w:div>
    <w:div w:id="1890068642">
      <w:marLeft w:val="0"/>
      <w:marRight w:val="0"/>
      <w:marTop w:val="0"/>
      <w:marBottom w:val="0"/>
      <w:divBdr>
        <w:top w:val="none" w:sz="0" w:space="0" w:color="auto"/>
        <w:left w:val="none" w:sz="0" w:space="0" w:color="auto"/>
        <w:bottom w:val="none" w:sz="0" w:space="0" w:color="auto"/>
        <w:right w:val="none" w:sz="0" w:space="0" w:color="auto"/>
      </w:divBdr>
    </w:div>
    <w:div w:id="1890068643">
      <w:marLeft w:val="0"/>
      <w:marRight w:val="0"/>
      <w:marTop w:val="0"/>
      <w:marBottom w:val="0"/>
      <w:divBdr>
        <w:top w:val="none" w:sz="0" w:space="0" w:color="auto"/>
        <w:left w:val="none" w:sz="0" w:space="0" w:color="auto"/>
        <w:bottom w:val="none" w:sz="0" w:space="0" w:color="auto"/>
        <w:right w:val="none" w:sz="0" w:space="0" w:color="auto"/>
      </w:divBdr>
    </w:div>
    <w:div w:id="1890068644">
      <w:marLeft w:val="0"/>
      <w:marRight w:val="0"/>
      <w:marTop w:val="0"/>
      <w:marBottom w:val="0"/>
      <w:divBdr>
        <w:top w:val="none" w:sz="0" w:space="0" w:color="auto"/>
        <w:left w:val="none" w:sz="0" w:space="0" w:color="auto"/>
        <w:bottom w:val="none" w:sz="0" w:space="0" w:color="auto"/>
        <w:right w:val="none" w:sz="0" w:space="0" w:color="auto"/>
      </w:divBdr>
    </w:div>
    <w:div w:id="1890068655">
      <w:marLeft w:val="0"/>
      <w:marRight w:val="0"/>
      <w:marTop w:val="0"/>
      <w:marBottom w:val="0"/>
      <w:divBdr>
        <w:top w:val="none" w:sz="0" w:space="0" w:color="auto"/>
        <w:left w:val="none" w:sz="0" w:space="0" w:color="auto"/>
        <w:bottom w:val="none" w:sz="0" w:space="0" w:color="auto"/>
        <w:right w:val="none" w:sz="0" w:space="0" w:color="auto"/>
      </w:divBdr>
      <w:divsChild>
        <w:div w:id="1890068650">
          <w:marLeft w:val="0"/>
          <w:marRight w:val="0"/>
          <w:marTop w:val="0"/>
          <w:marBottom w:val="0"/>
          <w:divBdr>
            <w:top w:val="none" w:sz="0" w:space="0" w:color="auto"/>
            <w:left w:val="none" w:sz="0" w:space="0" w:color="auto"/>
            <w:bottom w:val="none" w:sz="0" w:space="0" w:color="auto"/>
            <w:right w:val="none" w:sz="0" w:space="0" w:color="auto"/>
          </w:divBdr>
          <w:divsChild>
            <w:div w:id="1890068654">
              <w:marLeft w:val="0"/>
              <w:marRight w:val="0"/>
              <w:marTop w:val="0"/>
              <w:marBottom w:val="0"/>
              <w:divBdr>
                <w:top w:val="none" w:sz="0" w:space="0" w:color="auto"/>
                <w:left w:val="none" w:sz="0" w:space="0" w:color="auto"/>
                <w:bottom w:val="none" w:sz="0" w:space="0" w:color="auto"/>
                <w:right w:val="none" w:sz="0" w:space="0" w:color="auto"/>
              </w:divBdr>
              <w:divsChild>
                <w:div w:id="1890068646">
                  <w:marLeft w:val="0"/>
                  <w:marRight w:val="0"/>
                  <w:marTop w:val="0"/>
                  <w:marBottom w:val="0"/>
                  <w:divBdr>
                    <w:top w:val="none" w:sz="0" w:space="0" w:color="auto"/>
                    <w:left w:val="none" w:sz="0" w:space="0" w:color="auto"/>
                    <w:bottom w:val="none" w:sz="0" w:space="0" w:color="auto"/>
                    <w:right w:val="none" w:sz="0" w:space="0" w:color="auto"/>
                  </w:divBdr>
                  <w:divsChild>
                    <w:div w:id="1890068657">
                      <w:marLeft w:val="0"/>
                      <w:marRight w:val="0"/>
                      <w:marTop w:val="0"/>
                      <w:marBottom w:val="0"/>
                      <w:divBdr>
                        <w:top w:val="none" w:sz="0" w:space="0" w:color="auto"/>
                        <w:left w:val="none" w:sz="0" w:space="0" w:color="auto"/>
                        <w:bottom w:val="none" w:sz="0" w:space="0" w:color="auto"/>
                        <w:right w:val="none" w:sz="0" w:space="0" w:color="auto"/>
                      </w:divBdr>
                      <w:divsChild>
                        <w:div w:id="1890068645">
                          <w:marLeft w:val="0"/>
                          <w:marRight w:val="0"/>
                          <w:marTop w:val="0"/>
                          <w:marBottom w:val="0"/>
                          <w:divBdr>
                            <w:top w:val="none" w:sz="0" w:space="0" w:color="auto"/>
                            <w:left w:val="none" w:sz="0" w:space="0" w:color="auto"/>
                            <w:bottom w:val="none" w:sz="0" w:space="0" w:color="auto"/>
                            <w:right w:val="none" w:sz="0" w:space="0" w:color="auto"/>
                          </w:divBdr>
                          <w:divsChild>
                            <w:div w:id="1890068653">
                              <w:marLeft w:val="0"/>
                              <w:marRight w:val="0"/>
                              <w:marTop w:val="0"/>
                              <w:marBottom w:val="0"/>
                              <w:divBdr>
                                <w:top w:val="none" w:sz="0" w:space="0" w:color="auto"/>
                                <w:left w:val="none" w:sz="0" w:space="0" w:color="auto"/>
                                <w:bottom w:val="none" w:sz="0" w:space="0" w:color="auto"/>
                                <w:right w:val="none" w:sz="0" w:space="0" w:color="auto"/>
                              </w:divBdr>
                              <w:divsChild>
                                <w:div w:id="1890068649">
                                  <w:marLeft w:val="0"/>
                                  <w:marRight w:val="0"/>
                                  <w:marTop w:val="0"/>
                                  <w:marBottom w:val="0"/>
                                  <w:divBdr>
                                    <w:top w:val="none" w:sz="0" w:space="0" w:color="auto"/>
                                    <w:left w:val="none" w:sz="0" w:space="0" w:color="auto"/>
                                    <w:bottom w:val="none" w:sz="0" w:space="0" w:color="auto"/>
                                    <w:right w:val="none" w:sz="0" w:space="0" w:color="auto"/>
                                  </w:divBdr>
                                  <w:divsChild>
                                    <w:div w:id="189006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0068660">
      <w:marLeft w:val="0"/>
      <w:marRight w:val="0"/>
      <w:marTop w:val="0"/>
      <w:marBottom w:val="0"/>
      <w:divBdr>
        <w:top w:val="none" w:sz="0" w:space="0" w:color="auto"/>
        <w:left w:val="none" w:sz="0" w:space="0" w:color="auto"/>
        <w:bottom w:val="none" w:sz="0" w:space="0" w:color="auto"/>
        <w:right w:val="none" w:sz="0" w:space="0" w:color="auto"/>
      </w:divBdr>
    </w:div>
    <w:div w:id="1890068661">
      <w:marLeft w:val="0"/>
      <w:marRight w:val="0"/>
      <w:marTop w:val="0"/>
      <w:marBottom w:val="0"/>
      <w:divBdr>
        <w:top w:val="none" w:sz="0" w:space="0" w:color="auto"/>
        <w:left w:val="none" w:sz="0" w:space="0" w:color="auto"/>
        <w:bottom w:val="none" w:sz="0" w:space="0" w:color="auto"/>
        <w:right w:val="none" w:sz="0" w:space="0" w:color="auto"/>
      </w:divBdr>
      <w:divsChild>
        <w:div w:id="1890068658">
          <w:marLeft w:val="0"/>
          <w:marRight w:val="0"/>
          <w:marTop w:val="0"/>
          <w:marBottom w:val="0"/>
          <w:divBdr>
            <w:top w:val="none" w:sz="0" w:space="0" w:color="auto"/>
            <w:left w:val="none" w:sz="0" w:space="0" w:color="auto"/>
            <w:bottom w:val="none" w:sz="0" w:space="0" w:color="auto"/>
            <w:right w:val="none" w:sz="0" w:space="0" w:color="auto"/>
          </w:divBdr>
          <w:divsChild>
            <w:div w:id="1890068656">
              <w:marLeft w:val="0"/>
              <w:marRight w:val="0"/>
              <w:marTop w:val="0"/>
              <w:marBottom w:val="0"/>
              <w:divBdr>
                <w:top w:val="none" w:sz="0" w:space="0" w:color="auto"/>
                <w:left w:val="none" w:sz="0" w:space="0" w:color="auto"/>
                <w:bottom w:val="none" w:sz="0" w:space="0" w:color="auto"/>
                <w:right w:val="none" w:sz="0" w:space="0" w:color="auto"/>
              </w:divBdr>
              <w:divsChild>
                <w:div w:id="1890068647">
                  <w:marLeft w:val="0"/>
                  <w:marRight w:val="0"/>
                  <w:marTop w:val="0"/>
                  <w:marBottom w:val="0"/>
                  <w:divBdr>
                    <w:top w:val="none" w:sz="0" w:space="0" w:color="auto"/>
                    <w:left w:val="none" w:sz="0" w:space="0" w:color="auto"/>
                    <w:bottom w:val="none" w:sz="0" w:space="0" w:color="auto"/>
                    <w:right w:val="none" w:sz="0" w:space="0" w:color="auto"/>
                  </w:divBdr>
                  <w:divsChild>
                    <w:div w:id="1890068648">
                      <w:marLeft w:val="0"/>
                      <w:marRight w:val="0"/>
                      <w:marTop w:val="0"/>
                      <w:marBottom w:val="0"/>
                      <w:divBdr>
                        <w:top w:val="none" w:sz="0" w:space="0" w:color="auto"/>
                        <w:left w:val="none" w:sz="0" w:space="0" w:color="auto"/>
                        <w:bottom w:val="none" w:sz="0" w:space="0" w:color="auto"/>
                        <w:right w:val="none" w:sz="0" w:space="0" w:color="auto"/>
                      </w:divBdr>
                    </w:div>
                    <w:div w:id="1890068651">
                      <w:marLeft w:val="0"/>
                      <w:marRight w:val="0"/>
                      <w:marTop w:val="0"/>
                      <w:marBottom w:val="0"/>
                      <w:divBdr>
                        <w:top w:val="none" w:sz="0" w:space="0" w:color="auto"/>
                        <w:left w:val="none" w:sz="0" w:space="0" w:color="auto"/>
                        <w:bottom w:val="none" w:sz="0" w:space="0" w:color="auto"/>
                        <w:right w:val="none" w:sz="0" w:space="0" w:color="auto"/>
                      </w:divBdr>
                    </w:div>
                    <w:div w:id="189006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068662">
      <w:marLeft w:val="0"/>
      <w:marRight w:val="0"/>
      <w:marTop w:val="0"/>
      <w:marBottom w:val="0"/>
      <w:divBdr>
        <w:top w:val="none" w:sz="0" w:space="0" w:color="auto"/>
        <w:left w:val="none" w:sz="0" w:space="0" w:color="auto"/>
        <w:bottom w:val="none" w:sz="0" w:space="0" w:color="auto"/>
        <w:right w:val="none" w:sz="0" w:space="0" w:color="auto"/>
      </w:divBdr>
    </w:div>
    <w:div w:id="1890068663">
      <w:marLeft w:val="0"/>
      <w:marRight w:val="0"/>
      <w:marTop w:val="0"/>
      <w:marBottom w:val="0"/>
      <w:divBdr>
        <w:top w:val="none" w:sz="0" w:space="0" w:color="auto"/>
        <w:left w:val="none" w:sz="0" w:space="0" w:color="auto"/>
        <w:bottom w:val="none" w:sz="0" w:space="0" w:color="auto"/>
        <w:right w:val="none" w:sz="0" w:space="0" w:color="auto"/>
      </w:divBdr>
    </w:div>
    <w:div w:id="1890068664">
      <w:marLeft w:val="0"/>
      <w:marRight w:val="0"/>
      <w:marTop w:val="0"/>
      <w:marBottom w:val="0"/>
      <w:divBdr>
        <w:top w:val="none" w:sz="0" w:space="0" w:color="auto"/>
        <w:left w:val="none" w:sz="0" w:space="0" w:color="auto"/>
        <w:bottom w:val="none" w:sz="0" w:space="0" w:color="auto"/>
        <w:right w:val="none" w:sz="0" w:space="0" w:color="auto"/>
      </w:divBdr>
    </w:div>
    <w:div w:id="1890068665">
      <w:marLeft w:val="0"/>
      <w:marRight w:val="0"/>
      <w:marTop w:val="0"/>
      <w:marBottom w:val="0"/>
      <w:divBdr>
        <w:top w:val="none" w:sz="0" w:space="0" w:color="auto"/>
        <w:left w:val="none" w:sz="0" w:space="0" w:color="auto"/>
        <w:bottom w:val="none" w:sz="0" w:space="0" w:color="auto"/>
        <w:right w:val="none" w:sz="0" w:space="0" w:color="auto"/>
      </w:divBdr>
    </w:div>
    <w:div w:id="1890068666">
      <w:marLeft w:val="0"/>
      <w:marRight w:val="0"/>
      <w:marTop w:val="0"/>
      <w:marBottom w:val="0"/>
      <w:divBdr>
        <w:top w:val="none" w:sz="0" w:space="0" w:color="auto"/>
        <w:left w:val="none" w:sz="0" w:space="0" w:color="auto"/>
        <w:bottom w:val="none" w:sz="0" w:space="0" w:color="auto"/>
        <w:right w:val="none" w:sz="0" w:space="0" w:color="auto"/>
      </w:divBdr>
    </w:div>
    <w:div w:id="1890068667">
      <w:marLeft w:val="0"/>
      <w:marRight w:val="0"/>
      <w:marTop w:val="0"/>
      <w:marBottom w:val="0"/>
      <w:divBdr>
        <w:top w:val="none" w:sz="0" w:space="0" w:color="auto"/>
        <w:left w:val="none" w:sz="0" w:space="0" w:color="auto"/>
        <w:bottom w:val="none" w:sz="0" w:space="0" w:color="auto"/>
        <w:right w:val="none" w:sz="0" w:space="0" w:color="auto"/>
      </w:divBdr>
    </w:div>
    <w:div w:id="1890068668">
      <w:marLeft w:val="0"/>
      <w:marRight w:val="0"/>
      <w:marTop w:val="0"/>
      <w:marBottom w:val="0"/>
      <w:divBdr>
        <w:top w:val="none" w:sz="0" w:space="0" w:color="auto"/>
        <w:left w:val="none" w:sz="0" w:space="0" w:color="auto"/>
        <w:bottom w:val="none" w:sz="0" w:space="0" w:color="auto"/>
        <w:right w:val="none" w:sz="0" w:space="0" w:color="auto"/>
      </w:divBdr>
    </w:div>
    <w:div w:id="1890068669">
      <w:marLeft w:val="0"/>
      <w:marRight w:val="0"/>
      <w:marTop w:val="0"/>
      <w:marBottom w:val="0"/>
      <w:divBdr>
        <w:top w:val="none" w:sz="0" w:space="0" w:color="auto"/>
        <w:left w:val="none" w:sz="0" w:space="0" w:color="auto"/>
        <w:bottom w:val="none" w:sz="0" w:space="0" w:color="auto"/>
        <w:right w:val="none" w:sz="0" w:space="0" w:color="auto"/>
      </w:divBdr>
    </w:div>
    <w:div w:id="1890068670">
      <w:marLeft w:val="0"/>
      <w:marRight w:val="0"/>
      <w:marTop w:val="0"/>
      <w:marBottom w:val="0"/>
      <w:divBdr>
        <w:top w:val="none" w:sz="0" w:space="0" w:color="auto"/>
        <w:left w:val="none" w:sz="0" w:space="0" w:color="auto"/>
        <w:bottom w:val="none" w:sz="0" w:space="0" w:color="auto"/>
        <w:right w:val="none" w:sz="0" w:space="0" w:color="auto"/>
      </w:divBdr>
    </w:div>
    <w:div w:id="1890068671">
      <w:marLeft w:val="0"/>
      <w:marRight w:val="0"/>
      <w:marTop w:val="0"/>
      <w:marBottom w:val="0"/>
      <w:divBdr>
        <w:top w:val="none" w:sz="0" w:space="0" w:color="auto"/>
        <w:left w:val="none" w:sz="0" w:space="0" w:color="auto"/>
        <w:bottom w:val="none" w:sz="0" w:space="0" w:color="auto"/>
        <w:right w:val="none" w:sz="0" w:space="0" w:color="auto"/>
      </w:divBdr>
    </w:div>
    <w:div w:id="18900686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udisciamanici.it/index.php/notizie-di-trasmutazione-di-sandra-ingerman/232-notizie-di-trasmutazione-maggio-2016.html" TargetMode="Externa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andraingerman.com/transmutationnews/italiano.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arlaparola.com/?p=5818" TargetMode="External"/><Relationship Id="rId4" Type="http://schemas.openxmlformats.org/officeDocument/2006/relationships/webSettings" Target="webSettings.xml"/><Relationship Id="rId9" Type="http://schemas.openxmlformats.org/officeDocument/2006/relationships/hyperlink" Target="http://www.stazioneceleste.it/carla_parola.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2581</Words>
  <Characters>14714</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2016-05-11T16:34:00Z</cp:lastPrinted>
  <dcterms:created xsi:type="dcterms:W3CDTF">2016-05-11T16:29:00Z</dcterms:created>
  <dcterms:modified xsi:type="dcterms:W3CDTF">2016-05-11T16:35:00Z</dcterms:modified>
</cp:coreProperties>
</file>