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35E" w:rsidRPr="003A2B4D" w:rsidRDefault="0033135E" w:rsidP="00234AB6">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33135E" w:rsidRPr="003A2B4D" w:rsidRDefault="0033135E" w:rsidP="00234AB6">
      <w:pPr>
        <w:jc w:val="center"/>
      </w:pPr>
      <w:r w:rsidRPr="003A2B4D">
        <w:t> </w:t>
      </w:r>
    </w:p>
    <w:p w:rsidR="0033135E" w:rsidRPr="003A2B4D" w:rsidRDefault="0033135E" w:rsidP="00234AB6">
      <w:pPr>
        <w:pStyle w:val="Heading1"/>
      </w:pPr>
      <w:r w:rsidRPr="003A2B4D">
        <w:rPr>
          <w:rFonts w:ascii="Verdana" w:hAnsi="Verdana"/>
          <w:shadow/>
          <w:sz w:val="27"/>
          <w:szCs w:val="27"/>
        </w:rPr>
        <w:t>Aggiornamenti Settimanali</w:t>
      </w:r>
    </w:p>
    <w:p w:rsidR="0033135E" w:rsidRPr="003A2B4D" w:rsidRDefault="0033135E" w:rsidP="00234AB6">
      <w:pPr>
        <w:jc w:val="center"/>
      </w:pPr>
      <w:r w:rsidRPr="003A2B4D">
        <w:t> </w:t>
      </w:r>
    </w:p>
    <w:p w:rsidR="0033135E" w:rsidRPr="003A2B4D" w:rsidRDefault="0033135E" w:rsidP="00234AB6">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05</w:t>
      </w:r>
      <w:r w:rsidRPr="003A2B4D">
        <w:rPr>
          <w:rFonts w:ascii="Verdana" w:hAnsi="Verdana"/>
          <w:color w:val="auto"/>
          <w:sz w:val="32"/>
          <w:szCs w:val="32"/>
        </w:rPr>
        <w:t>-</w:t>
      </w:r>
      <w:r>
        <w:rPr>
          <w:rFonts w:ascii="Verdana" w:hAnsi="Verdana"/>
          <w:color w:val="auto"/>
          <w:sz w:val="32"/>
          <w:szCs w:val="32"/>
        </w:rPr>
        <w:t>3</w:t>
      </w:r>
    </w:p>
    <w:p w:rsidR="0033135E" w:rsidRPr="003A2B4D" w:rsidRDefault="0033135E" w:rsidP="00234AB6">
      <w:pPr>
        <w:pStyle w:val="Heading2"/>
        <w:rPr>
          <w:rFonts w:ascii="Verdana" w:hAnsi="Verdana"/>
          <w:color w:val="auto"/>
          <w:sz w:val="32"/>
          <w:szCs w:val="32"/>
        </w:rPr>
      </w:pPr>
    </w:p>
    <w:p w:rsidR="0033135E" w:rsidRPr="003A2B4D" w:rsidRDefault="0033135E" w:rsidP="00234AB6">
      <w:pPr>
        <w:pStyle w:val="Heading2"/>
        <w:rPr>
          <w:color w:val="auto"/>
        </w:rPr>
      </w:pPr>
      <w:r>
        <w:rPr>
          <w:rFonts w:ascii="Verdana" w:hAnsi="Verdana"/>
          <w:b w:val="0"/>
          <w:i/>
          <w:color w:val="auto"/>
          <w:sz w:val="20"/>
          <w:szCs w:val="20"/>
        </w:rPr>
        <w:t xml:space="preserve">17 maggio </w:t>
      </w:r>
      <w:r w:rsidRPr="003A2B4D">
        <w:rPr>
          <w:rFonts w:ascii="Verdana" w:hAnsi="Verdana"/>
          <w:b w:val="0"/>
          <w:i/>
          <w:color w:val="auto"/>
          <w:sz w:val="20"/>
          <w:szCs w:val="20"/>
        </w:rPr>
        <w:t>201</w:t>
      </w:r>
      <w:r>
        <w:rPr>
          <w:rFonts w:ascii="Verdana" w:hAnsi="Verdana"/>
          <w:b w:val="0"/>
          <w:i/>
          <w:color w:val="auto"/>
          <w:sz w:val="20"/>
          <w:szCs w:val="20"/>
        </w:rPr>
        <w:t>6</w:t>
      </w:r>
    </w:p>
    <w:p w:rsidR="0033135E" w:rsidRPr="003A2B4D" w:rsidRDefault="0033135E" w:rsidP="00234AB6"/>
    <w:p w:rsidR="0033135E" w:rsidRPr="003A2B4D" w:rsidRDefault="0033135E" w:rsidP="00234AB6">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33135E" w:rsidRDefault="0033135E" w:rsidP="00234AB6">
      <w:pPr>
        <w:jc w:val="center"/>
      </w:pPr>
      <w:r>
        <w:t>_________________________________________________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33135E" w:rsidTr="00234AB6">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33135E" w:rsidRDefault="0033135E">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33135E" w:rsidRDefault="0033135E">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33135E" w:rsidRDefault="0033135E">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33135E" w:rsidRDefault="0033135E">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33135E" w:rsidTr="00234AB6">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33135E" w:rsidRDefault="0033135E">
            <w:pPr>
              <w:pStyle w:val="NormalWeb"/>
              <w:spacing w:before="30" w:beforeAutospacing="0" w:after="30" w:afterAutospacing="0"/>
              <w:jc w:val="center"/>
            </w:pPr>
            <w:r>
              <w:rPr>
                <w:rFonts w:ascii="Verdana" w:hAnsi="Verdana"/>
                <w:color w:val="000080"/>
                <w:sz w:val="20"/>
                <w:szCs w:val="20"/>
              </w:rPr>
              <w:t>2 - 3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33135E" w:rsidRDefault="0033135E">
            <w:pPr>
              <w:pStyle w:val="NormalWeb"/>
              <w:spacing w:before="30" w:beforeAutospacing="0" w:after="30" w:afterAutospacing="0"/>
              <w:jc w:val="center"/>
            </w:pPr>
            <w:hyperlink r:id="rId8"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33135E" w:rsidRDefault="0033135E">
            <w:pPr>
              <w:pStyle w:val="NormalWeb"/>
              <w:spacing w:before="30" w:beforeAutospacing="0" w:after="30" w:afterAutospacing="0"/>
              <w:jc w:val="center"/>
            </w:pPr>
            <w:hyperlink r:id="rId9" w:history="1">
              <w:r>
                <w:rPr>
                  <w:rStyle w:val="Hyperlink"/>
                  <w:rFonts w:ascii="Verdana" w:hAnsi="Verdana"/>
                  <w:sz w:val="20"/>
                  <w:szCs w:val="20"/>
                </w:rPr>
                <w:t>ThinkWithYourHeart</w:t>
              </w:r>
            </w:hyperlink>
            <w:r>
              <w:t xml:space="preserve"> </w:t>
            </w:r>
          </w:p>
        </w:tc>
        <w:tc>
          <w:tcPr>
            <w:tcW w:w="2100" w:type="pct"/>
            <w:tcBorders>
              <w:top w:val="outset" w:sz="6" w:space="0" w:color="auto"/>
              <w:left w:val="outset" w:sz="6" w:space="0" w:color="auto"/>
              <w:bottom w:val="outset" w:sz="6" w:space="0" w:color="auto"/>
            </w:tcBorders>
            <w:shd w:val="clear" w:color="auto" w:fill="CCCCFF"/>
            <w:vAlign w:val="center"/>
          </w:tcPr>
          <w:p w:rsidR="0033135E" w:rsidRDefault="0033135E">
            <w:pPr>
              <w:pStyle w:val="NormalWeb"/>
              <w:spacing w:before="20" w:beforeAutospacing="0" w:after="20" w:afterAutospacing="0"/>
              <w:jc w:val="center"/>
            </w:pPr>
            <w:hyperlink r:id="rId10" w:history="1">
              <w:r>
                <w:rPr>
                  <w:rStyle w:val="Hyperlink"/>
                  <w:rFonts w:ascii="Verdana" w:hAnsi="Verdana"/>
                  <w:sz w:val="20"/>
                  <w:szCs w:val="20"/>
                </w:rPr>
                <w:t>Incorporare l'AMORE: fase della rivelazione</w:t>
              </w:r>
            </w:hyperlink>
          </w:p>
          <w:p w:rsidR="0033135E" w:rsidRDefault="0033135E">
            <w:pPr>
              <w:pStyle w:val="NormalWeb"/>
              <w:spacing w:before="20" w:beforeAutospacing="0" w:after="20" w:afterAutospacing="0"/>
              <w:jc w:val="center"/>
            </w:pPr>
            <w:r>
              <w:rPr>
                <w:rFonts w:ascii="Verdana" w:hAnsi="Verdana"/>
                <w:color w:val="003366"/>
                <w:sz w:val="15"/>
                <w:szCs w:val="15"/>
              </w:rPr>
              <w:t>25 aprile 2016</w:t>
            </w:r>
          </w:p>
        </w:tc>
      </w:tr>
      <w:tr w:rsidR="0033135E" w:rsidTr="00234AB6">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33135E" w:rsidRDefault="0033135E">
            <w:pPr>
              <w:pStyle w:val="NormalWeb"/>
              <w:spacing w:before="30" w:beforeAutospacing="0" w:after="30" w:afterAutospacing="0"/>
              <w:jc w:val="center"/>
            </w:pPr>
            <w:r>
              <w:rPr>
                <w:rFonts w:ascii="Verdana" w:hAnsi="Verdana"/>
                <w:color w:val="000080"/>
                <w:sz w:val="20"/>
                <w:szCs w:val="20"/>
              </w:rPr>
              <w:t>4 - 44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33135E" w:rsidRDefault="0033135E">
            <w:pPr>
              <w:pStyle w:val="NormalWeb"/>
              <w:spacing w:before="30" w:beforeAutospacing="0" w:after="30" w:afterAutospacing="0"/>
              <w:jc w:val="center"/>
            </w:pPr>
            <w:hyperlink r:id="rId11"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33135E" w:rsidRDefault="0033135E">
            <w:pPr>
              <w:pStyle w:val="NormalWeb"/>
              <w:spacing w:before="30" w:beforeAutospacing="0" w:after="30" w:afterAutospacing="0"/>
              <w:jc w:val="center"/>
            </w:pPr>
            <w:hyperlink r:id="rId12" w:history="1">
              <w:r>
                <w:rPr>
                  <w:rStyle w:val="Hyperlink"/>
                  <w:rFonts w:ascii="Verdana" w:hAnsi="Verdana"/>
                  <w:sz w:val="20"/>
                  <w:szCs w:val="20"/>
                </w:rPr>
                <w:t>Crimson Circle</w:t>
              </w:r>
            </w:hyperlink>
          </w:p>
        </w:tc>
        <w:tc>
          <w:tcPr>
            <w:tcW w:w="2100" w:type="pct"/>
            <w:tcBorders>
              <w:top w:val="outset" w:sz="6" w:space="0" w:color="auto"/>
              <w:left w:val="outset" w:sz="6" w:space="0" w:color="auto"/>
              <w:bottom w:val="outset" w:sz="6" w:space="0" w:color="auto"/>
            </w:tcBorders>
            <w:shd w:val="clear" w:color="auto" w:fill="CCCCFF"/>
            <w:vAlign w:val="center"/>
          </w:tcPr>
          <w:p w:rsidR="0033135E" w:rsidRDefault="0033135E">
            <w:pPr>
              <w:pStyle w:val="NormalWeb"/>
              <w:spacing w:before="0" w:beforeAutospacing="0" w:after="0" w:afterAutospacing="0"/>
              <w:jc w:val="center"/>
            </w:pPr>
            <w:r>
              <w:rPr>
                <w:rFonts w:ascii="Verdana" w:hAnsi="Verdana"/>
                <w:color w:val="003366"/>
                <w:sz w:val="15"/>
                <w:szCs w:val="15"/>
              </w:rPr>
              <w:t>La Serie "Passare Oltre - La Vita senza Potere"</w:t>
            </w:r>
          </w:p>
          <w:p w:rsidR="0033135E" w:rsidRDefault="0033135E">
            <w:pPr>
              <w:pStyle w:val="NormalWeb"/>
              <w:spacing w:before="0" w:beforeAutospacing="0" w:after="0" w:afterAutospacing="0"/>
              <w:jc w:val="center"/>
            </w:pPr>
            <w:hyperlink r:id="rId13" w:history="1">
              <w:r>
                <w:rPr>
                  <w:rStyle w:val="Hyperlink"/>
                  <w:rFonts w:ascii="Verdana" w:hAnsi="Verdana"/>
                  <w:sz w:val="20"/>
                  <w:szCs w:val="20"/>
                </w:rPr>
                <w:t>Shoud 5: "Walk On 5</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2 gennaio 2016</w:t>
            </w:r>
            <w:r>
              <w:rPr>
                <w:rFonts w:ascii="Verdana" w:hAnsi="Verdana"/>
                <w:color w:val="003366"/>
                <w:sz w:val="10"/>
                <w:szCs w:val="10"/>
              </w:rPr>
              <w:br/>
            </w:r>
            <w:r>
              <w:rPr>
                <w:rFonts w:ascii="Verdana" w:hAnsi="Verdana"/>
                <w:color w:val="003366"/>
                <w:sz w:val="15"/>
                <w:szCs w:val="15"/>
              </w:rPr>
              <w:t xml:space="preserve">Traduzione a cura di </w:t>
            </w:r>
            <w:hyperlink r:id="rId14" w:tgtFrame="_blank" w:history="1">
              <w:r>
                <w:rPr>
                  <w:rStyle w:val="Hyperlink"/>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la lingua italiana.</w:t>
            </w:r>
          </w:p>
        </w:tc>
      </w:tr>
      <w:tr w:rsidR="0033135E" w:rsidTr="00234AB6">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33135E" w:rsidRDefault="0033135E">
            <w:pPr>
              <w:pStyle w:val="NormalWeb"/>
              <w:spacing w:before="30" w:beforeAutospacing="0" w:after="30" w:afterAutospacing="0"/>
              <w:jc w:val="center"/>
            </w:pPr>
            <w:r>
              <w:rPr>
                <w:rFonts w:ascii="Verdana" w:hAnsi="Verdana"/>
                <w:color w:val="000080"/>
                <w:sz w:val="20"/>
                <w:szCs w:val="20"/>
              </w:rPr>
              <w:t>45 - 48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33135E" w:rsidRDefault="0033135E">
            <w:pPr>
              <w:pStyle w:val="NormalWeb"/>
              <w:spacing w:before="30" w:beforeAutospacing="0" w:after="30" w:afterAutospacing="0"/>
              <w:jc w:val="center"/>
            </w:pPr>
            <w:hyperlink r:id="rId15"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33135E" w:rsidRDefault="0033135E">
            <w:pPr>
              <w:pStyle w:val="NormalWeb"/>
              <w:spacing w:before="30" w:beforeAutospacing="0" w:after="30" w:afterAutospacing="0"/>
              <w:jc w:val="center"/>
            </w:pPr>
            <w:hyperlink r:id="rId16" w:history="1">
              <w:r>
                <w:rPr>
                  <w:rStyle w:val="Hyperlink"/>
                  <w:rFonts w:ascii="Verdana" w:hAnsi="Verdana"/>
                  <w:sz w:val="20"/>
                  <w:szCs w:val="20"/>
                </w:rPr>
                <w:t>Kryon</w:t>
              </w:r>
            </w:hyperlink>
          </w:p>
        </w:tc>
        <w:tc>
          <w:tcPr>
            <w:tcW w:w="2100" w:type="pct"/>
            <w:tcBorders>
              <w:top w:val="outset" w:sz="6" w:space="0" w:color="auto"/>
              <w:left w:val="outset" w:sz="6" w:space="0" w:color="auto"/>
              <w:bottom w:val="outset" w:sz="6" w:space="0" w:color="auto"/>
            </w:tcBorders>
            <w:shd w:val="clear" w:color="auto" w:fill="CCCCFF"/>
            <w:vAlign w:val="center"/>
          </w:tcPr>
          <w:p w:rsidR="0033135E" w:rsidRDefault="0033135E">
            <w:pPr>
              <w:pStyle w:val="NormalWeb"/>
              <w:spacing w:before="20" w:beforeAutospacing="0" w:after="20" w:afterAutospacing="0"/>
              <w:jc w:val="center"/>
            </w:pPr>
            <w:hyperlink r:id="rId17" w:history="1">
              <w:r>
                <w:rPr>
                  <w:rStyle w:val="Hyperlink"/>
                  <w:rFonts w:ascii="Verdana" w:hAnsi="Verdana"/>
                  <w:sz w:val="20"/>
                  <w:szCs w:val="20"/>
                </w:rPr>
                <w:t>Buonsenso spirituale</w:t>
              </w:r>
            </w:hyperlink>
            <w:r>
              <w:br/>
            </w:r>
            <w:r>
              <w:rPr>
                <w:rFonts w:ascii="Verdana" w:hAnsi="Verdana"/>
                <w:color w:val="003366"/>
                <w:sz w:val="15"/>
                <w:szCs w:val="15"/>
              </w:rPr>
              <w:t xml:space="preserve">Traduzione e trascrizione del messaggio audio </w:t>
            </w:r>
          </w:p>
          <w:p w:rsidR="0033135E" w:rsidRDefault="0033135E">
            <w:pPr>
              <w:pStyle w:val="NormalWeb"/>
              <w:spacing w:before="20" w:beforeAutospacing="0" w:after="20" w:afterAutospacing="0"/>
              <w:jc w:val="center"/>
            </w:pPr>
            <w:r>
              <w:rPr>
                <w:rFonts w:ascii="Verdana" w:hAnsi="Verdana"/>
                <w:color w:val="003366"/>
                <w:sz w:val="15"/>
                <w:szCs w:val="15"/>
              </w:rPr>
              <w:t>del 16 aprile 2016</w:t>
            </w:r>
          </w:p>
        </w:tc>
      </w:tr>
    </w:tbl>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0B34ED">
      <w:pPr>
        <w:spacing w:before="200"/>
        <w:jc w:val="center"/>
      </w:pPr>
      <w:r>
        <w:rPr>
          <w:b/>
          <w:bCs/>
          <w:color w:val="993366"/>
          <w:sz w:val="36"/>
          <w:szCs w:val="36"/>
        </w:rPr>
        <w:t>Incorporare l’AMORE: fase della rivelazione</w:t>
      </w:r>
    </w:p>
    <w:p w:rsidR="0033135E" w:rsidRDefault="0033135E" w:rsidP="000B34ED">
      <w:pPr>
        <w:spacing w:before="200"/>
        <w:jc w:val="center"/>
      </w:pPr>
      <w:r>
        <w:rPr>
          <w:color w:val="993366"/>
        </w:rPr>
        <w:t>Di Lauren - 25 Aprile 2016</w:t>
      </w:r>
    </w:p>
    <w:p w:rsidR="0033135E" w:rsidRDefault="0033135E" w:rsidP="000B34ED">
      <w:pPr>
        <w:spacing w:before="200"/>
        <w:jc w:val="center"/>
      </w:pPr>
      <w:r>
        <w:rPr>
          <w:color w:val="993366"/>
        </w:rPr>
        <w:t> </w:t>
      </w:r>
    </w:p>
    <w:p w:rsidR="0033135E" w:rsidRPr="000B34ED" w:rsidRDefault="0033135E" w:rsidP="000B34ED">
      <w:pPr>
        <w:spacing w:before="200"/>
        <w:jc w:val="both"/>
        <w:rPr>
          <w:rFonts w:ascii="Garamond" w:hAnsi="Garamond"/>
        </w:rPr>
      </w:pPr>
      <w:r w:rsidRPr="000B34ED">
        <w:rPr>
          <w:rFonts w:ascii="Garamond" w:hAnsi="Garamond"/>
          <w:color w:val="993366"/>
        </w:rPr>
        <w:t>Eccoci dall’altra parte del corposo viaggio dell’eclissi; provati ma più saggi… e, accidenti, che viaggio è stato!</w:t>
      </w:r>
    </w:p>
    <w:p w:rsidR="0033135E" w:rsidRPr="000B34ED" w:rsidRDefault="0033135E" w:rsidP="000B34ED">
      <w:pPr>
        <w:spacing w:before="200"/>
        <w:jc w:val="both"/>
        <w:rPr>
          <w:rFonts w:ascii="Garamond" w:hAnsi="Garamond"/>
        </w:rPr>
      </w:pPr>
      <w:r w:rsidRPr="000B34ED">
        <w:rPr>
          <w:rFonts w:ascii="Garamond" w:hAnsi="Garamond"/>
          <w:color w:val="993366"/>
        </w:rPr>
        <w:t>Per la prima volta, mi sono ritrovata a desiderare veramente di poterci ritornare… come se, in qualche modo, stessi meglio dentro il canale di nascita, invece di essere sparata nell’intensità di ciò che mi attendeva dall’altra parte. Che sia stato tumultuoso o meno, ognuno di noi, singolarmente, è stato alterato in modo fondamentale… al punto che non sappiamo ancora bene che cosa voglia dire.</w:t>
      </w:r>
    </w:p>
    <w:p w:rsidR="0033135E" w:rsidRPr="000B34ED" w:rsidRDefault="0033135E" w:rsidP="000B34ED">
      <w:pPr>
        <w:spacing w:before="200"/>
        <w:jc w:val="both"/>
        <w:rPr>
          <w:rFonts w:ascii="Garamond" w:hAnsi="Garamond"/>
        </w:rPr>
      </w:pPr>
      <w:r w:rsidRPr="000B34ED">
        <w:rPr>
          <w:rFonts w:ascii="Garamond" w:hAnsi="Garamond"/>
          <w:color w:val="993366"/>
        </w:rPr>
        <w:t xml:space="preserve">Aprile è sempre un momento di evidente transizione, sia dentro di noi, che nel mondo circostante. È un momento di sospensione tra due realtà, in cui liberarci della vecchia pelle e delle vecchie storie, per dare inizio alle scorribande nel nuovo e più profondo livello di verità. Molte anime utilizzano, inoltre, questa potente finestra energetica di transizione (in senso letterale) per la loro dipartita fisica, quindi, in un modo o nell’altro, tutti abbiamo lasciato andare in maniera profonda. </w:t>
      </w:r>
    </w:p>
    <w:p w:rsidR="0033135E" w:rsidRPr="000B34ED" w:rsidRDefault="0033135E" w:rsidP="000B34ED">
      <w:pPr>
        <w:spacing w:before="200"/>
        <w:jc w:val="both"/>
        <w:rPr>
          <w:rFonts w:ascii="Garamond" w:hAnsi="Garamond"/>
        </w:rPr>
      </w:pPr>
      <w:r w:rsidRPr="000B34ED">
        <w:rPr>
          <w:rFonts w:ascii="Garamond" w:hAnsi="Garamond"/>
          <w:color w:val="993366"/>
        </w:rPr>
        <w:t xml:space="preserve">Con una trasformazione così intensa, in un lasso di tempo così breve, è stato piuttosto difficile determinare da che parte siamo girati, ma, da quello che mi dicono, quella familiare sensazione di disorientamento sta per ancorarsi in qualcosa di molto produttivo. </w:t>
      </w:r>
    </w:p>
    <w:p w:rsidR="0033135E" w:rsidRPr="000B34ED" w:rsidRDefault="0033135E" w:rsidP="000B34ED">
      <w:pPr>
        <w:spacing w:before="200"/>
        <w:jc w:val="both"/>
        <w:rPr>
          <w:rFonts w:ascii="Garamond" w:hAnsi="Garamond"/>
        </w:rPr>
      </w:pPr>
      <w:r w:rsidRPr="000B34ED">
        <w:rPr>
          <w:rFonts w:ascii="Garamond" w:hAnsi="Garamond"/>
          <w:color w:val="993366"/>
        </w:rPr>
        <w:t>Se state leggendo queste righe, allora sono sicura che sappiate che, entro pochi giorni, ci aspetta un passaggio celeste raro e straordinario, perché CINQUE pianeti saranno retrogradi, contemporaneamente (Giove, Saturno, Marte, Plutone e Mercurio). Non sapendo nemmeno come elaborare questa informazione, ho chiesto un chiarimento su cosa questo significhi, per quelli di noi che sono nel pieno dell’incarnazione.</w:t>
      </w:r>
    </w:p>
    <w:p w:rsidR="0033135E" w:rsidRPr="000B34ED" w:rsidRDefault="0033135E" w:rsidP="000B34ED">
      <w:pPr>
        <w:spacing w:before="200"/>
        <w:jc w:val="both"/>
        <w:rPr>
          <w:rFonts w:ascii="Garamond" w:hAnsi="Garamond"/>
        </w:rPr>
      </w:pPr>
      <w:r w:rsidRPr="000B34ED">
        <w:rPr>
          <w:rFonts w:ascii="Garamond" w:hAnsi="Garamond"/>
          <w:color w:val="993366"/>
        </w:rPr>
        <w:t xml:space="preserve">L’immagine che ho ricevuto è quella di un bulldozer che rimuove montagne di detriti da una strada, con l’idea che, nei prossimi mesi, ci arriverà una nutrita quantità di energie di sostegno, per togliere di mezzo qualcosa di molto GROSSO, per liberare la strada che porta alla nostra nuova vita e al nostro nuovo scopo… in modi piuttosto permanenti. Modi che serviranno per </w:t>
      </w:r>
      <w:r w:rsidRPr="000B34ED">
        <w:rPr>
          <w:rFonts w:ascii="Garamond" w:hAnsi="Garamond"/>
          <w:b/>
          <w:bCs/>
          <w:color w:val="993366"/>
        </w:rPr>
        <w:t>rivelare</w:t>
      </w:r>
      <w:r w:rsidRPr="000B34ED">
        <w:rPr>
          <w:rFonts w:ascii="Garamond" w:hAnsi="Garamond"/>
          <w:color w:val="993366"/>
        </w:rPr>
        <w:t>, finalmente,</w:t>
      </w:r>
      <w:r w:rsidRPr="000B34ED">
        <w:rPr>
          <w:rFonts w:ascii="Garamond" w:hAnsi="Garamond"/>
          <w:b/>
          <w:bCs/>
          <w:color w:val="993366"/>
        </w:rPr>
        <w:t xml:space="preserve"> la nostra vera natura</w:t>
      </w:r>
      <w:r w:rsidRPr="000B34ED">
        <w:rPr>
          <w:rFonts w:ascii="Garamond" w:hAnsi="Garamond"/>
          <w:color w:val="993366"/>
        </w:rPr>
        <w:t>.</w:t>
      </w:r>
    </w:p>
    <w:p w:rsidR="0033135E" w:rsidRPr="000B34ED" w:rsidRDefault="0033135E" w:rsidP="000B34ED">
      <w:pPr>
        <w:spacing w:before="200"/>
        <w:jc w:val="both"/>
        <w:rPr>
          <w:rFonts w:ascii="Garamond" w:hAnsi="Garamond"/>
        </w:rPr>
      </w:pPr>
      <w:r w:rsidRPr="000B34ED">
        <w:rPr>
          <w:rFonts w:ascii="Garamond" w:hAnsi="Garamond"/>
          <w:color w:val="993366"/>
        </w:rPr>
        <w:t xml:space="preserve">La sensazione è che ci venga data un’opportunità davvero straordinaria di rilasciare, eliminare, resettare, far risorgere moltissime cose del nostro passato, prima di procedere alla seconda parte del 2016. Questo risulta in una pulizia generale di altissimo livello… anche in senso letterale, poiché, più a fondo scendiamo nel nostro copro, più abitiamo nei nostri spazi/dimore, il che ci spinge sempre a liberarci di più cose, a eliminare l’eccesso e a semplificare. </w:t>
      </w:r>
    </w:p>
    <w:p w:rsidR="0033135E" w:rsidRPr="000B34ED" w:rsidRDefault="0033135E" w:rsidP="000B34ED">
      <w:pPr>
        <w:spacing w:before="200"/>
        <w:jc w:val="both"/>
        <w:rPr>
          <w:rFonts w:ascii="Garamond" w:hAnsi="Garamond"/>
        </w:rPr>
      </w:pPr>
      <w:r w:rsidRPr="000B34ED">
        <w:rPr>
          <w:rFonts w:ascii="Garamond" w:hAnsi="Garamond"/>
          <w:color w:val="993366"/>
        </w:rPr>
        <w:t xml:space="preserve">Per moltissimi anni non ci siamo sentiti “a casa”, dentro noi stessi o sul pianeta, e quella vaga sensazione di essere sospesi tra due mondi si è riflessa nelle nostre case fisiche/situazioni abitative e nelle nostre vite. Ma adesso, dopo esserci ritagliati tutto questo spazio interiore… aver dissezionato e sgomberato, facendo esplodere e smantellando la nostra intera esistenza umana… siamo pronti a creare un vero e proprio spazio </w:t>
      </w:r>
      <w:r w:rsidRPr="000B34ED">
        <w:rPr>
          <w:rFonts w:ascii="Garamond" w:hAnsi="Garamond"/>
          <w:i/>
          <w:iCs/>
          <w:color w:val="993366"/>
        </w:rPr>
        <w:t>esterno</w:t>
      </w:r>
      <w:r w:rsidRPr="000B34ED">
        <w:rPr>
          <w:rFonts w:ascii="Garamond" w:hAnsi="Garamond"/>
          <w:color w:val="993366"/>
        </w:rPr>
        <w:t>, affinché il nostro Sé possa riempirlo.</w:t>
      </w:r>
    </w:p>
    <w:p w:rsidR="0033135E" w:rsidRPr="000B34ED" w:rsidRDefault="0033135E" w:rsidP="000B34ED">
      <w:pPr>
        <w:spacing w:before="200"/>
        <w:jc w:val="both"/>
        <w:rPr>
          <w:rFonts w:ascii="Garamond" w:hAnsi="Garamond"/>
        </w:rPr>
      </w:pPr>
      <w:r w:rsidRPr="000B34ED">
        <w:rPr>
          <w:rFonts w:ascii="Garamond" w:hAnsi="Garamond"/>
          <w:color w:val="993366"/>
        </w:rPr>
        <w:t>Quindi, proprio come la Fenice che risorge, noi ci troviamo a… spazzare le nostre ceneri. Guarda un po’.</w:t>
      </w:r>
    </w:p>
    <w:p w:rsidR="0033135E" w:rsidRPr="000B34ED" w:rsidRDefault="0033135E" w:rsidP="000B34ED">
      <w:pPr>
        <w:spacing w:before="200"/>
        <w:jc w:val="both"/>
        <w:rPr>
          <w:rFonts w:ascii="Garamond" w:hAnsi="Garamond"/>
        </w:rPr>
      </w:pPr>
      <w:r w:rsidRPr="000B34ED">
        <w:rPr>
          <w:rFonts w:ascii="Garamond" w:hAnsi="Garamond"/>
          <w:color w:val="993366"/>
        </w:rPr>
        <w:t xml:space="preserve">Nel quadro più ampio, dato che il nuovo sistema di realtà (griglia), è ormai ancorato (avanti, squadra!), possiamo finalmente ancorarci anche noi… sia nei nostri corpi, che nelle nostre vere vite.  Ci siamo dedicati diligentemente a costruire le fondamenta e la struttura del nostro nuovo modello di vita e adesso passeremo a incarnarlo. </w:t>
      </w:r>
    </w:p>
    <w:p w:rsidR="0033135E" w:rsidRPr="000B34ED" w:rsidRDefault="0033135E" w:rsidP="000B34ED">
      <w:pPr>
        <w:spacing w:before="200"/>
        <w:jc w:val="both"/>
        <w:rPr>
          <w:rFonts w:ascii="Garamond" w:hAnsi="Garamond"/>
        </w:rPr>
      </w:pPr>
      <w:r w:rsidRPr="000B34ED">
        <w:rPr>
          <w:rFonts w:ascii="Garamond" w:hAnsi="Garamond"/>
          <w:color w:val="993366"/>
        </w:rPr>
        <w:t>E, siccome abbiamo lasciato andare moltissima pesantezza, dentro di noi, ora possiamo, con minor sforzo e grande sostegno universale, portare il mondo che abitiamo in un allineamento migliore, per riflettere più accuratamente la nostra leggerezza dell’essere, duramente conquistata.</w:t>
      </w:r>
    </w:p>
    <w:p w:rsidR="0033135E" w:rsidRPr="000B34ED" w:rsidRDefault="0033135E" w:rsidP="000B34ED">
      <w:pPr>
        <w:spacing w:before="200"/>
        <w:jc w:val="both"/>
        <w:rPr>
          <w:rFonts w:ascii="Garamond" w:hAnsi="Garamond"/>
        </w:rPr>
      </w:pPr>
      <w:r w:rsidRPr="000B34ED">
        <w:rPr>
          <w:rFonts w:ascii="Garamond" w:hAnsi="Garamond"/>
          <w:color w:val="993366"/>
        </w:rPr>
        <w:t xml:space="preserve">Sembra che ci aspettino alcuni momenti catartici, </w:t>
      </w:r>
      <w:r w:rsidRPr="000B34ED">
        <w:rPr>
          <w:rFonts w:ascii="Garamond" w:hAnsi="Garamond"/>
          <w:b/>
          <w:bCs/>
          <w:color w:val="993366"/>
        </w:rPr>
        <w:t>tanto</w:t>
      </w:r>
      <w:r w:rsidRPr="000B34ED">
        <w:rPr>
          <w:rFonts w:ascii="Garamond" w:hAnsi="Garamond"/>
          <w:color w:val="993366"/>
        </w:rPr>
        <w:t xml:space="preserve"> attesi… un rilascio monumentale di anni, se non di vite, di prigionia spirituale. </w:t>
      </w:r>
    </w:p>
    <w:p w:rsidR="0033135E" w:rsidRPr="000B34ED" w:rsidRDefault="0033135E" w:rsidP="000B34ED">
      <w:pPr>
        <w:spacing w:before="200"/>
        <w:jc w:val="both"/>
        <w:rPr>
          <w:rFonts w:ascii="Garamond" w:hAnsi="Garamond"/>
        </w:rPr>
      </w:pPr>
      <w:r w:rsidRPr="000B34ED">
        <w:rPr>
          <w:rFonts w:ascii="Garamond" w:hAnsi="Garamond"/>
          <w:color w:val="993366"/>
        </w:rPr>
        <w:t> </w:t>
      </w:r>
    </w:p>
    <w:p w:rsidR="0033135E" w:rsidRPr="000B34ED" w:rsidRDefault="0033135E" w:rsidP="000B34ED">
      <w:pPr>
        <w:spacing w:before="200"/>
        <w:jc w:val="both"/>
        <w:rPr>
          <w:rFonts w:ascii="Garamond" w:hAnsi="Garamond"/>
        </w:rPr>
      </w:pPr>
      <w:r w:rsidRPr="000B34ED">
        <w:rPr>
          <w:rFonts w:ascii="Garamond" w:hAnsi="Garamond"/>
          <w:color w:val="993366"/>
        </w:rPr>
        <w:t>Lauren</w:t>
      </w: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234AB6">
      <w:pPr>
        <w:rPr>
          <w:rFonts w:eastAsia="Batang"/>
          <w:szCs w:val="26"/>
        </w:rPr>
      </w:pPr>
    </w:p>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Default="0033135E" w:rsidP="000B34ED"/>
    <w:p w:rsidR="0033135E" w:rsidRPr="001B17C9" w:rsidRDefault="0033135E" w:rsidP="001B17C9">
      <w:pPr>
        <w:shd w:val="clear" w:color="auto" w:fill="FFFFFF"/>
        <w:spacing w:after="200" w:line="210" w:lineRule="atLeast"/>
        <w:rPr>
          <w:rFonts w:ascii="Lato" w:hAnsi="Lato" w:cs="Arial"/>
          <w:color w:val="444444"/>
          <w:sz w:val="17"/>
          <w:szCs w:val="17"/>
        </w:rPr>
      </w:pPr>
      <w:r w:rsidRPr="001B17C9">
        <w:rPr>
          <w:rFonts w:ascii="Arial" w:hAnsi="Arial" w:cs="Arial"/>
          <w:b/>
          <w:bCs/>
          <w:color w:val="444444"/>
          <w:sz w:val="17"/>
          <w:szCs w:val="17"/>
        </w:rPr>
        <w:t xml:space="preserve">IL MATERIALE DEL CRIMSON CIRCLE </w:t>
      </w:r>
    </w:p>
    <w:p w:rsidR="0033135E" w:rsidRPr="001B17C9" w:rsidRDefault="0033135E" w:rsidP="001B17C9">
      <w:pPr>
        <w:shd w:val="clear" w:color="auto" w:fill="FFFFFF"/>
        <w:spacing w:after="200" w:line="210" w:lineRule="atLeast"/>
        <w:rPr>
          <w:rFonts w:ascii="Lato" w:hAnsi="Lato" w:cs="Arial"/>
          <w:color w:val="444444"/>
          <w:sz w:val="17"/>
          <w:szCs w:val="17"/>
        </w:rPr>
      </w:pPr>
      <w:r w:rsidRPr="001B17C9">
        <w:rPr>
          <w:rFonts w:ascii="Arial" w:hAnsi="Arial" w:cs="Arial"/>
          <w:b/>
          <w:bCs/>
          <w:color w:val="444444"/>
          <w:sz w:val="17"/>
          <w:szCs w:val="17"/>
        </w:rPr>
        <w:t xml:space="preserve">Serie “Passare Oltre – La Vita Senza Potere” </w:t>
      </w:r>
    </w:p>
    <w:p w:rsidR="0033135E" w:rsidRPr="001B17C9" w:rsidRDefault="0033135E" w:rsidP="001B17C9">
      <w:pPr>
        <w:shd w:val="clear" w:color="auto" w:fill="FFFFFF"/>
        <w:spacing w:after="200" w:line="210" w:lineRule="atLeast"/>
        <w:rPr>
          <w:rFonts w:ascii="Lato" w:hAnsi="Lato" w:cs="Arial"/>
          <w:color w:val="444444"/>
          <w:sz w:val="17"/>
          <w:szCs w:val="17"/>
        </w:rPr>
      </w:pPr>
      <w:r w:rsidRPr="001B17C9">
        <w:rPr>
          <w:rFonts w:ascii="Arial" w:hAnsi="Arial" w:cs="Arial"/>
          <w:b/>
          <w:bCs/>
          <w:color w:val="444444"/>
          <w:sz w:val="17"/>
          <w:szCs w:val="17"/>
        </w:rPr>
        <w:t xml:space="preserve">SHOUD 5: “Passare Oltre </w:t>
      </w:r>
      <w:smartTag w:uri="urn:schemas-microsoft-com:office:smarttags" w:element="metricconverter">
        <w:smartTagPr>
          <w:attr w:name="ProductID" w:val="5”"/>
        </w:smartTagPr>
        <w:r w:rsidRPr="001B17C9">
          <w:rPr>
            <w:rFonts w:ascii="Arial" w:hAnsi="Arial" w:cs="Arial"/>
            <w:b/>
            <w:bCs/>
            <w:color w:val="444444"/>
            <w:sz w:val="17"/>
            <w:szCs w:val="17"/>
          </w:rPr>
          <w:t>5”</w:t>
        </w:r>
      </w:smartTag>
      <w:r w:rsidRPr="001B17C9">
        <w:rPr>
          <w:rFonts w:ascii="Arial" w:hAnsi="Arial" w:cs="Arial"/>
          <w:b/>
          <w:bCs/>
          <w:color w:val="444444"/>
          <w:sz w:val="17"/>
          <w:szCs w:val="17"/>
        </w:rPr>
        <w:t xml:space="preserve"> – con ADAMUS, canalizzato da Geoffrey Hoppe</w:t>
      </w:r>
    </w:p>
    <w:p w:rsidR="0033135E" w:rsidRPr="001B17C9" w:rsidRDefault="0033135E" w:rsidP="001B17C9">
      <w:pPr>
        <w:shd w:val="clear" w:color="auto" w:fill="FFFFFF"/>
        <w:spacing w:after="200" w:line="210" w:lineRule="atLeast"/>
        <w:rPr>
          <w:rFonts w:ascii="Lato" w:hAnsi="Lato" w:cs="Arial"/>
          <w:color w:val="444444"/>
          <w:sz w:val="17"/>
          <w:szCs w:val="17"/>
        </w:rPr>
      </w:pPr>
      <w:r w:rsidRPr="001B17C9">
        <w:rPr>
          <w:rFonts w:ascii="Arial" w:hAnsi="Arial" w:cs="Arial"/>
          <w:b/>
          <w:bCs/>
          <w:color w:val="444444"/>
          <w:sz w:val="17"/>
          <w:szCs w:val="17"/>
        </w:rPr>
        <w:t>Presentato al Crimson Circle il 2 gennaio 2016</w:t>
      </w:r>
    </w:p>
    <w:p w:rsidR="0033135E" w:rsidRPr="001B17C9" w:rsidRDefault="0033135E" w:rsidP="001B17C9">
      <w:pPr>
        <w:shd w:val="clear" w:color="auto" w:fill="FFFFFF"/>
        <w:spacing w:after="200" w:line="210" w:lineRule="atLeast"/>
        <w:rPr>
          <w:rFonts w:ascii="Lato" w:hAnsi="Lato" w:cs="Arial"/>
          <w:color w:val="444444"/>
          <w:sz w:val="17"/>
          <w:szCs w:val="17"/>
        </w:rPr>
      </w:pPr>
      <w:hyperlink r:id="rId18" w:history="1">
        <w:r w:rsidRPr="001B17C9">
          <w:rPr>
            <w:rFonts w:ascii="Arial" w:hAnsi="Arial" w:cs="Arial"/>
            <w:b/>
            <w:bCs/>
            <w:color w:val="710300"/>
            <w:sz w:val="17"/>
            <w:szCs w:val="17"/>
            <w:u w:val="single"/>
          </w:rPr>
          <w:t>www.crimsoncircle.com</w:t>
        </w:r>
      </w:hyperlink>
    </w:p>
    <w:p w:rsidR="0033135E" w:rsidRPr="001B17C9" w:rsidRDefault="0033135E" w:rsidP="001B17C9">
      <w:pPr>
        <w:shd w:val="clear" w:color="auto" w:fill="FFFFFF"/>
        <w:spacing w:after="200" w:line="210" w:lineRule="atLeast"/>
        <w:rPr>
          <w:rFonts w:ascii="Lato" w:hAnsi="Lato" w:cs="Arial"/>
          <w:color w:val="444444"/>
          <w:sz w:val="17"/>
          <w:szCs w:val="17"/>
        </w:rPr>
      </w:pPr>
      <w:r w:rsidRPr="001B17C9">
        <w:rPr>
          <w:rFonts w:ascii="Arial" w:hAnsi="Arial" w:cs="Arial"/>
          <w:color w:val="444444"/>
          <w:sz w:val="16"/>
          <w:szCs w:val="16"/>
        </w:rPr>
        <w:t>Traduzione di Gioia Villa</w:t>
      </w:r>
    </w:p>
    <w:p w:rsidR="0033135E" w:rsidRPr="00B10C08" w:rsidRDefault="0033135E" w:rsidP="00B10C08">
      <w:pPr>
        <w:spacing w:before="240" w:after="120"/>
        <w:rPr>
          <w:rFonts w:ascii="Garamond" w:hAnsi="Garamond"/>
        </w:rPr>
      </w:pPr>
      <w:r w:rsidRPr="00B10C08">
        <w:rPr>
          <w:rFonts w:ascii="Garamond" w:hAnsi="Garamond"/>
        </w:rPr>
        <w:t>Io Sono quello che Sono, Adamus di St. Germain.</w:t>
      </w:r>
    </w:p>
    <w:p w:rsidR="0033135E" w:rsidRPr="00B10C08" w:rsidRDefault="0033135E" w:rsidP="00B10C08">
      <w:pPr>
        <w:spacing w:before="240" w:after="120"/>
        <w:rPr>
          <w:rFonts w:ascii="Garamond" w:hAnsi="Garamond"/>
        </w:rPr>
      </w:pPr>
      <w:r w:rsidRPr="00B10C08">
        <w:rPr>
          <w:rFonts w:ascii="Garamond" w:hAnsi="Garamond"/>
        </w:rPr>
        <w:t>LINDA: Una donna naturale? (il pubblico ride al riferimento di Linda al video appena trasmesso)</w:t>
      </w:r>
    </w:p>
    <w:p w:rsidR="0033135E" w:rsidRPr="00B10C08" w:rsidRDefault="0033135E" w:rsidP="00B10C08">
      <w:pPr>
        <w:spacing w:before="240" w:after="120"/>
        <w:rPr>
          <w:rFonts w:ascii="Garamond" w:hAnsi="Garamond"/>
        </w:rPr>
      </w:pPr>
      <w:r w:rsidRPr="00B10C08">
        <w:rPr>
          <w:rFonts w:ascii="Garamond" w:hAnsi="Garamond"/>
        </w:rPr>
        <w:t>ADAMUS: Lo sono stato. Lo sono stato. Potevo esserlo.</w:t>
      </w:r>
    </w:p>
    <w:p w:rsidR="0033135E" w:rsidRPr="00B10C08" w:rsidRDefault="0033135E" w:rsidP="00B10C08">
      <w:pPr>
        <w:spacing w:before="240" w:after="120"/>
        <w:rPr>
          <w:rFonts w:ascii="Garamond" w:hAnsi="Garamond"/>
        </w:rPr>
      </w:pPr>
      <w:r w:rsidRPr="00B10C08">
        <w:rPr>
          <w:rFonts w:ascii="Garamond" w:hAnsi="Garamond"/>
        </w:rPr>
        <w:t>Benvenuti, cari Shaumbra. (Sandra gli porta il caffè) Ahh! Non ho dovuto neanche pensarci. Ah! E il latte di capra?</w:t>
      </w:r>
    </w:p>
    <w:p w:rsidR="0033135E" w:rsidRPr="00B10C08" w:rsidRDefault="0033135E" w:rsidP="00B10C08">
      <w:pPr>
        <w:spacing w:before="240" w:after="120"/>
        <w:rPr>
          <w:rFonts w:ascii="Garamond" w:hAnsi="Garamond"/>
        </w:rPr>
      </w:pPr>
      <w:r w:rsidRPr="00B10C08">
        <w:rPr>
          <w:rFonts w:ascii="Garamond" w:hAnsi="Garamond"/>
        </w:rPr>
        <w:t>SANDRA: Non ti è piaciuto.</w:t>
      </w:r>
    </w:p>
    <w:p w:rsidR="0033135E" w:rsidRPr="00B10C08" w:rsidRDefault="0033135E" w:rsidP="00B10C08">
      <w:pPr>
        <w:spacing w:before="240" w:after="120"/>
        <w:rPr>
          <w:rFonts w:ascii="Garamond" w:hAnsi="Garamond"/>
        </w:rPr>
      </w:pPr>
      <w:r w:rsidRPr="00B10C08">
        <w:rPr>
          <w:rFonts w:ascii="Garamond" w:hAnsi="Garamond"/>
        </w:rPr>
        <w:t>ADAMUS: Hai ragione. Ecco perché l’ho chiesto (il pubblico ride mentre sorseggia il caffè). Mmm. Ah! Ci sono alcune cose dell’essere umano che sono deliziose. Ah, non potete bere un caffè come questo nei reami angelici. Nei reami angelici non potete provare lo stesso tipo di gioia e di passione che provate ora. Solo qui. Solo qui. Non c’è niente come questo. Proprio niente.</w:t>
      </w:r>
    </w:p>
    <w:p w:rsidR="0033135E" w:rsidRPr="00B10C08" w:rsidRDefault="0033135E" w:rsidP="00B10C08">
      <w:pPr>
        <w:spacing w:before="240" w:after="120"/>
        <w:rPr>
          <w:rFonts w:ascii="Garamond" w:hAnsi="Garamond"/>
        </w:rPr>
      </w:pPr>
      <w:r w:rsidRPr="00B10C08">
        <w:rPr>
          <w:rFonts w:ascii="Garamond" w:hAnsi="Garamond"/>
        </w:rPr>
        <w:t>D’altro canto, tutti voi siete pronti per andarvene (risate). Potrebbe sembrare una contraddizione, ma non lo è. Voi sapete che c’è più di questo. Voi sapete che là fuori c’è altro. In un certo senso voi sapete che siete intrappolati nello zoo, per tornare all’analogia con cui oggi vi farò morire (Adamus ride). Voi sapete di essere pronti ad andare altrove e la parte bella è – la parte che voi non avreste mai potuto immaginare, la parte che le religioni e gruppi spirituali e i gruppi New Age non riescono mai a capire – è che voi fate entrambe le cose. Voi restate nella “e.” Voi vivete come umano, godete della bellezza e dell’ispirazione che avete appena visto sullo schermo; la bellezza di mangiare una torta di compleanno come avete fatto prima. Per chi ci guarda on-line, sono tutti pieni di zucchero. Non stupitevi se sono così felici (risate). Ecco il segreto – riempiteli di zucchero.</w:t>
      </w:r>
    </w:p>
    <w:p w:rsidR="0033135E" w:rsidRPr="00B10C08" w:rsidRDefault="0033135E" w:rsidP="00B10C08">
      <w:pPr>
        <w:spacing w:before="240" w:after="120"/>
        <w:rPr>
          <w:rFonts w:ascii="Garamond" w:hAnsi="Garamond"/>
        </w:rPr>
      </w:pPr>
      <w:r w:rsidRPr="00B10C08">
        <w:rPr>
          <w:rFonts w:ascii="Garamond" w:hAnsi="Garamond"/>
        </w:rPr>
        <w:t>Shaumbra, eccoci qui per il nostro primo Shoud del 2016. Gli anni non fanno una grande differenza, ma per l’umano è una misurazione. Per l’umano è movimento, è qualcosa che accade, è un modo di considerare il passato, è un modo di considerare in che direzione procediamo. Io posso dirvelo subito: il 2016 sarà un anno molto diverso. Hm.</w:t>
      </w:r>
    </w:p>
    <w:p w:rsidR="0033135E" w:rsidRPr="00B10C08" w:rsidRDefault="0033135E" w:rsidP="00B10C08">
      <w:pPr>
        <w:spacing w:before="240" w:after="120"/>
        <w:rPr>
          <w:rFonts w:ascii="Garamond" w:hAnsi="Garamond"/>
        </w:rPr>
      </w:pPr>
      <w:r w:rsidRPr="00B10C08">
        <w:rPr>
          <w:rFonts w:ascii="Garamond" w:hAnsi="Garamond"/>
        </w:rPr>
        <w:t>Eccoci al nostro primo Shoud del 2016. Siamo alla riunione che chiamiamo lo Shoud. Lo Shoud è dove tutti noi, tutti voi riunite le vostre energie, le vostre speranze e le vostre paure; ci mettete le vostre ispirazioni e anche i pneumatici bucati della vostra vita, proprio qui. Qui noi permettiamo che essi si aprano e si espandano. Noi portiamo dentro un pezzettino di tutti voi per creare il messaggio in corso d’opera, non pre-preparato; per creare il messaggio nel momento delle vostre vite.</w:t>
      </w:r>
    </w:p>
    <w:p w:rsidR="0033135E" w:rsidRPr="00B10C08" w:rsidRDefault="0033135E" w:rsidP="00B10C08">
      <w:pPr>
        <w:spacing w:before="240" w:after="120"/>
        <w:rPr>
          <w:rFonts w:ascii="Garamond" w:hAnsi="Garamond"/>
        </w:rPr>
      </w:pPr>
      <w:r w:rsidRPr="00B10C08">
        <w:rPr>
          <w:rFonts w:ascii="Garamond" w:hAnsi="Garamond"/>
        </w:rPr>
        <w:t>Non solo spero che vi sia utile ascoltare cosa c’è già dentro di voi, ciò che sapete già e a volte pensate già ma tutto ciò crea il libro, la storia di questi pirati e pionieri che sono entrati nella Nuova Energia in un modo che quasi tutti gli altri umani non avrebbero mai potuto nemmeno immaginare, che non avrebbero mai sognato.</w:t>
      </w:r>
    </w:p>
    <w:p w:rsidR="0033135E" w:rsidRPr="00B10C08" w:rsidRDefault="0033135E" w:rsidP="00B10C08">
      <w:pPr>
        <w:spacing w:before="240" w:after="120"/>
        <w:rPr>
          <w:rFonts w:ascii="Garamond" w:hAnsi="Garamond"/>
        </w:rPr>
      </w:pPr>
      <w:r w:rsidRPr="00B10C08">
        <w:rPr>
          <w:rFonts w:ascii="Garamond" w:hAnsi="Garamond"/>
        </w:rPr>
        <w:t>Naturalmente non c’è bisogno che ve lo dica perché lo sapete già, a volte è difficile – è naturale che lo sia – passare da una forma di realtà a molte forme di realtà restando nel corpo umano. Per tornare ai primi insegnamenti di Tobias, si trattava di restare nel corpo, aprirsi e permettere questa cosa che chiamate illuminazione o realizzazione nelle ultime ore o giorni della vostra vita.</w:t>
      </w:r>
    </w:p>
    <w:p w:rsidR="0033135E" w:rsidRPr="00B10C08" w:rsidRDefault="0033135E" w:rsidP="00B10C08">
      <w:pPr>
        <w:spacing w:before="240" w:after="120"/>
        <w:rPr>
          <w:rFonts w:ascii="Garamond" w:hAnsi="Garamond"/>
        </w:rPr>
      </w:pPr>
      <w:r w:rsidRPr="00B10C08">
        <w:rPr>
          <w:rFonts w:ascii="Garamond" w:hAnsi="Garamond"/>
        </w:rPr>
        <w:t>Gli altri Maestri l’hanno fatto in un modo relativamente facile. È facile ottenere la grande ispirazione, la realizzazione sul letto di morte – è relativamente semplice, ma farlo mentre continuate a vivere tra gli altri e continuate ad avere a che fare con i modi del mondo e dell’umanità e la vecchia energia? Questo sì che è difficile ed è ciò che state facendo.</w:t>
      </w:r>
    </w:p>
    <w:p w:rsidR="0033135E" w:rsidRPr="00B10C08" w:rsidRDefault="0033135E" w:rsidP="00B10C08">
      <w:pPr>
        <w:spacing w:before="240" w:after="120"/>
        <w:rPr>
          <w:rFonts w:ascii="Garamond" w:hAnsi="Garamond"/>
        </w:rPr>
      </w:pPr>
      <w:r w:rsidRPr="00B10C08">
        <w:rPr>
          <w:rFonts w:ascii="Garamond" w:hAnsi="Garamond"/>
        </w:rPr>
        <w:t>Stiamo entrando nel 2016. Sarà, beh, non voglio definirlo perché tra un attimo chiederò a voi di definirlo. Sarà un grande anno. Sarà un anno in cui, lo so già, qualcuno sgombererà perché dove stiamo andando non c’è spazio per chi è sommerso dal makyo.</w:t>
      </w:r>
    </w:p>
    <w:p w:rsidR="0033135E" w:rsidRPr="00B10C08" w:rsidRDefault="0033135E" w:rsidP="00B10C08">
      <w:pPr>
        <w:spacing w:before="240" w:after="120"/>
        <w:rPr>
          <w:rFonts w:ascii="Garamond" w:hAnsi="Garamond"/>
        </w:rPr>
      </w:pPr>
      <w:r w:rsidRPr="00B10C08">
        <w:rPr>
          <w:rFonts w:ascii="Garamond" w:hAnsi="Garamond"/>
        </w:rPr>
        <w:t>LINDA: Cosa intendi dire con “sgomberare”?</w:t>
      </w:r>
    </w:p>
    <w:p w:rsidR="0033135E" w:rsidRPr="00B10C08" w:rsidRDefault="0033135E" w:rsidP="00B10C08">
      <w:pPr>
        <w:spacing w:before="240" w:after="120"/>
        <w:rPr>
          <w:rFonts w:ascii="Garamond" w:hAnsi="Garamond"/>
        </w:rPr>
      </w:pPr>
      <w:r w:rsidRPr="00B10C08">
        <w:rPr>
          <w:rFonts w:ascii="Garamond" w:hAnsi="Garamond"/>
        </w:rPr>
        <w:t>ADAMUS: Se ne va, va altrove. Va altrove, da un altro gruppo con cui forse è più compatibile. Non c’è spazio, come vi ho detto e ho avuto qualche problema, non c’è spazio per chi insiste a praticare la mancanza, per chi insiste a praticare l’ignoranza e insiste a praticare i limiti. Non c’è proprio spazio. Può sembrare strano, ma ci sono molti, molti umani che preferiscono farlo. Davvero. Amano studiare la metafisica e la spiritualità perché ciò fornisce loro una specie di distrazione temporanea. Ciò che stiamo facendo qui, invece, facciamo per davvero. Noi andremo dove pochi, pochissimi altri sono mai andati, (Adamus ride; il pubblico ride e applaude poiché la sua affermazione molto simile a quella della serie tv Star Trek).</w:t>
      </w:r>
    </w:p>
    <w:p w:rsidR="0033135E" w:rsidRPr="00B10C08" w:rsidRDefault="0033135E" w:rsidP="00B10C08">
      <w:pPr>
        <w:spacing w:before="240" w:after="120"/>
        <w:rPr>
          <w:rFonts w:ascii="Garamond" w:hAnsi="Garamond"/>
        </w:rPr>
      </w:pPr>
      <w:r w:rsidRPr="00B10C08">
        <w:rPr>
          <w:rFonts w:ascii="Garamond" w:hAnsi="Garamond"/>
        </w:rPr>
        <w:t>LINDA: Whoaaa!</w:t>
      </w:r>
    </w:p>
    <w:p w:rsidR="0033135E" w:rsidRPr="00B10C08" w:rsidRDefault="0033135E" w:rsidP="00B10C08">
      <w:pPr>
        <w:spacing w:before="240" w:after="120"/>
        <w:rPr>
          <w:rFonts w:ascii="Garamond" w:hAnsi="Garamond"/>
        </w:rPr>
      </w:pPr>
      <w:r w:rsidRPr="00B10C08">
        <w:rPr>
          <w:rFonts w:ascii="Garamond" w:hAnsi="Garamond"/>
        </w:rPr>
        <w:t>ADAMUS: Sì, è profondo.</w:t>
      </w:r>
    </w:p>
    <w:p w:rsidR="0033135E" w:rsidRPr="00B10C08" w:rsidRDefault="0033135E" w:rsidP="00B10C08">
      <w:pPr>
        <w:spacing w:before="240" w:after="120"/>
        <w:rPr>
          <w:rFonts w:ascii="Garamond" w:hAnsi="Garamond"/>
        </w:rPr>
      </w:pPr>
      <w:r w:rsidRPr="00B10C08">
        <w:rPr>
          <w:rFonts w:ascii="Garamond" w:hAnsi="Garamond"/>
        </w:rPr>
        <w:t>LINDA: Whoa.</w:t>
      </w:r>
    </w:p>
    <w:p w:rsidR="0033135E" w:rsidRPr="00B10C08" w:rsidRDefault="0033135E" w:rsidP="00B10C08">
      <w:pPr>
        <w:spacing w:before="240" w:after="120"/>
        <w:rPr>
          <w:rFonts w:ascii="Garamond" w:hAnsi="Garamond"/>
        </w:rPr>
      </w:pPr>
      <w:r w:rsidRPr="00B10C08">
        <w:rPr>
          <w:rFonts w:ascii="Garamond" w:hAnsi="Garamond"/>
        </w:rPr>
        <w:t>ADAMUS: Io – ve l’ho già detto, ho contribuito davvero a scrivere la sceneggiatura.</w:t>
      </w:r>
    </w:p>
    <w:p w:rsidR="0033135E" w:rsidRPr="00B10C08" w:rsidRDefault="0033135E" w:rsidP="00B10C08">
      <w:pPr>
        <w:spacing w:before="240" w:after="120"/>
        <w:rPr>
          <w:rFonts w:ascii="Garamond" w:hAnsi="Garamond"/>
        </w:rPr>
      </w:pPr>
      <w:r w:rsidRPr="00B10C08">
        <w:rPr>
          <w:rFonts w:ascii="Garamond" w:hAnsi="Garamond"/>
        </w:rPr>
        <w:t>Ecco, cari Shaumbra, Per questo facciamo un bel respiro profondo. Un respiro profondo. Ah! È così bello stare qui con tutti voi, essere qui con tutti voi sapendo ciò che avete affrontato e sapendo che la parte più difficile è finita. Proprio così. Sì. Sì! (qualcuno grida e qualche applauso) Ma… e, e ci saranno ancora delle sfide, ma noi abbiamo questa cosa che chiamiamo lo Shoud. Noi abbiamo le nostre riunioni. Noi lo facciamo qui di persona come umani; noi lo facciamo anche negli altri reami.</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Fidatevi di Voi</w:t>
      </w:r>
    </w:p>
    <w:p w:rsidR="0033135E" w:rsidRPr="00B10C08" w:rsidRDefault="0033135E" w:rsidP="00B10C08">
      <w:pPr>
        <w:spacing w:before="240" w:after="120"/>
        <w:rPr>
          <w:rFonts w:ascii="Garamond" w:hAnsi="Garamond"/>
        </w:rPr>
      </w:pPr>
      <w:r w:rsidRPr="00B10C08">
        <w:rPr>
          <w:rFonts w:ascii="Garamond" w:hAnsi="Garamond"/>
        </w:rPr>
        <w:t>Prima di passare alle domande e risposte intendo fare un’affermazione: fidatevi davvero di voi. So che molto spesso il tema di fondo più importante con gli Shaumbra è che voi dubitate di voi. Vi chiedete, “Sto facendo la cosa giusta? Sto andando nel posto giusto? Penso le cose giuste? Mangio i cibi giusti?” C’è una quantità terribile di domande e di dubbi.</w:t>
      </w:r>
    </w:p>
    <w:p w:rsidR="0033135E" w:rsidRPr="00B10C08" w:rsidRDefault="0033135E" w:rsidP="00B10C08">
      <w:pPr>
        <w:spacing w:before="240" w:after="120"/>
        <w:rPr>
          <w:rFonts w:ascii="Garamond" w:hAnsi="Garamond"/>
        </w:rPr>
      </w:pPr>
      <w:r w:rsidRPr="00B10C08">
        <w:rPr>
          <w:rFonts w:ascii="Garamond" w:hAnsi="Garamond"/>
        </w:rPr>
        <w:t>Riuscite a immaginare per un attimo di prendere tutta la consapevolezza e tutta l’energia che usate per mettervi in dubbio e applicarla all’essere grati a voi stessi? Sì, tutta quell’energia – “Oggi mi sono svegliato dalla parte giusta del letto? Ho letto il libro giusto? Forse dovrei leggere altri libri. Ho detto bene le cose?” ma soprattutto, “Ho pensato bene le cose?”</w:t>
      </w:r>
    </w:p>
    <w:p w:rsidR="0033135E" w:rsidRPr="00B10C08" w:rsidRDefault="0033135E" w:rsidP="00B10C08">
      <w:pPr>
        <w:spacing w:before="240" w:after="120"/>
        <w:rPr>
          <w:rFonts w:ascii="Garamond" w:hAnsi="Garamond"/>
        </w:rPr>
      </w:pPr>
      <w:r w:rsidRPr="00B10C08">
        <w:rPr>
          <w:rFonts w:ascii="Garamond" w:hAnsi="Garamond"/>
        </w:rPr>
        <w:t>Oggi dissolveremo tutta questa cosa sul pensare. Noi andremo oltre perché ciò vi mantiene intrappolati, molto intrappolati nelle cose, è quel pensare e voi continuate a pensare (qualche risata) ma avrete un nuovo strumento.</w:t>
      </w:r>
    </w:p>
    <w:p w:rsidR="0033135E" w:rsidRPr="00B10C08" w:rsidRDefault="0033135E" w:rsidP="00B10C08">
      <w:pPr>
        <w:spacing w:before="240" w:after="120"/>
        <w:rPr>
          <w:rFonts w:ascii="Garamond" w:hAnsi="Garamond"/>
        </w:rPr>
      </w:pPr>
      <w:r w:rsidRPr="00B10C08">
        <w:rPr>
          <w:rFonts w:ascii="Garamond" w:hAnsi="Garamond"/>
        </w:rPr>
        <w:t>Tutto il tempo che passate a dubitare di voi – “In questa vita ho fatto la cosa? Ho fatto il lavoro giusto? Ho fatto le vacanze nel periodo giusto?” – Tutte queste cose, lasciatele andare. Lasciale andare. La risposta è molto, molto semplice: voi non potete fare errori. Non potete proprio.</w:t>
      </w:r>
    </w:p>
    <w:p w:rsidR="0033135E" w:rsidRPr="00B10C08" w:rsidRDefault="0033135E" w:rsidP="00B10C08">
      <w:pPr>
        <w:spacing w:before="240" w:after="120"/>
        <w:rPr>
          <w:rFonts w:ascii="Garamond" w:hAnsi="Garamond"/>
        </w:rPr>
      </w:pPr>
      <w:r w:rsidRPr="00B10C08">
        <w:rPr>
          <w:rFonts w:ascii="Garamond" w:hAnsi="Garamond"/>
        </w:rPr>
        <w:t>LINDA: Hmm.</w:t>
      </w:r>
    </w:p>
    <w:p w:rsidR="0033135E" w:rsidRPr="00B10C08" w:rsidRDefault="0033135E" w:rsidP="00B10C08">
      <w:pPr>
        <w:spacing w:before="240" w:after="120"/>
        <w:rPr>
          <w:rFonts w:ascii="Garamond" w:hAnsi="Garamond"/>
        </w:rPr>
      </w:pPr>
      <w:r w:rsidRPr="00B10C08">
        <w:rPr>
          <w:rFonts w:ascii="Garamond" w:hAnsi="Garamond"/>
        </w:rPr>
        <w:t>ADAMUS: Non potete. Potete provarci e a volte potete provare dolore fisico o emotivo, ma in realtà non potete fare errori. Questo non è solo un modo di dire carino, metaforico e metafisico. Io parlo sul serio. Non potete. Non potete non leggere i libri giusti o andare nei posti giusti o altro. Non potete. Dentro di voi c’è qualcosa di così connaturato/inerente che supera di molto le vostre capacità umane, le capacità dell’essere umano ed è presente dentro di voi così in profondità che vi guiderà nonostante l’umano e spesso proprio questa è la sfida. Spesso la sfida è che l’umano pensa, “Beh, dovrebbe succedere così,” ma il sistema divino di guida vi ci porterà comunque.</w:t>
      </w:r>
    </w:p>
    <w:p w:rsidR="0033135E" w:rsidRPr="00B10C08" w:rsidRDefault="0033135E" w:rsidP="00B10C08">
      <w:pPr>
        <w:spacing w:before="240" w:after="120"/>
        <w:rPr>
          <w:rFonts w:ascii="Garamond" w:hAnsi="Garamond"/>
        </w:rPr>
      </w:pPr>
      <w:r w:rsidRPr="00B10C08">
        <w:rPr>
          <w:rFonts w:ascii="Garamond" w:hAnsi="Garamond"/>
        </w:rPr>
        <w:t>Scoprirete che vi sentirete molto meno stanchi, molto meno stressati e molto meno confusi se vi rendete conto che non potete proprio fare errori. Non potete.</w:t>
      </w:r>
    </w:p>
    <w:p w:rsidR="0033135E" w:rsidRPr="00B10C08" w:rsidRDefault="0033135E" w:rsidP="00B10C08">
      <w:pPr>
        <w:spacing w:before="240" w:after="120"/>
        <w:rPr>
          <w:rFonts w:ascii="Garamond" w:hAnsi="Garamond"/>
        </w:rPr>
      </w:pPr>
      <w:r w:rsidRPr="00B10C08">
        <w:rPr>
          <w:rFonts w:ascii="Garamond" w:hAnsi="Garamond"/>
        </w:rPr>
        <w:t>Non cercate neppure di non fare nessun errori (qualche risata). Godetevi la vita. Lei viene a voi. Lei viene a voi. Ecco una cosa di cui vi renderete conto quest’anno; ogni cosa viene a voi. Ecco, smettetela di farvi domande. Non potete fare errori. Non è un rilascio meraviglioso? Voi non potete fare errori. Davvero, non potete (qualche applauso). È così, è molto semplice. Tutto ciò vi libera e quindi potete davvero godervi la vita, essere nella vita.</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Due Domande</w:t>
      </w:r>
    </w:p>
    <w:p w:rsidR="0033135E" w:rsidRPr="00B10C08" w:rsidRDefault="0033135E" w:rsidP="00B10C08">
      <w:pPr>
        <w:spacing w:before="240" w:after="120"/>
        <w:rPr>
          <w:rFonts w:ascii="Garamond" w:hAnsi="Garamond"/>
        </w:rPr>
      </w:pPr>
      <w:r w:rsidRPr="00B10C08">
        <w:rPr>
          <w:rFonts w:ascii="Garamond" w:hAnsi="Garamond"/>
        </w:rPr>
        <w:t>Ora iniziamo con le domande. Avremo bisogno della lavagna e di Linda al microfono e di un volontario per scrivere sulla lavagna.</w:t>
      </w:r>
    </w:p>
    <w:p w:rsidR="0033135E" w:rsidRPr="00B10C08" w:rsidRDefault="0033135E" w:rsidP="00B10C08">
      <w:pPr>
        <w:spacing w:before="240" w:after="120"/>
        <w:rPr>
          <w:rFonts w:ascii="Garamond" w:hAnsi="Garamond"/>
        </w:rPr>
      </w:pPr>
      <w:r w:rsidRPr="00B10C08">
        <w:rPr>
          <w:rFonts w:ascii="Garamond" w:hAnsi="Garamond"/>
        </w:rPr>
        <w:t>LINDA: Mary Sue vuole scrivere sulla lavagna.</w:t>
      </w:r>
    </w:p>
    <w:p w:rsidR="0033135E" w:rsidRPr="00B10C08" w:rsidRDefault="0033135E" w:rsidP="00B10C08">
      <w:pPr>
        <w:spacing w:before="240" w:after="120"/>
        <w:rPr>
          <w:rFonts w:ascii="Garamond" w:hAnsi="Garamond"/>
        </w:rPr>
      </w:pPr>
      <w:r w:rsidRPr="00B10C08">
        <w:rPr>
          <w:rFonts w:ascii="Garamond" w:hAnsi="Garamond"/>
        </w:rPr>
        <w:t>ADAMUS: (Mary Sue è riluttante) Oh, sì, lei non… (entrambe ridono)</w:t>
      </w:r>
    </w:p>
    <w:p w:rsidR="0033135E" w:rsidRPr="00B10C08" w:rsidRDefault="0033135E" w:rsidP="00B10C08">
      <w:pPr>
        <w:spacing w:before="240" w:after="120"/>
        <w:rPr>
          <w:rFonts w:ascii="Garamond" w:hAnsi="Garamond"/>
        </w:rPr>
      </w:pPr>
      <w:r w:rsidRPr="00B10C08">
        <w:rPr>
          <w:rFonts w:ascii="Garamond" w:hAnsi="Garamond"/>
        </w:rPr>
        <w:t>LINDA: No, io so che può farlo.</w:t>
      </w:r>
    </w:p>
    <w:p w:rsidR="0033135E" w:rsidRPr="00B10C08" w:rsidRDefault="0033135E" w:rsidP="00B10C08">
      <w:pPr>
        <w:spacing w:before="240" w:after="120"/>
        <w:rPr>
          <w:rFonts w:ascii="Garamond" w:hAnsi="Garamond"/>
        </w:rPr>
      </w:pPr>
      <w:r w:rsidRPr="00B10C08">
        <w:rPr>
          <w:rFonts w:ascii="Garamond" w:hAnsi="Garamond"/>
        </w:rPr>
        <w:t>ADAMUS: Ricordati che tu non puoi fare la cosa sbagliata, ma altri possono infliggertela (risate)</w:t>
      </w:r>
    </w:p>
    <w:p w:rsidR="0033135E" w:rsidRPr="00B10C08" w:rsidRDefault="0033135E" w:rsidP="00B10C08">
      <w:pPr>
        <w:spacing w:before="240" w:after="120"/>
        <w:rPr>
          <w:rFonts w:ascii="Garamond" w:hAnsi="Garamond"/>
        </w:rPr>
      </w:pPr>
      <w:r w:rsidRPr="00B10C08">
        <w:rPr>
          <w:rFonts w:ascii="Garamond" w:hAnsi="Garamond"/>
        </w:rPr>
        <w:t>LINDA: (A Mary Sue) Ti va bene?</w:t>
      </w:r>
    </w:p>
    <w:p w:rsidR="0033135E" w:rsidRPr="00B10C08" w:rsidRDefault="0033135E" w:rsidP="00B10C08">
      <w:pPr>
        <w:spacing w:before="240" w:after="120"/>
        <w:rPr>
          <w:rFonts w:ascii="Garamond" w:hAnsi="Garamond"/>
        </w:rPr>
      </w:pPr>
      <w:r w:rsidRPr="00B10C08">
        <w:rPr>
          <w:rFonts w:ascii="Garamond" w:hAnsi="Garamond"/>
        </w:rPr>
        <w:t>MARY SUE: Sì.</w:t>
      </w:r>
    </w:p>
    <w:p w:rsidR="0033135E" w:rsidRPr="00B10C08" w:rsidRDefault="0033135E" w:rsidP="00B10C08">
      <w:pPr>
        <w:spacing w:before="240" w:after="120"/>
        <w:rPr>
          <w:rFonts w:ascii="Garamond" w:hAnsi="Garamond"/>
        </w:rPr>
      </w:pPr>
      <w:r w:rsidRPr="00B10C08">
        <w:rPr>
          <w:rFonts w:ascii="Garamond" w:hAnsi="Garamond"/>
        </w:rPr>
        <w:t>ADAMUS: È del tutto appropriato perché oggi tu sei uno dei miei obiettivi.</w:t>
      </w:r>
    </w:p>
    <w:p w:rsidR="0033135E" w:rsidRPr="00B10C08" w:rsidRDefault="0033135E" w:rsidP="00B10C08">
      <w:pPr>
        <w:spacing w:before="240" w:after="120"/>
        <w:rPr>
          <w:rFonts w:ascii="Garamond" w:hAnsi="Garamond"/>
        </w:rPr>
      </w:pPr>
      <w:r w:rsidRPr="00B10C08">
        <w:rPr>
          <w:rFonts w:ascii="Garamond" w:hAnsi="Garamond"/>
        </w:rPr>
        <w:t>LINDA: Ohhh!</w:t>
      </w:r>
    </w:p>
    <w:p w:rsidR="0033135E" w:rsidRPr="00B10C08" w:rsidRDefault="0033135E" w:rsidP="00B10C08">
      <w:pPr>
        <w:spacing w:before="240" w:after="120"/>
        <w:rPr>
          <w:rFonts w:ascii="Garamond" w:hAnsi="Garamond"/>
        </w:rPr>
      </w:pPr>
      <w:r w:rsidRPr="00B10C08">
        <w:rPr>
          <w:rFonts w:ascii="Garamond" w:hAnsi="Garamond"/>
        </w:rPr>
        <w:t>ADAMUS: Quindi è stato perfetto (anche il pubblico dice “Ohh!”).</w:t>
      </w:r>
    </w:p>
    <w:p w:rsidR="0033135E" w:rsidRPr="00B10C08" w:rsidRDefault="0033135E" w:rsidP="00B10C08">
      <w:pPr>
        <w:spacing w:before="240" w:after="120"/>
        <w:rPr>
          <w:rFonts w:ascii="Garamond" w:hAnsi="Garamond"/>
        </w:rPr>
      </w:pPr>
      <w:r w:rsidRPr="00B10C08">
        <w:rPr>
          <w:rFonts w:ascii="Garamond" w:hAnsi="Garamond"/>
        </w:rPr>
        <w:t>LINDA: Ohhh!</w:t>
      </w:r>
    </w:p>
    <w:p w:rsidR="0033135E" w:rsidRPr="00B10C08" w:rsidRDefault="0033135E" w:rsidP="00B10C08">
      <w:pPr>
        <w:spacing w:before="240" w:after="120"/>
        <w:rPr>
          <w:rFonts w:ascii="Garamond" w:hAnsi="Garamond"/>
        </w:rPr>
      </w:pPr>
      <w:r w:rsidRPr="00B10C08">
        <w:rPr>
          <w:rFonts w:ascii="Garamond" w:hAnsi="Garamond"/>
        </w:rPr>
        <w:t>ADAMUS: È stato perfetto.</w:t>
      </w:r>
    </w:p>
    <w:p w:rsidR="0033135E" w:rsidRPr="00B10C08" w:rsidRDefault="0033135E" w:rsidP="00B10C08">
      <w:pPr>
        <w:spacing w:before="240" w:after="120"/>
        <w:rPr>
          <w:rFonts w:ascii="Garamond" w:hAnsi="Garamond"/>
        </w:rPr>
      </w:pPr>
      <w:r w:rsidRPr="00B10C08">
        <w:rPr>
          <w:rFonts w:ascii="Garamond" w:hAnsi="Garamond"/>
        </w:rPr>
        <w:t>LINDA: E oggi indossa il viola!</w:t>
      </w:r>
    </w:p>
    <w:p w:rsidR="0033135E" w:rsidRPr="00B10C08" w:rsidRDefault="0033135E" w:rsidP="00B10C08">
      <w:pPr>
        <w:spacing w:before="240" w:after="120"/>
        <w:rPr>
          <w:rFonts w:ascii="Garamond" w:hAnsi="Garamond"/>
        </w:rPr>
      </w:pPr>
      <w:r w:rsidRPr="00B10C08">
        <w:rPr>
          <w:rFonts w:ascii="Garamond" w:hAnsi="Garamond"/>
        </w:rPr>
        <w:t>ADAMUS: Anch’io!</w:t>
      </w:r>
    </w:p>
    <w:p w:rsidR="0033135E" w:rsidRPr="00B10C08" w:rsidRDefault="0033135E" w:rsidP="00B10C08">
      <w:pPr>
        <w:spacing w:before="240" w:after="120"/>
        <w:rPr>
          <w:rFonts w:ascii="Garamond" w:hAnsi="Garamond"/>
        </w:rPr>
      </w:pPr>
      <w:r w:rsidRPr="00B10C08">
        <w:rPr>
          <w:rFonts w:ascii="Garamond" w:hAnsi="Garamond"/>
        </w:rPr>
        <w:t>LINDA: Sì, anch’io! (Adamus ride)</w:t>
      </w:r>
    </w:p>
    <w:p w:rsidR="0033135E" w:rsidRPr="00B10C08" w:rsidRDefault="0033135E" w:rsidP="00B10C08">
      <w:pPr>
        <w:spacing w:before="240" w:after="120"/>
        <w:rPr>
          <w:rFonts w:ascii="Garamond" w:hAnsi="Garamond"/>
        </w:rPr>
      </w:pPr>
      <w:r w:rsidRPr="00B10C08">
        <w:rPr>
          <w:rFonts w:ascii="Garamond" w:hAnsi="Garamond"/>
        </w:rPr>
        <w:t>ADAMUS: Bene. Fate entrare la lavagna e Linda si prepara con il microfono.</w:t>
      </w:r>
    </w:p>
    <w:p w:rsidR="0033135E" w:rsidRPr="00B10C08" w:rsidRDefault="0033135E" w:rsidP="00B10C08">
      <w:pPr>
        <w:spacing w:before="240" w:after="120"/>
        <w:rPr>
          <w:rFonts w:ascii="Garamond" w:hAnsi="Garamond"/>
        </w:rPr>
      </w:pPr>
      <w:r w:rsidRPr="00B10C08">
        <w:rPr>
          <w:rFonts w:ascii="Garamond" w:hAnsi="Garamond"/>
        </w:rPr>
        <w:t>LINDA: Okay.</w:t>
      </w:r>
    </w:p>
    <w:p w:rsidR="0033135E" w:rsidRPr="00B10C08" w:rsidRDefault="0033135E" w:rsidP="00B10C08">
      <w:pPr>
        <w:spacing w:before="240" w:after="120"/>
        <w:rPr>
          <w:rFonts w:ascii="Garamond" w:hAnsi="Garamond"/>
        </w:rPr>
      </w:pPr>
      <w:r w:rsidRPr="00B10C08">
        <w:rPr>
          <w:rFonts w:ascii="Garamond" w:hAnsi="Garamond"/>
        </w:rPr>
        <w:t>ADAMUS: Mary Su che scriverà alla lavagna si abituerà a un nuovo tipo di fama.</w:t>
      </w:r>
    </w:p>
    <w:p w:rsidR="0033135E" w:rsidRPr="00B10C08" w:rsidRDefault="0033135E" w:rsidP="00B10C08">
      <w:pPr>
        <w:spacing w:before="240" w:after="120"/>
        <w:rPr>
          <w:rFonts w:ascii="Garamond" w:hAnsi="Garamond"/>
          <w:lang w:val="en-GB"/>
        </w:rPr>
      </w:pPr>
      <w:r w:rsidRPr="00B10C08">
        <w:rPr>
          <w:rFonts w:ascii="Garamond" w:hAnsi="Garamond"/>
          <w:lang w:val="en-GB"/>
        </w:rPr>
        <w:t>LINDA: Uh oh.</w:t>
      </w:r>
    </w:p>
    <w:p w:rsidR="0033135E" w:rsidRPr="00B10C08" w:rsidRDefault="0033135E" w:rsidP="00B10C08">
      <w:pPr>
        <w:spacing w:before="240" w:after="120"/>
        <w:rPr>
          <w:rFonts w:ascii="Garamond" w:hAnsi="Garamond"/>
        </w:rPr>
      </w:pPr>
      <w:r w:rsidRPr="00B10C08">
        <w:rPr>
          <w:rFonts w:ascii="Garamond" w:hAnsi="Garamond"/>
          <w:lang w:val="en-GB"/>
        </w:rPr>
        <w:t xml:space="preserve">ADAMUS: Uh oh. </w:t>
      </w:r>
      <w:r w:rsidRPr="00B10C08">
        <w:rPr>
          <w:rFonts w:ascii="Garamond" w:hAnsi="Garamond"/>
        </w:rPr>
        <w:t>Ahh!</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 Domanda: Parte 1</w:t>
      </w:r>
    </w:p>
    <w:p w:rsidR="0033135E" w:rsidRPr="00B10C08" w:rsidRDefault="0033135E" w:rsidP="00B10C08">
      <w:pPr>
        <w:spacing w:before="240" w:after="120"/>
        <w:rPr>
          <w:rFonts w:ascii="Garamond" w:hAnsi="Garamond"/>
        </w:rPr>
      </w:pPr>
      <w:r w:rsidRPr="00B10C08">
        <w:rPr>
          <w:rFonts w:ascii="Garamond" w:hAnsi="Garamond"/>
        </w:rPr>
        <w:t>Ecco, la domanda è… questo è l’inizio del 2016; noi ora ci guardiamo alle spalle perché Jean ricorderà a tutti noi di farlo. Alla fine di quest’anno noi faremo la stessa cosa. In cinque parole o meno vi chiedo di descrivere quest’anno da un punto di vista dell’umanità, globale – cinque parole o meno per quest’anno; può essere una parola, due, tre, quattro o cinque ma non oltre perché vi perdete il microfono – per descrivere che tipo di anno sarà per questo pianeta.</w:t>
      </w:r>
    </w:p>
    <w:p w:rsidR="0033135E" w:rsidRPr="00B10C08" w:rsidRDefault="0033135E" w:rsidP="00B10C08">
      <w:pPr>
        <w:spacing w:before="240" w:after="120"/>
        <w:rPr>
          <w:rFonts w:ascii="Garamond" w:hAnsi="Garamond"/>
        </w:rPr>
      </w:pPr>
      <w:r w:rsidRPr="00B10C08">
        <w:rPr>
          <w:rFonts w:ascii="Garamond" w:hAnsi="Garamond"/>
        </w:rPr>
        <w:t>LINDA: Il 2016.</w:t>
      </w:r>
    </w:p>
    <w:p w:rsidR="0033135E" w:rsidRPr="00B10C08" w:rsidRDefault="0033135E" w:rsidP="00B10C08">
      <w:pPr>
        <w:spacing w:before="240" w:after="120"/>
        <w:rPr>
          <w:rFonts w:ascii="Garamond" w:hAnsi="Garamond"/>
        </w:rPr>
      </w:pPr>
      <w:r w:rsidRPr="00B10C08">
        <w:rPr>
          <w:rFonts w:ascii="Garamond" w:hAnsi="Garamond"/>
        </w:rPr>
        <w:t>ADAMUS: Il 2016, sì.</w:t>
      </w:r>
    </w:p>
    <w:p w:rsidR="0033135E" w:rsidRPr="00B10C08" w:rsidRDefault="0033135E" w:rsidP="00B10C08">
      <w:pPr>
        <w:spacing w:before="240" w:after="120"/>
        <w:rPr>
          <w:rFonts w:ascii="Garamond" w:hAnsi="Garamond"/>
        </w:rPr>
      </w:pPr>
      <w:r w:rsidRPr="00B10C08">
        <w:rPr>
          <w:rFonts w:ascii="Garamond" w:hAnsi="Garamond"/>
        </w:rPr>
        <w:t>LINDA: Capito.</w:t>
      </w:r>
    </w:p>
    <w:p w:rsidR="0033135E" w:rsidRPr="00B10C08" w:rsidRDefault="0033135E" w:rsidP="00B10C08">
      <w:pPr>
        <w:spacing w:before="240" w:after="120"/>
        <w:rPr>
          <w:rFonts w:ascii="Garamond" w:hAnsi="Garamond"/>
        </w:rPr>
      </w:pPr>
      <w:r w:rsidRPr="00B10C08">
        <w:rPr>
          <w:rFonts w:ascii="Garamond" w:hAnsi="Garamond"/>
        </w:rPr>
        <w:t>ADAMUS: Per il 2016.</w:t>
      </w:r>
    </w:p>
    <w:p w:rsidR="0033135E" w:rsidRPr="00B10C08" w:rsidRDefault="0033135E" w:rsidP="00B10C08">
      <w:pPr>
        <w:spacing w:before="240" w:after="120"/>
        <w:rPr>
          <w:rFonts w:ascii="Garamond" w:hAnsi="Garamond"/>
        </w:rPr>
      </w:pPr>
      <w:r w:rsidRPr="00B10C08">
        <w:rPr>
          <w:rFonts w:ascii="Garamond" w:hAnsi="Garamond"/>
        </w:rPr>
        <w:t>Ricordatevi che non state facendo previsioni. Qui si tratta di sentire cosa accadrà sul pianeta. Come sarà quest’anno? Se il 2016 fosse un libro, “2016” nel vostro titolo – sapete, i titoli dovrebbero essere composti da tre, quattro, massimo cinque – quale sarebbe il titolo di questo libro 2016 per l’umanità?</w:t>
      </w:r>
    </w:p>
    <w:p w:rsidR="0033135E" w:rsidRPr="00B10C08" w:rsidRDefault="0033135E" w:rsidP="00B10C08">
      <w:pPr>
        <w:spacing w:before="240" w:after="120"/>
        <w:rPr>
          <w:rFonts w:ascii="Garamond" w:hAnsi="Garamond"/>
        </w:rPr>
      </w:pPr>
      <w:r w:rsidRPr="00B10C08">
        <w:rPr>
          <w:rFonts w:ascii="Garamond" w:hAnsi="Garamond"/>
        </w:rPr>
        <w:t>Linda, per favore vai tu alla lavagna e disegna una linea nel mezzo e ora tu scrivi sulla colonna di sinistra.</w:t>
      </w:r>
    </w:p>
    <w:p w:rsidR="0033135E" w:rsidRPr="00B10C08" w:rsidRDefault="0033135E" w:rsidP="00B10C08">
      <w:pPr>
        <w:spacing w:before="240" w:after="120"/>
        <w:rPr>
          <w:rFonts w:ascii="Garamond" w:hAnsi="Garamond"/>
        </w:rPr>
      </w:pPr>
      <w:r w:rsidRPr="00B10C08">
        <w:rPr>
          <w:rFonts w:ascii="Garamond" w:hAnsi="Garamond"/>
        </w:rPr>
        <w:t>LINDA: Servono altri fogli. Portano un altro pacco.</w:t>
      </w:r>
    </w:p>
    <w:p w:rsidR="0033135E" w:rsidRPr="00B10C08" w:rsidRDefault="0033135E" w:rsidP="00B10C08">
      <w:pPr>
        <w:spacing w:before="240" w:after="120"/>
        <w:rPr>
          <w:rFonts w:ascii="Garamond" w:hAnsi="Garamond"/>
        </w:rPr>
      </w:pPr>
      <w:r w:rsidRPr="00B10C08">
        <w:rPr>
          <w:rFonts w:ascii="Garamond" w:hAnsi="Garamond"/>
        </w:rPr>
        <w:t>ADAMUS: Ci servono altri fogli.</w:t>
      </w:r>
    </w:p>
    <w:p w:rsidR="0033135E" w:rsidRPr="00B10C08" w:rsidRDefault="0033135E" w:rsidP="00B10C08">
      <w:pPr>
        <w:spacing w:before="240" w:after="120"/>
        <w:rPr>
          <w:rFonts w:ascii="Garamond" w:hAnsi="Garamond"/>
        </w:rPr>
      </w:pPr>
      <w:r w:rsidRPr="00B10C08">
        <w:rPr>
          <w:rFonts w:ascii="Garamond" w:hAnsi="Garamond"/>
        </w:rPr>
        <w:t>LINDA: Okay.</w:t>
      </w:r>
    </w:p>
    <w:p w:rsidR="0033135E" w:rsidRPr="00B10C08" w:rsidRDefault="0033135E" w:rsidP="00B10C08">
      <w:pPr>
        <w:spacing w:before="240" w:after="120"/>
        <w:rPr>
          <w:rFonts w:ascii="Garamond" w:hAnsi="Garamond"/>
        </w:rPr>
      </w:pPr>
      <w:r w:rsidRPr="00B10C08">
        <w:rPr>
          <w:rFonts w:ascii="Garamond" w:hAnsi="Garamond"/>
        </w:rPr>
        <w:t>ADAMUS: E la carta verrà a noi.</w:t>
      </w:r>
    </w:p>
    <w:p w:rsidR="0033135E" w:rsidRPr="00B10C08" w:rsidRDefault="0033135E" w:rsidP="00B10C08">
      <w:pPr>
        <w:spacing w:before="240" w:after="120"/>
        <w:rPr>
          <w:rFonts w:ascii="Garamond" w:hAnsi="Garamond"/>
        </w:rPr>
      </w:pPr>
      <w:r w:rsidRPr="00B10C08">
        <w:rPr>
          <w:rFonts w:ascii="Garamond" w:hAnsi="Garamond"/>
        </w:rPr>
        <w:t>LINDA: Così sarà. Va bene.</w:t>
      </w:r>
    </w:p>
    <w:p w:rsidR="0033135E" w:rsidRPr="00B10C08" w:rsidRDefault="0033135E" w:rsidP="00B10C08">
      <w:pPr>
        <w:spacing w:before="240" w:after="120"/>
        <w:rPr>
          <w:rFonts w:ascii="Garamond" w:hAnsi="Garamond"/>
        </w:rPr>
      </w:pPr>
      <w:r w:rsidRPr="00B10C08">
        <w:rPr>
          <w:rFonts w:ascii="Garamond" w:hAnsi="Garamond"/>
        </w:rPr>
        <w:t>ADAMUS: Ecco come accade.</w:t>
      </w:r>
    </w:p>
    <w:p w:rsidR="0033135E" w:rsidRPr="00B10C08" w:rsidRDefault="0033135E" w:rsidP="00B10C08">
      <w:pPr>
        <w:spacing w:before="240" w:after="120"/>
        <w:rPr>
          <w:rFonts w:ascii="Garamond" w:hAnsi="Garamond"/>
        </w:rPr>
      </w:pPr>
      <w:r w:rsidRPr="00B10C08">
        <w:rPr>
          <w:rFonts w:ascii="Garamond" w:hAnsi="Garamond"/>
        </w:rPr>
        <w:t>Ecco, il 2016, 5 parole o meno. Com’è? Iniziate.</w:t>
      </w:r>
    </w:p>
    <w:p w:rsidR="0033135E" w:rsidRPr="00B10C08" w:rsidRDefault="0033135E" w:rsidP="00B10C08">
      <w:pPr>
        <w:spacing w:before="240" w:after="120"/>
        <w:rPr>
          <w:rFonts w:ascii="Garamond" w:hAnsi="Garamond"/>
        </w:rPr>
      </w:pPr>
      <w:r w:rsidRPr="00B10C08">
        <w:rPr>
          <w:rFonts w:ascii="Garamond" w:hAnsi="Garamond"/>
        </w:rPr>
        <w:t>LINDA: Io metto in lista uno dei ragazzi Nash. A questo punto possono decidere chi farà da portavoce per la famiglia Nash.</w:t>
      </w:r>
    </w:p>
    <w:p w:rsidR="0033135E" w:rsidRPr="00B10C08" w:rsidRDefault="0033135E" w:rsidP="00B10C08">
      <w:pPr>
        <w:spacing w:before="240" w:after="120"/>
        <w:rPr>
          <w:rFonts w:ascii="Garamond" w:hAnsi="Garamond"/>
        </w:rPr>
      </w:pPr>
      <w:r w:rsidRPr="00B10C08">
        <w:rPr>
          <w:rFonts w:ascii="Garamond" w:hAnsi="Garamond"/>
        </w:rPr>
        <w:t>ADAMUS: I ragazzi Nash. Oh, sì.</w:t>
      </w:r>
    </w:p>
    <w:p w:rsidR="0033135E" w:rsidRPr="00B10C08" w:rsidRDefault="0033135E" w:rsidP="00B10C08">
      <w:pPr>
        <w:spacing w:before="240" w:after="120"/>
        <w:rPr>
          <w:rFonts w:ascii="Garamond" w:hAnsi="Garamond"/>
        </w:rPr>
      </w:pPr>
      <w:r w:rsidRPr="00B10C08">
        <w:rPr>
          <w:rFonts w:ascii="Garamond" w:hAnsi="Garamond"/>
        </w:rPr>
        <w:t>LINDA: I ragazzi Nash, tutti e tre.</w:t>
      </w:r>
    </w:p>
    <w:p w:rsidR="0033135E" w:rsidRPr="00B10C08" w:rsidRDefault="0033135E" w:rsidP="00B10C08">
      <w:pPr>
        <w:spacing w:before="240" w:after="120"/>
        <w:rPr>
          <w:rFonts w:ascii="Garamond" w:hAnsi="Garamond"/>
        </w:rPr>
      </w:pPr>
      <w:r w:rsidRPr="00B10C08">
        <w:rPr>
          <w:rFonts w:ascii="Garamond" w:hAnsi="Garamond"/>
        </w:rPr>
        <w:t>ADAMUS: A me non sembrano ragazzi.</w:t>
      </w:r>
    </w:p>
    <w:p w:rsidR="0033135E" w:rsidRPr="00B10C08" w:rsidRDefault="0033135E" w:rsidP="00B10C08">
      <w:pPr>
        <w:spacing w:before="240" w:after="120"/>
        <w:rPr>
          <w:rFonts w:ascii="Garamond" w:hAnsi="Garamond"/>
        </w:rPr>
      </w:pPr>
      <w:r w:rsidRPr="00B10C08">
        <w:rPr>
          <w:rFonts w:ascii="Garamond" w:hAnsi="Garamond"/>
        </w:rPr>
        <w:t>LINDA: Beh, lo sono. Sono in lista anche il fratello maggiore e l’altro.</w:t>
      </w:r>
    </w:p>
    <w:p w:rsidR="0033135E" w:rsidRPr="00B10C08" w:rsidRDefault="0033135E" w:rsidP="00B10C08">
      <w:pPr>
        <w:spacing w:before="240" w:after="120"/>
        <w:rPr>
          <w:rFonts w:ascii="Garamond" w:hAnsi="Garamond"/>
        </w:rPr>
      </w:pPr>
      <w:r w:rsidRPr="00B10C08">
        <w:rPr>
          <w:rFonts w:ascii="Garamond" w:hAnsi="Garamond"/>
        </w:rPr>
        <w:t>ADAMUS: E lasceranno parlare te, Scott.</w:t>
      </w:r>
    </w:p>
    <w:p w:rsidR="0033135E" w:rsidRPr="00B10C08" w:rsidRDefault="0033135E" w:rsidP="00B10C08">
      <w:pPr>
        <w:spacing w:before="240" w:after="120"/>
        <w:rPr>
          <w:rFonts w:ascii="Garamond" w:hAnsi="Garamond"/>
        </w:rPr>
      </w:pPr>
      <w:r w:rsidRPr="00B10C08">
        <w:rPr>
          <w:rFonts w:ascii="Garamond" w:hAnsi="Garamond"/>
        </w:rPr>
        <w:t>SCOTT: Oh.</w:t>
      </w:r>
    </w:p>
    <w:p w:rsidR="0033135E" w:rsidRPr="00B10C08" w:rsidRDefault="0033135E" w:rsidP="00B10C08">
      <w:pPr>
        <w:spacing w:before="240" w:after="120"/>
        <w:rPr>
          <w:rFonts w:ascii="Garamond" w:hAnsi="Garamond"/>
        </w:rPr>
      </w:pPr>
      <w:r w:rsidRPr="00B10C08">
        <w:rPr>
          <w:rFonts w:ascii="Garamond" w:hAnsi="Garamond"/>
        </w:rPr>
        <w:t>LADONNA (la sorella di Scott): Il fratello di mezzo.</w:t>
      </w:r>
    </w:p>
    <w:p w:rsidR="0033135E" w:rsidRPr="00B10C08" w:rsidRDefault="0033135E" w:rsidP="00B10C08">
      <w:pPr>
        <w:spacing w:before="240" w:after="120"/>
        <w:rPr>
          <w:rFonts w:ascii="Garamond" w:hAnsi="Garamond"/>
        </w:rPr>
      </w:pPr>
      <w:r w:rsidRPr="00B10C08">
        <w:rPr>
          <w:rFonts w:ascii="Garamond" w:hAnsi="Garamond"/>
        </w:rPr>
        <w:t>ADAMUS: Il fratello di mezzo (risate). Sei seduto in mezzo, nel bel mezzo della tua vita, in mezzo a un…</w:t>
      </w:r>
    </w:p>
    <w:p w:rsidR="0033135E" w:rsidRPr="00B10C08" w:rsidRDefault="0033135E" w:rsidP="00B10C08">
      <w:pPr>
        <w:spacing w:before="240" w:after="120"/>
        <w:rPr>
          <w:rFonts w:ascii="Garamond" w:hAnsi="Garamond"/>
        </w:rPr>
      </w:pPr>
      <w:r w:rsidRPr="00B10C08">
        <w:rPr>
          <w:rFonts w:ascii="Garamond" w:hAnsi="Garamond"/>
        </w:rPr>
        <w:t>SCOTT: La consapevolezza che apre gli occhi. La consapevolezza che apre gli occhi</w:t>
      </w:r>
    </w:p>
    <w:p w:rsidR="0033135E" w:rsidRPr="00B10C08" w:rsidRDefault="0033135E" w:rsidP="00B10C08">
      <w:pPr>
        <w:spacing w:before="240" w:after="120"/>
        <w:rPr>
          <w:rFonts w:ascii="Garamond" w:hAnsi="Garamond"/>
        </w:rPr>
      </w:pPr>
      <w:r w:rsidRPr="00B10C08">
        <w:rPr>
          <w:rFonts w:ascii="Garamond" w:hAnsi="Garamond"/>
        </w:rPr>
        <w:t>ADAMUS: La consapevolezza che apre gli occhi per descrivere… Va bene, bene. Ciò significa che tu pensi che molti umani abbiano gli occhi aperti.</w:t>
      </w:r>
    </w:p>
    <w:p w:rsidR="0033135E" w:rsidRPr="00B10C08" w:rsidRDefault="0033135E" w:rsidP="00B10C08">
      <w:pPr>
        <w:spacing w:before="240" w:after="120"/>
        <w:rPr>
          <w:rFonts w:ascii="Garamond" w:hAnsi="Garamond"/>
        </w:rPr>
      </w:pPr>
      <w:r w:rsidRPr="00B10C08">
        <w:rPr>
          <w:rFonts w:ascii="Garamond" w:hAnsi="Garamond"/>
        </w:rPr>
        <w:t>SCOTT: Beh, penso che alla fine li apriranno.</w:t>
      </w:r>
    </w:p>
    <w:p w:rsidR="0033135E" w:rsidRPr="00B10C08" w:rsidRDefault="0033135E" w:rsidP="00B10C08">
      <w:pPr>
        <w:spacing w:before="240" w:after="120"/>
        <w:rPr>
          <w:rFonts w:ascii="Garamond" w:hAnsi="Garamond"/>
        </w:rPr>
      </w:pPr>
      <w:r w:rsidRPr="00B10C08">
        <w:rPr>
          <w:rFonts w:ascii="Garamond" w:hAnsi="Garamond"/>
        </w:rPr>
        <w:t>ADAMUS: Alla fine… oh! Ah! Ahh! Oppure potrebbero immergersi ancora più in profondità?</w:t>
      </w:r>
    </w:p>
    <w:p w:rsidR="0033135E" w:rsidRPr="00B10C08" w:rsidRDefault="0033135E" w:rsidP="00B10C08">
      <w:pPr>
        <w:spacing w:before="240" w:after="120"/>
        <w:rPr>
          <w:rFonts w:ascii="Garamond" w:hAnsi="Garamond"/>
        </w:rPr>
      </w:pPr>
      <w:r w:rsidRPr="00B10C08">
        <w:rPr>
          <w:rFonts w:ascii="Garamond" w:hAnsi="Garamond"/>
        </w:rPr>
        <w:t>SCOTT: Certo.</w:t>
      </w:r>
    </w:p>
    <w:p w:rsidR="0033135E" w:rsidRPr="00B10C08" w:rsidRDefault="0033135E" w:rsidP="00B10C08">
      <w:pPr>
        <w:spacing w:before="240" w:after="120"/>
        <w:rPr>
          <w:rFonts w:ascii="Garamond" w:hAnsi="Garamond"/>
        </w:rPr>
      </w:pPr>
      <w:r w:rsidRPr="00B10C08">
        <w:rPr>
          <w:rFonts w:ascii="Garamond" w:hAnsi="Garamond"/>
        </w:rPr>
        <w:t>ADAMUS: Dico per dire. È una possibilità.</w:t>
      </w:r>
    </w:p>
    <w:p w:rsidR="0033135E" w:rsidRPr="00B10C08" w:rsidRDefault="0033135E" w:rsidP="00B10C08">
      <w:pPr>
        <w:spacing w:before="240" w:after="120"/>
        <w:rPr>
          <w:rFonts w:ascii="Garamond" w:hAnsi="Garamond"/>
        </w:rPr>
      </w:pPr>
      <w:r w:rsidRPr="00B10C08">
        <w:rPr>
          <w:rFonts w:ascii="Garamond" w:hAnsi="Garamond"/>
        </w:rPr>
        <w:t>SCOTT: Sì.</w:t>
      </w:r>
    </w:p>
    <w:p w:rsidR="0033135E" w:rsidRPr="00B10C08" w:rsidRDefault="0033135E" w:rsidP="00B10C08">
      <w:pPr>
        <w:spacing w:before="240" w:after="120"/>
        <w:rPr>
          <w:rFonts w:ascii="Garamond" w:hAnsi="Garamond"/>
        </w:rPr>
      </w:pPr>
      <w:r w:rsidRPr="00B10C08">
        <w:rPr>
          <w:rFonts w:ascii="Garamond" w:hAnsi="Garamond"/>
        </w:rPr>
        <w:t>ADAMUS: Sì. Forse aprirà gli occhi ad alcuni umani che in un certo senso si stanno risvegliando mentre altri li terranno assolutamente chiusi. Li chiuderanno proprio. È possibile. Bene.</w:t>
      </w:r>
    </w:p>
    <w:p w:rsidR="0033135E" w:rsidRPr="00B10C08" w:rsidRDefault="0033135E" w:rsidP="00B10C08">
      <w:pPr>
        <w:spacing w:before="240" w:after="120"/>
        <w:rPr>
          <w:rFonts w:ascii="Garamond" w:hAnsi="Garamond"/>
        </w:rPr>
      </w:pPr>
      <w:r w:rsidRPr="00B10C08">
        <w:rPr>
          <w:rFonts w:ascii="Garamond" w:hAnsi="Garamond"/>
        </w:rPr>
        <w:t>SCOTT: Per loro anche questa è consapevolezza che apre gli occhi.</w:t>
      </w:r>
    </w:p>
    <w:p w:rsidR="0033135E" w:rsidRPr="00B10C08" w:rsidRDefault="0033135E" w:rsidP="00B10C08">
      <w:pPr>
        <w:spacing w:before="240" w:after="120"/>
        <w:rPr>
          <w:rFonts w:ascii="Garamond" w:hAnsi="Garamond"/>
        </w:rPr>
      </w:pPr>
      <w:r w:rsidRPr="00B10C08">
        <w:rPr>
          <w:rFonts w:ascii="Garamond" w:hAnsi="Garamond"/>
        </w:rPr>
        <w:t>ADAMUS: Chiudere gli occhi?</w:t>
      </w:r>
    </w:p>
    <w:p w:rsidR="0033135E" w:rsidRPr="00B10C08" w:rsidRDefault="0033135E" w:rsidP="00B10C08">
      <w:pPr>
        <w:spacing w:before="240" w:after="120"/>
        <w:rPr>
          <w:rFonts w:ascii="Garamond" w:hAnsi="Garamond"/>
        </w:rPr>
      </w:pPr>
      <w:r w:rsidRPr="00B10C08">
        <w:rPr>
          <w:rFonts w:ascii="Garamond" w:hAnsi="Garamond"/>
        </w:rPr>
        <w:t>SCOTT: Sì</w:t>
      </w:r>
    </w:p>
    <w:p w:rsidR="0033135E" w:rsidRPr="00B10C08" w:rsidRDefault="0033135E" w:rsidP="00B10C08">
      <w:pPr>
        <w:spacing w:before="240" w:after="120"/>
        <w:rPr>
          <w:rFonts w:ascii="Garamond" w:hAnsi="Garamond"/>
        </w:rPr>
      </w:pPr>
      <w:r w:rsidRPr="00B10C08">
        <w:rPr>
          <w:rFonts w:ascii="Garamond" w:hAnsi="Garamond"/>
        </w:rPr>
        <w:t>ADAMUS: Io penso che i loro occhi siano chiusi in ogni caso, ma sì. Bene. Mi piace ciò che dici che accadrà quest’anno. Si. Bene.</w:t>
      </w:r>
    </w:p>
    <w:p w:rsidR="0033135E" w:rsidRPr="00B10C08" w:rsidRDefault="0033135E" w:rsidP="00B10C08">
      <w:pPr>
        <w:spacing w:before="240" w:after="120"/>
        <w:rPr>
          <w:rFonts w:ascii="Garamond" w:hAnsi="Garamond"/>
        </w:rPr>
      </w:pPr>
      <w:r w:rsidRPr="00B10C08">
        <w:rPr>
          <w:rFonts w:ascii="Garamond" w:hAnsi="Garamond"/>
        </w:rPr>
        <w:t>LINDA: Okay. Vediamo chi c’è qui. Da, da, da, da na, da. Da, da, da na (canticchia).</w:t>
      </w:r>
    </w:p>
    <w:p w:rsidR="0033135E" w:rsidRPr="00B10C08" w:rsidRDefault="0033135E" w:rsidP="00B10C08">
      <w:pPr>
        <w:spacing w:before="240" w:after="120"/>
        <w:rPr>
          <w:rFonts w:ascii="Garamond" w:hAnsi="Garamond"/>
        </w:rPr>
      </w:pPr>
      <w:r w:rsidRPr="00B10C08">
        <w:rPr>
          <w:rFonts w:ascii="Garamond" w:hAnsi="Garamond"/>
        </w:rPr>
        <w:t>ADAMUS: Lasciate che la sorella la trovi (il pubblico dice “Ohhh!”). Passalo a tuo fratello. Come va? Cinque parole. Lo sapete già. Io ho già visto ciò che avete pensato ma che non sempre volete dire.</w:t>
      </w:r>
    </w:p>
    <w:p w:rsidR="0033135E" w:rsidRPr="00B10C08" w:rsidRDefault="0033135E" w:rsidP="00B10C08">
      <w:pPr>
        <w:spacing w:before="240" w:after="120"/>
        <w:rPr>
          <w:rFonts w:ascii="Garamond" w:hAnsi="Garamond"/>
        </w:rPr>
      </w:pPr>
      <w:r w:rsidRPr="00B10C08">
        <w:rPr>
          <w:rFonts w:ascii="Garamond" w:hAnsi="Garamond"/>
        </w:rPr>
        <w:t>LADONNA: No (ridacchia).</w:t>
      </w:r>
    </w:p>
    <w:p w:rsidR="0033135E" w:rsidRPr="00B10C08" w:rsidRDefault="0033135E" w:rsidP="00B10C08">
      <w:pPr>
        <w:spacing w:before="240" w:after="120"/>
        <w:rPr>
          <w:rFonts w:ascii="Garamond" w:hAnsi="Garamond"/>
        </w:rPr>
      </w:pPr>
      <w:r w:rsidRPr="00B10C08">
        <w:rPr>
          <w:rFonts w:ascii="Garamond" w:hAnsi="Garamond"/>
        </w:rPr>
        <w:t>LINDA: Vai avanti. Come sei bella. Alzati in piedi! Indossa il color cremisi. Ciao!</w:t>
      </w:r>
    </w:p>
    <w:p w:rsidR="0033135E" w:rsidRPr="00B10C08" w:rsidRDefault="0033135E" w:rsidP="00B10C08">
      <w:pPr>
        <w:spacing w:before="240" w:after="120"/>
        <w:rPr>
          <w:rFonts w:ascii="Garamond" w:hAnsi="Garamond"/>
        </w:rPr>
      </w:pPr>
      <w:r w:rsidRPr="00B10C08">
        <w:rPr>
          <w:rFonts w:ascii="Garamond" w:hAnsi="Garamond"/>
        </w:rPr>
        <w:t>LADONNA: Umm. Credo che quest’anno supereremo la paura. L’anno scorso c’è stata moltissima paura.</w:t>
      </w:r>
    </w:p>
    <w:p w:rsidR="0033135E" w:rsidRPr="00B10C08" w:rsidRDefault="0033135E" w:rsidP="00B10C08">
      <w:pPr>
        <w:spacing w:before="240" w:after="120"/>
        <w:rPr>
          <w:rFonts w:ascii="Garamond" w:hAnsi="Garamond"/>
        </w:rPr>
      </w:pPr>
      <w:r w:rsidRPr="00B10C08">
        <w:rPr>
          <w:rFonts w:ascii="Garamond" w:hAnsi="Garamond"/>
        </w:rPr>
        <w:t>ADAMUS: Per noi tu intendi tu, io e Shaumbra?</w:t>
      </w:r>
    </w:p>
    <w:p w:rsidR="0033135E" w:rsidRPr="00B10C08" w:rsidRDefault="0033135E" w:rsidP="00B10C08">
      <w:pPr>
        <w:spacing w:before="240" w:after="120"/>
        <w:rPr>
          <w:rFonts w:ascii="Garamond" w:hAnsi="Garamond"/>
        </w:rPr>
      </w:pPr>
      <w:r w:rsidRPr="00B10C08">
        <w:rPr>
          <w:rFonts w:ascii="Garamond" w:hAnsi="Garamond"/>
        </w:rPr>
        <w:t>LADONNA: Shaumbra.</w:t>
      </w:r>
    </w:p>
    <w:p w:rsidR="0033135E" w:rsidRPr="00B10C08" w:rsidRDefault="0033135E" w:rsidP="00B10C08">
      <w:pPr>
        <w:spacing w:before="240" w:after="120"/>
        <w:rPr>
          <w:rFonts w:ascii="Garamond" w:hAnsi="Garamond"/>
        </w:rPr>
      </w:pPr>
      <w:r w:rsidRPr="00B10C08">
        <w:rPr>
          <w:rFonts w:ascii="Garamond" w:hAnsi="Garamond"/>
        </w:rPr>
        <w:t>ADAMUS: O il mondo?</w:t>
      </w:r>
    </w:p>
    <w:p w:rsidR="0033135E" w:rsidRPr="00B10C08" w:rsidRDefault="0033135E" w:rsidP="00B10C08">
      <w:pPr>
        <w:spacing w:before="240" w:after="120"/>
        <w:rPr>
          <w:rFonts w:ascii="Garamond" w:hAnsi="Garamond"/>
        </w:rPr>
      </w:pPr>
      <w:r w:rsidRPr="00B10C08">
        <w:rPr>
          <w:rFonts w:ascii="Garamond" w:hAnsi="Garamond"/>
        </w:rPr>
        <w:t>LADONNA: Oh.</w:t>
      </w:r>
    </w:p>
    <w:p w:rsidR="0033135E" w:rsidRPr="00B10C08" w:rsidRDefault="0033135E" w:rsidP="00B10C08">
      <w:pPr>
        <w:spacing w:before="240" w:after="120"/>
        <w:rPr>
          <w:rFonts w:ascii="Garamond" w:hAnsi="Garamond"/>
        </w:rPr>
      </w:pPr>
      <w:r w:rsidRPr="00B10C08">
        <w:rPr>
          <w:rFonts w:ascii="Garamond" w:hAnsi="Garamond"/>
        </w:rPr>
        <w:t>ADAMUS: Il pianeta.</w:t>
      </w:r>
    </w:p>
    <w:p w:rsidR="0033135E" w:rsidRPr="00B10C08" w:rsidRDefault="0033135E" w:rsidP="00B10C08">
      <w:pPr>
        <w:spacing w:before="240" w:after="120"/>
        <w:rPr>
          <w:rFonts w:ascii="Garamond" w:hAnsi="Garamond"/>
        </w:rPr>
      </w:pPr>
      <w:r w:rsidRPr="00B10C08">
        <w:rPr>
          <w:rFonts w:ascii="Garamond" w:hAnsi="Garamond"/>
        </w:rPr>
        <w:t>LADONNA: Penso che cercheremo di superare la paura.</w:t>
      </w:r>
    </w:p>
    <w:p w:rsidR="0033135E" w:rsidRPr="00B10C08" w:rsidRDefault="0033135E" w:rsidP="00B10C08">
      <w:pPr>
        <w:spacing w:before="240" w:after="120"/>
        <w:rPr>
          <w:rFonts w:ascii="Garamond" w:hAnsi="Garamond"/>
        </w:rPr>
      </w:pPr>
      <w:r w:rsidRPr="00B10C08">
        <w:rPr>
          <w:rFonts w:ascii="Garamond" w:hAnsi="Garamond"/>
        </w:rPr>
        <w:t>ADAMUS: Per il pianeta?</w:t>
      </w:r>
    </w:p>
    <w:p w:rsidR="0033135E" w:rsidRPr="00B10C08" w:rsidRDefault="0033135E" w:rsidP="00B10C08">
      <w:pPr>
        <w:spacing w:before="240" w:after="120"/>
        <w:rPr>
          <w:rFonts w:ascii="Garamond" w:hAnsi="Garamond"/>
        </w:rPr>
      </w:pPr>
      <w:r w:rsidRPr="00B10C08">
        <w:rPr>
          <w:rFonts w:ascii="Garamond" w:hAnsi="Garamond"/>
        </w:rPr>
        <w:t>LADONNA: Sì.</w:t>
      </w:r>
    </w:p>
    <w:p w:rsidR="0033135E" w:rsidRPr="00B10C08" w:rsidRDefault="0033135E" w:rsidP="00B10C08">
      <w:pPr>
        <w:spacing w:before="240" w:after="120"/>
        <w:rPr>
          <w:rFonts w:ascii="Garamond" w:hAnsi="Garamond"/>
        </w:rPr>
      </w:pPr>
      <w:r w:rsidRPr="00B10C08">
        <w:rPr>
          <w:rFonts w:ascii="Garamond" w:hAnsi="Garamond"/>
        </w:rPr>
        <w:t>ADAMUS: Okay.</w:t>
      </w:r>
    </w:p>
    <w:p w:rsidR="0033135E" w:rsidRPr="00B10C08" w:rsidRDefault="0033135E" w:rsidP="00B10C08">
      <w:pPr>
        <w:spacing w:before="240" w:after="120"/>
        <w:rPr>
          <w:rFonts w:ascii="Garamond" w:hAnsi="Garamond"/>
        </w:rPr>
      </w:pPr>
      <w:r w:rsidRPr="00B10C08">
        <w:rPr>
          <w:rFonts w:ascii="Garamond" w:hAnsi="Garamond"/>
        </w:rPr>
        <w:t>LADONNA: È ciò che voglio.</w:t>
      </w:r>
    </w:p>
    <w:p w:rsidR="0033135E" w:rsidRPr="00B10C08" w:rsidRDefault="0033135E" w:rsidP="00B10C08">
      <w:pPr>
        <w:spacing w:before="240" w:after="120"/>
        <w:rPr>
          <w:rFonts w:ascii="Garamond" w:hAnsi="Garamond"/>
        </w:rPr>
      </w:pPr>
      <w:r w:rsidRPr="00B10C08">
        <w:rPr>
          <w:rFonts w:ascii="Garamond" w:hAnsi="Garamond"/>
        </w:rPr>
        <w:t>ADAMUS: Ne riparleremo il prossimo dicembre. (Adamus ride)</w:t>
      </w:r>
    </w:p>
    <w:p w:rsidR="0033135E" w:rsidRPr="00B10C08" w:rsidRDefault="0033135E" w:rsidP="00B10C08">
      <w:pPr>
        <w:spacing w:before="240" w:after="120"/>
        <w:rPr>
          <w:rFonts w:ascii="Garamond" w:hAnsi="Garamond"/>
        </w:rPr>
      </w:pPr>
      <w:r w:rsidRPr="00B10C08">
        <w:rPr>
          <w:rFonts w:ascii="Garamond" w:hAnsi="Garamond"/>
        </w:rPr>
        <w:t>LADONNA: È ciò che voglio. È ciò che voglio.</w:t>
      </w:r>
    </w:p>
    <w:p w:rsidR="0033135E" w:rsidRPr="00B10C08" w:rsidRDefault="0033135E" w:rsidP="00B10C08">
      <w:pPr>
        <w:spacing w:before="240" w:after="120"/>
        <w:rPr>
          <w:rFonts w:ascii="Garamond" w:hAnsi="Garamond"/>
        </w:rPr>
      </w:pPr>
      <w:r w:rsidRPr="00B10C08">
        <w:rPr>
          <w:rFonts w:ascii="Garamond" w:hAnsi="Garamond"/>
        </w:rPr>
        <w:t>ADAMUS: È ciò che vuoi. Ah!</w:t>
      </w:r>
    </w:p>
    <w:p w:rsidR="0033135E" w:rsidRPr="00B10C08" w:rsidRDefault="0033135E" w:rsidP="00B10C08">
      <w:pPr>
        <w:spacing w:before="240" w:after="120"/>
        <w:rPr>
          <w:rFonts w:ascii="Garamond" w:hAnsi="Garamond"/>
        </w:rPr>
      </w:pPr>
      <w:r w:rsidRPr="00B10C08">
        <w:rPr>
          <w:rFonts w:ascii="Garamond" w:hAnsi="Garamond"/>
        </w:rPr>
        <w:t>LADONNA: Sì.</w:t>
      </w:r>
    </w:p>
    <w:p w:rsidR="0033135E" w:rsidRPr="00B10C08" w:rsidRDefault="0033135E" w:rsidP="00B10C08">
      <w:pPr>
        <w:spacing w:before="240" w:after="120"/>
        <w:rPr>
          <w:rFonts w:ascii="Garamond" w:hAnsi="Garamond"/>
        </w:rPr>
      </w:pPr>
      <w:r w:rsidRPr="00B10C08">
        <w:rPr>
          <w:rFonts w:ascii="Garamond" w:hAnsi="Garamond"/>
        </w:rPr>
        <w:t>ADAMUS: Ahh! L’avete sentito? “È ciò che voglio.” Non è ciò che ho chiesto.</w:t>
      </w:r>
    </w:p>
    <w:p w:rsidR="0033135E" w:rsidRPr="00B10C08" w:rsidRDefault="0033135E" w:rsidP="00B10C08">
      <w:pPr>
        <w:spacing w:before="240" w:after="120"/>
        <w:rPr>
          <w:rFonts w:ascii="Garamond" w:hAnsi="Garamond"/>
        </w:rPr>
      </w:pPr>
      <w:r w:rsidRPr="00B10C08">
        <w:rPr>
          <w:rFonts w:ascii="Garamond" w:hAnsi="Garamond"/>
        </w:rPr>
        <w:t>LINDA: Ohhh.</w:t>
      </w:r>
    </w:p>
    <w:p w:rsidR="0033135E" w:rsidRPr="00B10C08" w:rsidRDefault="0033135E" w:rsidP="00B10C08">
      <w:pPr>
        <w:spacing w:before="240" w:after="120"/>
        <w:rPr>
          <w:rFonts w:ascii="Garamond" w:hAnsi="Garamond"/>
        </w:rPr>
      </w:pPr>
      <w:r w:rsidRPr="00B10C08">
        <w:rPr>
          <w:rFonts w:ascii="Garamond" w:hAnsi="Garamond"/>
        </w:rPr>
        <w:t>ADAMUS: Cosa senti? Entriamo nella – sì, è ciò che voglio anch’io – ma sei tu in questo mondo, su questo pianeta e con tutte le persone; quest’anno, in che direzione è andato?</w:t>
      </w:r>
    </w:p>
    <w:p w:rsidR="0033135E" w:rsidRPr="00B10C08" w:rsidRDefault="0033135E" w:rsidP="00B10C08">
      <w:pPr>
        <w:spacing w:before="240" w:after="120"/>
        <w:rPr>
          <w:rFonts w:ascii="Garamond" w:hAnsi="Garamond"/>
        </w:rPr>
      </w:pPr>
      <w:r w:rsidRPr="00B10C08">
        <w:rPr>
          <w:rFonts w:ascii="Garamond" w:hAnsi="Garamond"/>
        </w:rPr>
        <w:t>LADONNA: (fa una pausa) Hm.</w:t>
      </w:r>
    </w:p>
    <w:p w:rsidR="0033135E" w:rsidRPr="00B10C08" w:rsidRDefault="0033135E" w:rsidP="00B10C08">
      <w:pPr>
        <w:spacing w:before="240" w:after="120"/>
        <w:rPr>
          <w:rFonts w:ascii="Garamond" w:hAnsi="Garamond"/>
        </w:rPr>
      </w:pPr>
      <w:r w:rsidRPr="00B10C08">
        <w:rPr>
          <w:rFonts w:ascii="Garamond" w:hAnsi="Garamond"/>
        </w:rPr>
        <w:t>ADAMUS: Oh, prima che la vedi. Ho sentito dentro di te e ce l’avevi sulla punta della lingua.</w:t>
      </w:r>
    </w:p>
    <w:p w:rsidR="0033135E" w:rsidRPr="00B10C08" w:rsidRDefault="0033135E" w:rsidP="00B10C08">
      <w:pPr>
        <w:spacing w:before="240" w:after="120"/>
        <w:rPr>
          <w:rFonts w:ascii="Garamond" w:hAnsi="Garamond"/>
        </w:rPr>
      </w:pPr>
      <w:r w:rsidRPr="00B10C08">
        <w:rPr>
          <w:rFonts w:ascii="Garamond" w:hAnsi="Garamond"/>
        </w:rPr>
        <w:t>LADONNA: (sospira) Hmm (qualcuno ride). Mmm.</w:t>
      </w:r>
    </w:p>
    <w:p w:rsidR="0033135E" w:rsidRPr="00B10C08" w:rsidRDefault="0033135E" w:rsidP="00B10C08">
      <w:pPr>
        <w:spacing w:before="240" w:after="120"/>
        <w:rPr>
          <w:rFonts w:ascii="Garamond" w:hAnsi="Garamond"/>
        </w:rPr>
      </w:pPr>
      <w:r w:rsidRPr="00B10C08">
        <w:rPr>
          <w:rFonts w:ascii="Garamond" w:hAnsi="Garamond"/>
        </w:rPr>
        <w:t>(pausa)</w:t>
      </w:r>
    </w:p>
    <w:p w:rsidR="0033135E" w:rsidRPr="00B10C08" w:rsidRDefault="0033135E" w:rsidP="00B10C08">
      <w:pPr>
        <w:spacing w:before="240" w:after="120"/>
        <w:rPr>
          <w:rFonts w:ascii="Garamond" w:hAnsi="Garamond"/>
        </w:rPr>
      </w:pPr>
      <w:r w:rsidRPr="00B10C08">
        <w:rPr>
          <w:rFonts w:ascii="Garamond" w:hAnsi="Garamond"/>
        </w:rPr>
        <w:t>Io penso che siamo cercando solo di avere meno paura.</w:t>
      </w:r>
    </w:p>
    <w:p w:rsidR="0033135E" w:rsidRPr="00B10C08" w:rsidRDefault="0033135E" w:rsidP="00B10C08">
      <w:pPr>
        <w:spacing w:before="240" w:after="120"/>
        <w:rPr>
          <w:rFonts w:ascii="Garamond" w:hAnsi="Garamond"/>
        </w:rPr>
      </w:pPr>
      <w:r w:rsidRPr="00B10C08">
        <w:rPr>
          <w:rFonts w:ascii="Garamond" w:hAnsi="Garamond"/>
        </w:rPr>
        <w:t>ADAMUS: Meno paura. Va bene. Scrivilo pure, “Meno paura.”</w:t>
      </w:r>
    </w:p>
    <w:p w:rsidR="0033135E" w:rsidRPr="00B10C08" w:rsidRDefault="0033135E" w:rsidP="00B10C08">
      <w:pPr>
        <w:spacing w:before="240" w:after="120"/>
        <w:rPr>
          <w:rFonts w:ascii="Garamond" w:hAnsi="Garamond"/>
        </w:rPr>
      </w:pPr>
      <w:r w:rsidRPr="00B10C08">
        <w:rPr>
          <w:rFonts w:ascii="Garamond" w:hAnsi="Garamond"/>
        </w:rPr>
        <w:t>LADONNA: Sì.</w:t>
      </w:r>
    </w:p>
    <w:p w:rsidR="0033135E" w:rsidRPr="00B10C08" w:rsidRDefault="0033135E" w:rsidP="00B10C08">
      <w:pPr>
        <w:spacing w:before="240" w:after="120"/>
        <w:rPr>
          <w:rFonts w:ascii="Garamond" w:hAnsi="Garamond"/>
        </w:rPr>
      </w:pPr>
      <w:r w:rsidRPr="00B10C08">
        <w:rPr>
          <w:rFonts w:ascii="Garamond" w:hAnsi="Garamond"/>
        </w:rPr>
        <w:t>ADAMUS: Per la popolazione.</w:t>
      </w:r>
    </w:p>
    <w:p w:rsidR="0033135E" w:rsidRPr="00B10C08" w:rsidRDefault="0033135E" w:rsidP="00B10C08">
      <w:pPr>
        <w:spacing w:before="240" w:after="120"/>
        <w:rPr>
          <w:rFonts w:ascii="Garamond" w:hAnsi="Garamond"/>
        </w:rPr>
      </w:pPr>
      <w:r w:rsidRPr="00B10C08">
        <w:rPr>
          <w:rFonts w:ascii="Garamond" w:hAnsi="Garamond"/>
        </w:rPr>
        <w:t>LADONNA: Perché negli ultimi due anni c’è stata moltissima paura…</w:t>
      </w:r>
    </w:p>
    <w:p w:rsidR="0033135E" w:rsidRPr="00B10C08" w:rsidRDefault="0033135E" w:rsidP="00B10C08">
      <w:pPr>
        <w:spacing w:before="240" w:after="120"/>
        <w:rPr>
          <w:rFonts w:ascii="Garamond" w:hAnsi="Garamond"/>
        </w:rPr>
      </w:pPr>
      <w:r w:rsidRPr="00B10C08">
        <w:rPr>
          <w:rFonts w:ascii="Garamond" w:hAnsi="Garamond"/>
        </w:rPr>
        <w:t>ADAMUS: Oh, sì! Sì.</w:t>
      </w:r>
    </w:p>
    <w:p w:rsidR="0033135E" w:rsidRPr="00B10C08" w:rsidRDefault="0033135E" w:rsidP="00B10C08">
      <w:pPr>
        <w:spacing w:before="240" w:after="120"/>
        <w:rPr>
          <w:rFonts w:ascii="Garamond" w:hAnsi="Garamond"/>
        </w:rPr>
      </w:pPr>
      <w:r w:rsidRPr="00B10C08">
        <w:rPr>
          <w:rFonts w:ascii="Garamond" w:hAnsi="Garamond"/>
        </w:rPr>
        <w:t>LADONNA: Si deve andare avanti.</w:t>
      </w:r>
    </w:p>
    <w:p w:rsidR="0033135E" w:rsidRPr="00B10C08" w:rsidRDefault="0033135E" w:rsidP="00B10C08">
      <w:pPr>
        <w:spacing w:before="240" w:after="120"/>
        <w:rPr>
          <w:rFonts w:ascii="Garamond" w:hAnsi="Garamond"/>
        </w:rPr>
      </w:pPr>
      <w:r w:rsidRPr="00B10C08">
        <w:rPr>
          <w:rFonts w:ascii="Garamond" w:hAnsi="Garamond"/>
        </w:rPr>
        <w:t>ADAMUS: E all’improvviso da ovest arrivò il vento che spazzò via ogni paura (risate) per il pianeta. Sì, sì. Potrebbe succedere. Potrebbe accadere. Sì, sì, sì. Non voglio giudicare (qualche risata) meno paura per il pianeta. Sì, ci torneremo sopra.</w:t>
      </w:r>
    </w:p>
    <w:p w:rsidR="0033135E" w:rsidRPr="00B10C08" w:rsidRDefault="0033135E" w:rsidP="00B10C08">
      <w:pPr>
        <w:spacing w:before="240" w:after="120"/>
        <w:rPr>
          <w:rFonts w:ascii="Garamond" w:hAnsi="Garamond"/>
        </w:rPr>
      </w:pPr>
      <w:r w:rsidRPr="00B10C08">
        <w:rPr>
          <w:rFonts w:ascii="Garamond" w:hAnsi="Garamond"/>
        </w:rPr>
        <w:t>ADAMUS: Okay. Potrebbe essere un gioco tv – “Chiedilo a uno psicologo!” (qualche risata) Sì.</w:t>
      </w:r>
    </w:p>
    <w:p w:rsidR="0033135E" w:rsidRPr="00B10C08" w:rsidRDefault="0033135E" w:rsidP="00B10C08">
      <w:pPr>
        <w:spacing w:before="240" w:after="120"/>
        <w:rPr>
          <w:rFonts w:ascii="Garamond" w:hAnsi="Garamond"/>
        </w:rPr>
      </w:pPr>
      <w:r w:rsidRPr="00B10C08">
        <w:rPr>
          <w:rFonts w:ascii="Garamond" w:hAnsi="Garamond"/>
        </w:rPr>
        <w:t>CHERYL (donna): Io direi che la violenza continuerà.</w:t>
      </w:r>
    </w:p>
    <w:p w:rsidR="0033135E" w:rsidRPr="00B10C08" w:rsidRDefault="0033135E" w:rsidP="00B10C08">
      <w:pPr>
        <w:spacing w:before="240" w:after="120"/>
        <w:rPr>
          <w:rFonts w:ascii="Garamond" w:hAnsi="Garamond"/>
        </w:rPr>
      </w:pPr>
      <w:r w:rsidRPr="00B10C08">
        <w:rPr>
          <w:rFonts w:ascii="Garamond" w:hAnsi="Garamond"/>
        </w:rPr>
        <w:t>ADAMUS: La violenza continua. Più o meno violenza?</w:t>
      </w:r>
    </w:p>
    <w:p w:rsidR="0033135E" w:rsidRPr="00B10C08" w:rsidRDefault="0033135E" w:rsidP="00B10C08">
      <w:pPr>
        <w:spacing w:before="240" w:after="120"/>
        <w:rPr>
          <w:rFonts w:ascii="Garamond" w:hAnsi="Garamond"/>
        </w:rPr>
      </w:pPr>
      <w:r w:rsidRPr="00B10C08">
        <w:rPr>
          <w:rFonts w:ascii="Garamond" w:hAnsi="Garamond"/>
        </w:rPr>
        <w:t>CHERYL: Sempre la stessa.</w:t>
      </w:r>
    </w:p>
    <w:p w:rsidR="0033135E" w:rsidRPr="00B10C08" w:rsidRDefault="0033135E" w:rsidP="00B10C08">
      <w:pPr>
        <w:spacing w:before="240" w:after="120"/>
        <w:rPr>
          <w:rFonts w:ascii="Garamond" w:hAnsi="Garamond"/>
        </w:rPr>
      </w:pPr>
      <w:r w:rsidRPr="00B10C08">
        <w:rPr>
          <w:rFonts w:ascii="Garamond" w:hAnsi="Garamond"/>
        </w:rPr>
        <w:t>ADAMUS: La violenza sarà più creativa o sarà la stessa vecchia violenza?</w:t>
      </w:r>
    </w:p>
    <w:p w:rsidR="0033135E" w:rsidRPr="00B10C08" w:rsidRDefault="0033135E" w:rsidP="00B10C08">
      <w:pPr>
        <w:spacing w:before="240" w:after="120"/>
        <w:rPr>
          <w:rFonts w:ascii="Garamond" w:hAnsi="Garamond"/>
        </w:rPr>
      </w:pPr>
      <w:r w:rsidRPr="00B10C08">
        <w:rPr>
          <w:rFonts w:ascii="Garamond" w:hAnsi="Garamond"/>
        </w:rPr>
        <w:t>CHERYL: La tecnologia sarà più coinvolta.</w:t>
      </w:r>
    </w:p>
    <w:p w:rsidR="0033135E" w:rsidRPr="00B10C08" w:rsidRDefault="0033135E" w:rsidP="00B10C08">
      <w:pPr>
        <w:spacing w:before="240" w:after="120"/>
        <w:rPr>
          <w:rFonts w:ascii="Garamond" w:hAnsi="Garamond"/>
        </w:rPr>
      </w:pPr>
      <w:r w:rsidRPr="00B10C08">
        <w:rPr>
          <w:rFonts w:ascii="Garamond" w:hAnsi="Garamond"/>
        </w:rPr>
        <w:t>ADAMUS: Sì. Più violenza tecnica?</w:t>
      </w:r>
    </w:p>
    <w:p w:rsidR="0033135E" w:rsidRPr="00B10C08" w:rsidRDefault="0033135E" w:rsidP="00B10C08">
      <w:pPr>
        <w:spacing w:before="240" w:after="120"/>
        <w:rPr>
          <w:rFonts w:ascii="Garamond" w:hAnsi="Garamond"/>
        </w:rPr>
      </w:pPr>
      <w:r w:rsidRPr="00B10C08">
        <w:rPr>
          <w:rFonts w:ascii="Garamond" w:hAnsi="Garamond"/>
        </w:rPr>
        <w:t>CHERYL: Mm hmm.</w:t>
      </w:r>
    </w:p>
    <w:p w:rsidR="0033135E" w:rsidRPr="00B10C08" w:rsidRDefault="0033135E" w:rsidP="00B10C08">
      <w:pPr>
        <w:spacing w:before="240" w:after="120"/>
        <w:rPr>
          <w:rFonts w:ascii="Garamond" w:hAnsi="Garamond"/>
        </w:rPr>
      </w:pPr>
      <w:r w:rsidRPr="00B10C08">
        <w:rPr>
          <w:rFonts w:ascii="Garamond" w:hAnsi="Garamond"/>
        </w:rPr>
        <w:t>ADAMUS: Scrivilo, bene. (a Mary Sue). Stai facendo un…</w:t>
      </w:r>
    </w:p>
    <w:p w:rsidR="0033135E" w:rsidRPr="00B10C08" w:rsidRDefault="0033135E" w:rsidP="00B10C08">
      <w:pPr>
        <w:spacing w:before="240" w:after="120"/>
        <w:rPr>
          <w:rFonts w:ascii="Garamond" w:hAnsi="Garamond"/>
        </w:rPr>
      </w:pPr>
      <w:r w:rsidRPr="00B10C08">
        <w:rPr>
          <w:rFonts w:ascii="Garamond" w:hAnsi="Garamond"/>
        </w:rPr>
        <w:t>LINDA: Hai appena detto bene?</w:t>
      </w:r>
    </w:p>
    <w:p w:rsidR="0033135E" w:rsidRPr="00B10C08" w:rsidRDefault="0033135E" w:rsidP="00B10C08">
      <w:pPr>
        <w:spacing w:before="240" w:after="120"/>
        <w:rPr>
          <w:rFonts w:ascii="Garamond" w:hAnsi="Garamond"/>
        </w:rPr>
      </w:pPr>
      <w:r w:rsidRPr="00B10C08">
        <w:rPr>
          <w:rFonts w:ascii="Garamond" w:hAnsi="Garamond"/>
        </w:rPr>
        <w:t>ADAMUS: Stai facendo un gran bel lavoro.</w:t>
      </w:r>
    </w:p>
    <w:p w:rsidR="0033135E" w:rsidRPr="00B10C08" w:rsidRDefault="0033135E" w:rsidP="00B10C08">
      <w:pPr>
        <w:spacing w:before="240" w:after="120"/>
        <w:rPr>
          <w:rFonts w:ascii="Garamond" w:hAnsi="Garamond"/>
        </w:rPr>
      </w:pPr>
      <w:r w:rsidRPr="00B10C08">
        <w:rPr>
          <w:rFonts w:ascii="Garamond" w:hAnsi="Garamond"/>
        </w:rPr>
        <w:t>CHERYL: È stata una bella risposta.</w:t>
      </w:r>
    </w:p>
    <w:p w:rsidR="0033135E" w:rsidRPr="00B10C08" w:rsidRDefault="0033135E" w:rsidP="00B10C08">
      <w:pPr>
        <w:spacing w:before="240" w:after="120"/>
        <w:rPr>
          <w:rFonts w:ascii="Garamond" w:hAnsi="Garamond"/>
        </w:rPr>
      </w:pPr>
      <w:r w:rsidRPr="00B10C08">
        <w:rPr>
          <w:rFonts w:ascii="Garamond" w:hAnsi="Garamond"/>
        </w:rPr>
        <w:t>ADAMUS: Ora sai come scrivere alla lavagna, restare in tutta questa energia e fare lo spelling (qualche risata). Di solito riesci a sillabare di tutto. Non devi neanche pensarci sopra, poi arrivi qui e, “Come si scrive ‘ma’”? (risate)</w:t>
      </w:r>
    </w:p>
    <w:p w:rsidR="0033135E" w:rsidRPr="00B10C08" w:rsidRDefault="0033135E" w:rsidP="00B10C08">
      <w:pPr>
        <w:spacing w:before="240" w:after="120"/>
        <w:rPr>
          <w:rFonts w:ascii="Garamond" w:hAnsi="Garamond"/>
        </w:rPr>
      </w:pPr>
      <w:r w:rsidRPr="00B10C08">
        <w:rPr>
          <w:rFonts w:ascii="Garamond" w:hAnsi="Garamond"/>
        </w:rPr>
        <w:t>MARY SUE: Con due ‘t’. (gioco di parole tra but/ma e butt/sedere)</w:t>
      </w:r>
    </w:p>
    <w:p w:rsidR="0033135E" w:rsidRPr="00B10C08" w:rsidRDefault="0033135E" w:rsidP="00B10C08">
      <w:pPr>
        <w:spacing w:before="240" w:after="120"/>
        <w:rPr>
          <w:rFonts w:ascii="Garamond" w:hAnsi="Garamond"/>
          <w:lang w:val="en-GB"/>
        </w:rPr>
      </w:pPr>
      <w:r w:rsidRPr="00B10C08">
        <w:rPr>
          <w:rFonts w:ascii="Garamond" w:hAnsi="Garamond"/>
          <w:lang w:val="en-GB"/>
        </w:rPr>
        <w:t>ADAMUS: B-u-t-t.</w:t>
      </w:r>
    </w:p>
    <w:p w:rsidR="0033135E" w:rsidRPr="00B10C08" w:rsidRDefault="0033135E" w:rsidP="00B10C08">
      <w:pPr>
        <w:spacing w:before="240" w:after="120"/>
        <w:rPr>
          <w:rFonts w:ascii="Garamond" w:hAnsi="Garamond"/>
        </w:rPr>
      </w:pPr>
      <w:r w:rsidRPr="00B10C08">
        <w:rPr>
          <w:rFonts w:ascii="Garamond" w:hAnsi="Garamond"/>
        </w:rPr>
        <w:t>MARY SUE: Con due ‘t’ (ridono).</w:t>
      </w:r>
    </w:p>
    <w:p w:rsidR="0033135E" w:rsidRPr="00B10C08" w:rsidRDefault="0033135E" w:rsidP="00B10C08">
      <w:pPr>
        <w:spacing w:before="240" w:after="120"/>
        <w:rPr>
          <w:rFonts w:ascii="Garamond" w:hAnsi="Garamond"/>
        </w:rPr>
      </w:pPr>
      <w:r w:rsidRPr="00B10C08">
        <w:rPr>
          <w:rFonts w:ascii="Garamond" w:hAnsi="Garamond"/>
        </w:rPr>
        <w:t>ADAMUS: Due ‘t’. Okay. Grande grazie.</w:t>
      </w:r>
    </w:p>
    <w:p w:rsidR="0033135E" w:rsidRPr="00B10C08" w:rsidRDefault="0033135E" w:rsidP="00B10C08">
      <w:pPr>
        <w:spacing w:before="240" w:after="120"/>
        <w:rPr>
          <w:rFonts w:ascii="Garamond" w:hAnsi="Garamond"/>
        </w:rPr>
      </w:pPr>
      <w:r w:rsidRPr="00B10C08">
        <w:rPr>
          <w:rFonts w:ascii="Garamond" w:hAnsi="Garamond"/>
        </w:rPr>
        <w:t>CHERYL: Grazie.</w:t>
      </w:r>
    </w:p>
    <w:p w:rsidR="0033135E" w:rsidRPr="00B10C08" w:rsidRDefault="0033135E" w:rsidP="00B10C08">
      <w:pPr>
        <w:spacing w:before="240" w:after="120"/>
        <w:rPr>
          <w:rFonts w:ascii="Garamond" w:hAnsi="Garamond"/>
        </w:rPr>
      </w:pPr>
      <w:r w:rsidRPr="00B10C08">
        <w:rPr>
          <w:rFonts w:ascii="Garamond" w:hAnsi="Garamond"/>
        </w:rPr>
        <w:t>ADAMUS: Grazie.</w:t>
      </w:r>
    </w:p>
    <w:p w:rsidR="0033135E" w:rsidRPr="00B10C08" w:rsidRDefault="0033135E" w:rsidP="00B10C08">
      <w:pPr>
        <w:spacing w:before="240" w:after="120"/>
        <w:rPr>
          <w:rFonts w:ascii="Garamond" w:hAnsi="Garamond"/>
        </w:rPr>
      </w:pPr>
      <w:r w:rsidRPr="00B10C08">
        <w:rPr>
          <w:rFonts w:ascii="Garamond" w:hAnsi="Garamond"/>
        </w:rPr>
        <w:t>LINDA: Okay.</w:t>
      </w:r>
    </w:p>
    <w:p w:rsidR="0033135E" w:rsidRPr="00B10C08" w:rsidRDefault="0033135E" w:rsidP="00B10C08">
      <w:pPr>
        <w:spacing w:before="240" w:after="120"/>
        <w:rPr>
          <w:rFonts w:ascii="Garamond" w:hAnsi="Garamond"/>
        </w:rPr>
      </w:pPr>
      <w:r w:rsidRPr="00B10C08">
        <w:rPr>
          <w:rFonts w:ascii="Garamond" w:hAnsi="Garamond"/>
        </w:rPr>
        <w:t>ADAMUS: Okay. Si muove l’energia. Facciamo…</w:t>
      </w:r>
    </w:p>
    <w:p w:rsidR="0033135E" w:rsidRPr="00B10C08" w:rsidRDefault="0033135E" w:rsidP="00B10C08">
      <w:pPr>
        <w:spacing w:before="240" w:after="120"/>
        <w:rPr>
          <w:rFonts w:ascii="Garamond" w:hAnsi="Garamond"/>
        </w:rPr>
      </w:pPr>
      <w:r w:rsidRPr="00B10C08">
        <w:rPr>
          <w:rFonts w:ascii="Garamond" w:hAnsi="Garamond"/>
        </w:rPr>
        <w:t>LINDA: Oh, aspetta, aspetta! Oh! Ancora un Nash (risate).</w:t>
      </w:r>
    </w:p>
    <w:p w:rsidR="0033135E" w:rsidRPr="00B10C08" w:rsidRDefault="0033135E" w:rsidP="00B10C08">
      <w:pPr>
        <w:spacing w:before="240" w:after="120"/>
        <w:rPr>
          <w:rFonts w:ascii="Garamond" w:hAnsi="Garamond"/>
        </w:rPr>
      </w:pPr>
      <w:r w:rsidRPr="00B10C08">
        <w:rPr>
          <w:rFonts w:ascii="Garamond" w:hAnsi="Garamond"/>
        </w:rPr>
        <w:t>LADONNA: Ancora un Nash!</w:t>
      </w:r>
    </w:p>
    <w:p w:rsidR="0033135E" w:rsidRPr="00B10C08" w:rsidRDefault="0033135E" w:rsidP="00B10C08">
      <w:pPr>
        <w:spacing w:before="240" w:after="120"/>
        <w:rPr>
          <w:rFonts w:ascii="Garamond" w:hAnsi="Garamond"/>
        </w:rPr>
      </w:pPr>
      <w:r w:rsidRPr="00B10C08">
        <w:rPr>
          <w:rFonts w:ascii="Garamond" w:hAnsi="Garamond"/>
        </w:rPr>
        <w:t>CHAD (il fratello di Scott): Okay. Io direi…</w:t>
      </w:r>
    </w:p>
    <w:p w:rsidR="0033135E" w:rsidRPr="00B10C08" w:rsidRDefault="0033135E" w:rsidP="00B10C08">
      <w:pPr>
        <w:spacing w:before="240" w:after="120"/>
        <w:rPr>
          <w:rFonts w:ascii="Garamond" w:hAnsi="Garamond"/>
        </w:rPr>
      </w:pPr>
      <w:r w:rsidRPr="00B10C08">
        <w:rPr>
          <w:rFonts w:ascii="Garamond" w:hAnsi="Garamond"/>
        </w:rPr>
        <w:t>ADAMUS: Oh, forse ho sentito te, non lei. Oh, tu sei così chiaro.</w:t>
      </w:r>
    </w:p>
    <w:p w:rsidR="0033135E" w:rsidRPr="00B10C08" w:rsidRDefault="0033135E" w:rsidP="00B10C08">
      <w:pPr>
        <w:spacing w:before="240" w:after="120"/>
        <w:rPr>
          <w:rFonts w:ascii="Garamond" w:hAnsi="Garamond"/>
        </w:rPr>
      </w:pPr>
      <w:r w:rsidRPr="00B10C08">
        <w:rPr>
          <w:rFonts w:ascii="Garamond" w:hAnsi="Garamond"/>
        </w:rPr>
        <w:t>CHAD: Oh!</w:t>
      </w:r>
    </w:p>
    <w:p w:rsidR="0033135E" w:rsidRPr="00B10C08" w:rsidRDefault="0033135E" w:rsidP="00B10C08">
      <w:pPr>
        <w:spacing w:before="240" w:after="120"/>
        <w:rPr>
          <w:rFonts w:ascii="Garamond" w:hAnsi="Garamond"/>
        </w:rPr>
      </w:pPr>
      <w:r w:rsidRPr="00B10C08">
        <w:rPr>
          <w:rFonts w:ascii="Garamond" w:hAnsi="Garamond"/>
        </w:rPr>
        <w:t>ADAMUS: Okay.</w:t>
      </w:r>
    </w:p>
    <w:p w:rsidR="0033135E" w:rsidRPr="00B10C08" w:rsidRDefault="0033135E" w:rsidP="00B10C08">
      <w:pPr>
        <w:spacing w:before="240" w:after="120"/>
        <w:rPr>
          <w:rFonts w:ascii="Garamond" w:hAnsi="Garamond"/>
        </w:rPr>
      </w:pPr>
      <w:r w:rsidRPr="00B10C08">
        <w:rPr>
          <w:rFonts w:ascii="Garamond" w:hAnsi="Garamond"/>
        </w:rPr>
        <w:t>CHAD: Io direi scegliere l’ignoranza conscia. Sai, io sento che c’è una scelta che il mondo deve fare. A volte c’è espansione in tutte le aree, ma sarà come… Le persone si concentrano sulla paura e sul terrore e sulle cose che sono locali – che siano armi o altro, per loro è localizzato – e credo che scegliere l’ignoranza cosciente è una scelta cosciente di lasciare andare.</w:t>
      </w:r>
    </w:p>
    <w:p w:rsidR="0033135E" w:rsidRPr="00B10C08" w:rsidRDefault="0033135E" w:rsidP="00B10C08">
      <w:pPr>
        <w:spacing w:before="240" w:after="120"/>
        <w:rPr>
          <w:rFonts w:ascii="Garamond" w:hAnsi="Garamond"/>
        </w:rPr>
      </w:pPr>
      <w:r w:rsidRPr="00B10C08">
        <w:rPr>
          <w:rFonts w:ascii="Garamond" w:hAnsi="Garamond"/>
        </w:rPr>
        <w:t>ADAMUS: Bene. Sì. Cosa c’è dietro la porta numero, due o tre: l’Ignoranza, la Stupidità o l'Essere Sciocchi. (Adamus imita il presentatore di un game show) Sì. (risate) Scegliete voi quella che volete, perché sono tutte uguali. Bene.</w:t>
      </w:r>
    </w:p>
    <w:p w:rsidR="0033135E" w:rsidRPr="00B10C08" w:rsidRDefault="0033135E" w:rsidP="00B10C08">
      <w:pPr>
        <w:spacing w:before="240" w:after="120"/>
        <w:rPr>
          <w:rFonts w:ascii="Garamond" w:hAnsi="Garamond"/>
        </w:rPr>
      </w:pPr>
      <w:r w:rsidRPr="00B10C08">
        <w:rPr>
          <w:rFonts w:ascii="Garamond" w:hAnsi="Garamond"/>
        </w:rPr>
        <w:t>LINDA: Ok.</w:t>
      </w:r>
    </w:p>
    <w:p w:rsidR="0033135E" w:rsidRPr="00B10C08" w:rsidRDefault="0033135E" w:rsidP="00B10C08">
      <w:pPr>
        <w:spacing w:before="240" w:after="120"/>
        <w:rPr>
          <w:rFonts w:ascii="Garamond" w:hAnsi="Garamond"/>
        </w:rPr>
      </w:pPr>
      <w:r w:rsidRPr="00B10C08">
        <w:rPr>
          <w:rFonts w:ascii="Garamond" w:hAnsi="Garamond"/>
        </w:rPr>
        <w:t>ADAMUS: In realtà mi piace. C’è molto dentro perché questo è ciò che fanno le persone. In realtà la scienza è proprio di fronte a loro, molto spesso ed essi scelgono l’ignoranza, la stupidità o la ‘mancanza di coscienza’ che è un modo carino per dirlo, ma è stupidità. Gli umani la scelgono a volte per paura, a volte perché sono dipendenti dalla mancanza di coscienza. Ne sono davvero dipendenti e prima che la giornata sia finita vi spiegherò perché. Forse non qui, ma prima che la giornata finisca (Adamus ride). A qualcuno la spiegherò, forse non a voi. Continuiamo.</w:t>
      </w:r>
    </w:p>
    <w:p w:rsidR="0033135E" w:rsidRPr="00B10C08" w:rsidRDefault="0033135E" w:rsidP="00B10C08">
      <w:pPr>
        <w:spacing w:before="240" w:after="120"/>
        <w:rPr>
          <w:rFonts w:ascii="Garamond" w:hAnsi="Garamond"/>
        </w:rPr>
      </w:pPr>
      <w:r w:rsidRPr="00B10C08">
        <w:rPr>
          <w:rFonts w:ascii="Garamond" w:hAnsi="Garamond"/>
        </w:rPr>
        <w:t>LINDA: Sentiamo un giovane Shaumbra.</w:t>
      </w:r>
    </w:p>
    <w:p w:rsidR="0033135E" w:rsidRPr="00B10C08" w:rsidRDefault="0033135E" w:rsidP="00B10C08">
      <w:pPr>
        <w:spacing w:before="240" w:after="120"/>
        <w:rPr>
          <w:rFonts w:ascii="Garamond" w:hAnsi="Garamond"/>
        </w:rPr>
      </w:pPr>
      <w:r w:rsidRPr="00B10C08">
        <w:rPr>
          <w:rFonts w:ascii="Garamond" w:hAnsi="Garamond"/>
        </w:rPr>
        <w:t>ADAMUS: Uno Shaumbra giovane. Nel mio libro gli Shaumbra sono tutti giovani.</w:t>
      </w:r>
    </w:p>
    <w:p w:rsidR="0033135E" w:rsidRPr="00B10C08" w:rsidRDefault="0033135E" w:rsidP="00B10C08">
      <w:pPr>
        <w:spacing w:before="240" w:after="120"/>
        <w:rPr>
          <w:rFonts w:ascii="Garamond" w:hAnsi="Garamond"/>
        </w:rPr>
      </w:pPr>
      <w:r w:rsidRPr="00B10C08">
        <w:rPr>
          <w:rFonts w:ascii="Garamond" w:hAnsi="Garamond"/>
        </w:rPr>
        <w:t>LINDA: No, questo è davvero giovane.</w:t>
      </w:r>
    </w:p>
    <w:p w:rsidR="0033135E" w:rsidRPr="00B10C08" w:rsidRDefault="0033135E" w:rsidP="00B10C08">
      <w:pPr>
        <w:spacing w:before="240" w:after="120"/>
        <w:rPr>
          <w:rFonts w:ascii="Garamond" w:hAnsi="Garamond"/>
        </w:rPr>
      </w:pPr>
      <w:r w:rsidRPr="00B10C08">
        <w:rPr>
          <w:rFonts w:ascii="Garamond" w:hAnsi="Garamond"/>
        </w:rPr>
        <w:t>ADAMUS: No, davvero. Un vecchio Shaumbra ha circa 900 anni; voi ragazzi siete giovani. Voi siete davvero giovani (risate).</w:t>
      </w:r>
    </w:p>
    <w:p w:rsidR="0033135E" w:rsidRPr="00B10C08" w:rsidRDefault="0033135E" w:rsidP="00B10C08">
      <w:pPr>
        <w:spacing w:before="240" w:after="120"/>
        <w:rPr>
          <w:rFonts w:ascii="Garamond" w:hAnsi="Garamond"/>
        </w:rPr>
      </w:pPr>
      <w:r w:rsidRPr="00B10C08">
        <w:rPr>
          <w:rFonts w:ascii="Garamond" w:hAnsi="Garamond"/>
        </w:rPr>
        <w:t>WYATT: Sì è vero.</w:t>
      </w:r>
    </w:p>
    <w:p w:rsidR="0033135E" w:rsidRPr="00B10C08" w:rsidRDefault="0033135E" w:rsidP="00B10C08">
      <w:pPr>
        <w:spacing w:before="240" w:after="120"/>
        <w:rPr>
          <w:rFonts w:ascii="Garamond" w:hAnsi="Garamond"/>
        </w:rPr>
      </w:pPr>
      <w:r w:rsidRPr="00B10C08">
        <w:rPr>
          <w:rFonts w:ascii="Garamond" w:hAnsi="Garamond"/>
        </w:rPr>
        <w:t>ADAMUS: Sì.</w:t>
      </w:r>
    </w:p>
    <w:p w:rsidR="0033135E" w:rsidRPr="00B10C08" w:rsidRDefault="0033135E" w:rsidP="00B10C08">
      <w:pPr>
        <w:spacing w:before="240" w:after="120"/>
        <w:rPr>
          <w:rFonts w:ascii="Garamond" w:hAnsi="Garamond"/>
        </w:rPr>
      </w:pPr>
      <w:r w:rsidRPr="00B10C08">
        <w:rPr>
          <w:rFonts w:ascii="Garamond" w:hAnsi="Garamond"/>
        </w:rPr>
        <w:t xml:space="preserve">WYATT: Un divario. </w:t>
      </w:r>
    </w:p>
    <w:p w:rsidR="0033135E" w:rsidRPr="00B10C08" w:rsidRDefault="0033135E" w:rsidP="00B10C08">
      <w:pPr>
        <w:spacing w:before="240" w:after="120"/>
        <w:rPr>
          <w:rFonts w:ascii="Garamond" w:hAnsi="Garamond"/>
        </w:rPr>
      </w:pPr>
      <w:r w:rsidRPr="00B10C08">
        <w:rPr>
          <w:rFonts w:ascii="Garamond" w:hAnsi="Garamond"/>
        </w:rPr>
        <w:t>ADAMUS: Un divario, okay.</w:t>
      </w:r>
    </w:p>
    <w:p w:rsidR="0033135E" w:rsidRPr="00B10C08" w:rsidRDefault="0033135E" w:rsidP="00B10C08">
      <w:pPr>
        <w:spacing w:before="240" w:after="120"/>
        <w:rPr>
          <w:rFonts w:ascii="Garamond" w:hAnsi="Garamond"/>
        </w:rPr>
      </w:pPr>
      <w:r w:rsidRPr="00B10C08">
        <w:rPr>
          <w:rFonts w:ascii="Garamond" w:hAnsi="Garamond"/>
        </w:rPr>
        <w:t>WYATT: Un divario. Ecco, è descritto da tutto ciò che avete già scritto ma c’è anche un divario tra le persone che continuano a godersi le vecchie strade, come un limite energetico che continua ad esistere ed essi sentono che la battaglia contro i limiti energetici è meglio che liberarsene.</w:t>
      </w:r>
    </w:p>
    <w:p w:rsidR="0033135E" w:rsidRPr="00B10C08" w:rsidRDefault="0033135E" w:rsidP="00B10C08">
      <w:pPr>
        <w:spacing w:before="240" w:after="120"/>
        <w:rPr>
          <w:rFonts w:ascii="Garamond" w:hAnsi="Garamond"/>
        </w:rPr>
      </w:pPr>
      <w:r w:rsidRPr="00B10C08">
        <w:rPr>
          <w:rFonts w:ascii="Garamond" w:hAnsi="Garamond"/>
        </w:rPr>
        <w:t>ADAMUS: Sì, bene.</w:t>
      </w:r>
    </w:p>
    <w:p w:rsidR="0033135E" w:rsidRPr="00B10C08" w:rsidRDefault="0033135E" w:rsidP="00B10C08">
      <w:pPr>
        <w:spacing w:before="240" w:after="120"/>
        <w:rPr>
          <w:rFonts w:ascii="Garamond" w:hAnsi="Garamond"/>
        </w:rPr>
      </w:pPr>
      <w:r w:rsidRPr="00B10C08">
        <w:rPr>
          <w:rFonts w:ascii="Garamond" w:hAnsi="Garamond"/>
        </w:rPr>
        <w:t>WYATT: E quelli che sono arrivati lontano, quasi dopo il punto di non-ritorno, lì c’è un divario vero e proprio.</w:t>
      </w:r>
    </w:p>
    <w:p w:rsidR="0033135E" w:rsidRPr="00B10C08" w:rsidRDefault="0033135E" w:rsidP="00B10C08">
      <w:pPr>
        <w:spacing w:before="240" w:after="120"/>
        <w:rPr>
          <w:rFonts w:ascii="Garamond" w:hAnsi="Garamond"/>
        </w:rPr>
      </w:pPr>
      <w:r w:rsidRPr="00B10C08">
        <w:rPr>
          <w:rFonts w:ascii="Garamond" w:hAnsi="Garamond"/>
        </w:rPr>
        <w:t>ADAMUS: Così giovane, così saggio.</w:t>
      </w:r>
    </w:p>
    <w:p w:rsidR="0033135E" w:rsidRPr="00B10C08" w:rsidRDefault="0033135E" w:rsidP="00B10C08">
      <w:pPr>
        <w:spacing w:before="240" w:after="120"/>
        <w:rPr>
          <w:rFonts w:ascii="Garamond" w:hAnsi="Garamond"/>
          <w:lang w:val="en-GB"/>
        </w:rPr>
      </w:pPr>
      <w:r w:rsidRPr="00B10C08">
        <w:rPr>
          <w:rFonts w:ascii="Garamond" w:hAnsi="Garamond"/>
          <w:lang w:val="en-GB"/>
        </w:rPr>
        <w:t>LINDA: Ah!</w:t>
      </w:r>
    </w:p>
    <w:p w:rsidR="0033135E" w:rsidRPr="00B10C08" w:rsidRDefault="0033135E" w:rsidP="00B10C08">
      <w:pPr>
        <w:spacing w:before="240" w:after="120"/>
        <w:rPr>
          <w:rFonts w:ascii="Garamond" w:hAnsi="Garamond"/>
          <w:lang w:val="en-GB"/>
        </w:rPr>
      </w:pPr>
      <w:r w:rsidRPr="00B10C08">
        <w:rPr>
          <w:rFonts w:ascii="Garamond" w:hAnsi="Garamond"/>
          <w:lang w:val="en-GB"/>
        </w:rPr>
        <w:t>ADAMUS: Wow. Wow.</w:t>
      </w:r>
    </w:p>
    <w:p w:rsidR="0033135E" w:rsidRPr="00B10C08" w:rsidRDefault="0033135E" w:rsidP="00B10C08">
      <w:pPr>
        <w:spacing w:before="240" w:after="120"/>
        <w:rPr>
          <w:rFonts w:ascii="Garamond" w:hAnsi="Garamond"/>
        </w:rPr>
      </w:pPr>
      <w:r w:rsidRPr="00B10C08">
        <w:rPr>
          <w:rFonts w:ascii="Garamond" w:hAnsi="Garamond"/>
        </w:rPr>
        <w:t>LINDA: Molto saggio (applausi).</w:t>
      </w:r>
    </w:p>
    <w:p w:rsidR="0033135E" w:rsidRPr="00B10C08" w:rsidRDefault="0033135E" w:rsidP="00B10C08">
      <w:pPr>
        <w:spacing w:before="240" w:after="120"/>
        <w:rPr>
          <w:rFonts w:ascii="Garamond" w:hAnsi="Garamond"/>
        </w:rPr>
      </w:pPr>
      <w:r w:rsidRPr="00B10C08">
        <w:rPr>
          <w:rFonts w:ascii="Garamond" w:hAnsi="Garamond"/>
        </w:rPr>
        <w:t>ADAMUS: Sì, sì. Bene. Buona osservazione. Più di un divario; più di una separazione. Nel nostro ultimo Shoud abbiamo parlato dei Pensatori e dei Sapienti e ci sono molte altre definizioni che si potrebbero aggiungere. Sì, più di un divario, più di un baratro su questo pianeta e ciò renderà un po’ più impegnativo viverci. Bene. Altri due.</w:t>
      </w:r>
    </w:p>
    <w:p w:rsidR="0033135E" w:rsidRPr="00B10C08" w:rsidRDefault="0033135E" w:rsidP="00B10C08">
      <w:pPr>
        <w:spacing w:before="240" w:after="120"/>
        <w:rPr>
          <w:rFonts w:ascii="Garamond" w:hAnsi="Garamond"/>
        </w:rPr>
      </w:pPr>
      <w:r w:rsidRPr="00B10C08">
        <w:rPr>
          <w:rFonts w:ascii="Garamond" w:hAnsi="Garamond"/>
        </w:rPr>
        <w:t>LINDA: Okay.</w:t>
      </w:r>
    </w:p>
    <w:p w:rsidR="0033135E" w:rsidRPr="00B10C08" w:rsidRDefault="0033135E" w:rsidP="00B10C08">
      <w:pPr>
        <w:spacing w:before="240" w:after="120"/>
        <w:rPr>
          <w:rFonts w:ascii="Garamond" w:hAnsi="Garamond"/>
        </w:rPr>
      </w:pPr>
      <w:r w:rsidRPr="00B10C08">
        <w:rPr>
          <w:rFonts w:ascii="Garamond" w:hAnsi="Garamond"/>
        </w:rPr>
        <w:t>ADAMUS: Cosa sta succedendo sul pianeta.</w:t>
      </w:r>
    </w:p>
    <w:p w:rsidR="0033135E" w:rsidRPr="00B10C08" w:rsidRDefault="0033135E" w:rsidP="00B10C08">
      <w:pPr>
        <w:spacing w:before="240" w:after="120"/>
        <w:rPr>
          <w:rFonts w:ascii="Garamond" w:hAnsi="Garamond"/>
        </w:rPr>
      </w:pPr>
      <w:r w:rsidRPr="00B10C08">
        <w:rPr>
          <w:rFonts w:ascii="Garamond" w:hAnsi="Garamond"/>
        </w:rPr>
        <w:t>SHAUMBRA 1 (donna): Me?</w:t>
      </w:r>
    </w:p>
    <w:p w:rsidR="0033135E" w:rsidRPr="00B10C08" w:rsidRDefault="0033135E" w:rsidP="00B10C08">
      <w:pPr>
        <w:spacing w:before="240" w:after="120"/>
        <w:rPr>
          <w:rFonts w:ascii="Garamond" w:hAnsi="Garamond"/>
        </w:rPr>
      </w:pPr>
      <w:r w:rsidRPr="00B10C08">
        <w:rPr>
          <w:rFonts w:ascii="Garamond" w:hAnsi="Garamond"/>
        </w:rPr>
        <w:t>ADAMUS: Sì, sì.</w:t>
      </w:r>
    </w:p>
    <w:p w:rsidR="0033135E" w:rsidRPr="00B10C08" w:rsidRDefault="0033135E" w:rsidP="00B10C08">
      <w:pPr>
        <w:spacing w:before="240" w:after="120"/>
        <w:rPr>
          <w:rFonts w:ascii="Garamond" w:hAnsi="Garamond"/>
        </w:rPr>
      </w:pPr>
      <w:r w:rsidRPr="00B10C08">
        <w:rPr>
          <w:rFonts w:ascii="Garamond" w:hAnsi="Garamond"/>
        </w:rPr>
        <w:t xml:space="preserve">LINDA: Prima hai alzato la mano. Ti ho visto. </w:t>
      </w:r>
    </w:p>
    <w:p w:rsidR="0033135E" w:rsidRPr="00B10C08" w:rsidRDefault="0033135E" w:rsidP="00B10C08">
      <w:pPr>
        <w:spacing w:before="240" w:after="120"/>
        <w:rPr>
          <w:rFonts w:ascii="Garamond" w:hAnsi="Garamond"/>
        </w:rPr>
      </w:pPr>
      <w:r w:rsidRPr="00B10C08">
        <w:rPr>
          <w:rFonts w:ascii="Garamond" w:hAnsi="Garamond"/>
        </w:rPr>
        <w:t>SHAUMBRA 1: Oh, davvero?</w:t>
      </w:r>
    </w:p>
    <w:p w:rsidR="0033135E" w:rsidRPr="00B10C08" w:rsidRDefault="0033135E" w:rsidP="00B10C08">
      <w:pPr>
        <w:spacing w:before="240" w:after="120"/>
        <w:rPr>
          <w:rFonts w:ascii="Garamond" w:hAnsi="Garamond"/>
        </w:rPr>
      </w:pPr>
      <w:r w:rsidRPr="00B10C08">
        <w:rPr>
          <w:rFonts w:ascii="Garamond" w:hAnsi="Garamond"/>
        </w:rPr>
        <w:t>ADAMUS: Sì.</w:t>
      </w:r>
    </w:p>
    <w:p w:rsidR="0033135E" w:rsidRPr="00B10C08" w:rsidRDefault="0033135E" w:rsidP="00B10C08">
      <w:pPr>
        <w:spacing w:before="240" w:after="120"/>
        <w:rPr>
          <w:rFonts w:ascii="Garamond" w:hAnsi="Garamond"/>
        </w:rPr>
      </w:pPr>
      <w:r w:rsidRPr="00B10C08">
        <w:rPr>
          <w:rFonts w:ascii="Garamond" w:hAnsi="Garamond"/>
        </w:rPr>
        <w:t>LINDA: Forse è stata la tua anima. Non lo so (risate).</w:t>
      </w:r>
    </w:p>
    <w:p w:rsidR="0033135E" w:rsidRPr="00B10C08" w:rsidRDefault="0033135E" w:rsidP="00B10C08">
      <w:pPr>
        <w:spacing w:before="240" w:after="120"/>
        <w:rPr>
          <w:rFonts w:ascii="Garamond" w:hAnsi="Garamond"/>
        </w:rPr>
      </w:pPr>
      <w:r w:rsidRPr="00B10C08">
        <w:rPr>
          <w:rFonts w:ascii="Garamond" w:hAnsi="Garamond"/>
        </w:rPr>
        <w:t>SHAUMBRA 1: Io penso due cose diverse: le persone infileranno ancora di più la testa nella sabbia perché non riescono a gestire ciò che sta accadendo.</w:t>
      </w:r>
    </w:p>
    <w:p w:rsidR="0033135E" w:rsidRPr="00B10C08" w:rsidRDefault="0033135E" w:rsidP="00B10C08">
      <w:pPr>
        <w:spacing w:before="240" w:after="120"/>
        <w:rPr>
          <w:rFonts w:ascii="Garamond" w:hAnsi="Garamond"/>
        </w:rPr>
      </w:pPr>
      <w:r w:rsidRPr="00B10C08">
        <w:rPr>
          <w:rFonts w:ascii="Garamond" w:hAnsi="Garamond"/>
        </w:rPr>
        <w:t>ADAMUS: Giusto.</w:t>
      </w:r>
    </w:p>
    <w:p w:rsidR="0033135E" w:rsidRPr="00B10C08" w:rsidRDefault="0033135E" w:rsidP="00B10C08">
      <w:pPr>
        <w:spacing w:before="240" w:after="120"/>
        <w:rPr>
          <w:rFonts w:ascii="Garamond" w:hAnsi="Garamond"/>
        </w:rPr>
      </w:pPr>
      <w:r w:rsidRPr="00B10C08">
        <w:rPr>
          <w:rFonts w:ascii="Garamond" w:hAnsi="Garamond"/>
        </w:rPr>
        <w:t>SHAUMBRA 1: Poi ci sono quelli che, “Adesso basta; la rivoluzione si intensifica.”</w:t>
      </w:r>
    </w:p>
    <w:p w:rsidR="0033135E" w:rsidRPr="00B10C08" w:rsidRDefault="0033135E" w:rsidP="00B10C08">
      <w:pPr>
        <w:spacing w:before="240" w:after="120"/>
        <w:rPr>
          <w:rFonts w:ascii="Garamond" w:hAnsi="Garamond"/>
        </w:rPr>
      </w:pPr>
      <w:r w:rsidRPr="00B10C08">
        <w:rPr>
          <w:rFonts w:ascii="Garamond" w:hAnsi="Garamond"/>
        </w:rPr>
        <w:t>ADAMUS: Giusto. Basta con la tolleranza.</w:t>
      </w:r>
    </w:p>
    <w:p w:rsidR="0033135E" w:rsidRPr="00B10C08" w:rsidRDefault="0033135E" w:rsidP="00B10C08">
      <w:pPr>
        <w:spacing w:before="240" w:after="120"/>
        <w:rPr>
          <w:rFonts w:ascii="Garamond" w:hAnsi="Garamond"/>
        </w:rPr>
      </w:pPr>
      <w:r w:rsidRPr="00B10C08">
        <w:rPr>
          <w:rFonts w:ascii="Garamond" w:hAnsi="Garamond"/>
        </w:rPr>
        <w:t>SHAUMBRA 1: Finalmente molte persone stanno stancando davvero e credo che lo sentiremo dire sempre più spesso e dappertutto. Come sapete, però, le persone non riescono a gestire tutto ciò.</w:t>
      </w:r>
    </w:p>
    <w:p w:rsidR="0033135E" w:rsidRPr="00B10C08" w:rsidRDefault="0033135E" w:rsidP="00B10C08">
      <w:pPr>
        <w:spacing w:before="240" w:after="120"/>
        <w:rPr>
          <w:rFonts w:ascii="Garamond" w:hAnsi="Garamond"/>
        </w:rPr>
      </w:pPr>
      <w:r w:rsidRPr="00B10C08">
        <w:rPr>
          <w:rFonts w:ascii="Garamond" w:hAnsi="Garamond"/>
        </w:rPr>
        <w:t>ADAMUS: É un’ottima osservazione, hai ragione e tutto ciò che c’è in mezzo. In altre parole, le persone infilano la testa nella sabbia, ma sanno che non dovrebbero farlo e quindi diventano intollerabili e intolleranti – in realtà entrambe le cose – ed è ciò che sta accadendo ora sul pianeta. Le persone – c’è una parola che usate voi – entrano nel bozzolo, si ritraggono, si chiudono in molti modi diversi e nello stesso momento non riescono a gestire questa situazione. Voi non ci riuscite. Non è naturale essere così rinchiusi, sì, e stare con la testa nella sabbia. Bene. Grazie.</w:t>
      </w:r>
    </w:p>
    <w:p w:rsidR="0033135E" w:rsidRPr="00B10C08" w:rsidRDefault="0033135E" w:rsidP="00B10C08">
      <w:pPr>
        <w:spacing w:before="240" w:after="120"/>
        <w:rPr>
          <w:rFonts w:ascii="Garamond" w:hAnsi="Garamond"/>
        </w:rPr>
      </w:pPr>
      <w:r w:rsidRPr="00B10C08">
        <w:rPr>
          <w:rFonts w:ascii="Garamond" w:hAnsi="Garamond"/>
        </w:rPr>
        <w:t>LINDA: Okay.</w:t>
      </w:r>
    </w:p>
    <w:p w:rsidR="0033135E" w:rsidRPr="00B10C08" w:rsidRDefault="0033135E" w:rsidP="00B10C08">
      <w:pPr>
        <w:spacing w:before="240" w:after="120"/>
        <w:rPr>
          <w:rFonts w:ascii="Garamond" w:hAnsi="Garamond"/>
        </w:rPr>
      </w:pPr>
      <w:r w:rsidRPr="00B10C08">
        <w:rPr>
          <w:rFonts w:ascii="Garamond" w:hAnsi="Garamond"/>
        </w:rPr>
        <w:t>ADAMUS: Ancora uno.</w:t>
      </w:r>
    </w:p>
    <w:p w:rsidR="0033135E" w:rsidRPr="00B10C08" w:rsidRDefault="0033135E" w:rsidP="00B10C08">
      <w:pPr>
        <w:spacing w:before="240" w:after="120"/>
        <w:rPr>
          <w:rFonts w:ascii="Garamond" w:hAnsi="Garamond"/>
        </w:rPr>
      </w:pPr>
      <w:r w:rsidRPr="00B10C08">
        <w:rPr>
          <w:rFonts w:ascii="Garamond" w:hAnsi="Garamond"/>
        </w:rPr>
        <w:t>LINDA: Aspetta, aspetta, aspetta. Io sento che c’è la forza – devo muoverla da questa parte della stanza (Adamus ridacchia). L’aspetto, a volte è l’aspetto. Linda ti ama. Lei arriva e ti da un grande abbraccio, se può. Lei può. Lei può muovere le sedie. Può arrivare e abbracciarti. Sì, sì.</w:t>
      </w:r>
    </w:p>
    <w:p w:rsidR="0033135E" w:rsidRPr="00B10C08" w:rsidRDefault="0033135E" w:rsidP="00B10C08">
      <w:pPr>
        <w:spacing w:before="240" w:after="120"/>
        <w:rPr>
          <w:rFonts w:ascii="Garamond" w:hAnsi="Garamond"/>
        </w:rPr>
      </w:pPr>
      <w:r w:rsidRPr="00B10C08">
        <w:rPr>
          <w:rFonts w:ascii="Garamond" w:hAnsi="Garamond"/>
        </w:rPr>
        <w:t xml:space="preserve">SHAUMBRA 2 (donna): È diverso, è eccitante (cerca di rendere il microfono a Linda). </w:t>
      </w:r>
    </w:p>
    <w:p w:rsidR="0033135E" w:rsidRPr="00B10C08" w:rsidRDefault="0033135E" w:rsidP="00B10C08">
      <w:pPr>
        <w:spacing w:before="240" w:after="120"/>
        <w:rPr>
          <w:rFonts w:ascii="Garamond" w:hAnsi="Garamond"/>
        </w:rPr>
      </w:pPr>
      <w:r w:rsidRPr="00B10C08">
        <w:rPr>
          <w:rFonts w:ascii="Garamond" w:hAnsi="Garamond"/>
        </w:rPr>
        <w:t>ADAMUS: Diverso ed eccitante.</w:t>
      </w:r>
    </w:p>
    <w:p w:rsidR="0033135E" w:rsidRPr="00B10C08" w:rsidRDefault="0033135E" w:rsidP="00B10C08">
      <w:pPr>
        <w:spacing w:before="240" w:after="120"/>
        <w:rPr>
          <w:rFonts w:ascii="Garamond" w:hAnsi="Garamond"/>
        </w:rPr>
      </w:pPr>
      <w:r w:rsidRPr="00B10C08">
        <w:rPr>
          <w:rFonts w:ascii="Garamond" w:hAnsi="Garamond"/>
        </w:rPr>
        <w:t>LINDA: Non ha finito con te.</w:t>
      </w:r>
    </w:p>
    <w:p w:rsidR="0033135E" w:rsidRPr="00B10C08" w:rsidRDefault="0033135E" w:rsidP="00B10C08">
      <w:pPr>
        <w:spacing w:before="240" w:after="120"/>
        <w:rPr>
          <w:rFonts w:ascii="Garamond" w:hAnsi="Garamond"/>
        </w:rPr>
      </w:pPr>
      <w:r w:rsidRPr="00B10C08">
        <w:rPr>
          <w:rFonts w:ascii="Garamond" w:hAnsi="Garamond"/>
        </w:rPr>
        <w:t>ADAMUS: (ride) Sì, sì. Non è mai così facile.</w:t>
      </w:r>
    </w:p>
    <w:p w:rsidR="0033135E" w:rsidRPr="00B10C08" w:rsidRDefault="0033135E" w:rsidP="00B10C08">
      <w:pPr>
        <w:spacing w:before="240" w:after="120"/>
        <w:rPr>
          <w:rFonts w:ascii="Garamond" w:hAnsi="Garamond"/>
        </w:rPr>
      </w:pPr>
      <w:r w:rsidRPr="00B10C08">
        <w:rPr>
          <w:rFonts w:ascii="Garamond" w:hAnsi="Garamond"/>
        </w:rPr>
        <w:t>LINDA: Non ha finito con te.</w:t>
      </w:r>
    </w:p>
    <w:p w:rsidR="0033135E" w:rsidRPr="00B10C08" w:rsidRDefault="0033135E" w:rsidP="00B10C08">
      <w:pPr>
        <w:spacing w:before="240" w:after="120"/>
        <w:rPr>
          <w:rFonts w:ascii="Garamond" w:hAnsi="Garamond"/>
        </w:rPr>
      </w:pPr>
      <w:r w:rsidRPr="00B10C08">
        <w:rPr>
          <w:rFonts w:ascii="Garamond" w:hAnsi="Garamond"/>
        </w:rPr>
        <w:t>ADAMUS: Diverso ed eccitante. Diverso in che modo?</w:t>
      </w:r>
    </w:p>
    <w:p w:rsidR="0033135E" w:rsidRPr="00B10C08" w:rsidRDefault="0033135E" w:rsidP="00B10C08">
      <w:pPr>
        <w:spacing w:before="240" w:after="120"/>
        <w:rPr>
          <w:rFonts w:ascii="Garamond" w:hAnsi="Garamond"/>
        </w:rPr>
      </w:pPr>
      <w:r w:rsidRPr="00B10C08">
        <w:rPr>
          <w:rFonts w:ascii="Garamond" w:hAnsi="Garamond"/>
        </w:rPr>
        <w:t>SHAUMBRA 2: Non lo so. Sarà diverso (ridacchia).</w:t>
      </w:r>
    </w:p>
    <w:p w:rsidR="0033135E" w:rsidRPr="00B10C08" w:rsidRDefault="0033135E" w:rsidP="00B10C08">
      <w:pPr>
        <w:spacing w:before="240" w:after="120"/>
        <w:rPr>
          <w:rFonts w:ascii="Garamond" w:hAnsi="Garamond"/>
        </w:rPr>
      </w:pPr>
      <w:r w:rsidRPr="00B10C08">
        <w:rPr>
          <w:rFonts w:ascii="Garamond" w:hAnsi="Garamond"/>
        </w:rPr>
        <w:t>ADAMUS: Diverso. Okay.</w:t>
      </w:r>
    </w:p>
    <w:p w:rsidR="0033135E" w:rsidRPr="00B10C08" w:rsidRDefault="0033135E" w:rsidP="00B10C08">
      <w:pPr>
        <w:spacing w:before="240" w:after="120"/>
        <w:rPr>
          <w:rFonts w:ascii="Garamond" w:hAnsi="Garamond"/>
        </w:rPr>
      </w:pPr>
      <w:r w:rsidRPr="00B10C08">
        <w:rPr>
          <w:rFonts w:ascii="Garamond" w:hAnsi="Garamond"/>
        </w:rPr>
        <w:t>SHAUMBRA 2: Oh, sì.</w:t>
      </w:r>
    </w:p>
    <w:p w:rsidR="0033135E" w:rsidRPr="00B10C08" w:rsidRDefault="0033135E" w:rsidP="00B10C08">
      <w:pPr>
        <w:spacing w:before="240" w:after="120"/>
        <w:rPr>
          <w:rFonts w:ascii="Garamond" w:hAnsi="Garamond"/>
        </w:rPr>
      </w:pPr>
      <w:r w:rsidRPr="00B10C08">
        <w:rPr>
          <w:rFonts w:ascii="Garamond" w:hAnsi="Garamond"/>
        </w:rPr>
        <w:t>ADAMUS: Sentilo dentro per un attimo. Diverso. Non pensare. Tu stai pensando.</w:t>
      </w:r>
    </w:p>
    <w:p w:rsidR="0033135E" w:rsidRPr="00B10C08" w:rsidRDefault="0033135E" w:rsidP="00B10C08">
      <w:pPr>
        <w:spacing w:before="240" w:after="120"/>
        <w:rPr>
          <w:rFonts w:ascii="Garamond" w:hAnsi="Garamond"/>
        </w:rPr>
      </w:pPr>
      <w:r w:rsidRPr="00B10C08">
        <w:rPr>
          <w:rFonts w:ascii="Garamond" w:hAnsi="Garamond"/>
        </w:rPr>
        <w:t>SHAUMBRA 2: Oh.</w:t>
      </w:r>
    </w:p>
    <w:p w:rsidR="0033135E" w:rsidRPr="00B10C08" w:rsidRDefault="0033135E" w:rsidP="00B10C08">
      <w:pPr>
        <w:spacing w:before="240" w:after="120"/>
        <w:rPr>
          <w:rFonts w:ascii="Garamond" w:hAnsi="Garamond"/>
        </w:rPr>
      </w:pPr>
      <w:r w:rsidRPr="00B10C08">
        <w:rPr>
          <w:rFonts w:ascii="Garamond" w:hAnsi="Garamond"/>
        </w:rPr>
        <w:t>ADAMUS: Pensi. Tu pensi. Stai pensando. Sì, il tuo telefono sta per suonare. Non è vero! Ti stavo distraendo. Va bene, ora che hai finito di pensare, lo sai già. Differente perché?</w:t>
      </w:r>
    </w:p>
    <w:p w:rsidR="0033135E" w:rsidRPr="00B10C08" w:rsidRDefault="0033135E" w:rsidP="00B10C08">
      <w:pPr>
        <w:spacing w:before="240" w:after="120"/>
        <w:rPr>
          <w:rFonts w:ascii="Garamond" w:hAnsi="Garamond"/>
        </w:rPr>
      </w:pPr>
      <w:r w:rsidRPr="00B10C08">
        <w:rPr>
          <w:rFonts w:ascii="Garamond" w:hAnsi="Garamond"/>
        </w:rPr>
        <w:t>SHAUMBRA 2: Non è mai successo prima. Non è mai accaduto prima.</w:t>
      </w:r>
    </w:p>
    <w:p w:rsidR="0033135E" w:rsidRPr="00B10C08" w:rsidRDefault="0033135E" w:rsidP="00B10C08">
      <w:pPr>
        <w:spacing w:before="240" w:after="120"/>
        <w:rPr>
          <w:rFonts w:ascii="Garamond" w:hAnsi="Garamond"/>
        </w:rPr>
      </w:pPr>
      <w:r w:rsidRPr="00B10C08">
        <w:rPr>
          <w:rFonts w:ascii="Garamond" w:hAnsi="Garamond"/>
        </w:rPr>
        <w:t>ADAMUS: Okay. Bene. E l’altro?</w:t>
      </w:r>
    </w:p>
    <w:p w:rsidR="0033135E" w:rsidRPr="00B10C08" w:rsidRDefault="0033135E" w:rsidP="00B10C08">
      <w:pPr>
        <w:spacing w:before="240" w:after="120"/>
        <w:rPr>
          <w:rFonts w:ascii="Garamond" w:hAnsi="Garamond"/>
        </w:rPr>
      </w:pPr>
      <w:r w:rsidRPr="00B10C08">
        <w:rPr>
          <w:rFonts w:ascii="Garamond" w:hAnsi="Garamond"/>
        </w:rPr>
        <w:t>SHAUMBRA 2: Eccitante.</w:t>
      </w:r>
    </w:p>
    <w:p w:rsidR="0033135E" w:rsidRPr="00B10C08" w:rsidRDefault="0033135E" w:rsidP="00B10C08">
      <w:pPr>
        <w:spacing w:before="240" w:after="120"/>
        <w:rPr>
          <w:rFonts w:ascii="Garamond" w:hAnsi="Garamond"/>
        </w:rPr>
      </w:pPr>
      <w:r w:rsidRPr="00B10C08">
        <w:rPr>
          <w:rFonts w:ascii="Garamond" w:hAnsi="Garamond"/>
        </w:rPr>
        <w:t>ADAMUS: Eccitante. Davvero. Per chi? Donald Trump (risate). Verrà a parlare al prossimo Shoud, che ne dite? Oh, sto scherzando! (altre risate) Che cosa porta lui? Avanti. Qualche cambiamento. Qualche rottura con i vecchi modi. Sì. (qualcuno dice “Bernie Sanders”) Bernie Sanders, un altro. Per chi non è americano, abbiamo un socialista e un pazzo… uh, voi avete un soc-… (risate) Lo è! E non importa. Non importa. Va bene, non entriamo in politica. Lo faremo dopo.</w:t>
      </w:r>
    </w:p>
    <w:p w:rsidR="0033135E" w:rsidRPr="00B10C08" w:rsidRDefault="0033135E" w:rsidP="00B10C08">
      <w:pPr>
        <w:spacing w:before="240" w:after="120"/>
        <w:rPr>
          <w:rFonts w:ascii="Garamond" w:hAnsi="Garamond"/>
        </w:rPr>
      </w:pPr>
      <w:r w:rsidRPr="00B10C08">
        <w:rPr>
          <w:rFonts w:ascii="Garamond" w:hAnsi="Garamond"/>
        </w:rPr>
        <w:t>Va bene, il prossimo. Oh, no. È così. Okay. La prossima domanda.</w:t>
      </w:r>
    </w:p>
    <w:p w:rsidR="0033135E" w:rsidRPr="00B10C08" w:rsidRDefault="0033135E" w:rsidP="00B10C08">
      <w:pPr>
        <w:spacing w:before="240" w:after="120"/>
        <w:rPr>
          <w:rFonts w:ascii="Garamond" w:hAnsi="Garamond"/>
        </w:rPr>
      </w:pPr>
      <w:r w:rsidRPr="00B10C08">
        <w:rPr>
          <w:rFonts w:ascii="Garamond" w:hAnsi="Garamond"/>
        </w:rPr>
        <w:t>LINDA: Hai detto altre due.</w:t>
      </w:r>
    </w:p>
    <w:p w:rsidR="0033135E" w:rsidRPr="00B10C08" w:rsidRDefault="0033135E" w:rsidP="00B10C08">
      <w:pPr>
        <w:spacing w:before="240" w:after="120"/>
        <w:rPr>
          <w:rFonts w:ascii="Garamond" w:hAnsi="Garamond"/>
        </w:rPr>
      </w:pPr>
      <w:r w:rsidRPr="00B10C08">
        <w:rPr>
          <w:rFonts w:ascii="Garamond" w:hAnsi="Garamond"/>
        </w:rPr>
        <w:t>ADAMUS: Hai ragione.</w:t>
      </w:r>
    </w:p>
    <w:p w:rsidR="0033135E" w:rsidRPr="00B10C08" w:rsidRDefault="0033135E" w:rsidP="00B10C08">
      <w:pPr>
        <w:spacing w:before="240" w:after="120"/>
        <w:rPr>
          <w:rFonts w:ascii="Garamond" w:hAnsi="Garamond"/>
        </w:rPr>
      </w:pPr>
      <w:r w:rsidRPr="00B10C08">
        <w:rPr>
          <w:rFonts w:ascii="Garamond" w:hAnsi="Garamond"/>
        </w:rPr>
        <w:t>Qui abbiamo una lista. Nel corso dell’anno torneremo a controllarla. Va bene, ma non è bella.</w:t>
      </w:r>
    </w:p>
    <w:p w:rsidR="0033135E" w:rsidRPr="00B10C08" w:rsidRDefault="0033135E" w:rsidP="00B10C08">
      <w:pPr>
        <w:spacing w:before="240" w:after="120"/>
        <w:rPr>
          <w:rFonts w:ascii="Garamond" w:hAnsi="Garamond"/>
        </w:rPr>
      </w:pPr>
      <w:r w:rsidRPr="00B10C08">
        <w:rPr>
          <w:rFonts w:ascii="Garamond" w:hAnsi="Garamond"/>
        </w:rPr>
        <w:t>LINDA: Ohh.</w:t>
      </w:r>
    </w:p>
    <w:p w:rsidR="0033135E" w:rsidRPr="00B10C08" w:rsidRDefault="0033135E" w:rsidP="00B10C08">
      <w:pPr>
        <w:spacing w:before="240" w:after="120"/>
        <w:rPr>
          <w:rFonts w:ascii="Garamond" w:hAnsi="Garamond"/>
        </w:rPr>
      </w:pPr>
      <w:r w:rsidRPr="00B10C08">
        <w:rPr>
          <w:rFonts w:ascii="Garamond" w:hAnsi="Garamond"/>
        </w:rPr>
        <w:t>ADAMUS: Sapete, sono risposte di livello B. In futuro mi aspetto di più da Shaumbra. Va bene? D’accordo, perché voi vi aspettate di più da voi. Andiamo! Sono risposte mosce. C’è qualcosa di buono (Linda trattiene il respiro) Stai zitta! Sono quasi mosce. (risate; Linda annaspa di nuovo) Daahhh! Me lo ripete continuamente (risate da parte di Linda), specialmente alle due del mattino mentre cerco di chiacchierare con Shaumbra – “Stai zitto! Stai zitto! Adamus vattene.”</w:t>
      </w:r>
    </w:p>
    <w:p w:rsidR="0033135E" w:rsidRPr="00B10C08" w:rsidRDefault="0033135E" w:rsidP="00B10C08">
      <w:pPr>
        <w:spacing w:before="240" w:after="120"/>
        <w:rPr>
          <w:rFonts w:ascii="Garamond" w:hAnsi="Garamond"/>
        </w:rPr>
      </w:pPr>
      <w:r w:rsidRPr="00B10C08">
        <w:rPr>
          <w:rFonts w:ascii="Garamond" w:hAnsi="Garamond"/>
        </w:rPr>
        <w:t>Va bene, non erano molto buone. Davvero? C’è qualche passo avanti qui? Qualcosa che… no, no, no.</w:t>
      </w:r>
    </w:p>
    <w:p w:rsidR="0033135E" w:rsidRPr="00B10C08" w:rsidRDefault="0033135E" w:rsidP="00B10C08">
      <w:pPr>
        <w:spacing w:before="240" w:after="120"/>
        <w:rPr>
          <w:rFonts w:ascii="Garamond" w:hAnsi="Garamond"/>
        </w:rPr>
      </w:pPr>
      <w:r w:rsidRPr="00B10C08">
        <w:rPr>
          <w:rFonts w:ascii="Garamond" w:hAnsi="Garamond"/>
        </w:rPr>
        <w:t>EDITH: Qual è la tua risposta?</w:t>
      </w:r>
    </w:p>
    <w:p w:rsidR="0033135E" w:rsidRPr="00B10C08" w:rsidRDefault="0033135E" w:rsidP="00B10C08">
      <w:pPr>
        <w:spacing w:before="240" w:after="120"/>
        <w:rPr>
          <w:rFonts w:ascii="Garamond" w:hAnsi="Garamond"/>
        </w:rPr>
      </w:pPr>
      <w:r w:rsidRPr="00B10C08">
        <w:rPr>
          <w:rFonts w:ascii="Garamond" w:hAnsi="Garamond"/>
        </w:rPr>
        <w:t>ADAMUS: Ve la do tra un minuto (Adamus ride) Potete starne certi. Edith… (risate) Edith, ti dirò qualcosa su un Maestro. Un Maestro non fa mai una domanda senza conoscere la risposta.</w:t>
      </w:r>
    </w:p>
    <w:p w:rsidR="0033135E" w:rsidRPr="00B10C08" w:rsidRDefault="0033135E" w:rsidP="00B10C08">
      <w:pPr>
        <w:spacing w:before="240" w:after="120"/>
        <w:rPr>
          <w:rFonts w:ascii="Garamond" w:hAnsi="Garamond"/>
        </w:rPr>
      </w:pPr>
      <w:r w:rsidRPr="00B10C08">
        <w:rPr>
          <w:rFonts w:ascii="Garamond" w:hAnsi="Garamond"/>
        </w:rPr>
        <w:t>LINDA: Ohhh!</w:t>
      </w:r>
    </w:p>
    <w:p w:rsidR="0033135E" w:rsidRPr="00B10C08" w:rsidRDefault="0033135E" w:rsidP="00B10C08">
      <w:pPr>
        <w:spacing w:before="240" w:after="120"/>
        <w:rPr>
          <w:rFonts w:ascii="Garamond" w:hAnsi="Garamond"/>
        </w:rPr>
      </w:pPr>
      <w:r w:rsidRPr="00B10C08">
        <w:rPr>
          <w:rFonts w:ascii="Garamond" w:hAnsi="Garamond"/>
        </w:rPr>
        <w:t>ADAMUS: Altrimenti ti prepari per cadere dal bel piedistallo che hai creato per te. Devi sempre avere la risposta.</w:t>
      </w:r>
    </w:p>
    <w:p w:rsidR="0033135E" w:rsidRPr="00B10C08" w:rsidRDefault="0033135E" w:rsidP="00B10C08">
      <w:pPr>
        <w:spacing w:before="240" w:after="120"/>
        <w:rPr>
          <w:rFonts w:ascii="Garamond" w:hAnsi="Garamond"/>
        </w:rPr>
      </w:pPr>
      <w:r w:rsidRPr="00B10C08">
        <w:rPr>
          <w:rFonts w:ascii="Garamond" w:hAnsi="Garamond"/>
        </w:rPr>
        <w:t>EDITH: Hai davvero ragione (Linda annaspa).</w:t>
      </w:r>
    </w:p>
    <w:p w:rsidR="0033135E" w:rsidRPr="00B10C08" w:rsidRDefault="0033135E" w:rsidP="00B10C08">
      <w:pPr>
        <w:spacing w:before="240" w:after="120"/>
        <w:rPr>
          <w:rFonts w:ascii="Garamond" w:hAnsi="Garamond"/>
        </w:rPr>
      </w:pPr>
      <w:r w:rsidRPr="00B10C08">
        <w:rPr>
          <w:rFonts w:ascii="Garamond" w:hAnsi="Garamond"/>
        </w:rPr>
        <w:t>ADAMUS: Voglio che lo ripeti.</w:t>
      </w:r>
    </w:p>
    <w:p w:rsidR="0033135E" w:rsidRPr="00B10C08" w:rsidRDefault="0033135E" w:rsidP="00B10C08">
      <w:pPr>
        <w:spacing w:before="240" w:after="120"/>
        <w:rPr>
          <w:rFonts w:ascii="Garamond" w:hAnsi="Garamond"/>
        </w:rPr>
      </w:pPr>
      <w:r w:rsidRPr="00B10C08">
        <w:rPr>
          <w:rFonts w:ascii="Garamond" w:hAnsi="Garamond"/>
        </w:rPr>
        <w:t>EDITH: Hai davvero ragione, caro Adamus.</w:t>
      </w:r>
    </w:p>
    <w:p w:rsidR="0033135E" w:rsidRPr="00B10C08" w:rsidRDefault="0033135E" w:rsidP="00B10C08">
      <w:pPr>
        <w:spacing w:before="240" w:after="120"/>
        <w:rPr>
          <w:rFonts w:ascii="Garamond" w:hAnsi="Garamond"/>
        </w:rPr>
      </w:pPr>
      <w:r w:rsidRPr="00B10C08">
        <w:rPr>
          <w:rFonts w:ascii="Garamond" w:hAnsi="Garamond"/>
        </w:rPr>
        <w:t>ADAMUS: Puoi accendere il microfono? (risate)</w:t>
      </w:r>
    </w:p>
    <w:p w:rsidR="0033135E" w:rsidRPr="00B10C08" w:rsidRDefault="0033135E" w:rsidP="00B10C08">
      <w:pPr>
        <w:spacing w:before="240" w:after="120"/>
        <w:rPr>
          <w:rFonts w:ascii="Garamond" w:hAnsi="Garamond"/>
        </w:rPr>
      </w:pPr>
      <w:r w:rsidRPr="00B10C08">
        <w:rPr>
          <w:rFonts w:ascii="Garamond" w:hAnsi="Garamond"/>
        </w:rPr>
        <w:t>EDITH: Sei così intelligente, affascinante e meraviglioso.</w:t>
      </w:r>
    </w:p>
    <w:p w:rsidR="0033135E" w:rsidRPr="00B10C08" w:rsidRDefault="0033135E" w:rsidP="00B10C08">
      <w:pPr>
        <w:spacing w:before="240" w:after="120"/>
        <w:rPr>
          <w:rFonts w:ascii="Garamond" w:hAnsi="Garamond"/>
        </w:rPr>
      </w:pPr>
      <w:r w:rsidRPr="00B10C08">
        <w:rPr>
          <w:rFonts w:ascii="Garamond" w:hAnsi="Garamond"/>
        </w:rPr>
        <w:t>ADAMUS: E ti amo.</w:t>
      </w:r>
    </w:p>
    <w:p w:rsidR="0033135E" w:rsidRPr="00B10C08" w:rsidRDefault="0033135E" w:rsidP="00B10C08">
      <w:pPr>
        <w:spacing w:before="240" w:after="120"/>
        <w:rPr>
          <w:rFonts w:ascii="Garamond" w:hAnsi="Garamond"/>
        </w:rPr>
      </w:pPr>
      <w:r w:rsidRPr="00B10C08">
        <w:rPr>
          <w:rFonts w:ascii="Garamond" w:hAnsi="Garamond"/>
        </w:rPr>
        <w:t>ADAMUS E EDITH: Smack! (qualche applauso)</w:t>
      </w:r>
    </w:p>
    <w:p w:rsidR="0033135E" w:rsidRPr="00B10C08" w:rsidRDefault="0033135E" w:rsidP="00B10C08">
      <w:pPr>
        <w:spacing w:before="240" w:after="120"/>
        <w:rPr>
          <w:rFonts w:ascii="Garamond" w:hAnsi="Garamond"/>
        </w:rPr>
      </w:pPr>
      <w:r w:rsidRPr="00B10C08">
        <w:rPr>
          <w:rFonts w:ascii="Garamond" w:hAnsi="Garamond"/>
        </w:rPr>
        <w:t>ADAMUS: Bene. Va bene. Seconda parte. Ecco la seconda parte. Ora, voi tutti… in realtà se andate sui vostri social pensate davvero che queste siano buone risposte? A casa le vostre risposte, come sapete, erano davvero buone ma non avevate un microfono davanti al viso…</w:t>
      </w:r>
    </w:p>
    <w:p w:rsidR="0033135E" w:rsidRPr="00B10C08" w:rsidRDefault="0033135E" w:rsidP="00B10C08">
      <w:pPr>
        <w:spacing w:before="240" w:after="120"/>
        <w:rPr>
          <w:rFonts w:ascii="Garamond" w:hAnsi="Garamond"/>
        </w:rPr>
      </w:pPr>
      <w:r w:rsidRPr="00B10C08">
        <w:rPr>
          <w:rFonts w:ascii="Garamond" w:hAnsi="Garamond"/>
        </w:rPr>
        <w:t>LINDA: Ohh.</w:t>
      </w:r>
    </w:p>
    <w:p w:rsidR="0033135E" w:rsidRPr="00B10C08" w:rsidRDefault="0033135E" w:rsidP="00B10C08">
      <w:pPr>
        <w:spacing w:before="240" w:after="120"/>
        <w:rPr>
          <w:rFonts w:ascii="Garamond" w:hAnsi="Garamond"/>
        </w:rPr>
      </w:pPr>
      <w:r w:rsidRPr="00B10C08">
        <w:rPr>
          <w:rFonts w:ascii="Garamond" w:hAnsi="Garamond"/>
        </w:rPr>
        <w:t>ADAMUS: … e tutti che vi guardano.</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 Domanda: Parte 2</w:t>
      </w:r>
    </w:p>
    <w:p w:rsidR="0033135E" w:rsidRPr="00B10C08" w:rsidRDefault="0033135E" w:rsidP="00B10C08">
      <w:pPr>
        <w:spacing w:before="240" w:after="120"/>
        <w:rPr>
          <w:rFonts w:ascii="Garamond" w:hAnsi="Garamond"/>
        </w:rPr>
      </w:pPr>
      <w:r w:rsidRPr="00B10C08">
        <w:rPr>
          <w:rFonts w:ascii="Garamond" w:hAnsi="Garamond"/>
        </w:rPr>
        <w:t>Eccoci alla seconda parte della domanda. In fondo è la stessa domanda ma invece del livello globale, con cinque parole o meno ditemi come sarà quest’anno per voi? Per voi.</w:t>
      </w:r>
    </w:p>
    <w:p w:rsidR="0033135E" w:rsidRPr="00B10C08" w:rsidRDefault="0033135E" w:rsidP="00B10C08">
      <w:pPr>
        <w:spacing w:before="240" w:after="120"/>
        <w:rPr>
          <w:rFonts w:ascii="Garamond" w:hAnsi="Garamond"/>
        </w:rPr>
      </w:pPr>
      <w:r w:rsidRPr="00B10C08">
        <w:rPr>
          <w:rFonts w:ascii="Garamond" w:hAnsi="Garamond"/>
        </w:rPr>
        <w:t>LINDA: Oh.</w:t>
      </w:r>
    </w:p>
    <w:p w:rsidR="0033135E" w:rsidRPr="00B10C08" w:rsidRDefault="0033135E" w:rsidP="00B10C08">
      <w:pPr>
        <w:spacing w:before="240" w:after="120"/>
        <w:rPr>
          <w:rFonts w:ascii="Garamond" w:hAnsi="Garamond"/>
        </w:rPr>
      </w:pPr>
      <w:r w:rsidRPr="00B10C08">
        <w:rPr>
          <w:rFonts w:ascii="Garamond" w:hAnsi="Garamond"/>
        </w:rPr>
        <w:t>ADAMUS: Sì, il vostro anno.</w:t>
      </w:r>
    </w:p>
    <w:p w:rsidR="0033135E" w:rsidRPr="00B10C08" w:rsidRDefault="0033135E" w:rsidP="00B10C08">
      <w:pPr>
        <w:spacing w:before="240" w:after="120"/>
        <w:rPr>
          <w:rFonts w:ascii="Garamond" w:hAnsi="Garamond"/>
        </w:rPr>
      </w:pPr>
      <w:r w:rsidRPr="00B10C08">
        <w:rPr>
          <w:rFonts w:ascii="Garamond" w:hAnsi="Garamond"/>
        </w:rPr>
        <w:t>Sentitelo dentro per un attimo. Non pensatelo. Ora voi siete i Sapienti, ve lo ricordate. Non siete i Pensatori. Come sarà per voi? Non sempre ciò che definite, ma solo i vostri desideri e le vostre speranze. Ora in che direzione va la nave della vostra vita? Dove andate con tutto questo? Che tipo di anno sarà?</w:t>
      </w:r>
    </w:p>
    <w:p w:rsidR="0033135E" w:rsidRPr="00B10C08" w:rsidRDefault="0033135E" w:rsidP="00B10C08">
      <w:pPr>
        <w:spacing w:before="240" w:after="120"/>
        <w:rPr>
          <w:rFonts w:ascii="Garamond" w:hAnsi="Garamond"/>
        </w:rPr>
      </w:pPr>
      <w:r w:rsidRPr="00B10C08">
        <w:rPr>
          <w:rFonts w:ascii="Garamond" w:hAnsi="Garamond"/>
        </w:rPr>
        <w:t xml:space="preserve">Va bene, iniziamo; cinque parole o meno, per voi quest’anno. </w:t>
      </w:r>
    </w:p>
    <w:p w:rsidR="0033135E" w:rsidRPr="00B10C08" w:rsidRDefault="0033135E" w:rsidP="00B10C08">
      <w:pPr>
        <w:spacing w:before="240" w:after="120"/>
        <w:rPr>
          <w:rFonts w:ascii="Garamond" w:hAnsi="Garamond"/>
        </w:rPr>
      </w:pPr>
      <w:r w:rsidRPr="00B10C08">
        <w:rPr>
          <w:rFonts w:ascii="Garamond" w:hAnsi="Garamond"/>
        </w:rPr>
        <w:t>Ah! Bene. Kerri, Kerri, Kerri.</w:t>
      </w:r>
    </w:p>
    <w:p w:rsidR="0033135E" w:rsidRPr="00B10C08" w:rsidRDefault="0033135E" w:rsidP="00B10C08">
      <w:pPr>
        <w:spacing w:before="240" w:after="120"/>
        <w:rPr>
          <w:rFonts w:ascii="Garamond" w:hAnsi="Garamond"/>
        </w:rPr>
      </w:pPr>
      <w:r w:rsidRPr="00B10C08">
        <w:rPr>
          <w:rFonts w:ascii="Garamond" w:hAnsi="Garamond"/>
        </w:rPr>
        <w:t>KERRI: Ciao.</w:t>
      </w:r>
    </w:p>
    <w:p w:rsidR="0033135E" w:rsidRPr="00B10C08" w:rsidRDefault="0033135E" w:rsidP="00B10C08">
      <w:pPr>
        <w:spacing w:before="240" w:after="120"/>
        <w:rPr>
          <w:rFonts w:ascii="Garamond" w:hAnsi="Garamond"/>
        </w:rPr>
      </w:pPr>
      <w:r w:rsidRPr="00B10C08">
        <w:rPr>
          <w:rFonts w:ascii="Garamond" w:hAnsi="Garamond"/>
        </w:rPr>
        <w:t>ADAMUS: Ciao.</w:t>
      </w:r>
    </w:p>
    <w:p w:rsidR="0033135E" w:rsidRPr="00B10C08" w:rsidRDefault="0033135E" w:rsidP="00B10C08">
      <w:pPr>
        <w:spacing w:before="240" w:after="120"/>
        <w:rPr>
          <w:rFonts w:ascii="Garamond" w:hAnsi="Garamond"/>
        </w:rPr>
      </w:pPr>
      <w:r w:rsidRPr="00B10C08">
        <w:rPr>
          <w:rFonts w:ascii="Garamond" w:hAnsi="Garamond"/>
        </w:rPr>
        <w:t>KERRI: Mi siete mancati.</w:t>
      </w:r>
    </w:p>
    <w:p w:rsidR="0033135E" w:rsidRPr="00B10C08" w:rsidRDefault="0033135E" w:rsidP="00B10C08">
      <w:pPr>
        <w:spacing w:before="240" w:after="120"/>
        <w:rPr>
          <w:rFonts w:ascii="Garamond" w:hAnsi="Garamond"/>
        </w:rPr>
      </w:pPr>
      <w:r w:rsidRPr="00B10C08">
        <w:rPr>
          <w:rFonts w:ascii="Garamond" w:hAnsi="Garamond"/>
        </w:rPr>
        <w:t>ADAMUS: Ti spiace alzarti in piedi?</w:t>
      </w:r>
    </w:p>
    <w:p w:rsidR="0033135E" w:rsidRPr="00B10C08" w:rsidRDefault="0033135E" w:rsidP="00B10C08">
      <w:pPr>
        <w:spacing w:before="240" w:after="120"/>
        <w:rPr>
          <w:rFonts w:ascii="Garamond" w:hAnsi="Garamond"/>
        </w:rPr>
      </w:pPr>
      <w:r w:rsidRPr="00B10C08">
        <w:rPr>
          <w:rFonts w:ascii="Garamond" w:hAnsi="Garamond"/>
        </w:rPr>
        <w:t>KERRI: Certo!</w:t>
      </w:r>
    </w:p>
    <w:p w:rsidR="0033135E" w:rsidRPr="00B10C08" w:rsidRDefault="0033135E" w:rsidP="00B10C08">
      <w:pPr>
        <w:spacing w:before="240" w:after="120"/>
        <w:rPr>
          <w:rFonts w:ascii="Garamond" w:hAnsi="Garamond"/>
        </w:rPr>
      </w:pPr>
      <w:r w:rsidRPr="00B10C08">
        <w:rPr>
          <w:rFonts w:ascii="Garamond" w:hAnsi="Garamond"/>
        </w:rPr>
        <w:t>ADAMUS: Bene.</w:t>
      </w:r>
    </w:p>
    <w:p w:rsidR="0033135E" w:rsidRPr="00B10C08" w:rsidRDefault="0033135E" w:rsidP="00B10C08">
      <w:pPr>
        <w:spacing w:before="240" w:after="120"/>
        <w:rPr>
          <w:rFonts w:ascii="Garamond" w:hAnsi="Garamond"/>
        </w:rPr>
      </w:pPr>
      <w:r w:rsidRPr="00B10C08">
        <w:rPr>
          <w:rFonts w:ascii="Garamond" w:hAnsi="Garamond"/>
        </w:rPr>
        <w:t>KERRI: Um, per me quest’anno riguarda solo me.</w:t>
      </w:r>
    </w:p>
    <w:p w:rsidR="0033135E" w:rsidRPr="00B10C08" w:rsidRDefault="0033135E" w:rsidP="00B10C08">
      <w:pPr>
        <w:spacing w:before="240" w:after="120"/>
        <w:rPr>
          <w:rFonts w:ascii="Garamond" w:hAnsi="Garamond"/>
        </w:rPr>
      </w:pPr>
      <w:r w:rsidRPr="00B10C08">
        <w:rPr>
          <w:rFonts w:ascii="Garamond" w:hAnsi="Garamond"/>
        </w:rPr>
        <w:t>ADAMUS: Eh, hai già superato le cinque parole ma va bene (Adamus ride).</w:t>
      </w:r>
    </w:p>
    <w:p w:rsidR="0033135E" w:rsidRPr="00B10C08" w:rsidRDefault="0033135E" w:rsidP="00B10C08">
      <w:pPr>
        <w:spacing w:before="240" w:after="120"/>
        <w:rPr>
          <w:rFonts w:ascii="Garamond" w:hAnsi="Garamond"/>
        </w:rPr>
      </w:pPr>
      <w:r w:rsidRPr="00B10C08">
        <w:rPr>
          <w:rFonts w:ascii="Garamond" w:hAnsi="Garamond"/>
        </w:rPr>
        <w:t>KERRI: Oh, merda! Ok. Riparto. Sciogliere tutti i legami.</w:t>
      </w:r>
    </w:p>
    <w:p w:rsidR="0033135E" w:rsidRPr="00B10C08" w:rsidRDefault="0033135E" w:rsidP="00B10C08">
      <w:pPr>
        <w:spacing w:before="240" w:after="120"/>
        <w:rPr>
          <w:rFonts w:ascii="Garamond" w:hAnsi="Garamond"/>
        </w:rPr>
      </w:pPr>
      <w:r w:rsidRPr="00B10C08">
        <w:rPr>
          <w:rFonts w:ascii="Garamond" w:hAnsi="Garamond"/>
        </w:rPr>
        <w:t>ADAMUS: Sciogliere i legami.</w:t>
      </w:r>
    </w:p>
    <w:p w:rsidR="0033135E" w:rsidRPr="00B10C08" w:rsidRDefault="0033135E" w:rsidP="00B10C08">
      <w:pPr>
        <w:spacing w:before="240" w:after="120"/>
        <w:rPr>
          <w:rFonts w:ascii="Garamond" w:hAnsi="Garamond"/>
        </w:rPr>
      </w:pPr>
      <w:r w:rsidRPr="00B10C08">
        <w:rPr>
          <w:rFonts w:ascii="Garamond" w:hAnsi="Garamond"/>
        </w:rPr>
        <w:t>KERRI: Sì.</w:t>
      </w:r>
    </w:p>
    <w:p w:rsidR="0033135E" w:rsidRPr="00B10C08" w:rsidRDefault="0033135E" w:rsidP="00B10C08">
      <w:pPr>
        <w:spacing w:before="240" w:after="120"/>
        <w:rPr>
          <w:rFonts w:ascii="Garamond" w:hAnsi="Garamond"/>
        </w:rPr>
      </w:pPr>
      <w:r w:rsidRPr="00B10C08">
        <w:rPr>
          <w:rFonts w:ascii="Garamond" w:hAnsi="Garamond"/>
        </w:rPr>
        <w:t>ADAMUS: Mi piace.</w:t>
      </w:r>
    </w:p>
    <w:p w:rsidR="0033135E" w:rsidRPr="00B10C08" w:rsidRDefault="0033135E" w:rsidP="00B10C08">
      <w:pPr>
        <w:spacing w:before="240" w:after="120"/>
        <w:rPr>
          <w:rFonts w:ascii="Garamond" w:hAnsi="Garamond"/>
        </w:rPr>
      </w:pPr>
      <w:r w:rsidRPr="00B10C08">
        <w:rPr>
          <w:rFonts w:ascii="Garamond" w:hAnsi="Garamond"/>
        </w:rPr>
        <w:t>KERRI: È quasi tutto ancestrale ed è quasi finito, credo.</w:t>
      </w:r>
    </w:p>
    <w:p w:rsidR="0033135E" w:rsidRPr="00B10C08" w:rsidRDefault="0033135E" w:rsidP="00B10C08">
      <w:pPr>
        <w:spacing w:before="240" w:after="120"/>
        <w:rPr>
          <w:rFonts w:ascii="Garamond" w:hAnsi="Garamond"/>
        </w:rPr>
      </w:pPr>
      <w:r w:rsidRPr="00B10C08">
        <w:rPr>
          <w:rFonts w:ascii="Garamond" w:hAnsi="Garamond"/>
        </w:rPr>
        <w:t>ADAMUS: È quasi finito.</w:t>
      </w:r>
    </w:p>
    <w:p w:rsidR="0033135E" w:rsidRPr="00B10C08" w:rsidRDefault="0033135E" w:rsidP="00B10C08">
      <w:pPr>
        <w:spacing w:before="240" w:after="120"/>
        <w:rPr>
          <w:rFonts w:ascii="Garamond" w:hAnsi="Garamond"/>
        </w:rPr>
      </w:pPr>
      <w:r w:rsidRPr="00B10C08">
        <w:rPr>
          <w:rFonts w:ascii="Garamond" w:hAnsi="Garamond"/>
        </w:rPr>
        <w:t>KERRI: Sì, sì.</w:t>
      </w:r>
    </w:p>
    <w:p w:rsidR="0033135E" w:rsidRPr="00B10C08" w:rsidRDefault="0033135E" w:rsidP="00B10C08">
      <w:pPr>
        <w:spacing w:before="240" w:after="120"/>
        <w:rPr>
          <w:rFonts w:ascii="Garamond" w:hAnsi="Garamond"/>
        </w:rPr>
      </w:pPr>
      <w:r w:rsidRPr="00B10C08">
        <w:rPr>
          <w:rFonts w:ascii="Garamond" w:hAnsi="Garamond"/>
        </w:rPr>
        <w:t>ADAMUS: Voglio dire…</w:t>
      </w:r>
    </w:p>
    <w:p w:rsidR="0033135E" w:rsidRPr="00B10C08" w:rsidRDefault="0033135E" w:rsidP="00B10C08">
      <w:pPr>
        <w:spacing w:before="240" w:after="120"/>
        <w:rPr>
          <w:rFonts w:ascii="Garamond" w:hAnsi="Garamond"/>
        </w:rPr>
      </w:pPr>
      <w:r w:rsidRPr="00B10C08">
        <w:rPr>
          <w:rFonts w:ascii="Garamond" w:hAnsi="Garamond"/>
        </w:rPr>
        <w:t>KERRI: Ma prima erano annodati e io ero come “Aaaahhhh! Ohhh!” (agita le braccia) e ora è come oh, oh (molto più calma).</w:t>
      </w:r>
    </w:p>
    <w:p w:rsidR="0033135E" w:rsidRPr="00B10C08" w:rsidRDefault="0033135E" w:rsidP="00B10C08">
      <w:pPr>
        <w:spacing w:before="240" w:after="120"/>
        <w:rPr>
          <w:rFonts w:ascii="Garamond" w:hAnsi="Garamond"/>
        </w:rPr>
      </w:pPr>
      <w:r w:rsidRPr="00B10C08">
        <w:rPr>
          <w:rFonts w:ascii="Garamond" w:hAnsi="Garamond"/>
        </w:rPr>
        <w:t>ADAMUS: Vuoi rifarlo?</w:t>
      </w:r>
    </w:p>
    <w:p w:rsidR="0033135E" w:rsidRPr="00B10C08" w:rsidRDefault="0033135E" w:rsidP="00B10C08">
      <w:pPr>
        <w:spacing w:before="240" w:after="120"/>
        <w:rPr>
          <w:rFonts w:ascii="Garamond" w:hAnsi="Garamond"/>
        </w:rPr>
      </w:pPr>
      <w:r w:rsidRPr="00B10C08">
        <w:rPr>
          <w:rFonts w:ascii="Garamond" w:hAnsi="Garamond"/>
        </w:rPr>
        <w:t>KERRI: Aaahhhhhh!</w:t>
      </w:r>
    </w:p>
    <w:p w:rsidR="0033135E" w:rsidRPr="00B10C08" w:rsidRDefault="0033135E" w:rsidP="00B10C08">
      <w:pPr>
        <w:spacing w:before="240" w:after="120"/>
        <w:rPr>
          <w:rFonts w:ascii="Garamond" w:hAnsi="Garamond"/>
        </w:rPr>
      </w:pPr>
      <w:r w:rsidRPr="00B10C08">
        <w:rPr>
          <w:rFonts w:ascii="Garamond" w:hAnsi="Garamond"/>
        </w:rPr>
        <w:t>ADAMUS: Sì, sì.</w:t>
      </w:r>
    </w:p>
    <w:p w:rsidR="0033135E" w:rsidRPr="00B10C08" w:rsidRDefault="0033135E" w:rsidP="00B10C08">
      <w:pPr>
        <w:spacing w:before="240" w:after="120"/>
        <w:rPr>
          <w:rFonts w:ascii="Garamond" w:hAnsi="Garamond"/>
        </w:rPr>
      </w:pPr>
      <w:r w:rsidRPr="00B10C08">
        <w:rPr>
          <w:rFonts w:ascii="Garamond" w:hAnsi="Garamond"/>
        </w:rPr>
        <w:t>KERRI: Più o meno.</w:t>
      </w:r>
    </w:p>
    <w:p w:rsidR="0033135E" w:rsidRPr="00B10C08" w:rsidRDefault="0033135E" w:rsidP="00B10C08">
      <w:pPr>
        <w:spacing w:before="240" w:after="120"/>
        <w:rPr>
          <w:rFonts w:ascii="Garamond" w:hAnsi="Garamond"/>
        </w:rPr>
      </w:pPr>
      <w:r w:rsidRPr="00B10C08">
        <w:rPr>
          <w:rFonts w:ascii="Garamond" w:hAnsi="Garamond"/>
        </w:rPr>
        <w:t>ADAMUS: Ok. Va bene. Qual è la parte più tosta nello sciogliere i nodi? La parte fisica o quella emotiva?</w:t>
      </w:r>
    </w:p>
    <w:p w:rsidR="0033135E" w:rsidRPr="00B10C08" w:rsidRDefault="0033135E" w:rsidP="00B10C08">
      <w:pPr>
        <w:spacing w:before="240" w:after="120"/>
        <w:rPr>
          <w:rFonts w:ascii="Garamond" w:hAnsi="Garamond"/>
        </w:rPr>
      </w:pPr>
      <w:r w:rsidRPr="00B10C08">
        <w:rPr>
          <w:rFonts w:ascii="Garamond" w:hAnsi="Garamond"/>
        </w:rPr>
        <w:t>KERRI: Prima ero super emotiva, ma poi è passato. È arrivata quella cosa dell’iYammer.</w:t>
      </w:r>
    </w:p>
    <w:p w:rsidR="0033135E" w:rsidRPr="00B10C08" w:rsidRDefault="0033135E" w:rsidP="00B10C08">
      <w:pPr>
        <w:spacing w:before="240" w:after="120"/>
        <w:rPr>
          <w:rFonts w:ascii="Garamond" w:hAnsi="Garamond"/>
        </w:rPr>
      </w:pPr>
      <w:r w:rsidRPr="00B10C08">
        <w:rPr>
          <w:rFonts w:ascii="Garamond" w:hAnsi="Garamond"/>
        </w:rPr>
        <w:t>ADAMUS: Sì, sì.</w:t>
      </w:r>
    </w:p>
    <w:p w:rsidR="0033135E" w:rsidRPr="00B10C08" w:rsidRDefault="0033135E" w:rsidP="00B10C08">
      <w:pPr>
        <w:spacing w:before="240" w:after="120"/>
        <w:rPr>
          <w:rFonts w:ascii="Garamond" w:hAnsi="Garamond"/>
        </w:rPr>
      </w:pPr>
      <w:r w:rsidRPr="00B10C08">
        <w:rPr>
          <w:rFonts w:ascii="Garamond" w:hAnsi="Garamond"/>
        </w:rPr>
        <w:t>KERRI: Ora io sono… oh, questa è la parte che preferisco – e tu non approverai (a Linda) – ma ho detto il mio ultimo “vaffanculo” e non ne ho più da dare! Ho detto solo vaffanculo e adesso non ne ho più.</w:t>
      </w:r>
    </w:p>
    <w:p w:rsidR="0033135E" w:rsidRPr="00B10C08" w:rsidRDefault="0033135E" w:rsidP="00B10C08">
      <w:pPr>
        <w:spacing w:before="240" w:after="120"/>
        <w:rPr>
          <w:rFonts w:ascii="Garamond" w:hAnsi="Garamond"/>
        </w:rPr>
      </w:pPr>
      <w:r w:rsidRPr="00B10C08">
        <w:rPr>
          <w:rFonts w:ascii="Garamond" w:hAnsi="Garamond"/>
        </w:rPr>
        <w:t>ADAMUS: Ora tutto ciò non è più moscio. Esploriamo nuovi territori.</w:t>
      </w:r>
    </w:p>
    <w:p w:rsidR="0033135E" w:rsidRPr="00B10C08" w:rsidRDefault="0033135E" w:rsidP="00B10C08">
      <w:pPr>
        <w:spacing w:before="240" w:after="120"/>
        <w:rPr>
          <w:rFonts w:ascii="Garamond" w:hAnsi="Garamond"/>
        </w:rPr>
      </w:pPr>
      <w:r w:rsidRPr="00B10C08">
        <w:rPr>
          <w:rFonts w:ascii="Garamond" w:hAnsi="Garamond"/>
        </w:rPr>
        <w:t>KERRI: Distribuite il vostro ultimo vaffanculo, Shaumbra! (Adamus ride) I vaffanculo sono finiti. Mi dispiace, Linda (lei ride nervosamente). Non essere imbarazzata.</w:t>
      </w:r>
    </w:p>
    <w:p w:rsidR="0033135E" w:rsidRPr="00B10C08" w:rsidRDefault="0033135E" w:rsidP="00B10C08">
      <w:pPr>
        <w:spacing w:before="240" w:after="120"/>
        <w:rPr>
          <w:rFonts w:ascii="Garamond" w:hAnsi="Garamond"/>
        </w:rPr>
      </w:pPr>
      <w:r w:rsidRPr="00B10C08">
        <w:rPr>
          <w:rFonts w:ascii="Garamond" w:hAnsi="Garamond"/>
        </w:rPr>
        <w:t>ADAMUS: Almeno ha mosso l’energia.</w:t>
      </w:r>
    </w:p>
    <w:p w:rsidR="0033135E" w:rsidRPr="00B10C08" w:rsidRDefault="0033135E" w:rsidP="00B10C08">
      <w:pPr>
        <w:spacing w:before="240" w:after="120"/>
        <w:rPr>
          <w:rFonts w:ascii="Garamond" w:hAnsi="Garamond"/>
        </w:rPr>
      </w:pPr>
      <w:r w:rsidRPr="00B10C08">
        <w:rPr>
          <w:rFonts w:ascii="Garamond" w:hAnsi="Garamond"/>
        </w:rPr>
        <w:t>SART: Sì!</w:t>
      </w:r>
    </w:p>
    <w:p w:rsidR="0033135E" w:rsidRPr="00B10C08" w:rsidRDefault="0033135E" w:rsidP="00B10C08">
      <w:pPr>
        <w:spacing w:before="240" w:after="120"/>
        <w:rPr>
          <w:rFonts w:ascii="Garamond" w:hAnsi="Garamond"/>
        </w:rPr>
      </w:pPr>
      <w:r w:rsidRPr="00B10C08">
        <w:rPr>
          <w:rFonts w:ascii="Garamond" w:hAnsi="Garamond"/>
        </w:rPr>
        <w:t>KERRI: Sì, vai così.</w:t>
      </w:r>
    </w:p>
    <w:p w:rsidR="0033135E" w:rsidRPr="00B10C08" w:rsidRDefault="0033135E" w:rsidP="00B10C08">
      <w:pPr>
        <w:spacing w:before="240" w:after="120"/>
        <w:rPr>
          <w:rFonts w:ascii="Garamond" w:hAnsi="Garamond"/>
        </w:rPr>
      </w:pPr>
      <w:r w:rsidRPr="00B10C08">
        <w:rPr>
          <w:rFonts w:ascii="Garamond" w:hAnsi="Garamond"/>
        </w:rPr>
        <w:t>ADAMUS: Ha mosso l’energia.</w:t>
      </w:r>
    </w:p>
    <w:p w:rsidR="0033135E" w:rsidRPr="00B10C08" w:rsidRDefault="0033135E" w:rsidP="00B10C08">
      <w:pPr>
        <w:spacing w:before="240" w:after="120"/>
        <w:rPr>
          <w:rFonts w:ascii="Garamond" w:hAnsi="Garamond"/>
        </w:rPr>
      </w:pPr>
      <w:r w:rsidRPr="00B10C08">
        <w:rPr>
          <w:rFonts w:ascii="Garamond" w:hAnsi="Garamond"/>
        </w:rPr>
        <w:t>KERRI: Sì.</w:t>
      </w:r>
    </w:p>
    <w:p w:rsidR="0033135E" w:rsidRPr="00B10C08" w:rsidRDefault="0033135E" w:rsidP="00B10C08">
      <w:pPr>
        <w:spacing w:before="240" w:after="120"/>
        <w:rPr>
          <w:rFonts w:ascii="Garamond" w:hAnsi="Garamond"/>
        </w:rPr>
      </w:pPr>
      <w:r w:rsidRPr="00B10C08">
        <w:rPr>
          <w:rFonts w:ascii="Garamond" w:hAnsi="Garamond"/>
        </w:rPr>
        <w:t>ADAMUS: Sì, sì.</w:t>
      </w:r>
    </w:p>
    <w:p w:rsidR="0033135E" w:rsidRPr="00B10C08" w:rsidRDefault="0033135E" w:rsidP="00B10C08">
      <w:pPr>
        <w:spacing w:before="240" w:after="120"/>
        <w:rPr>
          <w:rFonts w:ascii="Garamond" w:hAnsi="Garamond"/>
        </w:rPr>
      </w:pPr>
      <w:r w:rsidRPr="00B10C08">
        <w:rPr>
          <w:rFonts w:ascii="Garamond" w:hAnsi="Garamond"/>
        </w:rPr>
        <w:t>KERRI: È proprio vero. L’ho dato via.</w:t>
      </w:r>
    </w:p>
    <w:p w:rsidR="0033135E" w:rsidRPr="00B10C08" w:rsidRDefault="0033135E" w:rsidP="00B10C08">
      <w:pPr>
        <w:spacing w:before="240" w:after="120"/>
        <w:rPr>
          <w:rFonts w:ascii="Garamond" w:hAnsi="Garamond"/>
        </w:rPr>
      </w:pPr>
      <w:r w:rsidRPr="00B10C08">
        <w:rPr>
          <w:rFonts w:ascii="Garamond" w:hAnsi="Garamond"/>
        </w:rPr>
        <w:t>ADAMUS Sì, Ok.</w:t>
      </w:r>
    </w:p>
    <w:p w:rsidR="0033135E" w:rsidRPr="00B10C08" w:rsidRDefault="0033135E" w:rsidP="00B10C08">
      <w:pPr>
        <w:spacing w:before="240" w:after="120"/>
        <w:rPr>
          <w:rFonts w:ascii="Garamond" w:hAnsi="Garamond"/>
        </w:rPr>
      </w:pPr>
      <w:r w:rsidRPr="00B10C08">
        <w:rPr>
          <w:rFonts w:ascii="Garamond" w:hAnsi="Garamond"/>
        </w:rPr>
        <w:t>KERRI: Non ne ho più...</w:t>
      </w:r>
    </w:p>
    <w:p w:rsidR="0033135E" w:rsidRPr="00B10C08" w:rsidRDefault="0033135E" w:rsidP="00B10C08">
      <w:pPr>
        <w:spacing w:before="240" w:after="120"/>
        <w:rPr>
          <w:rFonts w:ascii="Garamond" w:hAnsi="Garamond"/>
        </w:rPr>
      </w:pPr>
      <w:r w:rsidRPr="00B10C08">
        <w:rPr>
          <w:rFonts w:ascii="Garamond" w:hAnsi="Garamond"/>
        </w:rPr>
        <w:t>ADAMUS: Sì.</w:t>
      </w:r>
    </w:p>
    <w:p w:rsidR="0033135E" w:rsidRPr="00B10C08" w:rsidRDefault="0033135E" w:rsidP="00B10C08">
      <w:pPr>
        <w:spacing w:before="240" w:after="120"/>
        <w:rPr>
          <w:rFonts w:ascii="Garamond" w:hAnsi="Garamond"/>
        </w:rPr>
      </w:pPr>
      <w:r w:rsidRPr="00B10C08">
        <w:rPr>
          <w:rFonts w:ascii="Garamond" w:hAnsi="Garamond"/>
        </w:rPr>
        <w:t>KERRI: Mi dispiace.</w:t>
      </w:r>
    </w:p>
    <w:p w:rsidR="0033135E" w:rsidRPr="00B10C08" w:rsidRDefault="0033135E" w:rsidP="00B10C08">
      <w:pPr>
        <w:spacing w:before="240" w:after="120"/>
        <w:rPr>
          <w:rFonts w:ascii="Garamond" w:hAnsi="Garamond"/>
        </w:rPr>
      </w:pPr>
      <w:r w:rsidRPr="00B10C08">
        <w:rPr>
          <w:rFonts w:ascii="Garamond" w:hAnsi="Garamond"/>
        </w:rPr>
        <w:t>ADAMUS: Sì (Adamus ride).</w:t>
      </w:r>
    </w:p>
    <w:p w:rsidR="0033135E" w:rsidRPr="00B10C08" w:rsidRDefault="0033135E" w:rsidP="00B10C08">
      <w:pPr>
        <w:spacing w:before="240" w:after="120"/>
        <w:rPr>
          <w:rFonts w:ascii="Garamond" w:hAnsi="Garamond"/>
        </w:rPr>
      </w:pPr>
      <w:r w:rsidRPr="00B10C08">
        <w:rPr>
          <w:rFonts w:ascii="Garamond" w:hAnsi="Garamond"/>
        </w:rPr>
        <w:t xml:space="preserve">KERRI: Non ti è finito tra i capelli (la donna di fronte a lei si tocca i capelli). </w:t>
      </w:r>
    </w:p>
    <w:p w:rsidR="0033135E" w:rsidRPr="00B10C08" w:rsidRDefault="0033135E" w:rsidP="00B10C08">
      <w:pPr>
        <w:spacing w:before="240" w:after="120"/>
        <w:rPr>
          <w:rFonts w:ascii="Garamond" w:hAnsi="Garamond"/>
        </w:rPr>
      </w:pPr>
      <w:r w:rsidRPr="00B10C08">
        <w:rPr>
          <w:rFonts w:ascii="Garamond" w:hAnsi="Garamond"/>
        </w:rPr>
        <w:t>LINDA: I suoi capelli sono posto, non preoccuparti!</w:t>
      </w:r>
    </w:p>
    <w:p w:rsidR="0033135E" w:rsidRPr="00B10C08" w:rsidRDefault="0033135E" w:rsidP="00B10C08">
      <w:pPr>
        <w:spacing w:before="240" w:after="120"/>
        <w:rPr>
          <w:rFonts w:ascii="Garamond" w:hAnsi="Garamond"/>
        </w:rPr>
      </w:pPr>
      <w:r w:rsidRPr="00B10C08">
        <w:rPr>
          <w:rFonts w:ascii="Garamond" w:hAnsi="Garamond"/>
        </w:rPr>
        <w:t>ADAMUS: “Non toccarmi…” Lei dice, “Non toccarmi.” Beh, buono a sapere.</w:t>
      </w:r>
    </w:p>
    <w:p w:rsidR="0033135E" w:rsidRPr="00B10C08" w:rsidRDefault="0033135E" w:rsidP="00B10C08">
      <w:pPr>
        <w:spacing w:before="240" w:after="120"/>
        <w:rPr>
          <w:rFonts w:ascii="Garamond" w:hAnsi="Garamond"/>
        </w:rPr>
      </w:pPr>
      <w:r w:rsidRPr="00B10C08">
        <w:rPr>
          <w:rFonts w:ascii="Garamond" w:hAnsi="Garamond"/>
        </w:rPr>
        <w:t>KERRI: Grazie.</w:t>
      </w:r>
    </w:p>
    <w:p w:rsidR="0033135E" w:rsidRPr="00B10C08" w:rsidRDefault="0033135E" w:rsidP="00B10C08">
      <w:pPr>
        <w:spacing w:before="240" w:after="120"/>
        <w:rPr>
          <w:rFonts w:ascii="Garamond" w:hAnsi="Garamond"/>
        </w:rPr>
      </w:pPr>
      <w:r w:rsidRPr="00B10C08">
        <w:rPr>
          <w:rFonts w:ascii="Garamond" w:hAnsi="Garamond"/>
        </w:rPr>
        <w:t>ADAMUS: Sì. Cosa c’è nel centro di tutto questo? Perché? Voglio dire…</w:t>
      </w:r>
    </w:p>
    <w:p w:rsidR="0033135E" w:rsidRPr="00B10C08" w:rsidRDefault="0033135E" w:rsidP="00B10C08">
      <w:pPr>
        <w:spacing w:before="240" w:after="120"/>
        <w:rPr>
          <w:rFonts w:ascii="Garamond" w:hAnsi="Garamond"/>
        </w:rPr>
      </w:pPr>
      <w:r w:rsidRPr="00B10C08">
        <w:rPr>
          <w:rFonts w:ascii="Garamond" w:hAnsi="Garamond"/>
        </w:rPr>
        <w:t>KERRI: Perché ho distribuito il mio ultimo – dovrei dire bleep. Ho dato via il mio ultimo bleep perché era doloroso tenermelo!</w:t>
      </w:r>
    </w:p>
    <w:p w:rsidR="0033135E" w:rsidRPr="00B10C08" w:rsidRDefault="0033135E" w:rsidP="00B10C08">
      <w:pPr>
        <w:spacing w:before="240" w:after="120"/>
        <w:rPr>
          <w:rFonts w:ascii="Garamond" w:hAnsi="Garamond"/>
        </w:rPr>
      </w:pPr>
      <w:r w:rsidRPr="00B10C08">
        <w:rPr>
          <w:rFonts w:ascii="Garamond" w:hAnsi="Garamond"/>
        </w:rPr>
        <w:t>ADAMUS: Sì, sì. Voglio dire…</w:t>
      </w:r>
    </w:p>
    <w:p w:rsidR="0033135E" w:rsidRPr="00B10C08" w:rsidRDefault="0033135E" w:rsidP="00B10C08">
      <w:pPr>
        <w:spacing w:before="240" w:after="120"/>
        <w:rPr>
          <w:rFonts w:ascii="Garamond" w:hAnsi="Garamond"/>
        </w:rPr>
      </w:pPr>
      <w:r w:rsidRPr="00B10C08">
        <w:rPr>
          <w:rFonts w:ascii="Garamond" w:hAnsi="Garamond"/>
        </w:rPr>
        <w:t>KERRI: Io restavo attaccata a tutte le cose a cui dicevo bleep.</w:t>
      </w:r>
    </w:p>
    <w:p w:rsidR="0033135E" w:rsidRPr="00B10C08" w:rsidRDefault="0033135E" w:rsidP="00B10C08">
      <w:pPr>
        <w:spacing w:before="240" w:after="120"/>
        <w:rPr>
          <w:rFonts w:ascii="Garamond" w:hAnsi="Garamond"/>
        </w:rPr>
      </w:pPr>
      <w:r w:rsidRPr="00B10C08">
        <w:rPr>
          <w:rFonts w:ascii="Garamond" w:hAnsi="Garamond"/>
        </w:rPr>
        <w:t>ADAMUS: Forse ti serviva un po’ di auto-rispetto?</w:t>
      </w:r>
    </w:p>
    <w:p w:rsidR="0033135E" w:rsidRPr="00B10C08" w:rsidRDefault="0033135E" w:rsidP="00B10C08">
      <w:pPr>
        <w:spacing w:before="240" w:after="120"/>
        <w:rPr>
          <w:rFonts w:ascii="Garamond" w:hAnsi="Garamond"/>
        </w:rPr>
      </w:pPr>
      <w:r w:rsidRPr="00B10C08">
        <w:rPr>
          <w:rFonts w:ascii="Garamond" w:hAnsi="Garamond"/>
        </w:rPr>
        <w:t>KERRI: Beh, sì! (Adamus ride)</w:t>
      </w:r>
    </w:p>
    <w:p w:rsidR="0033135E" w:rsidRPr="00B10C08" w:rsidRDefault="0033135E" w:rsidP="00B10C08">
      <w:pPr>
        <w:spacing w:before="240" w:after="120"/>
        <w:rPr>
          <w:rFonts w:ascii="Garamond" w:hAnsi="Garamond"/>
        </w:rPr>
      </w:pPr>
      <w:r w:rsidRPr="00B10C08">
        <w:rPr>
          <w:rFonts w:ascii="Garamond" w:hAnsi="Garamond"/>
        </w:rPr>
        <w:t>ADAMUS: Bene!</w:t>
      </w:r>
    </w:p>
    <w:p w:rsidR="0033135E" w:rsidRPr="00B10C08" w:rsidRDefault="0033135E" w:rsidP="00B10C08">
      <w:pPr>
        <w:spacing w:before="240" w:after="120"/>
        <w:rPr>
          <w:rFonts w:ascii="Garamond" w:hAnsi="Garamond"/>
        </w:rPr>
      </w:pPr>
      <w:r w:rsidRPr="00B10C08">
        <w:rPr>
          <w:rFonts w:ascii="Garamond" w:hAnsi="Garamond"/>
        </w:rPr>
        <w:t>KERRI: Anche in piedi davanti a un Maestro ho detto “Fottetevi”, sai.</w:t>
      </w:r>
    </w:p>
    <w:p w:rsidR="0033135E" w:rsidRPr="00B10C08" w:rsidRDefault="0033135E" w:rsidP="00B10C08">
      <w:pPr>
        <w:spacing w:before="240" w:after="120"/>
        <w:rPr>
          <w:rFonts w:ascii="Garamond" w:hAnsi="Garamond"/>
        </w:rPr>
      </w:pPr>
      <w:r w:rsidRPr="00B10C08">
        <w:rPr>
          <w:rFonts w:ascii="Garamond" w:hAnsi="Garamond"/>
        </w:rPr>
        <w:t xml:space="preserve">ADAMUS: Certo. </w:t>
      </w:r>
    </w:p>
    <w:p w:rsidR="0033135E" w:rsidRPr="00B10C08" w:rsidRDefault="0033135E" w:rsidP="00B10C08">
      <w:pPr>
        <w:spacing w:before="240" w:after="120"/>
        <w:rPr>
          <w:rFonts w:ascii="Garamond" w:hAnsi="Garamond"/>
        </w:rPr>
      </w:pPr>
      <w:r w:rsidRPr="00B10C08">
        <w:rPr>
          <w:rFonts w:ascii="Garamond" w:hAnsi="Garamond"/>
        </w:rPr>
        <w:t>KERRI: Per me è stato un punto di svolta.</w:t>
      </w:r>
    </w:p>
    <w:p w:rsidR="0033135E" w:rsidRPr="00B10C08" w:rsidRDefault="0033135E" w:rsidP="00B10C08">
      <w:pPr>
        <w:spacing w:before="240" w:after="120"/>
        <w:rPr>
          <w:rFonts w:ascii="Garamond" w:hAnsi="Garamond"/>
        </w:rPr>
      </w:pPr>
      <w:r w:rsidRPr="00B10C08">
        <w:rPr>
          <w:rFonts w:ascii="Garamond" w:hAnsi="Garamond"/>
        </w:rPr>
        <w:t>ADAMUS: Cose come queste non preoccupano i Maestri.</w:t>
      </w:r>
    </w:p>
    <w:p w:rsidR="0033135E" w:rsidRPr="00B10C08" w:rsidRDefault="0033135E" w:rsidP="00B10C08">
      <w:pPr>
        <w:spacing w:before="240" w:after="120"/>
        <w:rPr>
          <w:rFonts w:ascii="Garamond" w:hAnsi="Garamond"/>
        </w:rPr>
      </w:pPr>
      <w:r w:rsidRPr="00B10C08">
        <w:rPr>
          <w:rFonts w:ascii="Garamond" w:hAnsi="Garamond"/>
        </w:rPr>
        <w:t>KERRI: Sì.</w:t>
      </w:r>
    </w:p>
    <w:p w:rsidR="0033135E" w:rsidRPr="00B10C08" w:rsidRDefault="0033135E" w:rsidP="00B10C08">
      <w:pPr>
        <w:spacing w:before="240" w:after="120"/>
        <w:rPr>
          <w:rFonts w:ascii="Garamond" w:hAnsi="Garamond"/>
        </w:rPr>
      </w:pPr>
      <w:r w:rsidRPr="00B10C08">
        <w:rPr>
          <w:rFonts w:ascii="Garamond" w:hAnsi="Garamond"/>
        </w:rPr>
        <w:t>ADAMUS: Sai, cose come queste preoccupano solo gli umani.</w:t>
      </w:r>
    </w:p>
    <w:p w:rsidR="0033135E" w:rsidRPr="00B10C08" w:rsidRDefault="0033135E" w:rsidP="00B10C08">
      <w:pPr>
        <w:spacing w:before="240" w:after="120"/>
        <w:rPr>
          <w:rFonts w:ascii="Garamond" w:hAnsi="Garamond"/>
        </w:rPr>
      </w:pPr>
      <w:r w:rsidRPr="00B10C08">
        <w:rPr>
          <w:rFonts w:ascii="Garamond" w:hAnsi="Garamond"/>
        </w:rPr>
        <w:t>KERRI: Sì, a loro non piace la parola che inizia per “f”. Poi si lamentano.</w:t>
      </w:r>
    </w:p>
    <w:p w:rsidR="0033135E" w:rsidRPr="00B10C08" w:rsidRDefault="0033135E" w:rsidP="00B10C08">
      <w:pPr>
        <w:spacing w:before="240" w:after="120"/>
        <w:rPr>
          <w:rFonts w:ascii="Garamond" w:hAnsi="Garamond"/>
        </w:rPr>
      </w:pPr>
      <w:r w:rsidRPr="00B10C08">
        <w:rPr>
          <w:rFonts w:ascii="Garamond" w:hAnsi="Garamond"/>
        </w:rPr>
        <w:t>ADAMUS: Certo, certo. Oh, si sono già lamentati.</w:t>
      </w:r>
    </w:p>
    <w:p w:rsidR="0033135E" w:rsidRPr="00B10C08" w:rsidRDefault="0033135E" w:rsidP="00B10C08">
      <w:pPr>
        <w:spacing w:before="240" w:after="120"/>
        <w:rPr>
          <w:rFonts w:ascii="Garamond" w:hAnsi="Garamond"/>
        </w:rPr>
      </w:pPr>
      <w:r w:rsidRPr="00B10C08">
        <w:rPr>
          <w:rFonts w:ascii="Garamond" w:hAnsi="Garamond"/>
        </w:rPr>
        <w:t>KERRI: Certo. Vaffanculo anche tu. A me non interessa.</w:t>
      </w:r>
    </w:p>
    <w:p w:rsidR="0033135E" w:rsidRPr="00B10C08" w:rsidRDefault="0033135E" w:rsidP="00B10C08">
      <w:pPr>
        <w:spacing w:before="240" w:after="120"/>
        <w:rPr>
          <w:rFonts w:ascii="Garamond" w:hAnsi="Garamond"/>
        </w:rPr>
      </w:pPr>
      <w:r w:rsidRPr="00B10C08">
        <w:rPr>
          <w:rFonts w:ascii="Garamond" w:hAnsi="Garamond"/>
        </w:rPr>
        <w:t>ADAMUS: Voglio dire, no, proprio mentre parli Facebook si sta illuminando.</w:t>
      </w:r>
    </w:p>
    <w:p w:rsidR="0033135E" w:rsidRPr="00B10C08" w:rsidRDefault="0033135E" w:rsidP="00B10C08">
      <w:pPr>
        <w:spacing w:before="240" w:after="120"/>
        <w:rPr>
          <w:rFonts w:ascii="Garamond" w:hAnsi="Garamond"/>
        </w:rPr>
      </w:pPr>
      <w:r w:rsidRPr="00B10C08">
        <w:rPr>
          <w:rFonts w:ascii="Garamond" w:hAnsi="Garamond"/>
        </w:rPr>
        <w:t>KERRI: Beh, Fottiti Facebook perché siete solo un gruppo di lamentoni, ragazzi! (Adamus ride) Tutta la storia sul pagare questo materiale? Avanti, su.</w:t>
      </w:r>
    </w:p>
    <w:p w:rsidR="0033135E" w:rsidRPr="00B10C08" w:rsidRDefault="0033135E" w:rsidP="00B10C08">
      <w:pPr>
        <w:spacing w:before="240" w:after="120"/>
        <w:rPr>
          <w:rFonts w:ascii="Garamond" w:hAnsi="Garamond"/>
        </w:rPr>
      </w:pPr>
      <w:r w:rsidRPr="00B10C08">
        <w:rPr>
          <w:rFonts w:ascii="Garamond" w:hAnsi="Garamond"/>
        </w:rPr>
        <w:t>ADAMUS: Sì. Ok, beh…</w:t>
      </w:r>
    </w:p>
    <w:p w:rsidR="0033135E" w:rsidRPr="00B10C08" w:rsidRDefault="0033135E" w:rsidP="00B10C08">
      <w:pPr>
        <w:spacing w:before="240" w:after="120"/>
        <w:rPr>
          <w:rFonts w:ascii="Garamond" w:hAnsi="Garamond"/>
        </w:rPr>
      </w:pPr>
      <w:r w:rsidRPr="00B10C08">
        <w:rPr>
          <w:rFonts w:ascii="Garamond" w:hAnsi="Garamond"/>
        </w:rPr>
        <w:t>KERRI: Non va bene.</w:t>
      </w:r>
    </w:p>
    <w:p w:rsidR="0033135E" w:rsidRPr="00B10C08" w:rsidRDefault="0033135E" w:rsidP="00B10C08">
      <w:pPr>
        <w:spacing w:before="240" w:after="120"/>
        <w:rPr>
          <w:rFonts w:ascii="Garamond" w:hAnsi="Garamond"/>
        </w:rPr>
      </w:pPr>
      <w:r w:rsidRPr="00B10C08">
        <w:rPr>
          <w:rFonts w:ascii="Garamond" w:hAnsi="Garamond"/>
        </w:rPr>
        <w:t>ADAMUS: … grazie. Cosa abbiamo qui? Disfare nodi. Sì, è ciò che ho pensato.</w:t>
      </w:r>
    </w:p>
    <w:p w:rsidR="0033135E" w:rsidRPr="00B10C08" w:rsidRDefault="0033135E" w:rsidP="00B10C08">
      <w:pPr>
        <w:spacing w:before="240" w:after="120"/>
        <w:rPr>
          <w:rFonts w:ascii="Garamond" w:hAnsi="Garamond"/>
        </w:rPr>
      </w:pPr>
      <w:r w:rsidRPr="00B10C08">
        <w:rPr>
          <w:rFonts w:ascii="Garamond" w:hAnsi="Garamond"/>
        </w:rPr>
        <w:t>KERRI: Oh, Sì!</w:t>
      </w:r>
    </w:p>
    <w:p w:rsidR="0033135E" w:rsidRPr="00B10C08" w:rsidRDefault="0033135E" w:rsidP="00B10C08">
      <w:pPr>
        <w:spacing w:before="240" w:after="120"/>
        <w:rPr>
          <w:rFonts w:ascii="Garamond" w:hAnsi="Garamond"/>
        </w:rPr>
      </w:pPr>
      <w:r w:rsidRPr="00B10C08">
        <w:rPr>
          <w:rFonts w:ascii="Garamond" w:hAnsi="Garamond"/>
        </w:rPr>
        <w:t>ADAMUS: Pensavo proprio che l’avremmo scritto (risate). Va bene. Allora, è l’anno in cui si sciolgono i vecchi nodi.</w:t>
      </w:r>
    </w:p>
    <w:p w:rsidR="0033135E" w:rsidRPr="00B10C08" w:rsidRDefault="0033135E" w:rsidP="00B10C08">
      <w:pPr>
        <w:spacing w:before="240" w:after="120"/>
        <w:rPr>
          <w:rFonts w:ascii="Garamond" w:hAnsi="Garamond"/>
        </w:rPr>
      </w:pPr>
      <w:r w:rsidRPr="00B10C08">
        <w:rPr>
          <w:rFonts w:ascii="Garamond" w:hAnsi="Garamond"/>
        </w:rPr>
        <w:t>KERRI: Non accade in modo confuso e incasinato, da manicomio ma li sciogli in modo elegante.</w:t>
      </w:r>
    </w:p>
    <w:p w:rsidR="0033135E" w:rsidRPr="00B10C08" w:rsidRDefault="0033135E" w:rsidP="00B10C08">
      <w:pPr>
        <w:spacing w:before="240" w:after="120"/>
        <w:rPr>
          <w:rFonts w:ascii="Garamond" w:hAnsi="Garamond"/>
        </w:rPr>
      </w:pPr>
      <w:r w:rsidRPr="00B10C08">
        <w:rPr>
          <w:rFonts w:ascii="Garamond" w:hAnsi="Garamond"/>
        </w:rPr>
        <w:t>ADAMUS: Mi piace.</w:t>
      </w:r>
    </w:p>
    <w:p w:rsidR="0033135E" w:rsidRPr="00B10C08" w:rsidRDefault="0033135E" w:rsidP="00B10C08">
      <w:pPr>
        <w:spacing w:before="240" w:after="120"/>
        <w:rPr>
          <w:rFonts w:ascii="Garamond" w:hAnsi="Garamond"/>
        </w:rPr>
      </w:pPr>
      <w:r w:rsidRPr="00B10C08">
        <w:rPr>
          <w:rFonts w:ascii="Garamond" w:hAnsi="Garamond"/>
        </w:rPr>
        <w:t>KERRI: Con eleganza.</w:t>
      </w:r>
    </w:p>
    <w:p w:rsidR="0033135E" w:rsidRPr="00B10C08" w:rsidRDefault="0033135E" w:rsidP="00B10C08">
      <w:pPr>
        <w:spacing w:before="240" w:after="120"/>
        <w:rPr>
          <w:rFonts w:ascii="Garamond" w:hAnsi="Garamond"/>
        </w:rPr>
      </w:pPr>
      <w:r w:rsidRPr="00B10C08">
        <w:rPr>
          <w:rFonts w:ascii="Garamond" w:hAnsi="Garamond"/>
        </w:rPr>
        <w:t>ADAMUS: Bene. Alla fine dell’anno controlleremo.</w:t>
      </w:r>
    </w:p>
    <w:p w:rsidR="0033135E" w:rsidRPr="00B10C08" w:rsidRDefault="0033135E" w:rsidP="00B10C08">
      <w:pPr>
        <w:spacing w:before="240" w:after="120"/>
        <w:rPr>
          <w:rFonts w:ascii="Garamond" w:hAnsi="Garamond"/>
        </w:rPr>
      </w:pPr>
      <w:r w:rsidRPr="00B10C08">
        <w:rPr>
          <w:rFonts w:ascii="Garamond" w:hAnsi="Garamond"/>
        </w:rPr>
        <w:t>KERRI: Sì.</w:t>
      </w:r>
    </w:p>
    <w:p w:rsidR="0033135E" w:rsidRPr="00B10C08" w:rsidRDefault="0033135E" w:rsidP="00B10C08">
      <w:pPr>
        <w:spacing w:before="240" w:after="120"/>
        <w:rPr>
          <w:rFonts w:ascii="Garamond" w:hAnsi="Garamond"/>
        </w:rPr>
      </w:pPr>
      <w:r w:rsidRPr="00B10C08">
        <w:rPr>
          <w:rFonts w:ascii="Garamond" w:hAnsi="Garamond"/>
        </w:rPr>
        <w:t>ADAMUS: Com’è andato lo scioglimento e a che punto sei con il darti via.</w:t>
      </w:r>
    </w:p>
    <w:p w:rsidR="0033135E" w:rsidRPr="00B10C08" w:rsidRDefault="0033135E" w:rsidP="00B10C08">
      <w:pPr>
        <w:spacing w:before="240" w:after="120"/>
        <w:rPr>
          <w:rFonts w:ascii="Garamond" w:hAnsi="Garamond"/>
        </w:rPr>
      </w:pPr>
      <w:r w:rsidRPr="00B10C08">
        <w:rPr>
          <w:rFonts w:ascii="Garamond" w:hAnsi="Garamond"/>
        </w:rPr>
        <w:t>KERRI: Sembra che tu non sia sicuro di me.</w:t>
      </w:r>
    </w:p>
    <w:p w:rsidR="0033135E" w:rsidRPr="00B10C08" w:rsidRDefault="0033135E" w:rsidP="00B10C08">
      <w:pPr>
        <w:spacing w:before="240" w:after="120"/>
        <w:rPr>
          <w:rFonts w:ascii="Garamond" w:hAnsi="Garamond"/>
        </w:rPr>
      </w:pPr>
      <w:r w:rsidRPr="00B10C08">
        <w:rPr>
          <w:rFonts w:ascii="Garamond" w:hAnsi="Garamond"/>
        </w:rPr>
        <w:t>ADAMUS: Io… so già che è successo.</w:t>
      </w:r>
    </w:p>
    <w:p w:rsidR="0033135E" w:rsidRPr="00B10C08" w:rsidRDefault="0033135E" w:rsidP="00B10C08">
      <w:pPr>
        <w:spacing w:before="240" w:after="120"/>
        <w:rPr>
          <w:rFonts w:ascii="Garamond" w:hAnsi="Garamond"/>
        </w:rPr>
      </w:pPr>
      <w:r w:rsidRPr="00B10C08">
        <w:rPr>
          <w:rFonts w:ascii="Garamond" w:hAnsi="Garamond"/>
        </w:rPr>
        <w:t>KERRI: Ma in un bel modo.</w:t>
      </w:r>
    </w:p>
    <w:p w:rsidR="0033135E" w:rsidRPr="00B10C08" w:rsidRDefault="0033135E" w:rsidP="00B10C08">
      <w:pPr>
        <w:spacing w:before="240" w:after="120"/>
        <w:rPr>
          <w:rFonts w:ascii="Garamond" w:hAnsi="Garamond"/>
        </w:rPr>
      </w:pPr>
      <w:r w:rsidRPr="00B10C08">
        <w:rPr>
          <w:rFonts w:ascii="Garamond" w:hAnsi="Garamond"/>
        </w:rPr>
        <w:t>ADAMUS: A questo punto non condividerò con voi cosa è successo (Adamus ride).</w:t>
      </w:r>
    </w:p>
    <w:p w:rsidR="0033135E" w:rsidRPr="00B10C08" w:rsidRDefault="0033135E" w:rsidP="00B10C08">
      <w:pPr>
        <w:spacing w:before="240" w:after="120"/>
        <w:rPr>
          <w:rFonts w:ascii="Garamond" w:hAnsi="Garamond"/>
        </w:rPr>
      </w:pPr>
      <w:r w:rsidRPr="00B10C08">
        <w:rPr>
          <w:rFonts w:ascii="Garamond" w:hAnsi="Garamond"/>
        </w:rPr>
        <w:t>KERRI: (sospira) Oh, grazie.</w:t>
      </w:r>
    </w:p>
    <w:p w:rsidR="0033135E" w:rsidRPr="00B10C08" w:rsidRDefault="0033135E" w:rsidP="00B10C08">
      <w:pPr>
        <w:spacing w:before="240" w:after="120"/>
        <w:rPr>
          <w:rFonts w:ascii="Garamond" w:hAnsi="Garamond"/>
        </w:rPr>
      </w:pPr>
      <w:r w:rsidRPr="00B10C08">
        <w:rPr>
          <w:rFonts w:ascii="Garamond" w:hAnsi="Garamond"/>
        </w:rPr>
        <w:t>ADAMUS: Io so già che… Kerri.</w:t>
      </w:r>
    </w:p>
    <w:p w:rsidR="0033135E" w:rsidRPr="00B10C08" w:rsidRDefault="0033135E" w:rsidP="00B10C08">
      <w:pPr>
        <w:spacing w:before="240" w:after="120"/>
        <w:rPr>
          <w:rFonts w:ascii="Garamond" w:hAnsi="Garamond"/>
        </w:rPr>
      </w:pPr>
      <w:r w:rsidRPr="00B10C08">
        <w:rPr>
          <w:rFonts w:ascii="Garamond" w:hAnsi="Garamond"/>
        </w:rPr>
        <w:t>KERRI: Adamus.</w:t>
      </w:r>
    </w:p>
    <w:p w:rsidR="0033135E" w:rsidRPr="00B10C08" w:rsidRDefault="0033135E" w:rsidP="00B10C08">
      <w:pPr>
        <w:spacing w:before="240" w:after="120"/>
        <w:rPr>
          <w:rFonts w:ascii="Garamond" w:hAnsi="Garamond"/>
        </w:rPr>
      </w:pPr>
      <w:r w:rsidRPr="00B10C08">
        <w:rPr>
          <w:rFonts w:ascii="Garamond" w:hAnsi="Garamond"/>
        </w:rPr>
        <w:t>ADAMUS: Ti guarderò dritto negli occhi…</w:t>
      </w:r>
    </w:p>
    <w:p w:rsidR="0033135E" w:rsidRPr="00B10C08" w:rsidRDefault="0033135E" w:rsidP="00B10C08">
      <w:pPr>
        <w:spacing w:before="240" w:after="120"/>
        <w:rPr>
          <w:rFonts w:ascii="Garamond" w:hAnsi="Garamond"/>
        </w:rPr>
      </w:pPr>
      <w:r w:rsidRPr="00B10C08">
        <w:rPr>
          <w:rFonts w:ascii="Garamond" w:hAnsi="Garamond"/>
        </w:rPr>
        <w:t xml:space="preserve">KERRI: Dimmi. </w:t>
      </w:r>
    </w:p>
    <w:p w:rsidR="0033135E" w:rsidRPr="00B10C08" w:rsidRDefault="0033135E" w:rsidP="00B10C08">
      <w:pPr>
        <w:spacing w:before="240" w:after="120"/>
        <w:rPr>
          <w:rFonts w:ascii="Garamond" w:hAnsi="Garamond"/>
        </w:rPr>
      </w:pPr>
      <w:r w:rsidRPr="00B10C08">
        <w:rPr>
          <w:rFonts w:ascii="Garamond" w:hAnsi="Garamond"/>
        </w:rPr>
        <w:t>ADAMUS: … e ti dico che non hai un altro posto dove andare.</w:t>
      </w:r>
    </w:p>
    <w:p w:rsidR="0033135E" w:rsidRPr="00B10C08" w:rsidRDefault="0033135E" w:rsidP="00B10C08">
      <w:pPr>
        <w:spacing w:before="240" w:after="120"/>
        <w:rPr>
          <w:rFonts w:ascii="Garamond" w:hAnsi="Garamond"/>
        </w:rPr>
      </w:pPr>
      <w:r w:rsidRPr="00B10C08">
        <w:rPr>
          <w:rFonts w:ascii="Garamond" w:hAnsi="Garamond"/>
        </w:rPr>
        <w:t>KERRI: Cosa?!</w:t>
      </w:r>
    </w:p>
    <w:p w:rsidR="0033135E" w:rsidRPr="00B10C08" w:rsidRDefault="0033135E" w:rsidP="00B10C08">
      <w:pPr>
        <w:spacing w:before="240" w:after="120"/>
        <w:rPr>
          <w:rFonts w:ascii="Garamond" w:hAnsi="Garamond"/>
        </w:rPr>
      </w:pPr>
      <w:r w:rsidRPr="00B10C08">
        <w:rPr>
          <w:rFonts w:ascii="Garamond" w:hAnsi="Garamond"/>
        </w:rPr>
        <w:t>ADAMUS: Non hai un altro posto dove andare.</w:t>
      </w:r>
    </w:p>
    <w:p w:rsidR="0033135E" w:rsidRPr="00B10C08" w:rsidRDefault="0033135E" w:rsidP="00B10C08">
      <w:pPr>
        <w:spacing w:before="240" w:after="120"/>
        <w:rPr>
          <w:rFonts w:ascii="Garamond" w:hAnsi="Garamond"/>
        </w:rPr>
      </w:pPr>
      <w:r w:rsidRPr="00B10C08">
        <w:rPr>
          <w:rFonts w:ascii="Garamond" w:hAnsi="Garamond"/>
        </w:rPr>
        <w:t>KERRI: Tu continui a lasciarmi venire qui.</w:t>
      </w:r>
    </w:p>
    <w:p w:rsidR="0033135E" w:rsidRPr="00B10C08" w:rsidRDefault="0033135E" w:rsidP="00B10C08">
      <w:pPr>
        <w:spacing w:before="240" w:after="120"/>
        <w:rPr>
          <w:rFonts w:ascii="Garamond" w:hAnsi="Garamond"/>
        </w:rPr>
      </w:pPr>
      <w:r w:rsidRPr="00B10C08">
        <w:rPr>
          <w:rFonts w:ascii="Garamond" w:hAnsi="Garamond"/>
        </w:rPr>
        <w:t>ADAMUS: No, voglio dire… (risate) Stasera stiamo convocando il Crimson Council…</w:t>
      </w:r>
    </w:p>
    <w:p w:rsidR="0033135E" w:rsidRPr="00B10C08" w:rsidRDefault="0033135E" w:rsidP="00B10C08">
      <w:pPr>
        <w:spacing w:before="240" w:after="120"/>
        <w:rPr>
          <w:rFonts w:ascii="Garamond" w:hAnsi="Garamond"/>
        </w:rPr>
      </w:pPr>
      <w:r w:rsidRPr="00B10C08">
        <w:rPr>
          <w:rFonts w:ascii="Garamond" w:hAnsi="Garamond"/>
        </w:rPr>
        <w:t>KERRI: A volte me lo chiedo anch’io.</w:t>
      </w:r>
    </w:p>
    <w:p w:rsidR="0033135E" w:rsidRPr="00B10C08" w:rsidRDefault="0033135E" w:rsidP="00B10C08">
      <w:pPr>
        <w:spacing w:before="240" w:after="120"/>
        <w:rPr>
          <w:rFonts w:ascii="Garamond" w:hAnsi="Garamond"/>
        </w:rPr>
      </w:pPr>
      <w:r w:rsidRPr="00B10C08">
        <w:rPr>
          <w:rFonts w:ascii="Garamond" w:hAnsi="Garamond"/>
        </w:rPr>
        <w:t>ADAMUS: … per discutere di questo! (Adamus ride)</w:t>
      </w:r>
    </w:p>
    <w:p w:rsidR="0033135E" w:rsidRPr="00B10C08" w:rsidRDefault="0033135E" w:rsidP="00B10C08">
      <w:pPr>
        <w:spacing w:before="240" w:after="120"/>
        <w:rPr>
          <w:rFonts w:ascii="Garamond" w:hAnsi="Garamond"/>
        </w:rPr>
      </w:pPr>
      <w:r w:rsidRPr="00B10C08">
        <w:rPr>
          <w:rFonts w:ascii="Garamond" w:hAnsi="Garamond"/>
        </w:rPr>
        <w:t>KERRI: Sì, sì. Mentre vengo qui mi chiedo, “Mi lasceranno entrare?”</w:t>
      </w:r>
    </w:p>
    <w:p w:rsidR="0033135E" w:rsidRPr="00B10C08" w:rsidRDefault="0033135E" w:rsidP="00B10C08">
      <w:pPr>
        <w:spacing w:before="240" w:after="120"/>
        <w:rPr>
          <w:rFonts w:ascii="Garamond" w:hAnsi="Garamond"/>
        </w:rPr>
      </w:pPr>
      <w:r w:rsidRPr="00B10C08">
        <w:rPr>
          <w:rFonts w:ascii="Garamond" w:hAnsi="Garamond"/>
        </w:rPr>
        <w:t>ADAMUS: Kerri.</w:t>
      </w:r>
    </w:p>
    <w:p w:rsidR="0033135E" w:rsidRPr="00B10C08" w:rsidRDefault="0033135E" w:rsidP="00B10C08">
      <w:pPr>
        <w:spacing w:before="240" w:after="120"/>
        <w:rPr>
          <w:rFonts w:ascii="Garamond" w:hAnsi="Garamond"/>
        </w:rPr>
      </w:pPr>
      <w:r w:rsidRPr="00B10C08">
        <w:rPr>
          <w:rFonts w:ascii="Garamond" w:hAnsi="Garamond"/>
        </w:rPr>
        <w:t>KERRI: Cosa?</w:t>
      </w:r>
    </w:p>
    <w:p w:rsidR="0033135E" w:rsidRPr="00B10C08" w:rsidRDefault="0033135E" w:rsidP="00B10C08">
      <w:pPr>
        <w:spacing w:before="240" w:after="120"/>
        <w:rPr>
          <w:rFonts w:ascii="Garamond" w:hAnsi="Garamond"/>
        </w:rPr>
      </w:pPr>
      <w:r w:rsidRPr="00B10C08">
        <w:rPr>
          <w:rFonts w:ascii="Garamond" w:hAnsi="Garamond"/>
        </w:rPr>
        <w:t>ADAMUS: Come per molti altri, non c’era un altro luogo dove andare.</w:t>
      </w:r>
    </w:p>
    <w:p w:rsidR="0033135E" w:rsidRPr="00B10C08" w:rsidRDefault="0033135E" w:rsidP="00B10C08">
      <w:pPr>
        <w:spacing w:before="240" w:after="120"/>
        <w:rPr>
          <w:rFonts w:ascii="Garamond" w:hAnsi="Garamond"/>
        </w:rPr>
      </w:pPr>
      <w:r w:rsidRPr="00B10C08">
        <w:rPr>
          <w:rFonts w:ascii="Garamond" w:hAnsi="Garamond"/>
        </w:rPr>
        <w:t>KERRI: Siamo seri. Tu hai ragione.</w:t>
      </w:r>
    </w:p>
    <w:p w:rsidR="0033135E" w:rsidRPr="00B10C08" w:rsidRDefault="0033135E" w:rsidP="00B10C08">
      <w:pPr>
        <w:spacing w:before="240" w:after="120"/>
        <w:rPr>
          <w:rFonts w:ascii="Garamond" w:hAnsi="Garamond"/>
        </w:rPr>
      </w:pPr>
      <w:r w:rsidRPr="00B10C08">
        <w:rPr>
          <w:rFonts w:ascii="Garamond" w:hAnsi="Garamond"/>
        </w:rPr>
        <w:t>ADAMUS: Allora andiamo dove volete andare davvero ed è ciò che sta avvenendo.</w:t>
      </w:r>
    </w:p>
    <w:p w:rsidR="0033135E" w:rsidRPr="00B10C08" w:rsidRDefault="0033135E" w:rsidP="00B10C08">
      <w:pPr>
        <w:spacing w:before="240" w:after="120"/>
        <w:rPr>
          <w:rFonts w:ascii="Garamond" w:hAnsi="Garamond"/>
        </w:rPr>
      </w:pPr>
      <w:r w:rsidRPr="00B10C08">
        <w:rPr>
          <w:rFonts w:ascii="Garamond" w:hAnsi="Garamond"/>
        </w:rPr>
        <w:t>KERRI: La mia Essità.</w:t>
      </w:r>
    </w:p>
    <w:p w:rsidR="0033135E" w:rsidRPr="00B10C08" w:rsidRDefault="0033135E" w:rsidP="00B10C08">
      <w:pPr>
        <w:spacing w:before="240" w:after="120"/>
        <w:rPr>
          <w:rFonts w:ascii="Garamond" w:hAnsi="Garamond"/>
        </w:rPr>
      </w:pPr>
      <w:r w:rsidRPr="00B10C08">
        <w:rPr>
          <w:rFonts w:ascii="Garamond" w:hAnsi="Garamond"/>
        </w:rPr>
        <w:t>ADAMUS: Tu hai provato tutto il resto e tutto il resto ha fallito o è crollato oppure tu non lo tolleravi. Tu passerai al livello successivo.</w:t>
      </w:r>
    </w:p>
    <w:p w:rsidR="0033135E" w:rsidRPr="00B10C08" w:rsidRDefault="0033135E" w:rsidP="00B10C08">
      <w:pPr>
        <w:spacing w:before="240" w:after="120"/>
        <w:rPr>
          <w:rFonts w:ascii="Garamond" w:hAnsi="Garamond"/>
        </w:rPr>
      </w:pPr>
      <w:r w:rsidRPr="00B10C08">
        <w:rPr>
          <w:rFonts w:ascii="Garamond" w:hAnsi="Garamond"/>
        </w:rPr>
        <w:t>KERRI: Ok.</w:t>
      </w:r>
    </w:p>
    <w:p w:rsidR="0033135E" w:rsidRPr="00B10C08" w:rsidRDefault="0033135E" w:rsidP="00B10C08">
      <w:pPr>
        <w:spacing w:before="240" w:after="120"/>
        <w:rPr>
          <w:rFonts w:ascii="Garamond" w:hAnsi="Garamond"/>
        </w:rPr>
      </w:pPr>
      <w:r w:rsidRPr="00B10C08">
        <w:rPr>
          <w:rFonts w:ascii="Garamond" w:hAnsi="Garamond"/>
        </w:rPr>
        <w:t>ADAMUS: Bene.</w:t>
      </w:r>
    </w:p>
    <w:p w:rsidR="0033135E" w:rsidRPr="00B10C08" w:rsidRDefault="0033135E" w:rsidP="00B10C08">
      <w:pPr>
        <w:spacing w:before="240" w:after="120"/>
        <w:rPr>
          <w:rFonts w:ascii="Garamond" w:hAnsi="Garamond"/>
        </w:rPr>
      </w:pPr>
      <w:r w:rsidRPr="00B10C08">
        <w:rPr>
          <w:rFonts w:ascii="Garamond" w:hAnsi="Garamond"/>
        </w:rPr>
        <w:t xml:space="preserve">KERRI: Grazie. </w:t>
      </w:r>
    </w:p>
    <w:p w:rsidR="0033135E" w:rsidRPr="00B10C08" w:rsidRDefault="0033135E" w:rsidP="00B10C08">
      <w:pPr>
        <w:spacing w:before="240" w:after="120"/>
        <w:rPr>
          <w:rFonts w:ascii="Garamond" w:hAnsi="Garamond"/>
        </w:rPr>
      </w:pPr>
      <w:r w:rsidRPr="00B10C08">
        <w:rPr>
          <w:rFonts w:ascii="Garamond" w:hAnsi="Garamond"/>
        </w:rPr>
        <w:t>ADAMUS: Fai un bel respiro profondo (lei inspira profondamente). Grazie per la tua condizione. Grazie per…</w:t>
      </w:r>
    </w:p>
    <w:p w:rsidR="0033135E" w:rsidRPr="00B10C08" w:rsidRDefault="0033135E" w:rsidP="00B10C08">
      <w:pPr>
        <w:spacing w:before="240" w:after="120"/>
        <w:rPr>
          <w:rFonts w:ascii="Garamond" w:hAnsi="Garamond"/>
        </w:rPr>
      </w:pPr>
      <w:r w:rsidRPr="00B10C08">
        <w:rPr>
          <w:rFonts w:ascii="Garamond" w:hAnsi="Garamond"/>
        </w:rPr>
        <w:t>KERRI: Grazie.</w:t>
      </w:r>
    </w:p>
    <w:p w:rsidR="0033135E" w:rsidRPr="00B10C08" w:rsidRDefault="0033135E" w:rsidP="00B10C08">
      <w:pPr>
        <w:spacing w:before="240" w:after="120"/>
        <w:rPr>
          <w:rFonts w:ascii="Garamond" w:hAnsi="Garamond"/>
        </w:rPr>
      </w:pPr>
      <w:r w:rsidRPr="00B10C08">
        <w:rPr>
          <w:rFonts w:ascii="Garamond" w:hAnsi="Garamond"/>
        </w:rPr>
        <w:t>ADAMUS: … per aver aggiunto un po’ di eccitazione a questo giorno.</w:t>
      </w:r>
    </w:p>
    <w:p w:rsidR="0033135E" w:rsidRPr="00B10C08" w:rsidRDefault="0033135E" w:rsidP="00B10C08">
      <w:pPr>
        <w:spacing w:before="240" w:after="120"/>
        <w:rPr>
          <w:rFonts w:ascii="Garamond" w:hAnsi="Garamond"/>
        </w:rPr>
      </w:pPr>
      <w:r w:rsidRPr="00B10C08">
        <w:rPr>
          <w:rFonts w:ascii="Garamond" w:hAnsi="Garamond"/>
        </w:rPr>
        <w:t>KERRI: Grazie.</w:t>
      </w:r>
    </w:p>
    <w:p w:rsidR="0033135E" w:rsidRPr="00B10C08" w:rsidRDefault="0033135E" w:rsidP="00B10C08">
      <w:pPr>
        <w:spacing w:before="240" w:after="120"/>
        <w:rPr>
          <w:rFonts w:ascii="Garamond" w:hAnsi="Garamond"/>
        </w:rPr>
      </w:pPr>
      <w:r w:rsidRPr="00B10C08">
        <w:rPr>
          <w:rFonts w:ascii="Garamond" w:hAnsi="Garamond"/>
        </w:rPr>
        <w:t>ADAMUS: Sì, sempre un po’ di colore.</w:t>
      </w:r>
    </w:p>
    <w:p w:rsidR="0033135E" w:rsidRPr="00B10C08" w:rsidRDefault="0033135E" w:rsidP="00B10C08">
      <w:pPr>
        <w:spacing w:before="240" w:after="120"/>
        <w:rPr>
          <w:rFonts w:ascii="Garamond" w:hAnsi="Garamond"/>
        </w:rPr>
      </w:pPr>
      <w:r w:rsidRPr="00B10C08">
        <w:rPr>
          <w:rFonts w:ascii="Garamond" w:hAnsi="Garamond"/>
        </w:rPr>
        <w:t>KERRI: Grazie.</w:t>
      </w:r>
    </w:p>
    <w:p w:rsidR="0033135E" w:rsidRPr="00B10C08" w:rsidRDefault="0033135E" w:rsidP="00B10C08">
      <w:pPr>
        <w:spacing w:before="240" w:after="120"/>
        <w:rPr>
          <w:rFonts w:ascii="Garamond" w:hAnsi="Garamond"/>
        </w:rPr>
      </w:pPr>
      <w:r w:rsidRPr="00B10C08">
        <w:rPr>
          <w:rFonts w:ascii="Garamond" w:hAnsi="Garamond"/>
        </w:rPr>
        <w:t>ADAMUS: Bene. Ancora un paio, 5 parole o meno per questo anno. Si, cinque parole o meno per voi per quest’anno. Che tipo di anno sarà?</w:t>
      </w:r>
    </w:p>
    <w:p w:rsidR="0033135E" w:rsidRPr="00B10C08" w:rsidRDefault="0033135E" w:rsidP="00B10C08">
      <w:pPr>
        <w:spacing w:before="240" w:after="120"/>
        <w:rPr>
          <w:rFonts w:ascii="Garamond" w:hAnsi="Garamond"/>
        </w:rPr>
      </w:pPr>
      <w:r w:rsidRPr="00B10C08">
        <w:rPr>
          <w:rFonts w:ascii="Garamond" w:hAnsi="Garamond"/>
        </w:rPr>
        <w:t>CAROLINE: Mi amerò.</w:t>
      </w:r>
    </w:p>
    <w:p w:rsidR="0033135E" w:rsidRPr="00B10C08" w:rsidRDefault="0033135E" w:rsidP="00B10C08">
      <w:pPr>
        <w:spacing w:before="240" w:after="120"/>
        <w:rPr>
          <w:rFonts w:ascii="Garamond" w:hAnsi="Garamond"/>
        </w:rPr>
      </w:pPr>
      <w:r w:rsidRPr="00B10C08">
        <w:rPr>
          <w:rFonts w:ascii="Garamond" w:hAnsi="Garamond"/>
        </w:rPr>
        <w:t>ADAMUS: Mi piace. Una delle cose che farai per amarti?</w:t>
      </w:r>
    </w:p>
    <w:p w:rsidR="0033135E" w:rsidRPr="00B10C08" w:rsidRDefault="0033135E" w:rsidP="00B10C08">
      <w:pPr>
        <w:spacing w:before="240" w:after="120"/>
        <w:rPr>
          <w:rFonts w:ascii="Garamond" w:hAnsi="Garamond"/>
        </w:rPr>
      </w:pPr>
      <w:r w:rsidRPr="00B10C08">
        <w:rPr>
          <w:rFonts w:ascii="Garamond" w:hAnsi="Garamond"/>
        </w:rPr>
        <w:t>CAROLINE: Mi renderò conto che va bene essere me e basta.</w:t>
      </w:r>
    </w:p>
    <w:p w:rsidR="0033135E" w:rsidRPr="00B10C08" w:rsidRDefault="0033135E" w:rsidP="00B10C08">
      <w:pPr>
        <w:spacing w:before="240" w:after="120"/>
        <w:rPr>
          <w:rFonts w:ascii="Garamond" w:hAnsi="Garamond"/>
        </w:rPr>
      </w:pPr>
      <w:r w:rsidRPr="00B10C08">
        <w:rPr>
          <w:rFonts w:ascii="Garamond" w:hAnsi="Garamond"/>
        </w:rPr>
        <w:t>ADAMUS: Esatto. Senza cercare di riparare.</w:t>
      </w:r>
    </w:p>
    <w:p w:rsidR="0033135E" w:rsidRPr="00B10C08" w:rsidRDefault="0033135E" w:rsidP="00B10C08">
      <w:pPr>
        <w:spacing w:before="240" w:after="120"/>
        <w:rPr>
          <w:rFonts w:ascii="Garamond" w:hAnsi="Garamond"/>
        </w:rPr>
      </w:pPr>
      <w:r w:rsidRPr="00B10C08">
        <w:rPr>
          <w:rFonts w:ascii="Garamond" w:hAnsi="Garamond"/>
        </w:rPr>
        <w:t>CAROLINE: O di riparare gli altri.</w:t>
      </w:r>
    </w:p>
    <w:p w:rsidR="0033135E" w:rsidRPr="00B10C08" w:rsidRDefault="0033135E" w:rsidP="00B10C08">
      <w:pPr>
        <w:spacing w:before="240" w:after="120"/>
        <w:rPr>
          <w:rFonts w:ascii="Garamond" w:hAnsi="Garamond"/>
        </w:rPr>
      </w:pPr>
      <w:r w:rsidRPr="00B10C08">
        <w:rPr>
          <w:rFonts w:ascii="Garamond" w:hAnsi="Garamond"/>
        </w:rPr>
        <w:t>ADAMUS: Ok?</w:t>
      </w:r>
    </w:p>
    <w:p w:rsidR="0033135E" w:rsidRPr="00B10C08" w:rsidRDefault="0033135E" w:rsidP="00B10C08">
      <w:pPr>
        <w:spacing w:before="240" w:after="120"/>
        <w:rPr>
          <w:rFonts w:ascii="Garamond" w:hAnsi="Garamond"/>
        </w:rPr>
      </w:pPr>
      <w:r w:rsidRPr="00B10C08">
        <w:rPr>
          <w:rFonts w:ascii="Garamond" w:hAnsi="Garamond"/>
        </w:rPr>
        <w:t>CAROLINE: Sì.</w:t>
      </w:r>
    </w:p>
    <w:p w:rsidR="0033135E" w:rsidRPr="00B10C08" w:rsidRDefault="0033135E" w:rsidP="00B10C08">
      <w:pPr>
        <w:spacing w:before="240" w:after="120"/>
        <w:rPr>
          <w:rFonts w:ascii="Garamond" w:hAnsi="Garamond"/>
        </w:rPr>
      </w:pPr>
      <w:r w:rsidRPr="00B10C08">
        <w:rPr>
          <w:rFonts w:ascii="Garamond" w:hAnsi="Garamond"/>
        </w:rPr>
        <w:t>ADAMUS: Non c’è nulla da riparare. Sapete, alla fine è come un cane che si rincorre la coda. Voi non la prenderete mai. Non c’è niente da riparare – la salute, la mente, i valori, il cuore e l’anima – niente. Questa è una percezione errata, una grande mancanza di coscienza – “Devo riparare qualcosa in me.” In fondo tutti sono stati ipnotizzati a riparare qualcosa e a prendersi cura di tutti gli altri e questi sono due dei sovrastrati ipnotici più importanti – “Tu devi riparare qualcosa. In te c’è qualcosa di sbagliato. Non sei proprio giusto.” Beh… (Adamus ride) Non giusto nella vecchia definizione di giusto o sbagliato. Ecco, voi dovete riparare qualcosa. In realtà non è così, ma voi ci credete e quindi continuate a cercare di riparare qualcosa e si romperà qualcos’altro, così avrete qualcosa da riparare. Non c’è niente da riparare. Non c’è niente da riparare. Per questo facciamo un bel respiro profondo che ci radica. Non c’è niente da riparare. Proprio niente.</w:t>
      </w:r>
    </w:p>
    <w:p w:rsidR="0033135E" w:rsidRPr="00B10C08" w:rsidRDefault="0033135E" w:rsidP="00B10C08">
      <w:pPr>
        <w:spacing w:before="240" w:after="120"/>
        <w:rPr>
          <w:rFonts w:ascii="Garamond" w:hAnsi="Garamond"/>
        </w:rPr>
      </w:pPr>
      <w:r w:rsidRPr="00B10C08">
        <w:rPr>
          <w:rFonts w:ascii="Garamond" w:hAnsi="Garamond"/>
        </w:rPr>
        <w:t>Fermatevi solo per un attimo. Quanta della vostra vita sprecate non solo dubitando di voi ma cercando di riparare qualcosa? “Eh, oggi ho letto sul giornale che non dovrei avere più di…” Quant’era, Linda? Tu hai reagito. Non dovresti bere più di, quanto? Mezzo bicchiere di vino al giorno se sei…</w:t>
      </w:r>
    </w:p>
    <w:p w:rsidR="0033135E" w:rsidRPr="00B10C08" w:rsidRDefault="0033135E" w:rsidP="00B10C08">
      <w:pPr>
        <w:spacing w:before="240" w:after="120"/>
        <w:rPr>
          <w:rFonts w:ascii="Garamond" w:hAnsi="Garamond"/>
        </w:rPr>
      </w:pPr>
      <w:r w:rsidRPr="00B10C08">
        <w:rPr>
          <w:rFonts w:ascii="Garamond" w:hAnsi="Garamond"/>
        </w:rPr>
        <w:t>LINDA: No, per gli uomini un bicchiere al giorno. No, no, scusa. Per gli uomini due bicchieri, per le donne solo uno.</w:t>
      </w:r>
    </w:p>
    <w:p w:rsidR="0033135E" w:rsidRPr="00B10C08" w:rsidRDefault="0033135E" w:rsidP="00B10C08">
      <w:pPr>
        <w:spacing w:before="240" w:after="120"/>
        <w:rPr>
          <w:rFonts w:ascii="Garamond" w:hAnsi="Garamond"/>
        </w:rPr>
      </w:pPr>
      <w:r w:rsidRPr="00B10C08">
        <w:rPr>
          <w:rFonts w:ascii="Garamond" w:hAnsi="Garamond"/>
        </w:rPr>
        <w:t>ADAMUS: Ah, vedi, sì.</w:t>
      </w:r>
    </w:p>
    <w:p w:rsidR="0033135E" w:rsidRPr="00B10C08" w:rsidRDefault="0033135E" w:rsidP="00B10C08">
      <w:pPr>
        <w:spacing w:before="240" w:after="120"/>
        <w:rPr>
          <w:rFonts w:ascii="Garamond" w:hAnsi="Garamond"/>
        </w:rPr>
      </w:pPr>
      <w:r w:rsidRPr="00B10C08">
        <w:rPr>
          <w:rFonts w:ascii="Garamond" w:hAnsi="Garamond"/>
        </w:rPr>
        <w:t>LINDA: Ma dovresti anche respirare le scoregge per curare il cancro. (qualcuno urla “Che cosa?!” e qualcun altro ride)</w:t>
      </w:r>
    </w:p>
    <w:p w:rsidR="0033135E" w:rsidRPr="00B10C08" w:rsidRDefault="0033135E" w:rsidP="00B10C08">
      <w:pPr>
        <w:spacing w:before="240" w:after="120"/>
        <w:rPr>
          <w:rFonts w:ascii="Garamond" w:hAnsi="Garamond"/>
        </w:rPr>
      </w:pPr>
      <w:r w:rsidRPr="00B10C08">
        <w:rPr>
          <w:rFonts w:ascii="Garamond" w:hAnsi="Garamond"/>
        </w:rPr>
        <w:t>ADAMUS: Voi…</w:t>
      </w:r>
    </w:p>
    <w:p w:rsidR="0033135E" w:rsidRPr="00B10C08" w:rsidRDefault="0033135E" w:rsidP="00B10C08">
      <w:pPr>
        <w:spacing w:before="240" w:after="120"/>
        <w:rPr>
          <w:rFonts w:ascii="Garamond" w:hAnsi="Garamond"/>
        </w:rPr>
      </w:pPr>
      <w:r w:rsidRPr="00B10C08">
        <w:rPr>
          <w:rFonts w:ascii="Garamond" w:hAnsi="Garamond"/>
        </w:rPr>
        <w:t>LINDA: L’hanno detto al notiziario!</w:t>
      </w:r>
    </w:p>
    <w:p w:rsidR="0033135E" w:rsidRPr="00B10C08" w:rsidRDefault="0033135E" w:rsidP="00B10C08">
      <w:pPr>
        <w:spacing w:before="240" w:after="120"/>
        <w:rPr>
          <w:rFonts w:ascii="Garamond" w:hAnsi="Garamond"/>
        </w:rPr>
      </w:pPr>
      <w:r w:rsidRPr="00B10C08">
        <w:rPr>
          <w:rFonts w:ascii="Garamond" w:hAnsi="Garamond"/>
        </w:rPr>
        <w:t>ADAMUS: Tu e Kerri avete bisogno di sedervi insieme e…</w:t>
      </w:r>
    </w:p>
    <w:p w:rsidR="0033135E" w:rsidRPr="00B10C08" w:rsidRDefault="0033135E" w:rsidP="00B10C08">
      <w:pPr>
        <w:spacing w:before="240" w:after="120"/>
        <w:rPr>
          <w:rFonts w:ascii="Garamond" w:hAnsi="Garamond"/>
        </w:rPr>
      </w:pPr>
      <w:r w:rsidRPr="00B10C08">
        <w:rPr>
          <w:rFonts w:ascii="Garamond" w:hAnsi="Garamond"/>
        </w:rPr>
        <w:t>LINDA: (urla) L’hanno detto al notiziario! (risate)</w:t>
      </w:r>
    </w:p>
    <w:p w:rsidR="0033135E" w:rsidRPr="00B10C08" w:rsidRDefault="0033135E" w:rsidP="00B10C08">
      <w:pPr>
        <w:spacing w:before="240" w:after="120"/>
        <w:rPr>
          <w:rFonts w:ascii="Garamond" w:hAnsi="Garamond"/>
        </w:rPr>
      </w:pPr>
      <w:r w:rsidRPr="00B10C08">
        <w:rPr>
          <w:rFonts w:ascii="Garamond" w:hAnsi="Garamond"/>
        </w:rPr>
        <w:t xml:space="preserve">ADAMUS: Dovete sedervi insieme. </w:t>
      </w:r>
    </w:p>
    <w:p w:rsidR="0033135E" w:rsidRPr="00B10C08" w:rsidRDefault="0033135E" w:rsidP="00B10C08">
      <w:pPr>
        <w:spacing w:before="240" w:after="120"/>
        <w:rPr>
          <w:rFonts w:ascii="Garamond" w:hAnsi="Garamond"/>
        </w:rPr>
      </w:pPr>
      <w:r w:rsidRPr="00B10C08">
        <w:rPr>
          <w:rFonts w:ascii="Garamond" w:hAnsi="Garamond"/>
        </w:rPr>
        <w:t>LINDA: Il biossido di zolfo cura il cancro. Era nel notiziario!</w:t>
      </w:r>
    </w:p>
    <w:p w:rsidR="0033135E" w:rsidRPr="00B10C08" w:rsidRDefault="0033135E" w:rsidP="00B10C08">
      <w:pPr>
        <w:spacing w:before="240" w:after="120"/>
        <w:rPr>
          <w:rFonts w:ascii="Garamond" w:hAnsi="Garamond"/>
        </w:rPr>
      </w:pPr>
      <w:r w:rsidRPr="00B10C08">
        <w:rPr>
          <w:rFonts w:ascii="Garamond" w:hAnsi="Garamond"/>
        </w:rPr>
        <w:t>ADAMUS: (qualcuno si alza per prendere l’acqua) Lui se ne va! Non ce la fa più e dice, “Me ne vado proprio.”</w:t>
      </w:r>
    </w:p>
    <w:p w:rsidR="0033135E" w:rsidRPr="00B10C08" w:rsidRDefault="0033135E" w:rsidP="00B10C08">
      <w:pPr>
        <w:spacing w:before="240" w:after="120"/>
        <w:rPr>
          <w:rFonts w:ascii="Garamond" w:hAnsi="Garamond"/>
        </w:rPr>
      </w:pPr>
      <w:r w:rsidRPr="00B10C08">
        <w:rPr>
          <w:rFonts w:ascii="Garamond" w:hAnsi="Garamond"/>
        </w:rPr>
        <w:t>LINDA: L’ho visto davvero al notiziario!</w:t>
      </w:r>
    </w:p>
    <w:p w:rsidR="0033135E" w:rsidRPr="00B10C08" w:rsidRDefault="0033135E" w:rsidP="00B10C08">
      <w:pPr>
        <w:spacing w:before="240" w:after="120"/>
        <w:rPr>
          <w:rFonts w:ascii="Garamond" w:hAnsi="Garamond"/>
        </w:rPr>
      </w:pPr>
      <w:r w:rsidRPr="00B10C08">
        <w:rPr>
          <w:rFonts w:ascii="Garamond" w:hAnsi="Garamond"/>
        </w:rPr>
        <w:t>ADAMUS: Ok.</w:t>
      </w:r>
    </w:p>
    <w:p w:rsidR="0033135E" w:rsidRPr="00B10C08" w:rsidRDefault="0033135E" w:rsidP="00B10C08">
      <w:pPr>
        <w:spacing w:before="240" w:after="120"/>
        <w:rPr>
          <w:rFonts w:ascii="Garamond" w:hAnsi="Garamond"/>
        </w:rPr>
      </w:pPr>
      <w:r w:rsidRPr="00B10C08">
        <w:rPr>
          <w:rFonts w:ascii="Garamond" w:hAnsi="Garamond"/>
        </w:rPr>
        <w:t xml:space="preserve">LINDA: Voglio dire, andiamo! </w:t>
      </w:r>
    </w:p>
    <w:p w:rsidR="0033135E" w:rsidRPr="00B10C08" w:rsidRDefault="0033135E" w:rsidP="00B10C08">
      <w:pPr>
        <w:spacing w:before="240" w:after="120"/>
        <w:rPr>
          <w:rFonts w:ascii="Garamond" w:hAnsi="Garamond"/>
        </w:rPr>
      </w:pPr>
      <w:r w:rsidRPr="00B10C08">
        <w:rPr>
          <w:rFonts w:ascii="Garamond" w:hAnsi="Garamond"/>
        </w:rPr>
        <w:t>ADAMUS: Tutti voi mi state aiutando a dimostrare la mia tesi (Linda ride).</w:t>
      </w:r>
    </w:p>
    <w:p w:rsidR="0033135E" w:rsidRPr="00B10C08" w:rsidRDefault="0033135E" w:rsidP="00B10C08">
      <w:pPr>
        <w:spacing w:before="240" w:after="120"/>
        <w:rPr>
          <w:rFonts w:ascii="Garamond" w:hAnsi="Garamond"/>
        </w:rPr>
      </w:pPr>
      <w:r w:rsidRPr="00B10C08">
        <w:rPr>
          <w:rFonts w:ascii="Garamond" w:hAnsi="Garamond"/>
        </w:rPr>
        <w:t>Facciamo… a che punto siamo? Ok, niente da riparare. Non c’è niente da riparare. Smettetela di cercare di riparare qualcosa e smettetela di fare strane cose per ripararla, perché non fate che dirvi che c’è altro da riparare quindi dovete rompere qualcosa o qualcosa si deve rompere e così potete ripararlo. Ecco, smettetela di cercare di ripararlo, va bene?</w:t>
      </w:r>
    </w:p>
    <w:p w:rsidR="0033135E" w:rsidRPr="00B10C08" w:rsidRDefault="0033135E" w:rsidP="00B10C08">
      <w:pPr>
        <w:spacing w:before="240" w:after="120"/>
        <w:rPr>
          <w:rFonts w:ascii="Garamond" w:hAnsi="Garamond"/>
        </w:rPr>
      </w:pPr>
      <w:r w:rsidRPr="00B10C08">
        <w:rPr>
          <w:rFonts w:ascii="Garamond" w:hAnsi="Garamond"/>
        </w:rPr>
        <w:t>LINDA: Oggi sei piuttosto affascinante (ride nervosamente).</w:t>
      </w:r>
    </w:p>
    <w:p w:rsidR="0033135E" w:rsidRPr="00B10C08" w:rsidRDefault="0033135E" w:rsidP="00B10C08">
      <w:pPr>
        <w:spacing w:before="240" w:after="120"/>
        <w:rPr>
          <w:rFonts w:ascii="Garamond" w:hAnsi="Garamond"/>
        </w:rPr>
      </w:pPr>
      <w:r w:rsidRPr="00B10C08">
        <w:rPr>
          <w:rFonts w:ascii="Garamond" w:hAnsi="Garamond"/>
        </w:rPr>
        <w:t>ADAMUS: Lei cerca di distrarmi da un’affermazione che ho fatto qualche minuto fa e che ha un certo grado di validità scientifica ma quasi nessuno metterà in pratica l’arte di sniffare le flatulenze per curare il cancro (risate). Non lo faranno e a me non importa. Faranno di tutto, davvero e io non voglio neanche parlarne.</w:t>
      </w:r>
    </w:p>
    <w:p w:rsidR="0033135E" w:rsidRPr="00B10C08" w:rsidRDefault="0033135E" w:rsidP="00B10C08">
      <w:pPr>
        <w:spacing w:before="240" w:after="120"/>
        <w:rPr>
          <w:rFonts w:ascii="Garamond" w:hAnsi="Garamond"/>
        </w:rPr>
      </w:pPr>
      <w:r w:rsidRPr="00B10C08">
        <w:rPr>
          <w:rFonts w:ascii="Garamond" w:hAnsi="Garamond"/>
        </w:rPr>
        <w:t>Ora stiamo andando da qualche parte. Va bene? In un certo senso siamo fuori da questa secca e abbiamo… Questo è quello. Ora siamo alle funzioni corporali. Ancora un paio di risposte. Questo sarà l’anno di… Kathleen?</w:t>
      </w:r>
    </w:p>
    <w:p w:rsidR="0033135E" w:rsidRPr="00B10C08" w:rsidRDefault="0033135E" w:rsidP="00B10C08">
      <w:pPr>
        <w:spacing w:before="240" w:after="120"/>
        <w:rPr>
          <w:rFonts w:ascii="Garamond" w:hAnsi="Garamond"/>
        </w:rPr>
      </w:pPr>
      <w:r w:rsidRPr="00B10C08">
        <w:rPr>
          <w:rFonts w:ascii="Garamond" w:hAnsi="Garamond"/>
        </w:rPr>
        <w:t>LINDA: No, no, David. David.</w:t>
      </w:r>
    </w:p>
    <w:p w:rsidR="0033135E" w:rsidRPr="00B10C08" w:rsidRDefault="0033135E" w:rsidP="00B10C08">
      <w:pPr>
        <w:spacing w:before="240" w:after="120"/>
        <w:rPr>
          <w:rFonts w:ascii="Garamond" w:hAnsi="Garamond"/>
        </w:rPr>
      </w:pPr>
      <w:r w:rsidRPr="00B10C08">
        <w:rPr>
          <w:rFonts w:ascii="Garamond" w:hAnsi="Garamond"/>
        </w:rPr>
        <w:t>ADAMUS: Oh, David. Oh.</w:t>
      </w:r>
    </w:p>
    <w:p w:rsidR="0033135E" w:rsidRPr="00B10C08" w:rsidRDefault="0033135E" w:rsidP="00B10C08">
      <w:pPr>
        <w:spacing w:before="240" w:after="120"/>
        <w:rPr>
          <w:rFonts w:ascii="Garamond" w:hAnsi="Garamond"/>
        </w:rPr>
      </w:pPr>
      <w:r w:rsidRPr="00B10C08">
        <w:rPr>
          <w:rFonts w:ascii="Garamond" w:hAnsi="Garamond"/>
        </w:rPr>
        <w:t>LINDA: Lui ha il microfono.</w:t>
      </w:r>
    </w:p>
    <w:p w:rsidR="0033135E" w:rsidRPr="00B10C08" w:rsidRDefault="0033135E" w:rsidP="00B10C08">
      <w:pPr>
        <w:spacing w:before="240" w:after="120"/>
        <w:rPr>
          <w:rFonts w:ascii="Garamond" w:hAnsi="Garamond"/>
        </w:rPr>
      </w:pPr>
      <w:r w:rsidRPr="00B10C08">
        <w:rPr>
          <w:rFonts w:ascii="Garamond" w:hAnsi="Garamond"/>
        </w:rPr>
        <w:t>ADAMUS: Ma lei è molto più pronta.</w:t>
      </w:r>
    </w:p>
    <w:p w:rsidR="0033135E" w:rsidRPr="00B10C08" w:rsidRDefault="0033135E" w:rsidP="00B10C08">
      <w:pPr>
        <w:spacing w:before="240" w:after="120"/>
        <w:rPr>
          <w:rFonts w:ascii="Garamond" w:hAnsi="Garamond"/>
        </w:rPr>
      </w:pPr>
      <w:r w:rsidRPr="00B10C08">
        <w:rPr>
          <w:rFonts w:ascii="Garamond" w:hAnsi="Garamond"/>
        </w:rPr>
        <w:t>LINDA: No, lui ha il microfono. Gliel’hai dato tu…</w:t>
      </w:r>
    </w:p>
    <w:p w:rsidR="0033135E" w:rsidRPr="00B10C08" w:rsidRDefault="0033135E" w:rsidP="00B10C08">
      <w:pPr>
        <w:spacing w:before="240" w:after="120"/>
        <w:rPr>
          <w:rFonts w:ascii="Garamond" w:hAnsi="Garamond"/>
        </w:rPr>
      </w:pPr>
      <w:r w:rsidRPr="00B10C08">
        <w:rPr>
          <w:rFonts w:ascii="Garamond" w:hAnsi="Garamond"/>
        </w:rPr>
        <w:t>ADAMUS: Non m’interessa.</w:t>
      </w:r>
    </w:p>
    <w:p w:rsidR="0033135E" w:rsidRPr="00B10C08" w:rsidRDefault="0033135E" w:rsidP="00B10C08">
      <w:pPr>
        <w:spacing w:before="240" w:after="120"/>
        <w:rPr>
          <w:rFonts w:ascii="Garamond" w:hAnsi="Garamond"/>
        </w:rPr>
      </w:pPr>
      <w:r w:rsidRPr="00B10C08">
        <w:rPr>
          <w:rFonts w:ascii="Garamond" w:hAnsi="Garamond"/>
        </w:rPr>
        <w:t>LINDA: … allora Kathleen.</w:t>
      </w:r>
    </w:p>
    <w:p w:rsidR="0033135E" w:rsidRPr="00B10C08" w:rsidRDefault="0033135E" w:rsidP="00B10C08">
      <w:pPr>
        <w:spacing w:before="240" w:after="120"/>
        <w:rPr>
          <w:rFonts w:ascii="Garamond" w:hAnsi="Garamond"/>
        </w:rPr>
      </w:pPr>
      <w:r w:rsidRPr="00B10C08">
        <w:rPr>
          <w:rFonts w:ascii="Garamond" w:hAnsi="Garamond"/>
        </w:rPr>
        <w:t>ADAMUS: Sì, poi torniamo da David.</w:t>
      </w:r>
    </w:p>
    <w:p w:rsidR="0033135E" w:rsidRPr="00B10C08" w:rsidRDefault="0033135E" w:rsidP="00B10C08">
      <w:pPr>
        <w:spacing w:before="240" w:after="120"/>
        <w:rPr>
          <w:rFonts w:ascii="Garamond" w:hAnsi="Garamond"/>
        </w:rPr>
      </w:pPr>
      <w:r w:rsidRPr="00B10C08">
        <w:rPr>
          <w:rFonts w:ascii="Garamond" w:hAnsi="Garamond"/>
        </w:rPr>
        <w:t>LINDA: Va bene.</w:t>
      </w:r>
    </w:p>
    <w:p w:rsidR="0033135E" w:rsidRPr="00B10C08" w:rsidRDefault="0033135E" w:rsidP="00B10C08">
      <w:pPr>
        <w:spacing w:before="240" w:after="120"/>
        <w:rPr>
          <w:rFonts w:ascii="Garamond" w:hAnsi="Garamond"/>
        </w:rPr>
      </w:pPr>
      <w:r w:rsidRPr="00B10C08">
        <w:rPr>
          <w:rFonts w:ascii="Garamond" w:hAnsi="Garamond"/>
        </w:rPr>
        <w:t>ADAMUS: Sì. C’è un legame energetico. Come sarà l’anno?</w:t>
      </w:r>
    </w:p>
    <w:p w:rsidR="0033135E" w:rsidRPr="00B10C08" w:rsidRDefault="0033135E" w:rsidP="00B10C08">
      <w:pPr>
        <w:spacing w:before="240" w:after="120"/>
        <w:rPr>
          <w:rFonts w:ascii="Garamond" w:hAnsi="Garamond"/>
        </w:rPr>
      </w:pPr>
      <w:r w:rsidRPr="00B10C08">
        <w:rPr>
          <w:rFonts w:ascii="Garamond" w:hAnsi="Garamond"/>
        </w:rPr>
        <w:t>KATHLEEN: Scelgo di godermi la vita.</w:t>
      </w:r>
    </w:p>
    <w:p w:rsidR="0033135E" w:rsidRPr="00B10C08" w:rsidRDefault="0033135E" w:rsidP="00B10C08">
      <w:pPr>
        <w:spacing w:before="240" w:after="120"/>
        <w:rPr>
          <w:rFonts w:ascii="Garamond" w:hAnsi="Garamond"/>
          <w:lang w:val="en-GB"/>
        </w:rPr>
      </w:pPr>
      <w:r w:rsidRPr="00B10C08">
        <w:rPr>
          <w:rFonts w:ascii="Garamond" w:hAnsi="Garamond"/>
          <w:lang w:val="en-GB"/>
        </w:rPr>
        <w:t>ADAMUS: Ok.</w:t>
      </w:r>
    </w:p>
    <w:p w:rsidR="0033135E" w:rsidRPr="00B10C08" w:rsidRDefault="0033135E" w:rsidP="00B10C08">
      <w:pPr>
        <w:spacing w:before="240" w:after="120"/>
        <w:rPr>
          <w:rFonts w:ascii="Garamond" w:hAnsi="Garamond"/>
          <w:lang w:val="en-GB"/>
        </w:rPr>
      </w:pPr>
      <w:r w:rsidRPr="00B10C08">
        <w:rPr>
          <w:rFonts w:ascii="Garamond" w:hAnsi="Garamond"/>
          <w:lang w:val="en-GB"/>
        </w:rPr>
        <w:t xml:space="preserve">KATHLEEN: Scelgo per me. </w:t>
      </w:r>
    </w:p>
    <w:p w:rsidR="0033135E" w:rsidRPr="00B10C08" w:rsidRDefault="0033135E" w:rsidP="00B10C08">
      <w:pPr>
        <w:spacing w:before="240" w:after="120"/>
        <w:rPr>
          <w:rFonts w:ascii="Garamond" w:hAnsi="Garamond"/>
          <w:lang w:val="en-GB"/>
        </w:rPr>
      </w:pPr>
      <w:r w:rsidRPr="00B10C08">
        <w:rPr>
          <w:rFonts w:ascii="Garamond" w:hAnsi="Garamond"/>
          <w:lang w:val="en-GB"/>
        </w:rPr>
        <w:t>ADAMUS: Ok.</w:t>
      </w:r>
    </w:p>
    <w:p w:rsidR="0033135E" w:rsidRPr="00B10C08" w:rsidRDefault="0033135E" w:rsidP="00B10C08">
      <w:pPr>
        <w:spacing w:before="240" w:after="120"/>
        <w:rPr>
          <w:rFonts w:ascii="Garamond" w:hAnsi="Garamond"/>
        </w:rPr>
      </w:pPr>
      <w:r w:rsidRPr="00B10C08">
        <w:rPr>
          <w:rFonts w:ascii="Garamond" w:hAnsi="Garamond"/>
        </w:rPr>
        <w:t>KATHLEEN: Vedo luoghi, vado a concerti.</w:t>
      </w:r>
    </w:p>
    <w:p w:rsidR="0033135E" w:rsidRPr="00B10C08" w:rsidRDefault="0033135E" w:rsidP="00B10C08">
      <w:pPr>
        <w:spacing w:before="240" w:after="120"/>
        <w:rPr>
          <w:rFonts w:ascii="Garamond" w:hAnsi="Garamond"/>
        </w:rPr>
      </w:pPr>
      <w:r w:rsidRPr="00B10C08">
        <w:rPr>
          <w:rFonts w:ascii="Garamond" w:hAnsi="Garamond"/>
        </w:rPr>
        <w:t>ADAMUS: Ottimo.</w:t>
      </w:r>
    </w:p>
    <w:p w:rsidR="0033135E" w:rsidRPr="00B10C08" w:rsidRDefault="0033135E" w:rsidP="00B10C08">
      <w:pPr>
        <w:spacing w:before="240" w:after="120"/>
        <w:rPr>
          <w:rFonts w:ascii="Garamond" w:hAnsi="Garamond"/>
        </w:rPr>
      </w:pPr>
      <w:r w:rsidRPr="00B10C08">
        <w:rPr>
          <w:rFonts w:ascii="Garamond" w:hAnsi="Garamond"/>
        </w:rPr>
        <w:t>KATHLEEN: Ho già un biglietto per vedere Jesse Cook.</w:t>
      </w:r>
    </w:p>
    <w:p w:rsidR="0033135E" w:rsidRPr="00B10C08" w:rsidRDefault="0033135E" w:rsidP="00B10C08">
      <w:pPr>
        <w:spacing w:before="240" w:after="120"/>
        <w:rPr>
          <w:rFonts w:ascii="Garamond" w:hAnsi="Garamond"/>
          <w:lang w:val="en-GB"/>
        </w:rPr>
      </w:pPr>
      <w:r w:rsidRPr="00B10C08">
        <w:rPr>
          <w:rFonts w:ascii="Garamond" w:hAnsi="Garamond"/>
          <w:lang w:val="en-GB"/>
        </w:rPr>
        <w:t>ADAMUS: Ok.</w:t>
      </w:r>
    </w:p>
    <w:p w:rsidR="0033135E" w:rsidRPr="00B10C08" w:rsidRDefault="0033135E" w:rsidP="00B10C08">
      <w:pPr>
        <w:spacing w:before="240" w:after="120"/>
        <w:rPr>
          <w:rFonts w:ascii="Garamond" w:hAnsi="Garamond"/>
          <w:lang w:val="en-GB"/>
        </w:rPr>
      </w:pPr>
      <w:r w:rsidRPr="00B10C08">
        <w:rPr>
          <w:rFonts w:ascii="Garamond" w:hAnsi="Garamond"/>
          <w:lang w:val="en-GB"/>
        </w:rPr>
        <w:t>LINDA: Ooh.</w:t>
      </w:r>
    </w:p>
    <w:p w:rsidR="0033135E" w:rsidRPr="00B10C08" w:rsidRDefault="0033135E" w:rsidP="00B10C08">
      <w:pPr>
        <w:spacing w:before="240" w:after="120"/>
        <w:rPr>
          <w:rFonts w:ascii="Garamond" w:hAnsi="Garamond"/>
          <w:lang w:val="en-GB"/>
        </w:rPr>
      </w:pPr>
      <w:r w:rsidRPr="00B10C08">
        <w:rPr>
          <w:rFonts w:ascii="Garamond" w:hAnsi="Garamond"/>
          <w:lang w:val="en-GB"/>
        </w:rPr>
        <w:t>ADAMUS: Wow. Sì.</w:t>
      </w:r>
    </w:p>
    <w:p w:rsidR="0033135E" w:rsidRPr="00B10C08" w:rsidRDefault="0033135E" w:rsidP="00B10C08">
      <w:pPr>
        <w:spacing w:before="240" w:after="120"/>
        <w:rPr>
          <w:rFonts w:ascii="Garamond" w:hAnsi="Garamond"/>
        </w:rPr>
      </w:pPr>
      <w:r w:rsidRPr="00B10C08">
        <w:rPr>
          <w:rFonts w:ascii="Garamond" w:hAnsi="Garamond"/>
        </w:rPr>
        <w:t>KATHLEEN: Viene a Boulder.</w:t>
      </w:r>
    </w:p>
    <w:p w:rsidR="0033135E" w:rsidRPr="00B10C08" w:rsidRDefault="0033135E" w:rsidP="00B10C08">
      <w:pPr>
        <w:spacing w:before="240" w:after="120"/>
        <w:rPr>
          <w:rFonts w:ascii="Garamond" w:hAnsi="Garamond"/>
        </w:rPr>
      </w:pPr>
      <w:r w:rsidRPr="00B10C08">
        <w:rPr>
          <w:rFonts w:ascii="Garamond" w:hAnsi="Garamond"/>
        </w:rPr>
        <w:t>LINDA: Dov’è il biglietto? È nella borsa?</w:t>
      </w:r>
    </w:p>
    <w:p w:rsidR="0033135E" w:rsidRPr="00B10C08" w:rsidRDefault="0033135E" w:rsidP="00B10C08">
      <w:pPr>
        <w:spacing w:before="240" w:after="120"/>
        <w:rPr>
          <w:rFonts w:ascii="Garamond" w:hAnsi="Garamond"/>
        </w:rPr>
      </w:pPr>
      <w:r w:rsidRPr="00B10C08">
        <w:rPr>
          <w:rFonts w:ascii="Garamond" w:hAnsi="Garamond"/>
        </w:rPr>
        <w:t>KATHLEEN: Uhm, è un biglietto elettronico (Linda ride). È un biglietto elettronico. Devo solo stamparlo.</w:t>
      </w:r>
    </w:p>
    <w:p w:rsidR="0033135E" w:rsidRPr="00B10C08" w:rsidRDefault="0033135E" w:rsidP="00B10C08">
      <w:pPr>
        <w:spacing w:before="240" w:after="120"/>
        <w:rPr>
          <w:rFonts w:ascii="Garamond" w:hAnsi="Garamond"/>
        </w:rPr>
      </w:pPr>
      <w:r w:rsidRPr="00B10C08">
        <w:rPr>
          <w:rFonts w:ascii="Garamond" w:hAnsi="Garamond"/>
        </w:rPr>
        <w:t>ADAMUS: Dunque, cinque parole o meno (conta). Jesse Cooke, i concerti, viaggiare…</w:t>
      </w:r>
    </w:p>
    <w:p w:rsidR="0033135E" w:rsidRPr="00B10C08" w:rsidRDefault="0033135E" w:rsidP="00B10C08">
      <w:pPr>
        <w:spacing w:before="240" w:after="120"/>
        <w:rPr>
          <w:rFonts w:ascii="Garamond" w:hAnsi="Garamond"/>
        </w:rPr>
      </w:pPr>
      <w:r w:rsidRPr="00B10C08">
        <w:rPr>
          <w:rFonts w:ascii="Garamond" w:hAnsi="Garamond"/>
        </w:rPr>
        <w:t>KATHLEEN: Ballare di più.</w:t>
      </w:r>
    </w:p>
    <w:p w:rsidR="0033135E" w:rsidRPr="00B10C08" w:rsidRDefault="0033135E" w:rsidP="00B10C08">
      <w:pPr>
        <w:spacing w:before="240" w:after="120"/>
        <w:rPr>
          <w:rFonts w:ascii="Garamond" w:hAnsi="Garamond"/>
        </w:rPr>
      </w:pPr>
      <w:r w:rsidRPr="00B10C08">
        <w:rPr>
          <w:rFonts w:ascii="Garamond" w:hAnsi="Garamond"/>
        </w:rPr>
        <w:t>ADAMUS: Sì. Ok.</w:t>
      </w:r>
    </w:p>
    <w:p w:rsidR="0033135E" w:rsidRPr="00B10C08" w:rsidRDefault="0033135E" w:rsidP="00B10C08">
      <w:pPr>
        <w:spacing w:before="240" w:after="120"/>
        <w:rPr>
          <w:rFonts w:ascii="Garamond" w:hAnsi="Garamond"/>
        </w:rPr>
      </w:pPr>
      <w:r w:rsidRPr="00B10C08">
        <w:rPr>
          <w:rFonts w:ascii="Garamond" w:hAnsi="Garamond"/>
        </w:rPr>
        <w:t>KATHLEEN: Uscire.</w:t>
      </w:r>
    </w:p>
    <w:p w:rsidR="0033135E" w:rsidRPr="00B10C08" w:rsidRDefault="0033135E" w:rsidP="00B10C08">
      <w:pPr>
        <w:spacing w:before="240" w:after="120"/>
        <w:rPr>
          <w:rFonts w:ascii="Garamond" w:hAnsi="Garamond"/>
        </w:rPr>
      </w:pPr>
      <w:r w:rsidRPr="00B10C08">
        <w:rPr>
          <w:rFonts w:ascii="Garamond" w:hAnsi="Garamond"/>
        </w:rPr>
        <w:t>ADAMUS: Godertela. Godertela. Da quando non succede? Voglio dire da quando vite…</w:t>
      </w:r>
    </w:p>
    <w:p w:rsidR="0033135E" w:rsidRPr="00B10C08" w:rsidRDefault="0033135E" w:rsidP="00B10C08">
      <w:pPr>
        <w:spacing w:before="240" w:after="120"/>
        <w:rPr>
          <w:rFonts w:ascii="Garamond" w:hAnsi="Garamond"/>
        </w:rPr>
      </w:pPr>
      <w:r w:rsidRPr="00B10C08">
        <w:rPr>
          <w:rFonts w:ascii="Garamond" w:hAnsi="Garamond"/>
        </w:rPr>
        <w:t>KATHLEEN: Da troppe.</w:t>
      </w:r>
    </w:p>
    <w:p w:rsidR="0033135E" w:rsidRPr="00B10C08" w:rsidRDefault="0033135E" w:rsidP="00B10C08">
      <w:pPr>
        <w:spacing w:before="240" w:after="120"/>
        <w:rPr>
          <w:rFonts w:ascii="Garamond" w:hAnsi="Garamond"/>
        </w:rPr>
      </w:pPr>
      <w:r w:rsidRPr="00B10C08">
        <w:rPr>
          <w:rFonts w:ascii="Garamond" w:hAnsi="Garamond"/>
        </w:rPr>
        <w:t xml:space="preserve">ADAMUS: Da quante vite? Fai una valutazione approssimativa. 20? </w:t>
      </w:r>
    </w:p>
    <w:p w:rsidR="0033135E" w:rsidRPr="00B10C08" w:rsidRDefault="0033135E" w:rsidP="00B10C08">
      <w:pPr>
        <w:spacing w:before="240" w:after="120"/>
        <w:rPr>
          <w:rFonts w:ascii="Garamond" w:hAnsi="Garamond"/>
        </w:rPr>
      </w:pPr>
      <w:r w:rsidRPr="00B10C08">
        <w:rPr>
          <w:rFonts w:ascii="Garamond" w:hAnsi="Garamond"/>
        </w:rPr>
        <w:t>KATHLEEN: Un migliaio.</w:t>
      </w:r>
    </w:p>
    <w:p w:rsidR="0033135E" w:rsidRPr="00B10C08" w:rsidRDefault="0033135E" w:rsidP="00B10C08">
      <w:pPr>
        <w:spacing w:before="240" w:after="120"/>
        <w:rPr>
          <w:rFonts w:ascii="Garamond" w:hAnsi="Garamond"/>
        </w:rPr>
      </w:pPr>
      <w:r w:rsidRPr="00B10C08">
        <w:rPr>
          <w:rFonts w:ascii="Garamond" w:hAnsi="Garamond"/>
        </w:rPr>
        <w:t>ADAMUS: Probabilmente sono un migliaio, sì, da quando ti sei goduta davvero la vita. Ok. Ancora una risposta e poi devo arrivare al mio punto. Oggi abbiamo molto da lavoro da fare e mi sembra di capire che…</w:t>
      </w:r>
    </w:p>
    <w:p w:rsidR="0033135E" w:rsidRPr="00B10C08" w:rsidRDefault="0033135E" w:rsidP="00B10C08">
      <w:pPr>
        <w:spacing w:before="240" w:after="120"/>
        <w:rPr>
          <w:rFonts w:ascii="Garamond" w:hAnsi="Garamond"/>
        </w:rPr>
      </w:pPr>
      <w:r w:rsidRPr="00B10C08">
        <w:rPr>
          <w:rFonts w:ascii="Garamond" w:hAnsi="Garamond"/>
        </w:rPr>
        <w:t>LINDA: Altri due.</w:t>
      </w:r>
    </w:p>
    <w:p w:rsidR="0033135E" w:rsidRPr="00B10C08" w:rsidRDefault="0033135E" w:rsidP="00B10C08">
      <w:pPr>
        <w:spacing w:before="240" w:after="120"/>
        <w:rPr>
          <w:rFonts w:ascii="Garamond" w:hAnsi="Garamond"/>
        </w:rPr>
      </w:pPr>
      <w:r w:rsidRPr="00B10C08">
        <w:rPr>
          <w:rFonts w:ascii="Garamond" w:hAnsi="Garamond"/>
        </w:rPr>
        <w:t>ADAMUS: … sta per arrivare la pizza. Altri due. David.</w:t>
      </w:r>
    </w:p>
    <w:p w:rsidR="0033135E" w:rsidRPr="00B10C08" w:rsidRDefault="0033135E" w:rsidP="00B10C08">
      <w:pPr>
        <w:spacing w:before="240" w:after="120"/>
        <w:rPr>
          <w:rFonts w:ascii="Garamond" w:hAnsi="Garamond"/>
        </w:rPr>
      </w:pPr>
      <w:r w:rsidRPr="00B10C08">
        <w:rPr>
          <w:rFonts w:ascii="Garamond" w:hAnsi="Garamond"/>
        </w:rPr>
        <w:t>DAVID: Sentire la mia Essità, il mio Io esisto.</w:t>
      </w:r>
    </w:p>
    <w:p w:rsidR="0033135E" w:rsidRPr="00B10C08" w:rsidRDefault="0033135E" w:rsidP="00B10C08">
      <w:pPr>
        <w:spacing w:before="240" w:after="120"/>
        <w:rPr>
          <w:rFonts w:ascii="Garamond" w:hAnsi="Garamond"/>
        </w:rPr>
      </w:pPr>
      <w:r w:rsidRPr="00B10C08">
        <w:rPr>
          <w:rFonts w:ascii="Garamond" w:hAnsi="Garamond"/>
        </w:rPr>
        <w:t>ADAMUS: Ok. Distilla il tutto in…</w:t>
      </w:r>
    </w:p>
    <w:p w:rsidR="0033135E" w:rsidRPr="00B10C08" w:rsidRDefault="0033135E" w:rsidP="00B10C08">
      <w:pPr>
        <w:spacing w:before="240" w:after="120"/>
        <w:rPr>
          <w:rFonts w:ascii="Garamond" w:hAnsi="Garamond"/>
        </w:rPr>
      </w:pPr>
      <w:r w:rsidRPr="00B10C08">
        <w:rPr>
          <w:rFonts w:ascii="Garamond" w:hAnsi="Garamond"/>
        </w:rPr>
        <w:t>DAVID: Consapevolezza.</w:t>
      </w:r>
    </w:p>
    <w:p w:rsidR="0033135E" w:rsidRPr="00B10C08" w:rsidRDefault="0033135E" w:rsidP="00B10C08">
      <w:pPr>
        <w:spacing w:before="240" w:after="120"/>
        <w:rPr>
          <w:rFonts w:ascii="Garamond" w:hAnsi="Garamond"/>
        </w:rPr>
      </w:pPr>
      <w:r w:rsidRPr="00B10C08">
        <w:rPr>
          <w:rFonts w:ascii="Garamond" w:hAnsi="Garamond"/>
        </w:rPr>
        <w:t>ADAMUS: … Cinque parole o anche meno.</w:t>
      </w:r>
    </w:p>
    <w:p w:rsidR="0033135E" w:rsidRPr="00B10C08" w:rsidRDefault="0033135E" w:rsidP="00B10C08">
      <w:pPr>
        <w:spacing w:before="240" w:after="120"/>
        <w:rPr>
          <w:rFonts w:ascii="Garamond" w:hAnsi="Garamond"/>
        </w:rPr>
      </w:pPr>
      <w:r w:rsidRPr="00B10C08">
        <w:rPr>
          <w:rFonts w:ascii="Garamond" w:hAnsi="Garamond"/>
        </w:rPr>
        <w:t>DAVID: Riscoperta.</w:t>
      </w:r>
    </w:p>
    <w:p w:rsidR="0033135E" w:rsidRPr="00B10C08" w:rsidRDefault="0033135E" w:rsidP="00B10C08">
      <w:pPr>
        <w:spacing w:before="240" w:after="120"/>
        <w:rPr>
          <w:rFonts w:ascii="Garamond" w:hAnsi="Garamond"/>
        </w:rPr>
      </w:pPr>
      <w:r w:rsidRPr="00B10C08">
        <w:rPr>
          <w:rFonts w:ascii="Garamond" w:hAnsi="Garamond"/>
        </w:rPr>
        <w:t xml:space="preserve">ADAMUS: Riscoperta. Mi piace. Bene. Riscoperta. Bene. </w:t>
      </w:r>
    </w:p>
    <w:p w:rsidR="0033135E" w:rsidRPr="00B10C08" w:rsidRDefault="0033135E" w:rsidP="00B10C08">
      <w:pPr>
        <w:spacing w:before="240" w:after="120"/>
        <w:rPr>
          <w:rFonts w:ascii="Garamond" w:hAnsi="Garamond"/>
        </w:rPr>
      </w:pPr>
      <w:r w:rsidRPr="00B10C08">
        <w:rPr>
          <w:rFonts w:ascii="Garamond" w:hAnsi="Garamond"/>
        </w:rPr>
        <w:t>LINDA: L’ultimo.</w:t>
      </w:r>
    </w:p>
    <w:p w:rsidR="0033135E" w:rsidRPr="00B10C08" w:rsidRDefault="0033135E" w:rsidP="00B10C08">
      <w:pPr>
        <w:spacing w:before="240" w:after="120"/>
        <w:rPr>
          <w:rFonts w:ascii="Garamond" w:hAnsi="Garamond"/>
        </w:rPr>
      </w:pPr>
      <w:r w:rsidRPr="00B10C08">
        <w:rPr>
          <w:rFonts w:ascii="Garamond" w:hAnsi="Garamond"/>
        </w:rPr>
        <w:t>ADAMUS: Ok, l’ultima e poi ne farò un’altra per te, cara. Oggi sei proprio carina, mmm! Bene. Sì.</w:t>
      </w:r>
    </w:p>
    <w:p w:rsidR="0033135E" w:rsidRPr="00B10C08" w:rsidRDefault="0033135E" w:rsidP="00B10C08">
      <w:pPr>
        <w:spacing w:before="240" w:after="120"/>
        <w:rPr>
          <w:rFonts w:ascii="Garamond" w:hAnsi="Garamond"/>
        </w:rPr>
      </w:pPr>
      <w:r w:rsidRPr="00B10C08">
        <w:rPr>
          <w:rFonts w:ascii="Garamond" w:hAnsi="Garamond"/>
        </w:rPr>
        <w:t>ELIZABETH: È legato all’amarsi e io voglio ringraziarti per la Cloud Class sulle ferite (si riferisce al DreamWalk per liberarsi dalle ferite emotive). Ce n’è stato uno circa un anno fa d è stato potente.</w:t>
      </w:r>
    </w:p>
    <w:p w:rsidR="0033135E" w:rsidRPr="00B10C08" w:rsidRDefault="0033135E" w:rsidP="00B10C08">
      <w:pPr>
        <w:spacing w:before="240" w:after="120"/>
        <w:rPr>
          <w:rFonts w:ascii="Garamond" w:hAnsi="Garamond"/>
        </w:rPr>
      </w:pPr>
      <w:r w:rsidRPr="00B10C08">
        <w:rPr>
          <w:rFonts w:ascii="Garamond" w:hAnsi="Garamond"/>
        </w:rPr>
        <w:t>ADAMUS: Sì.</w:t>
      </w:r>
    </w:p>
    <w:p w:rsidR="0033135E" w:rsidRPr="00B10C08" w:rsidRDefault="0033135E" w:rsidP="00B10C08">
      <w:pPr>
        <w:spacing w:before="240" w:after="120"/>
        <w:rPr>
          <w:rFonts w:ascii="Garamond" w:hAnsi="Garamond"/>
        </w:rPr>
      </w:pPr>
      <w:r w:rsidRPr="00B10C08">
        <w:rPr>
          <w:rFonts w:ascii="Garamond" w:hAnsi="Garamond"/>
        </w:rPr>
        <w:t xml:space="preserve">ELIZABETH: L’ho sentito così, con la conclusione di tutti i riferimenti alle “ferite”, la più grande è stato permettetevi di amarvi perché continuate a chiedervi perché lo fate o non lo fate o a quale livello o altro. </w:t>
      </w:r>
    </w:p>
    <w:p w:rsidR="0033135E" w:rsidRPr="00B10C08" w:rsidRDefault="0033135E" w:rsidP="00B10C08">
      <w:pPr>
        <w:spacing w:before="240" w:after="120"/>
        <w:rPr>
          <w:rFonts w:ascii="Garamond" w:hAnsi="Garamond"/>
        </w:rPr>
      </w:pPr>
      <w:r w:rsidRPr="00B10C08">
        <w:rPr>
          <w:rFonts w:ascii="Garamond" w:hAnsi="Garamond"/>
        </w:rPr>
        <w:t>ADAMUS: Quali sono le tue cinque parole per quest’anno?</w:t>
      </w:r>
    </w:p>
    <w:p w:rsidR="0033135E" w:rsidRPr="00B10C08" w:rsidRDefault="0033135E" w:rsidP="00B10C08">
      <w:pPr>
        <w:spacing w:before="240" w:after="120"/>
        <w:rPr>
          <w:rFonts w:ascii="Garamond" w:hAnsi="Garamond"/>
        </w:rPr>
      </w:pPr>
      <w:r w:rsidRPr="00B10C08">
        <w:rPr>
          <w:rFonts w:ascii="Garamond" w:hAnsi="Garamond"/>
        </w:rPr>
        <w:t>ELIZABETH: Oh, mi spiace! Va bene.</w:t>
      </w:r>
    </w:p>
    <w:p w:rsidR="0033135E" w:rsidRPr="00B10C08" w:rsidRDefault="0033135E" w:rsidP="00B10C08">
      <w:pPr>
        <w:spacing w:before="240" w:after="120"/>
        <w:rPr>
          <w:rFonts w:ascii="Garamond" w:hAnsi="Garamond"/>
        </w:rPr>
      </w:pPr>
      <w:r w:rsidRPr="00B10C08">
        <w:rPr>
          <w:rFonts w:ascii="Garamond" w:hAnsi="Garamond"/>
        </w:rPr>
        <w:t>ADAMUS: Un piccolo intervento promozionale inserito qui (qualcuno ride).</w:t>
      </w:r>
    </w:p>
    <w:p w:rsidR="0033135E" w:rsidRPr="00B10C08" w:rsidRDefault="0033135E" w:rsidP="00B10C08">
      <w:pPr>
        <w:spacing w:before="240" w:after="120"/>
        <w:rPr>
          <w:rFonts w:ascii="Garamond" w:hAnsi="Garamond"/>
        </w:rPr>
      </w:pPr>
      <w:r w:rsidRPr="00B10C08">
        <w:rPr>
          <w:rFonts w:ascii="Garamond" w:hAnsi="Garamond"/>
        </w:rPr>
        <w:t>ELIZABETH: Sì, lo so. E lo faccio per te.</w:t>
      </w:r>
    </w:p>
    <w:p w:rsidR="0033135E" w:rsidRPr="00B10C08" w:rsidRDefault="0033135E" w:rsidP="00B10C08">
      <w:pPr>
        <w:spacing w:before="240" w:after="120"/>
        <w:rPr>
          <w:rFonts w:ascii="Garamond" w:hAnsi="Garamond"/>
        </w:rPr>
      </w:pPr>
      <w:r w:rsidRPr="00B10C08">
        <w:rPr>
          <w:rFonts w:ascii="Garamond" w:hAnsi="Garamond"/>
          <w:lang w:val="en-GB"/>
        </w:rPr>
        <w:t xml:space="preserve">ADAMUS: Cloud Class, Le Ferite Emotive. </w:t>
      </w:r>
      <w:r w:rsidRPr="00B10C08">
        <w:rPr>
          <w:rFonts w:ascii="Garamond" w:hAnsi="Garamond"/>
        </w:rPr>
        <w:t>Non potete vivere senza. Procedi pure (altre risate).</w:t>
      </w:r>
    </w:p>
    <w:p w:rsidR="0033135E" w:rsidRPr="00B10C08" w:rsidRDefault="0033135E" w:rsidP="00B10C08">
      <w:pPr>
        <w:spacing w:before="240" w:after="120"/>
        <w:rPr>
          <w:rFonts w:ascii="Garamond" w:hAnsi="Garamond"/>
        </w:rPr>
      </w:pPr>
      <w:r w:rsidRPr="00B10C08">
        <w:rPr>
          <w:rFonts w:ascii="Garamond" w:hAnsi="Garamond"/>
        </w:rPr>
        <w:t>ELIZABETH: In ogni verità, a prescindere da cos’è e se viene da te o dagli altri c’è sempre un elemento d’amore.</w:t>
      </w:r>
    </w:p>
    <w:p w:rsidR="0033135E" w:rsidRPr="00B10C08" w:rsidRDefault="0033135E" w:rsidP="00B10C08">
      <w:pPr>
        <w:spacing w:before="240" w:after="120"/>
        <w:rPr>
          <w:rFonts w:ascii="Garamond" w:hAnsi="Garamond"/>
        </w:rPr>
      </w:pPr>
      <w:r w:rsidRPr="00B10C08">
        <w:rPr>
          <w:rFonts w:ascii="Garamond" w:hAnsi="Garamond"/>
        </w:rPr>
        <w:t>ADAMUS: Sì. Tu non sei una ragioniera, vero? (qualche risata)</w:t>
      </w:r>
    </w:p>
    <w:p w:rsidR="0033135E" w:rsidRPr="00B10C08" w:rsidRDefault="0033135E" w:rsidP="00B10C08">
      <w:pPr>
        <w:spacing w:before="240" w:after="120"/>
        <w:rPr>
          <w:rFonts w:ascii="Garamond" w:hAnsi="Garamond"/>
        </w:rPr>
      </w:pPr>
      <w:r w:rsidRPr="00B10C08">
        <w:rPr>
          <w:rFonts w:ascii="Garamond" w:hAnsi="Garamond"/>
        </w:rPr>
        <w:t>ELIZABETH: No, io sono la peggiore ragioniera che esista.</w:t>
      </w:r>
    </w:p>
    <w:p w:rsidR="0033135E" w:rsidRPr="00B10C08" w:rsidRDefault="0033135E" w:rsidP="00B10C08">
      <w:pPr>
        <w:spacing w:before="240" w:after="120"/>
        <w:rPr>
          <w:rFonts w:ascii="Garamond" w:hAnsi="Garamond"/>
        </w:rPr>
      </w:pPr>
      <w:r w:rsidRPr="00B10C08">
        <w:rPr>
          <w:rFonts w:ascii="Garamond" w:hAnsi="Garamond"/>
        </w:rPr>
        <w:t>ADAMUS: È ovvio. Cinque parole o meno.</w:t>
      </w:r>
    </w:p>
    <w:p w:rsidR="0033135E" w:rsidRPr="00B10C08" w:rsidRDefault="0033135E" w:rsidP="00B10C08">
      <w:pPr>
        <w:spacing w:before="240" w:after="120"/>
        <w:rPr>
          <w:rFonts w:ascii="Garamond" w:hAnsi="Garamond"/>
        </w:rPr>
      </w:pPr>
      <w:r w:rsidRPr="00B10C08">
        <w:rPr>
          <w:rFonts w:ascii="Garamond" w:hAnsi="Garamond"/>
        </w:rPr>
        <w:t>ELIZABETH: Grazie. Ho finito qui?</w:t>
      </w:r>
    </w:p>
    <w:p w:rsidR="0033135E" w:rsidRPr="00B10C08" w:rsidRDefault="0033135E" w:rsidP="00B10C08">
      <w:pPr>
        <w:spacing w:before="240" w:after="120"/>
        <w:rPr>
          <w:rFonts w:ascii="Garamond" w:hAnsi="Garamond"/>
        </w:rPr>
      </w:pPr>
      <w:r w:rsidRPr="00B10C08">
        <w:rPr>
          <w:rFonts w:ascii="Garamond" w:hAnsi="Garamond"/>
        </w:rPr>
        <w:t>ADAMUS: Sì, sì. Grazie 1000. Grazie. Bene. Sì, ancora uno. Proprio qui.</w:t>
      </w:r>
    </w:p>
    <w:p w:rsidR="0033135E" w:rsidRPr="00B10C08" w:rsidRDefault="0033135E" w:rsidP="00B10C08">
      <w:pPr>
        <w:spacing w:before="240" w:after="120"/>
        <w:rPr>
          <w:rFonts w:ascii="Garamond" w:hAnsi="Garamond"/>
        </w:rPr>
      </w:pPr>
      <w:r w:rsidRPr="00B10C08">
        <w:rPr>
          <w:rFonts w:ascii="Garamond" w:hAnsi="Garamond"/>
        </w:rPr>
        <w:t>SHAUMBRA 3: La pace che trasforma.</w:t>
      </w:r>
    </w:p>
    <w:p w:rsidR="0033135E" w:rsidRPr="00B10C08" w:rsidRDefault="0033135E" w:rsidP="00B10C08">
      <w:pPr>
        <w:spacing w:before="240" w:after="120"/>
        <w:rPr>
          <w:rFonts w:ascii="Garamond" w:hAnsi="Garamond"/>
        </w:rPr>
      </w:pPr>
      <w:r w:rsidRPr="00B10C08">
        <w:rPr>
          <w:rFonts w:ascii="Garamond" w:hAnsi="Garamond"/>
        </w:rPr>
        <w:t>ADAMUS: La pace che trasforma, uh…</w:t>
      </w:r>
    </w:p>
    <w:p w:rsidR="0033135E" w:rsidRPr="00B10C08" w:rsidRDefault="0033135E" w:rsidP="00B10C08">
      <w:pPr>
        <w:spacing w:before="240" w:after="120"/>
        <w:rPr>
          <w:rFonts w:ascii="Garamond" w:hAnsi="Garamond"/>
        </w:rPr>
      </w:pPr>
      <w:r w:rsidRPr="00B10C08">
        <w:rPr>
          <w:rFonts w:ascii="Garamond" w:hAnsi="Garamond"/>
        </w:rPr>
        <w:t>SHAUMBRA 3: E stabilizza.</w:t>
      </w:r>
    </w:p>
    <w:p w:rsidR="0033135E" w:rsidRPr="00B10C08" w:rsidRDefault="0033135E" w:rsidP="00B10C08">
      <w:pPr>
        <w:spacing w:before="240" w:after="120"/>
        <w:rPr>
          <w:rFonts w:ascii="Garamond" w:hAnsi="Garamond"/>
        </w:rPr>
      </w:pPr>
      <w:r w:rsidRPr="00B10C08">
        <w:rPr>
          <w:rFonts w:ascii="Garamond" w:hAnsi="Garamond"/>
        </w:rPr>
        <w:t>ADAMUS: Un pezzo che trasforma in cosa? Pezzo come un aspetto o pace come…</w:t>
      </w:r>
    </w:p>
    <w:p w:rsidR="0033135E" w:rsidRPr="00B10C08" w:rsidRDefault="0033135E" w:rsidP="00B10C08">
      <w:pPr>
        <w:spacing w:before="240" w:after="120"/>
        <w:rPr>
          <w:rFonts w:ascii="Garamond" w:hAnsi="Garamond"/>
        </w:rPr>
      </w:pPr>
      <w:r w:rsidRPr="00B10C08">
        <w:rPr>
          <w:rFonts w:ascii="Garamond" w:hAnsi="Garamond"/>
        </w:rPr>
        <w:t>SHAUMBRA 3: Come nell’Io Sono.</w:t>
      </w:r>
    </w:p>
    <w:p w:rsidR="0033135E" w:rsidRPr="00B10C08" w:rsidRDefault="0033135E" w:rsidP="00B10C08">
      <w:pPr>
        <w:spacing w:before="240" w:after="120"/>
        <w:rPr>
          <w:rFonts w:ascii="Garamond" w:hAnsi="Garamond"/>
        </w:rPr>
      </w:pPr>
      <w:r w:rsidRPr="00B10C08">
        <w:rPr>
          <w:rFonts w:ascii="Garamond" w:hAnsi="Garamond"/>
        </w:rPr>
        <w:t>ADAMUS: Ok.</w:t>
      </w:r>
    </w:p>
    <w:p w:rsidR="0033135E" w:rsidRPr="00B10C08" w:rsidRDefault="0033135E" w:rsidP="00B10C08">
      <w:pPr>
        <w:spacing w:before="240" w:after="120"/>
        <w:rPr>
          <w:rFonts w:ascii="Garamond" w:hAnsi="Garamond"/>
        </w:rPr>
      </w:pPr>
      <w:r w:rsidRPr="00B10C08">
        <w:rPr>
          <w:rFonts w:ascii="Garamond" w:hAnsi="Garamond"/>
        </w:rPr>
        <w:t>SHAUMBRA 3: Io Sono Pace.</w:t>
      </w:r>
    </w:p>
    <w:p w:rsidR="0033135E" w:rsidRPr="00B10C08" w:rsidRDefault="0033135E" w:rsidP="00B10C08">
      <w:pPr>
        <w:spacing w:before="240" w:after="120"/>
        <w:rPr>
          <w:rFonts w:ascii="Garamond" w:hAnsi="Garamond"/>
        </w:rPr>
      </w:pPr>
      <w:r w:rsidRPr="00B10C08">
        <w:rPr>
          <w:rFonts w:ascii="Garamond" w:hAnsi="Garamond"/>
        </w:rPr>
        <w:t>ADAMUS: Tu sei pace. Ok.</w:t>
      </w:r>
    </w:p>
    <w:p w:rsidR="0033135E" w:rsidRPr="00B10C08" w:rsidRDefault="0033135E" w:rsidP="00B10C08">
      <w:pPr>
        <w:spacing w:before="240" w:after="120"/>
        <w:rPr>
          <w:rFonts w:ascii="Garamond" w:hAnsi="Garamond"/>
        </w:rPr>
      </w:pPr>
      <w:r w:rsidRPr="00B10C08">
        <w:rPr>
          <w:rFonts w:ascii="Garamond" w:hAnsi="Garamond"/>
        </w:rPr>
        <w:t>SHAUMBRA 3: Che aspetto ha la pace?</w:t>
      </w:r>
    </w:p>
    <w:p w:rsidR="0033135E" w:rsidRPr="00B10C08" w:rsidRDefault="0033135E" w:rsidP="00B10C08">
      <w:pPr>
        <w:spacing w:before="240" w:after="120"/>
        <w:rPr>
          <w:rFonts w:ascii="Garamond" w:hAnsi="Garamond"/>
        </w:rPr>
      </w:pPr>
      <w:r w:rsidRPr="00B10C08">
        <w:rPr>
          <w:rFonts w:ascii="Garamond" w:hAnsi="Garamond"/>
        </w:rPr>
        <w:t>ADAMUS: Che aspetto ha… sì.</w:t>
      </w:r>
    </w:p>
    <w:p w:rsidR="0033135E" w:rsidRPr="00B10C08" w:rsidRDefault="0033135E" w:rsidP="00B10C08">
      <w:pPr>
        <w:spacing w:before="240" w:after="120"/>
        <w:rPr>
          <w:rFonts w:ascii="Garamond" w:hAnsi="Garamond"/>
        </w:rPr>
      </w:pPr>
      <w:r w:rsidRPr="00B10C08">
        <w:rPr>
          <w:rFonts w:ascii="Garamond" w:hAnsi="Garamond"/>
        </w:rPr>
        <w:t>SHAUMBRA 3: E la pace… io riesco a manifestare una trasformazione notevole…</w:t>
      </w:r>
    </w:p>
    <w:p w:rsidR="0033135E" w:rsidRPr="00B10C08" w:rsidRDefault="0033135E" w:rsidP="00B10C08">
      <w:pPr>
        <w:spacing w:before="240" w:after="120"/>
        <w:rPr>
          <w:rFonts w:ascii="Garamond" w:hAnsi="Garamond"/>
        </w:rPr>
      </w:pPr>
      <w:r w:rsidRPr="00B10C08">
        <w:rPr>
          <w:rFonts w:ascii="Garamond" w:hAnsi="Garamond"/>
        </w:rPr>
        <w:t>ADAMUS: Bene.</w:t>
      </w:r>
    </w:p>
    <w:p w:rsidR="0033135E" w:rsidRPr="00B10C08" w:rsidRDefault="0033135E" w:rsidP="00B10C08">
      <w:pPr>
        <w:spacing w:before="240" w:after="120"/>
        <w:rPr>
          <w:rFonts w:ascii="Garamond" w:hAnsi="Garamond"/>
        </w:rPr>
      </w:pPr>
      <w:r w:rsidRPr="00B10C08">
        <w:rPr>
          <w:rFonts w:ascii="Garamond" w:hAnsi="Garamond"/>
        </w:rPr>
        <w:t>SHAUMBRA 3: … nell’ultimo mese e io so di essere un punto di luce dove sono in questo nuovo luogo e ha un impatto molto forte.</w:t>
      </w:r>
    </w:p>
    <w:p w:rsidR="0033135E" w:rsidRPr="00B10C08" w:rsidRDefault="0033135E" w:rsidP="00B10C08">
      <w:pPr>
        <w:spacing w:before="240" w:after="120"/>
        <w:rPr>
          <w:rFonts w:ascii="Garamond" w:hAnsi="Garamond"/>
        </w:rPr>
      </w:pPr>
      <w:r w:rsidRPr="00B10C08">
        <w:rPr>
          <w:rFonts w:ascii="Garamond" w:hAnsi="Garamond"/>
        </w:rPr>
        <w:t>ADAMUS: Bene. Sì, è così. Vorrei che lo condividessi con noi al momento giusto – non adesso – ma condividessi ciò che è accaduto davvero.</w:t>
      </w:r>
    </w:p>
    <w:p w:rsidR="0033135E" w:rsidRPr="00B10C08" w:rsidRDefault="0033135E" w:rsidP="00B10C08">
      <w:pPr>
        <w:spacing w:before="240" w:after="120"/>
        <w:rPr>
          <w:rFonts w:ascii="Garamond" w:hAnsi="Garamond"/>
        </w:rPr>
      </w:pPr>
      <w:r w:rsidRPr="00B10C08">
        <w:rPr>
          <w:rFonts w:ascii="Garamond" w:hAnsi="Garamond"/>
        </w:rPr>
        <w:t>SHAUMBRA 3: Ne sarei onorata.</w:t>
      </w:r>
    </w:p>
    <w:p w:rsidR="0033135E" w:rsidRPr="00B10C08" w:rsidRDefault="0033135E" w:rsidP="00B10C08">
      <w:pPr>
        <w:spacing w:before="240" w:after="120"/>
        <w:rPr>
          <w:rFonts w:ascii="Garamond" w:hAnsi="Garamond"/>
        </w:rPr>
      </w:pPr>
      <w:r w:rsidRPr="00B10C08">
        <w:rPr>
          <w:rFonts w:ascii="Garamond" w:hAnsi="Garamond"/>
        </w:rPr>
        <w:t>ADAMUS: Bene.</w:t>
      </w:r>
    </w:p>
    <w:p w:rsidR="0033135E" w:rsidRPr="00B10C08" w:rsidRDefault="0033135E" w:rsidP="00B10C08">
      <w:pPr>
        <w:spacing w:before="240" w:after="120"/>
        <w:rPr>
          <w:rFonts w:ascii="Garamond" w:hAnsi="Garamond"/>
        </w:rPr>
      </w:pPr>
      <w:r w:rsidRPr="00B10C08">
        <w:rPr>
          <w:rFonts w:ascii="Garamond" w:hAnsi="Garamond"/>
        </w:rPr>
        <w:t>SHAUMBRA 3: Grazie.</w:t>
      </w:r>
    </w:p>
    <w:p w:rsidR="0033135E" w:rsidRPr="00B10C08" w:rsidRDefault="0033135E" w:rsidP="00B10C08">
      <w:pPr>
        <w:spacing w:before="240" w:after="120"/>
        <w:rPr>
          <w:rFonts w:ascii="Garamond" w:hAnsi="Garamond"/>
        </w:rPr>
      </w:pPr>
      <w:r w:rsidRPr="00B10C08">
        <w:rPr>
          <w:rFonts w:ascii="Garamond" w:hAnsi="Garamond"/>
        </w:rPr>
        <w:t xml:space="preserve">ADAMUS: Bene. Una bella storia. </w:t>
      </w:r>
    </w:p>
    <w:p w:rsidR="0033135E" w:rsidRPr="00B10C08" w:rsidRDefault="0033135E" w:rsidP="00B10C08">
      <w:pPr>
        <w:spacing w:before="240" w:after="120"/>
        <w:rPr>
          <w:rFonts w:ascii="Garamond" w:hAnsi="Garamond"/>
        </w:rPr>
      </w:pPr>
      <w:r w:rsidRPr="00B10C08">
        <w:rPr>
          <w:rFonts w:ascii="Garamond" w:hAnsi="Garamond"/>
        </w:rPr>
        <w:t>SHAUMBRA 3: Sì. Grazie.</w:t>
      </w:r>
    </w:p>
    <w:p w:rsidR="0033135E" w:rsidRPr="00B10C08" w:rsidRDefault="0033135E" w:rsidP="00B10C08">
      <w:pPr>
        <w:spacing w:before="240" w:after="120"/>
        <w:rPr>
          <w:rFonts w:ascii="Garamond" w:hAnsi="Garamond"/>
        </w:rPr>
      </w:pPr>
      <w:r w:rsidRPr="00B10C08">
        <w:rPr>
          <w:rFonts w:ascii="Garamond" w:hAnsi="Garamond"/>
        </w:rPr>
        <w:t>ADAMUS: Bene. Grazie. Grazie a tutti per i vostri stimoli, più o meno (risate qualcuno dice “Wow”) Wow. Fa male. Grazie per aver scritto.</w:t>
      </w:r>
    </w:p>
    <w:p w:rsidR="0033135E" w:rsidRPr="00B10C08" w:rsidRDefault="0033135E" w:rsidP="00B10C08">
      <w:pPr>
        <w:spacing w:before="240" w:after="120"/>
        <w:rPr>
          <w:rFonts w:ascii="Garamond" w:hAnsi="Garamond"/>
        </w:rPr>
      </w:pPr>
      <w:r w:rsidRPr="00B10C08">
        <w:rPr>
          <w:rFonts w:ascii="Garamond" w:hAnsi="Garamond"/>
        </w:rPr>
        <w:t>Sulla lavagna ci sono molte cose. Ci torneremo sopra. Vogliamo assicurarci che vi siate fatta un’idea. Come ho detto, (l’orologio) ticchetta. Come accadrà, non lo so. Alla fine dell’anno ci torneremo sopra e voi direte, “Oh! In realtà volevo dire Questo e Quello e non l’ho fatto e in un certo senso ho diluito tutto e ho usato solo parole tipo blablabla.” Ok.</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La Risposta di Adamus</w:t>
      </w:r>
    </w:p>
    <w:p w:rsidR="0033135E" w:rsidRPr="00B10C08" w:rsidRDefault="0033135E" w:rsidP="00B10C08">
      <w:pPr>
        <w:spacing w:before="240" w:after="120"/>
        <w:rPr>
          <w:rFonts w:ascii="Garamond" w:hAnsi="Garamond"/>
        </w:rPr>
      </w:pPr>
      <w:r w:rsidRPr="00B10C08">
        <w:rPr>
          <w:rFonts w:ascii="Garamond" w:hAnsi="Garamond"/>
        </w:rPr>
        <w:t>La mia parola per tutto ciò – per voi, per il mondo, per tutto il resto, una sola parola – perché sono un Maestro; riduco le cose a una sola parola.</w:t>
      </w:r>
    </w:p>
    <w:p w:rsidR="0033135E" w:rsidRPr="00B10C08" w:rsidRDefault="0033135E" w:rsidP="00B10C08">
      <w:pPr>
        <w:spacing w:before="240" w:after="120"/>
        <w:rPr>
          <w:rFonts w:ascii="Garamond" w:hAnsi="Garamond"/>
        </w:rPr>
      </w:pPr>
      <w:r w:rsidRPr="00B10C08">
        <w:rPr>
          <w:rFonts w:ascii="Garamond" w:hAnsi="Garamond"/>
        </w:rPr>
        <w:t>LINDA: Mmm. (Linda emette un suono tipo dddrrrrr)</w:t>
      </w:r>
    </w:p>
    <w:p w:rsidR="0033135E" w:rsidRPr="00B10C08" w:rsidRDefault="0033135E" w:rsidP="00B10C08">
      <w:pPr>
        <w:spacing w:before="240" w:after="120"/>
        <w:rPr>
          <w:rFonts w:ascii="Garamond" w:hAnsi="Garamond"/>
        </w:rPr>
      </w:pPr>
      <w:r w:rsidRPr="00B10C08">
        <w:rPr>
          <w:rFonts w:ascii="Garamond" w:hAnsi="Garamond"/>
        </w:rPr>
        <w:t>ADAMUS: Sta suonando il telefono? (Adamus ride)</w:t>
      </w:r>
    </w:p>
    <w:p w:rsidR="0033135E" w:rsidRPr="00B10C08" w:rsidRDefault="0033135E" w:rsidP="00B10C08">
      <w:pPr>
        <w:spacing w:before="240" w:after="120"/>
        <w:rPr>
          <w:rFonts w:ascii="Garamond" w:hAnsi="Garamond"/>
        </w:rPr>
      </w:pPr>
      <w:r w:rsidRPr="00B10C08">
        <w:rPr>
          <w:rFonts w:ascii="Garamond" w:hAnsi="Garamond"/>
        </w:rPr>
        <w:t>LINDA: Era un rullo di tamburi. Il rullo di un piccolo tamburo. Sono eccitata!</w:t>
      </w:r>
    </w:p>
    <w:p w:rsidR="0033135E" w:rsidRPr="00B10C08" w:rsidRDefault="0033135E" w:rsidP="00B10C08">
      <w:pPr>
        <w:spacing w:before="240" w:after="120"/>
        <w:rPr>
          <w:rFonts w:ascii="Garamond" w:hAnsi="Garamond"/>
        </w:rPr>
      </w:pPr>
      <w:r w:rsidRPr="00B10C08">
        <w:rPr>
          <w:rFonts w:ascii="Garamond" w:hAnsi="Garamond"/>
        </w:rPr>
        <w:t>ADAMUS: Una parola semplice…</w:t>
      </w:r>
    </w:p>
    <w:p w:rsidR="0033135E" w:rsidRPr="00B10C08" w:rsidRDefault="0033135E" w:rsidP="00B10C08">
      <w:pPr>
        <w:spacing w:before="240" w:after="120"/>
        <w:rPr>
          <w:rFonts w:ascii="Garamond" w:hAnsi="Garamond"/>
        </w:rPr>
      </w:pPr>
      <w:r w:rsidRPr="00B10C08">
        <w:rPr>
          <w:rFonts w:ascii="Garamond" w:hAnsi="Garamond"/>
        </w:rPr>
        <w:t>LINDA: Ho esagerato con lo zucchero.</w:t>
      </w:r>
    </w:p>
    <w:p w:rsidR="0033135E" w:rsidRPr="00B10C08" w:rsidRDefault="0033135E" w:rsidP="00B10C08">
      <w:pPr>
        <w:spacing w:before="240" w:after="120"/>
        <w:rPr>
          <w:rFonts w:ascii="Garamond" w:hAnsi="Garamond"/>
        </w:rPr>
      </w:pPr>
      <w:r w:rsidRPr="00B10C08">
        <w:rPr>
          <w:rFonts w:ascii="Garamond" w:hAnsi="Garamond"/>
        </w:rPr>
        <w:t>ADAMUS: Dirompente.</w:t>
      </w:r>
    </w:p>
    <w:p w:rsidR="0033135E" w:rsidRPr="00B10C08" w:rsidRDefault="0033135E" w:rsidP="00B10C08">
      <w:pPr>
        <w:spacing w:before="240" w:after="120"/>
        <w:rPr>
          <w:rFonts w:ascii="Garamond" w:hAnsi="Garamond"/>
        </w:rPr>
      </w:pPr>
      <w:r w:rsidRPr="00B10C08">
        <w:rPr>
          <w:rFonts w:ascii="Garamond" w:hAnsi="Garamond"/>
        </w:rPr>
        <w:t>LINDA: Ohh.</w:t>
      </w:r>
    </w:p>
    <w:p w:rsidR="0033135E" w:rsidRPr="00B10C08" w:rsidRDefault="0033135E" w:rsidP="00B10C08">
      <w:pPr>
        <w:spacing w:before="240" w:after="120"/>
        <w:rPr>
          <w:rFonts w:ascii="Garamond" w:hAnsi="Garamond"/>
        </w:rPr>
      </w:pPr>
      <w:r w:rsidRPr="00B10C08">
        <w:rPr>
          <w:rFonts w:ascii="Garamond" w:hAnsi="Garamond"/>
        </w:rPr>
        <w:t>ADAMUS: Del tutto dirompente.</w:t>
      </w:r>
    </w:p>
    <w:p w:rsidR="0033135E" w:rsidRPr="00B10C08" w:rsidRDefault="0033135E" w:rsidP="00B10C08">
      <w:pPr>
        <w:spacing w:before="240" w:after="120"/>
        <w:rPr>
          <w:rFonts w:ascii="Garamond" w:hAnsi="Garamond"/>
        </w:rPr>
      </w:pPr>
      <w:r w:rsidRPr="00B10C08">
        <w:rPr>
          <w:rFonts w:ascii="Garamond" w:hAnsi="Garamond"/>
        </w:rPr>
        <w:t>LINDA: Oh.</w:t>
      </w:r>
    </w:p>
    <w:p w:rsidR="0033135E" w:rsidRPr="00B10C08" w:rsidRDefault="0033135E" w:rsidP="00B10C08">
      <w:pPr>
        <w:spacing w:before="240" w:after="120"/>
        <w:rPr>
          <w:rFonts w:ascii="Garamond" w:hAnsi="Garamond"/>
        </w:rPr>
      </w:pPr>
      <w:r w:rsidRPr="00B10C08">
        <w:rPr>
          <w:rFonts w:ascii="Garamond" w:hAnsi="Garamond"/>
        </w:rPr>
        <w:t>ADAMUS: Del tutto dirompente. Dirompente per il pianeta.</w:t>
      </w:r>
    </w:p>
    <w:p w:rsidR="0033135E" w:rsidRPr="00B10C08" w:rsidRDefault="0033135E" w:rsidP="00B10C08">
      <w:pPr>
        <w:spacing w:before="240" w:after="120"/>
        <w:rPr>
          <w:rFonts w:ascii="Garamond" w:hAnsi="Garamond"/>
        </w:rPr>
      </w:pPr>
      <w:r w:rsidRPr="00B10C08">
        <w:rPr>
          <w:rFonts w:ascii="Garamond" w:hAnsi="Garamond"/>
        </w:rPr>
        <w:t>LINDA: Wow.</w:t>
      </w:r>
    </w:p>
    <w:p w:rsidR="0033135E" w:rsidRPr="00B10C08" w:rsidRDefault="0033135E" w:rsidP="00B10C08">
      <w:pPr>
        <w:spacing w:before="240" w:after="120"/>
        <w:rPr>
          <w:rFonts w:ascii="Garamond" w:hAnsi="Garamond"/>
        </w:rPr>
      </w:pPr>
      <w:r w:rsidRPr="00B10C08">
        <w:rPr>
          <w:rFonts w:ascii="Garamond" w:hAnsi="Garamond"/>
        </w:rPr>
        <w:t>ADAMUS: Sarà uno degli anni tipo OMG/ OH MIO DIO.</w:t>
      </w:r>
    </w:p>
    <w:p w:rsidR="0033135E" w:rsidRPr="00B10C08" w:rsidRDefault="0033135E" w:rsidP="00B10C08">
      <w:pPr>
        <w:spacing w:before="240" w:after="120"/>
        <w:rPr>
          <w:rFonts w:ascii="Garamond" w:hAnsi="Garamond"/>
        </w:rPr>
      </w:pPr>
      <w:r w:rsidRPr="00B10C08">
        <w:rPr>
          <w:rFonts w:ascii="Garamond" w:hAnsi="Garamond"/>
        </w:rPr>
        <w:t>LINDA: Oh.</w:t>
      </w:r>
    </w:p>
    <w:p w:rsidR="0033135E" w:rsidRPr="00B10C08" w:rsidRDefault="0033135E" w:rsidP="00B10C08">
      <w:pPr>
        <w:spacing w:before="240" w:after="120"/>
        <w:rPr>
          <w:rFonts w:ascii="Garamond" w:hAnsi="Garamond"/>
        </w:rPr>
      </w:pPr>
      <w:r w:rsidRPr="00B10C08">
        <w:rPr>
          <w:rFonts w:ascii="Garamond" w:hAnsi="Garamond"/>
        </w:rPr>
        <w:t>ADAMUS: Ciò non significa che dovete avere paura, ma la paura ci sarà. Non significa che ci debba essere il caos, ma ci sarà; o la violenza, ma ci sarà; o l’ignoranza, ma di quella ce ne sarà molta. Sarà un anno davvero dirompente, tutto andrà fuori di testa.</w:t>
      </w:r>
    </w:p>
    <w:p w:rsidR="0033135E" w:rsidRPr="00B10C08" w:rsidRDefault="0033135E" w:rsidP="00B10C08">
      <w:pPr>
        <w:spacing w:before="240" w:after="120"/>
        <w:rPr>
          <w:rFonts w:ascii="Garamond" w:hAnsi="Garamond"/>
        </w:rPr>
      </w:pPr>
      <w:r w:rsidRPr="00B10C08">
        <w:rPr>
          <w:rFonts w:ascii="Garamond" w:hAnsi="Garamond"/>
        </w:rPr>
        <w:t>LINDA: Carino.</w:t>
      </w:r>
    </w:p>
    <w:p w:rsidR="0033135E" w:rsidRPr="00B10C08" w:rsidRDefault="0033135E" w:rsidP="00B10C08">
      <w:pPr>
        <w:spacing w:before="240" w:after="120"/>
        <w:rPr>
          <w:rFonts w:ascii="Garamond" w:hAnsi="Garamond"/>
        </w:rPr>
      </w:pPr>
      <w:r w:rsidRPr="00B10C08">
        <w:rPr>
          <w:rFonts w:ascii="Garamond" w:hAnsi="Garamond"/>
        </w:rPr>
        <w:t>ADAMUS: Sottosopra. No, in realtà è davvero carino. Qui al mio fianco Linda fa qualche commento. “Carino”. In realtà è molto carino ed è esattamente come deve essere. Non è più possibile sostenere un sistema vecchio, noioso, mosso e basato sul potere. Non si può. Nessuno di voi lo vuole.</w:t>
      </w:r>
    </w:p>
    <w:p w:rsidR="0033135E" w:rsidRPr="00B10C08" w:rsidRDefault="0033135E" w:rsidP="00B10C08">
      <w:pPr>
        <w:spacing w:before="240" w:after="120"/>
        <w:rPr>
          <w:rFonts w:ascii="Garamond" w:hAnsi="Garamond"/>
        </w:rPr>
      </w:pPr>
      <w:r w:rsidRPr="00B10C08">
        <w:rPr>
          <w:rFonts w:ascii="Garamond" w:hAnsi="Garamond"/>
        </w:rPr>
        <w:t>So bene che voi vorreste che arrivasse qualcuno che spruzzasse polvere di fata su tutto il pianeta e mettesse a posto tutto. Non accadrà.</w:t>
      </w:r>
    </w:p>
    <w:p w:rsidR="0033135E" w:rsidRPr="00B10C08" w:rsidRDefault="0033135E" w:rsidP="00B10C08">
      <w:pPr>
        <w:spacing w:before="240" w:after="120"/>
        <w:rPr>
          <w:rFonts w:ascii="Garamond" w:hAnsi="Garamond"/>
        </w:rPr>
      </w:pPr>
      <w:r w:rsidRPr="00B10C08">
        <w:rPr>
          <w:rFonts w:ascii="Garamond" w:hAnsi="Garamond"/>
        </w:rPr>
        <w:t>Sarà un anno di ‘disturbi’ e molte persone infileranno la testa nella sabbia o in altri luoghi. Alcune persone si sveglieranno del tutto. Ci saranno divari e abissi e tutto ciò è molto appropriato.</w:t>
      </w:r>
    </w:p>
    <w:p w:rsidR="0033135E" w:rsidRPr="00B10C08" w:rsidRDefault="0033135E" w:rsidP="00B10C08">
      <w:pPr>
        <w:spacing w:before="240" w:after="120"/>
        <w:rPr>
          <w:rFonts w:ascii="Garamond" w:hAnsi="Garamond"/>
        </w:rPr>
      </w:pPr>
      <w:r w:rsidRPr="00B10C08">
        <w:rPr>
          <w:rFonts w:ascii="Garamond" w:hAnsi="Garamond"/>
        </w:rPr>
        <w:t>Sapete, si potrebbe dire davvero che questo pianeta è entrato in una nuova era, in una nuova coscienza verso la fine degli anni 80. Alcuni di voi la collegano con la Convergenza Armonica e la Concordanza Armonica e in parte è proprio così. Quello fu un meccanismo di consegna dell’energia. Non avvenne a causa di un allineamento; l’allineamento portò dentro le energie come accade sempre. Ci sono sempre allineamenti e energie in entrata, ma molto spesso sfrecciano via. Le persone non sono pronte e quindi l’energia passa oltre e poi torna in un altro momento e un’altra forma. In quel momento gli umani erano davvero pronti per quell’energia – l’energia che è risultato della coscienza.</w:t>
      </w:r>
    </w:p>
    <w:p w:rsidR="0033135E" w:rsidRPr="00B10C08" w:rsidRDefault="0033135E" w:rsidP="00B10C08">
      <w:pPr>
        <w:spacing w:before="240" w:after="120"/>
        <w:rPr>
          <w:rFonts w:ascii="Garamond" w:hAnsi="Garamond"/>
        </w:rPr>
      </w:pPr>
      <w:r w:rsidRPr="00B10C08">
        <w:rPr>
          <w:rFonts w:ascii="Garamond" w:hAnsi="Garamond"/>
        </w:rPr>
        <w:t>Le cose stanno cambiando molto. Voi potete fare la lista di tutti i cambiamenti tecnologici, dei progressi della medicina, della politica e tutto il resto. Potete valutarle e dire, “Ragazzi, dalla fine degli anni 80 le cose sono davvero cambiate molto.”</w:t>
      </w:r>
    </w:p>
    <w:p w:rsidR="0033135E" w:rsidRPr="00B10C08" w:rsidRDefault="0033135E" w:rsidP="00B10C08">
      <w:pPr>
        <w:spacing w:before="240" w:after="120"/>
        <w:rPr>
          <w:rFonts w:ascii="Garamond" w:hAnsi="Garamond"/>
        </w:rPr>
      </w:pPr>
      <w:bookmarkStart w:id="0" w:name="__DdeLink__277_1283593594"/>
      <w:r w:rsidRPr="00B10C08">
        <w:rPr>
          <w:rFonts w:ascii="Garamond" w:hAnsi="Garamond"/>
        </w:rPr>
        <w:t xml:space="preserve">L’energia è un risultato della coscienza. </w:t>
      </w:r>
      <w:bookmarkEnd w:id="0"/>
    </w:p>
    <w:p w:rsidR="0033135E" w:rsidRPr="00B10C08" w:rsidRDefault="0033135E" w:rsidP="00B10C08">
      <w:pPr>
        <w:spacing w:before="240" w:after="120"/>
        <w:rPr>
          <w:rFonts w:ascii="Garamond" w:hAnsi="Garamond"/>
        </w:rPr>
      </w:pPr>
      <w:r w:rsidRPr="00B10C08">
        <w:rPr>
          <w:rFonts w:ascii="Garamond" w:hAnsi="Garamond"/>
        </w:rPr>
        <w:t>Molte cose si sono allineate, preparate e ci sono stati cambiamenti sottili e non. Proprio come succede subito prima di un grande terremoto, ci sono una serie di piccoli terremoti e poi arriva quello grosso, quello dirompente, quello che fa male. Potreste dire che la stessa cosa sta accadendo proprio adesso su questo pianeta. In un certo senso tutto è cambiato, si è allineato per portare dentro il tipo di distruzione – di disturbi sulla Terra…</w:t>
      </w:r>
    </w:p>
    <w:p w:rsidR="0033135E" w:rsidRPr="00B10C08" w:rsidRDefault="0033135E" w:rsidP="00B10C08">
      <w:pPr>
        <w:spacing w:before="240" w:after="120"/>
        <w:rPr>
          <w:rFonts w:ascii="Garamond" w:hAnsi="Garamond"/>
        </w:rPr>
      </w:pPr>
      <w:r w:rsidRPr="00B10C08">
        <w:rPr>
          <w:rFonts w:ascii="Garamond" w:hAnsi="Garamond"/>
        </w:rPr>
        <w:t>LINDA: Oooohh.</w:t>
      </w:r>
    </w:p>
    <w:p w:rsidR="0033135E" w:rsidRPr="00B10C08" w:rsidRDefault="0033135E" w:rsidP="00B10C08">
      <w:pPr>
        <w:spacing w:before="240" w:after="120"/>
        <w:rPr>
          <w:rFonts w:ascii="Garamond" w:hAnsi="Garamond"/>
        </w:rPr>
      </w:pPr>
      <w:r w:rsidRPr="00B10C08">
        <w:rPr>
          <w:rFonts w:ascii="Garamond" w:hAnsi="Garamond"/>
        </w:rPr>
        <w:t>ADAMUS: Volevo solo vedere se eravate svegli. Sulla Terra arriveranno i modelli dirompenti che servono per il cambiamento. Alcune persone non ne vorranno. Alcune persone non rimarranno per vederli. Altri nasconderanno le loro teste nella sabbia, ma sta accadendo. Non è una cosa da temere, proprio no. Vedo che alcuni di voi sono pronti a scrivere qualcosa. Non c’è da aver paura. Proprio no.</w:t>
      </w:r>
    </w:p>
    <w:p w:rsidR="0033135E" w:rsidRPr="00B10C08" w:rsidRDefault="0033135E" w:rsidP="00B10C08">
      <w:pPr>
        <w:spacing w:before="240" w:after="120"/>
        <w:rPr>
          <w:rFonts w:ascii="Garamond" w:hAnsi="Garamond"/>
        </w:rPr>
      </w:pPr>
      <w:r w:rsidRPr="00B10C08">
        <w:rPr>
          <w:rFonts w:ascii="Garamond" w:hAnsi="Garamond"/>
        </w:rPr>
        <w:t>Quando vi trasferite in una casa nuova o rimodernata e la vostra casa attuale, anche quello è dirompente, ma lo scopo è vivere in un luogo migliore, a fare qualcosa che sia più godibile. Lungo il percorso ci sono ‘distruzioni’. Quest’anno ci saranno.</w:t>
      </w:r>
    </w:p>
    <w:p w:rsidR="0033135E" w:rsidRPr="00B10C08" w:rsidRDefault="0033135E" w:rsidP="00B10C08">
      <w:pPr>
        <w:spacing w:before="240" w:after="120"/>
        <w:rPr>
          <w:rFonts w:ascii="Garamond" w:hAnsi="Garamond"/>
        </w:rPr>
      </w:pPr>
      <w:r w:rsidRPr="00B10C08">
        <w:rPr>
          <w:rFonts w:ascii="Garamond" w:hAnsi="Garamond"/>
        </w:rPr>
        <w:t>Ora io vi chiedo di celebrare queste distruzioni, a livello globale e a livello personale. A livello personale ci saranno distruzioni ma non come quelle che avete vissuto in passato, sapete, problemi con il corpo o problemi emotivi. Si tratterà dei problemi legati ai modelli presenti nella vostra vita – disturbi in come l’abbondanza vi arriva, nei sogni che fate di notte e come gestite la vostra energia. Nessuna di queste cose è cattiva, quindi non dubitate di voi. Non pensate che state facendo qualcosa di sbagliato.</w:t>
      </w:r>
    </w:p>
    <w:p w:rsidR="0033135E" w:rsidRPr="00B10C08" w:rsidRDefault="0033135E" w:rsidP="00B10C08">
      <w:pPr>
        <w:spacing w:before="240" w:after="120"/>
        <w:rPr>
          <w:rFonts w:ascii="Garamond" w:hAnsi="Garamond"/>
        </w:rPr>
      </w:pPr>
      <w:r w:rsidRPr="00B10C08">
        <w:rPr>
          <w:rFonts w:ascii="Garamond" w:hAnsi="Garamond"/>
        </w:rPr>
        <w:t>Forse ci sarà una distruzione o disturbo che vi farà ammalare di colpo dovete abbandonare tutto ciò che state facendo ma il suo unico scopo è la coscienza, voi, un essere umano consapevole.</w:t>
      </w:r>
    </w:p>
    <w:p w:rsidR="0033135E" w:rsidRPr="00B10C08" w:rsidRDefault="0033135E" w:rsidP="00B10C08">
      <w:pPr>
        <w:spacing w:before="240" w:after="120"/>
        <w:rPr>
          <w:rFonts w:ascii="Garamond" w:hAnsi="Garamond"/>
        </w:rPr>
      </w:pPr>
      <w:r w:rsidRPr="00B10C08">
        <w:rPr>
          <w:rFonts w:ascii="Garamond" w:hAnsi="Garamond"/>
        </w:rPr>
        <w:t>Distruzione o disturbi dei lavori, delle connessioni familiari e tutto il resto. In questo momento riuscite ad accettare che tutte queste distruzioni vengono a voi ma non da parte di qualcun altro ma da parte vostra e per il vostro bene? Per voi. Molti sistemi devono essere distrutti altrimenti voi continuerete a seguirli senza arrivare da nessuna parte e quindi la vita non cambierebbe. A quel punto vi sentireste molto, molto frustrati. Sapete, quando la vita non cambia – è avvilente. È terribile. Accadranno queste distruzioni che modificano i modelli che cambiano la vostra vita e fanno di voi un vero Maestro su questo pianeta.</w:t>
      </w:r>
    </w:p>
    <w:p w:rsidR="0033135E" w:rsidRPr="00B10C08" w:rsidRDefault="0033135E" w:rsidP="00B10C08">
      <w:pPr>
        <w:spacing w:before="240" w:after="120"/>
        <w:rPr>
          <w:rFonts w:ascii="Garamond" w:hAnsi="Garamond"/>
        </w:rPr>
      </w:pPr>
      <w:r w:rsidRPr="00B10C08">
        <w:rPr>
          <w:rFonts w:ascii="Garamond" w:hAnsi="Garamond"/>
        </w:rPr>
        <w:t>Per questo facciamo un bel respiro profondo. Basta dubitare di voi. Basta avere dubbi. Voi usate troppo tempo e troppa energia per queste cose. Per questo facciamo un bel respiro profondo. </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È Così</w:t>
      </w:r>
    </w:p>
    <w:p w:rsidR="0033135E" w:rsidRPr="00B10C08" w:rsidRDefault="0033135E" w:rsidP="00B10C08">
      <w:pPr>
        <w:spacing w:before="240" w:after="120"/>
        <w:rPr>
          <w:rFonts w:ascii="Garamond" w:hAnsi="Garamond"/>
        </w:rPr>
      </w:pPr>
      <w:r w:rsidRPr="00B10C08">
        <w:rPr>
          <w:rFonts w:ascii="Garamond" w:hAnsi="Garamond"/>
        </w:rPr>
        <w:t>Questo è l’anno del Maestro vivente. Proprio così e in dicembre ne riparleremo e faremo una grande festa per chi sarà ancora qui (qualcuno ride). Voi sarete ancora qui.</w:t>
      </w:r>
    </w:p>
    <w:p w:rsidR="0033135E" w:rsidRPr="00B10C08" w:rsidRDefault="0033135E" w:rsidP="00B10C08">
      <w:pPr>
        <w:spacing w:before="240" w:after="120"/>
        <w:rPr>
          <w:rFonts w:ascii="Garamond" w:hAnsi="Garamond"/>
        </w:rPr>
      </w:pPr>
      <w:r w:rsidRPr="00B10C08">
        <w:rPr>
          <w:rFonts w:ascii="Garamond" w:hAnsi="Garamond"/>
        </w:rPr>
        <w:t xml:space="preserve">SART: Vestiti bene! </w:t>
      </w:r>
    </w:p>
    <w:p w:rsidR="0033135E" w:rsidRPr="00B10C08" w:rsidRDefault="0033135E" w:rsidP="00B10C08">
      <w:pPr>
        <w:spacing w:before="240" w:after="120"/>
        <w:rPr>
          <w:rFonts w:ascii="Garamond" w:hAnsi="Garamond"/>
        </w:rPr>
      </w:pPr>
      <w:r w:rsidRPr="00B10C08">
        <w:rPr>
          <w:rFonts w:ascii="Garamond" w:hAnsi="Garamond"/>
        </w:rPr>
        <w:t>ADAMUS: Voi sarete ancora qui. Sì, tutti eleganti. Sì. Faremo una grandissima festa e poi ci guarderemo indietro, ma questo è l’anno del Maestro. Proprio così, miei cari amici Shaumbra. O accade ora o non accadrà per molto, molto tempo.</w:t>
      </w:r>
    </w:p>
    <w:p w:rsidR="0033135E" w:rsidRPr="00B10C08" w:rsidRDefault="0033135E" w:rsidP="00B10C08">
      <w:pPr>
        <w:spacing w:before="240" w:after="120"/>
        <w:rPr>
          <w:rFonts w:ascii="Garamond" w:hAnsi="Garamond"/>
        </w:rPr>
      </w:pPr>
      <w:r w:rsidRPr="00B10C08">
        <w:rPr>
          <w:rFonts w:ascii="Garamond" w:hAnsi="Garamond"/>
        </w:rPr>
        <w:t>Voi non lo tollerereste. Io vi conosco. Se io vi dicessi, beh, potete tornare e farlo nella prossima vita o nella vita dopo o quando volete, voi non lo tollerereste. Non lo tollerereste. Avete attivato la dinamica perché accada e non è per via dell’anno segnato sul calendario; è per dove ci troviamo su quel calendario. È così.</w:t>
      </w:r>
    </w:p>
    <w:p w:rsidR="0033135E" w:rsidRPr="00B10C08" w:rsidRDefault="0033135E" w:rsidP="00B10C08">
      <w:pPr>
        <w:spacing w:before="240" w:after="120"/>
        <w:rPr>
          <w:rFonts w:ascii="Garamond" w:hAnsi="Garamond"/>
        </w:rPr>
      </w:pPr>
      <w:r w:rsidRPr="00B10C08">
        <w:rPr>
          <w:rFonts w:ascii="Garamond" w:hAnsi="Garamond"/>
        </w:rPr>
        <w:t>Non sarebbe naturale se non ci fossero molti disturbi e distruzioni ed entrambe non sono cose cattive. Possono essere cose molto, molto buone. È così, Kerri, è così.</w:t>
      </w:r>
    </w:p>
    <w:p w:rsidR="0033135E" w:rsidRPr="00B10C08" w:rsidRDefault="0033135E" w:rsidP="00B10C08">
      <w:pPr>
        <w:spacing w:before="240" w:after="120"/>
        <w:rPr>
          <w:rFonts w:ascii="Garamond" w:hAnsi="Garamond"/>
        </w:rPr>
      </w:pPr>
      <w:r w:rsidRPr="00B10C08">
        <w:rPr>
          <w:rFonts w:ascii="Garamond" w:hAnsi="Garamond"/>
        </w:rPr>
        <w:t>Ci saranno momenti in cui vorrete sbattere la testa contro il muro. Ci saranno momenti in cui vi ritroverete per terra a piangere. Io voglio che in quel momento vi fermiate, facciate un bel respiro profondo e vi rendiate conto che è assolutamente perfetto. Si. Voi vi liberate di alcune delle vecchie cose che in realtà non vi servono.</w:t>
      </w:r>
    </w:p>
    <w:p w:rsidR="0033135E" w:rsidRPr="00B10C08" w:rsidRDefault="0033135E" w:rsidP="00B10C08">
      <w:pPr>
        <w:spacing w:before="240" w:after="120"/>
        <w:rPr>
          <w:rFonts w:ascii="Garamond" w:hAnsi="Garamond"/>
        </w:rPr>
      </w:pPr>
      <w:r w:rsidRPr="00B10C08">
        <w:rPr>
          <w:rFonts w:ascii="Garamond" w:hAnsi="Garamond"/>
        </w:rPr>
        <w:t>Ora…</w:t>
      </w:r>
    </w:p>
    <w:p w:rsidR="0033135E" w:rsidRPr="00B10C08" w:rsidRDefault="0033135E" w:rsidP="00B10C08">
      <w:pPr>
        <w:spacing w:before="240" w:after="120"/>
        <w:rPr>
          <w:rFonts w:ascii="Garamond" w:hAnsi="Garamond"/>
        </w:rPr>
      </w:pPr>
      <w:r w:rsidRPr="00B10C08">
        <w:rPr>
          <w:rFonts w:ascii="Garamond" w:hAnsi="Garamond"/>
        </w:rPr>
        <w:t>KERRI: Io non ho paura.</w:t>
      </w:r>
    </w:p>
    <w:p w:rsidR="0033135E" w:rsidRPr="00B10C08" w:rsidRDefault="0033135E" w:rsidP="00B10C08">
      <w:pPr>
        <w:spacing w:before="240" w:after="120"/>
        <w:rPr>
          <w:rFonts w:ascii="Garamond" w:hAnsi="Garamond"/>
        </w:rPr>
      </w:pPr>
      <w:r w:rsidRPr="00B10C08">
        <w:rPr>
          <w:rFonts w:ascii="Garamond" w:hAnsi="Garamond"/>
        </w:rPr>
        <w:t>ADAMUS: Tu non hai paura (risate). Una voce dal buio – “Io non ho paura! Che qualcuno mi butti una fune e una luce e un po’ di cibo, io non ho paura.”</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Il Senso del Maestro (e i suoi componenti)</w:t>
      </w:r>
    </w:p>
    <w:p w:rsidR="0033135E" w:rsidRPr="00B10C08" w:rsidRDefault="0033135E" w:rsidP="00B10C08">
      <w:pPr>
        <w:spacing w:before="240" w:after="120"/>
        <w:rPr>
          <w:rFonts w:ascii="Garamond" w:hAnsi="Garamond"/>
        </w:rPr>
      </w:pPr>
      <w:r w:rsidRPr="00B10C08">
        <w:rPr>
          <w:rFonts w:ascii="Garamond" w:hAnsi="Garamond"/>
        </w:rPr>
        <w:t>Ora passiamo ad un punto molto importante, un punto molto importante perché ora noi siamo maestri e voi siete qui; è un punto molto importante. Si chiama il Senso del Maestro. Il Senso del Maestro.</w:t>
      </w:r>
    </w:p>
    <w:p w:rsidR="0033135E" w:rsidRPr="00B10C08" w:rsidRDefault="0033135E" w:rsidP="00B10C08">
      <w:pPr>
        <w:spacing w:before="240" w:after="120"/>
        <w:rPr>
          <w:rFonts w:ascii="Garamond" w:hAnsi="Garamond"/>
        </w:rPr>
      </w:pPr>
      <w:r w:rsidRPr="00B10C08">
        <w:rPr>
          <w:rFonts w:ascii="Garamond" w:hAnsi="Garamond"/>
        </w:rPr>
        <w:t>Voi permetterete che entri. Poi quel senso vi farà sentire molto confusi ma alla fine lo capirete. A qualcuno di voi è già accaduto nella vita ma non siete sicuri di che cos’è. Lasciate che vi spieghi il Senso del Maestro. Linda, vuoi scriverlo sulla lavagna? Chiederò a Linda di scrivere. In alto, in maiuscole - Il Senso del Maestro.</w:t>
      </w:r>
    </w:p>
    <w:p w:rsidR="0033135E" w:rsidRPr="00B10C08" w:rsidRDefault="0033135E" w:rsidP="00B10C08">
      <w:pPr>
        <w:spacing w:before="240" w:after="120"/>
        <w:rPr>
          <w:rFonts w:ascii="Garamond" w:hAnsi="Garamond"/>
        </w:rPr>
      </w:pPr>
      <w:r w:rsidRPr="00B10C08">
        <w:rPr>
          <w:rFonts w:ascii="Garamond" w:hAnsi="Garamond"/>
        </w:rPr>
        <w:t>Per poter percepire qualcosa – torniamo all’abc – per poter percepire qualcosa dovete possedere determinate qualità. Ecco la numero uno – scrivila in mezzo, centrata e poi ci saranno altre cinque o sei parole scritte sotto e sempre centrate nel mezzo – il numero uno è la consapevolezza. Voi dovete avere la consapevolezza.</w:t>
      </w:r>
    </w:p>
    <w:p w:rsidR="0033135E" w:rsidRPr="00B10C08" w:rsidRDefault="0033135E" w:rsidP="00B10C08">
      <w:pPr>
        <w:spacing w:before="240" w:after="120"/>
        <w:rPr>
          <w:rFonts w:ascii="Garamond" w:hAnsi="Garamond"/>
        </w:rPr>
      </w:pPr>
      <w:r w:rsidRPr="00B10C08">
        <w:rPr>
          <w:rFonts w:ascii="Garamond" w:hAnsi="Garamond"/>
        </w:rPr>
        <w:t>Quasi nessuno è consapevole che dovete avere la consapevolezza. No, davvero. Prima qualcuno parlava delle persone che diventano ancora meno consapevoli, che si chiudono e nascondono la testa nella sabbia e non hanno alcun senso della consapevolezza. Non sono assolutamente consapevoli.</w:t>
      </w:r>
    </w:p>
    <w:p w:rsidR="0033135E" w:rsidRPr="00B10C08" w:rsidRDefault="0033135E" w:rsidP="00B10C08">
      <w:pPr>
        <w:spacing w:before="240" w:after="120"/>
        <w:rPr>
          <w:rFonts w:ascii="Garamond" w:hAnsi="Garamond"/>
        </w:rPr>
      </w:pPr>
      <w:r w:rsidRPr="00B10C08">
        <w:rPr>
          <w:rFonts w:ascii="Garamond" w:hAnsi="Garamond"/>
        </w:rPr>
        <w:t>Numero due, fai partire una freccia da qui e poi scrivi la prossima parola. Numero due, per poter percepire qualcosa la seconda cosa che serve e che dovete avere è la luce.</w:t>
      </w:r>
    </w:p>
    <w:p w:rsidR="0033135E" w:rsidRPr="00B10C08" w:rsidRDefault="0033135E" w:rsidP="00B10C08">
      <w:pPr>
        <w:spacing w:before="240" w:after="120"/>
        <w:rPr>
          <w:rFonts w:ascii="Garamond" w:hAnsi="Garamond"/>
        </w:rPr>
      </w:pPr>
      <w:r w:rsidRPr="00B10C08">
        <w:rPr>
          <w:rFonts w:ascii="Garamond" w:hAnsi="Garamond"/>
        </w:rPr>
        <w:t>La luce. L-u-c-e. Scrivila nel centro proprio sotto. Dovete avere la luce. La luce c’è in modo naturale. Quando c’è la coscienza, la consapevolezza Io Sono – non mentale ma la consapevolezza Io Sono, la consapevolezza Io Esisto – in fondo ciò emette, irradia luce. Non è quel tipo di luce (quella delle lampadine) ma si chiama luce della passione, luminosità. Voi avete quella luce e quella luce deriva da ciò che definireste l’anima, alla consapevolezza. La luce emana all’esterno quando è presente la consapevolezza.</w:t>
      </w:r>
    </w:p>
    <w:p w:rsidR="0033135E" w:rsidRPr="00B10C08" w:rsidRDefault="0033135E" w:rsidP="00B10C08">
      <w:pPr>
        <w:spacing w:before="240" w:after="120"/>
        <w:rPr>
          <w:rFonts w:ascii="Garamond" w:hAnsi="Garamond"/>
        </w:rPr>
      </w:pPr>
      <w:r w:rsidRPr="00B10C08">
        <w:rPr>
          <w:rFonts w:ascii="Garamond" w:hAnsi="Garamond"/>
        </w:rPr>
        <w:t>Una persona che è consapevole almeno a livello più fondamentale – qui è il livello Io Sono – emette, irradia una luce verso tutti gli altri. Ecco perché le persone sentono percepiscono qualcosa di diverso in tutti voi. Non sanno che cos’è; si sentono confusi. Ciò li irrita, quindi ci combattono e trovano un modo per buttarla fuori perché non si adatta alla loro, carina ma ipnotica. La buttano fuori, ma voi avete la luce.</w:t>
      </w:r>
    </w:p>
    <w:p w:rsidR="0033135E" w:rsidRPr="00B10C08" w:rsidRDefault="0033135E" w:rsidP="00B10C08">
      <w:pPr>
        <w:spacing w:before="240" w:after="120"/>
        <w:rPr>
          <w:rFonts w:ascii="Garamond" w:hAnsi="Garamond"/>
        </w:rPr>
      </w:pPr>
      <w:r w:rsidRPr="00B10C08">
        <w:rPr>
          <w:rFonts w:ascii="Garamond" w:hAnsi="Garamond"/>
        </w:rPr>
        <w:t>Per chi di voi è stato nel Keahak o è nel Keahak, torniamo al Diagramma della Creazione - base.</w:t>
      </w:r>
    </w:p>
    <w:p w:rsidR="0033135E" w:rsidRPr="00B10C08" w:rsidRDefault="0033135E" w:rsidP="00B10C08">
      <w:pPr>
        <w:spacing w:before="240" w:after="120"/>
        <w:rPr>
          <w:rFonts w:ascii="Garamond" w:hAnsi="Garamond"/>
        </w:rPr>
      </w:pPr>
      <w:r w:rsidRPr="00B10C08">
        <w:rPr>
          <w:rFonts w:ascii="Garamond" w:hAnsi="Garamond"/>
        </w:rPr>
        <w:t>Da qui, dalla luce arriva l’energia. Abbiamo già parlato dell’energia – questi sono i fondamentali, so che ne abbiamo parlato – ma in fondo l’energia è solo la compassione dell’anima che si è condensata e si è portata dentro di sé al punto da affrontare un processo di cristallizzazione che l’ha trasformata in energia. La coscienza era abbastanza consapevole da fornirsi un mezzo per fare esperienza di sé e quella è l’energia.</w:t>
      </w:r>
    </w:p>
    <w:p w:rsidR="0033135E" w:rsidRPr="00B10C08" w:rsidRDefault="0033135E" w:rsidP="00B10C08">
      <w:pPr>
        <w:spacing w:before="240" w:after="120"/>
        <w:rPr>
          <w:rFonts w:ascii="Garamond" w:hAnsi="Garamond"/>
        </w:rPr>
      </w:pPr>
      <w:r w:rsidRPr="00B10C08">
        <w:rPr>
          <w:rFonts w:ascii="Garamond" w:hAnsi="Garamond"/>
        </w:rPr>
        <w:t>Come sapete dei nostri discorsi l’energia è neutrale, è assolutamente neutra finché non è attivata dalla passione o dal desiderio, ma non dal pensiero; finché non è attivata e quindi l’energia arriva per servire il Maestro. L’energia è qui per servirvi.</w:t>
      </w:r>
    </w:p>
    <w:p w:rsidR="0033135E" w:rsidRPr="00B10C08" w:rsidRDefault="0033135E" w:rsidP="00B10C08">
      <w:pPr>
        <w:spacing w:before="240" w:after="120"/>
        <w:rPr>
          <w:rFonts w:ascii="Garamond" w:hAnsi="Garamond"/>
        </w:rPr>
      </w:pPr>
      <w:r w:rsidRPr="00B10C08">
        <w:rPr>
          <w:rFonts w:ascii="Garamond" w:hAnsi="Garamond"/>
        </w:rPr>
        <w:t>Lei non lavora mai contro di voi e nulla o nessuno potrà mai accumularla. Qui, in questo scenario, se ci fosse spazio – puoi scriverlo qui in piccolo (di fianco alla parola ‘energia’) – è qui che entra in gioco la dinamica del potere. Nella creazione questo è stato un problema per molto tempo perché ci sono molti, molti esseri su questo pianeta e in altri che confondono il potere con la vera energia.</w:t>
      </w:r>
    </w:p>
    <w:p w:rsidR="0033135E" w:rsidRPr="00B10C08" w:rsidRDefault="0033135E" w:rsidP="00B10C08">
      <w:pPr>
        <w:spacing w:before="240" w:after="120"/>
        <w:rPr>
          <w:rFonts w:ascii="Garamond" w:hAnsi="Garamond"/>
        </w:rPr>
      </w:pPr>
      <w:r w:rsidRPr="00B10C08">
        <w:rPr>
          <w:rFonts w:ascii="Garamond" w:hAnsi="Garamond"/>
        </w:rPr>
        <w:t>Il potere è come la saccarina. È artificiale. Non esiste ma ci sono persone che non si amano né si onorano abbastanza da vivere nella loro energia personale. Essi non si considerano abbastanza degni di avere la loro energia personale per le loro creazioni personali e quindi la portano via a qualcun altro. Sono inconsci o ciechi al fatto che il potere non esiste. Voi non avete bisogno di energia da nessun altro. L’energia è tutta qui per voi in quantità infinite, potrei dire. Ce n’è in abbondanza.</w:t>
      </w:r>
    </w:p>
    <w:p w:rsidR="0033135E" w:rsidRPr="00B10C08" w:rsidRDefault="0033135E" w:rsidP="00B10C08">
      <w:pPr>
        <w:spacing w:before="240" w:after="120"/>
        <w:rPr>
          <w:rFonts w:ascii="Garamond" w:hAnsi="Garamond"/>
        </w:rPr>
      </w:pPr>
      <w:r w:rsidRPr="00B10C08">
        <w:rPr>
          <w:rFonts w:ascii="Garamond" w:hAnsi="Garamond"/>
        </w:rPr>
        <w:t>Questa piccola cosa divertente – la dinamica del potere – è ciò che ha fatto accadere molte cose interessanti in tutta la creazione. Siete rimasti attaccati a lungo alla tettarella del potere (qualche risata) e… ehi, sentite, se Kerri riesce a parlare di rinunciare a (altre risate). Per molto tempo siete stati sedotti dal potere – va meglio così? – A lungo siete stati sedotti dal potere e alla fine vi state rendendo conto che non ne avete bisogno. Accade una cosa divertente e cioè il divario di cui parlavate prima quando dite, “Ok, io mollo il potere,” ma ohhh! A quel punto si crea un grande divario, un vuoto e di colpo dite, “Non ho più energia e sto perdendo tutto ciò che ho. Sto cadendo nell’abisso perché non ho il potere, l’energia del vecchio potere.”</w:t>
      </w:r>
    </w:p>
    <w:p w:rsidR="0033135E" w:rsidRPr="00B10C08" w:rsidRDefault="0033135E" w:rsidP="00B10C08">
      <w:pPr>
        <w:spacing w:before="240" w:after="120"/>
        <w:rPr>
          <w:rFonts w:ascii="Garamond" w:hAnsi="Garamond"/>
        </w:rPr>
      </w:pPr>
      <w:r w:rsidRPr="00B10C08">
        <w:rPr>
          <w:rFonts w:ascii="Garamond" w:hAnsi="Garamond"/>
        </w:rPr>
        <w:t>Avviene una cosa divertente. Avete mai sognato di cadere, cadere, cadere, cadere in un buco profondo e nero – “Mio dio, cosa accadrà? Morirò. Mi sfracellerò per terra” – e proprio prima di farvi male, intendo dire proprio un millimetro prima che colpiate il terreno, di colpo vi trasformate. Di colpo non colpite il terreno ma vi trasformate in un grande uccello e volate via o vi fermate di colpo e poi vi rialzate.</w:t>
      </w:r>
    </w:p>
    <w:p w:rsidR="0033135E" w:rsidRPr="00B10C08" w:rsidRDefault="0033135E" w:rsidP="00B10C08">
      <w:pPr>
        <w:spacing w:before="240" w:after="120"/>
        <w:rPr>
          <w:rFonts w:ascii="Garamond" w:hAnsi="Garamond"/>
        </w:rPr>
      </w:pPr>
      <w:r w:rsidRPr="00B10C08">
        <w:rPr>
          <w:rFonts w:ascii="Garamond" w:hAnsi="Garamond"/>
        </w:rPr>
        <w:t>Ecco, per molti di voi è così. Avete giocato al gioco del vecchio potere e di colpo siete scesi ma vi sentite come in caduta libera perché, beh, non avete più quella vecchia dinamica. Subito prima di cadere a terra di colpo vi rendete conto che, “Io sono quello che sono. Questa è la mia luce, non appartiene a nessun altro. Questa è la mia energia, di nessun altro.” Sto divagando.</w:t>
      </w:r>
    </w:p>
    <w:p w:rsidR="0033135E" w:rsidRPr="00B10C08" w:rsidRDefault="0033135E" w:rsidP="00B10C08">
      <w:pPr>
        <w:spacing w:before="240" w:after="120"/>
        <w:rPr>
          <w:rFonts w:ascii="Garamond" w:hAnsi="Garamond"/>
        </w:rPr>
      </w:pPr>
      <w:r w:rsidRPr="00B10C08">
        <w:rPr>
          <w:rFonts w:ascii="Garamond" w:hAnsi="Garamond"/>
        </w:rPr>
        <w:t>Continuiamo con la lista nella prossima voce è qualcosa di cui parliamo da poco. Qui la chiamerò movimento. Il movimento. Il prossimo.</w:t>
      </w:r>
    </w:p>
    <w:p w:rsidR="0033135E" w:rsidRPr="00B10C08" w:rsidRDefault="0033135E" w:rsidP="00B10C08">
      <w:pPr>
        <w:spacing w:before="240" w:after="120"/>
        <w:rPr>
          <w:rFonts w:ascii="Garamond" w:hAnsi="Garamond"/>
        </w:rPr>
      </w:pPr>
      <w:r w:rsidRPr="00B10C08">
        <w:rPr>
          <w:rFonts w:ascii="Garamond" w:hAnsi="Garamond"/>
        </w:rPr>
        <w:t>Il movimento. Io uso questa parola che rappresenta il tempo e lo spazio e l’attività e il passato e il futuro e tutto il resto perché in realtà come abbiamo detto un paio di Shouds fa, non siete voi a muovervi. Voi non vi muovete. Tutto il resto si muove attraverso di voi ma qui (nella mente) e tutti i vostri sensi umani vi hanno addestrato, programmato, ipnotizzato o come preferite dirlo a pensare che siete voi che vi muovete.</w:t>
      </w:r>
    </w:p>
    <w:p w:rsidR="0033135E" w:rsidRPr="00B10C08" w:rsidRDefault="0033135E" w:rsidP="00B10C08">
      <w:pPr>
        <w:spacing w:before="240" w:after="120"/>
        <w:rPr>
          <w:rFonts w:ascii="Garamond" w:hAnsi="Garamond"/>
        </w:rPr>
      </w:pPr>
      <w:r w:rsidRPr="00B10C08">
        <w:rPr>
          <w:rFonts w:ascii="Garamond" w:hAnsi="Garamond"/>
        </w:rPr>
        <w:t>Pensare che “Io devo muovermi contro tutto questo enorme universo,” vi rende molto piccoli, ma cambiate la prospettiva e di colpo vi rendete conto che tutto si muove per voi. Proprio tutto. Tutto viene a voi. Se non siete consci, se non siete consapevoli o come direste voi, non siete pronti, essa continuerà a muoversi attraverso di voi ma non sarete al punto di connessione che serve per usarlo. Esso lo supererà ma poi tornerà. Voi non potete sbagliare.</w:t>
      </w:r>
    </w:p>
    <w:p w:rsidR="0033135E" w:rsidRPr="00B10C08" w:rsidRDefault="0033135E" w:rsidP="00B10C08">
      <w:pPr>
        <w:spacing w:before="240" w:after="120"/>
        <w:rPr>
          <w:rFonts w:ascii="Garamond" w:hAnsi="Garamond"/>
        </w:rPr>
      </w:pPr>
      <w:r w:rsidRPr="00B10C08">
        <w:rPr>
          <w:rFonts w:ascii="Garamond" w:hAnsi="Garamond"/>
        </w:rPr>
        <w:t>Per percepire una cosa voi dovete avere un certo grado di consapevolezza; voi create in modo automatico e irradiate da voi ciò che chiamate luce; voi attingete all’energia senza potere e a questo punto si crea il movimento. Ora fate un’esperienza di vita e da questo punto – il prossimo sulla lista – riuscite a percepire. Voi percepite o sentite.</w:t>
      </w:r>
    </w:p>
    <w:p w:rsidR="0033135E" w:rsidRPr="00B10C08" w:rsidRDefault="0033135E" w:rsidP="00B10C08">
      <w:pPr>
        <w:spacing w:before="240" w:after="120"/>
        <w:rPr>
          <w:rFonts w:ascii="Garamond" w:hAnsi="Garamond"/>
        </w:rPr>
      </w:pPr>
      <w:r w:rsidRPr="00B10C08">
        <w:rPr>
          <w:rFonts w:ascii="Garamond" w:hAnsi="Garamond"/>
        </w:rPr>
        <w:t>Prima lo dicevo a Mary Sue ed io…</w:t>
      </w:r>
    </w:p>
    <w:p w:rsidR="0033135E" w:rsidRPr="00B10C08" w:rsidRDefault="0033135E" w:rsidP="00B10C08">
      <w:pPr>
        <w:spacing w:before="240" w:after="120"/>
        <w:rPr>
          <w:rFonts w:ascii="Garamond" w:hAnsi="Garamond"/>
        </w:rPr>
      </w:pPr>
      <w:r w:rsidRPr="00B10C08">
        <w:rPr>
          <w:rFonts w:ascii="Garamond" w:hAnsi="Garamond"/>
        </w:rPr>
        <w:t>LINDA: I-e o e-i? (qualcuno dice “E-i”) (Linda ha problemi a scrivere ‘perceive’</w:t>
      </w:r>
    </w:p>
    <w:p w:rsidR="0033135E" w:rsidRPr="00B10C08" w:rsidRDefault="0033135E" w:rsidP="00B10C08">
      <w:pPr>
        <w:spacing w:before="240" w:after="120"/>
        <w:rPr>
          <w:rFonts w:ascii="Garamond" w:hAnsi="Garamond"/>
        </w:rPr>
      </w:pPr>
      <w:r w:rsidRPr="00B10C08">
        <w:rPr>
          <w:rFonts w:ascii="Garamond" w:hAnsi="Garamond"/>
        </w:rPr>
        <w:t>ADAMUS: E-i-e-i-o (risate).</w:t>
      </w:r>
    </w:p>
    <w:p w:rsidR="0033135E" w:rsidRPr="00B10C08" w:rsidRDefault="0033135E" w:rsidP="00B10C08">
      <w:pPr>
        <w:spacing w:before="240" w:after="120"/>
        <w:rPr>
          <w:rFonts w:ascii="Garamond" w:hAnsi="Garamond"/>
        </w:rPr>
      </w:pPr>
      <w:r w:rsidRPr="00B10C08">
        <w:rPr>
          <w:rFonts w:ascii="Garamond" w:hAnsi="Garamond"/>
        </w:rPr>
        <w:t>Mary Sue prima scriveva alla lavagna e conosce un po’ dei problemi di Linda. Ti spiace venire qui solo un attimo?</w:t>
      </w:r>
    </w:p>
    <w:p w:rsidR="0033135E" w:rsidRPr="00B10C08" w:rsidRDefault="0033135E" w:rsidP="00B10C08">
      <w:pPr>
        <w:spacing w:before="240" w:after="120"/>
        <w:rPr>
          <w:rFonts w:ascii="Garamond" w:hAnsi="Garamond"/>
        </w:rPr>
      </w:pPr>
      <w:r w:rsidRPr="00B10C08">
        <w:rPr>
          <w:rFonts w:ascii="Garamond" w:hAnsi="Garamond"/>
        </w:rPr>
        <w:t>MARY SUE: Ok.</w:t>
      </w:r>
    </w:p>
    <w:p w:rsidR="0033135E" w:rsidRPr="00B10C08" w:rsidRDefault="0033135E" w:rsidP="00B10C08">
      <w:pPr>
        <w:spacing w:before="240" w:after="120"/>
        <w:rPr>
          <w:rFonts w:ascii="Garamond" w:hAnsi="Garamond"/>
        </w:rPr>
      </w:pPr>
      <w:r w:rsidRPr="00B10C08">
        <w:rPr>
          <w:rFonts w:ascii="Garamond" w:hAnsi="Garamond"/>
        </w:rPr>
        <w:t>ADAMUS: Grande. Prendi il posto di Linda.</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Walter Russell</w:t>
      </w:r>
    </w:p>
    <w:p w:rsidR="0033135E" w:rsidRPr="00B10C08" w:rsidRDefault="0033135E" w:rsidP="00B10C08">
      <w:pPr>
        <w:spacing w:before="240" w:after="120"/>
        <w:rPr>
          <w:rFonts w:ascii="Garamond" w:hAnsi="Garamond"/>
        </w:rPr>
      </w:pPr>
      <w:r w:rsidRPr="00B10C08">
        <w:rPr>
          <w:rFonts w:ascii="Garamond" w:hAnsi="Garamond"/>
        </w:rPr>
        <w:t>Prima di passare al prossimo punto vorrei farvi un esempio. Ecco Mary Sue – Mary Sue Dickerson – una donna bella, intelligente, molto intelligente e timida. (Adamus ride). Come ti senti a stare qui?</w:t>
      </w:r>
    </w:p>
    <w:p w:rsidR="0033135E" w:rsidRPr="00B10C08" w:rsidRDefault="0033135E" w:rsidP="00B10C08">
      <w:pPr>
        <w:spacing w:before="240" w:after="120"/>
        <w:rPr>
          <w:rFonts w:ascii="Garamond" w:hAnsi="Garamond"/>
        </w:rPr>
      </w:pPr>
      <w:r w:rsidRPr="00B10C08">
        <w:rPr>
          <w:rFonts w:ascii="Garamond" w:hAnsi="Garamond"/>
        </w:rPr>
        <w:t>MARY SUE: Bene.</w:t>
      </w:r>
    </w:p>
    <w:p w:rsidR="0033135E" w:rsidRPr="00B10C08" w:rsidRDefault="0033135E" w:rsidP="00B10C08">
      <w:pPr>
        <w:spacing w:before="240" w:after="120"/>
        <w:rPr>
          <w:rFonts w:ascii="Garamond" w:hAnsi="Garamond"/>
        </w:rPr>
      </w:pPr>
      <w:r w:rsidRPr="00B10C08">
        <w:rPr>
          <w:rFonts w:ascii="Garamond" w:hAnsi="Garamond"/>
        </w:rPr>
        <w:t>ADAMUS: Bene. Lei studia e sente e vive esperienze personali meravigliose che non ha condiviso con molte altre persone e naturalmente dubita di sé perché gli Shaumbra fanno così. Nei suoi studi ha incontrato qualcosa e non si è ancora resa conto di quanto sia intimamente coinvolta in questo argomento.</w:t>
      </w:r>
    </w:p>
    <w:p w:rsidR="0033135E" w:rsidRPr="00B10C08" w:rsidRDefault="0033135E" w:rsidP="00B10C08">
      <w:pPr>
        <w:spacing w:before="240" w:after="120"/>
        <w:rPr>
          <w:rFonts w:ascii="Garamond" w:hAnsi="Garamond"/>
        </w:rPr>
      </w:pPr>
      <w:r w:rsidRPr="00B10C08">
        <w:rPr>
          <w:rFonts w:ascii="Garamond" w:hAnsi="Garamond"/>
        </w:rPr>
        <w:t>MARY SUE: Ok.</w:t>
      </w:r>
    </w:p>
    <w:p w:rsidR="0033135E" w:rsidRPr="00B10C08" w:rsidRDefault="0033135E" w:rsidP="00B10C08">
      <w:pPr>
        <w:spacing w:before="240" w:after="120"/>
        <w:rPr>
          <w:rFonts w:ascii="Garamond" w:hAnsi="Garamond"/>
        </w:rPr>
      </w:pPr>
      <w:r w:rsidRPr="00B10C08">
        <w:rPr>
          <w:rFonts w:ascii="Garamond" w:hAnsi="Garamond"/>
        </w:rPr>
        <w:t>ADAMUS: Tu sei molto più coinvolta di quanto tu sappia ora.</w:t>
      </w:r>
    </w:p>
    <w:p w:rsidR="0033135E" w:rsidRPr="00B10C08" w:rsidRDefault="0033135E" w:rsidP="00B10C08">
      <w:pPr>
        <w:spacing w:before="240" w:after="120"/>
        <w:rPr>
          <w:rFonts w:ascii="Garamond" w:hAnsi="Garamond"/>
        </w:rPr>
      </w:pPr>
      <w:r w:rsidRPr="00B10C08">
        <w:rPr>
          <w:rFonts w:ascii="Garamond" w:hAnsi="Garamond"/>
        </w:rPr>
        <w:t>Sta studiando qualcuno. Ti spiace passarle il microfono? Chi o che cosa stai studiando?</w:t>
      </w:r>
    </w:p>
    <w:p w:rsidR="0033135E" w:rsidRPr="00B10C08" w:rsidRDefault="0033135E" w:rsidP="00B10C08">
      <w:pPr>
        <w:spacing w:before="240" w:after="120"/>
        <w:rPr>
          <w:rFonts w:ascii="Garamond" w:hAnsi="Garamond"/>
          <w:lang w:val="en-GB"/>
        </w:rPr>
      </w:pPr>
      <w:r w:rsidRPr="00B10C08">
        <w:rPr>
          <w:rFonts w:ascii="Garamond" w:hAnsi="Garamond"/>
          <w:lang w:val="en-GB"/>
        </w:rPr>
        <w:t>MARY SUE: Walter Russell.</w:t>
      </w:r>
    </w:p>
    <w:p w:rsidR="0033135E" w:rsidRPr="00B10C08" w:rsidRDefault="0033135E" w:rsidP="00B10C08">
      <w:pPr>
        <w:spacing w:before="240" w:after="120"/>
        <w:rPr>
          <w:rFonts w:ascii="Garamond" w:hAnsi="Garamond"/>
        </w:rPr>
      </w:pPr>
      <w:r w:rsidRPr="00B10C08">
        <w:rPr>
          <w:rFonts w:ascii="Garamond" w:hAnsi="Garamond"/>
          <w:lang w:val="en-GB"/>
        </w:rPr>
        <w:t xml:space="preserve">ADAMUS: Walter Russell. </w:t>
      </w:r>
      <w:r w:rsidRPr="00B10C08">
        <w:rPr>
          <w:rFonts w:ascii="Garamond" w:hAnsi="Garamond"/>
        </w:rPr>
        <w:t>Puoi scriverlo su una pagina vuota (a Linda)? Parlaci un po’ di Walter Russell.</w:t>
      </w:r>
    </w:p>
    <w:p w:rsidR="0033135E" w:rsidRPr="00B10C08" w:rsidRDefault="0033135E" w:rsidP="00B10C08">
      <w:pPr>
        <w:spacing w:before="240" w:after="120"/>
        <w:rPr>
          <w:rFonts w:ascii="Garamond" w:hAnsi="Garamond"/>
        </w:rPr>
      </w:pPr>
      <w:r w:rsidRPr="00B10C08">
        <w:rPr>
          <w:rFonts w:ascii="Garamond" w:hAnsi="Garamond"/>
        </w:rPr>
        <w:t xml:space="preserve">MARY SUE: Entrò in uno stato divino per 39 giorni e notti e quando ne uscì… </w:t>
      </w:r>
    </w:p>
    <w:p w:rsidR="0033135E" w:rsidRPr="00B10C08" w:rsidRDefault="0033135E" w:rsidP="00B10C08">
      <w:pPr>
        <w:spacing w:before="240" w:after="120"/>
        <w:rPr>
          <w:rFonts w:ascii="Garamond" w:hAnsi="Garamond"/>
        </w:rPr>
      </w:pPr>
      <w:r w:rsidRPr="00B10C08">
        <w:rPr>
          <w:rFonts w:ascii="Garamond" w:hAnsi="Garamond"/>
        </w:rPr>
        <w:t>ADAMUS: Impazzì. Va bene. Sì (qualche risata).</w:t>
      </w:r>
    </w:p>
    <w:p w:rsidR="0033135E" w:rsidRPr="00B10C08" w:rsidRDefault="0033135E" w:rsidP="00B10C08">
      <w:pPr>
        <w:spacing w:before="240" w:after="120"/>
        <w:rPr>
          <w:rFonts w:ascii="Garamond" w:hAnsi="Garamond"/>
        </w:rPr>
      </w:pPr>
      <w:r w:rsidRPr="00B10C08">
        <w:rPr>
          <w:rFonts w:ascii="Garamond" w:hAnsi="Garamond"/>
        </w:rPr>
        <w:t>MARY SUE: (ride) Giusto.</w:t>
      </w:r>
    </w:p>
    <w:p w:rsidR="0033135E" w:rsidRPr="00B10C08" w:rsidRDefault="0033135E" w:rsidP="00B10C08">
      <w:pPr>
        <w:spacing w:before="240" w:after="120"/>
        <w:rPr>
          <w:rFonts w:ascii="Garamond" w:hAnsi="Garamond"/>
        </w:rPr>
      </w:pPr>
      <w:r w:rsidRPr="00B10C08">
        <w:rPr>
          <w:rFonts w:ascii="Garamond" w:hAnsi="Garamond"/>
        </w:rPr>
        <w:t>ADAMUS: Beh, l’ha fatto.</w:t>
      </w:r>
    </w:p>
    <w:p w:rsidR="0033135E" w:rsidRPr="00B10C08" w:rsidRDefault="0033135E" w:rsidP="00B10C08">
      <w:pPr>
        <w:spacing w:before="240" w:after="120"/>
        <w:rPr>
          <w:rFonts w:ascii="Garamond" w:hAnsi="Garamond"/>
        </w:rPr>
      </w:pPr>
      <w:r w:rsidRPr="00B10C08">
        <w:rPr>
          <w:rFonts w:ascii="Garamond" w:hAnsi="Garamond"/>
        </w:rPr>
        <w:t>MARY SUE: Aveva un nuovo concetto dell’universo.</w:t>
      </w:r>
    </w:p>
    <w:p w:rsidR="0033135E" w:rsidRPr="00B10C08" w:rsidRDefault="0033135E" w:rsidP="00B10C08">
      <w:pPr>
        <w:spacing w:before="240" w:after="120"/>
        <w:rPr>
          <w:rFonts w:ascii="Garamond" w:hAnsi="Garamond"/>
        </w:rPr>
      </w:pPr>
      <w:r w:rsidRPr="00B10C08">
        <w:rPr>
          <w:rFonts w:ascii="Garamond" w:hAnsi="Garamond"/>
        </w:rPr>
        <w:t>ADAMUS: Un nuovo concetto dell’universo. Di che periodo stiamo parlando?</w:t>
      </w:r>
    </w:p>
    <w:p w:rsidR="0033135E" w:rsidRPr="00B10C08" w:rsidRDefault="0033135E" w:rsidP="00B10C08">
      <w:pPr>
        <w:spacing w:before="240" w:after="120"/>
        <w:rPr>
          <w:rFonts w:ascii="Garamond" w:hAnsi="Garamond"/>
        </w:rPr>
      </w:pPr>
      <w:r w:rsidRPr="00B10C08">
        <w:rPr>
          <w:rFonts w:ascii="Garamond" w:hAnsi="Garamond"/>
        </w:rPr>
        <w:t>MARY SUE: Era il 1921.</w:t>
      </w:r>
    </w:p>
    <w:p w:rsidR="0033135E" w:rsidRPr="00B10C08" w:rsidRDefault="0033135E" w:rsidP="00B10C08">
      <w:pPr>
        <w:spacing w:before="240" w:after="120"/>
        <w:rPr>
          <w:rFonts w:ascii="Garamond" w:hAnsi="Garamond"/>
        </w:rPr>
      </w:pPr>
      <w:r w:rsidRPr="00B10C08">
        <w:rPr>
          <w:rFonts w:ascii="Garamond" w:hAnsi="Garamond"/>
        </w:rPr>
        <w:t>ADAMUS: 1921. In che anni ha vissuto? Da che anno a che hanno?</w:t>
      </w:r>
    </w:p>
    <w:p w:rsidR="0033135E" w:rsidRPr="00B10C08" w:rsidRDefault="0033135E" w:rsidP="00B10C08">
      <w:pPr>
        <w:spacing w:before="240" w:after="120"/>
        <w:rPr>
          <w:rFonts w:ascii="Garamond" w:hAnsi="Garamond"/>
        </w:rPr>
      </w:pPr>
      <w:r w:rsidRPr="00B10C08">
        <w:rPr>
          <w:rFonts w:ascii="Garamond" w:hAnsi="Garamond"/>
        </w:rPr>
        <w:t>MARY SUE: Nacque nel 1870 e qualcosa e morì nel 1962.</w:t>
      </w:r>
    </w:p>
    <w:p w:rsidR="0033135E" w:rsidRPr="00B10C08" w:rsidRDefault="0033135E" w:rsidP="00B10C08">
      <w:pPr>
        <w:spacing w:before="240" w:after="120"/>
        <w:rPr>
          <w:rFonts w:ascii="Garamond" w:hAnsi="Garamond"/>
        </w:rPr>
      </w:pPr>
      <w:r w:rsidRPr="00B10C08">
        <w:rPr>
          <w:rFonts w:ascii="Garamond" w:hAnsi="Garamond"/>
        </w:rPr>
        <w:t xml:space="preserve">ADAMUS: A che età più o meno? </w:t>
      </w:r>
    </w:p>
    <w:p w:rsidR="0033135E" w:rsidRPr="00B10C08" w:rsidRDefault="0033135E" w:rsidP="00B10C08">
      <w:pPr>
        <w:spacing w:before="240" w:after="120"/>
        <w:rPr>
          <w:rFonts w:ascii="Garamond" w:hAnsi="Garamond"/>
        </w:rPr>
      </w:pPr>
      <w:r w:rsidRPr="00B10C08">
        <w:rPr>
          <w:rFonts w:ascii="Garamond" w:hAnsi="Garamond"/>
        </w:rPr>
        <w:t>MARY SUE: A 92 anni.</w:t>
      </w:r>
    </w:p>
    <w:p w:rsidR="0033135E" w:rsidRPr="00B10C08" w:rsidRDefault="0033135E" w:rsidP="00B10C08">
      <w:pPr>
        <w:spacing w:before="240" w:after="120"/>
        <w:rPr>
          <w:rFonts w:ascii="Garamond" w:hAnsi="Garamond"/>
        </w:rPr>
      </w:pPr>
      <w:r w:rsidRPr="00B10C08">
        <w:rPr>
          <w:rFonts w:ascii="Garamond" w:hAnsi="Garamond"/>
        </w:rPr>
        <w:t xml:space="preserve">ADAMUS: 92. Non male. Non male. Da dove veniva? </w:t>
      </w:r>
    </w:p>
    <w:p w:rsidR="0033135E" w:rsidRPr="00B10C08" w:rsidRDefault="0033135E" w:rsidP="00B10C08">
      <w:pPr>
        <w:spacing w:before="240" w:after="120"/>
        <w:rPr>
          <w:rFonts w:ascii="Garamond" w:hAnsi="Garamond"/>
        </w:rPr>
      </w:pPr>
      <w:r w:rsidRPr="00B10C08">
        <w:rPr>
          <w:rFonts w:ascii="Garamond" w:hAnsi="Garamond"/>
        </w:rPr>
        <w:t>MARY SUE: Era nato a Boston.</w:t>
      </w:r>
    </w:p>
    <w:p w:rsidR="0033135E" w:rsidRPr="00B10C08" w:rsidRDefault="0033135E" w:rsidP="00B10C08">
      <w:pPr>
        <w:spacing w:before="240" w:after="120"/>
        <w:rPr>
          <w:rFonts w:ascii="Garamond" w:hAnsi="Garamond"/>
        </w:rPr>
      </w:pPr>
      <w:r w:rsidRPr="00B10C08">
        <w:rPr>
          <w:rFonts w:ascii="Garamond" w:hAnsi="Garamond"/>
        </w:rPr>
        <w:t xml:space="preserve">ADAMUS: Boston. Chi erano i suoi amici? </w:t>
      </w:r>
    </w:p>
    <w:p w:rsidR="0033135E" w:rsidRPr="00B10C08" w:rsidRDefault="0033135E" w:rsidP="00B10C08">
      <w:pPr>
        <w:spacing w:before="240" w:after="120"/>
        <w:rPr>
          <w:rFonts w:ascii="Garamond" w:hAnsi="Garamond"/>
        </w:rPr>
      </w:pPr>
      <w:r w:rsidRPr="00B10C08">
        <w:rPr>
          <w:rFonts w:ascii="Garamond" w:hAnsi="Garamond"/>
        </w:rPr>
        <w:t>MARY SUE: Mark Twain.</w:t>
      </w:r>
    </w:p>
    <w:p w:rsidR="0033135E" w:rsidRPr="00B10C08" w:rsidRDefault="0033135E" w:rsidP="00B10C08">
      <w:pPr>
        <w:spacing w:before="240" w:after="120"/>
        <w:rPr>
          <w:rFonts w:ascii="Garamond" w:hAnsi="Garamond"/>
          <w:lang w:val="en-GB"/>
        </w:rPr>
      </w:pPr>
      <w:r w:rsidRPr="00B10C08">
        <w:rPr>
          <w:rFonts w:ascii="Garamond" w:hAnsi="Garamond"/>
        </w:rPr>
        <w:t xml:space="preserve">ADAMUS: Oh, Mark Twain (lei ride e il pubblico dice “Ooh!”). No, se lo chiedete a me, era in ottima compagnia. </w:t>
      </w:r>
      <w:r w:rsidRPr="00B10C08">
        <w:rPr>
          <w:rFonts w:ascii="Garamond" w:hAnsi="Garamond"/>
          <w:lang w:val="en-GB"/>
        </w:rPr>
        <w:t>Chi altro?</w:t>
      </w:r>
    </w:p>
    <w:p w:rsidR="0033135E" w:rsidRPr="00B10C08" w:rsidRDefault="0033135E" w:rsidP="00B10C08">
      <w:pPr>
        <w:spacing w:before="240" w:after="120"/>
        <w:rPr>
          <w:rFonts w:ascii="Garamond" w:hAnsi="Garamond"/>
          <w:lang w:val="en-GB"/>
        </w:rPr>
      </w:pPr>
      <w:r w:rsidRPr="00B10C08">
        <w:rPr>
          <w:rFonts w:ascii="Garamond" w:hAnsi="Garamond"/>
          <w:lang w:val="en-GB"/>
        </w:rPr>
        <w:t>MARY SUE: Thomas Watson.</w:t>
      </w:r>
    </w:p>
    <w:p w:rsidR="0033135E" w:rsidRPr="00B10C08" w:rsidRDefault="0033135E" w:rsidP="00B10C08">
      <w:pPr>
        <w:spacing w:before="240" w:after="120"/>
        <w:rPr>
          <w:rFonts w:ascii="Garamond" w:hAnsi="Garamond"/>
          <w:lang w:val="en-GB"/>
        </w:rPr>
      </w:pPr>
      <w:r w:rsidRPr="00B10C08">
        <w:rPr>
          <w:rFonts w:ascii="Garamond" w:hAnsi="Garamond"/>
          <w:lang w:val="en-GB"/>
        </w:rPr>
        <w:t>ADAMUS: Thomas Watson.</w:t>
      </w:r>
    </w:p>
    <w:p w:rsidR="0033135E" w:rsidRPr="00B10C08" w:rsidRDefault="0033135E" w:rsidP="00B10C08">
      <w:pPr>
        <w:spacing w:before="240" w:after="120"/>
        <w:rPr>
          <w:rFonts w:ascii="Garamond" w:hAnsi="Garamond"/>
          <w:lang w:val="en-GB"/>
        </w:rPr>
      </w:pPr>
      <w:r w:rsidRPr="00B10C08">
        <w:rPr>
          <w:rFonts w:ascii="Garamond" w:hAnsi="Garamond"/>
          <w:lang w:val="en-GB"/>
        </w:rPr>
        <w:t>MARY SUE: IBM.</w:t>
      </w:r>
    </w:p>
    <w:p w:rsidR="0033135E" w:rsidRPr="00B10C08" w:rsidRDefault="0033135E" w:rsidP="00B10C08">
      <w:pPr>
        <w:spacing w:before="240" w:after="120"/>
        <w:rPr>
          <w:rFonts w:ascii="Garamond" w:hAnsi="Garamond"/>
        </w:rPr>
      </w:pPr>
      <w:r w:rsidRPr="00B10C08">
        <w:rPr>
          <w:rFonts w:ascii="Garamond" w:hAnsi="Garamond"/>
        </w:rPr>
        <w:t>ADAMUS: IBM, certo e chi altro?</w:t>
      </w:r>
    </w:p>
    <w:p w:rsidR="0033135E" w:rsidRPr="00B10C08" w:rsidRDefault="0033135E" w:rsidP="00B10C08">
      <w:pPr>
        <w:spacing w:before="240" w:after="120"/>
        <w:rPr>
          <w:rFonts w:ascii="Garamond" w:hAnsi="Garamond"/>
        </w:rPr>
      </w:pPr>
      <w:r w:rsidRPr="00B10C08">
        <w:rPr>
          <w:rFonts w:ascii="Garamond" w:hAnsi="Garamond"/>
        </w:rPr>
        <w:t>MARY SUE: Uh … (Adamus sussurra “Tesla”) Tesla. Nikola Tesla.</w:t>
      </w:r>
    </w:p>
    <w:p w:rsidR="0033135E" w:rsidRPr="00B10C08" w:rsidRDefault="0033135E" w:rsidP="00B10C08">
      <w:pPr>
        <w:spacing w:before="240" w:after="120"/>
        <w:rPr>
          <w:rFonts w:ascii="Garamond" w:hAnsi="Garamond"/>
        </w:rPr>
      </w:pPr>
      <w:r w:rsidRPr="00B10C08">
        <w:rPr>
          <w:rFonts w:ascii="Garamond" w:hAnsi="Garamond"/>
        </w:rPr>
        <w:t>ADAMUS: Nikola Tesla.</w:t>
      </w:r>
    </w:p>
    <w:p w:rsidR="0033135E" w:rsidRPr="00B10C08" w:rsidRDefault="0033135E" w:rsidP="00B10C08">
      <w:pPr>
        <w:spacing w:before="240" w:after="120"/>
        <w:rPr>
          <w:rFonts w:ascii="Garamond" w:hAnsi="Garamond"/>
        </w:rPr>
      </w:pPr>
      <w:r w:rsidRPr="00B10C08">
        <w:rPr>
          <w:rFonts w:ascii="Garamond" w:hAnsi="Garamond"/>
        </w:rPr>
        <w:t>MARY SUE: E conosceva anche Einstein.</w:t>
      </w:r>
    </w:p>
    <w:p w:rsidR="0033135E" w:rsidRPr="00B10C08" w:rsidRDefault="0033135E" w:rsidP="00B10C08">
      <w:pPr>
        <w:spacing w:before="240" w:after="120"/>
        <w:rPr>
          <w:rFonts w:ascii="Garamond" w:hAnsi="Garamond"/>
        </w:rPr>
      </w:pPr>
      <w:r w:rsidRPr="00B10C08">
        <w:rPr>
          <w:rFonts w:ascii="Garamond" w:hAnsi="Garamond"/>
        </w:rPr>
        <w:t>ADAMUS: E conosceva Einstein. Non si vedevano di frequente, ma… era in buona compagnia. Moltissimi non conoscono questo nome. (qualcuno chiede “Perché?) Perché? Che cosa fece – tu potresti non saperlo – che cosa disse Tesla del suo lavoro?</w:t>
      </w:r>
    </w:p>
    <w:p w:rsidR="0033135E" w:rsidRPr="00B10C08" w:rsidRDefault="0033135E" w:rsidP="00B10C08">
      <w:pPr>
        <w:spacing w:before="240" w:after="120"/>
        <w:rPr>
          <w:rFonts w:ascii="Garamond" w:hAnsi="Garamond"/>
        </w:rPr>
      </w:pPr>
      <w:r w:rsidRPr="00B10C08">
        <w:rPr>
          <w:rFonts w:ascii="Garamond" w:hAnsi="Garamond"/>
        </w:rPr>
        <w:t>MARY SUE: Gli disse…</w:t>
      </w:r>
    </w:p>
    <w:p w:rsidR="0033135E" w:rsidRPr="00B10C08" w:rsidRDefault="0033135E" w:rsidP="00B10C08">
      <w:pPr>
        <w:spacing w:before="240" w:after="120"/>
        <w:rPr>
          <w:rFonts w:ascii="Garamond" w:hAnsi="Garamond"/>
        </w:rPr>
      </w:pPr>
      <w:r w:rsidRPr="00B10C08">
        <w:rPr>
          <w:rFonts w:ascii="Garamond" w:hAnsi="Garamond"/>
        </w:rPr>
        <w:t>ADAMUS: Allora lo sai!</w:t>
      </w:r>
    </w:p>
    <w:p w:rsidR="0033135E" w:rsidRPr="00B10C08" w:rsidRDefault="0033135E" w:rsidP="00B10C08">
      <w:pPr>
        <w:spacing w:before="240" w:after="120"/>
        <w:rPr>
          <w:rFonts w:ascii="Garamond" w:hAnsi="Garamond"/>
        </w:rPr>
      </w:pPr>
      <w:r w:rsidRPr="00B10C08">
        <w:rPr>
          <w:rFonts w:ascii="Garamond" w:hAnsi="Garamond"/>
        </w:rPr>
        <w:t>MARY SUE: Gli disse di metterlo via per mille anni, perché solo allora il mondo sarebbe stato pronto.</w:t>
      </w:r>
    </w:p>
    <w:p w:rsidR="0033135E" w:rsidRPr="00B10C08" w:rsidRDefault="0033135E" w:rsidP="00B10C08">
      <w:pPr>
        <w:spacing w:before="240" w:after="120"/>
        <w:rPr>
          <w:rFonts w:ascii="Garamond" w:hAnsi="Garamond"/>
        </w:rPr>
      </w:pPr>
      <w:r w:rsidRPr="00B10C08">
        <w:rPr>
          <w:rFonts w:ascii="Garamond" w:hAnsi="Garamond"/>
        </w:rPr>
        <w:t xml:space="preserve">ADAMUS: È una storia molto vera. È molto, molto vera. Qual è stato il tuo ruolo in tutto questo? </w:t>
      </w:r>
    </w:p>
    <w:p w:rsidR="0033135E" w:rsidRPr="00B10C08" w:rsidRDefault="0033135E" w:rsidP="00B10C08">
      <w:pPr>
        <w:spacing w:before="240" w:after="120"/>
        <w:rPr>
          <w:rFonts w:ascii="Garamond" w:hAnsi="Garamond"/>
        </w:rPr>
      </w:pPr>
      <w:r w:rsidRPr="00B10C08">
        <w:rPr>
          <w:rFonts w:ascii="Garamond" w:hAnsi="Garamond"/>
        </w:rPr>
        <w:t>MARY SUE: Mi è capitato di ascoltare l’intervista su di lui.</w:t>
      </w:r>
    </w:p>
    <w:p w:rsidR="0033135E" w:rsidRPr="00B10C08" w:rsidRDefault="0033135E" w:rsidP="00B10C08">
      <w:pPr>
        <w:spacing w:before="240" w:after="120"/>
        <w:rPr>
          <w:rFonts w:ascii="Garamond" w:hAnsi="Garamond"/>
        </w:rPr>
      </w:pPr>
      <w:r w:rsidRPr="00B10C08">
        <w:rPr>
          <w:rFonts w:ascii="Garamond" w:hAnsi="Garamond"/>
        </w:rPr>
        <w:t>ADAMUS: No, il vero ruolo.</w:t>
      </w:r>
    </w:p>
    <w:p w:rsidR="0033135E" w:rsidRPr="00B10C08" w:rsidRDefault="0033135E" w:rsidP="00B10C08">
      <w:pPr>
        <w:spacing w:before="240" w:after="120"/>
        <w:rPr>
          <w:rFonts w:ascii="Garamond" w:hAnsi="Garamond"/>
        </w:rPr>
      </w:pPr>
      <w:r w:rsidRPr="00B10C08">
        <w:rPr>
          <w:rFonts w:ascii="Garamond" w:hAnsi="Garamond"/>
        </w:rPr>
        <w:t>MARY SUE: Oh.</w:t>
      </w:r>
    </w:p>
    <w:p w:rsidR="0033135E" w:rsidRPr="00B10C08" w:rsidRDefault="0033135E" w:rsidP="00B10C08">
      <w:pPr>
        <w:spacing w:before="240" w:after="120"/>
        <w:rPr>
          <w:rFonts w:ascii="Garamond" w:hAnsi="Garamond"/>
        </w:rPr>
      </w:pPr>
      <w:r w:rsidRPr="00B10C08">
        <w:rPr>
          <w:rFonts w:ascii="Garamond" w:hAnsi="Garamond"/>
        </w:rPr>
        <w:t>ADAMUS: In che modo eri coinvolta con Walter?</w:t>
      </w:r>
    </w:p>
    <w:p w:rsidR="0033135E" w:rsidRPr="00B10C08" w:rsidRDefault="0033135E" w:rsidP="00B10C08">
      <w:pPr>
        <w:spacing w:before="240" w:after="120"/>
        <w:rPr>
          <w:rFonts w:ascii="Garamond" w:hAnsi="Garamond"/>
        </w:rPr>
      </w:pPr>
      <w:r w:rsidRPr="00B10C08">
        <w:rPr>
          <w:rFonts w:ascii="Garamond" w:hAnsi="Garamond"/>
        </w:rPr>
        <w:t>MARY SUE: Ohh! Non ne ho idea! (ridono)</w:t>
      </w:r>
    </w:p>
    <w:p w:rsidR="0033135E" w:rsidRPr="00B10C08" w:rsidRDefault="0033135E" w:rsidP="00B10C08">
      <w:pPr>
        <w:spacing w:before="240" w:after="120"/>
        <w:rPr>
          <w:rFonts w:ascii="Garamond" w:hAnsi="Garamond"/>
        </w:rPr>
      </w:pPr>
      <w:r w:rsidRPr="00B10C08">
        <w:rPr>
          <w:rFonts w:ascii="Garamond" w:hAnsi="Garamond"/>
        </w:rPr>
        <w:t>ADAMUS: Cosa non possiamo dire in questo corso? Non possiamo dirlo. Inventati qualcosa.</w:t>
      </w:r>
    </w:p>
    <w:p w:rsidR="0033135E" w:rsidRPr="00B10C08" w:rsidRDefault="0033135E" w:rsidP="00B10C08">
      <w:pPr>
        <w:spacing w:before="240" w:after="120"/>
        <w:rPr>
          <w:rFonts w:ascii="Garamond" w:hAnsi="Garamond"/>
        </w:rPr>
      </w:pPr>
      <w:r w:rsidRPr="00B10C08">
        <w:rPr>
          <w:rFonts w:ascii="Garamond" w:hAnsi="Garamond"/>
        </w:rPr>
        <w:t>MARY SUE: Umm, io lo conoscevo?</w:t>
      </w:r>
    </w:p>
    <w:p w:rsidR="0033135E" w:rsidRPr="00B10C08" w:rsidRDefault="0033135E" w:rsidP="00B10C08">
      <w:pPr>
        <w:spacing w:before="240" w:after="120"/>
        <w:rPr>
          <w:rFonts w:ascii="Garamond" w:hAnsi="Garamond"/>
        </w:rPr>
      </w:pPr>
      <w:r w:rsidRPr="00B10C08">
        <w:rPr>
          <w:rFonts w:ascii="Garamond" w:hAnsi="Garamond"/>
        </w:rPr>
        <w:t>ADAMUS: Sì, mi sembra ovvio. Come? Inventatelo.</w:t>
      </w:r>
    </w:p>
    <w:p w:rsidR="0033135E" w:rsidRPr="00B10C08" w:rsidRDefault="0033135E" w:rsidP="00B10C08">
      <w:pPr>
        <w:spacing w:before="240" w:after="120"/>
        <w:rPr>
          <w:rFonts w:ascii="Garamond" w:hAnsi="Garamond"/>
        </w:rPr>
      </w:pPr>
      <w:r w:rsidRPr="00B10C08">
        <w:rPr>
          <w:rFonts w:ascii="Garamond" w:hAnsi="Garamond"/>
        </w:rPr>
        <w:t>MARY SUE: Umm.</w:t>
      </w:r>
    </w:p>
    <w:p w:rsidR="0033135E" w:rsidRPr="00B10C08" w:rsidRDefault="0033135E" w:rsidP="00B10C08">
      <w:pPr>
        <w:spacing w:before="240" w:after="120"/>
        <w:rPr>
          <w:rFonts w:ascii="Garamond" w:hAnsi="Garamond"/>
        </w:rPr>
      </w:pPr>
      <w:r w:rsidRPr="00B10C08">
        <w:rPr>
          <w:rFonts w:ascii="Garamond" w:hAnsi="Garamond"/>
        </w:rPr>
        <w:t>ADAMUS: Inventatelo!</w:t>
      </w:r>
    </w:p>
    <w:p w:rsidR="0033135E" w:rsidRPr="00B10C08" w:rsidRDefault="0033135E" w:rsidP="00B10C08">
      <w:pPr>
        <w:spacing w:before="240" w:after="120"/>
        <w:rPr>
          <w:rFonts w:ascii="Garamond" w:hAnsi="Garamond"/>
        </w:rPr>
      </w:pPr>
      <w:r w:rsidRPr="00B10C08">
        <w:rPr>
          <w:rFonts w:ascii="Garamond" w:hAnsi="Garamond"/>
        </w:rPr>
        <w:t>EDITH: Tu eri la sua seconda moglie.</w:t>
      </w:r>
    </w:p>
    <w:p w:rsidR="0033135E" w:rsidRPr="00B10C08" w:rsidRDefault="0033135E" w:rsidP="00B10C08">
      <w:pPr>
        <w:spacing w:before="240" w:after="120"/>
        <w:rPr>
          <w:rFonts w:ascii="Garamond" w:hAnsi="Garamond"/>
        </w:rPr>
      </w:pPr>
      <w:r w:rsidRPr="00B10C08">
        <w:rPr>
          <w:rFonts w:ascii="Garamond" w:hAnsi="Garamond"/>
        </w:rPr>
        <w:t>MARY SUE: Io ero la sua seconda moglie? (ride) Non lo so.</w:t>
      </w:r>
    </w:p>
    <w:p w:rsidR="0033135E" w:rsidRPr="00B10C08" w:rsidRDefault="0033135E" w:rsidP="00B10C08">
      <w:pPr>
        <w:spacing w:before="240" w:after="120"/>
        <w:rPr>
          <w:rFonts w:ascii="Garamond" w:hAnsi="Garamond"/>
        </w:rPr>
      </w:pPr>
      <w:r w:rsidRPr="00B10C08">
        <w:rPr>
          <w:rFonts w:ascii="Garamond" w:hAnsi="Garamond"/>
        </w:rPr>
        <w:t>ADAMUS: No, no. Non la sua seconda moglie, ma… eh, gli eri vicina. Ok.</w:t>
      </w:r>
    </w:p>
    <w:p w:rsidR="0033135E" w:rsidRPr="00B10C08" w:rsidRDefault="0033135E" w:rsidP="00B10C08">
      <w:pPr>
        <w:spacing w:before="240" w:after="120"/>
        <w:rPr>
          <w:rFonts w:ascii="Garamond" w:hAnsi="Garamond"/>
        </w:rPr>
      </w:pPr>
      <w:r w:rsidRPr="00B10C08">
        <w:rPr>
          <w:rFonts w:ascii="Garamond" w:hAnsi="Garamond"/>
        </w:rPr>
        <w:t>MARY SUE: Ero la sua prima moglie?</w:t>
      </w:r>
    </w:p>
    <w:p w:rsidR="0033135E" w:rsidRPr="00B10C08" w:rsidRDefault="0033135E" w:rsidP="00B10C08">
      <w:pPr>
        <w:spacing w:before="240" w:after="120"/>
        <w:rPr>
          <w:rFonts w:ascii="Garamond" w:hAnsi="Garamond"/>
        </w:rPr>
      </w:pPr>
      <w:r w:rsidRPr="00B10C08">
        <w:rPr>
          <w:rFonts w:ascii="Garamond" w:hAnsi="Garamond"/>
        </w:rPr>
        <w:t>ADAMUS: Fuochino. È una specie di moglie, ma non…</w:t>
      </w:r>
    </w:p>
    <w:p w:rsidR="0033135E" w:rsidRPr="00B10C08" w:rsidRDefault="0033135E" w:rsidP="00B10C08">
      <w:pPr>
        <w:spacing w:before="240" w:after="120"/>
        <w:rPr>
          <w:rFonts w:ascii="Garamond" w:hAnsi="Garamond"/>
        </w:rPr>
      </w:pPr>
      <w:r w:rsidRPr="00B10C08">
        <w:rPr>
          <w:rFonts w:ascii="Garamond" w:hAnsi="Garamond"/>
        </w:rPr>
        <w:t>MARY SUE: Ohhhh! (risate e “Ohhhh!” da parte del pubblico)</w:t>
      </w:r>
    </w:p>
    <w:p w:rsidR="0033135E" w:rsidRPr="00B10C08" w:rsidRDefault="0033135E" w:rsidP="00B10C08">
      <w:pPr>
        <w:spacing w:before="240" w:after="120"/>
        <w:rPr>
          <w:rFonts w:ascii="Garamond" w:hAnsi="Garamond"/>
        </w:rPr>
      </w:pPr>
      <w:r w:rsidRPr="00B10C08">
        <w:rPr>
          <w:rFonts w:ascii="Garamond" w:hAnsi="Garamond"/>
        </w:rPr>
        <w:t>ADAMUS: Non dite ‘oh’ a me. Dite ‘oh’ a lei! Bee… bene…</w:t>
      </w:r>
    </w:p>
    <w:p w:rsidR="0033135E" w:rsidRPr="00B10C08" w:rsidRDefault="0033135E" w:rsidP="00B10C08">
      <w:pPr>
        <w:spacing w:before="240" w:after="120"/>
        <w:rPr>
          <w:rFonts w:ascii="Garamond" w:hAnsi="Garamond"/>
        </w:rPr>
      </w:pPr>
      <w:r w:rsidRPr="00B10C08">
        <w:rPr>
          <w:rFonts w:ascii="Garamond" w:hAnsi="Garamond"/>
        </w:rPr>
        <w:t>MARY SUE: Io non so niente di lei. Dovrai raccontarmi.</w:t>
      </w:r>
    </w:p>
    <w:p w:rsidR="0033135E" w:rsidRPr="00B10C08" w:rsidRDefault="0033135E" w:rsidP="00B10C08">
      <w:pPr>
        <w:spacing w:before="240" w:after="120"/>
        <w:rPr>
          <w:rFonts w:ascii="Garamond" w:hAnsi="Garamond"/>
        </w:rPr>
      </w:pPr>
      <w:r w:rsidRPr="00B10C08">
        <w:rPr>
          <w:rFonts w:ascii="Garamond" w:hAnsi="Garamond"/>
        </w:rPr>
        <w:t>ADAMUS: Dopo. Dopo (lei ride) Allora tu eri molto coinvolta nell’aiutarlo a ispirarsi.</w:t>
      </w:r>
    </w:p>
    <w:p w:rsidR="0033135E" w:rsidRPr="00B10C08" w:rsidRDefault="0033135E" w:rsidP="00B10C08">
      <w:pPr>
        <w:spacing w:before="240" w:after="120"/>
        <w:rPr>
          <w:rFonts w:ascii="Garamond" w:hAnsi="Garamond"/>
          <w:lang w:val="en-GB"/>
        </w:rPr>
      </w:pPr>
      <w:r w:rsidRPr="00B10C08">
        <w:rPr>
          <w:rFonts w:ascii="Garamond" w:hAnsi="Garamond"/>
          <w:lang w:val="en-GB"/>
        </w:rPr>
        <w:t>MARY SUE: Ok.</w:t>
      </w:r>
    </w:p>
    <w:p w:rsidR="0033135E" w:rsidRPr="00B10C08" w:rsidRDefault="0033135E" w:rsidP="00B10C08">
      <w:pPr>
        <w:spacing w:before="240" w:after="120"/>
        <w:rPr>
          <w:rFonts w:ascii="Garamond" w:hAnsi="Garamond"/>
        </w:rPr>
      </w:pPr>
      <w:r w:rsidRPr="00B10C08">
        <w:rPr>
          <w:rFonts w:ascii="Garamond" w:hAnsi="Garamond"/>
          <w:lang w:val="en-GB"/>
        </w:rPr>
        <w:t xml:space="preserve">ADAMUS: Ok. </w:t>
      </w:r>
      <w:r w:rsidRPr="00B10C08">
        <w:rPr>
          <w:rFonts w:ascii="Garamond" w:hAnsi="Garamond"/>
        </w:rPr>
        <w:t xml:space="preserve">Non dobbiamo dirlo alle sue mogli, sono morte in ogni caso (lei ride). Per quanto tempo è rimasto sposato con la prima moglie? </w:t>
      </w:r>
    </w:p>
    <w:p w:rsidR="0033135E" w:rsidRPr="00B10C08" w:rsidRDefault="0033135E" w:rsidP="00B10C08">
      <w:pPr>
        <w:spacing w:before="240" w:after="120"/>
        <w:rPr>
          <w:rFonts w:ascii="Garamond" w:hAnsi="Garamond"/>
        </w:rPr>
      </w:pPr>
      <w:r w:rsidRPr="00B10C08">
        <w:rPr>
          <w:rFonts w:ascii="Garamond" w:hAnsi="Garamond"/>
        </w:rPr>
        <w:t>MARY SUE: 55 anni.</w:t>
      </w:r>
    </w:p>
    <w:p w:rsidR="0033135E" w:rsidRPr="00B10C08" w:rsidRDefault="0033135E" w:rsidP="00B10C08">
      <w:pPr>
        <w:spacing w:before="240" w:after="120"/>
        <w:rPr>
          <w:rFonts w:ascii="Garamond" w:hAnsi="Garamond"/>
        </w:rPr>
      </w:pPr>
      <w:r w:rsidRPr="00B10C08">
        <w:rPr>
          <w:rFonts w:ascii="Garamond" w:hAnsi="Garamond"/>
        </w:rPr>
        <w:t>ADAMUS: 55 anni. È tanto tempo. Poi cos’è successo?</w:t>
      </w:r>
    </w:p>
    <w:p w:rsidR="0033135E" w:rsidRPr="00B10C08" w:rsidRDefault="0033135E" w:rsidP="00B10C08">
      <w:pPr>
        <w:spacing w:before="240" w:after="120"/>
        <w:rPr>
          <w:rFonts w:ascii="Garamond" w:hAnsi="Garamond"/>
        </w:rPr>
      </w:pPr>
      <w:r w:rsidRPr="00B10C08">
        <w:rPr>
          <w:rFonts w:ascii="Garamond" w:hAnsi="Garamond"/>
        </w:rPr>
        <w:t>MARY SUE: È arrivata un’altra donna che l’ha chiamato al telefono e gli ha detto, “Sono decenni che sento la tua voce.”</w:t>
      </w:r>
    </w:p>
    <w:p w:rsidR="0033135E" w:rsidRPr="00B10C08" w:rsidRDefault="0033135E" w:rsidP="00B10C08">
      <w:pPr>
        <w:spacing w:before="240" w:after="120"/>
        <w:rPr>
          <w:rFonts w:ascii="Garamond" w:hAnsi="Garamond"/>
        </w:rPr>
      </w:pPr>
      <w:r w:rsidRPr="00B10C08">
        <w:rPr>
          <w:rFonts w:ascii="Garamond" w:hAnsi="Garamond"/>
        </w:rPr>
        <w:t>ADAMUS: Qui dobbiamo proprio fermarci. Era un saggio o cosa? “Oh, sì. Sento la tua voce da decenni (risate). Di che segno sei?” Doveva essere piuttosto anziana anche lei.</w:t>
      </w:r>
    </w:p>
    <w:p w:rsidR="0033135E" w:rsidRPr="00B10C08" w:rsidRDefault="0033135E" w:rsidP="00B10C08">
      <w:pPr>
        <w:spacing w:before="240" w:after="120"/>
        <w:rPr>
          <w:rFonts w:ascii="Garamond" w:hAnsi="Garamond"/>
        </w:rPr>
      </w:pPr>
      <w:r w:rsidRPr="00B10C08">
        <w:rPr>
          <w:rFonts w:ascii="Garamond" w:hAnsi="Garamond"/>
        </w:rPr>
        <w:t xml:space="preserve">MARY SUE: Era un po’ più giovane di lui. </w:t>
      </w:r>
    </w:p>
    <w:p w:rsidR="0033135E" w:rsidRPr="00B10C08" w:rsidRDefault="0033135E" w:rsidP="00B10C08">
      <w:pPr>
        <w:spacing w:before="240" w:after="120"/>
        <w:rPr>
          <w:rFonts w:ascii="Garamond" w:hAnsi="Garamond"/>
        </w:rPr>
      </w:pPr>
      <w:r w:rsidRPr="00B10C08">
        <w:rPr>
          <w:rFonts w:ascii="Garamond" w:hAnsi="Garamond"/>
        </w:rPr>
        <w:t xml:space="preserve">ADAMUS: Sì, circa 35 anni, proprio poco. Ok. Ti ho portato qui e te lo chiedo. Tu lavori e di cosa ti sei resa conto con il lavoro che stai facendo? Con calma, dall’altra parte e facendo questa piccola cosa, di cosa ti sei resa conto? </w:t>
      </w:r>
    </w:p>
    <w:p w:rsidR="0033135E" w:rsidRPr="00B10C08" w:rsidRDefault="0033135E" w:rsidP="00B10C08">
      <w:pPr>
        <w:spacing w:before="240" w:after="120"/>
        <w:rPr>
          <w:rFonts w:ascii="Garamond" w:hAnsi="Garamond"/>
        </w:rPr>
      </w:pPr>
      <w:r w:rsidRPr="00B10C08">
        <w:rPr>
          <w:rFonts w:ascii="Garamond" w:hAnsi="Garamond"/>
        </w:rPr>
        <w:t xml:space="preserve">MARY SUE: Mi aiutato a capire il concetto di un universo privo di sostanza. </w:t>
      </w:r>
    </w:p>
    <w:p w:rsidR="0033135E" w:rsidRPr="00B10C08" w:rsidRDefault="0033135E" w:rsidP="00B10C08">
      <w:pPr>
        <w:spacing w:before="240" w:after="120"/>
        <w:rPr>
          <w:rFonts w:ascii="Garamond" w:hAnsi="Garamond"/>
        </w:rPr>
      </w:pPr>
      <w:r w:rsidRPr="00B10C08">
        <w:rPr>
          <w:rFonts w:ascii="Garamond" w:hAnsi="Garamond"/>
        </w:rPr>
        <w:t>ADAMUS: Sì, questo è un gran bel niente (qualcuno ride). È una battuta.</w:t>
      </w:r>
    </w:p>
    <w:p w:rsidR="0033135E" w:rsidRPr="00B10C08" w:rsidRDefault="0033135E" w:rsidP="00B10C08">
      <w:pPr>
        <w:spacing w:before="240" w:after="120"/>
        <w:rPr>
          <w:rFonts w:ascii="Garamond" w:hAnsi="Garamond"/>
        </w:rPr>
      </w:pPr>
      <w:r w:rsidRPr="00B10C08">
        <w:rPr>
          <w:rFonts w:ascii="Garamond" w:hAnsi="Garamond"/>
        </w:rPr>
        <w:t>MARY SUE: Ok.</w:t>
      </w:r>
    </w:p>
    <w:p w:rsidR="0033135E" w:rsidRPr="00B10C08" w:rsidRDefault="0033135E" w:rsidP="00B10C08">
      <w:pPr>
        <w:spacing w:before="240" w:after="120"/>
        <w:rPr>
          <w:rFonts w:ascii="Garamond" w:hAnsi="Garamond"/>
        </w:rPr>
      </w:pPr>
      <w:r w:rsidRPr="00B10C08">
        <w:rPr>
          <w:rFonts w:ascii="Garamond" w:hAnsi="Garamond"/>
        </w:rPr>
        <w:t>ADAMUS: È una battuta. Ok. Voglio dire, non è una critica. È una battuta. Un universo privo di sostanza. No, parlo di un livello più personale legato a Russell e a me.</w:t>
      </w:r>
    </w:p>
    <w:p w:rsidR="0033135E" w:rsidRPr="00B10C08" w:rsidRDefault="0033135E" w:rsidP="00B10C08">
      <w:pPr>
        <w:spacing w:before="240" w:after="120"/>
        <w:rPr>
          <w:rFonts w:ascii="Garamond" w:hAnsi="Garamond"/>
        </w:rPr>
      </w:pPr>
      <w:r w:rsidRPr="00B10C08">
        <w:rPr>
          <w:rFonts w:ascii="Garamond" w:hAnsi="Garamond"/>
        </w:rPr>
        <w:t>MARY SUE: Ti ho conosciuto?</w:t>
      </w:r>
    </w:p>
    <w:p w:rsidR="0033135E" w:rsidRPr="00B10C08" w:rsidRDefault="0033135E" w:rsidP="00B10C08">
      <w:pPr>
        <w:spacing w:before="240" w:after="120"/>
        <w:rPr>
          <w:rFonts w:ascii="Garamond" w:hAnsi="Garamond"/>
        </w:rPr>
      </w:pPr>
      <w:r w:rsidRPr="00B10C08">
        <w:rPr>
          <w:rFonts w:ascii="Garamond" w:hAnsi="Garamond"/>
        </w:rPr>
        <w:t>ADAMUS: Molto molto prima di conoscere lui ma noi non abbiamo… no, non abbiamo… (risate)</w:t>
      </w:r>
    </w:p>
    <w:p w:rsidR="0033135E" w:rsidRPr="00B10C08" w:rsidRDefault="0033135E" w:rsidP="00B10C08">
      <w:pPr>
        <w:spacing w:before="240" w:after="120"/>
        <w:rPr>
          <w:rFonts w:ascii="Garamond" w:hAnsi="Garamond"/>
        </w:rPr>
      </w:pPr>
      <w:r w:rsidRPr="00B10C08">
        <w:rPr>
          <w:rFonts w:ascii="Garamond" w:hAnsi="Garamond"/>
        </w:rPr>
        <w:t>MARY SUE: (emette risolini) Oh, ok.</w:t>
      </w:r>
    </w:p>
    <w:p w:rsidR="0033135E" w:rsidRPr="00B10C08" w:rsidRDefault="0033135E" w:rsidP="00B10C08">
      <w:pPr>
        <w:spacing w:before="240" w:after="120"/>
        <w:rPr>
          <w:rFonts w:ascii="Garamond" w:hAnsi="Garamond"/>
        </w:rPr>
      </w:pPr>
      <w:r w:rsidRPr="00B10C08">
        <w:rPr>
          <w:rFonts w:ascii="Garamond" w:hAnsi="Garamond"/>
        </w:rPr>
        <w:t>ADAMUS: No, ciò che hai scoperto lungo il percorso – non voglio metterti in bocca le parole, ma – è stato, “Oh, moltissimo di ciò che Adamus sta dicendo…”</w:t>
      </w:r>
    </w:p>
    <w:p w:rsidR="0033135E" w:rsidRPr="00B10C08" w:rsidRDefault="0033135E" w:rsidP="00B10C08">
      <w:pPr>
        <w:spacing w:before="240" w:after="120"/>
        <w:rPr>
          <w:rFonts w:ascii="Garamond" w:hAnsi="Garamond"/>
        </w:rPr>
      </w:pPr>
      <w:r w:rsidRPr="00B10C08">
        <w:rPr>
          <w:rFonts w:ascii="Garamond" w:hAnsi="Garamond"/>
        </w:rPr>
        <w:t>MARY SUE: Ok. Ok. Io…</w:t>
      </w:r>
    </w:p>
    <w:p w:rsidR="0033135E" w:rsidRPr="00B10C08" w:rsidRDefault="0033135E" w:rsidP="00B10C08">
      <w:pPr>
        <w:spacing w:before="240" w:after="120"/>
        <w:rPr>
          <w:rFonts w:ascii="Garamond" w:hAnsi="Garamond"/>
        </w:rPr>
      </w:pPr>
      <w:r w:rsidRPr="00B10C08">
        <w:rPr>
          <w:rFonts w:ascii="Garamond" w:hAnsi="Garamond"/>
        </w:rPr>
        <w:t>ADAMUS: Tu sei rimasta stupefatta. Proprio esterrefatta.</w:t>
      </w:r>
    </w:p>
    <w:p w:rsidR="0033135E" w:rsidRPr="00B10C08" w:rsidRDefault="0033135E" w:rsidP="00B10C08">
      <w:pPr>
        <w:spacing w:before="240" w:after="120"/>
        <w:rPr>
          <w:rFonts w:ascii="Garamond" w:hAnsi="Garamond"/>
        </w:rPr>
      </w:pPr>
      <w:r w:rsidRPr="00B10C08">
        <w:rPr>
          <w:rFonts w:ascii="Garamond" w:hAnsi="Garamond"/>
        </w:rPr>
        <w:t>MARY SUE: Beh, io…</w:t>
      </w:r>
    </w:p>
    <w:p w:rsidR="0033135E" w:rsidRPr="00B10C08" w:rsidRDefault="0033135E" w:rsidP="00B10C08">
      <w:pPr>
        <w:spacing w:before="240" w:after="120"/>
        <w:rPr>
          <w:rFonts w:ascii="Garamond" w:hAnsi="Garamond"/>
        </w:rPr>
      </w:pPr>
      <w:r w:rsidRPr="00B10C08">
        <w:rPr>
          <w:rFonts w:ascii="Garamond" w:hAnsi="Garamond"/>
        </w:rPr>
        <w:t>ADAMUS: Eri così eccitata.</w:t>
      </w:r>
    </w:p>
    <w:p w:rsidR="0033135E" w:rsidRPr="00B10C08" w:rsidRDefault="0033135E" w:rsidP="00B10C08">
      <w:pPr>
        <w:spacing w:before="240" w:after="120"/>
        <w:rPr>
          <w:rFonts w:ascii="Garamond" w:hAnsi="Garamond"/>
        </w:rPr>
      </w:pPr>
      <w:r w:rsidRPr="00B10C08">
        <w:rPr>
          <w:rFonts w:ascii="Garamond" w:hAnsi="Garamond"/>
        </w:rPr>
        <w:t>LINDA: (urla) Lasciala parlare! (Adamus ride)</w:t>
      </w:r>
    </w:p>
    <w:p w:rsidR="0033135E" w:rsidRPr="00B10C08" w:rsidRDefault="0033135E" w:rsidP="00B10C08">
      <w:pPr>
        <w:spacing w:before="240" w:after="120"/>
        <w:rPr>
          <w:rFonts w:ascii="Garamond" w:hAnsi="Garamond"/>
        </w:rPr>
      </w:pPr>
      <w:r w:rsidRPr="00B10C08">
        <w:rPr>
          <w:rFonts w:ascii="Garamond" w:hAnsi="Garamond"/>
        </w:rPr>
        <w:t>MARY SUE: Ciò ha contribuito… ciò che avete… ok. Aiutato a capire che io sono coscienza e mi ha aiutato ad assumermi la responsabilità di me e di ciò che mi accade.</w:t>
      </w:r>
    </w:p>
    <w:p w:rsidR="0033135E" w:rsidRPr="00B10C08" w:rsidRDefault="0033135E" w:rsidP="00B10C08">
      <w:pPr>
        <w:spacing w:before="240" w:after="120"/>
        <w:rPr>
          <w:rFonts w:ascii="Garamond" w:hAnsi="Garamond"/>
        </w:rPr>
      </w:pPr>
      <w:r w:rsidRPr="00B10C08">
        <w:rPr>
          <w:rFonts w:ascii="Garamond" w:hAnsi="Garamond"/>
        </w:rPr>
        <w:t>ADAMUS: Giusto.</w:t>
      </w:r>
    </w:p>
    <w:p w:rsidR="0033135E" w:rsidRPr="00B10C08" w:rsidRDefault="0033135E" w:rsidP="00B10C08">
      <w:pPr>
        <w:spacing w:before="240" w:after="120"/>
        <w:rPr>
          <w:rFonts w:ascii="Garamond" w:hAnsi="Garamond"/>
        </w:rPr>
      </w:pPr>
      <w:r w:rsidRPr="00B10C08">
        <w:rPr>
          <w:rFonts w:ascii="Garamond" w:hAnsi="Garamond"/>
        </w:rPr>
        <w:t>MARY SUE: Sento che il ruolo che avete avuto, che è una parte molto importante…</w:t>
      </w:r>
    </w:p>
    <w:p w:rsidR="0033135E" w:rsidRPr="00B10C08" w:rsidRDefault="0033135E" w:rsidP="00B10C08">
      <w:pPr>
        <w:spacing w:before="240" w:after="120"/>
        <w:rPr>
          <w:rFonts w:ascii="Garamond" w:hAnsi="Garamond"/>
        </w:rPr>
      </w:pPr>
      <w:r w:rsidRPr="00B10C08">
        <w:rPr>
          <w:rFonts w:ascii="Garamond" w:hAnsi="Garamond"/>
        </w:rPr>
        <w:t>ADAMUS: Sì, ok.</w:t>
      </w:r>
    </w:p>
    <w:p w:rsidR="0033135E" w:rsidRPr="00B10C08" w:rsidRDefault="0033135E" w:rsidP="00B10C08">
      <w:pPr>
        <w:spacing w:before="240" w:after="120"/>
        <w:rPr>
          <w:rFonts w:ascii="Garamond" w:hAnsi="Garamond"/>
        </w:rPr>
      </w:pPr>
      <w:r w:rsidRPr="00B10C08">
        <w:rPr>
          <w:rFonts w:ascii="Garamond" w:hAnsi="Garamond"/>
        </w:rPr>
        <w:t>MARY SUE: … è…</w:t>
      </w:r>
    </w:p>
    <w:p w:rsidR="0033135E" w:rsidRPr="00B10C08" w:rsidRDefault="0033135E" w:rsidP="00B10C08">
      <w:pPr>
        <w:spacing w:before="240" w:after="120"/>
        <w:rPr>
          <w:rFonts w:ascii="Garamond" w:hAnsi="Garamond"/>
        </w:rPr>
      </w:pPr>
      <w:r w:rsidRPr="00B10C08">
        <w:rPr>
          <w:rFonts w:ascii="Garamond" w:hAnsi="Garamond"/>
        </w:rPr>
        <w:t>ADAMUS: Aspetta un attimo. Prima che tu lo dica… (Adamus tira fuori un fazzoletto e finge di asciugarsi le lacrime; risate)</w:t>
      </w:r>
    </w:p>
    <w:p w:rsidR="0033135E" w:rsidRPr="00B10C08" w:rsidRDefault="0033135E" w:rsidP="00B10C08">
      <w:pPr>
        <w:spacing w:before="240" w:after="120"/>
        <w:rPr>
          <w:rFonts w:ascii="Garamond" w:hAnsi="Garamond"/>
        </w:rPr>
      </w:pPr>
      <w:r w:rsidRPr="00B10C08">
        <w:rPr>
          <w:rFonts w:ascii="Garamond" w:hAnsi="Garamond"/>
        </w:rPr>
        <w:t>MARY SUE: … mi sta aiutando a capire che il mio sé umano non deve sapere proprio tutto.</w:t>
      </w:r>
    </w:p>
    <w:p w:rsidR="0033135E" w:rsidRPr="00B10C08" w:rsidRDefault="0033135E" w:rsidP="00B10C08">
      <w:pPr>
        <w:spacing w:before="240" w:after="120"/>
        <w:rPr>
          <w:rFonts w:ascii="Garamond" w:hAnsi="Garamond"/>
        </w:rPr>
      </w:pPr>
      <w:r w:rsidRPr="00B10C08">
        <w:rPr>
          <w:rFonts w:ascii="Garamond" w:hAnsi="Garamond"/>
        </w:rPr>
        <w:t>ADAMUS: Sì.</w:t>
      </w:r>
    </w:p>
    <w:p w:rsidR="0033135E" w:rsidRPr="00B10C08" w:rsidRDefault="0033135E" w:rsidP="00B10C08">
      <w:pPr>
        <w:spacing w:before="240" w:after="120"/>
        <w:rPr>
          <w:rFonts w:ascii="Garamond" w:hAnsi="Garamond"/>
        </w:rPr>
      </w:pPr>
      <w:r w:rsidRPr="00B10C08">
        <w:rPr>
          <w:rFonts w:ascii="Garamond" w:hAnsi="Garamond"/>
        </w:rPr>
        <w:t>MARY SUE: Che posso fidarmi del mio…</w:t>
      </w:r>
    </w:p>
    <w:p w:rsidR="0033135E" w:rsidRPr="00B10C08" w:rsidRDefault="0033135E" w:rsidP="00B10C08">
      <w:pPr>
        <w:spacing w:before="240" w:after="120"/>
        <w:rPr>
          <w:rFonts w:ascii="Garamond" w:hAnsi="Garamond"/>
        </w:rPr>
      </w:pPr>
      <w:r w:rsidRPr="00B10C08">
        <w:rPr>
          <w:rFonts w:ascii="Garamond" w:hAnsi="Garamond"/>
        </w:rPr>
        <w:t>ADAMUS: No, parla di me (risate).</w:t>
      </w:r>
    </w:p>
    <w:p w:rsidR="0033135E" w:rsidRPr="00B10C08" w:rsidRDefault="0033135E" w:rsidP="00B10C08">
      <w:pPr>
        <w:spacing w:before="240" w:after="120"/>
        <w:rPr>
          <w:rFonts w:ascii="Garamond" w:hAnsi="Garamond"/>
        </w:rPr>
      </w:pPr>
      <w:r w:rsidRPr="00B10C08">
        <w:rPr>
          <w:rFonts w:ascii="Garamond" w:hAnsi="Garamond"/>
        </w:rPr>
        <w:t>MARY SUE: Oh. Ti prendi gioco di me?</w:t>
      </w:r>
    </w:p>
    <w:p w:rsidR="0033135E" w:rsidRPr="00B10C08" w:rsidRDefault="0033135E" w:rsidP="00B10C08">
      <w:pPr>
        <w:spacing w:before="240" w:after="120"/>
        <w:rPr>
          <w:rFonts w:ascii="Garamond" w:hAnsi="Garamond"/>
        </w:rPr>
      </w:pPr>
      <w:r w:rsidRPr="00B10C08">
        <w:rPr>
          <w:rFonts w:ascii="Garamond" w:hAnsi="Garamond"/>
        </w:rPr>
        <w:t>ADAMUS: Sì, ok. Va bene. Ecco cosa leggerete sulla mia pietra tombale spirituale: “L’ha reso divertente.” Ok.</w:t>
      </w:r>
    </w:p>
    <w:p w:rsidR="0033135E" w:rsidRPr="00B10C08" w:rsidRDefault="0033135E" w:rsidP="00B10C08">
      <w:pPr>
        <w:spacing w:before="240" w:after="120"/>
        <w:rPr>
          <w:rFonts w:ascii="Garamond" w:hAnsi="Garamond"/>
        </w:rPr>
      </w:pPr>
      <w:r w:rsidRPr="00B10C08">
        <w:rPr>
          <w:rFonts w:ascii="Garamond" w:hAnsi="Garamond"/>
        </w:rPr>
        <w:t xml:space="preserve">Ti ho voluto sul palco per una ragione anzi sono un paio di cose: tu stai studiando e hai scritto qualcosa ma esiti a (a) pubblicarlo e (b) a passare al prossimo livello, giusto? </w:t>
      </w:r>
    </w:p>
    <w:p w:rsidR="0033135E" w:rsidRPr="00B10C08" w:rsidRDefault="0033135E" w:rsidP="00B10C08">
      <w:pPr>
        <w:spacing w:before="240" w:after="120"/>
        <w:rPr>
          <w:rFonts w:ascii="Garamond" w:hAnsi="Garamond"/>
        </w:rPr>
      </w:pPr>
      <w:r w:rsidRPr="00B10C08">
        <w:rPr>
          <w:rFonts w:ascii="Garamond" w:hAnsi="Garamond"/>
        </w:rPr>
        <w:t>MARY SUE: Sì.</w:t>
      </w:r>
    </w:p>
    <w:p w:rsidR="0033135E" w:rsidRPr="00B10C08" w:rsidRDefault="0033135E" w:rsidP="00B10C08">
      <w:pPr>
        <w:spacing w:before="240" w:after="120"/>
        <w:rPr>
          <w:rFonts w:ascii="Garamond" w:hAnsi="Garamond"/>
        </w:rPr>
      </w:pPr>
      <w:r w:rsidRPr="00B10C08">
        <w:rPr>
          <w:rFonts w:ascii="Garamond" w:hAnsi="Garamond"/>
        </w:rPr>
        <w:t>ADAMUS: Ok. Smettila di dubitare di te.</w:t>
      </w:r>
    </w:p>
    <w:p w:rsidR="0033135E" w:rsidRPr="00B10C08" w:rsidRDefault="0033135E" w:rsidP="00B10C08">
      <w:pPr>
        <w:spacing w:before="240" w:after="120"/>
        <w:rPr>
          <w:rFonts w:ascii="Garamond" w:hAnsi="Garamond"/>
          <w:lang w:val="en-GB"/>
        </w:rPr>
      </w:pPr>
      <w:r w:rsidRPr="00B10C08">
        <w:rPr>
          <w:rFonts w:ascii="Garamond" w:hAnsi="Garamond"/>
          <w:lang w:val="en-GB"/>
        </w:rPr>
        <w:t>MARY SUE: Ok.</w:t>
      </w:r>
    </w:p>
    <w:p w:rsidR="0033135E" w:rsidRPr="00B10C08" w:rsidRDefault="0033135E" w:rsidP="00B10C08">
      <w:pPr>
        <w:spacing w:before="240" w:after="120"/>
        <w:rPr>
          <w:rFonts w:ascii="Garamond" w:hAnsi="Garamond"/>
        </w:rPr>
      </w:pPr>
      <w:r w:rsidRPr="00B10C08">
        <w:rPr>
          <w:rFonts w:ascii="Garamond" w:hAnsi="Garamond"/>
          <w:lang w:val="en-GB"/>
        </w:rPr>
        <w:t xml:space="preserve">ADAMUS: Ok. </w:t>
      </w:r>
      <w:r w:rsidRPr="00B10C08">
        <w:rPr>
          <w:rFonts w:ascii="Garamond" w:hAnsi="Garamond"/>
        </w:rPr>
        <w:t>Molto tempo fa ti sei impegnata con Walter a continuare il suo lavoro.</w:t>
      </w:r>
    </w:p>
    <w:p w:rsidR="0033135E" w:rsidRPr="00B10C08" w:rsidRDefault="0033135E" w:rsidP="00B10C08">
      <w:pPr>
        <w:spacing w:before="240" w:after="120"/>
        <w:rPr>
          <w:rFonts w:ascii="Garamond" w:hAnsi="Garamond"/>
          <w:lang w:val="en-GB"/>
        </w:rPr>
      </w:pPr>
      <w:r w:rsidRPr="00B10C08">
        <w:rPr>
          <w:rFonts w:ascii="Garamond" w:hAnsi="Garamond"/>
          <w:lang w:val="en-GB"/>
        </w:rPr>
        <w:t>MARY SUE: Wow.</w:t>
      </w:r>
    </w:p>
    <w:p w:rsidR="0033135E" w:rsidRPr="00B10C08" w:rsidRDefault="0033135E" w:rsidP="00B10C08">
      <w:pPr>
        <w:spacing w:before="240" w:after="120"/>
        <w:rPr>
          <w:rFonts w:ascii="Garamond" w:hAnsi="Garamond"/>
          <w:lang w:val="en-GB"/>
        </w:rPr>
      </w:pPr>
      <w:r w:rsidRPr="00B10C08">
        <w:rPr>
          <w:rFonts w:ascii="Garamond" w:hAnsi="Garamond"/>
          <w:lang w:val="en-GB"/>
        </w:rPr>
        <w:t>ADAMUS: Sì, wow.</w:t>
      </w:r>
    </w:p>
    <w:p w:rsidR="0033135E" w:rsidRPr="00B10C08" w:rsidRDefault="0033135E" w:rsidP="00B10C08">
      <w:pPr>
        <w:spacing w:before="240" w:after="120"/>
        <w:rPr>
          <w:rFonts w:ascii="Garamond" w:hAnsi="Garamond"/>
        </w:rPr>
      </w:pPr>
      <w:r w:rsidRPr="00B10C08">
        <w:rPr>
          <w:rFonts w:ascii="Garamond" w:hAnsi="Garamond"/>
        </w:rPr>
        <w:t>MARY SUE: Ok.</w:t>
      </w:r>
    </w:p>
    <w:p w:rsidR="0033135E" w:rsidRPr="00B10C08" w:rsidRDefault="0033135E" w:rsidP="00B10C08">
      <w:pPr>
        <w:spacing w:before="240" w:after="120"/>
        <w:rPr>
          <w:rFonts w:ascii="Garamond" w:hAnsi="Garamond"/>
        </w:rPr>
      </w:pPr>
      <w:r w:rsidRPr="00B10C08">
        <w:rPr>
          <w:rFonts w:ascii="Garamond" w:hAnsi="Garamond"/>
        </w:rPr>
        <w:t>ADAMUS: Che peccato. Quindi se non lo fai, tu diventerei pazza. Perché tutta questa frustrazione e questi dubbi? Avete fatto una specie di accordo e avete detto, “Non lo nasconderemo per mille anni ma lo riporteremo indietro al momento giusto,” ma con un nuovo tipo di energia perché molto di quel materiale è molto difficile da leggere.</w:t>
      </w:r>
    </w:p>
    <w:p w:rsidR="0033135E" w:rsidRPr="00B10C08" w:rsidRDefault="0033135E" w:rsidP="00B10C08">
      <w:pPr>
        <w:spacing w:before="240" w:after="120"/>
        <w:rPr>
          <w:rFonts w:ascii="Garamond" w:hAnsi="Garamond"/>
        </w:rPr>
      </w:pPr>
      <w:r w:rsidRPr="00B10C08">
        <w:rPr>
          <w:rFonts w:ascii="Garamond" w:hAnsi="Garamond"/>
        </w:rPr>
        <w:t>MARY SUE: Sì.</w:t>
      </w:r>
    </w:p>
    <w:p w:rsidR="0033135E" w:rsidRPr="00B10C08" w:rsidRDefault="0033135E" w:rsidP="00B10C08">
      <w:pPr>
        <w:spacing w:before="240" w:after="120"/>
        <w:rPr>
          <w:rFonts w:ascii="Garamond" w:hAnsi="Garamond"/>
        </w:rPr>
      </w:pPr>
      <w:r w:rsidRPr="00B10C08">
        <w:rPr>
          <w:rFonts w:ascii="Garamond" w:hAnsi="Garamond"/>
        </w:rPr>
        <w:t>ADAMUS: È molto, molto difficile ed è anche soporifero ma contiene dei punti molto, molto buoni. Lui non era un tipo divertente.</w:t>
      </w:r>
    </w:p>
    <w:p w:rsidR="0033135E" w:rsidRPr="00B10C08" w:rsidRDefault="0033135E" w:rsidP="00B10C08">
      <w:pPr>
        <w:spacing w:before="240" w:after="120"/>
        <w:rPr>
          <w:rFonts w:ascii="Garamond" w:hAnsi="Garamond"/>
        </w:rPr>
      </w:pPr>
      <w:r w:rsidRPr="00B10C08">
        <w:rPr>
          <w:rFonts w:ascii="Garamond" w:hAnsi="Garamond"/>
        </w:rPr>
        <w:t>MARY SUE: Sì.</w:t>
      </w:r>
    </w:p>
    <w:p w:rsidR="0033135E" w:rsidRPr="00B10C08" w:rsidRDefault="0033135E" w:rsidP="00B10C08">
      <w:pPr>
        <w:spacing w:before="240" w:after="120"/>
        <w:rPr>
          <w:rFonts w:ascii="Garamond" w:hAnsi="Garamond"/>
        </w:rPr>
      </w:pPr>
      <w:r w:rsidRPr="00B10C08">
        <w:rPr>
          <w:rFonts w:ascii="Garamond" w:hAnsi="Garamond"/>
        </w:rPr>
        <w:t>ADAMUS: Non come qualcuno di mia conoscenza.</w:t>
      </w:r>
    </w:p>
    <w:p w:rsidR="0033135E" w:rsidRPr="00B10C08" w:rsidRDefault="0033135E" w:rsidP="00B10C08">
      <w:pPr>
        <w:spacing w:before="240" w:after="120"/>
        <w:rPr>
          <w:rFonts w:ascii="Garamond" w:hAnsi="Garamond"/>
        </w:rPr>
      </w:pPr>
      <w:r w:rsidRPr="00B10C08">
        <w:rPr>
          <w:rFonts w:ascii="Garamond" w:hAnsi="Garamond"/>
        </w:rPr>
        <w:t>MARY SUE: Oggi tu mi hai aiutato definendo cos’è l’energia.</w:t>
      </w:r>
    </w:p>
    <w:p w:rsidR="0033135E" w:rsidRPr="00B10C08" w:rsidRDefault="0033135E" w:rsidP="00B10C08">
      <w:pPr>
        <w:spacing w:before="240" w:after="120"/>
        <w:rPr>
          <w:rFonts w:ascii="Garamond" w:hAnsi="Garamond"/>
        </w:rPr>
      </w:pPr>
      <w:r w:rsidRPr="00B10C08">
        <w:rPr>
          <w:rFonts w:ascii="Garamond" w:hAnsi="Garamond"/>
        </w:rPr>
        <w:t>ADAMUS: Sì, vedi?</w:t>
      </w:r>
    </w:p>
    <w:p w:rsidR="0033135E" w:rsidRPr="00B10C08" w:rsidRDefault="0033135E" w:rsidP="00B10C08">
      <w:pPr>
        <w:spacing w:before="240" w:after="120"/>
        <w:rPr>
          <w:rFonts w:ascii="Garamond" w:hAnsi="Garamond"/>
        </w:rPr>
      </w:pPr>
      <w:r w:rsidRPr="00B10C08">
        <w:rPr>
          <w:rFonts w:ascii="Garamond" w:hAnsi="Garamond"/>
        </w:rPr>
        <w:t>MARY SUE: Quello per me è sempre stato motivo di confusione.</w:t>
      </w:r>
    </w:p>
    <w:p w:rsidR="0033135E" w:rsidRPr="00B10C08" w:rsidRDefault="0033135E" w:rsidP="00B10C08">
      <w:pPr>
        <w:spacing w:before="240" w:after="120"/>
        <w:rPr>
          <w:rFonts w:ascii="Garamond" w:hAnsi="Garamond"/>
        </w:rPr>
      </w:pPr>
      <w:r w:rsidRPr="00B10C08">
        <w:rPr>
          <w:rFonts w:ascii="Garamond" w:hAnsi="Garamond"/>
        </w:rPr>
        <w:t>ADAMUS: Certo e Walter ha capito molto di questo. Egli raggiunse la sua coscienza cosmica che durò quasi 40 giorni. Ce l’aveva quasi fatta ma Gesù disse, “No. Io sono l’unico dei 40 giorni (lei ride). A voi mancano 4 ore.” C’erano moltissimi principi. Lui aveva capito molto. C’è un concetto fondamentale su cui non sono d’accordo con lui ma non ne parleremo qui ma tutto aveva molto senso e lui era molto più avanti del suo tempo. Lui e Tesla sono stati molto avanti rispetto al loro tempo.</w:t>
      </w:r>
    </w:p>
    <w:p w:rsidR="0033135E" w:rsidRPr="00B10C08" w:rsidRDefault="0033135E" w:rsidP="00B10C08">
      <w:pPr>
        <w:spacing w:before="240" w:after="120"/>
        <w:rPr>
          <w:rFonts w:ascii="Garamond" w:hAnsi="Garamond"/>
        </w:rPr>
      </w:pPr>
      <w:r w:rsidRPr="00B10C08">
        <w:rPr>
          <w:rFonts w:ascii="Garamond" w:hAnsi="Garamond"/>
        </w:rPr>
        <w:t>Cosa sta accadendo proprio ora? Stanno tornando. Non si reincarnano, ma tornano attraverso persone come voi perché non ci sono segreti. Queste cose in realtà non sono complesse ma le persone come Walter entrano nella loro testa e diventano estremamente accademici. Ora queste cose stanno tornando.</w:t>
      </w:r>
    </w:p>
    <w:p w:rsidR="0033135E" w:rsidRPr="00B10C08" w:rsidRDefault="0033135E" w:rsidP="00B10C08">
      <w:pPr>
        <w:spacing w:before="240" w:after="120"/>
        <w:rPr>
          <w:rFonts w:ascii="Garamond" w:hAnsi="Garamond"/>
        </w:rPr>
      </w:pPr>
      <w:r w:rsidRPr="00B10C08">
        <w:rPr>
          <w:rFonts w:ascii="Garamond" w:hAnsi="Garamond"/>
        </w:rPr>
        <w:t xml:space="preserve">Quindi (a) la ragione per cui sei qui è di ricordartelo; (b) smettila di dubitare; (c) lui vuole e tu vuoi continuare ad evolvere questo materiale. Prendi il materiale centrale e continua a scrivere. Quando lo pubblicherai? </w:t>
      </w:r>
    </w:p>
    <w:p w:rsidR="0033135E" w:rsidRPr="00B10C08" w:rsidRDefault="0033135E" w:rsidP="00B10C08">
      <w:pPr>
        <w:spacing w:before="240" w:after="120"/>
        <w:rPr>
          <w:rFonts w:ascii="Garamond" w:hAnsi="Garamond"/>
        </w:rPr>
      </w:pPr>
      <w:r w:rsidRPr="00B10C08">
        <w:rPr>
          <w:rFonts w:ascii="Garamond" w:hAnsi="Garamond"/>
        </w:rPr>
        <w:t>MARY SUE: Bella domanda.</w:t>
      </w:r>
    </w:p>
    <w:p w:rsidR="0033135E" w:rsidRPr="00B10C08" w:rsidRDefault="0033135E" w:rsidP="00B10C08">
      <w:pPr>
        <w:spacing w:before="240" w:after="120"/>
        <w:rPr>
          <w:rFonts w:ascii="Garamond" w:hAnsi="Garamond"/>
        </w:rPr>
      </w:pPr>
      <w:r w:rsidRPr="00B10C08">
        <w:rPr>
          <w:rFonts w:ascii="Garamond" w:hAnsi="Garamond"/>
        </w:rPr>
        <w:t xml:space="preserve">ADAMUS: So che è una bella domanda, ma scegli una data. Quella che vuoi, inventatela. Quando… stanno morendo. Non morite dalla voglia di saperlo? (il pubblico è entusiasta) Volete il primo capitolo? (il pubblico dice “Sì!”) Ok. Vuoi che ti paghino o è gratuito? </w:t>
      </w:r>
    </w:p>
    <w:p w:rsidR="0033135E" w:rsidRPr="00B10C08" w:rsidRDefault="0033135E" w:rsidP="00B10C08">
      <w:pPr>
        <w:spacing w:before="240" w:after="120"/>
        <w:rPr>
          <w:rFonts w:ascii="Garamond" w:hAnsi="Garamond"/>
        </w:rPr>
      </w:pPr>
      <w:r w:rsidRPr="00B10C08">
        <w:rPr>
          <w:rFonts w:ascii="Garamond" w:hAnsi="Garamond"/>
        </w:rPr>
        <w:t>MARY SUE: Non ci ho ancora pensato.</w:t>
      </w:r>
    </w:p>
    <w:p w:rsidR="0033135E" w:rsidRPr="00B10C08" w:rsidRDefault="0033135E" w:rsidP="00B10C08">
      <w:pPr>
        <w:spacing w:before="240" w:after="120"/>
        <w:rPr>
          <w:rFonts w:ascii="Garamond" w:hAnsi="Garamond"/>
        </w:rPr>
      </w:pPr>
      <w:r w:rsidRPr="00B10C08">
        <w:rPr>
          <w:rFonts w:ascii="Garamond" w:hAnsi="Garamond"/>
        </w:rPr>
        <w:t>ADAMUS: Beh, pensa in fretta.</w:t>
      </w:r>
    </w:p>
    <w:p w:rsidR="0033135E" w:rsidRPr="00B10C08" w:rsidRDefault="0033135E" w:rsidP="00B10C08">
      <w:pPr>
        <w:spacing w:before="240" w:after="120"/>
        <w:rPr>
          <w:rFonts w:ascii="Garamond" w:hAnsi="Garamond"/>
        </w:rPr>
      </w:pPr>
      <w:r w:rsidRPr="00B10C08">
        <w:rPr>
          <w:rFonts w:ascii="Garamond" w:hAnsi="Garamond"/>
        </w:rPr>
        <w:t>MARY SUE: Ok.</w:t>
      </w:r>
    </w:p>
    <w:p w:rsidR="0033135E" w:rsidRPr="00B10C08" w:rsidRDefault="0033135E" w:rsidP="00B10C08">
      <w:pPr>
        <w:spacing w:before="240" w:after="120"/>
        <w:rPr>
          <w:rFonts w:ascii="Garamond" w:hAnsi="Garamond"/>
        </w:rPr>
      </w:pPr>
      <w:r w:rsidRPr="00B10C08">
        <w:rPr>
          <w:rFonts w:ascii="Garamond" w:hAnsi="Garamond"/>
        </w:rPr>
        <w:t>ADAMUS: Hai due possibilità, non è molto difficile, una o l’altra.</w:t>
      </w:r>
    </w:p>
    <w:p w:rsidR="0033135E" w:rsidRPr="00B10C08" w:rsidRDefault="0033135E" w:rsidP="00B10C08">
      <w:pPr>
        <w:spacing w:before="240" w:after="120"/>
        <w:rPr>
          <w:rFonts w:ascii="Garamond" w:hAnsi="Garamond"/>
        </w:rPr>
      </w:pPr>
      <w:r w:rsidRPr="00B10C08">
        <w:rPr>
          <w:rFonts w:ascii="Garamond" w:hAnsi="Garamond"/>
        </w:rPr>
        <w:t>MARY SUE: Mi pagano.</w:t>
      </w:r>
    </w:p>
    <w:p w:rsidR="0033135E" w:rsidRPr="00B10C08" w:rsidRDefault="0033135E" w:rsidP="00B10C08">
      <w:pPr>
        <w:spacing w:before="240" w:after="120"/>
        <w:rPr>
          <w:rFonts w:ascii="Garamond" w:hAnsi="Garamond"/>
        </w:rPr>
      </w:pPr>
      <w:r w:rsidRPr="00B10C08">
        <w:rPr>
          <w:rFonts w:ascii="Garamond" w:hAnsi="Garamond"/>
        </w:rPr>
        <w:t>ADAMUS: Ti pagano. Ok. Bene. Bene. Grazie.</w:t>
      </w:r>
    </w:p>
    <w:p w:rsidR="0033135E" w:rsidRPr="00B10C08" w:rsidRDefault="0033135E" w:rsidP="00B10C08">
      <w:pPr>
        <w:spacing w:before="240" w:after="120"/>
        <w:rPr>
          <w:rFonts w:ascii="Garamond" w:hAnsi="Garamond"/>
        </w:rPr>
      </w:pPr>
      <w:r w:rsidRPr="00B10C08">
        <w:rPr>
          <w:rFonts w:ascii="Garamond" w:hAnsi="Garamond"/>
        </w:rPr>
        <w:t>MARY SUE: Ok (applausi).</w:t>
      </w:r>
    </w:p>
    <w:p w:rsidR="0033135E" w:rsidRPr="00B10C08" w:rsidRDefault="0033135E" w:rsidP="00B10C08">
      <w:pPr>
        <w:spacing w:before="240" w:after="120"/>
        <w:rPr>
          <w:rFonts w:ascii="Garamond" w:hAnsi="Garamond"/>
        </w:rPr>
      </w:pPr>
      <w:r w:rsidRPr="00B10C08">
        <w:rPr>
          <w:rFonts w:ascii="Garamond" w:hAnsi="Garamond"/>
        </w:rPr>
        <w:t xml:space="preserve">ADAMUS: E poi ti toccherà passare al livello successivo. </w:t>
      </w:r>
    </w:p>
    <w:p w:rsidR="0033135E" w:rsidRPr="00B10C08" w:rsidRDefault="0033135E" w:rsidP="00B10C08">
      <w:pPr>
        <w:spacing w:before="240" w:after="120"/>
        <w:rPr>
          <w:rFonts w:ascii="Garamond" w:hAnsi="Garamond"/>
          <w:lang w:val="en-GB"/>
        </w:rPr>
      </w:pPr>
      <w:r w:rsidRPr="00B10C08">
        <w:rPr>
          <w:rFonts w:ascii="Garamond" w:hAnsi="Garamond"/>
          <w:lang w:val="en-GB"/>
        </w:rPr>
        <w:t>MARY SUE: Ok.</w:t>
      </w:r>
    </w:p>
    <w:p w:rsidR="0033135E" w:rsidRPr="00B10C08" w:rsidRDefault="0033135E" w:rsidP="00B10C08">
      <w:pPr>
        <w:spacing w:before="240" w:after="120"/>
        <w:rPr>
          <w:rFonts w:ascii="Garamond" w:hAnsi="Garamond"/>
        </w:rPr>
      </w:pPr>
      <w:r w:rsidRPr="00B10C08">
        <w:rPr>
          <w:rFonts w:ascii="Garamond" w:hAnsi="Garamond"/>
          <w:lang w:val="en-GB"/>
        </w:rPr>
        <w:t xml:space="preserve">ADAMUS: Ok. </w:t>
      </w:r>
      <w:r w:rsidRPr="00B10C08">
        <w:rPr>
          <w:rFonts w:ascii="Garamond" w:hAnsi="Garamond"/>
        </w:rPr>
        <w:t>Quando uscirà?</w:t>
      </w:r>
    </w:p>
    <w:p w:rsidR="0033135E" w:rsidRPr="00B10C08" w:rsidRDefault="0033135E" w:rsidP="00B10C08">
      <w:pPr>
        <w:spacing w:before="240" w:after="120"/>
        <w:rPr>
          <w:rFonts w:ascii="Garamond" w:hAnsi="Garamond"/>
        </w:rPr>
      </w:pPr>
      <w:r w:rsidRPr="00B10C08">
        <w:rPr>
          <w:rFonts w:ascii="Garamond" w:hAnsi="Garamond"/>
        </w:rPr>
        <w:t>MARY SUE: Ci vuole almeno un anno.</w:t>
      </w:r>
    </w:p>
    <w:p w:rsidR="0033135E" w:rsidRPr="00B10C08" w:rsidRDefault="0033135E" w:rsidP="00B10C08">
      <w:pPr>
        <w:spacing w:before="240" w:after="120"/>
        <w:rPr>
          <w:rFonts w:ascii="Garamond" w:hAnsi="Garamond"/>
        </w:rPr>
      </w:pPr>
      <w:r w:rsidRPr="00B10C08">
        <w:rPr>
          <w:rFonts w:ascii="Garamond" w:hAnsi="Garamond"/>
        </w:rPr>
        <w:t>ADAMUS: No, no, no, no, no. Il primo – ciò che hai già scritto un po’ ripulito.</w:t>
      </w:r>
    </w:p>
    <w:p w:rsidR="0033135E" w:rsidRPr="00B10C08" w:rsidRDefault="0033135E" w:rsidP="00B10C08">
      <w:pPr>
        <w:spacing w:before="240" w:after="120"/>
        <w:rPr>
          <w:rFonts w:ascii="Garamond" w:hAnsi="Garamond"/>
        </w:rPr>
      </w:pPr>
      <w:r w:rsidRPr="00B10C08">
        <w:rPr>
          <w:rFonts w:ascii="Garamond" w:hAnsi="Garamond"/>
        </w:rPr>
        <w:t>MARY SUE: Ok. Umm…</w:t>
      </w:r>
    </w:p>
    <w:p w:rsidR="0033135E" w:rsidRPr="00B10C08" w:rsidRDefault="0033135E" w:rsidP="00B10C08">
      <w:pPr>
        <w:spacing w:before="240" w:after="120"/>
        <w:rPr>
          <w:rFonts w:ascii="Garamond" w:hAnsi="Garamond"/>
        </w:rPr>
      </w:pPr>
      <w:r w:rsidRPr="00B10C08">
        <w:rPr>
          <w:rFonts w:ascii="Garamond" w:hAnsi="Garamond"/>
        </w:rPr>
        <w:t>ADAMUS: Forse potrebbe essere un assaggio, che ne dici, gratuito?</w:t>
      </w:r>
    </w:p>
    <w:p w:rsidR="0033135E" w:rsidRPr="00B10C08" w:rsidRDefault="0033135E" w:rsidP="00B10C08">
      <w:pPr>
        <w:spacing w:before="240" w:after="120"/>
        <w:rPr>
          <w:rFonts w:ascii="Garamond" w:hAnsi="Garamond"/>
        </w:rPr>
      </w:pPr>
      <w:r w:rsidRPr="00B10C08">
        <w:rPr>
          <w:rFonts w:ascii="Garamond" w:hAnsi="Garamond"/>
        </w:rPr>
        <w:t>MARY SUE: Ok, potrebbe esserlo.</w:t>
      </w:r>
    </w:p>
    <w:p w:rsidR="0033135E" w:rsidRPr="00B10C08" w:rsidRDefault="0033135E" w:rsidP="00B10C08">
      <w:pPr>
        <w:spacing w:before="240" w:after="120"/>
        <w:rPr>
          <w:rFonts w:ascii="Garamond" w:hAnsi="Garamond"/>
        </w:rPr>
      </w:pPr>
      <w:r w:rsidRPr="00B10C08">
        <w:rPr>
          <w:rFonts w:ascii="Garamond" w:hAnsi="Garamond"/>
        </w:rPr>
        <w:t>ADAMUS: Sì, potrebbe esserlo. Ok.</w:t>
      </w:r>
    </w:p>
    <w:p w:rsidR="0033135E" w:rsidRPr="00B10C08" w:rsidRDefault="0033135E" w:rsidP="00B10C08">
      <w:pPr>
        <w:spacing w:before="240" w:after="120"/>
        <w:rPr>
          <w:rFonts w:ascii="Garamond" w:hAnsi="Garamond"/>
        </w:rPr>
      </w:pPr>
      <w:r w:rsidRPr="00B10C08">
        <w:rPr>
          <w:rFonts w:ascii="Garamond" w:hAnsi="Garamond"/>
        </w:rPr>
        <w:t>LINDA: Possiamo metterlo nella nostra rivista?</w:t>
      </w:r>
    </w:p>
    <w:p w:rsidR="0033135E" w:rsidRPr="00B10C08" w:rsidRDefault="0033135E" w:rsidP="00B10C08">
      <w:pPr>
        <w:spacing w:before="240" w:after="120"/>
        <w:rPr>
          <w:rFonts w:ascii="Garamond" w:hAnsi="Garamond"/>
        </w:rPr>
      </w:pPr>
      <w:r w:rsidRPr="00B10C08">
        <w:rPr>
          <w:rFonts w:ascii="Garamond" w:hAnsi="Garamond"/>
        </w:rPr>
        <w:t>ADAMUS: È troppo lungo ma puoi fare un estratto e il resto renderlo scaricabile online.</w:t>
      </w:r>
    </w:p>
    <w:p w:rsidR="0033135E" w:rsidRPr="00B10C08" w:rsidRDefault="0033135E" w:rsidP="00B10C08">
      <w:pPr>
        <w:spacing w:before="240" w:after="120"/>
        <w:rPr>
          <w:rFonts w:ascii="Garamond" w:hAnsi="Garamond"/>
        </w:rPr>
      </w:pPr>
      <w:r w:rsidRPr="00B10C08">
        <w:rPr>
          <w:rFonts w:ascii="Garamond" w:hAnsi="Garamond"/>
        </w:rPr>
        <w:t xml:space="preserve">MARY SUE: Ok, posso farlo. </w:t>
      </w:r>
    </w:p>
    <w:p w:rsidR="0033135E" w:rsidRPr="00B10C08" w:rsidRDefault="0033135E" w:rsidP="00B10C08">
      <w:pPr>
        <w:spacing w:before="240" w:after="120"/>
        <w:rPr>
          <w:rFonts w:ascii="Garamond" w:hAnsi="Garamond"/>
        </w:rPr>
      </w:pPr>
      <w:r w:rsidRPr="00B10C08">
        <w:rPr>
          <w:rFonts w:ascii="Garamond" w:hAnsi="Garamond"/>
        </w:rPr>
        <w:t>ADAMUS: Sì, ok. Bene.</w:t>
      </w:r>
    </w:p>
    <w:p w:rsidR="0033135E" w:rsidRPr="00B10C08" w:rsidRDefault="0033135E" w:rsidP="00B10C08">
      <w:pPr>
        <w:spacing w:before="240" w:after="120"/>
        <w:rPr>
          <w:rFonts w:ascii="Garamond" w:hAnsi="Garamond"/>
        </w:rPr>
      </w:pPr>
      <w:r w:rsidRPr="00B10C08">
        <w:rPr>
          <w:rFonts w:ascii="Garamond" w:hAnsi="Garamond"/>
        </w:rPr>
        <w:t>MARY SUE: Ok.</w:t>
      </w:r>
    </w:p>
    <w:p w:rsidR="0033135E" w:rsidRPr="00B10C08" w:rsidRDefault="0033135E" w:rsidP="00B10C08">
      <w:pPr>
        <w:spacing w:before="240" w:after="120"/>
        <w:rPr>
          <w:rFonts w:ascii="Garamond" w:hAnsi="Garamond"/>
        </w:rPr>
      </w:pPr>
      <w:r w:rsidRPr="00B10C08">
        <w:rPr>
          <w:rFonts w:ascii="Garamond" w:hAnsi="Garamond"/>
        </w:rPr>
        <w:t>ADAMUS: Ok, grazie. Grazie.</w:t>
      </w:r>
    </w:p>
    <w:p w:rsidR="0033135E" w:rsidRPr="00B10C08" w:rsidRDefault="0033135E" w:rsidP="00B10C08">
      <w:pPr>
        <w:spacing w:before="240" w:after="120"/>
        <w:rPr>
          <w:rFonts w:ascii="Garamond" w:hAnsi="Garamond"/>
        </w:rPr>
      </w:pPr>
      <w:r w:rsidRPr="00B10C08">
        <w:rPr>
          <w:rFonts w:ascii="Garamond" w:hAnsi="Garamond"/>
        </w:rPr>
        <w:t>MARY SUE: Grazie.</w:t>
      </w:r>
    </w:p>
    <w:p w:rsidR="0033135E" w:rsidRPr="00B10C08" w:rsidRDefault="0033135E" w:rsidP="00B10C08">
      <w:pPr>
        <w:spacing w:before="240" w:after="120"/>
        <w:rPr>
          <w:rFonts w:ascii="Garamond" w:hAnsi="Garamond"/>
        </w:rPr>
      </w:pPr>
      <w:r w:rsidRPr="00B10C08">
        <w:rPr>
          <w:rFonts w:ascii="Garamond" w:hAnsi="Garamond"/>
        </w:rPr>
        <w:t>ADAMUS: So, non dubitare di te (il pubblico applaude). Sì. Bello, bello.</w:t>
      </w:r>
    </w:p>
    <w:p w:rsidR="0033135E" w:rsidRPr="00B10C08" w:rsidRDefault="0033135E" w:rsidP="00B10C08">
      <w:pPr>
        <w:spacing w:before="240" w:after="120"/>
        <w:rPr>
          <w:rFonts w:ascii="Garamond" w:hAnsi="Garamond"/>
        </w:rPr>
      </w:pPr>
      <w:r w:rsidRPr="00B10C08">
        <w:rPr>
          <w:rFonts w:ascii="Garamond" w:hAnsi="Garamond"/>
        </w:rPr>
        <w:t>Bel lavoro. Il momento è giusto e ognuno di voi ha qualcosa. Ognuno di voi ha qualcosa – una storia da raccontare, un’esperienza da condividere, le verità– le verità reali – e rideranno dietro e non importa. Tutti i tipi di essere risero dietro a Russell.</w:t>
      </w:r>
    </w:p>
    <w:p w:rsidR="0033135E" w:rsidRPr="00B10C08" w:rsidRDefault="0033135E" w:rsidP="00B10C08">
      <w:pPr>
        <w:spacing w:before="240" w:after="120"/>
        <w:rPr>
          <w:rFonts w:ascii="Garamond" w:hAnsi="Garamond"/>
        </w:rPr>
      </w:pPr>
      <w:r w:rsidRPr="00B10C08">
        <w:rPr>
          <w:rFonts w:ascii="Garamond" w:hAnsi="Garamond"/>
        </w:rPr>
        <w:t>Sapete, lui fu deriso dal mondo accademico e dalle società filosofiche. Egli morì senza essere riconosciuto – ecco perché non conoscete il suo nome. In fondo non gl’importava, ma lo feriva non essere riconosciuto per ciò che aveva fatto. Sono informazioni semplici e stupende su come funziona l’universo e sono molto coerenti con ciò di cui discutiamo qui perché ciò di cui noi parliamo qui è la vostra verità ed è una verità universale. Quando entrate nella testa e pensate troppo e dubitate troppo di voi, le cose si fanno contorte e voi perdete il vostro fuoco.</w:t>
      </w:r>
    </w:p>
    <w:p w:rsidR="0033135E" w:rsidRPr="00B10C08" w:rsidRDefault="0033135E" w:rsidP="00B10C08">
      <w:pPr>
        <w:spacing w:before="240" w:after="120"/>
        <w:rPr>
          <w:rFonts w:ascii="Garamond" w:hAnsi="Garamond"/>
        </w:rPr>
      </w:pPr>
      <w:r w:rsidRPr="00B10C08">
        <w:rPr>
          <w:rFonts w:ascii="Garamond" w:hAnsi="Garamond"/>
        </w:rPr>
        <w:t>Torniamo al punto: serve la consapevolezza che emana una luce che poi attinge all’energia e diventa movimento – energia attivata in movimento – che crea una percezione di realtà. Ha senso per voi? È relativamente semplice? Se qui ci fosse stato Walter, lui vi avrebbe fornito molte teorie accademiche; io renderò tutto molto semplice. Per poter percepire tutto voi usate questi passi molto semplici. Alla fine avete la percezione. Ecco dove siete ora. Voi siete nel mezzo della vostra percezione.</w:t>
      </w:r>
    </w:p>
    <w:p w:rsidR="0033135E" w:rsidRPr="00B10C08" w:rsidRDefault="0033135E" w:rsidP="00B10C08">
      <w:pPr>
        <w:spacing w:before="240" w:after="120"/>
        <w:rPr>
          <w:rFonts w:ascii="Garamond" w:hAnsi="Garamond"/>
        </w:rPr>
      </w:pPr>
      <w:r w:rsidRPr="00B10C08">
        <w:rPr>
          <w:rFonts w:ascii="Garamond" w:hAnsi="Garamond"/>
        </w:rPr>
        <w:t>Voi sapete che io so che voi sapete che la percezione non è per niente reale. La percezione è troppo limitata e voi urlate per uscirne. Voi sapete che c’è altro. Voi sapete che c’è qualcosa che definite migliore, più felice e tutto il resto. Queste sono tutte parole per ”c’è qualcos’altro” e infatti c’è. Questa è la buona notizia.</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I Sensi Umani</w:t>
      </w:r>
    </w:p>
    <w:p w:rsidR="0033135E" w:rsidRPr="00B10C08" w:rsidRDefault="0033135E" w:rsidP="00B10C08">
      <w:pPr>
        <w:spacing w:before="240" w:after="120"/>
        <w:rPr>
          <w:rFonts w:ascii="Garamond" w:hAnsi="Garamond"/>
        </w:rPr>
      </w:pPr>
      <w:r w:rsidRPr="00B10C08">
        <w:rPr>
          <w:rFonts w:ascii="Garamond" w:hAnsi="Garamond"/>
        </w:rPr>
        <w:t>Ok, ora prendiamo in considerazione i vostri cinque sensi umani. Sono i vostri meccanismi sensoriali. Voglio che vi immaginiate per un attimo… beh, andate avanti e – voi avete cinque sensi umani che lavorano quasi sempre – e chiudete gli occhi per un attimo. Di colpo perdete il vostro senso della visione. La vostra mente crea la sua visione personale perché l’ha vista attraverso i vostri occhi quindi ora può ricreare nella vostra testa le immagini. Le immagini nella vostra testa – questo è un punto davvero importante – le immagini che avete nella testa sono solo una rappresentazione artificiale delle immagini che vi sono arrivate attraverso gli occhi. Quando io dico mela, voi avete visto una mela e quindi la vostra mente crea la visione di una mela, ma è ancora limitata.</w:t>
      </w:r>
    </w:p>
    <w:p w:rsidR="0033135E" w:rsidRPr="00B10C08" w:rsidRDefault="0033135E" w:rsidP="00B10C08">
      <w:pPr>
        <w:spacing w:before="240" w:after="120"/>
        <w:rPr>
          <w:rFonts w:ascii="Garamond" w:hAnsi="Garamond"/>
        </w:rPr>
      </w:pPr>
      <w:r w:rsidRPr="00B10C08">
        <w:rPr>
          <w:rFonts w:ascii="Garamond" w:hAnsi="Garamond"/>
        </w:rPr>
        <w:t>Ora immaginate per un attimo di perdere del tutto il senso della vista, la vostra visione esterna, la vostra capacità di aprire gli occhi e vedere le cose intorno a voi e anche la vostra visione personale. Nessuna rappresentazione artificiale di qualcosa di visivo arriva al vostro cervello. Voi perdete tutto. Immaginatelo solo per un attimo. Non combatteteci contro; lasciate che sia. Di colpo, la vita cambia. Senza visione la vita diventa molto, molto diversa.</w:t>
      </w:r>
    </w:p>
    <w:p w:rsidR="0033135E" w:rsidRPr="00B10C08" w:rsidRDefault="0033135E" w:rsidP="00B10C08">
      <w:pPr>
        <w:spacing w:before="240" w:after="120"/>
        <w:rPr>
          <w:rFonts w:ascii="Garamond" w:hAnsi="Garamond"/>
        </w:rPr>
      </w:pPr>
      <w:r w:rsidRPr="00B10C08">
        <w:rPr>
          <w:rFonts w:ascii="Garamond" w:hAnsi="Garamond"/>
        </w:rPr>
        <w:t>(pausa)</w:t>
      </w:r>
    </w:p>
    <w:p w:rsidR="0033135E" w:rsidRPr="00B10C08" w:rsidRDefault="0033135E" w:rsidP="00B10C08">
      <w:pPr>
        <w:spacing w:before="240" w:after="120"/>
        <w:rPr>
          <w:rFonts w:ascii="Garamond" w:hAnsi="Garamond"/>
        </w:rPr>
      </w:pPr>
      <w:r w:rsidRPr="00B10C08">
        <w:rPr>
          <w:rFonts w:ascii="Garamond" w:hAnsi="Garamond"/>
        </w:rPr>
        <w:t>Il gusto. Di colpo perdete il senso del gusto. Puff! Esce dalla finestra. Non ce l’avete più. Il vostro amico gusto smette di lavorare non assaggerete mai più il cibo. Vi ricordate i gusti perché avete assaggiato i biscotti e i broccoli e gli hamburger o per voi vegani il tofu. Avrete un ricordo di tutto ciò, ma non gusterete mai più. Quel senso è andato insieme alla vostra visione.</w:t>
      </w:r>
    </w:p>
    <w:p w:rsidR="0033135E" w:rsidRPr="00B10C08" w:rsidRDefault="0033135E" w:rsidP="00B10C08">
      <w:pPr>
        <w:spacing w:before="240" w:after="120"/>
        <w:rPr>
          <w:rFonts w:ascii="Garamond" w:hAnsi="Garamond"/>
        </w:rPr>
      </w:pPr>
      <w:r w:rsidRPr="00B10C08">
        <w:rPr>
          <w:rFonts w:ascii="Garamond" w:hAnsi="Garamond"/>
        </w:rPr>
        <w:t>All’improvviso perdete il senso dell’olfatto. È andato insieme a quello del gusto. Basta con gli odori. Non sentirete mai più l’odore della rosa né le flatulenze di cui Linda parlava di nuovo (alcune risate), quindi per voi quella cura per il cancro non funzionerà. Non sentirete mai più l’odore di una giornata di primavera, la freschezza dell’aria. Non sentirete più l’odore del vostro amante, la fragranza di un’altra persona. Lo perdete proprio ora insieme al gusto e alla vista.</w:t>
      </w:r>
    </w:p>
    <w:p w:rsidR="0033135E" w:rsidRPr="00B10C08" w:rsidRDefault="0033135E" w:rsidP="00B10C08">
      <w:pPr>
        <w:spacing w:before="240" w:after="120"/>
        <w:rPr>
          <w:rFonts w:ascii="Garamond" w:hAnsi="Garamond"/>
        </w:rPr>
      </w:pPr>
      <w:r w:rsidRPr="00B10C08">
        <w:rPr>
          <w:rFonts w:ascii="Garamond" w:hAnsi="Garamond"/>
        </w:rPr>
        <w:t>Poi perdete il senso del tatto. Le terminazioni nervose della vostra pelle che vi permettono di sentire il vostro corpo, di sentire quando accarezzate un animale di sentire la vostra mano nell’acqua, la sensazione e anche un po’ di pressione, non potranno mai più sentire l’abbraccio di un altro umano. L’avete perso. Se ne è andato.</w:t>
      </w:r>
    </w:p>
    <w:p w:rsidR="0033135E" w:rsidRPr="00B10C08" w:rsidRDefault="0033135E" w:rsidP="00B10C08">
      <w:pPr>
        <w:spacing w:before="240" w:after="120"/>
        <w:rPr>
          <w:rFonts w:ascii="Garamond" w:hAnsi="Garamond"/>
        </w:rPr>
      </w:pPr>
      <w:r w:rsidRPr="00B10C08">
        <w:rPr>
          <w:rFonts w:ascii="Garamond" w:hAnsi="Garamond"/>
        </w:rPr>
        <w:t>Alla fine perdete il vostro senso dell’udito.</w:t>
      </w:r>
    </w:p>
    <w:p w:rsidR="0033135E" w:rsidRPr="00B10C08" w:rsidRDefault="0033135E" w:rsidP="00B10C08">
      <w:pPr>
        <w:spacing w:before="240" w:after="120"/>
        <w:rPr>
          <w:rFonts w:ascii="Garamond" w:hAnsi="Garamond"/>
        </w:rPr>
      </w:pPr>
      <w:r w:rsidRPr="00B10C08">
        <w:rPr>
          <w:rFonts w:ascii="Garamond" w:hAnsi="Garamond"/>
        </w:rPr>
        <w:t>(pausa lunga)</w:t>
      </w:r>
    </w:p>
    <w:p w:rsidR="0033135E" w:rsidRPr="00B10C08" w:rsidRDefault="0033135E" w:rsidP="00B10C08">
      <w:pPr>
        <w:spacing w:before="240" w:after="120"/>
        <w:rPr>
          <w:rFonts w:ascii="Garamond" w:hAnsi="Garamond"/>
        </w:rPr>
      </w:pPr>
      <w:r w:rsidRPr="00B10C08">
        <w:rPr>
          <w:rFonts w:ascii="Garamond" w:hAnsi="Garamond"/>
        </w:rPr>
        <w:t>Cosa accade a una persona che perde tutti i cinque sensi principali? Impazzisce. La mente non riesce a gestirlo.</w:t>
      </w:r>
    </w:p>
    <w:p w:rsidR="0033135E" w:rsidRPr="00B10C08" w:rsidRDefault="0033135E" w:rsidP="00B10C08">
      <w:pPr>
        <w:spacing w:before="240" w:after="120"/>
        <w:rPr>
          <w:rFonts w:ascii="Garamond" w:hAnsi="Garamond"/>
        </w:rPr>
      </w:pPr>
      <w:r w:rsidRPr="00B10C08">
        <w:rPr>
          <w:rFonts w:ascii="Garamond" w:hAnsi="Garamond"/>
        </w:rPr>
        <w:t>La mente cercherà di creare nuovi sensi. Prima di tutto, cercherà di far funzionare di nuovo quelli vecchi. Quando ciò non accade, cercherà di creare sensi nuovi ma sarà troppo tardi. Se perderete i vostri meccanismi sensoriali voi impazzirete. Uscirete di testa.</w:t>
      </w:r>
    </w:p>
    <w:p w:rsidR="0033135E" w:rsidRPr="00B10C08" w:rsidRDefault="0033135E" w:rsidP="00B10C08">
      <w:pPr>
        <w:spacing w:before="240" w:after="120"/>
        <w:rPr>
          <w:rFonts w:ascii="Garamond" w:hAnsi="Garamond"/>
        </w:rPr>
      </w:pPr>
      <w:r w:rsidRPr="00B10C08">
        <w:rPr>
          <w:rFonts w:ascii="Garamond" w:hAnsi="Garamond"/>
        </w:rPr>
        <w:t>I sensi sono l’estensione della vostra mente. La mente usa quelle cinque cose per mettere insieme, interpretare e misurare i dati e crea la vostra realtà. Ecco come vivete voi. I sensi la vostra mente crea la vostra realtà. Ecco come voi percepite tutto, tutto, tutto ciò che vi circonda.</w:t>
      </w:r>
    </w:p>
    <w:p w:rsidR="0033135E" w:rsidRPr="00B10C08" w:rsidRDefault="0033135E" w:rsidP="00B10C08">
      <w:pPr>
        <w:spacing w:before="240" w:after="120"/>
        <w:rPr>
          <w:rFonts w:ascii="Garamond" w:hAnsi="Garamond"/>
        </w:rPr>
      </w:pPr>
      <w:r w:rsidRPr="00B10C08">
        <w:rPr>
          <w:rFonts w:ascii="Garamond" w:hAnsi="Garamond"/>
        </w:rPr>
        <w:t>La mente blocca tutto il resto. La mente blocca tutti gli altri movimenti, le luci e le energie di fondo che attraversa perché non è in grado di percepirli attraverso sé stessa e con i cinque sensi. Questo è un punto molto, molto importante.</w:t>
      </w:r>
    </w:p>
    <w:p w:rsidR="0033135E" w:rsidRPr="00B10C08" w:rsidRDefault="0033135E" w:rsidP="00B10C08">
      <w:pPr>
        <w:spacing w:before="240" w:after="120"/>
        <w:rPr>
          <w:rFonts w:ascii="Garamond" w:hAnsi="Garamond"/>
        </w:rPr>
      </w:pPr>
      <w:r w:rsidRPr="00B10C08">
        <w:rPr>
          <w:rFonts w:ascii="Garamond" w:hAnsi="Garamond"/>
        </w:rPr>
        <w:t>Potete aprire gli occhi quando preferite. Riavete il senso della vista – pfui! – i miracoli accadono.</w:t>
      </w:r>
    </w:p>
    <w:p w:rsidR="0033135E" w:rsidRPr="00B10C08" w:rsidRDefault="0033135E" w:rsidP="00B10C08">
      <w:pPr>
        <w:spacing w:before="240" w:after="120"/>
        <w:rPr>
          <w:rFonts w:ascii="Garamond" w:hAnsi="Garamond"/>
        </w:rPr>
      </w:pPr>
      <w:r w:rsidRPr="00B10C08">
        <w:rPr>
          <w:rFonts w:ascii="Garamond" w:hAnsi="Garamond"/>
        </w:rPr>
        <w:t>Ecco, è un punto molto importante: la realtà si basa sui cinque sensi. Tutti li usano. Tutti – anche sul sentiero spirituale, un sentiero religioso o se siete coinvolti nell’alto sviluppo o comunque nello sviluppo personale – tutti usano i cinque sensi per capire la loro realtà.</w:t>
      </w:r>
    </w:p>
    <w:p w:rsidR="0033135E" w:rsidRPr="00B10C08" w:rsidRDefault="0033135E" w:rsidP="00B10C08">
      <w:pPr>
        <w:spacing w:before="240" w:after="120"/>
        <w:rPr>
          <w:rFonts w:ascii="Garamond" w:hAnsi="Garamond"/>
        </w:rPr>
      </w:pPr>
      <w:r w:rsidRPr="00B10C08">
        <w:rPr>
          <w:rFonts w:ascii="Garamond" w:hAnsi="Garamond"/>
        </w:rPr>
        <w:t>Torniamo alla nostra analogia dello zoo. Se vivete nello zoo, se siete intrappolati nello zoo e continuate a pensare e a sentire come un animale, dallo zoo non uscirete mai. Non lo farete mai perché usate i vostri sensi per sopravvivere nello zoo, per vivere nello zoo, forse a volte pensate di uscire dallo zoo ma in fondo siete soddisfatti dello zoo. Ora usate i vostri sensi, solo i vostri sensi animali e quindi rimarrete sempre nello zoo, anche se qualcuno apre cancelli. È esattamente ciò che accade agli umani. Cinque sensi, piuttosto vecchi, sensi piuttosto rudimentali vengono usati per interpretare la vostra realtà ma intorno c’è molto, molto di più.</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Ancora sul senso del Maestro</w:t>
      </w:r>
    </w:p>
    <w:p w:rsidR="0033135E" w:rsidRPr="00B10C08" w:rsidRDefault="0033135E" w:rsidP="00B10C08">
      <w:pPr>
        <w:spacing w:before="240" w:after="120"/>
        <w:rPr>
          <w:rFonts w:ascii="Garamond" w:hAnsi="Garamond"/>
        </w:rPr>
      </w:pPr>
      <w:r w:rsidRPr="00B10C08">
        <w:rPr>
          <w:rFonts w:ascii="Garamond" w:hAnsi="Garamond"/>
        </w:rPr>
        <w:t>C’è qualcosa che si chiama il Senso del Maestro e non ha alcun senso per gli altri sensi. Lasciate che vi illustri un po’ come funziona.</w:t>
      </w:r>
    </w:p>
    <w:p w:rsidR="0033135E" w:rsidRPr="00B10C08" w:rsidRDefault="0033135E" w:rsidP="00B10C08">
      <w:pPr>
        <w:spacing w:before="240" w:after="120"/>
        <w:rPr>
          <w:rFonts w:ascii="Garamond" w:hAnsi="Garamond"/>
        </w:rPr>
      </w:pPr>
      <w:r w:rsidRPr="00B10C08">
        <w:rPr>
          <w:rFonts w:ascii="Garamond" w:hAnsi="Garamond"/>
        </w:rPr>
        <w:t>Il Senso del Maestro non dipende dagli altri sensi e non è pure collegato ad essi. Il Senso del Maestro apre nuovi mondi ma, David, tu non riuscirai mai ad assaggiare quel mondo o a pensare a quel mondo o a sentire quel mondo perché hai bisogno del Senso del Maestro fuori da questa piccola realtà. Non vi servono i vostri sensi umani che là fuori non funzionano e in effetti non dovrebbero funzionare.</w:t>
      </w:r>
    </w:p>
    <w:p w:rsidR="0033135E" w:rsidRPr="00B10C08" w:rsidRDefault="0033135E" w:rsidP="00B10C08">
      <w:pPr>
        <w:spacing w:before="240" w:after="120"/>
        <w:rPr>
          <w:rFonts w:ascii="Garamond" w:hAnsi="Garamond"/>
        </w:rPr>
      </w:pPr>
      <w:r w:rsidRPr="00B10C08">
        <w:rPr>
          <w:rFonts w:ascii="Garamond" w:hAnsi="Garamond"/>
        </w:rPr>
        <w:t>I vostri sensi umani continueranno a lavorare in questa realtà, in questo ambiente, ma voi entrate in altre – come le chiamereste voi – dimensioni, realtà, possibilità potenziali ed essi non funzionano più e questa è la parte tosta.</w:t>
      </w:r>
    </w:p>
    <w:p w:rsidR="0033135E" w:rsidRPr="00B10C08" w:rsidRDefault="0033135E" w:rsidP="00B10C08">
      <w:pPr>
        <w:spacing w:before="240" w:after="120"/>
        <w:rPr>
          <w:rFonts w:ascii="Garamond" w:hAnsi="Garamond"/>
        </w:rPr>
      </w:pPr>
      <w:r w:rsidRPr="00B10C08">
        <w:rPr>
          <w:rFonts w:ascii="Garamond" w:hAnsi="Garamond"/>
        </w:rPr>
        <w:t>Questa è la più difficile la più impegnativa di tutte le informazioni che ho mai cercato di insegnare a quelli che ora sono Maestri o lo saranno presto perché voi cercherete disperatamente di usare i vostri cinque sensi umani e la vostra mente per interpretare qualcosa che è già presente che voi non potete sentire con i sensi.</w:t>
      </w:r>
    </w:p>
    <w:p w:rsidR="0033135E" w:rsidRPr="00B10C08" w:rsidRDefault="0033135E" w:rsidP="00B10C08">
      <w:pPr>
        <w:spacing w:before="240" w:after="120"/>
        <w:rPr>
          <w:rFonts w:ascii="Garamond" w:hAnsi="Garamond"/>
        </w:rPr>
      </w:pPr>
      <w:r w:rsidRPr="00B10C08">
        <w:rPr>
          <w:rFonts w:ascii="Garamond" w:hAnsi="Garamond"/>
        </w:rPr>
        <w:t>Fermiamoci un attimo e fermiamoci per approfondire. Voi siete un apparecchio sensoriale – il gusto, la vista, l’udito, l’olfatto e il tatto. Ricordatevi cosa vi ho appena detto, ve li ho portati via. Che cosa accade? Voi impazzite perché non… Non riuscite a continuare ad interpretare la vostra realtà e quindi impazzite. Voi non impazzirete; in ciò che accade c’è qualcosa di buono. Voi uscite dalla vostra mente. Voi andate oltre la mente ma è probabile che anche il vostro corpo muoia perché ha bisogno del riscontro costante.</w:t>
      </w:r>
    </w:p>
    <w:p w:rsidR="0033135E" w:rsidRPr="00B10C08" w:rsidRDefault="0033135E" w:rsidP="00B10C08">
      <w:pPr>
        <w:spacing w:before="240" w:after="120"/>
        <w:rPr>
          <w:rFonts w:ascii="Garamond" w:hAnsi="Garamond"/>
        </w:rPr>
      </w:pPr>
      <w:r w:rsidRPr="00B10C08">
        <w:rPr>
          <w:rFonts w:ascii="Garamond" w:hAnsi="Garamond"/>
        </w:rPr>
        <w:t>Ora vi faccio un esempio. In fondo gli umani vivono su una realtà lineare e i cinque sensi che indicherò qui con il 5 sono tutti abituati a questa realtà molto lineare. Questa realtà è reale. Esiste. È qui ma tutto ciò che si trova lungo la linea di questa realtà viene interpretata dai vostri sensi e dalla vostra mente. Tutto. (Nota: per vedere i disegni di Adamus guardate il video dello Shoud o il PDF)</w:t>
      </w:r>
    </w:p>
    <w:p w:rsidR="0033135E" w:rsidRPr="00B10C08" w:rsidRDefault="0033135E" w:rsidP="00B10C08">
      <w:pPr>
        <w:spacing w:before="240" w:after="120"/>
        <w:rPr>
          <w:rFonts w:ascii="Garamond" w:hAnsi="Garamond"/>
        </w:rPr>
      </w:pPr>
      <w:r w:rsidRPr="00B10C08">
        <w:rPr>
          <w:rFonts w:ascii="Garamond" w:hAnsi="Garamond"/>
        </w:rPr>
        <w:t>È molto difficile uscirne e la falsa credenza, il problema con le religioni e i programmi di alto sviluppo sta nel fatto che tutti usano comunque i vostri cinque sensi e la vostra mente per cercare di capire come avere una vita migliore. Tutto ciò che fate è diventare un animale migliore nello zoo. Tutto qui. Voi continuate a percepire la realtà attraverso i sensi umani piuttosto limitati. Sono lineari. Sono molto lineari. Voi cercate ancora di interpretare la vita partendo da lì.</w:t>
      </w:r>
    </w:p>
    <w:p w:rsidR="0033135E" w:rsidRPr="00B10C08" w:rsidRDefault="0033135E" w:rsidP="00B10C08">
      <w:pPr>
        <w:spacing w:before="240" w:after="120"/>
        <w:rPr>
          <w:rFonts w:ascii="Garamond" w:hAnsi="Garamond"/>
        </w:rPr>
      </w:pPr>
      <w:r w:rsidRPr="00B10C08">
        <w:rPr>
          <w:rFonts w:ascii="Garamond" w:hAnsi="Garamond"/>
        </w:rPr>
        <w:t>Il Senso del Maestro vi porta fuori da tutto ciò. Il Senso del Maestro non è legato al cervello umano o all’umano o al fisico. Gli umani ci provano ancora e lavorano in due direzioni. Cercano di interpretare il passato e il futuro ma è sempre molto lineare. Resta sempre lo stesso e richiede altre cose uguali finché arriva qualcuno – qualcuno come Walter Russell, come tutti voi – che dice, “No. C’è qualcosa di diverso. Io lo so. Io lo so che c’è qualcosa di diverso ma accidenti, ogni volta che cerco di capire cos’è, ogni volta che cerco di percepirlo non trovo niente.” Certo, siete frustrati. Voi sapete che c’è ma cercate di usare i vostri cinque sensi piuttosto grezzi e il vostro cervello per capire. Non funziona così.</w:t>
      </w:r>
    </w:p>
    <w:p w:rsidR="0033135E" w:rsidRPr="00B10C08" w:rsidRDefault="0033135E" w:rsidP="00B10C08">
      <w:pPr>
        <w:spacing w:before="240" w:after="120"/>
        <w:rPr>
          <w:rFonts w:ascii="Garamond" w:hAnsi="Garamond"/>
        </w:rPr>
      </w:pPr>
      <w:r w:rsidRPr="00B10C08">
        <w:rPr>
          <w:rFonts w:ascii="Garamond" w:hAnsi="Garamond"/>
        </w:rPr>
        <w:t>Cosa fate? È una grande frustrazione – “Beh, come altro posso farlo?? Questo è ciò che ho. I ho i cinque sensi. Io ho la mia mente. Come faccio?”</w:t>
      </w:r>
    </w:p>
    <w:p w:rsidR="0033135E" w:rsidRPr="00B10C08" w:rsidRDefault="0033135E" w:rsidP="00B10C08">
      <w:pPr>
        <w:spacing w:before="240" w:after="120"/>
        <w:rPr>
          <w:rFonts w:ascii="Garamond" w:hAnsi="Garamond"/>
        </w:rPr>
      </w:pPr>
      <w:r w:rsidRPr="00B10C08">
        <w:rPr>
          <w:rFonts w:ascii="Garamond" w:hAnsi="Garamond"/>
        </w:rPr>
        <w:t>Beh, prima di entrarci io voglio che vi rendiate conto di qualcosa; e questo è lineare. Questo è un movimento – un movimento che include il tempo, lo spazio e tutto il resto – è una realtà si basa sul movimento e sul tempo e che interpretate attraverso i sensi. Ma proprio mentre parliamo ci sono altri movimenti, altre dimensioni, altre cose che accadono. Non è lineare; voi non avete il senso per capire che cosa sta accadendo qui, nient’altro.</w:t>
      </w:r>
    </w:p>
    <w:p w:rsidR="0033135E" w:rsidRPr="00B10C08" w:rsidRDefault="0033135E" w:rsidP="00B10C08">
      <w:pPr>
        <w:spacing w:before="240" w:after="120"/>
        <w:rPr>
          <w:rFonts w:ascii="Garamond" w:hAnsi="Garamond"/>
        </w:rPr>
      </w:pPr>
      <w:r w:rsidRPr="00B10C08">
        <w:rPr>
          <w:rFonts w:ascii="Garamond" w:hAnsi="Garamond"/>
        </w:rPr>
        <w:t>Sulla stessa linea, avete la matematica. Questo è un buon esempio, la matematica (traccia una linea orizzontale con lo zero in mezzo). Poi si prosegue con lo 0, 1, 2, 3, 4 e il -1, -2, -3, -4. Cosa!? Scrivi tu (a Linda).</w:t>
      </w:r>
    </w:p>
    <w:p w:rsidR="0033135E" w:rsidRPr="00B10C08" w:rsidRDefault="0033135E" w:rsidP="00B10C08">
      <w:pPr>
        <w:spacing w:before="240" w:after="120"/>
        <w:rPr>
          <w:rFonts w:ascii="Garamond" w:hAnsi="Garamond"/>
        </w:rPr>
      </w:pPr>
      <w:r w:rsidRPr="00B10C08">
        <w:rPr>
          <w:rFonts w:ascii="Garamond" w:hAnsi="Garamond"/>
        </w:rPr>
        <w:t>A proposito, vi rendete conto che non è passato molto tempo da quando hanno capito che esisteva lo zero? No, davvero. Voglio dire, è stata una grande rivelazione. “Wow! C’è lo zero.” La persona che lo disse fu decapitata il giorno successivo (breve pausa). È una bella storia. (Adamus ride) Va bene, due giorni dopo (alcune risate). Perché? Perché ha disturbato il pensiero corrente. “Come poteva esserci uno vero? Noi iniziamo dall’uno.” Solo molto più tardi capirono che, “Oh, sì, c’è lo zero.” E il poveraccio che è arrivato con i numeri negativi – “Come possono esistere i numeri negativi?” – fu messo in prigione e poi torturato. Solo più avanti dissero, “Oh, sì. Esistono i numeri negativi.”</w:t>
      </w:r>
    </w:p>
    <w:p w:rsidR="0033135E" w:rsidRPr="00B10C08" w:rsidRDefault="0033135E" w:rsidP="00B10C08">
      <w:pPr>
        <w:spacing w:before="240" w:after="120"/>
        <w:rPr>
          <w:rFonts w:ascii="Garamond" w:hAnsi="Garamond"/>
        </w:rPr>
      </w:pPr>
      <w:r w:rsidRPr="00B10C08">
        <w:rPr>
          <w:rFonts w:ascii="Garamond" w:hAnsi="Garamond"/>
        </w:rPr>
        <w:t>Beh, esistono anche i numeri che vanno in questo senso (in verticale) e alcuni di voi molto intelligenti dicono, “Non credo proprio, Adamus.” Sì, esistono. Esistono un 1, 2, 3, 4 che vanno in questo senso verticale verso il basso e numeri che vanno in questo senso e altri che vanno in questo senso e quest’altro (in diagonale ecc.). Quando percepite solo il lineare, solo il locale e solo il mentale, voi non li vedrete. Voi non li vedrete e quando cercate di usare i vostri sensi attuali per arrivare qui e qui e dappertutto…</w:t>
      </w:r>
    </w:p>
    <w:p w:rsidR="0033135E" w:rsidRPr="00B10C08" w:rsidRDefault="0033135E" w:rsidP="00B10C08">
      <w:pPr>
        <w:spacing w:before="240" w:after="120"/>
        <w:rPr>
          <w:rFonts w:ascii="Garamond" w:hAnsi="Garamond"/>
        </w:rPr>
      </w:pPr>
      <w:r w:rsidRPr="00B10C08">
        <w:rPr>
          <w:rFonts w:ascii="Garamond" w:hAnsi="Garamond"/>
        </w:rPr>
        <w:t>Sapete, lassù c’è un 4. Quando… oh, sono così eccitato per dove stiamo andando! Quando i fisici e gli scienziati alla fine arriveranno a capire che quando voi combinate questo 4 (verticale) con questo 4 (orizzontale) – e questo 4 quassù esiste in una realtà del tutto diversa, in una realtà del tutto diversa che non potete percepire ma c’è – quando lo capiranno ciò fornirà il ponte o il sentiero per capire la vera fisica quantistica.</w:t>
      </w:r>
    </w:p>
    <w:p w:rsidR="0033135E" w:rsidRPr="00B10C08" w:rsidRDefault="0033135E" w:rsidP="00B10C08">
      <w:pPr>
        <w:spacing w:before="240" w:after="120"/>
        <w:rPr>
          <w:rFonts w:ascii="Garamond" w:hAnsi="Garamond"/>
        </w:rPr>
      </w:pPr>
      <w:r w:rsidRPr="00B10C08">
        <w:rPr>
          <w:rFonts w:ascii="Garamond" w:hAnsi="Garamond"/>
        </w:rPr>
        <w:t>Al momento gli scienziati pasticciano un po’ con la fisica quantistica. Cercano di capirla attraverso i loro sensi attuali. Quando capiranno che c’è un 4 qui e un 4 qui dietro e un altro quaggiù e inizieranno a collegarli insieme voi otterrete una vera espansione esponenziale, una vera rivoluzione.</w:t>
      </w:r>
    </w:p>
    <w:p w:rsidR="0033135E" w:rsidRPr="00B10C08" w:rsidRDefault="0033135E" w:rsidP="00B10C08">
      <w:pPr>
        <w:spacing w:before="240" w:after="120"/>
        <w:rPr>
          <w:rFonts w:ascii="Garamond" w:hAnsi="Garamond"/>
        </w:rPr>
      </w:pPr>
      <w:r w:rsidRPr="00B10C08">
        <w:rPr>
          <w:rFonts w:ascii="Garamond" w:hAnsi="Garamond"/>
        </w:rPr>
        <w:t>Al momento l’evoluzione arranca, è lineare e si basa su cinque sensi. È lenta e non funzionerà più. Quest’anno verrà turbata e il disturbo determinerà l’inferno. Chiunque arrivi con teorie che riguardano la matematica e le dimensioni diverse dalla nostra sarà deriso, proprio come accadde a Walter Russell per moltissime delle cose che scoprì. Solo più tardi scoprimmo che erano reali.</w:t>
      </w:r>
    </w:p>
    <w:p w:rsidR="0033135E" w:rsidRPr="00B10C08" w:rsidRDefault="0033135E" w:rsidP="00B10C08">
      <w:pPr>
        <w:spacing w:before="240" w:after="120"/>
        <w:rPr>
          <w:rFonts w:ascii="Garamond" w:hAnsi="Garamond"/>
        </w:rPr>
      </w:pPr>
      <w:r w:rsidRPr="00B10C08">
        <w:rPr>
          <w:rFonts w:ascii="Garamond" w:hAnsi="Garamond"/>
        </w:rPr>
        <w:t>Allora abbiamo cinque sensi e una mente; voi non raggiungerete il punto che state cercando di raggiungere – l’illuminazione, la realizzazione – usando i sensi. Allora, come ci arrivate? Ecco la cosa che vi frustra e su cui moltissimi di voi di recente si fanno domande. È la frustrazione e la passione – “Come ci arriviamo?”</w:t>
      </w:r>
    </w:p>
    <w:p w:rsidR="0033135E" w:rsidRPr="00B10C08" w:rsidRDefault="0033135E" w:rsidP="00B10C08">
      <w:pPr>
        <w:spacing w:before="240" w:after="120"/>
        <w:rPr>
          <w:rFonts w:ascii="Garamond" w:hAnsi="Garamond"/>
        </w:rPr>
      </w:pPr>
      <w:r w:rsidRPr="00B10C08">
        <w:rPr>
          <w:rFonts w:ascii="Garamond" w:hAnsi="Garamond"/>
        </w:rPr>
        <w:t>È molto semplice. Torniamo a qualcosa che è molto, molto elementare. È… oh, Linda mi criticherà. È – puoi scriverlo – Consapevolezza 101. Scrivilo in alto. (101 significa i fondamentali, l’abc). Consapevolezza 101. Che cos’è?</w:t>
      </w:r>
    </w:p>
    <w:p w:rsidR="0033135E" w:rsidRPr="00B10C08" w:rsidRDefault="0033135E" w:rsidP="00B10C08">
      <w:pPr>
        <w:spacing w:before="240" w:after="120"/>
        <w:rPr>
          <w:rFonts w:ascii="Garamond" w:hAnsi="Garamond"/>
        </w:rPr>
      </w:pPr>
      <w:r w:rsidRPr="00B10C08">
        <w:rPr>
          <w:rFonts w:ascii="Garamond" w:hAnsi="Garamond"/>
        </w:rPr>
        <w:t>Io Esisto. Io Esisto.</w:t>
      </w:r>
    </w:p>
    <w:p w:rsidR="0033135E" w:rsidRPr="00B10C08" w:rsidRDefault="0033135E" w:rsidP="00B10C08">
      <w:pPr>
        <w:spacing w:before="240" w:after="120"/>
        <w:rPr>
          <w:rFonts w:ascii="Garamond" w:hAnsi="Garamond"/>
        </w:rPr>
      </w:pPr>
      <w:r w:rsidRPr="00B10C08">
        <w:rPr>
          <w:rFonts w:ascii="Garamond" w:hAnsi="Garamond"/>
        </w:rPr>
        <w:t>Da anni vi chiedo di sentirlo. Non di pensarlo ma di sentire I’“Io Esisto.” Molti di voi si sono annoiati perché continuano a pensarci. Voi continuate a renderlo qualcosa che non è. Voi continuate a cercare di percepirlo con la vostra mente e aspettate di – “Beh, non ho sentito il formicolio in tutto il corpo” o “Io non lo vedo. Non…” No. Così non ce la farete. È il Senso del Maestro che lo capisce. Non sono affatto i cinque sensi umani. Non è la mente.</w:t>
      </w:r>
    </w:p>
    <w:p w:rsidR="0033135E" w:rsidRPr="00B10C08" w:rsidRDefault="0033135E" w:rsidP="00B10C08">
      <w:pPr>
        <w:spacing w:before="240" w:after="120"/>
        <w:rPr>
          <w:rFonts w:ascii="Garamond" w:hAnsi="Garamond"/>
        </w:rPr>
      </w:pPr>
      <w:r w:rsidRPr="00B10C08">
        <w:rPr>
          <w:rFonts w:ascii="Garamond" w:hAnsi="Garamond"/>
        </w:rPr>
        <w:t xml:space="preserve">Quando Walter ebbe la sua epifania, cercò di scriverla. Scrisse un po’ ma in realtà divenne molto mentale e anche i suoi libri non la esprimono e infatti nei suoi libri c’è uno scarico di responsabilità “Come può una persona scrivere qualcosa che la mente semplicemente non capisce? Io so di avere fatto l’esperienza” disse e poi continuò, “ma non posso descriverla. Ciò accade perché tentò di descriverla in termini sensoriali in termini mentali che sono molto, molto limitati. Per questo non riuscì a scriverla. </w:t>
      </w:r>
    </w:p>
    <w:p w:rsidR="0033135E" w:rsidRPr="00B10C08" w:rsidRDefault="0033135E" w:rsidP="00B10C08">
      <w:pPr>
        <w:spacing w:before="240" w:after="120"/>
        <w:rPr>
          <w:rFonts w:ascii="Garamond" w:hAnsi="Garamond"/>
        </w:rPr>
      </w:pPr>
      <w:r w:rsidRPr="00B10C08">
        <w:rPr>
          <w:rFonts w:ascii="Garamond" w:hAnsi="Garamond"/>
        </w:rPr>
        <w:t>Allora che fate? Il Senso del Maestro. Come ci arrivate? Tornate a Consapevolezza 101. Scrivi sotto “Io Esisto.” Non è un pensiero; è un sapere interiore. Non è un mantra né una meditazione; è una consapevolezza.</w:t>
      </w:r>
    </w:p>
    <w:p w:rsidR="0033135E" w:rsidRPr="00B10C08" w:rsidRDefault="0033135E" w:rsidP="00B10C08">
      <w:pPr>
        <w:spacing w:before="240" w:after="120"/>
        <w:rPr>
          <w:rFonts w:ascii="Garamond" w:hAnsi="Garamond"/>
        </w:rPr>
      </w:pPr>
      <w:r w:rsidRPr="00B10C08">
        <w:rPr>
          <w:rFonts w:ascii="Garamond" w:hAnsi="Garamond"/>
        </w:rPr>
        <w:t>Vi ho detto che vi sareste stancati a morte di me che vi parlo di questo perché voi volete un po’ di shazam, qualcosa di magico. Voi volete quel qualcosa che stuzzica i vostri cinque sensi umani, l’unica cosa che voi pensate di conoscere proprio ora.</w:t>
      </w:r>
    </w:p>
    <w:p w:rsidR="0033135E" w:rsidRPr="00B10C08" w:rsidRDefault="0033135E" w:rsidP="00B10C08">
      <w:pPr>
        <w:spacing w:before="240" w:after="120"/>
        <w:rPr>
          <w:rFonts w:ascii="Garamond" w:hAnsi="Garamond"/>
        </w:rPr>
      </w:pPr>
      <w:r w:rsidRPr="00B10C08">
        <w:rPr>
          <w:rFonts w:ascii="Garamond" w:hAnsi="Garamond"/>
        </w:rPr>
        <w:t>Tornate al “Io Esisto,” alla consapevolezza dell’Io sono e al senso del Maestro ed è molto difficile cercare di insegnarlo ma è molto facile farne l’esperienza e di colpo voi siete esponenziali. Voi avete il sapere interiore e non sapete come e perché li avete.</w:t>
      </w:r>
    </w:p>
    <w:p w:rsidR="0033135E" w:rsidRPr="00B10C08" w:rsidRDefault="0033135E" w:rsidP="00B10C08">
      <w:pPr>
        <w:spacing w:before="240" w:after="120"/>
        <w:rPr>
          <w:rFonts w:ascii="Garamond" w:hAnsi="Garamond"/>
        </w:rPr>
      </w:pPr>
      <w:r w:rsidRPr="00B10C08">
        <w:rPr>
          <w:rFonts w:ascii="Garamond" w:hAnsi="Garamond"/>
        </w:rPr>
        <w:t>Di colpo siete oltre il tempo e lo spazio e all’improvviso vi rendete conto di ciò di cui parlo da anni e di colpo il futuro è proprio qui. Ciò che è irrisolto in questo momento è risolto in un’altra dimensione e all’improvviso è qui. C’è sempre stato, ve ne renderete conto ma voi ve lo siete perso perché continuate a percepire solo attraverso i vostri cinque sensi e la mente.</w:t>
      </w:r>
    </w:p>
    <w:p w:rsidR="0033135E" w:rsidRPr="00B10C08" w:rsidRDefault="0033135E" w:rsidP="00B10C08">
      <w:pPr>
        <w:spacing w:before="240" w:after="120"/>
        <w:rPr>
          <w:rFonts w:ascii="Garamond" w:hAnsi="Garamond"/>
        </w:rPr>
      </w:pPr>
      <w:r w:rsidRPr="00B10C08">
        <w:rPr>
          <w:rFonts w:ascii="Garamond" w:hAnsi="Garamond"/>
        </w:rPr>
        <w:t>Quando una persona si apre al senso del Maestro, che non è cosa ma noi non lo scomporremo in termini mentali; non ne faremo un diagramma – non provate a farlo, mai e poi mai. Quando il senso del Maestro si apre e voi lo accettate, lo permettete e tenete lontane le vostre maledette mani e orecchie e occhi e tutto il resto perché – una volta che lo permettete; una volta che vi permettete di impazzire abbastanza da rendervi conto che c’è; una volta che non ci pensate sopra e cercate di costruirlo nel vostro cervello o vederlo con i vostri occhi; una volta che vi rendete conto che c’è e basta, tutto il gioco cambia. Ecco cosa ci porterà il 2016 e questo è il disturbo e la bellezza di ciò.</w:t>
      </w:r>
    </w:p>
    <w:p w:rsidR="0033135E" w:rsidRPr="00B10C08" w:rsidRDefault="0033135E" w:rsidP="00B10C08">
      <w:pPr>
        <w:spacing w:before="240" w:after="120"/>
        <w:rPr>
          <w:rFonts w:ascii="Garamond" w:hAnsi="Garamond"/>
        </w:rPr>
      </w:pPr>
      <w:r w:rsidRPr="00B10C08">
        <w:rPr>
          <w:rFonts w:ascii="Garamond" w:hAnsi="Garamond"/>
        </w:rPr>
        <w:t>Questa è la cosa più impegnativa di tutte da insegnare perché chiunque ha bisogno di molto tempo per arrivarci. È proprio così. Voi prendete qualcuno dalla strada, una persona che vive una vita normale, regolare e relativamente inconscia; voi la prendete e non potete portarla lì, come è emerso dalla storia di Cauldre e Linda e della loro intervista. Ciò che a voi sembra davvero ovvio e sensibile, a qualcun altro – peowww! – farà saltare le valvole. Intendo dire il suo corpo, la sua mente e tutto il resto.</w:t>
      </w:r>
    </w:p>
    <w:p w:rsidR="0033135E" w:rsidRPr="00B10C08" w:rsidRDefault="0033135E" w:rsidP="00B10C08">
      <w:pPr>
        <w:spacing w:before="240" w:after="120"/>
        <w:rPr>
          <w:rFonts w:ascii="Garamond" w:hAnsi="Garamond"/>
        </w:rPr>
      </w:pPr>
      <w:r w:rsidRPr="00B10C08">
        <w:rPr>
          <w:rFonts w:ascii="Garamond" w:hAnsi="Garamond"/>
        </w:rPr>
        <w:t>Serve molto tempo per arrivare a questo punto – molte parole dette in molti anni e molte canalizzazioni per arrivare a questo punto – e ora siamo qui e in un certo senso io proprio non posso insegnarvelo. Io posso raccontarvi che c’è. Posso dirvi del Senso del Maestro e la vostra mente dirà, “Ma cos’è? Da dove viene? Quanto è grande? Come posso migliorarlo? Lo voglio subito nella mia vita. Io non sento niente. Io non sento niente.” Pffff. Ok. Ecco perché all’inizio ho detto che voi vi schianterete contro il muro finché non farete che cosa? (il publico dice ”Permettere”). Permettete, ma certo e voi siete pronti e non potete sbagliare. In realtà non riuscirete a fuggirgli. Ecco la cosa divertente. Esso sarà qui per ognuno di voi.</w:t>
      </w:r>
    </w:p>
    <w:p w:rsidR="0033135E" w:rsidRPr="00B10C08" w:rsidRDefault="0033135E" w:rsidP="00B10C08">
      <w:pPr>
        <w:spacing w:before="240" w:after="120"/>
        <w:rPr>
          <w:rFonts w:ascii="Garamond" w:hAnsi="Garamond"/>
        </w:rPr>
      </w:pPr>
      <w:r w:rsidRPr="00B10C08">
        <w:rPr>
          <w:rFonts w:ascii="Garamond" w:hAnsi="Garamond"/>
        </w:rPr>
        <w:t>Io infrangerò le mie stesse regole. Sapete, dicono che se create le regole poi potete infrangerle (qualche risata). Ora partirà un po’ di musica da merabh e noi non faremo altro che permettere il Senso del Maestro e la vostra mente dirà, “Cos’è? Dov’è?” I vostri sensi cercheranno di sentirlo e non potranno. A quel punto starete molto calmi.</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 xml:space="preserve">Rumore Contro Silenzio </w:t>
      </w:r>
    </w:p>
    <w:p w:rsidR="0033135E" w:rsidRPr="00B10C08" w:rsidRDefault="0033135E" w:rsidP="00B10C08">
      <w:pPr>
        <w:spacing w:before="240" w:after="120"/>
        <w:rPr>
          <w:rFonts w:ascii="Garamond" w:hAnsi="Garamond"/>
        </w:rPr>
      </w:pPr>
      <w:r w:rsidRPr="00B10C08">
        <w:rPr>
          <w:rFonts w:ascii="Garamond" w:hAnsi="Garamond"/>
        </w:rPr>
        <w:t>A proposito, devo dirvi un paio di cose. Calma. Gli umani parlano molto. C’è sempre molto rumore ed è lineare. Lo percepite attraverso molti sensi diversi, non solo le orecchie o il tatto; voi potete percepire il suono. In ogni caso funziona così (disegna una linea orizzontale).</w:t>
      </w:r>
    </w:p>
    <w:p w:rsidR="0033135E" w:rsidRPr="00B10C08" w:rsidRDefault="0033135E" w:rsidP="00B10C08">
      <w:pPr>
        <w:spacing w:before="240" w:after="120"/>
        <w:rPr>
          <w:rFonts w:ascii="Garamond" w:hAnsi="Garamond"/>
        </w:rPr>
      </w:pPr>
      <w:r w:rsidRPr="00B10C08">
        <w:rPr>
          <w:rFonts w:ascii="Garamond" w:hAnsi="Garamond"/>
        </w:rPr>
        <w:t>Nella vostra vita tutto ha – non voglio chiamarlo un opposto – ma anche un altro aspetto. Qui abbiamo il rumore ma esiste anche… esiste l’opposto della gravità o esiste una gravità diversa. Opposto non è la parola. C’è un… chiamiamolo semplicemente ‘anti’. Non significa contro, significa solo che è diverso. Tutto ciò presenta un altro aspetto che di solito i vostri sensi umani non percepiscono.</w:t>
      </w:r>
    </w:p>
    <w:p w:rsidR="0033135E" w:rsidRPr="00B10C08" w:rsidRDefault="0033135E" w:rsidP="00B10C08">
      <w:pPr>
        <w:spacing w:before="240" w:after="120"/>
        <w:rPr>
          <w:rFonts w:ascii="Garamond" w:hAnsi="Garamond"/>
        </w:rPr>
      </w:pPr>
      <w:r w:rsidRPr="00B10C08">
        <w:rPr>
          <w:rFonts w:ascii="Garamond" w:hAnsi="Garamond"/>
        </w:rPr>
        <w:t>Il silenzio è solo l’altra direzione su un piano molto lineare di rumore. Il silenzio, perché nel tipico modo di pensare voi pensate di percepire il silenzio; in realtà percepite un po’ più di quiete. Il vero silenzio non c’è mai.</w:t>
      </w:r>
    </w:p>
    <w:p w:rsidR="0033135E" w:rsidRPr="00B10C08" w:rsidRDefault="0033135E" w:rsidP="00B10C08">
      <w:pPr>
        <w:spacing w:before="240" w:after="120"/>
        <w:rPr>
          <w:rFonts w:ascii="Garamond" w:hAnsi="Garamond"/>
        </w:rPr>
      </w:pPr>
      <w:r w:rsidRPr="00B10C08">
        <w:rPr>
          <w:rFonts w:ascii="Garamond" w:hAnsi="Garamond"/>
        </w:rPr>
        <w:t>Certo, il silenzio esiste. Deve esistere. Se esiste il rumore, esiste anche il silenzio. Se esiste la gravità, esiste anche la non gravità. Voi siete abituati alla forza di gravità, la forza che spinge le cose verso il basso; la forza opposta spingerebbe le cose verso l’alto. Entrambe sono qualità lineari. umane e sensuali. Il vero silenzio è così (disegna una linea ad angolo retto). Esiste qui ed esiste verso l’altro e anche lì (linee con più angoli). Voi, però, non ne siete consapevoli perché cercate il silenzio attraverso i sensi umani. Non lo troverete. Troverete solo un po’ più di quiete.</w:t>
      </w:r>
    </w:p>
    <w:p w:rsidR="0033135E" w:rsidRPr="00B10C08" w:rsidRDefault="0033135E" w:rsidP="00B10C08">
      <w:pPr>
        <w:spacing w:before="240" w:after="120"/>
        <w:rPr>
          <w:rFonts w:ascii="Garamond" w:hAnsi="Garamond"/>
        </w:rPr>
      </w:pPr>
      <w:r w:rsidRPr="00B10C08">
        <w:rPr>
          <w:rFonts w:ascii="Garamond" w:hAnsi="Garamond"/>
        </w:rPr>
        <w:t>Lo stesso vale per… in questa realtà la dinamica è Spingi-Forza, per favore scrivilo (a Linda). Dobbiamo tenerla sveglia. La Spingi-Forza.</w:t>
      </w:r>
    </w:p>
    <w:p w:rsidR="0033135E" w:rsidRPr="00B10C08" w:rsidRDefault="0033135E" w:rsidP="00B10C08">
      <w:pPr>
        <w:spacing w:before="240" w:after="120"/>
        <w:rPr>
          <w:rFonts w:ascii="Garamond" w:hAnsi="Garamond"/>
        </w:rPr>
      </w:pPr>
      <w:r w:rsidRPr="00B10C08">
        <w:rPr>
          <w:rFonts w:ascii="Garamond" w:hAnsi="Garamond"/>
        </w:rPr>
        <w:t>LINDA: Una nuova pagina?</w:t>
      </w:r>
    </w:p>
    <w:p w:rsidR="0033135E" w:rsidRPr="00B10C08" w:rsidRDefault="0033135E" w:rsidP="00B10C08">
      <w:pPr>
        <w:spacing w:before="240" w:after="120"/>
        <w:rPr>
          <w:rFonts w:ascii="Garamond" w:hAnsi="Garamond"/>
        </w:rPr>
      </w:pPr>
      <w:r w:rsidRPr="00B10C08">
        <w:rPr>
          <w:rFonts w:ascii="Garamond" w:hAnsi="Garamond"/>
        </w:rPr>
        <w:t>ADAMUS: Certo, perché no? Sprechiamo la carta. Nella vita su questo pianeta i problemi fondamentali non riguardano l’ambiente, la fame e neppure l’energia. Quelle sono grandi distrazioni. Il problema vero è: potete essere l’Io Sono? Il problema… carta o non carta, non importa. Quando la coscienza umana aumenterà fino a un certo punto, vi renderete conto che vi siete sempre dati da fare dalla parte sbagliata del cammello (risate e qualcuno chiede “Può curare il cancro?”). Sì, non i cammelli. No, no queste sono tutte grandi distrazioni. Sono tutte lineari e tutte avvengono sul livello dei cinque sensi.</w:t>
      </w:r>
    </w:p>
    <w:p w:rsidR="0033135E" w:rsidRPr="00B10C08" w:rsidRDefault="0033135E" w:rsidP="00B10C08">
      <w:pPr>
        <w:spacing w:before="240" w:after="120"/>
        <w:rPr>
          <w:rFonts w:ascii="Garamond" w:hAnsi="Garamond"/>
        </w:rPr>
      </w:pPr>
      <w:r w:rsidRPr="00B10C08">
        <w:rPr>
          <w:rFonts w:ascii="Garamond" w:hAnsi="Garamond"/>
        </w:rPr>
        <w:t>C’è moltissimo sforzo dedicato a queste cose ed essere causeranno solo… Sono solo giochi di potere e solo nuove interpretazioni dei giochi di potere e della Vecchia Energia, ma non ve ne parlerò.</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 xml:space="preserve">La Realtà Spingi-Forza </w:t>
      </w:r>
    </w:p>
    <w:p w:rsidR="0033135E" w:rsidRPr="00B10C08" w:rsidRDefault="0033135E" w:rsidP="00B10C08">
      <w:pPr>
        <w:spacing w:before="240" w:after="120"/>
        <w:rPr>
          <w:rFonts w:ascii="Garamond" w:hAnsi="Garamond"/>
        </w:rPr>
      </w:pPr>
      <w:r w:rsidRPr="00B10C08">
        <w:rPr>
          <w:rFonts w:ascii="Garamond" w:hAnsi="Garamond"/>
        </w:rPr>
        <w:t>Voi vivete in una realtà Spingi-Forza. Tutto richiede una dinamica in cui spingete o forzate o le cose vi arrivano addosso con forza. Quando volete ottenere qualcosa, nella vostra vita dovete sforzarvi e lottare per ottenerla. Quando volete muovere questo vaso, il vaso di St. Germain che sta sulla colonna – non ci pensate neanche più – andate, lo sollevate e quindi applicate una forza. Quello è solo un aspetto della realtà.</w:t>
      </w:r>
    </w:p>
    <w:p w:rsidR="0033135E" w:rsidRPr="00B10C08" w:rsidRDefault="0033135E" w:rsidP="00B10C08">
      <w:pPr>
        <w:spacing w:before="240" w:after="120"/>
        <w:rPr>
          <w:rFonts w:ascii="Garamond" w:hAnsi="Garamond"/>
        </w:rPr>
      </w:pPr>
      <w:r w:rsidRPr="00B10C08">
        <w:rPr>
          <w:rFonts w:ascii="Garamond" w:hAnsi="Garamond"/>
        </w:rPr>
        <w:t>Ho appena mosso quel vaso; è andato altrove. Io non ho dovuto toccarlo. Io non ho dovuto sforzarmi in alcun modo. La mia luce ha portato dentro l’energia interdimensionale che poi l’ha mosso. Edith si guarda alle spalle, “Io non lo vedo, è ancora lì.” Ok (risate).</w:t>
      </w:r>
    </w:p>
    <w:p w:rsidR="0033135E" w:rsidRPr="00B10C08" w:rsidRDefault="0033135E" w:rsidP="00B10C08">
      <w:pPr>
        <w:spacing w:before="240" w:after="120"/>
        <w:rPr>
          <w:rFonts w:ascii="Garamond" w:hAnsi="Garamond"/>
        </w:rPr>
      </w:pPr>
      <w:r w:rsidRPr="00B10C08">
        <w:rPr>
          <w:rFonts w:ascii="Garamond" w:hAnsi="Garamond"/>
        </w:rPr>
        <w:t>Il punto è che voi siete talmente abituati alla realtà Spingi-Forza, alla dinamica dello sforzo energetico che non sentite altro perché ogni senso umano che avete è stato condizionato e ipnotizzato in quel frammento di realtà. C’è moltissimo altro. Per ogni qualità della fisica ci sono anche molte altre qualità ma voi non le vedrete, non le udrete, non le toccherete, non le gusterete né le toccherete per riuscire a capirle attraverso la mente. Ecco, voi uscite dalla mente. Voi andate oltre la mente.</w:t>
      </w:r>
    </w:p>
    <w:p w:rsidR="0033135E" w:rsidRPr="00B10C08" w:rsidRDefault="0033135E" w:rsidP="00B10C08">
      <w:pPr>
        <w:spacing w:before="240" w:after="120"/>
        <w:rPr>
          <w:rFonts w:ascii="Garamond" w:hAnsi="Garamond"/>
        </w:rPr>
      </w:pPr>
      <w:r w:rsidRPr="00B10C08">
        <w:rPr>
          <w:rFonts w:ascii="Garamond" w:hAnsi="Garamond"/>
        </w:rPr>
        <w:t>Voglio parlare velocemente di un’altra cosa prima di fare il riassunto e poi passiamo alla merabh perché sta arrivando la pizza.</w:t>
      </w:r>
    </w:p>
    <w:p w:rsidR="0033135E" w:rsidRPr="00B10C08" w:rsidRDefault="0033135E" w:rsidP="00B10C08">
      <w:pPr>
        <w:spacing w:before="240" w:after="120"/>
        <w:rPr>
          <w:rFonts w:ascii="Garamond" w:hAnsi="Garamond"/>
        </w:rPr>
      </w:pPr>
      <w:r w:rsidRPr="00B10C08">
        <w:rPr>
          <w:rFonts w:ascii="Garamond" w:hAnsi="Garamond"/>
        </w:rPr>
        <w:t>Voi usate la mente – io vedo che alcuni di voi cercano di usare la mente – per fenomeni psichici. “Sposta la palla – mmmm – giù dalla colonna. Mmmm.” È ancora Spingi-Forza. È assolutamente Spingi-Forza. È pressione assoluta. È la dinamica assoluta di far accadere qualcosa piuttosto che permetterla.</w:t>
      </w:r>
    </w:p>
    <w:p w:rsidR="0033135E" w:rsidRPr="00B10C08" w:rsidRDefault="0033135E" w:rsidP="00B10C08">
      <w:pPr>
        <w:spacing w:before="240" w:after="120"/>
        <w:rPr>
          <w:rFonts w:ascii="Garamond" w:hAnsi="Garamond"/>
        </w:rPr>
      </w:pPr>
      <w:r w:rsidRPr="00B10C08">
        <w:rPr>
          <w:rFonts w:ascii="Garamond" w:hAnsi="Garamond"/>
        </w:rPr>
        <w:t>Per tutta la vostra vita avete fatto accadere le cose anche se a volte avete lottato ma avete sempre dimenticato che esiste un angolo a 90° che voi prendete e che non richiede alcuno sforzo. Invece di far accadere una cosa, voi permettete che accada.</w:t>
      </w:r>
    </w:p>
    <w:p w:rsidR="0033135E" w:rsidRPr="00B10C08" w:rsidRDefault="0033135E" w:rsidP="00B10C08">
      <w:pPr>
        <w:spacing w:before="240" w:after="120"/>
        <w:rPr>
          <w:rFonts w:ascii="Garamond" w:hAnsi="Garamond"/>
        </w:rPr>
      </w:pPr>
      <w:r w:rsidRPr="00B10C08">
        <w:rPr>
          <w:rFonts w:ascii="Garamond" w:hAnsi="Garamond"/>
        </w:rPr>
        <w:t>Far accadere le cose è ancora reale. Lo disegnerò. Alcuni di voi si chiedono di che diavolo sto parlando.</w:t>
      </w:r>
    </w:p>
    <w:p w:rsidR="0033135E" w:rsidRPr="00B10C08" w:rsidRDefault="0033135E" w:rsidP="00B10C08">
      <w:pPr>
        <w:spacing w:before="240" w:after="120"/>
        <w:rPr>
          <w:rFonts w:ascii="Garamond" w:hAnsi="Garamond"/>
        </w:rPr>
      </w:pPr>
      <w:r w:rsidRPr="00B10C08">
        <w:rPr>
          <w:rFonts w:ascii="Garamond" w:hAnsi="Garamond"/>
        </w:rPr>
        <w:t>Voi qui usate lo sforzo e la forza per far accadere qualcosa. Nella vostra vita pensate di muovere le cose, che sia studiare e ottenere un diploma e poi un lavoro o anche solo pulire il vostro garage. Voi pensate di muovere qualcosa. Oh, la sua scrittura è terribile. Nella vita voi pensate di muovere qualcosa. Voi negate il fatto davvero essenziale che tutto si muove nonostante voi. Tutto è già in movimento a causa della vostra luce. Voi pensate di dovervi sforzare, di dover forzare le cose affinché avvengano nella vostra vita, proprio come l’energia psichica. Io so che tutti voi ci avete provato. Voi avete provato a muovere un oggetto senza toccarlo. Vi fregate da soli, perché voi usate i cinque sensi umani e lo sforzo.</w:t>
      </w:r>
    </w:p>
    <w:p w:rsidR="0033135E" w:rsidRPr="00B10C08" w:rsidRDefault="0033135E" w:rsidP="00B10C08">
      <w:pPr>
        <w:spacing w:before="240" w:after="120"/>
        <w:rPr>
          <w:rFonts w:ascii="Garamond" w:hAnsi="Garamond"/>
        </w:rPr>
      </w:pPr>
      <w:r w:rsidRPr="00B10C08">
        <w:rPr>
          <w:rFonts w:ascii="Garamond" w:hAnsi="Garamond"/>
        </w:rPr>
        <w:t>Esiste un altro modo per farlo. Non lo sostituisce, non sale di colpo in modo lineare. Voi non lo fate. È la “e”. All’improvviso vi rendete conto che non c’è assolutamente nessuno sforzo, nessuna forza, nessun tentativo.</w:t>
      </w:r>
    </w:p>
    <w:p w:rsidR="0033135E" w:rsidRPr="00B10C08" w:rsidRDefault="0033135E" w:rsidP="00B10C08">
      <w:pPr>
        <w:spacing w:before="240" w:after="120"/>
        <w:rPr>
          <w:rFonts w:ascii="Garamond" w:hAnsi="Garamond"/>
        </w:rPr>
      </w:pPr>
      <w:r w:rsidRPr="00B10C08">
        <w:rPr>
          <w:rFonts w:ascii="Garamond" w:hAnsi="Garamond"/>
        </w:rPr>
        <w:t>La mente non riesce a capirlo e dice, “Merda, devo pensare che quella cosa si muova, vero? Devo immaginare che si muove.” No, non dovete farlo. Quello è il Senso del Maestro. Lui capisce. Voi non dovete usare l’abracadabra perché avete a che fare solo con la realtà Spingi-Forza. Voi avete a che fare con la mente e con i sensi. Di colpo vi rendete conto che il Senso del Maestro l’ha già mosso. Non è servito alcuno sforzo. Si trattava di permettere.</w:t>
      </w:r>
    </w:p>
    <w:p w:rsidR="0033135E" w:rsidRPr="00B10C08" w:rsidRDefault="0033135E" w:rsidP="00B10C08">
      <w:pPr>
        <w:spacing w:before="240" w:after="120"/>
        <w:rPr>
          <w:rFonts w:ascii="Garamond" w:hAnsi="Garamond"/>
        </w:rPr>
      </w:pPr>
      <w:r w:rsidRPr="00B10C08">
        <w:rPr>
          <w:rFonts w:ascii="Garamond" w:hAnsi="Garamond"/>
        </w:rPr>
        <w:t>“Non devo iniziare qualcosa? Non devo scegliere?” No. In realtà non dovete.</w:t>
      </w:r>
    </w:p>
    <w:p w:rsidR="0033135E" w:rsidRPr="00B10C08" w:rsidRDefault="0033135E" w:rsidP="00B10C08">
      <w:pPr>
        <w:spacing w:before="240" w:after="120"/>
        <w:rPr>
          <w:rFonts w:ascii="Garamond" w:hAnsi="Garamond"/>
        </w:rPr>
      </w:pPr>
      <w:r w:rsidRPr="00B10C08">
        <w:rPr>
          <w:rFonts w:ascii="Garamond" w:hAnsi="Garamond"/>
        </w:rPr>
        <w:t>“Non devo… e se lo faccio male? E se la palla comincia a saltare in giro per la stanza e uccide qualcuno?” State pensando di nuovo come umano. Siete di nuovo nello zoo. Voi siete l’animale allo zoo. Voi sapete già che è perfetto. Quello è il senso del Maestro. È meraviglioso.</w:t>
      </w:r>
    </w:p>
    <w:p w:rsidR="0033135E" w:rsidRPr="00B10C08" w:rsidRDefault="0033135E" w:rsidP="00B10C08">
      <w:pPr>
        <w:spacing w:before="240" w:after="120"/>
        <w:rPr>
          <w:rFonts w:ascii="Garamond" w:hAnsi="Garamond"/>
        </w:rPr>
      </w:pPr>
      <w:r w:rsidRPr="00B10C08">
        <w:rPr>
          <w:rFonts w:ascii="Garamond" w:hAnsi="Garamond"/>
        </w:rPr>
        <w:t>A proposito, prima della merabh vi dirò un’altra cosa perché adesso la pizza è calda. Che cos’è più importante, la pizza o realizzarvi? (il pubblico urla “La realizzazione!”) Entrambe! Entrambe! (Adamus ride) Entrambe! Avanti! Vivete! Merda! Chi ha detto… Vedete? Vedete, eravate su quel sentiero, del tipo, “Oh, dobbiamo muovere per…” No, no. La pizza e la realizzazione, tutto insieme.</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L’Ipnosi</w:t>
      </w:r>
    </w:p>
    <w:p w:rsidR="0033135E" w:rsidRPr="00B10C08" w:rsidRDefault="0033135E" w:rsidP="00B10C08">
      <w:pPr>
        <w:spacing w:before="240" w:after="120"/>
        <w:rPr>
          <w:rFonts w:ascii="Garamond" w:hAnsi="Garamond"/>
        </w:rPr>
      </w:pPr>
      <w:r w:rsidRPr="00B10C08">
        <w:rPr>
          <w:rFonts w:ascii="Garamond" w:hAnsi="Garamond"/>
        </w:rPr>
        <w:t>Ancora una cosa. Prima ho parlato di ipnosi e tutti gli umani sono ipnotizzati, anche voi fino ad alcuni livelli. Finché avete i cinque sensi che lavorano e che sono l’unico strumento che usate, voi siete vulnerabili e soggetti all’ipnosi. Io so che alcuni di voi si preoccupano, “Oh, il telefono suonerà e di colpo io andrò in un centro commerciale con la mia mitragliatrice? (qualcuno dice Oh, bene.”) Oh, beh, è solo un altro giorno. No! Io ho detto che voi non potete sbagliare.</w:t>
      </w:r>
    </w:p>
    <w:p w:rsidR="0033135E" w:rsidRPr="00B10C08" w:rsidRDefault="0033135E" w:rsidP="00B10C08">
      <w:pPr>
        <w:spacing w:before="240" w:after="120"/>
        <w:rPr>
          <w:rFonts w:ascii="Garamond" w:hAnsi="Garamond"/>
        </w:rPr>
      </w:pPr>
      <w:r w:rsidRPr="00B10C08">
        <w:rPr>
          <w:rFonts w:ascii="Garamond" w:hAnsi="Garamond"/>
        </w:rPr>
        <w:t>Voi avete gradi diversi di ipnosi perché i cinque sensi e la vostra mente sono vulnerabili all’ipnosi, sono vulnerabili. Ecco perché voi fate cose che non sono davvero vostre; ecco perché voi fate cose che non vi piace fare; ecco perché ripetete i modelli che cercate di spezzare usando la forza e lo sforzo che chiamate forza di volontà e non funziona. Non funziona. Voi siete ipnotizzati e poi cercate di uscirne. Come cercate di uscirne? Attraverso la vostra mente, attraverso i vostri sensi animali ipnotici allo zoo. Voi cercate di uscire proprio da ciò in cui vivete, in cui vi seppellite sempre di più. Voi diventate solo e sempre di più un animale da zoo.</w:t>
      </w:r>
    </w:p>
    <w:p w:rsidR="0033135E" w:rsidRPr="00B10C08" w:rsidRDefault="0033135E" w:rsidP="00B10C08">
      <w:pPr>
        <w:spacing w:before="240" w:after="120"/>
        <w:rPr>
          <w:rFonts w:ascii="Garamond" w:hAnsi="Garamond"/>
        </w:rPr>
      </w:pPr>
      <w:r w:rsidRPr="00B10C08">
        <w:rPr>
          <w:rFonts w:ascii="Garamond" w:hAnsi="Garamond"/>
        </w:rPr>
        <w:t>Voi non potete essere ipnotizzati… o meglio, la parte di voi che non si può ipotizzare è il Senso del Maestro, è la fantasia, è l’immaginazione. Non si può ipnotizzare la vostra immaginazione; né quella della vostra fantasia. Un paio di Shouds fa ho detto che la parola chiave è la fantasia. Si tratta di liberarvi e non potranno ipnotizzarvi, ma e poi mai.</w:t>
      </w:r>
    </w:p>
    <w:p w:rsidR="0033135E" w:rsidRPr="00B10C08" w:rsidRDefault="0033135E" w:rsidP="00B10C08">
      <w:pPr>
        <w:spacing w:before="240" w:after="120"/>
        <w:rPr>
          <w:rFonts w:ascii="Garamond" w:hAnsi="Garamond"/>
        </w:rPr>
      </w:pPr>
      <w:r w:rsidRPr="00B10C08">
        <w:rPr>
          <w:rFonts w:ascii="Garamond" w:hAnsi="Garamond"/>
        </w:rPr>
        <w:t>Se dovessi cercare un buon soggetto da ipnotizzare non mi rivolgerei – cerco di pensare a una parola politicamente corretta. Ehi, facciamolo nel 2016 – basta con le parole politicamente corrette. C’è troppo lavoro da fare. Non mi rivolgerei ai pazzi furiosi. Non andrei nei manicomi. Non andrei dove ci sono i mentalmente disturbati o come volete chiamarli. Io non ci andrei per cercare di ipnotizzarli. Voi non potete ipnotizzare quelle persone stupende. Non potete proprio. Sono già fuori di testa! Non potete ipnotizzare qualcosa che non c’è. Essi sono già fuori. Non si adeguano agli altri. No, no, no. Non ci andrei. Andrei nei centri commerciali... andrei – mi dice Cauldre – andrei da Walmart (il pubblico mugugna). Là ci sono molte persone. Molti fanno shopping. Che gran bel posto per ipnotizzare qualcuno – “Tu comprerai il cibo spazzatura.” Eh, lo faranno comunque, quindi non è un buon esempio (qualche risata).</w:t>
      </w:r>
    </w:p>
    <w:p w:rsidR="0033135E" w:rsidRPr="00B10C08" w:rsidRDefault="0033135E" w:rsidP="00B10C08">
      <w:pPr>
        <w:spacing w:before="240" w:after="120"/>
        <w:rPr>
          <w:rFonts w:ascii="Garamond" w:hAnsi="Garamond"/>
        </w:rPr>
      </w:pPr>
      <w:bookmarkStart w:id="1" w:name="Qui"/>
      <w:r w:rsidRPr="00B10C08">
        <w:rPr>
          <w:rFonts w:ascii="Garamond" w:hAnsi="Garamond"/>
        </w:rPr>
        <w:t>Non andrei nella guardia psichiatrica</w:t>
      </w:r>
      <w:bookmarkEnd w:id="1"/>
      <w:r w:rsidRPr="00B10C08">
        <w:rPr>
          <w:rFonts w:ascii="Garamond" w:hAnsi="Garamond"/>
        </w:rPr>
        <w:t xml:space="preserve"> di un ospedale. No, non lo farei. In realtà quelli facili da ipnotizzare sono quelli che prendono gli antidepressivi; con loro è proprio facile. Sono molto aperti in molti modi, tranne che verso sé stessi. Ecco perché starei lontano anche da loro. Non potete ipnotizzare la fantasia, l’immaginazione o il senso del Maestro.</w:t>
      </w:r>
    </w:p>
    <w:p w:rsidR="0033135E" w:rsidRPr="00B10C08" w:rsidRDefault="0033135E" w:rsidP="00B10C08">
      <w:pPr>
        <w:spacing w:before="240" w:after="120"/>
        <w:rPr>
          <w:rFonts w:ascii="Garamond" w:hAnsi="Garamond"/>
        </w:rPr>
      </w:pPr>
      <w:r w:rsidRPr="00B10C08">
        <w:rPr>
          <w:rFonts w:ascii="Garamond" w:hAnsi="Garamond"/>
        </w:rPr>
        <w:t>I vostri sensi umani sono ipnotizzati. Non è poi così male. Voglio dire, potete anche divertirvi. Di certo la vostra mente è ipnotizzata ma l’altra parte, il Senso del Maestro non si può ipnotizzare. Ecco la vostra liberazione. Da quando ho parlato del telefono che suona, molti di voi si sono preoccupati Ad alcuni di voi è venuta la fobia e quindi non rispondete più al telefono (Adamus ride). “Non importa chi chiama, non posso rispondere. Potrebbero ipnotizzarmi.” Sapete una cosa? Faranno qualcos’altro, sapete, tipo suonare le campane o usare il clic dell’otturatore della macchina fotografica (risate perché Dave sta scattando foto). Ok.</w:t>
      </w:r>
    </w:p>
    <w:p w:rsidR="0033135E" w:rsidRPr="00B10C08" w:rsidRDefault="0033135E" w:rsidP="00B10C08">
      <w:pPr>
        <w:spacing w:before="240" w:after="120"/>
        <w:rPr>
          <w:rFonts w:ascii="Garamond" w:hAnsi="Garamond"/>
        </w:rPr>
      </w:pPr>
      <w:r w:rsidRPr="00B10C08">
        <w:rPr>
          <w:rFonts w:ascii="Garamond" w:hAnsi="Garamond"/>
        </w:rPr>
        <w:t>Facciamo un bel respiro profondo nel senso del Maestro. Ecco dove stiamo andando.</w:t>
      </w:r>
    </w:p>
    <w:p w:rsidR="0033135E" w:rsidRPr="00B10C08" w:rsidRDefault="0033135E" w:rsidP="00B10C08">
      <w:pPr>
        <w:spacing w:before="240" w:after="120"/>
        <w:rPr>
          <w:rFonts w:ascii="Garamond" w:hAnsi="Garamond"/>
        </w:rPr>
      </w:pPr>
      <w:r w:rsidRPr="00B10C08">
        <w:rPr>
          <w:rFonts w:ascii="Garamond" w:hAnsi="Garamond"/>
        </w:rPr>
        <w:t>Voi avete cinque sensi umani; noi andremo oltre. Noi faremo una curva stretta a 90°, una curva a 90° lungo il sentiero e ci renderemo conto che se ci sono i cinque sensi umani ci sono anche 5 non-sensi o 15 o 1000 o forse solo uno.</w:t>
      </w:r>
    </w:p>
    <w:p w:rsidR="0033135E" w:rsidRPr="00B10C08" w:rsidRDefault="0033135E" w:rsidP="00B10C08">
      <w:pPr>
        <w:spacing w:before="240" w:after="120"/>
        <w:rPr>
          <w:rFonts w:ascii="Garamond" w:hAnsi="Garamond"/>
        </w:rPr>
      </w:pPr>
      <w:r w:rsidRPr="00B10C08">
        <w:rPr>
          <w:rFonts w:ascii="Garamond" w:hAnsi="Garamond"/>
        </w:rPr>
        <w:t> </w:t>
      </w:r>
    </w:p>
    <w:p w:rsidR="0033135E" w:rsidRPr="00B10C08" w:rsidRDefault="0033135E" w:rsidP="00B10C08">
      <w:pPr>
        <w:spacing w:before="240" w:after="120"/>
        <w:rPr>
          <w:rFonts w:ascii="Garamond" w:hAnsi="Garamond"/>
        </w:rPr>
      </w:pPr>
      <w:r w:rsidRPr="00B10C08">
        <w:rPr>
          <w:rFonts w:ascii="Garamond" w:hAnsi="Garamond"/>
        </w:rPr>
        <w:t xml:space="preserve">Merabh del Senso del Maestro </w:t>
      </w:r>
    </w:p>
    <w:p w:rsidR="0033135E" w:rsidRPr="00B10C08" w:rsidRDefault="0033135E" w:rsidP="00B10C08">
      <w:pPr>
        <w:spacing w:before="240" w:after="120"/>
        <w:rPr>
          <w:rFonts w:ascii="Garamond" w:hAnsi="Garamond"/>
        </w:rPr>
      </w:pPr>
      <w:r w:rsidRPr="00B10C08">
        <w:rPr>
          <w:rFonts w:ascii="Garamond" w:hAnsi="Garamond"/>
        </w:rPr>
        <w:t>John, mettiamo un po’ di musica da merabh.</w:t>
      </w:r>
    </w:p>
    <w:p w:rsidR="0033135E" w:rsidRPr="00B10C08" w:rsidRDefault="0033135E" w:rsidP="00B10C08">
      <w:pPr>
        <w:spacing w:before="240" w:after="120"/>
        <w:rPr>
          <w:rFonts w:ascii="Garamond" w:hAnsi="Garamond"/>
        </w:rPr>
      </w:pPr>
      <w:r w:rsidRPr="00B10C08">
        <w:rPr>
          <w:rFonts w:ascii="Garamond" w:hAnsi="Garamond"/>
        </w:rPr>
        <w:t>(parte la musica)</w:t>
      </w:r>
    </w:p>
    <w:p w:rsidR="0033135E" w:rsidRPr="00B10C08" w:rsidRDefault="0033135E" w:rsidP="00B10C08">
      <w:pPr>
        <w:spacing w:before="240" w:after="120"/>
        <w:rPr>
          <w:rFonts w:ascii="Garamond" w:hAnsi="Garamond"/>
        </w:rPr>
      </w:pPr>
      <w:r w:rsidRPr="00B10C08">
        <w:rPr>
          <w:rFonts w:ascii="Garamond" w:hAnsi="Garamond"/>
        </w:rPr>
        <w:t>Abbassiamo le luci. Se arriva il ragazzo della pizza, invitatelo a sedersi con noi. Dategli una bella mancia.</w:t>
      </w:r>
    </w:p>
    <w:p w:rsidR="0033135E" w:rsidRPr="00B10C08" w:rsidRDefault="0033135E" w:rsidP="00B10C08">
      <w:pPr>
        <w:spacing w:before="240" w:after="120"/>
        <w:rPr>
          <w:rFonts w:ascii="Garamond" w:hAnsi="Garamond"/>
        </w:rPr>
      </w:pPr>
      <w:r w:rsidRPr="00B10C08">
        <w:rPr>
          <w:rFonts w:ascii="Garamond" w:hAnsi="Garamond"/>
        </w:rPr>
        <w:t>Ahh! Fate un bel respiro profondo. Smack! Vi amo tutti. Davvero.</w:t>
      </w:r>
    </w:p>
    <w:p w:rsidR="0033135E" w:rsidRPr="00B10C08" w:rsidRDefault="0033135E" w:rsidP="00B10C08">
      <w:pPr>
        <w:spacing w:before="240" w:after="120"/>
        <w:rPr>
          <w:rFonts w:ascii="Garamond" w:hAnsi="Garamond"/>
        </w:rPr>
      </w:pPr>
      <w:r w:rsidRPr="00B10C08">
        <w:rPr>
          <w:rFonts w:ascii="Garamond" w:hAnsi="Garamond"/>
        </w:rPr>
        <w:t>Io aspettavo e temevo di arrivare a questo punto. “Temere,” dice lei, “perché temere?” Oh, questo è difficile da insegnare. È qualcosa che non potete sentire nella mente, né con le dita e non potete sentirne l’odore. No, non riesco a vederlo. Non lo sento. Beh, abbiamo la musica ma…</w:t>
      </w:r>
    </w:p>
    <w:p w:rsidR="0033135E" w:rsidRPr="00B10C08" w:rsidRDefault="0033135E" w:rsidP="00B10C08">
      <w:pPr>
        <w:spacing w:before="240" w:after="120"/>
        <w:rPr>
          <w:rFonts w:ascii="Garamond" w:hAnsi="Garamond"/>
        </w:rPr>
      </w:pPr>
      <w:r w:rsidRPr="00B10C08">
        <w:rPr>
          <w:rFonts w:ascii="Garamond" w:hAnsi="Garamond"/>
        </w:rPr>
        <w:t>Fate un bel respiro profondo.</w:t>
      </w:r>
    </w:p>
    <w:p w:rsidR="0033135E" w:rsidRPr="00B10C08" w:rsidRDefault="0033135E" w:rsidP="00B10C08">
      <w:pPr>
        <w:spacing w:before="240" w:after="120"/>
        <w:rPr>
          <w:rFonts w:ascii="Garamond" w:hAnsi="Garamond"/>
        </w:rPr>
      </w:pPr>
      <w:r w:rsidRPr="00B10C08">
        <w:rPr>
          <w:rFonts w:ascii="Garamond" w:hAnsi="Garamond"/>
        </w:rPr>
        <w:t>Lo temo e in un certo senso mi dico, “Sono abbastanza bravo da poterlo insegnare?” (molte risate e “Ohhh”)</w:t>
      </w:r>
    </w:p>
    <w:p w:rsidR="0033135E" w:rsidRPr="00B10C08" w:rsidRDefault="0033135E" w:rsidP="00B10C08">
      <w:pPr>
        <w:spacing w:before="240" w:after="120"/>
        <w:rPr>
          <w:rFonts w:ascii="Garamond" w:hAnsi="Garamond"/>
        </w:rPr>
      </w:pPr>
      <w:r w:rsidRPr="00B10C08">
        <w:rPr>
          <w:rFonts w:ascii="Garamond" w:hAnsi="Garamond"/>
        </w:rPr>
        <w:t xml:space="preserve">SART: È la prima cosa che ha detto stamattina. </w:t>
      </w:r>
    </w:p>
    <w:p w:rsidR="0033135E" w:rsidRPr="00B10C08" w:rsidRDefault="0033135E" w:rsidP="00B10C08">
      <w:pPr>
        <w:spacing w:before="240" w:after="120"/>
        <w:rPr>
          <w:rFonts w:ascii="Garamond" w:hAnsi="Garamond"/>
        </w:rPr>
      </w:pPr>
      <w:r w:rsidRPr="00B10C08">
        <w:rPr>
          <w:rFonts w:ascii="Garamond" w:hAnsi="Garamond"/>
        </w:rPr>
        <w:t>ADAMUS: “Tra i Maestri Ascesi sono abbastanza Maestro da insegnarlo? Kuthumi potrebbe farlo meglio? (con voce triste) Forse Tobias non doveva andarsene così presto (altre risate). Forse lui l’avrebbe insegnato. El Morya, oh, è così affascinante. Lo avrebbero ascoltato.”</w:t>
      </w:r>
    </w:p>
    <w:p w:rsidR="0033135E" w:rsidRPr="00B10C08" w:rsidRDefault="0033135E" w:rsidP="00B10C08">
      <w:pPr>
        <w:spacing w:before="240" w:after="120"/>
        <w:rPr>
          <w:rFonts w:ascii="Garamond" w:hAnsi="Garamond"/>
        </w:rPr>
      </w:pPr>
      <w:r w:rsidRPr="00B10C08">
        <w:rPr>
          <w:rFonts w:ascii="Garamond" w:hAnsi="Garamond"/>
        </w:rPr>
        <w:t>Poi mi sono svegliato dal mio sogno di merda e ho detto, “Certo che posso insegnarlo!” Proprio come tutti voi. Svegliatevi da quel sogno di merda, va bene?</w:t>
      </w:r>
    </w:p>
    <w:p w:rsidR="0033135E" w:rsidRPr="00B10C08" w:rsidRDefault="0033135E" w:rsidP="00B10C08">
      <w:pPr>
        <w:spacing w:before="240" w:after="120"/>
        <w:rPr>
          <w:rFonts w:ascii="Garamond" w:hAnsi="Garamond"/>
        </w:rPr>
      </w:pPr>
      <w:r w:rsidRPr="00B10C08">
        <w:rPr>
          <w:rFonts w:ascii="Garamond" w:hAnsi="Garamond"/>
        </w:rPr>
        <w:t>LINDA: Whoa!</w:t>
      </w:r>
    </w:p>
    <w:p w:rsidR="0033135E" w:rsidRPr="00B10C08" w:rsidRDefault="0033135E" w:rsidP="00B10C08">
      <w:pPr>
        <w:spacing w:before="240" w:after="120"/>
        <w:rPr>
          <w:rFonts w:ascii="Garamond" w:hAnsi="Garamond"/>
        </w:rPr>
      </w:pPr>
      <w:r w:rsidRPr="00B10C08">
        <w:rPr>
          <w:rFonts w:ascii="Garamond" w:hAnsi="Garamond"/>
        </w:rPr>
        <w:t>ADAMUS: È vero. Ho detto che non sarò politicamente corretto. Ci vuole troppo sforzo.</w:t>
      </w:r>
    </w:p>
    <w:p w:rsidR="0033135E" w:rsidRPr="00B10C08" w:rsidRDefault="0033135E" w:rsidP="00B10C08">
      <w:pPr>
        <w:spacing w:before="240" w:after="120"/>
        <w:rPr>
          <w:rFonts w:ascii="Garamond" w:hAnsi="Garamond"/>
        </w:rPr>
      </w:pPr>
      <w:r w:rsidRPr="00B10C08">
        <w:rPr>
          <w:rFonts w:ascii="Garamond" w:hAnsi="Garamond"/>
        </w:rPr>
        <w:t>Oh, a proposito lo sapete, vero? Io lo so. C’è moltissimo altro. C’è moltissimo altro che voi non percepite con le cose con cui siete abituati a lavorare e non potete neanche arrivarci col pensiero. Questo fu il problema del caro Walter. Lui tentò di farlo pensandoci. Ricevette informazioni fenomenali ma diventò molto mentale e io gli dissi, “Walter, stai zitto. Permetti. Permetti.”</w:t>
      </w:r>
    </w:p>
    <w:p w:rsidR="0033135E" w:rsidRPr="00B10C08" w:rsidRDefault="0033135E" w:rsidP="00B10C08">
      <w:pPr>
        <w:spacing w:before="240" w:after="120"/>
        <w:rPr>
          <w:rFonts w:ascii="Garamond" w:hAnsi="Garamond"/>
        </w:rPr>
      </w:pPr>
      <w:r w:rsidRPr="00B10C08">
        <w:rPr>
          <w:rFonts w:ascii="Garamond" w:hAnsi="Garamond"/>
        </w:rPr>
        <w:t>Penso che potreste dire che il Senso del Maestro è intuitivo. È un sapere, è semplice. Vi renderete conto che il vocabolario è un senso limitato, proprio come gli altri sensi umani. È molto limitato.</w:t>
      </w:r>
    </w:p>
    <w:p w:rsidR="0033135E" w:rsidRPr="00B10C08" w:rsidRDefault="0033135E" w:rsidP="00B10C08">
      <w:pPr>
        <w:spacing w:before="240" w:after="120"/>
        <w:rPr>
          <w:rFonts w:ascii="Garamond" w:hAnsi="Garamond"/>
        </w:rPr>
      </w:pPr>
      <w:r w:rsidRPr="00B10C08">
        <w:rPr>
          <w:rFonts w:ascii="Garamond" w:hAnsi="Garamond"/>
        </w:rPr>
        <w:t>Arriviamo a questo punto. Tutto gira solo intorno al permettere. Ora, pensare va bene. Va bene perché voi non potete evitarlo e poi vi chiederete se l’avete fatto bene. Dopo vi chiederete, “Come lo riporto indietro?”</w:t>
      </w:r>
    </w:p>
    <w:p w:rsidR="0033135E" w:rsidRPr="00B10C08" w:rsidRDefault="0033135E" w:rsidP="00B10C08">
      <w:pPr>
        <w:spacing w:before="240" w:after="120"/>
        <w:rPr>
          <w:rFonts w:ascii="Garamond" w:hAnsi="Garamond"/>
        </w:rPr>
      </w:pPr>
      <w:r w:rsidRPr="00B10C08">
        <w:rPr>
          <w:rFonts w:ascii="Garamond" w:hAnsi="Garamond"/>
        </w:rPr>
        <w:t>Ricordatevi di ciò di cui abbiamo parlato prima. La creazione è nel movimento; voi no. Lasciate solo che venga a voi.</w:t>
      </w:r>
    </w:p>
    <w:p w:rsidR="0033135E" w:rsidRPr="00B10C08" w:rsidRDefault="0033135E" w:rsidP="00B10C08">
      <w:pPr>
        <w:spacing w:before="240" w:after="120"/>
        <w:rPr>
          <w:rFonts w:ascii="Garamond" w:hAnsi="Garamond"/>
        </w:rPr>
      </w:pPr>
      <w:r w:rsidRPr="00B10C08">
        <w:rPr>
          <w:rFonts w:ascii="Garamond" w:hAnsi="Garamond"/>
        </w:rPr>
        <w:t>Lasciate solo che venga a voi.</w:t>
      </w:r>
    </w:p>
    <w:p w:rsidR="0033135E" w:rsidRPr="00B10C08" w:rsidRDefault="0033135E" w:rsidP="00B10C08">
      <w:pPr>
        <w:spacing w:before="240" w:after="120"/>
        <w:rPr>
          <w:rFonts w:ascii="Garamond" w:hAnsi="Garamond"/>
        </w:rPr>
      </w:pPr>
      <w:r w:rsidRPr="00B10C08">
        <w:rPr>
          <w:rFonts w:ascii="Garamond" w:hAnsi="Garamond"/>
        </w:rPr>
        <w:t>Torniamo indietro, molto indietro di un passo o due. Vi ricordate? Vi ho detto che la realizzazione è uno svolgersi naturale. È un processo privo di sforzo. Fate una curva stretta verso la mancanza di sforzo. Uscite dal sentiero lineare e passate alla mancanza di sforzo assoluta.</w:t>
      </w:r>
    </w:p>
    <w:p w:rsidR="0033135E" w:rsidRPr="00B10C08" w:rsidRDefault="0033135E" w:rsidP="00B10C08">
      <w:pPr>
        <w:spacing w:before="240" w:after="120"/>
        <w:rPr>
          <w:rFonts w:ascii="Garamond" w:hAnsi="Garamond"/>
        </w:rPr>
      </w:pPr>
      <w:r w:rsidRPr="00B10C08">
        <w:rPr>
          <w:rFonts w:ascii="Garamond" w:hAnsi="Garamond"/>
        </w:rPr>
        <w:t>(pausa)</w:t>
      </w:r>
    </w:p>
    <w:p w:rsidR="0033135E" w:rsidRPr="00B10C08" w:rsidRDefault="0033135E" w:rsidP="00B10C08">
      <w:pPr>
        <w:spacing w:before="240" w:after="120"/>
        <w:rPr>
          <w:rFonts w:ascii="Garamond" w:hAnsi="Garamond"/>
        </w:rPr>
      </w:pPr>
      <w:r w:rsidRPr="00B10C08">
        <w:rPr>
          <w:rFonts w:ascii="Garamond" w:hAnsi="Garamond"/>
        </w:rPr>
        <w:t>Proprio ora vorrei fare un piccolo proposito; mentre entriamo in questo anno, tutte le volte che pensate di dover applicare sforzo alla vostra realizzazione, alla vostra maestria – mentale, fisica o emotiva – facciamo all’istante una curva di 90° nella mancanza di sforzo. Voi potete fare entrambe le cose.</w:t>
      </w:r>
    </w:p>
    <w:p w:rsidR="0033135E" w:rsidRPr="00B10C08" w:rsidRDefault="0033135E" w:rsidP="00B10C08">
      <w:pPr>
        <w:spacing w:before="240" w:after="120"/>
        <w:rPr>
          <w:rFonts w:ascii="Garamond" w:hAnsi="Garamond"/>
        </w:rPr>
      </w:pPr>
      <w:r w:rsidRPr="00B10C08">
        <w:rPr>
          <w:rFonts w:ascii="Garamond" w:hAnsi="Garamond"/>
        </w:rPr>
        <w:t>Poi sentite la mancanza di sforzo. In qualche modo sentite come il Senso – no, non lo chiamerò il sesto senso e non lo farete neppure voi perché significa restare lineari – ma di colpo vi rendete conto che c’è sempre stato.</w:t>
      </w:r>
    </w:p>
    <w:p w:rsidR="0033135E" w:rsidRPr="00B10C08" w:rsidRDefault="0033135E" w:rsidP="00B10C08">
      <w:pPr>
        <w:spacing w:before="240" w:after="120"/>
        <w:rPr>
          <w:rFonts w:ascii="Garamond" w:hAnsi="Garamond"/>
        </w:rPr>
      </w:pPr>
      <w:r w:rsidRPr="00B10C08">
        <w:rPr>
          <w:rFonts w:ascii="Garamond" w:hAnsi="Garamond"/>
        </w:rPr>
        <w:t>Non lo sentivate, solo questo.</w:t>
      </w:r>
    </w:p>
    <w:p w:rsidR="0033135E" w:rsidRPr="00B10C08" w:rsidRDefault="0033135E" w:rsidP="00B10C08">
      <w:pPr>
        <w:spacing w:before="240" w:after="120"/>
        <w:rPr>
          <w:rFonts w:ascii="Garamond" w:hAnsi="Garamond"/>
        </w:rPr>
      </w:pPr>
      <w:r w:rsidRPr="00B10C08">
        <w:rPr>
          <w:rFonts w:ascii="Garamond" w:hAnsi="Garamond"/>
        </w:rPr>
        <w:t>Non ne eravate ‘consapevolizzati’, se questa è una parola; non l’avevate realizzato.</w:t>
      </w:r>
    </w:p>
    <w:p w:rsidR="0033135E" w:rsidRPr="00B10C08" w:rsidRDefault="0033135E" w:rsidP="00B10C08">
      <w:pPr>
        <w:spacing w:before="240" w:after="120"/>
        <w:rPr>
          <w:rFonts w:ascii="Garamond" w:hAnsi="Garamond"/>
        </w:rPr>
      </w:pPr>
      <w:r w:rsidRPr="00B10C08">
        <w:rPr>
          <w:rFonts w:ascii="Garamond" w:hAnsi="Garamond"/>
        </w:rPr>
        <w:t>Qualche tempo fa ho detto di sostituire la parola ascensione con illuminazione e poi ho detto di sostituire illuminazione con realizzazione. Cos’è la realizzazione?</w:t>
      </w:r>
    </w:p>
    <w:p w:rsidR="0033135E" w:rsidRPr="00B10C08" w:rsidRDefault="0033135E" w:rsidP="00B10C08">
      <w:pPr>
        <w:spacing w:before="240" w:after="120"/>
        <w:rPr>
          <w:rFonts w:ascii="Garamond" w:hAnsi="Garamond"/>
        </w:rPr>
      </w:pPr>
      <w:r w:rsidRPr="00B10C08">
        <w:rPr>
          <w:rFonts w:ascii="Garamond" w:hAnsi="Garamond"/>
        </w:rPr>
        <w:t>Beh, è solo sentire ma oltre cinque sensi umani, oltre ciò a cui siete abituati.</w:t>
      </w:r>
    </w:p>
    <w:p w:rsidR="0033135E" w:rsidRPr="00B10C08" w:rsidRDefault="0033135E" w:rsidP="00B10C08">
      <w:pPr>
        <w:spacing w:before="240" w:after="120"/>
        <w:rPr>
          <w:rFonts w:ascii="Garamond" w:hAnsi="Garamond"/>
        </w:rPr>
      </w:pPr>
      <w:r w:rsidRPr="00B10C08">
        <w:rPr>
          <w:rFonts w:ascii="Garamond" w:hAnsi="Garamond"/>
        </w:rPr>
        <w:t>Ricordatevi che ho detto che quest’anno sarà davvero dirompente e dirompente significa che interromperemo la dipendenza dei cinque sensi umani e dalla loro seduzione. Non sorprendetevi se il vostro senso dell’udito vacilla un po’ o se i vostri occhi non funzionano come prima. Amen. Io dico solo che noi spezziamo alcuni vecchi modelli. Voi non sostituirete la vostra attuale visione umana con una visione super, tipo una super visione bionica. Non si fa così, perché allora restate nel lineare.</w:t>
      </w:r>
    </w:p>
    <w:p w:rsidR="0033135E" w:rsidRPr="00B10C08" w:rsidRDefault="0033135E" w:rsidP="00B10C08">
      <w:pPr>
        <w:spacing w:before="240" w:after="120"/>
        <w:rPr>
          <w:rFonts w:ascii="Garamond" w:hAnsi="Garamond"/>
        </w:rPr>
      </w:pPr>
      <w:r w:rsidRPr="00B10C08">
        <w:rPr>
          <w:rFonts w:ascii="Garamond" w:hAnsi="Garamond"/>
        </w:rPr>
        <w:t>Noi permetteremo questa cosa che io definisco il Senso del Maestro, un modo di realizzare molto diverso. Non è mentale. Ecco perché è bello. È la cosa migliore che ha. Il Senso del Maestro non è mentale. Non è un nuovo modo di pensare. Il Senso del Maestro è totalmente fuori dalle vecchie cartine.</w:t>
      </w:r>
    </w:p>
    <w:p w:rsidR="0033135E" w:rsidRPr="00B10C08" w:rsidRDefault="0033135E" w:rsidP="00B10C08">
      <w:pPr>
        <w:spacing w:before="240" w:after="120"/>
        <w:rPr>
          <w:rFonts w:ascii="Garamond" w:hAnsi="Garamond"/>
        </w:rPr>
      </w:pPr>
      <w:r w:rsidRPr="00B10C08">
        <w:rPr>
          <w:rFonts w:ascii="Garamond" w:hAnsi="Garamond"/>
        </w:rPr>
        <w:t>Non c’è sforzo di alcun tipo. Nessuno sforzo. Non si tratta di richiamarlo né supplicare per averlo.</w:t>
      </w:r>
    </w:p>
    <w:p w:rsidR="0033135E" w:rsidRPr="00B10C08" w:rsidRDefault="0033135E" w:rsidP="00B10C08">
      <w:pPr>
        <w:spacing w:before="240" w:after="120"/>
        <w:rPr>
          <w:rFonts w:ascii="Garamond" w:hAnsi="Garamond"/>
        </w:rPr>
      </w:pPr>
      <w:r w:rsidRPr="00B10C08">
        <w:rPr>
          <w:rFonts w:ascii="Garamond" w:hAnsi="Garamond"/>
        </w:rPr>
        <w:t>Ricordatevi, la vostra luce fa sì che l’energia si muova e venga da voi. Dipende da voi riceverla.</w:t>
      </w:r>
    </w:p>
    <w:p w:rsidR="0033135E" w:rsidRPr="00B10C08" w:rsidRDefault="0033135E" w:rsidP="00B10C08">
      <w:pPr>
        <w:spacing w:before="240" w:after="120"/>
        <w:rPr>
          <w:rFonts w:ascii="Garamond" w:hAnsi="Garamond"/>
        </w:rPr>
      </w:pPr>
      <w:r w:rsidRPr="00B10C08">
        <w:rPr>
          <w:rFonts w:ascii="Garamond" w:hAnsi="Garamond"/>
        </w:rPr>
        <w:t>(pausa)</w:t>
      </w:r>
    </w:p>
    <w:p w:rsidR="0033135E" w:rsidRPr="00B10C08" w:rsidRDefault="0033135E" w:rsidP="00B10C08">
      <w:pPr>
        <w:spacing w:before="240" w:after="120"/>
        <w:rPr>
          <w:rFonts w:ascii="Garamond" w:hAnsi="Garamond"/>
        </w:rPr>
      </w:pPr>
      <w:r w:rsidRPr="00B10C08">
        <w:rPr>
          <w:rFonts w:ascii="Garamond" w:hAnsi="Garamond"/>
        </w:rPr>
        <w:t>All’inizio sembra un po’ strano. È molto comprensibile quando c’è il desiderio di usare i vostri sensi o la vostra mente per capirlo. È un po’ strano non forzare niente e permettere. Voi cercate addirittura di fare esercizi mentali per, oh, espandervi. Immaginate voi stessi che vi ampliate, che rendete più grande la vostra mente o altro. Anche questo non funziona.</w:t>
      </w:r>
    </w:p>
    <w:p w:rsidR="0033135E" w:rsidRPr="00B10C08" w:rsidRDefault="0033135E" w:rsidP="00B10C08">
      <w:pPr>
        <w:spacing w:before="240" w:after="120"/>
        <w:rPr>
          <w:rFonts w:ascii="Garamond" w:hAnsi="Garamond"/>
        </w:rPr>
      </w:pPr>
      <w:r w:rsidRPr="00B10C08">
        <w:rPr>
          <w:rFonts w:ascii="Garamond" w:hAnsi="Garamond"/>
        </w:rPr>
        <w:t>Noi andremo in qualcosa che è del tutto fuori dal reame dei sensi attuali e io considero un senso anche la mente; del tutto fuori da quel reame e a voi tocca solo permetterlo, riceverlo.</w:t>
      </w:r>
    </w:p>
    <w:p w:rsidR="0033135E" w:rsidRPr="00B10C08" w:rsidRDefault="0033135E" w:rsidP="00B10C08">
      <w:pPr>
        <w:spacing w:before="240" w:after="120"/>
        <w:rPr>
          <w:rFonts w:ascii="Garamond" w:hAnsi="Garamond"/>
        </w:rPr>
      </w:pPr>
      <w:r w:rsidRPr="00B10C08">
        <w:rPr>
          <w:rFonts w:ascii="Garamond" w:hAnsi="Garamond"/>
        </w:rPr>
        <w:t>A me non interessa quanto siete stati buoni o cattivi, quante intelligenti, quanto stupidi, uomo o donna, cinque vite o 500. Non importa.</w:t>
      </w:r>
    </w:p>
    <w:p w:rsidR="0033135E" w:rsidRPr="00B10C08" w:rsidRDefault="0033135E" w:rsidP="00B10C08">
      <w:pPr>
        <w:spacing w:before="240" w:after="120"/>
        <w:rPr>
          <w:rFonts w:ascii="Garamond" w:hAnsi="Garamond"/>
        </w:rPr>
      </w:pPr>
      <w:r w:rsidRPr="00B10C08">
        <w:rPr>
          <w:rFonts w:ascii="Garamond" w:hAnsi="Garamond"/>
        </w:rPr>
        <w:t xml:space="preserve">Nessuno sforzo, per favore. So che vi sembrerà strano, ma qui non c’è alcun Spingi-Forza. </w:t>
      </w:r>
    </w:p>
    <w:p w:rsidR="0033135E" w:rsidRPr="00B10C08" w:rsidRDefault="0033135E" w:rsidP="00B10C08">
      <w:pPr>
        <w:spacing w:before="240" w:after="120"/>
        <w:rPr>
          <w:rFonts w:ascii="Garamond" w:hAnsi="Garamond"/>
        </w:rPr>
      </w:pPr>
      <w:r w:rsidRPr="00B10C08">
        <w:rPr>
          <w:rFonts w:ascii="Garamond" w:hAnsi="Garamond"/>
        </w:rPr>
        <w:t>(pausa)</w:t>
      </w:r>
    </w:p>
    <w:p w:rsidR="0033135E" w:rsidRPr="00B10C08" w:rsidRDefault="0033135E" w:rsidP="00B10C08">
      <w:pPr>
        <w:spacing w:before="240" w:after="120"/>
        <w:rPr>
          <w:rFonts w:ascii="Garamond" w:hAnsi="Garamond"/>
        </w:rPr>
      </w:pPr>
      <w:r w:rsidRPr="00B10C08">
        <w:rPr>
          <w:rFonts w:ascii="Garamond" w:hAnsi="Garamond"/>
        </w:rPr>
        <w:t>Il senso del Maestro è quasi indescrivibile. Supera la fisica, la scienza e la matematica attuali. Esse ci arriveranno.</w:t>
      </w:r>
    </w:p>
    <w:p w:rsidR="0033135E" w:rsidRPr="00B10C08" w:rsidRDefault="0033135E" w:rsidP="00B10C08">
      <w:pPr>
        <w:spacing w:before="240" w:after="120"/>
        <w:rPr>
          <w:rFonts w:ascii="Garamond" w:hAnsi="Garamond"/>
        </w:rPr>
      </w:pPr>
      <w:r w:rsidRPr="00B10C08">
        <w:rPr>
          <w:rFonts w:ascii="Garamond" w:hAnsi="Garamond"/>
        </w:rPr>
        <w:t>(pausa)</w:t>
      </w:r>
    </w:p>
    <w:p w:rsidR="0033135E" w:rsidRPr="00B10C08" w:rsidRDefault="0033135E" w:rsidP="00B10C08">
      <w:pPr>
        <w:spacing w:before="240" w:after="120"/>
        <w:rPr>
          <w:rFonts w:ascii="Garamond" w:hAnsi="Garamond"/>
        </w:rPr>
      </w:pPr>
      <w:r w:rsidRPr="00B10C08">
        <w:rPr>
          <w:rFonts w:ascii="Garamond" w:hAnsi="Garamond"/>
        </w:rPr>
        <w:t>Altri hanno usato nomi diversi. A me piace il Senso del Maestro. Altri hanno cercato di ottenerlo con cose diverse. Non importa. Supera il modo in cui voi rilevate, misurate e valutate la vita intorno a voi.</w:t>
      </w:r>
    </w:p>
    <w:p w:rsidR="0033135E" w:rsidRPr="00B10C08" w:rsidRDefault="0033135E" w:rsidP="00B10C08">
      <w:pPr>
        <w:spacing w:before="240" w:after="120"/>
        <w:rPr>
          <w:rFonts w:ascii="Garamond" w:hAnsi="Garamond"/>
        </w:rPr>
      </w:pPr>
      <w:r w:rsidRPr="00B10C08">
        <w:rPr>
          <w:rFonts w:ascii="Garamond" w:hAnsi="Garamond"/>
        </w:rPr>
        <w:t>È il Senso del Maestro.</w:t>
      </w:r>
    </w:p>
    <w:p w:rsidR="0033135E" w:rsidRPr="00B10C08" w:rsidRDefault="0033135E" w:rsidP="00B10C08">
      <w:pPr>
        <w:spacing w:before="240" w:after="120"/>
        <w:rPr>
          <w:rFonts w:ascii="Garamond" w:hAnsi="Garamond"/>
        </w:rPr>
      </w:pPr>
      <w:r w:rsidRPr="00B10C08">
        <w:rPr>
          <w:rFonts w:ascii="Garamond" w:hAnsi="Garamond"/>
        </w:rPr>
        <w:t>Ciò cambierà la vostra vita. Vi libererà dallo zoo. Non dovrete mai, mai e poi mai preoccuparvi di tornare indietro.</w:t>
      </w:r>
    </w:p>
    <w:p w:rsidR="0033135E" w:rsidRPr="00B10C08" w:rsidRDefault="0033135E" w:rsidP="00B10C08">
      <w:pPr>
        <w:spacing w:before="240" w:after="120"/>
        <w:rPr>
          <w:rFonts w:ascii="Garamond" w:hAnsi="Garamond"/>
        </w:rPr>
      </w:pPr>
      <w:r w:rsidRPr="00B10C08">
        <w:rPr>
          <w:rFonts w:ascii="Garamond" w:hAnsi="Garamond"/>
        </w:rPr>
        <w:t>Restate in questo momento privo di sforzo per voi.</w:t>
      </w:r>
    </w:p>
    <w:p w:rsidR="0033135E" w:rsidRPr="00B10C08" w:rsidRDefault="0033135E" w:rsidP="00B10C08">
      <w:pPr>
        <w:spacing w:before="240" w:after="120"/>
        <w:rPr>
          <w:rFonts w:ascii="Garamond" w:hAnsi="Garamond"/>
        </w:rPr>
      </w:pPr>
      <w:r w:rsidRPr="00B10C08">
        <w:rPr>
          <w:rFonts w:ascii="Garamond" w:hAnsi="Garamond"/>
        </w:rPr>
        <w:t>Fate un bel respiro profondo.</w:t>
      </w:r>
    </w:p>
    <w:p w:rsidR="0033135E" w:rsidRPr="00B10C08" w:rsidRDefault="0033135E" w:rsidP="00B10C08">
      <w:pPr>
        <w:spacing w:before="240" w:after="120"/>
        <w:rPr>
          <w:rFonts w:ascii="Garamond" w:hAnsi="Garamond"/>
        </w:rPr>
      </w:pPr>
      <w:r w:rsidRPr="00B10C08">
        <w:rPr>
          <w:rFonts w:ascii="Garamond" w:hAnsi="Garamond"/>
        </w:rPr>
        <w:t>(pausa)</w:t>
      </w:r>
    </w:p>
    <w:p w:rsidR="0033135E" w:rsidRPr="00B10C08" w:rsidRDefault="0033135E" w:rsidP="00B10C08">
      <w:pPr>
        <w:spacing w:before="240" w:after="120"/>
        <w:rPr>
          <w:rFonts w:ascii="Garamond" w:hAnsi="Garamond"/>
        </w:rPr>
      </w:pPr>
      <w:r w:rsidRPr="00B10C08">
        <w:rPr>
          <w:rFonts w:ascii="Garamond" w:hAnsi="Garamond"/>
        </w:rPr>
        <w:t>Quando il mio senso del Maestro mi è arrivato mi ha confuso molto. Sapete, ne avevo avuto qualche assaggio, ne ero stato consapevole ma quando è arrivato io ho cercato di adattarlo a tutto il resto. Ho cercato di adattarlo alla mia mente e non ha funzionato. Ho cercato di fare in modo che si adattasse ai miei sensi umani che, eh, erano tutto ciò che io conoscevo in quel momento. Non ha funzionato. Alla fine ho smesso di provarci e allora e solo allora la luce del mio Senso del Maestro ha brillato davvero. Allora e solo allora, quando ho smesso di provarci.</w:t>
      </w:r>
    </w:p>
    <w:p w:rsidR="0033135E" w:rsidRPr="00B10C08" w:rsidRDefault="0033135E" w:rsidP="00B10C08">
      <w:pPr>
        <w:spacing w:before="240" w:after="120"/>
        <w:rPr>
          <w:rFonts w:ascii="Garamond" w:hAnsi="Garamond"/>
        </w:rPr>
      </w:pPr>
      <w:r w:rsidRPr="00B10C08">
        <w:rPr>
          <w:rFonts w:ascii="Garamond" w:hAnsi="Garamond"/>
        </w:rPr>
        <w:t>Il Senso del Maestro non contiene alcun potere. Non contiene potere di alcun tipo.</w:t>
      </w:r>
    </w:p>
    <w:p w:rsidR="0033135E" w:rsidRPr="00B10C08" w:rsidRDefault="0033135E" w:rsidP="00B10C08">
      <w:pPr>
        <w:spacing w:before="240" w:after="120"/>
        <w:rPr>
          <w:rFonts w:ascii="Garamond" w:hAnsi="Garamond"/>
        </w:rPr>
      </w:pPr>
      <w:r w:rsidRPr="00B10C08">
        <w:rPr>
          <w:rFonts w:ascii="Garamond" w:hAnsi="Garamond"/>
        </w:rPr>
        <w:t>(pausa)</w:t>
      </w:r>
    </w:p>
    <w:p w:rsidR="0033135E" w:rsidRPr="00B10C08" w:rsidRDefault="0033135E" w:rsidP="00B10C08">
      <w:pPr>
        <w:spacing w:before="240" w:after="120"/>
        <w:rPr>
          <w:rFonts w:ascii="Garamond" w:hAnsi="Garamond"/>
        </w:rPr>
      </w:pPr>
      <w:r w:rsidRPr="00B10C08">
        <w:rPr>
          <w:rFonts w:ascii="Garamond" w:hAnsi="Garamond"/>
        </w:rPr>
        <w:t>Esso muove l’energia in un modo molto diverso. Muove l’energia verso di sé, verso di voi con ciò che io definisco grazia e facilità. Ricordo di aver usato la mia forza, il mio spingere e tutta la dinamica della causa e dell’effetto come parte della realtà lineare. Ci ho provato; non ha funzionato.</w:t>
      </w:r>
    </w:p>
    <w:p w:rsidR="0033135E" w:rsidRPr="00B10C08" w:rsidRDefault="0033135E" w:rsidP="00B10C08">
      <w:pPr>
        <w:spacing w:before="240" w:after="120"/>
        <w:rPr>
          <w:rFonts w:ascii="Garamond" w:hAnsi="Garamond"/>
        </w:rPr>
      </w:pPr>
      <w:r w:rsidRPr="00B10C08">
        <w:rPr>
          <w:rFonts w:ascii="Garamond" w:hAnsi="Garamond"/>
        </w:rPr>
        <w:t>(pausa)</w:t>
      </w:r>
    </w:p>
    <w:p w:rsidR="0033135E" w:rsidRPr="00B10C08" w:rsidRDefault="0033135E" w:rsidP="00B10C08">
      <w:pPr>
        <w:spacing w:before="240" w:after="120"/>
        <w:rPr>
          <w:rFonts w:ascii="Garamond" w:hAnsi="Garamond"/>
        </w:rPr>
      </w:pPr>
      <w:r w:rsidRPr="00B10C08">
        <w:rPr>
          <w:rFonts w:ascii="Garamond" w:hAnsi="Garamond"/>
        </w:rPr>
        <w:t>Va bene. Non state sbagliando la vostra mente continua a chiacchierare o se voi cercate di vederlo. Non state sbagliando, ma nello stesso momento facciamo anche la curva a 90°.</w:t>
      </w:r>
    </w:p>
    <w:p w:rsidR="0033135E" w:rsidRPr="00B10C08" w:rsidRDefault="0033135E" w:rsidP="00B10C08">
      <w:pPr>
        <w:spacing w:before="240" w:after="120"/>
        <w:rPr>
          <w:rFonts w:ascii="Garamond" w:hAnsi="Garamond"/>
        </w:rPr>
      </w:pPr>
      <w:r w:rsidRPr="00B10C08">
        <w:rPr>
          <w:rFonts w:ascii="Garamond" w:hAnsi="Garamond"/>
        </w:rPr>
        <w:t>Esiste l’anti-Spingi-Forza, l’anti-gravità e gli anti-sensi. Ecco cosa stiamo permettendo.</w:t>
      </w:r>
    </w:p>
    <w:p w:rsidR="0033135E" w:rsidRPr="00B10C08" w:rsidRDefault="0033135E" w:rsidP="00B10C08">
      <w:pPr>
        <w:spacing w:before="240" w:after="120"/>
        <w:rPr>
          <w:rFonts w:ascii="Garamond" w:hAnsi="Garamond"/>
        </w:rPr>
      </w:pPr>
      <w:r w:rsidRPr="00B10C08">
        <w:rPr>
          <w:rFonts w:ascii="Garamond" w:hAnsi="Garamond"/>
        </w:rPr>
        <w:t>Il Senso del Maestro non è umano.</w:t>
      </w:r>
    </w:p>
    <w:p w:rsidR="0033135E" w:rsidRPr="00B10C08" w:rsidRDefault="0033135E" w:rsidP="00B10C08">
      <w:pPr>
        <w:spacing w:before="240" w:after="120"/>
        <w:rPr>
          <w:rFonts w:ascii="Garamond" w:hAnsi="Garamond"/>
        </w:rPr>
      </w:pPr>
      <w:r w:rsidRPr="00B10C08">
        <w:rPr>
          <w:rFonts w:ascii="Garamond" w:hAnsi="Garamond"/>
        </w:rPr>
        <w:t>(pausa)</w:t>
      </w:r>
    </w:p>
    <w:p w:rsidR="0033135E" w:rsidRPr="00B10C08" w:rsidRDefault="0033135E" w:rsidP="00B10C08">
      <w:pPr>
        <w:spacing w:before="240" w:after="120"/>
        <w:rPr>
          <w:rFonts w:ascii="Garamond" w:hAnsi="Garamond"/>
        </w:rPr>
      </w:pPr>
      <w:r w:rsidRPr="00B10C08">
        <w:rPr>
          <w:rFonts w:ascii="Garamond" w:hAnsi="Garamond"/>
        </w:rPr>
        <w:t>Non siamo più gli animali allo zoo.</w:t>
      </w:r>
    </w:p>
    <w:p w:rsidR="0033135E" w:rsidRPr="00B10C08" w:rsidRDefault="0033135E" w:rsidP="00B10C08">
      <w:pPr>
        <w:spacing w:before="240" w:after="120"/>
        <w:rPr>
          <w:rFonts w:ascii="Garamond" w:hAnsi="Garamond"/>
        </w:rPr>
      </w:pPr>
      <w:r w:rsidRPr="00B10C08">
        <w:rPr>
          <w:rFonts w:ascii="Garamond" w:hAnsi="Garamond"/>
        </w:rPr>
        <w:t>(pausa lunga)</w:t>
      </w:r>
    </w:p>
    <w:p w:rsidR="0033135E" w:rsidRPr="00B10C08" w:rsidRDefault="0033135E" w:rsidP="00B10C08">
      <w:pPr>
        <w:spacing w:before="240" w:after="120"/>
        <w:rPr>
          <w:rFonts w:ascii="Garamond" w:hAnsi="Garamond"/>
        </w:rPr>
      </w:pPr>
      <w:r w:rsidRPr="00B10C08">
        <w:rPr>
          <w:rFonts w:ascii="Garamond" w:hAnsi="Garamond"/>
        </w:rPr>
        <w:t>Fate un bel respiro profondo.</w:t>
      </w:r>
    </w:p>
    <w:p w:rsidR="0033135E" w:rsidRPr="00B10C08" w:rsidRDefault="0033135E" w:rsidP="00B10C08">
      <w:pPr>
        <w:spacing w:before="240" w:after="120"/>
        <w:rPr>
          <w:rFonts w:ascii="Garamond" w:hAnsi="Garamond"/>
        </w:rPr>
      </w:pPr>
      <w:r w:rsidRPr="00B10C08">
        <w:rPr>
          <w:rFonts w:ascii="Garamond" w:hAnsi="Garamond"/>
        </w:rPr>
        <w:t>Vedete quant’è facile? La cosa divertente è che qualcuno di voi dice, “Non succede niente.” No, non con i vostri sensi umani, con quelli no. Non volete neanche che sia così. Voi dite, “Allora come so che succede qualcosa?” Perché voi lo permettete.</w:t>
      </w:r>
    </w:p>
    <w:p w:rsidR="0033135E" w:rsidRPr="00B10C08" w:rsidRDefault="0033135E" w:rsidP="00B10C08">
      <w:pPr>
        <w:spacing w:before="240" w:after="120"/>
        <w:rPr>
          <w:rFonts w:ascii="Garamond" w:hAnsi="Garamond"/>
        </w:rPr>
      </w:pPr>
      <w:r w:rsidRPr="00B10C08">
        <w:rPr>
          <w:rFonts w:ascii="Garamond" w:hAnsi="Garamond"/>
        </w:rPr>
        <w:t>Non potete sentirlo nel vecchio modo o pensarlo nel vecchio modo. È un po’ come la vecchia cosa Zen. “Come so che sono qui?” “Perché Io Sono.”</w:t>
      </w:r>
    </w:p>
    <w:p w:rsidR="0033135E" w:rsidRPr="00B10C08" w:rsidRDefault="0033135E" w:rsidP="00B10C08">
      <w:pPr>
        <w:spacing w:before="240" w:after="120"/>
        <w:rPr>
          <w:rFonts w:ascii="Garamond" w:hAnsi="Garamond"/>
        </w:rPr>
      </w:pPr>
      <w:r w:rsidRPr="00B10C08">
        <w:rPr>
          <w:rFonts w:ascii="Garamond" w:hAnsi="Garamond"/>
        </w:rPr>
        <w:t>“Come so che il senso del Maestro è qui?” “Perché è così.” Non potrebbe essere più semplice.</w:t>
      </w:r>
    </w:p>
    <w:p w:rsidR="0033135E" w:rsidRPr="00B10C08" w:rsidRDefault="0033135E" w:rsidP="00B10C08">
      <w:pPr>
        <w:spacing w:before="240" w:after="120"/>
        <w:rPr>
          <w:rFonts w:ascii="Garamond" w:hAnsi="Garamond"/>
        </w:rPr>
      </w:pPr>
      <w:r w:rsidRPr="00B10C08">
        <w:rPr>
          <w:rFonts w:ascii="Garamond" w:hAnsi="Garamond"/>
        </w:rPr>
        <w:t>“Beh, ma non devo lavorarci sopra?” Solo se lo vuoi.</w:t>
      </w:r>
    </w:p>
    <w:p w:rsidR="0033135E" w:rsidRPr="00B10C08" w:rsidRDefault="0033135E" w:rsidP="00B10C08">
      <w:pPr>
        <w:spacing w:before="240" w:after="120"/>
        <w:rPr>
          <w:rFonts w:ascii="Garamond" w:hAnsi="Garamond"/>
        </w:rPr>
      </w:pPr>
      <w:r w:rsidRPr="00B10C08">
        <w:rPr>
          <w:rFonts w:ascii="Garamond" w:hAnsi="Garamond"/>
        </w:rPr>
        <w:t>(pausa)</w:t>
      </w:r>
    </w:p>
    <w:p w:rsidR="0033135E" w:rsidRPr="00B10C08" w:rsidRDefault="0033135E" w:rsidP="00B10C08">
      <w:pPr>
        <w:spacing w:before="240" w:after="120"/>
        <w:rPr>
          <w:rFonts w:ascii="Garamond" w:hAnsi="Garamond"/>
        </w:rPr>
      </w:pPr>
      <w:r w:rsidRPr="00B10C08">
        <w:rPr>
          <w:rFonts w:ascii="Garamond" w:hAnsi="Garamond"/>
        </w:rPr>
        <w:t>Voi potreste dire, “Come so che è il senso del Maestro?” Perché l’avete sempre avuto.</w:t>
      </w:r>
    </w:p>
    <w:p w:rsidR="0033135E" w:rsidRPr="00B10C08" w:rsidRDefault="0033135E" w:rsidP="00B10C08">
      <w:pPr>
        <w:spacing w:before="240" w:after="120"/>
        <w:rPr>
          <w:rFonts w:ascii="Garamond" w:hAnsi="Garamond"/>
        </w:rPr>
      </w:pPr>
      <w:r w:rsidRPr="00B10C08">
        <w:rPr>
          <w:rFonts w:ascii="Garamond" w:hAnsi="Garamond"/>
        </w:rPr>
        <w:t>“Come so che non mi sto inventando tutto?” Voi vi inventate tutto. Siete solo talmente ipnotizzati nell’inventarvi la vita nello stesso modo in cui tutti gli altri si inventano le loro vite e vi ritrovate una finzione grande, enorme e vaffanculo. È tutto inventato.</w:t>
      </w:r>
    </w:p>
    <w:p w:rsidR="0033135E" w:rsidRPr="00B10C08" w:rsidRDefault="0033135E" w:rsidP="00B10C08">
      <w:pPr>
        <w:spacing w:before="240" w:after="120"/>
        <w:rPr>
          <w:rFonts w:ascii="Garamond" w:hAnsi="Garamond"/>
        </w:rPr>
      </w:pPr>
      <w:r w:rsidRPr="00B10C08">
        <w:rPr>
          <w:rFonts w:ascii="Garamond" w:hAnsi="Garamond"/>
        </w:rPr>
        <w:t>A questo punto, quindi, perché non inventarvi e non permettere ciò che siete davvero e ciò che volete davvero?</w:t>
      </w:r>
    </w:p>
    <w:p w:rsidR="0033135E" w:rsidRPr="00B10C08" w:rsidRDefault="0033135E" w:rsidP="00B10C08">
      <w:pPr>
        <w:spacing w:before="240" w:after="120"/>
        <w:rPr>
          <w:rFonts w:ascii="Garamond" w:hAnsi="Garamond"/>
        </w:rPr>
      </w:pPr>
      <w:r w:rsidRPr="00B10C08">
        <w:rPr>
          <w:rFonts w:ascii="Garamond" w:hAnsi="Garamond"/>
        </w:rPr>
        <w:t>(pausa)</w:t>
      </w:r>
    </w:p>
    <w:p w:rsidR="0033135E" w:rsidRPr="00B10C08" w:rsidRDefault="0033135E" w:rsidP="00B10C08">
      <w:pPr>
        <w:spacing w:before="240" w:after="120"/>
        <w:rPr>
          <w:rFonts w:ascii="Garamond" w:hAnsi="Garamond"/>
        </w:rPr>
      </w:pPr>
      <w:r w:rsidRPr="00B10C08">
        <w:rPr>
          <w:rFonts w:ascii="Garamond" w:hAnsi="Garamond"/>
        </w:rPr>
        <w:t>Mi sta venendo una gran fame! (Adamus ride)</w:t>
      </w:r>
    </w:p>
    <w:p w:rsidR="0033135E" w:rsidRPr="00B10C08" w:rsidRDefault="0033135E" w:rsidP="00B10C08">
      <w:pPr>
        <w:spacing w:before="240" w:after="120"/>
        <w:rPr>
          <w:rFonts w:ascii="Garamond" w:hAnsi="Garamond"/>
        </w:rPr>
      </w:pPr>
      <w:r w:rsidRPr="00B10C08">
        <w:rPr>
          <w:rFonts w:ascii="Garamond" w:hAnsi="Garamond"/>
        </w:rPr>
        <w:t>Il Senso del Maestro è privo di sforzo. C’è. Non si nega a nessuno. Se vi fa sentire frustrati – “Dov’è? Non riesco a sentirlo”, – va tutto bene. Fate un respiro profondo e permettete.</w:t>
      </w:r>
    </w:p>
    <w:p w:rsidR="0033135E" w:rsidRPr="00B10C08" w:rsidRDefault="0033135E" w:rsidP="00B10C08">
      <w:pPr>
        <w:spacing w:before="240" w:after="120"/>
        <w:rPr>
          <w:rFonts w:ascii="Garamond" w:hAnsi="Garamond"/>
        </w:rPr>
      </w:pPr>
      <w:r w:rsidRPr="00B10C08">
        <w:rPr>
          <w:rFonts w:ascii="Garamond" w:hAnsi="Garamond"/>
        </w:rPr>
        <w:t>Ricordatevi la curva stretta a 90° che va da Viale Lineare a Vicolo Fantasia.</w:t>
      </w:r>
    </w:p>
    <w:p w:rsidR="0033135E" w:rsidRPr="00B10C08" w:rsidRDefault="0033135E" w:rsidP="00B10C08">
      <w:pPr>
        <w:spacing w:before="240" w:after="120"/>
        <w:rPr>
          <w:rFonts w:ascii="Garamond" w:hAnsi="Garamond"/>
        </w:rPr>
      </w:pPr>
      <w:r w:rsidRPr="00B10C08">
        <w:rPr>
          <w:rFonts w:ascii="Garamond" w:hAnsi="Garamond"/>
        </w:rPr>
        <w:t>È una scorciatoia per arrivare all’Autostrada dell’illuminazione che alla fine porta alla Realizzazione.</w:t>
      </w:r>
    </w:p>
    <w:p w:rsidR="0033135E" w:rsidRPr="00B10C08" w:rsidRDefault="0033135E" w:rsidP="00B10C08">
      <w:pPr>
        <w:spacing w:before="240" w:after="120"/>
        <w:rPr>
          <w:rFonts w:ascii="Garamond" w:hAnsi="Garamond"/>
        </w:rPr>
      </w:pPr>
      <w:r w:rsidRPr="00B10C08">
        <w:rPr>
          <w:rFonts w:ascii="Garamond" w:hAnsi="Garamond"/>
        </w:rPr>
        <w:t>Va bene. Fate un bel respiro profondo.</w:t>
      </w:r>
    </w:p>
    <w:p w:rsidR="0033135E" w:rsidRPr="00B10C08" w:rsidRDefault="0033135E" w:rsidP="00B10C08">
      <w:pPr>
        <w:spacing w:before="240" w:after="120"/>
        <w:rPr>
          <w:rFonts w:ascii="Garamond" w:hAnsi="Garamond"/>
        </w:rPr>
      </w:pPr>
      <w:r w:rsidRPr="00B10C08">
        <w:rPr>
          <w:rFonts w:ascii="Garamond" w:hAnsi="Garamond"/>
        </w:rPr>
        <w:t>Cari Shaumbra, fate un bel respiro profondo.</w:t>
      </w:r>
    </w:p>
    <w:p w:rsidR="0033135E" w:rsidRPr="00B10C08" w:rsidRDefault="0033135E" w:rsidP="00B10C08">
      <w:pPr>
        <w:spacing w:before="240" w:after="120"/>
        <w:rPr>
          <w:rFonts w:ascii="Garamond" w:hAnsi="Garamond"/>
        </w:rPr>
      </w:pPr>
      <w:r w:rsidRPr="00B10C08">
        <w:rPr>
          <w:rFonts w:ascii="Garamond" w:hAnsi="Garamond"/>
        </w:rPr>
        <w:t>Fate un bel respiro profondo. Ah! Ooh! Beh, sembra che ve l’abbia insegnato (Adamus ride).</w:t>
      </w:r>
    </w:p>
    <w:p w:rsidR="0033135E" w:rsidRPr="00B10C08" w:rsidRDefault="0033135E" w:rsidP="00B10C08">
      <w:pPr>
        <w:spacing w:before="240" w:after="120"/>
        <w:rPr>
          <w:rFonts w:ascii="Garamond" w:hAnsi="Garamond"/>
        </w:rPr>
      </w:pPr>
      <w:r w:rsidRPr="00B10C08">
        <w:rPr>
          <w:rFonts w:ascii="Garamond" w:hAnsi="Garamond"/>
        </w:rPr>
        <w:t>Sì, stasera tornerò al Club dei Maestri Ascesi e dirò, “Dannazione, grande!” (risata) “Sapevo che l’avrebbero accolto. Sapevo che era il momento.”</w:t>
      </w:r>
    </w:p>
    <w:p w:rsidR="0033135E" w:rsidRPr="00B10C08" w:rsidRDefault="0033135E" w:rsidP="00B10C08">
      <w:pPr>
        <w:spacing w:before="240" w:after="120"/>
        <w:rPr>
          <w:rFonts w:ascii="Garamond" w:hAnsi="Garamond"/>
        </w:rPr>
      </w:pPr>
      <w:r w:rsidRPr="00B10C08">
        <w:rPr>
          <w:rFonts w:ascii="Garamond" w:hAnsi="Garamond"/>
        </w:rPr>
        <w:t>Ecco, miei cari amici, noi proseguiremo così. Quest’anno accadranno molte cose, già! È ovvio. Abbiamo moltissime cose da fare ma ora prendiamo l’altra direzione. A volte vi sembrerà strano, irreale. C’è davvero? È davvero tangibile? Ricordatevi che non si tratta più solo della vita lineare a cinque sensi. Con quelli non raggiungerete mai Viale Illuminazione. Mai.</w:t>
      </w:r>
    </w:p>
    <w:p w:rsidR="0033135E" w:rsidRPr="00B10C08" w:rsidRDefault="0033135E" w:rsidP="00B10C08">
      <w:pPr>
        <w:spacing w:before="240" w:after="120"/>
        <w:rPr>
          <w:rFonts w:ascii="Garamond" w:hAnsi="Garamond"/>
        </w:rPr>
      </w:pPr>
      <w:r w:rsidRPr="00B10C08">
        <w:rPr>
          <w:rFonts w:ascii="Garamond" w:hAnsi="Garamond"/>
        </w:rPr>
        <w:t>Ecco, noi permettiamo altre prospettive. Non solo una prospettiva fisica. Noi permettiamo che tutte le altre prospettive inizino ad entrare.</w:t>
      </w:r>
    </w:p>
    <w:p w:rsidR="0033135E" w:rsidRPr="00B10C08" w:rsidRDefault="0033135E" w:rsidP="00B10C08">
      <w:pPr>
        <w:spacing w:before="240" w:after="120"/>
        <w:rPr>
          <w:rFonts w:ascii="Garamond" w:hAnsi="Garamond"/>
        </w:rPr>
      </w:pPr>
      <w:r w:rsidRPr="00B10C08">
        <w:rPr>
          <w:rFonts w:ascii="Garamond" w:hAnsi="Garamond"/>
        </w:rPr>
        <w:t>Vi sembrerà strano. Questo ve lo garantisco. Sicuramente vi sembrerà strano, ma poi inizierete a capire che è molto naturale e che in realtà lo stato innaturale era essere stati a lungo l’animale allo zoo.</w:t>
      </w:r>
    </w:p>
    <w:p w:rsidR="0033135E" w:rsidRPr="00B10C08" w:rsidRDefault="0033135E" w:rsidP="00B10C08">
      <w:pPr>
        <w:spacing w:before="240" w:after="120"/>
        <w:rPr>
          <w:rFonts w:ascii="Garamond" w:hAnsi="Garamond"/>
        </w:rPr>
      </w:pPr>
      <w:r w:rsidRPr="00B10C08">
        <w:rPr>
          <w:rFonts w:ascii="Garamond" w:hAnsi="Garamond"/>
        </w:rPr>
        <w:t>Per questo facciamo un bel respiro profondo e sapete già come concluderemo. Voi sapete che insieme faremo un bel respiro profondo e diremo Buon Anno Nuovo! (il pubblico dice “Buon Anno Nuovo!”)</w:t>
      </w:r>
    </w:p>
    <w:p w:rsidR="0033135E" w:rsidRDefault="0033135E" w:rsidP="00B10C08">
      <w:pPr>
        <w:spacing w:before="240" w:after="120"/>
        <w:rPr>
          <w:rFonts w:ascii="Garamond" w:hAnsi="Garamond"/>
        </w:rPr>
      </w:pPr>
      <w:r w:rsidRPr="00B10C08">
        <w:rPr>
          <w:rFonts w:ascii="Garamond" w:hAnsi="Garamond"/>
        </w:rPr>
        <w:t>E tutto è bene in tutta la creazione.</w:t>
      </w:r>
    </w:p>
    <w:p w:rsidR="0033135E" w:rsidRDefault="0033135E" w:rsidP="00B10C08">
      <w:pPr>
        <w:spacing w:before="240" w:after="120"/>
        <w:rPr>
          <w:rFonts w:ascii="Garamond" w:hAnsi="Garamond"/>
        </w:rPr>
      </w:pPr>
    </w:p>
    <w:p w:rsidR="0033135E" w:rsidRDefault="0033135E" w:rsidP="00B10C08">
      <w:pPr>
        <w:spacing w:before="240" w:after="120"/>
        <w:rPr>
          <w:rFonts w:ascii="Garamond" w:hAnsi="Garamond"/>
        </w:rPr>
      </w:pPr>
    </w:p>
    <w:p w:rsidR="0033135E" w:rsidRDefault="0033135E" w:rsidP="00B10C08">
      <w:pPr>
        <w:spacing w:before="240" w:after="120"/>
        <w:rPr>
          <w:rFonts w:ascii="Garamond" w:hAnsi="Garamond"/>
        </w:rPr>
      </w:pPr>
    </w:p>
    <w:p w:rsidR="0033135E" w:rsidRDefault="0033135E" w:rsidP="00B10C08">
      <w:pPr>
        <w:spacing w:before="240" w:after="120"/>
        <w:rPr>
          <w:rFonts w:ascii="Garamond" w:hAnsi="Garamond"/>
        </w:rPr>
      </w:pPr>
    </w:p>
    <w:p w:rsidR="0033135E" w:rsidRDefault="0033135E" w:rsidP="00B10C08">
      <w:pPr>
        <w:spacing w:before="240" w:after="120"/>
        <w:rPr>
          <w:rFonts w:ascii="Garamond" w:hAnsi="Garamond"/>
        </w:rPr>
      </w:pPr>
    </w:p>
    <w:p w:rsidR="0033135E" w:rsidRPr="00B10C08" w:rsidRDefault="0033135E" w:rsidP="00B10C08">
      <w:pPr>
        <w:spacing w:before="240" w:after="120"/>
        <w:rPr>
          <w:rFonts w:ascii="Garamond" w:hAnsi="Garamond"/>
        </w:rPr>
      </w:pPr>
    </w:p>
    <w:p w:rsidR="0033135E" w:rsidRDefault="0033135E" w:rsidP="0002359A">
      <w:pPr>
        <w:pStyle w:val="NormalWeb"/>
        <w:spacing w:before="10" w:beforeAutospacing="0" w:after="10" w:afterAutospacing="0"/>
        <w:jc w:val="center"/>
      </w:pPr>
      <w:r>
        <w:rPr>
          <w:color w:val="000080"/>
          <w:sz w:val="36"/>
          <w:szCs w:val="36"/>
        </w:rPr>
        <w:t>Buonsenso spirituale - 16 aprile 2016</w:t>
      </w:r>
    </w:p>
    <w:p w:rsidR="0033135E" w:rsidRDefault="0033135E" w:rsidP="0002359A">
      <w:pPr>
        <w:pStyle w:val="NormalWeb"/>
        <w:spacing w:before="10" w:beforeAutospacing="0" w:after="10" w:afterAutospacing="0"/>
        <w:jc w:val="center"/>
        <w:rPr>
          <w:i/>
          <w:iCs/>
          <w:color w:val="000080"/>
          <w:sz w:val="27"/>
          <w:szCs w:val="27"/>
        </w:rPr>
      </w:pPr>
      <w:r>
        <w:rPr>
          <w:i/>
          <w:iCs/>
          <w:color w:val="000080"/>
          <w:sz w:val="27"/>
          <w:szCs w:val="27"/>
        </w:rPr>
        <w:t>Kryon canalizzato da Lee Carroll</w:t>
      </w:r>
    </w:p>
    <w:p w:rsidR="0033135E" w:rsidRDefault="0033135E" w:rsidP="0002359A">
      <w:pPr>
        <w:pStyle w:val="NormalWeb"/>
        <w:spacing w:before="10" w:beforeAutospacing="0" w:after="10" w:afterAutospacing="0"/>
        <w:jc w:val="center"/>
      </w:pPr>
    </w:p>
    <w:p w:rsidR="0033135E" w:rsidRPr="0002359A" w:rsidRDefault="0033135E" w:rsidP="00234AB6">
      <w:pPr>
        <w:rPr>
          <w:rFonts w:ascii="Garamond" w:hAnsi="Garamond" w:cs="Arial"/>
          <w:color w:val="000080"/>
        </w:rPr>
      </w:pPr>
      <w:r w:rsidRPr="0002359A">
        <w:rPr>
          <w:rFonts w:ascii="Garamond" w:hAnsi="Garamond" w:cs="Arial"/>
          <w:color w:val="000080"/>
        </w:rPr>
        <w:t xml:space="preserve">Vi saluto, miei cari, Io Sono Kryon del Servizio Magnetico. Il mio partner si fa da parte e lo fa velocemente. Lo ha fatto in questo modo per anni, lo abbiamo già detto in precedenza che non c’è mai stata nessuna preparazione a canalizzare nella sua vita, perché io sono sempre lì. Anni fa ha lasciato andare la paura che accadesse qualcosa di inappropriato o di inopportuno e ha compreso che era tutto corretto e senza curarsi di ciò che avrebbero detto gli altri, non ha potuto negare la correttezza dell’amore di Dio. </w:t>
      </w:r>
    </w:p>
    <w:p w:rsidR="0033135E" w:rsidRPr="0002359A" w:rsidRDefault="0033135E" w:rsidP="00234AB6">
      <w:pPr>
        <w:rPr>
          <w:rFonts w:ascii="Garamond" w:hAnsi="Garamond" w:cs="Arial"/>
          <w:color w:val="000080"/>
        </w:rPr>
      </w:pPr>
    </w:p>
    <w:p w:rsidR="0033135E" w:rsidRPr="0002359A" w:rsidRDefault="0033135E" w:rsidP="00234AB6">
      <w:pPr>
        <w:rPr>
          <w:rFonts w:ascii="Garamond" w:hAnsi="Garamond" w:cs="Arial"/>
          <w:color w:val="000080"/>
        </w:rPr>
      </w:pPr>
      <w:r w:rsidRPr="0002359A">
        <w:rPr>
          <w:rFonts w:ascii="Garamond" w:hAnsi="Garamond" w:cs="Arial"/>
          <w:color w:val="000080"/>
        </w:rPr>
        <w:t xml:space="preserve">Ciò che vogliamo fare questa sera potrebbe apparire come un ripasso per quelli che non hanno mai ricevuto una canalizzazione come questa, mai come questa, in cui metteremo insieme tutti gli argomenti di cui abbiamo parlato così a lungo, riguardanti un elemento. Gli abbiamo già dato un nome e l’elemento è il buonsenso. Potremmo addirittura chiamarlo “buonsenso spirituale”. La canalizzazione, per via della natura di ciò che insegniamo, sarà irriguardosa per alcuni a cui per anni sono state insegnate certe cose da parte di quelli che amano, stimano e onorano. Eppure per molti è l’occasione per vedere qualcosa che non avevano mai neppure considerato. </w:t>
      </w:r>
    </w:p>
    <w:p w:rsidR="0033135E" w:rsidRPr="0002359A" w:rsidRDefault="0033135E" w:rsidP="00234AB6">
      <w:pPr>
        <w:rPr>
          <w:rFonts w:ascii="Garamond" w:hAnsi="Garamond" w:cs="Arial"/>
          <w:color w:val="000080"/>
        </w:rPr>
      </w:pPr>
    </w:p>
    <w:p w:rsidR="0033135E" w:rsidRPr="0002359A" w:rsidRDefault="0033135E" w:rsidP="00234AB6">
      <w:pPr>
        <w:rPr>
          <w:rFonts w:ascii="Garamond" w:hAnsi="Garamond" w:cs="Arial"/>
          <w:color w:val="000080"/>
        </w:rPr>
      </w:pPr>
      <w:r w:rsidRPr="0002359A">
        <w:rPr>
          <w:rFonts w:ascii="Garamond" w:hAnsi="Garamond" w:cs="Arial"/>
          <w:color w:val="000080"/>
        </w:rPr>
        <w:t xml:space="preserve">La metafora che vi offriremo, per iniziare questo messaggio, è quella del bambino seduto sulla spiaggia. Il bambino rappresenta gli Esseri Umani. Il fatto che sia un bambino è perché rappresenta la parte corrispondente alla consapevolezza che incarnate proprio adesso, in quanto società che si trova in una fase infantile di saggezza e di conoscenza, ma che si interroga. La spiaggia rappresenta Gaia, o una parte di essa, su cui siete seduti e che è la vostra realtà. Il bambino sulla spiaggia inizia a porre delle domande; vi condurremo attraverso alcune di queste domande e in ogni singola circostanza vi faremo notare la fallacia di quando non vi affidate al buonsenso, specialmente quello spirituale. Potete sempre scegliere se percepire la verità oppure seguire quello che vi è stato insegnato: in un caso avrete il buonsenso, nell’altro (avrete) quello che vi è stato insegnato. E a volte quei ponti sono difficili da superare per miliardi di persone. Il bambino è seduto sulla spiaggia e il bambino si domanda “esiste un Dio?”. </w:t>
      </w:r>
    </w:p>
    <w:p w:rsidR="0033135E" w:rsidRPr="0002359A" w:rsidRDefault="0033135E" w:rsidP="00234AB6">
      <w:pPr>
        <w:rPr>
          <w:rFonts w:ascii="Garamond" w:hAnsi="Garamond" w:cs="Arial"/>
          <w:color w:val="000080"/>
        </w:rPr>
      </w:pPr>
    </w:p>
    <w:p w:rsidR="0033135E" w:rsidRPr="0002359A" w:rsidRDefault="0033135E" w:rsidP="00234AB6">
      <w:pPr>
        <w:rPr>
          <w:rFonts w:ascii="Garamond" w:hAnsi="Garamond" w:cs="Arial"/>
          <w:color w:val="000080"/>
        </w:rPr>
      </w:pPr>
      <w:r w:rsidRPr="0002359A">
        <w:rPr>
          <w:rFonts w:ascii="Garamond" w:hAnsi="Garamond" w:cs="Arial"/>
          <w:color w:val="000080"/>
        </w:rPr>
        <w:t xml:space="preserve">Il bambino non è consapevole dell’universo, della galassia, della maestosità, della divinità, dell’amore; non è consapevole della Grande Sorgente Centrale della Creazione, che non proviene da un creatore quanto piuttosto da un’energia benevola, che influenza ciascun livello atomico. Il bambino non è consapevole della canzone che viene cantata dalla Sorgente Creatrice a tutta la vita, che canta della gloria e della meraviglia di Dio. Il bambino non è consapevole del miracolo della creazione dei pianeti, affinché si trovino in quel momento in quel luogo per quel bambino che è seduto sulla spiaggia. Il bambino non è consapevole del buonsenso dell’osservare l’umanità e domandare “che cos’è il pensiero intuitivo?”. Il bambino non sa che più dell’80% del Pianeta crede nella vita oltre la morte... </w:t>
      </w:r>
    </w:p>
    <w:p w:rsidR="0033135E" w:rsidRPr="0002359A" w:rsidRDefault="0033135E" w:rsidP="00234AB6">
      <w:pPr>
        <w:rPr>
          <w:rFonts w:ascii="Garamond" w:hAnsi="Garamond" w:cs="Arial"/>
          <w:color w:val="000080"/>
        </w:rPr>
      </w:pPr>
    </w:p>
    <w:p w:rsidR="0033135E" w:rsidRPr="0002359A" w:rsidRDefault="0033135E" w:rsidP="00234AB6">
      <w:pPr>
        <w:rPr>
          <w:rFonts w:ascii="Garamond" w:hAnsi="Garamond" w:cs="Arial"/>
          <w:color w:val="000080"/>
        </w:rPr>
      </w:pPr>
      <w:r w:rsidRPr="0002359A">
        <w:rPr>
          <w:rFonts w:ascii="Garamond" w:hAnsi="Garamond" w:cs="Arial"/>
          <w:color w:val="000080"/>
        </w:rPr>
        <w:t>L’80% del Pianeta, a prescindere dalle proprie credenze, sa che c’è un Dio. Il bambino in realtà non sa che tutto quel domandarsi se esista un Dio è causato da ciò che si trova dentro al bambino. Nel DNA del bambino si trova un pezzo di Dio stesso, che dà impulso alla coscienza che poi pone la domanda “esiste un Dio?”. Buonsenso: se non ci fosse alcun Dio, perché fareste la domanda? Guardatevi intorno, miei cari, e ditemi che non esiste alcun Dio. E qualcuno potrebbe dire “ma mi sono guardato intorno ed è malvagio, è atroce e orribile!”. Ma vi dico che non avete osservato la bellezza, non avete osservato ciò che non conoscete rispetto al momento che state vivendo, (rispetto) a ciò in cui siete immersi e a ciò che accadrà dopo. Se procedete solo con ciò che vi è stato insegnato e non usate il buonsenso, vi trovate in una scatola che vi siete costruiti da soli, e alcune delle scatole sono davvero buie. Questa è la (domanda) numero uno. Il bambino arriva alla conclusione che sì, esiste un Dio. E poi il bambino inizia a porre le altre domande, che tutta l’Umanità si pone: “è possibile che esista vita altrove?”.</w:t>
      </w:r>
    </w:p>
    <w:p w:rsidR="0033135E" w:rsidRPr="0002359A" w:rsidRDefault="0033135E" w:rsidP="00234AB6">
      <w:pPr>
        <w:rPr>
          <w:rFonts w:ascii="Garamond" w:hAnsi="Garamond" w:cs="Arial"/>
          <w:color w:val="000080"/>
        </w:rPr>
      </w:pPr>
    </w:p>
    <w:p w:rsidR="0033135E" w:rsidRPr="0002359A" w:rsidRDefault="0033135E" w:rsidP="00234AB6">
      <w:pPr>
        <w:rPr>
          <w:rFonts w:ascii="Garamond" w:hAnsi="Garamond" w:cs="Arial"/>
          <w:color w:val="000080"/>
        </w:rPr>
      </w:pPr>
      <w:r w:rsidRPr="0002359A">
        <w:rPr>
          <w:rFonts w:ascii="Garamond" w:hAnsi="Garamond" w:cs="Arial"/>
          <w:color w:val="000080"/>
        </w:rPr>
        <w:t xml:space="preserve">Per centinaia di anni l’Umanità si è seduta sulla spiaggia, osservando il meraviglioso biancore della sabbia, tenendola e lasciandola scivolare attraverso le dita del bambino e ha udito il proprio intelletto, la logica dire “poiché sono seduto solo su una spiaggia, non ho la prova che esistano altre spiagge sul Pianeta; perciò mi sento appagato nel credere di essere sull’unica spiaggia, perché questa è l’unica che posso vedere”. È esattamente ciò che avete fatto. Poiché non potete vedere l’altra vita, avete deciso da soli, che - visto che non è venuta a visitarvi - allora è profondamente ovvio che non esiste. Osservate il vasto universo e continuate a domandarvi “c’è vita?” ed è proprio come il bambino sulla spiaggia, seduto sulla spiaggia, che dice “probabilmente non esistono altre spiagge, perché non le posso vedere, perché non vengono a trovarmi; non c’è nessuna prova. Sono seduto sull’unica spiaggia”. Voglio che cominciate a usare il buonsenso spirituale. Il Creatore di tutte le cose, quella meravigliosa energia non solo di amore e di vita, ma di tutte le cose che esistono, una coscienza che non potete nemmeno iniziare a immaginare, che permea la struttura molecolare stessa degli atomi che compongono tutto, quando questa energia ha creato l’universo e la vostra galassia, pensate davvero che l’unico posto tra trilioni di pianeti sarebbe il vostro ad avere una sorta di vita? Non ha senso! Non è buonsenso il fatto che siate da soli! E non lo siete. Arriverà il giorno in cui saprete che ho ragione e non sarà come pensate. La vostra galassia ribolle di vita, c’è così tanta vita... ma è così grande e così vasta che di proposito voi non la vedete spontaneamente. Per una ragione, il bambino è seduto sulla spiaggia, per una ragione non potete vedere un’altra spiaggia. Perché gli oceani non funzionano così, le spiagge non si fanno avanti per incontrare altre spiagge. Il bambino dovrà percorrere lunghe distanze per rendersi conto che ha torto e che le spiagge sono ovunque! Ovunque! E sono così belle. È stato necessario che il bambino usasse il buonsenso per poter affermare che la Terra è piena di spiagge, perché è così che funzionano le cose. È così che gli elementi si uniscono tra di loro per creare le spiagge. Gli elementi si uniscono tra di loro e creano la vita, proprio come qui. Lo stesso processo che crea la vita qui, la crea dappertutto. Non siete soli. E poi il bambino dice “ma se è così, mi domando quali tipi di vita ci siano” e dice “sicuramente non saranno come noi! Saranno degli strani personaggi con quattro nasi, cinque braccia e un po’ di occhi appesi al gomito.” Il bambino ha una vivida immaginazione su come debba essere l’altra vita e le altre parti dell’universo e della galassia. Perché non usa il buonsenso. </w:t>
      </w:r>
    </w:p>
    <w:p w:rsidR="0033135E" w:rsidRPr="0002359A" w:rsidRDefault="0033135E" w:rsidP="00234AB6">
      <w:pPr>
        <w:rPr>
          <w:rFonts w:ascii="Garamond" w:hAnsi="Garamond" w:cs="Arial"/>
          <w:color w:val="000080"/>
        </w:rPr>
      </w:pPr>
    </w:p>
    <w:p w:rsidR="0033135E" w:rsidRPr="0002359A" w:rsidRDefault="0033135E" w:rsidP="00234AB6">
      <w:pPr>
        <w:rPr>
          <w:rFonts w:ascii="Garamond" w:hAnsi="Garamond" w:cs="Arial"/>
          <w:color w:val="000080"/>
        </w:rPr>
      </w:pPr>
      <w:r w:rsidRPr="0002359A">
        <w:rPr>
          <w:rFonts w:ascii="Garamond" w:hAnsi="Garamond" w:cs="Arial"/>
          <w:color w:val="000080"/>
        </w:rPr>
        <w:t xml:space="preserve">Lasciate che vi dica una cosa. La bellezza del DNA è dappertutto, dappertutto. Alla fine, ci sarà la scoperta di vita microbica nel vostro stesso Sistema Solare. E, quando inizierete a esaminarla, troverete il DNA; magari la struttura sarà diversa, ma è DNA. La doppia elica è ovunque ed è ovunque perché gli stessi principi della fisica, della creazione, della benevolenza, della luce e del buio, del caldo e del freddo sono i medesimi dappertutto nella galassia. Se la fisica è la stessa e la vita si sviluppa nello stesso modo, si svilupperà in modi simili dappertutto. Non siate sorpresi quando un giorno incontrerete quelli che sono i semi della vostra creazione, quelli che da molto lontano, quando i tempi saranno maturi, quando voi sarete pronti, arriveranno a braccia aperte con amore. E quando si mostreranno per incontrarvi, saranno bellissimi e saranno proprio come voi... e non avranno quattro occhi appesi al gomito! È buonsenso spirituale, non è così? Ci sarà varietà, ma il processo è lo stesso. Le spiagge si somigliano, alcune  hanno sabbia nera, altre hanno sabbia bianca, a volte la sabbia è grossa, a volte è fina, ma il processo che ha creato la sabbia dall’oceano è lo stesso dappertutto sul Pianeta, così come sugli altri pianeti. Aspettatevi varietà, ma aspettatevi anche similarità. Il buonsenso spirituale è ovunque, ma il bambino continua a porre domande, come se non ci fosse alcun criterio, perché a volte il bambino pensa nel modo che gli è stato insegnato, anziché avere una mente aperta al buonsenso. </w:t>
      </w:r>
    </w:p>
    <w:p w:rsidR="0033135E" w:rsidRPr="0002359A" w:rsidRDefault="0033135E" w:rsidP="00234AB6">
      <w:pPr>
        <w:rPr>
          <w:rFonts w:ascii="Garamond" w:hAnsi="Garamond" w:cs="Arial"/>
          <w:color w:val="000080"/>
        </w:rPr>
      </w:pPr>
    </w:p>
    <w:p w:rsidR="0033135E" w:rsidRPr="0002359A" w:rsidRDefault="0033135E" w:rsidP="00234AB6">
      <w:pPr>
        <w:rPr>
          <w:rFonts w:ascii="Garamond" w:hAnsi="Garamond" w:cs="Arial"/>
          <w:color w:val="000080"/>
        </w:rPr>
      </w:pPr>
      <w:r w:rsidRPr="0002359A">
        <w:rPr>
          <w:rFonts w:ascii="Garamond" w:hAnsi="Garamond" w:cs="Arial"/>
          <w:color w:val="000080"/>
        </w:rPr>
        <w:t xml:space="preserve">Numero quattro: “se c’è altra vita, qual è la tempistica di tutto questo?”. “Probabilmente hanno una storia proprio come la vostra” dice il bambino... “probabilmente lo stesso tipo di storia; probabilmente è stata coinvolta la stessa tempistica”. Ma il bambino non prende davvero in considerazione l’età di tutto quanto. Il bambino non sa niente della grandezza di quelli che ci sono stati prima, il bambino sa solo ciò che lo riguarda della storia dell’Umanità e non va molto oltre a questo. E la supposizione che fa il bambino è che tutta la vita ovunque abbia più o meno la stessa durata temporale. La storia, la creazione... che cosa vi dice il buonsenso rispetto al fatto che la galassia ha 4 miliardi di anni? Vi dice che lo sviluppo è stato il medesimo dappertutto? O vi dice che forse, chissà, ci sono pianeti con società che assomigliano proprio a voi e che esistono da milioni di anni? Se pensate al di fuori della scatola e usate il buonsenso, il potenziale di ciò è stupefacente. Vi mostra anche che siete arrivati solo un momento fa. E c’è un motivo per questo, considerato che il Sistema Solare stesso e la galassia all’interno della quale si trova hanno una storia di 4 miliardi di anni e che l’Umanità è stata qui solo per un paio di centinaia di migliaia di anni. Lo abbiamo già detto in precedenza, miei cari: che senso ha tutto questo? Osservatelo per un momento. Se la galassia fosse un orologio di 24 ore, voi sareste arrivati circa due secondi fa! Quante sono le probabilità che ci siano delle civiltà molto più antiche? Quante sono le 7 probabilità che, per via della loro età e per via di quello che sapete riguardo alla coscienza e al Creatore, alcune di esse abbiano agito come Dio stesso, attraverso il loro DNA, nell’arco di milioni di anni? Quali sono le probabilità che ciò che sta accadendo qui e ora sia accaduto lì e allora, mentre la Terra stava nascendo? E se così fosse, sarebbe buonsenso? È molto più che buonsenso piuttosto che pensare che tutti siano arrivati negli ultimi due secondi. E se così fosse, è possibile che abbiano avuto una parte nella storia della creazione del Pianeta? Che ci siano dei semi nella vostra biologia che sono maturi, importanti e grandiosi e antichi di milioni di anni? e che questo Pianeta possa addirittura essere protetto in un modo che conferisce il Libero Arbitrio, soprattutto durante i mutamenti; che stiano succedendo delle cose su questo Pianeta che erano disegnate per accadervi, per darvi questo genere di cose, oppure è un eccesso di buonsenso? </w:t>
      </w:r>
    </w:p>
    <w:p w:rsidR="0033135E" w:rsidRPr="0002359A" w:rsidRDefault="0033135E" w:rsidP="00234AB6">
      <w:pPr>
        <w:rPr>
          <w:rFonts w:ascii="Garamond" w:hAnsi="Garamond" w:cs="Arial"/>
          <w:color w:val="000080"/>
        </w:rPr>
      </w:pPr>
    </w:p>
    <w:p w:rsidR="0033135E" w:rsidRPr="0002359A" w:rsidRDefault="0033135E" w:rsidP="00234AB6">
      <w:pPr>
        <w:rPr>
          <w:rFonts w:ascii="Garamond" w:hAnsi="Garamond" w:cs="Arial"/>
          <w:color w:val="000080"/>
        </w:rPr>
      </w:pPr>
      <w:r w:rsidRPr="0002359A">
        <w:rPr>
          <w:rFonts w:ascii="Garamond" w:hAnsi="Garamond" w:cs="Arial"/>
          <w:color w:val="000080"/>
        </w:rPr>
        <w:t xml:space="preserve">Numero cinque. Il bambino dice “chi è Dio, qual è il suo atteggiamento? questo Dio mi conosce? questo Dio è contento o no? posso io offendere Dio? che succede se lo faccio?” E questo ha avuto la mia attenzione molto più di qualsiasi altra cosa che abbia mai fatto su questo Pianeta. Ho detto questa cosa molte più volte di qualunque altra, che l’Essere Umano è così limitato nel costrutto della propria consapevolezza che ha costruito un Dio a somiglianza degli Esseri Umani. E lo abbiamo già detto tra i fondamenti: se questo fosse un Pianeta di cani, Dio sarebbe un cane! Se fosse un Pianeta di opossum, Dio sarebbe un opossum! È tutto quello che conoscete. Perciò tutti i problemi dell’Umanità sono attribuiti all’onnipotente e questo non è buonsenso. Non lo è affatto. Il Creatore dell’universo è più grande di quanto possiate immaginare eppure così piccolo da entrare in voi, di una grandezza superiore a qualsiasi cosa siate addirittura in grado di pensare, e voi avete deciso che ci sono guerre in Paradiso e angeli caduti, punizioni e giudizi? È davvero buonsenso 8 spirituale oppure siete voi in una scatola con un Dio che è proprio come voi? Per quale motivo l’Umanità vuole un Dio disfunzionale e umano? Dio è amore, non giudizio. Non c’è niente che possiate fare per far dispiacere Dio: voi siete parte di Dio. È così controverso per via di quello che avete costruito per voi stessi e che chiamate dottrina. Avete un Dio che spaventa i bambini, immagini orrende di quando morite e il Creatore dell’universo vi ama comunque anche se tutto questo non è buonsenso. Il più grande criterio che possiate avere è che siete qui per una ragione e, miei cari, aspettate di sentire la numero sei. Non solo siete qui per una ragione, ma siete parte del puzzle: avete un’anima, un’anima che è stata creata da quella Sorgente Centrale. Ciò che chiamate anima è un pezzo e una parte della Sorgente Creatrice che è dentro di voi. Perciò, se siete un pezzo e una parte di Dio, lasciate che vi domandi una cosa: ha senso che vi mandiate all’inferno a bruciare per sempre? È tra voi e voi. È controverso, ma è buonsenso che Dio sia amore, non odio, non giudizi e che l’aver costruito un certo tipo di sistema, all’interno del quale dovete comportarvi, o verrete torturati per sempre, è così umano! Così umano. Proviene da una basso livello di coscienza, da quelli che vogliono controllare gli Esseri Umani e non liberarli. </w:t>
      </w:r>
    </w:p>
    <w:p w:rsidR="0033135E" w:rsidRPr="0002359A" w:rsidRDefault="0033135E" w:rsidP="00234AB6">
      <w:pPr>
        <w:rPr>
          <w:rFonts w:ascii="Garamond" w:hAnsi="Garamond" w:cs="Arial"/>
          <w:color w:val="000080"/>
        </w:rPr>
      </w:pPr>
    </w:p>
    <w:p w:rsidR="0033135E" w:rsidRPr="0002359A" w:rsidRDefault="0033135E" w:rsidP="00234AB6">
      <w:pPr>
        <w:rPr>
          <w:rFonts w:ascii="Garamond" w:hAnsi="Garamond" w:cs="Arial"/>
          <w:color w:val="000080"/>
        </w:rPr>
      </w:pPr>
      <w:r w:rsidRPr="0002359A">
        <w:rPr>
          <w:rFonts w:ascii="Garamond" w:hAnsi="Garamond" w:cs="Arial"/>
          <w:color w:val="000080"/>
        </w:rPr>
        <w:t xml:space="preserve">Numero sei. Il bambino è seduto sulla spiaggia e dice “ho questa vita... che cosa accade quando muoio? arrivo in un dato momento e brillo come il Sole con la coscienza di amare Dio e poi muoio. Tutto ciò che sono è qui solo per un breve attimo e poi sarò polvere per sempre... e non c’è più niente di me.” Ma poi il bambino inizia a risvegliarsi e vede molte spiagge. Il bambino inizia a sviluppare il buonsenso e inizia a percepire il Creatore dentro di sé; in realtà inizia a percepire la coscienza del Creatore dentro di sé. Il bambino inizia ad acquisire maestria e ha un grande “ah-a”. Il bambino dice “sono eterno, lo sapevo!”. Il bambino dice “me lo ricordo! Ho osservato la Terra mentre 9 veniva creata, è stata creata per me e per tutti quelli che sono con me. Ho visto tutte queste cose meravigliose aggregarsi. Sono arrivato come Essere Umano e quando sono morto sono tornato come Essere Umano, perché la mia anima è eterna. Io sono per sempre! E quando morirò, tornerò di nuovo, perché è un ciclo, è un ciclo meraviglioso; è un ciclo che ha buonsenso, perché il Creatore di tutte le cose non creerà mai un pezzo di sé che terminerà e morirà. Non c’è nessuna morte per il Creatore! Il tempo si muove in cerchio.” Miei cari, siete il bambino sulla spiaggia che sta usando il buonsenso e che sta cominciando a risvegliarsi alla verità: questa, come tutte le cose, è un ciclo. A parte il fatto che il ciclo in cui vi trovavate ha iniziato a modificarsi e con ciò arriva ancora più buonsenso. Potreste non crederci, ma lo farete. Lo farete. Ognuno di voi nella stanza esalerà l’ultimo respiro e lascerà il corpo, ognuno di voi. Che cosa ne pensate? Pensate che sia la morte, non è così? Vi dirò perché: è un ciclo di ringiovanimento, perché non vivete vite molto lunghe. Dopo l’ultimo respiro, e dopo un breve lasso di tempo, vi risveglierete di nuovo... non qui, ma in un’energia che non è nemmeno un luogo e udrete il vento della canzone che viene suonata attraverso questa galassia e che rappresenta l’amore del Creatore e saprete che tutto ciò che vi ho detto è vero ed è reale. Attraverso un sistema che avete sempre avuto, Anime Antiche, tornerete su questo Pianeta, con un progetto che avete sempre avuto e con la selezione di persone che avete sempre avuto in precedenza, per diventare di nuovo giovani. È tutto un ciclo, ma questa volta, come ho già detto, la vostra giovinezza porterà con sé una saggezza speciale. Nella nuova energia voi ricorderete e gli sbagli che avete fatto non si ripeteranno: avrete una saggezza come non si era mai vista su questo Pianeta, perché è nuova. E quella vita terminerà nello stesso modo ad eccezione del fatto che, quando esalerete l’ultimo respiro, sarà con un sorriso 10 perché vi ricordate che è un ciclo! Non ci sarà nessuna paura! E quelli intorno a voi sentiranno la vostra mancanza, ma celebreranno il fatto che non c’è nessuna morte. Questa è saggezza! Quando potete circondare la persona che sta morendo e cantare canzoni che sono edificanti, perché è un ciclo. E sapete che è il vostro ciclo e il loro ciclo ed è meraviglioso. E questo, miei cari, è buonsenso spirituale. Sei voci e con questo concludiamo. Che cosa potete ricevere da questo incontro? Utopia o realtà? Qual è il vostro criterio? È quello che vi è stato insegnato o quello che intuite essere reale? E se ciò cominciasse a essere vero per voi, che cosa ne fareste? Miei cari, ci sono degli strumenti su questo Pianeta, proprio adesso, che vi richiameranno al buonsenso; alcuni di essi andranno contro tutto quello che vi è stato insegnato, ma sempre di più l’Umanità inizierà a guardare attraverso il buonsenso. Avrebbe senso che quelli che comprendono l’amore di Dio e che se ne circondano si scontrino contro chi è nel giusto? E la risposta è no. È un ossimoro che vi scontriate con i vostri vicini, che costruiate delle barricate perché non amano Dio nel modo in cui lo amate voi. Il buonsenso spirituale prevarrà anche in loro e alla fine avrete un Pianeta con molti tipi di fede e di culti, che saranno tutti d’accordo (sul fatto) che c’è varietà nelle culture e che Dio è amore e che non c’è giusto o sbagliato, ma che c’è soltanto possibilità di scegliere. Questa è saggezza, questo è buonsenso e questo è ciò che sta arrivando. In che modo vi tocca tutto ciò? È una domanda a cui non posso rispondere perché avete il Libero Arbitrio. Libero Arbitrio di lasciare questo luogo e di ridere di ciò che avete udito, oppure Libero Arbitro di lasciare questo luogo e di vedere la vostra vita cambiare radicalmente. Per alcuni di voi tutto ciò che ho fatto è stato convalidare quello che già sapete. </w:t>
      </w:r>
    </w:p>
    <w:p w:rsidR="0033135E" w:rsidRPr="0002359A" w:rsidRDefault="0033135E" w:rsidP="00234AB6">
      <w:pPr>
        <w:rPr>
          <w:rFonts w:ascii="Garamond" w:hAnsi="Garamond" w:cs="Arial"/>
          <w:color w:val="000080"/>
        </w:rPr>
      </w:pPr>
    </w:p>
    <w:p w:rsidR="0033135E" w:rsidRPr="0002359A" w:rsidRDefault="0033135E" w:rsidP="00234AB6">
      <w:pPr>
        <w:rPr>
          <w:rFonts w:ascii="Garamond" w:hAnsi="Garamond" w:cs="Arial"/>
          <w:color w:val="000080"/>
        </w:rPr>
      </w:pPr>
      <w:r w:rsidRPr="0002359A">
        <w:rPr>
          <w:rFonts w:ascii="Garamond" w:hAnsi="Garamond" w:cs="Arial"/>
          <w:color w:val="000080"/>
        </w:rPr>
        <w:t xml:space="preserve">Anime Antiche, benvenute su una Terra che sta cambiando. Siete nel posto giusto al momento giusto, non 11 ci sono errori. Andate via da questo luogo e mostrate agli altri la vostra luce e, se ne avrete l’occasione, mostrate loro il buonsenso. </w:t>
      </w:r>
    </w:p>
    <w:p w:rsidR="0033135E" w:rsidRPr="0002359A" w:rsidRDefault="0033135E" w:rsidP="00234AB6">
      <w:pPr>
        <w:rPr>
          <w:rFonts w:ascii="Garamond" w:hAnsi="Garamond" w:cs="Arial"/>
          <w:color w:val="000080"/>
        </w:rPr>
      </w:pPr>
    </w:p>
    <w:p w:rsidR="0033135E" w:rsidRPr="0002359A" w:rsidRDefault="0033135E" w:rsidP="00234AB6">
      <w:pPr>
        <w:rPr>
          <w:rFonts w:ascii="Garamond" w:hAnsi="Garamond" w:cs="Arial"/>
          <w:color w:val="000080"/>
        </w:rPr>
      </w:pPr>
      <w:r w:rsidRPr="0002359A">
        <w:rPr>
          <w:rFonts w:ascii="Garamond" w:hAnsi="Garamond" w:cs="Arial"/>
          <w:color w:val="000080"/>
        </w:rPr>
        <w:t xml:space="preserve">Per oggi è abbastanza. </w:t>
      </w:r>
    </w:p>
    <w:p w:rsidR="0033135E" w:rsidRPr="0002359A" w:rsidRDefault="0033135E" w:rsidP="00234AB6">
      <w:pPr>
        <w:rPr>
          <w:rFonts w:ascii="Garamond" w:hAnsi="Garamond" w:cs="Arial"/>
          <w:color w:val="000080"/>
        </w:rPr>
      </w:pPr>
    </w:p>
    <w:p w:rsidR="0033135E" w:rsidRPr="0002359A" w:rsidRDefault="0033135E" w:rsidP="00234AB6">
      <w:pPr>
        <w:rPr>
          <w:rFonts w:ascii="Garamond" w:eastAsia="Batang" w:hAnsi="Garamond"/>
          <w:color w:val="000080"/>
          <w:szCs w:val="26"/>
        </w:rPr>
      </w:pPr>
      <w:r w:rsidRPr="0002359A">
        <w:rPr>
          <w:rFonts w:ascii="Garamond" w:hAnsi="Garamond" w:cs="Arial"/>
          <w:color w:val="000080"/>
        </w:rPr>
        <w:t>E così è.</w:t>
      </w:r>
    </w:p>
    <w:sectPr w:rsidR="0033135E" w:rsidRPr="0002359A" w:rsidSect="009F6430">
      <w:footerReference w:type="even" r:id="rId19"/>
      <w:footerReference w:type="default" r:id="rId2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35E" w:rsidRDefault="0033135E">
      <w:r>
        <w:separator/>
      </w:r>
    </w:p>
  </w:endnote>
  <w:endnote w:type="continuationSeparator" w:id="0">
    <w:p w:rsidR="0033135E" w:rsidRDefault="003313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Lato">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35E" w:rsidRDefault="0033135E"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33135E" w:rsidRDefault="0033135E"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35E" w:rsidRDefault="0033135E"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3135E" w:rsidRDefault="0033135E"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35E" w:rsidRDefault="0033135E">
      <w:r>
        <w:separator/>
      </w:r>
    </w:p>
  </w:footnote>
  <w:footnote w:type="continuationSeparator" w:id="0">
    <w:p w:rsidR="0033135E" w:rsidRDefault="003313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59A"/>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BBA"/>
    <w:rsid w:val="00054CB6"/>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1E1D"/>
    <w:rsid w:val="000A5C0E"/>
    <w:rsid w:val="000A6A9A"/>
    <w:rsid w:val="000B0D0E"/>
    <w:rsid w:val="000B34ED"/>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C76"/>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1AB1"/>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8D5"/>
    <w:rsid w:val="001A6B76"/>
    <w:rsid w:val="001A6C18"/>
    <w:rsid w:val="001B0B8B"/>
    <w:rsid w:val="001B17C9"/>
    <w:rsid w:val="001B3E3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4AB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64B"/>
    <w:rsid w:val="002A4A0F"/>
    <w:rsid w:val="002A543D"/>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35E"/>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592D"/>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2B5"/>
    <w:rsid w:val="00434CCD"/>
    <w:rsid w:val="00434D40"/>
    <w:rsid w:val="00434F16"/>
    <w:rsid w:val="00435091"/>
    <w:rsid w:val="004365C5"/>
    <w:rsid w:val="00436A80"/>
    <w:rsid w:val="00436C16"/>
    <w:rsid w:val="004404F4"/>
    <w:rsid w:val="00442EAA"/>
    <w:rsid w:val="004440F7"/>
    <w:rsid w:val="004442CE"/>
    <w:rsid w:val="004501A7"/>
    <w:rsid w:val="00450474"/>
    <w:rsid w:val="00450E97"/>
    <w:rsid w:val="00455B8B"/>
    <w:rsid w:val="00462A93"/>
    <w:rsid w:val="004638DA"/>
    <w:rsid w:val="0046527F"/>
    <w:rsid w:val="004663CD"/>
    <w:rsid w:val="004666D9"/>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0678"/>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1E8A"/>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7BC"/>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2BF4"/>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478F2"/>
    <w:rsid w:val="006506DD"/>
    <w:rsid w:val="006508EA"/>
    <w:rsid w:val="00650BAD"/>
    <w:rsid w:val="0065159C"/>
    <w:rsid w:val="00653016"/>
    <w:rsid w:val="0065396A"/>
    <w:rsid w:val="00654623"/>
    <w:rsid w:val="006553B4"/>
    <w:rsid w:val="006561AD"/>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ED0"/>
    <w:rsid w:val="006B1BB5"/>
    <w:rsid w:val="006B335C"/>
    <w:rsid w:val="006B3944"/>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513C"/>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37E"/>
    <w:rsid w:val="00756E84"/>
    <w:rsid w:val="007578CE"/>
    <w:rsid w:val="00757B80"/>
    <w:rsid w:val="00757ECA"/>
    <w:rsid w:val="00760A71"/>
    <w:rsid w:val="00762631"/>
    <w:rsid w:val="00763B8C"/>
    <w:rsid w:val="00763CD1"/>
    <w:rsid w:val="0076432D"/>
    <w:rsid w:val="00764606"/>
    <w:rsid w:val="00764928"/>
    <w:rsid w:val="00765DBB"/>
    <w:rsid w:val="007662A6"/>
    <w:rsid w:val="0076674B"/>
    <w:rsid w:val="0077124C"/>
    <w:rsid w:val="00771D69"/>
    <w:rsid w:val="0077428C"/>
    <w:rsid w:val="007756BD"/>
    <w:rsid w:val="0077792C"/>
    <w:rsid w:val="007814A1"/>
    <w:rsid w:val="007815C6"/>
    <w:rsid w:val="00781661"/>
    <w:rsid w:val="00782107"/>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178"/>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4E0"/>
    <w:rsid w:val="007B1E1D"/>
    <w:rsid w:val="007B3350"/>
    <w:rsid w:val="007B46AA"/>
    <w:rsid w:val="007B47B5"/>
    <w:rsid w:val="007B497F"/>
    <w:rsid w:val="007B4D5B"/>
    <w:rsid w:val="007B5DD3"/>
    <w:rsid w:val="007B624D"/>
    <w:rsid w:val="007B71E9"/>
    <w:rsid w:val="007B78E1"/>
    <w:rsid w:val="007C057D"/>
    <w:rsid w:val="007C1BDF"/>
    <w:rsid w:val="007C293A"/>
    <w:rsid w:val="007C3F08"/>
    <w:rsid w:val="007C5516"/>
    <w:rsid w:val="007C55A8"/>
    <w:rsid w:val="007C5D5E"/>
    <w:rsid w:val="007C60A7"/>
    <w:rsid w:val="007D0748"/>
    <w:rsid w:val="007D29C2"/>
    <w:rsid w:val="007D3E31"/>
    <w:rsid w:val="007D3FC7"/>
    <w:rsid w:val="007D4A1B"/>
    <w:rsid w:val="007D5DE9"/>
    <w:rsid w:val="007D5FD3"/>
    <w:rsid w:val="007D65B3"/>
    <w:rsid w:val="007E05BE"/>
    <w:rsid w:val="007E073B"/>
    <w:rsid w:val="007E0AF7"/>
    <w:rsid w:val="007E1A48"/>
    <w:rsid w:val="007E224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5AF7"/>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1DC"/>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393"/>
    <w:rsid w:val="00900BAD"/>
    <w:rsid w:val="00900E8A"/>
    <w:rsid w:val="00901483"/>
    <w:rsid w:val="00901A59"/>
    <w:rsid w:val="009049A8"/>
    <w:rsid w:val="009051A4"/>
    <w:rsid w:val="00911E92"/>
    <w:rsid w:val="00914B3F"/>
    <w:rsid w:val="00917120"/>
    <w:rsid w:val="009202C9"/>
    <w:rsid w:val="00920341"/>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3BBD"/>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912"/>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06A"/>
    <w:rsid w:val="009C374E"/>
    <w:rsid w:val="009C39DD"/>
    <w:rsid w:val="009C5137"/>
    <w:rsid w:val="009C67F6"/>
    <w:rsid w:val="009C7287"/>
    <w:rsid w:val="009C738E"/>
    <w:rsid w:val="009C7537"/>
    <w:rsid w:val="009C79EC"/>
    <w:rsid w:val="009D187A"/>
    <w:rsid w:val="009D3C4E"/>
    <w:rsid w:val="009D430A"/>
    <w:rsid w:val="009D5503"/>
    <w:rsid w:val="009D5562"/>
    <w:rsid w:val="009D5EB1"/>
    <w:rsid w:val="009E0193"/>
    <w:rsid w:val="009E0308"/>
    <w:rsid w:val="009E05CB"/>
    <w:rsid w:val="009E1067"/>
    <w:rsid w:val="009E1FC8"/>
    <w:rsid w:val="009E44E4"/>
    <w:rsid w:val="009E47D1"/>
    <w:rsid w:val="009E59BF"/>
    <w:rsid w:val="009E5A82"/>
    <w:rsid w:val="009E60FE"/>
    <w:rsid w:val="009E6471"/>
    <w:rsid w:val="009E7130"/>
    <w:rsid w:val="009E73C1"/>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A12"/>
    <w:rsid w:val="00A51E05"/>
    <w:rsid w:val="00A527AB"/>
    <w:rsid w:val="00A53030"/>
    <w:rsid w:val="00A539C2"/>
    <w:rsid w:val="00A5482B"/>
    <w:rsid w:val="00A5491E"/>
    <w:rsid w:val="00A54EF7"/>
    <w:rsid w:val="00A55F7E"/>
    <w:rsid w:val="00A5678F"/>
    <w:rsid w:val="00A56F82"/>
    <w:rsid w:val="00A57824"/>
    <w:rsid w:val="00A57910"/>
    <w:rsid w:val="00A57D25"/>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77EA2"/>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B05"/>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074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0C08"/>
    <w:rsid w:val="00B11504"/>
    <w:rsid w:val="00B118BE"/>
    <w:rsid w:val="00B12A7E"/>
    <w:rsid w:val="00B12DBA"/>
    <w:rsid w:val="00B13740"/>
    <w:rsid w:val="00B14114"/>
    <w:rsid w:val="00B14634"/>
    <w:rsid w:val="00B15C8E"/>
    <w:rsid w:val="00B15D19"/>
    <w:rsid w:val="00B15DFA"/>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300F"/>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5727C"/>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61F3"/>
    <w:rsid w:val="00C97217"/>
    <w:rsid w:val="00CA026D"/>
    <w:rsid w:val="00CA086A"/>
    <w:rsid w:val="00CA0B83"/>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90D"/>
    <w:rsid w:val="00CD5A0D"/>
    <w:rsid w:val="00CD6ADF"/>
    <w:rsid w:val="00CD724B"/>
    <w:rsid w:val="00CE33C1"/>
    <w:rsid w:val="00CE405B"/>
    <w:rsid w:val="00CE42C7"/>
    <w:rsid w:val="00CE48AA"/>
    <w:rsid w:val="00CE6F29"/>
    <w:rsid w:val="00CE774A"/>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F6"/>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22D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2246"/>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2968"/>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6C6E"/>
    <w:rsid w:val="00FA72B3"/>
    <w:rsid w:val="00FA7537"/>
    <w:rsid w:val="00FA7ACE"/>
    <w:rsid w:val="00FB04D2"/>
    <w:rsid w:val="00FB1B47"/>
    <w:rsid w:val="00FB1C51"/>
    <w:rsid w:val="00FB276A"/>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B15DFA"/>
    <w:rPr>
      <w:rFonts w:ascii="Calibri" w:hAnsi="Calibri" w:cs="Times New Roman"/>
      <w:b/>
      <w:bCs/>
    </w:rPr>
  </w:style>
  <w:style w:type="character" w:customStyle="1" w:styleId="Heading8Char">
    <w:name w:val="Heading 8 Char"/>
    <w:basedOn w:val="DefaultParagraphFont"/>
    <w:link w:val="Heading8"/>
    <w:uiPriority w:val="99"/>
    <w:semiHidden/>
    <w:locked/>
    <w:rsid w:val="00B15DF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B15DFA"/>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B15DFA"/>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B15DFA"/>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B15DFA"/>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B15DFA"/>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B15DFA"/>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FA6C6E"/>
    <w:rPr>
      <w:rFonts w:cs="Times New Roman"/>
    </w:rPr>
  </w:style>
  <w:style w:type="character" w:customStyle="1" w:styleId="ds43">
    <w:name w:val="ds43"/>
    <w:basedOn w:val="DefaultParagraphFont"/>
    <w:uiPriority w:val="99"/>
    <w:rsid w:val="00CF60F6"/>
    <w:rPr>
      <w:rFonts w:cs="Times New Roman"/>
    </w:rPr>
  </w:style>
  <w:style w:type="character" w:customStyle="1" w:styleId="ds78">
    <w:name w:val="ds78"/>
    <w:basedOn w:val="DefaultParagraphFont"/>
    <w:uiPriority w:val="99"/>
    <w:rsid w:val="00CF60F6"/>
    <w:rPr>
      <w:rFonts w:cs="Times New Roman"/>
    </w:rPr>
  </w:style>
</w:styles>
</file>

<file path=word/webSettings.xml><?xml version="1.0" encoding="utf-8"?>
<w:webSettings xmlns:r="http://schemas.openxmlformats.org/officeDocument/2006/relationships" xmlns:w="http://schemas.openxmlformats.org/wordprocessingml/2006/main">
  <w:divs>
    <w:div w:id="1916434910">
      <w:marLeft w:val="0"/>
      <w:marRight w:val="0"/>
      <w:marTop w:val="0"/>
      <w:marBottom w:val="0"/>
      <w:divBdr>
        <w:top w:val="none" w:sz="0" w:space="0" w:color="auto"/>
        <w:left w:val="none" w:sz="0" w:space="0" w:color="auto"/>
        <w:bottom w:val="none" w:sz="0" w:space="0" w:color="auto"/>
        <w:right w:val="none" w:sz="0" w:space="0" w:color="auto"/>
      </w:divBdr>
    </w:div>
    <w:div w:id="1916434911">
      <w:marLeft w:val="0"/>
      <w:marRight w:val="0"/>
      <w:marTop w:val="0"/>
      <w:marBottom w:val="0"/>
      <w:divBdr>
        <w:top w:val="none" w:sz="0" w:space="0" w:color="auto"/>
        <w:left w:val="none" w:sz="0" w:space="0" w:color="auto"/>
        <w:bottom w:val="none" w:sz="0" w:space="0" w:color="auto"/>
        <w:right w:val="none" w:sz="0" w:space="0" w:color="auto"/>
      </w:divBdr>
    </w:div>
    <w:div w:id="1916434913">
      <w:marLeft w:val="0"/>
      <w:marRight w:val="0"/>
      <w:marTop w:val="0"/>
      <w:marBottom w:val="0"/>
      <w:divBdr>
        <w:top w:val="none" w:sz="0" w:space="0" w:color="auto"/>
        <w:left w:val="none" w:sz="0" w:space="0" w:color="auto"/>
        <w:bottom w:val="none" w:sz="0" w:space="0" w:color="auto"/>
        <w:right w:val="none" w:sz="0" w:space="0" w:color="auto"/>
      </w:divBdr>
      <w:divsChild>
        <w:div w:id="1916435554">
          <w:marLeft w:val="0"/>
          <w:marRight w:val="0"/>
          <w:marTop w:val="0"/>
          <w:marBottom w:val="0"/>
          <w:divBdr>
            <w:top w:val="none" w:sz="0" w:space="0" w:color="auto"/>
            <w:left w:val="none" w:sz="0" w:space="0" w:color="auto"/>
            <w:bottom w:val="none" w:sz="0" w:space="0" w:color="auto"/>
            <w:right w:val="none" w:sz="0" w:space="0" w:color="auto"/>
          </w:divBdr>
          <w:divsChild>
            <w:div w:id="1916434949">
              <w:marLeft w:val="0"/>
              <w:marRight w:val="0"/>
              <w:marTop w:val="0"/>
              <w:marBottom w:val="0"/>
              <w:divBdr>
                <w:top w:val="none" w:sz="0" w:space="0" w:color="auto"/>
                <w:left w:val="none" w:sz="0" w:space="0" w:color="auto"/>
                <w:bottom w:val="none" w:sz="0" w:space="0" w:color="auto"/>
                <w:right w:val="none" w:sz="0" w:space="0" w:color="auto"/>
              </w:divBdr>
              <w:divsChild>
                <w:div w:id="1916436911">
                  <w:marLeft w:val="0"/>
                  <w:marRight w:val="0"/>
                  <w:marTop w:val="0"/>
                  <w:marBottom w:val="0"/>
                  <w:divBdr>
                    <w:top w:val="none" w:sz="0" w:space="0" w:color="auto"/>
                    <w:left w:val="none" w:sz="0" w:space="0" w:color="auto"/>
                    <w:bottom w:val="none" w:sz="0" w:space="0" w:color="auto"/>
                    <w:right w:val="none" w:sz="0" w:space="0" w:color="auto"/>
                  </w:divBdr>
                  <w:divsChild>
                    <w:div w:id="1916436270">
                      <w:marLeft w:val="0"/>
                      <w:marRight w:val="0"/>
                      <w:marTop w:val="0"/>
                      <w:marBottom w:val="0"/>
                      <w:divBdr>
                        <w:top w:val="none" w:sz="0" w:space="0" w:color="auto"/>
                        <w:left w:val="none" w:sz="0" w:space="0" w:color="auto"/>
                        <w:bottom w:val="none" w:sz="0" w:space="0" w:color="auto"/>
                        <w:right w:val="none" w:sz="0" w:space="0" w:color="auto"/>
                      </w:divBdr>
                      <w:divsChild>
                        <w:div w:id="1916437710">
                          <w:marLeft w:val="0"/>
                          <w:marRight w:val="0"/>
                          <w:marTop w:val="0"/>
                          <w:marBottom w:val="0"/>
                          <w:divBdr>
                            <w:top w:val="none" w:sz="0" w:space="0" w:color="auto"/>
                            <w:left w:val="none" w:sz="0" w:space="0" w:color="auto"/>
                            <w:bottom w:val="none" w:sz="0" w:space="0" w:color="auto"/>
                            <w:right w:val="none" w:sz="0" w:space="0" w:color="auto"/>
                          </w:divBdr>
                          <w:divsChild>
                            <w:div w:id="1916437466">
                              <w:marLeft w:val="0"/>
                              <w:marRight w:val="0"/>
                              <w:marTop w:val="0"/>
                              <w:marBottom w:val="0"/>
                              <w:divBdr>
                                <w:top w:val="none" w:sz="0" w:space="0" w:color="auto"/>
                                <w:left w:val="none" w:sz="0" w:space="0" w:color="auto"/>
                                <w:bottom w:val="none" w:sz="0" w:space="0" w:color="auto"/>
                                <w:right w:val="none" w:sz="0" w:space="0" w:color="auto"/>
                              </w:divBdr>
                              <w:divsChild>
                                <w:div w:id="1916436949">
                                  <w:marLeft w:val="0"/>
                                  <w:marRight w:val="0"/>
                                  <w:marTop w:val="0"/>
                                  <w:marBottom w:val="0"/>
                                  <w:divBdr>
                                    <w:top w:val="none" w:sz="0" w:space="0" w:color="auto"/>
                                    <w:left w:val="none" w:sz="0" w:space="0" w:color="auto"/>
                                    <w:bottom w:val="none" w:sz="0" w:space="0" w:color="auto"/>
                                    <w:right w:val="none" w:sz="0" w:space="0" w:color="auto"/>
                                  </w:divBdr>
                                  <w:divsChild>
                                    <w:div w:id="1916437132">
                                      <w:marLeft w:val="0"/>
                                      <w:marRight w:val="0"/>
                                      <w:marTop w:val="0"/>
                                      <w:marBottom w:val="0"/>
                                      <w:divBdr>
                                        <w:top w:val="none" w:sz="0" w:space="0" w:color="auto"/>
                                        <w:left w:val="none" w:sz="0" w:space="0" w:color="auto"/>
                                        <w:bottom w:val="none" w:sz="0" w:space="0" w:color="auto"/>
                                        <w:right w:val="none" w:sz="0" w:space="0" w:color="auto"/>
                                      </w:divBdr>
                                      <w:divsChild>
                                        <w:div w:id="1916436449">
                                          <w:marLeft w:val="0"/>
                                          <w:marRight w:val="0"/>
                                          <w:marTop w:val="0"/>
                                          <w:marBottom w:val="0"/>
                                          <w:divBdr>
                                            <w:top w:val="none" w:sz="0" w:space="0" w:color="auto"/>
                                            <w:left w:val="none" w:sz="0" w:space="0" w:color="auto"/>
                                            <w:bottom w:val="none" w:sz="0" w:space="0" w:color="auto"/>
                                            <w:right w:val="none" w:sz="0" w:space="0" w:color="auto"/>
                                          </w:divBdr>
                                          <w:divsChild>
                                            <w:div w:id="1916436002">
                                              <w:marLeft w:val="0"/>
                                              <w:marRight w:val="0"/>
                                              <w:marTop w:val="0"/>
                                              <w:marBottom w:val="0"/>
                                              <w:divBdr>
                                                <w:top w:val="none" w:sz="0" w:space="0" w:color="auto"/>
                                                <w:left w:val="none" w:sz="0" w:space="0" w:color="auto"/>
                                                <w:bottom w:val="none" w:sz="0" w:space="0" w:color="auto"/>
                                                <w:right w:val="none" w:sz="0" w:space="0" w:color="auto"/>
                                              </w:divBdr>
                                              <w:divsChild>
                                                <w:div w:id="1916435361">
                                                  <w:marLeft w:val="0"/>
                                                  <w:marRight w:val="0"/>
                                                  <w:marTop w:val="0"/>
                                                  <w:marBottom w:val="0"/>
                                                  <w:divBdr>
                                                    <w:top w:val="none" w:sz="0" w:space="0" w:color="auto"/>
                                                    <w:left w:val="none" w:sz="0" w:space="0" w:color="auto"/>
                                                    <w:bottom w:val="none" w:sz="0" w:space="0" w:color="auto"/>
                                                    <w:right w:val="none" w:sz="0" w:space="0" w:color="auto"/>
                                                  </w:divBdr>
                                                  <w:divsChild>
                                                    <w:div w:id="1916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6434915">
      <w:marLeft w:val="0"/>
      <w:marRight w:val="0"/>
      <w:marTop w:val="0"/>
      <w:marBottom w:val="0"/>
      <w:divBdr>
        <w:top w:val="none" w:sz="0" w:space="0" w:color="auto"/>
        <w:left w:val="none" w:sz="0" w:space="0" w:color="auto"/>
        <w:bottom w:val="none" w:sz="0" w:space="0" w:color="auto"/>
        <w:right w:val="none" w:sz="0" w:space="0" w:color="auto"/>
      </w:divBdr>
      <w:divsChild>
        <w:div w:id="1916436887">
          <w:marLeft w:val="0"/>
          <w:marRight w:val="0"/>
          <w:marTop w:val="0"/>
          <w:marBottom w:val="0"/>
          <w:divBdr>
            <w:top w:val="none" w:sz="0" w:space="0" w:color="auto"/>
            <w:left w:val="none" w:sz="0" w:space="0" w:color="auto"/>
            <w:bottom w:val="none" w:sz="0" w:space="0" w:color="auto"/>
            <w:right w:val="none" w:sz="0" w:space="0" w:color="auto"/>
          </w:divBdr>
          <w:divsChild>
            <w:div w:id="1916437667">
              <w:marLeft w:val="0"/>
              <w:marRight w:val="0"/>
              <w:marTop w:val="0"/>
              <w:marBottom w:val="0"/>
              <w:divBdr>
                <w:top w:val="none" w:sz="0" w:space="0" w:color="auto"/>
                <w:left w:val="none" w:sz="0" w:space="0" w:color="auto"/>
                <w:bottom w:val="none" w:sz="0" w:space="0" w:color="auto"/>
                <w:right w:val="none" w:sz="0" w:space="0" w:color="auto"/>
              </w:divBdr>
              <w:divsChild>
                <w:div w:id="1916437624">
                  <w:marLeft w:val="0"/>
                  <w:marRight w:val="0"/>
                  <w:marTop w:val="0"/>
                  <w:marBottom w:val="0"/>
                  <w:divBdr>
                    <w:top w:val="none" w:sz="0" w:space="0" w:color="auto"/>
                    <w:left w:val="none" w:sz="0" w:space="0" w:color="auto"/>
                    <w:bottom w:val="none" w:sz="0" w:space="0" w:color="auto"/>
                    <w:right w:val="none" w:sz="0" w:space="0" w:color="auto"/>
                  </w:divBdr>
                </w:div>
              </w:divsChild>
            </w:div>
            <w:div w:id="1916437730">
              <w:marLeft w:val="0"/>
              <w:marRight w:val="0"/>
              <w:marTop w:val="0"/>
              <w:marBottom w:val="0"/>
              <w:divBdr>
                <w:top w:val="none" w:sz="0" w:space="0" w:color="auto"/>
                <w:left w:val="none" w:sz="0" w:space="0" w:color="auto"/>
                <w:bottom w:val="none" w:sz="0" w:space="0" w:color="auto"/>
                <w:right w:val="none" w:sz="0" w:space="0" w:color="auto"/>
              </w:divBdr>
              <w:divsChild>
                <w:div w:id="191643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4920">
      <w:marLeft w:val="0"/>
      <w:marRight w:val="0"/>
      <w:marTop w:val="0"/>
      <w:marBottom w:val="0"/>
      <w:divBdr>
        <w:top w:val="none" w:sz="0" w:space="0" w:color="auto"/>
        <w:left w:val="none" w:sz="0" w:space="0" w:color="auto"/>
        <w:bottom w:val="none" w:sz="0" w:space="0" w:color="auto"/>
        <w:right w:val="none" w:sz="0" w:space="0" w:color="auto"/>
      </w:divBdr>
    </w:div>
    <w:div w:id="1916434922">
      <w:marLeft w:val="0"/>
      <w:marRight w:val="0"/>
      <w:marTop w:val="0"/>
      <w:marBottom w:val="0"/>
      <w:divBdr>
        <w:top w:val="none" w:sz="0" w:space="0" w:color="auto"/>
        <w:left w:val="none" w:sz="0" w:space="0" w:color="auto"/>
        <w:bottom w:val="none" w:sz="0" w:space="0" w:color="auto"/>
        <w:right w:val="none" w:sz="0" w:space="0" w:color="auto"/>
      </w:divBdr>
      <w:divsChild>
        <w:div w:id="1916434914">
          <w:marLeft w:val="0"/>
          <w:marRight w:val="0"/>
          <w:marTop w:val="0"/>
          <w:marBottom w:val="0"/>
          <w:divBdr>
            <w:top w:val="none" w:sz="0" w:space="0" w:color="auto"/>
            <w:left w:val="none" w:sz="0" w:space="0" w:color="auto"/>
            <w:bottom w:val="none" w:sz="0" w:space="0" w:color="auto"/>
            <w:right w:val="none" w:sz="0" w:space="0" w:color="auto"/>
          </w:divBdr>
          <w:divsChild>
            <w:div w:id="1916434950">
              <w:marLeft w:val="0"/>
              <w:marRight w:val="0"/>
              <w:marTop w:val="0"/>
              <w:marBottom w:val="0"/>
              <w:divBdr>
                <w:top w:val="none" w:sz="0" w:space="0" w:color="auto"/>
                <w:left w:val="none" w:sz="0" w:space="0" w:color="auto"/>
                <w:bottom w:val="none" w:sz="0" w:space="0" w:color="auto"/>
                <w:right w:val="none" w:sz="0" w:space="0" w:color="auto"/>
              </w:divBdr>
            </w:div>
            <w:div w:id="191643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4924">
      <w:marLeft w:val="0"/>
      <w:marRight w:val="0"/>
      <w:marTop w:val="0"/>
      <w:marBottom w:val="0"/>
      <w:divBdr>
        <w:top w:val="none" w:sz="0" w:space="0" w:color="auto"/>
        <w:left w:val="none" w:sz="0" w:space="0" w:color="auto"/>
        <w:bottom w:val="none" w:sz="0" w:space="0" w:color="auto"/>
        <w:right w:val="none" w:sz="0" w:space="0" w:color="auto"/>
      </w:divBdr>
      <w:divsChild>
        <w:div w:id="1916435528">
          <w:marLeft w:val="0"/>
          <w:marRight w:val="0"/>
          <w:marTop w:val="0"/>
          <w:marBottom w:val="0"/>
          <w:divBdr>
            <w:top w:val="none" w:sz="0" w:space="0" w:color="auto"/>
            <w:left w:val="none" w:sz="0" w:space="0" w:color="auto"/>
            <w:bottom w:val="none" w:sz="0" w:space="0" w:color="auto"/>
            <w:right w:val="none" w:sz="0" w:space="0" w:color="auto"/>
          </w:divBdr>
          <w:divsChild>
            <w:div w:id="1916437654">
              <w:marLeft w:val="0"/>
              <w:marRight w:val="0"/>
              <w:marTop w:val="0"/>
              <w:marBottom w:val="0"/>
              <w:divBdr>
                <w:top w:val="none" w:sz="0" w:space="0" w:color="auto"/>
                <w:left w:val="none" w:sz="0" w:space="0" w:color="auto"/>
                <w:bottom w:val="none" w:sz="0" w:space="0" w:color="auto"/>
                <w:right w:val="none" w:sz="0" w:space="0" w:color="auto"/>
              </w:divBdr>
              <w:divsChild>
                <w:div w:id="191643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4928">
      <w:marLeft w:val="0"/>
      <w:marRight w:val="0"/>
      <w:marTop w:val="0"/>
      <w:marBottom w:val="0"/>
      <w:divBdr>
        <w:top w:val="none" w:sz="0" w:space="0" w:color="auto"/>
        <w:left w:val="none" w:sz="0" w:space="0" w:color="auto"/>
        <w:bottom w:val="none" w:sz="0" w:space="0" w:color="auto"/>
        <w:right w:val="none" w:sz="0" w:space="0" w:color="auto"/>
      </w:divBdr>
    </w:div>
    <w:div w:id="1916434929">
      <w:marLeft w:val="0"/>
      <w:marRight w:val="0"/>
      <w:marTop w:val="0"/>
      <w:marBottom w:val="0"/>
      <w:divBdr>
        <w:top w:val="none" w:sz="0" w:space="0" w:color="auto"/>
        <w:left w:val="none" w:sz="0" w:space="0" w:color="auto"/>
        <w:bottom w:val="none" w:sz="0" w:space="0" w:color="auto"/>
        <w:right w:val="none" w:sz="0" w:space="0" w:color="auto"/>
      </w:divBdr>
    </w:div>
    <w:div w:id="1916434933">
      <w:marLeft w:val="0"/>
      <w:marRight w:val="0"/>
      <w:marTop w:val="0"/>
      <w:marBottom w:val="0"/>
      <w:divBdr>
        <w:top w:val="none" w:sz="0" w:space="0" w:color="auto"/>
        <w:left w:val="none" w:sz="0" w:space="0" w:color="auto"/>
        <w:bottom w:val="none" w:sz="0" w:space="0" w:color="auto"/>
        <w:right w:val="none" w:sz="0" w:space="0" w:color="auto"/>
      </w:divBdr>
    </w:div>
    <w:div w:id="1916434937">
      <w:marLeft w:val="0"/>
      <w:marRight w:val="0"/>
      <w:marTop w:val="0"/>
      <w:marBottom w:val="0"/>
      <w:divBdr>
        <w:top w:val="none" w:sz="0" w:space="0" w:color="auto"/>
        <w:left w:val="none" w:sz="0" w:space="0" w:color="auto"/>
        <w:bottom w:val="none" w:sz="0" w:space="0" w:color="auto"/>
        <w:right w:val="none" w:sz="0" w:space="0" w:color="auto"/>
      </w:divBdr>
    </w:div>
    <w:div w:id="1916434938">
      <w:marLeft w:val="0"/>
      <w:marRight w:val="0"/>
      <w:marTop w:val="0"/>
      <w:marBottom w:val="0"/>
      <w:divBdr>
        <w:top w:val="none" w:sz="0" w:space="0" w:color="auto"/>
        <w:left w:val="none" w:sz="0" w:space="0" w:color="auto"/>
        <w:bottom w:val="none" w:sz="0" w:space="0" w:color="auto"/>
        <w:right w:val="none" w:sz="0" w:space="0" w:color="auto"/>
      </w:divBdr>
    </w:div>
    <w:div w:id="1916434939">
      <w:marLeft w:val="0"/>
      <w:marRight w:val="0"/>
      <w:marTop w:val="0"/>
      <w:marBottom w:val="0"/>
      <w:divBdr>
        <w:top w:val="none" w:sz="0" w:space="0" w:color="auto"/>
        <w:left w:val="none" w:sz="0" w:space="0" w:color="auto"/>
        <w:bottom w:val="none" w:sz="0" w:space="0" w:color="auto"/>
        <w:right w:val="none" w:sz="0" w:space="0" w:color="auto"/>
      </w:divBdr>
    </w:div>
    <w:div w:id="1916434941">
      <w:marLeft w:val="0"/>
      <w:marRight w:val="0"/>
      <w:marTop w:val="0"/>
      <w:marBottom w:val="0"/>
      <w:divBdr>
        <w:top w:val="none" w:sz="0" w:space="0" w:color="auto"/>
        <w:left w:val="none" w:sz="0" w:space="0" w:color="auto"/>
        <w:bottom w:val="none" w:sz="0" w:space="0" w:color="auto"/>
        <w:right w:val="none" w:sz="0" w:space="0" w:color="auto"/>
      </w:divBdr>
    </w:div>
    <w:div w:id="1916434944">
      <w:marLeft w:val="0"/>
      <w:marRight w:val="0"/>
      <w:marTop w:val="0"/>
      <w:marBottom w:val="0"/>
      <w:divBdr>
        <w:top w:val="none" w:sz="0" w:space="0" w:color="auto"/>
        <w:left w:val="none" w:sz="0" w:space="0" w:color="auto"/>
        <w:bottom w:val="none" w:sz="0" w:space="0" w:color="auto"/>
        <w:right w:val="none" w:sz="0" w:space="0" w:color="auto"/>
      </w:divBdr>
      <w:divsChild>
        <w:div w:id="1916437509">
          <w:marLeft w:val="0"/>
          <w:marRight w:val="0"/>
          <w:marTop w:val="0"/>
          <w:marBottom w:val="0"/>
          <w:divBdr>
            <w:top w:val="none" w:sz="0" w:space="0" w:color="auto"/>
            <w:left w:val="none" w:sz="0" w:space="0" w:color="auto"/>
            <w:bottom w:val="none" w:sz="0" w:space="0" w:color="auto"/>
            <w:right w:val="none" w:sz="0" w:space="0" w:color="auto"/>
          </w:divBdr>
          <w:divsChild>
            <w:div w:id="1916434998">
              <w:marLeft w:val="0"/>
              <w:marRight w:val="0"/>
              <w:marTop w:val="0"/>
              <w:marBottom w:val="0"/>
              <w:divBdr>
                <w:top w:val="none" w:sz="0" w:space="0" w:color="auto"/>
                <w:left w:val="none" w:sz="0" w:space="0" w:color="auto"/>
                <w:bottom w:val="none" w:sz="0" w:space="0" w:color="auto"/>
                <w:right w:val="none" w:sz="0" w:space="0" w:color="auto"/>
              </w:divBdr>
              <w:divsChild>
                <w:div w:id="1916437149">
                  <w:marLeft w:val="0"/>
                  <w:marRight w:val="0"/>
                  <w:marTop w:val="0"/>
                  <w:marBottom w:val="0"/>
                  <w:divBdr>
                    <w:top w:val="none" w:sz="0" w:space="0" w:color="auto"/>
                    <w:left w:val="none" w:sz="0" w:space="0" w:color="auto"/>
                    <w:bottom w:val="none" w:sz="0" w:space="0" w:color="auto"/>
                    <w:right w:val="none" w:sz="0" w:space="0" w:color="auto"/>
                  </w:divBdr>
                  <w:divsChild>
                    <w:div w:id="191643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4948">
      <w:marLeft w:val="0"/>
      <w:marRight w:val="0"/>
      <w:marTop w:val="0"/>
      <w:marBottom w:val="0"/>
      <w:divBdr>
        <w:top w:val="none" w:sz="0" w:space="0" w:color="auto"/>
        <w:left w:val="none" w:sz="0" w:space="0" w:color="auto"/>
        <w:bottom w:val="none" w:sz="0" w:space="0" w:color="auto"/>
        <w:right w:val="none" w:sz="0" w:space="0" w:color="auto"/>
      </w:divBdr>
      <w:divsChild>
        <w:div w:id="1916435218">
          <w:marLeft w:val="0"/>
          <w:marRight w:val="0"/>
          <w:marTop w:val="0"/>
          <w:marBottom w:val="0"/>
          <w:divBdr>
            <w:top w:val="none" w:sz="0" w:space="0" w:color="auto"/>
            <w:left w:val="none" w:sz="0" w:space="0" w:color="auto"/>
            <w:bottom w:val="none" w:sz="0" w:space="0" w:color="auto"/>
            <w:right w:val="none" w:sz="0" w:space="0" w:color="auto"/>
          </w:divBdr>
          <w:divsChild>
            <w:div w:id="1916436237">
              <w:marLeft w:val="0"/>
              <w:marRight w:val="0"/>
              <w:marTop w:val="0"/>
              <w:marBottom w:val="0"/>
              <w:divBdr>
                <w:top w:val="none" w:sz="0" w:space="0" w:color="auto"/>
                <w:left w:val="none" w:sz="0" w:space="0" w:color="auto"/>
                <w:bottom w:val="none" w:sz="0" w:space="0" w:color="auto"/>
                <w:right w:val="none" w:sz="0" w:space="0" w:color="auto"/>
              </w:divBdr>
            </w:div>
            <w:div w:id="1916436822">
              <w:marLeft w:val="0"/>
              <w:marRight w:val="0"/>
              <w:marTop w:val="0"/>
              <w:marBottom w:val="0"/>
              <w:divBdr>
                <w:top w:val="none" w:sz="0" w:space="0" w:color="auto"/>
                <w:left w:val="none" w:sz="0" w:space="0" w:color="auto"/>
                <w:bottom w:val="none" w:sz="0" w:space="0" w:color="auto"/>
                <w:right w:val="none" w:sz="0" w:space="0" w:color="auto"/>
              </w:divBdr>
            </w:div>
          </w:divsChild>
        </w:div>
        <w:div w:id="1916435672">
          <w:marLeft w:val="0"/>
          <w:marRight w:val="0"/>
          <w:marTop w:val="0"/>
          <w:marBottom w:val="0"/>
          <w:divBdr>
            <w:top w:val="none" w:sz="0" w:space="0" w:color="auto"/>
            <w:left w:val="none" w:sz="0" w:space="0" w:color="auto"/>
            <w:bottom w:val="none" w:sz="0" w:space="0" w:color="auto"/>
            <w:right w:val="none" w:sz="0" w:space="0" w:color="auto"/>
          </w:divBdr>
        </w:div>
        <w:div w:id="1916435740">
          <w:marLeft w:val="0"/>
          <w:marRight w:val="0"/>
          <w:marTop w:val="0"/>
          <w:marBottom w:val="0"/>
          <w:divBdr>
            <w:top w:val="none" w:sz="0" w:space="0" w:color="auto"/>
            <w:left w:val="none" w:sz="0" w:space="0" w:color="auto"/>
            <w:bottom w:val="none" w:sz="0" w:space="0" w:color="auto"/>
            <w:right w:val="none" w:sz="0" w:space="0" w:color="auto"/>
          </w:divBdr>
        </w:div>
        <w:div w:id="1916435971">
          <w:marLeft w:val="0"/>
          <w:marRight w:val="0"/>
          <w:marTop w:val="0"/>
          <w:marBottom w:val="0"/>
          <w:divBdr>
            <w:top w:val="none" w:sz="0" w:space="0" w:color="auto"/>
            <w:left w:val="none" w:sz="0" w:space="0" w:color="auto"/>
            <w:bottom w:val="none" w:sz="0" w:space="0" w:color="auto"/>
            <w:right w:val="none" w:sz="0" w:space="0" w:color="auto"/>
          </w:divBdr>
        </w:div>
        <w:div w:id="1916437011">
          <w:marLeft w:val="0"/>
          <w:marRight w:val="0"/>
          <w:marTop w:val="0"/>
          <w:marBottom w:val="0"/>
          <w:divBdr>
            <w:top w:val="none" w:sz="0" w:space="0" w:color="auto"/>
            <w:left w:val="none" w:sz="0" w:space="0" w:color="auto"/>
            <w:bottom w:val="none" w:sz="0" w:space="0" w:color="auto"/>
            <w:right w:val="none" w:sz="0" w:space="0" w:color="auto"/>
          </w:divBdr>
        </w:div>
      </w:divsChild>
    </w:div>
    <w:div w:id="1916434954">
      <w:marLeft w:val="0"/>
      <w:marRight w:val="0"/>
      <w:marTop w:val="0"/>
      <w:marBottom w:val="0"/>
      <w:divBdr>
        <w:top w:val="none" w:sz="0" w:space="0" w:color="auto"/>
        <w:left w:val="none" w:sz="0" w:space="0" w:color="auto"/>
        <w:bottom w:val="none" w:sz="0" w:space="0" w:color="auto"/>
        <w:right w:val="none" w:sz="0" w:space="0" w:color="auto"/>
      </w:divBdr>
    </w:div>
    <w:div w:id="1916434955">
      <w:marLeft w:val="0"/>
      <w:marRight w:val="0"/>
      <w:marTop w:val="0"/>
      <w:marBottom w:val="0"/>
      <w:divBdr>
        <w:top w:val="none" w:sz="0" w:space="0" w:color="auto"/>
        <w:left w:val="none" w:sz="0" w:space="0" w:color="auto"/>
        <w:bottom w:val="none" w:sz="0" w:space="0" w:color="auto"/>
        <w:right w:val="none" w:sz="0" w:space="0" w:color="auto"/>
      </w:divBdr>
    </w:div>
    <w:div w:id="1916434958">
      <w:marLeft w:val="0"/>
      <w:marRight w:val="0"/>
      <w:marTop w:val="0"/>
      <w:marBottom w:val="0"/>
      <w:divBdr>
        <w:top w:val="none" w:sz="0" w:space="0" w:color="auto"/>
        <w:left w:val="none" w:sz="0" w:space="0" w:color="auto"/>
        <w:bottom w:val="none" w:sz="0" w:space="0" w:color="auto"/>
        <w:right w:val="none" w:sz="0" w:space="0" w:color="auto"/>
      </w:divBdr>
      <w:divsChild>
        <w:div w:id="1916436588">
          <w:marLeft w:val="0"/>
          <w:marRight w:val="0"/>
          <w:marTop w:val="0"/>
          <w:marBottom w:val="0"/>
          <w:divBdr>
            <w:top w:val="none" w:sz="0" w:space="0" w:color="auto"/>
            <w:left w:val="none" w:sz="0" w:space="0" w:color="auto"/>
            <w:bottom w:val="none" w:sz="0" w:space="0" w:color="auto"/>
            <w:right w:val="none" w:sz="0" w:space="0" w:color="auto"/>
          </w:divBdr>
          <w:divsChild>
            <w:div w:id="1916437759">
              <w:marLeft w:val="0"/>
              <w:marRight w:val="0"/>
              <w:marTop w:val="0"/>
              <w:marBottom w:val="0"/>
              <w:divBdr>
                <w:top w:val="none" w:sz="0" w:space="0" w:color="auto"/>
                <w:left w:val="none" w:sz="0" w:space="0" w:color="auto"/>
                <w:bottom w:val="none" w:sz="0" w:space="0" w:color="auto"/>
                <w:right w:val="none" w:sz="0" w:space="0" w:color="auto"/>
              </w:divBdr>
              <w:divsChild>
                <w:div w:id="1916437680">
                  <w:marLeft w:val="0"/>
                  <w:marRight w:val="0"/>
                  <w:marTop w:val="0"/>
                  <w:marBottom w:val="0"/>
                  <w:divBdr>
                    <w:top w:val="none" w:sz="0" w:space="0" w:color="auto"/>
                    <w:left w:val="none" w:sz="0" w:space="0" w:color="auto"/>
                    <w:bottom w:val="none" w:sz="0" w:space="0" w:color="auto"/>
                    <w:right w:val="none" w:sz="0" w:space="0" w:color="auto"/>
                  </w:divBdr>
                  <w:divsChild>
                    <w:div w:id="1916437572">
                      <w:marLeft w:val="0"/>
                      <w:marRight w:val="0"/>
                      <w:marTop w:val="0"/>
                      <w:marBottom w:val="0"/>
                      <w:divBdr>
                        <w:top w:val="none" w:sz="0" w:space="0" w:color="auto"/>
                        <w:left w:val="none" w:sz="0" w:space="0" w:color="auto"/>
                        <w:bottom w:val="none" w:sz="0" w:space="0" w:color="auto"/>
                        <w:right w:val="none" w:sz="0" w:space="0" w:color="auto"/>
                      </w:divBdr>
                      <w:divsChild>
                        <w:div w:id="1916436417">
                          <w:marLeft w:val="0"/>
                          <w:marRight w:val="0"/>
                          <w:marTop w:val="0"/>
                          <w:marBottom w:val="0"/>
                          <w:divBdr>
                            <w:top w:val="none" w:sz="0" w:space="0" w:color="auto"/>
                            <w:left w:val="none" w:sz="0" w:space="0" w:color="auto"/>
                            <w:bottom w:val="none" w:sz="0" w:space="0" w:color="auto"/>
                            <w:right w:val="none" w:sz="0" w:space="0" w:color="auto"/>
                          </w:divBdr>
                          <w:divsChild>
                            <w:div w:id="19164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6434959">
      <w:marLeft w:val="0"/>
      <w:marRight w:val="0"/>
      <w:marTop w:val="0"/>
      <w:marBottom w:val="0"/>
      <w:divBdr>
        <w:top w:val="none" w:sz="0" w:space="0" w:color="auto"/>
        <w:left w:val="none" w:sz="0" w:space="0" w:color="auto"/>
        <w:bottom w:val="none" w:sz="0" w:space="0" w:color="auto"/>
        <w:right w:val="none" w:sz="0" w:space="0" w:color="auto"/>
      </w:divBdr>
    </w:div>
    <w:div w:id="1916434960">
      <w:marLeft w:val="0"/>
      <w:marRight w:val="0"/>
      <w:marTop w:val="0"/>
      <w:marBottom w:val="0"/>
      <w:divBdr>
        <w:top w:val="none" w:sz="0" w:space="0" w:color="auto"/>
        <w:left w:val="none" w:sz="0" w:space="0" w:color="auto"/>
        <w:bottom w:val="none" w:sz="0" w:space="0" w:color="auto"/>
        <w:right w:val="none" w:sz="0" w:space="0" w:color="auto"/>
      </w:divBdr>
    </w:div>
    <w:div w:id="1916434963">
      <w:marLeft w:val="0"/>
      <w:marRight w:val="0"/>
      <w:marTop w:val="0"/>
      <w:marBottom w:val="0"/>
      <w:divBdr>
        <w:top w:val="none" w:sz="0" w:space="0" w:color="auto"/>
        <w:left w:val="none" w:sz="0" w:space="0" w:color="auto"/>
        <w:bottom w:val="none" w:sz="0" w:space="0" w:color="auto"/>
        <w:right w:val="none" w:sz="0" w:space="0" w:color="auto"/>
      </w:divBdr>
      <w:divsChild>
        <w:div w:id="1916435715">
          <w:marLeft w:val="0"/>
          <w:marRight w:val="0"/>
          <w:marTop w:val="0"/>
          <w:marBottom w:val="0"/>
          <w:divBdr>
            <w:top w:val="none" w:sz="0" w:space="0" w:color="auto"/>
            <w:left w:val="none" w:sz="0" w:space="0" w:color="auto"/>
            <w:bottom w:val="none" w:sz="0" w:space="0" w:color="auto"/>
            <w:right w:val="none" w:sz="0" w:space="0" w:color="auto"/>
          </w:divBdr>
        </w:div>
        <w:div w:id="1916437803">
          <w:marLeft w:val="0"/>
          <w:marRight w:val="0"/>
          <w:marTop w:val="0"/>
          <w:marBottom w:val="0"/>
          <w:divBdr>
            <w:top w:val="none" w:sz="0" w:space="0" w:color="auto"/>
            <w:left w:val="none" w:sz="0" w:space="0" w:color="auto"/>
            <w:bottom w:val="none" w:sz="0" w:space="0" w:color="auto"/>
            <w:right w:val="none" w:sz="0" w:space="0" w:color="auto"/>
          </w:divBdr>
        </w:div>
      </w:divsChild>
    </w:div>
    <w:div w:id="1916434966">
      <w:marLeft w:val="0"/>
      <w:marRight w:val="0"/>
      <w:marTop w:val="0"/>
      <w:marBottom w:val="0"/>
      <w:divBdr>
        <w:top w:val="none" w:sz="0" w:space="0" w:color="auto"/>
        <w:left w:val="none" w:sz="0" w:space="0" w:color="auto"/>
        <w:bottom w:val="none" w:sz="0" w:space="0" w:color="auto"/>
        <w:right w:val="none" w:sz="0" w:space="0" w:color="auto"/>
      </w:divBdr>
    </w:div>
    <w:div w:id="1916434968">
      <w:marLeft w:val="0"/>
      <w:marRight w:val="0"/>
      <w:marTop w:val="0"/>
      <w:marBottom w:val="0"/>
      <w:divBdr>
        <w:top w:val="none" w:sz="0" w:space="0" w:color="auto"/>
        <w:left w:val="none" w:sz="0" w:space="0" w:color="auto"/>
        <w:bottom w:val="none" w:sz="0" w:space="0" w:color="auto"/>
        <w:right w:val="none" w:sz="0" w:space="0" w:color="auto"/>
      </w:divBdr>
    </w:div>
    <w:div w:id="1916434969">
      <w:marLeft w:val="0"/>
      <w:marRight w:val="0"/>
      <w:marTop w:val="0"/>
      <w:marBottom w:val="0"/>
      <w:divBdr>
        <w:top w:val="none" w:sz="0" w:space="0" w:color="auto"/>
        <w:left w:val="none" w:sz="0" w:space="0" w:color="auto"/>
        <w:bottom w:val="none" w:sz="0" w:space="0" w:color="auto"/>
        <w:right w:val="none" w:sz="0" w:space="0" w:color="auto"/>
      </w:divBdr>
    </w:div>
    <w:div w:id="1916434971">
      <w:marLeft w:val="0"/>
      <w:marRight w:val="0"/>
      <w:marTop w:val="0"/>
      <w:marBottom w:val="0"/>
      <w:divBdr>
        <w:top w:val="none" w:sz="0" w:space="0" w:color="auto"/>
        <w:left w:val="none" w:sz="0" w:space="0" w:color="auto"/>
        <w:bottom w:val="none" w:sz="0" w:space="0" w:color="auto"/>
        <w:right w:val="none" w:sz="0" w:space="0" w:color="auto"/>
      </w:divBdr>
    </w:div>
    <w:div w:id="1916434972">
      <w:marLeft w:val="0"/>
      <w:marRight w:val="0"/>
      <w:marTop w:val="0"/>
      <w:marBottom w:val="0"/>
      <w:divBdr>
        <w:top w:val="none" w:sz="0" w:space="0" w:color="auto"/>
        <w:left w:val="none" w:sz="0" w:space="0" w:color="auto"/>
        <w:bottom w:val="none" w:sz="0" w:space="0" w:color="auto"/>
        <w:right w:val="none" w:sz="0" w:space="0" w:color="auto"/>
      </w:divBdr>
      <w:divsChild>
        <w:div w:id="1916435566">
          <w:marLeft w:val="0"/>
          <w:marRight w:val="0"/>
          <w:marTop w:val="0"/>
          <w:marBottom w:val="0"/>
          <w:divBdr>
            <w:top w:val="none" w:sz="0" w:space="0" w:color="auto"/>
            <w:left w:val="none" w:sz="0" w:space="0" w:color="auto"/>
            <w:bottom w:val="none" w:sz="0" w:space="0" w:color="auto"/>
            <w:right w:val="none" w:sz="0" w:space="0" w:color="auto"/>
          </w:divBdr>
        </w:div>
      </w:divsChild>
    </w:div>
    <w:div w:id="1916434973">
      <w:marLeft w:val="0"/>
      <w:marRight w:val="0"/>
      <w:marTop w:val="0"/>
      <w:marBottom w:val="0"/>
      <w:divBdr>
        <w:top w:val="none" w:sz="0" w:space="0" w:color="auto"/>
        <w:left w:val="none" w:sz="0" w:space="0" w:color="auto"/>
        <w:bottom w:val="none" w:sz="0" w:space="0" w:color="auto"/>
        <w:right w:val="none" w:sz="0" w:space="0" w:color="auto"/>
      </w:divBdr>
    </w:div>
    <w:div w:id="1916434980">
      <w:marLeft w:val="0"/>
      <w:marRight w:val="0"/>
      <w:marTop w:val="0"/>
      <w:marBottom w:val="0"/>
      <w:divBdr>
        <w:top w:val="none" w:sz="0" w:space="0" w:color="auto"/>
        <w:left w:val="none" w:sz="0" w:space="0" w:color="auto"/>
        <w:bottom w:val="none" w:sz="0" w:space="0" w:color="auto"/>
        <w:right w:val="none" w:sz="0" w:space="0" w:color="auto"/>
      </w:divBdr>
    </w:div>
    <w:div w:id="1916434981">
      <w:marLeft w:val="0"/>
      <w:marRight w:val="0"/>
      <w:marTop w:val="0"/>
      <w:marBottom w:val="0"/>
      <w:divBdr>
        <w:top w:val="none" w:sz="0" w:space="0" w:color="auto"/>
        <w:left w:val="none" w:sz="0" w:space="0" w:color="auto"/>
        <w:bottom w:val="none" w:sz="0" w:space="0" w:color="auto"/>
        <w:right w:val="none" w:sz="0" w:space="0" w:color="auto"/>
      </w:divBdr>
      <w:divsChild>
        <w:div w:id="1916436013">
          <w:marLeft w:val="720"/>
          <w:marRight w:val="720"/>
          <w:marTop w:val="100"/>
          <w:marBottom w:val="100"/>
          <w:divBdr>
            <w:top w:val="none" w:sz="0" w:space="0" w:color="auto"/>
            <w:left w:val="none" w:sz="0" w:space="0" w:color="auto"/>
            <w:bottom w:val="none" w:sz="0" w:space="0" w:color="auto"/>
            <w:right w:val="none" w:sz="0" w:space="0" w:color="auto"/>
          </w:divBdr>
          <w:divsChild>
            <w:div w:id="1916434930">
              <w:marLeft w:val="720"/>
              <w:marRight w:val="720"/>
              <w:marTop w:val="100"/>
              <w:marBottom w:val="100"/>
              <w:divBdr>
                <w:top w:val="none" w:sz="0" w:space="0" w:color="auto"/>
                <w:left w:val="none" w:sz="0" w:space="0" w:color="auto"/>
                <w:bottom w:val="none" w:sz="0" w:space="0" w:color="auto"/>
                <w:right w:val="none" w:sz="0" w:space="0" w:color="auto"/>
              </w:divBdr>
            </w:div>
            <w:div w:id="1916435473">
              <w:marLeft w:val="720"/>
              <w:marRight w:val="720"/>
              <w:marTop w:val="100"/>
              <w:marBottom w:val="100"/>
              <w:divBdr>
                <w:top w:val="none" w:sz="0" w:space="0" w:color="auto"/>
                <w:left w:val="none" w:sz="0" w:space="0" w:color="auto"/>
                <w:bottom w:val="none" w:sz="0" w:space="0" w:color="auto"/>
                <w:right w:val="none" w:sz="0" w:space="0" w:color="auto"/>
              </w:divBdr>
            </w:div>
            <w:div w:id="1916435905">
              <w:marLeft w:val="720"/>
              <w:marRight w:val="720"/>
              <w:marTop w:val="100"/>
              <w:marBottom w:val="100"/>
              <w:divBdr>
                <w:top w:val="none" w:sz="0" w:space="0" w:color="auto"/>
                <w:left w:val="none" w:sz="0" w:space="0" w:color="auto"/>
                <w:bottom w:val="none" w:sz="0" w:space="0" w:color="auto"/>
                <w:right w:val="none" w:sz="0" w:space="0" w:color="auto"/>
              </w:divBdr>
            </w:div>
            <w:div w:id="1916436163">
              <w:marLeft w:val="720"/>
              <w:marRight w:val="720"/>
              <w:marTop w:val="100"/>
              <w:marBottom w:val="100"/>
              <w:divBdr>
                <w:top w:val="none" w:sz="0" w:space="0" w:color="auto"/>
                <w:left w:val="none" w:sz="0" w:space="0" w:color="auto"/>
                <w:bottom w:val="none" w:sz="0" w:space="0" w:color="auto"/>
                <w:right w:val="none" w:sz="0" w:space="0" w:color="auto"/>
              </w:divBdr>
            </w:div>
            <w:div w:id="1916436314">
              <w:marLeft w:val="720"/>
              <w:marRight w:val="720"/>
              <w:marTop w:val="100"/>
              <w:marBottom w:val="100"/>
              <w:divBdr>
                <w:top w:val="none" w:sz="0" w:space="0" w:color="auto"/>
                <w:left w:val="none" w:sz="0" w:space="0" w:color="auto"/>
                <w:bottom w:val="none" w:sz="0" w:space="0" w:color="auto"/>
                <w:right w:val="none" w:sz="0" w:space="0" w:color="auto"/>
              </w:divBdr>
            </w:div>
            <w:div w:id="1916436315">
              <w:marLeft w:val="720"/>
              <w:marRight w:val="720"/>
              <w:marTop w:val="100"/>
              <w:marBottom w:val="100"/>
              <w:divBdr>
                <w:top w:val="none" w:sz="0" w:space="0" w:color="auto"/>
                <w:left w:val="none" w:sz="0" w:space="0" w:color="auto"/>
                <w:bottom w:val="none" w:sz="0" w:space="0" w:color="auto"/>
                <w:right w:val="none" w:sz="0" w:space="0" w:color="auto"/>
              </w:divBdr>
            </w:div>
            <w:div w:id="1916436458">
              <w:marLeft w:val="720"/>
              <w:marRight w:val="720"/>
              <w:marTop w:val="100"/>
              <w:marBottom w:val="100"/>
              <w:divBdr>
                <w:top w:val="none" w:sz="0" w:space="0" w:color="auto"/>
                <w:left w:val="none" w:sz="0" w:space="0" w:color="auto"/>
                <w:bottom w:val="none" w:sz="0" w:space="0" w:color="auto"/>
                <w:right w:val="none" w:sz="0" w:space="0" w:color="auto"/>
              </w:divBdr>
            </w:div>
            <w:div w:id="1916436694">
              <w:marLeft w:val="720"/>
              <w:marRight w:val="720"/>
              <w:marTop w:val="100"/>
              <w:marBottom w:val="100"/>
              <w:divBdr>
                <w:top w:val="none" w:sz="0" w:space="0" w:color="auto"/>
                <w:left w:val="none" w:sz="0" w:space="0" w:color="auto"/>
                <w:bottom w:val="none" w:sz="0" w:space="0" w:color="auto"/>
                <w:right w:val="none" w:sz="0" w:space="0" w:color="auto"/>
              </w:divBdr>
            </w:div>
            <w:div w:id="1916436806">
              <w:marLeft w:val="720"/>
              <w:marRight w:val="720"/>
              <w:marTop w:val="100"/>
              <w:marBottom w:val="100"/>
              <w:divBdr>
                <w:top w:val="none" w:sz="0" w:space="0" w:color="auto"/>
                <w:left w:val="none" w:sz="0" w:space="0" w:color="auto"/>
                <w:bottom w:val="none" w:sz="0" w:space="0" w:color="auto"/>
                <w:right w:val="none" w:sz="0" w:space="0" w:color="auto"/>
              </w:divBdr>
            </w:div>
            <w:div w:id="1916436864">
              <w:marLeft w:val="720"/>
              <w:marRight w:val="720"/>
              <w:marTop w:val="100"/>
              <w:marBottom w:val="100"/>
              <w:divBdr>
                <w:top w:val="none" w:sz="0" w:space="0" w:color="auto"/>
                <w:left w:val="none" w:sz="0" w:space="0" w:color="auto"/>
                <w:bottom w:val="none" w:sz="0" w:space="0" w:color="auto"/>
                <w:right w:val="none" w:sz="0" w:space="0" w:color="auto"/>
              </w:divBdr>
            </w:div>
            <w:div w:id="1916436953">
              <w:marLeft w:val="720"/>
              <w:marRight w:val="720"/>
              <w:marTop w:val="100"/>
              <w:marBottom w:val="100"/>
              <w:divBdr>
                <w:top w:val="none" w:sz="0" w:space="0" w:color="auto"/>
                <w:left w:val="none" w:sz="0" w:space="0" w:color="auto"/>
                <w:bottom w:val="none" w:sz="0" w:space="0" w:color="auto"/>
                <w:right w:val="none" w:sz="0" w:space="0" w:color="auto"/>
              </w:divBdr>
            </w:div>
            <w:div w:id="1916437833">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16434982">
      <w:marLeft w:val="0"/>
      <w:marRight w:val="0"/>
      <w:marTop w:val="0"/>
      <w:marBottom w:val="0"/>
      <w:divBdr>
        <w:top w:val="none" w:sz="0" w:space="0" w:color="auto"/>
        <w:left w:val="none" w:sz="0" w:space="0" w:color="auto"/>
        <w:bottom w:val="none" w:sz="0" w:space="0" w:color="auto"/>
        <w:right w:val="none" w:sz="0" w:space="0" w:color="auto"/>
      </w:divBdr>
    </w:div>
    <w:div w:id="1916434985">
      <w:marLeft w:val="0"/>
      <w:marRight w:val="0"/>
      <w:marTop w:val="0"/>
      <w:marBottom w:val="0"/>
      <w:divBdr>
        <w:top w:val="none" w:sz="0" w:space="0" w:color="auto"/>
        <w:left w:val="none" w:sz="0" w:space="0" w:color="auto"/>
        <w:bottom w:val="none" w:sz="0" w:space="0" w:color="auto"/>
        <w:right w:val="none" w:sz="0" w:space="0" w:color="auto"/>
      </w:divBdr>
      <w:divsChild>
        <w:div w:id="1916435620">
          <w:marLeft w:val="0"/>
          <w:marRight w:val="0"/>
          <w:marTop w:val="0"/>
          <w:marBottom w:val="0"/>
          <w:divBdr>
            <w:top w:val="none" w:sz="0" w:space="0" w:color="auto"/>
            <w:left w:val="none" w:sz="0" w:space="0" w:color="auto"/>
            <w:bottom w:val="none" w:sz="0" w:space="0" w:color="auto"/>
            <w:right w:val="none" w:sz="0" w:space="0" w:color="auto"/>
          </w:divBdr>
        </w:div>
        <w:div w:id="1916436171">
          <w:marLeft w:val="0"/>
          <w:marRight w:val="0"/>
          <w:marTop w:val="0"/>
          <w:marBottom w:val="0"/>
          <w:divBdr>
            <w:top w:val="none" w:sz="0" w:space="0" w:color="auto"/>
            <w:left w:val="none" w:sz="0" w:space="0" w:color="auto"/>
            <w:bottom w:val="none" w:sz="0" w:space="0" w:color="auto"/>
            <w:right w:val="none" w:sz="0" w:space="0" w:color="auto"/>
          </w:divBdr>
        </w:div>
        <w:div w:id="1916436360">
          <w:marLeft w:val="0"/>
          <w:marRight w:val="0"/>
          <w:marTop w:val="0"/>
          <w:marBottom w:val="0"/>
          <w:divBdr>
            <w:top w:val="none" w:sz="0" w:space="0" w:color="auto"/>
            <w:left w:val="none" w:sz="0" w:space="0" w:color="auto"/>
            <w:bottom w:val="none" w:sz="0" w:space="0" w:color="auto"/>
            <w:right w:val="none" w:sz="0" w:space="0" w:color="auto"/>
          </w:divBdr>
        </w:div>
        <w:div w:id="1916436883">
          <w:marLeft w:val="0"/>
          <w:marRight w:val="0"/>
          <w:marTop w:val="0"/>
          <w:marBottom w:val="0"/>
          <w:divBdr>
            <w:top w:val="none" w:sz="0" w:space="0" w:color="auto"/>
            <w:left w:val="none" w:sz="0" w:space="0" w:color="auto"/>
            <w:bottom w:val="none" w:sz="0" w:space="0" w:color="auto"/>
            <w:right w:val="none" w:sz="0" w:space="0" w:color="auto"/>
          </w:divBdr>
          <w:divsChild>
            <w:div w:id="1916437064">
              <w:marLeft w:val="0"/>
              <w:marRight w:val="0"/>
              <w:marTop w:val="0"/>
              <w:marBottom w:val="0"/>
              <w:divBdr>
                <w:top w:val="none" w:sz="0" w:space="0" w:color="auto"/>
                <w:left w:val="none" w:sz="0" w:space="0" w:color="auto"/>
                <w:bottom w:val="none" w:sz="0" w:space="0" w:color="auto"/>
                <w:right w:val="none" w:sz="0" w:space="0" w:color="auto"/>
              </w:divBdr>
            </w:div>
            <w:div w:id="1916437713">
              <w:marLeft w:val="0"/>
              <w:marRight w:val="0"/>
              <w:marTop w:val="0"/>
              <w:marBottom w:val="0"/>
              <w:divBdr>
                <w:top w:val="none" w:sz="0" w:space="0" w:color="auto"/>
                <w:left w:val="none" w:sz="0" w:space="0" w:color="auto"/>
                <w:bottom w:val="none" w:sz="0" w:space="0" w:color="auto"/>
                <w:right w:val="none" w:sz="0" w:space="0" w:color="auto"/>
              </w:divBdr>
            </w:div>
            <w:div w:id="1916437770">
              <w:marLeft w:val="0"/>
              <w:marRight w:val="0"/>
              <w:marTop w:val="0"/>
              <w:marBottom w:val="0"/>
              <w:divBdr>
                <w:top w:val="none" w:sz="0" w:space="0" w:color="auto"/>
                <w:left w:val="none" w:sz="0" w:space="0" w:color="auto"/>
                <w:bottom w:val="none" w:sz="0" w:space="0" w:color="auto"/>
                <w:right w:val="none" w:sz="0" w:space="0" w:color="auto"/>
              </w:divBdr>
              <w:divsChild>
                <w:div w:id="1916436413">
                  <w:marLeft w:val="0"/>
                  <w:marRight w:val="0"/>
                  <w:marTop w:val="0"/>
                  <w:marBottom w:val="0"/>
                  <w:divBdr>
                    <w:top w:val="none" w:sz="0" w:space="0" w:color="auto"/>
                    <w:left w:val="none" w:sz="0" w:space="0" w:color="auto"/>
                    <w:bottom w:val="none" w:sz="0" w:space="0" w:color="auto"/>
                    <w:right w:val="none" w:sz="0" w:space="0" w:color="auto"/>
                  </w:divBdr>
                </w:div>
                <w:div w:id="1916436999">
                  <w:marLeft w:val="0"/>
                  <w:marRight w:val="0"/>
                  <w:marTop w:val="0"/>
                  <w:marBottom w:val="0"/>
                  <w:divBdr>
                    <w:top w:val="none" w:sz="0" w:space="0" w:color="auto"/>
                    <w:left w:val="none" w:sz="0" w:space="0" w:color="auto"/>
                    <w:bottom w:val="none" w:sz="0" w:space="0" w:color="auto"/>
                    <w:right w:val="none" w:sz="0" w:space="0" w:color="auto"/>
                  </w:divBdr>
                </w:div>
                <w:div w:id="191643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332">
          <w:marLeft w:val="0"/>
          <w:marRight w:val="0"/>
          <w:marTop w:val="0"/>
          <w:marBottom w:val="0"/>
          <w:divBdr>
            <w:top w:val="none" w:sz="0" w:space="0" w:color="auto"/>
            <w:left w:val="none" w:sz="0" w:space="0" w:color="auto"/>
            <w:bottom w:val="none" w:sz="0" w:space="0" w:color="auto"/>
            <w:right w:val="none" w:sz="0" w:space="0" w:color="auto"/>
          </w:divBdr>
        </w:div>
      </w:divsChild>
    </w:div>
    <w:div w:id="1916434986">
      <w:marLeft w:val="0"/>
      <w:marRight w:val="0"/>
      <w:marTop w:val="0"/>
      <w:marBottom w:val="0"/>
      <w:divBdr>
        <w:top w:val="none" w:sz="0" w:space="0" w:color="auto"/>
        <w:left w:val="none" w:sz="0" w:space="0" w:color="auto"/>
        <w:bottom w:val="none" w:sz="0" w:space="0" w:color="auto"/>
        <w:right w:val="none" w:sz="0" w:space="0" w:color="auto"/>
      </w:divBdr>
    </w:div>
    <w:div w:id="1916434987">
      <w:marLeft w:val="0"/>
      <w:marRight w:val="0"/>
      <w:marTop w:val="0"/>
      <w:marBottom w:val="0"/>
      <w:divBdr>
        <w:top w:val="none" w:sz="0" w:space="0" w:color="auto"/>
        <w:left w:val="none" w:sz="0" w:space="0" w:color="auto"/>
        <w:bottom w:val="none" w:sz="0" w:space="0" w:color="auto"/>
        <w:right w:val="none" w:sz="0" w:space="0" w:color="auto"/>
      </w:divBdr>
    </w:div>
    <w:div w:id="1916434988">
      <w:marLeft w:val="0"/>
      <w:marRight w:val="0"/>
      <w:marTop w:val="0"/>
      <w:marBottom w:val="0"/>
      <w:divBdr>
        <w:top w:val="none" w:sz="0" w:space="0" w:color="auto"/>
        <w:left w:val="none" w:sz="0" w:space="0" w:color="auto"/>
        <w:bottom w:val="none" w:sz="0" w:space="0" w:color="auto"/>
        <w:right w:val="none" w:sz="0" w:space="0" w:color="auto"/>
      </w:divBdr>
      <w:divsChild>
        <w:div w:id="1916437703">
          <w:marLeft w:val="0"/>
          <w:marRight w:val="0"/>
          <w:marTop w:val="0"/>
          <w:marBottom w:val="0"/>
          <w:divBdr>
            <w:top w:val="none" w:sz="0" w:space="0" w:color="auto"/>
            <w:left w:val="none" w:sz="0" w:space="0" w:color="auto"/>
            <w:bottom w:val="none" w:sz="0" w:space="0" w:color="auto"/>
            <w:right w:val="none" w:sz="0" w:space="0" w:color="auto"/>
          </w:divBdr>
          <w:divsChild>
            <w:div w:id="191643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4989">
      <w:marLeft w:val="0"/>
      <w:marRight w:val="0"/>
      <w:marTop w:val="0"/>
      <w:marBottom w:val="0"/>
      <w:divBdr>
        <w:top w:val="none" w:sz="0" w:space="0" w:color="auto"/>
        <w:left w:val="none" w:sz="0" w:space="0" w:color="auto"/>
        <w:bottom w:val="none" w:sz="0" w:space="0" w:color="auto"/>
        <w:right w:val="none" w:sz="0" w:space="0" w:color="auto"/>
      </w:divBdr>
    </w:div>
    <w:div w:id="1916434990">
      <w:marLeft w:val="0"/>
      <w:marRight w:val="0"/>
      <w:marTop w:val="0"/>
      <w:marBottom w:val="0"/>
      <w:divBdr>
        <w:top w:val="none" w:sz="0" w:space="0" w:color="auto"/>
        <w:left w:val="none" w:sz="0" w:space="0" w:color="auto"/>
        <w:bottom w:val="none" w:sz="0" w:space="0" w:color="auto"/>
        <w:right w:val="none" w:sz="0" w:space="0" w:color="auto"/>
      </w:divBdr>
    </w:div>
    <w:div w:id="1916434991">
      <w:marLeft w:val="0"/>
      <w:marRight w:val="0"/>
      <w:marTop w:val="0"/>
      <w:marBottom w:val="0"/>
      <w:divBdr>
        <w:top w:val="none" w:sz="0" w:space="0" w:color="auto"/>
        <w:left w:val="none" w:sz="0" w:space="0" w:color="auto"/>
        <w:bottom w:val="none" w:sz="0" w:space="0" w:color="auto"/>
        <w:right w:val="none" w:sz="0" w:space="0" w:color="auto"/>
      </w:divBdr>
    </w:div>
    <w:div w:id="1916434997">
      <w:marLeft w:val="0"/>
      <w:marRight w:val="0"/>
      <w:marTop w:val="0"/>
      <w:marBottom w:val="0"/>
      <w:divBdr>
        <w:top w:val="none" w:sz="0" w:space="0" w:color="auto"/>
        <w:left w:val="none" w:sz="0" w:space="0" w:color="auto"/>
        <w:bottom w:val="none" w:sz="0" w:space="0" w:color="auto"/>
        <w:right w:val="none" w:sz="0" w:space="0" w:color="auto"/>
      </w:divBdr>
    </w:div>
    <w:div w:id="1916435000">
      <w:marLeft w:val="0"/>
      <w:marRight w:val="0"/>
      <w:marTop w:val="0"/>
      <w:marBottom w:val="0"/>
      <w:divBdr>
        <w:top w:val="none" w:sz="0" w:space="0" w:color="auto"/>
        <w:left w:val="none" w:sz="0" w:space="0" w:color="auto"/>
        <w:bottom w:val="none" w:sz="0" w:space="0" w:color="auto"/>
        <w:right w:val="none" w:sz="0" w:space="0" w:color="auto"/>
      </w:divBdr>
    </w:div>
    <w:div w:id="1916435002">
      <w:marLeft w:val="0"/>
      <w:marRight w:val="0"/>
      <w:marTop w:val="0"/>
      <w:marBottom w:val="0"/>
      <w:divBdr>
        <w:top w:val="none" w:sz="0" w:space="0" w:color="auto"/>
        <w:left w:val="none" w:sz="0" w:space="0" w:color="auto"/>
        <w:bottom w:val="none" w:sz="0" w:space="0" w:color="auto"/>
        <w:right w:val="none" w:sz="0" w:space="0" w:color="auto"/>
      </w:divBdr>
    </w:div>
    <w:div w:id="1916435004">
      <w:marLeft w:val="0"/>
      <w:marRight w:val="0"/>
      <w:marTop w:val="0"/>
      <w:marBottom w:val="0"/>
      <w:divBdr>
        <w:top w:val="none" w:sz="0" w:space="0" w:color="auto"/>
        <w:left w:val="none" w:sz="0" w:space="0" w:color="auto"/>
        <w:bottom w:val="none" w:sz="0" w:space="0" w:color="auto"/>
        <w:right w:val="none" w:sz="0" w:space="0" w:color="auto"/>
      </w:divBdr>
    </w:div>
    <w:div w:id="1916435005">
      <w:marLeft w:val="0"/>
      <w:marRight w:val="0"/>
      <w:marTop w:val="0"/>
      <w:marBottom w:val="0"/>
      <w:divBdr>
        <w:top w:val="none" w:sz="0" w:space="0" w:color="auto"/>
        <w:left w:val="none" w:sz="0" w:space="0" w:color="auto"/>
        <w:bottom w:val="none" w:sz="0" w:space="0" w:color="auto"/>
        <w:right w:val="none" w:sz="0" w:space="0" w:color="auto"/>
      </w:divBdr>
    </w:div>
    <w:div w:id="1916435007">
      <w:marLeft w:val="0"/>
      <w:marRight w:val="0"/>
      <w:marTop w:val="0"/>
      <w:marBottom w:val="0"/>
      <w:divBdr>
        <w:top w:val="none" w:sz="0" w:space="0" w:color="auto"/>
        <w:left w:val="none" w:sz="0" w:space="0" w:color="auto"/>
        <w:bottom w:val="none" w:sz="0" w:space="0" w:color="auto"/>
        <w:right w:val="none" w:sz="0" w:space="0" w:color="auto"/>
      </w:divBdr>
    </w:div>
    <w:div w:id="1916435012">
      <w:marLeft w:val="0"/>
      <w:marRight w:val="0"/>
      <w:marTop w:val="0"/>
      <w:marBottom w:val="0"/>
      <w:divBdr>
        <w:top w:val="none" w:sz="0" w:space="0" w:color="auto"/>
        <w:left w:val="none" w:sz="0" w:space="0" w:color="auto"/>
        <w:bottom w:val="none" w:sz="0" w:space="0" w:color="auto"/>
        <w:right w:val="none" w:sz="0" w:space="0" w:color="auto"/>
      </w:divBdr>
      <w:divsChild>
        <w:div w:id="1916434976">
          <w:marLeft w:val="0"/>
          <w:marRight w:val="0"/>
          <w:marTop w:val="0"/>
          <w:marBottom w:val="0"/>
          <w:divBdr>
            <w:top w:val="none" w:sz="0" w:space="0" w:color="auto"/>
            <w:left w:val="none" w:sz="0" w:space="0" w:color="auto"/>
            <w:bottom w:val="none" w:sz="0" w:space="0" w:color="auto"/>
            <w:right w:val="none" w:sz="0" w:space="0" w:color="auto"/>
          </w:divBdr>
          <w:divsChild>
            <w:div w:id="1916435225">
              <w:marLeft w:val="0"/>
              <w:marRight w:val="0"/>
              <w:marTop w:val="0"/>
              <w:marBottom w:val="0"/>
              <w:divBdr>
                <w:top w:val="none" w:sz="0" w:space="0" w:color="auto"/>
                <w:left w:val="none" w:sz="0" w:space="0" w:color="auto"/>
                <w:bottom w:val="none" w:sz="0" w:space="0" w:color="auto"/>
                <w:right w:val="none" w:sz="0" w:space="0" w:color="auto"/>
              </w:divBdr>
            </w:div>
          </w:divsChild>
        </w:div>
        <w:div w:id="1916435287">
          <w:marLeft w:val="0"/>
          <w:marRight w:val="0"/>
          <w:marTop w:val="0"/>
          <w:marBottom w:val="0"/>
          <w:divBdr>
            <w:top w:val="none" w:sz="0" w:space="0" w:color="auto"/>
            <w:left w:val="none" w:sz="0" w:space="0" w:color="auto"/>
            <w:bottom w:val="none" w:sz="0" w:space="0" w:color="auto"/>
            <w:right w:val="none" w:sz="0" w:space="0" w:color="auto"/>
          </w:divBdr>
        </w:div>
      </w:divsChild>
    </w:div>
    <w:div w:id="1916435015">
      <w:marLeft w:val="0"/>
      <w:marRight w:val="0"/>
      <w:marTop w:val="0"/>
      <w:marBottom w:val="0"/>
      <w:divBdr>
        <w:top w:val="none" w:sz="0" w:space="0" w:color="auto"/>
        <w:left w:val="none" w:sz="0" w:space="0" w:color="auto"/>
        <w:bottom w:val="none" w:sz="0" w:space="0" w:color="auto"/>
        <w:right w:val="none" w:sz="0" w:space="0" w:color="auto"/>
      </w:divBdr>
    </w:div>
    <w:div w:id="1916435016">
      <w:marLeft w:val="0"/>
      <w:marRight w:val="0"/>
      <w:marTop w:val="0"/>
      <w:marBottom w:val="0"/>
      <w:divBdr>
        <w:top w:val="none" w:sz="0" w:space="0" w:color="auto"/>
        <w:left w:val="none" w:sz="0" w:space="0" w:color="auto"/>
        <w:bottom w:val="none" w:sz="0" w:space="0" w:color="auto"/>
        <w:right w:val="none" w:sz="0" w:space="0" w:color="auto"/>
      </w:divBdr>
    </w:div>
    <w:div w:id="1916435017">
      <w:marLeft w:val="0"/>
      <w:marRight w:val="0"/>
      <w:marTop w:val="0"/>
      <w:marBottom w:val="0"/>
      <w:divBdr>
        <w:top w:val="none" w:sz="0" w:space="0" w:color="auto"/>
        <w:left w:val="none" w:sz="0" w:space="0" w:color="auto"/>
        <w:bottom w:val="none" w:sz="0" w:space="0" w:color="auto"/>
        <w:right w:val="none" w:sz="0" w:space="0" w:color="auto"/>
      </w:divBdr>
    </w:div>
    <w:div w:id="1916435021">
      <w:marLeft w:val="0"/>
      <w:marRight w:val="0"/>
      <w:marTop w:val="0"/>
      <w:marBottom w:val="0"/>
      <w:divBdr>
        <w:top w:val="none" w:sz="0" w:space="0" w:color="auto"/>
        <w:left w:val="none" w:sz="0" w:space="0" w:color="auto"/>
        <w:bottom w:val="none" w:sz="0" w:space="0" w:color="auto"/>
        <w:right w:val="none" w:sz="0" w:space="0" w:color="auto"/>
      </w:divBdr>
    </w:div>
    <w:div w:id="1916435022">
      <w:marLeft w:val="0"/>
      <w:marRight w:val="0"/>
      <w:marTop w:val="0"/>
      <w:marBottom w:val="0"/>
      <w:divBdr>
        <w:top w:val="none" w:sz="0" w:space="0" w:color="auto"/>
        <w:left w:val="none" w:sz="0" w:space="0" w:color="auto"/>
        <w:bottom w:val="none" w:sz="0" w:space="0" w:color="auto"/>
        <w:right w:val="none" w:sz="0" w:space="0" w:color="auto"/>
      </w:divBdr>
    </w:div>
    <w:div w:id="1916435023">
      <w:marLeft w:val="0"/>
      <w:marRight w:val="0"/>
      <w:marTop w:val="0"/>
      <w:marBottom w:val="0"/>
      <w:divBdr>
        <w:top w:val="none" w:sz="0" w:space="0" w:color="auto"/>
        <w:left w:val="none" w:sz="0" w:space="0" w:color="auto"/>
        <w:bottom w:val="none" w:sz="0" w:space="0" w:color="auto"/>
        <w:right w:val="none" w:sz="0" w:space="0" w:color="auto"/>
      </w:divBdr>
      <w:divsChild>
        <w:div w:id="1916437390">
          <w:marLeft w:val="0"/>
          <w:marRight w:val="0"/>
          <w:marTop w:val="0"/>
          <w:marBottom w:val="0"/>
          <w:divBdr>
            <w:top w:val="none" w:sz="0" w:space="0" w:color="auto"/>
            <w:left w:val="none" w:sz="0" w:space="0" w:color="auto"/>
            <w:bottom w:val="none" w:sz="0" w:space="0" w:color="auto"/>
            <w:right w:val="none" w:sz="0" w:space="0" w:color="auto"/>
          </w:divBdr>
        </w:div>
        <w:div w:id="1916437617">
          <w:marLeft w:val="0"/>
          <w:marRight w:val="0"/>
          <w:marTop w:val="0"/>
          <w:marBottom w:val="0"/>
          <w:divBdr>
            <w:top w:val="none" w:sz="0" w:space="0" w:color="auto"/>
            <w:left w:val="none" w:sz="0" w:space="0" w:color="auto"/>
            <w:bottom w:val="none" w:sz="0" w:space="0" w:color="auto"/>
            <w:right w:val="none" w:sz="0" w:space="0" w:color="auto"/>
          </w:divBdr>
        </w:div>
      </w:divsChild>
    </w:div>
    <w:div w:id="1916435028">
      <w:marLeft w:val="0"/>
      <w:marRight w:val="0"/>
      <w:marTop w:val="0"/>
      <w:marBottom w:val="0"/>
      <w:divBdr>
        <w:top w:val="none" w:sz="0" w:space="0" w:color="auto"/>
        <w:left w:val="none" w:sz="0" w:space="0" w:color="auto"/>
        <w:bottom w:val="none" w:sz="0" w:space="0" w:color="auto"/>
        <w:right w:val="none" w:sz="0" w:space="0" w:color="auto"/>
      </w:divBdr>
      <w:divsChild>
        <w:div w:id="1916436528">
          <w:marLeft w:val="0"/>
          <w:marRight w:val="0"/>
          <w:marTop w:val="0"/>
          <w:marBottom w:val="0"/>
          <w:divBdr>
            <w:top w:val="none" w:sz="0" w:space="0" w:color="auto"/>
            <w:left w:val="none" w:sz="0" w:space="0" w:color="auto"/>
            <w:bottom w:val="none" w:sz="0" w:space="0" w:color="auto"/>
            <w:right w:val="none" w:sz="0" w:space="0" w:color="auto"/>
          </w:divBdr>
        </w:div>
        <w:div w:id="1916437446">
          <w:marLeft w:val="0"/>
          <w:marRight w:val="0"/>
          <w:marTop w:val="0"/>
          <w:marBottom w:val="0"/>
          <w:divBdr>
            <w:top w:val="none" w:sz="0" w:space="0" w:color="auto"/>
            <w:left w:val="none" w:sz="0" w:space="0" w:color="auto"/>
            <w:bottom w:val="none" w:sz="0" w:space="0" w:color="auto"/>
            <w:right w:val="none" w:sz="0" w:space="0" w:color="auto"/>
          </w:divBdr>
          <w:divsChild>
            <w:div w:id="1916437694">
              <w:marLeft w:val="0"/>
              <w:marRight w:val="0"/>
              <w:marTop w:val="0"/>
              <w:marBottom w:val="0"/>
              <w:divBdr>
                <w:top w:val="none" w:sz="0" w:space="0" w:color="auto"/>
                <w:left w:val="none" w:sz="0" w:space="0" w:color="auto"/>
                <w:bottom w:val="none" w:sz="0" w:space="0" w:color="auto"/>
                <w:right w:val="none" w:sz="0" w:space="0" w:color="auto"/>
              </w:divBdr>
              <w:divsChild>
                <w:div w:id="191643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029">
      <w:marLeft w:val="0"/>
      <w:marRight w:val="0"/>
      <w:marTop w:val="0"/>
      <w:marBottom w:val="0"/>
      <w:divBdr>
        <w:top w:val="none" w:sz="0" w:space="0" w:color="auto"/>
        <w:left w:val="none" w:sz="0" w:space="0" w:color="auto"/>
        <w:bottom w:val="none" w:sz="0" w:space="0" w:color="auto"/>
        <w:right w:val="none" w:sz="0" w:space="0" w:color="auto"/>
      </w:divBdr>
    </w:div>
    <w:div w:id="1916435031">
      <w:marLeft w:val="0"/>
      <w:marRight w:val="0"/>
      <w:marTop w:val="0"/>
      <w:marBottom w:val="0"/>
      <w:divBdr>
        <w:top w:val="none" w:sz="0" w:space="0" w:color="auto"/>
        <w:left w:val="none" w:sz="0" w:space="0" w:color="auto"/>
        <w:bottom w:val="none" w:sz="0" w:space="0" w:color="auto"/>
        <w:right w:val="none" w:sz="0" w:space="0" w:color="auto"/>
      </w:divBdr>
    </w:div>
    <w:div w:id="1916435032">
      <w:marLeft w:val="0"/>
      <w:marRight w:val="0"/>
      <w:marTop w:val="0"/>
      <w:marBottom w:val="0"/>
      <w:divBdr>
        <w:top w:val="none" w:sz="0" w:space="0" w:color="auto"/>
        <w:left w:val="none" w:sz="0" w:space="0" w:color="auto"/>
        <w:bottom w:val="none" w:sz="0" w:space="0" w:color="auto"/>
        <w:right w:val="none" w:sz="0" w:space="0" w:color="auto"/>
      </w:divBdr>
    </w:div>
    <w:div w:id="1916435035">
      <w:marLeft w:val="0"/>
      <w:marRight w:val="0"/>
      <w:marTop w:val="0"/>
      <w:marBottom w:val="0"/>
      <w:divBdr>
        <w:top w:val="none" w:sz="0" w:space="0" w:color="auto"/>
        <w:left w:val="none" w:sz="0" w:space="0" w:color="auto"/>
        <w:bottom w:val="none" w:sz="0" w:space="0" w:color="auto"/>
        <w:right w:val="none" w:sz="0" w:space="0" w:color="auto"/>
      </w:divBdr>
    </w:div>
    <w:div w:id="1916435036">
      <w:marLeft w:val="0"/>
      <w:marRight w:val="0"/>
      <w:marTop w:val="0"/>
      <w:marBottom w:val="0"/>
      <w:divBdr>
        <w:top w:val="none" w:sz="0" w:space="0" w:color="auto"/>
        <w:left w:val="none" w:sz="0" w:space="0" w:color="auto"/>
        <w:bottom w:val="none" w:sz="0" w:space="0" w:color="auto"/>
        <w:right w:val="none" w:sz="0" w:space="0" w:color="auto"/>
      </w:divBdr>
    </w:div>
    <w:div w:id="1916435039">
      <w:marLeft w:val="0"/>
      <w:marRight w:val="0"/>
      <w:marTop w:val="0"/>
      <w:marBottom w:val="0"/>
      <w:divBdr>
        <w:top w:val="none" w:sz="0" w:space="0" w:color="auto"/>
        <w:left w:val="none" w:sz="0" w:space="0" w:color="auto"/>
        <w:bottom w:val="none" w:sz="0" w:space="0" w:color="auto"/>
        <w:right w:val="none" w:sz="0" w:space="0" w:color="auto"/>
      </w:divBdr>
      <w:divsChild>
        <w:div w:id="1916434956">
          <w:marLeft w:val="0"/>
          <w:marRight w:val="0"/>
          <w:marTop w:val="0"/>
          <w:marBottom w:val="0"/>
          <w:divBdr>
            <w:top w:val="none" w:sz="0" w:space="0" w:color="auto"/>
            <w:left w:val="none" w:sz="0" w:space="0" w:color="auto"/>
            <w:bottom w:val="none" w:sz="0" w:space="0" w:color="auto"/>
            <w:right w:val="none" w:sz="0" w:space="0" w:color="auto"/>
          </w:divBdr>
        </w:div>
        <w:div w:id="1916435269">
          <w:marLeft w:val="0"/>
          <w:marRight w:val="0"/>
          <w:marTop w:val="0"/>
          <w:marBottom w:val="0"/>
          <w:divBdr>
            <w:top w:val="none" w:sz="0" w:space="0" w:color="auto"/>
            <w:left w:val="none" w:sz="0" w:space="0" w:color="auto"/>
            <w:bottom w:val="none" w:sz="0" w:space="0" w:color="auto"/>
            <w:right w:val="none" w:sz="0" w:space="0" w:color="auto"/>
          </w:divBdr>
        </w:div>
        <w:div w:id="1916436094">
          <w:marLeft w:val="0"/>
          <w:marRight w:val="0"/>
          <w:marTop w:val="0"/>
          <w:marBottom w:val="0"/>
          <w:divBdr>
            <w:top w:val="none" w:sz="0" w:space="0" w:color="auto"/>
            <w:left w:val="none" w:sz="0" w:space="0" w:color="auto"/>
            <w:bottom w:val="none" w:sz="0" w:space="0" w:color="auto"/>
            <w:right w:val="none" w:sz="0" w:space="0" w:color="auto"/>
          </w:divBdr>
        </w:div>
      </w:divsChild>
    </w:div>
    <w:div w:id="1916435043">
      <w:marLeft w:val="0"/>
      <w:marRight w:val="0"/>
      <w:marTop w:val="0"/>
      <w:marBottom w:val="0"/>
      <w:divBdr>
        <w:top w:val="none" w:sz="0" w:space="0" w:color="auto"/>
        <w:left w:val="none" w:sz="0" w:space="0" w:color="auto"/>
        <w:bottom w:val="none" w:sz="0" w:space="0" w:color="auto"/>
        <w:right w:val="none" w:sz="0" w:space="0" w:color="auto"/>
      </w:divBdr>
      <w:divsChild>
        <w:div w:id="1916435324">
          <w:marLeft w:val="0"/>
          <w:marRight w:val="0"/>
          <w:marTop w:val="0"/>
          <w:marBottom w:val="0"/>
          <w:divBdr>
            <w:top w:val="none" w:sz="0" w:space="0" w:color="auto"/>
            <w:left w:val="none" w:sz="0" w:space="0" w:color="auto"/>
            <w:bottom w:val="none" w:sz="0" w:space="0" w:color="auto"/>
            <w:right w:val="none" w:sz="0" w:space="0" w:color="auto"/>
          </w:divBdr>
        </w:div>
        <w:div w:id="1916436351">
          <w:marLeft w:val="0"/>
          <w:marRight w:val="0"/>
          <w:marTop w:val="0"/>
          <w:marBottom w:val="0"/>
          <w:divBdr>
            <w:top w:val="none" w:sz="0" w:space="0" w:color="auto"/>
            <w:left w:val="none" w:sz="0" w:space="0" w:color="auto"/>
            <w:bottom w:val="none" w:sz="0" w:space="0" w:color="auto"/>
            <w:right w:val="none" w:sz="0" w:space="0" w:color="auto"/>
          </w:divBdr>
          <w:divsChild>
            <w:div w:id="1916437809">
              <w:marLeft w:val="0"/>
              <w:marRight w:val="0"/>
              <w:marTop w:val="0"/>
              <w:marBottom w:val="0"/>
              <w:divBdr>
                <w:top w:val="none" w:sz="0" w:space="0" w:color="auto"/>
                <w:left w:val="none" w:sz="0" w:space="0" w:color="auto"/>
                <w:bottom w:val="none" w:sz="0" w:space="0" w:color="auto"/>
                <w:right w:val="none" w:sz="0" w:space="0" w:color="auto"/>
              </w:divBdr>
            </w:div>
          </w:divsChild>
        </w:div>
        <w:div w:id="1916436884">
          <w:marLeft w:val="0"/>
          <w:marRight w:val="0"/>
          <w:marTop w:val="0"/>
          <w:marBottom w:val="0"/>
          <w:divBdr>
            <w:top w:val="none" w:sz="0" w:space="0" w:color="auto"/>
            <w:left w:val="none" w:sz="0" w:space="0" w:color="auto"/>
            <w:bottom w:val="none" w:sz="0" w:space="0" w:color="auto"/>
            <w:right w:val="none" w:sz="0" w:space="0" w:color="auto"/>
          </w:divBdr>
        </w:div>
        <w:div w:id="1916436964">
          <w:marLeft w:val="0"/>
          <w:marRight w:val="0"/>
          <w:marTop w:val="0"/>
          <w:marBottom w:val="0"/>
          <w:divBdr>
            <w:top w:val="none" w:sz="0" w:space="0" w:color="auto"/>
            <w:left w:val="none" w:sz="0" w:space="0" w:color="auto"/>
            <w:bottom w:val="none" w:sz="0" w:space="0" w:color="auto"/>
            <w:right w:val="none" w:sz="0" w:space="0" w:color="auto"/>
          </w:divBdr>
        </w:div>
      </w:divsChild>
    </w:div>
    <w:div w:id="1916435047">
      <w:marLeft w:val="0"/>
      <w:marRight w:val="0"/>
      <w:marTop w:val="0"/>
      <w:marBottom w:val="0"/>
      <w:divBdr>
        <w:top w:val="none" w:sz="0" w:space="0" w:color="auto"/>
        <w:left w:val="none" w:sz="0" w:space="0" w:color="auto"/>
        <w:bottom w:val="none" w:sz="0" w:space="0" w:color="auto"/>
        <w:right w:val="none" w:sz="0" w:space="0" w:color="auto"/>
      </w:divBdr>
    </w:div>
    <w:div w:id="1916435048">
      <w:marLeft w:val="0"/>
      <w:marRight w:val="0"/>
      <w:marTop w:val="0"/>
      <w:marBottom w:val="0"/>
      <w:divBdr>
        <w:top w:val="none" w:sz="0" w:space="0" w:color="auto"/>
        <w:left w:val="none" w:sz="0" w:space="0" w:color="auto"/>
        <w:bottom w:val="none" w:sz="0" w:space="0" w:color="auto"/>
        <w:right w:val="none" w:sz="0" w:space="0" w:color="auto"/>
      </w:divBdr>
    </w:div>
    <w:div w:id="1916435049">
      <w:marLeft w:val="0"/>
      <w:marRight w:val="0"/>
      <w:marTop w:val="0"/>
      <w:marBottom w:val="0"/>
      <w:divBdr>
        <w:top w:val="none" w:sz="0" w:space="0" w:color="auto"/>
        <w:left w:val="none" w:sz="0" w:space="0" w:color="auto"/>
        <w:bottom w:val="none" w:sz="0" w:space="0" w:color="auto"/>
        <w:right w:val="none" w:sz="0" w:space="0" w:color="auto"/>
      </w:divBdr>
    </w:div>
    <w:div w:id="1916435053">
      <w:marLeft w:val="0"/>
      <w:marRight w:val="0"/>
      <w:marTop w:val="0"/>
      <w:marBottom w:val="0"/>
      <w:divBdr>
        <w:top w:val="none" w:sz="0" w:space="0" w:color="auto"/>
        <w:left w:val="none" w:sz="0" w:space="0" w:color="auto"/>
        <w:bottom w:val="none" w:sz="0" w:space="0" w:color="auto"/>
        <w:right w:val="none" w:sz="0" w:space="0" w:color="auto"/>
      </w:divBdr>
    </w:div>
    <w:div w:id="1916435054">
      <w:marLeft w:val="0"/>
      <w:marRight w:val="0"/>
      <w:marTop w:val="0"/>
      <w:marBottom w:val="0"/>
      <w:divBdr>
        <w:top w:val="none" w:sz="0" w:space="0" w:color="auto"/>
        <w:left w:val="none" w:sz="0" w:space="0" w:color="auto"/>
        <w:bottom w:val="none" w:sz="0" w:space="0" w:color="auto"/>
        <w:right w:val="none" w:sz="0" w:space="0" w:color="auto"/>
      </w:divBdr>
      <w:divsChild>
        <w:div w:id="1916435237">
          <w:marLeft w:val="0"/>
          <w:marRight w:val="0"/>
          <w:marTop w:val="0"/>
          <w:marBottom w:val="0"/>
          <w:divBdr>
            <w:top w:val="none" w:sz="0" w:space="0" w:color="auto"/>
            <w:left w:val="none" w:sz="0" w:space="0" w:color="auto"/>
            <w:bottom w:val="none" w:sz="0" w:space="0" w:color="auto"/>
            <w:right w:val="none" w:sz="0" w:space="0" w:color="auto"/>
          </w:divBdr>
          <w:divsChild>
            <w:div w:id="191643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055">
      <w:marLeft w:val="0"/>
      <w:marRight w:val="0"/>
      <w:marTop w:val="0"/>
      <w:marBottom w:val="0"/>
      <w:divBdr>
        <w:top w:val="none" w:sz="0" w:space="0" w:color="auto"/>
        <w:left w:val="none" w:sz="0" w:space="0" w:color="auto"/>
        <w:bottom w:val="none" w:sz="0" w:space="0" w:color="auto"/>
        <w:right w:val="none" w:sz="0" w:space="0" w:color="auto"/>
      </w:divBdr>
    </w:div>
    <w:div w:id="1916435057">
      <w:marLeft w:val="0"/>
      <w:marRight w:val="0"/>
      <w:marTop w:val="0"/>
      <w:marBottom w:val="0"/>
      <w:divBdr>
        <w:top w:val="none" w:sz="0" w:space="0" w:color="auto"/>
        <w:left w:val="none" w:sz="0" w:space="0" w:color="auto"/>
        <w:bottom w:val="none" w:sz="0" w:space="0" w:color="auto"/>
        <w:right w:val="none" w:sz="0" w:space="0" w:color="auto"/>
      </w:divBdr>
      <w:divsChild>
        <w:div w:id="1916435725">
          <w:marLeft w:val="0"/>
          <w:marRight w:val="0"/>
          <w:marTop w:val="0"/>
          <w:marBottom w:val="0"/>
          <w:divBdr>
            <w:top w:val="none" w:sz="0" w:space="0" w:color="auto"/>
            <w:left w:val="none" w:sz="0" w:space="0" w:color="auto"/>
            <w:bottom w:val="none" w:sz="0" w:space="0" w:color="auto"/>
            <w:right w:val="none" w:sz="0" w:space="0" w:color="auto"/>
          </w:divBdr>
        </w:div>
        <w:div w:id="1916435755">
          <w:marLeft w:val="0"/>
          <w:marRight w:val="0"/>
          <w:marTop w:val="0"/>
          <w:marBottom w:val="0"/>
          <w:divBdr>
            <w:top w:val="none" w:sz="0" w:space="0" w:color="auto"/>
            <w:left w:val="none" w:sz="0" w:space="0" w:color="auto"/>
            <w:bottom w:val="none" w:sz="0" w:space="0" w:color="auto"/>
            <w:right w:val="none" w:sz="0" w:space="0" w:color="auto"/>
          </w:divBdr>
        </w:div>
        <w:div w:id="1916436731">
          <w:marLeft w:val="0"/>
          <w:marRight w:val="0"/>
          <w:marTop w:val="0"/>
          <w:marBottom w:val="0"/>
          <w:divBdr>
            <w:top w:val="none" w:sz="0" w:space="0" w:color="auto"/>
            <w:left w:val="none" w:sz="0" w:space="0" w:color="auto"/>
            <w:bottom w:val="none" w:sz="0" w:space="0" w:color="auto"/>
            <w:right w:val="none" w:sz="0" w:space="0" w:color="auto"/>
          </w:divBdr>
        </w:div>
        <w:div w:id="1916436959">
          <w:marLeft w:val="0"/>
          <w:marRight w:val="0"/>
          <w:marTop w:val="0"/>
          <w:marBottom w:val="0"/>
          <w:divBdr>
            <w:top w:val="none" w:sz="0" w:space="0" w:color="auto"/>
            <w:left w:val="none" w:sz="0" w:space="0" w:color="auto"/>
            <w:bottom w:val="none" w:sz="0" w:space="0" w:color="auto"/>
            <w:right w:val="none" w:sz="0" w:space="0" w:color="auto"/>
          </w:divBdr>
        </w:div>
      </w:divsChild>
    </w:div>
    <w:div w:id="1916435058">
      <w:marLeft w:val="0"/>
      <w:marRight w:val="0"/>
      <w:marTop w:val="0"/>
      <w:marBottom w:val="0"/>
      <w:divBdr>
        <w:top w:val="none" w:sz="0" w:space="0" w:color="auto"/>
        <w:left w:val="none" w:sz="0" w:space="0" w:color="auto"/>
        <w:bottom w:val="none" w:sz="0" w:space="0" w:color="auto"/>
        <w:right w:val="none" w:sz="0" w:space="0" w:color="auto"/>
      </w:divBdr>
    </w:div>
    <w:div w:id="1916435062">
      <w:marLeft w:val="0"/>
      <w:marRight w:val="0"/>
      <w:marTop w:val="0"/>
      <w:marBottom w:val="0"/>
      <w:divBdr>
        <w:top w:val="none" w:sz="0" w:space="0" w:color="auto"/>
        <w:left w:val="none" w:sz="0" w:space="0" w:color="auto"/>
        <w:bottom w:val="none" w:sz="0" w:space="0" w:color="auto"/>
        <w:right w:val="none" w:sz="0" w:space="0" w:color="auto"/>
      </w:divBdr>
    </w:div>
    <w:div w:id="1916435067">
      <w:marLeft w:val="0"/>
      <w:marRight w:val="0"/>
      <w:marTop w:val="0"/>
      <w:marBottom w:val="0"/>
      <w:divBdr>
        <w:top w:val="none" w:sz="0" w:space="0" w:color="auto"/>
        <w:left w:val="none" w:sz="0" w:space="0" w:color="auto"/>
        <w:bottom w:val="none" w:sz="0" w:space="0" w:color="auto"/>
        <w:right w:val="none" w:sz="0" w:space="0" w:color="auto"/>
      </w:divBdr>
    </w:div>
    <w:div w:id="1916435069">
      <w:marLeft w:val="0"/>
      <w:marRight w:val="0"/>
      <w:marTop w:val="0"/>
      <w:marBottom w:val="0"/>
      <w:divBdr>
        <w:top w:val="none" w:sz="0" w:space="0" w:color="auto"/>
        <w:left w:val="none" w:sz="0" w:space="0" w:color="auto"/>
        <w:bottom w:val="none" w:sz="0" w:space="0" w:color="auto"/>
        <w:right w:val="none" w:sz="0" w:space="0" w:color="auto"/>
      </w:divBdr>
    </w:div>
    <w:div w:id="1916435072">
      <w:marLeft w:val="0"/>
      <w:marRight w:val="0"/>
      <w:marTop w:val="0"/>
      <w:marBottom w:val="0"/>
      <w:divBdr>
        <w:top w:val="none" w:sz="0" w:space="0" w:color="auto"/>
        <w:left w:val="none" w:sz="0" w:space="0" w:color="auto"/>
        <w:bottom w:val="none" w:sz="0" w:space="0" w:color="auto"/>
        <w:right w:val="none" w:sz="0" w:space="0" w:color="auto"/>
      </w:divBdr>
    </w:div>
    <w:div w:id="1916435078">
      <w:marLeft w:val="0"/>
      <w:marRight w:val="0"/>
      <w:marTop w:val="0"/>
      <w:marBottom w:val="0"/>
      <w:divBdr>
        <w:top w:val="none" w:sz="0" w:space="0" w:color="auto"/>
        <w:left w:val="none" w:sz="0" w:space="0" w:color="auto"/>
        <w:bottom w:val="none" w:sz="0" w:space="0" w:color="auto"/>
        <w:right w:val="none" w:sz="0" w:space="0" w:color="auto"/>
      </w:divBdr>
      <w:divsChild>
        <w:div w:id="1916435440">
          <w:marLeft w:val="0"/>
          <w:marRight w:val="0"/>
          <w:marTop w:val="0"/>
          <w:marBottom w:val="0"/>
          <w:divBdr>
            <w:top w:val="none" w:sz="0" w:space="0" w:color="auto"/>
            <w:left w:val="none" w:sz="0" w:space="0" w:color="auto"/>
            <w:bottom w:val="none" w:sz="0" w:space="0" w:color="auto"/>
            <w:right w:val="none" w:sz="0" w:space="0" w:color="auto"/>
          </w:divBdr>
        </w:div>
      </w:divsChild>
    </w:div>
    <w:div w:id="1916435081">
      <w:marLeft w:val="0"/>
      <w:marRight w:val="0"/>
      <w:marTop w:val="0"/>
      <w:marBottom w:val="0"/>
      <w:divBdr>
        <w:top w:val="none" w:sz="0" w:space="0" w:color="auto"/>
        <w:left w:val="none" w:sz="0" w:space="0" w:color="auto"/>
        <w:bottom w:val="none" w:sz="0" w:space="0" w:color="auto"/>
        <w:right w:val="none" w:sz="0" w:space="0" w:color="auto"/>
      </w:divBdr>
    </w:div>
    <w:div w:id="1916435083">
      <w:marLeft w:val="0"/>
      <w:marRight w:val="0"/>
      <w:marTop w:val="0"/>
      <w:marBottom w:val="0"/>
      <w:divBdr>
        <w:top w:val="none" w:sz="0" w:space="0" w:color="auto"/>
        <w:left w:val="none" w:sz="0" w:space="0" w:color="auto"/>
        <w:bottom w:val="none" w:sz="0" w:space="0" w:color="auto"/>
        <w:right w:val="none" w:sz="0" w:space="0" w:color="auto"/>
      </w:divBdr>
    </w:div>
    <w:div w:id="1916435084">
      <w:marLeft w:val="0"/>
      <w:marRight w:val="0"/>
      <w:marTop w:val="0"/>
      <w:marBottom w:val="0"/>
      <w:divBdr>
        <w:top w:val="none" w:sz="0" w:space="0" w:color="auto"/>
        <w:left w:val="none" w:sz="0" w:space="0" w:color="auto"/>
        <w:bottom w:val="none" w:sz="0" w:space="0" w:color="auto"/>
        <w:right w:val="none" w:sz="0" w:space="0" w:color="auto"/>
      </w:divBdr>
    </w:div>
    <w:div w:id="1916435088">
      <w:marLeft w:val="0"/>
      <w:marRight w:val="0"/>
      <w:marTop w:val="0"/>
      <w:marBottom w:val="0"/>
      <w:divBdr>
        <w:top w:val="none" w:sz="0" w:space="0" w:color="auto"/>
        <w:left w:val="none" w:sz="0" w:space="0" w:color="auto"/>
        <w:bottom w:val="none" w:sz="0" w:space="0" w:color="auto"/>
        <w:right w:val="none" w:sz="0" w:space="0" w:color="auto"/>
      </w:divBdr>
      <w:divsChild>
        <w:div w:id="1916434974">
          <w:marLeft w:val="0"/>
          <w:marRight w:val="0"/>
          <w:marTop w:val="0"/>
          <w:marBottom w:val="0"/>
          <w:divBdr>
            <w:top w:val="none" w:sz="0" w:space="0" w:color="auto"/>
            <w:left w:val="none" w:sz="0" w:space="0" w:color="auto"/>
            <w:bottom w:val="none" w:sz="0" w:space="0" w:color="auto"/>
            <w:right w:val="none" w:sz="0" w:space="0" w:color="auto"/>
          </w:divBdr>
        </w:div>
        <w:div w:id="1916436300">
          <w:marLeft w:val="0"/>
          <w:marRight w:val="0"/>
          <w:marTop w:val="0"/>
          <w:marBottom w:val="0"/>
          <w:divBdr>
            <w:top w:val="none" w:sz="0" w:space="0" w:color="auto"/>
            <w:left w:val="none" w:sz="0" w:space="0" w:color="auto"/>
            <w:bottom w:val="none" w:sz="0" w:space="0" w:color="auto"/>
            <w:right w:val="none" w:sz="0" w:space="0" w:color="auto"/>
          </w:divBdr>
        </w:div>
        <w:div w:id="1916436850">
          <w:marLeft w:val="0"/>
          <w:marRight w:val="0"/>
          <w:marTop w:val="0"/>
          <w:marBottom w:val="0"/>
          <w:divBdr>
            <w:top w:val="none" w:sz="0" w:space="0" w:color="auto"/>
            <w:left w:val="none" w:sz="0" w:space="0" w:color="auto"/>
            <w:bottom w:val="none" w:sz="0" w:space="0" w:color="auto"/>
            <w:right w:val="none" w:sz="0" w:space="0" w:color="auto"/>
          </w:divBdr>
        </w:div>
        <w:div w:id="1916436925">
          <w:marLeft w:val="0"/>
          <w:marRight w:val="0"/>
          <w:marTop w:val="0"/>
          <w:marBottom w:val="0"/>
          <w:divBdr>
            <w:top w:val="none" w:sz="0" w:space="0" w:color="auto"/>
            <w:left w:val="none" w:sz="0" w:space="0" w:color="auto"/>
            <w:bottom w:val="none" w:sz="0" w:space="0" w:color="auto"/>
            <w:right w:val="none" w:sz="0" w:space="0" w:color="auto"/>
          </w:divBdr>
          <w:divsChild>
            <w:div w:id="191643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089">
      <w:marLeft w:val="0"/>
      <w:marRight w:val="0"/>
      <w:marTop w:val="0"/>
      <w:marBottom w:val="0"/>
      <w:divBdr>
        <w:top w:val="none" w:sz="0" w:space="0" w:color="auto"/>
        <w:left w:val="none" w:sz="0" w:space="0" w:color="auto"/>
        <w:bottom w:val="none" w:sz="0" w:space="0" w:color="auto"/>
        <w:right w:val="none" w:sz="0" w:space="0" w:color="auto"/>
      </w:divBdr>
    </w:div>
    <w:div w:id="1916435091">
      <w:marLeft w:val="0"/>
      <w:marRight w:val="0"/>
      <w:marTop w:val="0"/>
      <w:marBottom w:val="0"/>
      <w:divBdr>
        <w:top w:val="none" w:sz="0" w:space="0" w:color="auto"/>
        <w:left w:val="none" w:sz="0" w:space="0" w:color="auto"/>
        <w:bottom w:val="none" w:sz="0" w:space="0" w:color="auto"/>
        <w:right w:val="none" w:sz="0" w:space="0" w:color="auto"/>
      </w:divBdr>
    </w:div>
    <w:div w:id="1916435092">
      <w:marLeft w:val="0"/>
      <w:marRight w:val="0"/>
      <w:marTop w:val="0"/>
      <w:marBottom w:val="0"/>
      <w:divBdr>
        <w:top w:val="none" w:sz="0" w:space="0" w:color="auto"/>
        <w:left w:val="none" w:sz="0" w:space="0" w:color="auto"/>
        <w:bottom w:val="none" w:sz="0" w:space="0" w:color="auto"/>
        <w:right w:val="none" w:sz="0" w:space="0" w:color="auto"/>
      </w:divBdr>
    </w:div>
    <w:div w:id="1916435094">
      <w:marLeft w:val="0"/>
      <w:marRight w:val="0"/>
      <w:marTop w:val="0"/>
      <w:marBottom w:val="0"/>
      <w:divBdr>
        <w:top w:val="none" w:sz="0" w:space="0" w:color="auto"/>
        <w:left w:val="none" w:sz="0" w:space="0" w:color="auto"/>
        <w:bottom w:val="none" w:sz="0" w:space="0" w:color="auto"/>
        <w:right w:val="none" w:sz="0" w:space="0" w:color="auto"/>
      </w:divBdr>
    </w:div>
    <w:div w:id="1916435095">
      <w:marLeft w:val="0"/>
      <w:marRight w:val="0"/>
      <w:marTop w:val="0"/>
      <w:marBottom w:val="0"/>
      <w:divBdr>
        <w:top w:val="none" w:sz="0" w:space="0" w:color="auto"/>
        <w:left w:val="none" w:sz="0" w:space="0" w:color="auto"/>
        <w:bottom w:val="none" w:sz="0" w:space="0" w:color="auto"/>
        <w:right w:val="none" w:sz="0" w:space="0" w:color="auto"/>
      </w:divBdr>
    </w:div>
    <w:div w:id="1916435100">
      <w:marLeft w:val="0"/>
      <w:marRight w:val="0"/>
      <w:marTop w:val="0"/>
      <w:marBottom w:val="0"/>
      <w:divBdr>
        <w:top w:val="none" w:sz="0" w:space="0" w:color="auto"/>
        <w:left w:val="none" w:sz="0" w:space="0" w:color="auto"/>
        <w:bottom w:val="none" w:sz="0" w:space="0" w:color="auto"/>
        <w:right w:val="none" w:sz="0" w:space="0" w:color="auto"/>
      </w:divBdr>
    </w:div>
    <w:div w:id="1916435103">
      <w:marLeft w:val="0"/>
      <w:marRight w:val="0"/>
      <w:marTop w:val="0"/>
      <w:marBottom w:val="0"/>
      <w:divBdr>
        <w:top w:val="none" w:sz="0" w:space="0" w:color="auto"/>
        <w:left w:val="none" w:sz="0" w:space="0" w:color="auto"/>
        <w:bottom w:val="none" w:sz="0" w:space="0" w:color="auto"/>
        <w:right w:val="none" w:sz="0" w:space="0" w:color="auto"/>
      </w:divBdr>
    </w:div>
    <w:div w:id="1916435104">
      <w:marLeft w:val="0"/>
      <w:marRight w:val="0"/>
      <w:marTop w:val="0"/>
      <w:marBottom w:val="0"/>
      <w:divBdr>
        <w:top w:val="none" w:sz="0" w:space="0" w:color="auto"/>
        <w:left w:val="none" w:sz="0" w:space="0" w:color="auto"/>
        <w:bottom w:val="none" w:sz="0" w:space="0" w:color="auto"/>
        <w:right w:val="none" w:sz="0" w:space="0" w:color="auto"/>
      </w:divBdr>
    </w:div>
    <w:div w:id="1916435105">
      <w:marLeft w:val="0"/>
      <w:marRight w:val="0"/>
      <w:marTop w:val="0"/>
      <w:marBottom w:val="0"/>
      <w:divBdr>
        <w:top w:val="none" w:sz="0" w:space="0" w:color="auto"/>
        <w:left w:val="none" w:sz="0" w:space="0" w:color="auto"/>
        <w:bottom w:val="none" w:sz="0" w:space="0" w:color="auto"/>
        <w:right w:val="none" w:sz="0" w:space="0" w:color="auto"/>
      </w:divBdr>
    </w:div>
    <w:div w:id="1916435106">
      <w:marLeft w:val="0"/>
      <w:marRight w:val="0"/>
      <w:marTop w:val="0"/>
      <w:marBottom w:val="0"/>
      <w:divBdr>
        <w:top w:val="none" w:sz="0" w:space="0" w:color="auto"/>
        <w:left w:val="none" w:sz="0" w:space="0" w:color="auto"/>
        <w:bottom w:val="none" w:sz="0" w:space="0" w:color="auto"/>
        <w:right w:val="none" w:sz="0" w:space="0" w:color="auto"/>
      </w:divBdr>
      <w:divsChild>
        <w:div w:id="1916435846">
          <w:marLeft w:val="0"/>
          <w:marRight w:val="0"/>
          <w:marTop w:val="0"/>
          <w:marBottom w:val="0"/>
          <w:divBdr>
            <w:top w:val="none" w:sz="0" w:space="0" w:color="auto"/>
            <w:left w:val="none" w:sz="0" w:space="0" w:color="auto"/>
            <w:bottom w:val="none" w:sz="0" w:space="0" w:color="auto"/>
            <w:right w:val="none" w:sz="0" w:space="0" w:color="auto"/>
          </w:divBdr>
          <w:divsChild>
            <w:div w:id="1916435721">
              <w:marLeft w:val="0"/>
              <w:marRight w:val="0"/>
              <w:marTop w:val="0"/>
              <w:marBottom w:val="0"/>
              <w:divBdr>
                <w:top w:val="none" w:sz="0" w:space="0" w:color="auto"/>
                <w:left w:val="none" w:sz="0" w:space="0" w:color="auto"/>
                <w:bottom w:val="none" w:sz="0" w:space="0" w:color="auto"/>
                <w:right w:val="none" w:sz="0" w:space="0" w:color="auto"/>
              </w:divBdr>
              <w:divsChild>
                <w:div w:id="1916436098">
                  <w:marLeft w:val="0"/>
                  <w:marRight w:val="0"/>
                  <w:marTop w:val="0"/>
                  <w:marBottom w:val="0"/>
                  <w:divBdr>
                    <w:top w:val="none" w:sz="0" w:space="0" w:color="auto"/>
                    <w:left w:val="none" w:sz="0" w:space="0" w:color="auto"/>
                    <w:bottom w:val="none" w:sz="0" w:space="0" w:color="auto"/>
                    <w:right w:val="none" w:sz="0" w:space="0" w:color="auto"/>
                  </w:divBdr>
                  <w:divsChild>
                    <w:div w:id="191643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799">
          <w:marLeft w:val="0"/>
          <w:marRight w:val="0"/>
          <w:marTop w:val="0"/>
          <w:marBottom w:val="0"/>
          <w:divBdr>
            <w:top w:val="none" w:sz="0" w:space="0" w:color="auto"/>
            <w:left w:val="none" w:sz="0" w:space="0" w:color="auto"/>
            <w:bottom w:val="none" w:sz="0" w:space="0" w:color="auto"/>
            <w:right w:val="none" w:sz="0" w:space="0" w:color="auto"/>
          </w:divBdr>
        </w:div>
        <w:div w:id="1916437422">
          <w:marLeft w:val="0"/>
          <w:marRight w:val="0"/>
          <w:marTop w:val="0"/>
          <w:marBottom w:val="0"/>
          <w:divBdr>
            <w:top w:val="none" w:sz="0" w:space="0" w:color="auto"/>
            <w:left w:val="none" w:sz="0" w:space="0" w:color="auto"/>
            <w:bottom w:val="none" w:sz="0" w:space="0" w:color="auto"/>
            <w:right w:val="none" w:sz="0" w:space="0" w:color="auto"/>
          </w:divBdr>
        </w:div>
        <w:div w:id="1916437566">
          <w:marLeft w:val="0"/>
          <w:marRight w:val="0"/>
          <w:marTop w:val="0"/>
          <w:marBottom w:val="0"/>
          <w:divBdr>
            <w:top w:val="none" w:sz="0" w:space="0" w:color="auto"/>
            <w:left w:val="none" w:sz="0" w:space="0" w:color="auto"/>
            <w:bottom w:val="none" w:sz="0" w:space="0" w:color="auto"/>
            <w:right w:val="none" w:sz="0" w:space="0" w:color="auto"/>
          </w:divBdr>
          <w:divsChild>
            <w:div w:id="1916435059">
              <w:marLeft w:val="0"/>
              <w:marRight w:val="0"/>
              <w:marTop w:val="0"/>
              <w:marBottom w:val="0"/>
              <w:divBdr>
                <w:top w:val="none" w:sz="0" w:space="0" w:color="auto"/>
                <w:left w:val="none" w:sz="0" w:space="0" w:color="auto"/>
                <w:bottom w:val="none" w:sz="0" w:space="0" w:color="auto"/>
                <w:right w:val="none" w:sz="0" w:space="0" w:color="auto"/>
              </w:divBdr>
              <w:divsChild>
                <w:div w:id="191643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109">
      <w:marLeft w:val="0"/>
      <w:marRight w:val="0"/>
      <w:marTop w:val="0"/>
      <w:marBottom w:val="0"/>
      <w:divBdr>
        <w:top w:val="none" w:sz="0" w:space="0" w:color="auto"/>
        <w:left w:val="none" w:sz="0" w:space="0" w:color="auto"/>
        <w:bottom w:val="none" w:sz="0" w:space="0" w:color="auto"/>
        <w:right w:val="none" w:sz="0" w:space="0" w:color="auto"/>
      </w:divBdr>
    </w:div>
    <w:div w:id="1916435112">
      <w:marLeft w:val="0"/>
      <w:marRight w:val="0"/>
      <w:marTop w:val="0"/>
      <w:marBottom w:val="0"/>
      <w:divBdr>
        <w:top w:val="none" w:sz="0" w:space="0" w:color="auto"/>
        <w:left w:val="none" w:sz="0" w:space="0" w:color="auto"/>
        <w:bottom w:val="none" w:sz="0" w:space="0" w:color="auto"/>
        <w:right w:val="none" w:sz="0" w:space="0" w:color="auto"/>
      </w:divBdr>
      <w:divsChild>
        <w:div w:id="1916436505">
          <w:marLeft w:val="0"/>
          <w:marRight w:val="0"/>
          <w:marTop w:val="0"/>
          <w:marBottom w:val="0"/>
          <w:divBdr>
            <w:top w:val="none" w:sz="0" w:space="0" w:color="auto"/>
            <w:left w:val="none" w:sz="0" w:space="0" w:color="auto"/>
            <w:bottom w:val="none" w:sz="0" w:space="0" w:color="auto"/>
            <w:right w:val="none" w:sz="0" w:space="0" w:color="auto"/>
          </w:divBdr>
          <w:divsChild>
            <w:div w:id="1916436502">
              <w:marLeft w:val="0"/>
              <w:marRight w:val="0"/>
              <w:marTop w:val="0"/>
              <w:marBottom w:val="0"/>
              <w:divBdr>
                <w:top w:val="none" w:sz="0" w:space="0" w:color="auto"/>
                <w:left w:val="none" w:sz="0" w:space="0" w:color="auto"/>
                <w:bottom w:val="none" w:sz="0" w:space="0" w:color="auto"/>
                <w:right w:val="none" w:sz="0" w:space="0" w:color="auto"/>
              </w:divBdr>
              <w:divsChild>
                <w:div w:id="1916437586">
                  <w:marLeft w:val="0"/>
                  <w:marRight w:val="0"/>
                  <w:marTop w:val="0"/>
                  <w:marBottom w:val="0"/>
                  <w:divBdr>
                    <w:top w:val="none" w:sz="0" w:space="0" w:color="auto"/>
                    <w:left w:val="none" w:sz="0" w:space="0" w:color="auto"/>
                    <w:bottom w:val="none" w:sz="0" w:space="0" w:color="auto"/>
                    <w:right w:val="none" w:sz="0" w:space="0" w:color="auto"/>
                  </w:divBdr>
                </w:div>
              </w:divsChild>
            </w:div>
            <w:div w:id="1916437477">
              <w:marLeft w:val="0"/>
              <w:marRight w:val="0"/>
              <w:marTop w:val="0"/>
              <w:marBottom w:val="0"/>
              <w:divBdr>
                <w:top w:val="none" w:sz="0" w:space="0" w:color="auto"/>
                <w:left w:val="none" w:sz="0" w:space="0" w:color="auto"/>
                <w:bottom w:val="none" w:sz="0" w:space="0" w:color="auto"/>
                <w:right w:val="none" w:sz="0" w:space="0" w:color="auto"/>
              </w:divBdr>
            </w:div>
          </w:divsChild>
        </w:div>
        <w:div w:id="1916436549">
          <w:marLeft w:val="0"/>
          <w:marRight w:val="0"/>
          <w:marTop w:val="0"/>
          <w:marBottom w:val="0"/>
          <w:divBdr>
            <w:top w:val="none" w:sz="0" w:space="0" w:color="auto"/>
            <w:left w:val="none" w:sz="0" w:space="0" w:color="auto"/>
            <w:bottom w:val="none" w:sz="0" w:space="0" w:color="auto"/>
            <w:right w:val="none" w:sz="0" w:space="0" w:color="auto"/>
          </w:divBdr>
        </w:div>
        <w:div w:id="1916436778">
          <w:marLeft w:val="0"/>
          <w:marRight w:val="0"/>
          <w:marTop w:val="0"/>
          <w:marBottom w:val="0"/>
          <w:divBdr>
            <w:top w:val="none" w:sz="0" w:space="0" w:color="auto"/>
            <w:left w:val="none" w:sz="0" w:space="0" w:color="auto"/>
            <w:bottom w:val="none" w:sz="0" w:space="0" w:color="auto"/>
            <w:right w:val="none" w:sz="0" w:space="0" w:color="auto"/>
          </w:divBdr>
        </w:div>
        <w:div w:id="1916437724">
          <w:marLeft w:val="0"/>
          <w:marRight w:val="0"/>
          <w:marTop w:val="0"/>
          <w:marBottom w:val="0"/>
          <w:divBdr>
            <w:top w:val="none" w:sz="0" w:space="0" w:color="auto"/>
            <w:left w:val="none" w:sz="0" w:space="0" w:color="auto"/>
            <w:bottom w:val="none" w:sz="0" w:space="0" w:color="auto"/>
            <w:right w:val="none" w:sz="0" w:space="0" w:color="auto"/>
          </w:divBdr>
        </w:div>
      </w:divsChild>
    </w:div>
    <w:div w:id="1916435113">
      <w:marLeft w:val="0"/>
      <w:marRight w:val="0"/>
      <w:marTop w:val="0"/>
      <w:marBottom w:val="0"/>
      <w:divBdr>
        <w:top w:val="none" w:sz="0" w:space="0" w:color="auto"/>
        <w:left w:val="none" w:sz="0" w:space="0" w:color="auto"/>
        <w:bottom w:val="none" w:sz="0" w:space="0" w:color="auto"/>
        <w:right w:val="none" w:sz="0" w:space="0" w:color="auto"/>
      </w:divBdr>
    </w:div>
    <w:div w:id="1916435115">
      <w:marLeft w:val="0"/>
      <w:marRight w:val="0"/>
      <w:marTop w:val="0"/>
      <w:marBottom w:val="0"/>
      <w:divBdr>
        <w:top w:val="none" w:sz="0" w:space="0" w:color="auto"/>
        <w:left w:val="none" w:sz="0" w:space="0" w:color="auto"/>
        <w:bottom w:val="none" w:sz="0" w:space="0" w:color="auto"/>
        <w:right w:val="none" w:sz="0" w:space="0" w:color="auto"/>
      </w:divBdr>
    </w:div>
    <w:div w:id="1916435118">
      <w:marLeft w:val="0"/>
      <w:marRight w:val="0"/>
      <w:marTop w:val="0"/>
      <w:marBottom w:val="0"/>
      <w:divBdr>
        <w:top w:val="none" w:sz="0" w:space="0" w:color="auto"/>
        <w:left w:val="none" w:sz="0" w:space="0" w:color="auto"/>
        <w:bottom w:val="none" w:sz="0" w:space="0" w:color="auto"/>
        <w:right w:val="none" w:sz="0" w:space="0" w:color="auto"/>
      </w:divBdr>
    </w:div>
    <w:div w:id="1916435124">
      <w:marLeft w:val="0"/>
      <w:marRight w:val="0"/>
      <w:marTop w:val="0"/>
      <w:marBottom w:val="0"/>
      <w:divBdr>
        <w:top w:val="none" w:sz="0" w:space="0" w:color="auto"/>
        <w:left w:val="none" w:sz="0" w:space="0" w:color="auto"/>
        <w:bottom w:val="none" w:sz="0" w:space="0" w:color="auto"/>
        <w:right w:val="none" w:sz="0" w:space="0" w:color="auto"/>
      </w:divBdr>
    </w:div>
    <w:div w:id="1916435125">
      <w:marLeft w:val="0"/>
      <w:marRight w:val="0"/>
      <w:marTop w:val="0"/>
      <w:marBottom w:val="0"/>
      <w:divBdr>
        <w:top w:val="none" w:sz="0" w:space="0" w:color="auto"/>
        <w:left w:val="none" w:sz="0" w:space="0" w:color="auto"/>
        <w:bottom w:val="none" w:sz="0" w:space="0" w:color="auto"/>
        <w:right w:val="none" w:sz="0" w:space="0" w:color="auto"/>
      </w:divBdr>
    </w:div>
    <w:div w:id="1916435128">
      <w:marLeft w:val="0"/>
      <w:marRight w:val="0"/>
      <w:marTop w:val="0"/>
      <w:marBottom w:val="0"/>
      <w:divBdr>
        <w:top w:val="none" w:sz="0" w:space="0" w:color="auto"/>
        <w:left w:val="none" w:sz="0" w:space="0" w:color="auto"/>
        <w:bottom w:val="none" w:sz="0" w:space="0" w:color="auto"/>
        <w:right w:val="none" w:sz="0" w:space="0" w:color="auto"/>
      </w:divBdr>
    </w:div>
    <w:div w:id="1916435130">
      <w:marLeft w:val="0"/>
      <w:marRight w:val="0"/>
      <w:marTop w:val="0"/>
      <w:marBottom w:val="0"/>
      <w:divBdr>
        <w:top w:val="none" w:sz="0" w:space="0" w:color="auto"/>
        <w:left w:val="none" w:sz="0" w:space="0" w:color="auto"/>
        <w:bottom w:val="none" w:sz="0" w:space="0" w:color="auto"/>
        <w:right w:val="none" w:sz="0" w:space="0" w:color="auto"/>
      </w:divBdr>
    </w:div>
    <w:div w:id="1916435131">
      <w:marLeft w:val="0"/>
      <w:marRight w:val="0"/>
      <w:marTop w:val="0"/>
      <w:marBottom w:val="0"/>
      <w:divBdr>
        <w:top w:val="none" w:sz="0" w:space="0" w:color="auto"/>
        <w:left w:val="none" w:sz="0" w:space="0" w:color="auto"/>
        <w:bottom w:val="none" w:sz="0" w:space="0" w:color="auto"/>
        <w:right w:val="none" w:sz="0" w:space="0" w:color="auto"/>
      </w:divBdr>
    </w:div>
    <w:div w:id="1916435141">
      <w:marLeft w:val="0"/>
      <w:marRight w:val="0"/>
      <w:marTop w:val="0"/>
      <w:marBottom w:val="0"/>
      <w:divBdr>
        <w:top w:val="none" w:sz="0" w:space="0" w:color="auto"/>
        <w:left w:val="none" w:sz="0" w:space="0" w:color="auto"/>
        <w:bottom w:val="none" w:sz="0" w:space="0" w:color="auto"/>
        <w:right w:val="none" w:sz="0" w:space="0" w:color="auto"/>
      </w:divBdr>
    </w:div>
    <w:div w:id="1916435143">
      <w:marLeft w:val="0"/>
      <w:marRight w:val="0"/>
      <w:marTop w:val="0"/>
      <w:marBottom w:val="0"/>
      <w:divBdr>
        <w:top w:val="none" w:sz="0" w:space="0" w:color="auto"/>
        <w:left w:val="none" w:sz="0" w:space="0" w:color="auto"/>
        <w:bottom w:val="none" w:sz="0" w:space="0" w:color="auto"/>
        <w:right w:val="none" w:sz="0" w:space="0" w:color="auto"/>
      </w:divBdr>
    </w:div>
    <w:div w:id="1916435144">
      <w:marLeft w:val="0"/>
      <w:marRight w:val="0"/>
      <w:marTop w:val="0"/>
      <w:marBottom w:val="0"/>
      <w:divBdr>
        <w:top w:val="none" w:sz="0" w:space="0" w:color="auto"/>
        <w:left w:val="none" w:sz="0" w:space="0" w:color="auto"/>
        <w:bottom w:val="none" w:sz="0" w:space="0" w:color="auto"/>
        <w:right w:val="none" w:sz="0" w:space="0" w:color="auto"/>
      </w:divBdr>
    </w:div>
    <w:div w:id="1916435145">
      <w:marLeft w:val="0"/>
      <w:marRight w:val="0"/>
      <w:marTop w:val="0"/>
      <w:marBottom w:val="0"/>
      <w:divBdr>
        <w:top w:val="none" w:sz="0" w:space="0" w:color="auto"/>
        <w:left w:val="none" w:sz="0" w:space="0" w:color="auto"/>
        <w:bottom w:val="none" w:sz="0" w:space="0" w:color="auto"/>
        <w:right w:val="none" w:sz="0" w:space="0" w:color="auto"/>
      </w:divBdr>
      <w:divsChild>
        <w:div w:id="1916436241">
          <w:marLeft w:val="0"/>
          <w:marRight w:val="0"/>
          <w:marTop w:val="0"/>
          <w:marBottom w:val="0"/>
          <w:divBdr>
            <w:top w:val="none" w:sz="0" w:space="0" w:color="auto"/>
            <w:left w:val="none" w:sz="0" w:space="0" w:color="auto"/>
            <w:bottom w:val="none" w:sz="0" w:space="0" w:color="auto"/>
            <w:right w:val="none" w:sz="0" w:space="0" w:color="auto"/>
          </w:divBdr>
          <w:divsChild>
            <w:div w:id="1916435582">
              <w:marLeft w:val="0"/>
              <w:marRight w:val="0"/>
              <w:marTop w:val="0"/>
              <w:marBottom w:val="0"/>
              <w:divBdr>
                <w:top w:val="none" w:sz="0" w:space="0" w:color="auto"/>
                <w:left w:val="none" w:sz="0" w:space="0" w:color="auto"/>
                <w:bottom w:val="none" w:sz="0" w:space="0" w:color="auto"/>
                <w:right w:val="none" w:sz="0" w:space="0" w:color="auto"/>
              </w:divBdr>
              <w:divsChild>
                <w:div w:id="191643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529">
          <w:marLeft w:val="0"/>
          <w:marRight w:val="0"/>
          <w:marTop w:val="0"/>
          <w:marBottom w:val="0"/>
          <w:divBdr>
            <w:top w:val="none" w:sz="0" w:space="0" w:color="auto"/>
            <w:left w:val="none" w:sz="0" w:space="0" w:color="auto"/>
            <w:bottom w:val="none" w:sz="0" w:space="0" w:color="auto"/>
            <w:right w:val="none" w:sz="0" w:space="0" w:color="auto"/>
          </w:divBdr>
        </w:div>
      </w:divsChild>
    </w:div>
    <w:div w:id="1916435146">
      <w:marLeft w:val="0"/>
      <w:marRight w:val="0"/>
      <w:marTop w:val="0"/>
      <w:marBottom w:val="0"/>
      <w:divBdr>
        <w:top w:val="none" w:sz="0" w:space="0" w:color="auto"/>
        <w:left w:val="none" w:sz="0" w:space="0" w:color="auto"/>
        <w:bottom w:val="none" w:sz="0" w:space="0" w:color="auto"/>
        <w:right w:val="none" w:sz="0" w:space="0" w:color="auto"/>
      </w:divBdr>
    </w:div>
    <w:div w:id="1916435147">
      <w:marLeft w:val="0"/>
      <w:marRight w:val="0"/>
      <w:marTop w:val="0"/>
      <w:marBottom w:val="0"/>
      <w:divBdr>
        <w:top w:val="none" w:sz="0" w:space="0" w:color="auto"/>
        <w:left w:val="none" w:sz="0" w:space="0" w:color="auto"/>
        <w:bottom w:val="none" w:sz="0" w:space="0" w:color="auto"/>
        <w:right w:val="none" w:sz="0" w:space="0" w:color="auto"/>
      </w:divBdr>
    </w:div>
    <w:div w:id="1916435149">
      <w:marLeft w:val="0"/>
      <w:marRight w:val="0"/>
      <w:marTop w:val="0"/>
      <w:marBottom w:val="0"/>
      <w:divBdr>
        <w:top w:val="none" w:sz="0" w:space="0" w:color="auto"/>
        <w:left w:val="none" w:sz="0" w:space="0" w:color="auto"/>
        <w:bottom w:val="none" w:sz="0" w:space="0" w:color="auto"/>
        <w:right w:val="none" w:sz="0" w:space="0" w:color="auto"/>
      </w:divBdr>
    </w:div>
    <w:div w:id="1916435157">
      <w:marLeft w:val="0"/>
      <w:marRight w:val="0"/>
      <w:marTop w:val="0"/>
      <w:marBottom w:val="0"/>
      <w:divBdr>
        <w:top w:val="none" w:sz="0" w:space="0" w:color="auto"/>
        <w:left w:val="none" w:sz="0" w:space="0" w:color="auto"/>
        <w:bottom w:val="none" w:sz="0" w:space="0" w:color="auto"/>
        <w:right w:val="none" w:sz="0" w:space="0" w:color="auto"/>
      </w:divBdr>
    </w:div>
    <w:div w:id="1916435159">
      <w:marLeft w:val="0"/>
      <w:marRight w:val="0"/>
      <w:marTop w:val="0"/>
      <w:marBottom w:val="0"/>
      <w:divBdr>
        <w:top w:val="none" w:sz="0" w:space="0" w:color="auto"/>
        <w:left w:val="none" w:sz="0" w:space="0" w:color="auto"/>
        <w:bottom w:val="none" w:sz="0" w:space="0" w:color="auto"/>
        <w:right w:val="none" w:sz="0" w:space="0" w:color="auto"/>
      </w:divBdr>
    </w:div>
    <w:div w:id="1916435160">
      <w:marLeft w:val="0"/>
      <w:marRight w:val="0"/>
      <w:marTop w:val="0"/>
      <w:marBottom w:val="0"/>
      <w:divBdr>
        <w:top w:val="none" w:sz="0" w:space="0" w:color="auto"/>
        <w:left w:val="none" w:sz="0" w:space="0" w:color="auto"/>
        <w:bottom w:val="none" w:sz="0" w:space="0" w:color="auto"/>
        <w:right w:val="none" w:sz="0" w:space="0" w:color="auto"/>
      </w:divBdr>
    </w:div>
    <w:div w:id="1916435162">
      <w:marLeft w:val="0"/>
      <w:marRight w:val="0"/>
      <w:marTop w:val="0"/>
      <w:marBottom w:val="0"/>
      <w:divBdr>
        <w:top w:val="none" w:sz="0" w:space="0" w:color="auto"/>
        <w:left w:val="none" w:sz="0" w:space="0" w:color="auto"/>
        <w:bottom w:val="none" w:sz="0" w:space="0" w:color="auto"/>
        <w:right w:val="none" w:sz="0" w:space="0" w:color="auto"/>
      </w:divBdr>
    </w:div>
    <w:div w:id="1916435163">
      <w:marLeft w:val="0"/>
      <w:marRight w:val="0"/>
      <w:marTop w:val="0"/>
      <w:marBottom w:val="0"/>
      <w:divBdr>
        <w:top w:val="none" w:sz="0" w:space="0" w:color="auto"/>
        <w:left w:val="none" w:sz="0" w:space="0" w:color="auto"/>
        <w:bottom w:val="none" w:sz="0" w:space="0" w:color="auto"/>
        <w:right w:val="none" w:sz="0" w:space="0" w:color="auto"/>
      </w:divBdr>
    </w:div>
    <w:div w:id="1916435164">
      <w:marLeft w:val="0"/>
      <w:marRight w:val="0"/>
      <w:marTop w:val="0"/>
      <w:marBottom w:val="0"/>
      <w:divBdr>
        <w:top w:val="none" w:sz="0" w:space="0" w:color="auto"/>
        <w:left w:val="none" w:sz="0" w:space="0" w:color="auto"/>
        <w:bottom w:val="none" w:sz="0" w:space="0" w:color="auto"/>
        <w:right w:val="none" w:sz="0" w:space="0" w:color="auto"/>
      </w:divBdr>
      <w:divsChild>
        <w:div w:id="1916434916">
          <w:marLeft w:val="0"/>
          <w:marRight w:val="0"/>
          <w:marTop w:val="0"/>
          <w:marBottom w:val="0"/>
          <w:divBdr>
            <w:top w:val="none" w:sz="0" w:space="0" w:color="auto"/>
            <w:left w:val="none" w:sz="0" w:space="0" w:color="auto"/>
            <w:bottom w:val="none" w:sz="0" w:space="0" w:color="auto"/>
            <w:right w:val="none" w:sz="0" w:space="0" w:color="auto"/>
          </w:divBdr>
        </w:div>
        <w:div w:id="1916434979">
          <w:marLeft w:val="0"/>
          <w:marRight w:val="0"/>
          <w:marTop w:val="0"/>
          <w:marBottom w:val="0"/>
          <w:divBdr>
            <w:top w:val="none" w:sz="0" w:space="0" w:color="auto"/>
            <w:left w:val="none" w:sz="0" w:space="0" w:color="auto"/>
            <w:bottom w:val="none" w:sz="0" w:space="0" w:color="auto"/>
            <w:right w:val="none" w:sz="0" w:space="0" w:color="auto"/>
          </w:divBdr>
        </w:div>
        <w:div w:id="1916436609">
          <w:marLeft w:val="0"/>
          <w:marRight w:val="0"/>
          <w:marTop w:val="0"/>
          <w:marBottom w:val="0"/>
          <w:divBdr>
            <w:top w:val="none" w:sz="0" w:space="0" w:color="auto"/>
            <w:left w:val="none" w:sz="0" w:space="0" w:color="auto"/>
            <w:bottom w:val="none" w:sz="0" w:space="0" w:color="auto"/>
            <w:right w:val="none" w:sz="0" w:space="0" w:color="auto"/>
          </w:divBdr>
        </w:div>
        <w:div w:id="1916436924">
          <w:marLeft w:val="0"/>
          <w:marRight w:val="0"/>
          <w:marTop w:val="0"/>
          <w:marBottom w:val="0"/>
          <w:divBdr>
            <w:top w:val="none" w:sz="0" w:space="0" w:color="auto"/>
            <w:left w:val="none" w:sz="0" w:space="0" w:color="auto"/>
            <w:bottom w:val="none" w:sz="0" w:space="0" w:color="auto"/>
            <w:right w:val="none" w:sz="0" w:space="0" w:color="auto"/>
          </w:divBdr>
          <w:divsChild>
            <w:div w:id="1916435252">
              <w:marLeft w:val="0"/>
              <w:marRight w:val="0"/>
              <w:marTop w:val="0"/>
              <w:marBottom w:val="0"/>
              <w:divBdr>
                <w:top w:val="none" w:sz="0" w:space="0" w:color="auto"/>
                <w:left w:val="none" w:sz="0" w:space="0" w:color="auto"/>
                <w:bottom w:val="none" w:sz="0" w:space="0" w:color="auto"/>
                <w:right w:val="none" w:sz="0" w:space="0" w:color="auto"/>
              </w:divBdr>
            </w:div>
            <w:div w:id="1916437489">
              <w:marLeft w:val="0"/>
              <w:marRight w:val="0"/>
              <w:marTop w:val="0"/>
              <w:marBottom w:val="0"/>
              <w:divBdr>
                <w:top w:val="none" w:sz="0" w:space="0" w:color="auto"/>
                <w:left w:val="none" w:sz="0" w:space="0" w:color="auto"/>
                <w:bottom w:val="none" w:sz="0" w:space="0" w:color="auto"/>
                <w:right w:val="none" w:sz="0" w:space="0" w:color="auto"/>
              </w:divBdr>
              <w:divsChild>
                <w:div w:id="191643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168">
      <w:marLeft w:val="0"/>
      <w:marRight w:val="0"/>
      <w:marTop w:val="0"/>
      <w:marBottom w:val="0"/>
      <w:divBdr>
        <w:top w:val="none" w:sz="0" w:space="0" w:color="auto"/>
        <w:left w:val="none" w:sz="0" w:space="0" w:color="auto"/>
        <w:bottom w:val="none" w:sz="0" w:space="0" w:color="auto"/>
        <w:right w:val="none" w:sz="0" w:space="0" w:color="auto"/>
      </w:divBdr>
    </w:div>
    <w:div w:id="1916435173">
      <w:marLeft w:val="0"/>
      <w:marRight w:val="0"/>
      <w:marTop w:val="0"/>
      <w:marBottom w:val="0"/>
      <w:divBdr>
        <w:top w:val="none" w:sz="0" w:space="0" w:color="auto"/>
        <w:left w:val="none" w:sz="0" w:space="0" w:color="auto"/>
        <w:bottom w:val="none" w:sz="0" w:space="0" w:color="auto"/>
        <w:right w:val="none" w:sz="0" w:space="0" w:color="auto"/>
      </w:divBdr>
      <w:divsChild>
        <w:div w:id="1916435010">
          <w:marLeft w:val="0"/>
          <w:marRight w:val="0"/>
          <w:marTop w:val="0"/>
          <w:marBottom w:val="0"/>
          <w:divBdr>
            <w:top w:val="none" w:sz="0" w:space="0" w:color="auto"/>
            <w:left w:val="none" w:sz="0" w:space="0" w:color="auto"/>
            <w:bottom w:val="none" w:sz="0" w:space="0" w:color="auto"/>
            <w:right w:val="none" w:sz="0" w:space="0" w:color="auto"/>
          </w:divBdr>
        </w:div>
        <w:div w:id="1916435693">
          <w:marLeft w:val="0"/>
          <w:marRight w:val="0"/>
          <w:marTop w:val="0"/>
          <w:marBottom w:val="0"/>
          <w:divBdr>
            <w:top w:val="none" w:sz="0" w:space="0" w:color="auto"/>
            <w:left w:val="none" w:sz="0" w:space="0" w:color="auto"/>
            <w:bottom w:val="none" w:sz="0" w:space="0" w:color="auto"/>
            <w:right w:val="none" w:sz="0" w:space="0" w:color="auto"/>
          </w:divBdr>
          <w:divsChild>
            <w:div w:id="1916435461">
              <w:marLeft w:val="0"/>
              <w:marRight w:val="0"/>
              <w:marTop w:val="0"/>
              <w:marBottom w:val="0"/>
              <w:divBdr>
                <w:top w:val="none" w:sz="0" w:space="0" w:color="auto"/>
                <w:left w:val="none" w:sz="0" w:space="0" w:color="auto"/>
                <w:bottom w:val="none" w:sz="0" w:space="0" w:color="auto"/>
                <w:right w:val="none" w:sz="0" w:space="0" w:color="auto"/>
              </w:divBdr>
              <w:divsChild>
                <w:div w:id="191643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743">
          <w:marLeft w:val="0"/>
          <w:marRight w:val="0"/>
          <w:marTop w:val="0"/>
          <w:marBottom w:val="0"/>
          <w:divBdr>
            <w:top w:val="none" w:sz="0" w:space="0" w:color="auto"/>
            <w:left w:val="none" w:sz="0" w:space="0" w:color="auto"/>
            <w:bottom w:val="none" w:sz="0" w:space="0" w:color="auto"/>
            <w:right w:val="none" w:sz="0" w:space="0" w:color="auto"/>
          </w:divBdr>
          <w:divsChild>
            <w:div w:id="1916435238">
              <w:marLeft w:val="0"/>
              <w:marRight w:val="0"/>
              <w:marTop w:val="0"/>
              <w:marBottom w:val="0"/>
              <w:divBdr>
                <w:top w:val="none" w:sz="0" w:space="0" w:color="auto"/>
                <w:left w:val="none" w:sz="0" w:space="0" w:color="auto"/>
                <w:bottom w:val="none" w:sz="0" w:space="0" w:color="auto"/>
                <w:right w:val="none" w:sz="0" w:space="0" w:color="auto"/>
              </w:divBdr>
              <w:divsChild>
                <w:div w:id="191643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174">
      <w:marLeft w:val="0"/>
      <w:marRight w:val="0"/>
      <w:marTop w:val="0"/>
      <w:marBottom w:val="0"/>
      <w:divBdr>
        <w:top w:val="none" w:sz="0" w:space="0" w:color="auto"/>
        <w:left w:val="none" w:sz="0" w:space="0" w:color="auto"/>
        <w:bottom w:val="none" w:sz="0" w:space="0" w:color="auto"/>
        <w:right w:val="none" w:sz="0" w:space="0" w:color="auto"/>
      </w:divBdr>
    </w:div>
    <w:div w:id="1916435176">
      <w:marLeft w:val="0"/>
      <w:marRight w:val="0"/>
      <w:marTop w:val="0"/>
      <w:marBottom w:val="0"/>
      <w:divBdr>
        <w:top w:val="none" w:sz="0" w:space="0" w:color="auto"/>
        <w:left w:val="none" w:sz="0" w:space="0" w:color="auto"/>
        <w:bottom w:val="none" w:sz="0" w:space="0" w:color="auto"/>
        <w:right w:val="none" w:sz="0" w:space="0" w:color="auto"/>
      </w:divBdr>
      <w:divsChild>
        <w:div w:id="1916437519">
          <w:marLeft w:val="0"/>
          <w:marRight w:val="0"/>
          <w:marTop w:val="0"/>
          <w:marBottom w:val="0"/>
          <w:divBdr>
            <w:top w:val="none" w:sz="0" w:space="0" w:color="auto"/>
            <w:left w:val="none" w:sz="0" w:space="0" w:color="auto"/>
            <w:bottom w:val="none" w:sz="0" w:space="0" w:color="auto"/>
            <w:right w:val="none" w:sz="0" w:space="0" w:color="auto"/>
          </w:divBdr>
        </w:div>
      </w:divsChild>
    </w:div>
    <w:div w:id="1916435177">
      <w:marLeft w:val="0"/>
      <w:marRight w:val="0"/>
      <w:marTop w:val="0"/>
      <w:marBottom w:val="0"/>
      <w:divBdr>
        <w:top w:val="none" w:sz="0" w:space="0" w:color="auto"/>
        <w:left w:val="none" w:sz="0" w:space="0" w:color="auto"/>
        <w:bottom w:val="none" w:sz="0" w:space="0" w:color="auto"/>
        <w:right w:val="none" w:sz="0" w:space="0" w:color="auto"/>
      </w:divBdr>
      <w:divsChild>
        <w:div w:id="1916436621">
          <w:marLeft w:val="0"/>
          <w:marRight w:val="0"/>
          <w:marTop w:val="0"/>
          <w:marBottom w:val="0"/>
          <w:divBdr>
            <w:top w:val="none" w:sz="0" w:space="0" w:color="auto"/>
            <w:left w:val="none" w:sz="0" w:space="0" w:color="auto"/>
            <w:bottom w:val="none" w:sz="0" w:space="0" w:color="auto"/>
            <w:right w:val="none" w:sz="0" w:space="0" w:color="auto"/>
          </w:divBdr>
          <w:divsChild>
            <w:div w:id="1916435717">
              <w:marLeft w:val="0"/>
              <w:marRight w:val="0"/>
              <w:marTop w:val="0"/>
              <w:marBottom w:val="0"/>
              <w:divBdr>
                <w:top w:val="none" w:sz="0" w:space="0" w:color="auto"/>
                <w:left w:val="none" w:sz="0" w:space="0" w:color="auto"/>
                <w:bottom w:val="none" w:sz="0" w:space="0" w:color="auto"/>
                <w:right w:val="none" w:sz="0" w:space="0" w:color="auto"/>
              </w:divBdr>
              <w:divsChild>
                <w:div w:id="1916436713">
                  <w:marLeft w:val="0"/>
                  <w:marRight w:val="0"/>
                  <w:marTop w:val="0"/>
                  <w:marBottom w:val="0"/>
                  <w:divBdr>
                    <w:top w:val="none" w:sz="0" w:space="0" w:color="auto"/>
                    <w:left w:val="none" w:sz="0" w:space="0" w:color="auto"/>
                    <w:bottom w:val="none" w:sz="0" w:space="0" w:color="auto"/>
                    <w:right w:val="none" w:sz="0" w:space="0" w:color="auto"/>
                  </w:divBdr>
                  <w:divsChild>
                    <w:div w:id="1916436547">
                      <w:marLeft w:val="0"/>
                      <w:marRight w:val="0"/>
                      <w:marTop w:val="0"/>
                      <w:marBottom w:val="0"/>
                      <w:divBdr>
                        <w:top w:val="none" w:sz="0" w:space="0" w:color="auto"/>
                        <w:left w:val="none" w:sz="0" w:space="0" w:color="auto"/>
                        <w:bottom w:val="none" w:sz="0" w:space="0" w:color="auto"/>
                        <w:right w:val="none" w:sz="0" w:space="0" w:color="auto"/>
                      </w:divBdr>
                      <w:divsChild>
                        <w:div w:id="191643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7139">
          <w:marLeft w:val="0"/>
          <w:marRight w:val="0"/>
          <w:marTop w:val="0"/>
          <w:marBottom w:val="0"/>
          <w:divBdr>
            <w:top w:val="none" w:sz="0" w:space="0" w:color="auto"/>
            <w:left w:val="none" w:sz="0" w:space="0" w:color="auto"/>
            <w:bottom w:val="none" w:sz="0" w:space="0" w:color="auto"/>
            <w:right w:val="none" w:sz="0" w:space="0" w:color="auto"/>
          </w:divBdr>
        </w:div>
      </w:divsChild>
    </w:div>
    <w:div w:id="1916435178">
      <w:marLeft w:val="0"/>
      <w:marRight w:val="0"/>
      <w:marTop w:val="0"/>
      <w:marBottom w:val="0"/>
      <w:divBdr>
        <w:top w:val="none" w:sz="0" w:space="0" w:color="auto"/>
        <w:left w:val="none" w:sz="0" w:space="0" w:color="auto"/>
        <w:bottom w:val="none" w:sz="0" w:space="0" w:color="auto"/>
        <w:right w:val="none" w:sz="0" w:space="0" w:color="auto"/>
      </w:divBdr>
    </w:div>
    <w:div w:id="1916435179">
      <w:marLeft w:val="0"/>
      <w:marRight w:val="0"/>
      <w:marTop w:val="0"/>
      <w:marBottom w:val="0"/>
      <w:divBdr>
        <w:top w:val="none" w:sz="0" w:space="0" w:color="auto"/>
        <w:left w:val="none" w:sz="0" w:space="0" w:color="auto"/>
        <w:bottom w:val="none" w:sz="0" w:space="0" w:color="auto"/>
        <w:right w:val="none" w:sz="0" w:space="0" w:color="auto"/>
      </w:divBdr>
      <w:divsChild>
        <w:div w:id="1916437494">
          <w:marLeft w:val="0"/>
          <w:marRight w:val="0"/>
          <w:marTop w:val="0"/>
          <w:marBottom w:val="0"/>
          <w:divBdr>
            <w:top w:val="none" w:sz="0" w:space="0" w:color="auto"/>
            <w:left w:val="none" w:sz="0" w:space="0" w:color="auto"/>
            <w:bottom w:val="none" w:sz="0" w:space="0" w:color="auto"/>
            <w:right w:val="none" w:sz="0" w:space="0" w:color="auto"/>
          </w:divBdr>
        </w:div>
      </w:divsChild>
    </w:div>
    <w:div w:id="1916435180">
      <w:marLeft w:val="0"/>
      <w:marRight w:val="0"/>
      <w:marTop w:val="0"/>
      <w:marBottom w:val="0"/>
      <w:divBdr>
        <w:top w:val="none" w:sz="0" w:space="0" w:color="auto"/>
        <w:left w:val="none" w:sz="0" w:space="0" w:color="auto"/>
        <w:bottom w:val="none" w:sz="0" w:space="0" w:color="auto"/>
        <w:right w:val="none" w:sz="0" w:space="0" w:color="auto"/>
      </w:divBdr>
      <w:divsChild>
        <w:div w:id="1916436507">
          <w:marLeft w:val="0"/>
          <w:marRight w:val="0"/>
          <w:marTop w:val="0"/>
          <w:marBottom w:val="0"/>
          <w:divBdr>
            <w:top w:val="none" w:sz="0" w:space="0" w:color="auto"/>
            <w:left w:val="none" w:sz="0" w:space="0" w:color="auto"/>
            <w:bottom w:val="none" w:sz="0" w:space="0" w:color="auto"/>
            <w:right w:val="none" w:sz="0" w:space="0" w:color="auto"/>
          </w:divBdr>
          <w:divsChild>
            <w:div w:id="1916436839">
              <w:marLeft w:val="0"/>
              <w:marRight w:val="0"/>
              <w:marTop w:val="0"/>
              <w:marBottom w:val="0"/>
              <w:divBdr>
                <w:top w:val="none" w:sz="0" w:space="0" w:color="auto"/>
                <w:left w:val="none" w:sz="0" w:space="0" w:color="auto"/>
                <w:bottom w:val="none" w:sz="0" w:space="0" w:color="auto"/>
                <w:right w:val="none" w:sz="0" w:space="0" w:color="auto"/>
              </w:divBdr>
              <w:divsChild>
                <w:div w:id="1916436282">
                  <w:marLeft w:val="0"/>
                  <w:marRight w:val="0"/>
                  <w:marTop w:val="0"/>
                  <w:marBottom w:val="0"/>
                  <w:divBdr>
                    <w:top w:val="none" w:sz="0" w:space="0" w:color="auto"/>
                    <w:left w:val="none" w:sz="0" w:space="0" w:color="auto"/>
                    <w:bottom w:val="none" w:sz="0" w:space="0" w:color="auto"/>
                    <w:right w:val="none" w:sz="0" w:space="0" w:color="auto"/>
                  </w:divBdr>
                  <w:divsChild>
                    <w:div w:id="191643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586">
          <w:marLeft w:val="0"/>
          <w:marRight w:val="0"/>
          <w:marTop w:val="0"/>
          <w:marBottom w:val="0"/>
          <w:divBdr>
            <w:top w:val="none" w:sz="0" w:space="0" w:color="auto"/>
            <w:left w:val="none" w:sz="0" w:space="0" w:color="auto"/>
            <w:bottom w:val="none" w:sz="0" w:space="0" w:color="auto"/>
            <w:right w:val="none" w:sz="0" w:space="0" w:color="auto"/>
          </w:divBdr>
        </w:div>
        <w:div w:id="1916437672">
          <w:marLeft w:val="0"/>
          <w:marRight w:val="0"/>
          <w:marTop w:val="0"/>
          <w:marBottom w:val="0"/>
          <w:divBdr>
            <w:top w:val="none" w:sz="0" w:space="0" w:color="auto"/>
            <w:left w:val="none" w:sz="0" w:space="0" w:color="auto"/>
            <w:bottom w:val="none" w:sz="0" w:space="0" w:color="auto"/>
            <w:right w:val="none" w:sz="0" w:space="0" w:color="auto"/>
          </w:divBdr>
          <w:divsChild>
            <w:div w:id="1916436214">
              <w:marLeft w:val="0"/>
              <w:marRight w:val="0"/>
              <w:marTop w:val="0"/>
              <w:marBottom w:val="0"/>
              <w:divBdr>
                <w:top w:val="none" w:sz="0" w:space="0" w:color="auto"/>
                <w:left w:val="none" w:sz="0" w:space="0" w:color="auto"/>
                <w:bottom w:val="none" w:sz="0" w:space="0" w:color="auto"/>
                <w:right w:val="none" w:sz="0" w:space="0" w:color="auto"/>
              </w:divBdr>
              <w:divsChild>
                <w:div w:id="191643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181">
      <w:marLeft w:val="0"/>
      <w:marRight w:val="0"/>
      <w:marTop w:val="0"/>
      <w:marBottom w:val="0"/>
      <w:divBdr>
        <w:top w:val="none" w:sz="0" w:space="0" w:color="auto"/>
        <w:left w:val="none" w:sz="0" w:space="0" w:color="auto"/>
        <w:bottom w:val="none" w:sz="0" w:space="0" w:color="auto"/>
        <w:right w:val="none" w:sz="0" w:space="0" w:color="auto"/>
      </w:divBdr>
    </w:div>
    <w:div w:id="1916435184">
      <w:marLeft w:val="0"/>
      <w:marRight w:val="0"/>
      <w:marTop w:val="0"/>
      <w:marBottom w:val="0"/>
      <w:divBdr>
        <w:top w:val="none" w:sz="0" w:space="0" w:color="auto"/>
        <w:left w:val="none" w:sz="0" w:space="0" w:color="auto"/>
        <w:bottom w:val="none" w:sz="0" w:space="0" w:color="auto"/>
        <w:right w:val="none" w:sz="0" w:space="0" w:color="auto"/>
      </w:divBdr>
    </w:div>
    <w:div w:id="1916435186">
      <w:marLeft w:val="0"/>
      <w:marRight w:val="0"/>
      <w:marTop w:val="0"/>
      <w:marBottom w:val="0"/>
      <w:divBdr>
        <w:top w:val="none" w:sz="0" w:space="0" w:color="auto"/>
        <w:left w:val="none" w:sz="0" w:space="0" w:color="auto"/>
        <w:bottom w:val="none" w:sz="0" w:space="0" w:color="auto"/>
        <w:right w:val="none" w:sz="0" w:space="0" w:color="auto"/>
      </w:divBdr>
    </w:div>
    <w:div w:id="1916435189">
      <w:marLeft w:val="0"/>
      <w:marRight w:val="0"/>
      <w:marTop w:val="0"/>
      <w:marBottom w:val="0"/>
      <w:divBdr>
        <w:top w:val="none" w:sz="0" w:space="0" w:color="auto"/>
        <w:left w:val="none" w:sz="0" w:space="0" w:color="auto"/>
        <w:bottom w:val="none" w:sz="0" w:space="0" w:color="auto"/>
        <w:right w:val="none" w:sz="0" w:space="0" w:color="auto"/>
      </w:divBdr>
    </w:div>
    <w:div w:id="1916435191">
      <w:marLeft w:val="0"/>
      <w:marRight w:val="0"/>
      <w:marTop w:val="0"/>
      <w:marBottom w:val="0"/>
      <w:divBdr>
        <w:top w:val="none" w:sz="0" w:space="0" w:color="auto"/>
        <w:left w:val="none" w:sz="0" w:space="0" w:color="auto"/>
        <w:bottom w:val="none" w:sz="0" w:space="0" w:color="auto"/>
        <w:right w:val="none" w:sz="0" w:space="0" w:color="auto"/>
      </w:divBdr>
    </w:div>
    <w:div w:id="1916435192">
      <w:marLeft w:val="0"/>
      <w:marRight w:val="0"/>
      <w:marTop w:val="0"/>
      <w:marBottom w:val="0"/>
      <w:divBdr>
        <w:top w:val="none" w:sz="0" w:space="0" w:color="auto"/>
        <w:left w:val="none" w:sz="0" w:space="0" w:color="auto"/>
        <w:bottom w:val="none" w:sz="0" w:space="0" w:color="auto"/>
        <w:right w:val="none" w:sz="0" w:space="0" w:color="auto"/>
      </w:divBdr>
      <w:divsChild>
        <w:div w:id="1916435642">
          <w:marLeft w:val="0"/>
          <w:marRight w:val="0"/>
          <w:marTop w:val="0"/>
          <w:marBottom w:val="0"/>
          <w:divBdr>
            <w:top w:val="none" w:sz="0" w:space="0" w:color="auto"/>
            <w:left w:val="none" w:sz="0" w:space="0" w:color="auto"/>
            <w:bottom w:val="none" w:sz="0" w:space="0" w:color="auto"/>
            <w:right w:val="none" w:sz="0" w:space="0" w:color="auto"/>
          </w:divBdr>
          <w:divsChild>
            <w:div w:id="191643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193">
      <w:marLeft w:val="0"/>
      <w:marRight w:val="0"/>
      <w:marTop w:val="0"/>
      <w:marBottom w:val="0"/>
      <w:divBdr>
        <w:top w:val="none" w:sz="0" w:space="0" w:color="auto"/>
        <w:left w:val="none" w:sz="0" w:space="0" w:color="auto"/>
        <w:bottom w:val="none" w:sz="0" w:space="0" w:color="auto"/>
        <w:right w:val="none" w:sz="0" w:space="0" w:color="auto"/>
      </w:divBdr>
      <w:divsChild>
        <w:div w:id="1916436405">
          <w:marLeft w:val="0"/>
          <w:marRight w:val="0"/>
          <w:marTop w:val="0"/>
          <w:marBottom w:val="0"/>
          <w:divBdr>
            <w:top w:val="none" w:sz="0" w:space="0" w:color="auto"/>
            <w:left w:val="none" w:sz="0" w:space="0" w:color="auto"/>
            <w:bottom w:val="none" w:sz="0" w:space="0" w:color="auto"/>
            <w:right w:val="none" w:sz="0" w:space="0" w:color="auto"/>
          </w:divBdr>
          <w:divsChild>
            <w:div w:id="1916437024">
              <w:marLeft w:val="0"/>
              <w:marRight w:val="0"/>
              <w:marTop w:val="0"/>
              <w:marBottom w:val="0"/>
              <w:divBdr>
                <w:top w:val="none" w:sz="0" w:space="0" w:color="auto"/>
                <w:left w:val="none" w:sz="0" w:space="0" w:color="auto"/>
                <w:bottom w:val="none" w:sz="0" w:space="0" w:color="auto"/>
                <w:right w:val="none" w:sz="0" w:space="0" w:color="auto"/>
              </w:divBdr>
              <w:divsChild>
                <w:div w:id="1916435003">
                  <w:marLeft w:val="0"/>
                  <w:marRight w:val="0"/>
                  <w:marTop w:val="0"/>
                  <w:marBottom w:val="0"/>
                  <w:divBdr>
                    <w:top w:val="none" w:sz="0" w:space="0" w:color="auto"/>
                    <w:left w:val="none" w:sz="0" w:space="0" w:color="auto"/>
                    <w:bottom w:val="none" w:sz="0" w:space="0" w:color="auto"/>
                    <w:right w:val="none" w:sz="0" w:space="0" w:color="auto"/>
                  </w:divBdr>
                  <w:divsChild>
                    <w:div w:id="1916436626">
                      <w:marLeft w:val="0"/>
                      <w:marRight w:val="0"/>
                      <w:marTop w:val="0"/>
                      <w:marBottom w:val="0"/>
                      <w:divBdr>
                        <w:top w:val="none" w:sz="0" w:space="0" w:color="auto"/>
                        <w:left w:val="none" w:sz="0" w:space="0" w:color="auto"/>
                        <w:bottom w:val="none" w:sz="0" w:space="0" w:color="auto"/>
                        <w:right w:val="none" w:sz="0" w:space="0" w:color="auto"/>
                      </w:divBdr>
                      <w:divsChild>
                        <w:div w:id="1916435183">
                          <w:marLeft w:val="0"/>
                          <w:marRight w:val="0"/>
                          <w:marTop w:val="0"/>
                          <w:marBottom w:val="0"/>
                          <w:divBdr>
                            <w:top w:val="none" w:sz="0" w:space="0" w:color="auto"/>
                            <w:left w:val="none" w:sz="0" w:space="0" w:color="auto"/>
                            <w:bottom w:val="none" w:sz="0" w:space="0" w:color="auto"/>
                            <w:right w:val="none" w:sz="0" w:space="0" w:color="auto"/>
                          </w:divBdr>
                          <w:divsChild>
                            <w:div w:id="1916437693">
                              <w:marLeft w:val="0"/>
                              <w:marRight w:val="0"/>
                              <w:marTop w:val="0"/>
                              <w:marBottom w:val="0"/>
                              <w:divBdr>
                                <w:top w:val="none" w:sz="0" w:space="0" w:color="auto"/>
                                <w:left w:val="none" w:sz="0" w:space="0" w:color="auto"/>
                                <w:bottom w:val="none" w:sz="0" w:space="0" w:color="auto"/>
                                <w:right w:val="none" w:sz="0" w:space="0" w:color="auto"/>
                              </w:divBdr>
                              <w:divsChild>
                                <w:div w:id="1916436913">
                                  <w:marLeft w:val="0"/>
                                  <w:marRight w:val="0"/>
                                  <w:marTop w:val="0"/>
                                  <w:marBottom w:val="0"/>
                                  <w:divBdr>
                                    <w:top w:val="none" w:sz="0" w:space="0" w:color="auto"/>
                                    <w:left w:val="none" w:sz="0" w:space="0" w:color="auto"/>
                                    <w:bottom w:val="none" w:sz="0" w:space="0" w:color="auto"/>
                                    <w:right w:val="none" w:sz="0" w:space="0" w:color="auto"/>
                                  </w:divBdr>
                                  <w:divsChild>
                                    <w:div w:id="1916436340">
                                      <w:marLeft w:val="0"/>
                                      <w:marRight w:val="0"/>
                                      <w:marTop w:val="0"/>
                                      <w:marBottom w:val="0"/>
                                      <w:divBdr>
                                        <w:top w:val="none" w:sz="0" w:space="0" w:color="auto"/>
                                        <w:left w:val="none" w:sz="0" w:space="0" w:color="auto"/>
                                        <w:bottom w:val="none" w:sz="0" w:space="0" w:color="auto"/>
                                        <w:right w:val="none" w:sz="0" w:space="0" w:color="auto"/>
                                      </w:divBdr>
                                      <w:divsChild>
                                        <w:div w:id="1916437682">
                                          <w:marLeft w:val="0"/>
                                          <w:marRight w:val="0"/>
                                          <w:marTop w:val="0"/>
                                          <w:marBottom w:val="0"/>
                                          <w:divBdr>
                                            <w:top w:val="none" w:sz="0" w:space="0" w:color="auto"/>
                                            <w:left w:val="none" w:sz="0" w:space="0" w:color="auto"/>
                                            <w:bottom w:val="none" w:sz="0" w:space="0" w:color="auto"/>
                                            <w:right w:val="none" w:sz="0" w:space="0" w:color="auto"/>
                                          </w:divBdr>
                                          <w:divsChild>
                                            <w:div w:id="1916437811">
                                              <w:marLeft w:val="0"/>
                                              <w:marRight w:val="0"/>
                                              <w:marTop w:val="0"/>
                                              <w:marBottom w:val="0"/>
                                              <w:divBdr>
                                                <w:top w:val="none" w:sz="0" w:space="0" w:color="auto"/>
                                                <w:left w:val="none" w:sz="0" w:space="0" w:color="auto"/>
                                                <w:bottom w:val="none" w:sz="0" w:space="0" w:color="auto"/>
                                                <w:right w:val="none" w:sz="0" w:space="0" w:color="auto"/>
                                              </w:divBdr>
                                              <w:divsChild>
                                                <w:div w:id="1916435406">
                                                  <w:marLeft w:val="0"/>
                                                  <w:marRight w:val="0"/>
                                                  <w:marTop w:val="0"/>
                                                  <w:marBottom w:val="0"/>
                                                  <w:divBdr>
                                                    <w:top w:val="none" w:sz="0" w:space="0" w:color="auto"/>
                                                    <w:left w:val="none" w:sz="0" w:space="0" w:color="auto"/>
                                                    <w:bottom w:val="none" w:sz="0" w:space="0" w:color="auto"/>
                                                    <w:right w:val="none" w:sz="0" w:space="0" w:color="auto"/>
                                                  </w:divBdr>
                                                  <w:divsChild>
                                                    <w:div w:id="191643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6435198">
      <w:marLeft w:val="0"/>
      <w:marRight w:val="0"/>
      <w:marTop w:val="0"/>
      <w:marBottom w:val="0"/>
      <w:divBdr>
        <w:top w:val="none" w:sz="0" w:space="0" w:color="auto"/>
        <w:left w:val="none" w:sz="0" w:space="0" w:color="auto"/>
        <w:bottom w:val="none" w:sz="0" w:space="0" w:color="auto"/>
        <w:right w:val="none" w:sz="0" w:space="0" w:color="auto"/>
      </w:divBdr>
    </w:div>
    <w:div w:id="1916435199">
      <w:marLeft w:val="0"/>
      <w:marRight w:val="0"/>
      <w:marTop w:val="0"/>
      <w:marBottom w:val="0"/>
      <w:divBdr>
        <w:top w:val="none" w:sz="0" w:space="0" w:color="auto"/>
        <w:left w:val="none" w:sz="0" w:space="0" w:color="auto"/>
        <w:bottom w:val="none" w:sz="0" w:space="0" w:color="auto"/>
        <w:right w:val="none" w:sz="0" w:space="0" w:color="auto"/>
      </w:divBdr>
    </w:div>
    <w:div w:id="1916435200">
      <w:marLeft w:val="0"/>
      <w:marRight w:val="0"/>
      <w:marTop w:val="0"/>
      <w:marBottom w:val="0"/>
      <w:divBdr>
        <w:top w:val="none" w:sz="0" w:space="0" w:color="auto"/>
        <w:left w:val="none" w:sz="0" w:space="0" w:color="auto"/>
        <w:bottom w:val="none" w:sz="0" w:space="0" w:color="auto"/>
        <w:right w:val="none" w:sz="0" w:space="0" w:color="auto"/>
      </w:divBdr>
      <w:divsChild>
        <w:div w:id="1916435097">
          <w:marLeft w:val="0"/>
          <w:marRight w:val="0"/>
          <w:marTop w:val="0"/>
          <w:marBottom w:val="0"/>
          <w:divBdr>
            <w:top w:val="none" w:sz="0" w:space="0" w:color="auto"/>
            <w:left w:val="none" w:sz="0" w:space="0" w:color="auto"/>
            <w:bottom w:val="none" w:sz="0" w:space="0" w:color="auto"/>
            <w:right w:val="none" w:sz="0" w:space="0" w:color="auto"/>
          </w:divBdr>
          <w:divsChild>
            <w:div w:id="1916435703">
              <w:marLeft w:val="0"/>
              <w:marRight w:val="0"/>
              <w:marTop w:val="0"/>
              <w:marBottom w:val="0"/>
              <w:divBdr>
                <w:top w:val="none" w:sz="0" w:space="0" w:color="auto"/>
                <w:left w:val="none" w:sz="0" w:space="0" w:color="auto"/>
                <w:bottom w:val="none" w:sz="0" w:space="0" w:color="auto"/>
                <w:right w:val="none" w:sz="0" w:space="0" w:color="auto"/>
              </w:divBdr>
              <w:divsChild>
                <w:div w:id="1916435918">
                  <w:marLeft w:val="0"/>
                  <w:marRight w:val="0"/>
                  <w:marTop w:val="0"/>
                  <w:marBottom w:val="0"/>
                  <w:divBdr>
                    <w:top w:val="none" w:sz="0" w:space="0" w:color="auto"/>
                    <w:left w:val="none" w:sz="0" w:space="0" w:color="auto"/>
                    <w:bottom w:val="none" w:sz="0" w:space="0" w:color="auto"/>
                    <w:right w:val="none" w:sz="0" w:space="0" w:color="auto"/>
                  </w:divBdr>
                  <w:divsChild>
                    <w:div w:id="1916436189">
                      <w:marLeft w:val="0"/>
                      <w:marRight w:val="0"/>
                      <w:marTop w:val="0"/>
                      <w:marBottom w:val="0"/>
                      <w:divBdr>
                        <w:top w:val="none" w:sz="0" w:space="0" w:color="auto"/>
                        <w:left w:val="none" w:sz="0" w:space="0" w:color="auto"/>
                        <w:bottom w:val="none" w:sz="0" w:space="0" w:color="auto"/>
                        <w:right w:val="none" w:sz="0" w:space="0" w:color="auto"/>
                      </w:divBdr>
                      <w:divsChild>
                        <w:div w:id="1916435138">
                          <w:marLeft w:val="0"/>
                          <w:marRight w:val="0"/>
                          <w:marTop w:val="0"/>
                          <w:marBottom w:val="0"/>
                          <w:divBdr>
                            <w:top w:val="none" w:sz="0" w:space="0" w:color="auto"/>
                            <w:left w:val="none" w:sz="0" w:space="0" w:color="auto"/>
                            <w:bottom w:val="none" w:sz="0" w:space="0" w:color="auto"/>
                            <w:right w:val="none" w:sz="0" w:space="0" w:color="auto"/>
                          </w:divBdr>
                        </w:div>
                        <w:div w:id="191643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5202">
      <w:marLeft w:val="0"/>
      <w:marRight w:val="0"/>
      <w:marTop w:val="0"/>
      <w:marBottom w:val="0"/>
      <w:divBdr>
        <w:top w:val="none" w:sz="0" w:space="0" w:color="auto"/>
        <w:left w:val="none" w:sz="0" w:space="0" w:color="auto"/>
        <w:bottom w:val="none" w:sz="0" w:space="0" w:color="auto"/>
        <w:right w:val="none" w:sz="0" w:space="0" w:color="auto"/>
      </w:divBdr>
    </w:div>
    <w:div w:id="1916435207">
      <w:marLeft w:val="0"/>
      <w:marRight w:val="0"/>
      <w:marTop w:val="0"/>
      <w:marBottom w:val="0"/>
      <w:divBdr>
        <w:top w:val="none" w:sz="0" w:space="0" w:color="auto"/>
        <w:left w:val="none" w:sz="0" w:space="0" w:color="auto"/>
        <w:bottom w:val="none" w:sz="0" w:space="0" w:color="auto"/>
        <w:right w:val="none" w:sz="0" w:space="0" w:color="auto"/>
      </w:divBdr>
      <w:divsChild>
        <w:div w:id="1916436404">
          <w:marLeft w:val="0"/>
          <w:marRight w:val="0"/>
          <w:marTop w:val="0"/>
          <w:marBottom w:val="0"/>
          <w:divBdr>
            <w:top w:val="none" w:sz="0" w:space="0" w:color="auto"/>
            <w:left w:val="none" w:sz="0" w:space="0" w:color="auto"/>
            <w:bottom w:val="none" w:sz="0" w:space="0" w:color="auto"/>
            <w:right w:val="none" w:sz="0" w:space="0" w:color="auto"/>
          </w:divBdr>
          <w:divsChild>
            <w:div w:id="1916436427">
              <w:marLeft w:val="0"/>
              <w:marRight w:val="0"/>
              <w:marTop w:val="0"/>
              <w:marBottom w:val="0"/>
              <w:divBdr>
                <w:top w:val="none" w:sz="0" w:space="0" w:color="auto"/>
                <w:left w:val="none" w:sz="0" w:space="0" w:color="auto"/>
                <w:bottom w:val="none" w:sz="0" w:space="0" w:color="auto"/>
                <w:right w:val="none" w:sz="0" w:space="0" w:color="auto"/>
              </w:divBdr>
              <w:divsChild>
                <w:div w:id="191643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792">
          <w:marLeft w:val="0"/>
          <w:marRight w:val="0"/>
          <w:marTop w:val="0"/>
          <w:marBottom w:val="0"/>
          <w:divBdr>
            <w:top w:val="none" w:sz="0" w:space="0" w:color="auto"/>
            <w:left w:val="none" w:sz="0" w:space="0" w:color="auto"/>
            <w:bottom w:val="none" w:sz="0" w:space="0" w:color="auto"/>
            <w:right w:val="none" w:sz="0" w:space="0" w:color="auto"/>
          </w:divBdr>
        </w:div>
        <w:div w:id="1916436868">
          <w:marLeft w:val="0"/>
          <w:marRight w:val="0"/>
          <w:marTop w:val="0"/>
          <w:marBottom w:val="0"/>
          <w:divBdr>
            <w:top w:val="none" w:sz="0" w:space="0" w:color="auto"/>
            <w:left w:val="none" w:sz="0" w:space="0" w:color="auto"/>
            <w:bottom w:val="none" w:sz="0" w:space="0" w:color="auto"/>
            <w:right w:val="none" w:sz="0" w:space="0" w:color="auto"/>
          </w:divBdr>
        </w:div>
        <w:div w:id="1916436908">
          <w:marLeft w:val="0"/>
          <w:marRight w:val="0"/>
          <w:marTop w:val="0"/>
          <w:marBottom w:val="0"/>
          <w:divBdr>
            <w:top w:val="none" w:sz="0" w:space="0" w:color="auto"/>
            <w:left w:val="none" w:sz="0" w:space="0" w:color="auto"/>
            <w:bottom w:val="none" w:sz="0" w:space="0" w:color="auto"/>
            <w:right w:val="none" w:sz="0" w:space="0" w:color="auto"/>
          </w:divBdr>
        </w:div>
      </w:divsChild>
    </w:div>
    <w:div w:id="1916435208">
      <w:marLeft w:val="0"/>
      <w:marRight w:val="0"/>
      <w:marTop w:val="0"/>
      <w:marBottom w:val="0"/>
      <w:divBdr>
        <w:top w:val="none" w:sz="0" w:space="0" w:color="auto"/>
        <w:left w:val="none" w:sz="0" w:space="0" w:color="auto"/>
        <w:bottom w:val="none" w:sz="0" w:space="0" w:color="auto"/>
        <w:right w:val="none" w:sz="0" w:space="0" w:color="auto"/>
      </w:divBdr>
    </w:div>
    <w:div w:id="1916435209">
      <w:marLeft w:val="0"/>
      <w:marRight w:val="0"/>
      <w:marTop w:val="0"/>
      <w:marBottom w:val="0"/>
      <w:divBdr>
        <w:top w:val="none" w:sz="0" w:space="0" w:color="auto"/>
        <w:left w:val="none" w:sz="0" w:space="0" w:color="auto"/>
        <w:bottom w:val="none" w:sz="0" w:space="0" w:color="auto"/>
        <w:right w:val="none" w:sz="0" w:space="0" w:color="auto"/>
      </w:divBdr>
      <w:divsChild>
        <w:div w:id="1916435024">
          <w:marLeft w:val="0"/>
          <w:marRight w:val="0"/>
          <w:marTop w:val="0"/>
          <w:marBottom w:val="0"/>
          <w:divBdr>
            <w:top w:val="none" w:sz="0" w:space="0" w:color="auto"/>
            <w:left w:val="none" w:sz="0" w:space="0" w:color="auto"/>
            <w:bottom w:val="none" w:sz="0" w:space="0" w:color="auto"/>
            <w:right w:val="none" w:sz="0" w:space="0" w:color="auto"/>
          </w:divBdr>
        </w:div>
      </w:divsChild>
    </w:div>
    <w:div w:id="1916435210">
      <w:marLeft w:val="0"/>
      <w:marRight w:val="0"/>
      <w:marTop w:val="0"/>
      <w:marBottom w:val="0"/>
      <w:divBdr>
        <w:top w:val="none" w:sz="0" w:space="0" w:color="auto"/>
        <w:left w:val="none" w:sz="0" w:space="0" w:color="auto"/>
        <w:bottom w:val="none" w:sz="0" w:space="0" w:color="auto"/>
        <w:right w:val="none" w:sz="0" w:space="0" w:color="auto"/>
      </w:divBdr>
    </w:div>
    <w:div w:id="1916435212">
      <w:marLeft w:val="0"/>
      <w:marRight w:val="0"/>
      <w:marTop w:val="0"/>
      <w:marBottom w:val="0"/>
      <w:divBdr>
        <w:top w:val="none" w:sz="0" w:space="0" w:color="auto"/>
        <w:left w:val="none" w:sz="0" w:space="0" w:color="auto"/>
        <w:bottom w:val="none" w:sz="0" w:space="0" w:color="auto"/>
        <w:right w:val="none" w:sz="0" w:space="0" w:color="auto"/>
      </w:divBdr>
    </w:div>
    <w:div w:id="1916435214">
      <w:marLeft w:val="0"/>
      <w:marRight w:val="0"/>
      <w:marTop w:val="0"/>
      <w:marBottom w:val="0"/>
      <w:divBdr>
        <w:top w:val="none" w:sz="0" w:space="0" w:color="auto"/>
        <w:left w:val="none" w:sz="0" w:space="0" w:color="auto"/>
        <w:bottom w:val="none" w:sz="0" w:space="0" w:color="auto"/>
        <w:right w:val="none" w:sz="0" w:space="0" w:color="auto"/>
      </w:divBdr>
      <w:divsChild>
        <w:div w:id="1916435080">
          <w:marLeft w:val="0"/>
          <w:marRight w:val="0"/>
          <w:marTop w:val="0"/>
          <w:marBottom w:val="0"/>
          <w:divBdr>
            <w:top w:val="single" w:sz="4" w:space="1" w:color="auto"/>
            <w:left w:val="single" w:sz="4" w:space="4" w:color="auto"/>
            <w:bottom w:val="single" w:sz="4" w:space="1" w:color="auto"/>
            <w:right w:val="single" w:sz="4" w:space="4" w:color="auto"/>
          </w:divBdr>
        </w:div>
        <w:div w:id="1916437199">
          <w:marLeft w:val="0"/>
          <w:marRight w:val="0"/>
          <w:marTop w:val="0"/>
          <w:marBottom w:val="0"/>
          <w:divBdr>
            <w:top w:val="single" w:sz="4" w:space="1" w:color="auto"/>
            <w:left w:val="single" w:sz="4" w:space="4" w:color="auto"/>
            <w:bottom w:val="single" w:sz="4" w:space="1" w:color="auto"/>
            <w:right w:val="single" w:sz="4" w:space="4" w:color="auto"/>
          </w:divBdr>
        </w:div>
        <w:div w:id="1916437458">
          <w:marLeft w:val="0"/>
          <w:marRight w:val="0"/>
          <w:marTop w:val="0"/>
          <w:marBottom w:val="0"/>
          <w:divBdr>
            <w:top w:val="none" w:sz="0" w:space="0" w:color="auto"/>
            <w:left w:val="none" w:sz="0" w:space="0" w:color="auto"/>
            <w:bottom w:val="none" w:sz="0" w:space="0" w:color="auto"/>
            <w:right w:val="none" w:sz="0" w:space="0" w:color="auto"/>
          </w:divBdr>
          <w:divsChild>
            <w:div w:id="1916434993">
              <w:marLeft w:val="0"/>
              <w:marRight w:val="0"/>
              <w:marTop w:val="0"/>
              <w:marBottom w:val="0"/>
              <w:divBdr>
                <w:top w:val="none" w:sz="0" w:space="0" w:color="auto"/>
                <w:left w:val="none" w:sz="0" w:space="0" w:color="auto"/>
                <w:bottom w:val="none" w:sz="0" w:space="0" w:color="auto"/>
                <w:right w:val="none" w:sz="0" w:space="0" w:color="auto"/>
              </w:divBdr>
            </w:div>
            <w:div w:id="1916436783">
              <w:marLeft w:val="0"/>
              <w:marRight w:val="0"/>
              <w:marTop w:val="0"/>
              <w:marBottom w:val="0"/>
              <w:divBdr>
                <w:top w:val="none" w:sz="0" w:space="0" w:color="auto"/>
                <w:left w:val="none" w:sz="0" w:space="0" w:color="auto"/>
                <w:bottom w:val="none" w:sz="0" w:space="0" w:color="auto"/>
                <w:right w:val="none" w:sz="0" w:space="0" w:color="auto"/>
              </w:divBdr>
            </w:div>
            <w:div w:id="191643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216">
      <w:marLeft w:val="0"/>
      <w:marRight w:val="0"/>
      <w:marTop w:val="0"/>
      <w:marBottom w:val="0"/>
      <w:divBdr>
        <w:top w:val="none" w:sz="0" w:space="0" w:color="auto"/>
        <w:left w:val="none" w:sz="0" w:space="0" w:color="auto"/>
        <w:bottom w:val="none" w:sz="0" w:space="0" w:color="auto"/>
        <w:right w:val="none" w:sz="0" w:space="0" w:color="auto"/>
      </w:divBdr>
      <w:divsChild>
        <w:div w:id="1916437258">
          <w:marLeft w:val="0"/>
          <w:marRight w:val="0"/>
          <w:marTop w:val="0"/>
          <w:marBottom w:val="0"/>
          <w:divBdr>
            <w:top w:val="none" w:sz="0" w:space="0" w:color="auto"/>
            <w:left w:val="none" w:sz="0" w:space="0" w:color="auto"/>
            <w:bottom w:val="none" w:sz="0" w:space="0" w:color="auto"/>
            <w:right w:val="none" w:sz="0" w:space="0" w:color="auto"/>
          </w:divBdr>
        </w:div>
        <w:div w:id="1916437767">
          <w:marLeft w:val="0"/>
          <w:marRight w:val="0"/>
          <w:marTop w:val="0"/>
          <w:marBottom w:val="0"/>
          <w:divBdr>
            <w:top w:val="none" w:sz="0" w:space="0" w:color="auto"/>
            <w:left w:val="none" w:sz="0" w:space="0" w:color="auto"/>
            <w:bottom w:val="none" w:sz="0" w:space="0" w:color="auto"/>
            <w:right w:val="none" w:sz="0" w:space="0" w:color="auto"/>
          </w:divBdr>
        </w:div>
      </w:divsChild>
    </w:div>
    <w:div w:id="1916435220">
      <w:marLeft w:val="0"/>
      <w:marRight w:val="0"/>
      <w:marTop w:val="0"/>
      <w:marBottom w:val="0"/>
      <w:divBdr>
        <w:top w:val="none" w:sz="0" w:space="0" w:color="auto"/>
        <w:left w:val="none" w:sz="0" w:space="0" w:color="auto"/>
        <w:bottom w:val="none" w:sz="0" w:space="0" w:color="auto"/>
        <w:right w:val="none" w:sz="0" w:space="0" w:color="auto"/>
      </w:divBdr>
      <w:divsChild>
        <w:div w:id="1916436578">
          <w:marLeft w:val="0"/>
          <w:marRight w:val="0"/>
          <w:marTop w:val="0"/>
          <w:marBottom w:val="0"/>
          <w:divBdr>
            <w:top w:val="none" w:sz="0" w:space="0" w:color="auto"/>
            <w:left w:val="none" w:sz="0" w:space="0" w:color="auto"/>
            <w:bottom w:val="none" w:sz="0" w:space="0" w:color="auto"/>
            <w:right w:val="none" w:sz="0" w:space="0" w:color="auto"/>
          </w:divBdr>
          <w:divsChild>
            <w:div w:id="1916435171">
              <w:marLeft w:val="0"/>
              <w:marRight w:val="0"/>
              <w:marTop w:val="0"/>
              <w:marBottom w:val="0"/>
              <w:divBdr>
                <w:top w:val="none" w:sz="0" w:space="0" w:color="auto"/>
                <w:left w:val="none" w:sz="0" w:space="0" w:color="auto"/>
                <w:bottom w:val="none" w:sz="0" w:space="0" w:color="auto"/>
                <w:right w:val="none" w:sz="0" w:space="0" w:color="auto"/>
              </w:divBdr>
            </w:div>
          </w:divsChild>
        </w:div>
        <w:div w:id="1916437819">
          <w:marLeft w:val="0"/>
          <w:marRight w:val="0"/>
          <w:marTop w:val="0"/>
          <w:marBottom w:val="0"/>
          <w:divBdr>
            <w:top w:val="none" w:sz="0" w:space="0" w:color="auto"/>
            <w:left w:val="none" w:sz="0" w:space="0" w:color="auto"/>
            <w:bottom w:val="none" w:sz="0" w:space="0" w:color="auto"/>
            <w:right w:val="none" w:sz="0" w:space="0" w:color="auto"/>
          </w:divBdr>
          <w:divsChild>
            <w:div w:id="191643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224">
      <w:marLeft w:val="0"/>
      <w:marRight w:val="0"/>
      <w:marTop w:val="0"/>
      <w:marBottom w:val="0"/>
      <w:divBdr>
        <w:top w:val="none" w:sz="0" w:space="0" w:color="auto"/>
        <w:left w:val="none" w:sz="0" w:space="0" w:color="auto"/>
        <w:bottom w:val="none" w:sz="0" w:space="0" w:color="auto"/>
        <w:right w:val="none" w:sz="0" w:space="0" w:color="auto"/>
      </w:divBdr>
    </w:div>
    <w:div w:id="1916435226">
      <w:marLeft w:val="0"/>
      <w:marRight w:val="0"/>
      <w:marTop w:val="0"/>
      <w:marBottom w:val="0"/>
      <w:divBdr>
        <w:top w:val="none" w:sz="0" w:space="0" w:color="auto"/>
        <w:left w:val="none" w:sz="0" w:space="0" w:color="auto"/>
        <w:bottom w:val="none" w:sz="0" w:space="0" w:color="auto"/>
        <w:right w:val="none" w:sz="0" w:space="0" w:color="auto"/>
      </w:divBdr>
    </w:div>
    <w:div w:id="1916435229">
      <w:marLeft w:val="0"/>
      <w:marRight w:val="0"/>
      <w:marTop w:val="0"/>
      <w:marBottom w:val="0"/>
      <w:divBdr>
        <w:top w:val="none" w:sz="0" w:space="0" w:color="auto"/>
        <w:left w:val="none" w:sz="0" w:space="0" w:color="auto"/>
        <w:bottom w:val="none" w:sz="0" w:space="0" w:color="auto"/>
        <w:right w:val="none" w:sz="0" w:space="0" w:color="auto"/>
      </w:divBdr>
    </w:div>
    <w:div w:id="1916435232">
      <w:marLeft w:val="0"/>
      <w:marRight w:val="0"/>
      <w:marTop w:val="0"/>
      <w:marBottom w:val="0"/>
      <w:divBdr>
        <w:top w:val="none" w:sz="0" w:space="0" w:color="auto"/>
        <w:left w:val="none" w:sz="0" w:space="0" w:color="auto"/>
        <w:bottom w:val="none" w:sz="0" w:space="0" w:color="auto"/>
        <w:right w:val="none" w:sz="0" w:space="0" w:color="auto"/>
      </w:divBdr>
    </w:div>
    <w:div w:id="1916435233">
      <w:marLeft w:val="0"/>
      <w:marRight w:val="0"/>
      <w:marTop w:val="0"/>
      <w:marBottom w:val="0"/>
      <w:divBdr>
        <w:top w:val="none" w:sz="0" w:space="0" w:color="auto"/>
        <w:left w:val="none" w:sz="0" w:space="0" w:color="auto"/>
        <w:bottom w:val="none" w:sz="0" w:space="0" w:color="auto"/>
        <w:right w:val="none" w:sz="0" w:space="0" w:color="auto"/>
      </w:divBdr>
    </w:div>
    <w:div w:id="1916435239">
      <w:marLeft w:val="0"/>
      <w:marRight w:val="0"/>
      <w:marTop w:val="0"/>
      <w:marBottom w:val="0"/>
      <w:divBdr>
        <w:top w:val="none" w:sz="0" w:space="0" w:color="auto"/>
        <w:left w:val="none" w:sz="0" w:space="0" w:color="auto"/>
        <w:bottom w:val="none" w:sz="0" w:space="0" w:color="auto"/>
        <w:right w:val="none" w:sz="0" w:space="0" w:color="auto"/>
      </w:divBdr>
    </w:div>
    <w:div w:id="1916435242">
      <w:marLeft w:val="0"/>
      <w:marRight w:val="0"/>
      <w:marTop w:val="0"/>
      <w:marBottom w:val="0"/>
      <w:divBdr>
        <w:top w:val="none" w:sz="0" w:space="0" w:color="auto"/>
        <w:left w:val="none" w:sz="0" w:space="0" w:color="auto"/>
        <w:bottom w:val="none" w:sz="0" w:space="0" w:color="auto"/>
        <w:right w:val="none" w:sz="0" w:space="0" w:color="auto"/>
      </w:divBdr>
    </w:div>
    <w:div w:id="1916435244">
      <w:marLeft w:val="0"/>
      <w:marRight w:val="0"/>
      <w:marTop w:val="0"/>
      <w:marBottom w:val="0"/>
      <w:divBdr>
        <w:top w:val="none" w:sz="0" w:space="0" w:color="auto"/>
        <w:left w:val="none" w:sz="0" w:space="0" w:color="auto"/>
        <w:bottom w:val="none" w:sz="0" w:space="0" w:color="auto"/>
        <w:right w:val="none" w:sz="0" w:space="0" w:color="auto"/>
      </w:divBdr>
      <w:divsChild>
        <w:div w:id="1916435699">
          <w:marLeft w:val="0"/>
          <w:marRight w:val="0"/>
          <w:marTop w:val="0"/>
          <w:marBottom w:val="0"/>
          <w:divBdr>
            <w:top w:val="none" w:sz="0" w:space="0" w:color="auto"/>
            <w:left w:val="none" w:sz="0" w:space="0" w:color="auto"/>
            <w:bottom w:val="none" w:sz="0" w:space="0" w:color="auto"/>
            <w:right w:val="none" w:sz="0" w:space="0" w:color="auto"/>
          </w:divBdr>
          <w:divsChild>
            <w:div w:id="1916435052">
              <w:marLeft w:val="0"/>
              <w:marRight w:val="0"/>
              <w:marTop w:val="0"/>
              <w:marBottom w:val="0"/>
              <w:divBdr>
                <w:top w:val="none" w:sz="0" w:space="0" w:color="auto"/>
                <w:left w:val="none" w:sz="0" w:space="0" w:color="auto"/>
                <w:bottom w:val="none" w:sz="0" w:space="0" w:color="auto"/>
                <w:right w:val="none" w:sz="0" w:space="0" w:color="auto"/>
              </w:divBdr>
              <w:divsChild>
                <w:div w:id="191643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203">
          <w:marLeft w:val="0"/>
          <w:marRight w:val="0"/>
          <w:marTop w:val="0"/>
          <w:marBottom w:val="0"/>
          <w:divBdr>
            <w:top w:val="none" w:sz="0" w:space="0" w:color="auto"/>
            <w:left w:val="none" w:sz="0" w:space="0" w:color="auto"/>
            <w:bottom w:val="none" w:sz="0" w:space="0" w:color="auto"/>
            <w:right w:val="none" w:sz="0" w:space="0" w:color="auto"/>
          </w:divBdr>
          <w:divsChild>
            <w:div w:id="191643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246">
      <w:marLeft w:val="0"/>
      <w:marRight w:val="0"/>
      <w:marTop w:val="0"/>
      <w:marBottom w:val="0"/>
      <w:divBdr>
        <w:top w:val="none" w:sz="0" w:space="0" w:color="auto"/>
        <w:left w:val="none" w:sz="0" w:space="0" w:color="auto"/>
        <w:bottom w:val="none" w:sz="0" w:space="0" w:color="auto"/>
        <w:right w:val="none" w:sz="0" w:space="0" w:color="auto"/>
      </w:divBdr>
    </w:div>
    <w:div w:id="1916435247">
      <w:marLeft w:val="0"/>
      <w:marRight w:val="0"/>
      <w:marTop w:val="0"/>
      <w:marBottom w:val="0"/>
      <w:divBdr>
        <w:top w:val="none" w:sz="0" w:space="0" w:color="auto"/>
        <w:left w:val="none" w:sz="0" w:space="0" w:color="auto"/>
        <w:bottom w:val="none" w:sz="0" w:space="0" w:color="auto"/>
        <w:right w:val="none" w:sz="0" w:space="0" w:color="auto"/>
      </w:divBdr>
    </w:div>
    <w:div w:id="1916435248">
      <w:marLeft w:val="0"/>
      <w:marRight w:val="0"/>
      <w:marTop w:val="0"/>
      <w:marBottom w:val="0"/>
      <w:divBdr>
        <w:top w:val="none" w:sz="0" w:space="0" w:color="auto"/>
        <w:left w:val="none" w:sz="0" w:space="0" w:color="auto"/>
        <w:bottom w:val="none" w:sz="0" w:space="0" w:color="auto"/>
        <w:right w:val="none" w:sz="0" w:space="0" w:color="auto"/>
      </w:divBdr>
    </w:div>
    <w:div w:id="1916435251">
      <w:marLeft w:val="0"/>
      <w:marRight w:val="0"/>
      <w:marTop w:val="0"/>
      <w:marBottom w:val="0"/>
      <w:divBdr>
        <w:top w:val="none" w:sz="0" w:space="0" w:color="auto"/>
        <w:left w:val="none" w:sz="0" w:space="0" w:color="auto"/>
        <w:bottom w:val="none" w:sz="0" w:space="0" w:color="auto"/>
        <w:right w:val="none" w:sz="0" w:space="0" w:color="auto"/>
      </w:divBdr>
    </w:div>
    <w:div w:id="1916435253">
      <w:marLeft w:val="0"/>
      <w:marRight w:val="0"/>
      <w:marTop w:val="0"/>
      <w:marBottom w:val="0"/>
      <w:divBdr>
        <w:top w:val="none" w:sz="0" w:space="0" w:color="auto"/>
        <w:left w:val="none" w:sz="0" w:space="0" w:color="auto"/>
        <w:bottom w:val="none" w:sz="0" w:space="0" w:color="auto"/>
        <w:right w:val="none" w:sz="0" w:space="0" w:color="auto"/>
      </w:divBdr>
    </w:div>
    <w:div w:id="1916435260">
      <w:marLeft w:val="0"/>
      <w:marRight w:val="0"/>
      <w:marTop w:val="0"/>
      <w:marBottom w:val="0"/>
      <w:divBdr>
        <w:top w:val="none" w:sz="0" w:space="0" w:color="auto"/>
        <w:left w:val="none" w:sz="0" w:space="0" w:color="auto"/>
        <w:bottom w:val="none" w:sz="0" w:space="0" w:color="auto"/>
        <w:right w:val="none" w:sz="0" w:space="0" w:color="auto"/>
      </w:divBdr>
      <w:divsChild>
        <w:div w:id="1916436076">
          <w:marLeft w:val="0"/>
          <w:marRight w:val="0"/>
          <w:marTop w:val="0"/>
          <w:marBottom w:val="0"/>
          <w:divBdr>
            <w:top w:val="none" w:sz="0" w:space="0" w:color="auto"/>
            <w:left w:val="none" w:sz="0" w:space="0" w:color="auto"/>
            <w:bottom w:val="none" w:sz="0" w:space="0" w:color="auto"/>
            <w:right w:val="none" w:sz="0" w:space="0" w:color="auto"/>
          </w:divBdr>
          <w:divsChild>
            <w:div w:id="191643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261">
      <w:marLeft w:val="0"/>
      <w:marRight w:val="0"/>
      <w:marTop w:val="0"/>
      <w:marBottom w:val="0"/>
      <w:divBdr>
        <w:top w:val="none" w:sz="0" w:space="0" w:color="auto"/>
        <w:left w:val="none" w:sz="0" w:space="0" w:color="auto"/>
        <w:bottom w:val="none" w:sz="0" w:space="0" w:color="auto"/>
        <w:right w:val="none" w:sz="0" w:space="0" w:color="auto"/>
      </w:divBdr>
    </w:div>
    <w:div w:id="1916435262">
      <w:marLeft w:val="0"/>
      <w:marRight w:val="0"/>
      <w:marTop w:val="0"/>
      <w:marBottom w:val="0"/>
      <w:divBdr>
        <w:top w:val="none" w:sz="0" w:space="0" w:color="auto"/>
        <w:left w:val="none" w:sz="0" w:space="0" w:color="auto"/>
        <w:bottom w:val="none" w:sz="0" w:space="0" w:color="auto"/>
        <w:right w:val="none" w:sz="0" w:space="0" w:color="auto"/>
      </w:divBdr>
      <w:divsChild>
        <w:div w:id="1916437175">
          <w:marLeft w:val="0"/>
          <w:marRight w:val="0"/>
          <w:marTop w:val="0"/>
          <w:marBottom w:val="0"/>
          <w:divBdr>
            <w:top w:val="none" w:sz="0" w:space="0" w:color="auto"/>
            <w:left w:val="none" w:sz="0" w:space="0" w:color="auto"/>
            <w:bottom w:val="none" w:sz="0" w:space="0" w:color="auto"/>
            <w:right w:val="none" w:sz="0" w:space="0" w:color="auto"/>
          </w:divBdr>
          <w:divsChild>
            <w:div w:id="1916437194">
              <w:marLeft w:val="0"/>
              <w:marRight w:val="0"/>
              <w:marTop w:val="0"/>
              <w:marBottom w:val="0"/>
              <w:divBdr>
                <w:top w:val="none" w:sz="0" w:space="0" w:color="auto"/>
                <w:left w:val="none" w:sz="0" w:space="0" w:color="auto"/>
                <w:bottom w:val="none" w:sz="0" w:space="0" w:color="auto"/>
                <w:right w:val="none" w:sz="0" w:space="0" w:color="auto"/>
              </w:divBdr>
              <w:divsChild>
                <w:div w:id="1916437056">
                  <w:marLeft w:val="0"/>
                  <w:marRight w:val="0"/>
                  <w:marTop w:val="0"/>
                  <w:marBottom w:val="0"/>
                  <w:divBdr>
                    <w:top w:val="none" w:sz="0" w:space="0" w:color="auto"/>
                    <w:left w:val="none" w:sz="0" w:space="0" w:color="auto"/>
                    <w:bottom w:val="none" w:sz="0" w:space="0" w:color="auto"/>
                    <w:right w:val="none" w:sz="0" w:space="0" w:color="auto"/>
                  </w:divBdr>
                  <w:divsChild>
                    <w:div w:id="1916435452">
                      <w:marLeft w:val="0"/>
                      <w:marRight w:val="0"/>
                      <w:marTop w:val="0"/>
                      <w:marBottom w:val="0"/>
                      <w:divBdr>
                        <w:top w:val="none" w:sz="0" w:space="0" w:color="auto"/>
                        <w:left w:val="none" w:sz="0" w:space="0" w:color="auto"/>
                        <w:bottom w:val="none" w:sz="0" w:space="0" w:color="auto"/>
                        <w:right w:val="none" w:sz="0" w:space="0" w:color="auto"/>
                      </w:divBdr>
                    </w:div>
                    <w:div w:id="1916436769">
                      <w:marLeft w:val="0"/>
                      <w:marRight w:val="0"/>
                      <w:marTop w:val="0"/>
                      <w:marBottom w:val="0"/>
                      <w:divBdr>
                        <w:top w:val="none" w:sz="0" w:space="0" w:color="auto"/>
                        <w:left w:val="none" w:sz="0" w:space="0" w:color="auto"/>
                        <w:bottom w:val="none" w:sz="0" w:space="0" w:color="auto"/>
                        <w:right w:val="none" w:sz="0" w:space="0" w:color="auto"/>
                      </w:divBdr>
                    </w:div>
                    <w:div w:id="191643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7265">
          <w:marLeft w:val="0"/>
          <w:marRight w:val="0"/>
          <w:marTop w:val="0"/>
          <w:marBottom w:val="0"/>
          <w:divBdr>
            <w:top w:val="none" w:sz="0" w:space="0" w:color="auto"/>
            <w:left w:val="none" w:sz="0" w:space="0" w:color="auto"/>
            <w:bottom w:val="none" w:sz="0" w:space="0" w:color="auto"/>
            <w:right w:val="none" w:sz="0" w:space="0" w:color="auto"/>
          </w:divBdr>
        </w:div>
      </w:divsChild>
    </w:div>
    <w:div w:id="1916435264">
      <w:marLeft w:val="0"/>
      <w:marRight w:val="0"/>
      <w:marTop w:val="0"/>
      <w:marBottom w:val="0"/>
      <w:divBdr>
        <w:top w:val="none" w:sz="0" w:space="0" w:color="auto"/>
        <w:left w:val="none" w:sz="0" w:space="0" w:color="auto"/>
        <w:bottom w:val="none" w:sz="0" w:space="0" w:color="auto"/>
        <w:right w:val="none" w:sz="0" w:space="0" w:color="auto"/>
      </w:divBdr>
    </w:div>
    <w:div w:id="1916435265">
      <w:marLeft w:val="0"/>
      <w:marRight w:val="0"/>
      <w:marTop w:val="0"/>
      <w:marBottom w:val="0"/>
      <w:divBdr>
        <w:top w:val="none" w:sz="0" w:space="0" w:color="auto"/>
        <w:left w:val="none" w:sz="0" w:space="0" w:color="auto"/>
        <w:bottom w:val="none" w:sz="0" w:space="0" w:color="auto"/>
        <w:right w:val="none" w:sz="0" w:space="0" w:color="auto"/>
      </w:divBdr>
    </w:div>
    <w:div w:id="1916435267">
      <w:marLeft w:val="0"/>
      <w:marRight w:val="0"/>
      <w:marTop w:val="0"/>
      <w:marBottom w:val="0"/>
      <w:divBdr>
        <w:top w:val="none" w:sz="0" w:space="0" w:color="auto"/>
        <w:left w:val="none" w:sz="0" w:space="0" w:color="auto"/>
        <w:bottom w:val="none" w:sz="0" w:space="0" w:color="auto"/>
        <w:right w:val="none" w:sz="0" w:space="0" w:color="auto"/>
      </w:divBdr>
      <w:divsChild>
        <w:div w:id="1916435822">
          <w:marLeft w:val="0"/>
          <w:marRight w:val="0"/>
          <w:marTop w:val="0"/>
          <w:marBottom w:val="0"/>
          <w:divBdr>
            <w:top w:val="none" w:sz="0" w:space="0" w:color="auto"/>
            <w:left w:val="none" w:sz="0" w:space="0" w:color="auto"/>
            <w:bottom w:val="none" w:sz="0" w:space="0" w:color="auto"/>
            <w:right w:val="none" w:sz="0" w:space="0" w:color="auto"/>
          </w:divBdr>
        </w:div>
        <w:div w:id="1916436025">
          <w:marLeft w:val="0"/>
          <w:marRight w:val="0"/>
          <w:marTop w:val="0"/>
          <w:marBottom w:val="0"/>
          <w:divBdr>
            <w:top w:val="none" w:sz="0" w:space="0" w:color="auto"/>
            <w:left w:val="none" w:sz="0" w:space="0" w:color="auto"/>
            <w:bottom w:val="none" w:sz="0" w:space="0" w:color="auto"/>
            <w:right w:val="none" w:sz="0" w:space="0" w:color="auto"/>
          </w:divBdr>
        </w:div>
      </w:divsChild>
    </w:div>
    <w:div w:id="1916435268">
      <w:marLeft w:val="0"/>
      <w:marRight w:val="0"/>
      <w:marTop w:val="0"/>
      <w:marBottom w:val="0"/>
      <w:divBdr>
        <w:top w:val="none" w:sz="0" w:space="0" w:color="auto"/>
        <w:left w:val="none" w:sz="0" w:space="0" w:color="auto"/>
        <w:bottom w:val="none" w:sz="0" w:space="0" w:color="auto"/>
        <w:right w:val="none" w:sz="0" w:space="0" w:color="auto"/>
      </w:divBdr>
    </w:div>
    <w:div w:id="1916435271">
      <w:marLeft w:val="0"/>
      <w:marRight w:val="0"/>
      <w:marTop w:val="0"/>
      <w:marBottom w:val="0"/>
      <w:divBdr>
        <w:top w:val="none" w:sz="0" w:space="0" w:color="auto"/>
        <w:left w:val="none" w:sz="0" w:space="0" w:color="auto"/>
        <w:bottom w:val="none" w:sz="0" w:space="0" w:color="auto"/>
        <w:right w:val="none" w:sz="0" w:space="0" w:color="auto"/>
      </w:divBdr>
    </w:div>
    <w:div w:id="1916435272">
      <w:marLeft w:val="0"/>
      <w:marRight w:val="0"/>
      <w:marTop w:val="0"/>
      <w:marBottom w:val="0"/>
      <w:divBdr>
        <w:top w:val="none" w:sz="0" w:space="0" w:color="auto"/>
        <w:left w:val="none" w:sz="0" w:space="0" w:color="auto"/>
        <w:bottom w:val="none" w:sz="0" w:space="0" w:color="auto"/>
        <w:right w:val="none" w:sz="0" w:space="0" w:color="auto"/>
      </w:divBdr>
    </w:div>
    <w:div w:id="1916435273">
      <w:marLeft w:val="0"/>
      <w:marRight w:val="0"/>
      <w:marTop w:val="0"/>
      <w:marBottom w:val="0"/>
      <w:divBdr>
        <w:top w:val="none" w:sz="0" w:space="0" w:color="auto"/>
        <w:left w:val="none" w:sz="0" w:space="0" w:color="auto"/>
        <w:bottom w:val="none" w:sz="0" w:space="0" w:color="auto"/>
        <w:right w:val="none" w:sz="0" w:space="0" w:color="auto"/>
      </w:divBdr>
    </w:div>
    <w:div w:id="1916435274">
      <w:marLeft w:val="0"/>
      <w:marRight w:val="0"/>
      <w:marTop w:val="0"/>
      <w:marBottom w:val="0"/>
      <w:divBdr>
        <w:top w:val="none" w:sz="0" w:space="0" w:color="auto"/>
        <w:left w:val="none" w:sz="0" w:space="0" w:color="auto"/>
        <w:bottom w:val="none" w:sz="0" w:space="0" w:color="auto"/>
        <w:right w:val="none" w:sz="0" w:space="0" w:color="auto"/>
      </w:divBdr>
    </w:div>
    <w:div w:id="1916435275">
      <w:marLeft w:val="0"/>
      <w:marRight w:val="0"/>
      <w:marTop w:val="0"/>
      <w:marBottom w:val="0"/>
      <w:divBdr>
        <w:top w:val="none" w:sz="0" w:space="0" w:color="auto"/>
        <w:left w:val="none" w:sz="0" w:space="0" w:color="auto"/>
        <w:bottom w:val="none" w:sz="0" w:space="0" w:color="auto"/>
        <w:right w:val="none" w:sz="0" w:space="0" w:color="auto"/>
      </w:divBdr>
    </w:div>
    <w:div w:id="1916435276">
      <w:marLeft w:val="0"/>
      <w:marRight w:val="0"/>
      <w:marTop w:val="0"/>
      <w:marBottom w:val="0"/>
      <w:divBdr>
        <w:top w:val="none" w:sz="0" w:space="0" w:color="auto"/>
        <w:left w:val="none" w:sz="0" w:space="0" w:color="auto"/>
        <w:bottom w:val="none" w:sz="0" w:space="0" w:color="auto"/>
        <w:right w:val="none" w:sz="0" w:space="0" w:color="auto"/>
      </w:divBdr>
      <w:divsChild>
        <w:div w:id="1916436990">
          <w:marLeft w:val="0"/>
          <w:marRight w:val="0"/>
          <w:marTop w:val="0"/>
          <w:marBottom w:val="0"/>
          <w:divBdr>
            <w:top w:val="none" w:sz="0" w:space="0" w:color="auto"/>
            <w:left w:val="none" w:sz="0" w:space="0" w:color="auto"/>
            <w:bottom w:val="none" w:sz="0" w:space="0" w:color="auto"/>
            <w:right w:val="none" w:sz="0" w:space="0" w:color="auto"/>
          </w:divBdr>
          <w:divsChild>
            <w:div w:id="191643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277">
      <w:marLeft w:val="0"/>
      <w:marRight w:val="0"/>
      <w:marTop w:val="0"/>
      <w:marBottom w:val="0"/>
      <w:divBdr>
        <w:top w:val="none" w:sz="0" w:space="0" w:color="auto"/>
        <w:left w:val="none" w:sz="0" w:space="0" w:color="auto"/>
        <w:bottom w:val="none" w:sz="0" w:space="0" w:color="auto"/>
        <w:right w:val="none" w:sz="0" w:space="0" w:color="auto"/>
      </w:divBdr>
      <w:divsChild>
        <w:div w:id="1916435270">
          <w:marLeft w:val="0"/>
          <w:marRight w:val="0"/>
          <w:marTop w:val="0"/>
          <w:marBottom w:val="0"/>
          <w:divBdr>
            <w:top w:val="none" w:sz="0" w:space="0" w:color="auto"/>
            <w:left w:val="none" w:sz="0" w:space="0" w:color="auto"/>
            <w:bottom w:val="none" w:sz="0" w:space="0" w:color="auto"/>
            <w:right w:val="none" w:sz="0" w:space="0" w:color="auto"/>
          </w:divBdr>
        </w:div>
        <w:div w:id="1916437198">
          <w:marLeft w:val="0"/>
          <w:marRight w:val="0"/>
          <w:marTop w:val="0"/>
          <w:marBottom w:val="0"/>
          <w:divBdr>
            <w:top w:val="none" w:sz="0" w:space="0" w:color="auto"/>
            <w:left w:val="none" w:sz="0" w:space="0" w:color="auto"/>
            <w:bottom w:val="none" w:sz="0" w:space="0" w:color="auto"/>
            <w:right w:val="none" w:sz="0" w:space="0" w:color="auto"/>
          </w:divBdr>
        </w:div>
      </w:divsChild>
    </w:div>
    <w:div w:id="1916435278">
      <w:marLeft w:val="0"/>
      <w:marRight w:val="0"/>
      <w:marTop w:val="0"/>
      <w:marBottom w:val="0"/>
      <w:divBdr>
        <w:top w:val="none" w:sz="0" w:space="0" w:color="auto"/>
        <w:left w:val="none" w:sz="0" w:space="0" w:color="auto"/>
        <w:bottom w:val="none" w:sz="0" w:space="0" w:color="auto"/>
        <w:right w:val="none" w:sz="0" w:space="0" w:color="auto"/>
      </w:divBdr>
      <w:divsChild>
        <w:div w:id="1916436260">
          <w:marLeft w:val="0"/>
          <w:marRight w:val="0"/>
          <w:marTop w:val="0"/>
          <w:marBottom w:val="0"/>
          <w:divBdr>
            <w:top w:val="none" w:sz="0" w:space="0" w:color="auto"/>
            <w:left w:val="none" w:sz="0" w:space="0" w:color="auto"/>
            <w:bottom w:val="none" w:sz="0" w:space="0" w:color="auto"/>
            <w:right w:val="none" w:sz="0" w:space="0" w:color="auto"/>
          </w:divBdr>
        </w:div>
        <w:div w:id="1916436336">
          <w:marLeft w:val="0"/>
          <w:marRight w:val="0"/>
          <w:marTop w:val="0"/>
          <w:marBottom w:val="0"/>
          <w:divBdr>
            <w:top w:val="none" w:sz="0" w:space="0" w:color="auto"/>
            <w:left w:val="none" w:sz="0" w:space="0" w:color="auto"/>
            <w:bottom w:val="none" w:sz="0" w:space="0" w:color="auto"/>
            <w:right w:val="none" w:sz="0" w:space="0" w:color="auto"/>
          </w:divBdr>
        </w:div>
        <w:div w:id="1916437365">
          <w:marLeft w:val="0"/>
          <w:marRight w:val="0"/>
          <w:marTop w:val="0"/>
          <w:marBottom w:val="0"/>
          <w:divBdr>
            <w:top w:val="none" w:sz="0" w:space="0" w:color="auto"/>
            <w:left w:val="none" w:sz="0" w:space="0" w:color="auto"/>
            <w:bottom w:val="none" w:sz="0" w:space="0" w:color="auto"/>
            <w:right w:val="none" w:sz="0" w:space="0" w:color="auto"/>
          </w:divBdr>
        </w:div>
        <w:div w:id="1916437424">
          <w:marLeft w:val="0"/>
          <w:marRight w:val="0"/>
          <w:marTop w:val="0"/>
          <w:marBottom w:val="0"/>
          <w:divBdr>
            <w:top w:val="none" w:sz="0" w:space="0" w:color="auto"/>
            <w:left w:val="none" w:sz="0" w:space="0" w:color="auto"/>
            <w:bottom w:val="none" w:sz="0" w:space="0" w:color="auto"/>
            <w:right w:val="none" w:sz="0" w:space="0" w:color="auto"/>
          </w:divBdr>
          <w:divsChild>
            <w:div w:id="1916435327">
              <w:marLeft w:val="0"/>
              <w:marRight w:val="0"/>
              <w:marTop w:val="0"/>
              <w:marBottom w:val="0"/>
              <w:divBdr>
                <w:top w:val="none" w:sz="0" w:space="0" w:color="auto"/>
                <w:left w:val="none" w:sz="0" w:space="0" w:color="auto"/>
                <w:bottom w:val="none" w:sz="0" w:space="0" w:color="auto"/>
                <w:right w:val="none" w:sz="0" w:space="0" w:color="auto"/>
              </w:divBdr>
            </w:div>
            <w:div w:id="1916437273">
              <w:marLeft w:val="0"/>
              <w:marRight w:val="0"/>
              <w:marTop w:val="0"/>
              <w:marBottom w:val="0"/>
              <w:divBdr>
                <w:top w:val="none" w:sz="0" w:space="0" w:color="auto"/>
                <w:left w:val="none" w:sz="0" w:space="0" w:color="auto"/>
                <w:bottom w:val="none" w:sz="0" w:space="0" w:color="auto"/>
                <w:right w:val="none" w:sz="0" w:space="0" w:color="auto"/>
              </w:divBdr>
              <w:divsChild>
                <w:div w:id="1916436138">
                  <w:marLeft w:val="0"/>
                  <w:marRight w:val="0"/>
                  <w:marTop w:val="0"/>
                  <w:marBottom w:val="0"/>
                  <w:divBdr>
                    <w:top w:val="none" w:sz="0" w:space="0" w:color="auto"/>
                    <w:left w:val="none" w:sz="0" w:space="0" w:color="auto"/>
                    <w:bottom w:val="none" w:sz="0" w:space="0" w:color="auto"/>
                    <w:right w:val="none" w:sz="0" w:space="0" w:color="auto"/>
                  </w:divBdr>
                </w:div>
                <w:div w:id="1916437685">
                  <w:marLeft w:val="0"/>
                  <w:marRight w:val="0"/>
                  <w:marTop w:val="0"/>
                  <w:marBottom w:val="0"/>
                  <w:divBdr>
                    <w:top w:val="none" w:sz="0" w:space="0" w:color="auto"/>
                    <w:left w:val="none" w:sz="0" w:space="0" w:color="auto"/>
                    <w:bottom w:val="none" w:sz="0" w:space="0" w:color="auto"/>
                    <w:right w:val="none" w:sz="0" w:space="0" w:color="auto"/>
                  </w:divBdr>
                </w:div>
              </w:divsChild>
            </w:div>
            <w:div w:id="1916437737">
              <w:marLeft w:val="0"/>
              <w:marRight w:val="0"/>
              <w:marTop w:val="0"/>
              <w:marBottom w:val="0"/>
              <w:divBdr>
                <w:top w:val="none" w:sz="0" w:space="0" w:color="auto"/>
                <w:left w:val="none" w:sz="0" w:space="0" w:color="auto"/>
                <w:bottom w:val="none" w:sz="0" w:space="0" w:color="auto"/>
                <w:right w:val="none" w:sz="0" w:space="0" w:color="auto"/>
              </w:divBdr>
            </w:div>
          </w:divsChild>
        </w:div>
        <w:div w:id="1916437456">
          <w:marLeft w:val="0"/>
          <w:marRight w:val="0"/>
          <w:marTop w:val="0"/>
          <w:marBottom w:val="0"/>
          <w:divBdr>
            <w:top w:val="none" w:sz="0" w:space="0" w:color="auto"/>
            <w:left w:val="none" w:sz="0" w:space="0" w:color="auto"/>
            <w:bottom w:val="none" w:sz="0" w:space="0" w:color="auto"/>
            <w:right w:val="none" w:sz="0" w:space="0" w:color="auto"/>
          </w:divBdr>
        </w:div>
        <w:div w:id="1916437628">
          <w:marLeft w:val="0"/>
          <w:marRight w:val="0"/>
          <w:marTop w:val="0"/>
          <w:marBottom w:val="0"/>
          <w:divBdr>
            <w:top w:val="none" w:sz="0" w:space="0" w:color="auto"/>
            <w:left w:val="none" w:sz="0" w:space="0" w:color="auto"/>
            <w:bottom w:val="none" w:sz="0" w:space="0" w:color="auto"/>
            <w:right w:val="none" w:sz="0" w:space="0" w:color="auto"/>
          </w:divBdr>
        </w:div>
      </w:divsChild>
    </w:div>
    <w:div w:id="1916435283">
      <w:marLeft w:val="0"/>
      <w:marRight w:val="0"/>
      <w:marTop w:val="0"/>
      <w:marBottom w:val="0"/>
      <w:divBdr>
        <w:top w:val="none" w:sz="0" w:space="0" w:color="auto"/>
        <w:left w:val="none" w:sz="0" w:space="0" w:color="auto"/>
        <w:bottom w:val="none" w:sz="0" w:space="0" w:color="auto"/>
        <w:right w:val="none" w:sz="0" w:space="0" w:color="auto"/>
      </w:divBdr>
    </w:div>
    <w:div w:id="1916435285">
      <w:marLeft w:val="0"/>
      <w:marRight w:val="0"/>
      <w:marTop w:val="0"/>
      <w:marBottom w:val="0"/>
      <w:divBdr>
        <w:top w:val="none" w:sz="0" w:space="0" w:color="auto"/>
        <w:left w:val="none" w:sz="0" w:space="0" w:color="auto"/>
        <w:bottom w:val="none" w:sz="0" w:space="0" w:color="auto"/>
        <w:right w:val="none" w:sz="0" w:space="0" w:color="auto"/>
      </w:divBdr>
    </w:div>
    <w:div w:id="1916435286">
      <w:marLeft w:val="0"/>
      <w:marRight w:val="0"/>
      <w:marTop w:val="0"/>
      <w:marBottom w:val="0"/>
      <w:divBdr>
        <w:top w:val="none" w:sz="0" w:space="0" w:color="auto"/>
        <w:left w:val="none" w:sz="0" w:space="0" w:color="auto"/>
        <w:bottom w:val="none" w:sz="0" w:space="0" w:color="auto"/>
        <w:right w:val="none" w:sz="0" w:space="0" w:color="auto"/>
      </w:divBdr>
    </w:div>
    <w:div w:id="1916435288">
      <w:marLeft w:val="0"/>
      <w:marRight w:val="0"/>
      <w:marTop w:val="0"/>
      <w:marBottom w:val="0"/>
      <w:divBdr>
        <w:top w:val="none" w:sz="0" w:space="0" w:color="auto"/>
        <w:left w:val="none" w:sz="0" w:space="0" w:color="auto"/>
        <w:bottom w:val="none" w:sz="0" w:space="0" w:color="auto"/>
        <w:right w:val="none" w:sz="0" w:space="0" w:color="auto"/>
      </w:divBdr>
    </w:div>
    <w:div w:id="1916435289">
      <w:marLeft w:val="0"/>
      <w:marRight w:val="0"/>
      <w:marTop w:val="0"/>
      <w:marBottom w:val="0"/>
      <w:divBdr>
        <w:top w:val="none" w:sz="0" w:space="0" w:color="auto"/>
        <w:left w:val="none" w:sz="0" w:space="0" w:color="auto"/>
        <w:bottom w:val="none" w:sz="0" w:space="0" w:color="auto"/>
        <w:right w:val="none" w:sz="0" w:space="0" w:color="auto"/>
      </w:divBdr>
    </w:div>
    <w:div w:id="1916435291">
      <w:marLeft w:val="0"/>
      <w:marRight w:val="0"/>
      <w:marTop w:val="0"/>
      <w:marBottom w:val="0"/>
      <w:divBdr>
        <w:top w:val="none" w:sz="0" w:space="0" w:color="auto"/>
        <w:left w:val="none" w:sz="0" w:space="0" w:color="auto"/>
        <w:bottom w:val="none" w:sz="0" w:space="0" w:color="auto"/>
        <w:right w:val="none" w:sz="0" w:space="0" w:color="auto"/>
      </w:divBdr>
    </w:div>
    <w:div w:id="1916435292">
      <w:marLeft w:val="0"/>
      <w:marRight w:val="0"/>
      <w:marTop w:val="0"/>
      <w:marBottom w:val="0"/>
      <w:divBdr>
        <w:top w:val="none" w:sz="0" w:space="0" w:color="auto"/>
        <w:left w:val="none" w:sz="0" w:space="0" w:color="auto"/>
        <w:bottom w:val="none" w:sz="0" w:space="0" w:color="auto"/>
        <w:right w:val="none" w:sz="0" w:space="0" w:color="auto"/>
      </w:divBdr>
    </w:div>
    <w:div w:id="1916435293">
      <w:marLeft w:val="0"/>
      <w:marRight w:val="0"/>
      <w:marTop w:val="0"/>
      <w:marBottom w:val="0"/>
      <w:divBdr>
        <w:top w:val="none" w:sz="0" w:space="0" w:color="auto"/>
        <w:left w:val="none" w:sz="0" w:space="0" w:color="auto"/>
        <w:bottom w:val="none" w:sz="0" w:space="0" w:color="auto"/>
        <w:right w:val="none" w:sz="0" w:space="0" w:color="auto"/>
      </w:divBdr>
      <w:divsChild>
        <w:div w:id="1916435564">
          <w:marLeft w:val="0"/>
          <w:marRight w:val="0"/>
          <w:marTop w:val="0"/>
          <w:marBottom w:val="0"/>
          <w:divBdr>
            <w:top w:val="none" w:sz="0" w:space="0" w:color="auto"/>
            <w:left w:val="none" w:sz="0" w:space="0" w:color="auto"/>
            <w:bottom w:val="none" w:sz="0" w:space="0" w:color="auto"/>
            <w:right w:val="none" w:sz="0" w:space="0" w:color="auto"/>
          </w:divBdr>
        </w:div>
      </w:divsChild>
    </w:div>
    <w:div w:id="1916435294">
      <w:marLeft w:val="0"/>
      <w:marRight w:val="0"/>
      <w:marTop w:val="0"/>
      <w:marBottom w:val="0"/>
      <w:divBdr>
        <w:top w:val="none" w:sz="0" w:space="0" w:color="auto"/>
        <w:left w:val="none" w:sz="0" w:space="0" w:color="auto"/>
        <w:bottom w:val="none" w:sz="0" w:space="0" w:color="auto"/>
        <w:right w:val="none" w:sz="0" w:space="0" w:color="auto"/>
      </w:divBdr>
    </w:div>
    <w:div w:id="1916435296">
      <w:marLeft w:val="0"/>
      <w:marRight w:val="0"/>
      <w:marTop w:val="0"/>
      <w:marBottom w:val="0"/>
      <w:divBdr>
        <w:top w:val="none" w:sz="0" w:space="0" w:color="auto"/>
        <w:left w:val="none" w:sz="0" w:space="0" w:color="auto"/>
        <w:bottom w:val="none" w:sz="0" w:space="0" w:color="auto"/>
        <w:right w:val="none" w:sz="0" w:space="0" w:color="auto"/>
      </w:divBdr>
    </w:div>
    <w:div w:id="1916435297">
      <w:marLeft w:val="0"/>
      <w:marRight w:val="0"/>
      <w:marTop w:val="0"/>
      <w:marBottom w:val="0"/>
      <w:divBdr>
        <w:top w:val="none" w:sz="0" w:space="0" w:color="auto"/>
        <w:left w:val="none" w:sz="0" w:space="0" w:color="auto"/>
        <w:bottom w:val="none" w:sz="0" w:space="0" w:color="auto"/>
        <w:right w:val="none" w:sz="0" w:space="0" w:color="auto"/>
      </w:divBdr>
    </w:div>
    <w:div w:id="1916435298">
      <w:marLeft w:val="0"/>
      <w:marRight w:val="0"/>
      <w:marTop w:val="0"/>
      <w:marBottom w:val="0"/>
      <w:divBdr>
        <w:top w:val="none" w:sz="0" w:space="0" w:color="auto"/>
        <w:left w:val="none" w:sz="0" w:space="0" w:color="auto"/>
        <w:bottom w:val="none" w:sz="0" w:space="0" w:color="auto"/>
        <w:right w:val="none" w:sz="0" w:space="0" w:color="auto"/>
      </w:divBdr>
    </w:div>
    <w:div w:id="1916435301">
      <w:marLeft w:val="0"/>
      <w:marRight w:val="0"/>
      <w:marTop w:val="0"/>
      <w:marBottom w:val="0"/>
      <w:divBdr>
        <w:top w:val="none" w:sz="0" w:space="0" w:color="auto"/>
        <w:left w:val="none" w:sz="0" w:space="0" w:color="auto"/>
        <w:bottom w:val="none" w:sz="0" w:space="0" w:color="auto"/>
        <w:right w:val="none" w:sz="0" w:space="0" w:color="auto"/>
      </w:divBdr>
    </w:div>
    <w:div w:id="1916435302">
      <w:marLeft w:val="0"/>
      <w:marRight w:val="0"/>
      <w:marTop w:val="0"/>
      <w:marBottom w:val="0"/>
      <w:divBdr>
        <w:top w:val="none" w:sz="0" w:space="0" w:color="auto"/>
        <w:left w:val="none" w:sz="0" w:space="0" w:color="auto"/>
        <w:bottom w:val="none" w:sz="0" w:space="0" w:color="auto"/>
        <w:right w:val="none" w:sz="0" w:space="0" w:color="auto"/>
      </w:divBdr>
    </w:div>
    <w:div w:id="1916435304">
      <w:marLeft w:val="0"/>
      <w:marRight w:val="0"/>
      <w:marTop w:val="0"/>
      <w:marBottom w:val="0"/>
      <w:divBdr>
        <w:top w:val="none" w:sz="0" w:space="0" w:color="auto"/>
        <w:left w:val="none" w:sz="0" w:space="0" w:color="auto"/>
        <w:bottom w:val="none" w:sz="0" w:space="0" w:color="auto"/>
        <w:right w:val="none" w:sz="0" w:space="0" w:color="auto"/>
      </w:divBdr>
    </w:div>
    <w:div w:id="1916435305">
      <w:marLeft w:val="0"/>
      <w:marRight w:val="0"/>
      <w:marTop w:val="0"/>
      <w:marBottom w:val="0"/>
      <w:divBdr>
        <w:top w:val="none" w:sz="0" w:space="0" w:color="auto"/>
        <w:left w:val="none" w:sz="0" w:space="0" w:color="auto"/>
        <w:bottom w:val="none" w:sz="0" w:space="0" w:color="auto"/>
        <w:right w:val="none" w:sz="0" w:space="0" w:color="auto"/>
      </w:divBdr>
    </w:div>
    <w:div w:id="1916435310">
      <w:marLeft w:val="0"/>
      <w:marRight w:val="0"/>
      <w:marTop w:val="0"/>
      <w:marBottom w:val="0"/>
      <w:divBdr>
        <w:top w:val="none" w:sz="0" w:space="0" w:color="auto"/>
        <w:left w:val="none" w:sz="0" w:space="0" w:color="auto"/>
        <w:bottom w:val="none" w:sz="0" w:space="0" w:color="auto"/>
        <w:right w:val="none" w:sz="0" w:space="0" w:color="auto"/>
      </w:divBdr>
    </w:div>
    <w:div w:id="1916435311">
      <w:marLeft w:val="0"/>
      <w:marRight w:val="0"/>
      <w:marTop w:val="0"/>
      <w:marBottom w:val="0"/>
      <w:divBdr>
        <w:top w:val="none" w:sz="0" w:space="0" w:color="auto"/>
        <w:left w:val="none" w:sz="0" w:space="0" w:color="auto"/>
        <w:bottom w:val="none" w:sz="0" w:space="0" w:color="auto"/>
        <w:right w:val="none" w:sz="0" w:space="0" w:color="auto"/>
      </w:divBdr>
    </w:div>
    <w:div w:id="1916435312">
      <w:marLeft w:val="0"/>
      <w:marRight w:val="0"/>
      <w:marTop w:val="0"/>
      <w:marBottom w:val="0"/>
      <w:divBdr>
        <w:top w:val="none" w:sz="0" w:space="0" w:color="auto"/>
        <w:left w:val="none" w:sz="0" w:space="0" w:color="auto"/>
        <w:bottom w:val="none" w:sz="0" w:space="0" w:color="auto"/>
        <w:right w:val="none" w:sz="0" w:space="0" w:color="auto"/>
      </w:divBdr>
    </w:div>
    <w:div w:id="1916435313">
      <w:marLeft w:val="0"/>
      <w:marRight w:val="0"/>
      <w:marTop w:val="0"/>
      <w:marBottom w:val="0"/>
      <w:divBdr>
        <w:top w:val="none" w:sz="0" w:space="0" w:color="auto"/>
        <w:left w:val="none" w:sz="0" w:space="0" w:color="auto"/>
        <w:bottom w:val="none" w:sz="0" w:space="0" w:color="auto"/>
        <w:right w:val="none" w:sz="0" w:space="0" w:color="auto"/>
      </w:divBdr>
    </w:div>
    <w:div w:id="1916435315">
      <w:marLeft w:val="0"/>
      <w:marRight w:val="0"/>
      <w:marTop w:val="0"/>
      <w:marBottom w:val="0"/>
      <w:divBdr>
        <w:top w:val="none" w:sz="0" w:space="0" w:color="auto"/>
        <w:left w:val="none" w:sz="0" w:space="0" w:color="auto"/>
        <w:bottom w:val="none" w:sz="0" w:space="0" w:color="auto"/>
        <w:right w:val="none" w:sz="0" w:space="0" w:color="auto"/>
      </w:divBdr>
    </w:div>
    <w:div w:id="1916435316">
      <w:marLeft w:val="0"/>
      <w:marRight w:val="0"/>
      <w:marTop w:val="0"/>
      <w:marBottom w:val="0"/>
      <w:divBdr>
        <w:top w:val="none" w:sz="0" w:space="0" w:color="auto"/>
        <w:left w:val="none" w:sz="0" w:space="0" w:color="auto"/>
        <w:bottom w:val="none" w:sz="0" w:space="0" w:color="auto"/>
        <w:right w:val="none" w:sz="0" w:space="0" w:color="auto"/>
      </w:divBdr>
    </w:div>
    <w:div w:id="1916435317">
      <w:marLeft w:val="0"/>
      <w:marRight w:val="0"/>
      <w:marTop w:val="0"/>
      <w:marBottom w:val="0"/>
      <w:divBdr>
        <w:top w:val="none" w:sz="0" w:space="0" w:color="auto"/>
        <w:left w:val="none" w:sz="0" w:space="0" w:color="auto"/>
        <w:bottom w:val="none" w:sz="0" w:space="0" w:color="auto"/>
        <w:right w:val="none" w:sz="0" w:space="0" w:color="auto"/>
      </w:divBdr>
    </w:div>
    <w:div w:id="1916435318">
      <w:marLeft w:val="0"/>
      <w:marRight w:val="0"/>
      <w:marTop w:val="0"/>
      <w:marBottom w:val="0"/>
      <w:divBdr>
        <w:top w:val="none" w:sz="0" w:space="0" w:color="auto"/>
        <w:left w:val="none" w:sz="0" w:space="0" w:color="auto"/>
        <w:bottom w:val="none" w:sz="0" w:space="0" w:color="auto"/>
        <w:right w:val="none" w:sz="0" w:space="0" w:color="auto"/>
      </w:divBdr>
    </w:div>
    <w:div w:id="1916435319">
      <w:marLeft w:val="0"/>
      <w:marRight w:val="0"/>
      <w:marTop w:val="0"/>
      <w:marBottom w:val="0"/>
      <w:divBdr>
        <w:top w:val="none" w:sz="0" w:space="0" w:color="auto"/>
        <w:left w:val="none" w:sz="0" w:space="0" w:color="auto"/>
        <w:bottom w:val="none" w:sz="0" w:space="0" w:color="auto"/>
        <w:right w:val="none" w:sz="0" w:space="0" w:color="auto"/>
      </w:divBdr>
    </w:div>
    <w:div w:id="1916435321">
      <w:marLeft w:val="0"/>
      <w:marRight w:val="0"/>
      <w:marTop w:val="0"/>
      <w:marBottom w:val="0"/>
      <w:divBdr>
        <w:top w:val="none" w:sz="0" w:space="0" w:color="auto"/>
        <w:left w:val="none" w:sz="0" w:space="0" w:color="auto"/>
        <w:bottom w:val="none" w:sz="0" w:space="0" w:color="auto"/>
        <w:right w:val="none" w:sz="0" w:space="0" w:color="auto"/>
      </w:divBdr>
    </w:div>
    <w:div w:id="1916435325">
      <w:marLeft w:val="0"/>
      <w:marRight w:val="0"/>
      <w:marTop w:val="0"/>
      <w:marBottom w:val="0"/>
      <w:divBdr>
        <w:top w:val="none" w:sz="0" w:space="0" w:color="auto"/>
        <w:left w:val="none" w:sz="0" w:space="0" w:color="auto"/>
        <w:bottom w:val="none" w:sz="0" w:space="0" w:color="auto"/>
        <w:right w:val="none" w:sz="0" w:space="0" w:color="auto"/>
      </w:divBdr>
    </w:div>
    <w:div w:id="1916435326">
      <w:marLeft w:val="0"/>
      <w:marRight w:val="0"/>
      <w:marTop w:val="0"/>
      <w:marBottom w:val="0"/>
      <w:divBdr>
        <w:top w:val="none" w:sz="0" w:space="0" w:color="auto"/>
        <w:left w:val="none" w:sz="0" w:space="0" w:color="auto"/>
        <w:bottom w:val="none" w:sz="0" w:space="0" w:color="auto"/>
        <w:right w:val="none" w:sz="0" w:space="0" w:color="auto"/>
      </w:divBdr>
    </w:div>
    <w:div w:id="1916435329">
      <w:marLeft w:val="0"/>
      <w:marRight w:val="0"/>
      <w:marTop w:val="0"/>
      <w:marBottom w:val="0"/>
      <w:divBdr>
        <w:top w:val="none" w:sz="0" w:space="0" w:color="auto"/>
        <w:left w:val="none" w:sz="0" w:space="0" w:color="auto"/>
        <w:bottom w:val="none" w:sz="0" w:space="0" w:color="auto"/>
        <w:right w:val="none" w:sz="0" w:space="0" w:color="auto"/>
      </w:divBdr>
    </w:div>
    <w:div w:id="1916435330">
      <w:marLeft w:val="0"/>
      <w:marRight w:val="0"/>
      <w:marTop w:val="0"/>
      <w:marBottom w:val="0"/>
      <w:divBdr>
        <w:top w:val="none" w:sz="0" w:space="0" w:color="auto"/>
        <w:left w:val="none" w:sz="0" w:space="0" w:color="auto"/>
        <w:bottom w:val="none" w:sz="0" w:space="0" w:color="auto"/>
        <w:right w:val="none" w:sz="0" w:space="0" w:color="auto"/>
      </w:divBdr>
    </w:div>
    <w:div w:id="1916435331">
      <w:marLeft w:val="0"/>
      <w:marRight w:val="0"/>
      <w:marTop w:val="0"/>
      <w:marBottom w:val="0"/>
      <w:divBdr>
        <w:top w:val="none" w:sz="0" w:space="0" w:color="auto"/>
        <w:left w:val="none" w:sz="0" w:space="0" w:color="auto"/>
        <w:bottom w:val="none" w:sz="0" w:space="0" w:color="auto"/>
        <w:right w:val="none" w:sz="0" w:space="0" w:color="auto"/>
      </w:divBdr>
    </w:div>
    <w:div w:id="1916435334">
      <w:marLeft w:val="0"/>
      <w:marRight w:val="0"/>
      <w:marTop w:val="0"/>
      <w:marBottom w:val="0"/>
      <w:divBdr>
        <w:top w:val="none" w:sz="0" w:space="0" w:color="auto"/>
        <w:left w:val="none" w:sz="0" w:space="0" w:color="auto"/>
        <w:bottom w:val="none" w:sz="0" w:space="0" w:color="auto"/>
        <w:right w:val="none" w:sz="0" w:space="0" w:color="auto"/>
      </w:divBdr>
    </w:div>
    <w:div w:id="1916435336">
      <w:marLeft w:val="0"/>
      <w:marRight w:val="0"/>
      <w:marTop w:val="0"/>
      <w:marBottom w:val="0"/>
      <w:divBdr>
        <w:top w:val="none" w:sz="0" w:space="0" w:color="auto"/>
        <w:left w:val="none" w:sz="0" w:space="0" w:color="auto"/>
        <w:bottom w:val="none" w:sz="0" w:space="0" w:color="auto"/>
        <w:right w:val="none" w:sz="0" w:space="0" w:color="auto"/>
      </w:divBdr>
    </w:div>
    <w:div w:id="1916435337">
      <w:marLeft w:val="0"/>
      <w:marRight w:val="0"/>
      <w:marTop w:val="0"/>
      <w:marBottom w:val="0"/>
      <w:divBdr>
        <w:top w:val="none" w:sz="0" w:space="0" w:color="auto"/>
        <w:left w:val="none" w:sz="0" w:space="0" w:color="auto"/>
        <w:bottom w:val="none" w:sz="0" w:space="0" w:color="auto"/>
        <w:right w:val="none" w:sz="0" w:space="0" w:color="auto"/>
      </w:divBdr>
    </w:div>
    <w:div w:id="1916435338">
      <w:marLeft w:val="0"/>
      <w:marRight w:val="0"/>
      <w:marTop w:val="0"/>
      <w:marBottom w:val="0"/>
      <w:divBdr>
        <w:top w:val="none" w:sz="0" w:space="0" w:color="auto"/>
        <w:left w:val="none" w:sz="0" w:space="0" w:color="auto"/>
        <w:bottom w:val="none" w:sz="0" w:space="0" w:color="auto"/>
        <w:right w:val="none" w:sz="0" w:space="0" w:color="auto"/>
      </w:divBdr>
      <w:divsChild>
        <w:div w:id="1916435593">
          <w:marLeft w:val="0"/>
          <w:marRight w:val="0"/>
          <w:marTop w:val="0"/>
          <w:marBottom w:val="0"/>
          <w:divBdr>
            <w:top w:val="none" w:sz="0" w:space="0" w:color="auto"/>
            <w:left w:val="none" w:sz="0" w:space="0" w:color="auto"/>
            <w:bottom w:val="none" w:sz="0" w:space="0" w:color="auto"/>
            <w:right w:val="none" w:sz="0" w:space="0" w:color="auto"/>
          </w:divBdr>
        </w:div>
      </w:divsChild>
    </w:div>
    <w:div w:id="1916435339">
      <w:marLeft w:val="0"/>
      <w:marRight w:val="0"/>
      <w:marTop w:val="0"/>
      <w:marBottom w:val="0"/>
      <w:divBdr>
        <w:top w:val="none" w:sz="0" w:space="0" w:color="auto"/>
        <w:left w:val="none" w:sz="0" w:space="0" w:color="auto"/>
        <w:bottom w:val="none" w:sz="0" w:space="0" w:color="auto"/>
        <w:right w:val="none" w:sz="0" w:space="0" w:color="auto"/>
      </w:divBdr>
    </w:div>
    <w:div w:id="1916435341">
      <w:marLeft w:val="0"/>
      <w:marRight w:val="0"/>
      <w:marTop w:val="0"/>
      <w:marBottom w:val="0"/>
      <w:divBdr>
        <w:top w:val="none" w:sz="0" w:space="0" w:color="auto"/>
        <w:left w:val="none" w:sz="0" w:space="0" w:color="auto"/>
        <w:bottom w:val="none" w:sz="0" w:space="0" w:color="auto"/>
        <w:right w:val="none" w:sz="0" w:space="0" w:color="auto"/>
      </w:divBdr>
    </w:div>
    <w:div w:id="1916435342">
      <w:marLeft w:val="0"/>
      <w:marRight w:val="0"/>
      <w:marTop w:val="0"/>
      <w:marBottom w:val="0"/>
      <w:divBdr>
        <w:top w:val="none" w:sz="0" w:space="0" w:color="auto"/>
        <w:left w:val="none" w:sz="0" w:space="0" w:color="auto"/>
        <w:bottom w:val="none" w:sz="0" w:space="0" w:color="auto"/>
        <w:right w:val="none" w:sz="0" w:space="0" w:color="auto"/>
      </w:divBdr>
    </w:div>
    <w:div w:id="1916435343">
      <w:marLeft w:val="0"/>
      <w:marRight w:val="0"/>
      <w:marTop w:val="0"/>
      <w:marBottom w:val="0"/>
      <w:divBdr>
        <w:top w:val="none" w:sz="0" w:space="0" w:color="auto"/>
        <w:left w:val="none" w:sz="0" w:space="0" w:color="auto"/>
        <w:bottom w:val="none" w:sz="0" w:space="0" w:color="auto"/>
        <w:right w:val="none" w:sz="0" w:space="0" w:color="auto"/>
      </w:divBdr>
    </w:div>
    <w:div w:id="1916435344">
      <w:marLeft w:val="0"/>
      <w:marRight w:val="0"/>
      <w:marTop w:val="0"/>
      <w:marBottom w:val="0"/>
      <w:divBdr>
        <w:top w:val="none" w:sz="0" w:space="0" w:color="auto"/>
        <w:left w:val="none" w:sz="0" w:space="0" w:color="auto"/>
        <w:bottom w:val="none" w:sz="0" w:space="0" w:color="auto"/>
        <w:right w:val="none" w:sz="0" w:space="0" w:color="auto"/>
      </w:divBdr>
    </w:div>
    <w:div w:id="1916435349">
      <w:marLeft w:val="0"/>
      <w:marRight w:val="0"/>
      <w:marTop w:val="0"/>
      <w:marBottom w:val="0"/>
      <w:divBdr>
        <w:top w:val="none" w:sz="0" w:space="0" w:color="auto"/>
        <w:left w:val="none" w:sz="0" w:space="0" w:color="auto"/>
        <w:bottom w:val="none" w:sz="0" w:space="0" w:color="auto"/>
        <w:right w:val="none" w:sz="0" w:space="0" w:color="auto"/>
      </w:divBdr>
    </w:div>
    <w:div w:id="1916435350">
      <w:marLeft w:val="0"/>
      <w:marRight w:val="0"/>
      <w:marTop w:val="0"/>
      <w:marBottom w:val="0"/>
      <w:divBdr>
        <w:top w:val="none" w:sz="0" w:space="0" w:color="auto"/>
        <w:left w:val="none" w:sz="0" w:space="0" w:color="auto"/>
        <w:bottom w:val="none" w:sz="0" w:space="0" w:color="auto"/>
        <w:right w:val="none" w:sz="0" w:space="0" w:color="auto"/>
      </w:divBdr>
    </w:div>
    <w:div w:id="1916435351">
      <w:marLeft w:val="0"/>
      <w:marRight w:val="0"/>
      <w:marTop w:val="0"/>
      <w:marBottom w:val="0"/>
      <w:divBdr>
        <w:top w:val="none" w:sz="0" w:space="0" w:color="auto"/>
        <w:left w:val="none" w:sz="0" w:space="0" w:color="auto"/>
        <w:bottom w:val="none" w:sz="0" w:space="0" w:color="auto"/>
        <w:right w:val="none" w:sz="0" w:space="0" w:color="auto"/>
      </w:divBdr>
    </w:div>
    <w:div w:id="1916435354">
      <w:marLeft w:val="0"/>
      <w:marRight w:val="0"/>
      <w:marTop w:val="0"/>
      <w:marBottom w:val="0"/>
      <w:divBdr>
        <w:top w:val="none" w:sz="0" w:space="0" w:color="auto"/>
        <w:left w:val="none" w:sz="0" w:space="0" w:color="auto"/>
        <w:bottom w:val="none" w:sz="0" w:space="0" w:color="auto"/>
        <w:right w:val="none" w:sz="0" w:space="0" w:color="auto"/>
      </w:divBdr>
    </w:div>
    <w:div w:id="1916435356">
      <w:marLeft w:val="0"/>
      <w:marRight w:val="0"/>
      <w:marTop w:val="0"/>
      <w:marBottom w:val="0"/>
      <w:divBdr>
        <w:top w:val="none" w:sz="0" w:space="0" w:color="auto"/>
        <w:left w:val="none" w:sz="0" w:space="0" w:color="auto"/>
        <w:bottom w:val="none" w:sz="0" w:space="0" w:color="auto"/>
        <w:right w:val="none" w:sz="0" w:space="0" w:color="auto"/>
      </w:divBdr>
    </w:div>
    <w:div w:id="1916435364">
      <w:marLeft w:val="0"/>
      <w:marRight w:val="0"/>
      <w:marTop w:val="0"/>
      <w:marBottom w:val="0"/>
      <w:divBdr>
        <w:top w:val="none" w:sz="0" w:space="0" w:color="auto"/>
        <w:left w:val="none" w:sz="0" w:space="0" w:color="auto"/>
        <w:bottom w:val="none" w:sz="0" w:space="0" w:color="auto"/>
        <w:right w:val="none" w:sz="0" w:space="0" w:color="auto"/>
      </w:divBdr>
    </w:div>
    <w:div w:id="1916435369">
      <w:marLeft w:val="0"/>
      <w:marRight w:val="0"/>
      <w:marTop w:val="0"/>
      <w:marBottom w:val="0"/>
      <w:divBdr>
        <w:top w:val="none" w:sz="0" w:space="0" w:color="auto"/>
        <w:left w:val="none" w:sz="0" w:space="0" w:color="auto"/>
        <w:bottom w:val="none" w:sz="0" w:space="0" w:color="auto"/>
        <w:right w:val="none" w:sz="0" w:space="0" w:color="auto"/>
      </w:divBdr>
    </w:div>
    <w:div w:id="1916435372">
      <w:marLeft w:val="0"/>
      <w:marRight w:val="0"/>
      <w:marTop w:val="0"/>
      <w:marBottom w:val="0"/>
      <w:divBdr>
        <w:top w:val="none" w:sz="0" w:space="0" w:color="auto"/>
        <w:left w:val="none" w:sz="0" w:space="0" w:color="auto"/>
        <w:bottom w:val="none" w:sz="0" w:space="0" w:color="auto"/>
        <w:right w:val="none" w:sz="0" w:space="0" w:color="auto"/>
      </w:divBdr>
      <w:divsChild>
        <w:div w:id="1916436498">
          <w:marLeft w:val="0"/>
          <w:marRight w:val="0"/>
          <w:marTop w:val="0"/>
          <w:marBottom w:val="0"/>
          <w:divBdr>
            <w:top w:val="none" w:sz="0" w:space="0" w:color="auto"/>
            <w:left w:val="none" w:sz="0" w:space="0" w:color="auto"/>
            <w:bottom w:val="none" w:sz="0" w:space="0" w:color="auto"/>
            <w:right w:val="none" w:sz="0" w:space="0" w:color="auto"/>
          </w:divBdr>
          <w:divsChild>
            <w:div w:id="1916435690">
              <w:marLeft w:val="0"/>
              <w:marRight w:val="0"/>
              <w:marTop w:val="0"/>
              <w:marBottom w:val="0"/>
              <w:divBdr>
                <w:top w:val="none" w:sz="0" w:space="0" w:color="auto"/>
                <w:left w:val="none" w:sz="0" w:space="0" w:color="auto"/>
                <w:bottom w:val="none" w:sz="0" w:space="0" w:color="auto"/>
                <w:right w:val="none" w:sz="0" w:space="0" w:color="auto"/>
              </w:divBdr>
            </w:div>
          </w:divsChild>
        </w:div>
        <w:div w:id="1916436552">
          <w:marLeft w:val="0"/>
          <w:marRight w:val="0"/>
          <w:marTop w:val="0"/>
          <w:marBottom w:val="0"/>
          <w:divBdr>
            <w:top w:val="none" w:sz="0" w:space="0" w:color="auto"/>
            <w:left w:val="none" w:sz="0" w:space="0" w:color="auto"/>
            <w:bottom w:val="none" w:sz="0" w:space="0" w:color="auto"/>
            <w:right w:val="none" w:sz="0" w:space="0" w:color="auto"/>
          </w:divBdr>
          <w:divsChild>
            <w:div w:id="191643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374">
      <w:marLeft w:val="0"/>
      <w:marRight w:val="0"/>
      <w:marTop w:val="0"/>
      <w:marBottom w:val="0"/>
      <w:divBdr>
        <w:top w:val="none" w:sz="0" w:space="0" w:color="auto"/>
        <w:left w:val="none" w:sz="0" w:space="0" w:color="auto"/>
        <w:bottom w:val="none" w:sz="0" w:space="0" w:color="auto"/>
        <w:right w:val="none" w:sz="0" w:space="0" w:color="auto"/>
      </w:divBdr>
    </w:div>
    <w:div w:id="1916435375">
      <w:marLeft w:val="0"/>
      <w:marRight w:val="0"/>
      <w:marTop w:val="0"/>
      <w:marBottom w:val="0"/>
      <w:divBdr>
        <w:top w:val="none" w:sz="0" w:space="0" w:color="auto"/>
        <w:left w:val="none" w:sz="0" w:space="0" w:color="auto"/>
        <w:bottom w:val="none" w:sz="0" w:space="0" w:color="auto"/>
        <w:right w:val="none" w:sz="0" w:space="0" w:color="auto"/>
      </w:divBdr>
    </w:div>
    <w:div w:id="1916435376">
      <w:marLeft w:val="0"/>
      <w:marRight w:val="0"/>
      <w:marTop w:val="0"/>
      <w:marBottom w:val="0"/>
      <w:divBdr>
        <w:top w:val="none" w:sz="0" w:space="0" w:color="auto"/>
        <w:left w:val="none" w:sz="0" w:space="0" w:color="auto"/>
        <w:bottom w:val="none" w:sz="0" w:space="0" w:color="auto"/>
        <w:right w:val="none" w:sz="0" w:space="0" w:color="auto"/>
      </w:divBdr>
    </w:div>
    <w:div w:id="1916435377">
      <w:marLeft w:val="0"/>
      <w:marRight w:val="0"/>
      <w:marTop w:val="0"/>
      <w:marBottom w:val="0"/>
      <w:divBdr>
        <w:top w:val="none" w:sz="0" w:space="0" w:color="auto"/>
        <w:left w:val="none" w:sz="0" w:space="0" w:color="auto"/>
        <w:bottom w:val="none" w:sz="0" w:space="0" w:color="auto"/>
        <w:right w:val="none" w:sz="0" w:space="0" w:color="auto"/>
      </w:divBdr>
    </w:div>
    <w:div w:id="1916435379">
      <w:marLeft w:val="0"/>
      <w:marRight w:val="0"/>
      <w:marTop w:val="0"/>
      <w:marBottom w:val="0"/>
      <w:divBdr>
        <w:top w:val="none" w:sz="0" w:space="0" w:color="auto"/>
        <w:left w:val="none" w:sz="0" w:space="0" w:color="auto"/>
        <w:bottom w:val="none" w:sz="0" w:space="0" w:color="auto"/>
        <w:right w:val="none" w:sz="0" w:space="0" w:color="auto"/>
      </w:divBdr>
      <w:divsChild>
        <w:div w:id="1916436817">
          <w:marLeft w:val="0"/>
          <w:marRight w:val="0"/>
          <w:marTop w:val="0"/>
          <w:marBottom w:val="0"/>
          <w:divBdr>
            <w:top w:val="none" w:sz="0" w:space="0" w:color="auto"/>
            <w:left w:val="none" w:sz="0" w:space="0" w:color="auto"/>
            <w:bottom w:val="none" w:sz="0" w:space="0" w:color="auto"/>
            <w:right w:val="none" w:sz="0" w:space="0" w:color="auto"/>
          </w:divBdr>
          <w:divsChild>
            <w:div w:id="1916436235">
              <w:marLeft w:val="0"/>
              <w:marRight w:val="0"/>
              <w:marTop w:val="0"/>
              <w:marBottom w:val="0"/>
              <w:divBdr>
                <w:top w:val="none" w:sz="0" w:space="0" w:color="auto"/>
                <w:left w:val="none" w:sz="0" w:space="0" w:color="auto"/>
                <w:bottom w:val="none" w:sz="0" w:space="0" w:color="auto"/>
                <w:right w:val="none" w:sz="0" w:space="0" w:color="auto"/>
              </w:divBdr>
              <w:divsChild>
                <w:div w:id="1916437284">
                  <w:marLeft w:val="0"/>
                  <w:marRight w:val="0"/>
                  <w:marTop w:val="0"/>
                  <w:marBottom w:val="0"/>
                  <w:divBdr>
                    <w:top w:val="none" w:sz="0" w:space="0" w:color="auto"/>
                    <w:left w:val="none" w:sz="0" w:space="0" w:color="auto"/>
                    <w:bottom w:val="none" w:sz="0" w:space="0" w:color="auto"/>
                    <w:right w:val="none" w:sz="0" w:space="0" w:color="auto"/>
                  </w:divBdr>
                  <w:divsChild>
                    <w:div w:id="1916435161">
                      <w:marLeft w:val="0"/>
                      <w:marRight w:val="0"/>
                      <w:marTop w:val="0"/>
                      <w:marBottom w:val="0"/>
                      <w:divBdr>
                        <w:top w:val="none" w:sz="0" w:space="0" w:color="auto"/>
                        <w:left w:val="none" w:sz="0" w:space="0" w:color="auto"/>
                        <w:bottom w:val="none" w:sz="0" w:space="0" w:color="auto"/>
                        <w:right w:val="none" w:sz="0" w:space="0" w:color="auto"/>
                      </w:divBdr>
                      <w:divsChild>
                        <w:div w:id="1916435815">
                          <w:marLeft w:val="0"/>
                          <w:marRight w:val="0"/>
                          <w:marTop w:val="0"/>
                          <w:marBottom w:val="0"/>
                          <w:divBdr>
                            <w:top w:val="none" w:sz="0" w:space="0" w:color="auto"/>
                            <w:left w:val="none" w:sz="0" w:space="0" w:color="auto"/>
                            <w:bottom w:val="none" w:sz="0" w:space="0" w:color="auto"/>
                            <w:right w:val="none" w:sz="0" w:space="0" w:color="auto"/>
                          </w:divBdr>
                          <w:divsChild>
                            <w:div w:id="191643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6435380">
      <w:marLeft w:val="0"/>
      <w:marRight w:val="0"/>
      <w:marTop w:val="0"/>
      <w:marBottom w:val="0"/>
      <w:divBdr>
        <w:top w:val="none" w:sz="0" w:space="0" w:color="auto"/>
        <w:left w:val="none" w:sz="0" w:space="0" w:color="auto"/>
        <w:bottom w:val="none" w:sz="0" w:space="0" w:color="auto"/>
        <w:right w:val="none" w:sz="0" w:space="0" w:color="auto"/>
      </w:divBdr>
    </w:div>
    <w:div w:id="1916435382">
      <w:marLeft w:val="0"/>
      <w:marRight w:val="0"/>
      <w:marTop w:val="0"/>
      <w:marBottom w:val="0"/>
      <w:divBdr>
        <w:top w:val="none" w:sz="0" w:space="0" w:color="auto"/>
        <w:left w:val="none" w:sz="0" w:space="0" w:color="auto"/>
        <w:bottom w:val="none" w:sz="0" w:space="0" w:color="auto"/>
        <w:right w:val="none" w:sz="0" w:space="0" w:color="auto"/>
      </w:divBdr>
      <w:divsChild>
        <w:div w:id="1916435136">
          <w:marLeft w:val="0"/>
          <w:marRight w:val="0"/>
          <w:marTop w:val="0"/>
          <w:marBottom w:val="0"/>
          <w:divBdr>
            <w:top w:val="none" w:sz="0" w:space="0" w:color="auto"/>
            <w:left w:val="none" w:sz="0" w:space="0" w:color="auto"/>
            <w:bottom w:val="none" w:sz="0" w:space="0" w:color="auto"/>
            <w:right w:val="none" w:sz="0" w:space="0" w:color="auto"/>
          </w:divBdr>
          <w:divsChild>
            <w:div w:id="1916437292">
              <w:marLeft w:val="0"/>
              <w:marRight w:val="0"/>
              <w:marTop w:val="0"/>
              <w:marBottom w:val="0"/>
              <w:divBdr>
                <w:top w:val="none" w:sz="0" w:space="0" w:color="auto"/>
                <w:left w:val="none" w:sz="0" w:space="0" w:color="auto"/>
                <w:bottom w:val="none" w:sz="0" w:space="0" w:color="auto"/>
                <w:right w:val="none" w:sz="0" w:space="0" w:color="auto"/>
              </w:divBdr>
              <w:divsChild>
                <w:div w:id="191643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430">
          <w:marLeft w:val="0"/>
          <w:marRight w:val="0"/>
          <w:marTop w:val="0"/>
          <w:marBottom w:val="0"/>
          <w:divBdr>
            <w:top w:val="none" w:sz="0" w:space="0" w:color="auto"/>
            <w:left w:val="none" w:sz="0" w:space="0" w:color="auto"/>
            <w:bottom w:val="none" w:sz="0" w:space="0" w:color="auto"/>
            <w:right w:val="none" w:sz="0" w:space="0" w:color="auto"/>
          </w:divBdr>
        </w:div>
      </w:divsChild>
    </w:div>
    <w:div w:id="1916435383">
      <w:marLeft w:val="0"/>
      <w:marRight w:val="0"/>
      <w:marTop w:val="0"/>
      <w:marBottom w:val="0"/>
      <w:divBdr>
        <w:top w:val="none" w:sz="0" w:space="0" w:color="auto"/>
        <w:left w:val="none" w:sz="0" w:space="0" w:color="auto"/>
        <w:bottom w:val="none" w:sz="0" w:space="0" w:color="auto"/>
        <w:right w:val="none" w:sz="0" w:space="0" w:color="auto"/>
      </w:divBdr>
    </w:div>
    <w:div w:id="1916435384">
      <w:marLeft w:val="0"/>
      <w:marRight w:val="0"/>
      <w:marTop w:val="0"/>
      <w:marBottom w:val="0"/>
      <w:divBdr>
        <w:top w:val="none" w:sz="0" w:space="0" w:color="auto"/>
        <w:left w:val="none" w:sz="0" w:space="0" w:color="auto"/>
        <w:bottom w:val="none" w:sz="0" w:space="0" w:color="auto"/>
        <w:right w:val="none" w:sz="0" w:space="0" w:color="auto"/>
      </w:divBdr>
    </w:div>
    <w:div w:id="1916435386">
      <w:marLeft w:val="0"/>
      <w:marRight w:val="0"/>
      <w:marTop w:val="0"/>
      <w:marBottom w:val="0"/>
      <w:divBdr>
        <w:top w:val="none" w:sz="0" w:space="0" w:color="auto"/>
        <w:left w:val="none" w:sz="0" w:space="0" w:color="auto"/>
        <w:bottom w:val="none" w:sz="0" w:space="0" w:color="auto"/>
        <w:right w:val="none" w:sz="0" w:space="0" w:color="auto"/>
      </w:divBdr>
    </w:div>
    <w:div w:id="1916435387">
      <w:marLeft w:val="0"/>
      <w:marRight w:val="0"/>
      <w:marTop w:val="0"/>
      <w:marBottom w:val="0"/>
      <w:divBdr>
        <w:top w:val="none" w:sz="0" w:space="0" w:color="auto"/>
        <w:left w:val="none" w:sz="0" w:space="0" w:color="auto"/>
        <w:bottom w:val="none" w:sz="0" w:space="0" w:color="auto"/>
        <w:right w:val="none" w:sz="0" w:space="0" w:color="auto"/>
      </w:divBdr>
    </w:div>
    <w:div w:id="1916435392">
      <w:marLeft w:val="0"/>
      <w:marRight w:val="0"/>
      <w:marTop w:val="0"/>
      <w:marBottom w:val="0"/>
      <w:divBdr>
        <w:top w:val="none" w:sz="0" w:space="0" w:color="auto"/>
        <w:left w:val="none" w:sz="0" w:space="0" w:color="auto"/>
        <w:bottom w:val="none" w:sz="0" w:space="0" w:color="auto"/>
        <w:right w:val="none" w:sz="0" w:space="0" w:color="auto"/>
      </w:divBdr>
      <w:divsChild>
        <w:div w:id="1916437065">
          <w:marLeft w:val="0"/>
          <w:marRight w:val="0"/>
          <w:marTop w:val="0"/>
          <w:marBottom w:val="0"/>
          <w:divBdr>
            <w:top w:val="none" w:sz="0" w:space="0" w:color="auto"/>
            <w:left w:val="none" w:sz="0" w:space="0" w:color="auto"/>
            <w:bottom w:val="none" w:sz="0" w:space="0" w:color="auto"/>
            <w:right w:val="none" w:sz="0" w:space="0" w:color="auto"/>
          </w:divBdr>
        </w:div>
      </w:divsChild>
    </w:div>
    <w:div w:id="1916435393">
      <w:marLeft w:val="0"/>
      <w:marRight w:val="0"/>
      <w:marTop w:val="0"/>
      <w:marBottom w:val="0"/>
      <w:divBdr>
        <w:top w:val="none" w:sz="0" w:space="0" w:color="auto"/>
        <w:left w:val="none" w:sz="0" w:space="0" w:color="auto"/>
        <w:bottom w:val="none" w:sz="0" w:space="0" w:color="auto"/>
        <w:right w:val="none" w:sz="0" w:space="0" w:color="auto"/>
      </w:divBdr>
    </w:div>
    <w:div w:id="1916435395">
      <w:marLeft w:val="0"/>
      <w:marRight w:val="0"/>
      <w:marTop w:val="0"/>
      <w:marBottom w:val="0"/>
      <w:divBdr>
        <w:top w:val="none" w:sz="0" w:space="0" w:color="auto"/>
        <w:left w:val="none" w:sz="0" w:space="0" w:color="auto"/>
        <w:bottom w:val="none" w:sz="0" w:space="0" w:color="auto"/>
        <w:right w:val="none" w:sz="0" w:space="0" w:color="auto"/>
      </w:divBdr>
    </w:div>
    <w:div w:id="1916435397">
      <w:marLeft w:val="0"/>
      <w:marRight w:val="0"/>
      <w:marTop w:val="0"/>
      <w:marBottom w:val="0"/>
      <w:divBdr>
        <w:top w:val="none" w:sz="0" w:space="0" w:color="auto"/>
        <w:left w:val="none" w:sz="0" w:space="0" w:color="auto"/>
        <w:bottom w:val="none" w:sz="0" w:space="0" w:color="auto"/>
        <w:right w:val="none" w:sz="0" w:space="0" w:color="auto"/>
      </w:divBdr>
      <w:divsChild>
        <w:div w:id="1916435050">
          <w:marLeft w:val="0"/>
          <w:marRight w:val="0"/>
          <w:marTop w:val="0"/>
          <w:marBottom w:val="0"/>
          <w:divBdr>
            <w:top w:val="none" w:sz="0" w:space="0" w:color="auto"/>
            <w:left w:val="none" w:sz="0" w:space="0" w:color="auto"/>
            <w:bottom w:val="none" w:sz="0" w:space="0" w:color="auto"/>
            <w:right w:val="none" w:sz="0" w:space="0" w:color="auto"/>
          </w:divBdr>
        </w:div>
        <w:div w:id="1916435487">
          <w:marLeft w:val="0"/>
          <w:marRight w:val="0"/>
          <w:marTop w:val="0"/>
          <w:marBottom w:val="0"/>
          <w:divBdr>
            <w:top w:val="none" w:sz="0" w:space="0" w:color="auto"/>
            <w:left w:val="none" w:sz="0" w:space="0" w:color="auto"/>
            <w:bottom w:val="none" w:sz="0" w:space="0" w:color="auto"/>
            <w:right w:val="none" w:sz="0" w:space="0" w:color="auto"/>
          </w:divBdr>
        </w:div>
        <w:div w:id="1916435911">
          <w:marLeft w:val="0"/>
          <w:marRight w:val="0"/>
          <w:marTop w:val="0"/>
          <w:marBottom w:val="0"/>
          <w:divBdr>
            <w:top w:val="none" w:sz="0" w:space="0" w:color="auto"/>
            <w:left w:val="none" w:sz="0" w:space="0" w:color="auto"/>
            <w:bottom w:val="none" w:sz="0" w:space="0" w:color="auto"/>
            <w:right w:val="none" w:sz="0" w:space="0" w:color="auto"/>
          </w:divBdr>
        </w:div>
        <w:div w:id="1916436534">
          <w:marLeft w:val="0"/>
          <w:marRight w:val="0"/>
          <w:marTop w:val="0"/>
          <w:marBottom w:val="0"/>
          <w:divBdr>
            <w:top w:val="none" w:sz="0" w:space="0" w:color="auto"/>
            <w:left w:val="none" w:sz="0" w:space="0" w:color="auto"/>
            <w:bottom w:val="none" w:sz="0" w:space="0" w:color="auto"/>
            <w:right w:val="none" w:sz="0" w:space="0" w:color="auto"/>
          </w:divBdr>
        </w:div>
        <w:div w:id="1916436775">
          <w:marLeft w:val="0"/>
          <w:marRight w:val="0"/>
          <w:marTop w:val="0"/>
          <w:marBottom w:val="0"/>
          <w:divBdr>
            <w:top w:val="none" w:sz="0" w:space="0" w:color="auto"/>
            <w:left w:val="none" w:sz="0" w:space="0" w:color="auto"/>
            <w:bottom w:val="none" w:sz="0" w:space="0" w:color="auto"/>
            <w:right w:val="none" w:sz="0" w:space="0" w:color="auto"/>
          </w:divBdr>
        </w:div>
      </w:divsChild>
    </w:div>
    <w:div w:id="1916435400">
      <w:marLeft w:val="0"/>
      <w:marRight w:val="0"/>
      <w:marTop w:val="0"/>
      <w:marBottom w:val="0"/>
      <w:divBdr>
        <w:top w:val="none" w:sz="0" w:space="0" w:color="auto"/>
        <w:left w:val="none" w:sz="0" w:space="0" w:color="auto"/>
        <w:bottom w:val="none" w:sz="0" w:space="0" w:color="auto"/>
        <w:right w:val="none" w:sz="0" w:space="0" w:color="auto"/>
      </w:divBdr>
    </w:div>
    <w:div w:id="1916435402">
      <w:marLeft w:val="0"/>
      <w:marRight w:val="0"/>
      <w:marTop w:val="0"/>
      <w:marBottom w:val="0"/>
      <w:divBdr>
        <w:top w:val="none" w:sz="0" w:space="0" w:color="auto"/>
        <w:left w:val="none" w:sz="0" w:space="0" w:color="auto"/>
        <w:bottom w:val="none" w:sz="0" w:space="0" w:color="auto"/>
        <w:right w:val="none" w:sz="0" w:space="0" w:color="auto"/>
      </w:divBdr>
    </w:div>
    <w:div w:id="1916435405">
      <w:marLeft w:val="0"/>
      <w:marRight w:val="0"/>
      <w:marTop w:val="0"/>
      <w:marBottom w:val="0"/>
      <w:divBdr>
        <w:top w:val="none" w:sz="0" w:space="0" w:color="auto"/>
        <w:left w:val="none" w:sz="0" w:space="0" w:color="auto"/>
        <w:bottom w:val="none" w:sz="0" w:space="0" w:color="auto"/>
        <w:right w:val="none" w:sz="0" w:space="0" w:color="auto"/>
      </w:divBdr>
    </w:div>
    <w:div w:id="1916435409">
      <w:marLeft w:val="0"/>
      <w:marRight w:val="0"/>
      <w:marTop w:val="0"/>
      <w:marBottom w:val="0"/>
      <w:divBdr>
        <w:top w:val="none" w:sz="0" w:space="0" w:color="auto"/>
        <w:left w:val="none" w:sz="0" w:space="0" w:color="auto"/>
        <w:bottom w:val="none" w:sz="0" w:space="0" w:color="auto"/>
        <w:right w:val="none" w:sz="0" w:space="0" w:color="auto"/>
      </w:divBdr>
    </w:div>
    <w:div w:id="1916435410">
      <w:marLeft w:val="0"/>
      <w:marRight w:val="0"/>
      <w:marTop w:val="0"/>
      <w:marBottom w:val="0"/>
      <w:divBdr>
        <w:top w:val="none" w:sz="0" w:space="0" w:color="auto"/>
        <w:left w:val="none" w:sz="0" w:space="0" w:color="auto"/>
        <w:bottom w:val="none" w:sz="0" w:space="0" w:color="auto"/>
        <w:right w:val="none" w:sz="0" w:space="0" w:color="auto"/>
      </w:divBdr>
    </w:div>
    <w:div w:id="1916435411">
      <w:marLeft w:val="0"/>
      <w:marRight w:val="0"/>
      <w:marTop w:val="0"/>
      <w:marBottom w:val="0"/>
      <w:divBdr>
        <w:top w:val="none" w:sz="0" w:space="0" w:color="auto"/>
        <w:left w:val="none" w:sz="0" w:space="0" w:color="auto"/>
        <w:bottom w:val="none" w:sz="0" w:space="0" w:color="auto"/>
        <w:right w:val="none" w:sz="0" w:space="0" w:color="auto"/>
      </w:divBdr>
    </w:div>
    <w:div w:id="1916435416">
      <w:marLeft w:val="0"/>
      <w:marRight w:val="0"/>
      <w:marTop w:val="0"/>
      <w:marBottom w:val="0"/>
      <w:divBdr>
        <w:top w:val="none" w:sz="0" w:space="0" w:color="auto"/>
        <w:left w:val="none" w:sz="0" w:space="0" w:color="auto"/>
        <w:bottom w:val="none" w:sz="0" w:space="0" w:color="auto"/>
        <w:right w:val="none" w:sz="0" w:space="0" w:color="auto"/>
      </w:divBdr>
    </w:div>
    <w:div w:id="1916435417">
      <w:marLeft w:val="0"/>
      <w:marRight w:val="0"/>
      <w:marTop w:val="0"/>
      <w:marBottom w:val="0"/>
      <w:divBdr>
        <w:top w:val="none" w:sz="0" w:space="0" w:color="auto"/>
        <w:left w:val="none" w:sz="0" w:space="0" w:color="auto"/>
        <w:bottom w:val="none" w:sz="0" w:space="0" w:color="auto"/>
        <w:right w:val="none" w:sz="0" w:space="0" w:color="auto"/>
      </w:divBdr>
      <w:divsChild>
        <w:div w:id="1916435454">
          <w:marLeft w:val="0"/>
          <w:marRight w:val="0"/>
          <w:marTop w:val="0"/>
          <w:marBottom w:val="0"/>
          <w:divBdr>
            <w:top w:val="none" w:sz="0" w:space="0" w:color="auto"/>
            <w:left w:val="none" w:sz="0" w:space="0" w:color="auto"/>
            <w:bottom w:val="none" w:sz="0" w:space="0" w:color="auto"/>
            <w:right w:val="none" w:sz="0" w:space="0" w:color="auto"/>
          </w:divBdr>
        </w:div>
        <w:div w:id="1916435782">
          <w:marLeft w:val="0"/>
          <w:marRight w:val="0"/>
          <w:marTop w:val="0"/>
          <w:marBottom w:val="0"/>
          <w:divBdr>
            <w:top w:val="none" w:sz="0" w:space="0" w:color="auto"/>
            <w:left w:val="none" w:sz="0" w:space="0" w:color="auto"/>
            <w:bottom w:val="none" w:sz="0" w:space="0" w:color="auto"/>
            <w:right w:val="none" w:sz="0" w:space="0" w:color="auto"/>
          </w:divBdr>
        </w:div>
        <w:div w:id="1916436398">
          <w:marLeft w:val="0"/>
          <w:marRight w:val="0"/>
          <w:marTop w:val="0"/>
          <w:marBottom w:val="0"/>
          <w:divBdr>
            <w:top w:val="none" w:sz="0" w:space="0" w:color="auto"/>
            <w:left w:val="none" w:sz="0" w:space="0" w:color="auto"/>
            <w:bottom w:val="none" w:sz="0" w:space="0" w:color="auto"/>
            <w:right w:val="none" w:sz="0" w:space="0" w:color="auto"/>
          </w:divBdr>
          <w:divsChild>
            <w:div w:id="1916435826">
              <w:marLeft w:val="0"/>
              <w:marRight w:val="0"/>
              <w:marTop w:val="0"/>
              <w:marBottom w:val="0"/>
              <w:divBdr>
                <w:top w:val="none" w:sz="0" w:space="0" w:color="auto"/>
                <w:left w:val="none" w:sz="0" w:space="0" w:color="auto"/>
                <w:bottom w:val="none" w:sz="0" w:space="0" w:color="auto"/>
                <w:right w:val="none" w:sz="0" w:space="0" w:color="auto"/>
              </w:divBdr>
            </w:div>
            <w:div w:id="1916437622">
              <w:marLeft w:val="0"/>
              <w:marRight w:val="0"/>
              <w:marTop w:val="0"/>
              <w:marBottom w:val="0"/>
              <w:divBdr>
                <w:top w:val="none" w:sz="0" w:space="0" w:color="auto"/>
                <w:left w:val="none" w:sz="0" w:space="0" w:color="auto"/>
                <w:bottom w:val="none" w:sz="0" w:space="0" w:color="auto"/>
                <w:right w:val="none" w:sz="0" w:space="0" w:color="auto"/>
              </w:divBdr>
              <w:divsChild>
                <w:div w:id="191643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414">
          <w:marLeft w:val="0"/>
          <w:marRight w:val="0"/>
          <w:marTop w:val="0"/>
          <w:marBottom w:val="0"/>
          <w:divBdr>
            <w:top w:val="none" w:sz="0" w:space="0" w:color="auto"/>
            <w:left w:val="none" w:sz="0" w:space="0" w:color="auto"/>
            <w:bottom w:val="none" w:sz="0" w:space="0" w:color="auto"/>
            <w:right w:val="none" w:sz="0" w:space="0" w:color="auto"/>
          </w:divBdr>
        </w:div>
      </w:divsChild>
    </w:div>
    <w:div w:id="1916435420">
      <w:marLeft w:val="0"/>
      <w:marRight w:val="0"/>
      <w:marTop w:val="0"/>
      <w:marBottom w:val="0"/>
      <w:divBdr>
        <w:top w:val="none" w:sz="0" w:space="0" w:color="auto"/>
        <w:left w:val="none" w:sz="0" w:space="0" w:color="auto"/>
        <w:bottom w:val="none" w:sz="0" w:space="0" w:color="auto"/>
        <w:right w:val="none" w:sz="0" w:space="0" w:color="auto"/>
      </w:divBdr>
      <w:divsChild>
        <w:div w:id="1916435502">
          <w:marLeft w:val="0"/>
          <w:marRight w:val="0"/>
          <w:marTop w:val="0"/>
          <w:marBottom w:val="0"/>
          <w:divBdr>
            <w:top w:val="none" w:sz="0" w:space="0" w:color="auto"/>
            <w:left w:val="none" w:sz="0" w:space="0" w:color="auto"/>
            <w:bottom w:val="none" w:sz="0" w:space="0" w:color="auto"/>
            <w:right w:val="none" w:sz="0" w:space="0" w:color="auto"/>
          </w:divBdr>
          <w:divsChild>
            <w:div w:id="1916436536">
              <w:marLeft w:val="0"/>
              <w:marRight w:val="0"/>
              <w:marTop w:val="0"/>
              <w:marBottom w:val="0"/>
              <w:divBdr>
                <w:top w:val="none" w:sz="0" w:space="0" w:color="auto"/>
                <w:left w:val="none" w:sz="0" w:space="0" w:color="auto"/>
                <w:bottom w:val="none" w:sz="0" w:space="0" w:color="auto"/>
                <w:right w:val="none" w:sz="0" w:space="0" w:color="auto"/>
              </w:divBdr>
              <w:divsChild>
                <w:div w:id="1916436450">
                  <w:marLeft w:val="0"/>
                  <w:marRight w:val="0"/>
                  <w:marTop w:val="72"/>
                  <w:marBottom w:val="300"/>
                  <w:divBdr>
                    <w:top w:val="dotted" w:sz="4" w:space="0" w:color="FFFFFF"/>
                    <w:left w:val="dotted" w:sz="2" w:space="8" w:color="FFFFFF"/>
                    <w:bottom w:val="dotted" w:sz="4" w:space="0" w:color="FFFFFF"/>
                    <w:right w:val="dotted" w:sz="2" w:space="8" w:color="FFFFFF"/>
                  </w:divBdr>
                  <w:divsChild>
                    <w:div w:id="1916435970">
                      <w:marLeft w:val="0"/>
                      <w:marRight w:val="0"/>
                      <w:marTop w:val="0"/>
                      <w:marBottom w:val="0"/>
                      <w:divBdr>
                        <w:top w:val="dotted" w:sz="2" w:space="6" w:color="FFFFFF"/>
                        <w:left w:val="dotted" w:sz="4" w:space="17" w:color="FFFFFF"/>
                        <w:bottom w:val="dotted" w:sz="4" w:space="1" w:color="FFFFFF"/>
                        <w:right w:val="dotted" w:sz="4" w:space="8" w:color="FFFFFF"/>
                      </w:divBdr>
                      <w:divsChild>
                        <w:div w:id="1916435347">
                          <w:marLeft w:val="0"/>
                          <w:marRight w:val="0"/>
                          <w:marTop w:val="0"/>
                          <w:marBottom w:val="0"/>
                          <w:divBdr>
                            <w:top w:val="none" w:sz="0" w:space="0" w:color="auto"/>
                            <w:left w:val="none" w:sz="0" w:space="0" w:color="auto"/>
                            <w:bottom w:val="none" w:sz="0" w:space="0" w:color="auto"/>
                            <w:right w:val="none" w:sz="0" w:space="0" w:color="auto"/>
                          </w:divBdr>
                        </w:div>
                        <w:div w:id="1916435503">
                          <w:marLeft w:val="0"/>
                          <w:marRight w:val="0"/>
                          <w:marTop w:val="0"/>
                          <w:marBottom w:val="0"/>
                          <w:divBdr>
                            <w:top w:val="none" w:sz="0" w:space="0" w:color="auto"/>
                            <w:left w:val="none" w:sz="0" w:space="0" w:color="auto"/>
                            <w:bottom w:val="none" w:sz="0" w:space="0" w:color="auto"/>
                            <w:right w:val="none" w:sz="0" w:space="0" w:color="auto"/>
                          </w:divBdr>
                        </w:div>
                        <w:div w:id="1916435652">
                          <w:marLeft w:val="0"/>
                          <w:marRight w:val="0"/>
                          <w:marTop w:val="0"/>
                          <w:marBottom w:val="0"/>
                          <w:divBdr>
                            <w:top w:val="none" w:sz="0" w:space="0" w:color="auto"/>
                            <w:left w:val="none" w:sz="0" w:space="0" w:color="auto"/>
                            <w:bottom w:val="none" w:sz="0" w:space="0" w:color="auto"/>
                            <w:right w:val="none" w:sz="0" w:space="0" w:color="auto"/>
                          </w:divBdr>
                        </w:div>
                        <w:div w:id="1916435937">
                          <w:marLeft w:val="0"/>
                          <w:marRight w:val="0"/>
                          <w:marTop w:val="0"/>
                          <w:marBottom w:val="0"/>
                          <w:divBdr>
                            <w:top w:val="none" w:sz="0" w:space="0" w:color="auto"/>
                            <w:left w:val="none" w:sz="0" w:space="0" w:color="auto"/>
                            <w:bottom w:val="none" w:sz="0" w:space="0" w:color="auto"/>
                            <w:right w:val="none" w:sz="0" w:space="0" w:color="auto"/>
                          </w:divBdr>
                        </w:div>
                        <w:div w:id="1916436066">
                          <w:marLeft w:val="0"/>
                          <w:marRight w:val="0"/>
                          <w:marTop w:val="0"/>
                          <w:marBottom w:val="0"/>
                          <w:divBdr>
                            <w:top w:val="none" w:sz="0" w:space="0" w:color="auto"/>
                            <w:left w:val="none" w:sz="0" w:space="0" w:color="auto"/>
                            <w:bottom w:val="none" w:sz="0" w:space="0" w:color="auto"/>
                            <w:right w:val="none" w:sz="0" w:space="0" w:color="auto"/>
                          </w:divBdr>
                        </w:div>
                        <w:div w:id="1916436087">
                          <w:marLeft w:val="0"/>
                          <w:marRight w:val="0"/>
                          <w:marTop w:val="0"/>
                          <w:marBottom w:val="0"/>
                          <w:divBdr>
                            <w:top w:val="none" w:sz="0" w:space="0" w:color="auto"/>
                            <w:left w:val="none" w:sz="0" w:space="0" w:color="auto"/>
                            <w:bottom w:val="none" w:sz="0" w:space="0" w:color="auto"/>
                            <w:right w:val="none" w:sz="0" w:space="0" w:color="auto"/>
                          </w:divBdr>
                        </w:div>
                        <w:div w:id="1916436456">
                          <w:marLeft w:val="0"/>
                          <w:marRight w:val="0"/>
                          <w:marTop w:val="0"/>
                          <w:marBottom w:val="0"/>
                          <w:divBdr>
                            <w:top w:val="none" w:sz="0" w:space="0" w:color="auto"/>
                            <w:left w:val="none" w:sz="0" w:space="0" w:color="auto"/>
                            <w:bottom w:val="none" w:sz="0" w:space="0" w:color="auto"/>
                            <w:right w:val="none" w:sz="0" w:space="0" w:color="auto"/>
                          </w:divBdr>
                        </w:div>
                        <w:div w:id="1916436688">
                          <w:marLeft w:val="0"/>
                          <w:marRight w:val="0"/>
                          <w:marTop w:val="0"/>
                          <w:marBottom w:val="0"/>
                          <w:divBdr>
                            <w:top w:val="none" w:sz="0" w:space="0" w:color="auto"/>
                            <w:left w:val="none" w:sz="0" w:space="0" w:color="auto"/>
                            <w:bottom w:val="none" w:sz="0" w:space="0" w:color="auto"/>
                            <w:right w:val="none" w:sz="0" w:space="0" w:color="auto"/>
                          </w:divBdr>
                        </w:div>
                        <w:div w:id="1916436700">
                          <w:marLeft w:val="0"/>
                          <w:marRight w:val="0"/>
                          <w:marTop w:val="0"/>
                          <w:marBottom w:val="0"/>
                          <w:divBdr>
                            <w:top w:val="none" w:sz="0" w:space="0" w:color="auto"/>
                            <w:left w:val="none" w:sz="0" w:space="0" w:color="auto"/>
                            <w:bottom w:val="none" w:sz="0" w:space="0" w:color="auto"/>
                            <w:right w:val="none" w:sz="0" w:space="0" w:color="auto"/>
                          </w:divBdr>
                        </w:div>
                        <w:div w:id="1916436811">
                          <w:marLeft w:val="0"/>
                          <w:marRight w:val="0"/>
                          <w:marTop w:val="0"/>
                          <w:marBottom w:val="0"/>
                          <w:divBdr>
                            <w:top w:val="none" w:sz="0" w:space="0" w:color="auto"/>
                            <w:left w:val="none" w:sz="0" w:space="0" w:color="auto"/>
                            <w:bottom w:val="none" w:sz="0" w:space="0" w:color="auto"/>
                            <w:right w:val="none" w:sz="0" w:space="0" w:color="auto"/>
                          </w:divBdr>
                        </w:div>
                        <w:div w:id="1916436914">
                          <w:marLeft w:val="0"/>
                          <w:marRight w:val="0"/>
                          <w:marTop w:val="0"/>
                          <w:marBottom w:val="0"/>
                          <w:divBdr>
                            <w:top w:val="none" w:sz="0" w:space="0" w:color="auto"/>
                            <w:left w:val="none" w:sz="0" w:space="0" w:color="auto"/>
                            <w:bottom w:val="none" w:sz="0" w:space="0" w:color="auto"/>
                            <w:right w:val="none" w:sz="0" w:space="0" w:color="auto"/>
                          </w:divBdr>
                        </w:div>
                        <w:div w:id="1916437014">
                          <w:marLeft w:val="0"/>
                          <w:marRight w:val="0"/>
                          <w:marTop w:val="0"/>
                          <w:marBottom w:val="0"/>
                          <w:divBdr>
                            <w:top w:val="none" w:sz="0" w:space="0" w:color="auto"/>
                            <w:left w:val="none" w:sz="0" w:space="0" w:color="auto"/>
                            <w:bottom w:val="none" w:sz="0" w:space="0" w:color="auto"/>
                            <w:right w:val="none" w:sz="0" w:space="0" w:color="auto"/>
                          </w:divBdr>
                        </w:div>
                        <w:div w:id="1916437187">
                          <w:marLeft w:val="0"/>
                          <w:marRight w:val="0"/>
                          <w:marTop w:val="0"/>
                          <w:marBottom w:val="0"/>
                          <w:divBdr>
                            <w:top w:val="none" w:sz="0" w:space="0" w:color="auto"/>
                            <w:left w:val="none" w:sz="0" w:space="0" w:color="auto"/>
                            <w:bottom w:val="none" w:sz="0" w:space="0" w:color="auto"/>
                            <w:right w:val="none" w:sz="0" w:space="0" w:color="auto"/>
                          </w:divBdr>
                        </w:div>
                        <w:div w:id="1916437384">
                          <w:marLeft w:val="0"/>
                          <w:marRight w:val="0"/>
                          <w:marTop w:val="0"/>
                          <w:marBottom w:val="0"/>
                          <w:divBdr>
                            <w:top w:val="none" w:sz="0" w:space="0" w:color="auto"/>
                            <w:left w:val="none" w:sz="0" w:space="0" w:color="auto"/>
                            <w:bottom w:val="none" w:sz="0" w:space="0" w:color="auto"/>
                            <w:right w:val="none" w:sz="0" w:space="0" w:color="auto"/>
                          </w:divBdr>
                        </w:div>
                        <w:div w:id="1916437630">
                          <w:marLeft w:val="0"/>
                          <w:marRight w:val="0"/>
                          <w:marTop w:val="0"/>
                          <w:marBottom w:val="0"/>
                          <w:divBdr>
                            <w:top w:val="none" w:sz="0" w:space="0" w:color="auto"/>
                            <w:left w:val="none" w:sz="0" w:space="0" w:color="auto"/>
                            <w:bottom w:val="none" w:sz="0" w:space="0" w:color="auto"/>
                            <w:right w:val="none" w:sz="0" w:space="0" w:color="auto"/>
                          </w:divBdr>
                        </w:div>
                        <w:div w:id="1916437740">
                          <w:marLeft w:val="0"/>
                          <w:marRight w:val="0"/>
                          <w:marTop w:val="0"/>
                          <w:marBottom w:val="0"/>
                          <w:divBdr>
                            <w:top w:val="none" w:sz="0" w:space="0" w:color="auto"/>
                            <w:left w:val="none" w:sz="0" w:space="0" w:color="auto"/>
                            <w:bottom w:val="none" w:sz="0" w:space="0" w:color="auto"/>
                            <w:right w:val="none" w:sz="0" w:space="0" w:color="auto"/>
                          </w:divBdr>
                        </w:div>
                        <w:div w:id="1916437754">
                          <w:marLeft w:val="0"/>
                          <w:marRight w:val="0"/>
                          <w:marTop w:val="0"/>
                          <w:marBottom w:val="0"/>
                          <w:divBdr>
                            <w:top w:val="none" w:sz="0" w:space="0" w:color="auto"/>
                            <w:left w:val="none" w:sz="0" w:space="0" w:color="auto"/>
                            <w:bottom w:val="none" w:sz="0" w:space="0" w:color="auto"/>
                            <w:right w:val="none" w:sz="0" w:space="0" w:color="auto"/>
                          </w:divBdr>
                        </w:div>
                      </w:divsChild>
                    </w:div>
                    <w:div w:id="1916437363">
                      <w:marLeft w:val="0"/>
                      <w:marRight w:val="0"/>
                      <w:marTop w:val="0"/>
                      <w:marBottom w:val="0"/>
                      <w:divBdr>
                        <w:top w:val="none" w:sz="0" w:space="0" w:color="auto"/>
                        <w:left w:val="none" w:sz="0" w:space="0" w:color="auto"/>
                        <w:bottom w:val="none" w:sz="0" w:space="0" w:color="auto"/>
                        <w:right w:val="none" w:sz="0" w:space="0" w:color="auto"/>
                      </w:divBdr>
                      <w:divsChild>
                        <w:div w:id="191643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5421">
      <w:marLeft w:val="0"/>
      <w:marRight w:val="0"/>
      <w:marTop w:val="0"/>
      <w:marBottom w:val="0"/>
      <w:divBdr>
        <w:top w:val="none" w:sz="0" w:space="0" w:color="auto"/>
        <w:left w:val="none" w:sz="0" w:space="0" w:color="auto"/>
        <w:bottom w:val="none" w:sz="0" w:space="0" w:color="auto"/>
        <w:right w:val="none" w:sz="0" w:space="0" w:color="auto"/>
      </w:divBdr>
    </w:div>
    <w:div w:id="1916435423">
      <w:marLeft w:val="0"/>
      <w:marRight w:val="0"/>
      <w:marTop w:val="0"/>
      <w:marBottom w:val="0"/>
      <w:divBdr>
        <w:top w:val="none" w:sz="0" w:space="0" w:color="auto"/>
        <w:left w:val="none" w:sz="0" w:space="0" w:color="auto"/>
        <w:bottom w:val="none" w:sz="0" w:space="0" w:color="auto"/>
        <w:right w:val="none" w:sz="0" w:space="0" w:color="auto"/>
      </w:divBdr>
    </w:div>
    <w:div w:id="1916435424">
      <w:marLeft w:val="0"/>
      <w:marRight w:val="0"/>
      <w:marTop w:val="0"/>
      <w:marBottom w:val="0"/>
      <w:divBdr>
        <w:top w:val="none" w:sz="0" w:space="0" w:color="auto"/>
        <w:left w:val="none" w:sz="0" w:space="0" w:color="auto"/>
        <w:bottom w:val="none" w:sz="0" w:space="0" w:color="auto"/>
        <w:right w:val="none" w:sz="0" w:space="0" w:color="auto"/>
      </w:divBdr>
    </w:div>
    <w:div w:id="1916435425">
      <w:marLeft w:val="0"/>
      <w:marRight w:val="0"/>
      <w:marTop w:val="0"/>
      <w:marBottom w:val="0"/>
      <w:divBdr>
        <w:top w:val="none" w:sz="0" w:space="0" w:color="auto"/>
        <w:left w:val="none" w:sz="0" w:space="0" w:color="auto"/>
        <w:bottom w:val="none" w:sz="0" w:space="0" w:color="auto"/>
        <w:right w:val="none" w:sz="0" w:space="0" w:color="auto"/>
      </w:divBdr>
    </w:div>
    <w:div w:id="1916435431">
      <w:marLeft w:val="0"/>
      <w:marRight w:val="0"/>
      <w:marTop w:val="0"/>
      <w:marBottom w:val="0"/>
      <w:divBdr>
        <w:top w:val="none" w:sz="0" w:space="0" w:color="auto"/>
        <w:left w:val="none" w:sz="0" w:space="0" w:color="auto"/>
        <w:bottom w:val="none" w:sz="0" w:space="0" w:color="auto"/>
        <w:right w:val="none" w:sz="0" w:space="0" w:color="auto"/>
      </w:divBdr>
    </w:div>
    <w:div w:id="1916435432">
      <w:marLeft w:val="0"/>
      <w:marRight w:val="0"/>
      <w:marTop w:val="0"/>
      <w:marBottom w:val="0"/>
      <w:divBdr>
        <w:top w:val="none" w:sz="0" w:space="0" w:color="auto"/>
        <w:left w:val="none" w:sz="0" w:space="0" w:color="auto"/>
        <w:bottom w:val="none" w:sz="0" w:space="0" w:color="auto"/>
        <w:right w:val="none" w:sz="0" w:space="0" w:color="auto"/>
      </w:divBdr>
      <w:divsChild>
        <w:div w:id="1916436195">
          <w:marLeft w:val="0"/>
          <w:marRight w:val="0"/>
          <w:marTop w:val="0"/>
          <w:marBottom w:val="0"/>
          <w:divBdr>
            <w:top w:val="none" w:sz="0" w:space="0" w:color="auto"/>
            <w:left w:val="none" w:sz="0" w:space="0" w:color="auto"/>
            <w:bottom w:val="none" w:sz="0" w:space="0" w:color="auto"/>
            <w:right w:val="none" w:sz="0" w:space="0" w:color="auto"/>
          </w:divBdr>
          <w:divsChild>
            <w:div w:id="1916437067">
              <w:marLeft w:val="0"/>
              <w:marRight w:val="0"/>
              <w:marTop w:val="0"/>
              <w:marBottom w:val="0"/>
              <w:divBdr>
                <w:top w:val="none" w:sz="0" w:space="0" w:color="auto"/>
                <w:left w:val="none" w:sz="0" w:space="0" w:color="auto"/>
                <w:bottom w:val="none" w:sz="0" w:space="0" w:color="auto"/>
                <w:right w:val="none" w:sz="0" w:space="0" w:color="auto"/>
              </w:divBdr>
              <w:divsChild>
                <w:div w:id="191643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433">
      <w:marLeft w:val="0"/>
      <w:marRight w:val="0"/>
      <w:marTop w:val="0"/>
      <w:marBottom w:val="0"/>
      <w:divBdr>
        <w:top w:val="none" w:sz="0" w:space="0" w:color="auto"/>
        <w:left w:val="none" w:sz="0" w:space="0" w:color="auto"/>
        <w:bottom w:val="none" w:sz="0" w:space="0" w:color="auto"/>
        <w:right w:val="none" w:sz="0" w:space="0" w:color="auto"/>
      </w:divBdr>
    </w:div>
    <w:div w:id="1916435434">
      <w:marLeft w:val="0"/>
      <w:marRight w:val="0"/>
      <w:marTop w:val="0"/>
      <w:marBottom w:val="0"/>
      <w:divBdr>
        <w:top w:val="none" w:sz="0" w:space="0" w:color="auto"/>
        <w:left w:val="none" w:sz="0" w:space="0" w:color="auto"/>
        <w:bottom w:val="none" w:sz="0" w:space="0" w:color="auto"/>
        <w:right w:val="none" w:sz="0" w:space="0" w:color="auto"/>
      </w:divBdr>
    </w:div>
    <w:div w:id="1916435436">
      <w:marLeft w:val="0"/>
      <w:marRight w:val="0"/>
      <w:marTop w:val="0"/>
      <w:marBottom w:val="0"/>
      <w:divBdr>
        <w:top w:val="none" w:sz="0" w:space="0" w:color="auto"/>
        <w:left w:val="none" w:sz="0" w:space="0" w:color="auto"/>
        <w:bottom w:val="none" w:sz="0" w:space="0" w:color="auto"/>
        <w:right w:val="none" w:sz="0" w:space="0" w:color="auto"/>
      </w:divBdr>
    </w:div>
    <w:div w:id="1916435437">
      <w:marLeft w:val="0"/>
      <w:marRight w:val="0"/>
      <w:marTop w:val="0"/>
      <w:marBottom w:val="0"/>
      <w:divBdr>
        <w:top w:val="none" w:sz="0" w:space="0" w:color="auto"/>
        <w:left w:val="none" w:sz="0" w:space="0" w:color="auto"/>
        <w:bottom w:val="none" w:sz="0" w:space="0" w:color="auto"/>
        <w:right w:val="none" w:sz="0" w:space="0" w:color="auto"/>
      </w:divBdr>
    </w:div>
    <w:div w:id="1916435438">
      <w:marLeft w:val="0"/>
      <w:marRight w:val="0"/>
      <w:marTop w:val="0"/>
      <w:marBottom w:val="0"/>
      <w:divBdr>
        <w:top w:val="none" w:sz="0" w:space="0" w:color="auto"/>
        <w:left w:val="none" w:sz="0" w:space="0" w:color="auto"/>
        <w:bottom w:val="none" w:sz="0" w:space="0" w:color="auto"/>
        <w:right w:val="none" w:sz="0" w:space="0" w:color="auto"/>
      </w:divBdr>
    </w:div>
    <w:div w:id="1916435441">
      <w:marLeft w:val="0"/>
      <w:marRight w:val="0"/>
      <w:marTop w:val="0"/>
      <w:marBottom w:val="0"/>
      <w:divBdr>
        <w:top w:val="none" w:sz="0" w:space="0" w:color="auto"/>
        <w:left w:val="none" w:sz="0" w:space="0" w:color="auto"/>
        <w:bottom w:val="none" w:sz="0" w:space="0" w:color="auto"/>
        <w:right w:val="none" w:sz="0" w:space="0" w:color="auto"/>
      </w:divBdr>
    </w:div>
    <w:div w:id="1916435442">
      <w:marLeft w:val="0"/>
      <w:marRight w:val="0"/>
      <w:marTop w:val="0"/>
      <w:marBottom w:val="0"/>
      <w:divBdr>
        <w:top w:val="none" w:sz="0" w:space="0" w:color="auto"/>
        <w:left w:val="none" w:sz="0" w:space="0" w:color="auto"/>
        <w:bottom w:val="none" w:sz="0" w:space="0" w:color="auto"/>
        <w:right w:val="none" w:sz="0" w:space="0" w:color="auto"/>
      </w:divBdr>
    </w:div>
    <w:div w:id="1916435443">
      <w:marLeft w:val="0"/>
      <w:marRight w:val="0"/>
      <w:marTop w:val="0"/>
      <w:marBottom w:val="0"/>
      <w:divBdr>
        <w:top w:val="none" w:sz="0" w:space="0" w:color="auto"/>
        <w:left w:val="none" w:sz="0" w:space="0" w:color="auto"/>
        <w:bottom w:val="none" w:sz="0" w:space="0" w:color="auto"/>
        <w:right w:val="none" w:sz="0" w:space="0" w:color="auto"/>
      </w:divBdr>
    </w:div>
    <w:div w:id="1916435444">
      <w:marLeft w:val="0"/>
      <w:marRight w:val="0"/>
      <w:marTop w:val="0"/>
      <w:marBottom w:val="0"/>
      <w:divBdr>
        <w:top w:val="none" w:sz="0" w:space="0" w:color="auto"/>
        <w:left w:val="none" w:sz="0" w:space="0" w:color="auto"/>
        <w:bottom w:val="none" w:sz="0" w:space="0" w:color="auto"/>
        <w:right w:val="none" w:sz="0" w:space="0" w:color="auto"/>
      </w:divBdr>
    </w:div>
    <w:div w:id="1916435445">
      <w:marLeft w:val="0"/>
      <w:marRight w:val="0"/>
      <w:marTop w:val="0"/>
      <w:marBottom w:val="0"/>
      <w:divBdr>
        <w:top w:val="none" w:sz="0" w:space="0" w:color="auto"/>
        <w:left w:val="none" w:sz="0" w:space="0" w:color="auto"/>
        <w:bottom w:val="none" w:sz="0" w:space="0" w:color="auto"/>
        <w:right w:val="none" w:sz="0" w:space="0" w:color="auto"/>
      </w:divBdr>
      <w:divsChild>
        <w:div w:id="1916435784">
          <w:marLeft w:val="0"/>
          <w:marRight w:val="0"/>
          <w:marTop w:val="0"/>
          <w:marBottom w:val="0"/>
          <w:divBdr>
            <w:top w:val="none" w:sz="0" w:space="0" w:color="auto"/>
            <w:left w:val="none" w:sz="0" w:space="0" w:color="auto"/>
            <w:bottom w:val="none" w:sz="0" w:space="0" w:color="auto"/>
            <w:right w:val="none" w:sz="0" w:space="0" w:color="auto"/>
          </w:divBdr>
        </w:div>
      </w:divsChild>
    </w:div>
    <w:div w:id="1916435448">
      <w:marLeft w:val="0"/>
      <w:marRight w:val="0"/>
      <w:marTop w:val="0"/>
      <w:marBottom w:val="0"/>
      <w:divBdr>
        <w:top w:val="none" w:sz="0" w:space="0" w:color="auto"/>
        <w:left w:val="none" w:sz="0" w:space="0" w:color="auto"/>
        <w:bottom w:val="none" w:sz="0" w:space="0" w:color="auto"/>
        <w:right w:val="none" w:sz="0" w:space="0" w:color="auto"/>
      </w:divBdr>
    </w:div>
    <w:div w:id="1916435449">
      <w:marLeft w:val="0"/>
      <w:marRight w:val="0"/>
      <w:marTop w:val="0"/>
      <w:marBottom w:val="0"/>
      <w:divBdr>
        <w:top w:val="none" w:sz="0" w:space="0" w:color="auto"/>
        <w:left w:val="none" w:sz="0" w:space="0" w:color="auto"/>
        <w:bottom w:val="none" w:sz="0" w:space="0" w:color="auto"/>
        <w:right w:val="none" w:sz="0" w:space="0" w:color="auto"/>
      </w:divBdr>
    </w:div>
    <w:div w:id="1916435456">
      <w:marLeft w:val="0"/>
      <w:marRight w:val="0"/>
      <w:marTop w:val="0"/>
      <w:marBottom w:val="0"/>
      <w:divBdr>
        <w:top w:val="none" w:sz="0" w:space="0" w:color="auto"/>
        <w:left w:val="none" w:sz="0" w:space="0" w:color="auto"/>
        <w:bottom w:val="none" w:sz="0" w:space="0" w:color="auto"/>
        <w:right w:val="none" w:sz="0" w:space="0" w:color="auto"/>
      </w:divBdr>
    </w:div>
    <w:div w:id="1916435457">
      <w:marLeft w:val="0"/>
      <w:marRight w:val="0"/>
      <w:marTop w:val="0"/>
      <w:marBottom w:val="0"/>
      <w:divBdr>
        <w:top w:val="none" w:sz="0" w:space="0" w:color="auto"/>
        <w:left w:val="none" w:sz="0" w:space="0" w:color="auto"/>
        <w:bottom w:val="none" w:sz="0" w:space="0" w:color="auto"/>
        <w:right w:val="none" w:sz="0" w:space="0" w:color="auto"/>
      </w:divBdr>
    </w:div>
    <w:div w:id="1916435458">
      <w:marLeft w:val="0"/>
      <w:marRight w:val="0"/>
      <w:marTop w:val="0"/>
      <w:marBottom w:val="0"/>
      <w:divBdr>
        <w:top w:val="none" w:sz="0" w:space="0" w:color="auto"/>
        <w:left w:val="none" w:sz="0" w:space="0" w:color="auto"/>
        <w:bottom w:val="none" w:sz="0" w:space="0" w:color="auto"/>
        <w:right w:val="none" w:sz="0" w:space="0" w:color="auto"/>
      </w:divBdr>
    </w:div>
    <w:div w:id="1916435460">
      <w:marLeft w:val="0"/>
      <w:marRight w:val="0"/>
      <w:marTop w:val="0"/>
      <w:marBottom w:val="0"/>
      <w:divBdr>
        <w:top w:val="none" w:sz="0" w:space="0" w:color="auto"/>
        <w:left w:val="none" w:sz="0" w:space="0" w:color="auto"/>
        <w:bottom w:val="none" w:sz="0" w:space="0" w:color="auto"/>
        <w:right w:val="none" w:sz="0" w:space="0" w:color="auto"/>
      </w:divBdr>
      <w:divsChild>
        <w:div w:id="1916434912">
          <w:marLeft w:val="0"/>
          <w:marRight w:val="0"/>
          <w:marTop w:val="0"/>
          <w:marBottom w:val="0"/>
          <w:divBdr>
            <w:top w:val="none" w:sz="0" w:space="0" w:color="auto"/>
            <w:left w:val="none" w:sz="0" w:space="0" w:color="auto"/>
            <w:bottom w:val="none" w:sz="0" w:space="0" w:color="auto"/>
            <w:right w:val="none" w:sz="0" w:space="0" w:color="auto"/>
          </w:divBdr>
        </w:div>
      </w:divsChild>
    </w:div>
    <w:div w:id="1916435465">
      <w:marLeft w:val="0"/>
      <w:marRight w:val="0"/>
      <w:marTop w:val="0"/>
      <w:marBottom w:val="0"/>
      <w:divBdr>
        <w:top w:val="none" w:sz="0" w:space="0" w:color="auto"/>
        <w:left w:val="none" w:sz="0" w:space="0" w:color="auto"/>
        <w:bottom w:val="none" w:sz="0" w:space="0" w:color="auto"/>
        <w:right w:val="none" w:sz="0" w:space="0" w:color="auto"/>
      </w:divBdr>
    </w:div>
    <w:div w:id="1916435468">
      <w:marLeft w:val="0"/>
      <w:marRight w:val="0"/>
      <w:marTop w:val="0"/>
      <w:marBottom w:val="0"/>
      <w:divBdr>
        <w:top w:val="none" w:sz="0" w:space="0" w:color="auto"/>
        <w:left w:val="none" w:sz="0" w:space="0" w:color="auto"/>
        <w:bottom w:val="none" w:sz="0" w:space="0" w:color="auto"/>
        <w:right w:val="none" w:sz="0" w:space="0" w:color="auto"/>
      </w:divBdr>
    </w:div>
    <w:div w:id="1916435469">
      <w:marLeft w:val="0"/>
      <w:marRight w:val="0"/>
      <w:marTop w:val="0"/>
      <w:marBottom w:val="0"/>
      <w:divBdr>
        <w:top w:val="none" w:sz="0" w:space="0" w:color="auto"/>
        <w:left w:val="none" w:sz="0" w:space="0" w:color="auto"/>
        <w:bottom w:val="none" w:sz="0" w:space="0" w:color="auto"/>
        <w:right w:val="none" w:sz="0" w:space="0" w:color="auto"/>
      </w:divBdr>
    </w:div>
    <w:div w:id="1916435471">
      <w:marLeft w:val="0"/>
      <w:marRight w:val="0"/>
      <w:marTop w:val="0"/>
      <w:marBottom w:val="0"/>
      <w:divBdr>
        <w:top w:val="none" w:sz="0" w:space="0" w:color="auto"/>
        <w:left w:val="none" w:sz="0" w:space="0" w:color="auto"/>
        <w:bottom w:val="none" w:sz="0" w:space="0" w:color="auto"/>
        <w:right w:val="none" w:sz="0" w:space="0" w:color="auto"/>
      </w:divBdr>
    </w:div>
    <w:div w:id="1916435472">
      <w:marLeft w:val="0"/>
      <w:marRight w:val="0"/>
      <w:marTop w:val="0"/>
      <w:marBottom w:val="0"/>
      <w:divBdr>
        <w:top w:val="none" w:sz="0" w:space="0" w:color="auto"/>
        <w:left w:val="none" w:sz="0" w:space="0" w:color="auto"/>
        <w:bottom w:val="none" w:sz="0" w:space="0" w:color="auto"/>
        <w:right w:val="none" w:sz="0" w:space="0" w:color="auto"/>
      </w:divBdr>
    </w:div>
    <w:div w:id="1916435474">
      <w:marLeft w:val="0"/>
      <w:marRight w:val="0"/>
      <w:marTop w:val="0"/>
      <w:marBottom w:val="0"/>
      <w:divBdr>
        <w:top w:val="none" w:sz="0" w:space="0" w:color="auto"/>
        <w:left w:val="none" w:sz="0" w:space="0" w:color="auto"/>
        <w:bottom w:val="none" w:sz="0" w:space="0" w:color="auto"/>
        <w:right w:val="none" w:sz="0" w:space="0" w:color="auto"/>
      </w:divBdr>
      <w:divsChild>
        <w:div w:id="1916435446">
          <w:marLeft w:val="160"/>
          <w:marRight w:val="160"/>
          <w:marTop w:val="160"/>
          <w:marBottom w:val="160"/>
          <w:divBdr>
            <w:top w:val="none" w:sz="0" w:space="0" w:color="auto"/>
            <w:left w:val="none" w:sz="0" w:space="0" w:color="auto"/>
            <w:bottom w:val="none" w:sz="0" w:space="0" w:color="auto"/>
            <w:right w:val="none" w:sz="0" w:space="0" w:color="auto"/>
          </w:divBdr>
        </w:div>
        <w:div w:id="1916436233">
          <w:marLeft w:val="600"/>
          <w:marRight w:val="600"/>
          <w:marTop w:val="0"/>
          <w:marBottom w:val="0"/>
          <w:divBdr>
            <w:top w:val="none" w:sz="0" w:space="0" w:color="auto"/>
            <w:left w:val="none" w:sz="0" w:space="0" w:color="auto"/>
            <w:bottom w:val="none" w:sz="0" w:space="0" w:color="auto"/>
            <w:right w:val="none" w:sz="0" w:space="0" w:color="auto"/>
          </w:divBdr>
          <w:divsChild>
            <w:div w:id="1916436835">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916435476">
      <w:marLeft w:val="0"/>
      <w:marRight w:val="0"/>
      <w:marTop w:val="0"/>
      <w:marBottom w:val="0"/>
      <w:divBdr>
        <w:top w:val="none" w:sz="0" w:space="0" w:color="auto"/>
        <w:left w:val="none" w:sz="0" w:space="0" w:color="auto"/>
        <w:bottom w:val="none" w:sz="0" w:space="0" w:color="auto"/>
        <w:right w:val="none" w:sz="0" w:space="0" w:color="auto"/>
      </w:divBdr>
    </w:div>
    <w:div w:id="1916435478">
      <w:marLeft w:val="0"/>
      <w:marRight w:val="0"/>
      <w:marTop w:val="0"/>
      <w:marBottom w:val="0"/>
      <w:divBdr>
        <w:top w:val="none" w:sz="0" w:space="0" w:color="auto"/>
        <w:left w:val="none" w:sz="0" w:space="0" w:color="auto"/>
        <w:bottom w:val="none" w:sz="0" w:space="0" w:color="auto"/>
        <w:right w:val="none" w:sz="0" w:space="0" w:color="auto"/>
      </w:divBdr>
    </w:div>
    <w:div w:id="1916435481">
      <w:marLeft w:val="0"/>
      <w:marRight w:val="0"/>
      <w:marTop w:val="0"/>
      <w:marBottom w:val="0"/>
      <w:divBdr>
        <w:top w:val="none" w:sz="0" w:space="0" w:color="auto"/>
        <w:left w:val="none" w:sz="0" w:space="0" w:color="auto"/>
        <w:bottom w:val="none" w:sz="0" w:space="0" w:color="auto"/>
        <w:right w:val="none" w:sz="0" w:space="0" w:color="auto"/>
      </w:divBdr>
    </w:div>
    <w:div w:id="1916435482">
      <w:marLeft w:val="0"/>
      <w:marRight w:val="0"/>
      <w:marTop w:val="0"/>
      <w:marBottom w:val="0"/>
      <w:divBdr>
        <w:top w:val="none" w:sz="0" w:space="0" w:color="auto"/>
        <w:left w:val="none" w:sz="0" w:space="0" w:color="auto"/>
        <w:bottom w:val="none" w:sz="0" w:space="0" w:color="auto"/>
        <w:right w:val="none" w:sz="0" w:space="0" w:color="auto"/>
      </w:divBdr>
    </w:div>
    <w:div w:id="1916435488">
      <w:marLeft w:val="0"/>
      <w:marRight w:val="0"/>
      <w:marTop w:val="0"/>
      <w:marBottom w:val="0"/>
      <w:divBdr>
        <w:top w:val="none" w:sz="0" w:space="0" w:color="auto"/>
        <w:left w:val="none" w:sz="0" w:space="0" w:color="auto"/>
        <w:bottom w:val="none" w:sz="0" w:space="0" w:color="auto"/>
        <w:right w:val="none" w:sz="0" w:space="0" w:color="auto"/>
      </w:divBdr>
    </w:div>
    <w:div w:id="1916435491">
      <w:marLeft w:val="0"/>
      <w:marRight w:val="0"/>
      <w:marTop w:val="0"/>
      <w:marBottom w:val="0"/>
      <w:divBdr>
        <w:top w:val="none" w:sz="0" w:space="0" w:color="auto"/>
        <w:left w:val="none" w:sz="0" w:space="0" w:color="auto"/>
        <w:bottom w:val="none" w:sz="0" w:space="0" w:color="auto"/>
        <w:right w:val="none" w:sz="0" w:space="0" w:color="auto"/>
      </w:divBdr>
    </w:div>
    <w:div w:id="1916435494">
      <w:marLeft w:val="0"/>
      <w:marRight w:val="0"/>
      <w:marTop w:val="0"/>
      <w:marBottom w:val="0"/>
      <w:divBdr>
        <w:top w:val="none" w:sz="0" w:space="0" w:color="auto"/>
        <w:left w:val="none" w:sz="0" w:space="0" w:color="auto"/>
        <w:bottom w:val="none" w:sz="0" w:space="0" w:color="auto"/>
        <w:right w:val="none" w:sz="0" w:space="0" w:color="auto"/>
      </w:divBdr>
    </w:div>
    <w:div w:id="1916435496">
      <w:marLeft w:val="0"/>
      <w:marRight w:val="0"/>
      <w:marTop w:val="0"/>
      <w:marBottom w:val="0"/>
      <w:divBdr>
        <w:top w:val="none" w:sz="0" w:space="0" w:color="auto"/>
        <w:left w:val="none" w:sz="0" w:space="0" w:color="auto"/>
        <w:bottom w:val="none" w:sz="0" w:space="0" w:color="auto"/>
        <w:right w:val="none" w:sz="0" w:space="0" w:color="auto"/>
      </w:divBdr>
    </w:div>
    <w:div w:id="1916435497">
      <w:marLeft w:val="0"/>
      <w:marRight w:val="0"/>
      <w:marTop w:val="0"/>
      <w:marBottom w:val="0"/>
      <w:divBdr>
        <w:top w:val="none" w:sz="0" w:space="0" w:color="auto"/>
        <w:left w:val="none" w:sz="0" w:space="0" w:color="auto"/>
        <w:bottom w:val="none" w:sz="0" w:space="0" w:color="auto"/>
        <w:right w:val="none" w:sz="0" w:space="0" w:color="auto"/>
      </w:divBdr>
    </w:div>
    <w:div w:id="1916435499">
      <w:marLeft w:val="0"/>
      <w:marRight w:val="0"/>
      <w:marTop w:val="0"/>
      <w:marBottom w:val="0"/>
      <w:divBdr>
        <w:top w:val="none" w:sz="0" w:space="0" w:color="auto"/>
        <w:left w:val="none" w:sz="0" w:space="0" w:color="auto"/>
        <w:bottom w:val="none" w:sz="0" w:space="0" w:color="auto"/>
        <w:right w:val="none" w:sz="0" w:space="0" w:color="auto"/>
      </w:divBdr>
    </w:div>
    <w:div w:id="1916435500">
      <w:marLeft w:val="0"/>
      <w:marRight w:val="0"/>
      <w:marTop w:val="0"/>
      <w:marBottom w:val="0"/>
      <w:divBdr>
        <w:top w:val="none" w:sz="0" w:space="0" w:color="auto"/>
        <w:left w:val="none" w:sz="0" w:space="0" w:color="auto"/>
        <w:bottom w:val="none" w:sz="0" w:space="0" w:color="auto"/>
        <w:right w:val="none" w:sz="0" w:space="0" w:color="auto"/>
      </w:divBdr>
      <w:divsChild>
        <w:div w:id="1916435480">
          <w:marLeft w:val="0"/>
          <w:marRight w:val="0"/>
          <w:marTop w:val="0"/>
          <w:marBottom w:val="0"/>
          <w:divBdr>
            <w:top w:val="none" w:sz="0" w:space="0" w:color="auto"/>
            <w:left w:val="none" w:sz="0" w:space="0" w:color="auto"/>
            <w:bottom w:val="none" w:sz="0" w:space="0" w:color="auto"/>
            <w:right w:val="none" w:sz="0" w:space="0" w:color="auto"/>
          </w:divBdr>
        </w:div>
      </w:divsChild>
    </w:div>
    <w:div w:id="1916435501">
      <w:marLeft w:val="0"/>
      <w:marRight w:val="0"/>
      <w:marTop w:val="0"/>
      <w:marBottom w:val="0"/>
      <w:divBdr>
        <w:top w:val="none" w:sz="0" w:space="0" w:color="auto"/>
        <w:left w:val="none" w:sz="0" w:space="0" w:color="auto"/>
        <w:bottom w:val="none" w:sz="0" w:space="0" w:color="auto"/>
        <w:right w:val="none" w:sz="0" w:space="0" w:color="auto"/>
      </w:divBdr>
      <w:divsChild>
        <w:div w:id="1916434942">
          <w:marLeft w:val="0"/>
          <w:marRight w:val="0"/>
          <w:marTop w:val="0"/>
          <w:marBottom w:val="0"/>
          <w:divBdr>
            <w:top w:val="none" w:sz="0" w:space="0" w:color="auto"/>
            <w:left w:val="none" w:sz="0" w:space="0" w:color="auto"/>
            <w:bottom w:val="none" w:sz="0" w:space="0" w:color="auto"/>
            <w:right w:val="none" w:sz="0" w:space="0" w:color="auto"/>
          </w:divBdr>
        </w:div>
      </w:divsChild>
    </w:div>
    <w:div w:id="1916435504">
      <w:marLeft w:val="0"/>
      <w:marRight w:val="0"/>
      <w:marTop w:val="0"/>
      <w:marBottom w:val="0"/>
      <w:divBdr>
        <w:top w:val="none" w:sz="0" w:space="0" w:color="auto"/>
        <w:left w:val="none" w:sz="0" w:space="0" w:color="auto"/>
        <w:bottom w:val="none" w:sz="0" w:space="0" w:color="auto"/>
        <w:right w:val="none" w:sz="0" w:space="0" w:color="auto"/>
      </w:divBdr>
    </w:div>
    <w:div w:id="1916435505">
      <w:marLeft w:val="0"/>
      <w:marRight w:val="0"/>
      <w:marTop w:val="0"/>
      <w:marBottom w:val="0"/>
      <w:divBdr>
        <w:top w:val="none" w:sz="0" w:space="0" w:color="auto"/>
        <w:left w:val="none" w:sz="0" w:space="0" w:color="auto"/>
        <w:bottom w:val="none" w:sz="0" w:space="0" w:color="auto"/>
        <w:right w:val="none" w:sz="0" w:space="0" w:color="auto"/>
      </w:divBdr>
    </w:div>
    <w:div w:id="1916435508">
      <w:marLeft w:val="0"/>
      <w:marRight w:val="0"/>
      <w:marTop w:val="0"/>
      <w:marBottom w:val="0"/>
      <w:divBdr>
        <w:top w:val="none" w:sz="0" w:space="0" w:color="auto"/>
        <w:left w:val="none" w:sz="0" w:space="0" w:color="auto"/>
        <w:bottom w:val="none" w:sz="0" w:space="0" w:color="auto"/>
        <w:right w:val="none" w:sz="0" w:space="0" w:color="auto"/>
      </w:divBdr>
    </w:div>
    <w:div w:id="1916435509">
      <w:marLeft w:val="0"/>
      <w:marRight w:val="0"/>
      <w:marTop w:val="0"/>
      <w:marBottom w:val="0"/>
      <w:divBdr>
        <w:top w:val="none" w:sz="0" w:space="0" w:color="auto"/>
        <w:left w:val="none" w:sz="0" w:space="0" w:color="auto"/>
        <w:bottom w:val="none" w:sz="0" w:space="0" w:color="auto"/>
        <w:right w:val="none" w:sz="0" w:space="0" w:color="auto"/>
      </w:divBdr>
    </w:div>
    <w:div w:id="1916435511">
      <w:marLeft w:val="0"/>
      <w:marRight w:val="0"/>
      <w:marTop w:val="0"/>
      <w:marBottom w:val="0"/>
      <w:divBdr>
        <w:top w:val="none" w:sz="0" w:space="0" w:color="auto"/>
        <w:left w:val="none" w:sz="0" w:space="0" w:color="auto"/>
        <w:bottom w:val="none" w:sz="0" w:space="0" w:color="auto"/>
        <w:right w:val="none" w:sz="0" w:space="0" w:color="auto"/>
      </w:divBdr>
      <w:divsChild>
        <w:div w:id="1916435213">
          <w:marLeft w:val="0"/>
          <w:marRight w:val="0"/>
          <w:marTop w:val="0"/>
          <w:marBottom w:val="0"/>
          <w:divBdr>
            <w:top w:val="none" w:sz="0" w:space="0" w:color="auto"/>
            <w:left w:val="none" w:sz="0" w:space="0" w:color="auto"/>
            <w:bottom w:val="none" w:sz="0" w:space="0" w:color="auto"/>
            <w:right w:val="none" w:sz="0" w:space="0" w:color="auto"/>
          </w:divBdr>
        </w:div>
      </w:divsChild>
    </w:div>
    <w:div w:id="1916435512">
      <w:marLeft w:val="0"/>
      <w:marRight w:val="0"/>
      <w:marTop w:val="0"/>
      <w:marBottom w:val="0"/>
      <w:divBdr>
        <w:top w:val="none" w:sz="0" w:space="0" w:color="auto"/>
        <w:left w:val="none" w:sz="0" w:space="0" w:color="auto"/>
        <w:bottom w:val="none" w:sz="0" w:space="0" w:color="auto"/>
        <w:right w:val="none" w:sz="0" w:space="0" w:color="auto"/>
      </w:divBdr>
    </w:div>
    <w:div w:id="1916435514">
      <w:marLeft w:val="0"/>
      <w:marRight w:val="0"/>
      <w:marTop w:val="0"/>
      <w:marBottom w:val="0"/>
      <w:divBdr>
        <w:top w:val="none" w:sz="0" w:space="0" w:color="auto"/>
        <w:left w:val="none" w:sz="0" w:space="0" w:color="auto"/>
        <w:bottom w:val="none" w:sz="0" w:space="0" w:color="auto"/>
        <w:right w:val="none" w:sz="0" w:space="0" w:color="auto"/>
      </w:divBdr>
    </w:div>
    <w:div w:id="1916435518">
      <w:marLeft w:val="0"/>
      <w:marRight w:val="0"/>
      <w:marTop w:val="0"/>
      <w:marBottom w:val="0"/>
      <w:divBdr>
        <w:top w:val="none" w:sz="0" w:space="0" w:color="auto"/>
        <w:left w:val="none" w:sz="0" w:space="0" w:color="auto"/>
        <w:bottom w:val="none" w:sz="0" w:space="0" w:color="auto"/>
        <w:right w:val="none" w:sz="0" w:space="0" w:color="auto"/>
      </w:divBdr>
    </w:div>
    <w:div w:id="1916435519">
      <w:marLeft w:val="0"/>
      <w:marRight w:val="0"/>
      <w:marTop w:val="0"/>
      <w:marBottom w:val="0"/>
      <w:divBdr>
        <w:top w:val="none" w:sz="0" w:space="0" w:color="auto"/>
        <w:left w:val="none" w:sz="0" w:space="0" w:color="auto"/>
        <w:bottom w:val="none" w:sz="0" w:space="0" w:color="auto"/>
        <w:right w:val="none" w:sz="0" w:space="0" w:color="auto"/>
      </w:divBdr>
      <w:divsChild>
        <w:div w:id="1916436992">
          <w:marLeft w:val="160"/>
          <w:marRight w:val="160"/>
          <w:marTop w:val="160"/>
          <w:marBottom w:val="160"/>
          <w:divBdr>
            <w:top w:val="none" w:sz="0" w:space="0" w:color="auto"/>
            <w:left w:val="none" w:sz="0" w:space="0" w:color="auto"/>
            <w:bottom w:val="none" w:sz="0" w:space="0" w:color="auto"/>
            <w:right w:val="none" w:sz="0" w:space="0" w:color="auto"/>
          </w:divBdr>
        </w:div>
        <w:div w:id="1916437688">
          <w:marLeft w:val="600"/>
          <w:marRight w:val="600"/>
          <w:marTop w:val="0"/>
          <w:marBottom w:val="0"/>
          <w:divBdr>
            <w:top w:val="none" w:sz="0" w:space="0" w:color="auto"/>
            <w:left w:val="none" w:sz="0" w:space="0" w:color="auto"/>
            <w:bottom w:val="none" w:sz="0" w:space="0" w:color="auto"/>
            <w:right w:val="none" w:sz="0" w:space="0" w:color="auto"/>
          </w:divBdr>
          <w:divsChild>
            <w:div w:id="191643595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916435520">
      <w:marLeft w:val="0"/>
      <w:marRight w:val="0"/>
      <w:marTop w:val="0"/>
      <w:marBottom w:val="0"/>
      <w:divBdr>
        <w:top w:val="none" w:sz="0" w:space="0" w:color="auto"/>
        <w:left w:val="none" w:sz="0" w:space="0" w:color="auto"/>
        <w:bottom w:val="none" w:sz="0" w:space="0" w:color="auto"/>
        <w:right w:val="none" w:sz="0" w:space="0" w:color="auto"/>
      </w:divBdr>
      <w:divsChild>
        <w:div w:id="1916436267">
          <w:marLeft w:val="0"/>
          <w:marRight w:val="0"/>
          <w:marTop w:val="0"/>
          <w:marBottom w:val="0"/>
          <w:divBdr>
            <w:top w:val="none" w:sz="0" w:space="0" w:color="auto"/>
            <w:left w:val="none" w:sz="0" w:space="0" w:color="auto"/>
            <w:bottom w:val="none" w:sz="0" w:space="0" w:color="auto"/>
            <w:right w:val="none" w:sz="0" w:space="0" w:color="auto"/>
          </w:divBdr>
        </w:div>
        <w:div w:id="1916437533">
          <w:marLeft w:val="0"/>
          <w:marRight w:val="0"/>
          <w:marTop w:val="0"/>
          <w:marBottom w:val="0"/>
          <w:divBdr>
            <w:top w:val="none" w:sz="0" w:space="0" w:color="auto"/>
            <w:left w:val="none" w:sz="0" w:space="0" w:color="auto"/>
            <w:bottom w:val="none" w:sz="0" w:space="0" w:color="auto"/>
            <w:right w:val="none" w:sz="0" w:space="0" w:color="auto"/>
          </w:divBdr>
          <w:divsChild>
            <w:div w:id="1916436303">
              <w:marLeft w:val="0"/>
              <w:marRight w:val="0"/>
              <w:marTop w:val="0"/>
              <w:marBottom w:val="0"/>
              <w:divBdr>
                <w:top w:val="none" w:sz="0" w:space="0" w:color="auto"/>
                <w:left w:val="none" w:sz="0" w:space="0" w:color="auto"/>
                <w:bottom w:val="none" w:sz="0" w:space="0" w:color="auto"/>
                <w:right w:val="none" w:sz="0" w:space="0" w:color="auto"/>
              </w:divBdr>
              <w:divsChild>
                <w:div w:id="191643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522">
      <w:marLeft w:val="0"/>
      <w:marRight w:val="0"/>
      <w:marTop w:val="0"/>
      <w:marBottom w:val="0"/>
      <w:divBdr>
        <w:top w:val="none" w:sz="0" w:space="0" w:color="auto"/>
        <w:left w:val="none" w:sz="0" w:space="0" w:color="auto"/>
        <w:bottom w:val="none" w:sz="0" w:space="0" w:color="auto"/>
        <w:right w:val="none" w:sz="0" w:space="0" w:color="auto"/>
      </w:divBdr>
      <w:divsChild>
        <w:div w:id="1916437147">
          <w:marLeft w:val="0"/>
          <w:marRight w:val="0"/>
          <w:marTop w:val="0"/>
          <w:marBottom w:val="0"/>
          <w:divBdr>
            <w:top w:val="none" w:sz="0" w:space="0" w:color="auto"/>
            <w:left w:val="none" w:sz="0" w:space="0" w:color="auto"/>
            <w:bottom w:val="none" w:sz="0" w:space="0" w:color="auto"/>
            <w:right w:val="none" w:sz="0" w:space="0" w:color="auto"/>
          </w:divBdr>
          <w:divsChild>
            <w:div w:id="1916437677">
              <w:marLeft w:val="0"/>
              <w:marRight w:val="0"/>
              <w:marTop w:val="0"/>
              <w:marBottom w:val="0"/>
              <w:divBdr>
                <w:top w:val="none" w:sz="0" w:space="0" w:color="auto"/>
                <w:left w:val="none" w:sz="0" w:space="0" w:color="auto"/>
                <w:bottom w:val="none" w:sz="0" w:space="0" w:color="auto"/>
                <w:right w:val="none" w:sz="0" w:space="0" w:color="auto"/>
              </w:divBdr>
              <w:divsChild>
                <w:div w:id="1916436167">
                  <w:marLeft w:val="0"/>
                  <w:marRight w:val="0"/>
                  <w:marTop w:val="0"/>
                  <w:marBottom w:val="0"/>
                  <w:divBdr>
                    <w:top w:val="none" w:sz="0" w:space="0" w:color="auto"/>
                    <w:left w:val="none" w:sz="0" w:space="0" w:color="auto"/>
                    <w:bottom w:val="none" w:sz="0" w:space="0" w:color="auto"/>
                    <w:right w:val="none" w:sz="0" w:space="0" w:color="auto"/>
                  </w:divBdr>
                  <w:divsChild>
                    <w:div w:id="191643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5526">
      <w:marLeft w:val="0"/>
      <w:marRight w:val="0"/>
      <w:marTop w:val="0"/>
      <w:marBottom w:val="0"/>
      <w:divBdr>
        <w:top w:val="none" w:sz="0" w:space="0" w:color="auto"/>
        <w:left w:val="none" w:sz="0" w:space="0" w:color="auto"/>
        <w:bottom w:val="none" w:sz="0" w:space="0" w:color="auto"/>
        <w:right w:val="none" w:sz="0" w:space="0" w:color="auto"/>
      </w:divBdr>
    </w:div>
    <w:div w:id="1916435531">
      <w:marLeft w:val="0"/>
      <w:marRight w:val="0"/>
      <w:marTop w:val="0"/>
      <w:marBottom w:val="0"/>
      <w:divBdr>
        <w:top w:val="none" w:sz="0" w:space="0" w:color="auto"/>
        <w:left w:val="none" w:sz="0" w:space="0" w:color="auto"/>
        <w:bottom w:val="none" w:sz="0" w:space="0" w:color="auto"/>
        <w:right w:val="none" w:sz="0" w:space="0" w:color="auto"/>
      </w:divBdr>
    </w:div>
    <w:div w:id="1916435532">
      <w:marLeft w:val="0"/>
      <w:marRight w:val="0"/>
      <w:marTop w:val="0"/>
      <w:marBottom w:val="0"/>
      <w:divBdr>
        <w:top w:val="none" w:sz="0" w:space="0" w:color="auto"/>
        <w:left w:val="none" w:sz="0" w:space="0" w:color="auto"/>
        <w:bottom w:val="none" w:sz="0" w:space="0" w:color="auto"/>
        <w:right w:val="none" w:sz="0" w:space="0" w:color="auto"/>
      </w:divBdr>
    </w:div>
    <w:div w:id="1916435533">
      <w:marLeft w:val="0"/>
      <w:marRight w:val="0"/>
      <w:marTop w:val="0"/>
      <w:marBottom w:val="0"/>
      <w:divBdr>
        <w:top w:val="none" w:sz="0" w:space="0" w:color="auto"/>
        <w:left w:val="none" w:sz="0" w:space="0" w:color="auto"/>
        <w:bottom w:val="none" w:sz="0" w:space="0" w:color="auto"/>
        <w:right w:val="none" w:sz="0" w:space="0" w:color="auto"/>
      </w:divBdr>
    </w:div>
    <w:div w:id="1916435534">
      <w:marLeft w:val="0"/>
      <w:marRight w:val="0"/>
      <w:marTop w:val="0"/>
      <w:marBottom w:val="0"/>
      <w:divBdr>
        <w:top w:val="none" w:sz="0" w:space="0" w:color="auto"/>
        <w:left w:val="none" w:sz="0" w:space="0" w:color="auto"/>
        <w:bottom w:val="none" w:sz="0" w:space="0" w:color="auto"/>
        <w:right w:val="none" w:sz="0" w:space="0" w:color="auto"/>
      </w:divBdr>
    </w:div>
    <w:div w:id="1916435535">
      <w:marLeft w:val="0"/>
      <w:marRight w:val="0"/>
      <w:marTop w:val="0"/>
      <w:marBottom w:val="0"/>
      <w:divBdr>
        <w:top w:val="none" w:sz="0" w:space="0" w:color="auto"/>
        <w:left w:val="none" w:sz="0" w:space="0" w:color="auto"/>
        <w:bottom w:val="none" w:sz="0" w:space="0" w:color="auto"/>
        <w:right w:val="none" w:sz="0" w:space="0" w:color="auto"/>
      </w:divBdr>
    </w:div>
    <w:div w:id="1916435536">
      <w:marLeft w:val="0"/>
      <w:marRight w:val="0"/>
      <w:marTop w:val="0"/>
      <w:marBottom w:val="0"/>
      <w:divBdr>
        <w:top w:val="none" w:sz="0" w:space="0" w:color="auto"/>
        <w:left w:val="none" w:sz="0" w:space="0" w:color="auto"/>
        <w:bottom w:val="none" w:sz="0" w:space="0" w:color="auto"/>
        <w:right w:val="none" w:sz="0" w:space="0" w:color="auto"/>
      </w:divBdr>
    </w:div>
    <w:div w:id="1916435537">
      <w:marLeft w:val="0"/>
      <w:marRight w:val="0"/>
      <w:marTop w:val="0"/>
      <w:marBottom w:val="0"/>
      <w:divBdr>
        <w:top w:val="none" w:sz="0" w:space="0" w:color="auto"/>
        <w:left w:val="none" w:sz="0" w:space="0" w:color="auto"/>
        <w:bottom w:val="none" w:sz="0" w:space="0" w:color="auto"/>
        <w:right w:val="none" w:sz="0" w:space="0" w:color="auto"/>
      </w:divBdr>
    </w:div>
    <w:div w:id="1916435538">
      <w:marLeft w:val="0"/>
      <w:marRight w:val="0"/>
      <w:marTop w:val="0"/>
      <w:marBottom w:val="0"/>
      <w:divBdr>
        <w:top w:val="none" w:sz="0" w:space="0" w:color="auto"/>
        <w:left w:val="none" w:sz="0" w:space="0" w:color="auto"/>
        <w:bottom w:val="none" w:sz="0" w:space="0" w:color="auto"/>
        <w:right w:val="none" w:sz="0" w:space="0" w:color="auto"/>
      </w:divBdr>
    </w:div>
    <w:div w:id="1916435539">
      <w:marLeft w:val="0"/>
      <w:marRight w:val="0"/>
      <w:marTop w:val="0"/>
      <w:marBottom w:val="0"/>
      <w:divBdr>
        <w:top w:val="none" w:sz="0" w:space="0" w:color="auto"/>
        <w:left w:val="none" w:sz="0" w:space="0" w:color="auto"/>
        <w:bottom w:val="none" w:sz="0" w:space="0" w:color="auto"/>
        <w:right w:val="none" w:sz="0" w:space="0" w:color="auto"/>
      </w:divBdr>
    </w:div>
    <w:div w:id="1916435542">
      <w:marLeft w:val="0"/>
      <w:marRight w:val="0"/>
      <w:marTop w:val="0"/>
      <w:marBottom w:val="0"/>
      <w:divBdr>
        <w:top w:val="none" w:sz="0" w:space="0" w:color="auto"/>
        <w:left w:val="none" w:sz="0" w:space="0" w:color="auto"/>
        <w:bottom w:val="none" w:sz="0" w:space="0" w:color="auto"/>
        <w:right w:val="none" w:sz="0" w:space="0" w:color="auto"/>
      </w:divBdr>
    </w:div>
    <w:div w:id="1916435543">
      <w:marLeft w:val="0"/>
      <w:marRight w:val="0"/>
      <w:marTop w:val="0"/>
      <w:marBottom w:val="0"/>
      <w:divBdr>
        <w:top w:val="none" w:sz="0" w:space="0" w:color="auto"/>
        <w:left w:val="none" w:sz="0" w:space="0" w:color="auto"/>
        <w:bottom w:val="none" w:sz="0" w:space="0" w:color="auto"/>
        <w:right w:val="none" w:sz="0" w:space="0" w:color="auto"/>
      </w:divBdr>
    </w:div>
    <w:div w:id="1916435544">
      <w:marLeft w:val="0"/>
      <w:marRight w:val="0"/>
      <w:marTop w:val="0"/>
      <w:marBottom w:val="0"/>
      <w:divBdr>
        <w:top w:val="none" w:sz="0" w:space="0" w:color="auto"/>
        <w:left w:val="none" w:sz="0" w:space="0" w:color="auto"/>
        <w:bottom w:val="none" w:sz="0" w:space="0" w:color="auto"/>
        <w:right w:val="none" w:sz="0" w:space="0" w:color="auto"/>
      </w:divBdr>
    </w:div>
    <w:div w:id="1916435545">
      <w:marLeft w:val="0"/>
      <w:marRight w:val="0"/>
      <w:marTop w:val="0"/>
      <w:marBottom w:val="0"/>
      <w:divBdr>
        <w:top w:val="none" w:sz="0" w:space="0" w:color="auto"/>
        <w:left w:val="none" w:sz="0" w:space="0" w:color="auto"/>
        <w:bottom w:val="none" w:sz="0" w:space="0" w:color="auto"/>
        <w:right w:val="none" w:sz="0" w:space="0" w:color="auto"/>
      </w:divBdr>
      <w:divsChild>
        <w:div w:id="1916435404">
          <w:marLeft w:val="0"/>
          <w:marRight w:val="0"/>
          <w:marTop w:val="0"/>
          <w:marBottom w:val="0"/>
          <w:divBdr>
            <w:top w:val="single" w:sz="4" w:space="1" w:color="auto"/>
            <w:left w:val="single" w:sz="4" w:space="4" w:color="auto"/>
            <w:bottom w:val="single" w:sz="4" w:space="1" w:color="auto"/>
            <w:right w:val="single" w:sz="4" w:space="4" w:color="auto"/>
          </w:divBdr>
        </w:div>
        <w:div w:id="1916436198">
          <w:marLeft w:val="0"/>
          <w:marRight w:val="0"/>
          <w:marTop w:val="0"/>
          <w:marBottom w:val="0"/>
          <w:divBdr>
            <w:top w:val="none" w:sz="0" w:space="0" w:color="auto"/>
            <w:left w:val="none" w:sz="0" w:space="0" w:color="auto"/>
            <w:bottom w:val="none" w:sz="0" w:space="0" w:color="auto"/>
            <w:right w:val="none" w:sz="0" w:space="0" w:color="auto"/>
          </w:divBdr>
          <w:divsChild>
            <w:div w:id="1916436369">
              <w:marLeft w:val="0"/>
              <w:marRight w:val="0"/>
              <w:marTop w:val="0"/>
              <w:marBottom w:val="0"/>
              <w:divBdr>
                <w:top w:val="none" w:sz="0" w:space="0" w:color="auto"/>
                <w:left w:val="none" w:sz="0" w:space="0" w:color="auto"/>
                <w:bottom w:val="none" w:sz="0" w:space="0" w:color="auto"/>
                <w:right w:val="none" w:sz="0" w:space="0" w:color="auto"/>
              </w:divBdr>
            </w:div>
          </w:divsChild>
        </w:div>
        <w:div w:id="1916436224">
          <w:marLeft w:val="0"/>
          <w:marRight w:val="0"/>
          <w:marTop w:val="0"/>
          <w:marBottom w:val="0"/>
          <w:divBdr>
            <w:top w:val="none" w:sz="0" w:space="0" w:color="auto"/>
            <w:left w:val="none" w:sz="0" w:space="0" w:color="auto"/>
            <w:bottom w:val="none" w:sz="0" w:space="0" w:color="auto"/>
            <w:right w:val="none" w:sz="0" w:space="0" w:color="auto"/>
          </w:divBdr>
          <w:divsChild>
            <w:div w:id="1916435282">
              <w:marLeft w:val="0"/>
              <w:marRight w:val="0"/>
              <w:marTop w:val="0"/>
              <w:marBottom w:val="0"/>
              <w:divBdr>
                <w:top w:val="none" w:sz="0" w:space="0" w:color="auto"/>
                <w:left w:val="none" w:sz="0" w:space="0" w:color="auto"/>
                <w:bottom w:val="none" w:sz="0" w:space="0" w:color="auto"/>
                <w:right w:val="none" w:sz="0" w:space="0" w:color="auto"/>
              </w:divBdr>
            </w:div>
          </w:divsChild>
        </w:div>
        <w:div w:id="1916437050">
          <w:marLeft w:val="0"/>
          <w:marRight w:val="0"/>
          <w:marTop w:val="0"/>
          <w:marBottom w:val="0"/>
          <w:divBdr>
            <w:top w:val="single" w:sz="4" w:space="1" w:color="auto"/>
            <w:left w:val="single" w:sz="4" w:space="4" w:color="auto"/>
            <w:bottom w:val="single" w:sz="4" w:space="1" w:color="auto"/>
            <w:right w:val="single" w:sz="4" w:space="4" w:color="auto"/>
          </w:divBdr>
        </w:div>
      </w:divsChild>
    </w:div>
    <w:div w:id="1916435547">
      <w:marLeft w:val="0"/>
      <w:marRight w:val="0"/>
      <w:marTop w:val="0"/>
      <w:marBottom w:val="0"/>
      <w:divBdr>
        <w:top w:val="none" w:sz="0" w:space="0" w:color="auto"/>
        <w:left w:val="none" w:sz="0" w:space="0" w:color="auto"/>
        <w:bottom w:val="none" w:sz="0" w:space="0" w:color="auto"/>
        <w:right w:val="none" w:sz="0" w:space="0" w:color="auto"/>
      </w:divBdr>
      <w:divsChild>
        <w:div w:id="1916435748">
          <w:marLeft w:val="0"/>
          <w:marRight w:val="0"/>
          <w:marTop w:val="0"/>
          <w:marBottom w:val="0"/>
          <w:divBdr>
            <w:top w:val="none" w:sz="0" w:space="0" w:color="auto"/>
            <w:left w:val="none" w:sz="0" w:space="0" w:color="auto"/>
            <w:bottom w:val="none" w:sz="0" w:space="0" w:color="auto"/>
            <w:right w:val="none" w:sz="0" w:space="0" w:color="auto"/>
          </w:divBdr>
        </w:div>
        <w:div w:id="1916437642">
          <w:marLeft w:val="0"/>
          <w:marRight w:val="0"/>
          <w:marTop w:val="0"/>
          <w:marBottom w:val="0"/>
          <w:divBdr>
            <w:top w:val="none" w:sz="0" w:space="0" w:color="auto"/>
            <w:left w:val="none" w:sz="0" w:space="0" w:color="auto"/>
            <w:bottom w:val="none" w:sz="0" w:space="0" w:color="auto"/>
            <w:right w:val="none" w:sz="0" w:space="0" w:color="auto"/>
          </w:divBdr>
        </w:div>
      </w:divsChild>
    </w:div>
    <w:div w:id="1916435548">
      <w:marLeft w:val="0"/>
      <w:marRight w:val="0"/>
      <w:marTop w:val="0"/>
      <w:marBottom w:val="0"/>
      <w:divBdr>
        <w:top w:val="none" w:sz="0" w:space="0" w:color="auto"/>
        <w:left w:val="none" w:sz="0" w:space="0" w:color="auto"/>
        <w:bottom w:val="none" w:sz="0" w:space="0" w:color="auto"/>
        <w:right w:val="none" w:sz="0" w:space="0" w:color="auto"/>
      </w:divBdr>
      <w:divsChild>
        <w:div w:id="1916435306">
          <w:marLeft w:val="0"/>
          <w:marRight w:val="0"/>
          <w:marTop w:val="0"/>
          <w:marBottom w:val="0"/>
          <w:divBdr>
            <w:top w:val="none" w:sz="0" w:space="0" w:color="auto"/>
            <w:left w:val="none" w:sz="0" w:space="0" w:color="auto"/>
            <w:bottom w:val="none" w:sz="0" w:space="0" w:color="auto"/>
            <w:right w:val="none" w:sz="0" w:space="0" w:color="auto"/>
          </w:divBdr>
        </w:div>
      </w:divsChild>
    </w:div>
    <w:div w:id="1916435549">
      <w:marLeft w:val="0"/>
      <w:marRight w:val="0"/>
      <w:marTop w:val="0"/>
      <w:marBottom w:val="0"/>
      <w:divBdr>
        <w:top w:val="none" w:sz="0" w:space="0" w:color="auto"/>
        <w:left w:val="none" w:sz="0" w:space="0" w:color="auto"/>
        <w:bottom w:val="none" w:sz="0" w:space="0" w:color="auto"/>
        <w:right w:val="none" w:sz="0" w:space="0" w:color="auto"/>
      </w:divBdr>
    </w:div>
    <w:div w:id="1916435552">
      <w:marLeft w:val="0"/>
      <w:marRight w:val="0"/>
      <w:marTop w:val="0"/>
      <w:marBottom w:val="0"/>
      <w:divBdr>
        <w:top w:val="none" w:sz="0" w:space="0" w:color="auto"/>
        <w:left w:val="none" w:sz="0" w:space="0" w:color="auto"/>
        <w:bottom w:val="none" w:sz="0" w:space="0" w:color="auto"/>
        <w:right w:val="none" w:sz="0" w:space="0" w:color="auto"/>
      </w:divBdr>
    </w:div>
    <w:div w:id="1916435555">
      <w:marLeft w:val="0"/>
      <w:marRight w:val="0"/>
      <w:marTop w:val="0"/>
      <w:marBottom w:val="0"/>
      <w:divBdr>
        <w:top w:val="none" w:sz="0" w:space="0" w:color="auto"/>
        <w:left w:val="none" w:sz="0" w:space="0" w:color="auto"/>
        <w:bottom w:val="none" w:sz="0" w:space="0" w:color="auto"/>
        <w:right w:val="none" w:sz="0" w:space="0" w:color="auto"/>
      </w:divBdr>
      <w:divsChild>
        <w:div w:id="1916435516">
          <w:marLeft w:val="0"/>
          <w:marRight w:val="0"/>
          <w:marTop w:val="0"/>
          <w:marBottom w:val="0"/>
          <w:divBdr>
            <w:top w:val="none" w:sz="0" w:space="0" w:color="auto"/>
            <w:left w:val="none" w:sz="0" w:space="0" w:color="auto"/>
            <w:bottom w:val="none" w:sz="0" w:space="0" w:color="auto"/>
            <w:right w:val="none" w:sz="0" w:space="0" w:color="auto"/>
          </w:divBdr>
        </w:div>
      </w:divsChild>
    </w:div>
    <w:div w:id="1916435557">
      <w:marLeft w:val="0"/>
      <w:marRight w:val="0"/>
      <w:marTop w:val="0"/>
      <w:marBottom w:val="0"/>
      <w:divBdr>
        <w:top w:val="none" w:sz="0" w:space="0" w:color="auto"/>
        <w:left w:val="none" w:sz="0" w:space="0" w:color="auto"/>
        <w:bottom w:val="none" w:sz="0" w:space="0" w:color="auto"/>
        <w:right w:val="none" w:sz="0" w:space="0" w:color="auto"/>
      </w:divBdr>
    </w:div>
    <w:div w:id="1916435558">
      <w:marLeft w:val="0"/>
      <w:marRight w:val="0"/>
      <w:marTop w:val="0"/>
      <w:marBottom w:val="0"/>
      <w:divBdr>
        <w:top w:val="none" w:sz="0" w:space="0" w:color="auto"/>
        <w:left w:val="none" w:sz="0" w:space="0" w:color="auto"/>
        <w:bottom w:val="none" w:sz="0" w:space="0" w:color="auto"/>
        <w:right w:val="none" w:sz="0" w:space="0" w:color="auto"/>
      </w:divBdr>
    </w:div>
    <w:div w:id="1916435559">
      <w:marLeft w:val="0"/>
      <w:marRight w:val="0"/>
      <w:marTop w:val="0"/>
      <w:marBottom w:val="0"/>
      <w:divBdr>
        <w:top w:val="none" w:sz="0" w:space="0" w:color="auto"/>
        <w:left w:val="none" w:sz="0" w:space="0" w:color="auto"/>
        <w:bottom w:val="none" w:sz="0" w:space="0" w:color="auto"/>
        <w:right w:val="none" w:sz="0" w:space="0" w:color="auto"/>
      </w:divBdr>
    </w:div>
    <w:div w:id="1916435563">
      <w:marLeft w:val="0"/>
      <w:marRight w:val="0"/>
      <w:marTop w:val="0"/>
      <w:marBottom w:val="0"/>
      <w:divBdr>
        <w:top w:val="none" w:sz="0" w:space="0" w:color="auto"/>
        <w:left w:val="none" w:sz="0" w:space="0" w:color="auto"/>
        <w:bottom w:val="none" w:sz="0" w:space="0" w:color="auto"/>
        <w:right w:val="none" w:sz="0" w:space="0" w:color="auto"/>
      </w:divBdr>
    </w:div>
    <w:div w:id="1916435571">
      <w:marLeft w:val="0"/>
      <w:marRight w:val="0"/>
      <w:marTop w:val="0"/>
      <w:marBottom w:val="0"/>
      <w:divBdr>
        <w:top w:val="none" w:sz="0" w:space="0" w:color="auto"/>
        <w:left w:val="none" w:sz="0" w:space="0" w:color="auto"/>
        <w:bottom w:val="none" w:sz="0" w:space="0" w:color="auto"/>
        <w:right w:val="none" w:sz="0" w:space="0" w:color="auto"/>
      </w:divBdr>
      <w:divsChild>
        <w:div w:id="1916437196">
          <w:marLeft w:val="0"/>
          <w:marRight w:val="0"/>
          <w:marTop w:val="0"/>
          <w:marBottom w:val="0"/>
          <w:divBdr>
            <w:top w:val="none" w:sz="0" w:space="0" w:color="auto"/>
            <w:left w:val="none" w:sz="0" w:space="0" w:color="auto"/>
            <w:bottom w:val="none" w:sz="0" w:space="0" w:color="auto"/>
            <w:right w:val="none" w:sz="0" w:space="0" w:color="auto"/>
          </w:divBdr>
        </w:div>
        <w:div w:id="1916437247">
          <w:marLeft w:val="0"/>
          <w:marRight w:val="0"/>
          <w:marTop w:val="0"/>
          <w:marBottom w:val="0"/>
          <w:divBdr>
            <w:top w:val="none" w:sz="0" w:space="0" w:color="auto"/>
            <w:left w:val="none" w:sz="0" w:space="0" w:color="auto"/>
            <w:bottom w:val="none" w:sz="0" w:space="0" w:color="auto"/>
            <w:right w:val="none" w:sz="0" w:space="0" w:color="auto"/>
          </w:divBdr>
          <w:divsChild>
            <w:div w:id="1916436165">
              <w:marLeft w:val="0"/>
              <w:marRight w:val="0"/>
              <w:marTop w:val="0"/>
              <w:marBottom w:val="0"/>
              <w:divBdr>
                <w:top w:val="none" w:sz="0" w:space="0" w:color="auto"/>
                <w:left w:val="none" w:sz="0" w:space="0" w:color="auto"/>
                <w:bottom w:val="none" w:sz="0" w:space="0" w:color="auto"/>
                <w:right w:val="none" w:sz="0" w:space="0" w:color="auto"/>
              </w:divBdr>
              <w:divsChild>
                <w:div w:id="191643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572">
      <w:marLeft w:val="0"/>
      <w:marRight w:val="0"/>
      <w:marTop w:val="0"/>
      <w:marBottom w:val="0"/>
      <w:divBdr>
        <w:top w:val="none" w:sz="0" w:space="0" w:color="auto"/>
        <w:left w:val="none" w:sz="0" w:space="0" w:color="auto"/>
        <w:bottom w:val="none" w:sz="0" w:space="0" w:color="auto"/>
        <w:right w:val="none" w:sz="0" w:space="0" w:color="auto"/>
      </w:divBdr>
    </w:div>
    <w:div w:id="1916435574">
      <w:marLeft w:val="0"/>
      <w:marRight w:val="0"/>
      <w:marTop w:val="0"/>
      <w:marBottom w:val="0"/>
      <w:divBdr>
        <w:top w:val="none" w:sz="0" w:space="0" w:color="auto"/>
        <w:left w:val="none" w:sz="0" w:space="0" w:color="auto"/>
        <w:bottom w:val="none" w:sz="0" w:space="0" w:color="auto"/>
        <w:right w:val="none" w:sz="0" w:space="0" w:color="auto"/>
      </w:divBdr>
    </w:div>
    <w:div w:id="1916435579">
      <w:marLeft w:val="0"/>
      <w:marRight w:val="0"/>
      <w:marTop w:val="0"/>
      <w:marBottom w:val="0"/>
      <w:divBdr>
        <w:top w:val="none" w:sz="0" w:space="0" w:color="auto"/>
        <w:left w:val="none" w:sz="0" w:space="0" w:color="auto"/>
        <w:bottom w:val="none" w:sz="0" w:space="0" w:color="auto"/>
        <w:right w:val="none" w:sz="0" w:space="0" w:color="auto"/>
      </w:divBdr>
    </w:div>
    <w:div w:id="1916435580">
      <w:marLeft w:val="0"/>
      <w:marRight w:val="0"/>
      <w:marTop w:val="0"/>
      <w:marBottom w:val="0"/>
      <w:divBdr>
        <w:top w:val="none" w:sz="0" w:space="0" w:color="auto"/>
        <w:left w:val="none" w:sz="0" w:space="0" w:color="auto"/>
        <w:bottom w:val="none" w:sz="0" w:space="0" w:color="auto"/>
        <w:right w:val="none" w:sz="0" w:space="0" w:color="auto"/>
      </w:divBdr>
    </w:div>
    <w:div w:id="1916435587">
      <w:marLeft w:val="0"/>
      <w:marRight w:val="0"/>
      <w:marTop w:val="0"/>
      <w:marBottom w:val="0"/>
      <w:divBdr>
        <w:top w:val="none" w:sz="0" w:space="0" w:color="auto"/>
        <w:left w:val="none" w:sz="0" w:space="0" w:color="auto"/>
        <w:bottom w:val="none" w:sz="0" w:space="0" w:color="auto"/>
        <w:right w:val="none" w:sz="0" w:space="0" w:color="auto"/>
      </w:divBdr>
    </w:div>
    <w:div w:id="1916435589">
      <w:marLeft w:val="0"/>
      <w:marRight w:val="0"/>
      <w:marTop w:val="0"/>
      <w:marBottom w:val="0"/>
      <w:divBdr>
        <w:top w:val="none" w:sz="0" w:space="0" w:color="auto"/>
        <w:left w:val="none" w:sz="0" w:space="0" w:color="auto"/>
        <w:bottom w:val="none" w:sz="0" w:space="0" w:color="auto"/>
        <w:right w:val="none" w:sz="0" w:space="0" w:color="auto"/>
      </w:divBdr>
      <w:divsChild>
        <w:div w:id="1916435407">
          <w:marLeft w:val="0"/>
          <w:marRight w:val="0"/>
          <w:marTop w:val="0"/>
          <w:marBottom w:val="0"/>
          <w:divBdr>
            <w:top w:val="none" w:sz="0" w:space="0" w:color="auto"/>
            <w:left w:val="none" w:sz="0" w:space="0" w:color="auto"/>
            <w:bottom w:val="none" w:sz="0" w:space="0" w:color="auto"/>
            <w:right w:val="none" w:sz="0" w:space="0" w:color="auto"/>
          </w:divBdr>
          <w:divsChild>
            <w:div w:id="191643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590">
      <w:marLeft w:val="0"/>
      <w:marRight w:val="0"/>
      <w:marTop w:val="0"/>
      <w:marBottom w:val="0"/>
      <w:divBdr>
        <w:top w:val="none" w:sz="0" w:space="0" w:color="auto"/>
        <w:left w:val="none" w:sz="0" w:space="0" w:color="auto"/>
        <w:bottom w:val="none" w:sz="0" w:space="0" w:color="auto"/>
        <w:right w:val="none" w:sz="0" w:space="0" w:color="auto"/>
      </w:divBdr>
    </w:div>
    <w:div w:id="1916435591">
      <w:marLeft w:val="0"/>
      <w:marRight w:val="0"/>
      <w:marTop w:val="0"/>
      <w:marBottom w:val="0"/>
      <w:divBdr>
        <w:top w:val="none" w:sz="0" w:space="0" w:color="auto"/>
        <w:left w:val="none" w:sz="0" w:space="0" w:color="auto"/>
        <w:bottom w:val="none" w:sz="0" w:space="0" w:color="auto"/>
        <w:right w:val="none" w:sz="0" w:space="0" w:color="auto"/>
      </w:divBdr>
    </w:div>
    <w:div w:id="1916435594">
      <w:marLeft w:val="0"/>
      <w:marRight w:val="0"/>
      <w:marTop w:val="0"/>
      <w:marBottom w:val="0"/>
      <w:divBdr>
        <w:top w:val="none" w:sz="0" w:space="0" w:color="auto"/>
        <w:left w:val="none" w:sz="0" w:space="0" w:color="auto"/>
        <w:bottom w:val="none" w:sz="0" w:space="0" w:color="auto"/>
        <w:right w:val="none" w:sz="0" w:space="0" w:color="auto"/>
      </w:divBdr>
    </w:div>
    <w:div w:id="1916435595">
      <w:marLeft w:val="0"/>
      <w:marRight w:val="0"/>
      <w:marTop w:val="0"/>
      <w:marBottom w:val="0"/>
      <w:divBdr>
        <w:top w:val="none" w:sz="0" w:space="0" w:color="auto"/>
        <w:left w:val="none" w:sz="0" w:space="0" w:color="auto"/>
        <w:bottom w:val="none" w:sz="0" w:space="0" w:color="auto"/>
        <w:right w:val="none" w:sz="0" w:space="0" w:color="auto"/>
      </w:divBdr>
    </w:div>
    <w:div w:id="1916435599">
      <w:marLeft w:val="0"/>
      <w:marRight w:val="0"/>
      <w:marTop w:val="0"/>
      <w:marBottom w:val="0"/>
      <w:divBdr>
        <w:top w:val="none" w:sz="0" w:space="0" w:color="auto"/>
        <w:left w:val="none" w:sz="0" w:space="0" w:color="auto"/>
        <w:bottom w:val="none" w:sz="0" w:space="0" w:color="auto"/>
        <w:right w:val="none" w:sz="0" w:space="0" w:color="auto"/>
      </w:divBdr>
    </w:div>
    <w:div w:id="1916435602">
      <w:marLeft w:val="0"/>
      <w:marRight w:val="0"/>
      <w:marTop w:val="0"/>
      <w:marBottom w:val="0"/>
      <w:divBdr>
        <w:top w:val="none" w:sz="0" w:space="0" w:color="auto"/>
        <w:left w:val="none" w:sz="0" w:space="0" w:color="auto"/>
        <w:bottom w:val="none" w:sz="0" w:space="0" w:color="auto"/>
        <w:right w:val="none" w:sz="0" w:space="0" w:color="auto"/>
      </w:divBdr>
      <w:divsChild>
        <w:div w:id="1916435167">
          <w:marLeft w:val="0"/>
          <w:marRight w:val="0"/>
          <w:marTop w:val="0"/>
          <w:marBottom w:val="0"/>
          <w:divBdr>
            <w:top w:val="dotted" w:sz="2" w:space="6" w:color="FFFFFF"/>
            <w:left w:val="dotted" w:sz="4" w:space="17" w:color="FFFFFF"/>
            <w:bottom w:val="dotted" w:sz="4" w:space="1" w:color="FFFFFF"/>
            <w:right w:val="dotted" w:sz="4" w:space="8" w:color="FFFFFF"/>
          </w:divBdr>
        </w:div>
        <w:div w:id="1916436363">
          <w:marLeft w:val="0"/>
          <w:marRight w:val="0"/>
          <w:marTop w:val="0"/>
          <w:marBottom w:val="0"/>
          <w:divBdr>
            <w:top w:val="none" w:sz="0" w:space="0" w:color="auto"/>
            <w:left w:val="none" w:sz="0" w:space="0" w:color="auto"/>
            <w:bottom w:val="none" w:sz="0" w:space="0" w:color="auto"/>
            <w:right w:val="none" w:sz="0" w:space="0" w:color="auto"/>
          </w:divBdr>
          <w:divsChild>
            <w:div w:id="1916435800">
              <w:marLeft w:val="0"/>
              <w:marRight w:val="0"/>
              <w:marTop w:val="0"/>
              <w:marBottom w:val="0"/>
              <w:divBdr>
                <w:top w:val="none" w:sz="0" w:space="0" w:color="auto"/>
                <w:left w:val="none" w:sz="0" w:space="0" w:color="auto"/>
                <w:bottom w:val="none" w:sz="0" w:space="0" w:color="auto"/>
                <w:right w:val="none" w:sz="0" w:space="0" w:color="auto"/>
              </w:divBdr>
              <w:divsChild>
                <w:div w:id="1916437607">
                  <w:marLeft w:val="0"/>
                  <w:marRight w:val="0"/>
                  <w:marTop w:val="0"/>
                  <w:marBottom w:val="0"/>
                  <w:divBdr>
                    <w:top w:val="none" w:sz="0" w:space="0" w:color="auto"/>
                    <w:left w:val="none" w:sz="0" w:space="0" w:color="auto"/>
                    <w:bottom w:val="none" w:sz="0" w:space="0" w:color="auto"/>
                    <w:right w:val="none" w:sz="0" w:space="0" w:color="auto"/>
                  </w:divBdr>
                  <w:divsChild>
                    <w:div w:id="1916436172">
                      <w:marLeft w:val="0"/>
                      <w:marRight w:val="0"/>
                      <w:marTop w:val="0"/>
                      <w:marBottom w:val="0"/>
                      <w:divBdr>
                        <w:top w:val="none" w:sz="0" w:space="0" w:color="auto"/>
                        <w:left w:val="none" w:sz="0" w:space="0" w:color="auto"/>
                        <w:bottom w:val="none" w:sz="0" w:space="0" w:color="auto"/>
                        <w:right w:val="none" w:sz="0" w:space="0" w:color="auto"/>
                      </w:divBdr>
                      <w:divsChild>
                        <w:div w:id="1916436944">
                          <w:marLeft w:val="0"/>
                          <w:marRight w:val="0"/>
                          <w:marTop w:val="0"/>
                          <w:marBottom w:val="0"/>
                          <w:divBdr>
                            <w:top w:val="none" w:sz="0" w:space="0" w:color="auto"/>
                            <w:left w:val="none" w:sz="0" w:space="0" w:color="auto"/>
                            <w:bottom w:val="none" w:sz="0" w:space="0" w:color="auto"/>
                            <w:right w:val="none" w:sz="0" w:space="0" w:color="auto"/>
                          </w:divBdr>
                          <w:divsChild>
                            <w:div w:id="1916436708">
                              <w:marLeft w:val="0"/>
                              <w:marRight w:val="0"/>
                              <w:marTop w:val="0"/>
                              <w:marBottom w:val="0"/>
                              <w:divBdr>
                                <w:top w:val="none" w:sz="0" w:space="0" w:color="auto"/>
                                <w:left w:val="none" w:sz="0" w:space="0" w:color="auto"/>
                                <w:bottom w:val="none" w:sz="0" w:space="0" w:color="auto"/>
                                <w:right w:val="none" w:sz="0" w:space="0" w:color="auto"/>
                              </w:divBdr>
                              <w:divsChild>
                                <w:div w:id="1916437054">
                                  <w:marLeft w:val="0"/>
                                  <w:marRight w:val="0"/>
                                  <w:marTop w:val="0"/>
                                  <w:marBottom w:val="0"/>
                                  <w:divBdr>
                                    <w:top w:val="none" w:sz="0" w:space="0" w:color="auto"/>
                                    <w:left w:val="none" w:sz="0" w:space="0" w:color="auto"/>
                                    <w:bottom w:val="none" w:sz="0" w:space="0" w:color="auto"/>
                                    <w:right w:val="none" w:sz="0" w:space="0" w:color="auto"/>
                                  </w:divBdr>
                                  <w:divsChild>
                                    <w:div w:id="1916436652">
                                      <w:marLeft w:val="0"/>
                                      <w:marRight w:val="0"/>
                                      <w:marTop w:val="0"/>
                                      <w:marBottom w:val="0"/>
                                      <w:divBdr>
                                        <w:top w:val="none" w:sz="0" w:space="0" w:color="auto"/>
                                        <w:left w:val="none" w:sz="0" w:space="0" w:color="auto"/>
                                        <w:bottom w:val="none" w:sz="0" w:space="0" w:color="auto"/>
                                        <w:right w:val="none" w:sz="0" w:space="0" w:color="auto"/>
                                      </w:divBdr>
                                      <w:divsChild>
                                        <w:div w:id="1916436946">
                                          <w:marLeft w:val="0"/>
                                          <w:marRight w:val="0"/>
                                          <w:marTop w:val="0"/>
                                          <w:marBottom w:val="0"/>
                                          <w:divBdr>
                                            <w:top w:val="none" w:sz="0" w:space="0" w:color="auto"/>
                                            <w:left w:val="none" w:sz="0" w:space="0" w:color="auto"/>
                                            <w:bottom w:val="none" w:sz="0" w:space="0" w:color="auto"/>
                                            <w:right w:val="none" w:sz="0" w:space="0" w:color="auto"/>
                                          </w:divBdr>
                                          <w:divsChild>
                                            <w:div w:id="191643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6435606">
      <w:marLeft w:val="0"/>
      <w:marRight w:val="0"/>
      <w:marTop w:val="0"/>
      <w:marBottom w:val="0"/>
      <w:divBdr>
        <w:top w:val="none" w:sz="0" w:space="0" w:color="auto"/>
        <w:left w:val="none" w:sz="0" w:space="0" w:color="auto"/>
        <w:bottom w:val="none" w:sz="0" w:space="0" w:color="auto"/>
        <w:right w:val="none" w:sz="0" w:space="0" w:color="auto"/>
      </w:divBdr>
    </w:div>
    <w:div w:id="1916435612">
      <w:marLeft w:val="0"/>
      <w:marRight w:val="0"/>
      <w:marTop w:val="0"/>
      <w:marBottom w:val="0"/>
      <w:divBdr>
        <w:top w:val="none" w:sz="0" w:space="0" w:color="auto"/>
        <w:left w:val="none" w:sz="0" w:space="0" w:color="auto"/>
        <w:bottom w:val="none" w:sz="0" w:space="0" w:color="auto"/>
        <w:right w:val="none" w:sz="0" w:space="0" w:color="auto"/>
      </w:divBdr>
    </w:div>
    <w:div w:id="1916435613">
      <w:marLeft w:val="0"/>
      <w:marRight w:val="0"/>
      <w:marTop w:val="0"/>
      <w:marBottom w:val="0"/>
      <w:divBdr>
        <w:top w:val="none" w:sz="0" w:space="0" w:color="auto"/>
        <w:left w:val="none" w:sz="0" w:space="0" w:color="auto"/>
        <w:bottom w:val="none" w:sz="0" w:space="0" w:color="auto"/>
        <w:right w:val="none" w:sz="0" w:space="0" w:color="auto"/>
      </w:divBdr>
    </w:div>
    <w:div w:id="1916435615">
      <w:marLeft w:val="0"/>
      <w:marRight w:val="0"/>
      <w:marTop w:val="0"/>
      <w:marBottom w:val="0"/>
      <w:divBdr>
        <w:top w:val="none" w:sz="0" w:space="0" w:color="auto"/>
        <w:left w:val="none" w:sz="0" w:space="0" w:color="auto"/>
        <w:bottom w:val="none" w:sz="0" w:space="0" w:color="auto"/>
        <w:right w:val="none" w:sz="0" w:space="0" w:color="auto"/>
      </w:divBdr>
    </w:div>
    <w:div w:id="1916435616">
      <w:marLeft w:val="0"/>
      <w:marRight w:val="0"/>
      <w:marTop w:val="0"/>
      <w:marBottom w:val="0"/>
      <w:divBdr>
        <w:top w:val="none" w:sz="0" w:space="0" w:color="auto"/>
        <w:left w:val="none" w:sz="0" w:space="0" w:color="auto"/>
        <w:bottom w:val="none" w:sz="0" w:space="0" w:color="auto"/>
        <w:right w:val="none" w:sz="0" w:space="0" w:color="auto"/>
      </w:divBdr>
      <w:divsChild>
        <w:div w:id="1916435641">
          <w:marLeft w:val="0"/>
          <w:marRight w:val="0"/>
          <w:marTop w:val="0"/>
          <w:marBottom w:val="0"/>
          <w:divBdr>
            <w:top w:val="none" w:sz="0" w:space="0" w:color="auto"/>
            <w:left w:val="none" w:sz="0" w:space="0" w:color="auto"/>
            <w:bottom w:val="none" w:sz="0" w:space="0" w:color="auto"/>
            <w:right w:val="none" w:sz="0" w:space="0" w:color="auto"/>
          </w:divBdr>
        </w:div>
        <w:div w:id="1916435771">
          <w:marLeft w:val="0"/>
          <w:marRight w:val="0"/>
          <w:marTop w:val="0"/>
          <w:marBottom w:val="0"/>
          <w:divBdr>
            <w:top w:val="none" w:sz="0" w:space="0" w:color="auto"/>
            <w:left w:val="none" w:sz="0" w:space="0" w:color="auto"/>
            <w:bottom w:val="none" w:sz="0" w:space="0" w:color="auto"/>
            <w:right w:val="none" w:sz="0" w:space="0" w:color="auto"/>
          </w:divBdr>
          <w:divsChild>
            <w:div w:id="1916436080">
              <w:marLeft w:val="0"/>
              <w:marRight w:val="0"/>
              <w:marTop w:val="0"/>
              <w:marBottom w:val="0"/>
              <w:divBdr>
                <w:top w:val="none" w:sz="0" w:space="0" w:color="auto"/>
                <w:left w:val="none" w:sz="0" w:space="0" w:color="auto"/>
                <w:bottom w:val="none" w:sz="0" w:space="0" w:color="auto"/>
                <w:right w:val="none" w:sz="0" w:space="0" w:color="auto"/>
              </w:divBdr>
              <w:divsChild>
                <w:div w:id="1916435096">
                  <w:marLeft w:val="0"/>
                  <w:marRight w:val="0"/>
                  <w:marTop w:val="0"/>
                  <w:marBottom w:val="0"/>
                  <w:divBdr>
                    <w:top w:val="none" w:sz="0" w:space="0" w:color="auto"/>
                    <w:left w:val="none" w:sz="0" w:space="0" w:color="auto"/>
                    <w:bottom w:val="none" w:sz="0" w:space="0" w:color="auto"/>
                    <w:right w:val="none" w:sz="0" w:space="0" w:color="auto"/>
                  </w:divBdr>
                </w:div>
                <w:div w:id="1916436548">
                  <w:marLeft w:val="0"/>
                  <w:marRight w:val="0"/>
                  <w:marTop w:val="0"/>
                  <w:marBottom w:val="0"/>
                  <w:divBdr>
                    <w:top w:val="none" w:sz="0" w:space="0" w:color="auto"/>
                    <w:left w:val="none" w:sz="0" w:space="0" w:color="auto"/>
                    <w:bottom w:val="none" w:sz="0" w:space="0" w:color="auto"/>
                    <w:right w:val="none" w:sz="0" w:space="0" w:color="auto"/>
                  </w:divBdr>
                </w:div>
              </w:divsChild>
            </w:div>
            <w:div w:id="1916437644">
              <w:marLeft w:val="0"/>
              <w:marRight w:val="0"/>
              <w:marTop w:val="0"/>
              <w:marBottom w:val="0"/>
              <w:divBdr>
                <w:top w:val="none" w:sz="0" w:space="0" w:color="auto"/>
                <w:left w:val="none" w:sz="0" w:space="0" w:color="auto"/>
                <w:bottom w:val="none" w:sz="0" w:space="0" w:color="auto"/>
                <w:right w:val="none" w:sz="0" w:space="0" w:color="auto"/>
              </w:divBdr>
            </w:div>
          </w:divsChild>
        </w:div>
        <w:div w:id="1916436882">
          <w:marLeft w:val="0"/>
          <w:marRight w:val="0"/>
          <w:marTop w:val="0"/>
          <w:marBottom w:val="0"/>
          <w:divBdr>
            <w:top w:val="none" w:sz="0" w:space="0" w:color="auto"/>
            <w:left w:val="none" w:sz="0" w:space="0" w:color="auto"/>
            <w:bottom w:val="none" w:sz="0" w:space="0" w:color="auto"/>
            <w:right w:val="none" w:sz="0" w:space="0" w:color="auto"/>
          </w:divBdr>
        </w:div>
        <w:div w:id="1916437040">
          <w:marLeft w:val="0"/>
          <w:marRight w:val="0"/>
          <w:marTop w:val="0"/>
          <w:marBottom w:val="0"/>
          <w:divBdr>
            <w:top w:val="none" w:sz="0" w:space="0" w:color="auto"/>
            <w:left w:val="none" w:sz="0" w:space="0" w:color="auto"/>
            <w:bottom w:val="none" w:sz="0" w:space="0" w:color="auto"/>
            <w:right w:val="none" w:sz="0" w:space="0" w:color="auto"/>
          </w:divBdr>
        </w:div>
        <w:div w:id="1916437736">
          <w:marLeft w:val="0"/>
          <w:marRight w:val="0"/>
          <w:marTop w:val="0"/>
          <w:marBottom w:val="0"/>
          <w:divBdr>
            <w:top w:val="none" w:sz="0" w:space="0" w:color="auto"/>
            <w:left w:val="none" w:sz="0" w:space="0" w:color="auto"/>
            <w:bottom w:val="none" w:sz="0" w:space="0" w:color="auto"/>
            <w:right w:val="none" w:sz="0" w:space="0" w:color="auto"/>
          </w:divBdr>
        </w:div>
      </w:divsChild>
    </w:div>
    <w:div w:id="1916435621">
      <w:marLeft w:val="0"/>
      <w:marRight w:val="0"/>
      <w:marTop w:val="0"/>
      <w:marBottom w:val="0"/>
      <w:divBdr>
        <w:top w:val="none" w:sz="0" w:space="0" w:color="auto"/>
        <w:left w:val="none" w:sz="0" w:space="0" w:color="auto"/>
        <w:bottom w:val="none" w:sz="0" w:space="0" w:color="auto"/>
        <w:right w:val="none" w:sz="0" w:space="0" w:color="auto"/>
      </w:divBdr>
    </w:div>
    <w:div w:id="1916435622">
      <w:marLeft w:val="0"/>
      <w:marRight w:val="0"/>
      <w:marTop w:val="0"/>
      <w:marBottom w:val="0"/>
      <w:divBdr>
        <w:top w:val="none" w:sz="0" w:space="0" w:color="auto"/>
        <w:left w:val="none" w:sz="0" w:space="0" w:color="auto"/>
        <w:bottom w:val="none" w:sz="0" w:space="0" w:color="auto"/>
        <w:right w:val="none" w:sz="0" w:space="0" w:color="auto"/>
      </w:divBdr>
      <w:divsChild>
        <w:div w:id="1916435122">
          <w:marLeft w:val="0"/>
          <w:marRight w:val="0"/>
          <w:marTop w:val="0"/>
          <w:marBottom w:val="0"/>
          <w:divBdr>
            <w:top w:val="none" w:sz="0" w:space="0" w:color="auto"/>
            <w:left w:val="none" w:sz="0" w:space="0" w:color="auto"/>
            <w:bottom w:val="none" w:sz="0" w:space="0" w:color="auto"/>
            <w:right w:val="none" w:sz="0" w:space="0" w:color="auto"/>
          </w:divBdr>
        </w:div>
        <w:div w:id="1916436279">
          <w:marLeft w:val="0"/>
          <w:marRight w:val="0"/>
          <w:marTop w:val="0"/>
          <w:marBottom w:val="0"/>
          <w:divBdr>
            <w:top w:val="none" w:sz="0" w:space="0" w:color="auto"/>
            <w:left w:val="none" w:sz="0" w:space="0" w:color="auto"/>
            <w:bottom w:val="none" w:sz="0" w:space="0" w:color="auto"/>
            <w:right w:val="none" w:sz="0" w:space="0" w:color="auto"/>
          </w:divBdr>
        </w:div>
      </w:divsChild>
    </w:div>
    <w:div w:id="1916435623">
      <w:marLeft w:val="0"/>
      <w:marRight w:val="0"/>
      <w:marTop w:val="0"/>
      <w:marBottom w:val="0"/>
      <w:divBdr>
        <w:top w:val="none" w:sz="0" w:space="0" w:color="auto"/>
        <w:left w:val="none" w:sz="0" w:space="0" w:color="auto"/>
        <w:bottom w:val="none" w:sz="0" w:space="0" w:color="auto"/>
        <w:right w:val="none" w:sz="0" w:space="0" w:color="auto"/>
      </w:divBdr>
    </w:div>
    <w:div w:id="1916435624">
      <w:marLeft w:val="0"/>
      <w:marRight w:val="0"/>
      <w:marTop w:val="0"/>
      <w:marBottom w:val="0"/>
      <w:divBdr>
        <w:top w:val="none" w:sz="0" w:space="0" w:color="auto"/>
        <w:left w:val="none" w:sz="0" w:space="0" w:color="auto"/>
        <w:bottom w:val="none" w:sz="0" w:space="0" w:color="auto"/>
        <w:right w:val="none" w:sz="0" w:space="0" w:color="auto"/>
      </w:divBdr>
      <w:divsChild>
        <w:div w:id="1916435837">
          <w:marLeft w:val="0"/>
          <w:marRight w:val="0"/>
          <w:marTop w:val="0"/>
          <w:marBottom w:val="0"/>
          <w:divBdr>
            <w:top w:val="none" w:sz="0" w:space="0" w:color="auto"/>
            <w:left w:val="none" w:sz="0" w:space="0" w:color="auto"/>
            <w:bottom w:val="none" w:sz="0" w:space="0" w:color="auto"/>
            <w:right w:val="none" w:sz="0" w:space="0" w:color="auto"/>
          </w:divBdr>
          <w:divsChild>
            <w:div w:id="1916435873">
              <w:marLeft w:val="0"/>
              <w:marRight w:val="0"/>
              <w:marTop w:val="0"/>
              <w:marBottom w:val="0"/>
              <w:divBdr>
                <w:top w:val="none" w:sz="0" w:space="0" w:color="auto"/>
                <w:left w:val="none" w:sz="0" w:space="0" w:color="auto"/>
                <w:bottom w:val="none" w:sz="0" w:space="0" w:color="auto"/>
                <w:right w:val="none" w:sz="0" w:space="0" w:color="auto"/>
              </w:divBdr>
              <w:divsChild>
                <w:div w:id="1916437450">
                  <w:marLeft w:val="0"/>
                  <w:marRight w:val="0"/>
                  <w:marTop w:val="0"/>
                  <w:marBottom w:val="0"/>
                  <w:divBdr>
                    <w:top w:val="none" w:sz="0" w:space="0" w:color="auto"/>
                    <w:left w:val="none" w:sz="0" w:space="0" w:color="auto"/>
                    <w:bottom w:val="none" w:sz="0" w:space="0" w:color="auto"/>
                    <w:right w:val="none" w:sz="0" w:space="0" w:color="auto"/>
                  </w:divBdr>
                </w:div>
              </w:divsChild>
            </w:div>
            <w:div w:id="191643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625">
      <w:marLeft w:val="0"/>
      <w:marRight w:val="0"/>
      <w:marTop w:val="0"/>
      <w:marBottom w:val="0"/>
      <w:divBdr>
        <w:top w:val="none" w:sz="0" w:space="0" w:color="auto"/>
        <w:left w:val="none" w:sz="0" w:space="0" w:color="auto"/>
        <w:bottom w:val="none" w:sz="0" w:space="0" w:color="auto"/>
        <w:right w:val="none" w:sz="0" w:space="0" w:color="auto"/>
      </w:divBdr>
    </w:div>
    <w:div w:id="1916435627">
      <w:marLeft w:val="0"/>
      <w:marRight w:val="0"/>
      <w:marTop w:val="0"/>
      <w:marBottom w:val="0"/>
      <w:divBdr>
        <w:top w:val="none" w:sz="0" w:space="0" w:color="auto"/>
        <w:left w:val="none" w:sz="0" w:space="0" w:color="auto"/>
        <w:bottom w:val="none" w:sz="0" w:space="0" w:color="auto"/>
        <w:right w:val="none" w:sz="0" w:space="0" w:color="auto"/>
      </w:divBdr>
    </w:div>
    <w:div w:id="1916435628">
      <w:marLeft w:val="0"/>
      <w:marRight w:val="0"/>
      <w:marTop w:val="0"/>
      <w:marBottom w:val="0"/>
      <w:divBdr>
        <w:top w:val="none" w:sz="0" w:space="0" w:color="auto"/>
        <w:left w:val="none" w:sz="0" w:space="0" w:color="auto"/>
        <w:bottom w:val="none" w:sz="0" w:space="0" w:color="auto"/>
        <w:right w:val="none" w:sz="0" w:space="0" w:color="auto"/>
      </w:divBdr>
    </w:div>
    <w:div w:id="1916435629">
      <w:marLeft w:val="0"/>
      <w:marRight w:val="0"/>
      <w:marTop w:val="0"/>
      <w:marBottom w:val="0"/>
      <w:divBdr>
        <w:top w:val="none" w:sz="0" w:space="0" w:color="auto"/>
        <w:left w:val="none" w:sz="0" w:space="0" w:color="auto"/>
        <w:bottom w:val="none" w:sz="0" w:space="0" w:color="auto"/>
        <w:right w:val="none" w:sz="0" w:space="0" w:color="auto"/>
      </w:divBdr>
    </w:div>
    <w:div w:id="1916435636">
      <w:marLeft w:val="0"/>
      <w:marRight w:val="0"/>
      <w:marTop w:val="0"/>
      <w:marBottom w:val="0"/>
      <w:divBdr>
        <w:top w:val="none" w:sz="0" w:space="0" w:color="auto"/>
        <w:left w:val="none" w:sz="0" w:space="0" w:color="auto"/>
        <w:bottom w:val="none" w:sz="0" w:space="0" w:color="auto"/>
        <w:right w:val="none" w:sz="0" w:space="0" w:color="auto"/>
      </w:divBdr>
    </w:div>
    <w:div w:id="1916435637">
      <w:marLeft w:val="0"/>
      <w:marRight w:val="0"/>
      <w:marTop w:val="0"/>
      <w:marBottom w:val="0"/>
      <w:divBdr>
        <w:top w:val="none" w:sz="0" w:space="0" w:color="auto"/>
        <w:left w:val="none" w:sz="0" w:space="0" w:color="auto"/>
        <w:bottom w:val="none" w:sz="0" w:space="0" w:color="auto"/>
        <w:right w:val="none" w:sz="0" w:space="0" w:color="auto"/>
      </w:divBdr>
      <w:divsChild>
        <w:div w:id="1916436717">
          <w:marLeft w:val="0"/>
          <w:marRight w:val="0"/>
          <w:marTop w:val="0"/>
          <w:marBottom w:val="0"/>
          <w:divBdr>
            <w:top w:val="none" w:sz="0" w:space="0" w:color="auto"/>
            <w:left w:val="none" w:sz="0" w:space="0" w:color="auto"/>
            <w:bottom w:val="none" w:sz="0" w:space="0" w:color="auto"/>
            <w:right w:val="none" w:sz="0" w:space="0" w:color="auto"/>
          </w:divBdr>
          <w:divsChild>
            <w:div w:id="1916435475">
              <w:marLeft w:val="0"/>
              <w:marRight w:val="0"/>
              <w:marTop w:val="0"/>
              <w:marBottom w:val="0"/>
              <w:divBdr>
                <w:top w:val="none" w:sz="0" w:space="0" w:color="auto"/>
                <w:left w:val="none" w:sz="0" w:space="0" w:color="auto"/>
                <w:bottom w:val="none" w:sz="0" w:space="0" w:color="auto"/>
                <w:right w:val="none" w:sz="0" w:space="0" w:color="auto"/>
              </w:divBdr>
              <w:divsChild>
                <w:div w:id="1916435256">
                  <w:marLeft w:val="0"/>
                  <w:marRight w:val="0"/>
                  <w:marTop w:val="0"/>
                  <w:marBottom w:val="0"/>
                  <w:divBdr>
                    <w:top w:val="none" w:sz="0" w:space="0" w:color="auto"/>
                    <w:left w:val="none" w:sz="0" w:space="0" w:color="auto"/>
                    <w:bottom w:val="none" w:sz="0" w:space="0" w:color="auto"/>
                    <w:right w:val="none" w:sz="0" w:space="0" w:color="auto"/>
                  </w:divBdr>
                  <w:divsChild>
                    <w:div w:id="1916436477">
                      <w:marLeft w:val="0"/>
                      <w:marRight w:val="0"/>
                      <w:marTop w:val="0"/>
                      <w:marBottom w:val="0"/>
                      <w:divBdr>
                        <w:top w:val="none" w:sz="0" w:space="0" w:color="auto"/>
                        <w:left w:val="none" w:sz="0" w:space="0" w:color="auto"/>
                        <w:bottom w:val="none" w:sz="0" w:space="0" w:color="auto"/>
                        <w:right w:val="none" w:sz="0" w:space="0" w:color="auto"/>
                      </w:divBdr>
                      <w:divsChild>
                        <w:div w:id="1916436951">
                          <w:marLeft w:val="0"/>
                          <w:marRight w:val="0"/>
                          <w:marTop w:val="0"/>
                          <w:marBottom w:val="0"/>
                          <w:divBdr>
                            <w:top w:val="none" w:sz="0" w:space="0" w:color="auto"/>
                            <w:left w:val="none" w:sz="0" w:space="0" w:color="auto"/>
                            <w:bottom w:val="none" w:sz="0" w:space="0" w:color="auto"/>
                            <w:right w:val="none" w:sz="0" w:space="0" w:color="auto"/>
                          </w:divBdr>
                          <w:divsChild>
                            <w:div w:id="1916435922">
                              <w:marLeft w:val="0"/>
                              <w:marRight w:val="0"/>
                              <w:marTop w:val="0"/>
                              <w:marBottom w:val="0"/>
                              <w:divBdr>
                                <w:top w:val="none" w:sz="0" w:space="0" w:color="auto"/>
                                <w:left w:val="none" w:sz="0" w:space="0" w:color="auto"/>
                                <w:bottom w:val="none" w:sz="0" w:space="0" w:color="auto"/>
                                <w:right w:val="none" w:sz="0" w:space="0" w:color="auto"/>
                              </w:divBdr>
                              <w:divsChild>
                                <w:div w:id="1916437325">
                                  <w:marLeft w:val="0"/>
                                  <w:marRight w:val="0"/>
                                  <w:marTop w:val="0"/>
                                  <w:marBottom w:val="0"/>
                                  <w:divBdr>
                                    <w:top w:val="none" w:sz="0" w:space="0" w:color="auto"/>
                                    <w:left w:val="none" w:sz="0" w:space="0" w:color="auto"/>
                                    <w:bottom w:val="none" w:sz="0" w:space="0" w:color="auto"/>
                                    <w:right w:val="none" w:sz="0" w:space="0" w:color="auto"/>
                                  </w:divBdr>
                                  <w:divsChild>
                                    <w:div w:id="1916437072">
                                      <w:marLeft w:val="0"/>
                                      <w:marRight w:val="0"/>
                                      <w:marTop w:val="0"/>
                                      <w:marBottom w:val="0"/>
                                      <w:divBdr>
                                        <w:top w:val="none" w:sz="0" w:space="0" w:color="auto"/>
                                        <w:left w:val="none" w:sz="0" w:space="0" w:color="auto"/>
                                        <w:bottom w:val="none" w:sz="0" w:space="0" w:color="auto"/>
                                        <w:right w:val="none" w:sz="0" w:space="0" w:color="auto"/>
                                      </w:divBdr>
                                      <w:divsChild>
                                        <w:div w:id="19164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6435638">
      <w:marLeft w:val="0"/>
      <w:marRight w:val="0"/>
      <w:marTop w:val="0"/>
      <w:marBottom w:val="0"/>
      <w:divBdr>
        <w:top w:val="none" w:sz="0" w:space="0" w:color="auto"/>
        <w:left w:val="none" w:sz="0" w:space="0" w:color="auto"/>
        <w:bottom w:val="none" w:sz="0" w:space="0" w:color="auto"/>
        <w:right w:val="none" w:sz="0" w:space="0" w:color="auto"/>
      </w:divBdr>
    </w:div>
    <w:div w:id="1916435639">
      <w:marLeft w:val="0"/>
      <w:marRight w:val="0"/>
      <w:marTop w:val="0"/>
      <w:marBottom w:val="0"/>
      <w:divBdr>
        <w:top w:val="none" w:sz="0" w:space="0" w:color="auto"/>
        <w:left w:val="none" w:sz="0" w:space="0" w:color="auto"/>
        <w:bottom w:val="none" w:sz="0" w:space="0" w:color="auto"/>
        <w:right w:val="none" w:sz="0" w:space="0" w:color="auto"/>
      </w:divBdr>
    </w:div>
    <w:div w:id="1916435640">
      <w:marLeft w:val="0"/>
      <w:marRight w:val="0"/>
      <w:marTop w:val="0"/>
      <w:marBottom w:val="0"/>
      <w:divBdr>
        <w:top w:val="none" w:sz="0" w:space="0" w:color="auto"/>
        <w:left w:val="none" w:sz="0" w:space="0" w:color="auto"/>
        <w:bottom w:val="none" w:sz="0" w:space="0" w:color="auto"/>
        <w:right w:val="none" w:sz="0" w:space="0" w:color="auto"/>
      </w:divBdr>
    </w:div>
    <w:div w:id="1916435644">
      <w:marLeft w:val="0"/>
      <w:marRight w:val="0"/>
      <w:marTop w:val="0"/>
      <w:marBottom w:val="0"/>
      <w:divBdr>
        <w:top w:val="none" w:sz="0" w:space="0" w:color="auto"/>
        <w:left w:val="none" w:sz="0" w:space="0" w:color="auto"/>
        <w:bottom w:val="none" w:sz="0" w:space="0" w:color="auto"/>
        <w:right w:val="none" w:sz="0" w:space="0" w:color="auto"/>
      </w:divBdr>
    </w:div>
    <w:div w:id="1916435645">
      <w:marLeft w:val="1134"/>
      <w:marRight w:val="1803"/>
      <w:marTop w:val="720"/>
      <w:marBottom w:val="720"/>
      <w:divBdr>
        <w:top w:val="none" w:sz="0" w:space="0" w:color="auto"/>
        <w:left w:val="none" w:sz="0" w:space="0" w:color="auto"/>
        <w:bottom w:val="none" w:sz="0" w:space="0" w:color="auto"/>
        <w:right w:val="none" w:sz="0" w:space="0" w:color="auto"/>
      </w:divBdr>
    </w:div>
    <w:div w:id="1916435647">
      <w:marLeft w:val="0"/>
      <w:marRight w:val="0"/>
      <w:marTop w:val="0"/>
      <w:marBottom w:val="0"/>
      <w:divBdr>
        <w:top w:val="none" w:sz="0" w:space="0" w:color="auto"/>
        <w:left w:val="none" w:sz="0" w:space="0" w:color="auto"/>
        <w:bottom w:val="none" w:sz="0" w:space="0" w:color="auto"/>
        <w:right w:val="none" w:sz="0" w:space="0" w:color="auto"/>
      </w:divBdr>
    </w:div>
    <w:div w:id="1916435649">
      <w:marLeft w:val="0"/>
      <w:marRight w:val="0"/>
      <w:marTop w:val="0"/>
      <w:marBottom w:val="0"/>
      <w:divBdr>
        <w:top w:val="none" w:sz="0" w:space="0" w:color="auto"/>
        <w:left w:val="none" w:sz="0" w:space="0" w:color="auto"/>
        <w:bottom w:val="none" w:sz="0" w:space="0" w:color="auto"/>
        <w:right w:val="none" w:sz="0" w:space="0" w:color="auto"/>
      </w:divBdr>
    </w:div>
    <w:div w:id="1916435650">
      <w:marLeft w:val="0"/>
      <w:marRight w:val="0"/>
      <w:marTop w:val="0"/>
      <w:marBottom w:val="0"/>
      <w:divBdr>
        <w:top w:val="none" w:sz="0" w:space="0" w:color="auto"/>
        <w:left w:val="none" w:sz="0" w:space="0" w:color="auto"/>
        <w:bottom w:val="none" w:sz="0" w:space="0" w:color="auto"/>
        <w:right w:val="none" w:sz="0" w:space="0" w:color="auto"/>
      </w:divBdr>
    </w:div>
    <w:div w:id="1916435653">
      <w:marLeft w:val="0"/>
      <w:marRight w:val="0"/>
      <w:marTop w:val="0"/>
      <w:marBottom w:val="0"/>
      <w:divBdr>
        <w:top w:val="none" w:sz="0" w:space="0" w:color="auto"/>
        <w:left w:val="none" w:sz="0" w:space="0" w:color="auto"/>
        <w:bottom w:val="none" w:sz="0" w:space="0" w:color="auto"/>
        <w:right w:val="none" w:sz="0" w:space="0" w:color="auto"/>
      </w:divBdr>
    </w:div>
    <w:div w:id="1916435655">
      <w:marLeft w:val="0"/>
      <w:marRight w:val="0"/>
      <w:marTop w:val="0"/>
      <w:marBottom w:val="0"/>
      <w:divBdr>
        <w:top w:val="none" w:sz="0" w:space="0" w:color="auto"/>
        <w:left w:val="none" w:sz="0" w:space="0" w:color="auto"/>
        <w:bottom w:val="none" w:sz="0" w:space="0" w:color="auto"/>
        <w:right w:val="none" w:sz="0" w:space="0" w:color="auto"/>
      </w:divBdr>
    </w:div>
    <w:div w:id="1916435656">
      <w:marLeft w:val="0"/>
      <w:marRight w:val="0"/>
      <w:marTop w:val="0"/>
      <w:marBottom w:val="0"/>
      <w:divBdr>
        <w:top w:val="none" w:sz="0" w:space="0" w:color="auto"/>
        <w:left w:val="none" w:sz="0" w:space="0" w:color="auto"/>
        <w:bottom w:val="none" w:sz="0" w:space="0" w:color="auto"/>
        <w:right w:val="none" w:sz="0" w:space="0" w:color="auto"/>
      </w:divBdr>
    </w:div>
    <w:div w:id="1916435657">
      <w:marLeft w:val="0"/>
      <w:marRight w:val="0"/>
      <w:marTop w:val="0"/>
      <w:marBottom w:val="0"/>
      <w:divBdr>
        <w:top w:val="none" w:sz="0" w:space="0" w:color="auto"/>
        <w:left w:val="none" w:sz="0" w:space="0" w:color="auto"/>
        <w:bottom w:val="none" w:sz="0" w:space="0" w:color="auto"/>
        <w:right w:val="none" w:sz="0" w:space="0" w:color="auto"/>
      </w:divBdr>
    </w:div>
    <w:div w:id="1916435658">
      <w:marLeft w:val="0"/>
      <w:marRight w:val="0"/>
      <w:marTop w:val="0"/>
      <w:marBottom w:val="0"/>
      <w:divBdr>
        <w:top w:val="none" w:sz="0" w:space="0" w:color="auto"/>
        <w:left w:val="none" w:sz="0" w:space="0" w:color="auto"/>
        <w:bottom w:val="none" w:sz="0" w:space="0" w:color="auto"/>
        <w:right w:val="none" w:sz="0" w:space="0" w:color="auto"/>
      </w:divBdr>
    </w:div>
    <w:div w:id="1916435660">
      <w:marLeft w:val="0"/>
      <w:marRight w:val="0"/>
      <w:marTop w:val="0"/>
      <w:marBottom w:val="0"/>
      <w:divBdr>
        <w:top w:val="none" w:sz="0" w:space="0" w:color="auto"/>
        <w:left w:val="none" w:sz="0" w:space="0" w:color="auto"/>
        <w:bottom w:val="none" w:sz="0" w:space="0" w:color="auto"/>
        <w:right w:val="none" w:sz="0" w:space="0" w:color="auto"/>
      </w:divBdr>
    </w:div>
    <w:div w:id="1916435661">
      <w:marLeft w:val="0"/>
      <w:marRight w:val="0"/>
      <w:marTop w:val="0"/>
      <w:marBottom w:val="0"/>
      <w:divBdr>
        <w:top w:val="none" w:sz="0" w:space="0" w:color="auto"/>
        <w:left w:val="none" w:sz="0" w:space="0" w:color="auto"/>
        <w:bottom w:val="none" w:sz="0" w:space="0" w:color="auto"/>
        <w:right w:val="none" w:sz="0" w:space="0" w:color="auto"/>
      </w:divBdr>
    </w:div>
    <w:div w:id="1916435663">
      <w:marLeft w:val="0"/>
      <w:marRight w:val="0"/>
      <w:marTop w:val="0"/>
      <w:marBottom w:val="0"/>
      <w:divBdr>
        <w:top w:val="none" w:sz="0" w:space="0" w:color="auto"/>
        <w:left w:val="none" w:sz="0" w:space="0" w:color="auto"/>
        <w:bottom w:val="none" w:sz="0" w:space="0" w:color="auto"/>
        <w:right w:val="none" w:sz="0" w:space="0" w:color="auto"/>
      </w:divBdr>
    </w:div>
    <w:div w:id="1916435664">
      <w:marLeft w:val="0"/>
      <w:marRight w:val="0"/>
      <w:marTop w:val="0"/>
      <w:marBottom w:val="0"/>
      <w:divBdr>
        <w:top w:val="none" w:sz="0" w:space="0" w:color="auto"/>
        <w:left w:val="none" w:sz="0" w:space="0" w:color="auto"/>
        <w:bottom w:val="none" w:sz="0" w:space="0" w:color="auto"/>
        <w:right w:val="none" w:sz="0" w:space="0" w:color="auto"/>
      </w:divBdr>
    </w:div>
    <w:div w:id="1916435665">
      <w:marLeft w:val="0"/>
      <w:marRight w:val="0"/>
      <w:marTop w:val="0"/>
      <w:marBottom w:val="0"/>
      <w:divBdr>
        <w:top w:val="none" w:sz="0" w:space="0" w:color="auto"/>
        <w:left w:val="none" w:sz="0" w:space="0" w:color="auto"/>
        <w:bottom w:val="none" w:sz="0" w:space="0" w:color="auto"/>
        <w:right w:val="none" w:sz="0" w:space="0" w:color="auto"/>
      </w:divBdr>
      <w:divsChild>
        <w:div w:id="1916435204">
          <w:marLeft w:val="0"/>
          <w:marRight w:val="0"/>
          <w:marTop w:val="0"/>
          <w:marBottom w:val="0"/>
          <w:divBdr>
            <w:top w:val="none" w:sz="0" w:space="0" w:color="auto"/>
            <w:left w:val="none" w:sz="0" w:space="0" w:color="auto"/>
            <w:bottom w:val="none" w:sz="0" w:space="0" w:color="auto"/>
            <w:right w:val="none" w:sz="0" w:space="0" w:color="auto"/>
          </w:divBdr>
        </w:div>
      </w:divsChild>
    </w:div>
    <w:div w:id="1916435666">
      <w:marLeft w:val="0"/>
      <w:marRight w:val="0"/>
      <w:marTop w:val="0"/>
      <w:marBottom w:val="0"/>
      <w:divBdr>
        <w:top w:val="none" w:sz="0" w:space="0" w:color="auto"/>
        <w:left w:val="none" w:sz="0" w:space="0" w:color="auto"/>
        <w:bottom w:val="none" w:sz="0" w:space="0" w:color="auto"/>
        <w:right w:val="none" w:sz="0" w:space="0" w:color="auto"/>
      </w:divBdr>
      <w:divsChild>
        <w:div w:id="1916436283">
          <w:marLeft w:val="0"/>
          <w:marRight w:val="0"/>
          <w:marTop w:val="0"/>
          <w:marBottom w:val="0"/>
          <w:divBdr>
            <w:top w:val="none" w:sz="0" w:space="0" w:color="auto"/>
            <w:left w:val="none" w:sz="0" w:space="0" w:color="auto"/>
            <w:bottom w:val="none" w:sz="0" w:space="0" w:color="auto"/>
            <w:right w:val="none" w:sz="0" w:space="0" w:color="auto"/>
          </w:divBdr>
          <w:divsChild>
            <w:div w:id="191643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667">
      <w:marLeft w:val="0"/>
      <w:marRight w:val="0"/>
      <w:marTop w:val="0"/>
      <w:marBottom w:val="0"/>
      <w:divBdr>
        <w:top w:val="none" w:sz="0" w:space="0" w:color="auto"/>
        <w:left w:val="none" w:sz="0" w:space="0" w:color="auto"/>
        <w:bottom w:val="none" w:sz="0" w:space="0" w:color="auto"/>
        <w:right w:val="none" w:sz="0" w:space="0" w:color="auto"/>
      </w:divBdr>
    </w:div>
    <w:div w:id="1916435676">
      <w:marLeft w:val="0"/>
      <w:marRight w:val="0"/>
      <w:marTop w:val="0"/>
      <w:marBottom w:val="0"/>
      <w:divBdr>
        <w:top w:val="none" w:sz="0" w:space="0" w:color="auto"/>
        <w:left w:val="none" w:sz="0" w:space="0" w:color="auto"/>
        <w:bottom w:val="none" w:sz="0" w:space="0" w:color="auto"/>
        <w:right w:val="none" w:sz="0" w:space="0" w:color="auto"/>
      </w:divBdr>
    </w:div>
    <w:div w:id="1916435677">
      <w:marLeft w:val="0"/>
      <w:marRight w:val="0"/>
      <w:marTop w:val="0"/>
      <w:marBottom w:val="0"/>
      <w:divBdr>
        <w:top w:val="none" w:sz="0" w:space="0" w:color="auto"/>
        <w:left w:val="none" w:sz="0" w:space="0" w:color="auto"/>
        <w:bottom w:val="none" w:sz="0" w:space="0" w:color="auto"/>
        <w:right w:val="none" w:sz="0" w:space="0" w:color="auto"/>
      </w:divBdr>
    </w:div>
    <w:div w:id="1916435680">
      <w:marLeft w:val="0"/>
      <w:marRight w:val="0"/>
      <w:marTop w:val="0"/>
      <w:marBottom w:val="0"/>
      <w:divBdr>
        <w:top w:val="none" w:sz="0" w:space="0" w:color="auto"/>
        <w:left w:val="none" w:sz="0" w:space="0" w:color="auto"/>
        <w:bottom w:val="none" w:sz="0" w:space="0" w:color="auto"/>
        <w:right w:val="none" w:sz="0" w:space="0" w:color="auto"/>
      </w:divBdr>
    </w:div>
    <w:div w:id="1916435681">
      <w:marLeft w:val="0"/>
      <w:marRight w:val="0"/>
      <w:marTop w:val="0"/>
      <w:marBottom w:val="0"/>
      <w:divBdr>
        <w:top w:val="none" w:sz="0" w:space="0" w:color="auto"/>
        <w:left w:val="none" w:sz="0" w:space="0" w:color="auto"/>
        <w:bottom w:val="none" w:sz="0" w:space="0" w:color="auto"/>
        <w:right w:val="none" w:sz="0" w:space="0" w:color="auto"/>
      </w:divBdr>
      <w:divsChild>
        <w:div w:id="1916436183">
          <w:marLeft w:val="0"/>
          <w:marRight w:val="0"/>
          <w:marTop w:val="0"/>
          <w:marBottom w:val="0"/>
          <w:divBdr>
            <w:top w:val="none" w:sz="0" w:space="0" w:color="auto"/>
            <w:left w:val="none" w:sz="0" w:space="0" w:color="auto"/>
            <w:bottom w:val="none" w:sz="0" w:space="0" w:color="auto"/>
            <w:right w:val="none" w:sz="0" w:space="0" w:color="auto"/>
          </w:divBdr>
          <w:divsChild>
            <w:div w:id="1916436181">
              <w:marLeft w:val="0"/>
              <w:marRight w:val="0"/>
              <w:marTop w:val="0"/>
              <w:marBottom w:val="0"/>
              <w:divBdr>
                <w:top w:val="none" w:sz="0" w:space="0" w:color="auto"/>
                <w:left w:val="none" w:sz="0" w:space="0" w:color="auto"/>
                <w:bottom w:val="none" w:sz="0" w:space="0" w:color="auto"/>
                <w:right w:val="none" w:sz="0" w:space="0" w:color="auto"/>
              </w:divBdr>
              <w:divsChild>
                <w:div w:id="1916436809">
                  <w:marLeft w:val="0"/>
                  <w:marRight w:val="0"/>
                  <w:marTop w:val="0"/>
                  <w:marBottom w:val="0"/>
                  <w:divBdr>
                    <w:top w:val="none" w:sz="0" w:space="0" w:color="auto"/>
                    <w:left w:val="none" w:sz="0" w:space="0" w:color="auto"/>
                    <w:bottom w:val="none" w:sz="0" w:space="0" w:color="auto"/>
                    <w:right w:val="none" w:sz="0" w:space="0" w:color="auto"/>
                  </w:divBdr>
                  <w:divsChild>
                    <w:div w:id="1916436620">
                      <w:marLeft w:val="0"/>
                      <w:marRight w:val="0"/>
                      <w:marTop w:val="0"/>
                      <w:marBottom w:val="0"/>
                      <w:divBdr>
                        <w:top w:val="none" w:sz="0" w:space="0" w:color="auto"/>
                        <w:left w:val="none" w:sz="0" w:space="0" w:color="auto"/>
                        <w:bottom w:val="none" w:sz="0" w:space="0" w:color="auto"/>
                        <w:right w:val="none" w:sz="0" w:space="0" w:color="auto"/>
                      </w:divBdr>
                      <w:divsChild>
                        <w:div w:id="1916435792">
                          <w:marLeft w:val="0"/>
                          <w:marRight w:val="0"/>
                          <w:marTop w:val="0"/>
                          <w:marBottom w:val="0"/>
                          <w:divBdr>
                            <w:top w:val="none" w:sz="0" w:space="0" w:color="auto"/>
                            <w:left w:val="none" w:sz="0" w:space="0" w:color="auto"/>
                            <w:bottom w:val="none" w:sz="0" w:space="0" w:color="auto"/>
                            <w:right w:val="none" w:sz="0" w:space="0" w:color="auto"/>
                          </w:divBdr>
                          <w:divsChild>
                            <w:div w:id="1916435170">
                              <w:marLeft w:val="0"/>
                              <w:marRight w:val="0"/>
                              <w:marTop w:val="0"/>
                              <w:marBottom w:val="0"/>
                              <w:divBdr>
                                <w:top w:val="none" w:sz="0" w:space="0" w:color="auto"/>
                                <w:left w:val="none" w:sz="0" w:space="0" w:color="auto"/>
                                <w:bottom w:val="none" w:sz="0" w:space="0" w:color="auto"/>
                                <w:right w:val="none" w:sz="0" w:space="0" w:color="auto"/>
                              </w:divBdr>
                              <w:divsChild>
                                <w:div w:id="191643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435683">
      <w:marLeft w:val="0"/>
      <w:marRight w:val="0"/>
      <w:marTop w:val="0"/>
      <w:marBottom w:val="0"/>
      <w:divBdr>
        <w:top w:val="none" w:sz="0" w:space="0" w:color="auto"/>
        <w:left w:val="none" w:sz="0" w:space="0" w:color="auto"/>
        <w:bottom w:val="none" w:sz="0" w:space="0" w:color="auto"/>
        <w:right w:val="none" w:sz="0" w:space="0" w:color="auto"/>
      </w:divBdr>
      <w:divsChild>
        <w:div w:id="1916435185">
          <w:marLeft w:val="0"/>
          <w:marRight w:val="0"/>
          <w:marTop w:val="0"/>
          <w:marBottom w:val="0"/>
          <w:divBdr>
            <w:top w:val="none" w:sz="0" w:space="0" w:color="auto"/>
            <w:left w:val="none" w:sz="0" w:space="0" w:color="auto"/>
            <w:bottom w:val="none" w:sz="0" w:space="0" w:color="auto"/>
            <w:right w:val="none" w:sz="0" w:space="0" w:color="auto"/>
          </w:divBdr>
        </w:div>
        <w:div w:id="1916435824">
          <w:marLeft w:val="0"/>
          <w:marRight w:val="0"/>
          <w:marTop w:val="0"/>
          <w:marBottom w:val="0"/>
          <w:divBdr>
            <w:top w:val="none" w:sz="0" w:space="0" w:color="auto"/>
            <w:left w:val="none" w:sz="0" w:space="0" w:color="auto"/>
            <w:bottom w:val="none" w:sz="0" w:space="0" w:color="auto"/>
            <w:right w:val="none" w:sz="0" w:space="0" w:color="auto"/>
          </w:divBdr>
        </w:div>
        <w:div w:id="1916436100">
          <w:marLeft w:val="0"/>
          <w:marRight w:val="0"/>
          <w:marTop w:val="0"/>
          <w:marBottom w:val="0"/>
          <w:divBdr>
            <w:top w:val="none" w:sz="0" w:space="0" w:color="auto"/>
            <w:left w:val="none" w:sz="0" w:space="0" w:color="auto"/>
            <w:bottom w:val="none" w:sz="0" w:space="0" w:color="auto"/>
            <w:right w:val="none" w:sz="0" w:space="0" w:color="auto"/>
          </w:divBdr>
        </w:div>
        <w:div w:id="1916436957">
          <w:marLeft w:val="0"/>
          <w:marRight w:val="0"/>
          <w:marTop w:val="0"/>
          <w:marBottom w:val="0"/>
          <w:divBdr>
            <w:top w:val="none" w:sz="0" w:space="0" w:color="auto"/>
            <w:left w:val="none" w:sz="0" w:space="0" w:color="auto"/>
            <w:bottom w:val="none" w:sz="0" w:space="0" w:color="auto"/>
            <w:right w:val="none" w:sz="0" w:space="0" w:color="auto"/>
          </w:divBdr>
        </w:div>
        <w:div w:id="1916437495">
          <w:marLeft w:val="0"/>
          <w:marRight w:val="0"/>
          <w:marTop w:val="0"/>
          <w:marBottom w:val="0"/>
          <w:divBdr>
            <w:top w:val="none" w:sz="0" w:space="0" w:color="auto"/>
            <w:left w:val="none" w:sz="0" w:space="0" w:color="auto"/>
            <w:bottom w:val="none" w:sz="0" w:space="0" w:color="auto"/>
            <w:right w:val="none" w:sz="0" w:space="0" w:color="auto"/>
          </w:divBdr>
          <w:divsChild>
            <w:div w:id="1916435464">
              <w:marLeft w:val="0"/>
              <w:marRight w:val="0"/>
              <w:marTop w:val="0"/>
              <w:marBottom w:val="0"/>
              <w:divBdr>
                <w:top w:val="none" w:sz="0" w:space="0" w:color="auto"/>
                <w:left w:val="none" w:sz="0" w:space="0" w:color="auto"/>
                <w:bottom w:val="none" w:sz="0" w:space="0" w:color="auto"/>
                <w:right w:val="none" w:sz="0" w:space="0" w:color="auto"/>
              </w:divBdr>
            </w:div>
            <w:div w:id="1916436153">
              <w:marLeft w:val="0"/>
              <w:marRight w:val="0"/>
              <w:marTop w:val="0"/>
              <w:marBottom w:val="0"/>
              <w:divBdr>
                <w:top w:val="none" w:sz="0" w:space="0" w:color="auto"/>
                <w:left w:val="none" w:sz="0" w:space="0" w:color="auto"/>
                <w:bottom w:val="none" w:sz="0" w:space="0" w:color="auto"/>
                <w:right w:val="none" w:sz="0" w:space="0" w:color="auto"/>
              </w:divBdr>
            </w:div>
            <w:div w:id="1916437290">
              <w:marLeft w:val="0"/>
              <w:marRight w:val="0"/>
              <w:marTop w:val="0"/>
              <w:marBottom w:val="0"/>
              <w:divBdr>
                <w:top w:val="none" w:sz="0" w:space="0" w:color="auto"/>
                <w:left w:val="none" w:sz="0" w:space="0" w:color="auto"/>
                <w:bottom w:val="none" w:sz="0" w:space="0" w:color="auto"/>
                <w:right w:val="none" w:sz="0" w:space="0" w:color="auto"/>
              </w:divBdr>
            </w:div>
            <w:div w:id="1916437592">
              <w:marLeft w:val="0"/>
              <w:marRight w:val="0"/>
              <w:marTop w:val="0"/>
              <w:marBottom w:val="0"/>
              <w:divBdr>
                <w:top w:val="none" w:sz="0" w:space="0" w:color="auto"/>
                <w:left w:val="none" w:sz="0" w:space="0" w:color="auto"/>
                <w:bottom w:val="none" w:sz="0" w:space="0" w:color="auto"/>
                <w:right w:val="none" w:sz="0" w:space="0" w:color="auto"/>
              </w:divBdr>
            </w:div>
            <w:div w:id="1916437635">
              <w:marLeft w:val="0"/>
              <w:marRight w:val="0"/>
              <w:marTop w:val="0"/>
              <w:marBottom w:val="0"/>
              <w:divBdr>
                <w:top w:val="none" w:sz="0" w:space="0" w:color="auto"/>
                <w:left w:val="none" w:sz="0" w:space="0" w:color="auto"/>
                <w:bottom w:val="none" w:sz="0" w:space="0" w:color="auto"/>
                <w:right w:val="none" w:sz="0" w:space="0" w:color="auto"/>
              </w:divBdr>
              <w:divsChild>
                <w:div w:id="1916435190">
                  <w:marLeft w:val="0"/>
                  <w:marRight w:val="0"/>
                  <w:marTop w:val="0"/>
                  <w:marBottom w:val="0"/>
                  <w:divBdr>
                    <w:top w:val="none" w:sz="0" w:space="0" w:color="auto"/>
                    <w:left w:val="none" w:sz="0" w:space="0" w:color="auto"/>
                    <w:bottom w:val="none" w:sz="0" w:space="0" w:color="auto"/>
                    <w:right w:val="none" w:sz="0" w:space="0" w:color="auto"/>
                  </w:divBdr>
                </w:div>
                <w:div w:id="1916436348">
                  <w:marLeft w:val="0"/>
                  <w:marRight w:val="0"/>
                  <w:marTop w:val="0"/>
                  <w:marBottom w:val="0"/>
                  <w:divBdr>
                    <w:top w:val="none" w:sz="0" w:space="0" w:color="auto"/>
                    <w:left w:val="none" w:sz="0" w:space="0" w:color="auto"/>
                    <w:bottom w:val="none" w:sz="0" w:space="0" w:color="auto"/>
                    <w:right w:val="none" w:sz="0" w:space="0" w:color="auto"/>
                  </w:divBdr>
                </w:div>
                <w:div w:id="191643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687">
      <w:marLeft w:val="0"/>
      <w:marRight w:val="0"/>
      <w:marTop w:val="0"/>
      <w:marBottom w:val="0"/>
      <w:divBdr>
        <w:top w:val="none" w:sz="0" w:space="0" w:color="auto"/>
        <w:left w:val="none" w:sz="0" w:space="0" w:color="auto"/>
        <w:bottom w:val="none" w:sz="0" w:space="0" w:color="auto"/>
        <w:right w:val="none" w:sz="0" w:space="0" w:color="auto"/>
      </w:divBdr>
    </w:div>
    <w:div w:id="1916435691">
      <w:marLeft w:val="0"/>
      <w:marRight w:val="0"/>
      <w:marTop w:val="0"/>
      <w:marBottom w:val="0"/>
      <w:divBdr>
        <w:top w:val="none" w:sz="0" w:space="0" w:color="auto"/>
        <w:left w:val="none" w:sz="0" w:space="0" w:color="auto"/>
        <w:bottom w:val="none" w:sz="0" w:space="0" w:color="auto"/>
        <w:right w:val="none" w:sz="0" w:space="0" w:color="auto"/>
      </w:divBdr>
      <w:divsChild>
        <w:div w:id="1916435249">
          <w:marLeft w:val="0"/>
          <w:marRight w:val="0"/>
          <w:marTop w:val="0"/>
          <w:marBottom w:val="0"/>
          <w:divBdr>
            <w:top w:val="none" w:sz="0" w:space="0" w:color="auto"/>
            <w:left w:val="none" w:sz="0" w:space="0" w:color="auto"/>
            <w:bottom w:val="none" w:sz="0" w:space="0" w:color="auto"/>
            <w:right w:val="none" w:sz="0" w:space="0" w:color="auto"/>
          </w:divBdr>
        </w:div>
      </w:divsChild>
    </w:div>
    <w:div w:id="1916435694">
      <w:marLeft w:val="0"/>
      <w:marRight w:val="0"/>
      <w:marTop w:val="0"/>
      <w:marBottom w:val="0"/>
      <w:divBdr>
        <w:top w:val="none" w:sz="0" w:space="0" w:color="auto"/>
        <w:left w:val="none" w:sz="0" w:space="0" w:color="auto"/>
        <w:bottom w:val="none" w:sz="0" w:space="0" w:color="auto"/>
        <w:right w:val="none" w:sz="0" w:space="0" w:color="auto"/>
      </w:divBdr>
    </w:div>
    <w:div w:id="1916435695">
      <w:marLeft w:val="0"/>
      <w:marRight w:val="0"/>
      <w:marTop w:val="0"/>
      <w:marBottom w:val="0"/>
      <w:divBdr>
        <w:top w:val="none" w:sz="0" w:space="0" w:color="auto"/>
        <w:left w:val="none" w:sz="0" w:space="0" w:color="auto"/>
        <w:bottom w:val="none" w:sz="0" w:space="0" w:color="auto"/>
        <w:right w:val="none" w:sz="0" w:space="0" w:color="auto"/>
      </w:divBdr>
    </w:div>
    <w:div w:id="1916435696">
      <w:marLeft w:val="0"/>
      <w:marRight w:val="0"/>
      <w:marTop w:val="0"/>
      <w:marBottom w:val="0"/>
      <w:divBdr>
        <w:top w:val="none" w:sz="0" w:space="0" w:color="auto"/>
        <w:left w:val="none" w:sz="0" w:space="0" w:color="auto"/>
        <w:bottom w:val="none" w:sz="0" w:space="0" w:color="auto"/>
        <w:right w:val="none" w:sz="0" w:space="0" w:color="auto"/>
      </w:divBdr>
    </w:div>
    <w:div w:id="1916435697">
      <w:marLeft w:val="0"/>
      <w:marRight w:val="0"/>
      <w:marTop w:val="0"/>
      <w:marBottom w:val="0"/>
      <w:divBdr>
        <w:top w:val="none" w:sz="0" w:space="0" w:color="auto"/>
        <w:left w:val="none" w:sz="0" w:space="0" w:color="auto"/>
        <w:bottom w:val="none" w:sz="0" w:space="0" w:color="auto"/>
        <w:right w:val="none" w:sz="0" w:space="0" w:color="auto"/>
      </w:divBdr>
    </w:div>
    <w:div w:id="1916435702">
      <w:marLeft w:val="0"/>
      <w:marRight w:val="0"/>
      <w:marTop w:val="0"/>
      <w:marBottom w:val="0"/>
      <w:divBdr>
        <w:top w:val="none" w:sz="0" w:space="0" w:color="auto"/>
        <w:left w:val="none" w:sz="0" w:space="0" w:color="auto"/>
        <w:bottom w:val="none" w:sz="0" w:space="0" w:color="auto"/>
        <w:right w:val="none" w:sz="0" w:space="0" w:color="auto"/>
      </w:divBdr>
    </w:div>
    <w:div w:id="1916435704">
      <w:marLeft w:val="0"/>
      <w:marRight w:val="0"/>
      <w:marTop w:val="0"/>
      <w:marBottom w:val="0"/>
      <w:divBdr>
        <w:top w:val="none" w:sz="0" w:space="0" w:color="auto"/>
        <w:left w:val="none" w:sz="0" w:space="0" w:color="auto"/>
        <w:bottom w:val="none" w:sz="0" w:space="0" w:color="auto"/>
        <w:right w:val="none" w:sz="0" w:space="0" w:color="auto"/>
      </w:divBdr>
    </w:div>
    <w:div w:id="1916435705">
      <w:marLeft w:val="0"/>
      <w:marRight w:val="0"/>
      <w:marTop w:val="0"/>
      <w:marBottom w:val="0"/>
      <w:divBdr>
        <w:top w:val="none" w:sz="0" w:space="0" w:color="auto"/>
        <w:left w:val="none" w:sz="0" w:space="0" w:color="auto"/>
        <w:bottom w:val="none" w:sz="0" w:space="0" w:color="auto"/>
        <w:right w:val="none" w:sz="0" w:space="0" w:color="auto"/>
      </w:divBdr>
    </w:div>
    <w:div w:id="1916435713">
      <w:marLeft w:val="0"/>
      <w:marRight w:val="0"/>
      <w:marTop w:val="0"/>
      <w:marBottom w:val="0"/>
      <w:divBdr>
        <w:top w:val="none" w:sz="0" w:space="0" w:color="auto"/>
        <w:left w:val="none" w:sz="0" w:space="0" w:color="auto"/>
        <w:bottom w:val="none" w:sz="0" w:space="0" w:color="auto"/>
        <w:right w:val="none" w:sz="0" w:space="0" w:color="auto"/>
      </w:divBdr>
    </w:div>
    <w:div w:id="1916435714">
      <w:marLeft w:val="0"/>
      <w:marRight w:val="0"/>
      <w:marTop w:val="0"/>
      <w:marBottom w:val="0"/>
      <w:divBdr>
        <w:top w:val="none" w:sz="0" w:space="0" w:color="auto"/>
        <w:left w:val="none" w:sz="0" w:space="0" w:color="auto"/>
        <w:bottom w:val="none" w:sz="0" w:space="0" w:color="auto"/>
        <w:right w:val="none" w:sz="0" w:space="0" w:color="auto"/>
      </w:divBdr>
    </w:div>
    <w:div w:id="1916435716">
      <w:marLeft w:val="0"/>
      <w:marRight w:val="0"/>
      <w:marTop w:val="0"/>
      <w:marBottom w:val="0"/>
      <w:divBdr>
        <w:top w:val="none" w:sz="0" w:space="0" w:color="auto"/>
        <w:left w:val="none" w:sz="0" w:space="0" w:color="auto"/>
        <w:bottom w:val="none" w:sz="0" w:space="0" w:color="auto"/>
        <w:right w:val="none" w:sz="0" w:space="0" w:color="auto"/>
      </w:divBdr>
      <w:divsChild>
        <w:div w:id="1916435399">
          <w:marLeft w:val="0"/>
          <w:marRight w:val="0"/>
          <w:marTop w:val="0"/>
          <w:marBottom w:val="0"/>
          <w:divBdr>
            <w:top w:val="none" w:sz="0" w:space="0" w:color="auto"/>
            <w:left w:val="none" w:sz="0" w:space="0" w:color="auto"/>
            <w:bottom w:val="none" w:sz="0" w:space="0" w:color="auto"/>
            <w:right w:val="none" w:sz="0" w:space="0" w:color="auto"/>
          </w:divBdr>
        </w:div>
        <w:div w:id="1916435825">
          <w:marLeft w:val="0"/>
          <w:marRight w:val="0"/>
          <w:marTop w:val="0"/>
          <w:marBottom w:val="0"/>
          <w:divBdr>
            <w:top w:val="none" w:sz="0" w:space="0" w:color="auto"/>
            <w:left w:val="none" w:sz="0" w:space="0" w:color="auto"/>
            <w:bottom w:val="none" w:sz="0" w:space="0" w:color="auto"/>
            <w:right w:val="none" w:sz="0" w:space="0" w:color="auto"/>
          </w:divBdr>
          <w:divsChild>
            <w:div w:id="1916437428">
              <w:marLeft w:val="0"/>
              <w:marRight w:val="0"/>
              <w:marTop w:val="0"/>
              <w:marBottom w:val="0"/>
              <w:divBdr>
                <w:top w:val="none" w:sz="0" w:space="0" w:color="auto"/>
                <w:left w:val="none" w:sz="0" w:space="0" w:color="auto"/>
                <w:bottom w:val="none" w:sz="0" w:space="0" w:color="auto"/>
                <w:right w:val="none" w:sz="0" w:space="0" w:color="auto"/>
              </w:divBdr>
            </w:div>
          </w:divsChild>
        </w:div>
        <w:div w:id="1916436905">
          <w:marLeft w:val="0"/>
          <w:marRight w:val="0"/>
          <w:marTop w:val="0"/>
          <w:marBottom w:val="0"/>
          <w:divBdr>
            <w:top w:val="none" w:sz="0" w:space="0" w:color="auto"/>
            <w:left w:val="none" w:sz="0" w:space="0" w:color="auto"/>
            <w:bottom w:val="none" w:sz="0" w:space="0" w:color="auto"/>
            <w:right w:val="none" w:sz="0" w:space="0" w:color="auto"/>
          </w:divBdr>
        </w:div>
        <w:div w:id="1916437143">
          <w:marLeft w:val="0"/>
          <w:marRight w:val="0"/>
          <w:marTop w:val="0"/>
          <w:marBottom w:val="0"/>
          <w:divBdr>
            <w:top w:val="none" w:sz="0" w:space="0" w:color="auto"/>
            <w:left w:val="none" w:sz="0" w:space="0" w:color="auto"/>
            <w:bottom w:val="none" w:sz="0" w:space="0" w:color="auto"/>
            <w:right w:val="none" w:sz="0" w:space="0" w:color="auto"/>
          </w:divBdr>
        </w:div>
      </w:divsChild>
    </w:div>
    <w:div w:id="1916435718">
      <w:marLeft w:val="0"/>
      <w:marRight w:val="0"/>
      <w:marTop w:val="0"/>
      <w:marBottom w:val="0"/>
      <w:divBdr>
        <w:top w:val="none" w:sz="0" w:space="0" w:color="auto"/>
        <w:left w:val="none" w:sz="0" w:space="0" w:color="auto"/>
        <w:bottom w:val="none" w:sz="0" w:space="0" w:color="auto"/>
        <w:right w:val="none" w:sz="0" w:space="0" w:color="auto"/>
      </w:divBdr>
    </w:div>
    <w:div w:id="1916435719">
      <w:marLeft w:val="0"/>
      <w:marRight w:val="0"/>
      <w:marTop w:val="0"/>
      <w:marBottom w:val="0"/>
      <w:divBdr>
        <w:top w:val="none" w:sz="0" w:space="0" w:color="auto"/>
        <w:left w:val="none" w:sz="0" w:space="0" w:color="auto"/>
        <w:bottom w:val="none" w:sz="0" w:space="0" w:color="auto"/>
        <w:right w:val="none" w:sz="0" w:space="0" w:color="auto"/>
      </w:divBdr>
    </w:div>
    <w:div w:id="1916435720">
      <w:marLeft w:val="0"/>
      <w:marRight w:val="0"/>
      <w:marTop w:val="0"/>
      <w:marBottom w:val="0"/>
      <w:divBdr>
        <w:top w:val="none" w:sz="0" w:space="0" w:color="auto"/>
        <w:left w:val="none" w:sz="0" w:space="0" w:color="auto"/>
        <w:bottom w:val="none" w:sz="0" w:space="0" w:color="auto"/>
        <w:right w:val="none" w:sz="0" w:space="0" w:color="auto"/>
      </w:divBdr>
    </w:div>
    <w:div w:id="1916435722">
      <w:marLeft w:val="0"/>
      <w:marRight w:val="0"/>
      <w:marTop w:val="0"/>
      <w:marBottom w:val="0"/>
      <w:divBdr>
        <w:top w:val="none" w:sz="0" w:space="0" w:color="auto"/>
        <w:left w:val="none" w:sz="0" w:space="0" w:color="auto"/>
        <w:bottom w:val="none" w:sz="0" w:space="0" w:color="auto"/>
        <w:right w:val="none" w:sz="0" w:space="0" w:color="auto"/>
      </w:divBdr>
    </w:div>
    <w:div w:id="1916435724">
      <w:marLeft w:val="0"/>
      <w:marRight w:val="0"/>
      <w:marTop w:val="0"/>
      <w:marBottom w:val="0"/>
      <w:divBdr>
        <w:top w:val="none" w:sz="0" w:space="0" w:color="auto"/>
        <w:left w:val="none" w:sz="0" w:space="0" w:color="auto"/>
        <w:bottom w:val="none" w:sz="0" w:space="0" w:color="auto"/>
        <w:right w:val="none" w:sz="0" w:space="0" w:color="auto"/>
      </w:divBdr>
      <w:divsChild>
        <w:div w:id="1916436779">
          <w:marLeft w:val="0"/>
          <w:marRight w:val="0"/>
          <w:marTop w:val="0"/>
          <w:marBottom w:val="0"/>
          <w:divBdr>
            <w:top w:val="none" w:sz="0" w:space="0" w:color="auto"/>
            <w:left w:val="none" w:sz="0" w:space="0" w:color="auto"/>
            <w:bottom w:val="none" w:sz="0" w:space="0" w:color="auto"/>
            <w:right w:val="none" w:sz="0" w:space="0" w:color="auto"/>
          </w:divBdr>
          <w:divsChild>
            <w:div w:id="1916435736">
              <w:marLeft w:val="0"/>
              <w:marRight w:val="0"/>
              <w:marTop w:val="0"/>
              <w:marBottom w:val="0"/>
              <w:divBdr>
                <w:top w:val="none" w:sz="0" w:space="0" w:color="auto"/>
                <w:left w:val="none" w:sz="0" w:space="0" w:color="auto"/>
                <w:bottom w:val="none" w:sz="0" w:space="0" w:color="auto"/>
                <w:right w:val="none" w:sz="0" w:space="0" w:color="auto"/>
              </w:divBdr>
              <w:divsChild>
                <w:div w:id="1916435018">
                  <w:marLeft w:val="0"/>
                  <w:marRight w:val="0"/>
                  <w:marTop w:val="0"/>
                  <w:marBottom w:val="0"/>
                  <w:divBdr>
                    <w:top w:val="none" w:sz="0" w:space="0" w:color="auto"/>
                    <w:left w:val="none" w:sz="0" w:space="0" w:color="auto"/>
                    <w:bottom w:val="none" w:sz="0" w:space="0" w:color="auto"/>
                    <w:right w:val="none" w:sz="0" w:space="0" w:color="auto"/>
                  </w:divBdr>
                  <w:divsChild>
                    <w:div w:id="1916436656">
                      <w:marLeft w:val="0"/>
                      <w:marRight w:val="0"/>
                      <w:marTop w:val="0"/>
                      <w:marBottom w:val="0"/>
                      <w:divBdr>
                        <w:top w:val="none" w:sz="0" w:space="0" w:color="auto"/>
                        <w:left w:val="none" w:sz="0" w:space="0" w:color="auto"/>
                        <w:bottom w:val="none" w:sz="0" w:space="0" w:color="auto"/>
                        <w:right w:val="none" w:sz="0" w:space="0" w:color="auto"/>
                      </w:divBdr>
                      <w:divsChild>
                        <w:div w:id="1916436991">
                          <w:marLeft w:val="0"/>
                          <w:marRight w:val="0"/>
                          <w:marTop w:val="0"/>
                          <w:marBottom w:val="0"/>
                          <w:divBdr>
                            <w:top w:val="none" w:sz="0" w:space="0" w:color="auto"/>
                            <w:left w:val="none" w:sz="0" w:space="0" w:color="auto"/>
                            <w:bottom w:val="none" w:sz="0" w:space="0" w:color="auto"/>
                            <w:right w:val="none" w:sz="0" w:space="0" w:color="auto"/>
                          </w:divBdr>
                          <w:divsChild>
                            <w:div w:id="191643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6435728">
      <w:marLeft w:val="0"/>
      <w:marRight w:val="0"/>
      <w:marTop w:val="0"/>
      <w:marBottom w:val="0"/>
      <w:divBdr>
        <w:top w:val="none" w:sz="0" w:space="0" w:color="auto"/>
        <w:left w:val="none" w:sz="0" w:space="0" w:color="auto"/>
        <w:bottom w:val="none" w:sz="0" w:space="0" w:color="auto"/>
        <w:right w:val="none" w:sz="0" w:space="0" w:color="auto"/>
      </w:divBdr>
    </w:div>
    <w:div w:id="1916435729">
      <w:marLeft w:val="0"/>
      <w:marRight w:val="0"/>
      <w:marTop w:val="0"/>
      <w:marBottom w:val="0"/>
      <w:divBdr>
        <w:top w:val="none" w:sz="0" w:space="0" w:color="auto"/>
        <w:left w:val="none" w:sz="0" w:space="0" w:color="auto"/>
        <w:bottom w:val="none" w:sz="0" w:space="0" w:color="auto"/>
        <w:right w:val="none" w:sz="0" w:space="0" w:color="auto"/>
      </w:divBdr>
    </w:div>
    <w:div w:id="1916435731">
      <w:marLeft w:val="0"/>
      <w:marRight w:val="0"/>
      <w:marTop w:val="0"/>
      <w:marBottom w:val="0"/>
      <w:divBdr>
        <w:top w:val="none" w:sz="0" w:space="0" w:color="auto"/>
        <w:left w:val="none" w:sz="0" w:space="0" w:color="auto"/>
        <w:bottom w:val="none" w:sz="0" w:space="0" w:color="auto"/>
        <w:right w:val="none" w:sz="0" w:space="0" w:color="auto"/>
      </w:divBdr>
    </w:div>
    <w:div w:id="1916435744">
      <w:marLeft w:val="0"/>
      <w:marRight w:val="0"/>
      <w:marTop w:val="0"/>
      <w:marBottom w:val="0"/>
      <w:divBdr>
        <w:top w:val="none" w:sz="0" w:space="0" w:color="auto"/>
        <w:left w:val="none" w:sz="0" w:space="0" w:color="auto"/>
        <w:bottom w:val="none" w:sz="0" w:space="0" w:color="auto"/>
        <w:right w:val="none" w:sz="0" w:space="0" w:color="auto"/>
      </w:divBdr>
    </w:div>
    <w:div w:id="1916435749">
      <w:marLeft w:val="0"/>
      <w:marRight w:val="0"/>
      <w:marTop w:val="0"/>
      <w:marBottom w:val="0"/>
      <w:divBdr>
        <w:top w:val="none" w:sz="0" w:space="0" w:color="auto"/>
        <w:left w:val="none" w:sz="0" w:space="0" w:color="auto"/>
        <w:bottom w:val="none" w:sz="0" w:space="0" w:color="auto"/>
        <w:right w:val="none" w:sz="0" w:space="0" w:color="auto"/>
      </w:divBdr>
      <w:divsChild>
        <w:div w:id="1916436533">
          <w:marLeft w:val="0"/>
          <w:marRight w:val="0"/>
          <w:marTop w:val="0"/>
          <w:marBottom w:val="0"/>
          <w:divBdr>
            <w:top w:val="none" w:sz="0" w:space="0" w:color="auto"/>
            <w:left w:val="none" w:sz="0" w:space="0" w:color="auto"/>
            <w:bottom w:val="none" w:sz="0" w:space="0" w:color="auto"/>
            <w:right w:val="none" w:sz="0" w:space="0" w:color="auto"/>
          </w:divBdr>
        </w:div>
      </w:divsChild>
    </w:div>
    <w:div w:id="1916435750">
      <w:marLeft w:val="0"/>
      <w:marRight w:val="0"/>
      <w:marTop w:val="0"/>
      <w:marBottom w:val="0"/>
      <w:divBdr>
        <w:top w:val="none" w:sz="0" w:space="0" w:color="auto"/>
        <w:left w:val="none" w:sz="0" w:space="0" w:color="auto"/>
        <w:bottom w:val="none" w:sz="0" w:space="0" w:color="auto"/>
        <w:right w:val="none" w:sz="0" w:space="0" w:color="auto"/>
      </w:divBdr>
    </w:div>
    <w:div w:id="1916435752">
      <w:marLeft w:val="0"/>
      <w:marRight w:val="0"/>
      <w:marTop w:val="0"/>
      <w:marBottom w:val="0"/>
      <w:divBdr>
        <w:top w:val="none" w:sz="0" w:space="0" w:color="auto"/>
        <w:left w:val="none" w:sz="0" w:space="0" w:color="auto"/>
        <w:bottom w:val="none" w:sz="0" w:space="0" w:color="auto"/>
        <w:right w:val="none" w:sz="0" w:space="0" w:color="auto"/>
      </w:divBdr>
    </w:div>
    <w:div w:id="1916435753">
      <w:marLeft w:val="0"/>
      <w:marRight w:val="0"/>
      <w:marTop w:val="0"/>
      <w:marBottom w:val="0"/>
      <w:divBdr>
        <w:top w:val="none" w:sz="0" w:space="0" w:color="auto"/>
        <w:left w:val="none" w:sz="0" w:space="0" w:color="auto"/>
        <w:bottom w:val="none" w:sz="0" w:space="0" w:color="auto"/>
        <w:right w:val="none" w:sz="0" w:space="0" w:color="auto"/>
      </w:divBdr>
    </w:div>
    <w:div w:id="1916435754">
      <w:marLeft w:val="0"/>
      <w:marRight w:val="0"/>
      <w:marTop w:val="0"/>
      <w:marBottom w:val="0"/>
      <w:divBdr>
        <w:top w:val="none" w:sz="0" w:space="0" w:color="auto"/>
        <w:left w:val="none" w:sz="0" w:space="0" w:color="auto"/>
        <w:bottom w:val="none" w:sz="0" w:space="0" w:color="auto"/>
        <w:right w:val="none" w:sz="0" w:space="0" w:color="auto"/>
      </w:divBdr>
    </w:div>
    <w:div w:id="1916435756">
      <w:marLeft w:val="0"/>
      <w:marRight w:val="0"/>
      <w:marTop w:val="0"/>
      <w:marBottom w:val="0"/>
      <w:divBdr>
        <w:top w:val="none" w:sz="0" w:space="0" w:color="auto"/>
        <w:left w:val="none" w:sz="0" w:space="0" w:color="auto"/>
        <w:bottom w:val="none" w:sz="0" w:space="0" w:color="auto"/>
        <w:right w:val="none" w:sz="0" w:space="0" w:color="auto"/>
      </w:divBdr>
      <w:divsChild>
        <w:div w:id="1916435117">
          <w:marLeft w:val="0"/>
          <w:marRight w:val="0"/>
          <w:marTop w:val="0"/>
          <w:marBottom w:val="0"/>
          <w:divBdr>
            <w:top w:val="none" w:sz="0" w:space="0" w:color="auto"/>
            <w:left w:val="none" w:sz="0" w:space="0" w:color="auto"/>
            <w:bottom w:val="none" w:sz="0" w:space="0" w:color="auto"/>
            <w:right w:val="none" w:sz="0" w:space="0" w:color="auto"/>
          </w:divBdr>
          <w:divsChild>
            <w:div w:id="1916437023">
              <w:marLeft w:val="0"/>
              <w:marRight w:val="0"/>
              <w:marTop w:val="0"/>
              <w:marBottom w:val="0"/>
              <w:divBdr>
                <w:top w:val="none" w:sz="0" w:space="0" w:color="auto"/>
                <w:left w:val="none" w:sz="0" w:space="0" w:color="auto"/>
                <w:bottom w:val="none" w:sz="0" w:space="0" w:color="auto"/>
                <w:right w:val="none" w:sz="0" w:space="0" w:color="auto"/>
              </w:divBdr>
              <w:divsChild>
                <w:div w:id="191643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758">
      <w:marLeft w:val="0"/>
      <w:marRight w:val="0"/>
      <w:marTop w:val="0"/>
      <w:marBottom w:val="0"/>
      <w:divBdr>
        <w:top w:val="none" w:sz="0" w:space="0" w:color="auto"/>
        <w:left w:val="none" w:sz="0" w:space="0" w:color="auto"/>
        <w:bottom w:val="none" w:sz="0" w:space="0" w:color="auto"/>
        <w:right w:val="none" w:sz="0" w:space="0" w:color="auto"/>
      </w:divBdr>
      <w:divsChild>
        <w:div w:id="1916435314">
          <w:marLeft w:val="0"/>
          <w:marRight w:val="0"/>
          <w:marTop w:val="0"/>
          <w:marBottom w:val="0"/>
          <w:divBdr>
            <w:top w:val="none" w:sz="0" w:space="0" w:color="auto"/>
            <w:left w:val="none" w:sz="0" w:space="0" w:color="auto"/>
            <w:bottom w:val="none" w:sz="0" w:space="0" w:color="auto"/>
            <w:right w:val="none" w:sz="0" w:space="0" w:color="auto"/>
          </w:divBdr>
        </w:div>
      </w:divsChild>
    </w:div>
    <w:div w:id="1916435759">
      <w:marLeft w:val="0"/>
      <w:marRight w:val="0"/>
      <w:marTop w:val="0"/>
      <w:marBottom w:val="0"/>
      <w:divBdr>
        <w:top w:val="none" w:sz="0" w:space="0" w:color="auto"/>
        <w:left w:val="none" w:sz="0" w:space="0" w:color="auto"/>
        <w:bottom w:val="none" w:sz="0" w:space="0" w:color="auto"/>
        <w:right w:val="none" w:sz="0" w:space="0" w:color="auto"/>
      </w:divBdr>
    </w:div>
    <w:div w:id="1916435766">
      <w:marLeft w:val="0"/>
      <w:marRight w:val="0"/>
      <w:marTop w:val="0"/>
      <w:marBottom w:val="0"/>
      <w:divBdr>
        <w:top w:val="none" w:sz="0" w:space="0" w:color="auto"/>
        <w:left w:val="none" w:sz="0" w:space="0" w:color="auto"/>
        <w:bottom w:val="none" w:sz="0" w:space="0" w:color="auto"/>
        <w:right w:val="none" w:sz="0" w:space="0" w:color="auto"/>
      </w:divBdr>
    </w:div>
    <w:div w:id="1916435768">
      <w:marLeft w:val="0"/>
      <w:marRight w:val="0"/>
      <w:marTop w:val="0"/>
      <w:marBottom w:val="0"/>
      <w:divBdr>
        <w:top w:val="none" w:sz="0" w:space="0" w:color="auto"/>
        <w:left w:val="none" w:sz="0" w:space="0" w:color="auto"/>
        <w:bottom w:val="none" w:sz="0" w:space="0" w:color="auto"/>
        <w:right w:val="none" w:sz="0" w:space="0" w:color="auto"/>
      </w:divBdr>
    </w:div>
    <w:div w:id="1916435772">
      <w:marLeft w:val="0"/>
      <w:marRight w:val="0"/>
      <w:marTop w:val="0"/>
      <w:marBottom w:val="0"/>
      <w:divBdr>
        <w:top w:val="none" w:sz="0" w:space="0" w:color="auto"/>
        <w:left w:val="none" w:sz="0" w:space="0" w:color="auto"/>
        <w:bottom w:val="none" w:sz="0" w:space="0" w:color="auto"/>
        <w:right w:val="none" w:sz="0" w:space="0" w:color="auto"/>
      </w:divBdr>
      <w:divsChild>
        <w:div w:id="1916436402">
          <w:marLeft w:val="0"/>
          <w:marRight w:val="0"/>
          <w:marTop w:val="0"/>
          <w:marBottom w:val="0"/>
          <w:divBdr>
            <w:top w:val="none" w:sz="0" w:space="0" w:color="auto"/>
            <w:left w:val="none" w:sz="0" w:space="0" w:color="auto"/>
            <w:bottom w:val="none" w:sz="0" w:space="0" w:color="auto"/>
            <w:right w:val="none" w:sz="0" w:space="0" w:color="auto"/>
          </w:divBdr>
          <w:divsChild>
            <w:div w:id="1916436829">
              <w:marLeft w:val="0"/>
              <w:marRight w:val="0"/>
              <w:marTop w:val="0"/>
              <w:marBottom w:val="0"/>
              <w:divBdr>
                <w:top w:val="none" w:sz="0" w:space="0" w:color="auto"/>
                <w:left w:val="none" w:sz="0" w:space="0" w:color="auto"/>
                <w:bottom w:val="none" w:sz="0" w:space="0" w:color="auto"/>
                <w:right w:val="none" w:sz="0" w:space="0" w:color="auto"/>
              </w:divBdr>
              <w:divsChild>
                <w:div w:id="1916436399">
                  <w:marLeft w:val="0"/>
                  <w:marRight w:val="0"/>
                  <w:marTop w:val="0"/>
                  <w:marBottom w:val="0"/>
                  <w:divBdr>
                    <w:top w:val="none" w:sz="0" w:space="0" w:color="auto"/>
                    <w:left w:val="none" w:sz="0" w:space="0" w:color="auto"/>
                    <w:bottom w:val="none" w:sz="0" w:space="0" w:color="auto"/>
                    <w:right w:val="none" w:sz="0" w:space="0" w:color="auto"/>
                  </w:divBdr>
                  <w:divsChild>
                    <w:div w:id="1916437829">
                      <w:marLeft w:val="0"/>
                      <w:marRight w:val="0"/>
                      <w:marTop w:val="0"/>
                      <w:marBottom w:val="0"/>
                      <w:divBdr>
                        <w:top w:val="none" w:sz="0" w:space="0" w:color="auto"/>
                        <w:left w:val="none" w:sz="0" w:space="0" w:color="auto"/>
                        <w:bottom w:val="none" w:sz="0" w:space="0" w:color="auto"/>
                        <w:right w:val="none" w:sz="0" w:space="0" w:color="auto"/>
                      </w:divBdr>
                      <w:divsChild>
                        <w:div w:id="1916435614">
                          <w:marLeft w:val="0"/>
                          <w:marRight w:val="0"/>
                          <w:marTop w:val="0"/>
                          <w:marBottom w:val="0"/>
                          <w:divBdr>
                            <w:top w:val="none" w:sz="0" w:space="0" w:color="auto"/>
                            <w:left w:val="none" w:sz="0" w:space="0" w:color="auto"/>
                            <w:bottom w:val="none" w:sz="0" w:space="0" w:color="auto"/>
                            <w:right w:val="none" w:sz="0" w:space="0" w:color="auto"/>
                          </w:divBdr>
                          <w:divsChild>
                            <w:div w:id="1916435040">
                              <w:marLeft w:val="0"/>
                              <w:marRight w:val="0"/>
                              <w:marTop w:val="0"/>
                              <w:marBottom w:val="0"/>
                              <w:divBdr>
                                <w:top w:val="none" w:sz="0" w:space="0" w:color="auto"/>
                                <w:left w:val="none" w:sz="0" w:space="0" w:color="auto"/>
                                <w:bottom w:val="none" w:sz="0" w:space="0" w:color="auto"/>
                                <w:right w:val="none" w:sz="0" w:space="0" w:color="auto"/>
                              </w:divBdr>
                              <w:divsChild>
                                <w:div w:id="1916437135">
                                  <w:marLeft w:val="0"/>
                                  <w:marRight w:val="0"/>
                                  <w:marTop w:val="0"/>
                                  <w:marBottom w:val="0"/>
                                  <w:divBdr>
                                    <w:top w:val="none" w:sz="0" w:space="0" w:color="auto"/>
                                    <w:left w:val="none" w:sz="0" w:space="0" w:color="auto"/>
                                    <w:bottom w:val="none" w:sz="0" w:space="0" w:color="auto"/>
                                    <w:right w:val="none" w:sz="0" w:space="0" w:color="auto"/>
                                  </w:divBdr>
                                  <w:divsChild>
                                    <w:div w:id="19164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6435773">
      <w:marLeft w:val="0"/>
      <w:marRight w:val="0"/>
      <w:marTop w:val="0"/>
      <w:marBottom w:val="0"/>
      <w:divBdr>
        <w:top w:val="none" w:sz="0" w:space="0" w:color="auto"/>
        <w:left w:val="none" w:sz="0" w:space="0" w:color="auto"/>
        <w:bottom w:val="none" w:sz="0" w:space="0" w:color="auto"/>
        <w:right w:val="none" w:sz="0" w:space="0" w:color="auto"/>
      </w:divBdr>
    </w:div>
    <w:div w:id="1916435775">
      <w:marLeft w:val="0"/>
      <w:marRight w:val="0"/>
      <w:marTop w:val="0"/>
      <w:marBottom w:val="0"/>
      <w:divBdr>
        <w:top w:val="none" w:sz="0" w:space="0" w:color="auto"/>
        <w:left w:val="none" w:sz="0" w:space="0" w:color="auto"/>
        <w:bottom w:val="none" w:sz="0" w:space="0" w:color="auto"/>
        <w:right w:val="none" w:sz="0" w:space="0" w:color="auto"/>
      </w:divBdr>
      <w:divsChild>
        <w:div w:id="1916437060">
          <w:marLeft w:val="0"/>
          <w:marRight w:val="0"/>
          <w:marTop w:val="0"/>
          <w:marBottom w:val="0"/>
          <w:divBdr>
            <w:top w:val="none" w:sz="0" w:space="0" w:color="auto"/>
            <w:left w:val="none" w:sz="0" w:space="0" w:color="auto"/>
            <w:bottom w:val="none" w:sz="0" w:space="0" w:color="auto"/>
            <w:right w:val="none" w:sz="0" w:space="0" w:color="auto"/>
          </w:divBdr>
          <w:divsChild>
            <w:div w:id="191643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776">
      <w:marLeft w:val="0"/>
      <w:marRight w:val="0"/>
      <w:marTop w:val="0"/>
      <w:marBottom w:val="0"/>
      <w:divBdr>
        <w:top w:val="none" w:sz="0" w:space="0" w:color="auto"/>
        <w:left w:val="none" w:sz="0" w:space="0" w:color="auto"/>
        <w:bottom w:val="none" w:sz="0" w:space="0" w:color="auto"/>
        <w:right w:val="none" w:sz="0" w:space="0" w:color="auto"/>
      </w:divBdr>
      <w:divsChild>
        <w:div w:id="1916435885">
          <w:marLeft w:val="0"/>
          <w:marRight w:val="0"/>
          <w:marTop w:val="0"/>
          <w:marBottom w:val="0"/>
          <w:divBdr>
            <w:top w:val="none" w:sz="0" w:space="0" w:color="auto"/>
            <w:left w:val="none" w:sz="0" w:space="0" w:color="auto"/>
            <w:bottom w:val="none" w:sz="0" w:space="0" w:color="auto"/>
            <w:right w:val="none" w:sz="0" w:space="0" w:color="auto"/>
          </w:divBdr>
        </w:div>
        <w:div w:id="1916436112">
          <w:marLeft w:val="0"/>
          <w:marRight w:val="0"/>
          <w:marTop w:val="0"/>
          <w:marBottom w:val="0"/>
          <w:divBdr>
            <w:top w:val="none" w:sz="0" w:space="0" w:color="auto"/>
            <w:left w:val="none" w:sz="0" w:space="0" w:color="auto"/>
            <w:bottom w:val="none" w:sz="0" w:space="0" w:color="auto"/>
            <w:right w:val="none" w:sz="0" w:space="0" w:color="auto"/>
          </w:divBdr>
        </w:div>
        <w:div w:id="1916436191">
          <w:marLeft w:val="0"/>
          <w:marRight w:val="0"/>
          <w:marTop w:val="0"/>
          <w:marBottom w:val="0"/>
          <w:divBdr>
            <w:top w:val="none" w:sz="0" w:space="0" w:color="auto"/>
            <w:left w:val="none" w:sz="0" w:space="0" w:color="auto"/>
            <w:bottom w:val="none" w:sz="0" w:space="0" w:color="auto"/>
            <w:right w:val="none" w:sz="0" w:space="0" w:color="auto"/>
          </w:divBdr>
        </w:div>
        <w:div w:id="1916436481">
          <w:marLeft w:val="0"/>
          <w:marRight w:val="0"/>
          <w:marTop w:val="0"/>
          <w:marBottom w:val="0"/>
          <w:divBdr>
            <w:top w:val="none" w:sz="0" w:space="0" w:color="auto"/>
            <w:left w:val="none" w:sz="0" w:space="0" w:color="auto"/>
            <w:bottom w:val="none" w:sz="0" w:space="0" w:color="auto"/>
            <w:right w:val="none" w:sz="0" w:space="0" w:color="auto"/>
          </w:divBdr>
          <w:divsChild>
            <w:div w:id="1916435258">
              <w:marLeft w:val="0"/>
              <w:marRight w:val="0"/>
              <w:marTop w:val="0"/>
              <w:marBottom w:val="0"/>
              <w:divBdr>
                <w:top w:val="none" w:sz="0" w:space="0" w:color="auto"/>
                <w:left w:val="none" w:sz="0" w:space="0" w:color="auto"/>
                <w:bottom w:val="none" w:sz="0" w:space="0" w:color="auto"/>
                <w:right w:val="none" w:sz="0" w:space="0" w:color="auto"/>
              </w:divBdr>
            </w:div>
            <w:div w:id="1916437118">
              <w:marLeft w:val="0"/>
              <w:marRight w:val="0"/>
              <w:marTop w:val="0"/>
              <w:marBottom w:val="0"/>
              <w:divBdr>
                <w:top w:val="none" w:sz="0" w:space="0" w:color="auto"/>
                <w:left w:val="none" w:sz="0" w:space="0" w:color="auto"/>
                <w:bottom w:val="none" w:sz="0" w:space="0" w:color="auto"/>
                <w:right w:val="none" w:sz="0" w:space="0" w:color="auto"/>
              </w:divBdr>
              <w:divsChild>
                <w:div w:id="191643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777">
      <w:marLeft w:val="0"/>
      <w:marRight w:val="0"/>
      <w:marTop w:val="0"/>
      <w:marBottom w:val="0"/>
      <w:divBdr>
        <w:top w:val="none" w:sz="0" w:space="0" w:color="auto"/>
        <w:left w:val="none" w:sz="0" w:space="0" w:color="auto"/>
        <w:bottom w:val="none" w:sz="0" w:space="0" w:color="auto"/>
        <w:right w:val="none" w:sz="0" w:space="0" w:color="auto"/>
      </w:divBdr>
      <w:divsChild>
        <w:div w:id="1916436899">
          <w:marLeft w:val="0"/>
          <w:marRight w:val="0"/>
          <w:marTop w:val="0"/>
          <w:marBottom w:val="0"/>
          <w:divBdr>
            <w:top w:val="none" w:sz="0" w:space="0" w:color="auto"/>
            <w:left w:val="none" w:sz="0" w:space="0" w:color="auto"/>
            <w:bottom w:val="none" w:sz="0" w:space="0" w:color="auto"/>
            <w:right w:val="none" w:sz="0" w:space="0" w:color="auto"/>
          </w:divBdr>
        </w:div>
      </w:divsChild>
    </w:div>
    <w:div w:id="1916435780">
      <w:marLeft w:val="0"/>
      <w:marRight w:val="0"/>
      <w:marTop w:val="0"/>
      <w:marBottom w:val="0"/>
      <w:divBdr>
        <w:top w:val="none" w:sz="0" w:space="0" w:color="auto"/>
        <w:left w:val="none" w:sz="0" w:space="0" w:color="auto"/>
        <w:bottom w:val="none" w:sz="0" w:space="0" w:color="auto"/>
        <w:right w:val="none" w:sz="0" w:space="0" w:color="auto"/>
      </w:divBdr>
    </w:div>
    <w:div w:id="1916435781">
      <w:marLeft w:val="0"/>
      <w:marRight w:val="0"/>
      <w:marTop w:val="0"/>
      <w:marBottom w:val="0"/>
      <w:divBdr>
        <w:top w:val="none" w:sz="0" w:space="0" w:color="auto"/>
        <w:left w:val="none" w:sz="0" w:space="0" w:color="auto"/>
        <w:bottom w:val="none" w:sz="0" w:space="0" w:color="auto"/>
        <w:right w:val="none" w:sz="0" w:space="0" w:color="auto"/>
      </w:divBdr>
      <w:divsChild>
        <w:div w:id="1916434940">
          <w:marLeft w:val="0"/>
          <w:marRight w:val="0"/>
          <w:marTop w:val="0"/>
          <w:marBottom w:val="0"/>
          <w:divBdr>
            <w:top w:val="none" w:sz="0" w:space="0" w:color="auto"/>
            <w:left w:val="none" w:sz="0" w:space="0" w:color="auto"/>
            <w:bottom w:val="none" w:sz="0" w:space="0" w:color="auto"/>
            <w:right w:val="none" w:sz="0" w:space="0" w:color="auto"/>
          </w:divBdr>
        </w:div>
        <w:div w:id="1916435577">
          <w:marLeft w:val="0"/>
          <w:marRight w:val="0"/>
          <w:marTop w:val="0"/>
          <w:marBottom w:val="0"/>
          <w:divBdr>
            <w:top w:val="none" w:sz="0" w:space="0" w:color="auto"/>
            <w:left w:val="none" w:sz="0" w:space="0" w:color="auto"/>
            <w:bottom w:val="none" w:sz="0" w:space="0" w:color="auto"/>
            <w:right w:val="none" w:sz="0" w:space="0" w:color="auto"/>
          </w:divBdr>
          <w:divsChild>
            <w:div w:id="1916437090">
              <w:marLeft w:val="0"/>
              <w:marRight w:val="0"/>
              <w:marTop w:val="0"/>
              <w:marBottom w:val="0"/>
              <w:divBdr>
                <w:top w:val="none" w:sz="0" w:space="0" w:color="auto"/>
                <w:left w:val="none" w:sz="0" w:space="0" w:color="auto"/>
                <w:bottom w:val="none" w:sz="0" w:space="0" w:color="auto"/>
                <w:right w:val="none" w:sz="0" w:space="0" w:color="auto"/>
              </w:divBdr>
            </w:div>
          </w:divsChild>
        </w:div>
        <w:div w:id="1916436134">
          <w:marLeft w:val="0"/>
          <w:marRight w:val="0"/>
          <w:marTop w:val="0"/>
          <w:marBottom w:val="0"/>
          <w:divBdr>
            <w:top w:val="none" w:sz="0" w:space="0" w:color="auto"/>
            <w:left w:val="none" w:sz="0" w:space="0" w:color="auto"/>
            <w:bottom w:val="none" w:sz="0" w:space="0" w:color="auto"/>
            <w:right w:val="none" w:sz="0" w:space="0" w:color="auto"/>
          </w:divBdr>
        </w:div>
      </w:divsChild>
    </w:div>
    <w:div w:id="1916435785">
      <w:marLeft w:val="0"/>
      <w:marRight w:val="0"/>
      <w:marTop w:val="0"/>
      <w:marBottom w:val="0"/>
      <w:divBdr>
        <w:top w:val="none" w:sz="0" w:space="0" w:color="auto"/>
        <w:left w:val="none" w:sz="0" w:space="0" w:color="auto"/>
        <w:bottom w:val="none" w:sz="0" w:space="0" w:color="auto"/>
        <w:right w:val="none" w:sz="0" w:space="0" w:color="auto"/>
      </w:divBdr>
    </w:div>
    <w:div w:id="1916435789">
      <w:marLeft w:val="0"/>
      <w:marRight w:val="0"/>
      <w:marTop w:val="0"/>
      <w:marBottom w:val="0"/>
      <w:divBdr>
        <w:top w:val="none" w:sz="0" w:space="0" w:color="auto"/>
        <w:left w:val="none" w:sz="0" w:space="0" w:color="auto"/>
        <w:bottom w:val="none" w:sz="0" w:space="0" w:color="auto"/>
        <w:right w:val="none" w:sz="0" w:space="0" w:color="auto"/>
      </w:divBdr>
    </w:div>
    <w:div w:id="1916435791">
      <w:marLeft w:val="0"/>
      <w:marRight w:val="0"/>
      <w:marTop w:val="0"/>
      <w:marBottom w:val="0"/>
      <w:divBdr>
        <w:top w:val="none" w:sz="0" w:space="0" w:color="auto"/>
        <w:left w:val="none" w:sz="0" w:space="0" w:color="auto"/>
        <w:bottom w:val="none" w:sz="0" w:space="0" w:color="auto"/>
        <w:right w:val="none" w:sz="0" w:space="0" w:color="auto"/>
      </w:divBdr>
    </w:div>
    <w:div w:id="1916435793">
      <w:marLeft w:val="0"/>
      <w:marRight w:val="0"/>
      <w:marTop w:val="0"/>
      <w:marBottom w:val="0"/>
      <w:divBdr>
        <w:top w:val="none" w:sz="0" w:space="0" w:color="auto"/>
        <w:left w:val="none" w:sz="0" w:space="0" w:color="auto"/>
        <w:bottom w:val="none" w:sz="0" w:space="0" w:color="auto"/>
        <w:right w:val="none" w:sz="0" w:space="0" w:color="auto"/>
      </w:divBdr>
    </w:div>
    <w:div w:id="1916435794">
      <w:marLeft w:val="0"/>
      <w:marRight w:val="0"/>
      <w:marTop w:val="0"/>
      <w:marBottom w:val="0"/>
      <w:divBdr>
        <w:top w:val="none" w:sz="0" w:space="0" w:color="auto"/>
        <w:left w:val="none" w:sz="0" w:space="0" w:color="auto"/>
        <w:bottom w:val="none" w:sz="0" w:space="0" w:color="auto"/>
        <w:right w:val="none" w:sz="0" w:space="0" w:color="auto"/>
      </w:divBdr>
    </w:div>
    <w:div w:id="1916435796">
      <w:marLeft w:val="0"/>
      <w:marRight w:val="0"/>
      <w:marTop w:val="0"/>
      <w:marBottom w:val="0"/>
      <w:divBdr>
        <w:top w:val="none" w:sz="0" w:space="0" w:color="auto"/>
        <w:left w:val="none" w:sz="0" w:space="0" w:color="auto"/>
        <w:bottom w:val="none" w:sz="0" w:space="0" w:color="auto"/>
        <w:right w:val="none" w:sz="0" w:space="0" w:color="auto"/>
      </w:divBdr>
    </w:div>
    <w:div w:id="1916435799">
      <w:marLeft w:val="0"/>
      <w:marRight w:val="0"/>
      <w:marTop w:val="0"/>
      <w:marBottom w:val="0"/>
      <w:divBdr>
        <w:top w:val="none" w:sz="0" w:space="0" w:color="auto"/>
        <w:left w:val="none" w:sz="0" w:space="0" w:color="auto"/>
        <w:bottom w:val="none" w:sz="0" w:space="0" w:color="auto"/>
        <w:right w:val="none" w:sz="0" w:space="0" w:color="auto"/>
      </w:divBdr>
    </w:div>
    <w:div w:id="1916435801">
      <w:marLeft w:val="0"/>
      <w:marRight w:val="0"/>
      <w:marTop w:val="0"/>
      <w:marBottom w:val="0"/>
      <w:divBdr>
        <w:top w:val="none" w:sz="0" w:space="0" w:color="auto"/>
        <w:left w:val="none" w:sz="0" w:space="0" w:color="auto"/>
        <w:bottom w:val="none" w:sz="0" w:space="0" w:color="auto"/>
        <w:right w:val="none" w:sz="0" w:space="0" w:color="auto"/>
      </w:divBdr>
    </w:div>
    <w:div w:id="1916435804">
      <w:marLeft w:val="0"/>
      <w:marRight w:val="0"/>
      <w:marTop w:val="0"/>
      <w:marBottom w:val="0"/>
      <w:divBdr>
        <w:top w:val="none" w:sz="0" w:space="0" w:color="auto"/>
        <w:left w:val="none" w:sz="0" w:space="0" w:color="auto"/>
        <w:bottom w:val="none" w:sz="0" w:space="0" w:color="auto"/>
        <w:right w:val="none" w:sz="0" w:space="0" w:color="auto"/>
      </w:divBdr>
    </w:div>
    <w:div w:id="1916435805">
      <w:marLeft w:val="0"/>
      <w:marRight w:val="0"/>
      <w:marTop w:val="0"/>
      <w:marBottom w:val="0"/>
      <w:divBdr>
        <w:top w:val="none" w:sz="0" w:space="0" w:color="auto"/>
        <w:left w:val="none" w:sz="0" w:space="0" w:color="auto"/>
        <w:bottom w:val="none" w:sz="0" w:space="0" w:color="auto"/>
        <w:right w:val="none" w:sz="0" w:space="0" w:color="auto"/>
      </w:divBdr>
    </w:div>
    <w:div w:id="1916435807">
      <w:marLeft w:val="0"/>
      <w:marRight w:val="0"/>
      <w:marTop w:val="0"/>
      <w:marBottom w:val="0"/>
      <w:divBdr>
        <w:top w:val="none" w:sz="0" w:space="0" w:color="auto"/>
        <w:left w:val="none" w:sz="0" w:space="0" w:color="auto"/>
        <w:bottom w:val="none" w:sz="0" w:space="0" w:color="auto"/>
        <w:right w:val="none" w:sz="0" w:space="0" w:color="auto"/>
      </w:divBdr>
    </w:div>
    <w:div w:id="1916435809">
      <w:marLeft w:val="0"/>
      <w:marRight w:val="0"/>
      <w:marTop w:val="0"/>
      <w:marBottom w:val="0"/>
      <w:divBdr>
        <w:top w:val="none" w:sz="0" w:space="0" w:color="auto"/>
        <w:left w:val="none" w:sz="0" w:space="0" w:color="auto"/>
        <w:bottom w:val="none" w:sz="0" w:space="0" w:color="auto"/>
        <w:right w:val="none" w:sz="0" w:space="0" w:color="auto"/>
      </w:divBdr>
    </w:div>
    <w:div w:id="1916435810">
      <w:marLeft w:val="0"/>
      <w:marRight w:val="0"/>
      <w:marTop w:val="0"/>
      <w:marBottom w:val="0"/>
      <w:divBdr>
        <w:top w:val="none" w:sz="0" w:space="0" w:color="auto"/>
        <w:left w:val="none" w:sz="0" w:space="0" w:color="auto"/>
        <w:bottom w:val="none" w:sz="0" w:space="0" w:color="auto"/>
        <w:right w:val="none" w:sz="0" w:space="0" w:color="auto"/>
      </w:divBdr>
    </w:div>
    <w:div w:id="1916435811">
      <w:marLeft w:val="0"/>
      <w:marRight w:val="0"/>
      <w:marTop w:val="0"/>
      <w:marBottom w:val="0"/>
      <w:divBdr>
        <w:top w:val="none" w:sz="0" w:space="0" w:color="auto"/>
        <w:left w:val="none" w:sz="0" w:space="0" w:color="auto"/>
        <w:bottom w:val="none" w:sz="0" w:space="0" w:color="auto"/>
        <w:right w:val="none" w:sz="0" w:space="0" w:color="auto"/>
      </w:divBdr>
    </w:div>
    <w:div w:id="1916435812">
      <w:marLeft w:val="0"/>
      <w:marRight w:val="0"/>
      <w:marTop w:val="0"/>
      <w:marBottom w:val="0"/>
      <w:divBdr>
        <w:top w:val="none" w:sz="0" w:space="0" w:color="auto"/>
        <w:left w:val="none" w:sz="0" w:space="0" w:color="auto"/>
        <w:bottom w:val="none" w:sz="0" w:space="0" w:color="auto"/>
        <w:right w:val="none" w:sz="0" w:space="0" w:color="auto"/>
      </w:divBdr>
    </w:div>
    <w:div w:id="1916435813">
      <w:marLeft w:val="0"/>
      <w:marRight w:val="0"/>
      <w:marTop w:val="0"/>
      <w:marBottom w:val="0"/>
      <w:divBdr>
        <w:top w:val="none" w:sz="0" w:space="0" w:color="auto"/>
        <w:left w:val="none" w:sz="0" w:space="0" w:color="auto"/>
        <w:bottom w:val="none" w:sz="0" w:space="0" w:color="auto"/>
        <w:right w:val="none" w:sz="0" w:space="0" w:color="auto"/>
      </w:divBdr>
      <w:divsChild>
        <w:div w:id="1916436764">
          <w:marLeft w:val="0"/>
          <w:marRight w:val="0"/>
          <w:marTop w:val="0"/>
          <w:marBottom w:val="0"/>
          <w:divBdr>
            <w:top w:val="none" w:sz="0" w:space="0" w:color="auto"/>
            <w:left w:val="none" w:sz="0" w:space="0" w:color="auto"/>
            <w:bottom w:val="none" w:sz="0" w:space="0" w:color="auto"/>
            <w:right w:val="none" w:sz="0" w:space="0" w:color="auto"/>
          </w:divBdr>
          <w:divsChild>
            <w:div w:id="1916435688">
              <w:marLeft w:val="0"/>
              <w:marRight w:val="0"/>
              <w:marTop w:val="0"/>
              <w:marBottom w:val="0"/>
              <w:divBdr>
                <w:top w:val="none" w:sz="0" w:space="0" w:color="auto"/>
                <w:left w:val="none" w:sz="0" w:space="0" w:color="auto"/>
                <w:bottom w:val="none" w:sz="0" w:space="0" w:color="auto"/>
                <w:right w:val="none" w:sz="0" w:space="0" w:color="auto"/>
              </w:divBdr>
              <w:divsChild>
                <w:div w:id="191643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814">
      <w:marLeft w:val="0"/>
      <w:marRight w:val="0"/>
      <w:marTop w:val="0"/>
      <w:marBottom w:val="0"/>
      <w:divBdr>
        <w:top w:val="none" w:sz="0" w:space="0" w:color="auto"/>
        <w:left w:val="none" w:sz="0" w:space="0" w:color="auto"/>
        <w:bottom w:val="none" w:sz="0" w:space="0" w:color="auto"/>
        <w:right w:val="none" w:sz="0" w:space="0" w:color="auto"/>
      </w:divBdr>
    </w:div>
    <w:div w:id="1916435816">
      <w:marLeft w:val="0"/>
      <w:marRight w:val="0"/>
      <w:marTop w:val="0"/>
      <w:marBottom w:val="0"/>
      <w:divBdr>
        <w:top w:val="none" w:sz="0" w:space="0" w:color="auto"/>
        <w:left w:val="none" w:sz="0" w:space="0" w:color="auto"/>
        <w:bottom w:val="none" w:sz="0" w:space="0" w:color="auto"/>
        <w:right w:val="none" w:sz="0" w:space="0" w:color="auto"/>
      </w:divBdr>
    </w:div>
    <w:div w:id="1916435817">
      <w:marLeft w:val="0"/>
      <w:marRight w:val="0"/>
      <w:marTop w:val="0"/>
      <w:marBottom w:val="0"/>
      <w:divBdr>
        <w:top w:val="none" w:sz="0" w:space="0" w:color="auto"/>
        <w:left w:val="none" w:sz="0" w:space="0" w:color="auto"/>
        <w:bottom w:val="none" w:sz="0" w:space="0" w:color="auto"/>
        <w:right w:val="none" w:sz="0" w:space="0" w:color="auto"/>
      </w:divBdr>
      <w:divsChild>
        <w:div w:id="1916436786">
          <w:marLeft w:val="0"/>
          <w:marRight w:val="0"/>
          <w:marTop w:val="0"/>
          <w:marBottom w:val="0"/>
          <w:divBdr>
            <w:top w:val="none" w:sz="0" w:space="0" w:color="auto"/>
            <w:left w:val="none" w:sz="0" w:space="0" w:color="auto"/>
            <w:bottom w:val="none" w:sz="0" w:space="0" w:color="auto"/>
            <w:right w:val="none" w:sz="0" w:space="0" w:color="auto"/>
          </w:divBdr>
        </w:div>
        <w:div w:id="1916437077">
          <w:marLeft w:val="0"/>
          <w:marRight w:val="0"/>
          <w:marTop w:val="0"/>
          <w:marBottom w:val="0"/>
          <w:divBdr>
            <w:top w:val="none" w:sz="0" w:space="0" w:color="auto"/>
            <w:left w:val="none" w:sz="0" w:space="0" w:color="auto"/>
            <w:bottom w:val="none" w:sz="0" w:space="0" w:color="auto"/>
            <w:right w:val="none" w:sz="0" w:space="0" w:color="auto"/>
          </w:divBdr>
        </w:div>
        <w:div w:id="1916437101">
          <w:marLeft w:val="0"/>
          <w:marRight w:val="0"/>
          <w:marTop w:val="0"/>
          <w:marBottom w:val="0"/>
          <w:divBdr>
            <w:top w:val="none" w:sz="0" w:space="0" w:color="auto"/>
            <w:left w:val="none" w:sz="0" w:space="0" w:color="auto"/>
            <w:bottom w:val="none" w:sz="0" w:space="0" w:color="auto"/>
            <w:right w:val="none" w:sz="0" w:space="0" w:color="auto"/>
          </w:divBdr>
        </w:div>
        <w:div w:id="1916437195">
          <w:marLeft w:val="0"/>
          <w:marRight w:val="0"/>
          <w:marTop w:val="0"/>
          <w:marBottom w:val="0"/>
          <w:divBdr>
            <w:top w:val="none" w:sz="0" w:space="0" w:color="auto"/>
            <w:left w:val="none" w:sz="0" w:space="0" w:color="auto"/>
            <w:bottom w:val="none" w:sz="0" w:space="0" w:color="auto"/>
            <w:right w:val="none" w:sz="0" w:space="0" w:color="auto"/>
          </w:divBdr>
        </w:div>
      </w:divsChild>
    </w:div>
    <w:div w:id="1916435818">
      <w:marLeft w:val="0"/>
      <w:marRight w:val="0"/>
      <w:marTop w:val="0"/>
      <w:marBottom w:val="0"/>
      <w:divBdr>
        <w:top w:val="none" w:sz="0" w:space="0" w:color="auto"/>
        <w:left w:val="none" w:sz="0" w:space="0" w:color="auto"/>
        <w:bottom w:val="none" w:sz="0" w:space="0" w:color="auto"/>
        <w:right w:val="none" w:sz="0" w:space="0" w:color="auto"/>
      </w:divBdr>
    </w:div>
    <w:div w:id="1916435820">
      <w:marLeft w:val="0"/>
      <w:marRight w:val="0"/>
      <w:marTop w:val="0"/>
      <w:marBottom w:val="0"/>
      <w:divBdr>
        <w:top w:val="none" w:sz="0" w:space="0" w:color="auto"/>
        <w:left w:val="none" w:sz="0" w:space="0" w:color="auto"/>
        <w:bottom w:val="none" w:sz="0" w:space="0" w:color="auto"/>
        <w:right w:val="none" w:sz="0" w:space="0" w:color="auto"/>
      </w:divBdr>
    </w:div>
    <w:div w:id="1916435827">
      <w:marLeft w:val="0"/>
      <w:marRight w:val="0"/>
      <w:marTop w:val="0"/>
      <w:marBottom w:val="0"/>
      <w:divBdr>
        <w:top w:val="none" w:sz="0" w:space="0" w:color="auto"/>
        <w:left w:val="none" w:sz="0" w:space="0" w:color="auto"/>
        <w:bottom w:val="none" w:sz="0" w:space="0" w:color="auto"/>
        <w:right w:val="none" w:sz="0" w:space="0" w:color="auto"/>
      </w:divBdr>
    </w:div>
    <w:div w:id="1916435828">
      <w:marLeft w:val="0"/>
      <w:marRight w:val="0"/>
      <w:marTop w:val="0"/>
      <w:marBottom w:val="0"/>
      <w:divBdr>
        <w:top w:val="none" w:sz="0" w:space="0" w:color="auto"/>
        <w:left w:val="none" w:sz="0" w:space="0" w:color="auto"/>
        <w:bottom w:val="none" w:sz="0" w:space="0" w:color="auto"/>
        <w:right w:val="none" w:sz="0" w:space="0" w:color="auto"/>
      </w:divBdr>
    </w:div>
    <w:div w:id="1916435829">
      <w:marLeft w:val="0"/>
      <w:marRight w:val="0"/>
      <w:marTop w:val="0"/>
      <w:marBottom w:val="0"/>
      <w:divBdr>
        <w:top w:val="none" w:sz="0" w:space="0" w:color="auto"/>
        <w:left w:val="none" w:sz="0" w:space="0" w:color="auto"/>
        <w:bottom w:val="none" w:sz="0" w:space="0" w:color="auto"/>
        <w:right w:val="none" w:sz="0" w:space="0" w:color="auto"/>
      </w:divBdr>
    </w:div>
    <w:div w:id="1916435830">
      <w:marLeft w:val="0"/>
      <w:marRight w:val="0"/>
      <w:marTop w:val="0"/>
      <w:marBottom w:val="0"/>
      <w:divBdr>
        <w:top w:val="none" w:sz="0" w:space="0" w:color="auto"/>
        <w:left w:val="none" w:sz="0" w:space="0" w:color="auto"/>
        <w:bottom w:val="none" w:sz="0" w:space="0" w:color="auto"/>
        <w:right w:val="none" w:sz="0" w:space="0" w:color="auto"/>
      </w:divBdr>
      <w:divsChild>
        <w:div w:id="1916436460">
          <w:marLeft w:val="0"/>
          <w:marRight w:val="0"/>
          <w:marTop w:val="0"/>
          <w:marBottom w:val="0"/>
          <w:divBdr>
            <w:top w:val="none" w:sz="0" w:space="0" w:color="auto"/>
            <w:left w:val="none" w:sz="0" w:space="0" w:color="auto"/>
            <w:bottom w:val="none" w:sz="0" w:space="0" w:color="auto"/>
            <w:right w:val="none" w:sz="0" w:space="0" w:color="auto"/>
          </w:divBdr>
          <w:divsChild>
            <w:div w:id="1916435046">
              <w:marLeft w:val="0"/>
              <w:marRight w:val="0"/>
              <w:marTop w:val="0"/>
              <w:marBottom w:val="0"/>
              <w:divBdr>
                <w:top w:val="none" w:sz="0" w:space="0" w:color="auto"/>
                <w:left w:val="none" w:sz="0" w:space="0" w:color="auto"/>
                <w:bottom w:val="none" w:sz="0" w:space="0" w:color="auto"/>
                <w:right w:val="none" w:sz="0" w:space="0" w:color="auto"/>
              </w:divBdr>
              <w:divsChild>
                <w:div w:id="191643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833">
          <w:marLeft w:val="0"/>
          <w:marRight w:val="0"/>
          <w:marTop w:val="0"/>
          <w:marBottom w:val="0"/>
          <w:divBdr>
            <w:top w:val="none" w:sz="0" w:space="0" w:color="auto"/>
            <w:left w:val="none" w:sz="0" w:space="0" w:color="auto"/>
            <w:bottom w:val="none" w:sz="0" w:space="0" w:color="auto"/>
            <w:right w:val="none" w:sz="0" w:space="0" w:color="auto"/>
          </w:divBdr>
        </w:div>
      </w:divsChild>
    </w:div>
    <w:div w:id="1916435831">
      <w:marLeft w:val="0"/>
      <w:marRight w:val="0"/>
      <w:marTop w:val="0"/>
      <w:marBottom w:val="0"/>
      <w:divBdr>
        <w:top w:val="none" w:sz="0" w:space="0" w:color="auto"/>
        <w:left w:val="none" w:sz="0" w:space="0" w:color="auto"/>
        <w:bottom w:val="none" w:sz="0" w:space="0" w:color="auto"/>
        <w:right w:val="none" w:sz="0" w:space="0" w:color="auto"/>
      </w:divBdr>
      <w:divsChild>
        <w:div w:id="1916435910">
          <w:marLeft w:val="0"/>
          <w:marRight w:val="0"/>
          <w:marTop w:val="0"/>
          <w:marBottom w:val="0"/>
          <w:divBdr>
            <w:top w:val="none" w:sz="0" w:space="0" w:color="auto"/>
            <w:left w:val="none" w:sz="0" w:space="0" w:color="auto"/>
            <w:bottom w:val="none" w:sz="0" w:space="0" w:color="auto"/>
            <w:right w:val="none" w:sz="0" w:space="0" w:color="auto"/>
          </w:divBdr>
          <w:divsChild>
            <w:div w:id="191643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832">
      <w:marLeft w:val="0"/>
      <w:marRight w:val="0"/>
      <w:marTop w:val="0"/>
      <w:marBottom w:val="0"/>
      <w:divBdr>
        <w:top w:val="none" w:sz="0" w:space="0" w:color="auto"/>
        <w:left w:val="none" w:sz="0" w:space="0" w:color="auto"/>
        <w:bottom w:val="none" w:sz="0" w:space="0" w:color="auto"/>
        <w:right w:val="none" w:sz="0" w:space="0" w:color="auto"/>
      </w:divBdr>
    </w:div>
    <w:div w:id="1916435833">
      <w:marLeft w:val="0"/>
      <w:marRight w:val="0"/>
      <w:marTop w:val="0"/>
      <w:marBottom w:val="0"/>
      <w:divBdr>
        <w:top w:val="none" w:sz="0" w:space="0" w:color="auto"/>
        <w:left w:val="none" w:sz="0" w:space="0" w:color="auto"/>
        <w:bottom w:val="none" w:sz="0" w:space="0" w:color="auto"/>
        <w:right w:val="none" w:sz="0" w:space="0" w:color="auto"/>
      </w:divBdr>
    </w:div>
    <w:div w:id="1916435835">
      <w:marLeft w:val="0"/>
      <w:marRight w:val="0"/>
      <w:marTop w:val="0"/>
      <w:marBottom w:val="0"/>
      <w:divBdr>
        <w:top w:val="none" w:sz="0" w:space="0" w:color="auto"/>
        <w:left w:val="none" w:sz="0" w:space="0" w:color="auto"/>
        <w:bottom w:val="none" w:sz="0" w:space="0" w:color="auto"/>
        <w:right w:val="none" w:sz="0" w:space="0" w:color="auto"/>
      </w:divBdr>
      <w:divsChild>
        <w:div w:id="1916435836">
          <w:marLeft w:val="0"/>
          <w:marRight w:val="0"/>
          <w:marTop w:val="0"/>
          <w:marBottom w:val="0"/>
          <w:divBdr>
            <w:top w:val="none" w:sz="0" w:space="0" w:color="auto"/>
            <w:left w:val="none" w:sz="0" w:space="0" w:color="auto"/>
            <w:bottom w:val="none" w:sz="0" w:space="0" w:color="auto"/>
            <w:right w:val="none" w:sz="0" w:space="0" w:color="auto"/>
          </w:divBdr>
        </w:div>
        <w:div w:id="1916435979">
          <w:marLeft w:val="0"/>
          <w:marRight w:val="0"/>
          <w:marTop w:val="0"/>
          <w:marBottom w:val="0"/>
          <w:divBdr>
            <w:top w:val="none" w:sz="0" w:space="0" w:color="auto"/>
            <w:left w:val="none" w:sz="0" w:space="0" w:color="auto"/>
            <w:bottom w:val="none" w:sz="0" w:space="0" w:color="auto"/>
            <w:right w:val="none" w:sz="0" w:space="0" w:color="auto"/>
          </w:divBdr>
        </w:div>
        <w:div w:id="1916436116">
          <w:marLeft w:val="0"/>
          <w:marRight w:val="0"/>
          <w:marTop w:val="0"/>
          <w:marBottom w:val="0"/>
          <w:divBdr>
            <w:top w:val="none" w:sz="0" w:space="0" w:color="auto"/>
            <w:left w:val="none" w:sz="0" w:space="0" w:color="auto"/>
            <w:bottom w:val="none" w:sz="0" w:space="0" w:color="auto"/>
            <w:right w:val="none" w:sz="0" w:space="0" w:color="auto"/>
          </w:divBdr>
          <w:divsChild>
            <w:div w:id="1916435413">
              <w:marLeft w:val="0"/>
              <w:marRight w:val="0"/>
              <w:marTop w:val="0"/>
              <w:marBottom w:val="0"/>
              <w:divBdr>
                <w:top w:val="none" w:sz="0" w:space="0" w:color="auto"/>
                <w:left w:val="none" w:sz="0" w:space="0" w:color="auto"/>
                <w:bottom w:val="none" w:sz="0" w:space="0" w:color="auto"/>
                <w:right w:val="none" w:sz="0" w:space="0" w:color="auto"/>
              </w:divBdr>
            </w:div>
            <w:div w:id="1916436795">
              <w:marLeft w:val="0"/>
              <w:marRight w:val="0"/>
              <w:marTop w:val="0"/>
              <w:marBottom w:val="0"/>
              <w:divBdr>
                <w:top w:val="none" w:sz="0" w:space="0" w:color="auto"/>
                <w:left w:val="none" w:sz="0" w:space="0" w:color="auto"/>
                <w:bottom w:val="none" w:sz="0" w:space="0" w:color="auto"/>
                <w:right w:val="none" w:sz="0" w:space="0" w:color="auto"/>
              </w:divBdr>
              <w:divsChild>
                <w:div w:id="1916434999">
                  <w:marLeft w:val="0"/>
                  <w:marRight w:val="0"/>
                  <w:marTop w:val="0"/>
                  <w:marBottom w:val="0"/>
                  <w:divBdr>
                    <w:top w:val="none" w:sz="0" w:space="0" w:color="auto"/>
                    <w:left w:val="none" w:sz="0" w:space="0" w:color="auto"/>
                    <w:bottom w:val="none" w:sz="0" w:space="0" w:color="auto"/>
                    <w:right w:val="none" w:sz="0" w:space="0" w:color="auto"/>
                  </w:divBdr>
                </w:div>
                <w:div w:id="191643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071">
          <w:marLeft w:val="0"/>
          <w:marRight w:val="0"/>
          <w:marTop w:val="0"/>
          <w:marBottom w:val="0"/>
          <w:divBdr>
            <w:top w:val="none" w:sz="0" w:space="0" w:color="auto"/>
            <w:left w:val="none" w:sz="0" w:space="0" w:color="auto"/>
            <w:bottom w:val="none" w:sz="0" w:space="0" w:color="auto"/>
            <w:right w:val="none" w:sz="0" w:space="0" w:color="auto"/>
          </w:divBdr>
        </w:div>
      </w:divsChild>
    </w:div>
    <w:div w:id="1916435838">
      <w:marLeft w:val="0"/>
      <w:marRight w:val="0"/>
      <w:marTop w:val="0"/>
      <w:marBottom w:val="0"/>
      <w:divBdr>
        <w:top w:val="none" w:sz="0" w:space="0" w:color="auto"/>
        <w:left w:val="none" w:sz="0" w:space="0" w:color="auto"/>
        <w:bottom w:val="none" w:sz="0" w:space="0" w:color="auto"/>
        <w:right w:val="none" w:sz="0" w:space="0" w:color="auto"/>
      </w:divBdr>
    </w:div>
    <w:div w:id="1916435839">
      <w:marLeft w:val="0"/>
      <w:marRight w:val="0"/>
      <w:marTop w:val="0"/>
      <w:marBottom w:val="0"/>
      <w:divBdr>
        <w:top w:val="none" w:sz="0" w:space="0" w:color="auto"/>
        <w:left w:val="none" w:sz="0" w:space="0" w:color="auto"/>
        <w:bottom w:val="none" w:sz="0" w:space="0" w:color="auto"/>
        <w:right w:val="none" w:sz="0" w:space="0" w:color="auto"/>
      </w:divBdr>
      <w:divsChild>
        <w:div w:id="1916435070">
          <w:marLeft w:val="0"/>
          <w:marRight w:val="0"/>
          <w:marTop w:val="0"/>
          <w:marBottom w:val="0"/>
          <w:divBdr>
            <w:top w:val="none" w:sz="0" w:space="0" w:color="auto"/>
            <w:left w:val="none" w:sz="0" w:space="0" w:color="auto"/>
            <w:bottom w:val="none" w:sz="0" w:space="0" w:color="auto"/>
            <w:right w:val="none" w:sz="0" w:space="0" w:color="auto"/>
          </w:divBdr>
          <w:divsChild>
            <w:div w:id="191643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840">
      <w:marLeft w:val="0"/>
      <w:marRight w:val="0"/>
      <w:marTop w:val="0"/>
      <w:marBottom w:val="0"/>
      <w:divBdr>
        <w:top w:val="none" w:sz="0" w:space="0" w:color="auto"/>
        <w:left w:val="none" w:sz="0" w:space="0" w:color="auto"/>
        <w:bottom w:val="none" w:sz="0" w:space="0" w:color="auto"/>
        <w:right w:val="none" w:sz="0" w:space="0" w:color="auto"/>
      </w:divBdr>
    </w:div>
    <w:div w:id="1916435841">
      <w:marLeft w:val="0"/>
      <w:marRight w:val="0"/>
      <w:marTop w:val="0"/>
      <w:marBottom w:val="0"/>
      <w:divBdr>
        <w:top w:val="none" w:sz="0" w:space="0" w:color="auto"/>
        <w:left w:val="none" w:sz="0" w:space="0" w:color="auto"/>
        <w:bottom w:val="none" w:sz="0" w:space="0" w:color="auto"/>
        <w:right w:val="none" w:sz="0" w:space="0" w:color="auto"/>
      </w:divBdr>
    </w:div>
    <w:div w:id="1916435842">
      <w:marLeft w:val="0"/>
      <w:marRight w:val="0"/>
      <w:marTop w:val="0"/>
      <w:marBottom w:val="0"/>
      <w:divBdr>
        <w:top w:val="none" w:sz="0" w:space="0" w:color="auto"/>
        <w:left w:val="none" w:sz="0" w:space="0" w:color="auto"/>
        <w:bottom w:val="none" w:sz="0" w:space="0" w:color="auto"/>
        <w:right w:val="none" w:sz="0" w:space="0" w:color="auto"/>
      </w:divBdr>
    </w:div>
    <w:div w:id="1916435844">
      <w:marLeft w:val="0"/>
      <w:marRight w:val="0"/>
      <w:marTop w:val="0"/>
      <w:marBottom w:val="0"/>
      <w:divBdr>
        <w:top w:val="none" w:sz="0" w:space="0" w:color="auto"/>
        <w:left w:val="none" w:sz="0" w:space="0" w:color="auto"/>
        <w:bottom w:val="none" w:sz="0" w:space="0" w:color="auto"/>
        <w:right w:val="none" w:sz="0" w:space="0" w:color="auto"/>
      </w:divBdr>
      <w:divsChild>
        <w:div w:id="1916436735">
          <w:marLeft w:val="0"/>
          <w:marRight w:val="0"/>
          <w:marTop w:val="0"/>
          <w:marBottom w:val="0"/>
          <w:divBdr>
            <w:top w:val="none" w:sz="0" w:space="0" w:color="auto"/>
            <w:left w:val="none" w:sz="0" w:space="0" w:color="auto"/>
            <w:bottom w:val="none" w:sz="0" w:space="0" w:color="auto"/>
            <w:right w:val="none" w:sz="0" w:space="0" w:color="auto"/>
          </w:divBdr>
          <w:divsChild>
            <w:div w:id="1916436861">
              <w:marLeft w:val="0"/>
              <w:marRight w:val="0"/>
              <w:marTop w:val="0"/>
              <w:marBottom w:val="0"/>
              <w:divBdr>
                <w:top w:val="none" w:sz="0" w:space="0" w:color="auto"/>
                <w:left w:val="none" w:sz="0" w:space="0" w:color="auto"/>
                <w:bottom w:val="none" w:sz="0" w:space="0" w:color="auto"/>
                <w:right w:val="none" w:sz="0" w:space="0" w:color="auto"/>
              </w:divBdr>
              <w:divsChild>
                <w:div w:id="1916436976">
                  <w:marLeft w:val="0"/>
                  <w:marRight w:val="0"/>
                  <w:marTop w:val="0"/>
                  <w:marBottom w:val="0"/>
                  <w:divBdr>
                    <w:top w:val="none" w:sz="0" w:space="0" w:color="auto"/>
                    <w:left w:val="none" w:sz="0" w:space="0" w:color="auto"/>
                    <w:bottom w:val="none" w:sz="0" w:space="0" w:color="auto"/>
                    <w:right w:val="none" w:sz="0" w:space="0" w:color="auto"/>
                  </w:divBdr>
                  <w:divsChild>
                    <w:div w:id="1916436143">
                      <w:marLeft w:val="0"/>
                      <w:marRight w:val="0"/>
                      <w:marTop w:val="0"/>
                      <w:marBottom w:val="0"/>
                      <w:divBdr>
                        <w:top w:val="none" w:sz="0" w:space="0" w:color="auto"/>
                        <w:left w:val="none" w:sz="0" w:space="0" w:color="auto"/>
                        <w:bottom w:val="none" w:sz="0" w:space="0" w:color="auto"/>
                        <w:right w:val="none" w:sz="0" w:space="0" w:color="auto"/>
                      </w:divBdr>
                    </w:div>
                    <w:div w:id="191643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5845">
      <w:marLeft w:val="0"/>
      <w:marRight w:val="0"/>
      <w:marTop w:val="0"/>
      <w:marBottom w:val="0"/>
      <w:divBdr>
        <w:top w:val="none" w:sz="0" w:space="0" w:color="auto"/>
        <w:left w:val="none" w:sz="0" w:space="0" w:color="auto"/>
        <w:bottom w:val="none" w:sz="0" w:space="0" w:color="auto"/>
        <w:right w:val="none" w:sz="0" w:space="0" w:color="auto"/>
      </w:divBdr>
    </w:div>
    <w:div w:id="1916435847">
      <w:marLeft w:val="0"/>
      <w:marRight w:val="0"/>
      <w:marTop w:val="0"/>
      <w:marBottom w:val="0"/>
      <w:divBdr>
        <w:top w:val="none" w:sz="0" w:space="0" w:color="auto"/>
        <w:left w:val="none" w:sz="0" w:space="0" w:color="auto"/>
        <w:bottom w:val="none" w:sz="0" w:space="0" w:color="auto"/>
        <w:right w:val="none" w:sz="0" w:space="0" w:color="auto"/>
      </w:divBdr>
    </w:div>
    <w:div w:id="1916435848">
      <w:marLeft w:val="0"/>
      <w:marRight w:val="0"/>
      <w:marTop w:val="0"/>
      <w:marBottom w:val="0"/>
      <w:divBdr>
        <w:top w:val="none" w:sz="0" w:space="0" w:color="auto"/>
        <w:left w:val="none" w:sz="0" w:space="0" w:color="auto"/>
        <w:bottom w:val="none" w:sz="0" w:space="0" w:color="auto"/>
        <w:right w:val="none" w:sz="0" w:space="0" w:color="auto"/>
      </w:divBdr>
      <w:divsChild>
        <w:div w:id="1916436468">
          <w:marLeft w:val="0"/>
          <w:marRight w:val="0"/>
          <w:marTop w:val="0"/>
          <w:marBottom w:val="0"/>
          <w:divBdr>
            <w:top w:val="none" w:sz="0" w:space="0" w:color="auto"/>
            <w:left w:val="none" w:sz="0" w:space="0" w:color="auto"/>
            <w:bottom w:val="none" w:sz="0" w:space="0" w:color="auto"/>
            <w:right w:val="none" w:sz="0" w:space="0" w:color="auto"/>
          </w:divBdr>
          <w:divsChild>
            <w:div w:id="191643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849">
      <w:marLeft w:val="0"/>
      <w:marRight w:val="0"/>
      <w:marTop w:val="0"/>
      <w:marBottom w:val="0"/>
      <w:divBdr>
        <w:top w:val="none" w:sz="0" w:space="0" w:color="auto"/>
        <w:left w:val="none" w:sz="0" w:space="0" w:color="auto"/>
        <w:bottom w:val="none" w:sz="0" w:space="0" w:color="auto"/>
        <w:right w:val="none" w:sz="0" w:space="0" w:color="auto"/>
      </w:divBdr>
    </w:div>
    <w:div w:id="1916435850">
      <w:marLeft w:val="0"/>
      <w:marRight w:val="0"/>
      <w:marTop w:val="0"/>
      <w:marBottom w:val="0"/>
      <w:divBdr>
        <w:top w:val="none" w:sz="0" w:space="0" w:color="auto"/>
        <w:left w:val="none" w:sz="0" w:space="0" w:color="auto"/>
        <w:bottom w:val="none" w:sz="0" w:space="0" w:color="auto"/>
        <w:right w:val="none" w:sz="0" w:space="0" w:color="auto"/>
      </w:divBdr>
    </w:div>
    <w:div w:id="1916435853">
      <w:marLeft w:val="0"/>
      <w:marRight w:val="0"/>
      <w:marTop w:val="0"/>
      <w:marBottom w:val="0"/>
      <w:divBdr>
        <w:top w:val="none" w:sz="0" w:space="0" w:color="auto"/>
        <w:left w:val="none" w:sz="0" w:space="0" w:color="auto"/>
        <w:bottom w:val="none" w:sz="0" w:space="0" w:color="auto"/>
        <w:right w:val="none" w:sz="0" w:space="0" w:color="auto"/>
      </w:divBdr>
      <w:divsChild>
        <w:div w:id="1916435045">
          <w:marLeft w:val="0"/>
          <w:marRight w:val="0"/>
          <w:marTop w:val="0"/>
          <w:marBottom w:val="0"/>
          <w:divBdr>
            <w:top w:val="none" w:sz="0" w:space="0" w:color="auto"/>
            <w:left w:val="none" w:sz="0" w:space="0" w:color="auto"/>
            <w:bottom w:val="none" w:sz="0" w:space="0" w:color="auto"/>
            <w:right w:val="none" w:sz="0" w:space="0" w:color="auto"/>
          </w:divBdr>
          <w:divsChild>
            <w:div w:id="191643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856">
      <w:marLeft w:val="0"/>
      <w:marRight w:val="0"/>
      <w:marTop w:val="0"/>
      <w:marBottom w:val="0"/>
      <w:divBdr>
        <w:top w:val="none" w:sz="0" w:space="0" w:color="auto"/>
        <w:left w:val="none" w:sz="0" w:space="0" w:color="auto"/>
        <w:bottom w:val="none" w:sz="0" w:space="0" w:color="auto"/>
        <w:right w:val="none" w:sz="0" w:space="0" w:color="auto"/>
      </w:divBdr>
    </w:div>
    <w:div w:id="1916435858">
      <w:marLeft w:val="0"/>
      <w:marRight w:val="0"/>
      <w:marTop w:val="0"/>
      <w:marBottom w:val="0"/>
      <w:divBdr>
        <w:top w:val="none" w:sz="0" w:space="0" w:color="auto"/>
        <w:left w:val="none" w:sz="0" w:space="0" w:color="auto"/>
        <w:bottom w:val="none" w:sz="0" w:space="0" w:color="auto"/>
        <w:right w:val="none" w:sz="0" w:space="0" w:color="auto"/>
      </w:divBdr>
      <w:divsChild>
        <w:div w:id="1916437326">
          <w:marLeft w:val="0"/>
          <w:marRight w:val="0"/>
          <w:marTop w:val="0"/>
          <w:marBottom w:val="0"/>
          <w:divBdr>
            <w:top w:val="none" w:sz="0" w:space="0" w:color="auto"/>
            <w:left w:val="none" w:sz="0" w:space="0" w:color="auto"/>
            <w:bottom w:val="none" w:sz="0" w:space="0" w:color="auto"/>
            <w:right w:val="none" w:sz="0" w:space="0" w:color="auto"/>
          </w:divBdr>
        </w:div>
        <w:div w:id="1916437360">
          <w:marLeft w:val="0"/>
          <w:marRight w:val="0"/>
          <w:marTop w:val="0"/>
          <w:marBottom w:val="0"/>
          <w:divBdr>
            <w:top w:val="none" w:sz="0" w:space="0" w:color="auto"/>
            <w:left w:val="none" w:sz="0" w:space="0" w:color="auto"/>
            <w:bottom w:val="none" w:sz="0" w:space="0" w:color="auto"/>
            <w:right w:val="none" w:sz="0" w:space="0" w:color="auto"/>
          </w:divBdr>
        </w:div>
      </w:divsChild>
    </w:div>
    <w:div w:id="1916435861">
      <w:marLeft w:val="0"/>
      <w:marRight w:val="0"/>
      <w:marTop w:val="0"/>
      <w:marBottom w:val="0"/>
      <w:divBdr>
        <w:top w:val="none" w:sz="0" w:space="0" w:color="auto"/>
        <w:left w:val="none" w:sz="0" w:space="0" w:color="auto"/>
        <w:bottom w:val="none" w:sz="0" w:space="0" w:color="auto"/>
        <w:right w:val="none" w:sz="0" w:space="0" w:color="auto"/>
      </w:divBdr>
    </w:div>
    <w:div w:id="1916435862">
      <w:marLeft w:val="0"/>
      <w:marRight w:val="0"/>
      <w:marTop w:val="0"/>
      <w:marBottom w:val="0"/>
      <w:divBdr>
        <w:top w:val="none" w:sz="0" w:space="0" w:color="auto"/>
        <w:left w:val="none" w:sz="0" w:space="0" w:color="auto"/>
        <w:bottom w:val="none" w:sz="0" w:space="0" w:color="auto"/>
        <w:right w:val="none" w:sz="0" w:space="0" w:color="auto"/>
      </w:divBdr>
    </w:div>
    <w:div w:id="1916435863">
      <w:marLeft w:val="0"/>
      <w:marRight w:val="0"/>
      <w:marTop w:val="0"/>
      <w:marBottom w:val="0"/>
      <w:divBdr>
        <w:top w:val="none" w:sz="0" w:space="0" w:color="auto"/>
        <w:left w:val="none" w:sz="0" w:space="0" w:color="auto"/>
        <w:bottom w:val="none" w:sz="0" w:space="0" w:color="auto"/>
        <w:right w:val="none" w:sz="0" w:space="0" w:color="auto"/>
      </w:divBdr>
      <w:divsChild>
        <w:div w:id="1916435524">
          <w:marLeft w:val="0"/>
          <w:marRight w:val="0"/>
          <w:marTop w:val="0"/>
          <w:marBottom w:val="0"/>
          <w:divBdr>
            <w:top w:val="none" w:sz="0" w:space="0" w:color="auto"/>
            <w:left w:val="none" w:sz="0" w:space="0" w:color="auto"/>
            <w:bottom w:val="none" w:sz="0" w:space="0" w:color="auto"/>
            <w:right w:val="none" w:sz="0" w:space="0" w:color="auto"/>
          </w:divBdr>
        </w:div>
        <w:div w:id="1916436129">
          <w:marLeft w:val="0"/>
          <w:marRight w:val="0"/>
          <w:marTop w:val="0"/>
          <w:marBottom w:val="0"/>
          <w:divBdr>
            <w:top w:val="none" w:sz="0" w:space="0" w:color="auto"/>
            <w:left w:val="none" w:sz="0" w:space="0" w:color="auto"/>
            <w:bottom w:val="none" w:sz="0" w:space="0" w:color="auto"/>
            <w:right w:val="none" w:sz="0" w:space="0" w:color="auto"/>
          </w:divBdr>
          <w:divsChild>
            <w:div w:id="1916435279">
              <w:marLeft w:val="0"/>
              <w:marRight w:val="0"/>
              <w:marTop w:val="0"/>
              <w:marBottom w:val="0"/>
              <w:divBdr>
                <w:top w:val="none" w:sz="0" w:space="0" w:color="auto"/>
                <w:left w:val="none" w:sz="0" w:space="0" w:color="auto"/>
                <w:bottom w:val="none" w:sz="0" w:space="0" w:color="auto"/>
                <w:right w:val="none" w:sz="0" w:space="0" w:color="auto"/>
              </w:divBdr>
            </w:div>
            <w:div w:id="1916437312">
              <w:marLeft w:val="0"/>
              <w:marRight w:val="0"/>
              <w:marTop w:val="0"/>
              <w:marBottom w:val="0"/>
              <w:divBdr>
                <w:top w:val="none" w:sz="0" w:space="0" w:color="auto"/>
                <w:left w:val="none" w:sz="0" w:space="0" w:color="auto"/>
                <w:bottom w:val="none" w:sz="0" w:space="0" w:color="auto"/>
                <w:right w:val="none" w:sz="0" w:space="0" w:color="auto"/>
              </w:divBdr>
              <w:divsChild>
                <w:div w:id="191643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210">
          <w:marLeft w:val="0"/>
          <w:marRight w:val="0"/>
          <w:marTop w:val="0"/>
          <w:marBottom w:val="0"/>
          <w:divBdr>
            <w:top w:val="none" w:sz="0" w:space="0" w:color="auto"/>
            <w:left w:val="none" w:sz="0" w:space="0" w:color="auto"/>
            <w:bottom w:val="none" w:sz="0" w:space="0" w:color="auto"/>
            <w:right w:val="none" w:sz="0" w:space="0" w:color="auto"/>
          </w:divBdr>
        </w:div>
        <w:div w:id="1916437317">
          <w:marLeft w:val="0"/>
          <w:marRight w:val="0"/>
          <w:marTop w:val="0"/>
          <w:marBottom w:val="0"/>
          <w:divBdr>
            <w:top w:val="none" w:sz="0" w:space="0" w:color="auto"/>
            <w:left w:val="none" w:sz="0" w:space="0" w:color="auto"/>
            <w:bottom w:val="none" w:sz="0" w:space="0" w:color="auto"/>
            <w:right w:val="none" w:sz="0" w:space="0" w:color="auto"/>
          </w:divBdr>
        </w:div>
      </w:divsChild>
    </w:div>
    <w:div w:id="1916435864">
      <w:marLeft w:val="0"/>
      <w:marRight w:val="0"/>
      <w:marTop w:val="0"/>
      <w:marBottom w:val="0"/>
      <w:divBdr>
        <w:top w:val="none" w:sz="0" w:space="0" w:color="auto"/>
        <w:left w:val="none" w:sz="0" w:space="0" w:color="auto"/>
        <w:bottom w:val="none" w:sz="0" w:space="0" w:color="auto"/>
        <w:right w:val="none" w:sz="0" w:space="0" w:color="auto"/>
      </w:divBdr>
      <w:divsChild>
        <w:div w:id="1916435011">
          <w:marLeft w:val="0"/>
          <w:marRight w:val="0"/>
          <w:marTop w:val="0"/>
          <w:marBottom w:val="0"/>
          <w:divBdr>
            <w:top w:val="none" w:sz="0" w:space="0" w:color="auto"/>
            <w:left w:val="none" w:sz="0" w:space="0" w:color="auto"/>
            <w:bottom w:val="none" w:sz="0" w:space="0" w:color="auto"/>
            <w:right w:val="none" w:sz="0" w:space="0" w:color="auto"/>
          </w:divBdr>
          <w:divsChild>
            <w:div w:id="1916435453">
              <w:marLeft w:val="0"/>
              <w:marRight w:val="0"/>
              <w:marTop w:val="0"/>
              <w:marBottom w:val="0"/>
              <w:divBdr>
                <w:top w:val="none" w:sz="0" w:space="0" w:color="auto"/>
                <w:left w:val="none" w:sz="0" w:space="0" w:color="auto"/>
                <w:bottom w:val="none" w:sz="0" w:space="0" w:color="auto"/>
                <w:right w:val="none" w:sz="0" w:space="0" w:color="auto"/>
              </w:divBdr>
            </w:div>
          </w:divsChild>
        </w:div>
        <w:div w:id="1916436585">
          <w:marLeft w:val="0"/>
          <w:marRight w:val="0"/>
          <w:marTop w:val="0"/>
          <w:marBottom w:val="0"/>
          <w:divBdr>
            <w:top w:val="none" w:sz="0" w:space="0" w:color="auto"/>
            <w:left w:val="none" w:sz="0" w:space="0" w:color="auto"/>
            <w:bottom w:val="none" w:sz="0" w:space="0" w:color="auto"/>
            <w:right w:val="none" w:sz="0" w:space="0" w:color="auto"/>
          </w:divBdr>
          <w:divsChild>
            <w:div w:id="1916436553">
              <w:marLeft w:val="0"/>
              <w:marRight w:val="0"/>
              <w:marTop w:val="0"/>
              <w:marBottom w:val="0"/>
              <w:divBdr>
                <w:top w:val="none" w:sz="0" w:space="0" w:color="auto"/>
                <w:left w:val="none" w:sz="0" w:space="0" w:color="auto"/>
                <w:bottom w:val="none" w:sz="0" w:space="0" w:color="auto"/>
                <w:right w:val="none" w:sz="0" w:space="0" w:color="auto"/>
              </w:divBdr>
              <w:divsChild>
                <w:div w:id="191643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389">
          <w:marLeft w:val="0"/>
          <w:marRight w:val="0"/>
          <w:marTop w:val="0"/>
          <w:marBottom w:val="0"/>
          <w:divBdr>
            <w:top w:val="none" w:sz="0" w:space="0" w:color="auto"/>
            <w:left w:val="none" w:sz="0" w:space="0" w:color="auto"/>
            <w:bottom w:val="none" w:sz="0" w:space="0" w:color="auto"/>
            <w:right w:val="none" w:sz="0" w:space="0" w:color="auto"/>
          </w:divBdr>
          <w:divsChild>
            <w:div w:id="191643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869">
      <w:marLeft w:val="0"/>
      <w:marRight w:val="0"/>
      <w:marTop w:val="0"/>
      <w:marBottom w:val="0"/>
      <w:divBdr>
        <w:top w:val="none" w:sz="0" w:space="0" w:color="auto"/>
        <w:left w:val="none" w:sz="0" w:space="0" w:color="auto"/>
        <w:bottom w:val="none" w:sz="0" w:space="0" w:color="auto"/>
        <w:right w:val="none" w:sz="0" w:space="0" w:color="auto"/>
      </w:divBdr>
      <w:divsChild>
        <w:div w:id="1916435110">
          <w:marLeft w:val="0"/>
          <w:marRight w:val="0"/>
          <w:marTop w:val="0"/>
          <w:marBottom w:val="0"/>
          <w:divBdr>
            <w:top w:val="none" w:sz="0" w:space="0" w:color="auto"/>
            <w:left w:val="none" w:sz="0" w:space="0" w:color="auto"/>
            <w:bottom w:val="none" w:sz="0" w:space="0" w:color="auto"/>
            <w:right w:val="none" w:sz="0" w:space="0" w:color="auto"/>
          </w:divBdr>
          <w:divsChild>
            <w:div w:id="1916436412">
              <w:marLeft w:val="0"/>
              <w:marRight w:val="0"/>
              <w:marTop w:val="0"/>
              <w:marBottom w:val="0"/>
              <w:divBdr>
                <w:top w:val="none" w:sz="0" w:space="0" w:color="auto"/>
                <w:left w:val="none" w:sz="0" w:space="0" w:color="auto"/>
                <w:bottom w:val="none" w:sz="0" w:space="0" w:color="auto"/>
                <w:right w:val="none" w:sz="0" w:space="0" w:color="auto"/>
              </w:divBdr>
              <w:divsChild>
                <w:div w:id="1916436876">
                  <w:marLeft w:val="0"/>
                  <w:marRight w:val="0"/>
                  <w:marTop w:val="0"/>
                  <w:marBottom w:val="0"/>
                  <w:divBdr>
                    <w:top w:val="none" w:sz="0" w:space="0" w:color="auto"/>
                    <w:left w:val="none" w:sz="0" w:space="0" w:color="auto"/>
                    <w:bottom w:val="none" w:sz="0" w:space="0" w:color="auto"/>
                    <w:right w:val="none" w:sz="0" w:space="0" w:color="auto"/>
                  </w:divBdr>
                  <w:divsChild>
                    <w:div w:id="191643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790">
          <w:marLeft w:val="0"/>
          <w:marRight w:val="0"/>
          <w:marTop w:val="0"/>
          <w:marBottom w:val="0"/>
          <w:divBdr>
            <w:top w:val="none" w:sz="0" w:space="0" w:color="auto"/>
            <w:left w:val="none" w:sz="0" w:space="0" w:color="auto"/>
            <w:bottom w:val="none" w:sz="0" w:space="0" w:color="auto"/>
            <w:right w:val="none" w:sz="0" w:space="0" w:color="auto"/>
          </w:divBdr>
          <w:divsChild>
            <w:div w:id="191643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871">
      <w:marLeft w:val="0"/>
      <w:marRight w:val="0"/>
      <w:marTop w:val="0"/>
      <w:marBottom w:val="0"/>
      <w:divBdr>
        <w:top w:val="none" w:sz="0" w:space="0" w:color="auto"/>
        <w:left w:val="none" w:sz="0" w:space="0" w:color="auto"/>
        <w:bottom w:val="none" w:sz="0" w:space="0" w:color="auto"/>
        <w:right w:val="none" w:sz="0" w:space="0" w:color="auto"/>
      </w:divBdr>
    </w:div>
    <w:div w:id="1916435874">
      <w:marLeft w:val="0"/>
      <w:marRight w:val="0"/>
      <w:marTop w:val="0"/>
      <w:marBottom w:val="0"/>
      <w:divBdr>
        <w:top w:val="none" w:sz="0" w:space="0" w:color="auto"/>
        <w:left w:val="none" w:sz="0" w:space="0" w:color="auto"/>
        <w:bottom w:val="none" w:sz="0" w:space="0" w:color="auto"/>
        <w:right w:val="none" w:sz="0" w:space="0" w:color="auto"/>
      </w:divBdr>
    </w:div>
    <w:div w:id="1916435875">
      <w:marLeft w:val="0"/>
      <w:marRight w:val="0"/>
      <w:marTop w:val="0"/>
      <w:marBottom w:val="0"/>
      <w:divBdr>
        <w:top w:val="none" w:sz="0" w:space="0" w:color="auto"/>
        <w:left w:val="none" w:sz="0" w:space="0" w:color="auto"/>
        <w:bottom w:val="none" w:sz="0" w:space="0" w:color="auto"/>
        <w:right w:val="none" w:sz="0" w:space="0" w:color="auto"/>
      </w:divBdr>
    </w:div>
    <w:div w:id="1916435876">
      <w:marLeft w:val="0"/>
      <w:marRight w:val="0"/>
      <w:marTop w:val="0"/>
      <w:marBottom w:val="0"/>
      <w:divBdr>
        <w:top w:val="none" w:sz="0" w:space="0" w:color="auto"/>
        <w:left w:val="none" w:sz="0" w:space="0" w:color="auto"/>
        <w:bottom w:val="none" w:sz="0" w:space="0" w:color="auto"/>
        <w:right w:val="none" w:sz="0" w:space="0" w:color="auto"/>
      </w:divBdr>
    </w:div>
    <w:div w:id="1916435877">
      <w:marLeft w:val="0"/>
      <w:marRight w:val="0"/>
      <w:marTop w:val="0"/>
      <w:marBottom w:val="0"/>
      <w:divBdr>
        <w:top w:val="none" w:sz="0" w:space="0" w:color="auto"/>
        <w:left w:val="none" w:sz="0" w:space="0" w:color="auto"/>
        <w:bottom w:val="none" w:sz="0" w:space="0" w:color="auto"/>
        <w:right w:val="none" w:sz="0" w:space="0" w:color="auto"/>
      </w:divBdr>
      <w:divsChild>
        <w:div w:id="1916435061">
          <w:marLeft w:val="0"/>
          <w:marRight w:val="0"/>
          <w:marTop w:val="0"/>
          <w:marBottom w:val="0"/>
          <w:divBdr>
            <w:top w:val="none" w:sz="0" w:space="0" w:color="auto"/>
            <w:left w:val="none" w:sz="0" w:space="0" w:color="auto"/>
            <w:bottom w:val="none" w:sz="0" w:space="0" w:color="auto"/>
            <w:right w:val="none" w:sz="0" w:space="0" w:color="auto"/>
          </w:divBdr>
          <w:divsChild>
            <w:div w:id="1916435348">
              <w:marLeft w:val="0"/>
              <w:marRight w:val="0"/>
              <w:marTop w:val="0"/>
              <w:marBottom w:val="0"/>
              <w:divBdr>
                <w:top w:val="none" w:sz="0" w:space="0" w:color="auto"/>
                <w:left w:val="none" w:sz="0" w:space="0" w:color="auto"/>
                <w:bottom w:val="none" w:sz="0" w:space="0" w:color="auto"/>
                <w:right w:val="none" w:sz="0" w:space="0" w:color="auto"/>
              </w:divBdr>
            </w:div>
          </w:divsChild>
        </w:div>
        <w:div w:id="1916436410">
          <w:marLeft w:val="0"/>
          <w:marRight w:val="0"/>
          <w:marTop w:val="0"/>
          <w:marBottom w:val="0"/>
          <w:divBdr>
            <w:top w:val="none" w:sz="0" w:space="0" w:color="auto"/>
            <w:left w:val="none" w:sz="0" w:space="0" w:color="auto"/>
            <w:bottom w:val="none" w:sz="0" w:space="0" w:color="auto"/>
            <w:right w:val="none" w:sz="0" w:space="0" w:color="auto"/>
          </w:divBdr>
          <w:divsChild>
            <w:div w:id="1916436311">
              <w:marLeft w:val="0"/>
              <w:marRight w:val="0"/>
              <w:marTop w:val="0"/>
              <w:marBottom w:val="0"/>
              <w:divBdr>
                <w:top w:val="none" w:sz="0" w:space="0" w:color="auto"/>
                <w:left w:val="none" w:sz="0" w:space="0" w:color="auto"/>
                <w:bottom w:val="none" w:sz="0" w:space="0" w:color="auto"/>
                <w:right w:val="none" w:sz="0" w:space="0" w:color="auto"/>
              </w:divBdr>
            </w:div>
          </w:divsChild>
        </w:div>
        <w:div w:id="1916437330">
          <w:marLeft w:val="0"/>
          <w:marRight w:val="0"/>
          <w:marTop w:val="0"/>
          <w:marBottom w:val="0"/>
          <w:divBdr>
            <w:top w:val="none" w:sz="0" w:space="0" w:color="auto"/>
            <w:left w:val="none" w:sz="0" w:space="0" w:color="auto"/>
            <w:bottom w:val="none" w:sz="0" w:space="0" w:color="auto"/>
            <w:right w:val="none" w:sz="0" w:space="0" w:color="auto"/>
          </w:divBdr>
          <w:divsChild>
            <w:div w:id="19164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879">
      <w:marLeft w:val="0"/>
      <w:marRight w:val="0"/>
      <w:marTop w:val="0"/>
      <w:marBottom w:val="0"/>
      <w:divBdr>
        <w:top w:val="none" w:sz="0" w:space="0" w:color="auto"/>
        <w:left w:val="none" w:sz="0" w:space="0" w:color="auto"/>
        <w:bottom w:val="none" w:sz="0" w:space="0" w:color="auto"/>
        <w:right w:val="none" w:sz="0" w:space="0" w:color="auto"/>
      </w:divBdr>
    </w:div>
    <w:div w:id="1916435881">
      <w:marLeft w:val="0"/>
      <w:marRight w:val="0"/>
      <w:marTop w:val="0"/>
      <w:marBottom w:val="0"/>
      <w:divBdr>
        <w:top w:val="none" w:sz="0" w:space="0" w:color="auto"/>
        <w:left w:val="none" w:sz="0" w:space="0" w:color="auto"/>
        <w:bottom w:val="none" w:sz="0" w:space="0" w:color="auto"/>
        <w:right w:val="none" w:sz="0" w:space="0" w:color="auto"/>
      </w:divBdr>
    </w:div>
    <w:div w:id="1916435884">
      <w:marLeft w:val="0"/>
      <w:marRight w:val="0"/>
      <w:marTop w:val="0"/>
      <w:marBottom w:val="0"/>
      <w:divBdr>
        <w:top w:val="none" w:sz="0" w:space="0" w:color="auto"/>
        <w:left w:val="none" w:sz="0" w:space="0" w:color="auto"/>
        <w:bottom w:val="none" w:sz="0" w:space="0" w:color="auto"/>
        <w:right w:val="none" w:sz="0" w:space="0" w:color="auto"/>
      </w:divBdr>
      <w:divsChild>
        <w:div w:id="1916436840">
          <w:marLeft w:val="0"/>
          <w:marRight w:val="0"/>
          <w:marTop w:val="0"/>
          <w:marBottom w:val="0"/>
          <w:divBdr>
            <w:top w:val="none" w:sz="0" w:space="0" w:color="auto"/>
            <w:left w:val="none" w:sz="0" w:space="0" w:color="auto"/>
            <w:bottom w:val="none" w:sz="0" w:space="0" w:color="auto"/>
            <w:right w:val="none" w:sz="0" w:space="0" w:color="auto"/>
          </w:divBdr>
          <w:divsChild>
            <w:div w:id="191643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892">
      <w:marLeft w:val="0"/>
      <w:marRight w:val="0"/>
      <w:marTop w:val="0"/>
      <w:marBottom w:val="0"/>
      <w:divBdr>
        <w:top w:val="none" w:sz="0" w:space="0" w:color="auto"/>
        <w:left w:val="none" w:sz="0" w:space="0" w:color="auto"/>
        <w:bottom w:val="none" w:sz="0" w:space="0" w:color="auto"/>
        <w:right w:val="none" w:sz="0" w:space="0" w:color="auto"/>
      </w:divBdr>
      <w:divsChild>
        <w:div w:id="1916435619">
          <w:marLeft w:val="160"/>
          <w:marRight w:val="160"/>
          <w:marTop w:val="160"/>
          <w:marBottom w:val="160"/>
          <w:divBdr>
            <w:top w:val="none" w:sz="0" w:space="0" w:color="auto"/>
            <w:left w:val="none" w:sz="0" w:space="0" w:color="auto"/>
            <w:bottom w:val="none" w:sz="0" w:space="0" w:color="auto"/>
            <w:right w:val="none" w:sz="0" w:space="0" w:color="auto"/>
          </w:divBdr>
        </w:div>
        <w:div w:id="1916436136">
          <w:marLeft w:val="600"/>
          <w:marRight w:val="600"/>
          <w:marTop w:val="0"/>
          <w:marBottom w:val="0"/>
          <w:divBdr>
            <w:top w:val="none" w:sz="0" w:space="0" w:color="auto"/>
            <w:left w:val="none" w:sz="0" w:space="0" w:color="auto"/>
            <w:bottom w:val="none" w:sz="0" w:space="0" w:color="auto"/>
            <w:right w:val="none" w:sz="0" w:space="0" w:color="auto"/>
          </w:divBdr>
          <w:divsChild>
            <w:div w:id="1916436583">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916435895">
      <w:marLeft w:val="0"/>
      <w:marRight w:val="0"/>
      <w:marTop w:val="0"/>
      <w:marBottom w:val="0"/>
      <w:divBdr>
        <w:top w:val="none" w:sz="0" w:space="0" w:color="auto"/>
        <w:left w:val="none" w:sz="0" w:space="0" w:color="auto"/>
        <w:bottom w:val="none" w:sz="0" w:space="0" w:color="auto"/>
        <w:right w:val="none" w:sz="0" w:space="0" w:color="auto"/>
      </w:divBdr>
      <w:divsChild>
        <w:div w:id="1916435806">
          <w:marLeft w:val="720"/>
          <w:marRight w:val="720"/>
          <w:marTop w:val="100"/>
          <w:marBottom w:val="100"/>
          <w:divBdr>
            <w:top w:val="none" w:sz="0" w:space="0" w:color="auto"/>
            <w:left w:val="none" w:sz="0" w:space="0" w:color="auto"/>
            <w:bottom w:val="none" w:sz="0" w:space="0" w:color="auto"/>
            <w:right w:val="none" w:sz="0" w:space="0" w:color="auto"/>
          </w:divBdr>
        </w:div>
        <w:div w:id="1916435995">
          <w:marLeft w:val="720"/>
          <w:marRight w:val="720"/>
          <w:marTop w:val="100"/>
          <w:marBottom w:val="100"/>
          <w:divBdr>
            <w:top w:val="none" w:sz="0" w:space="0" w:color="auto"/>
            <w:left w:val="none" w:sz="0" w:space="0" w:color="auto"/>
            <w:bottom w:val="none" w:sz="0" w:space="0" w:color="auto"/>
            <w:right w:val="none" w:sz="0" w:space="0" w:color="auto"/>
          </w:divBdr>
        </w:div>
        <w:div w:id="1916437529">
          <w:marLeft w:val="0"/>
          <w:marRight w:val="0"/>
          <w:marTop w:val="0"/>
          <w:marBottom w:val="0"/>
          <w:divBdr>
            <w:top w:val="none" w:sz="0" w:space="0" w:color="auto"/>
            <w:left w:val="none" w:sz="0" w:space="0" w:color="auto"/>
            <w:bottom w:val="none" w:sz="0" w:space="0" w:color="auto"/>
            <w:right w:val="none" w:sz="0" w:space="0" w:color="auto"/>
          </w:divBdr>
        </w:div>
      </w:divsChild>
    </w:div>
    <w:div w:id="1916435896">
      <w:marLeft w:val="0"/>
      <w:marRight w:val="0"/>
      <w:marTop w:val="0"/>
      <w:marBottom w:val="0"/>
      <w:divBdr>
        <w:top w:val="none" w:sz="0" w:space="0" w:color="auto"/>
        <w:left w:val="none" w:sz="0" w:space="0" w:color="auto"/>
        <w:bottom w:val="none" w:sz="0" w:space="0" w:color="auto"/>
        <w:right w:val="none" w:sz="0" w:space="0" w:color="auto"/>
      </w:divBdr>
    </w:div>
    <w:div w:id="1916435897">
      <w:marLeft w:val="0"/>
      <w:marRight w:val="0"/>
      <w:marTop w:val="0"/>
      <w:marBottom w:val="0"/>
      <w:divBdr>
        <w:top w:val="none" w:sz="0" w:space="0" w:color="auto"/>
        <w:left w:val="none" w:sz="0" w:space="0" w:color="auto"/>
        <w:bottom w:val="none" w:sz="0" w:space="0" w:color="auto"/>
        <w:right w:val="none" w:sz="0" w:space="0" w:color="auto"/>
      </w:divBdr>
    </w:div>
    <w:div w:id="1916435898">
      <w:marLeft w:val="0"/>
      <w:marRight w:val="0"/>
      <w:marTop w:val="0"/>
      <w:marBottom w:val="0"/>
      <w:divBdr>
        <w:top w:val="none" w:sz="0" w:space="0" w:color="auto"/>
        <w:left w:val="none" w:sz="0" w:space="0" w:color="auto"/>
        <w:bottom w:val="none" w:sz="0" w:space="0" w:color="auto"/>
        <w:right w:val="none" w:sz="0" w:space="0" w:color="auto"/>
      </w:divBdr>
    </w:div>
    <w:div w:id="1916435906">
      <w:marLeft w:val="0"/>
      <w:marRight w:val="0"/>
      <w:marTop w:val="0"/>
      <w:marBottom w:val="0"/>
      <w:divBdr>
        <w:top w:val="none" w:sz="0" w:space="0" w:color="auto"/>
        <w:left w:val="none" w:sz="0" w:space="0" w:color="auto"/>
        <w:bottom w:val="none" w:sz="0" w:space="0" w:color="auto"/>
        <w:right w:val="none" w:sz="0" w:space="0" w:color="auto"/>
      </w:divBdr>
    </w:div>
    <w:div w:id="1916435907">
      <w:marLeft w:val="0"/>
      <w:marRight w:val="0"/>
      <w:marTop w:val="0"/>
      <w:marBottom w:val="0"/>
      <w:divBdr>
        <w:top w:val="none" w:sz="0" w:space="0" w:color="auto"/>
        <w:left w:val="none" w:sz="0" w:space="0" w:color="auto"/>
        <w:bottom w:val="none" w:sz="0" w:space="0" w:color="auto"/>
        <w:right w:val="none" w:sz="0" w:space="0" w:color="auto"/>
      </w:divBdr>
    </w:div>
    <w:div w:id="1916435909">
      <w:marLeft w:val="0"/>
      <w:marRight w:val="0"/>
      <w:marTop w:val="0"/>
      <w:marBottom w:val="0"/>
      <w:divBdr>
        <w:top w:val="none" w:sz="0" w:space="0" w:color="auto"/>
        <w:left w:val="none" w:sz="0" w:space="0" w:color="auto"/>
        <w:bottom w:val="none" w:sz="0" w:space="0" w:color="auto"/>
        <w:right w:val="none" w:sz="0" w:space="0" w:color="auto"/>
      </w:divBdr>
    </w:div>
    <w:div w:id="1916435912">
      <w:marLeft w:val="0"/>
      <w:marRight w:val="0"/>
      <w:marTop w:val="0"/>
      <w:marBottom w:val="0"/>
      <w:divBdr>
        <w:top w:val="none" w:sz="0" w:space="0" w:color="auto"/>
        <w:left w:val="none" w:sz="0" w:space="0" w:color="auto"/>
        <w:bottom w:val="none" w:sz="0" w:space="0" w:color="auto"/>
        <w:right w:val="none" w:sz="0" w:space="0" w:color="auto"/>
      </w:divBdr>
    </w:div>
    <w:div w:id="1916435913">
      <w:marLeft w:val="0"/>
      <w:marRight w:val="0"/>
      <w:marTop w:val="0"/>
      <w:marBottom w:val="0"/>
      <w:divBdr>
        <w:top w:val="none" w:sz="0" w:space="0" w:color="auto"/>
        <w:left w:val="none" w:sz="0" w:space="0" w:color="auto"/>
        <w:bottom w:val="none" w:sz="0" w:space="0" w:color="auto"/>
        <w:right w:val="none" w:sz="0" w:space="0" w:color="auto"/>
      </w:divBdr>
    </w:div>
    <w:div w:id="1916435916">
      <w:marLeft w:val="0"/>
      <w:marRight w:val="0"/>
      <w:marTop w:val="0"/>
      <w:marBottom w:val="0"/>
      <w:divBdr>
        <w:top w:val="none" w:sz="0" w:space="0" w:color="auto"/>
        <w:left w:val="none" w:sz="0" w:space="0" w:color="auto"/>
        <w:bottom w:val="none" w:sz="0" w:space="0" w:color="auto"/>
        <w:right w:val="none" w:sz="0" w:space="0" w:color="auto"/>
      </w:divBdr>
    </w:div>
    <w:div w:id="1916435917">
      <w:marLeft w:val="0"/>
      <w:marRight w:val="0"/>
      <w:marTop w:val="0"/>
      <w:marBottom w:val="0"/>
      <w:divBdr>
        <w:top w:val="none" w:sz="0" w:space="0" w:color="auto"/>
        <w:left w:val="none" w:sz="0" w:space="0" w:color="auto"/>
        <w:bottom w:val="none" w:sz="0" w:space="0" w:color="auto"/>
        <w:right w:val="none" w:sz="0" w:space="0" w:color="auto"/>
      </w:divBdr>
    </w:div>
    <w:div w:id="1916435919">
      <w:marLeft w:val="0"/>
      <w:marRight w:val="0"/>
      <w:marTop w:val="0"/>
      <w:marBottom w:val="0"/>
      <w:divBdr>
        <w:top w:val="none" w:sz="0" w:space="0" w:color="auto"/>
        <w:left w:val="none" w:sz="0" w:space="0" w:color="auto"/>
        <w:bottom w:val="none" w:sz="0" w:space="0" w:color="auto"/>
        <w:right w:val="none" w:sz="0" w:space="0" w:color="auto"/>
      </w:divBdr>
    </w:div>
    <w:div w:id="1916435920">
      <w:marLeft w:val="0"/>
      <w:marRight w:val="0"/>
      <w:marTop w:val="0"/>
      <w:marBottom w:val="0"/>
      <w:divBdr>
        <w:top w:val="none" w:sz="0" w:space="0" w:color="auto"/>
        <w:left w:val="none" w:sz="0" w:space="0" w:color="auto"/>
        <w:bottom w:val="none" w:sz="0" w:space="0" w:color="auto"/>
        <w:right w:val="none" w:sz="0" w:space="0" w:color="auto"/>
      </w:divBdr>
    </w:div>
    <w:div w:id="1916435923">
      <w:marLeft w:val="0"/>
      <w:marRight w:val="0"/>
      <w:marTop w:val="0"/>
      <w:marBottom w:val="0"/>
      <w:divBdr>
        <w:top w:val="none" w:sz="0" w:space="0" w:color="auto"/>
        <w:left w:val="none" w:sz="0" w:space="0" w:color="auto"/>
        <w:bottom w:val="none" w:sz="0" w:space="0" w:color="auto"/>
        <w:right w:val="none" w:sz="0" w:space="0" w:color="auto"/>
      </w:divBdr>
    </w:div>
    <w:div w:id="1916435924">
      <w:marLeft w:val="0"/>
      <w:marRight w:val="0"/>
      <w:marTop w:val="0"/>
      <w:marBottom w:val="0"/>
      <w:divBdr>
        <w:top w:val="none" w:sz="0" w:space="0" w:color="auto"/>
        <w:left w:val="none" w:sz="0" w:space="0" w:color="auto"/>
        <w:bottom w:val="none" w:sz="0" w:space="0" w:color="auto"/>
        <w:right w:val="none" w:sz="0" w:space="0" w:color="auto"/>
      </w:divBdr>
      <w:divsChild>
        <w:div w:id="1916436156">
          <w:marLeft w:val="0"/>
          <w:marRight w:val="0"/>
          <w:marTop w:val="0"/>
          <w:marBottom w:val="0"/>
          <w:divBdr>
            <w:top w:val="none" w:sz="0" w:space="0" w:color="auto"/>
            <w:left w:val="none" w:sz="0" w:space="0" w:color="auto"/>
            <w:bottom w:val="none" w:sz="0" w:space="0" w:color="auto"/>
            <w:right w:val="none" w:sz="0" w:space="0" w:color="auto"/>
          </w:divBdr>
        </w:div>
        <w:div w:id="1916437728">
          <w:marLeft w:val="0"/>
          <w:marRight w:val="0"/>
          <w:marTop w:val="0"/>
          <w:marBottom w:val="0"/>
          <w:divBdr>
            <w:top w:val="none" w:sz="0" w:space="0" w:color="auto"/>
            <w:left w:val="none" w:sz="0" w:space="0" w:color="auto"/>
            <w:bottom w:val="none" w:sz="0" w:space="0" w:color="auto"/>
            <w:right w:val="none" w:sz="0" w:space="0" w:color="auto"/>
          </w:divBdr>
          <w:divsChild>
            <w:div w:id="1916435515">
              <w:marLeft w:val="0"/>
              <w:marRight w:val="0"/>
              <w:marTop w:val="0"/>
              <w:marBottom w:val="0"/>
              <w:divBdr>
                <w:top w:val="none" w:sz="0" w:space="0" w:color="auto"/>
                <w:left w:val="none" w:sz="0" w:space="0" w:color="auto"/>
                <w:bottom w:val="none" w:sz="0" w:space="0" w:color="auto"/>
                <w:right w:val="none" w:sz="0" w:space="0" w:color="auto"/>
              </w:divBdr>
              <w:divsChild>
                <w:div w:id="191643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5925">
      <w:marLeft w:val="0"/>
      <w:marRight w:val="0"/>
      <w:marTop w:val="0"/>
      <w:marBottom w:val="0"/>
      <w:divBdr>
        <w:top w:val="none" w:sz="0" w:space="0" w:color="auto"/>
        <w:left w:val="none" w:sz="0" w:space="0" w:color="auto"/>
        <w:bottom w:val="none" w:sz="0" w:space="0" w:color="auto"/>
        <w:right w:val="none" w:sz="0" w:space="0" w:color="auto"/>
      </w:divBdr>
      <w:divsChild>
        <w:div w:id="1916435598">
          <w:marLeft w:val="0"/>
          <w:marRight w:val="0"/>
          <w:marTop w:val="0"/>
          <w:marBottom w:val="0"/>
          <w:divBdr>
            <w:top w:val="none" w:sz="0" w:space="0" w:color="auto"/>
            <w:left w:val="none" w:sz="0" w:space="0" w:color="auto"/>
            <w:bottom w:val="none" w:sz="0" w:space="0" w:color="auto"/>
            <w:right w:val="none" w:sz="0" w:space="0" w:color="auto"/>
          </w:divBdr>
          <w:divsChild>
            <w:div w:id="191643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928">
      <w:marLeft w:val="0"/>
      <w:marRight w:val="0"/>
      <w:marTop w:val="0"/>
      <w:marBottom w:val="0"/>
      <w:divBdr>
        <w:top w:val="none" w:sz="0" w:space="0" w:color="auto"/>
        <w:left w:val="none" w:sz="0" w:space="0" w:color="auto"/>
        <w:bottom w:val="none" w:sz="0" w:space="0" w:color="auto"/>
        <w:right w:val="none" w:sz="0" w:space="0" w:color="auto"/>
      </w:divBdr>
    </w:div>
    <w:div w:id="1916435929">
      <w:marLeft w:val="0"/>
      <w:marRight w:val="0"/>
      <w:marTop w:val="0"/>
      <w:marBottom w:val="0"/>
      <w:divBdr>
        <w:top w:val="none" w:sz="0" w:space="0" w:color="auto"/>
        <w:left w:val="none" w:sz="0" w:space="0" w:color="auto"/>
        <w:bottom w:val="none" w:sz="0" w:space="0" w:color="auto"/>
        <w:right w:val="none" w:sz="0" w:space="0" w:color="auto"/>
      </w:divBdr>
    </w:div>
    <w:div w:id="1916435931">
      <w:marLeft w:val="0"/>
      <w:marRight w:val="0"/>
      <w:marTop w:val="0"/>
      <w:marBottom w:val="0"/>
      <w:divBdr>
        <w:top w:val="none" w:sz="0" w:space="0" w:color="auto"/>
        <w:left w:val="none" w:sz="0" w:space="0" w:color="auto"/>
        <w:bottom w:val="none" w:sz="0" w:space="0" w:color="auto"/>
        <w:right w:val="none" w:sz="0" w:space="0" w:color="auto"/>
      </w:divBdr>
    </w:div>
    <w:div w:id="1916435932">
      <w:marLeft w:val="0"/>
      <w:marRight w:val="0"/>
      <w:marTop w:val="0"/>
      <w:marBottom w:val="0"/>
      <w:divBdr>
        <w:top w:val="none" w:sz="0" w:space="0" w:color="auto"/>
        <w:left w:val="none" w:sz="0" w:space="0" w:color="auto"/>
        <w:bottom w:val="none" w:sz="0" w:space="0" w:color="auto"/>
        <w:right w:val="none" w:sz="0" w:space="0" w:color="auto"/>
      </w:divBdr>
      <w:divsChild>
        <w:div w:id="1916436650">
          <w:marLeft w:val="0"/>
          <w:marRight w:val="0"/>
          <w:marTop w:val="0"/>
          <w:marBottom w:val="0"/>
          <w:divBdr>
            <w:top w:val="none" w:sz="0" w:space="0" w:color="auto"/>
            <w:left w:val="none" w:sz="0" w:space="0" w:color="auto"/>
            <w:bottom w:val="none" w:sz="0" w:space="0" w:color="auto"/>
            <w:right w:val="none" w:sz="0" w:space="0" w:color="auto"/>
          </w:divBdr>
          <w:divsChild>
            <w:div w:id="1916437391">
              <w:marLeft w:val="0"/>
              <w:marRight w:val="0"/>
              <w:marTop w:val="0"/>
              <w:marBottom w:val="0"/>
              <w:divBdr>
                <w:top w:val="none" w:sz="0" w:space="0" w:color="auto"/>
                <w:left w:val="none" w:sz="0" w:space="0" w:color="auto"/>
                <w:bottom w:val="none" w:sz="0" w:space="0" w:color="auto"/>
                <w:right w:val="none" w:sz="0" w:space="0" w:color="auto"/>
              </w:divBdr>
            </w:div>
          </w:divsChild>
        </w:div>
        <w:div w:id="1916437484">
          <w:marLeft w:val="0"/>
          <w:marRight w:val="0"/>
          <w:marTop w:val="0"/>
          <w:marBottom w:val="0"/>
          <w:divBdr>
            <w:top w:val="none" w:sz="0" w:space="0" w:color="auto"/>
            <w:left w:val="none" w:sz="0" w:space="0" w:color="auto"/>
            <w:bottom w:val="none" w:sz="0" w:space="0" w:color="auto"/>
            <w:right w:val="none" w:sz="0" w:space="0" w:color="auto"/>
          </w:divBdr>
          <w:divsChild>
            <w:div w:id="1916435219">
              <w:marLeft w:val="0"/>
              <w:marRight w:val="0"/>
              <w:marTop w:val="0"/>
              <w:marBottom w:val="0"/>
              <w:divBdr>
                <w:top w:val="none" w:sz="0" w:space="0" w:color="auto"/>
                <w:left w:val="none" w:sz="0" w:space="0" w:color="auto"/>
                <w:bottom w:val="none" w:sz="0" w:space="0" w:color="auto"/>
                <w:right w:val="none" w:sz="0" w:space="0" w:color="auto"/>
              </w:divBdr>
              <w:divsChild>
                <w:div w:id="1916435492">
                  <w:marLeft w:val="0"/>
                  <w:marRight w:val="0"/>
                  <w:marTop w:val="0"/>
                  <w:marBottom w:val="0"/>
                  <w:divBdr>
                    <w:top w:val="none" w:sz="0" w:space="0" w:color="auto"/>
                    <w:left w:val="none" w:sz="0" w:space="0" w:color="auto"/>
                    <w:bottom w:val="none" w:sz="0" w:space="0" w:color="auto"/>
                    <w:right w:val="none" w:sz="0" w:space="0" w:color="auto"/>
                  </w:divBdr>
                  <w:divsChild>
                    <w:div w:id="1916435051">
                      <w:marLeft w:val="0"/>
                      <w:marRight w:val="0"/>
                      <w:marTop w:val="0"/>
                      <w:marBottom w:val="0"/>
                      <w:divBdr>
                        <w:top w:val="none" w:sz="0" w:space="0" w:color="auto"/>
                        <w:left w:val="none" w:sz="0" w:space="0" w:color="auto"/>
                        <w:bottom w:val="none" w:sz="0" w:space="0" w:color="auto"/>
                        <w:right w:val="none" w:sz="0" w:space="0" w:color="auto"/>
                      </w:divBdr>
                      <w:divsChild>
                        <w:div w:id="1916435887">
                          <w:marLeft w:val="0"/>
                          <w:marRight w:val="0"/>
                          <w:marTop w:val="0"/>
                          <w:marBottom w:val="0"/>
                          <w:divBdr>
                            <w:top w:val="none" w:sz="0" w:space="0" w:color="auto"/>
                            <w:left w:val="none" w:sz="0" w:space="0" w:color="auto"/>
                            <w:bottom w:val="none" w:sz="0" w:space="0" w:color="auto"/>
                            <w:right w:val="none" w:sz="0" w:space="0" w:color="auto"/>
                          </w:divBdr>
                          <w:divsChild>
                            <w:div w:id="1916437540">
                              <w:marLeft w:val="0"/>
                              <w:marRight w:val="0"/>
                              <w:marTop w:val="0"/>
                              <w:marBottom w:val="0"/>
                              <w:divBdr>
                                <w:top w:val="none" w:sz="0" w:space="0" w:color="auto"/>
                                <w:left w:val="none" w:sz="0" w:space="0" w:color="auto"/>
                                <w:bottom w:val="none" w:sz="0" w:space="0" w:color="auto"/>
                                <w:right w:val="none" w:sz="0" w:space="0" w:color="auto"/>
                              </w:divBdr>
                              <w:divsChild>
                                <w:div w:id="191643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435933">
      <w:marLeft w:val="0"/>
      <w:marRight w:val="0"/>
      <w:marTop w:val="0"/>
      <w:marBottom w:val="0"/>
      <w:divBdr>
        <w:top w:val="none" w:sz="0" w:space="0" w:color="auto"/>
        <w:left w:val="none" w:sz="0" w:space="0" w:color="auto"/>
        <w:bottom w:val="none" w:sz="0" w:space="0" w:color="auto"/>
        <w:right w:val="none" w:sz="0" w:space="0" w:color="auto"/>
      </w:divBdr>
    </w:div>
    <w:div w:id="1916435935">
      <w:marLeft w:val="0"/>
      <w:marRight w:val="0"/>
      <w:marTop w:val="0"/>
      <w:marBottom w:val="0"/>
      <w:divBdr>
        <w:top w:val="none" w:sz="0" w:space="0" w:color="auto"/>
        <w:left w:val="none" w:sz="0" w:space="0" w:color="auto"/>
        <w:bottom w:val="none" w:sz="0" w:space="0" w:color="auto"/>
        <w:right w:val="none" w:sz="0" w:space="0" w:color="auto"/>
      </w:divBdr>
    </w:div>
    <w:div w:id="1916435939">
      <w:marLeft w:val="0"/>
      <w:marRight w:val="0"/>
      <w:marTop w:val="0"/>
      <w:marBottom w:val="0"/>
      <w:divBdr>
        <w:top w:val="none" w:sz="0" w:space="0" w:color="auto"/>
        <w:left w:val="none" w:sz="0" w:space="0" w:color="auto"/>
        <w:bottom w:val="none" w:sz="0" w:space="0" w:color="auto"/>
        <w:right w:val="none" w:sz="0" w:space="0" w:color="auto"/>
      </w:divBdr>
    </w:div>
    <w:div w:id="1916435943">
      <w:marLeft w:val="0"/>
      <w:marRight w:val="0"/>
      <w:marTop w:val="0"/>
      <w:marBottom w:val="0"/>
      <w:divBdr>
        <w:top w:val="none" w:sz="0" w:space="0" w:color="auto"/>
        <w:left w:val="none" w:sz="0" w:space="0" w:color="auto"/>
        <w:bottom w:val="none" w:sz="0" w:space="0" w:color="auto"/>
        <w:right w:val="none" w:sz="0" w:space="0" w:color="auto"/>
      </w:divBdr>
    </w:div>
    <w:div w:id="1916435947">
      <w:marLeft w:val="0"/>
      <w:marRight w:val="0"/>
      <w:marTop w:val="0"/>
      <w:marBottom w:val="0"/>
      <w:divBdr>
        <w:top w:val="none" w:sz="0" w:space="0" w:color="auto"/>
        <w:left w:val="none" w:sz="0" w:space="0" w:color="auto"/>
        <w:bottom w:val="none" w:sz="0" w:space="0" w:color="auto"/>
        <w:right w:val="none" w:sz="0" w:space="0" w:color="auto"/>
      </w:divBdr>
    </w:div>
    <w:div w:id="1916435954">
      <w:marLeft w:val="0"/>
      <w:marRight w:val="0"/>
      <w:marTop w:val="0"/>
      <w:marBottom w:val="0"/>
      <w:divBdr>
        <w:top w:val="none" w:sz="0" w:space="0" w:color="auto"/>
        <w:left w:val="none" w:sz="0" w:space="0" w:color="auto"/>
        <w:bottom w:val="none" w:sz="0" w:space="0" w:color="auto"/>
        <w:right w:val="none" w:sz="0" w:space="0" w:color="auto"/>
      </w:divBdr>
    </w:div>
    <w:div w:id="1916435957">
      <w:marLeft w:val="0"/>
      <w:marRight w:val="0"/>
      <w:marTop w:val="0"/>
      <w:marBottom w:val="0"/>
      <w:divBdr>
        <w:top w:val="none" w:sz="0" w:space="0" w:color="auto"/>
        <w:left w:val="none" w:sz="0" w:space="0" w:color="auto"/>
        <w:bottom w:val="none" w:sz="0" w:space="0" w:color="auto"/>
        <w:right w:val="none" w:sz="0" w:space="0" w:color="auto"/>
      </w:divBdr>
    </w:div>
    <w:div w:id="1916435958">
      <w:marLeft w:val="0"/>
      <w:marRight w:val="0"/>
      <w:marTop w:val="0"/>
      <w:marBottom w:val="0"/>
      <w:divBdr>
        <w:top w:val="none" w:sz="0" w:space="0" w:color="auto"/>
        <w:left w:val="none" w:sz="0" w:space="0" w:color="auto"/>
        <w:bottom w:val="none" w:sz="0" w:space="0" w:color="auto"/>
        <w:right w:val="none" w:sz="0" w:space="0" w:color="auto"/>
      </w:divBdr>
    </w:div>
    <w:div w:id="1916435959">
      <w:marLeft w:val="0"/>
      <w:marRight w:val="0"/>
      <w:marTop w:val="0"/>
      <w:marBottom w:val="0"/>
      <w:divBdr>
        <w:top w:val="none" w:sz="0" w:space="0" w:color="auto"/>
        <w:left w:val="none" w:sz="0" w:space="0" w:color="auto"/>
        <w:bottom w:val="none" w:sz="0" w:space="0" w:color="auto"/>
        <w:right w:val="none" w:sz="0" w:space="0" w:color="auto"/>
      </w:divBdr>
    </w:div>
    <w:div w:id="1916435960">
      <w:marLeft w:val="0"/>
      <w:marRight w:val="0"/>
      <w:marTop w:val="0"/>
      <w:marBottom w:val="0"/>
      <w:divBdr>
        <w:top w:val="none" w:sz="0" w:space="0" w:color="auto"/>
        <w:left w:val="none" w:sz="0" w:space="0" w:color="auto"/>
        <w:bottom w:val="none" w:sz="0" w:space="0" w:color="auto"/>
        <w:right w:val="none" w:sz="0" w:space="0" w:color="auto"/>
      </w:divBdr>
    </w:div>
    <w:div w:id="1916435961">
      <w:marLeft w:val="0"/>
      <w:marRight w:val="0"/>
      <w:marTop w:val="0"/>
      <w:marBottom w:val="0"/>
      <w:divBdr>
        <w:top w:val="none" w:sz="0" w:space="0" w:color="auto"/>
        <w:left w:val="none" w:sz="0" w:space="0" w:color="auto"/>
        <w:bottom w:val="none" w:sz="0" w:space="0" w:color="auto"/>
        <w:right w:val="none" w:sz="0" w:space="0" w:color="auto"/>
      </w:divBdr>
      <w:divsChild>
        <w:div w:id="1916435936">
          <w:marLeft w:val="0"/>
          <w:marRight w:val="0"/>
          <w:marTop w:val="0"/>
          <w:marBottom w:val="0"/>
          <w:divBdr>
            <w:top w:val="none" w:sz="0" w:space="0" w:color="auto"/>
            <w:left w:val="none" w:sz="0" w:space="0" w:color="auto"/>
            <w:bottom w:val="none" w:sz="0" w:space="0" w:color="auto"/>
            <w:right w:val="none" w:sz="0" w:space="0" w:color="auto"/>
          </w:divBdr>
        </w:div>
        <w:div w:id="1916437207">
          <w:marLeft w:val="0"/>
          <w:marRight w:val="0"/>
          <w:marTop w:val="0"/>
          <w:marBottom w:val="0"/>
          <w:divBdr>
            <w:top w:val="none" w:sz="0" w:space="0" w:color="auto"/>
            <w:left w:val="none" w:sz="0" w:space="0" w:color="auto"/>
            <w:bottom w:val="none" w:sz="0" w:space="0" w:color="auto"/>
            <w:right w:val="none" w:sz="0" w:space="0" w:color="auto"/>
          </w:divBdr>
          <w:divsChild>
            <w:div w:id="1916435631">
              <w:marLeft w:val="0"/>
              <w:marRight w:val="0"/>
              <w:marTop w:val="0"/>
              <w:marBottom w:val="0"/>
              <w:divBdr>
                <w:top w:val="none" w:sz="0" w:space="0" w:color="auto"/>
                <w:left w:val="none" w:sz="0" w:space="0" w:color="auto"/>
                <w:bottom w:val="none" w:sz="0" w:space="0" w:color="auto"/>
                <w:right w:val="none" w:sz="0" w:space="0" w:color="auto"/>
              </w:divBdr>
            </w:div>
            <w:div w:id="1916437410">
              <w:marLeft w:val="0"/>
              <w:marRight w:val="0"/>
              <w:marTop w:val="0"/>
              <w:marBottom w:val="0"/>
              <w:divBdr>
                <w:top w:val="none" w:sz="0" w:space="0" w:color="auto"/>
                <w:left w:val="none" w:sz="0" w:space="0" w:color="auto"/>
                <w:bottom w:val="none" w:sz="0" w:space="0" w:color="auto"/>
                <w:right w:val="none" w:sz="0" w:space="0" w:color="auto"/>
              </w:divBdr>
            </w:div>
          </w:divsChild>
        </w:div>
        <w:div w:id="1916437377">
          <w:marLeft w:val="0"/>
          <w:marRight w:val="0"/>
          <w:marTop w:val="0"/>
          <w:marBottom w:val="0"/>
          <w:divBdr>
            <w:top w:val="none" w:sz="0" w:space="0" w:color="auto"/>
            <w:left w:val="none" w:sz="0" w:space="0" w:color="auto"/>
            <w:bottom w:val="none" w:sz="0" w:space="0" w:color="auto"/>
            <w:right w:val="none" w:sz="0" w:space="0" w:color="auto"/>
          </w:divBdr>
        </w:div>
        <w:div w:id="1916437611">
          <w:marLeft w:val="0"/>
          <w:marRight w:val="0"/>
          <w:marTop w:val="0"/>
          <w:marBottom w:val="0"/>
          <w:divBdr>
            <w:top w:val="none" w:sz="0" w:space="0" w:color="auto"/>
            <w:left w:val="none" w:sz="0" w:space="0" w:color="auto"/>
            <w:bottom w:val="none" w:sz="0" w:space="0" w:color="auto"/>
            <w:right w:val="none" w:sz="0" w:space="0" w:color="auto"/>
          </w:divBdr>
        </w:div>
      </w:divsChild>
    </w:div>
    <w:div w:id="1916435963">
      <w:marLeft w:val="0"/>
      <w:marRight w:val="0"/>
      <w:marTop w:val="0"/>
      <w:marBottom w:val="0"/>
      <w:divBdr>
        <w:top w:val="none" w:sz="0" w:space="0" w:color="auto"/>
        <w:left w:val="none" w:sz="0" w:space="0" w:color="auto"/>
        <w:bottom w:val="none" w:sz="0" w:space="0" w:color="auto"/>
        <w:right w:val="none" w:sz="0" w:space="0" w:color="auto"/>
      </w:divBdr>
    </w:div>
    <w:div w:id="1916435964">
      <w:marLeft w:val="0"/>
      <w:marRight w:val="0"/>
      <w:marTop w:val="0"/>
      <w:marBottom w:val="0"/>
      <w:divBdr>
        <w:top w:val="none" w:sz="0" w:space="0" w:color="auto"/>
        <w:left w:val="none" w:sz="0" w:space="0" w:color="auto"/>
        <w:bottom w:val="none" w:sz="0" w:space="0" w:color="auto"/>
        <w:right w:val="none" w:sz="0" w:space="0" w:color="auto"/>
      </w:divBdr>
    </w:div>
    <w:div w:id="1916435965">
      <w:marLeft w:val="0"/>
      <w:marRight w:val="0"/>
      <w:marTop w:val="0"/>
      <w:marBottom w:val="0"/>
      <w:divBdr>
        <w:top w:val="none" w:sz="0" w:space="0" w:color="auto"/>
        <w:left w:val="none" w:sz="0" w:space="0" w:color="auto"/>
        <w:bottom w:val="none" w:sz="0" w:space="0" w:color="auto"/>
        <w:right w:val="none" w:sz="0" w:space="0" w:color="auto"/>
      </w:divBdr>
      <w:divsChild>
        <w:div w:id="1916435428">
          <w:marLeft w:val="0"/>
          <w:marRight w:val="0"/>
          <w:marTop w:val="0"/>
          <w:marBottom w:val="0"/>
          <w:divBdr>
            <w:top w:val="none" w:sz="0" w:space="0" w:color="auto"/>
            <w:left w:val="none" w:sz="0" w:space="0" w:color="auto"/>
            <w:bottom w:val="none" w:sz="0" w:space="0" w:color="auto"/>
            <w:right w:val="none" w:sz="0" w:space="0" w:color="auto"/>
          </w:divBdr>
          <w:divsChild>
            <w:div w:id="191643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968">
      <w:marLeft w:val="0"/>
      <w:marRight w:val="0"/>
      <w:marTop w:val="0"/>
      <w:marBottom w:val="0"/>
      <w:divBdr>
        <w:top w:val="none" w:sz="0" w:space="0" w:color="auto"/>
        <w:left w:val="none" w:sz="0" w:space="0" w:color="auto"/>
        <w:bottom w:val="none" w:sz="0" w:space="0" w:color="auto"/>
        <w:right w:val="none" w:sz="0" w:space="0" w:color="auto"/>
      </w:divBdr>
      <w:divsChild>
        <w:div w:id="1916435082">
          <w:marLeft w:val="0"/>
          <w:marRight w:val="0"/>
          <w:marTop w:val="0"/>
          <w:marBottom w:val="0"/>
          <w:divBdr>
            <w:top w:val="none" w:sz="0" w:space="0" w:color="auto"/>
            <w:left w:val="none" w:sz="0" w:space="0" w:color="auto"/>
            <w:bottom w:val="none" w:sz="0" w:space="0" w:color="auto"/>
            <w:right w:val="none" w:sz="0" w:space="0" w:color="auto"/>
          </w:divBdr>
        </w:div>
        <w:div w:id="1916435368">
          <w:marLeft w:val="0"/>
          <w:marRight w:val="0"/>
          <w:marTop w:val="0"/>
          <w:marBottom w:val="0"/>
          <w:divBdr>
            <w:top w:val="none" w:sz="0" w:space="0" w:color="auto"/>
            <w:left w:val="none" w:sz="0" w:space="0" w:color="auto"/>
            <w:bottom w:val="none" w:sz="0" w:space="0" w:color="auto"/>
            <w:right w:val="none" w:sz="0" w:space="0" w:color="auto"/>
          </w:divBdr>
        </w:div>
        <w:div w:id="1916435412">
          <w:marLeft w:val="0"/>
          <w:marRight w:val="0"/>
          <w:marTop w:val="0"/>
          <w:marBottom w:val="0"/>
          <w:divBdr>
            <w:top w:val="none" w:sz="0" w:space="0" w:color="auto"/>
            <w:left w:val="none" w:sz="0" w:space="0" w:color="auto"/>
            <w:bottom w:val="none" w:sz="0" w:space="0" w:color="auto"/>
            <w:right w:val="none" w:sz="0" w:space="0" w:color="auto"/>
          </w:divBdr>
          <w:divsChild>
            <w:div w:id="1916435611">
              <w:marLeft w:val="0"/>
              <w:marRight w:val="0"/>
              <w:marTop w:val="0"/>
              <w:marBottom w:val="0"/>
              <w:divBdr>
                <w:top w:val="none" w:sz="0" w:space="0" w:color="auto"/>
                <w:left w:val="none" w:sz="0" w:space="0" w:color="auto"/>
                <w:bottom w:val="none" w:sz="0" w:space="0" w:color="auto"/>
                <w:right w:val="none" w:sz="0" w:space="0" w:color="auto"/>
              </w:divBdr>
            </w:div>
            <w:div w:id="1916435673">
              <w:marLeft w:val="0"/>
              <w:marRight w:val="0"/>
              <w:marTop w:val="0"/>
              <w:marBottom w:val="0"/>
              <w:divBdr>
                <w:top w:val="none" w:sz="0" w:space="0" w:color="auto"/>
                <w:left w:val="none" w:sz="0" w:space="0" w:color="auto"/>
                <w:bottom w:val="none" w:sz="0" w:space="0" w:color="auto"/>
                <w:right w:val="none" w:sz="0" w:space="0" w:color="auto"/>
              </w:divBdr>
            </w:div>
          </w:divsChild>
        </w:div>
        <w:div w:id="1916436701">
          <w:marLeft w:val="0"/>
          <w:marRight w:val="0"/>
          <w:marTop w:val="0"/>
          <w:marBottom w:val="0"/>
          <w:divBdr>
            <w:top w:val="none" w:sz="0" w:space="0" w:color="auto"/>
            <w:left w:val="none" w:sz="0" w:space="0" w:color="auto"/>
            <w:bottom w:val="none" w:sz="0" w:space="0" w:color="auto"/>
            <w:right w:val="none" w:sz="0" w:space="0" w:color="auto"/>
          </w:divBdr>
        </w:div>
      </w:divsChild>
    </w:div>
    <w:div w:id="1916435972">
      <w:marLeft w:val="0"/>
      <w:marRight w:val="0"/>
      <w:marTop w:val="0"/>
      <w:marBottom w:val="0"/>
      <w:divBdr>
        <w:top w:val="none" w:sz="0" w:space="0" w:color="auto"/>
        <w:left w:val="none" w:sz="0" w:space="0" w:color="auto"/>
        <w:bottom w:val="none" w:sz="0" w:space="0" w:color="auto"/>
        <w:right w:val="none" w:sz="0" w:space="0" w:color="auto"/>
      </w:divBdr>
    </w:div>
    <w:div w:id="1916435973">
      <w:marLeft w:val="0"/>
      <w:marRight w:val="0"/>
      <w:marTop w:val="0"/>
      <w:marBottom w:val="0"/>
      <w:divBdr>
        <w:top w:val="none" w:sz="0" w:space="0" w:color="auto"/>
        <w:left w:val="none" w:sz="0" w:space="0" w:color="auto"/>
        <w:bottom w:val="none" w:sz="0" w:space="0" w:color="auto"/>
        <w:right w:val="none" w:sz="0" w:space="0" w:color="auto"/>
      </w:divBdr>
      <w:divsChild>
        <w:div w:id="1916437516">
          <w:marLeft w:val="0"/>
          <w:marRight w:val="0"/>
          <w:marTop w:val="0"/>
          <w:marBottom w:val="0"/>
          <w:divBdr>
            <w:top w:val="none" w:sz="0" w:space="0" w:color="auto"/>
            <w:left w:val="none" w:sz="0" w:space="0" w:color="auto"/>
            <w:bottom w:val="none" w:sz="0" w:space="0" w:color="auto"/>
            <w:right w:val="none" w:sz="0" w:space="0" w:color="auto"/>
          </w:divBdr>
          <w:divsChild>
            <w:div w:id="1916435201">
              <w:marLeft w:val="0"/>
              <w:marRight w:val="0"/>
              <w:marTop w:val="0"/>
              <w:marBottom w:val="0"/>
              <w:divBdr>
                <w:top w:val="none" w:sz="0" w:space="0" w:color="auto"/>
                <w:left w:val="none" w:sz="0" w:space="0" w:color="auto"/>
                <w:bottom w:val="none" w:sz="0" w:space="0" w:color="auto"/>
                <w:right w:val="none" w:sz="0" w:space="0" w:color="auto"/>
              </w:divBdr>
              <w:divsChild>
                <w:div w:id="1916435447">
                  <w:marLeft w:val="0"/>
                  <w:marRight w:val="0"/>
                  <w:marTop w:val="0"/>
                  <w:marBottom w:val="0"/>
                  <w:divBdr>
                    <w:top w:val="none" w:sz="0" w:space="0" w:color="auto"/>
                    <w:left w:val="none" w:sz="0" w:space="0" w:color="auto"/>
                    <w:bottom w:val="none" w:sz="0" w:space="0" w:color="auto"/>
                    <w:right w:val="none" w:sz="0" w:space="0" w:color="auto"/>
                  </w:divBdr>
                  <w:divsChild>
                    <w:div w:id="191643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5976">
      <w:marLeft w:val="0"/>
      <w:marRight w:val="0"/>
      <w:marTop w:val="0"/>
      <w:marBottom w:val="0"/>
      <w:divBdr>
        <w:top w:val="none" w:sz="0" w:space="0" w:color="auto"/>
        <w:left w:val="none" w:sz="0" w:space="0" w:color="auto"/>
        <w:bottom w:val="none" w:sz="0" w:space="0" w:color="auto"/>
        <w:right w:val="none" w:sz="0" w:space="0" w:color="auto"/>
      </w:divBdr>
      <w:divsChild>
        <w:div w:id="1916436988">
          <w:marLeft w:val="0"/>
          <w:marRight w:val="0"/>
          <w:marTop w:val="0"/>
          <w:marBottom w:val="0"/>
          <w:divBdr>
            <w:top w:val="none" w:sz="0" w:space="0" w:color="auto"/>
            <w:left w:val="none" w:sz="0" w:space="0" w:color="auto"/>
            <w:bottom w:val="none" w:sz="0" w:space="0" w:color="auto"/>
            <w:right w:val="none" w:sz="0" w:space="0" w:color="auto"/>
          </w:divBdr>
          <w:divsChild>
            <w:div w:id="191643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977">
      <w:marLeft w:val="0"/>
      <w:marRight w:val="0"/>
      <w:marTop w:val="0"/>
      <w:marBottom w:val="0"/>
      <w:divBdr>
        <w:top w:val="none" w:sz="0" w:space="0" w:color="auto"/>
        <w:left w:val="none" w:sz="0" w:space="0" w:color="auto"/>
        <w:bottom w:val="none" w:sz="0" w:space="0" w:color="auto"/>
        <w:right w:val="none" w:sz="0" w:space="0" w:color="auto"/>
      </w:divBdr>
    </w:div>
    <w:div w:id="1916435978">
      <w:marLeft w:val="0"/>
      <w:marRight w:val="0"/>
      <w:marTop w:val="0"/>
      <w:marBottom w:val="0"/>
      <w:divBdr>
        <w:top w:val="none" w:sz="0" w:space="0" w:color="auto"/>
        <w:left w:val="none" w:sz="0" w:space="0" w:color="auto"/>
        <w:bottom w:val="none" w:sz="0" w:space="0" w:color="auto"/>
        <w:right w:val="none" w:sz="0" w:space="0" w:color="auto"/>
      </w:divBdr>
    </w:div>
    <w:div w:id="1916435980">
      <w:marLeft w:val="0"/>
      <w:marRight w:val="0"/>
      <w:marTop w:val="0"/>
      <w:marBottom w:val="0"/>
      <w:divBdr>
        <w:top w:val="none" w:sz="0" w:space="0" w:color="auto"/>
        <w:left w:val="none" w:sz="0" w:space="0" w:color="auto"/>
        <w:bottom w:val="none" w:sz="0" w:space="0" w:color="auto"/>
        <w:right w:val="none" w:sz="0" w:space="0" w:color="auto"/>
      </w:divBdr>
      <w:divsChild>
        <w:div w:id="1916435127">
          <w:marLeft w:val="0"/>
          <w:marRight w:val="0"/>
          <w:marTop w:val="0"/>
          <w:marBottom w:val="0"/>
          <w:divBdr>
            <w:top w:val="none" w:sz="0" w:space="0" w:color="auto"/>
            <w:left w:val="none" w:sz="0" w:space="0" w:color="auto"/>
            <w:bottom w:val="none" w:sz="0" w:space="0" w:color="auto"/>
            <w:right w:val="none" w:sz="0" w:space="0" w:color="auto"/>
          </w:divBdr>
        </w:div>
      </w:divsChild>
    </w:div>
    <w:div w:id="1916435981">
      <w:marLeft w:val="0"/>
      <w:marRight w:val="0"/>
      <w:marTop w:val="0"/>
      <w:marBottom w:val="0"/>
      <w:divBdr>
        <w:top w:val="none" w:sz="0" w:space="0" w:color="auto"/>
        <w:left w:val="none" w:sz="0" w:space="0" w:color="auto"/>
        <w:bottom w:val="none" w:sz="0" w:space="0" w:color="auto"/>
        <w:right w:val="none" w:sz="0" w:space="0" w:color="auto"/>
      </w:divBdr>
    </w:div>
    <w:div w:id="1916435985">
      <w:marLeft w:val="0"/>
      <w:marRight w:val="0"/>
      <w:marTop w:val="0"/>
      <w:marBottom w:val="0"/>
      <w:divBdr>
        <w:top w:val="none" w:sz="0" w:space="0" w:color="auto"/>
        <w:left w:val="none" w:sz="0" w:space="0" w:color="auto"/>
        <w:bottom w:val="none" w:sz="0" w:space="0" w:color="auto"/>
        <w:right w:val="none" w:sz="0" w:space="0" w:color="auto"/>
      </w:divBdr>
    </w:div>
    <w:div w:id="1916435986">
      <w:marLeft w:val="0"/>
      <w:marRight w:val="0"/>
      <w:marTop w:val="0"/>
      <w:marBottom w:val="0"/>
      <w:divBdr>
        <w:top w:val="none" w:sz="0" w:space="0" w:color="auto"/>
        <w:left w:val="none" w:sz="0" w:space="0" w:color="auto"/>
        <w:bottom w:val="none" w:sz="0" w:space="0" w:color="auto"/>
        <w:right w:val="none" w:sz="0" w:space="0" w:color="auto"/>
      </w:divBdr>
    </w:div>
    <w:div w:id="1916435988">
      <w:marLeft w:val="0"/>
      <w:marRight w:val="0"/>
      <w:marTop w:val="0"/>
      <w:marBottom w:val="0"/>
      <w:divBdr>
        <w:top w:val="none" w:sz="0" w:space="0" w:color="auto"/>
        <w:left w:val="none" w:sz="0" w:space="0" w:color="auto"/>
        <w:bottom w:val="none" w:sz="0" w:space="0" w:color="auto"/>
        <w:right w:val="none" w:sz="0" w:space="0" w:color="auto"/>
      </w:divBdr>
    </w:div>
    <w:div w:id="1916435989">
      <w:marLeft w:val="0"/>
      <w:marRight w:val="0"/>
      <w:marTop w:val="0"/>
      <w:marBottom w:val="0"/>
      <w:divBdr>
        <w:top w:val="none" w:sz="0" w:space="0" w:color="auto"/>
        <w:left w:val="none" w:sz="0" w:space="0" w:color="auto"/>
        <w:bottom w:val="none" w:sz="0" w:space="0" w:color="auto"/>
        <w:right w:val="none" w:sz="0" w:space="0" w:color="auto"/>
      </w:divBdr>
    </w:div>
    <w:div w:id="1916435990">
      <w:marLeft w:val="0"/>
      <w:marRight w:val="0"/>
      <w:marTop w:val="0"/>
      <w:marBottom w:val="0"/>
      <w:divBdr>
        <w:top w:val="none" w:sz="0" w:space="0" w:color="auto"/>
        <w:left w:val="none" w:sz="0" w:space="0" w:color="auto"/>
        <w:bottom w:val="none" w:sz="0" w:space="0" w:color="auto"/>
        <w:right w:val="none" w:sz="0" w:space="0" w:color="auto"/>
      </w:divBdr>
    </w:div>
    <w:div w:id="1916435991">
      <w:marLeft w:val="0"/>
      <w:marRight w:val="0"/>
      <w:marTop w:val="0"/>
      <w:marBottom w:val="0"/>
      <w:divBdr>
        <w:top w:val="none" w:sz="0" w:space="0" w:color="auto"/>
        <w:left w:val="none" w:sz="0" w:space="0" w:color="auto"/>
        <w:bottom w:val="none" w:sz="0" w:space="0" w:color="auto"/>
        <w:right w:val="none" w:sz="0" w:space="0" w:color="auto"/>
      </w:divBdr>
      <w:divsChild>
        <w:div w:id="1916435027">
          <w:marLeft w:val="0"/>
          <w:marRight w:val="0"/>
          <w:marTop w:val="0"/>
          <w:marBottom w:val="0"/>
          <w:divBdr>
            <w:top w:val="none" w:sz="0" w:space="0" w:color="auto"/>
            <w:left w:val="none" w:sz="0" w:space="0" w:color="auto"/>
            <w:bottom w:val="none" w:sz="0" w:space="0" w:color="auto"/>
            <w:right w:val="none" w:sz="0" w:space="0" w:color="auto"/>
          </w:divBdr>
        </w:div>
        <w:div w:id="1916435527">
          <w:marLeft w:val="0"/>
          <w:marRight w:val="0"/>
          <w:marTop w:val="0"/>
          <w:marBottom w:val="0"/>
          <w:divBdr>
            <w:top w:val="none" w:sz="0" w:space="0" w:color="auto"/>
            <w:left w:val="none" w:sz="0" w:space="0" w:color="auto"/>
            <w:bottom w:val="none" w:sz="0" w:space="0" w:color="auto"/>
            <w:right w:val="none" w:sz="0" w:space="0" w:color="auto"/>
          </w:divBdr>
        </w:div>
        <w:div w:id="1916436261">
          <w:marLeft w:val="0"/>
          <w:marRight w:val="0"/>
          <w:marTop w:val="0"/>
          <w:marBottom w:val="0"/>
          <w:divBdr>
            <w:top w:val="none" w:sz="0" w:space="0" w:color="auto"/>
            <w:left w:val="none" w:sz="0" w:space="0" w:color="auto"/>
            <w:bottom w:val="none" w:sz="0" w:space="0" w:color="auto"/>
            <w:right w:val="none" w:sz="0" w:space="0" w:color="auto"/>
          </w:divBdr>
        </w:div>
      </w:divsChild>
    </w:div>
    <w:div w:id="1916435993">
      <w:marLeft w:val="0"/>
      <w:marRight w:val="0"/>
      <w:marTop w:val="0"/>
      <w:marBottom w:val="0"/>
      <w:divBdr>
        <w:top w:val="none" w:sz="0" w:space="0" w:color="auto"/>
        <w:left w:val="none" w:sz="0" w:space="0" w:color="auto"/>
        <w:bottom w:val="none" w:sz="0" w:space="0" w:color="auto"/>
        <w:right w:val="none" w:sz="0" w:space="0" w:color="auto"/>
      </w:divBdr>
    </w:div>
    <w:div w:id="1916435994">
      <w:marLeft w:val="0"/>
      <w:marRight w:val="0"/>
      <w:marTop w:val="0"/>
      <w:marBottom w:val="0"/>
      <w:divBdr>
        <w:top w:val="none" w:sz="0" w:space="0" w:color="auto"/>
        <w:left w:val="none" w:sz="0" w:space="0" w:color="auto"/>
        <w:bottom w:val="none" w:sz="0" w:space="0" w:color="auto"/>
        <w:right w:val="none" w:sz="0" w:space="0" w:color="auto"/>
      </w:divBdr>
    </w:div>
    <w:div w:id="1916435996">
      <w:marLeft w:val="0"/>
      <w:marRight w:val="0"/>
      <w:marTop w:val="0"/>
      <w:marBottom w:val="0"/>
      <w:divBdr>
        <w:top w:val="none" w:sz="0" w:space="0" w:color="auto"/>
        <w:left w:val="none" w:sz="0" w:space="0" w:color="auto"/>
        <w:bottom w:val="none" w:sz="0" w:space="0" w:color="auto"/>
        <w:right w:val="none" w:sz="0" w:space="0" w:color="auto"/>
      </w:divBdr>
    </w:div>
    <w:div w:id="1916435997">
      <w:marLeft w:val="0"/>
      <w:marRight w:val="0"/>
      <w:marTop w:val="0"/>
      <w:marBottom w:val="0"/>
      <w:divBdr>
        <w:top w:val="none" w:sz="0" w:space="0" w:color="auto"/>
        <w:left w:val="none" w:sz="0" w:space="0" w:color="auto"/>
        <w:bottom w:val="none" w:sz="0" w:space="0" w:color="auto"/>
        <w:right w:val="none" w:sz="0" w:space="0" w:color="auto"/>
      </w:divBdr>
    </w:div>
    <w:div w:id="1916435998">
      <w:marLeft w:val="0"/>
      <w:marRight w:val="0"/>
      <w:marTop w:val="0"/>
      <w:marBottom w:val="0"/>
      <w:divBdr>
        <w:top w:val="none" w:sz="0" w:space="0" w:color="auto"/>
        <w:left w:val="none" w:sz="0" w:space="0" w:color="auto"/>
        <w:bottom w:val="none" w:sz="0" w:space="0" w:color="auto"/>
        <w:right w:val="none" w:sz="0" w:space="0" w:color="auto"/>
      </w:divBdr>
    </w:div>
    <w:div w:id="1916436000">
      <w:marLeft w:val="0"/>
      <w:marRight w:val="0"/>
      <w:marTop w:val="0"/>
      <w:marBottom w:val="0"/>
      <w:divBdr>
        <w:top w:val="none" w:sz="0" w:space="0" w:color="auto"/>
        <w:left w:val="none" w:sz="0" w:space="0" w:color="auto"/>
        <w:bottom w:val="none" w:sz="0" w:space="0" w:color="auto"/>
        <w:right w:val="none" w:sz="0" w:space="0" w:color="auto"/>
      </w:divBdr>
      <w:divsChild>
        <w:div w:id="1916435257">
          <w:marLeft w:val="0"/>
          <w:marRight w:val="0"/>
          <w:marTop w:val="0"/>
          <w:marBottom w:val="0"/>
          <w:divBdr>
            <w:top w:val="none" w:sz="0" w:space="0" w:color="auto"/>
            <w:left w:val="none" w:sz="0" w:space="0" w:color="auto"/>
            <w:bottom w:val="none" w:sz="0" w:space="0" w:color="auto"/>
            <w:right w:val="none" w:sz="0" w:space="0" w:color="auto"/>
          </w:divBdr>
          <w:divsChild>
            <w:div w:id="1916434925">
              <w:marLeft w:val="0"/>
              <w:marRight w:val="0"/>
              <w:marTop w:val="0"/>
              <w:marBottom w:val="0"/>
              <w:divBdr>
                <w:top w:val="none" w:sz="0" w:space="0" w:color="auto"/>
                <w:left w:val="none" w:sz="0" w:space="0" w:color="auto"/>
                <w:bottom w:val="none" w:sz="0" w:space="0" w:color="auto"/>
                <w:right w:val="none" w:sz="0" w:space="0" w:color="auto"/>
              </w:divBdr>
              <w:divsChild>
                <w:div w:id="1916437269">
                  <w:marLeft w:val="0"/>
                  <w:marRight w:val="0"/>
                  <w:marTop w:val="0"/>
                  <w:marBottom w:val="0"/>
                  <w:divBdr>
                    <w:top w:val="none" w:sz="0" w:space="0" w:color="auto"/>
                    <w:left w:val="none" w:sz="0" w:space="0" w:color="auto"/>
                    <w:bottom w:val="none" w:sz="0" w:space="0" w:color="auto"/>
                    <w:right w:val="none" w:sz="0" w:space="0" w:color="auto"/>
                  </w:divBdr>
                </w:div>
              </w:divsChild>
            </w:div>
            <w:div w:id="1916435951">
              <w:marLeft w:val="0"/>
              <w:marRight w:val="0"/>
              <w:marTop w:val="0"/>
              <w:marBottom w:val="0"/>
              <w:divBdr>
                <w:top w:val="none" w:sz="0" w:space="0" w:color="auto"/>
                <w:left w:val="none" w:sz="0" w:space="0" w:color="auto"/>
                <w:bottom w:val="none" w:sz="0" w:space="0" w:color="auto"/>
                <w:right w:val="none" w:sz="0" w:space="0" w:color="auto"/>
              </w:divBdr>
            </w:div>
          </w:divsChild>
        </w:div>
        <w:div w:id="1916435723">
          <w:marLeft w:val="0"/>
          <w:marRight w:val="0"/>
          <w:marTop w:val="0"/>
          <w:marBottom w:val="0"/>
          <w:divBdr>
            <w:top w:val="none" w:sz="0" w:space="0" w:color="auto"/>
            <w:left w:val="none" w:sz="0" w:space="0" w:color="auto"/>
            <w:bottom w:val="none" w:sz="0" w:space="0" w:color="auto"/>
            <w:right w:val="none" w:sz="0" w:space="0" w:color="auto"/>
          </w:divBdr>
          <w:divsChild>
            <w:div w:id="1916436106">
              <w:marLeft w:val="0"/>
              <w:marRight w:val="0"/>
              <w:marTop w:val="0"/>
              <w:marBottom w:val="0"/>
              <w:divBdr>
                <w:top w:val="none" w:sz="0" w:space="0" w:color="auto"/>
                <w:left w:val="none" w:sz="0" w:space="0" w:color="auto"/>
                <w:bottom w:val="none" w:sz="0" w:space="0" w:color="auto"/>
                <w:right w:val="none" w:sz="0" w:space="0" w:color="auto"/>
              </w:divBdr>
              <w:divsChild>
                <w:div w:id="1916435360">
                  <w:marLeft w:val="0"/>
                  <w:marRight w:val="0"/>
                  <w:marTop w:val="0"/>
                  <w:marBottom w:val="0"/>
                  <w:divBdr>
                    <w:top w:val="none" w:sz="0" w:space="0" w:color="auto"/>
                    <w:left w:val="none" w:sz="0" w:space="0" w:color="auto"/>
                    <w:bottom w:val="none" w:sz="0" w:space="0" w:color="auto"/>
                    <w:right w:val="none" w:sz="0" w:space="0" w:color="auto"/>
                  </w:divBdr>
                </w:div>
                <w:div w:id="1916435459">
                  <w:marLeft w:val="0"/>
                  <w:marRight w:val="0"/>
                  <w:marTop w:val="0"/>
                  <w:marBottom w:val="0"/>
                  <w:divBdr>
                    <w:top w:val="none" w:sz="0" w:space="0" w:color="auto"/>
                    <w:left w:val="none" w:sz="0" w:space="0" w:color="auto"/>
                    <w:bottom w:val="none" w:sz="0" w:space="0" w:color="auto"/>
                    <w:right w:val="none" w:sz="0" w:space="0" w:color="auto"/>
                  </w:divBdr>
                </w:div>
                <w:div w:id="1916435581">
                  <w:marLeft w:val="0"/>
                  <w:marRight w:val="0"/>
                  <w:marTop w:val="0"/>
                  <w:marBottom w:val="0"/>
                  <w:divBdr>
                    <w:top w:val="none" w:sz="0" w:space="0" w:color="auto"/>
                    <w:left w:val="none" w:sz="0" w:space="0" w:color="auto"/>
                    <w:bottom w:val="none" w:sz="0" w:space="0" w:color="auto"/>
                    <w:right w:val="none" w:sz="0" w:space="0" w:color="auto"/>
                  </w:divBdr>
                </w:div>
                <w:div w:id="1916435852">
                  <w:marLeft w:val="0"/>
                  <w:marRight w:val="0"/>
                  <w:marTop w:val="0"/>
                  <w:marBottom w:val="0"/>
                  <w:divBdr>
                    <w:top w:val="none" w:sz="0" w:space="0" w:color="auto"/>
                    <w:left w:val="none" w:sz="0" w:space="0" w:color="auto"/>
                    <w:bottom w:val="none" w:sz="0" w:space="0" w:color="auto"/>
                    <w:right w:val="none" w:sz="0" w:space="0" w:color="auto"/>
                  </w:divBdr>
                </w:div>
                <w:div w:id="1916436009">
                  <w:marLeft w:val="0"/>
                  <w:marRight w:val="0"/>
                  <w:marTop w:val="0"/>
                  <w:marBottom w:val="0"/>
                  <w:divBdr>
                    <w:top w:val="none" w:sz="0" w:space="0" w:color="auto"/>
                    <w:left w:val="none" w:sz="0" w:space="0" w:color="auto"/>
                    <w:bottom w:val="none" w:sz="0" w:space="0" w:color="auto"/>
                    <w:right w:val="none" w:sz="0" w:space="0" w:color="auto"/>
                  </w:divBdr>
                </w:div>
                <w:div w:id="1916436111">
                  <w:marLeft w:val="0"/>
                  <w:marRight w:val="0"/>
                  <w:marTop w:val="0"/>
                  <w:marBottom w:val="0"/>
                  <w:divBdr>
                    <w:top w:val="none" w:sz="0" w:space="0" w:color="auto"/>
                    <w:left w:val="none" w:sz="0" w:space="0" w:color="auto"/>
                    <w:bottom w:val="none" w:sz="0" w:space="0" w:color="auto"/>
                    <w:right w:val="none" w:sz="0" w:space="0" w:color="auto"/>
                  </w:divBdr>
                </w:div>
                <w:div w:id="1916436273">
                  <w:marLeft w:val="0"/>
                  <w:marRight w:val="0"/>
                  <w:marTop w:val="0"/>
                  <w:marBottom w:val="0"/>
                  <w:divBdr>
                    <w:top w:val="none" w:sz="0" w:space="0" w:color="auto"/>
                    <w:left w:val="none" w:sz="0" w:space="0" w:color="auto"/>
                    <w:bottom w:val="none" w:sz="0" w:space="0" w:color="auto"/>
                    <w:right w:val="none" w:sz="0" w:space="0" w:color="auto"/>
                  </w:divBdr>
                </w:div>
                <w:div w:id="1916436379">
                  <w:marLeft w:val="0"/>
                  <w:marRight w:val="0"/>
                  <w:marTop w:val="0"/>
                  <w:marBottom w:val="0"/>
                  <w:divBdr>
                    <w:top w:val="none" w:sz="0" w:space="0" w:color="auto"/>
                    <w:left w:val="none" w:sz="0" w:space="0" w:color="auto"/>
                    <w:bottom w:val="none" w:sz="0" w:space="0" w:color="auto"/>
                    <w:right w:val="none" w:sz="0" w:space="0" w:color="auto"/>
                  </w:divBdr>
                </w:div>
                <w:div w:id="1916436441">
                  <w:marLeft w:val="0"/>
                  <w:marRight w:val="0"/>
                  <w:marTop w:val="0"/>
                  <w:marBottom w:val="0"/>
                  <w:divBdr>
                    <w:top w:val="none" w:sz="0" w:space="0" w:color="auto"/>
                    <w:left w:val="none" w:sz="0" w:space="0" w:color="auto"/>
                    <w:bottom w:val="none" w:sz="0" w:space="0" w:color="auto"/>
                    <w:right w:val="none" w:sz="0" w:space="0" w:color="auto"/>
                  </w:divBdr>
                </w:div>
                <w:div w:id="1916436611">
                  <w:marLeft w:val="0"/>
                  <w:marRight w:val="0"/>
                  <w:marTop w:val="0"/>
                  <w:marBottom w:val="0"/>
                  <w:divBdr>
                    <w:top w:val="none" w:sz="0" w:space="0" w:color="auto"/>
                    <w:left w:val="none" w:sz="0" w:space="0" w:color="auto"/>
                    <w:bottom w:val="none" w:sz="0" w:space="0" w:color="auto"/>
                    <w:right w:val="none" w:sz="0" w:space="0" w:color="auto"/>
                  </w:divBdr>
                </w:div>
                <w:div w:id="1916436629">
                  <w:marLeft w:val="0"/>
                  <w:marRight w:val="0"/>
                  <w:marTop w:val="0"/>
                  <w:marBottom w:val="0"/>
                  <w:divBdr>
                    <w:top w:val="none" w:sz="0" w:space="0" w:color="auto"/>
                    <w:left w:val="none" w:sz="0" w:space="0" w:color="auto"/>
                    <w:bottom w:val="none" w:sz="0" w:space="0" w:color="auto"/>
                    <w:right w:val="none" w:sz="0" w:space="0" w:color="auto"/>
                  </w:divBdr>
                </w:div>
                <w:div w:id="1916436687">
                  <w:marLeft w:val="0"/>
                  <w:marRight w:val="0"/>
                  <w:marTop w:val="0"/>
                  <w:marBottom w:val="0"/>
                  <w:divBdr>
                    <w:top w:val="none" w:sz="0" w:space="0" w:color="auto"/>
                    <w:left w:val="none" w:sz="0" w:space="0" w:color="auto"/>
                    <w:bottom w:val="none" w:sz="0" w:space="0" w:color="auto"/>
                    <w:right w:val="none" w:sz="0" w:space="0" w:color="auto"/>
                  </w:divBdr>
                </w:div>
                <w:div w:id="1916436967">
                  <w:marLeft w:val="0"/>
                  <w:marRight w:val="0"/>
                  <w:marTop w:val="0"/>
                  <w:marBottom w:val="0"/>
                  <w:divBdr>
                    <w:top w:val="none" w:sz="0" w:space="0" w:color="auto"/>
                    <w:left w:val="none" w:sz="0" w:space="0" w:color="auto"/>
                    <w:bottom w:val="none" w:sz="0" w:space="0" w:color="auto"/>
                    <w:right w:val="none" w:sz="0" w:space="0" w:color="auto"/>
                  </w:divBdr>
                </w:div>
                <w:div w:id="1916437511">
                  <w:marLeft w:val="0"/>
                  <w:marRight w:val="0"/>
                  <w:marTop w:val="0"/>
                  <w:marBottom w:val="0"/>
                  <w:divBdr>
                    <w:top w:val="none" w:sz="0" w:space="0" w:color="auto"/>
                    <w:left w:val="none" w:sz="0" w:space="0" w:color="auto"/>
                    <w:bottom w:val="none" w:sz="0" w:space="0" w:color="auto"/>
                    <w:right w:val="none" w:sz="0" w:space="0" w:color="auto"/>
                  </w:divBdr>
                </w:div>
                <w:div w:id="191643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006">
      <w:marLeft w:val="0"/>
      <w:marRight w:val="0"/>
      <w:marTop w:val="0"/>
      <w:marBottom w:val="0"/>
      <w:divBdr>
        <w:top w:val="none" w:sz="0" w:space="0" w:color="auto"/>
        <w:left w:val="none" w:sz="0" w:space="0" w:color="auto"/>
        <w:bottom w:val="none" w:sz="0" w:space="0" w:color="auto"/>
        <w:right w:val="none" w:sz="0" w:space="0" w:color="auto"/>
      </w:divBdr>
    </w:div>
    <w:div w:id="1916436008">
      <w:marLeft w:val="0"/>
      <w:marRight w:val="0"/>
      <w:marTop w:val="0"/>
      <w:marBottom w:val="0"/>
      <w:divBdr>
        <w:top w:val="none" w:sz="0" w:space="0" w:color="auto"/>
        <w:left w:val="none" w:sz="0" w:space="0" w:color="auto"/>
        <w:bottom w:val="none" w:sz="0" w:space="0" w:color="auto"/>
        <w:right w:val="none" w:sz="0" w:space="0" w:color="auto"/>
      </w:divBdr>
    </w:div>
    <w:div w:id="1916436010">
      <w:marLeft w:val="0"/>
      <w:marRight w:val="0"/>
      <w:marTop w:val="0"/>
      <w:marBottom w:val="0"/>
      <w:divBdr>
        <w:top w:val="none" w:sz="0" w:space="0" w:color="auto"/>
        <w:left w:val="none" w:sz="0" w:space="0" w:color="auto"/>
        <w:bottom w:val="none" w:sz="0" w:space="0" w:color="auto"/>
        <w:right w:val="none" w:sz="0" w:space="0" w:color="auto"/>
      </w:divBdr>
    </w:div>
    <w:div w:id="1916436011">
      <w:marLeft w:val="0"/>
      <w:marRight w:val="0"/>
      <w:marTop w:val="0"/>
      <w:marBottom w:val="0"/>
      <w:divBdr>
        <w:top w:val="none" w:sz="0" w:space="0" w:color="auto"/>
        <w:left w:val="none" w:sz="0" w:space="0" w:color="auto"/>
        <w:bottom w:val="none" w:sz="0" w:space="0" w:color="auto"/>
        <w:right w:val="none" w:sz="0" w:space="0" w:color="auto"/>
      </w:divBdr>
    </w:div>
    <w:div w:id="1916436012">
      <w:marLeft w:val="0"/>
      <w:marRight w:val="0"/>
      <w:marTop w:val="0"/>
      <w:marBottom w:val="0"/>
      <w:divBdr>
        <w:top w:val="none" w:sz="0" w:space="0" w:color="auto"/>
        <w:left w:val="none" w:sz="0" w:space="0" w:color="auto"/>
        <w:bottom w:val="none" w:sz="0" w:space="0" w:color="auto"/>
        <w:right w:val="none" w:sz="0" w:space="0" w:color="auto"/>
      </w:divBdr>
    </w:div>
    <w:div w:id="1916436014">
      <w:marLeft w:val="0"/>
      <w:marRight w:val="0"/>
      <w:marTop w:val="0"/>
      <w:marBottom w:val="0"/>
      <w:divBdr>
        <w:top w:val="none" w:sz="0" w:space="0" w:color="auto"/>
        <w:left w:val="none" w:sz="0" w:space="0" w:color="auto"/>
        <w:bottom w:val="none" w:sz="0" w:space="0" w:color="auto"/>
        <w:right w:val="none" w:sz="0" w:space="0" w:color="auto"/>
      </w:divBdr>
    </w:div>
    <w:div w:id="1916436015">
      <w:marLeft w:val="0"/>
      <w:marRight w:val="0"/>
      <w:marTop w:val="0"/>
      <w:marBottom w:val="0"/>
      <w:divBdr>
        <w:top w:val="none" w:sz="0" w:space="0" w:color="auto"/>
        <w:left w:val="none" w:sz="0" w:space="0" w:color="auto"/>
        <w:bottom w:val="none" w:sz="0" w:space="0" w:color="auto"/>
        <w:right w:val="none" w:sz="0" w:space="0" w:color="auto"/>
      </w:divBdr>
    </w:div>
    <w:div w:id="1916436017">
      <w:marLeft w:val="0"/>
      <w:marRight w:val="0"/>
      <w:marTop w:val="0"/>
      <w:marBottom w:val="0"/>
      <w:divBdr>
        <w:top w:val="none" w:sz="0" w:space="0" w:color="auto"/>
        <w:left w:val="none" w:sz="0" w:space="0" w:color="auto"/>
        <w:bottom w:val="none" w:sz="0" w:space="0" w:color="auto"/>
        <w:right w:val="none" w:sz="0" w:space="0" w:color="auto"/>
      </w:divBdr>
    </w:div>
    <w:div w:id="1916436018">
      <w:marLeft w:val="0"/>
      <w:marRight w:val="0"/>
      <w:marTop w:val="0"/>
      <w:marBottom w:val="0"/>
      <w:divBdr>
        <w:top w:val="none" w:sz="0" w:space="0" w:color="auto"/>
        <w:left w:val="none" w:sz="0" w:space="0" w:color="auto"/>
        <w:bottom w:val="none" w:sz="0" w:space="0" w:color="auto"/>
        <w:right w:val="none" w:sz="0" w:space="0" w:color="auto"/>
      </w:divBdr>
      <w:divsChild>
        <w:div w:id="1916435882">
          <w:marLeft w:val="160"/>
          <w:marRight w:val="160"/>
          <w:marTop w:val="160"/>
          <w:marBottom w:val="160"/>
          <w:divBdr>
            <w:top w:val="none" w:sz="0" w:space="0" w:color="auto"/>
            <w:left w:val="none" w:sz="0" w:space="0" w:color="auto"/>
            <w:bottom w:val="none" w:sz="0" w:space="0" w:color="auto"/>
            <w:right w:val="none" w:sz="0" w:space="0" w:color="auto"/>
          </w:divBdr>
        </w:div>
        <w:div w:id="1916436213">
          <w:marLeft w:val="600"/>
          <w:marRight w:val="600"/>
          <w:marTop w:val="0"/>
          <w:marBottom w:val="0"/>
          <w:divBdr>
            <w:top w:val="none" w:sz="0" w:space="0" w:color="auto"/>
            <w:left w:val="none" w:sz="0" w:space="0" w:color="auto"/>
            <w:bottom w:val="none" w:sz="0" w:space="0" w:color="auto"/>
            <w:right w:val="none" w:sz="0" w:space="0" w:color="auto"/>
          </w:divBdr>
          <w:divsChild>
            <w:div w:id="1916436475">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1916436020">
      <w:marLeft w:val="0"/>
      <w:marRight w:val="0"/>
      <w:marTop w:val="0"/>
      <w:marBottom w:val="0"/>
      <w:divBdr>
        <w:top w:val="none" w:sz="0" w:space="0" w:color="auto"/>
        <w:left w:val="none" w:sz="0" w:space="0" w:color="auto"/>
        <w:bottom w:val="none" w:sz="0" w:space="0" w:color="auto"/>
        <w:right w:val="none" w:sz="0" w:space="0" w:color="auto"/>
      </w:divBdr>
    </w:div>
    <w:div w:id="1916436021">
      <w:marLeft w:val="0"/>
      <w:marRight w:val="0"/>
      <w:marTop w:val="0"/>
      <w:marBottom w:val="0"/>
      <w:divBdr>
        <w:top w:val="none" w:sz="0" w:space="0" w:color="auto"/>
        <w:left w:val="none" w:sz="0" w:space="0" w:color="auto"/>
        <w:bottom w:val="none" w:sz="0" w:space="0" w:color="auto"/>
        <w:right w:val="none" w:sz="0" w:space="0" w:color="auto"/>
      </w:divBdr>
      <w:divsChild>
        <w:div w:id="1916437556">
          <w:marLeft w:val="0"/>
          <w:marRight w:val="0"/>
          <w:marTop w:val="0"/>
          <w:marBottom w:val="0"/>
          <w:divBdr>
            <w:top w:val="none" w:sz="0" w:space="0" w:color="auto"/>
            <w:left w:val="none" w:sz="0" w:space="0" w:color="auto"/>
            <w:bottom w:val="none" w:sz="0" w:space="0" w:color="auto"/>
            <w:right w:val="none" w:sz="0" w:space="0" w:color="auto"/>
          </w:divBdr>
        </w:div>
      </w:divsChild>
    </w:div>
    <w:div w:id="1916436026">
      <w:marLeft w:val="0"/>
      <w:marRight w:val="0"/>
      <w:marTop w:val="0"/>
      <w:marBottom w:val="0"/>
      <w:divBdr>
        <w:top w:val="none" w:sz="0" w:space="0" w:color="auto"/>
        <w:left w:val="none" w:sz="0" w:space="0" w:color="auto"/>
        <w:bottom w:val="none" w:sz="0" w:space="0" w:color="auto"/>
        <w:right w:val="none" w:sz="0" w:space="0" w:color="auto"/>
      </w:divBdr>
      <w:divsChild>
        <w:div w:id="1916437203">
          <w:marLeft w:val="0"/>
          <w:marRight w:val="0"/>
          <w:marTop w:val="0"/>
          <w:marBottom w:val="0"/>
          <w:divBdr>
            <w:top w:val="none" w:sz="0" w:space="0" w:color="auto"/>
            <w:left w:val="none" w:sz="0" w:space="0" w:color="auto"/>
            <w:bottom w:val="none" w:sz="0" w:space="0" w:color="auto"/>
            <w:right w:val="none" w:sz="0" w:space="0" w:color="auto"/>
          </w:divBdr>
        </w:div>
        <w:div w:id="1916437526">
          <w:marLeft w:val="0"/>
          <w:marRight w:val="0"/>
          <w:marTop w:val="0"/>
          <w:marBottom w:val="0"/>
          <w:divBdr>
            <w:top w:val="none" w:sz="0" w:space="0" w:color="auto"/>
            <w:left w:val="none" w:sz="0" w:space="0" w:color="auto"/>
            <w:bottom w:val="none" w:sz="0" w:space="0" w:color="auto"/>
            <w:right w:val="none" w:sz="0" w:space="0" w:color="auto"/>
          </w:divBdr>
        </w:div>
      </w:divsChild>
    </w:div>
    <w:div w:id="1916436028">
      <w:marLeft w:val="0"/>
      <w:marRight w:val="0"/>
      <w:marTop w:val="0"/>
      <w:marBottom w:val="0"/>
      <w:divBdr>
        <w:top w:val="none" w:sz="0" w:space="0" w:color="auto"/>
        <w:left w:val="none" w:sz="0" w:space="0" w:color="auto"/>
        <w:bottom w:val="none" w:sz="0" w:space="0" w:color="auto"/>
        <w:right w:val="none" w:sz="0" w:space="0" w:color="auto"/>
      </w:divBdr>
      <w:divsChild>
        <w:div w:id="1916435182">
          <w:marLeft w:val="0"/>
          <w:marRight w:val="0"/>
          <w:marTop w:val="0"/>
          <w:marBottom w:val="0"/>
          <w:divBdr>
            <w:top w:val="none" w:sz="0" w:space="0" w:color="auto"/>
            <w:left w:val="none" w:sz="0" w:space="0" w:color="auto"/>
            <w:bottom w:val="none" w:sz="0" w:space="0" w:color="auto"/>
            <w:right w:val="none" w:sz="0" w:space="0" w:color="auto"/>
          </w:divBdr>
        </w:div>
        <w:div w:id="1916437839">
          <w:marLeft w:val="0"/>
          <w:marRight w:val="0"/>
          <w:marTop w:val="0"/>
          <w:marBottom w:val="0"/>
          <w:divBdr>
            <w:top w:val="none" w:sz="0" w:space="0" w:color="auto"/>
            <w:left w:val="none" w:sz="0" w:space="0" w:color="auto"/>
            <w:bottom w:val="none" w:sz="0" w:space="0" w:color="auto"/>
            <w:right w:val="none" w:sz="0" w:space="0" w:color="auto"/>
          </w:divBdr>
          <w:divsChild>
            <w:div w:id="1916435365">
              <w:marLeft w:val="0"/>
              <w:marRight w:val="0"/>
              <w:marTop w:val="0"/>
              <w:marBottom w:val="0"/>
              <w:divBdr>
                <w:top w:val="none" w:sz="0" w:space="0" w:color="auto"/>
                <w:left w:val="none" w:sz="0" w:space="0" w:color="auto"/>
                <w:bottom w:val="none" w:sz="0" w:space="0" w:color="auto"/>
                <w:right w:val="none" w:sz="0" w:space="0" w:color="auto"/>
              </w:divBdr>
              <w:divsChild>
                <w:div w:id="191643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032">
      <w:marLeft w:val="0"/>
      <w:marRight w:val="0"/>
      <w:marTop w:val="0"/>
      <w:marBottom w:val="0"/>
      <w:divBdr>
        <w:top w:val="none" w:sz="0" w:space="0" w:color="auto"/>
        <w:left w:val="none" w:sz="0" w:space="0" w:color="auto"/>
        <w:bottom w:val="none" w:sz="0" w:space="0" w:color="auto"/>
        <w:right w:val="none" w:sz="0" w:space="0" w:color="auto"/>
      </w:divBdr>
    </w:div>
    <w:div w:id="1916436033">
      <w:marLeft w:val="0"/>
      <w:marRight w:val="0"/>
      <w:marTop w:val="0"/>
      <w:marBottom w:val="0"/>
      <w:divBdr>
        <w:top w:val="none" w:sz="0" w:space="0" w:color="auto"/>
        <w:left w:val="none" w:sz="0" w:space="0" w:color="auto"/>
        <w:bottom w:val="none" w:sz="0" w:space="0" w:color="auto"/>
        <w:right w:val="none" w:sz="0" w:space="0" w:color="auto"/>
      </w:divBdr>
      <w:divsChild>
        <w:div w:id="1916437031">
          <w:marLeft w:val="0"/>
          <w:marRight w:val="0"/>
          <w:marTop w:val="0"/>
          <w:marBottom w:val="0"/>
          <w:divBdr>
            <w:top w:val="none" w:sz="0" w:space="0" w:color="auto"/>
            <w:left w:val="none" w:sz="0" w:space="0" w:color="auto"/>
            <w:bottom w:val="none" w:sz="0" w:space="0" w:color="auto"/>
            <w:right w:val="none" w:sz="0" w:space="0" w:color="auto"/>
          </w:divBdr>
        </w:div>
      </w:divsChild>
    </w:div>
    <w:div w:id="1916436035">
      <w:marLeft w:val="0"/>
      <w:marRight w:val="0"/>
      <w:marTop w:val="0"/>
      <w:marBottom w:val="0"/>
      <w:divBdr>
        <w:top w:val="none" w:sz="0" w:space="0" w:color="auto"/>
        <w:left w:val="none" w:sz="0" w:space="0" w:color="auto"/>
        <w:bottom w:val="none" w:sz="0" w:space="0" w:color="auto"/>
        <w:right w:val="none" w:sz="0" w:space="0" w:color="auto"/>
      </w:divBdr>
    </w:div>
    <w:div w:id="1916436036">
      <w:marLeft w:val="0"/>
      <w:marRight w:val="0"/>
      <w:marTop w:val="0"/>
      <w:marBottom w:val="0"/>
      <w:divBdr>
        <w:top w:val="none" w:sz="0" w:space="0" w:color="auto"/>
        <w:left w:val="none" w:sz="0" w:space="0" w:color="auto"/>
        <w:bottom w:val="none" w:sz="0" w:space="0" w:color="auto"/>
        <w:right w:val="none" w:sz="0" w:space="0" w:color="auto"/>
      </w:divBdr>
    </w:div>
    <w:div w:id="1916436037">
      <w:marLeft w:val="0"/>
      <w:marRight w:val="0"/>
      <w:marTop w:val="0"/>
      <w:marBottom w:val="0"/>
      <w:divBdr>
        <w:top w:val="none" w:sz="0" w:space="0" w:color="auto"/>
        <w:left w:val="none" w:sz="0" w:space="0" w:color="auto"/>
        <w:bottom w:val="none" w:sz="0" w:space="0" w:color="auto"/>
        <w:right w:val="none" w:sz="0" w:space="0" w:color="auto"/>
      </w:divBdr>
    </w:div>
    <w:div w:id="1916436038">
      <w:marLeft w:val="0"/>
      <w:marRight w:val="0"/>
      <w:marTop w:val="0"/>
      <w:marBottom w:val="0"/>
      <w:divBdr>
        <w:top w:val="none" w:sz="0" w:space="0" w:color="auto"/>
        <w:left w:val="none" w:sz="0" w:space="0" w:color="auto"/>
        <w:bottom w:val="none" w:sz="0" w:space="0" w:color="auto"/>
        <w:right w:val="none" w:sz="0" w:space="0" w:color="auto"/>
      </w:divBdr>
    </w:div>
    <w:div w:id="1916436042">
      <w:marLeft w:val="0"/>
      <w:marRight w:val="0"/>
      <w:marTop w:val="0"/>
      <w:marBottom w:val="0"/>
      <w:divBdr>
        <w:top w:val="none" w:sz="0" w:space="0" w:color="auto"/>
        <w:left w:val="none" w:sz="0" w:space="0" w:color="auto"/>
        <w:bottom w:val="none" w:sz="0" w:space="0" w:color="auto"/>
        <w:right w:val="none" w:sz="0" w:space="0" w:color="auto"/>
      </w:divBdr>
    </w:div>
    <w:div w:id="1916436043">
      <w:marLeft w:val="0"/>
      <w:marRight w:val="0"/>
      <w:marTop w:val="0"/>
      <w:marBottom w:val="0"/>
      <w:divBdr>
        <w:top w:val="none" w:sz="0" w:space="0" w:color="auto"/>
        <w:left w:val="none" w:sz="0" w:space="0" w:color="auto"/>
        <w:bottom w:val="none" w:sz="0" w:space="0" w:color="auto"/>
        <w:right w:val="none" w:sz="0" w:space="0" w:color="auto"/>
      </w:divBdr>
      <w:divsChild>
        <w:div w:id="1916435378">
          <w:marLeft w:val="0"/>
          <w:marRight w:val="0"/>
          <w:marTop w:val="0"/>
          <w:marBottom w:val="0"/>
          <w:divBdr>
            <w:top w:val="none" w:sz="0" w:space="0" w:color="auto"/>
            <w:left w:val="none" w:sz="0" w:space="0" w:color="auto"/>
            <w:bottom w:val="none" w:sz="0" w:space="0" w:color="auto"/>
            <w:right w:val="none" w:sz="0" w:space="0" w:color="auto"/>
          </w:divBdr>
          <w:divsChild>
            <w:div w:id="1916437305">
              <w:marLeft w:val="0"/>
              <w:marRight w:val="0"/>
              <w:marTop w:val="0"/>
              <w:marBottom w:val="0"/>
              <w:divBdr>
                <w:top w:val="none" w:sz="0" w:space="0" w:color="auto"/>
                <w:left w:val="none" w:sz="0" w:space="0" w:color="auto"/>
                <w:bottom w:val="none" w:sz="0" w:space="0" w:color="auto"/>
                <w:right w:val="none" w:sz="0" w:space="0" w:color="auto"/>
              </w:divBdr>
            </w:div>
          </w:divsChild>
        </w:div>
        <w:div w:id="1916437669">
          <w:marLeft w:val="0"/>
          <w:marRight w:val="0"/>
          <w:marTop w:val="0"/>
          <w:marBottom w:val="0"/>
          <w:divBdr>
            <w:top w:val="none" w:sz="0" w:space="0" w:color="auto"/>
            <w:left w:val="none" w:sz="0" w:space="0" w:color="auto"/>
            <w:bottom w:val="none" w:sz="0" w:space="0" w:color="auto"/>
            <w:right w:val="none" w:sz="0" w:space="0" w:color="auto"/>
          </w:divBdr>
        </w:div>
      </w:divsChild>
    </w:div>
    <w:div w:id="1916436044">
      <w:marLeft w:val="0"/>
      <w:marRight w:val="0"/>
      <w:marTop w:val="0"/>
      <w:marBottom w:val="0"/>
      <w:divBdr>
        <w:top w:val="none" w:sz="0" w:space="0" w:color="auto"/>
        <w:left w:val="none" w:sz="0" w:space="0" w:color="auto"/>
        <w:bottom w:val="none" w:sz="0" w:space="0" w:color="auto"/>
        <w:right w:val="none" w:sz="0" w:space="0" w:color="auto"/>
      </w:divBdr>
    </w:div>
    <w:div w:id="1916436045">
      <w:marLeft w:val="0"/>
      <w:marRight w:val="0"/>
      <w:marTop w:val="0"/>
      <w:marBottom w:val="0"/>
      <w:divBdr>
        <w:top w:val="none" w:sz="0" w:space="0" w:color="auto"/>
        <w:left w:val="none" w:sz="0" w:space="0" w:color="auto"/>
        <w:bottom w:val="none" w:sz="0" w:space="0" w:color="auto"/>
        <w:right w:val="none" w:sz="0" w:space="0" w:color="auto"/>
      </w:divBdr>
    </w:div>
    <w:div w:id="1916436046">
      <w:marLeft w:val="0"/>
      <w:marRight w:val="0"/>
      <w:marTop w:val="0"/>
      <w:marBottom w:val="0"/>
      <w:divBdr>
        <w:top w:val="none" w:sz="0" w:space="0" w:color="auto"/>
        <w:left w:val="none" w:sz="0" w:space="0" w:color="auto"/>
        <w:bottom w:val="none" w:sz="0" w:space="0" w:color="auto"/>
        <w:right w:val="none" w:sz="0" w:space="0" w:color="auto"/>
      </w:divBdr>
    </w:div>
    <w:div w:id="1916436047">
      <w:marLeft w:val="0"/>
      <w:marRight w:val="0"/>
      <w:marTop w:val="0"/>
      <w:marBottom w:val="0"/>
      <w:divBdr>
        <w:top w:val="none" w:sz="0" w:space="0" w:color="auto"/>
        <w:left w:val="none" w:sz="0" w:space="0" w:color="auto"/>
        <w:bottom w:val="none" w:sz="0" w:space="0" w:color="auto"/>
        <w:right w:val="none" w:sz="0" w:space="0" w:color="auto"/>
      </w:divBdr>
    </w:div>
    <w:div w:id="1916436050">
      <w:marLeft w:val="0"/>
      <w:marRight w:val="0"/>
      <w:marTop w:val="0"/>
      <w:marBottom w:val="0"/>
      <w:divBdr>
        <w:top w:val="none" w:sz="0" w:space="0" w:color="auto"/>
        <w:left w:val="none" w:sz="0" w:space="0" w:color="auto"/>
        <w:bottom w:val="none" w:sz="0" w:space="0" w:color="auto"/>
        <w:right w:val="none" w:sz="0" w:space="0" w:color="auto"/>
      </w:divBdr>
    </w:div>
    <w:div w:id="1916436051">
      <w:marLeft w:val="0"/>
      <w:marRight w:val="0"/>
      <w:marTop w:val="0"/>
      <w:marBottom w:val="0"/>
      <w:divBdr>
        <w:top w:val="none" w:sz="0" w:space="0" w:color="auto"/>
        <w:left w:val="none" w:sz="0" w:space="0" w:color="auto"/>
        <w:bottom w:val="none" w:sz="0" w:space="0" w:color="auto"/>
        <w:right w:val="none" w:sz="0" w:space="0" w:color="auto"/>
      </w:divBdr>
    </w:div>
    <w:div w:id="1916436054">
      <w:marLeft w:val="0"/>
      <w:marRight w:val="0"/>
      <w:marTop w:val="0"/>
      <w:marBottom w:val="0"/>
      <w:divBdr>
        <w:top w:val="none" w:sz="0" w:space="0" w:color="auto"/>
        <w:left w:val="none" w:sz="0" w:space="0" w:color="auto"/>
        <w:bottom w:val="none" w:sz="0" w:space="0" w:color="auto"/>
        <w:right w:val="none" w:sz="0" w:space="0" w:color="auto"/>
      </w:divBdr>
      <w:divsChild>
        <w:div w:id="1916436199">
          <w:marLeft w:val="0"/>
          <w:marRight w:val="0"/>
          <w:marTop w:val="0"/>
          <w:marBottom w:val="0"/>
          <w:divBdr>
            <w:top w:val="none" w:sz="0" w:space="0" w:color="auto"/>
            <w:left w:val="none" w:sz="0" w:space="0" w:color="auto"/>
            <w:bottom w:val="none" w:sz="0" w:space="0" w:color="auto"/>
            <w:right w:val="none" w:sz="0" w:space="0" w:color="auto"/>
          </w:divBdr>
        </w:div>
        <w:div w:id="1916437134">
          <w:marLeft w:val="0"/>
          <w:marRight w:val="0"/>
          <w:marTop w:val="0"/>
          <w:marBottom w:val="0"/>
          <w:divBdr>
            <w:top w:val="none" w:sz="0" w:space="0" w:color="auto"/>
            <w:left w:val="none" w:sz="0" w:space="0" w:color="auto"/>
            <w:bottom w:val="none" w:sz="0" w:space="0" w:color="auto"/>
            <w:right w:val="none" w:sz="0" w:space="0" w:color="auto"/>
          </w:divBdr>
        </w:div>
        <w:div w:id="1916437716">
          <w:marLeft w:val="0"/>
          <w:marRight w:val="0"/>
          <w:marTop w:val="0"/>
          <w:marBottom w:val="0"/>
          <w:divBdr>
            <w:top w:val="none" w:sz="0" w:space="0" w:color="auto"/>
            <w:left w:val="none" w:sz="0" w:space="0" w:color="auto"/>
            <w:bottom w:val="none" w:sz="0" w:space="0" w:color="auto"/>
            <w:right w:val="none" w:sz="0" w:space="0" w:color="auto"/>
          </w:divBdr>
          <w:divsChild>
            <w:div w:id="1916435890">
              <w:marLeft w:val="0"/>
              <w:marRight w:val="0"/>
              <w:marTop w:val="0"/>
              <w:marBottom w:val="0"/>
              <w:divBdr>
                <w:top w:val="none" w:sz="0" w:space="0" w:color="auto"/>
                <w:left w:val="none" w:sz="0" w:space="0" w:color="auto"/>
                <w:bottom w:val="none" w:sz="0" w:space="0" w:color="auto"/>
                <w:right w:val="none" w:sz="0" w:space="0" w:color="auto"/>
              </w:divBdr>
              <w:divsChild>
                <w:div w:id="1916437413">
                  <w:marLeft w:val="0"/>
                  <w:marRight w:val="0"/>
                  <w:marTop w:val="0"/>
                  <w:marBottom w:val="0"/>
                  <w:divBdr>
                    <w:top w:val="none" w:sz="0" w:space="0" w:color="auto"/>
                    <w:left w:val="none" w:sz="0" w:space="0" w:color="auto"/>
                    <w:bottom w:val="none" w:sz="0" w:space="0" w:color="auto"/>
                    <w:right w:val="none" w:sz="0" w:space="0" w:color="auto"/>
                  </w:divBdr>
                  <w:divsChild>
                    <w:div w:id="1916437718">
                      <w:marLeft w:val="0"/>
                      <w:marRight w:val="0"/>
                      <w:marTop w:val="0"/>
                      <w:marBottom w:val="0"/>
                      <w:divBdr>
                        <w:top w:val="none" w:sz="0" w:space="0" w:color="auto"/>
                        <w:left w:val="none" w:sz="0" w:space="0" w:color="auto"/>
                        <w:bottom w:val="none" w:sz="0" w:space="0" w:color="auto"/>
                        <w:right w:val="none" w:sz="0" w:space="0" w:color="auto"/>
                      </w:divBdr>
                      <w:divsChild>
                        <w:div w:id="191643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6055">
      <w:marLeft w:val="0"/>
      <w:marRight w:val="0"/>
      <w:marTop w:val="0"/>
      <w:marBottom w:val="0"/>
      <w:divBdr>
        <w:top w:val="none" w:sz="0" w:space="0" w:color="auto"/>
        <w:left w:val="none" w:sz="0" w:space="0" w:color="auto"/>
        <w:bottom w:val="none" w:sz="0" w:space="0" w:color="auto"/>
        <w:right w:val="none" w:sz="0" w:space="0" w:color="auto"/>
      </w:divBdr>
      <w:divsChild>
        <w:div w:id="1916435308">
          <w:marLeft w:val="0"/>
          <w:marRight w:val="0"/>
          <w:marTop w:val="0"/>
          <w:marBottom w:val="0"/>
          <w:divBdr>
            <w:top w:val="none" w:sz="0" w:space="0" w:color="auto"/>
            <w:left w:val="none" w:sz="0" w:space="0" w:color="auto"/>
            <w:bottom w:val="none" w:sz="0" w:space="0" w:color="auto"/>
            <w:right w:val="none" w:sz="0" w:space="0" w:color="auto"/>
          </w:divBdr>
          <w:divsChild>
            <w:div w:id="1916437082">
              <w:marLeft w:val="0"/>
              <w:marRight w:val="0"/>
              <w:marTop w:val="0"/>
              <w:marBottom w:val="0"/>
              <w:divBdr>
                <w:top w:val="none" w:sz="0" w:space="0" w:color="auto"/>
                <w:left w:val="none" w:sz="0" w:space="0" w:color="auto"/>
                <w:bottom w:val="none" w:sz="0" w:space="0" w:color="auto"/>
                <w:right w:val="none" w:sz="0" w:space="0" w:color="auto"/>
              </w:divBdr>
            </w:div>
            <w:div w:id="1916437714">
              <w:marLeft w:val="0"/>
              <w:marRight w:val="0"/>
              <w:marTop w:val="0"/>
              <w:marBottom w:val="0"/>
              <w:divBdr>
                <w:top w:val="none" w:sz="0" w:space="0" w:color="auto"/>
                <w:left w:val="none" w:sz="0" w:space="0" w:color="auto"/>
                <w:bottom w:val="none" w:sz="0" w:space="0" w:color="auto"/>
                <w:right w:val="none" w:sz="0" w:space="0" w:color="auto"/>
              </w:divBdr>
            </w:div>
          </w:divsChild>
        </w:div>
        <w:div w:id="1916437448">
          <w:marLeft w:val="0"/>
          <w:marRight w:val="0"/>
          <w:marTop w:val="0"/>
          <w:marBottom w:val="0"/>
          <w:divBdr>
            <w:top w:val="none" w:sz="0" w:space="0" w:color="auto"/>
            <w:left w:val="none" w:sz="0" w:space="0" w:color="auto"/>
            <w:bottom w:val="none" w:sz="0" w:space="0" w:color="auto"/>
            <w:right w:val="none" w:sz="0" w:space="0" w:color="auto"/>
          </w:divBdr>
        </w:div>
      </w:divsChild>
    </w:div>
    <w:div w:id="1916436057">
      <w:marLeft w:val="0"/>
      <w:marRight w:val="0"/>
      <w:marTop w:val="0"/>
      <w:marBottom w:val="0"/>
      <w:divBdr>
        <w:top w:val="none" w:sz="0" w:space="0" w:color="auto"/>
        <w:left w:val="none" w:sz="0" w:space="0" w:color="auto"/>
        <w:bottom w:val="none" w:sz="0" w:space="0" w:color="auto"/>
        <w:right w:val="none" w:sz="0" w:space="0" w:color="auto"/>
      </w:divBdr>
    </w:div>
    <w:div w:id="1916436059">
      <w:marLeft w:val="0"/>
      <w:marRight w:val="0"/>
      <w:marTop w:val="0"/>
      <w:marBottom w:val="0"/>
      <w:divBdr>
        <w:top w:val="none" w:sz="0" w:space="0" w:color="auto"/>
        <w:left w:val="none" w:sz="0" w:space="0" w:color="auto"/>
        <w:bottom w:val="none" w:sz="0" w:space="0" w:color="auto"/>
        <w:right w:val="none" w:sz="0" w:space="0" w:color="auto"/>
      </w:divBdr>
    </w:div>
    <w:div w:id="1916436060">
      <w:marLeft w:val="0"/>
      <w:marRight w:val="0"/>
      <w:marTop w:val="0"/>
      <w:marBottom w:val="0"/>
      <w:divBdr>
        <w:top w:val="none" w:sz="0" w:space="0" w:color="auto"/>
        <w:left w:val="none" w:sz="0" w:space="0" w:color="auto"/>
        <w:bottom w:val="none" w:sz="0" w:space="0" w:color="auto"/>
        <w:right w:val="none" w:sz="0" w:space="0" w:color="auto"/>
      </w:divBdr>
    </w:div>
    <w:div w:id="1916436061">
      <w:marLeft w:val="0"/>
      <w:marRight w:val="0"/>
      <w:marTop w:val="0"/>
      <w:marBottom w:val="0"/>
      <w:divBdr>
        <w:top w:val="none" w:sz="0" w:space="0" w:color="auto"/>
        <w:left w:val="none" w:sz="0" w:space="0" w:color="auto"/>
        <w:bottom w:val="none" w:sz="0" w:space="0" w:color="auto"/>
        <w:right w:val="none" w:sz="0" w:space="0" w:color="auto"/>
      </w:divBdr>
    </w:div>
    <w:div w:id="1916436062">
      <w:marLeft w:val="0"/>
      <w:marRight w:val="0"/>
      <w:marTop w:val="0"/>
      <w:marBottom w:val="0"/>
      <w:divBdr>
        <w:top w:val="none" w:sz="0" w:space="0" w:color="auto"/>
        <w:left w:val="none" w:sz="0" w:space="0" w:color="auto"/>
        <w:bottom w:val="none" w:sz="0" w:space="0" w:color="auto"/>
        <w:right w:val="none" w:sz="0" w:space="0" w:color="auto"/>
      </w:divBdr>
    </w:div>
    <w:div w:id="1916436065">
      <w:marLeft w:val="0"/>
      <w:marRight w:val="0"/>
      <w:marTop w:val="0"/>
      <w:marBottom w:val="0"/>
      <w:divBdr>
        <w:top w:val="none" w:sz="0" w:space="0" w:color="auto"/>
        <w:left w:val="none" w:sz="0" w:space="0" w:color="auto"/>
        <w:bottom w:val="none" w:sz="0" w:space="0" w:color="auto"/>
        <w:right w:val="none" w:sz="0" w:space="0" w:color="auto"/>
      </w:divBdr>
    </w:div>
    <w:div w:id="1916436067">
      <w:marLeft w:val="0"/>
      <w:marRight w:val="0"/>
      <w:marTop w:val="0"/>
      <w:marBottom w:val="0"/>
      <w:divBdr>
        <w:top w:val="none" w:sz="0" w:space="0" w:color="auto"/>
        <w:left w:val="none" w:sz="0" w:space="0" w:color="auto"/>
        <w:bottom w:val="none" w:sz="0" w:space="0" w:color="auto"/>
        <w:right w:val="none" w:sz="0" w:space="0" w:color="auto"/>
      </w:divBdr>
    </w:div>
    <w:div w:id="1916436068">
      <w:marLeft w:val="0"/>
      <w:marRight w:val="0"/>
      <w:marTop w:val="0"/>
      <w:marBottom w:val="0"/>
      <w:divBdr>
        <w:top w:val="none" w:sz="0" w:space="0" w:color="auto"/>
        <w:left w:val="none" w:sz="0" w:space="0" w:color="auto"/>
        <w:bottom w:val="none" w:sz="0" w:space="0" w:color="auto"/>
        <w:right w:val="none" w:sz="0" w:space="0" w:color="auto"/>
      </w:divBdr>
    </w:div>
    <w:div w:id="1916436069">
      <w:marLeft w:val="0"/>
      <w:marRight w:val="0"/>
      <w:marTop w:val="0"/>
      <w:marBottom w:val="0"/>
      <w:divBdr>
        <w:top w:val="none" w:sz="0" w:space="0" w:color="auto"/>
        <w:left w:val="none" w:sz="0" w:space="0" w:color="auto"/>
        <w:bottom w:val="none" w:sz="0" w:space="0" w:color="auto"/>
        <w:right w:val="none" w:sz="0" w:space="0" w:color="auto"/>
      </w:divBdr>
    </w:div>
    <w:div w:id="1916436071">
      <w:marLeft w:val="0"/>
      <w:marRight w:val="0"/>
      <w:marTop w:val="0"/>
      <w:marBottom w:val="0"/>
      <w:divBdr>
        <w:top w:val="none" w:sz="0" w:space="0" w:color="auto"/>
        <w:left w:val="none" w:sz="0" w:space="0" w:color="auto"/>
        <w:bottom w:val="none" w:sz="0" w:space="0" w:color="auto"/>
        <w:right w:val="none" w:sz="0" w:space="0" w:color="auto"/>
      </w:divBdr>
    </w:div>
    <w:div w:id="1916436073">
      <w:marLeft w:val="0"/>
      <w:marRight w:val="0"/>
      <w:marTop w:val="0"/>
      <w:marBottom w:val="0"/>
      <w:divBdr>
        <w:top w:val="none" w:sz="0" w:space="0" w:color="auto"/>
        <w:left w:val="none" w:sz="0" w:space="0" w:color="auto"/>
        <w:bottom w:val="none" w:sz="0" w:space="0" w:color="auto"/>
        <w:right w:val="none" w:sz="0" w:space="0" w:color="auto"/>
      </w:divBdr>
    </w:div>
    <w:div w:id="1916436074">
      <w:marLeft w:val="0"/>
      <w:marRight w:val="0"/>
      <w:marTop w:val="0"/>
      <w:marBottom w:val="0"/>
      <w:divBdr>
        <w:top w:val="none" w:sz="0" w:space="0" w:color="auto"/>
        <w:left w:val="none" w:sz="0" w:space="0" w:color="auto"/>
        <w:bottom w:val="none" w:sz="0" w:space="0" w:color="auto"/>
        <w:right w:val="none" w:sz="0" w:space="0" w:color="auto"/>
      </w:divBdr>
    </w:div>
    <w:div w:id="1916436077">
      <w:marLeft w:val="0"/>
      <w:marRight w:val="0"/>
      <w:marTop w:val="0"/>
      <w:marBottom w:val="0"/>
      <w:divBdr>
        <w:top w:val="none" w:sz="0" w:space="0" w:color="auto"/>
        <w:left w:val="none" w:sz="0" w:space="0" w:color="auto"/>
        <w:bottom w:val="none" w:sz="0" w:space="0" w:color="auto"/>
        <w:right w:val="none" w:sz="0" w:space="0" w:color="auto"/>
      </w:divBdr>
      <w:divsChild>
        <w:div w:id="1916436624">
          <w:marLeft w:val="0"/>
          <w:marRight w:val="0"/>
          <w:marTop w:val="0"/>
          <w:marBottom w:val="0"/>
          <w:divBdr>
            <w:top w:val="none" w:sz="0" w:space="0" w:color="auto"/>
            <w:left w:val="none" w:sz="0" w:space="0" w:color="auto"/>
            <w:bottom w:val="none" w:sz="0" w:space="0" w:color="auto"/>
            <w:right w:val="none" w:sz="0" w:space="0" w:color="auto"/>
          </w:divBdr>
        </w:div>
        <w:div w:id="1916436923">
          <w:marLeft w:val="0"/>
          <w:marRight w:val="0"/>
          <w:marTop w:val="0"/>
          <w:marBottom w:val="0"/>
          <w:divBdr>
            <w:top w:val="none" w:sz="0" w:space="0" w:color="auto"/>
            <w:left w:val="none" w:sz="0" w:space="0" w:color="auto"/>
            <w:bottom w:val="none" w:sz="0" w:space="0" w:color="auto"/>
            <w:right w:val="none" w:sz="0" w:space="0" w:color="auto"/>
          </w:divBdr>
          <w:divsChild>
            <w:div w:id="1916437293">
              <w:marLeft w:val="0"/>
              <w:marRight w:val="0"/>
              <w:marTop w:val="0"/>
              <w:marBottom w:val="0"/>
              <w:divBdr>
                <w:top w:val="none" w:sz="0" w:space="0" w:color="auto"/>
                <w:left w:val="none" w:sz="0" w:space="0" w:color="auto"/>
                <w:bottom w:val="none" w:sz="0" w:space="0" w:color="auto"/>
                <w:right w:val="none" w:sz="0" w:space="0" w:color="auto"/>
              </w:divBdr>
              <w:divsChild>
                <w:div w:id="1916436305">
                  <w:marLeft w:val="0"/>
                  <w:marRight w:val="0"/>
                  <w:marTop w:val="0"/>
                  <w:marBottom w:val="0"/>
                  <w:divBdr>
                    <w:top w:val="none" w:sz="0" w:space="0" w:color="auto"/>
                    <w:left w:val="none" w:sz="0" w:space="0" w:color="auto"/>
                    <w:bottom w:val="none" w:sz="0" w:space="0" w:color="auto"/>
                    <w:right w:val="none" w:sz="0" w:space="0" w:color="auto"/>
                  </w:divBdr>
                  <w:divsChild>
                    <w:div w:id="191643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7614">
          <w:marLeft w:val="0"/>
          <w:marRight w:val="0"/>
          <w:marTop w:val="0"/>
          <w:marBottom w:val="0"/>
          <w:divBdr>
            <w:top w:val="none" w:sz="0" w:space="0" w:color="auto"/>
            <w:left w:val="none" w:sz="0" w:space="0" w:color="auto"/>
            <w:bottom w:val="none" w:sz="0" w:space="0" w:color="auto"/>
            <w:right w:val="none" w:sz="0" w:space="0" w:color="auto"/>
          </w:divBdr>
          <w:divsChild>
            <w:div w:id="191643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078">
      <w:marLeft w:val="0"/>
      <w:marRight w:val="0"/>
      <w:marTop w:val="0"/>
      <w:marBottom w:val="0"/>
      <w:divBdr>
        <w:top w:val="none" w:sz="0" w:space="0" w:color="auto"/>
        <w:left w:val="none" w:sz="0" w:space="0" w:color="auto"/>
        <w:bottom w:val="none" w:sz="0" w:space="0" w:color="auto"/>
        <w:right w:val="none" w:sz="0" w:space="0" w:color="auto"/>
      </w:divBdr>
    </w:div>
    <w:div w:id="1916436079">
      <w:marLeft w:val="0"/>
      <w:marRight w:val="0"/>
      <w:marTop w:val="0"/>
      <w:marBottom w:val="0"/>
      <w:divBdr>
        <w:top w:val="none" w:sz="0" w:space="0" w:color="auto"/>
        <w:left w:val="none" w:sz="0" w:space="0" w:color="auto"/>
        <w:bottom w:val="none" w:sz="0" w:space="0" w:color="auto"/>
        <w:right w:val="none" w:sz="0" w:space="0" w:color="auto"/>
      </w:divBdr>
      <w:divsChild>
        <w:div w:id="1916435439">
          <w:marLeft w:val="0"/>
          <w:marRight w:val="0"/>
          <w:marTop w:val="0"/>
          <w:marBottom w:val="0"/>
          <w:divBdr>
            <w:top w:val="none" w:sz="0" w:space="0" w:color="auto"/>
            <w:left w:val="none" w:sz="0" w:space="0" w:color="auto"/>
            <w:bottom w:val="none" w:sz="0" w:space="0" w:color="auto"/>
            <w:right w:val="none" w:sz="0" w:space="0" w:color="auto"/>
          </w:divBdr>
        </w:div>
      </w:divsChild>
    </w:div>
    <w:div w:id="1916436081">
      <w:marLeft w:val="0"/>
      <w:marRight w:val="0"/>
      <w:marTop w:val="0"/>
      <w:marBottom w:val="0"/>
      <w:divBdr>
        <w:top w:val="none" w:sz="0" w:space="0" w:color="auto"/>
        <w:left w:val="none" w:sz="0" w:space="0" w:color="auto"/>
        <w:bottom w:val="none" w:sz="0" w:space="0" w:color="auto"/>
        <w:right w:val="none" w:sz="0" w:space="0" w:color="auto"/>
      </w:divBdr>
    </w:div>
    <w:div w:id="1916436083">
      <w:marLeft w:val="0"/>
      <w:marRight w:val="0"/>
      <w:marTop w:val="0"/>
      <w:marBottom w:val="0"/>
      <w:divBdr>
        <w:top w:val="none" w:sz="0" w:space="0" w:color="auto"/>
        <w:left w:val="none" w:sz="0" w:space="0" w:color="auto"/>
        <w:bottom w:val="none" w:sz="0" w:space="0" w:color="auto"/>
        <w:right w:val="none" w:sz="0" w:space="0" w:color="auto"/>
      </w:divBdr>
    </w:div>
    <w:div w:id="1916436085">
      <w:marLeft w:val="0"/>
      <w:marRight w:val="0"/>
      <w:marTop w:val="0"/>
      <w:marBottom w:val="0"/>
      <w:divBdr>
        <w:top w:val="none" w:sz="0" w:space="0" w:color="auto"/>
        <w:left w:val="none" w:sz="0" w:space="0" w:color="auto"/>
        <w:bottom w:val="none" w:sz="0" w:space="0" w:color="auto"/>
        <w:right w:val="none" w:sz="0" w:space="0" w:color="auto"/>
      </w:divBdr>
      <w:divsChild>
        <w:div w:id="1916436689">
          <w:marLeft w:val="0"/>
          <w:marRight w:val="0"/>
          <w:marTop w:val="0"/>
          <w:marBottom w:val="0"/>
          <w:divBdr>
            <w:top w:val="none" w:sz="0" w:space="0" w:color="auto"/>
            <w:left w:val="none" w:sz="0" w:space="0" w:color="auto"/>
            <w:bottom w:val="none" w:sz="0" w:space="0" w:color="auto"/>
            <w:right w:val="none" w:sz="0" w:space="0" w:color="auto"/>
          </w:divBdr>
        </w:div>
      </w:divsChild>
    </w:div>
    <w:div w:id="1916436089">
      <w:marLeft w:val="0"/>
      <w:marRight w:val="0"/>
      <w:marTop w:val="0"/>
      <w:marBottom w:val="0"/>
      <w:divBdr>
        <w:top w:val="none" w:sz="0" w:space="0" w:color="auto"/>
        <w:left w:val="none" w:sz="0" w:space="0" w:color="auto"/>
        <w:bottom w:val="none" w:sz="0" w:space="0" w:color="auto"/>
        <w:right w:val="none" w:sz="0" w:space="0" w:color="auto"/>
      </w:divBdr>
      <w:divsChild>
        <w:div w:id="1916436064">
          <w:marLeft w:val="0"/>
          <w:marRight w:val="0"/>
          <w:marTop w:val="0"/>
          <w:marBottom w:val="0"/>
          <w:divBdr>
            <w:top w:val="none" w:sz="0" w:space="0" w:color="auto"/>
            <w:left w:val="none" w:sz="0" w:space="0" w:color="auto"/>
            <w:bottom w:val="none" w:sz="0" w:space="0" w:color="auto"/>
            <w:right w:val="none" w:sz="0" w:space="0" w:color="auto"/>
          </w:divBdr>
        </w:div>
        <w:div w:id="1916436092">
          <w:marLeft w:val="0"/>
          <w:marRight w:val="0"/>
          <w:marTop w:val="0"/>
          <w:marBottom w:val="0"/>
          <w:divBdr>
            <w:top w:val="none" w:sz="0" w:space="0" w:color="auto"/>
            <w:left w:val="none" w:sz="0" w:space="0" w:color="auto"/>
            <w:bottom w:val="none" w:sz="0" w:space="0" w:color="auto"/>
            <w:right w:val="none" w:sz="0" w:space="0" w:color="auto"/>
          </w:divBdr>
        </w:div>
        <w:div w:id="1916436248">
          <w:marLeft w:val="0"/>
          <w:marRight w:val="0"/>
          <w:marTop w:val="0"/>
          <w:marBottom w:val="0"/>
          <w:divBdr>
            <w:top w:val="none" w:sz="0" w:space="0" w:color="auto"/>
            <w:left w:val="none" w:sz="0" w:space="0" w:color="auto"/>
            <w:bottom w:val="none" w:sz="0" w:space="0" w:color="auto"/>
            <w:right w:val="none" w:sz="0" w:space="0" w:color="auto"/>
          </w:divBdr>
        </w:div>
        <w:div w:id="1916436400">
          <w:marLeft w:val="0"/>
          <w:marRight w:val="0"/>
          <w:marTop w:val="0"/>
          <w:marBottom w:val="0"/>
          <w:divBdr>
            <w:top w:val="none" w:sz="0" w:space="0" w:color="auto"/>
            <w:left w:val="none" w:sz="0" w:space="0" w:color="auto"/>
            <w:bottom w:val="none" w:sz="0" w:space="0" w:color="auto"/>
            <w:right w:val="none" w:sz="0" w:space="0" w:color="auto"/>
          </w:divBdr>
          <w:divsChild>
            <w:div w:id="1916435408">
              <w:marLeft w:val="0"/>
              <w:marRight w:val="0"/>
              <w:marTop w:val="0"/>
              <w:marBottom w:val="0"/>
              <w:divBdr>
                <w:top w:val="none" w:sz="0" w:space="0" w:color="auto"/>
                <w:left w:val="none" w:sz="0" w:space="0" w:color="auto"/>
                <w:bottom w:val="none" w:sz="0" w:space="0" w:color="auto"/>
                <w:right w:val="none" w:sz="0" w:space="0" w:color="auto"/>
              </w:divBdr>
            </w:div>
            <w:div w:id="1916435786">
              <w:marLeft w:val="0"/>
              <w:marRight w:val="0"/>
              <w:marTop w:val="0"/>
              <w:marBottom w:val="0"/>
              <w:divBdr>
                <w:top w:val="none" w:sz="0" w:space="0" w:color="auto"/>
                <w:left w:val="none" w:sz="0" w:space="0" w:color="auto"/>
                <w:bottom w:val="none" w:sz="0" w:space="0" w:color="auto"/>
                <w:right w:val="none" w:sz="0" w:space="0" w:color="auto"/>
              </w:divBdr>
            </w:div>
            <w:div w:id="1916437125">
              <w:marLeft w:val="0"/>
              <w:marRight w:val="0"/>
              <w:marTop w:val="0"/>
              <w:marBottom w:val="0"/>
              <w:divBdr>
                <w:top w:val="none" w:sz="0" w:space="0" w:color="auto"/>
                <w:left w:val="none" w:sz="0" w:space="0" w:color="auto"/>
                <w:bottom w:val="none" w:sz="0" w:space="0" w:color="auto"/>
                <w:right w:val="none" w:sz="0" w:space="0" w:color="auto"/>
              </w:divBdr>
              <w:divsChild>
                <w:div w:id="1916436569">
                  <w:marLeft w:val="0"/>
                  <w:marRight w:val="0"/>
                  <w:marTop w:val="0"/>
                  <w:marBottom w:val="0"/>
                  <w:divBdr>
                    <w:top w:val="none" w:sz="0" w:space="0" w:color="auto"/>
                    <w:left w:val="none" w:sz="0" w:space="0" w:color="auto"/>
                    <w:bottom w:val="none" w:sz="0" w:space="0" w:color="auto"/>
                    <w:right w:val="none" w:sz="0" w:space="0" w:color="auto"/>
                  </w:divBdr>
                </w:div>
                <w:div w:id="191643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965">
          <w:marLeft w:val="0"/>
          <w:marRight w:val="0"/>
          <w:marTop w:val="0"/>
          <w:marBottom w:val="0"/>
          <w:divBdr>
            <w:top w:val="none" w:sz="0" w:space="0" w:color="auto"/>
            <w:left w:val="none" w:sz="0" w:space="0" w:color="auto"/>
            <w:bottom w:val="none" w:sz="0" w:space="0" w:color="auto"/>
            <w:right w:val="none" w:sz="0" w:space="0" w:color="auto"/>
          </w:divBdr>
        </w:div>
      </w:divsChild>
    </w:div>
    <w:div w:id="1916436090">
      <w:marLeft w:val="0"/>
      <w:marRight w:val="0"/>
      <w:marTop w:val="0"/>
      <w:marBottom w:val="0"/>
      <w:divBdr>
        <w:top w:val="none" w:sz="0" w:space="0" w:color="auto"/>
        <w:left w:val="none" w:sz="0" w:space="0" w:color="auto"/>
        <w:bottom w:val="none" w:sz="0" w:space="0" w:color="auto"/>
        <w:right w:val="none" w:sz="0" w:space="0" w:color="auto"/>
      </w:divBdr>
    </w:div>
    <w:div w:id="1916436091">
      <w:marLeft w:val="0"/>
      <w:marRight w:val="0"/>
      <w:marTop w:val="0"/>
      <w:marBottom w:val="0"/>
      <w:divBdr>
        <w:top w:val="none" w:sz="0" w:space="0" w:color="auto"/>
        <w:left w:val="none" w:sz="0" w:space="0" w:color="auto"/>
        <w:bottom w:val="none" w:sz="0" w:space="0" w:color="auto"/>
        <w:right w:val="none" w:sz="0" w:space="0" w:color="auto"/>
      </w:divBdr>
    </w:div>
    <w:div w:id="1916436093">
      <w:marLeft w:val="0"/>
      <w:marRight w:val="0"/>
      <w:marTop w:val="0"/>
      <w:marBottom w:val="0"/>
      <w:divBdr>
        <w:top w:val="none" w:sz="0" w:space="0" w:color="auto"/>
        <w:left w:val="none" w:sz="0" w:space="0" w:color="auto"/>
        <w:bottom w:val="none" w:sz="0" w:space="0" w:color="auto"/>
        <w:right w:val="none" w:sz="0" w:space="0" w:color="auto"/>
      </w:divBdr>
    </w:div>
    <w:div w:id="1916436095">
      <w:marLeft w:val="0"/>
      <w:marRight w:val="0"/>
      <w:marTop w:val="0"/>
      <w:marBottom w:val="0"/>
      <w:divBdr>
        <w:top w:val="none" w:sz="0" w:space="0" w:color="auto"/>
        <w:left w:val="none" w:sz="0" w:space="0" w:color="auto"/>
        <w:bottom w:val="none" w:sz="0" w:space="0" w:color="auto"/>
        <w:right w:val="none" w:sz="0" w:space="0" w:color="auto"/>
      </w:divBdr>
    </w:div>
    <w:div w:id="1916436096">
      <w:marLeft w:val="0"/>
      <w:marRight w:val="0"/>
      <w:marTop w:val="0"/>
      <w:marBottom w:val="0"/>
      <w:divBdr>
        <w:top w:val="none" w:sz="0" w:space="0" w:color="auto"/>
        <w:left w:val="none" w:sz="0" w:space="0" w:color="auto"/>
        <w:bottom w:val="none" w:sz="0" w:space="0" w:color="auto"/>
        <w:right w:val="none" w:sz="0" w:space="0" w:color="auto"/>
      </w:divBdr>
    </w:div>
    <w:div w:id="1916436101">
      <w:marLeft w:val="0"/>
      <w:marRight w:val="0"/>
      <w:marTop w:val="0"/>
      <w:marBottom w:val="0"/>
      <w:divBdr>
        <w:top w:val="none" w:sz="0" w:space="0" w:color="auto"/>
        <w:left w:val="none" w:sz="0" w:space="0" w:color="auto"/>
        <w:bottom w:val="none" w:sz="0" w:space="0" w:color="auto"/>
        <w:right w:val="none" w:sz="0" w:space="0" w:color="auto"/>
      </w:divBdr>
    </w:div>
    <w:div w:id="1916436104">
      <w:marLeft w:val="0"/>
      <w:marRight w:val="0"/>
      <w:marTop w:val="0"/>
      <w:marBottom w:val="0"/>
      <w:divBdr>
        <w:top w:val="none" w:sz="0" w:space="0" w:color="auto"/>
        <w:left w:val="none" w:sz="0" w:space="0" w:color="auto"/>
        <w:bottom w:val="none" w:sz="0" w:space="0" w:color="auto"/>
        <w:right w:val="none" w:sz="0" w:space="0" w:color="auto"/>
      </w:divBdr>
    </w:div>
    <w:div w:id="1916436105">
      <w:marLeft w:val="0"/>
      <w:marRight w:val="0"/>
      <w:marTop w:val="0"/>
      <w:marBottom w:val="0"/>
      <w:divBdr>
        <w:top w:val="none" w:sz="0" w:space="0" w:color="auto"/>
        <w:left w:val="none" w:sz="0" w:space="0" w:color="auto"/>
        <w:bottom w:val="none" w:sz="0" w:space="0" w:color="auto"/>
        <w:right w:val="none" w:sz="0" w:space="0" w:color="auto"/>
      </w:divBdr>
    </w:div>
    <w:div w:id="1916436107">
      <w:marLeft w:val="0"/>
      <w:marRight w:val="0"/>
      <w:marTop w:val="0"/>
      <w:marBottom w:val="0"/>
      <w:divBdr>
        <w:top w:val="none" w:sz="0" w:space="0" w:color="auto"/>
        <w:left w:val="none" w:sz="0" w:space="0" w:color="auto"/>
        <w:bottom w:val="none" w:sz="0" w:space="0" w:color="auto"/>
        <w:right w:val="none" w:sz="0" w:space="0" w:color="auto"/>
      </w:divBdr>
    </w:div>
    <w:div w:id="1916436113">
      <w:marLeft w:val="0"/>
      <w:marRight w:val="0"/>
      <w:marTop w:val="0"/>
      <w:marBottom w:val="0"/>
      <w:divBdr>
        <w:top w:val="none" w:sz="0" w:space="0" w:color="auto"/>
        <w:left w:val="none" w:sz="0" w:space="0" w:color="auto"/>
        <w:bottom w:val="none" w:sz="0" w:space="0" w:color="auto"/>
        <w:right w:val="none" w:sz="0" w:space="0" w:color="auto"/>
      </w:divBdr>
    </w:div>
    <w:div w:id="1916436114">
      <w:marLeft w:val="0"/>
      <w:marRight w:val="0"/>
      <w:marTop w:val="0"/>
      <w:marBottom w:val="0"/>
      <w:divBdr>
        <w:top w:val="none" w:sz="0" w:space="0" w:color="auto"/>
        <w:left w:val="none" w:sz="0" w:space="0" w:color="auto"/>
        <w:bottom w:val="none" w:sz="0" w:space="0" w:color="auto"/>
        <w:right w:val="none" w:sz="0" w:space="0" w:color="auto"/>
      </w:divBdr>
    </w:div>
    <w:div w:id="1916436115">
      <w:marLeft w:val="0"/>
      <w:marRight w:val="0"/>
      <w:marTop w:val="0"/>
      <w:marBottom w:val="0"/>
      <w:divBdr>
        <w:top w:val="none" w:sz="0" w:space="0" w:color="auto"/>
        <w:left w:val="none" w:sz="0" w:space="0" w:color="auto"/>
        <w:bottom w:val="none" w:sz="0" w:space="0" w:color="auto"/>
        <w:right w:val="none" w:sz="0" w:space="0" w:color="auto"/>
      </w:divBdr>
    </w:div>
    <w:div w:id="1916436117">
      <w:marLeft w:val="0"/>
      <w:marRight w:val="0"/>
      <w:marTop w:val="0"/>
      <w:marBottom w:val="0"/>
      <w:divBdr>
        <w:top w:val="none" w:sz="0" w:space="0" w:color="auto"/>
        <w:left w:val="none" w:sz="0" w:space="0" w:color="auto"/>
        <w:bottom w:val="none" w:sz="0" w:space="0" w:color="auto"/>
        <w:right w:val="none" w:sz="0" w:space="0" w:color="auto"/>
      </w:divBdr>
    </w:div>
    <w:div w:id="1916436119">
      <w:marLeft w:val="0"/>
      <w:marRight w:val="0"/>
      <w:marTop w:val="0"/>
      <w:marBottom w:val="0"/>
      <w:divBdr>
        <w:top w:val="none" w:sz="0" w:space="0" w:color="auto"/>
        <w:left w:val="none" w:sz="0" w:space="0" w:color="auto"/>
        <w:bottom w:val="none" w:sz="0" w:space="0" w:color="auto"/>
        <w:right w:val="none" w:sz="0" w:space="0" w:color="auto"/>
      </w:divBdr>
    </w:div>
    <w:div w:id="1916436120">
      <w:marLeft w:val="0"/>
      <w:marRight w:val="0"/>
      <w:marTop w:val="0"/>
      <w:marBottom w:val="0"/>
      <w:divBdr>
        <w:top w:val="none" w:sz="0" w:space="0" w:color="auto"/>
        <w:left w:val="none" w:sz="0" w:space="0" w:color="auto"/>
        <w:bottom w:val="none" w:sz="0" w:space="0" w:color="auto"/>
        <w:right w:val="none" w:sz="0" w:space="0" w:color="auto"/>
      </w:divBdr>
    </w:div>
    <w:div w:id="1916436121">
      <w:marLeft w:val="0"/>
      <w:marRight w:val="0"/>
      <w:marTop w:val="0"/>
      <w:marBottom w:val="0"/>
      <w:divBdr>
        <w:top w:val="none" w:sz="0" w:space="0" w:color="auto"/>
        <w:left w:val="none" w:sz="0" w:space="0" w:color="auto"/>
        <w:bottom w:val="none" w:sz="0" w:space="0" w:color="auto"/>
        <w:right w:val="none" w:sz="0" w:space="0" w:color="auto"/>
      </w:divBdr>
    </w:div>
    <w:div w:id="1916436123">
      <w:marLeft w:val="0"/>
      <w:marRight w:val="0"/>
      <w:marTop w:val="0"/>
      <w:marBottom w:val="0"/>
      <w:divBdr>
        <w:top w:val="none" w:sz="0" w:space="0" w:color="auto"/>
        <w:left w:val="none" w:sz="0" w:space="0" w:color="auto"/>
        <w:bottom w:val="none" w:sz="0" w:space="0" w:color="auto"/>
        <w:right w:val="none" w:sz="0" w:space="0" w:color="auto"/>
      </w:divBdr>
    </w:div>
    <w:div w:id="1916436125">
      <w:marLeft w:val="0"/>
      <w:marRight w:val="0"/>
      <w:marTop w:val="0"/>
      <w:marBottom w:val="0"/>
      <w:divBdr>
        <w:top w:val="none" w:sz="0" w:space="0" w:color="auto"/>
        <w:left w:val="none" w:sz="0" w:space="0" w:color="auto"/>
        <w:bottom w:val="none" w:sz="0" w:space="0" w:color="auto"/>
        <w:right w:val="none" w:sz="0" w:space="0" w:color="auto"/>
      </w:divBdr>
    </w:div>
    <w:div w:id="1916436126">
      <w:marLeft w:val="0"/>
      <w:marRight w:val="0"/>
      <w:marTop w:val="0"/>
      <w:marBottom w:val="0"/>
      <w:divBdr>
        <w:top w:val="none" w:sz="0" w:space="0" w:color="auto"/>
        <w:left w:val="none" w:sz="0" w:space="0" w:color="auto"/>
        <w:bottom w:val="none" w:sz="0" w:space="0" w:color="auto"/>
        <w:right w:val="none" w:sz="0" w:space="0" w:color="auto"/>
      </w:divBdr>
    </w:div>
    <w:div w:id="1916436127">
      <w:marLeft w:val="0"/>
      <w:marRight w:val="0"/>
      <w:marTop w:val="0"/>
      <w:marBottom w:val="0"/>
      <w:divBdr>
        <w:top w:val="none" w:sz="0" w:space="0" w:color="auto"/>
        <w:left w:val="none" w:sz="0" w:space="0" w:color="auto"/>
        <w:bottom w:val="none" w:sz="0" w:space="0" w:color="auto"/>
        <w:right w:val="none" w:sz="0" w:space="0" w:color="auto"/>
      </w:divBdr>
    </w:div>
    <w:div w:id="1916436128">
      <w:marLeft w:val="0"/>
      <w:marRight w:val="0"/>
      <w:marTop w:val="0"/>
      <w:marBottom w:val="0"/>
      <w:divBdr>
        <w:top w:val="none" w:sz="0" w:space="0" w:color="auto"/>
        <w:left w:val="none" w:sz="0" w:space="0" w:color="auto"/>
        <w:bottom w:val="none" w:sz="0" w:space="0" w:color="auto"/>
        <w:right w:val="none" w:sz="0" w:space="0" w:color="auto"/>
      </w:divBdr>
    </w:div>
    <w:div w:id="1916436130">
      <w:marLeft w:val="0"/>
      <w:marRight w:val="0"/>
      <w:marTop w:val="0"/>
      <w:marBottom w:val="0"/>
      <w:divBdr>
        <w:top w:val="none" w:sz="0" w:space="0" w:color="auto"/>
        <w:left w:val="none" w:sz="0" w:space="0" w:color="auto"/>
        <w:bottom w:val="none" w:sz="0" w:space="0" w:color="auto"/>
        <w:right w:val="none" w:sz="0" w:space="0" w:color="auto"/>
      </w:divBdr>
    </w:div>
    <w:div w:id="1916436131">
      <w:marLeft w:val="0"/>
      <w:marRight w:val="0"/>
      <w:marTop w:val="0"/>
      <w:marBottom w:val="0"/>
      <w:divBdr>
        <w:top w:val="none" w:sz="0" w:space="0" w:color="auto"/>
        <w:left w:val="none" w:sz="0" w:space="0" w:color="auto"/>
        <w:bottom w:val="none" w:sz="0" w:space="0" w:color="auto"/>
        <w:right w:val="none" w:sz="0" w:space="0" w:color="auto"/>
      </w:divBdr>
    </w:div>
    <w:div w:id="1916436132">
      <w:marLeft w:val="0"/>
      <w:marRight w:val="0"/>
      <w:marTop w:val="0"/>
      <w:marBottom w:val="0"/>
      <w:divBdr>
        <w:top w:val="none" w:sz="0" w:space="0" w:color="auto"/>
        <w:left w:val="none" w:sz="0" w:space="0" w:color="auto"/>
        <w:bottom w:val="none" w:sz="0" w:space="0" w:color="auto"/>
        <w:right w:val="none" w:sz="0" w:space="0" w:color="auto"/>
      </w:divBdr>
    </w:div>
    <w:div w:id="1916436133">
      <w:marLeft w:val="0"/>
      <w:marRight w:val="0"/>
      <w:marTop w:val="0"/>
      <w:marBottom w:val="0"/>
      <w:divBdr>
        <w:top w:val="none" w:sz="0" w:space="0" w:color="auto"/>
        <w:left w:val="none" w:sz="0" w:space="0" w:color="auto"/>
        <w:bottom w:val="none" w:sz="0" w:space="0" w:color="auto"/>
        <w:right w:val="none" w:sz="0" w:space="0" w:color="auto"/>
      </w:divBdr>
    </w:div>
    <w:div w:id="1916436135">
      <w:marLeft w:val="0"/>
      <w:marRight w:val="0"/>
      <w:marTop w:val="0"/>
      <w:marBottom w:val="0"/>
      <w:divBdr>
        <w:top w:val="none" w:sz="0" w:space="0" w:color="auto"/>
        <w:left w:val="none" w:sz="0" w:space="0" w:color="auto"/>
        <w:bottom w:val="none" w:sz="0" w:space="0" w:color="auto"/>
        <w:right w:val="none" w:sz="0" w:space="0" w:color="auto"/>
      </w:divBdr>
    </w:div>
    <w:div w:id="1916436137">
      <w:marLeft w:val="0"/>
      <w:marRight w:val="0"/>
      <w:marTop w:val="0"/>
      <w:marBottom w:val="0"/>
      <w:divBdr>
        <w:top w:val="none" w:sz="0" w:space="0" w:color="auto"/>
        <w:left w:val="none" w:sz="0" w:space="0" w:color="auto"/>
        <w:bottom w:val="none" w:sz="0" w:space="0" w:color="auto"/>
        <w:right w:val="none" w:sz="0" w:space="0" w:color="auto"/>
      </w:divBdr>
    </w:div>
    <w:div w:id="1916436139">
      <w:marLeft w:val="0"/>
      <w:marRight w:val="0"/>
      <w:marTop w:val="0"/>
      <w:marBottom w:val="0"/>
      <w:divBdr>
        <w:top w:val="none" w:sz="0" w:space="0" w:color="auto"/>
        <w:left w:val="none" w:sz="0" w:space="0" w:color="auto"/>
        <w:bottom w:val="none" w:sz="0" w:space="0" w:color="auto"/>
        <w:right w:val="none" w:sz="0" w:space="0" w:color="auto"/>
      </w:divBdr>
    </w:div>
    <w:div w:id="1916436140">
      <w:marLeft w:val="0"/>
      <w:marRight w:val="0"/>
      <w:marTop w:val="0"/>
      <w:marBottom w:val="0"/>
      <w:divBdr>
        <w:top w:val="none" w:sz="0" w:space="0" w:color="auto"/>
        <w:left w:val="none" w:sz="0" w:space="0" w:color="auto"/>
        <w:bottom w:val="none" w:sz="0" w:space="0" w:color="auto"/>
        <w:right w:val="none" w:sz="0" w:space="0" w:color="auto"/>
      </w:divBdr>
      <w:divsChild>
        <w:div w:id="1916436465">
          <w:marLeft w:val="0"/>
          <w:marRight w:val="0"/>
          <w:marTop w:val="0"/>
          <w:marBottom w:val="0"/>
          <w:divBdr>
            <w:top w:val="none" w:sz="0" w:space="0" w:color="auto"/>
            <w:left w:val="none" w:sz="0" w:space="0" w:color="auto"/>
            <w:bottom w:val="none" w:sz="0" w:space="0" w:color="auto"/>
            <w:right w:val="none" w:sz="0" w:space="0" w:color="auto"/>
          </w:divBdr>
        </w:div>
      </w:divsChild>
    </w:div>
    <w:div w:id="1916436144">
      <w:marLeft w:val="0"/>
      <w:marRight w:val="0"/>
      <w:marTop w:val="0"/>
      <w:marBottom w:val="0"/>
      <w:divBdr>
        <w:top w:val="none" w:sz="0" w:space="0" w:color="auto"/>
        <w:left w:val="none" w:sz="0" w:space="0" w:color="auto"/>
        <w:bottom w:val="none" w:sz="0" w:space="0" w:color="auto"/>
        <w:right w:val="none" w:sz="0" w:space="0" w:color="auto"/>
      </w:divBdr>
    </w:div>
    <w:div w:id="1916436145">
      <w:marLeft w:val="0"/>
      <w:marRight w:val="0"/>
      <w:marTop w:val="0"/>
      <w:marBottom w:val="0"/>
      <w:divBdr>
        <w:top w:val="none" w:sz="0" w:space="0" w:color="auto"/>
        <w:left w:val="none" w:sz="0" w:space="0" w:color="auto"/>
        <w:bottom w:val="none" w:sz="0" w:space="0" w:color="auto"/>
        <w:right w:val="none" w:sz="0" w:space="0" w:color="auto"/>
      </w:divBdr>
      <w:divsChild>
        <w:div w:id="1916435450">
          <w:marLeft w:val="0"/>
          <w:marRight w:val="0"/>
          <w:marTop w:val="0"/>
          <w:marBottom w:val="0"/>
          <w:divBdr>
            <w:top w:val="none" w:sz="0" w:space="0" w:color="auto"/>
            <w:left w:val="none" w:sz="0" w:space="0" w:color="auto"/>
            <w:bottom w:val="none" w:sz="0" w:space="0" w:color="auto"/>
            <w:right w:val="none" w:sz="0" w:space="0" w:color="auto"/>
          </w:divBdr>
        </w:div>
      </w:divsChild>
    </w:div>
    <w:div w:id="1916436151">
      <w:marLeft w:val="0"/>
      <w:marRight w:val="0"/>
      <w:marTop w:val="0"/>
      <w:marBottom w:val="0"/>
      <w:divBdr>
        <w:top w:val="none" w:sz="0" w:space="0" w:color="auto"/>
        <w:left w:val="none" w:sz="0" w:space="0" w:color="auto"/>
        <w:bottom w:val="none" w:sz="0" w:space="0" w:color="auto"/>
        <w:right w:val="none" w:sz="0" w:space="0" w:color="auto"/>
      </w:divBdr>
    </w:div>
    <w:div w:id="1916436152">
      <w:marLeft w:val="0"/>
      <w:marRight w:val="0"/>
      <w:marTop w:val="0"/>
      <w:marBottom w:val="0"/>
      <w:divBdr>
        <w:top w:val="none" w:sz="0" w:space="0" w:color="auto"/>
        <w:left w:val="none" w:sz="0" w:space="0" w:color="auto"/>
        <w:bottom w:val="none" w:sz="0" w:space="0" w:color="auto"/>
        <w:right w:val="none" w:sz="0" w:space="0" w:color="auto"/>
      </w:divBdr>
    </w:div>
    <w:div w:id="1916436154">
      <w:marLeft w:val="0"/>
      <w:marRight w:val="0"/>
      <w:marTop w:val="0"/>
      <w:marBottom w:val="0"/>
      <w:divBdr>
        <w:top w:val="none" w:sz="0" w:space="0" w:color="auto"/>
        <w:left w:val="none" w:sz="0" w:space="0" w:color="auto"/>
        <w:bottom w:val="none" w:sz="0" w:space="0" w:color="auto"/>
        <w:right w:val="none" w:sz="0" w:space="0" w:color="auto"/>
      </w:divBdr>
    </w:div>
    <w:div w:id="1916436155">
      <w:marLeft w:val="0"/>
      <w:marRight w:val="0"/>
      <w:marTop w:val="0"/>
      <w:marBottom w:val="0"/>
      <w:divBdr>
        <w:top w:val="none" w:sz="0" w:space="0" w:color="auto"/>
        <w:left w:val="none" w:sz="0" w:space="0" w:color="auto"/>
        <w:bottom w:val="none" w:sz="0" w:space="0" w:color="auto"/>
        <w:right w:val="none" w:sz="0" w:space="0" w:color="auto"/>
      </w:divBdr>
    </w:div>
    <w:div w:id="1916436158">
      <w:marLeft w:val="0"/>
      <w:marRight w:val="0"/>
      <w:marTop w:val="0"/>
      <w:marBottom w:val="0"/>
      <w:divBdr>
        <w:top w:val="none" w:sz="0" w:space="0" w:color="auto"/>
        <w:left w:val="none" w:sz="0" w:space="0" w:color="auto"/>
        <w:bottom w:val="none" w:sz="0" w:space="0" w:color="auto"/>
        <w:right w:val="none" w:sz="0" w:space="0" w:color="auto"/>
      </w:divBdr>
      <w:divsChild>
        <w:div w:id="1916435834">
          <w:marLeft w:val="0"/>
          <w:marRight w:val="0"/>
          <w:marTop w:val="0"/>
          <w:marBottom w:val="0"/>
          <w:divBdr>
            <w:top w:val="none" w:sz="0" w:space="0" w:color="auto"/>
            <w:left w:val="none" w:sz="0" w:space="0" w:color="auto"/>
            <w:bottom w:val="none" w:sz="0" w:space="0" w:color="auto"/>
            <w:right w:val="none" w:sz="0" w:space="0" w:color="auto"/>
          </w:divBdr>
        </w:div>
        <w:div w:id="1916436739">
          <w:marLeft w:val="0"/>
          <w:marRight w:val="0"/>
          <w:marTop w:val="0"/>
          <w:marBottom w:val="0"/>
          <w:divBdr>
            <w:top w:val="none" w:sz="0" w:space="0" w:color="auto"/>
            <w:left w:val="none" w:sz="0" w:space="0" w:color="auto"/>
            <w:bottom w:val="none" w:sz="0" w:space="0" w:color="auto"/>
            <w:right w:val="none" w:sz="0" w:space="0" w:color="auto"/>
          </w:divBdr>
        </w:div>
        <w:div w:id="1916437541">
          <w:marLeft w:val="0"/>
          <w:marRight w:val="0"/>
          <w:marTop w:val="0"/>
          <w:marBottom w:val="0"/>
          <w:divBdr>
            <w:top w:val="none" w:sz="0" w:space="0" w:color="auto"/>
            <w:left w:val="none" w:sz="0" w:space="0" w:color="auto"/>
            <w:bottom w:val="none" w:sz="0" w:space="0" w:color="auto"/>
            <w:right w:val="none" w:sz="0" w:space="0" w:color="auto"/>
          </w:divBdr>
        </w:div>
      </w:divsChild>
    </w:div>
    <w:div w:id="1916436161">
      <w:marLeft w:val="0"/>
      <w:marRight w:val="0"/>
      <w:marTop w:val="0"/>
      <w:marBottom w:val="0"/>
      <w:divBdr>
        <w:top w:val="none" w:sz="0" w:space="0" w:color="auto"/>
        <w:left w:val="none" w:sz="0" w:space="0" w:color="auto"/>
        <w:bottom w:val="none" w:sz="0" w:space="0" w:color="auto"/>
        <w:right w:val="none" w:sz="0" w:space="0" w:color="auto"/>
      </w:divBdr>
    </w:div>
    <w:div w:id="1916436164">
      <w:marLeft w:val="0"/>
      <w:marRight w:val="0"/>
      <w:marTop w:val="0"/>
      <w:marBottom w:val="0"/>
      <w:divBdr>
        <w:top w:val="none" w:sz="0" w:space="0" w:color="auto"/>
        <w:left w:val="none" w:sz="0" w:space="0" w:color="auto"/>
        <w:bottom w:val="none" w:sz="0" w:space="0" w:color="auto"/>
        <w:right w:val="none" w:sz="0" w:space="0" w:color="auto"/>
      </w:divBdr>
    </w:div>
    <w:div w:id="1916436168">
      <w:marLeft w:val="0"/>
      <w:marRight w:val="0"/>
      <w:marTop w:val="0"/>
      <w:marBottom w:val="0"/>
      <w:divBdr>
        <w:top w:val="none" w:sz="0" w:space="0" w:color="auto"/>
        <w:left w:val="none" w:sz="0" w:space="0" w:color="auto"/>
        <w:bottom w:val="none" w:sz="0" w:space="0" w:color="auto"/>
        <w:right w:val="none" w:sz="0" w:space="0" w:color="auto"/>
      </w:divBdr>
      <w:divsChild>
        <w:div w:id="1916435868">
          <w:marLeft w:val="0"/>
          <w:marRight w:val="0"/>
          <w:marTop w:val="0"/>
          <w:marBottom w:val="0"/>
          <w:divBdr>
            <w:top w:val="none" w:sz="0" w:space="0" w:color="auto"/>
            <w:left w:val="none" w:sz="0" w:space="0" w:color="auto"/>
            <w:bottom w:val="none" w:sz="0" w:space="0" w:color="auto"/>
            <w:right w:val="none" w:sz="0" w:space="0" w:color="auto"/>
          </w:divBdr>
        </w:div>
      </w:divsChild>
    </w:div>
    <w:div w:id="1916436169">
      <w:marLeft w:val="0"/>
      <w:marRight w:val="0"/>
      <w:marTop w:val="0"/>
      <w:marBottom w:val="0"/>
      <w:divBdr>
        <w:top w:val="none" w:sz="0" w:space="0" w:color="auto"/>
        <w:left w:val="none" w:sz="0" w:space="0" w:color="auto"/>
        <w:bottom w:val="none" w:sz="0" w:space="0" w:color="auto"/>
        <w:right w:val="none" w:sz="0" w:space="0" w:color="auto"/>
      </w:divBdr>
    </w:div>
    <w:div w:id="1916436177">
      <w:marLeft w:val="0"/>
      <w:marRight w:val="0"/>
      <w:marTop w:val="0"/>
      <w:marBottom w:val="0"/>
      <w:divBdr>
        <w:top w:val="none" w:sz="0" w:space="0" w:color="auto"/>
        <w:left w:val="none" w:sz="0" w:space="0" w:color="auto"/>
        <w:bottom w:val="none" w:sz="0" w:space="0" w:color="auto"/>
        <w:right w:val="none" w:sz="0" w:space="0" w:color="auto"/>
      </w:divBdr>
    </w:div>
    <w:div w:id="1916436178">
      <w:marLeft w:val="0"/>
      <w:marRight w:val="0"/>
      <w:marTop w:val="0"/>
      <w:marBottom w:val="0"/>
      <w:divBdr>
        <w:top w:val="none" w:sz="0" w:space="0" w:color="auto"/>
        <w:left w:val="none" w:sz="0" w:space="0" w:color="auto"/>
        <w:bottom w:val="none" w:sz="0" w:space="0" w:color="auto"/>
        <w:right w:val="none" w:sz="0" w:space="0" w:color="auto"/>
      </w:divBdr>
    </w:div>
    <w:div w:id="1916436180">
      <w:marLeft w:val="0"/>
      <w:marRight w:val="0"/>
      <w:marTop w:val="0"/>
      <w:marBottom w:val="0"/>
      <w:divBdr>
        <w:top w:val="none" w:sz="0" w:space="0" w:color="auto"/>
        <w:left w:val="none" w:sz="0" w:space="0" w:color="auto"/>
        <w:bottom w:val="none" w:sz="0" w:space="0" w:color="auto"/>
        <w:right w:val="none" w:sz="0" w:space="0" w:color="auto"/>
      </w:divBdr>
    </w:div>
    <w:div w:id="1916436182">
      <w:marLeft w:val="0"/>
      <w:marRight w:val="0"/>
      <w:marTop w:val="0"/>
      <w:marBottom w:val="0"/>
      <w:divBdr>
        <w:top w:val="none" w:sz="0" w:space="0" w:color="auto"/>
        <w:left w:val="none" w:sz="0" w:space="0" w:color="auto"/>
        <w:bottom w:val="none" w:sz="0" w:space="0" w:color="auto"/>
        <w:right w:val="none" w:sz="0" w:space="0" w:color="auto"/>
      </w:divBdr>
    </w:div>
    <w:div w:id="1916436184">
      <w:marLeft w:val="0"/>
      <w:marRight w:val="0"/>
      <w:marTop w:val="0"/>
      <w:marBottom w:val="0"/>
      <w:divBdr>
        <w:top w:val="none" w:sz="0" w:space="0" w:color="auto"/>
        <w:left w:val="none" w:sz="0" w:space="0" w:color="auto"/>
        <w:bottom w:val="none" w:sz="0" w:space="0" w:color="auto"/>
        <w:right w:val="none" w:sz="0" w:space="0" w:color="auto"/>
      </w:divBdr>
    </w:div>
    <w:div w:id="1916436185">
      <w:marLeft w:val="0"/>
      <w:marRight w:val="0"/>
      <w:marTop w:val="0"/>
      <w:marBottom w:val="0"/>
      <w:divBdr>
        <w:top w:val="none" w:sz="0" w:space="0" w:color="auto"/>
        <w:left w:val="none" w:sz="0" w:space="0" w:color="auto"/>
        <w:bottom w:val="none" w:sz="0" w:space="0" w:color="auto"/>
        <w:right w:val="none" w:sz="0" w:space="0" w:color="auto"/>
      </w:divBdr>
    </w:div>
    <w:div w:id="1916436186">
      <w:marLeft w:val="0"/>
      <w:marRight w:val="0"/>
      <w:marTop w:val="0"/>
      <w:marBottom w:val="0"/>
      <w:divBdr>
        <w:top w:val="none" w:sz="0" w:space="0" w:color="auto"/>
        <w:left w:val="none" w:sz="0" w:space="0" w:color="auto"/>
        <w:bottom w:val="none" w:sz="0" w:space="0" w:color="auto"/>
        <w:right w:val="none" w:sz="0" w:space="0" w:color="auto"/>
      </w:divBdr>
    </w:div>
    <w:div w:id="1916436188">
      <w:marLeft w:val="0"/>
      <w:marRight w:val="0"/>
      <w:marTop w:val="0"/>
      <w:marBottom w:val="0"/>
      <w:divBdr>
        <w:top w:val="none" w:sz="0" w:space="0" w:color="auto"/>
        <w:left w:val="none" w:sz="0" w:space="0" w:color="auto"/>
        <w:bottom w:val="none" w:sz="0" w:space="0" w:color="auto"/>
        <w:right w:val="none" w:sz="0" w:space="0" w:color="auto"/>
      </w:divBdr>
      <w:divsChild>
        <w:div w:id="1916434983">
          <w:marLeft w:val="0"/>
          <w:marRight w:val="0"/>
          <w:marTop w:val="0"/>
          <w:marBottom w:val="0"/>
          <w:divBdr>
            <w:top w:val="none" w:sz="0" w:space="0" w:color="auto"/>
            <w:left w:val="none" w:sz="0" w:space="0" w:color="auto"/>
            <w:bottom w:val="none" w:sz="0" w:space="0" w:color="auto"/>
            <w:right w:val="none" w:sz="0" w:space="0" w:color="auto"/>
          </w:divBdr>
          <w:divsChild>
            <w:div w:id="1916436488">
              <w:marLeft w:val="0"/>
              <w:marRight w:val="0"/>
              <w:marTop w:val="0"/>
              <w:marBottom w:val="0"/>
              <w:divBdr>
                <w:top w:val="none" w:sz="0" w:space="0" w:color="auto"/>
                <w:left w:val="none" w:sz="0" w:space="0" w:color="auto"/>
                <w:bottom w:val="none" w:sz="0" w:space="0" w:color="auto"/>
                <w:right w:val="none" w:sz="0" w:space="0" w:color="auto"/>
              </w:divBdr>
              <w:divsChild>
                <w:div w:id="191643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366">
          <w:marLeft w:val="0"/>
          <w:marRight w:val="0"/>
          <w:marTop w:val="0"/>
          <w:marBottom w:val="0"/>
          <w:divBdr>
            <w:top w:val="none" w:sz="0" w:space="0" w:color="auto"/>
            <w:left w:val="none" w:sz="0" w:space="0" w:color="auto"/>
            <w:bottom w:val="none" w:sz="0" w:space="0" w:color="auto"/>
            <w:right w:val="none" w:sz="0" w:space="0" w:color="auto"/>
          </w:divBdr>
          <w:divsChild>
            <w:div w:id="1916436297">
              <w:marLeft w:val="0"/>
              <w:marRight w:val="0"/>
              <w:marTop w:val="0"/>
              <w:marBottom w:val="0"/>
              <w:divBdr>
                <w:top w:val="none" w:sz="0" w:space="0" w:color="auto"/>
                <w:left w:val="none" w:sz="0" w:space="0" w:color="auto"/>
                <w:bottom w:val="none" w:sz="0" w:space="0" w:color="auto"/>
                <w:right w:val="none" w:sz="0" w:space="0" w:color="auto"/>
              </w:divBdr>
            </w:div>
          </w:divsChild>
        </w:div>
        <w:div w:id="1916437361">
          <w:marLeft w:val="0"/>
          <w:marRight w:val="0"/>
          <w:marTop w:val="0"/>
          <w:marBottom w:val="0"/>
          <w:divBdr>
            <w:top w:val="none" w:sz="0" w:space="0" w:color="auto"/>
            <w:left w:val="none" w:sz="0" w:space="0" w:color="auto"/>
            <w:bottom w:val="none" w:sz="0" w:space="0" w:color="auto"/>
            <w:right w:val="none" w:sz="0" w:space="0" w:color="auto"/>
          </w:divBdr>
          <w:divsChild>
            <w:div w:id="191643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194">
      <w:marLeft w:val="0"/>
      <w:marRight w:val="0"/>
      <w:marTop w:val="0"/>
      <w:marBottom w:val="0"/>
      <w:divBdr>
        <w:top w:val="none" w:sz="0" w:space="0" w:color="auto"/>
        <w:left w:val="none" w:sz="0" w:space="0" w:color="auto"/>
        <w:bottom w:val="none" w:sz="0" w:space="0" w:color="auto"/>
        <w:right w:val="none" w:sz="0" w:space="0" w:color="auto"/>
      </w:divBdr>
    </w:div>
    <w:div w:id="1916436196">
      <w:marLeft w:val="0"/>
      <w:marRight w:val="0"/>
      <w:marTop w:val="0"/>
      <w:marBottom w:val="0"/>
      <w:divBdr>
        <w:top w:val="none" w:sz="0" w:space="0" w:color="auto"/>
        <w:left w:val="none" w:sz="0" w:space="0" w:color="auto"/>
        <w:bottom w:val="none" w:sz="0" w:space="0" w:color="auto"/>
        <w:right w:val="none" w:sz="0" w:space="0" w:color="auto"/>
      </w:divBdr>
    </w:div>
    <w:div w:id="1916436200">
      <w:marLeft w:val="0"/>
      <w:marRight w:val="0"/>
      <w:marTop w:val="0"/>
      <w:marBottom w:val="0"/>
      <w:divBdr>
        <w:top w:val="none" w:sz="0" w:space="0" w:color="auto"/>
        <w:left w:val="none" w:sz="0" w:space="0" w:color="auto"/>
        <w:bottom w:val="none" w:sz="0" w:space="0" w:color="auto"/>
        <w:right w:val="none" w:sz="0" w:space="0" w:color="auto"/>
      </w:divBdr>
      <w:divsChild>
        <w:div w:id="1916435567">
          <w:marLeft w:val="0"/>
          <w:marRight w:val="0"/>
          <w:marTop w:val="0"/>
          <w:marBottom w:val="0"/>
          <w:divBdr>
            <w:top w:val="none" w:sz="0" w:space="0" w:color="auto"/>
            <w:left w:val="none" w:sz="0" w:space="0" w:color="auto"/>
            <w:bottom w:val="none" w:sz="0" w:space="0" w:color="auto"/>
            <w:right w:val="none" w:sz="0" w:space="0" w:color="auto"/>
          </w:divBdr>
          <w:divsChild>
            <w:div w:id="1916435025">
              <w:marLeft w:val="0"/>
              <w:marRight w:val="0"/>
              <w:marTop w:val="0"/>
              <w:marBottom w:val="0"/>
              <w:divBdr>
                <w:top w:val="none" w:sz="0" w:space="0" w:color="auto"/>
                <w:left w:val="none" w:sz="0" w:space="0" w:color="auto"/>
                <w:bottom w:val="none" w:sz="0" w:space="0" w:color="auto"/>
                <w:right w:val="none" w:sz="0" w:space="0" w:color="auto"/>
              </w:divBdr>
              <w:divsChild>
                <w:div w:id="191643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201">
      <w:marLeft w:val="0"/>
      <w:marRight w:val="0"/>
      <w:marTop w:val="0"/>
      <w:marBottom w:val="0"/>
      <w:divBdr>
        <w:top w:val="none" w:sz="0" w:space="0" w:color="auto"/>
        <w:left w:val="none" w:sz="0" w:space="0" w:color="auto"/>
        <w:bottom w:val="none" w:sz="0" w:space="0" w:color="auto"/>
        <w:right w:val="none" w:sz="0" w:space="0" w:color="auto"/>
      </w:divBdr>
      <w:divsChild>
        <w:div w:id="1916437749">
          <w:marLeft w:val="0"/>
          <w:marRight w:val="0"/>
          <w:marTop w:val="0"/>
          <w:marBottom w:val="0"/>
          <w:divBdr>
            <w:top w:val="none" w:sz="0" w:space="0" w:color="auto"/>
            <w:left w:val="none" w:sz="0" w:space="0" w:color="auto"/>
            <w:bottom w:val="none" w:sz="0" w:space="0" w:color="auto"/>
            <w:right w:val="none" w:sz="0" w:space="0" w:color="auto"/>
          </w:divBdr>
        </w:div>
      </w:divsChild>
    </w:div>
    <w:div w:id="1916436206">
      <w:marLeft w:val="0"/>
      <w:marRight w:val="0"/>
      <w:marTop w:val="0"/>
      <w:marBottom w:val="0"/>
      <w:divBdr>
        <w:top w:val="none" w:sz="0" w:space="0" w:color="auto"/>
        <w:left w:val="none" w:sz="0" w:space="0" w:color="auto"/>
        <w:bottom w:val="none" w:sz="0" w:space="0" w:color="auto"/>
        <w:right w:val="none" w:sz="0" w:space="0" w:color="auto"/>
      </w:divBdr>
      <w:divsChild>
        <w:div w:id="1916437158">
          <w:marLeft w:val="0"/>
          <w:marRight w:val="0"/>
          <w:marTop w:val="0"/>
          <w:marBottom w:val="0"/>
          <w:divBdr>
            <w:top w:val="none" w:sz="0" w:space="0" w:color="auto"/>
            <w:left w:val="none" w:sz="0" w:space="0" w:color="auto"/>
            <w:bottom w:val="none" w:sz="0" w:space="0" w:color="auto"/>
            <w:right w:val="none" w:sz="0" w:space="0" w:color="auto"/>
          </w:divBdr>
          <w:divsChild>
            <w:div w:id="1916437547">
              <w:marLeft w:val="0"/>
              <w:marRight w:val="0"/>
              <w:marTop w:val="0"/>
              <w:marBottom w:val="0"/>
              <w:divBdr>
                <w:top w:val="none" w:sz="0" w:space="0" w:color="auto"/>
                <w:left w:val="none" w:sz="0" w:space="0" w:color="auto"/>
                <w:bottom w:val="none" w:sz="0" w:space="0" w:color="auto"/>
                <w:right w:val="none" w:sz="0" w:space="0" w:color="auto"/>
              </w:divBdr>
              <w:divsChild>
                <w:div w:id="191643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207">
      <w:marLeft w:val="0"/>
      <w:marRight w:val="0"/>
      <w:marTop w:val="0"/>
      <w:marBottom w:val="0"/>
      <w:divBdr>
        <w:top w:val="none" w:sz="0" w:space="0" w:color="auto"/>
        <w:left w:val="none" w:sz="0" w:space="0" w:color="auto"/>
        <w:bottom w:val="none" w:sz="0" w:space="0" w:color="auto"/>
        <w:right w:val="none" w:sz="0" w:space="0" w:color="auto"/>
      </w:divBdr>
    </w:div>
    <w:div w:id="1916436208">
      <w:marLeft w:val="0"/>
      <w:marRight w:val="0"/>
      <w:marTop w:val="0"/>
      <w:marBottom w:val="0"/>
      <w:divBdr>
        <w:top w:val="none" w:sz="0" w:space="0" w:color="auto"/>
        <w:left w:val="none" w:sz="0" w:space="0" w:color="auto"/>
        <w:bottom w:val="none" w:sz="0" w:space="0" w:color="auto"/>
        <w:right w:val="none" w:sz="0" w:space="0" w:color="auto"/>
      </w:divBdr>
    </w:div>
    <w:div w:id="1916436209">
      <w:marLeft w:val="0"/>
      <w:marRight w:val="0"/>
      <w:marTop w:val="0"/>
      <w:marBottom w:val="0"/>
      <w:divBdr>
        <w:top w:val="none" w:sz="0" w:space="0" w:color="auto"/>
        <w:left w:val="none" w:sz="0" w:space="0" w:color="auto"/>
        <w:bottom w:val="none" w:sz="0" w:space="0" w:color="auto"/>
        <w:right w:val="none" w:sz="0" w:space="0" w:color="auto"/>
      </w:divBdr>
      <w:divsChild>
        <w:div w:id="1916435135">
          <w:marLeft w:val="0"/>
          <w:marRight w:val="0"/>
          <w:marTop w:val="0"/>
          <w:marBottom w:val="0"/>
          <w:divBdr>
            <w:top w:val="none" w:sz="0" w:space="0" w:color="auto"/>
            <w:left w:val="none" w:sz="0" w:space="0" w:color="auto"/>
            <w:bottom w:val="none" w:sz="0" w:space="0" w:color="auto"/>
            <w:right w:val="none" w:sz="0" w:space="0" w:color="auto"/>
          </w:divBdr>
          <w:divsChild>
            <w:div w:id="1916435042">
              <w:marLeft w:val="0"/>
              <w:marRight w:val="0"/>
              <w:marTop w:val="0"/>
              <w:marBottom w:val="0"/>
              <w:divBdr>
                <w:top w:val="none" w:sz="0" w:space="0" w:color="auto"/>
                <w:left w:val="none" w:sz="0" w:space="0" w:color="auto"/>
                <w:bottom w:val="none" w:sz="0" w:space="0" w:color="auto"/>
                <w:right w:val="none" w:sz="0" w:space="0" w:color="auto"/>
              </w:divBdr>
              <w:divsChild>
                <w:div w:id="191643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210">
      <w:marLeft w:val="0"/>
      <w:marRight w:val="0"/>
      <w:marTop w:val="0"/>
      <w:marBottom w:val="0"/>
      <w:divBdr>
        <w:top w:val="none" w:sz="0" w:space="0" w:color="auto"/>
        <w:left w:val="none" w:sz="0" w:space="0" w:color="auto"/>
        <w:bottom w:val="none" w:sz="0" w:space="0" w:color="auto"/>
        <w:right w:val="none" w:sz="0" w:space="0" w:color="auto"/>
      </w:divBdr>
    </w:div>
    <w:div w:id="1916436215">
      <w:marLeft w:val="0"/>
      <w:marRight w:val="0"/>
      <w:marTop w:val="0"/>
      <w:marBottom w:val="0"/>
      <w:divBdr>
        <w:top w:val="none" w:sz="0" w:space="0" w:color="auto"/>
        <w:left w:val="none" w:sz="0" w:space="0" w:color="auto"/>
        <w:bottom w:val="none" w:sz="0" w:space="0" w:color="auto"/>
        <w:right w:val="none" w:sz="0" w:space="0" w:color="auto"/>
      </w:divBdr>
    </w:div>
    <w:div w:id="1916436216">
      <w:marLeft w:val="0"/>
      <w:marRight w:val="0"/>
      <w:marTop w:val="0"/>
      <w:marBottom w:val="0"/>
      <w:divBdr>
        <w:top w:val="none" w:sz="0" w:space="0" w:color="auto"/>
        <w:left w:val="none" w:sz="0" w:space="0" w:color="auto"/>
        <w:bottom w:val="none" w:sz="0" w:space="0" w:color="auto"/>
        <w:right w:val="none" w:sz="0" w:space="0" w:color="auto"/>
      </w:divBdr>
      <w:divsChild>
        <w:div w:id="1916435967">
          <w:marLeft w:val="0"/>
          <w:marRight w:val="0"/>
          <w:marTop w:val="0"/>
          <w:marBottom w:val="0"/>
          <w:divBdr>
            <w:top w:val="none" w:sz="0" w:space="0" w:color="auto"/>
            <w:left w:val="none" w:sz="0" w:space="0" w:color="auto"/>
            <w:bottom w:val="none" w:sz="0" w:space="0" w:color="auto"/>
            <w:right w:val="none" w:sz="0" w:space="0" w:color="auto"/>
          </w:divBdr>
          <w:divsChild>
            <w:div w:id="1916435111">
              <w:marLeft w:val="0"/>
              <w:marRight w:val="0"/>
              <w:marTop w:val="0"/>
              <w:marBottom w:val="0"/>
              <w:divBdr>
                <w:top w:val="none" w:sz="0" w:space="0" w:color="auto"/>
                <w:left w:val="none" w:sz="0" w:space="0" w:color="auto"/>
                <w:bottom w:val="none" w:sz="0" w:space="0" w:color="auto"/>
                <w:right w:val="none" w:sz="0" w:space="0" w:color="auto"/>
              </w:divBdr>
              <w:divsChild>
                <w:div w:id="1916435133">
                  <w:marLeft w:val="0"/>
                  <w:marRight w:val="0"/>
                  <w:marTop w:val="0"/>
                  <w:marBottom w:val="0"/>
                  <w:divBdr>
                    <w:top w:val="none" w:sz="0" w:space="0" w:color="auto"/>
                    <w:left w:val="none" w:sz="0" w:space="0" w:color="auto"/>
                    <w:bottom w:val="none" w:sz="0" w:space="0" w:color="auto"/>
                    <w:right w:val="none" w:sz="0" w:space="0" w:color="auto"/>
                  </w:divBdr>
                </w:div>
              </w:divsChild>
            </w:div>
            <w:div w:id="1916437417">
              <w:marLeft w:val="0"/>
              <w:marRight w:val="0"/>
              <w:marTop w:val="0"/>
              <w:marBottom w:val="0"/>
              <w:divBdr>
                <w:top w:val="none" w:sz="0" w:space="0" w:color="auto"/>
                <w:left w:val="none" w:sz="0" w:space="0" w:color="auto"/>
                <w:bottom w:val="none" w:sz="0" w:space="0" w:color="auto"/>
                <w:right w:val="none" w:sz="0" w:space="0" w:color="auto"/>
              </w:divBdr>
            </w:div>
          </w:divsChild>
        </w:div>
        <w:div w:id="1916436262">
          <w:marLeft w:val="0"/>
          <w:marRight w:val="0"/>
          <w:marTop w:val="0"/>
          <w:marBottom w:val="0"/>
          <w:divBdr>
            <w:top w:val="none" w:sz="0" w:space="0" w:color="auto"/>
            <w:left w:val="none" w:sz="0" w:space="0" w:color="auto"/>
            <w:bottom w:val="none" w:sz="0" w:space="0" w:color="auto"/>
            <w:right w:val="none" w:sz="0" w:space="0" w:color="auto"/>
          </w:divBdr>
        </w:div>
        <w:div w:id="1916436610">
          <w:marLeft w:val="0"/>
          <w:marRight w:val="0"/>
          <w:marTop w:val="0"/>
          <w:marBottom w:val="0"/>
          <w:divBdr>
            <w:top w:val="none" w:sz="0" w:space="0" w:color="auto"/>
            <w:left w:val="none" w:sz="0" w:space="0" w:color="auto"/>
            <w:bottom w:val="none" w:sz="0" w:space="0" w:color="auto"/>
            <w:right w:val="none" w:sz="0" w:space="0" w:color="auto"/>
          </w:divBdr>
        </w:div>
        <w:div w:id="1916437202">
          <w:marLeft w:val="0"/>
          <w:marRight w:val="0"/>
          <w:marTop w:val="0"/>
          <w:marBottom w:val="0"/>
          <w:divBdr>
            <w:top w:val="none" w:sz="0" w:space="0" w:color="auto"/>
            <w:left w:val="none" w:sz="0" w:space="0" w:color="auto"/>
            <w:bottom w:val="none" w:sz="0" w:space="0" w:color="auto"/>
            <w:right w:val="none" w:sz="0" w:space="0" w:color="auto"/>
          </w:divBdr>
        </w:div>
      </w:divsChild>
    </w:div>
    <w:div w:id="1916436225">
      <w:marLeft w:val="0"/>
      <w:marRight w:val="0"/>
      <w:marTop w:val="0"/>
      <w:marBottom w:val="0"/>
      <w:divBdr>
        <w:top w:val="none" w:sz="0" w:space="0" w:color="auto"/>
        <w:left w:val="none" w:sz="0" w:space="0" w:color="auto"/>
        <w:bottom w:val="none" w:sz="0" w:space="0" w:color="auto"/>
        <w:right w:val="none" w:sz="0" w:space="0" w:color="auto"/>
      </w:divBdr>
    </w:div>
    <w:div w:id="1916436229">
      <w:marLeft w:val="0"/>
      <w:marRight w:val="0"/>
      <w:marTop w:val="0"/>
      <w:marBottom w:val="0"/>
      <w:divBdr>
        <w:top w:val="none" w:sz="0" w:space="0" w:color="auto"/>
        <w:left w:val="none" w:sz="0" w:space="0" w:color="auto"/>
        <w:bottom w:val="none" w:sz="0" w:space="0" w:color="auto"/>
        <w:right w:val="none" w:sz="0" w:space="0" w:color="auto"/>
      </w:divBdr>
      <w:divsChild>
        <w:div w:id="1916436440">
          <w:marLeft w:val="0"/>
          <w:marRight w:val="0"/>
          <w:marTop w:val="0"/>
          <w:marBottom w:val="0"/>
          <w:divBdr>
            <w:top w:val="none" w:sz="0" w:space="0" w:color="auto"/>
            <w:left w:val="none" w:sz="0" w:space="0" w:color="auto"/>
            <w:bottom w:val="none" w:sz="0" w:space="0" w:color="auto"/>
            <w:right w:val="none" w:sz="0" w:space="0" w:color="auto"/>
          </w:divBdr>
        </w:div>
        <w:div w:id="1916437009">
          <w:marLeft w:val="0"/>
          <w:marRight w:val="0"/>
          <w:marTop w:val="0"/>
          <w:marBottom w:val="0"/>
          <w:divBdr>
            <w:top w:val="none" w:sz="0" w:space="0" w:color="auto"/>
            <w:left w:val="none" w:sz="0" w:space="0" w:color="auto"/>
            <w:bottom w:val="none" w:sz="0" w:space="0" w:color="auto"/>
            <w:right w:val="none" w:sz="0" w:space="0" w:color="auto"/>
          </w:divBdr>
          <w:divsChild>
            <w:div w:id="1916435940">
              <w:marLeft w:val="0"/>
              <w:marRight w:val="0"/>
              <w:marTop w:val="0"/>
              <w:marBottom w:val="0"/>
              <w:divBdr>
                <w:top w:val="none" w:sz="0" w:space="0" w:color="auto"/>
                <w:left w:val="none" w:sz="0" w:space="0" w:color="auto"/>
                <w:bottom w:val="none" w:sz="0" w:space="0" w:color="auto"/>
                <w:right w:val="none" w:sz="0" w:space="0" w:color="auto"/>
              </w:divBdr>
              <w:divsChild>
                <w:div w:id="191643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230">
      <w:marLeft w:val="0"/>
      <w:marRight w:val="0"/>
      <w:marTop w:val="0"/>
      <w:marBottom w:val="0"/>
      <w:divBdr>
        <w:top w:val="none" w:sz="0" w:space="0" w:color="auto"/>
        <w:left w:val="none" w:sz="0" w:space="0" w:color="auto"/>
        <w:bottom w:val="none" w:sz="0" w:space="0" w:color="auto"/>
        <w:right w:val="none" w:sz="0" w:space="0" w:color="auto"/>
      </w:divBdr>
    </w:div>
    <w:div w:id="1916436238">
      <w:marLeft w:val="0"/>
      <w:marRight w:val="0"/>
      <w:marTop w:val="0"/>
      <w:marBottom w:val="0"/>
      <w:divBdr>
        <w:top w:val="none" w:sz="0" w:space="0" w:color="auto"/>
        <w:left w:val="none" w:sz="0" w:space="0" w:color="auto"/>
        <w:bottom w:val="none" w:sz="0" w:space="0" w:color="auto"/>
        <w:right w:val="none" w:sz="0" w:space="0" w:color="auto"/>
      </w:divBdr>
    </w:div>
    <w:div w:id="1916436239">
      <w:marLeft w:val="0"/>
      <w:marRight w:val="0"/>
      <w:marTop w:val="0"/>
      <w:marBottom w:val="0"/>
      <w:divBdr>
        <w:top w:val="none" w:sz="0" w:space="0" w:color="auto"/>
        <w:left w:val="none" w:sz="0" w:space="0" w:color="auto"/>
        <w:bottom w:val="none" w:sz="0" w:space="0" w:color="auto"/>
        <w:right w:val="none" w:sz="0" w:space="0" w:color="auto"/>
      </w:divBdr>
      <w:divsChild>
        <w:div w:id="1916437129">
          <w:marLeft w:val="0"/>
          <w:marRight w:val="0"/>
          <w:marTop w:val="0"/>
          <w:marBottom w:val="0"/>
          <w:divBdr>
            <w:top w:val="none" w:sz="0" w:space="0" w:color="auto"/>
            <w:left w:val="none" w:sz="0" w:space="0" w:color="auto"/>
            <w:bottom w:val="none" w:sz="0" w:space="0" w:color="auto"/>
            <w:right w:val="none" w:sz="0" w:space="0" w:color="auto"/>
          </w:divBdr>
        </w:div>
      </w:divsChild>
    </w:div>
    <w:div w:id="1916436240">
      <w:marLeft w:val="0"/>
      <w:marRight w:val="0"/>
      <w:marTop w:val="0"/>
      <w:marBottom w:val="0"/>
      <w:divBdr>
        <w:top w:val="none" w:sz="0" w:space="0" w:color="auto"/>
        <w:left w:val="none" w:sz="0" w:space="0" w:color="auto"/>
        <w:bottom w:val="none" w:sz="0" w:space="0" w:color="auto"/>
        <w:right w:val="none" w:sz="0" w:space="0" w:color="auto"/>
      </w:divBdr>
    </w:div>
    <w:div w:id="1916436243">
      <w:marLeft w:val="0"/>
      <w:marRight w:val="0"/>
      <w:marTop w:val="0"/>
      <w:marBottom w:val="0"/>
      <w:divBdr>
        <w:top w:val="none" w:sz="0" w:space="0" w:color="auto"/>
        <w:left w:val="none" w:sz="0" w:space="0" w:color="auto"/>
        <w:bottom w:val="none" w:sz="0" w:space="0" w:color="auto"/>
        <w:right w:val="none" w:sz="0" w:space="0" w:color="auto"/>
      </w:divBdr>
    </w:div>
    <w:div w:id="1916436244">
      <w:marLeft w:val="0"/>
      <w:marRight w:val="0"/>
      <w:marTop w:val="0"/>
      <w:marBottom w:val="0"/>
      <w:divBdr>
        <w:top w:val="none" w:sz="0" w:space="0" w:color="auto"/>
        <w:left w:val="none" w:sz="0" w:space="0" w:color="auto"/>
        <w:bottom w:val="none" w:sz="0" w:space="0" w:color="auto"/>
        <w:right w:val="none" w:sz="0" w:space="0" w:color="auto"/>
      </w:divBdr>
    </w:div>
    <w:div w:id="1916436247">
      <w:marLeft w:val="0"/>
      <w:marRight w:val="0"/>
      <w:marTop w:val="0"/>
      <w:marBottom w:val="0"/>
      <w:divBdr>
        <w:top w:val="none" w:sz="0" w:space="0" w:color="auto"/>
        <w:left w:val="none" w:sz="0" w:space="0" w:color="auto"/>
        <w:bottom w:val="none" w:sz="0" w:space="0" w:color="auto"/>
        <w:right w:val="none" w:sz="0" w:space="0" w:color="auto"/>
      </w:divBdr>
      <w:divsChild>
        <w:div w:id="1916436205">
          <w:marLeft w:val="0"/>
          <w:marRight w:val="0"/>
          <w:marTop w:val="0"/>
          <w:marBottom w:val="0"/>
          <w:divBdr>
            <w:top w:val="none" w:sz="0" w:space="0" w:color="auto"/>
            <w:left w:val="none" w:sz="0" w:space="0" w:color="auto"/>
            <w:bottom w:val="none" w:sz="0" w:space="0" w:color="auto"/>
            <w:right w:val="none" w:sz="0" w:space="0" w:color="auto"/>
          </w:divBdr>
          <w:divsChild>
            <w:div w:id="1916437637">
              <w:marLeft w:val="0"/>
              <w:marRight w:val="0"/>
              <w:marTop w:val="0"/>
              <w:marBottom w:val="0"/>
              <w:divBdr>
                <w:top w:val="none" w:sz="0" w:space="0" w:color="auto"/>
                <w:left w:val="none" w:sz="0" w:space="0" w:color="auto"/>
                <w:bottom w:val="none" w:sz="0" w:space="0" w:color="auto"/>
                <w:right w:val="none" w:sz="0" w:space="0" w:color="auto"/>
              </w:divBdr>
              <w:divsChild>
                <w:div w:id="191643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249">
      <w:marLeft w:val="0"/>
      <w:marRight w:val="0"/>
      <w:marTop w:val="0"/>
      <w:marBottom w:val="0"/>
      <w:divBdr>
        <w:top w:val="none" w:sz="0" w:space="0" w:color="auto"/>
        <w:left w:val="none" w:sz="0" w:space="0" w:color="auto"/>
        <w:bottom w:val="none" w:sz="0" w:space="0" w:color="auto"/>
        <w:right w:val="none" w:sz="0" w:space="0" w:color="auto"/>
      </w:divBdr>
    </w:div>
    <w:div w:id="1916436253">
      <w:marLeft w:val="0"/>
      <w:marRight w:val="0"/>
      <w:marTop w:val="0"/>
      <w:marBottom w:val="0"/>
      <w:divBdr>
        <w:top w:val="none" w:sz="0" w:space="0" w:color="auto"/>
        <w:left w:val="none" w:sz="0" w:space="0" w:color="auto"/>
        <w:bottom w:val="none" w:sz="0" w:space="0" w:color="auto"/>
        <w:right w:val="none" w:sz="0" w:space="0" w:color="auto"/>
      </w:divBdr>
    </w:div>
    <w:div w:id="1916436254">
      <w:marLeft w:val="0"/>
      <w:marRight w:val="0"/>
      <w:marTop w:val="0"/>
      <w:marBottom w:val="0"/>
      <w:divBdr>
        <w:top w:val="none" w:sz="0" w:space="0" w:color="auto"/>
        <w:left w:val="none" w:sz="0" w:space="0" w:color="auto"/>
        <w:bottom w:val="none" w:sz="0" w:space="0" w:color="auto"/>
        <w:right w:val="none" w:sz="0" w:space="0" w:color="auto"/>
      </w:divBdr>
    </w:div>
    <w:div w:id="1916436255">
      <w:marLeft w:val="0"/>
      <w:marRight w:val="0"/>
      <w:marTop w:val="0"/>
      <w:marBottom w:val="0"/>
      <w:divBdr>
        <w:top w:val="none" w:sz="0" w:space="0" w:color="auto"/>
        <w:left w:val="none" w:sz="0" w:space="0" w:color="auto"/>
        <w:bottom w:val="none" w:sz="0" w:space="0" w:color="auto"/>
        <w:right w:val="none" w:sz="0" w:space="0" w:color="auto"/>
      </w:divBdr>
    </w:div>
    <w:div w:id="1916436256">
      <w:marLeft w:val="0"/>
      <w:marRight w:val="0"/>
      <w:marTop w:val="0"/>
      <w:marBottom w:val="0"/>
      <w:divBdr>
        <w:top w:val="none" w:sz="0" w:space="0" w:color="auto"/>
        <w:left w:val="none" w:sz="0" w:space="0" w:color="auto"/>
        <w:bottom w:val="none" w:sz="0" w:space="0" w:color="auto"/>
        <w:right w:val="none" w:sz="0" w:space="0" w:color="auto"/>
      </w:divBdr>
    </w:div>
    <w:div w:id="1916436259">
      <w:marLeft w:val="0"/>
      <w:marRight w:val="0"/>
      <w:marTop w:val="0"/>
      <w:marBottom w:val="0"/>
      <w:divBdr>
        <w:top w:val="none" w:sz="0" w:space="0" w:color="auto"/>
        <w:left w:val="none" w:sz="0" w:space="0" w:color="auto"/>
        <w:bottom w:val="none" w:sz="0" w:space="0" w:color="auto"/>
        <w:right w:val="none" w:sz="0" w:space="0" w:color="auto"/>
      </w:divBdr>
    </w:div>
    <w:div w:id="1916436264">
      <w:marLeft w:val="0"/>
      <w:marRight w:val="0"/>
      <w:marTop w:val="0"/>
      <w:marBottom w:val="0"/>
      <w:divBdr>
        <w:top w:val="none" w:sz="0" w:space="0" w:color="auto"/>
        <w:left w:val="none" w:sz="0" w:space="0" w:color="auto"/>
        <w:bottom w:val="none" w:sz="0" w:space="0" w:color="auto"/>
        <w:right w:val="none" w:sz="0" w:space="0" w:color="auto"/>
      </w:divBdr>
    </w:div>
    <w:div w:id="1916436268">
      <w:marLeft w:val="0"/>
      <w:marRight w:val="0"/>
      <w:marTop w:val="0"/>
      <w:marBottom w:val="0"/>
      <w:divBdr>
        <w:top w:val="none" w:sz="0" w:space="0" w:color="auto"/>
        <w:left w:val="none" w:sz="0" w:space="0" w:color="auto"/>
        <w:bottom w:val="none" w:sz="0" w:space="0" w:color="auto"/>
        <w:right w:val="none" w:sz="0" w:space="0" w:color="auto"/>
      </w:divBdr>
    </w:div>
    <w:div w:id="1916436271">
      <w:marLeft w:val="0"/>
      <w:marRight w:val="0"/>
      <w:marTop w:val="0"/>
      <w:marBottom w:val="0"/>
      <w:divBdr>
        <w:top w:val="none" w:sz="0" w:space="0" w:color="auto"/>
        <w:left w:val="none" w:sz="0" w:space="0" w:color="auto"/>
        <w:bottom w:val="none" w:sz="0" w:space="0" w:color="auto"/>
        <w:right w:val="none" w:sz="0" w:space="0" w:color="auto"/>
      </w:divBdr>
    </w:div>
    <w:div w:id="1916436272">
      <w:marLeft w:val="0"/>
      <w:marRight w:val="0"/>
      <w:marTop w:val="0"/>
      <w:marBottom w:val="0"/>
      <w:divBdr>
        <w:top w:val="none" w:sz="0" w:space="0" w:color="auto"/>
        <w:left w:val="none" w:sz="0" w:space="0" w:color="auto"/>
        <w:bottom w:val="none" w:sz="0" w:space="0" w:color="auto"/>
        <w:right w:val="none" w:sz="0" w:space="0" w:color="auto"/>
      </w:divBdr>
      <w:divsChild>
        <w:div w:id="1916434935">
          <w:marLeft w:val="0"/>
          <w:marRight w:val="0"/>
          <w:marTop w:val="0"/>
          <w:marBottom w:val="0"/>
          <w:divBdr>
            <w:top w:val="none" w:sz="0" w:space="0" w:color="auto"/>
            <w:left w:val="none" w:sz="0" w:space="0" w:color="auto"/>
            <w:bottom w:val="none" w:sz="0" w:space="0" w:color="auto"/>
            <w:right w:val="none" w:sz="0" w:space="0" w:color="auto"/>
          </w:divBdr>
        </w:div>
        <w:div w:id="1916435608">
          <w:marLeft w:val="0"/>
          <w:marRight w:val="0"/>
          <w:marTop w:val="0"/>
          <w:marBottom w:val="0"/>
          <w:divBdr>
            <w:top w:val="single" w:sz="4" w:space="1" w:color="000000"/>
            <w:left w:val="single" w:sz="4" w:space="4" w:color="000000"/>
            <w:bottom w:val="single" w:sz="4" w:space="1" w:color="000000"/>
            <w:right w:val="single" w:sz="4" w:space="4" w:color="000000"/>
          </w:divBdr>
        </w:div>
        <w:div w:id="1916435659">
          <w:marLeft w:val="0"/>
          <w:marRight w:val="0"/>
          <w:marTop w:val="0"/>
          <w:marBottom w:val="0"/>
          <w:divBdr>
            <w:top w:val="none" w:sz="0" w:space="0" w:color="auto"/>
            <w:left w:val="none" w:sz="0" w:space="0" w:color="auto"/>
            <w:bottom w:val="none" w:sz="0" w:space="0" w:color="auto"/>
            <w:right w:val="none" w:sz="0" w:space="0" w:color="auto"/>
          </w:divBdr>
        </w:div>
        <w:div w:id="1916435770">
          <w:marLeft w:val="0"/>
          <w:marRight w:val="0"/>
          <w:marTop w:val="0"/>
          <w:marBottom w:val="0"/>
          <w:divBdr>
            <w:top w:val="none" w:sz="0" w:space="0" w:color="auto"/>
            <w:left w:val="none" w:sz="0" w:space="0" w:color="auto"/>
            <w:bottom w:val="none" w:sz="0" w:space="0" w:color="auto"/>
            <w:right w:val="none" w:sz="0" w:space="0" w:color="auto"/>
          </w:divBdr>
          <w:divsChild>
            <w:div w:id="1916437757">
              <w:marLeft w:val="0"/>
              <w:marRight w:val="0"/>
              <w:marTop w:val="0"/>
              <w:marBottom w:val="0"/>
              <w:divBdr>
                <w:top w:val="none" w:sz="0" w:space="0" w:color="auto"/>
                <w:left w:val="none" w:sz="0" w:space="0" w:color="auto"/>
                <w:bottom w:val="none" w:sz="0" w:space="0" w:color="auto"/>
                <w:right w:val="none" w:sz="0" w:space="0" w:color="auto"/>
              </w:divBdr>
            </w:div>
          </w:divsChild>
        </w:div>
        <w:div w:id="1916435823">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1916436277">
      <w:marLeft w:val="0"/>
      <w:marRight w:val="0"/>
      <w:marTop w:val="0"/>
      <w:marBottom w:val="0"/>
      <w:divBdr>
        <w:top w:val="none" w:sz="0" w:space="0" w:color="auto"/>
        <w:left w:val="none" w:sz="0" w:space="0" w:color="auto"/>
        <w:bottom w:val="none" w:sz="0" w:space="0" w:color="auto"/>
        <w:right w:val="none" w:sz="0" w:space="0" w:color="auto"/>
      </w:divBdr>
    </w:div>
    <w:div w:id="1916436280">
      <w:marLeft w:val="0"/>
      <w:marRight w:val="0"/>
      <w:marTop w:val="0"/>
      <w:marBottom w:val="0"/>
      <w:divBdr>
        <w:top w:val="none" w:sz="0" w:space="0" w:color="auto"/>
        <w:left w:val="none" w:sz="0" w:space="0" w:color="auto"/>
        <w:bottom w:val="none" w:sz="0" w:space="0" w:color="auto"/>
        <w:right w:val="none" w:sz="0" w:space="0" w:color="auto"/>
      </w:divBdr>
    </w:div>
    <w:div w:id="1916436281">
      <w:marLeft w:val="0"/>
      <w:marRight w:val="0"/>
      <w:marTop w:val="0"/>
      <w:marBottom w:val="0"/>
      <w:divBdr>
        <w:top w:val="none" w:sz="0" w:space="0" w:color="auto"/>
        <w:left w:val="none" w:sz="0" w:space="0" w:color="auto"/>
        <w:bottom w:val="none" w:sz="0" w:space="0" w:color="auto"/>
        <w:right w:val="none" w:sz="0" w:space="0" w:color="auto"/>
      </w:divBdr>
    </w:div>
    <w:div w:id="1916436284">
      <w:marLeft w:val="0"/>
      <w:marRight w:val="0"/>
      <w:marTop w:val="0"/>
      <w:marBottom w:val="0"/>
      <w:divBdr>
        <w:top w:val="none" w:sz="0" w:space="0" w:color="auto"/>
        <w:left w:val="none" w:sz="0" w:space="0" w:color="auto"/>
        <w:bottom w:val="none" w:sz="0" w:space="0" w:color="auto"/>
        <w:right w:val="none" w:sz="0" w:space="0" w:color="auto"/>
      </w:divBdr>
    </w:div>
    <w:div w:id="1916436285">
      <w:marLeft w:val="0"/>
      <w:marRight w:val="0"/>
      <w:marTop w:val="0"/>
      <w:marBottom w:val="0"/>
      <w:divBdr>
        <w:top w:val="none" w:sz="0" w:space="0" w:color="auto"/>
        <w:left w:val="none" w:sz="0" w:space="0" w:color="auto"/>
        <w:bottom w:val="none" w:sz="0" w:space="0" w:color="auto"/>
        <w:right w:val="none" w:sz="0" w:space="0" w:color="auto"/>
      </w:divBdr>
      <w:divsChild>
        <w:div w:id="1916435303">
          <w:marLeft w:val="0"/>
          <w:marRight w:val="0"/>
          <w:marTop w:val="0"/>
          <w:marBottom w:val="0"/>
          <w:divBdr>
            <w:top w:val="none" w:sz="0" w:space="0" w:color="auto"/>
            <w:left w:val="none" w:sz="0" w:space="0" w:color="auto"/>
            <w:bottom w:val="none" w:sz="0" w:space="0" w:color="auto"/>
            <w:right w:val="none" w:sz="0" w:space="0" w:color="auto"/>
          </w:divBdr>
        </w:div>
      </w:divsChild>
    </w:div>
    <w:div w:id="1916436286">
      <w:marLeft w:val="0"/>
      <w:marRight w:val="0"/>
      <w:marTop w:val="0"/>
      <w:marBottom w:val="0"/>
      <w:divBdr>
        <w:top w:val="none" w:sz="0" w:space="0" w:color="auto"/>
        <w:left w:val="none" w:sz="0" w:space="0" w:color="auto"/>
        <w:bottom w:val="none" w:sz="0" w:space="0" w:color="auto"/>
        <w:right w:val="none" w:sz="0" w:space="0" w:color="auto"/>
      </w:divBdr>
    </w:div>
    <w:div w:id="1916436288">
      <w:marLeft w:val="0"/>
      <w:marRight w:val="0"/>
      <w:marTop w:val="0"/>
      <w:marBottom w:val="0"/>
      <w:divBdr>
        <w:top w:val="none" w:sz="0" w:space="0" w:color="auto"/>
        <w:left w:val="none" w:sz="0" w:space="0" w:color="auto"/>
        <w:bottom w:val="none" w:sz="0" w:space="0" w:color="auto"/>
        <w:right w:val="none" w:sz="0" w:space="0" w:color="auto"/>
      </w:divBdr>
    </w:div>
    <w:div w:id="1916436289">
      <w:marLeft w:val="0"/>
      <w:marRight w:val="0"/>
      <w:marTop w:val="0"/>
      <w:marBottom w:val="0"/>
      <w:divBdr>
        <w:top w:val="none" w:sz="0" w:space="0" w:color="auto"/>
        <w:left w:val="none" w:sz="0" w:space="0" w:color="auto"/>
        <w:bottom w:val="none" w:sz="0" w:space="0" w:color="auto"/>
        <w:right w:val="none" w:sz="0" w:space="0" w:color="auto"/>
      </w:divBdr>
    </w:div>
    <w:div w:id="1916436290">
      <w:marLeft w:val="0"/>
      <w:marRight w:val="0"/>
      <w:marTop w:val="0"/>
      <w:marBottom w:val="0"/>
      <w:divBdr>
        <w:top w:val="none" w:sz="0" w:space="0" w:color="auto"/>
        <w:left w:val="none" w:sz="0" w:space="0" w:color="auto"/>
        <w:bottom w:val="none" w:sz="0" w:space="0" w:color="auto"/>
        <w:right w:val="none" w:sz="0" w:space="0" w:color="auto"/>
      </w:divBdr>
    </w:div>
    <w:div w:id="1916436292">
      <w:marLeft w:val="0"/>
      <w:marRight w:val="0"/>
      <w:marTop w:val="0"/>
      <w:marBottom w:val="0"/>
      <w:divBdr>
        <w:top w:val="none" w:sz="0" w:space="0" w:color="auto"/>
        <w:left w:val="none" w:sz="0" w:space="0" w:color="auto"/>
        <w:bottom w:val="none" w:sz="0" w:space="0" w:color="auto"/>
        <w:right w:val="none" w:sz="0" w:space="0" w:color="auto"/>
      </w:divBdr>
    </w:div>
    <w:div w:id="1916436294">
      <w:marLeft w:val="0"/>
      <w:marRight w:val="0"/>
      <w:marTop w:val="0"/>
      <w:marBottom w:val="0"/>
      <w:divBdr>
        <w:top w:val="none" w:sz="0" w:space="0" w:color="auto"/>
        <w:left w:val="none" w:sz="0" w:space="0" w:color="auto"/>
        <w:bottom w:val="none" w:sz="0" w:space="0" w:color="auto"/>
        <w:right w:val="none" w:sz="0" w:space="0" w:color="auto"/>
      </w:divBdr>
      <w:divsChild>
        <w:div w:id="1916437315">
          <w:marLeft w:val="0"/>
          <w:marRight w:val="0"/>
          <w:marTop w:val="0"/>
          <w:marBottom w:val="0"/>
          <w:divBdr>
            <w:top w:val="none" w:sz="0" w:space="0" w:color="auto"/>
            <w:left w:val="none" w:sz="0" w:space="0" w:color="auto"/>
            <w:bottom w:val="none" w:sz="0" w:space="0" w:color="auto"/>
            <w:right w:val="none" w:sz="0" w:space="0" w:color="auto"/>
          </w:divBdr>
          <w:divsChild>
            <w:div w:id="1916435795">
              <w:marLeft w:val="0"/>
              <w:marRight w:val="0"/>
              <w:marTop w:val="0"/>
              <w:marBottom w:val="0"/>
              <w:divBdr>
                <w:top w:val="none" w:sz="0" w:space="0" w:color="auto"/>
                <w:left w:val="none" w:sz="0" w:space="0" w:color="auto"/>
                <w:bottom w:val="none" w:sz="0" w:space="0" w:color="auto"/>
                <w:right w:val="none" w:sz="0" w:space="0" w:color="auto"/>
              </w:divBdr>
              <w:divsChild>
                <w:div w:id="1916436550">
                  <w:marLeft w:val="0"/>
                  <w:marRight w:val="0"/>
                  <w:marTop w:val="0"/>
                  <w:marBottom w:val="0"/>
                  <w:divBdr>
                    <w:top w:val="none" w:sz="0" w:space="0" w:color="auto"/>
                    <w:left w:val="none" w:sz="0" w:space="0" w:color="auto"/>
                    <w:bottom w:val="none" w:sz="0" w:space="0" w:color="auto"/>
                    <w:right w:val="none" w:sz="0" w:space="0" w:color="auto"/>
                  </w:divBdr>
                  <w:divsChild>
                    <w:div w:id="191643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6295">
      <w:marLeft w:val="0"/>
      <w:marRight w:val="0"/>
      <w:marTop w:val="0"/>
      <w:marBottom w:val="0"/>
      <w:divBdr>
        <w:top w:val="none" w:sz="0" w:space="0" w:color="auto"/>
        <w:left w:val="none" w:sz="0" w:space="0" w:color="auto"/>
        <w:bottom w:val="none" w:sz="0" w:space="0" w:color="auto"/>
        <w:right w:val="none" w:sz="0" w:space="0" w:color="auto"/>
      </w:divBdr>
      <w:divsChild>
        <w:div w:id="1916436317">
          <w:marLeft w:val="0"/>
          <w:marRight w:val="0"/>
          <w:marTop w:val="0"/>
          <w:marBottom w:val="0"/>
          <w:divBdr>
            <w:top w:val="none" w:sz="0" w:space="0" w:color="auto"/>
            <w:left w:val="none" w:sz="0" w:space="0" w:color="auto"/>
            <w:bottom w:val="none" w:sz="0" w:space="0" w:color="auto"/>
            <w:right w:val="none" w:sz="0" w:space="0" w:color="auto"/>
          </w:divBdr>
        </w:div>
        <w:div w:id="1916436807">
          <w:marLeft w:val="0"/>
          <w:marRight w:val="0"/>
          <w:marTop w:val="0"/>
          <w:marBottom w:val="0"/>
          <w:divBdr>
            <w:top w:val="none" w:sz="0" w:space="0" w:color="auto"/>
            <w:left w:val="none" w:sz="0" w:space="0" w:color="auto"/>
            <w:bottom w:val="none" w:sz="0" w:space="0" w:color="auto"/>
            <w:right w:val="none" w:sz="0" w:space="0" w:color="auto"/>
          </w:divBdr>
        </w:div>
        <w:div w:id="1916436841">
          <w:marLeft w:val="0"/>
          <w:marRight w:val="0"/>
          <w:marTop w:val="0"/>
          <w:marBottom w:val="0"/>
          <w:divBdr>
            <w:top w:val="none" w:sz="0" w:space="0" w:color="auto"/>
            <w:left w:val="none" w:sz="0" w:space="0" w:color="auto"/>
            <w:bottom w:val="none" w:sz="0" w:space="0" w:color="auto"/>
            <w:right w:val="none" w:sz="0" w:space="0" w:color="auto"/>
          </w:divBdr>
        </w:div>
        <w:div w:id="1916436890">
          <w:marLeft w:val="0"/>
          <w:marRight w:val="0"/>
          <w:marTop w:val="0"/>
          <w:marBottom w:val="0"/>
          <w:divBdr>
            <w:top w:val="none" w:sz="0" w:space="0" w:color="auto"/>
            <w:left w:val="none" w:sz="0" w:space="0" w:color="auto"/>
            <w:bottom w:val="none" w:sz="0" w:space="0" w:color="auto"/>
            <w:right w:val="none" w:sz="0" w:space="0" w:color="auto"/>
          </w:divBdr>
        </w:div>
        <w:div w:id="1916436915">
          <w:marLeft w:val="0"/>
          <w:marRight w:val="0"/>
          <w:marTop w:val="0"/>
          <w:marBottom w:val="0"/>
          <w:divBdr>
            <w:top w:val="none" w:sz="0" w:space="0" w:color="auto"/>
            <w:left w:val="none" w:sz="0" w:space="0" w:color="auto"/>
            <w:bottom w:val="none" w:sz="0" w:space="0" w:color="auto"/>
            <w:right w:val="none" w:sz="0" w:space="0" w:color="auto"/>
          </w:divBdr>
        </w:div>
      </w:divsChild>
    </w:div>
    <w:div w:id="1916436296">
      <w:marLeft w:val="0"/>
      <w:marRight w:val="0"/>
      <w:marTop w:val="0"/>
      <w:marBottom w:val="0"/>
      <w:divBdr>
        <w:top w:val="none" w:sz="0" w:space="0" w:color="auto"/>
        <w:left w:val="none" w:sz="0" w:space="0" w:color="auto"/>
        <w:bottom w:val="none" w:sz="0" w:space="0" w:color="auto"/>
        <w:right w:val="none" w:sz="0" w:space="0" w:color="auto"/>
      </w:divBdr>
    </w:div>
    <w:div w:id="1916436298">
      <w:marLeft w:val="0"/>
      <w:marRight w:val="0"/>
      <w:marTop w:val="0"/>
      <w:marBottom w:val="0"/>
      <w:divBdr>
        <w:top w:val="none" w:sz="0" w:space="0" w:color="auto"/>
        <w:left w:val="none" w:sz="0" w:space="0" w:color="auto"/>
        <w:bottom w:val="none" w:sz="0" w:space="0" w:color="auto"/>
        <w:right w:val="none" w:sz="0" w:space="0" w:color="auto"/>
      </w:divBdr>
    </w:div>
    <w:div w:id="1916436299">
      <w:marLeft w:val="0"/>
      <w:marRight w:val="0"/>
      <w:marTop w:val="0"/>
      <w:marBottom w:val="0"/>
      <w:divBdr>
        <w:top w:val="none" w:sz="0" w:space="0" w:color="auto"/>
        <w:left w:val="none" w:sz="0" w:space="0" w:color="auto"/>
        <w:bottom w:val="none" w:sz="0" w:space="0" w:color="auto"/>
        <w:right w:val="none" w:sz="0" w:space="0" w:color="auto"/>
      </w:divBdr>
      <w:divsChild>
        <w:div w:id="1916437191">
          <w:marLeft w:val="0"/>
          <w:marRight w:val="0"/>
          <w:marTop w:val="0"/>
          <w:marBottom w:val="0"/>
          <w:divBdr>
            <w:top w:val="none" w:sz="0" w:space="0" w:color="auto"/>
            <w:left w:val="none" w:sz="0" w:space="0" w:color="auto"/>
            <w:bottom w:val="none" w:sz="0" w:space="0" w:color="auto"/>
            <w:right w:val="none" w:sz="0" w:space="0" w:color="auto"/>
          </w:divBdr>
        </w:div>
      </w:divsChild>
    </w:div>
    <w:div w:id="1916436301">
      <w:marLeft w:val="0"/>
      <w:marRight w:val="0"/>
      <w:marTop w:val="0"/>
      <w:marBottom w:val="0"/>
      <w:divBdr>
        <w:top w:val="none" w:sz="0" w:space="0" w:color="auto"/>
        <w:left w:val="none" w:sz="0" w:space="0" w:color="auto"/>
        <w:bottom w:val="none" w:sz="0" w:space="0" w:color="auto"/>
        <w:right w:val="none" w:sz="0" w:space="0" w:color="auto"/>
      </w:divBdr>
    </w:div>
    <w:div w:id="1916436302">
      <w:marLeft w:val="0"/>
      <w:marRight w:val="0"/>
      <w:marTop w:val="0"/>
      <w:marBottom w:val="0"/>
      <w:divBdr>
        <w:top w:val="none" w:sz="0" w:space="0" w:color="auto"/>
        <w:left w:val="none" w:sz="0" w:space="0" w:color="auto"/>
        <w:bottom w:val="none" w:sz="0" w:space="0" w:color="auto"/>
        <w:right w:val="none" w:sz="0" w:space="0" w:color="auto"/>
      </w:divBdr>
    </w:div>
    <w:div w:id="1916436304">
      <w:marLeft w:val="0"/>
      <w:marRight w:val="0"/>
      <w:marTop w:val="0"/>
      <w:marBottom w:val="0"/>
      <w:divBdr>
        <w:top w:val="none" w:sz="0" w:space="0" w:color="auto"/>
        <w:left w:val="none" w:sz="0" w:space="0" w:color="auto"/>
        <w:bottom w:val="none" w:sz="0" w:space="0" w:color="auto"/>
        <w:right w:val="none" w:sz="0" w:space="0" w:color="auto"/>
      </w:divBdr>
      <w:divsChild>
        <w:div w:id="1916435565">
          <w:marLeft w:val="0"/>
          <w:marRight w:val="0"/>
          <w:marTop w:val="0"/>
          <w:marBottom w:val="0"/>
          <w:divBdr>
            <w:top w:val="none" w:sz="0" w:space="0" w:color="auto"/>
            <w:left w:val="none" w:sz="0" w:space="0" w:color="auto"/>
            <w:bottom w:val="none" w:sz="0" w:space="0" w:color="auto"/>
            <w:right w:val="none" w:sz="0" w:space="0" w:color="auto"/>
          </w:divBdr>
          <w:divsChild>
            <w:div w:id="1916437528">
              <w:marLeft w:val="0"/>
              <w:marRight w:val="0"/>
              <w:marTop w:val="0"/>
              <w:marBottom w:val="0"/>
              <w:divBdr>
                <w:top w:val="none" w:sz="0" w:space="0" w:color="auto"/>
                <w:left w:val="none" w:sz="0" w:space="0" w:color="auto"/>
                <w:bottom w:val="none" w:sz="0" w:space="0" w:color="auto"/>
                <w:right w:val="none" w:sz="0" w:space="0" w:color="auto"/>
              </w:divBdr>
            </w:div>
          </w:divsChild>
        </w:div>
        <w:div w:id="1916435630">
          <w:marLeft w:val="0"/>
          <w:marRight w:val="0"/>
          <w:marTop w:val="0"/>
          <w:marBottom w:val="0"/>
          <w:divBdr>
            <w:top w:val="single" w:sz="4" w:space="1" w:color="auto"/>
            <w:left w:val="single" w:sz="4" w:space="4" w:color="auto"/>
            <w:bottom w:val="single" w:sz="4" w:space="1" w:color="auto"/>
            <w:right w:val="single" w:sz="4" w:space="4" w:color="auto"/>
          </w:divBdr>
        </w:div>
        <w:div w:id="1916436381">
          <w:marLeft w:val="0"/>
          <w:marRight w:val="0"/>
          <w:marTop w:val="0"/>
          <w:marBottom w:val="0"/>
          <w:divBdr>
            <w:top w:val="none" w:sz="0" w:space="0" w:color="auto"/>
            <w:left w:val="none" w:sz="0" w:space="0" w:color="auto"/>
            <w:bottom w:val="none" w:sz="0" w:space="0" w:color="auto"/>
            <w:right w:val="none" w:sz="0" w:space="0" w:color="auto"/>
          </w:divBdr>
          <w:divsChild>
            <w:div w:id="1916435944">
              <w:marLeft w:val="0"/>
              <w:marRight w:val="0"/>
              <w:marTop w:val="0"/>
              <w:marBottom w:val="0"/>
              <w:divBdr>
                <w:top w:val="none" w:sz="0" w:space="0" w:color="auto"/>
                <w:left w:val="none" w:sz="0" w:space="0" w:color="auto"/>
                <w:bottom w:val="none" w:sz="0" w:space="0" w:color="auto"/>
                <w:right w:val="none" w:sz="0" w:space="0" w:color="auto"/>
              </w:divBdr>
            </w:div>
          </w:divsChild>
        </w:div>
        <w:div w:id="1916436386">
          <w:marLeft w:val="0"/>
          <w:marRight w:val="0"/>
          <w:marTop w:val="0"/>
          <w:marBottom w:val="0"/>
          <w:divBdr>
            <w:top w:val="none" w:sz="0" w:space="0" w:color="auto"/>
            <w:left w:val="none" w:sz="0" w:space="0" w:color="auto"/>
            <w:bottom w:val="none" w:sz="0" w:space="0" w:color="auto"/>
            <w:right w:val="none" w:sz="0" w:space="0" w:color="auto"/>
          </w:divBdr>
          <w:divsChild>
            <w:div w:id="1916436793">
              <w:marLeft w:val="0"/>
              <w:marRight w:val="0"/>
              <w:marTop w:val="0"/>
              <w:marBottom w:val="0"/>
              <w:divBdr>
                <w:top w:val="none" w:sz="0" w:space="0" w:color="auto"/>
                <w:left w:val="none" w:sz="0" w:space="0" w:color="auto"/>
                <w:bottom w:val="none" w:sz="0" w:space="0" w:color="auto"/>
                <w:right w:val="none" w:sz="0" w:space="0" w:color="auto"/>
              </w:divBdr>
              <w:divsChild>
                <w:div w:id="1916434970">
                  <w:marLeft w:val="0"/>
                  <w:marRight w:val="0"/>
                  <w:marTop w:val="0"/>
                  <w:marBottom w:val="0"/>
                  <w:divBdr>
                    <w:top w:val="none" w:sz="0" w:space="0" w:color="auto"/>
                    <w:left w:val="none" w:sz="0" w:space="0" w:color="auto"/>
                    <w:bottom w:val="none" w:sz="0" w:space="0" w:color="auto"/>
                    <w:right w:val="none" w:sz="0" w:space="0" w:color="auto"/>
                  </w:divBdr>
                  <w:divsChild>
                    <w:div w:id="1916437474">
                      <w:marLeft w:val="0"/>
                      <w:marRight w:val="0"/>
                      <w:marTop w:val="0"/>
                      <w:marBottom w:val="0"/>
                      <w:divBdr>
                        <w:top w:val="none" w:sz="0" w:space="0" w:color="auto"/>
                        <w:left w:val="none" w:sz="0" w:space="0" w:color="auto"/>
                        <w:bottom w:val="none" w:sz="0" w:space="0" w:color="auto"/>
                        <w:right w:val="none" w:sz="0" w:space="0" w:color="auto"/>
                      </w:divBdr>
                      <w:divsChild>
                        <w:div w:id="1916435733">
                          <w:marLeft w:val="0"/>
                          <w:marRight w:val="0"/>
                          <w:marTop w:val="0"/>
                          <w:marBottom w:val="0"/>
                          <w:divBdr>
                            <w:top w:val="none" w:sz="0" w:space="0" w:color="auto"/>
                            <w:left w:val="none" w:sz="0" w:space="0" w:color="auto"/>
                            <w:bottom w:val="none" w:sz="0" w:space="0" w:color="auto"/>
                            <w:right w:val="none" w:sz="0" w:space="0" w:color="auto"/>
                          </w:divBdr>
                        </w:div>
                        <w:div w:id="191643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7048">
          <w:marLeft w:val="0"/>
          <w:marRight w:val="0"/>
          <w:marTop w:val="0"/>
          <w:marBottom w:val="0"/>
          <w:divBdr>
            <w:top w:val="single" w:sz="4" w:space="1" w:color="auto"/>
            <w:left w:val="single" w:sz="4" w:space="4" w:color="auto"/>
            <w:bottom w:val="single" w:sz="4" w:space="1" w:color="auto"/>
            <w:right w:val="single" w:sz="4" w:space="4" w:color="auto"/>
          </w:divBdr>
        </w:div>
      </w:divsChild>
    </w:div>
    <w:div w:id="1916436306">
      <w:marLeft w:val="0"/>
      <w:marRight w:val="0"/>
      <w:marTop w:val="0"/>
      <w:marBottom w:val="0"/>
      <w:divBdr>
        <w:top w:val="none" w:sz="0" w:space="0" w:color="auto"/>
        <w:left w:val="none" w:sz="0" w:space="0" w:color="auto"/>
        <w:bottom w:val="none" w:sz="0" w:space="0" w:color="auto"/>
        <w:right w:val="none" w:sz="0" w:space="0" w:color="auto"/>
      </w:divBdr>
      <w:divsChild>
        <w:div w:id="1916437301">
          <w:marLeft w:val="0"/>
          <w:marRight w:val="0"/>
          <w:marTop w:val="0"/>
          <w:marBottom w:val="0"/>
          <w:divBdr>
            <w:top w:val="none" w:sz="0" w:space="0" w:color="auto"/>
            <w:left w:val="none" w:sz="0" w:space="0" w:color="auto"/>
            <w:bottom w:val="none" w:sz="0" w:space="0" w:color="auto"/>
            <w:right w:val="none" w:sz="0" w:space="0" w:color="auto"/>
          </w:divBdr>
          <w:divsChild>
            <w:div w:id="191643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308">
      <w:marLeft w:val="0"/>
      <w:marRight w:val="0"/>
      <w:marTop w:val="0"/>
      <w:marBottom w:val="0"/>
      <w:divBdr>
        <w:top w:val="none" w:sz="0" w:space="0" w:color="auto"/>
        <w:left w:val="none" w:sz="0" w:space="0" w:color="auto"/>
        <w:bottom w:val="none" w:sz="0" w:space="0" w:color="auto"/>
        <w:right w:val="none" w:sz="0" w:space="0" w:color="auto"/>
      </w:divBdr>
      <w:divsChild>
        <w:div w:id="1916436226">
          <w:marLeft w:val="0"/>
          <w:marRight w:val="0"/>
          <w:marTop w:val="0"/>
          <w:marBottom w:val="0"/>
          <w:divBdr>
            <w:top w:val="none" w:sz="0" w:space="0" w:color="auto"/>
            <w:left w:val="none" w:sz="0" w:space="0" w:color="auto"/>
            <w:bottom w:val="none" w:sz="0" w:space="0" w:color="auto"/>
            <w:right w:val="none" w:sz="0" w:space="0" w:color="auto"/>
          </w:divBdr>
          <w:divsChild>
            <w:div w:id="191643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309">
      <w:marLeft w:val="0"/>
      <w:marRight w:val="0"/>
      <w:marTop w:val="0"/>
      <w:marBottom w:val="0"/>
      <w:divBdr>
        <w:top w:val="none" w:sz="0" w:space="0" w:color="auto"/>
        <w:left w:val="none" w:sz="0" w:space="0" w:color="auto"/>
        <w:bottom w:val="none" w:sz="0" w:space="0" w:color="auto"/>
        <w:right w:val="none" w:sz="0" w:space="0" w:color="auto"/>
      </w:divBdr>
    </w:div>
    <w:div w:id="1916436310">
      <w:marLeft w:val="0"/>
      <w:marRight w:val="0"/>
      <w:marTop w:val="0"/>
      <w:marBottom w:val="0"/>
      <w:divBdr>
        <w:top w:val="none" w:sz="0" w:space="0" w:color="auto"/>
        <w:left w:val="none" w:sz="0" w:space="0" w:color="auto"/>
        <w:bottom w:val="none" w:sz="0" w:space="0" w:color="auto"/>
        <w:right w:val="none" w:sz="0" w:space="0" w:color="auto"/>
      </w:divBdr>
    </w:div>
    <w:div w:id="1916436312">
      <w:marLeft w:val="0"/>
      <w:marRight w:val="0"/>
      <w:marTop w:val="0"/>
      <w:marBottom w:val="0"/>
      <w:divBdr>
        <w:top w:val="none" w:sz="0" w:space="0" w:color="auto"/>
        <w:left w:val="none" w:sz="0" w:space="0" w:color="auto"/>
        <w:bottom w:val="none" w:sz="0" w:space="0" w:color="auto"/>
        <w:right w:val="none" w:sz="0" w:space="0" w:color="auto"/>
      </w:divBdr>
    </w:div>
    <w:div w:id="1916436313">
      <w:marLeft w:val="0"/>
      <w:marRight w:val="0"/>
      <w:marTop w:val="0"/>
      <w:marBottom w:val="0"/>
      <w:divBdr>
        <w:top w:val="none" w:sz="0" w:space="0" w:color="auto"/>
        <w:left w:val="none" w:sz="0" w:space="0" w:color="auto"/>
        <w:bottom w:val="none" w:sz="0" w:space="0" w:color="auto"/>
        <w:right w:val="none" w:sz="0" w:space="0" w:color="auto"/>
      </w:divBdr>
    </w:div>
    <w:div w:id="1916436319">
      <w:marLeft w:val="0"/>
      <w:marRight w:val="0"/>
      <w:marTop w:val="0"/>
      <w:marBottom w:val="0"/>
      <w:divBdr>
        <w:top w:val="none" w:sz="0" w:space="0" w:color="auto"/>
        <w:left w:val="none" w:sz="0" w:space="0" w:color="auto"/>
        <w:bottom w:val="none" w:sz="0" w:space="0" w:color="auto"/>
        <w:right w:val="none" w:sz="0" w:space="0" w:color="auto"/>
      </w:divBdr>
      <w:divsChild>
        <w:div w:id="1916435510">
          <w:marLeft w:val="0"/>
          <w:marRight w:val="0"/>
          <w:marTop w:val="0"/>
          <w:marBottom w:val="0"/>
          <w:divBdr>
            <w:top w:val="none" w:sz="0" w:space="0" w:color="auto"/>
            <w:left w:val="none" w:sz="0" w:space="0" w:color="auto"/>
            <w:bottom w:val="none" w:sz="0" w:space="0" w:color="auto"/>
            <w:right w:val="none" w:sz="0" w:space="0" w:color="auto"/>
          </w:divBdr>
        </w:div>
      </w:divsChild>
    </w:div>
    <w:div w:id="1916436324">
      <w:marLeft w:val="0"/>
      <w:marRight w:val="0"/>
      <w:marTop w:val="0"/>
      <w:marBottom w:val="0"/>
      <w:divBdr>
        <w:top w:val="none" w:sz="0" w:space="0" w:color="auto"/>
        <w:left w:val="none" w:sz="0" w:space="0" w:color="auto"/>
        <w:bottom w:val="none" w:sz="0" w:space="0" w:color="auto"/>
        <w:right w:val="none" w:sz="0" w:space="0" w:color="auto"/>
      </w:divBdr>
    </w:div>
    <w:div w:id="1916436326">
      <w:marLeft w:val="0"/>
      <w:marRight w:val="0"/>
      <w:marTop w:val="0"/>
      <w:marBottom w:val="0"/>
      <w:divBdr>
        <w:top w:val="none" w:sz="0" w:space="0" w:color="auto"/>
        <w:left w:val="none" w:sz="0" w:space="0" w:color="auto"/>
        <w:bottom w:val="none" w:sz="0" w:space="0" w:color="auto"/>
        <w:right w:val="none" w:sz="0" w:space="0" w:color="auto"/>
      </w:divBdr>
      <w:divsChild>
        <w:div w:id="1916435851">
          <w:marLeft w:val="0"/>
          <w:marRight w:val="0"/>
          <w:marTop w:val="0"/>
          <w:marBottom w:val="0"/>
          <w:divBdr>
            <w:top w:val="none" w:sz="0" w:space="0" w:color="auto"/>
            <w:left w:val="none" w:sz="0" w:space="0" w:color="auto"/>
            <w:bottom w:val="none" w:sz="0" w:space="0" w:color="auto"/>
            <w:right w:val="none" w:sz="0" w:space="0" w:color="auto"/>
          </w:divBdr>
        </w:div>
        <w:div w:id="1916436934">
          <w:marLeft w:val="0"/>
          <w:marRight w:val="0"/>
          <w:marTop w:val="0"/>
          <w:marBottom w:val="0"/>
          <w:divBdr>
            <w:top w:val="none" w:sz="0" w:space="0" w:color="auto"/>
            <w:left w:val="none" w:sz="0" w:space="0" w:color="auto"/>
            <w:bottom w:val="none" w:sz="0" w:space="0" w:color="auto"/>
            <w:right w:val="none" w:sz="0" w:space="0" w:color="auto"/>
          </w:divBdr>
        </w:div>
        <w:div w:id="1916437000">
          <w:marLeft w:val="0"/>
          <w:marRight w:val="0"/>
          <w:marTop w:val="0"/>
          <w:marBottom w:val="0"/>
          <w:divBdr>
            <w:top w:val="none" w:sz="0" w:space="0" w:color="auto"/>
            <w:left w:val="none" w:sz="0" w:space="0" w:color="auto"/>
            <w:bottom w:val="none" w:sz="0" w:space="0" w:color="auto"/>
            <w:right w:val="none" w:sz="0" w:space="0" w:color="auto"/>
          </w:divBdr>
        </w:div>
        <w:div w:id="1916437675">
          <w:marLeft w:val="0"/>
          <w:marRight w:val="0"/>
          <w:marTop w:val="0"/>
          <w:marBottom w:val="0"/>
          <w:divBdr>
            <w:top w:val="none" w:sz="0" w:space="0" w:color="auto"/>
            <w:left w:val="none" w:sz="0" w:space="0" w:color="auto"/>
            <w:bottom w:val="none" w:sz="0" w:space="0" w:color="auto"/>
            <w:right w:val="none" w:sz="0" w:space="0" w:color="auto"/>
          </w:divBdr>
        </w:div>
        <w:div w:id="1916437789">
          <w:marLeft w:val="0"/>
          <w:marRight w:val="0"/>
          <w:marTop w:val="0"/>
          <w:marBottom w:val="0"/>
          <w:divBdr>
            <w:top w:val="none" w:sz="0" w:space="0" w:color="auto"/>
            <w:left w:val="none" w:sz="0" w:space="0" w:color="auto"/>
            <w:bottom w:val="none" w:sz="0" w:space="0" w:color="auto"/>
            <w:right w:val="none" w:sz="0" w:space="0" w:color="auto"/>
          </w:divBdr>
          <w:divsChild>
            <w:div w:id="1916435328">
              <w:marLeft w:val="0"/>
              <w:marRight w:val="0"/>
              <w:marTop w:val="0"/>
              <w:marBottom w:val="0"/>
              <w:divBdr>
                <w:top w:val="none" w:sz="0" w:space="0" w:color="auto"/>
                <w:left w:val="none" w:sz="0" w:space="0" w:color="auto"/>
                <w:bottom w:val="none" w:sz="0" w:space="0" w:color="auto"/>
                <w:right w:val="none" w:sz="0" w:space="0" w:color="auto"/>
              </w:divBdr>
              <w:divsChild>
                <w:div w:id="1916435362">
                  <w:marLeft w:val="0"/>
                  <w:marRight w:val="0"/>
                  <w:marTop w:val="0"/>
                  <w:marBottom w:val="0"/>
                  <w:divBdr>
                    <w:top w:val="none" w:sz="0" w:space="0" w:color="auto"/>
                    <w:left w:val="none" w:sz="0" w:space="0" w:color="auto"/>
                    <w:bottom w:val="none" w:sz="0" w:space="0" w:color="auto"/>
                    <w:right w:val="none" w:sz="0" w:space="0" w:color="auto"/>
                  </w:divBdr>
                </w:div>
              </w:divsChild>
            </w:div>
            <w:div w:id="1916435605">
              <w:marLeft w:val="0"/>
              <w:marRight w:val="0"/>
              <w:marTop w:val="0"/>
              <w:marBottom w:val="0"/>
              <w:divBdr>
                <w:top w:val="none" w:sz="0" w:space="0" w:color="auto"/>
                <w:left w:val="none" w:sz="0" w:space="0" w:color="auto"/>
                <w:bottom w:val="none" w:sz="0" w:space="0" w:color="auto"/>
                <w:right w:val="none" w:sz="0" w:space="0" w:color="auto"/>
              </w:divBdr>
            </w:div>
            <w:div w:id="191643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327">
      <w:marLeft w:val="0"/>
      <w:marRight w:val="0"/>
      <w:marTop w:val="0"/>
      <w:marBottom w:val="0"/>
      <w:divBdr>
        <w:top w:val="none" w:sz="0" w:space="0" w:color="auto"/>
        <w:left w:val="none" w:sz="0" w:space="0" w:color="auto"/>
        <w:bottom w:val="none" w:sz="0" w:space="0" w:color="auto"/>
        <w:right w:val="none" w:sz="0" w:space="0" w:color="auto"/>
      </w:divBdr>
    </w:div>
    <w:div w:id="1916436328">
      <w:marLeft w:val="0"/>
      <w:marRight w:val="0"/>
      <w:marTop w:val="0"/>
      <w:marBottom w:val="0"/>
      <w:divBdr>
        <w:top w:val="none" w:sz="0" w:space="0" w:color="auto"/>
        <w:left w:val="none" w:sz="0" w:space="0" w:color="auto"/>
        <w:bottom w:val="none" w:sz="0" w:space="0" w:color="auto"/>
        <w:right w:val="none" w:sz="0" w:space="0" w:color="auto"/>
      </w:divBdr>
      <w:divsChild>
        <w:div w:id="1916435221">
          <w:marLeft w:val="0"/>
          <w:marRight w:val="0"/>
          <w:marTop w:val="0"/>
          <w:marBottom w:val="0"/>
          <w:divBdr>
            <w:top w:val="none" w:sz="0" w:space="0" w:color="auto"/>
            <w:left w:val="none" w:sz="0" w:space="0" w:color="auto"/>
            <w:bottom w:val="none" w:sz="0" w:space="0" w:color="auto"/>
            <w:right w:val="none" w:sz="0" w:space="0" w:color="auto"/>
          </w:divBdr>
        </w:div>
        <w:div w:id="1916436942">
          <w:marLeft w:val="0"/>
          <w:marRight w:val="0"/>
          <w:marTop w:val="0"/>
          <w:marBottom w:val="0"/>
          <w:divBdr>
            <w:top w:val="none" w:sz="0" w:space="0" w:color="auto"/>
            <w:left w:val="none" w:sz="0" w:space="0" w:color="auto"/>
            <w:bottom w:val="none" w:sz="0" w:space="0" w:color="auto"/>
            <w:right w:val="none" w:sz="0" w:space="0" w:color="auto"/>
          </w:divBdr>
        </w:div>
        <w:div w:id="1916437176">
          <w:marLeft w:val="0"/>
          <w:marRight w:val="0"/>
          <w:marTop w:val="0"/>
          <w:marBottom w:val="0"/>
          <w:divBdr>
            <w:top w:val="none" w:sz="0" w:space="0" w:color="auto"/>
            <w:left w:val="none" w:sz="0" w:space="0" w:color="auto"/>
            <w:bottom w:val="none" w:sz="0" w:space="0" w:color="auto"/>
            <w:right w:val="none" w:sz="0" w:space="0" w:color="auto"/>
          </w:divBdr>
        </w:div>
        <w:div w:id="1916437285">
          <w:marLeft w:val="0"/>
          <w:marRight w:val="0"/>
          <w:marTop w:val="0"/>
          <w:marBottom w:val="0"/>
          <w:divBdr>
            <w:top w:val="none" w:sz="0" w:space="0" w:color="auto"/>
            <w:left w:val="none" w:sz="0" w:space="0" w:color="auto"/>
            <w:bottom w:val="none" w:sz="0" w:space="0" w:color="auto"/>
            <w:right w:val="none" w:sz="0" w:space="0" w:color="auto"/>
          </w:divBdr>
        </w:div>
        <w:div w:id="1916437849">
          <w:marLeft w:val="0"/>
          <w:marRight w:val="0"/>
          <w:marTop w:val="0"/>
          <w:marBottom w:val="0"/>
          <w:divBdr>
            <w:top w:val="none" w:sz="0" w:space="0" w:color="auto"/>
            <w:left w:val="none" w:sz="0" w:space="0" w:color="auto"/>
            <w:bottom w:val="none" w:sz="0" w:space="0" w:color="auto"/>
            <w:right w:val="none" w:sz="0" w:space="0" w:color="auto"/>
          </w:divBdr>
          <w:divsChild>
            <w:div w:id="1916435165">
              <w:marLeft w:val="0"/>
              <w:marRight w:val="0"/>
              <w:marTop w:val="0"/>
              <w:marBottom w:val="0"/>
              <w:divBdr>
                <w:top w:val="none" w:sz="0" w:space="0" w:color="auto"/>
                <w:left w:val="none" w:sz="0" w:space="0" w:color="auto"/>
                <w:bottom w:val="none" w:sz="0" w:space="0" w:color="auto"/>
                <w:right w:val="none" w:sz="0" w:space="0" w:color="auto"/>
              </w:divBdr>
            </w:div>
            <w:div w:id="1916435751">
              <w:marLeft w:val="0"/>
              <w:marRight w:val="0"/>
              <w:marTop w:val="0"/>
              <w:marBottom w:val="0"/>
              <w:divBdr>
                <w:top w:val="none" w:sz="0" w:space="0" w:color="auto"/>
                <w:left w:val="none" w:sz="0" w:space="0" w:color="auto"/>
                <w:bottom w:val="none" w:sz="0" w:space="0" w:color="auto"/>
                <w:right w:val="none" w:sz="0" w:space="0" w:color="auto"/>
              </w:divBdr>
            </w:div>
            <w:div w:id="1916437599">
              <w:marLeft w:val="0"/>
              <w:marRight w:val="0"/>
              <w:marTop w:val="0"/>
              <w:marBottom w:val="0"/>
              <w:divBdr>
                <w:top w:val="none" w:sz="0" w:space="0" w:color="auto"/>
                <w:left w:val="none" w:sz="0" w:space="0" w:color="auto"/>
                <w:bottom w:val="none" w:sz="0" w:space="0" w:color="auto"/>
                <w:right w:val="none" w:sz="0" w:space="0" w:color="auto"/>
              </w:divBdr>
              <w:divsChild>
                <w:div w:id="1916435734">
                  <w:marLeft w:val="0"/>
                  <w:marRight w:val="0"/>
                  <w:marTop w:val="0"/>
                  <w:marBottom w:val="0"/>
                  <w:divBdr>
                    <w:top w:val="none" w:sz="0" w:space="0" w:color="auto"/>
                    <w:left w:val="none" w:sz="0" w:space="0" w:color="auto"/>
                    <w:bottom w:val="none" w:sz="0" w:space="0" w:color="auto"/>
                    <w:right w:val="none" w:sz="0" w:space="0" w:color="auto"/>
                  </w:divBdr>
                </w:div>
                <w:div w:id="191643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329">
      <w:marLeft w:val="0"/>
      <w:marRight w:val="0"/>
      <w:marTop w:val="0"/>
      <w:marBottom w:val="0"/>
      <w:divBdr>
        <w:top w:val="none" w:sz="0" w:space="0" w:color="auto"/>
        <w:left w:val="none" w:sz="0" w:space="0" w:color="auto"/>
        <w:bottom w:val="none" w:sz="0" w:space="0" w:color="auto"/>
        <w:right w:val="none" w:sz="0" w:space="0" w:color="auto"/>
      </w:divBdr>
    </w:div>
    <w:div w:id="1916436330">
      <w:marLeft w:val="0"/>
      <w:marRight w:val="0"/>
      <w:marTop w:val="0"/>
      <w:marBottom w:val="0"/>
      <w:divBdr>
        <w:top w:val="none" w:sz="0" w:space="0" w:color="auto"/>
        <w:left w:val="none" w:sz="0" w:space="0" w:color="auto"/>
        <w:bottom w:val="none" w:sz="0" w:space="0" w:color="auto"/>
        <w:right w:val="none" w:sz="0" w:space="0" w:color="auto"/>
      </w:divBdr>
    </w:div>
    <w:div w:id="1916436331">
      <w:marLeft w:val="0"/>
      <w:marRight w:val="0"/>
      <w:marTop w:val="0"/>
      <w:marBottom w:val="0"/>
      <w:divBdr>
        <w:top w:val="none" w:sz="0" w:space="0" w:color="auto"/>
        <w:left w:val="none" w:sz="0" w:space="0" w:color="auto"/>
        <w:bottom w:val="none" w:sz="0" w:space="0" w:color="auto"/>
        <w:right w:val="none" w:sz="0" w:space="0" w:color="auto"/>
      </w:divBdr>
    </w:div>
    <w:div w:id="1916436332">
      <w:marLeft w:val="0"/>
      <w:marRight w:val="0"/>
      <w:marTop w:val="0"/>
      <w:marBottom w:val="0"/>
      <w:divBdr>
        <w:top w:val="none" w:sz="0" w:space="0" w:color="auto"/>
        <w:left w:val="none" w:sz="0" w:space="0" w:color="auto"/>
        <w:bottom w:val="none" w:sz="0" w:space="0" w:color="auto"/>
        <w:right w:val="none" w:sz="0" w:space="0" w:color="auto"/>
      </w:divBdr>
    </w:div>
    <w:div w:id="1916436334">
      <w:marLeft w:val="0"/>
      <w:marRight w:val="0"/>
      <w:marTop w:val="0"/>
      <w:marBottom w:val="0"/>
      <w:divBdr>
        <w:top w:val="none" w:sz="0" w:space="0" w:color="auto"/>
        <w:left w:val="none" w:sz="0" w:space="0" w:color="auto"/>
        <w:bottom w:val="none" w:sz="0" w:space="0" w:color="auto"/>
        <w:right w:val="none" w:sz="0" w:space="0" w:color="auto"/>
      </w:divBdr>
    </w:div>
    <w:div w:id="1916436339">
      <w:marLeft w:val="0"/>
      <w:marRight w:val="0"/>
      <w:marTop w:val="0"/>
      <w:marBottom w:val="0"/>
      <w:divBdr>
        <w:top w:val="none" w:sz="0" w:space="0" w:color="auto"/>
        <w:left w:val="none" w:sz="0" w:space="0" w:color="auto"/>
        <w:bottom w:val="none" w:sz="0" w:space="0" w:color="auto"/>
        <w:right w:val="none" w:sz="0" w:space="0" w:color="auto"/>
      </w:divBdr>
    </w:div>
    <w:div w:id="1916436341">
      <w:marLeft w:val="0"/>
      <w:marRight w:val="0"/>
      <w:marTop w:val="0"/>
      <w:marBottom w:val="0"/>
      <w:divBdr>
        <w:top w:val="none" w:sz="0" w:space="0" w:color="auto"/>
        <w:left w:val="none" w:sz="0" w:space="0" w:color="auto"/>
        <w:bottom w:val="none" w:sz="0" w:space="0" w:color="auto"/>
        <w:right w:val="none" w:sz="0" w:space="0" w:color="auto"/>
      </w:divBdr>
    </w:div>
    <w:div w:id="1916436342">
      <w:marLeft w:val="0"/>
      <w:marRight w:val="0"/>
      <w:marTop w:val="0"/>
      <w:marBottom w:val="0"/>
      <w:divBdr>
        <w:top w:val="none" w:sz="0" w:space="0" w:color="auto"/>
        <w:left w:val="none" w:sz="0" w:space="0" w:color="auto"/>
        <w:bottom w:val="none" w:sz="0" w:space="0" w:color="auto"/>
        <w:right w:val="none" w:sz="0" w:space="0" w:color="auto"/>
      </w:divBdr>
      <w:divsChild>
        <w:div w:id="1916435739">
          <w:marLeft w:val="0"/>
          <w:marRight w:val="0"/>
          <w:marTop w:val="0"/>
          <w:marBottom w:val="0"/>
          <w:divBdr>
            <w:top w:val="none" w:sz="0" w:space="0" w:color="auto"/>
            <w:left w:val="none" w:sz="0" w:space="0" w:color="auto"/>
            <w:bottom w:val="none" w:sz="0" w:space="0" w:color="auto"/>
            <w:right w:val="none" w:sz="0" w:space="0" w:color="auto"/>
          </w:divBdr>
        </w:div>
        <w:div w:id="1916436056">
          <w:marLeft w:val="0"/>
          <w:marRight w:val="0"/>
          <w:marTop w:val="0"/>
          <w:marBottom w:val="0"/>
          <w:divBdr>
            <w:top w:val="none" w:sz="0" w:space="0" w:color="auto"/>
            <w:left w:val="none" w:sz="0" w:space="0" w:color="auto"/>
            <w:bottom w:val="none" w:sz="0" w:space="0" w:color="auto"/>
            <w:right w:val="none" w:sz="0" w:space="0" w:color="auto"/>
          </w:divBdr>
          <w:divsChild>
            <w:div w:id="1916436373">
              <w:marLeft w:val="0"/>
              <w:marRight w:val="0"/>
              <w:marTop w:val="0"/>
              <w:marBottom w:val="0"/>
              <w:divBdr>
                <w:top w:val="none" w:sz="0" w:space="0" w:color="auto"/>
                <w:left w:val="none" w:sz="0" w:space="0" w:color="auto"/>
                <w:bottom w:val="none" w:sz="0" w:space="0" w:color="auto"/>
                <w:right w:val="none" w:sz="0" w:space="0" w:color="auto"/>
              </w:divBdr>
            </w:div>
          </w:divsChild>
        </w:div>
        <w:div w:id="1916436242">
          <w:marLeft w:val="0"/>
          <w:marRight w:val="0"/>
          <w:marTop w:val="0"/>
          <w:marBottom w:val="0"/>
          <w:divBdr>
            <w:top w:val="dotted" w:sz="2" w:space="6" w:color="FFFFFF"/>
            <w:left w:val="dotted" w:sz="4" w:space="17" w:color="FFFFFF"/>
            <w:bottom w:val="dotted" w:sz="4" w:space="1" w:color="FFFFFF"/>
            <w:right w:val="dotted" w:sz="4" w:space="8" w:color="FFFFFF"/>
          </w:divBdr>
          <w:divsChild>
            <w:div w:id="1916434975">
              <w:marLeft w:val="0"/>
              <w:marRight w:val="0"/>
              <w:marTop w:val="0"/>
              <w:marBottom w:val="0"/>
              <w:divBdr>
                <w:top w:val="none" w:sz="0" w:space="0" w:color="auto"/>
                <w:left w:val="none" w:sz="0" w:space="0" w:color="auto"/>
                <w:bottom w:val="none" w:sz="0" w:space="0" w:color="auto"/>
                <w:right w:val="none" w:sz="0" w:space="0" w:color="auto"/>
              </w:divBdr>
            </w:div>
            <w:div w:id="1916435019">
              <w:marLeft w:val="0"/>
              <w:marRight w:val="0"/>
              <w:marTop w:val="0"/>
              <w:marBottom w:val="0"/>
              <w:divBdr>
                <w:top w:val="none" w:sz="0" w:space="0" w:color="auto"/>
                <w:left w:val="none" w:sz="0" w:space="0" w:color="auto"/>
                <w:bottom w:val="none" w:sz="0" w:space="0" w:color="auto"/>
                <w:right w:val="none" w:sz="0" w:space="0" w:color="auto"/>
              </w:divBdr>
            </w:div>
            <w:div w:id="1916435020">
              <w:marLeft w:val="0"/>
              <w:marRight w:val="0"/>
              <w:marTop w:val="0"/>
              <w:marBottom w:val="0"/>
              <w:divBdr>
                <w:top w:val="none" w:sz="0" w:space="0" w:color="auto"/>
                <w:left w:val="none" w:sz="0" w:space="0" w:color="auto"/>
                <w:bottom w:val="none" w:sz="0" w:space="0" w:color="auto"/>
                <w:right w:val="none" w:sz="0" w:space="0" w:color="auto"/>
              </w:divBdr>
            </w:div>
            <w:div w:id="1916435065">
              <w:marLeft w:val="0"/>
              <w:marRight w:val="0"/>
              <w:marTop w:val="0"/>
              <w:marBottom w:val="0"/>
              <w:divBdr>
                <w:top w:val="none" w:sz="0" w:space="0" w:color="auto"/>
                <w:left w:val="none" w:sz="0" w:space="0" w:color="auto"/>
                <w:bottom w:val="none" w:sz="0" w:space="0" w:color="auto"/>
                <w:right w:val="none" w:sz="0" w:space="0" w:color="auto"/>
              </w:divBdr>
            </w:div>
            <w:div w:id="1916435090">
              <w:marLeft w:val="0"/>
              <w:marRight w:val="0"/>
              <w:marTop w:val="0"/>
              <w:marBottom w:val="0"/>
              <w:divBdr>
                <w:top w:val="none" w:sz="0" w:space="0" w:color="auto"/>
                <w:left w:val="none" w:sz="0" w:space="0" w:color="auto"/>
                <w:bottom w:val="none" w:sz="0" w:space="0" w:color="auto"/>
                <w:right w:val="none" w:sz="0" w:space="0" w:color="auto"/>
              </w:divBdr>
            </w:div>
            <w:div w:id="1916435152">
              <w:marLeft w:val="0"/>
              <w:marRight w:val="0"/>
              <w:marTop w:val="0"/>
              <w:marBottom w:val="0"/>
              <w:divBdr>
                <w:top w:val="none" w:sz="0" w:space="0" w:color="auto"/>
                <w:left w:val="none" w:sz="0" w:space="0" w:color="auto"/>
                <w:bottom w:val="none" w:sz="0" w:space="0" w:color="auto"/>
                <w:right w:val="none" w:sz="0" w:space="0" w:color="auto"/>
              </w:divBdr>
            </w:div>
            <w:div w:id="1916435215">
              <w:marLeft w:val="0"/>
              <w:marRight w:val="0"/>
              <w:marTop w:val="0"/>
              <w:marBottom w:val="0"/>
              <w:divBdr>
                <w:top w:val="none" w:sz="0" w:space="0" w:color="auto"/>
                <w:left w:val="none" w:sz="0" w:space="0" w:color="auto"/>
                <w:bottom w:val="none" w:sz="0" w:space="0" w:color="auto"/>
                <w:right w:val="none" w:sz="0" w:space="0" w:color="auto"/>
              </w:divBdr>
            </w:div>
            <w:div w:id="1916435241">
              <w:marLeft w:val="0"/>
              <w:marRight w:val="0"/>
              <w:marTop w:val="0"/>
              <w:marBottom w:val="0"/>
              <w:divBdr>
                <w:top w:val="none" w:sz="0" w:space="0" w:color="auto"/>
                <w:left w:val="none" w:sz="0" w:space="0" w:color="auto"/>
                <w:bottom w:val="none" w:sz="0" w:space="0" w:color="auto"/>
                <w:right w:val="none" w:sz="0" w:space="0" w:color="auto"/>
              </w:divBdr>
            </w:div>
            <w:div w:id="1916435385">
              <w:marLeft w:val="0"/>
              <w:marRight w:val="0"/>
              <w:marTop w:val="0"/>
              <w:marBottom w:val="0"/>
              <w:divBdr>
                <w:top w:val="none" w:sz="0" w:space="0" w:color="auto"/>
                <w:left w:val="none" w:sz="0" w:space="0" w:color="auto"/>
                <w:bottom w:val="none" w:sz="0" w:space="0" w:color="auto"/>
                <w:right w:val="none" w:sz="0" w:space="0" w:color="auto"/>
              </w:divBdr>
            </w:div>
            <w:div w:id="1916435398">
              <w:marLeft w:val="0"/>
              <w:marRight w:val="0"/>
              <w:marTop w:val="0"/>
              <w:marBottom w:val="0"/>
              <w:divBdr>
                <w:top w:val="none" w:sz="0" w:space="0" w:color="auto"/>
                <w:left w:val="none" w:sz="0" w:space="0" w:color="auto"/>
                <w:bottom w:val="none" w:sz="0" w:space="0" w:color="auto"/>
                <w:right w:val="none" w:sz="0" w:space="0" w:color="auto"/>
              </w:divBdr>
            </w:div>
            <w:div w:id="1916435466">
              <w:marLeft w:val="0"/>
              <w:marRight w:val="0"/>
              <w:marTop w:val="0"/>
              <w:marBottom w:val="0"/>
              <w:divBdr>
                <w:top w:val="none" w:sz="0" w:space="0" w:color="auto"/>
                <w:left w:val="none" w:sz="0" w:space="0" w:color="auto"/>
                <w:bottom w:val="none" w:sz="0" w:space="0" w:color="auto"/>
                <w:right w:val="none" w:sz="0" w:space="0" w:color="auto"/>
              </w:divBdr>
            </w:div>
            <w:div w:id="1916435507">
              <w:marLeft w:val="0"/>
              <w:marRight w:val="0"/>
              <w:marTop w:val="0"/>
              <w:marBottom w:val="0"/>
              <w:divBdr>
                <w:top w:val="none" w:sz="0" w:space="0" w:color="auto"/>
                <w:left w:val="none" w:sz="0" w:space="0" w:color="auto"/>
                <w:bottom w:val="none" w:sz="0" w:space="0" w:color="auto"/>
                <w:right w:val="none" w:sz="0" w:space="0" w:color="auto"/>
              </w:divBdr>
            </w:div>
            <w:div w:id="1916435551">
              <w:marLeft w:val="0"/>
              <w:marRight w:val="0"/>
              <w:marTop w:val="0"/>
              <w:marBottom w:val="0"/>
              <w:divBdr>
                <w:top w:val="none" w:sz="0" w:space="0" w:color="auto"/>
                <w:left w:val="none" w:sz="0" w:space="0" w:color="auto"/>
                <w:bottom w:val="none" w:sz="0" w:space="0" w:color="auto"/>
                <w:right w:val="none" w:sz="0" w:space="0" w:color="auto"/>
              </w:divBdr>
            </w:div>
            <w:div w:id="1916435562">
              <w:marLeft w:val="0"/>
              <w:marRight w:val="0"/>
              <w:marTop w:val="0"/>
              <w:marBottom w:val="0"/>
              <w:divBdr>
                <w:top w:val="none" w:sz="0" w:space="0" w:color="auto"/>
                <w:left w:val="none" w:sz="0" w:space="0" w:color="auto"/>
                <w:bottom w:val="none" w:sz="0" w:space="0" w:color="auto"/>
                <w:right w:val="none" w:sz="0" w:space="0" w:color="auto"/>
              </w:divBdr>
            </w:div>
            <w:div w:id="1916435643">
              <w:marLeft w:val="0"/>
              <w:marRight w:val="0"/>
              <w:marTop w:val="0"/>
              <w:marBottom w:val="0"/>
              <w:divBdr>
                <w:top w:val="none" w:sz="0" w:space="0" w:color="auto"/>
                <w:left w:val="none" w:sz="0" w:space="0" w:color="auto"/>
                <w:bottom w:val="none" w:sz="0" w:space="0" w:color="auto"/>
                <w:right w:val="none" w:sz="0" w:space="0" w:color="auto"/>
              </w:divBdr>
            </w:div>
            <w:div w:id="1916435746">
              <w:marLeft w:val="0"/>
              <w:marRight w:val="0"/>
              <w:marTop w:val="0"/>
              <w:marBottom w:val="0"/>
              <w:divBdr>
                <w:top w:val="none" w:sz="0" w:space="0" w:color="auto"/>
                <w:left w:val="none" w:sz="0" w:space="0" w:color="auto"/>
                <w:bottom w:val="none" w:sz="0" w:space="0" w:color="auto"/>
                <w:right w:val="none" w:sz="0" w:space="0" w:color="auto"/>
              </w:divBdr>
            </w:div>
            <w:div w:id="1916435808">
              <w:marLeft w:val="0"/>
              <w:marRight w:val="0"/>
              <w:marTop w:val="0"/>
              <w:marBottom w:val="0"/>
              <w:divBdr>
                <w:top w:val="none" w:sz="0" w:space="0" w:color="auto"/>
                <w:left w:val="none" w:sz="0" w:space="0" w:color="auto"/>
                <w:bottom w:val="none" w:sz="0" w:space="0" w:color="auto"/>
                <w:right w:val="none" w:sz="0" w:space="0" w:color="auto"/>
              </w:divBdr>
            </w:div>
            <w:div w:id="1916435908">
              <w:marLeft w:val="0"/>
              <w:marRight w:val="0"/>
              <w:marTop w:val="0"/>
              <w:marBottom w:val="0"/>
              <w:divBdr>
                <w:top w:val="none" w:sz="0" w:space="0" w:color="auto"/>
                <w:left w:val="none" w:sz="0" w:space="0" w:color="auto"/>
                <w:bottom w:val="none" w:sz="0" w:space="0" w:color="auto"/>
                <w:right w:val="none" w:sz="0" w:space="0" w:color="auto"/>
              </w:divBdr>
            </w:div>
            <w:div w:id="1916435945">
              <w:marLeft w:val="0"/>
              <w:marRight w:val="0"/>
              <w:marTop w:val="0"/>
              <w:marBottom w:val="0"/>
              <w:divBdr>
                <w:top w:val="none" w:sz="0" w:space="0" w:color="auto"/>
                <w:left w:val="none" w:sz="0" w:space="0" w:color="auto"/>
                <w:bottom w:val="none" w:sz="0" w:space="0" w:color="auto"/>
                <w:right w:val="none" w:sz="0" w:space="0" w:color="auto"/>
              </w:divBdr>
            </w:div>
            <w:div w:id="1916436058">
              <w:marLeft w:val="0"/>
              <w:marRight w:val="0"/>
              <w:marTop w:val="0"/>
              <w:marBottom w:val="0"/>
              <w:divBdr>
                <w:top w:val="none" w:sz="0" w:space="0" w:color="auto"/>
                <w:left w:val="none" w:sz="0" w:space="0" w:color="auto"/>
                <w:bottom w:val="none" w:sz="0" w:space="0" w:color="auto"/>
                <w:right w:val="none" w:sz="0" w:space="0" w:color="auto"/>
              </w:divBdr>
            </w:div>
            <w:div w:id="1916436070">
              <w:marLeft w:val="0"/>
              <w:marRight w:val="0"/>
              <w:marTop w:val="0"/>
              <w:marBottom w:val="0"/>
              <w:divBdr>
                <w:top w:val="none" w:sz="0" w:space="0" w:color="auto"/>
                <w:left w:val="none" w:sz="0" w:space="0" w:color="auto"/>
                <w:bottom w:val="none" w:sz="0" w:space="0" w:color="auto"/>
                <w:right w:val="none" w:sz="0" w:space="0" w:color="auto"/>
              </w:divBdr>
            </w:div>
            <w:div w:id="1916436162">
              <w:marLeft w:val="0"/>
              <w:marRight w:val="0"/>
              <w:marTop w:val="0"/>
              <w:marBottom w:val="0"/>
              <w:divBdr>
                <w:top w:val="none" w:sz="0" w:space="0" w:color="auto"/>
                <w:left w:val="none" w:sz="0" w:space="0" w:color="auto"/>
                <w:bottom w:val="none" w:sz="0" w:space="0" w:color="auto"/>
                <w:right w:val="none" w:sz="0" w:space="0" w:color="auto"/>
              </w:divBdr>
            </w:div>
            <w:div w:id="1916436187">
              <w:marLeft w:val="0"/>
              <w:marRight w:val="0"/>
              <w:marTop w:val="0"/>
              <w:marBottom w:val="0"/>
              <w:divBdr>
                <w:top w:val="none" w:sz="0" w:space="0" w:color="auto"/>
                <w:left w:val="none" w:sz="0" w:space="0" w:color="auto"/>
                <w:bottom w:val="none" w:sz="0" w:space="0" w:color="auto"/>
                <w:right w:val="none" w:sz="0" w:space="0" w:color="auto"/>
              </w:divBdr>
            </w:div>
            <w:div w:id="1916436322">
              <w:marLeft w:val="0"/>
              <w:marRight w:val="0"/>
              <w:marTop w:val="0"/>
              <w:marBottom w:val="0"/>
              <w:divBdr>
                <w:top w:val="none" w:sz="0" w:space="0" w:color="auto"/>
                <w:left w:val="none" w:sz="0" w:space="0" w:color="auto"/>
                <w:bottom w:val="none" w:sz="0" w:space="0" w:color="auto"/>
                <w:right w:val="none" w:sz="0" w:space="0" w:color="auto"/>
              </w:divBdr>
            </w:div>
            <w:div w:id="1916436365">
              <w:marLeft w:val="0"/>
              <w:marRight w:val="0"/>
              <w:marTop w:val="0"/>
              <w:marBottom w:val="0"/>
              <w:divBdr>
                <w:top w:val="none" w:sz="0" w:space="0" w:color="auto"/>
                <w:left w:val="none" w:sz="0" w:space="0" w:color="auto"/>
                <w:bottom w:val="none" w:sz="0" w:space="0" w:color="auto"/>
                <w:right w:val="none" w:sz="0" w:space="0" w:color="auto"/>
              </w:divBdr>
            </w:div>
            <w:div w:id="1916436432">
              <w:marLeft w:val="0"/>
              <w:marRight w:val="0"/>
              <w:marTop w:val="0"/>
              <w:marBottom w:val="0"/>
              <w:divBdr>
                <w:top w:val="none" w:sz="0" w:space="0" w:color="auto"/>
                <w:left w:val="none" w:sz="0" w:space="0" w:color="auto"/>
                <w:bottom w:val="none" w:sz="0" w:space="0" w:color="auto"/>
                <w:right w:val="none" w:sz="0" w:space="0" w:color="auto"/>
              </w:divBdr>
            </w:div>
            <w:div w:id="1916436494">
              <w:marLeft w:val="0"/>
              <w:marRight w:val="0"/>
              <w:marTop w:val="0"/>
              <w:marBottom w:val="0"/>
              <w:divBdr>
                <w:top w:val="none" w:sz="0" w:space="0" w:color="auto"/>
                <w:left w:val="none" w:sz="0" w:space="0" w:color="auto"/>
                <w:bottom w:val="none" w:sz="0" w:space="0" w:color="auto"/>
                <w:right w:val="none" w:sz="0" w:space="0" w:color="auto"/>
              </w:divBdr>
            </w:div>
            <w:div w:id="1916436546">
              <w:marLeft w:val="0"/>
              <w:marRight w:val="0"/>
              <w:marTop w:val="0"/>
              <w:marBottom w:val="0"/>
              <w:divBdr>
                <w:top w:val="none" w:sz="0" w:space="0" w:color="auto"/>
                <w:left w:val="none" w:sz="0" w:space="0" w:color="auto"/>
                <w:bottom w:val="none" w:sz="0" w:space="0" w:color="auto"/>
                <w:right w:val="none" w:sz="0" w:space="0" w:color="auto"/>
              </w:divBdr>
            </w:div>
            <w:div w:id="1916436657">
              <w:marLeft w:val="0"/>
              <w:marRight w:val="0"/>
              <w:marTop w:val="0"/>
              <w:marBottom w:val="0"/>
              <w:divBdr>
                <w:top w:val="none" w:sz="0" w:space="0" w:color="auto"/>
                <w:left w:val="none" w:sz="0" w:space="0" w:color="auto"/>
                <w:bottom w:val="none" w:sz="0" w:space="0" w:color="auto"/>
                <w:right w:val="none" w:sz="0" w:space="0" w:color="auto"/>
              </w:divBdr>
            </w:div>
            <w:div w:id="1916436715">
              <w:marLeft w:val="0"/>
              <w:marRight w:val="0"/>
              <w:marTop w:val="0"/>
              <w:marBottom w:val="0"/>
              <w:divBdr>
                <w:top w:val="none" w:sz="0" w:space="0" w:color="auto"/>
                <w:left w:val="none" w:sz="0" w:space="0" w:color="auto"/>
                <w:bottom w:val="none" w:sz="0" w:space="0" w:color="auto"/>
                <w:right w:val="none" w:sz="0" w:space="0" w:color="auto"/>
              </w:divBdr>
            </w:div>
            <w:div w:id="1916436777">
              <w:marLeft w:val="0"/>
              <w:marRight w:val="0"/>
              <w:marTop w:val="0"/>
              <w:marBottom w:val="0"/>
              <w:divBdr>
                <w:top w:val="none" w:sz="0" w:space="0" w:color="auto"/>
                <w:left w:val="none" w:sz="0" w:space="0" w:color="auto"/>
                <w:bottom w:val="none" w:sz="0" w:space="0" w:color="auto"/>
                <w:right w:val="none" w:sz="0" w:space="0" w:color="auto"/>
              </w:divBdr>
            </w:div>
            <w:div w:id="1916436827">
              <w:marLeft w:val="0"/>
              <w:marRight w:val="0"/>
              <w:marTop w:val="0"/>
              <w:marBottom w:val="0"/>
              <w:divBdr>
                <w:top w:val="none" w:sz="0" w:space="0" w:color="auto"/>
                <w:left w:val="none" w:sz="0" w:space="0" w:color="auto"/>
                <w:bottom w:val="none" w:sz="0" w:space="0" w:color="auto"/>
                <w:right w:val="none" w:sz="0" w:space="0" w:color="auto"/>
              </w:divBdr>
            </w:div>
            <w:div w:id="1916437252">
              <w:marLeft w:val="0"/>
              <w:marRight w:val="0"/>
              <w:marTop w:val="0"/>
              <w:marBottom w:val="0"/>
              <w:divBdr>
                <w:top w:val="none" w:sz="0" w:space="0" w:color="auto"/>
                <w:left w:val="none" w:sz="0" w:space="0" w:color="auto"/>
                <w:bottom w:val="none" w:sz="0" w:space="0" w:color="auto"/>
                <w:right w:val="none" w:sz="0" w:space="0" w:color="auto"/>
              </w:divBdr>
            </w:div>
            <w:div w:id="1916437525">
              <w:marLeft w:val="0"/>
              <w:marRight w:val="0"/>
              <w:marTop w:val="0"/>
              <w:marBottom w:val="0"/>
              <w:divBdr>
                <w:top w:val="none" w:sz="0" w:space="0" w:color="auto"/>
                <w:left w:val="none" w:sz="0" w:space="0" w:color="auto"/>
                <w:bottom w:val="none" w:sz="0" w:space="0" w:color="auto"/>
                <w:right w:val="none" w:sz="0" w:space="0" w:color="auto"/>
              </w:divBdr>
            </w:div>
            <w:div w:id="1916437567">
              <w:marLeft w:val="0"/>
              <w:marRight w:val="0"/>
              <w:marTop w:val="0"/>
              <w:marBottom w:val="0"/>
              <w:divBdr>
                <w:top w:val="none" w:sz="0" w:space="0" w:color="auto"/>
                <w:left w:val="none" w:sz="0" w:space="0" w:color="auto"/>
                <w:bottom w:val="none" w:sz="0" w:space="0" w:color="auto"/>
                <w:right w:val="none" w:sz="0" w:space="0" w:color="auto"/>
              </w:divBdr>
            </w:div>
            <w:div w:id="1916437646">
              <w:marLeft w:val="0"/>
              <w:marRight w:val="0"/>
              <w:marTop w:val="0"/>
              <w:marBottom w:val="0"/>
              <w:divBdr>
                <w:top w:val="none" w:sz="0" w:space="0" w:color="auto"/>
                <w:left w:val="none" w:sz="0" w:space="0" w:color="auto"/>
                <w:bottom w:val="none" w:sz="0" w:space="0" w:color="auto"/>
                <w:right w:val="none" w:sz="0" w:space="0" w:color="auto"/>
              </w:divBdr>
            </w:div>
            <w:div w:id="1916437800">
              <w:marLeft w:val="0"/>
              <w:marRight w:val="0"/>
              <w:marTop w:val="0"/>
              <w:marBottom w:val="0"/>
              <w:divBdr>
                <w:top w:val="none" w:sz="0" w:space="0" w:color="auto"/>
                <w:left w:val="none" w:sz="0" w:space="0" w:color="auto"/>
                <w:bottom w:val="none" w:sz="0" w:space="0" w:color="auto"/>
                <w:right w:val="none" w:sz="0" w:space="0" w:color="auto"/>
              </w:divBdr>
            </w:div>
            <w:div w:id="1916437818">
              <w:marLeft w:val="0"/>
              <w:marRight w:val="0"/>
              <w:marTop w:val="0"/>
              <w:marBottom w:val="0"/>
              <w:divBdr>
                <w:top w:val="none" w:sz="0" w:space="0" w:color="auto"/>
                <w:left w:val="none" w:sz="0" w:space="0" w:color="auto"/>
                <w:bottom w:val="none" w:sz="0" w:space="0" w:color="auto"/>
                <w:right w:val="none" w:sz="0" w:space="0" w:color="auto"/>
              </w:divBdr>
            </w:div>
          </w:divsChild>
        </w:div>
        <w:div w:id="1916436917">
          <w:marLeft w:val="0"/>
          <w:marRight w:val="0"/>
          <w:marTop w:val="0"/>
          <w:marBottom w:val="0"/>
          <w:divBdr>
            <w:top w:val="none" w:sz="0" w:space="0" w:color="auto"/>
            <w:left w:val="none" w:sz="0" w:space="0" w:color="auto"/>
            <w:bottom w:val="none" w:sz="0" w:space="0" w:color="auto"/>
            <w:right w:val="none" w:sz="0" w:space="0" w:color="auto"/>
          </w:divBdr>
        </w:div>
        <w:div w:id="1916437122">
          <w:marLeft w:val="0"/>
          <w:marRight w:val="0"/>
          <w:marTop w:val="0"/>
          <w:marBottom w:val="0"/>
          <w:divBdr>
            <w:top w:val="none" w:sz="0" w:space="0" w:color="auto"/>
            <w:left w:val="none" w:sz="0" w:space="0" w:color="auto"/>
            <w:bottom w:val="none" w:sz="0" w:space="0" w:color="auto"/>
            <w:right w:val="none" w:sz="0" w:space="0" w:color="auto"/>
          </w:divBdr>
          <w:divsChild>
            <w:div w:id="1916436007">
              <w:marLeft w:val="0"/>
              <w:marRight w:val="0"/>
              <w:marTop w:val="0"/>
              <w:marBottom w:val="0"/>
              <w:divBdr>
                <w:top w:val="none" w:sz="0" w:space="0" w:color="auto"/>
                <w:left w:val="none" w:sz="0" w:space="0" w:color="auto"/>
                <w:bottom w:val="none" w:sz="0" w:space="0" w:color="auto"/>
                <w:right w:val="none" w:sz="0" w:space="0" w:color="auto"/>
              </w:divBdr>
            </w:div>
            <w:div w:id="1916437746">
              <w:marLeft w:val="0"/>
              <w:marRight w:val="0"/>
              <w:marTop w:val="0"/>
              <w:marBottom w:val="0"/>
              <w:divBdr>
                <w:top w:val="none" w:sz="0" w:space="0" w:color="auto"/>
                <w:left w:val="none" w:sz="0" w:space="0" w:color="auto"/>
                <w:bottom w:val="none" w:sz="0" w:space="0" w:color="auto"/>
                <w:right w:val="none" w:sz="0" w:space="0" w:color="auto"/>
              </w:divBdr>
            </w:div>
          </w:divsChild>
        </w:div>
        <w:div w:id="1916437155">
          <w:marLeft w:val="0"/>
          <w:marRight w:val="0"/>
          <w:marTop w:val="0"/>
          <w:marBottom w:val="0"/>
          <w:divBdr>
            <w:top w:val="none" w:sz="0" w:space="0" w:color="auto"/>
            <w:left w:val="none" w:sz="0" w:space="0" w:color="auto"/>
            <w:bottom w:val="none" w:sz="0" w:space="0" w:color="auto"/>
            <w:right w:val="none" w:sz="0" w:space="0" w:color="auto"/>
          </w:divBdr>
          <w:divsChild>
            <w:div w:id="1916436762">
              <w:marLeft w:val="0"/>
              <w:marRight w:val="0"/>
              <w:marTop w:val="0"/>
              <w:marBottom w:val="0"/>
              <w:divBdr>
                <w:top w:val="none" w:sz="0" w:space="0" w:color="auto"/>
                <w:left w:val="none" w:sz="0" w:space="0" w:color="auto"/>
                <w:bottom w:val="none" w:sz="0" w:space="0" w:color="auto"/>
                <w:right w:val="none" w:sz="0" w:space="0" w:color="auto"/>
              </w:divBdr>
            </w:div>
          </w:divsChild>
        </w:div>
        <w:div w:id="1916437291">
          <w:marLeft w:val="0"/>
          <w:marRight w:val="0"/>
          <w:marTop w:val="0"/>
          <w:marBottom w:val="0"/>
          <w:divBdr>
            <w:top w:val="none" w:sz="0" w:space="0" w:color="auto"/>
            <w:left w:val="none" w:sz="0" w:space="0" w:color="auto"/>
            <w:bottom w:val="none" w:sz="0" w:space="0" w:color="auto"/>
            <w:right w:val="none" w:sz="0" w:space="0" w:color="auto"/>
          </w:divBdr>
          <w:divsChild>
            <w:div w:id="1916435560">
              <w:marLeft w:val="0"/>
              <w:marRight w:val="0"/>
              <w:marTop w:val="0"/>
              <w:marBottom w:val="0"/>
              <w:divBdr>
                <w:top w:val="none" w:sz="0" w:space="0" w:color="auto"/>
                <w:left w:val="none" w:sz="0" w:space="0" w:color="auto"/>
                <w:bottom w:val="none" w:sz="0" w:space="0" w:color="auto"/>
                <w:right w:val="none" w:sz="0" w:space="0" w:color="auto"/>
              </w:divBdr>
            </w:div>
          </w:divsChild>
        </w:div>
        <w:div w:id="1916437810">
          <w:marLeft w:val="0"/>
          <w:marRight w:val="0"/>
          <w:marTop w:val="0"/>
          <w:marBottom w:val="0"/>
          <w:divBdr>
            <w:top w:val="none" w:sz="0" w:space="0" w:color="auto"/>
            <w:left w:val="none" w:sz="0" w:space="0" w:color="auto"/>
            <w:bottom w:val="none" w:sz="0" w:space="0" w:color="auto"/>
            <w:right w:val="none" w:sz="0" w:space="0" w:color="auto"/>
          </w:divBdr>
          <w:divsChild>
            <w:div w:id="191643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344">
      <w:marLeft w:val="0"/>
      <w:marRight w:val="0"/>
      <w:marTop w:val="0"/>
      <w:marBottom w:val="0"/>
      <w:divBdr>
        <w:top w:val="none" w:sz="0" w:space="0" w:color="auto"/>
        <w:left w:val="none" w:sz="0" w:space="0" w:color="auto"/>
        <w:bottom w:val="none" w:sz="0" w:space="0" w:color="auto"/>
        <w:right w:val="none" w:sz="0" w:space="0" w:color="auto"/>
      </w:divBdr>
    </w:div>
    <w:div w:id="1916436349">
      <w:marLeft w:val="0"/>
      <w:marRight w:val="0"/>
      <w:marTop w:val="0"/>
      <w:marBottom w:val="0"/>
      <w:divBdr>
        <w:top w:val="none" w:sz="0" w:space="0" w:color="auto"/>
        <w:left w:val="none" w:sz="0" w:space="0" w:color="auto"/>
        <w:bottom w:val="none" w:sz="0" w:space="0" w:color="auto"/>
        <w:right w:val="none" w:sz="0" w:space="0" w:color="auto"/>
      </w:divBdr>
    </w:div>
    <w:div w:id="1916436350">
      <w:marLeft w:val="0"/>
      <w:marRight w:val="0"/>
      <w:marTop w:val="0"/>
      <w:marBottom w:val="0"/>
      <w:divBdr>
        <w:top w:val="none" w:sz="0" w:space="0" w:color="auto"/>
        <w:left w:val="none" w:sz="0" w:space="0" w:color="auto"/>
        <w:bottom w:val="none" w:sz="0" w:space="0" w:color="auto"/>
        <w:right w:val="none" w:sz="0" w:space="0" w:color="auto"/>
      </w:divBdr>
    </w:div>
    <w:div w:id="1916436352">
      <w:marLeft w:val="0"/>
      <w:marRight w:val="0"/>
      <w:marTop w:val="0"/>
      <w:marBottom w:val="0"/>
      <w:divBdr>
        <w:top w:val="none" w:sz="0" w:space="0" w:color="auto"/>
        <w:left w:val="none" w:sz="0" w:space="0" w:color="auto"/>
        <w:bottom w:val="none" w:sz="0" w:space="0" w:color="auto"/>
        <w:right w:val="none" w:sz="0" w:space="0" w:color="auto"/>
      </w:divBdr>
    </w:div>
    <w:div w:id="1916436353">
      <w:marLeft w:val="0"/>
      <w:marRight w:val="0"/>
      <w:marTop w:val="0"/>
      <w:marBottom w:val="0"/>
      <w:divBdr>
        <w:top w:val="none" w:sz="0" w:space="0" w:color="auto"/>
        <w:left w:val="none" w:sz="0" w:space="0" w:color="auto"/>
        <w:bottom w:val="none" w:sz="0" w:space="0" w:color="auto"/>
        <w:right w:val="none" w:sz="0" w:space="0" w:color="auto"/>
      </w:divBdr>
      <w:divsChild>
        <w:div w:id="1916435195">
          <w:marLeft w:val="200"/>
          <w:marRight w:val="200"/>
          <w:marTop w:val="200"/>
          <w:marBottom w:val="200"/>
          <w:divBdr>
            <w:top w:val="none" w:sz="0" w:space="0" w:color="auto"/>
            <w:left w:val="none" w:sz="0" w:space="0" w:color="auto"/>
            <w:bottom w:val="none" w:sz="0" w:space="0" w:color="auto"/>
            <w:right w:val="none" w:sz="0" w:space="0" w:color="auto"/>
          </w:divBdr>
        </w:div>
        <w:div w:id="1916437717">
          <w:marLeft w:val="200"/>
          <w:marRight w:val="200"/>
          <w:marTop w:val="200"/>
          <w:marBottom w:val="200"/>
          <w:divBdr>
            <w:top w:val="none" w:sz="0" w:space="0" w:color="auto"/>
            <w:left w:val="none" w:sz="0" w:space="0" w:color="auto"/>
            <w:bottom w:val="none" w:sz="0" w:space="0" w:color="auto"/>
            <w:right w:val="none" w:sz="0" w:space="0" w:color="auto"/>
          </w:divBdr>
        </w:div>
      </w:divsChild>
    </w:div>
    <w:div w:id="1916436354">
      <w:marLeft w:val="0"/>
      <w:marRight w:val="0"/>
      <w:marTop w:val="0"/>
      <w:marBottom w:val="0"/>
      <w:divBdr>
        <w:top w:val="none" w:sz="0" w:space="0" w:color="auto"/>
        <w:left w:val="none" w:sz="0" w:space="0" w:color="auto"/>
        <w:bottom w:val="none" w:sz="0" w:space="0" w:color="auto"/>
        <w:right w:val="none" w:sz="0" w:space="0" w:color="auto"/>
      </w:divBdr>
    </w:div>
    <w:div w:id="1916436355">
      <w:marLeft w:val="0"/>
      <w:marRight w:val="0"/>
      <w:marTop w:val="0"/>
      <w:marBottom w:val="0"/>
      <w:divBdr>
        <w:top w:val="none" w:sz="0" w:space="0" w:color="auto"/>
        <w:left w:val="none" w:sz="0" w:space="0" w:color="auto"/>
        <w:bottom w:val="none" w:sz="0" w:space="0" w:color="auto"/>
        <w:right w:val="none" w:sz="0" w:space="0" w:color="auto"/>
      </w:divBdr>
    </w:div>
    <w:div w:id="1916436359">
      <w:marLeft w:val="0"/>
      <w:marRight w:val="0"/>
      <w:marTop w:val="0"/>
      <w:marBottom w:val="0"/>
      <w:divBdr>
        <w:top w:val="none" w:sz="0" w:space="0" w:color="auto"/>
        <w:left w:val="none" w:sz="0" w:space="0" w:color="auto"/>
        <w:bottom w:val="none" w:sz="0" w:space="0" w:color="auto"/>
        <w:right w:val="none" w:sz="0" w:space="0" w:color="auto"/>
      </w:divBdr>
    </w:div>
    <w:div w:id="1916436361">
      <w:marLeft w:val="0"/>
      <w:marRight w:val="0"/>
      <w:marTop w:val="0"/>
      <w:marBottom w:val="0"/>
      <w:divBdr>
        <w:top w:val="none" w:sz="0" w:space="0" w:color="auto"/>
        <w:left w:val="none" w:sz="0" w:space="0" w:color="auto"/>
        <w:bottom w:val="none" w:sz="0" w:space="0" w:color="auto"/>
        <w:right w:val="none" w:sz="0" w:space="0" w:color="auto"/>
      </w:divBdr>
      <w:divsChild>
        <w:div w:id="1916435206">
          <w:marLeft w:val="0"/>
          <w:marRight w:val="0"/>
          <w:marTop w:val="0"/>
          <w:marBottom w:val="0"/>
          <w:divBdr>
            <w:top w:val="none" w:sz="0" w:space="0" w:color="auto"/>
            <w:left w:val="none" w:sz="0" w:space="0" w:color="auto"/>
            <w:bottom w:val="none" w:sz="0" w:space="0" w:color="auto"/>
            <w:right w:val="none" w:sz="0" w:space="0" w:color="auto"/>
          </w:divBdr>
        </w:div>
      </w:divsChild>
    </w:div>
    <w:div w:id="1916436362">
      <w:marLeft w:val="0"/>
      <w:marRight w:val="0"/>
      <w:marTop w:val="0"/>
      <w:marBottom w:val="0"/>
      <w:divBdr>
        <w:top w:val="none" w:sz="0" w:space="0" w:color="auto"/>
        <w:left w:val="none" w:sz="0" w:space="0" w:color="auto"/>
        <w:bottom w:val="none" w:sz="0" w:space="0" w:color="auto"/>
        <w:right w:val="none" w:sz="0" w:space="0" w:color="auto"/>
      </w:divBdr>
    </w:div>
    <w:div w:id="1916436364">
      <w:marLeft w:val="0"/>
      <w:marRight w:val="0"/>
      <w:marTop w:val="0"/>
      <w:marBottom w:val="0"/>
      <w:divBdr>
        <w:top w:val="none" w:sz="0" w:space="0" w:color="auto"/>
        <w:left w:val="none" w:sz="0" w:space="0" w:color="auto"/>
        <w:bottom w:val="none" w:sz="0" w:space="0" w:color="auto"/>
        <w:right w:val="none" w:sz="0" w:space="0" w:color="auto"/>
      </w:divBdr>
    </w:div>
    <w:div w:id="1916436366">
      <w:marLeft w:val="0"/>
      <w:marRight w:val="0"/>
      <w:marTop w:val="0"/>
      <w:marBottom w:val="0"/>
      <w:divBdr>
        <w:top w:val="none" w:sz="0" w:space="0" w:color="auto"/>
        <w:left w:val="none" w:sz="0" w:space="0" w:color="auto"/>
        <w:bottom w:val="none" w:sz="0" w:space="0" w:color="auto"/>
        <w:right w:val="none" w:sz="0" w:space="0" w:color="auto"/>
      </w:divBdr>
    </w:div>
    <w:div w:id="1916436370">
      <w:marLeft w:val="0"/>
      <w:marRight w:val="0"/>
      <w:marTop w:val="0"/>
      <w:marBottom w:val="0"/>
      <w:divBdr>
        <w:top w:val="none" w:sz="0" w:space="0" w:color="auto"/>
        <w:left w:val="none" w:sz="0" w:space="0" w:color="auto"/>
        <w:bottom w:val="none" w:sz="0" w:space="0" w:color="auto"/>
        <w:right w:val="none" w:sz="0" w:space="0" w:color="auto"/>
      </w:divBdr>
    </w:div>
    <w:div w:id="1916436371">
      <w:marLeft w:val="0"/>
      <w:marRight w:val="0"/>
      <w:marTop w:val="0"/>
      <w:marBottom w:val="0"/>
      <w:divBdr>
        <w:top w:val="none" w:sz="0" w:space="0" w:color="auto"/>
        <w:left w:val="none" w:sz="0" w:space="0" w:color="auto"/>
        <w:bottom w:val="none" w:sz="0" w:space="0" w:color="auto"/>
        <w:right w:val="none" w:sz="0" w:space="0" w:color="auto"/>
      </w:divBdr>
    </w:div>
    <w:div w:id="1916436372">
      <w:marLeft w:val="0"/>
      <w:marRight w:val="0"/>
      <w:marTop w:val="0"/>
      <w:marBottom w:val="0"/>
      <w:divBdr>
        <w:top w:val="none" w:sz="0" w:space="0" w:color="auto"/>
        <w:left w:val="none" w:sz="0" w:space="0" w:color="auto"/>
        <w:bottom w:val="none" w:sz="0" w:space="0" w:color="auto"/>
        <w:right w:val="none" w:sz="0" w:space="0" w:color="auto"/>
      </w:divBdr>
    </w:div>
    <w:div w:id="1916436375">
      <w:marLeft w:val="0"/>
      <w:marRight w:val="0"/>
      <w:marTop w:val="0"/>
      <w:marBottom w:val="0"/>
      <w:divBdr>
        <w:top w:val="none" w:sz="0" w:space="0" w:color="auto"/>
        <w:left w:val="none" w:sz="0" w:space="0" w:color="auto"/>
        <w:bottom w:val="none" w:sz="0" w:space="0" w:color="auto"/>
        <w:right w:val="none" w:sz="0" w:space="0" w:color="auto"/>
      </w:divBdr>
      <w:divsChild>
        <w:div w:id="1916435415">
          <w:marLeft w:val="0"/>
          <w:marRight w:val="0"/>
          <w:marTop w:val="0"/>
          <w:marBottom w:val="0"/>
          <w:divBdr>
            <w:top w:val="none" w:sz="0" w:space="0" w:color="auto"/>
            <w:left w:val="none" w:sz="0" w:space="0" w:color="auto"/>
            <w:bottom w:val="none" w:sz="0" w:space="0" w:color="auto"/>
            <w:right w:val="none" w:sz="0" w:space="0" w:color="auto"/>
          </w:divBdr>
        </w:div>
        <w:div w:id="1916435485">
          <w:marLeft w:val="0"/>
          <w:marRight w:val="0"/>
          <w:marTop w:val="0"/>
          <w:marBottom w:val="0"/>
          <w:divBdr>
            <w:top w:val="none" w:sz="0" w:space="0" w:color="auto"/>
            <w:left w:val="none" w:sz="0" w:space="0" w:color="auto"/>
            <w:bottom w:val="none" w:sz="0" w:space="0" w:color="auto"/>
            <w:right w:val="none" w:sz="0" w:space="0" w:color="auto"/>
          </w:divBdr>
        </w:div>
        <w:div w:id="1916435857">
          <w:marLeft w:val="0"/>
          <w:marRight w:val="0"/>
          <w:marTop w:val="0"/>
          <w:marBottom w:val="0"/>
          <w:divBdr>
            <w:top w:val="none" w:sz="0" w:space="0" w:color="auto"/>
            <w:left w:val="none" w:sz="0" w:space="0" w:color="auto"/>
            <w:bottom w:val="none" w:sz="0" w:space="0" w:color="auto"/>
            <w:right w:val="none" w:sz="0" w:space="0" w:color="auto"/>
          </w:divBdr>
        </w:div>
        <w:div w:id="1916437549">
          <w:marLeft w:val="0"/>
          <w:marRight w:val="0"/>
          <w:marTop w:val="0"/>
          <w:marBottom w:val="0"/>
          <w:divBdr>
            <w:top w:val="none" w:sz="0" w:space="0" w:color="auto"/>
            <w:left w:val="none" w:sz="0" w:space="0" w:color="auto"/>
            <w:bottom w:val="none" w:sz="0" w:space="0" w:color="auto"/>
            <w:right w:val="none" w:sz="0" w:space="0" w:color="auto"/>
          </w:divBdr>
        </w:div>
        <w:div w:id="1916437712">
          <w:marLeft w:val="0"/>
          <w:marRight w:val="0"/>
          <w:marTop w:val="0"/>
          <w:marBottom w:val="0"/>
          <w:divBdr>
            <w:top w:val="none" w:sz="0" w:space="0" w:color="auto"/>
            <w:left w:val="none" w:sz="0" w:space="0" w:color="auto"/>
            <w:bottom w:val="none" w:sz="0" w:space="0" w:color="auto"/>
            <w:right w:val="none" w:sz="0" w:space="0" w:color="auto"/>
          </w:divBdr>
          <w:divsChild>
            <w:div w:id="1916436655">
              <w:marLeft w:val="0"/>
              <w:marRight w:val="0"/>
              <w:marTop w:val="0"/>
              <w:marBottom w:val="0"/>
              <w:divBdr>
                <w:top w:val="none" w:sz="0" w:space="0" w:color="auto"/>
                <w:left w:val="none" w:sz="0" w:space="0" w:color="auto"/>
                <w:bottom w:val="none" w:sz="0" w:space="0" w:color="auto"/>
                <w:right w:val="none" w:sz="0" w:space="0" w:color="auto"/>
              </w:divBdr>
            </w:div>
            <w:div w:id="1916436808">
              <w:marLeft w:val="0"/>
              <w:marRight w:val="0"/>
              <w:marTop w:val="0"/>
              <w:marBottom w:val="0"/>
              <w:divBdr>
                <w:top w:val="none" w:sz="0" w:space="0" w:color="auto"/>
                <w:left w:val="none" w:sz="0" w:space="0" w:color="auto"/>
                <w:bottom w:val="none" w:sz="0" w:space="0" w:color="auto"/>
                <w:right w:val="none" w:sz="0" w:space="0" w:color="auto"/>
              </w:divBdr>
            </w:div>
            <w:div w:id="1916437037">
              <w:marLeft w:val="0"/>
              <w:marRight w:val="0"/>
              <w:marTop w:val="0"/>
              <w:marBottom w:val="0"/>
              <w:divBdr>
                <w:top w:val="none" w:sz="0" w:space="0" w:color="auto"/>
                <w:left w:val="none" w:sz="0" w:space="0" w:color="auto"/>
                <w:bottom w:val="none" w:sz="0" w:space="0" w:color="auto"/>
                <w:right w:val="none" w:sz="0" w:space="0" w:color="auto"/>
              </w:divBdr>
            </w:div>
            <w:div w:id="1916437164">
              <w:marLeft w:val="0"/>
              <w:marRight w:val="0"/>
              <w:marTop w:val="0"/>
              <w:marBottom w:val="0"/>
              <w:divBdr>
                <w:top w:val="none" w:sz="0" w:space="0" w:color="auto"/>
                <w:left w:val="none" w:sz="0" w:space="0" w:color="auto"/>
                <w:bottom w:val="none" w:sz="0" w:space="0" w:color="auto"/>
                <w:right w:val="none" w:sz="0" w:space="0" w:color="auto"/>
              </w:divBdr>
            </w:div>
            <w:div w:id="1916437513">
              <w:marLeft w:val="0"/>
              <w:marRight w:val="0"/>
              <w:marTop w:val="0"/>
              <w:marBottom w:val="0"/>
              <w:divBdr>
                <w:top w:val="none" w:sz="0" w:space="0" w:color="auto"/>
                <w:left w:val="none" w:sz="0" w:space="0" w:color="auto"/>
                <w:bottom w:val="none" w:sz="0" w:space="0" w:color="auto"/>
                <w:right w:val="none" w:sz="0" w:space="0" w:color="auto"/>
              </w:divBdr>
            </w:div>
            <w:div w:id="1916437518">
              <w:marLeft w:val="0"/>
              <w:marRight w:val="0"/>
              <w:marTop w:val="0"/>
              <w:marBottom w:val="0"/>
              <w:divBdr>
                <w:top w:val="none" w:sz="0" w:space="0" w:color="auto"/>
                <w:left w:val="none" w:sz="0" w:space="0" w:color="auto"/>
                <w:bottom w:val="none" w:sz="0" w:space="0" w:color="auto"/>
                <w:right w:val="none" w:sz="0" w:space="0" w:color="auto"/>
              </w:divBdr>
              <w:divsChild>
                <w:div w:id="1916436459">
                  <w:marLeft w:val="0"/>
                  <w:marRight w:val="0"/>
                  <w:marTop w:val="0"/>
                  <w:marBottom w:val="0"/>
                  <w:divBdr>
                    <w:top w:val="none" w:sz="0" w:space="0" w:color="auto"/>
                    <w:left w:val="none" w:sz="0" w:space="0" w:color="auto"/>
                    <w:bottom w:val="none" w:sz="0" w:space="0" w:color="auto"/>
                    <w:right w:val="none" w:sz="0" w:space="0" w:color="auto"/>
                  </w:divBdr>
                </w:div>
                <w:div w:id="1916436668">
                  <w:marLeft w:val="0"/>
                  <w:marRight w:val="0"/>
                  <w:marTop w:val="0"/>
                  <w:marBottom w:val="0"/>
                  <w:divBdr>
                    <w:top w:val="none" w:sz="0" w:space="0" w:color="auto"/>
                    <w:left w:val="none" w:sz="0" w:space="0" w:color="auto"/>
                    <w:bottom w:val="none" w:sz="0" w:space="0" w:color="auto"/>
                    <w:right w:val="none" w:sz="0" w:space="0" w:color="auto"/>
                  </w:divBdr>
                </w:div>
              </w:divsChild>
            </w:div>
            <w:div w:id="191643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376">
      <w:marLeft w:val="0"/>
      <w:marRight w:val="0"/>
      <w:marTop w:val="0"/>
      <w:marBottom w:val="0"/>
      <w:divBdr>
        <w:top w:val="none" w:sz="0" w:space="0" w:color="auto"/>
        <w:left w:val="none" w:sz="0" w:space="0" w:color="auto"/>
        <w:bottom w:val="none" w:sz="0" w:space="0" w:color="auto"/>
        <w:right w:val="none" w:sz="0" w:space="0" w:color="auto"/>
      </w:divBdr>
    </w:div>
    <w:div w:id="1916436377">
      <w:marLeft w:val="0"/>
      <w:marRight w:val="0"/>
      <w:marTop w:val="0"/>
      <w:marBottom w:val="0"/>
      <w:divBdr>
        <w:top w:val="none" w:sz="0" w:space="0" w:color="auto"/>
        <w:left w:val="none" w:sz="0" w:space="0" w:color="auto"/>
        <w:bottom w:val="none" w:sz="0" w:space="0" w:color="auto"/>
        <w:right w:val="none" w:sz="0" w:space="0" w:color="auto"/>
      </w:divBdr>
    </w:div>
    <w:div w:id="1916436380">
      <w:marLeft w:val="0"/>
      <w:marRight w:val="0"/>
      <w:marTop w:val="0"/>
      <w:marBottom w:val="0"/>
      <w:divBdr>
        <w:top w:val="none" w:sz="0" w:space="0" w:color="auto"/>
        <w:left w:val="none" w:sz="0" w:space="0" w:color="auto"/>
        <w:bottom w:val="none" w:sz="0" w:space="0" w:color="auto"/>
        <w:right w:val="none" w:sz="0" w:space="0" w:color="auto"/>
      </w:divBdr>
    </w:div>
    <w:div w:id="1916436382">
      <w:marLeft w:val="0"/>
      <w:marRight w:val="0"/>
      <w:marTop w:val="0"/>
      <w:marBottom w:val="0"/>
      <w:divBdr>
        <w:top w:val="none" w:sz="0" w:space="0" w:color="auto"/>
        <w:left w:val="none" w:sz="0" w:space="0" w:color="auto"/>
        <w:bottom w:val="none" w:sz="0" w:space="0" w:color="auto"/>
        <w:right w:val="none" w:sz="0" w:space="0" w:color="auto"/>
      </w:divBdr>
      <w:divsChild>
        <w:div w:id="1916435077">
          <w:marLeft w:val="0"/>
          <w:marRight w:val="0"/>
          <w:marTop w:val="0"/>
          <w:marBottom w:val="0"/>
          <w:divBdr>
            <w:top w:val="none" w:sz="0" w:space="0" w:color="auto"/>
            <w:left w:val="none" w:sz="0" w:space="0" w:color="auto"/>
            <w:bottom w:val="none" w:sz="0" w:space="0" w:color="auto"/>
            <w:right w:val="none" w:sz="0" w:space="0" w:color="auto"/>
          </w:divBdr>
          <w:divsChild>
            <w:div w:id="1916437504">
              <w:marLeft w:val="0"/>
              <w:marRight w:val="0"/>
              <w:marTop w:val="0"/>
              <w:marBottom w:val="0"/>
              <w:divBdr>
                <w:top w:val="none" w:sz="0" w:space="0" w:color="auto"/>
                <w:left w:val="none" w:sz="0" w:space="0" w:color="auto"/>
                <w:bottom w:val="none" w:sz="0" w:space="0" w:color="auto"/>
                <w:right w:val="none" w:sz="0" w:space="0" w:color="auto"/>
              </w:divBdr>
              <w:divsChild>
                <w:div w:id="191643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463">
          <w:marLeft w:val="0"/>
          <w:marRight w:val="0"/>
          <w:marTop w:val="0"/>
          <w:marBottom w:val="0"/>
          <w:divBdr>
            <w:top w:val="none" w:sz="0" w:space="0" w:color="auto"/>
            <w:left w:val="none" w:sz="0" w:space="0" w:color="auto"/>
            <w:bottom w:val="none" w:sz="0" w:space="0" w:color="auto"/>
            <w:right w:val="none" w:sz="0" w:space="0" w:color="auto"/>
          </w:divBdr>
        </w:div>
        <w:div w:id="1916435966">
          <w:marLeft w:val="0"/>
          <w:marRight w:val="0"/>
          <w:marTop w:val="0"/>
          <w:marBottom w:val="0"/>
          <w:divBdr>
            <w:top w:val="none" w:sz="0" w:space="0" w:color="auto"/>
            <w:left w:val="none" w:sz="0" w:space="0" w:color="auto"/>
            <w:bottom w:val="none" w:sz="0" w:space="0" w:color="auto"/>
            <w:right w:val="none" w:sz="0" w:space="0" w:color="auto"/>
          </w:divBdr>
        </w:div>
        <w:div w:id="1916437500">
          <w:marLeft w:val="0"/>
          <w:marRight w:val="0"/>
          <w:marTop w:val="0"/>
          <w:marBottom w:val="0"/>
          <w:divBdr>
            <w:top w:val="none" w:sz="0" w:space="0" w:color="auto"/>
            <w:left w:val="none" w:sz="0" w:space="0" w:color="auto"/>
            <w:bottom w:val="none" w:sz="0" w:space="0" w:color="auto"/>
            <w:right w:val="none" w:sz="0" w:space="0" w:color="auto"/>
          </w:divBdr>
          <w:divsChild>
            <w:div w:id="1916435381">
              <w:marLeft w:val="0"/>
              <w:marRight w:val="0"/>
              <w:marTop w:val="0"/>
              <w:marBottom w:val="0"/>
              <w:divBdr>
                <w:top w:val="none" w:sz="0" w:space="0" w:color="auto"/>
                <w:left w:val="none" w:sz="0" w:space="0" w:color="auto"/>
                <w:bottom w:val="none" w:sz="0" w:space="0" w:color="auto"/>
                <w:right w:val="none" w:sz="0" w:space="0" w:color="auto"/>
              </w:divBdr>
              <w:divsChild>
                <w:div w:id="1916435513">
                  <w:marLeft w:val="0"/>
                  <w:marRight w:val="0"/>
                  <w:marTop w:val="0"/>
                  <w:marBottom w:val="0"/>
                  <w:divBdr>
                    <w:top w:val="none" w:sz="0" w:space="0" w:color="auto"/>
                    <w:left w:val="none" w:sz="0" w:space="0" w:color="auto"/>
                    <w:bottom w:val="none" w:sz="0" w:space="0" w:color="auto"/>
                    <w:right w:val="none" w:sz="0" w:space="0" w:color="auto"/>
                  </w:divBdr>
                  <w:divsChild>
                    <w:div w:id="1916436780">
                      <w:marLeft w:val="0"/>
                      <w:marRight w:val="0"/>
                      <w:marTop w:val="0"/>
                      <w:marBottom w:val="0"/>
                      <w:divBdr>
                        <w:top w:val="none" w:sz="0" w:space="0" w:color="auto"/>
                        <w:left w:val="none" w:sz="0" w:space="0" w:color="auto"/>
                        <w:bottom w:val="none" w:sz="0" w:space="0" w:color="auto"/>
                        <w:right w:val="none" w:sz="0" w:space="0" w:color="auto"/>
                      </w:divBdr>
                      <w:divsChild>
                        <w:div w:id="1916437442">
                          <w:marLeft w:val="0"/>
                          <w:marRight w:val="0"/>
                          <w:marTop w:val="0"/>
                          <w:marBottom w:val="0"/>
                          <w:divBdr>
                            <w:top w:val="none" w:sz="0" w:space="0" w:color="auto"/>
                            <w:left w:val="none" w:sz="0" w:space="0" w:color="auto"/>
                            <w:bottom w:val="none" w:sz="0" w:space="0" w:color="auto"/>
                            <w:right w:val="none" w:sz="0" w:space="0" w:color="auto"/>
                          </w:divBdr>
                          <w:divsChild>
                            <w:div w:id="191643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6436384">
      <w:marLeft w:val="0"/>
      <w:marRight w:val="0"/>
      <w:marTop w:val="0"/>
      <w:marBottom w:val="0"/>
      <w:divBdr>
        <w:top w:val="none" w:sz="0" w:space="0" w:color="auto"/>
        <w:left w:val="none" w:sz="0" w:space="0" w:color="auto"/>
        <w:bottom w:val="none" w:sz="0" w:space="0" w:color="auto"/>
        <w:right w:val="none" w:sz="0" w:space="0" w:color="auto"/>
      </w:divBdr>
    </w:div>
    <w:div w:id="1916436385">
      <w:marLeft w:val="0"/>
      <w:marRight w:val="0"/>
      <w:marTop w:val="0"/>
      <w:marBottom w:val="0"/>
      <w:divBdr>
        <w:top w:val="none" w:sz="0" w:space="0" w:color="auto"/>
        <w:left w:val="none" w:sz="0" w:space="0" w:color="auto"/>
        <w:bottom w:val="none" w:sz="0" w:space="0" w:color="auto"/>
        <w:right w:val="none" w:sz="0" w:space="0" w:color="auto"/>
      </w:divBdr>
    </w:div>
    <w:div w:id="1916436387">
      <w:marLeft w:val="0"/>
      <w:marRight w:val="0"/>
      <w:marTop w:val="0"/>
      <w:marBottom w:val="0"/>
      <w:divBdr>
        <w:top w:val="none" w:sz="0" w:space="0" w:color="auto"/>
        <w:left w:val="none" w:sz="0" w:space="0" w:color="auto"/>
        <w:bottom w:val="none" w:sz="0" w:space="0" w:color="auto"/>
        <w:right w:val="none" w:sz="0" w:space="0" w:color="auto"/>
      </w:divBdr>
    </w:div>
    <w:div w:id="1916436388">
      <w:marLeft w:val="0"/>
      <w:marRight w:val="0"/>
      <w:marTop w:val="0"/>
      <w:marBottom w:val="0"/>
      <w:divBdr>
        <w:top w:val="none" w:sz="0" w:space="0" w:color="auto"/>
        <w:left w:val="none" w:sz="0" w:space="0" w:color="auto"/>
        <w:bottom w:val="none" w:sz="0" w:space="0" w:color="auto"/>
        <w:right w:val="none" w:sz="0" w:space="0" w:color="auto"/>
      </w:divBdr>
      <w:divsChild>
        <w:div w:id="1916436847">
          <w:marLeft w:val="0"/>
          <w:marRight w:val="0"/>
          <w:marTop w:val="0"/>
          <w:marBottom w:val="0"/>
          <w:divBdr>
            <w:top w:val="none" w:sz="0" w:space="0" w:color="auto"/>
            <w:left w:val="none" w:sz="0" w:space="0" w:color="auto"/>
            <w:bottom w:val="none" w:sz="0" w:space="0" w:color="auto"/>
            <w:right w:val="none" w:sz="0" w:space="0" w:color="auto"/>
          </w:divBdr>
          <w:divsChild>
            <w:div w:id="1916435223">
              <w:marLeft w:val="0"/>
              <w:marRight w:val="0"/>
              <w:marTop w:val="0"/>
              <w:marBottom w:val="0"/>
              <w:divBdr>
                <w:top w:val="none" w:sz="0" w:space="0" w:color="auto"/>
                <w:left w:val="none" w:sz="0" w:space="0" w:color="auto"/>
                <w:bottom w:val="none" w:sz="0" w:space="0" w:color="auto"/>
                <w:right w:val="none" w:sz="0" w:space="0" w:color="auto"/>
              </w:divBdr>
              <w:divsChild>
                <w:div w:id="1916435698">
                  <w:marLeft w:val="0"/>
                  <w:marRight w:val="0"/>
                  <w:marTop w:val="0"/>
                  <w:marBottom w:val="0"/>
                  <w:divBdr>
                    <w:top w:val="none" w:sz="0" w:space="0" w:color="auto"/>
                    <w:left w:val="none" w:sz="0" w:space="0" w:color="auto"/>
                    <w:bottom w:val="none" w:sz="0" w:space="0" w:color="auto"/>
                    <w:right w:val="none" w:sz="0" w:space="0" w:color="auto"/>
                  </w:divBdr>
                  <w:divsChild>
                    <w:div w:id="1916437771">
                      <w:marLeft w:val="0"/>
                      <w:marRight w:val="0"/>
                      <w:marTop w:val="0"/>
                      <w:marBottom w:val="0"/>
                      <w:divBdr>
                        <w:top w:val="none" w:sz="0" w:space="0" w:color="auto"/>
                        <w:left w:val="none" w:sz="0" w:space="0" w:color="auto"/>
                        <w:bottom w:val="none" w:sz="0" w:space="0" w:color="auto"/>
                        <w:right w:val="none" w:sz="0" w:space="0" w:color="auto"/>
                      </w:divBdr>
                      <w:divsChild>
                        <w:div w:id="1916436486">
                          <w:marLeft w:val="0"/>
                          <w:marRight w:val="0"/>
                          <w:marTop w:val="0"/>
                          <w:marBottom w:val="0"/>
                          <w:divBdr>
                            <w:top w:val="none" w:sz="0" w:space="0" w:color="auto"/>
                            <w:left w:val="none" w:sz="0" w:space="0" w:color="auto"/>
                            <w:bottom w:val="none" w:sz="0" w:space="0" w:color="auto"/>
                            <w:right w:val="none" w:sz="0" w:space="0" w:color="auto"/>
                          </w:divBdr>
                          <w:divsChild>
                            <w:div w:id="1916436040">
                              <w:marLeft w:val="0"/>
                              <w:marRight w:val="0"/>
                              <w:marTop w:val="0"/>
                              <w:marBottom w:val="0"/>
                              <w:divBdr>
                                <w:top w:val="none" w:sz="0" w:space="0" w:color="auto"/>
                                <w:left w:val="none" w:sz="0" w:space="0" w:color="auto"/>
                                <w:bottom w:val="none" w:sz="0" w:space="0" w:color="auto"/>
                                <w:right w:val="none" w:sz="0" w:space="0" w:color="auto"/>
                              </w:divBdr>
                              <w:divsChild>
                                <w:div w:id="1916436027">
                                  <w:marLeft w:val="0"/>
                                  <w:marRight w:val="0"/>
                                  <w:marTop w:val="0"/>
                                  <w:marBottom w:val="0"/>
                                  <w:divBdr>
                                    <w:top w:val="none" w:sz="0" w:space="0" w:color="auto"/>
                                    <w:left w:val="none" w:sz="0" w:space="0" w:color="auto"/>
                                    <w:bottom w:val="none" w:sz="0" w:space="0" w:color="auto"/>
                                    <w:right w:val="none" w:sz="0" w:space="0" w:color="auto"/>
                                  </w:divBdr>
                                  <w:divsChild>
                                    <w:div w:id="19164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6436389">
      <w:marLeft w:val="0"/>
      <w:marRight w:val="0"/>
      <w:marTop w:val="0"/>
      <w:marBottom w:val="0"/>
      <w:divBdr>
        <w:top w:val="none" w:sz="0" w:space="0" w:color="auto"/>
        <w:left w:val="none" w:sz="0" w:space="0" w:color="auto"/>
        <w:bottom w:val="none" w:sz="0" w:space="0" w:color="auto"/>
        <w:right w:val="none" w:sz="0" w:space="0" w:color="auto"/>
      </w:divBdr>
    </w:div>
    <w:div w:id="1916436391">
      <w:marLeft w:val="0"/>
      <w:marRight w:val="0"/>
      <w:marTop w:val="0"/>
      <w:marBottom w:val="0"/>
      <w:divBdr>
        <w:top w:val="none" w:sz="0" w:space="0" w:color="auto"/>
        <w:left w:val="none" w:sz="0" w:space="0" w:color="auto"/>
        <w:bottom w:val="none" w:sz="0" w:space="0" w:color="auto"/>
        <w:right w:val="none" w:sz="0" w:space="0" w:color="auto"/>
      </w:divBdr>
    </w:div>
    <w:div w:id="1916436393">
      <w:marLeft w:val="0"/>
      <w:marRight w:val="0"/>
      <w:marTop w:val="0"/>
      <w:marBottom w:val="0"/>
      <w:divBdr>
        <w:top w:val="none" w:sz="0" w:space="0" w:color="auto"/>
        <w:left w:val="none" w:sz="0" w:space="0" w:color="auto"/>
        <w:bottom w:val="none" w:sz="0" w:space="0" w:color="auto"/>
        <w:right w:val="none" w:sz="0" w:space="0" w:color="auto"/>
      </w:divBdr>
    </w:div>
    <w:div w:id="1916436394">
      <w:marLeft w:val="0"/>
      <w:marRight w:val="0"/>
      <w:marTop w:val="0"/>
      <w:marBottom w:val="0"/>
      <w:divBdr>
        <w:top w:val="none" w:sz="0" w:space="0" w:color="auto"/>
        <w:left w:val="none" w:sz="0" w:space="0" w:color="auto"/>
        <w:bottom w:val="none" w:sz="0" w:space="0" w:color="auto"/>
        <w:right w:val="none" w:sz="0" w:space="0" w:color="auto"/>
      </w:divBdr>
      <w:divsChild>
        <w:div w:id="1916435765">
          <w:marLeft w:val="0"/>
          <w:marRight w:val="0"/>
          <w:marTop w:val="0"/>
          <w:marBottom w:val="0"/>
          <w:divBdr>
            <w:top w:val="none" w:sz="0" w:space="0" w:color="auto"/>
            <w:left w:val="none" w:sz="0" w:space="0" w:color="auto"/>
            <w:bottom w:val="none" w:sz="0" w:space="0" w:color="auto"/>
            <w:right w:val="none" w:sz="0" w:space="0" w:color="auto"/>
          </w:divBdr>
          <w:divsChild>
            <w:div w:id="1916436954">
              <w:marLeft w:val="0"/>
              <w:marRight w:val="0"/>
              <w:marTop w:val="0"/>
              <w:marBottom w:val="0"/>
              <w:divBdr>
                <w:top w:val="none" w:sz="0" w:space="0" w:color="auto"/>
                <w:left w:val="none" w:sz="0" w:space="0" w:color="auto"/>
                <w:bottom w:val="none" w:sz="0" w:space="0" w:color="auto"/>
                <w:right w:val="none" w:sz="0" w:space="0" w:color="auto"/>
              </w:divBdr>
            </w:div>
          </w:divsChild>
        </w:div>
        <w:div w:id="1916435903">
          <w:marLeft w:val="0"/>
          <w:marRight w:val="0"/>
          <w:marTop w:val="0"/>
          <w:marBottom w:val="0"/>
          <w:divBdr>
            <w:top w:val="none" w:sz="0" w:space="0" w:color="auto"/>
            <w:left w:val="none" w:sz="0" w:space="0" w:color="auto"/>
            <w:bottom w:val="none" w:sz="0" w:space="0" w:color="auto"/>
            <w:right w:val="none" w:sz="0" w:space="0" w:color="auto"/>
          </w:divBdr>
          <w:divsChild>
            <w:div w:id="1916436503">
              <w:marLeft w:val="0"/>
              <w:marRight w:val="0"/>
              <w:marTop w:val="0"/>
              <w:marBottom w:val="0"/>
              <w:divBdr>
                <w:top w:val="none" w:sz="0" w:space="0" w:color="auto"/>
                <w:left w:val="none" w:sz="0" w:space="0" w:color="auto"/>
                <w:bottom w:val="none" w:sz="0" w:space="0" w:color="auto"/>
                <w:right w:val="none" w:sz="0" w:space="0" w:color="auto"/>
              </w:divBdr>
              <w:divsChild>
                <w:div w:id="1916435762">
                  <w:marLeft w:val="0"/>
                  <w:marRight w:val="0"/>
                  <w:marTop w:val="0"/>
                  <w:marBottom w:val="0"/>
                  <w:divBdr>
                    <w:top w:val="none" w:sz="0" w:space="0" w:color="auto"/>
                    <w:left w:val="none" w:sz="0" w:space="0" w:color="auto"/>
                    <w:bottom w:val="none" w:sz="0" w:space="0" w:color="auto"/>
                    <w:right w:val="none" w:sz="0" w:space="0" w:color="auto"/>
                  </w:divBdr>
                  <w:divsChild>
                    <w:div w:id="1916436420">
                      <w:marLeft w:val="0"/>
                      <w:marRight w:val="0"/>
                      <w:marTop w:val="0"/>
                      <w:marBottom w:val="0"/>
                      <w:divBdr>
                        <w:top w:val="none" w:sz="0" w:space="0" w:color="auto"/>
                        <w:left w:val="none" w:sz="0" w:space="0" w:color="auto"/>
                        <w:bottom w:val="none" w:sz="0" w:space="0" w:color="auto"/>
                        <w:right w:val="none" w:sz="0" w:space="0" w:color="auto"/>
                      </w:divBdr>
                      <w:divsChild>
                        <w:div w:id="191643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6395">
      <w:marLeft w:val="0"/>
      <w:marRight w:val="0"/>
      <w:marTop w:val="0"/>
      <w:marBottom w:val="0"/>
      <w:divBdr>
        <w:top w:val="none" w:sz="0" w:space="0" w:color="auto"/>
        <w:left w:val="none" w:sz="0" w:space="0" w:color="auto"/>
        <w:bottom w:val="none" w:sz="0" w:space="0" w:color="auto"/>
        <w:right w:val="none" w:sz="0" w:space="0" w:color="auto"/>
      </w:divBdr>
    </w:div>
    <w:div w:id="1916436397">
      <w:marLeft w:val="0"/>
      <w:marRight w:val="0"/>
      <w:marTop w:val="0"/>
      <w:marBottom w:val="0"/>
      <w:divBdr>
        <w:top w:val="none" w:sz="0" w:space="0" w:color="auto"/>
        <w:left w:val="none" w:sz="0" w:space="0" w:color="auto"/>
        <w:bottom w:val="none" w:sz="0" w:space="0" w:color="auto"/>
        <w:right w:val="none" w:sz="0" w:space="0" w:color="auto"/>
      </w:divBdr>
    </w:div>
    <w:div w:id="1916436407">
      <w:marLeft w:val="0"/>
      <w:marRight w:val="0"/>
      <w:marTop w:val="0"/>
      <w:marBottom w:val="0"/>
      <w:divBdr>
        <w:top w:val="none" w:sz="0" w:space="0" w:color="auto"/>
        <w:left w:val="none" w:sz="0" w:space="0" w:color="auto"/>
        <w:bottom w:val="none" w:sz="0" w:space="0" w:color="auto"/>
        <w:right w:val="none" w:sz="0" w:space="0" w:color="auto"/>
      </w:divBdr>
    </w:div>
    <w:div w:id="1916436408">
      <w:marLeft w:val="0"/>
      <w:marRight w:val="0"/>
      <w:marTop w:val="0"/>
      <w:marBottom w:val="0"/>
      <w:divBdr>
        <w:top w:val="none" w:sz="0" w:space="0" w:color="auto"/>
        <w:left w:val="none" w:sz="0" w:space="0" w:color="auto"/>
        <w:bottom w:val="none" w:sz="0" w:space="0" w:color="auto"/>
        <w:right w:val="none" w:sz="0" w:space="0" w:color="auto"/>
      </w:divBdr>
    </w:div>
    <w:div w:id="1916436411">
      <w:marLeft w:val="0"/>
      <w:marRight w:val="0"/>
      <w:marTop w:val="0"/>
      <w:marBottom w:val="0"/>
      <w:divBdr>
        <w:top w:val="none" w:sz="0" w:space="0" w:color="auto"/>
        <w:left w:val="none" w:sz="0" w:space="0" w:color="auto"/>
        <w:bottom w:val="none" w:sz="0" w:space="0" w:color="auto"/>
        <w:right w:val="none" w:sz="0" w:space="0" w:color="auto"/>
      </w:divBdr>
    </w:div>
    <w:div w:id="1916436414">
      <w:marLeft w:val="0"/>
      <w:marRight w:val="0"/>
      <w:marTop w:val="0"/>
      <w:marBottom w:val="0"/>
      <w:divBdr>
        <w:top w:val="none" w:sz="0" w:space="0" w:color="auto"/>
        <w:left w:val="none" w:sz="0" w:space="0" w:color="auto"/>
        <w:bottom w:val="none" w:sz="0" w:space="0" w:color="auto"/>
        <w:right w:val="none" w:sz="0" w:space="0" w:color="auto"/>
      </w:divBdr>
      <w:divsChild>
        <w:div w:id="1916435250">
          <w:marLeft w:val="0"/>
          <w:marRight w:val="0"/>
          <w:marTop w:val="0"/>
          <w:marBottom w:val="0"/>
          <w:divBdr>
            <w:top w:val="none" w:sz="0" w:space="0" w:color="auto"/>
            <w:left w:val="none" w:sz="0" w:space="0" w:color="auto"/>
            <w:bottom w:val="none" w:sz="0" w:space="0" w:color="auto"/>
            <w:right w:val="none" w:sz="0" w:space="0" w:color="auto"/>
          </w:divBdr>
        </w:div>
      </w:divsChild>
    </w:div>
    <w:div w:id="1916436416">
      <w:marLeft w:val="0"/>
      <w:marRight w:val="0"/>
      <w:marTop w:val="0"/>
      <w:marBottom w:val="0"/>
      <w:divBdr>
        <w:top w:val="none" w:sz="0" w:space="0" w:color="auto"/>
        <w:left w:val="none" w:sz="0" w:space="0" w:color="auto"/>
        <w:bottom w:val="none" w:sz="0" w:space="0" w:color="auto"/>
        <w:right w:val="none" w:sz="0" w:space="0" w:color="auto"/>
      </w:divBdr>
    </w:div>
    <w:div w:id="1916436418">
      <w:marLeft w:val="0"/>
      <w:marRight w:val="0"/>
      <w:marTop w:val="0"/>
      <w:marBottom w:val="0"/>
      <w:divBdr>
        <w:top w:val="none" w:sz="0" w:space="0" w:color="auto"/>
        <w:left w:val="none" w:sz="0" w:space="0" w:color="auto"/>
        <w:bottom w:val="none" w:sz="0" w:space="0" w:color="auto"/>
        <w:right w:val="none" w:sz="0" w:space="0" w:color="auto"/>
      </w:divBdr>
    </w:div>
    <w:div w:id="1916436419">
      <w:marLeft w:val="0"/>
      <w:marRight w:val="0"/>
      <w:marTop w:val="0"/>
      <w:marBottom w:val="0"/>
      <w:divBdr>
        <w:top w:val="none" w:sz="0" w:space="0" w:color="auto"/>
        <w:left w:val="none" w:sz="0" w:space="0" w:color="auto"/>
        <w:bottom w:val="none" w:sz="0" w:space="0" w:color="auto"/>
        <w:right w:val="none" w:sz="0" w:space="0" w:color="auto"/>
      </w:divBdr>
    </w:div>
    <w:div w:id="1916436422">
      <w:marLeft w:val="0"/>
      <w:marRight w:val="0"/>
      <w:marTop w:val="0"/>
      <w:marBottom w:val="0"/>
      <w:divBdr>
        <w:top w:val="none" w:sz="0" w:space="0" w:color="auto"/>
        <w:left w:val="none" w:sz="0" w:space="0" w:color="auto"/>
        <w:bottom w:val="none" w:sz="0" w:space="0" w:color="auto"/>
        <w:right w:val="none" w:sz="0" w:space="0" w:color="auto"/>
      </w:divBdr>
    </w:div>
    <w:div w:id="1916436424">
      <w:marLeft w:val="0"/>
      <w:marRight w:val="0"/>
      <w:marTop w:val="0"/>
      <w:marBottom w:val="0"/>
      <w:divBdr>
        <w:top w:val="none" w:sz="0" w:space="0" w:color="auto"/>
        <w:left w:val="none" w:sz="0" w:space="0" w:color="auto"/>
        <w:bottom w:val="none" w:sz="0" w:space="0" w:color="auto"/>
        <w:right w:val="none" w:sz="0" w:space="0" w:color="auto"/>
      </w:divBdr>
    </w:div>
    <w:div w:id="1916436425">
      <w:marLeft w:val="0"/>
      <w:marRight w:val="0"/>
      <w:marTop w:val="0"/>
      <w:marBottom w:val="0"/>
      <w:divBdr>
        <w:top w:val="none" w:sz="0" w:space="0" w:color="auto"/>
        <w:left w:val="none" w:sz="0" w:space="0" w:color="auto"/>
        <w:bottom w:val="none" w:sz="0" w:space="0" w:color="auto"/>
        <w:right w:val="none" w:sz="0" w:space="0" w:color="auto"/>
      </w:divBdr>
    </w:div>
    <w:div w:id="1916436426">
      <w:marLeft w:val="0"/>
      <w:marRight w:val="0"/>
      <w:marTop w:val="0"/>
      <w:marBottom w:val="0"/>
      <w:divBdr>
        <w:top w:val="none" w:sz="0" w:space="0" w:color="auto"/>
        <w:left w:val="none" w:sz="0" w:space="0" w:color="auto"/>
        <w:bottom w:val="none" w:sz="0" w:space="0" w:color="auto"/>
        <w:right w:val="none" w:sz="0" w:space="0" w:color="auto"/>
      </w:divBdr>
    </w:div>
    <w:div w:id="1916436428">
      <w:marLeft w:val="0"/>
      <w:marRight w:val="0"/>
      <w:marTop w:val="0"/>
      <w:marBottom w:val="0"/>
      <w:divBdr>
        <w:top w:val="none" w:sz="0" w:space="0" w:color="auto"/>
        <w:left w:val="none" w:sz="0" w:space="0" w:color="auto"/>
        <w:bottom w:val="none" w:sz="0" w:space="0" w:color="auto"/>
        <w:right w:val="none" w:sz="0" w:space="0" w:color="auto"/>
      </w:divBdr>
    </w:div>
    <w:div w:id="1916436431">
      <w:marLeft w:val="0"/>
      <w:marRight w:val="0"/>
      <w:marTop w:val="0"/>
      <w:marBottom w:val="0"/>
      <w:divBdr>
        <w:top w:val="none" w:sz="0" w:space="0" w:color="auto"/>
        <w:left w:val="none" w:sz="0" w:space="0" w:color="auto"/>
        <w:bottom w:val="none" w:sz="0" w:space="0" w:color="auto"/>
        <w:right w:val="none" w:sz="0" w:space="0" w:color="auto"/>
      </w:divBdr>
    </w:div>
    <w:div w:id="1916436435">
      <w:marLeft w:val="0"/>
      <w:marRight w:val="0"/>
      <w:marTop w:val="0"/>
      <w:marBottom w:val="0"/>
      <w:divBdr>
        <w:top w:val="none" w:sz="0" w:space="0" w:color="auto"/>
        <w:left w:val="none" w:sz="0" w:space="0" w:color="auto"/>
        <w:bottom w:val="none" w:sz="0" w:space="0" w:color="auto"/>
        <w:right w:val="none" w:sz="0" w:space="0" w:color="auto"/>
      </w:divBdr>
    </w:div>
    <w:div w:id="1916436436">
      <w:marLeft w:val="0"/>
      <w:marRight w:val="0"/>
      <w:marTop w:val="0"/>
      <w:marBottom w:val="0"/>
      <w:divBdr>
        <w:top w:val="none" w:sz="0" w:space="0" w:color="auto"/>
        <w:left w:val="none" w:sz="0" w:space="0" w:color="auto"/>
        <w:bottom w:val="none" w:sz="0" w:space="0" w:color="auto"/>
        <w:right w:val="none" w:sz="0" w:space="0" w:color="auto"/>
      </w:divBdr>
    </w:div>
    <w:div w:id="1916436437">
      <w:marLeft w:val="0"/>
      <w:marRight w:val="0"/>
      <w:marTop w:val="0"/>
      <w:marBottom w:val="0"/>
      <w:divBdr>
        <w:top w:val="none" w:sz="0" w:space="0" w:color="auto"/>
        <w:left w:val="none" w:sz="0" w:space="0" w:color="auto"/>
        <w:bottom w:val="none" w:sz="0" w:space="0" w:color="auto"/>
        <w:right w:val="none" w:sz="0" w:space="0" w:color="auto"/>
      </w:divBdr>
    </w:div>
    <w:div w:id="1916436438">
      <w:marLeft w:val="0"/>
      <w:marRight w:val="0"/>
      <w:marTop w:val="0"/>
      <w:marBottom w:val="0"/>
      <w:divBdr>
        <w:top w:val="none" w:sz="0" w:space="0" w:color="auto"/>
        <w:left w:val="none" w:sz="0" w:space="0" w:color="auto"/>
        <w:bottom w:val="none" w:sz="0" w:space="0" w:color="auto"/>
        <w:right w:val="none" w:sz="0" w:space="0" w:color="auto"/>
      </w:divBdr>
    </w:div>
    <w:div w:id="1916436439">
      <w:marLeft w:val="0"/>
      <w:marRight w:val="0"/>
      <w:marTop w:val="0"/>
      <w:marBottom w:val="0"/>
      <w:divBdr>
        <w:top w:val="none" w:sz="0" w:space="0" w:color="auto"/>
        <w:left w:val="none" w:sz="0" w:space="0" w:color="auto"/>
        <w:bottom w:val="none" w:sz="0" w:space="0" w:color="auto"/>
        <w:right w:val="none" w:sz="0" w:space="0" w:color="auto"/>
      </w:divBdr>
    </w:div>
    <w:div w:id="1916436442">
      <w:marLeft w:val="0"/>
      <w:marRight w:val="0"/>
      <w:marTop w:val="0"/>
      <w:marBottom w:val="0"/>
      <w:divBdr>
        <w:top w:val="none" w:sz="0" w:space="0" w:color="auto"/>
        <w:left w:val="none" w:sz="0" w:space="0" w:color="auto"/>
        <w:bottom w:val="none" w:sz="0" w:space="0" w:color="auto"/>
        <w:right w:val="none" w:sz="0" w:space="0" w:color="auto"/>
      </w:divBdr>
    </w:div>
    <w:div w:id="1916436444">
      <w:marLeft w:val="0"/>
      <w:marRight w:val="0"/>
      <w:marTop w:val="0"/>
      <w:marBottom w:val="0"/>
      <w:divBdr>
        <w:top w:val="none" w:sz="0" w:space="0" w:color="auto"/>
        <w:left w:val="none" w:sz="0" w:space="0" w:color="auto"/>
        <w:bottom w:val="none" w:sz="0" w:space="0" w:color="auto"/>
        <w:right w:val="none" w:sz="0" w:space="0" w:color="auto"/>
      </w:divBdr>
    </w:div>
    <w:div w:id="1916436448">
      <w:marLeft w:val="0"/>
      <w:marRight w:val="0"/>
      <w:marTop w:val="0"/>
      <w:marBottom w:val="0"/>
      <w:divBdr>
        <w:top w:val="none" w:sz="0" w:space="0" w:color="auto"/>
        <w:left w:val="none" w:sz="0" w:space="0" w:color="auto"/>
        <w:bottom w:val="none" w:sz="0" w:space="0" w:color="auto"/>
        <w:right w:val="none" w:sz="0" w:space="0" w:color="auto"/>
      </w:divBdr>
      <w:divsChild>
        <w:div w:id="1916437012">
          <w:marLeft w:val="0"/>
          <w:marRight w:val="0"/>
          <w:marTop w:val="0"/>
          <w:marBottom w:val="0"/>
          <w:divBdr>
            <w:top w:val="none" w:sz="0" w:space="0" w:color="auto"/>
            <w:left w:val="none" w:sz="0" w:space="0" w:color="auto"/>
            <w:bottom w:val="none" w:sz="0" w:space="0" w:color="auto"/>
            <w:right w:val="none" w:sz="0" w:space="0" w:color="auto"/>
          </w:divBdr>
          <w:divsChild>
            <w:div w:id="1916435578">
              <w:marLeft w:val="0"/>
              <w:marRight w:val="0"/>
              <w:marTop w:val="0"/>
              <w:marBottom w:val="0"/>
              <w:divBdr>
                <w:top w:val="none" w:sz="0" w:space="0" w:color="auto"/>
                <w:left w:val="none" w:sz="0" w:space="0" w:color="auto"/>
                <w:bottom w:val="none" w:sz="0" w:space="0" w:color="auto"/>
                <w:right w:val="none" w:sz="0" w:space="0" w:color="auto"/>
              </w:divBdr>
              <w:divsChild>
                <w:div w:id="191643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801">
          <w:marLeft w:val="0"/>
          <w:marRight w:val="0"/>
          <w:marTop w:val="0"/>
          <w:marBottom w:val="0"/>
          <w:divBdr>
            <w:top w:val="none" w:sz="0" w:space="0" w:color="auto"/>
            <w:left w:val="none" w:sz="0" w:space="0" w:color="auto"/>
            <w:bottom w:val="none" w:sz="0" w:space="0" w:color="auto"/>
            <w:right w:val="none" w:sz="0" w:space="0" w:color="auto"/>
          </w:divBdr>
        </w:div>
      </w:divsChild>
    </w:div>
    <w:div w:id="1916436451">
      <w:marLeft w:val="0"/>
      <w:marRight w:val="0"/>
      <w:marTop w:val="0"/>
      <w:marBottom w:val="0"/>
      <w:divBdr>
        <w:top w:val="none" w:sz="0" w:space="0" w:color="auto"/>
        <w:left w:val="none" w:sz="0" w:space="0" w:color="auto"/>
        <w:bottom w:val="none" w:sz="0" w:space="0" w:color="auto"/>
        <w:right w:val="none" w:sz="0" w:space="0" w:color="auto"/>
      </w:divBdr>
    </w:div>
    <w:div w:id="1916436452">
      <w:marLeft w:val="0"/>
      <w:marRight w:val="0"/>
      <w:marTop w:val="0"/>
      <w:marBottom w:val="0"/>
      <w:divBdr>
        <w:top w:val="none" w:sz="0" w:space="0" w:color="auto"/>
        <w:left w:val="none" w:sz="0" w:space="0" w:color="auto"/>
        <w:bottom w:val="none" w:sz="0" w:space="0" w:color="auto"/>
        <w:right w:val="none" w:sz="0" w:space="0" w:color="auto"/>
      </w:divBdr>
    </w:div>
    <w:div w:id="1916436454">
      <w:marLeft w:val="0"/>
      <w:marRight w:val="0"/>
      <w:marTop w:val="0"/>
      <w:marBottom w:val="0"/>
      <w:divBdr>
        <w:top w:val="none" w:sz="0" w:space="0" w:color="auto"/>
        <w:left w:val="none" w:sz="0" w:space="0" w:color="auto"/>
        <w:bottom w:val="none" w:sz="0" w:space="0" w:color="auto"/>
        <w:right w:val="none" w:sz="0" w:space="0" w:color="auto"/>
      </w:divBdr>
    </w:div>
    <w:div w:id="1916436455">
      <w:marLeft w:val="0"/>
      <w:marRight w:val="0"/>
      <w:marTop w:val="0"/>
      <w:marBottom w:val="0"/>
      <w:divBdr>
        <w:top w:val="none" w:sz="0" w:space="0" w:color="auto"/>
        <w:left w:val="none" w:sz="0" w:space="0" w:color="auto"/>
        <w:bottom w:val="none" w:sz="0" w:space="0" w:color="auto"/>
        <w:right w:val="none" w:sz="0" w:space="0" w:color="auto"/>
      </w:divBdr>
    </w:div>
    <w:div w:id="1916436457">
      <w:marLeft w:val="0"/>
      <w:marRight w:val="0"/>
      <w:marTop w:val="0"/>
      <w:marBottom w:val="0"/>
      <w:divBdr>
        <w:top w:val="none" w:sz="0" w:space="0" w:color="auto"/>
        <w:left w:val="none" w:sz="0" w:space="0" w:color="auto"/>
        <w:bottom w:val="none" w:sz="0" w:space="0" w:color="auto"/>
        <w:right w:val="none" w:sz="0" w:space="0" w:color="auto"/>
      </w:divBdr>
      <w:divsChild>
        <w:div w:id="1916435008">
          <w:marLeft w:val="0"/>
          <w:marRight w:val="0"/>
          <w:marTop w:val="0"/>
          <w:marBottom w:val="0"/>
          <w:divBdr>
            <w:top w:val="none" w:sz="0" w:space="0" w:color="auto"/>
            <w:left w:val="none" w:sz="0" w:space="0" w:color="auto"/>
            <w:bottom w:val="none" w:sz="0" w:space="0" w:color="auto"/>
            <w:right w:val="none" w:sz="0" w:space="0" w:color="auto"/>
          </w:divBdr>
          <w:divsChild>
            <w:div w:id="191643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462">
      <w:marLeft w:val="0"/>
      <w:marRight w:val="0"/>
      <w:marTop w:val="0"/>
      <w:marBottom w:val="0"/>
      <w:divBdr>
        <w:top w:val="none" w:sz="0" w:space="0" w:color="auto"/>
        <w:left w:val="none" w:sz="0" w:space="0" w:color="auto"/>
        <w:bottom w:val="none" w:sz="0" w:space="0" w:color="auto"/>
        <w:right w:val="none" w:sz="0" w:space="0" w:color="auto"/>
      </w:divBdr>
    </w:div>
    <w:div w:id="1916436463">
      <w:marLeft w:val="0"/>
      <w:marRight w:val="0"/>
      <w:marTop w:val="0"/>
      <w:marBottom w:val="0"/>
      <w:divBdr>
        <w:top w:val="none" w:sz="0" w:space="0" w:color="auto"/>
        <w:left w:val="none" w:sz="0" w:space="0" w:color="auto"/>
        <w:bottom w:val="none" w:sz="0" w:space="0" w:color="auto"/>
        <w:right w:val="none" w:sz="0" w:space="0" w:color="auto"/>
      </w:divBdr>
      <w:divsChild>
        <w:div w:id="1916436595">
          <w:marLeft w:val="0"/>
          <w:marRight w:val="0"/>
          <w:marTop w:val="0"/>
          <w:marBottom w:val="0"/>
          <w:divBdr>
            <w:top w:val="none" w:sz="0" w:space="0" w:color="auto"/>
            <w:left w:val="none" w:sz="0" w:space="0" w:color="auto"/>
            <w:bottom w:val="none" w:sz="0" w:space="0" w:color="auto"/>
            <w:right w:val="none" w:sz="0" w:space="0" w:color="auto"/>
          </w:divBdr>
        </w:div>
      </w:divsChild>
    </w:div>
    <w:div w:id="1916436464">
      <w:marLeft w:val="0"/>
      <w:marRight w:val="0"/>
      <w:marTop w:val="0"/>
      <w:marBottom w:val="0"/>
      <w:divBdr>
        <w:top w:val="none" w:sz="0" w:space="0" w:color="auto"/>
        <w:left w:val="none" w:sz="0" w:space="0" w:color="auto"/>
        <w:bottom w:val="none" w:sz="0" w:space="0" w:color="auto"/>
        <w:right w:val="none" w:sz="0" w:space="0" w:color="auto"/>
      </w:divBdr>
    </w:div>
    <w:div w:id="1916436466">
      <w:marLeft w:val="0"/>
      <w:marRight w:val="0"/>
      <w:marTop w:val="0"/>
      <w:marBottom w:val="0"/>
      <w:divBdr>
        <w:top w:val="none" w:sz="0" w:space="0" w:color="auto"/>
        <w:left w:val="none" w:sz="0" w:space="0" w:color="auto"/>
        <w:bottom w:val="none" w:sz="0" w:space="0" w:color="auto"/>
        <w:right w:val="none" w:sz="0" w:space="0" w:color="auto"/>
      </w:divBdr>
    </w:div>
    <w:div w:id="1916436469">
      <w:marLeft w:val="0"/>
      <w:marRight w:val="0"/>
      <w:marTop w:val="0"/>
      <w:marBottom w:val="0"/>
      <w:divBdr>
        <w:top w:val="none" w:sz="0" w:space="0" w:color="auto"/>
        <w:left w:val="none" w:sz="0" w:space="0" w:color="auto"/>
        <w:bottom w:val="none" w:sz="0" w:space="0" w:color="auto"/>
        <w:right w:val="none" w:sz="0" w:space="0" w:color="auto"/>
      </w:divBdr>
    </w:div>
    <w:div w:id="1916436474">
      <w:marLeft w:val="0"/>
      <w:marRight w:val="0"/>
      <w:marTop w:val="0"/>
      <w:marBottom w:val="0"/>
      <w:divBdr>
        <w:top w:val="none" w:sz="0" w:space="0" w:color="auto"/>
        <w:left w:val="none" w:sz="0" w:space="0" w:color="auto"/>
        <w:bottom w:val="none" w:sz="0" w:space="0" w:color="auto"/>
        <w:right w:val="none" w:sz="0" w:space="0" w:color="auto"/>
      </w:divBdr>
    </w:div>
    <w:div w:id="1916436476">
      <w:marLeft w:val="0"/>
      <w:marRight w:val="0"/>
      <w:marTop w:val="0"/>
      <w:marBottom w:val="0"/>
      <w:divBdr>
        <w:top w:val="none" w:sz="0" w:space="0" w:color="auto"/>
        <w:left w:val="none" w:sz="0" w:space="0" w:color="auto"/>
        <w:bottom w:val="none" w:sz="0" w:space="0" w:color="auto"/>
        <w:right w:val="none" w:sz="0" w:space="0" w:color="auto"/>
      </w:divBdr>
      <w:divsChild>
        <w:div w:id="1916435883">
          <w:marLeft w:val="0"/>
          <w:marRight w:val="0"/>
          <w:marTop w:val="0"/>
          <w:marBottom w:val="0"/>
          <w:divBdr>
            <w:top w:val="none" w:sz="0" w:space="0" w:color="auto"/>
            <w:left w:val="none" w:sz="0" w:space="0" w:color="auto"/>
            <w:bottom w:val="none" w:sz="0" w:space="0" w:color="auto"/>
            <w:right w:val="none" w:sz="0" w:space="0" w:color="auto"/>
          </w:divBdr>
          <w:divsChild>
            <w:div w:id="1916436228">
              <w:marLeft w:val="0"/>
              <w:marRight w:val="0"/>
              <w:marTop w:val="0"/>
              <w:marBottom w:val="0"/>
              <w:divBdr>
                <w:top w:val="none" w:sz="0" w:space="0" w:color="auto"/>
                <w:left w:val="none" w:sz="0" w:space="0" w:color="auto"/>
                <w:bottom w:val="none" w:sz="0" w:space="0" w:color="auto"/>
                <w:right w:val="none" w:sz="0" w:space="0" w:color="auto"/>
              </w:divBdr>
              <w:divsChild>
                <w:div w:id="1916435422">
                  <w:marLeft w:val="0"/>
                  <w:marRight w:val="0"/>
                  <w:marTop w:val="0"/>
                  <w:marBottom w:val="0"/>
                  <w:divBdr>
                    <w:top w:val="none" w:sz="0" w:space="0" w:color="auto"/>
                    <w:left w:val="none" w:sz="0" w:space="0" w:color="auto"/>
                    <w:bottom w:val="none" w:sz="0" w:space="0" w:color="auto"/>
                    <w:right w:val="none" w:sz="0" w:space="0" w:color="auto"/>
                  </w:divBdr>
                  <w:divsChild>
                    <w:div w:id="1916435254">
                      <w:marLeft w:val="0"/>
                      <w:marRight w:val="0"/>
                      <w:marTop w:val="0"/>
                      <w:marBottom w:val="0"/>
                      <w:divBdr>
                        <w:top w:val="none" w:sz="0" w:space="0" w:color="auto"/>
                        <w:left w:val="none" w:sz="0" w:space="0" w:color="auto"/>
                        <w:bottom w:val="none" w:sz="0" w:space="0" w:color="auto"/>
                        <w:right w:val="none" w:sz="0" w:space="0" w:color="auto"/>
                      </w:divBdr>
                      <w:divsChild>
                        <w:div w:id="1916435803">
                          <w:marLeft w:val="0"/>
                          <w:marRight w:val="0"/>
                          <w:marTop w:val="0"/>
                          <w:marBottom w:val="0"/>
                          <w:divBdr>
                            <w:top w:val="none" w:sz="0" w:space="0" w:color="auto"/>
                            <w:left w:val="none" w:sz="0" w:space="0" w:color="auto"/>
                            <w:bottom w:val="none" w:sz="0" w:space="0" w:color="auto"/>
                            <w:right w:val="none" w:sz="0" w:space="0" w:color="auto"/>
                          </w:divBdr>
                          <w:divsChild>
                            <w:div w:id="1916437475">
                              <w:marLeft w:val="0"/>
                              <w:marRight w:val="0"/>
                              <w:marTop w:val="100"/>
                              <w:marBottom w:val="100"/>
                              <w:divBdr>
                                <w:top w:val="none" w:sz="0" w:space="0" w:color="auto"/>
                                <w:left w:val="none" w:sz="0" w:space="0" w:color="auto"/>
                                <w:bottom w:val="none" w:sz="0" w:space="0" w:color="auto"/>
                                <w:right w:val="none" w:sz="0" w:space="0" w:color="auto"/>
                              </w:divBdr>
                              <w:divsChild>
                                <w:div w:id="1916436443">
                                  <w:marLeft w:val="0"/>
                                  <w:marRight w:val="0"/>
                                  <w:marTop w:val="88"/>
                                  <w:marBottom w:val="0"/>
                                  <w:divBdr>
                                    <w:top w:val="none" w:sz="0" w:space="0" w:color="auto"/>
                                    <w:left w:val="none" w:sz="0" w:space="0" w:color="auto"/>
                                    <w:bottom w:val="none" w:sz="0" w:space="0" w:color="auto"/>
                                    <w:right w:val="none" w:sz="0" w:space="0" w:color="auto"/>
                                  </w:divBdr>
                                  <w:divsChild>
                                    <w:div w:id="1916437788">
                                      <w:marLeft w:val="0"/>
                                      <w:marRight w:val="0"/>
                                      <w:marTop w:val="0"/>
                                      <w:marBottom w:val="0"/>
                                      <w:divBdr>
                                        <w:top w:val="none" w:sz="0" w:space="0" w:color="auto"/>
                                        <w:left w:val="none" w:sz="0" w:space="0" w:color="auto"/>
                                        <w:bottom w:val="none" w:sz="0" w:space="0" w:color="auto"/>
                                        <w:right w:val="none" w:sz="0" w:space="0" w:color="auto"/>
                                      </w:divBdr>
                                      <w:divsChild>
                                        <w:div w:id="1916437375">
                                          <w:marLeft w:val="0"/>
                                          <w:marRight w:val="0"/>
                                          <w:marTop w:val="0"/>
                                          <w:marBottom w:val="0"/>
                                          <w:divBdr>
                                            <w:top w:val="none" w:sz="0" w:space="0" w:color="auto"/>
                                            <w:left w:val="none" w:sz="0" w:space="0" w:color="auto"/>
                                            <w:bottom w:val="none" w:sz="0" w:space="0" w:color="auto"/>
                                            <w:right w:val="none" w:sz="0" w:space="0" w:color="auto"/>
                                          </w:divBdr>
                                          <w:divsChild>
                                            <w:div w:id="1916436978">
                                              <w:marLeft w:val="0"/>
                                              <w:marRight w:val="0"/>
                                              <w:marTop w:val="0"/>
                                              <w:marBottom w:val="0"/>
                                              <w:divBdr>
                                                <w:top w:val="none" w:sz="0" w:space="0" w:color="auto"/>
                                                <w:left w:val="none" w:sz="0" w:space="0" w:color="auto"/>
                                                <w:bottom w:val="none" w:sz="0" w:space="0" w:color="auto"/>
                                                <w:right w:val="none" w:sz="0" w:space="0" w:color="auto"/>
                                              </w:divBdr>
                                              <w:divsChild>
                                                <w:div w:id="191643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6436479">
      <w:marLeft w:val="0"/>
      <w:marRight w:val="0"/>
      <w:marTop w:val="0"/>
      <w:marBottom w:val="0"/>
      <w:divBdr>
        <w:top w:val="none" w:sz="0" w:space="0" w:color="auto"/>
        <w:left w:val="none" w:sz="0" w:space="0" w:color="auto"/>
        <w:bottom w:val="none" w:sz="0" w:space="0" w:color="auto"/>
        <w:right w:val="none" w:sz="0" w:space="0" w:color="auto"/>
      </w:divBdr>
      <w:divsChild>
        <w:div w:id="1916435894">
          <w:marLeft w:val="0"/>
          <w:marRight w:val="0"/>
          <w:marTop w:val="0"/>
          <w:marBottom w:val="0"/>
          <w:divBdr>
            <w:top w:val="none" w:sz="0" w:space="0" w:color="auto"/>
            <w:left w:val="none" w:sz="0" w:space="0" w:color="auto"/>
            <w:bottom w:val="none" w:sz="0" w:space="0" w:color="auto"/>
            <w:right w:val="none" w:sz="0" w:space="0" w:color="auto"/>
          </w:divBdr>
          <w:divsChild>
            <w:div w:id="1916434932">
              <w:marLeft w:val="0"/>
              <w:marRight w:val="0"/>
              <w:marTop w:val="0"/>
              <w:marBottom w:val="0"/>
              <w:divBdr>
                <w:top w:val="none" w:sz="0" w:space="0" w:color="auto"/>
                <w:left w:val="none" w:sz="0" w:space="0" w:color="auto"/>
                <w:bottom w:val="none" w:sz="0" w:space="0" w:color="auto"/>
                <w:right w:val="none" w:sz="0" w:space="0" w:color="auto"/>
              </w:divBdr>
            </w:div>
            <w:div w:id="1916434978">
              <w:marLeft w:val="0"/>
              <w:marRight w:val="0"/>
              <w:marTop w:val="0"/>
              <w:marBottom w:val="0"/>
              <w:divBdr>
                <w:top w:val="none" w:sz="0" w:space="0" w:color="auto"/>
                <w:left w:val="none" w:sz="0" w:space="0" w:color="auto"/>
                <w:bottom w:val="none" w:sz="0" w:space="0" w:color="auto"/>
                <w:right w:val="none" w:sz="0" w:space="0" w:color="auto"/>
              </w:divBdr>
            </w:div>
            <w:div w:id="1916435108">
              <w:marLeft w:val="0"/>
              <w:marRight w:val="0"/>
              <w:marTop w:val="0"/>
              <w:marBottom w:val="0"/>
              <w:divBdr>
                <w:top w:val="none" w:sz="0" w:space="0" w:color="auto"/>
                <w:left w:val="none" w:sz="0" w:space="0" w:color="auto"/>
                <w:bottom w:val="none" w:sz="0" w:space="0" w:color="auto"/>
                <w:right w:val="none" w:sz="0" w:space="0" w:color="auto"/>
              </w:divBdr>
            </w:div>
            <w:div w:id="1916435635">
              <w:marLeft w:val="0"/>
              <w:marRight w:val="0"/>
              <w:marTop w:val="0"/>
              <w:marBottom w:val="0"/>
              <w:divBdr>
                <w:top w:val="none" w:sz="0" w:space="0" w:color="auto"/>
                <w:left w:val="none" w:sz="0" w:space="0" w:color="auto"/>
                <w:bottom w:val="none" w:sz="0" w:space="0" w:color="auto"/>
                <w:right w:val="none" w:sz="0" w:space="0" w:color="auto"/>
              </w:divBdr>
            </w:div>
            <w:div w:id="1916435709">
              <w:marLeft w:val="0"/>
              <w:marRight w:val="0"/>
              <w:marTop w:val="0"/>
              <w:marBottom w:val="0"/>
              <w:divBdr>
                <w:top w:val="none" w:sz="0" w:space="0" w:color="auto"/>
                <w:left w:val="none" w:sz="0" w:space="0" w:color="auto"/>
                <w:bottom w:val="none" w:sz="0" w:space="0" w:color="auto"/>
                <w:right w:val="none" w:sz="0" w:space="0" w:color="auto"/>
              </w:divBdr>
            </w:div>
            <w:div w:id="1916436265">
              <w:marLeft w:val="0"/>
              <w:marRight w:val="0"/>
              <w:marTop w:val="0"/>
              <w:marBottom w:val="0"/>
              <w:divBdr>
                <w:top w:val="none" w:sz="0" w:space="0" w:color="auto"/>
                <w:left w:val="none" w:sz="0" w:space="0" w:color="auto"/>
                <w:bottom w:val="none" w:sz="0" w:space="0" w:color="auto"/>
                <w:right w:val="none" w:sz="0" w:space="0" w:color="auto"/>
              </w:divBdr>
            </w:div>
            <w:div w:id="1916436523">
              <w:marLeft w:val="0"/>
              <w:marRight w:val="0"/>
              <w:marTop w:val="0"/>
              <w:marBottom w:val="0"/>
              <w:divBdr>
                <w:top w:val="none" w:sz="0" w:space="0" w:color="auto"/>
                <w:left w:val="none" w:sz="0" w:space="0" w:color="auto"/>
                <w:bottom w:val="none" w:sz="0" w:space="0" w:color="auto"/>
                <w:right w:val="none" w:sz="0" w:space="0" w:color="auto"/>
              </w:divBdr>
            </w:div>
            <w:div w:id="1916436729">
              <w:marLeft w:val="0"/>
              <w:marRight w:val="0"/>
              <w:marTop w:val="0"/>
              <w:marBottom w:val="0"/>
              <w:divBdr>
                <w:top w:val="none" w:sz="0" w:space="0" w:color="auto"/>
                <w:left w:val="none" w:sz="0" w:space="0" w:color="auto"/>
                <w:bottom w:val="none" w:sz="0" w:space="0" w:color="auto"/>
                <w:right w:val="none" w:sz="0" w:space="0" w:color="auto"/>
              </w:divBdr>
            </w:div>
            <w:div w:id="1916437512">
              <w:marLeft w:val="0"/>
              <w:marRight w:val="0"/>
              <w:marTop w:val="0"/>
              <w:marBottom w:val="0"/>
              <w:divBdr>
                <w:top w:val="none" w:sz="0" w:space="0" w:color="auto"/>
                <w:left w:val="none" w:sz="0" w:space="0" w:color="auto"/>
                <w:bottom w:val="none" w:sz="0" w:space="0" w:color="auto"/>
                <w:right w:val="none" w:sz="0" w:space="0" w:color="auto"/>
              </w:divBdr>
            </w:div>
            <w:div w:id="191643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480">
      <w:marLeft w:val="0"/>
      <w:marRight w:val="0"/>
      <w:marTop w:val="0"/>
      <w:marBottom w:val="0"/>
      <w:divBdr>
        <w:top w:val="none" w:sz="0" w:space="0" w:color="auto"/>
        <w:left w:val="none" w:sz="0" w:space="0" w:color="auto"/>
        <w:bottom w:val="none" w:sz="0" w:space="0" w:color="auto"/>
        <w:right w:val="none" w:sz="0" w:space="0" w:color="auto"/>
      </w:divBdr>
    </w:div>
    <w:div w:id="1916436482">
      <w:marLeft w:val="0"/>
      <w:marRight w:val="0"/>
      <w:marTop w:val="0"/>
      <w:marBottom w:val="0"/>
      <w:divBdr>
        <w:top w:val="none" w:sz="0" w:space="0" w:color="auto"/>
        <w:left w:val="none" w:sz="0" w:space="0" w:color="auto"/>
        <w:bottom w:val="none" w:sz="0" w:space="0" w:color="auto"/>
        <w:right w:val="none" w:sz="0" w:space="0" w:color="auto"/>
      </w:divBdr>
    </w:div>
    <w:div w:id="1916436484">
      <w:marLeft w:val="0"/>
      <w:marRight w:val="0"/>
      <w:marTop w:val="0"/>
      <w:marBottom w:val="0"/>
      <w:divBdr>
        <w:top w:val="none" w:sz="0" w:space="0" w:color="auto"/>
        <w:left w:val="none" w:sz="0" w:space="0" w:color="auto"/>
        <w:bottom w:val="none" w:sz="0" w:space="0" w:color="auto"/>
        <w:right w:val="none" w:sz="0" w:space="0" w:color="auto"/>
      </w:divBdr>
    </w:div>
    <w:div w:id="1916436485">
      <w:marLeft w:val="0"/>
      <w:marRight w:val="0"/>
      <w:marTop w:val="0"/>
      <w:marBottom w:val="0"/>
      <w:divBdr>
        <w:top w:val="none" w:sz="0" w:space="0" w:color="auto"/>
        <w:left w:val="none" w:sz="0" w:space="0" w:color="auto"/>
        <w:bottom w:val="none" w:sz="0" w:space="0" w:color="auto"/>
        <w:right w:val="none" w:sz="0" w:space="0" w:color="auto"/>
      </w:divBdr>
    </w:div>
    <w:div w:id="1916436487">
      <w:marLeft w:val="0"/>
      <w:marRight w:val="0"/>
      <w:marTop w:val="0"/>
      <w:marBottom w:val="0"/>
      <w:divBdr>
        <w:top w:val="none" w:sz="0" w:space="0" w:color="auto"/>
        <w:left w:val="none" w:sz="0" w:space="0" w:color="auto"/>
        <w:bottom w:val="none" w:sz="0" w:space="0" w:color="auto"/>
        <w:right w:val="none" w:sz="0" w:space="0" w:color="auto"/>
      </w:divBdr>
    </w:div>
    <w:div w:id="1916436489">
      <w:marLeft w:val="0"/>
      <w:marRight w:val="0"/>
      <w:marTop w:val="0"/>
      <w:marBottom w:val="0"/>
      <w:divBdr>
        <w:top w:val="none" w:sz="0" w:space="0" w:color="auto"/>
        <w:left w:val="none" w:sz="0" w:space="0" w:color="auto"/>
        <w:bottom w:val="none" w:sz="0" w:space="0" w:color="auto"/>
        <w:right w:val="none" w:sz="0" w:space="0" w:color="auto"/>
      </w:divBdr>
    </w:div>
    <w:div w:id="1916436492">
      <w:marLeft w:val="0"/>
      <w:marRight w:val="0"/>
      <w:marTop w:val="0"/>
      <w:marBottom w:val="0"/>
      <w:divBdr>
        <w:top w:val="none" w:sz="0" w:space="0" w:color="auto"/>
        <w:left w:val="none" w:sz="0" w:space="0" w:color="auto"/>
        <w:bottom w:val="none" w:sz="0" w:space="0" w:color="auto"/>
        <w:right w:val="none" w:sz="0" w:space="0" w:color="auto"/>
      </w:divBdr>
    </w:div>
    <w:div w:id="1916436493">
      <w:marLeft w:val="0"/>
      <w:marRight w:val="0"/>
      <w:marTop w:val="0"/>
      <w:marBottom w:val="0"/>
      <w:divBdr>
        <w:top w:val="none" w:sz="0" w:space="0" w:color="auto"/>
        <w:left w:val="none" w:sz="0" w:space="0" w:color="auto"/>
        <w:bottom w:val="none" w:sz="0" w:space="0" w:color="auto"/>
        <w:right w:val="none" w:sz="0" w:space="0" w:color="auto"/>
      </w:divBdr>
    </w:div>
    <w:div w:id="1916436497">
      <w:marLeft w:val="0"/>
      <w:marRight w:val="0"/>
      <w:marTop w:val="0"/>
      <w:marBottom w:val="0"/>
      <w:divBdr>
        <w:top w:val="none" w:sz="0" w:space="0" w:color="auto"/>
        <w:left w:val="none" w:sz="0" w:space="0" w:color="auto"/>
        <w:bottom w:val="none" w:sz="0" w:space="0" w:color="auto"/>
        <w:right w:val="none" w:sz="0" w:space="0" w:color="auto"/>
      </w:divBdr>
      <w:divsChild>
        <w:div w:id="1916435948">
          <w:marLeft w:val="0"/>
          <w:marRight w:val="0"/>
          <w:marTop w:val="0"/>
          <w:marBottom w:val="0"/>
          <w:divBdr>
            <w:top w:val="none" w:sz="0" w:space="0" w:color="auto"/>
            <w:left w:val="none" w:sz="0" w:space="0" w:color="auto"/>
            <w:bottom w:val="none" w:sz="0" w:space="0" w:color="auto"/>
            <w:right w:val="none" w:sz="0" w:space="0" w:color="auto"/>
          </w:divBdr>
        </w:div>
        <w:div w:id="1916437066">
          <w:marLeft w:val="0"/>
          <w:marRight w:val="0"/>
          <w:marTop w:val="0"/>
          <w:marBottom w:val="0"/>
          <w:divBdr>
            <w:top w:val="none" w:sz="0" w:space="0" w:color="auto"/>
            <w:left w:val="none" w:sz="0" w:space="0" w:color="auto"/>
            <w:bottom w:val="none" w:sz="0" w:space="0" w:color="auto"/>
            <w:right w:val="none" w:sz="0" w:space="0" w:color="auto"/>
          </w:divBdr>
        </w:div>
      </w:divsChild>
    </w:div>
    <w:div w:id="1916436499">
      <w:marLeft w:val="0"/>
      <w:marRight w:val="0"/>
      <w:marTop w:val="0"/>
      <w:marBottom w:val="0"/>
      <w:divBdr>
        <w:top w:val="none" w:sz="0" w:space="0" w:color="auto"/>
        <w:left w:val="none" w:sz="0" w:space="0" w:color="auto"/>
        <w:bottom w:val="none" w:sz="0" w:space="0" w:color="auto"/>
        <w:right w:val="none" w:sz="0" w:space="0" w:color="auto"/>
      </w:divBdr>
    </w:div>
    <w:div w:id="1916436500">
      <w:marLeft w:val="0"/>
      <w:marRight w:val="0"/>
      <w:marTop w:val="0"/>
      <w:marBottom w:val="0"/>
      <w:divBdr>
        <w:top w:val="none" w:sz="0" w:space="0" w:color="auto"/>
        <w:left w:val="none" w:sz="0" w:space="0" w:color="auto"/>
        <w:bottom w:val="none" w:sz="0" w:space="0" w:color="auto"/>
        <w:right w:val="none" w:sz="0" w:space="0" w:color="auto"/>
      </w:divBdr>
    </w:div>
    <w:div w:id="1916436504">
      <w:marLeft w:val="0"/>
      <w:marRight w:val="0"/>
      <w:marTop w:val="0"/>
      <w:marBottom w:val="0"/>
      <w:divBdr>
        <w:top w:val="none" w:sz="0" w:space="0" w:color="auto"/>
        <w:left w:val="none" w:sz="0" w:space="0" w:color="auto"/>
        <w:bottom w:val="none" w:sz="0" w:space="0" w:color="auto"/>
        <w:right w:val="none" w:sz="0" w:space="0" w:color="auto"/>
      </w:divBdr>
    </w:div>
    <w:div w:id="1916436508">
      <w:marLeft w:val="0"/>
      <w:marRight w:val="0"/>
      <w:marTop w:val="0"/>
      <w:marBottom w:val="0"/>
      <w:divBdr>
        <w:top w:val="none" w:sz="0" w:space="0" w:color="auto"/>
        <w:left w:val="none" w:sz="0" w:space="0" w:color="auto"/>
        <w:bottom w:val="none" w:sz="0" w:space="0" w:color="auto"/>
        <w:right w:val="none" w:sz="0" w:space="0" w:color="auto"/>
      </w:divBdr>
    </w:div>
    <w:div w:id="1916436509">
      <w:marLeft w:val="0"/>
      <w:marRight w:val="0"/>
      <w:marTop w:val="0"/>
      <w:marBottom w:val="0"/>
      <w:divBdr>
        <w:top w:val="none" w:sz="0" w:space="0" w:color="auto"/>
        <w:left w:val="none" w:sz="0" w:space="0" w:color="auto"/>
        <w:bottom w:val="none" w:sz="0" w:space="0" w:color="auto"/>
        <w:right w:val="none" w:sz="0" w:space="0" w:color="auto"/>
      </w:divBdr>
    </w:div>
    <w:div w:id="1916436510">
      <w:marLeft w:val="0"/>
      <w:marRight w:val="0"/>
      <w:marTop w:val="0"/>
      <w:marBottom w:val="0"/>
      <w:divBdr>
        <w:top w:val="none" w:sz="0" w:space="0" w:color="auto"/>
        <w:left w:val="none" w:sz="0" w:space="0" w:color="auto"/>
        <w:bottom w:val="none" w:sz="0" w:space="0" w:color="auto"/>
        <w:right w:val="none" w:sz="0" w:space="0" w:color="auto"/>
      </w:divBdr>
      <w:divsChild>
        <w:div w:id="1916435076">
          <w:marLeft w:val="0"/>
          <w:marRight w:val="0"/>
          <w:marTop w:val="0"/>
          <w:marBottom w:val="0"/>
          <w:divBdr>
            <w:top w:val="none" w:sz="0" w:space="0" w:color="auto"/>
            <w:left w:val="none" w:sz="0" w:space="0" w:color="auto"/>
            <w:bottom w:val="none" w:sz="0" w:space="0" w:color="auto"/>
            <w:right w:val="none" w:sz="0" w:space="0" w:color="auto"/>
          </w:divBdr>
          <w:divsChild>
            <w:div w:id="191643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511">
      <w:marLeft w:val="0"/>
      <w:marRight w:val="0"/>
      <w:marTop w:val="0"/>
      <w:marBottom w:val="0"/>
      <w:divBdr>
        <w:top w:val="none" w:sz="0" w:space="0" w:color="auto"/>
        <w:left w:val="none" w:sz="0" w:space="0" w:color="auto"/>
        <w:bottom w:val="none" w:sz="0" w:space="0" w:color="auto"/>
        <w:right w:val="none" w:sz="0" w:space="0" w:color="auto"/>
      </w:divBdr>
    </w:div>
    <w:div w:id="1916436514">
      <w:marLeft w:val="0"/>
      <w:marRight w:val="0"/>
      <w:marTop w:val="0"/>
      <w:marBottom w:val="0"/>
      <w:divBdr>
        <w:top w:val="none" w:sz="0" w:space="0" w:color="auto"/>
        <w:left w:val="none" w:sz="0" w:space="0" w:color="auto"/>
        <w:bottom w:val="none" w:sz="0" w:space="0" w:color="auto"/>
        <w:right w:val="none" w:sz="0" w:space="0" w:color="auto"/>
      </w:divBdr>
    </w:div>
    <w:div w:id="1916436515">
      <w:marLeft w:val="0"/>
      <w:marRight w:val="0"/>
      <w:marTop w:val="0"/>
      <w:marBottom w:val="0"/>
      <w:divBdr>
        <w:top w:val="none" w:sz="0" w:space="0" w:color="auto"/>
        <w:left w:val="none" w:sz="0" w:space="0" w:color="auto"/>
        <w:bottom w:val="none" w:sz="0" w:space="0" w:color="auto"/>
        <w:right w:val="none" w:sz="0" w:space="0" w:color="auto"/>
      </w:divBdr>
    </w:div>
    <w:div w:id="1916436516">
      <w:marLeft w:val="0"/>
      <w:marRight w:val="0"/>
      <w:marTop w:val="0"/>
      <w:marBottom w:val="0"/>
      <w:divBdr>
        <w:top w:val="none" w:sz="0" w:space="0" w:color="auto"/>
        <w:left w:val="none" w:sz="0" w:space="0" w:color="auto"/>
        <w:bottom w:val="none" w:sz="0" w:space="0" w:color="auto"/>
        <w:right w:val="none" w:sz="0" w:space="0" w:color="auto"/>
      </w:divBdr>
    </w:div>
    <w:div w:id="1916436517">
      <w:marLeft w:val="0"/>
      <w:marRight w:val="0"/>
      <w:marTop w:val="0"/>
      <w:marBottom w:val="0"/>
      <w:divBdr>
        <w:top w:val="none" w:sz="0" w:space="0" w:color="auto"/>
        <w:left w:val="none" w:sz="0" w:space="0" w:color="auto"/>
        <w:bottom w:val="none" w:sz="0" w:space="0" w:color="auto"/>
        <w:right w:val="none" w:sz="0" w:space="0" w:color="auto"/>
      </w:divBdr>
    </w:div>
    <w:div w:id="1916436519">
      <w:marLeft w:val="0"/>
      <w:marRight w:val="0"/>
      <w:marTop w:val="0"/>
      <w:marBottom w:val="0"/>
      <w:divBdr>
        <w:top w:val="none" w:sz="0" w:space="0" w:color="auto"/>
        <w:left w:val="none" w:sz="0" w:space="0" w:color="auto"/>
        <w:bottom w:val="none" w:sz="0" w:space="0" w:color="auto"/>
        <w:right w:val="none" w:sz="0" w:space="0" w:color="auto"/>
      </w:divBdr>
    </w:div>
    <w:div w:id="1916436520">
      <w:marLeft w:val="0"/>
      <w:marRight w:val="0"/>
      <w:marTop w:val="0"/>
      <w:marBottom w:val="0"/>
      <w:divBdr>
        <w:top w:val="none" w:sz="0" w:space="0" w:color="auto"/>
        <w:left w:val="none" w:sz="0" w:space="0" w:color="auto"/>
        <w:bottom w:val="none" w:sz="0" w:space="0" w:color="auto"/>
        <w:right w:val="none" w:sz="0" w:space="0" w:color="auto"/>
      </w:divBdr>
    </w:div>
    <w:div w:id="1916436522">
      <w:marLeft w:val="0"/>
      <w:marRight w:val="0"/>
      <w:marTop w:val="0"/>
      <w:marBottom w:val="0"/>
      <w:divBdr>
        <w:top w:val="none" w:sz="0" w:space="0" w:color="auto"/>
        <w:left w:val="none" w:sz="0" w:space="0" w:color="auto"/>
        <w:bottom w:val="none" w:sz="0" w:space="0" w:color="auto"/>
        <w:right w:val="none" w:sz="0" w:space="0" w:color="auto"/>
      </w:divBdr>
      <w:divsChild>
        <w:div w:id="1916436886">
          <w:marLeft w:val="0"/>
          <w:marRight w:val="0"/>
          <w:marTop w:val="0"/>
          <w:marBottom w:val="0"/>
          <w:divBdr>
            <w:top w:val="none" w:sz="0" w:space="0" w:color="auto"/>
            <w:left w:val="none" w:sz="0" w:space="0" w:color="auto"/>
            <w:bottom w:val="none" w:sz="0" w:space="0" w:color="auto"/>
            <w:right w:val="none" w:sz="0" w:space="0" w:color="auto"/>
          </w:divBdr>
          <w:divsChild>
            <w:div w:id="1916435013">
              <w:marLeft w:val="0"/>
              <w:marRight w:val="0"/>
              <w:marTop w:val="0"/>
              <w:marBottom w:val="0"/>
              <w:divBdr>
                <w:top w:val="none" w:sz="0" w:space="0" w:color="auto"/>
                <w:left w:val="none" w:sz="0" w:space="0" w:color="auto"/>
                <w:bottom w:val="none" w:sz="0" w:space="0" w:color="auto"/>
                <w:right w:val="none" w:sz="0" w:space="0" w:color="auto"/>
              </w:divBdr>
            </w:div>
          </w:divsChild>
        </w:div>
        <w:div w:id="1916437267">
          <w:marLeft w:val="0"/>
          <w:marRight w:val="0"/>
          <w:marTop w:val="0"/>
          <w:marBottom w:val="0"/>
          <w:divBdr>
            <w:top w:val="none" w:sz="0" w:space="0" w:color="auto"/>
            <w:left w:val="none" w:sz="0" w:space="0" w:color="auto"/>
            <w:bottom w:val="none" w:sz="0" w:space="0" w:color="auto"/>
            <w:right w:val="none" w:sz="0" w:space="0" w:color="auto"/>
          </w:divBdr>
          <w:divsChild>
            <w:div w:id="1916437659">
              <w:marLeft w:val="0"/>
              <w:marRight w:val="0"/>
              <w:marTop w:val="0"/>
              <w:marBottom w:val="0"/>
              <w:divBdr>
                <w:top w:val="none" w:sz="0" w:space="0" w:color="auto"/>
                <w:left w:val="none" w:sz="0" w:space="0" w:color="auto"/>
                <w:bottom w:val="none" w:sz="0" w:space="0" w:color="auto"/>
                <w:right w:val="none" w:sz="0" w:space="0" w:color="auto"/>
              </w:divBdr>
              <w:divsChild>
                <w:div w:id="1916436722">
                  <w:marLeft w:val="0"/>
                  <w:marRight w:val="0"/>
                  <w:marTop w:val="0"/>
                  <w:marBottom w:val="0"/>
                  <w:divBdr>
                    <w:top w:val="none" w:sz="0" w:space="0" w:color="auto"/>
                    <w:left w:val="none" w:sz="0" w:space="0" w:color="auto"/>
                    <w:bottom w:val="none" w:sz="0" w:space="0" w:color="auto"/>
                    <w:right w:val="none" w:sz="0" w:space="0" w:color="auto"/>
                  </w:divBdr>
                  <w:divsChild>
                    <w:div w:id="1916436995">
                      <w:marLeft w:val="0"/>
                      <w:marRight w:val="0"/>
                      <w:marTop w:val="0"/>
                      <w:marBottom w:val="0"/>
                      <w:divBdr>
                        <w:top w:val="none" w:sz="0" w:space="0" w:color="auto"/>
                        <w:left w:val="none" w:sz="0" w:space="0" w:color="auto"/>
                        <w:bottom w:val="none" w:sz="0" w:space="0" w:color="auto"/>
                        <w:right w:val="none" w:sz="0" w:space="0" w:color="auto"/>
                      </w:divBdr>
                      <w:divsChild>
                        <w:div w:id="1916437356">
                          <w:marLeft w:val="0"/>
                          <w:marRight w:val="0"/>
                          <w:marTop w:val="0"/>
                          <w:marBottom w:val="0"/>
                          <w:divBdr>
                            <w:top w:val="none" w:sz="0" w:space="0" w:color="auto"/>
                            <w:left w:val="none" w:sz="0" w:space="0" w:color="auto"/>
                            <w:bottom w:val="none" w:sz="0" w:space="0" w:color="auto"/>
                            <w:right w:val="none" w:sz="0" w:space="0" w:color="auto"/>
                          </w:divBdr>
                          <w:divsChild>
                            <w:div w:id="1916435280">
                              <w:marLeft w:val="0"/>
                              <w:marRight w:val="0"/>
                              <w:marTop w:val="0"/>
                              <w:marBottom w:val="0"/>
                              <w:divBdr>
                                <w:top w:val="none" w:sz="0" w:space="0" w:color="auto"/>
                                <w:left w:val="none" w:sz="0" w:space="0" w:color="auto"/>
                                <w:bottom w:val="none" w:sz="0" w:space="0" w:color="auto"/>
                                <w:right w:val="none" w:sz="0" w:space="0" w:color="auto"/>
                              </w:divBdr>
                              <w:divsChild>
                                <w:div w:id="1916436212">
                                  <w:marLeft w:val="0"/>
                                  <w:marRight w:val="0"/>
                                  <w:marTop w:val="0"/>
                                  <w:marBottom w:val="0"/>
                                  <w:divBdr>
                                    <w:top w:val="none" w:sz="0" w:space="0" w:color="auto"/>
                                    <w:left w:val="none" w:sz="0" w:space="0" w:color="auto"/>
                                    <w:bottom w:val="none" w:sz="0" w:space="0" w:color="auto"/>
                                    <w:right w:val="none" w:sz="0" w:space="0" w:color="auto"/>
                                  </w:divBdr>
                                  <w:divsChild>
                                    <w:div w:id="1916437506">
                                      <w:marLeft w:val="0"/>
                                      <w:marRight w:val="0"/>
                                      <w:marTop w:val="0"/>
                                      <w:marBottom w:val="0"/>
                                      <w:divBdr>
                                        <w:top w:val="none" w:sz="0" w:space="0" w:color="auto"/>
                                        <w:left w:val="none" w:sz="0" w:space="0" w:color="auto"/>
                                        <w:bottom w:val="none" w:sz="0" w:space="0" w:color="auto"/>
                                        <w:right w:val="none" w:sz="0" w:space="0" w:color="auto"/>
                                      </w:divBdr>
                                      <w:divsChild>
                                        <w:div w:id="1916437523">
                                          <w:marLeft w:val="0"/>
                                          <w:marRight w:val="0"/>
                                          <w:marTop w:val="0"/>
                                          <w:marBottom w:val="0"/>
                                          <w:divBdr>
                                            <w:top w:val="none" w:sz="0" w:space="0" w:color="auto"/>
                                            <w:left w:val="none" w:sz="0" w:space="0" w:color="auto"/>
                                            <w:bottom w:val="none" w:sz="0" w:space="0" w:color="auto"/>
                                            <w:right w:val="none" w:sz="0" w:space="0" w:color="auto"/>
                                          </w:divBdr>
                                          <w:divsChild>
                                            <w:div w:id="1916435686">
                                              <w:marLeft w:val="0"/>
                                              <w:marRight w:val="0"/>
                                              <w:marTop w:val="0"/>
                                              <w:marBottom w:val="0"/>
                                              <w:divBdr>
                                                <w:top w:val="none" w:sz="0" w:space="0" w:color="auto"/>
                                                <w:left w:val="none" w:sz="0" w:space="0" w:color="auto"/>
                                                <w:bottom w:val="none" w:sz="0" w:space="0" w:color="auto"/>
                                                <w:right w:val="none" w:sz="0" w:space="0" w:color="auto"/>
                                              </w:divBdr>
                                              <w:divsChild>
                                                <w:div w:id="1916436901">
                                                  <w:marLeft w:val="0"/>
                                                  <w:marRight w:val="0"/>
                                                  <w:marTop w:val="0"/>
                                                  <w:marBottom w:val="0"/>
                                                  <w:divBdr>
                                                    <w:top w:val="none" w:sz="0" w:space="0" w:color="auto"/>
                                                    <w:left w:val="none" w:sz="0" w:space="0" w:color="auto"/>
                                                    <w:bottom w:val="none" w:sz="0" w:space="0" w:color="auto"/>
                                                    <w:right w:val="none" w:sz="0" w:space="0" w:color="auto"/>
                                                  </w:divBdr>
                                                  <w:divsChild>
                                                    <w:div w:id="191643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6436524">
      <w:marLeft w:val="0"/>
      <w:marRight w:val="0"/>
      <w:marTop w:val="0"/>
      <w:marBottom w:val="0"/>
      <w:divBdr>
        <w:top w:val="none" w:sz="0" w:space="0" w:color="auto"/>
        <w:left w:val="none" w:sz="0" w:space="0" w:color="auto"/>
        <w:bottom w:val="none" w:sz="0" w:space="0" w:color="auto"/>
        <w:right w:val="none" w:sz="0" w:space="0" w:color="auto"/>
      </w:divBdr>
    </w:div>
    <w:div w:id="1916436526">
      <w:marLeft w:val="0"/>
      <w:marRight w:val="0"/>
      <w:marTop w:val="0"/>
      <w:marBottom w:val="0"/>
      <w:divBdr>
        <w:top w:val="none" w:sz="0" w:space="0" w:color="auto"/>
        <w:left w:val="none" w:sz="0" w:space="0" w:color="auto"/>
        <w:bottom w:val="none" w:sz="0" w:space="0" w:color="auto"/>
        <w:right w:val="none" w:sz="0" w:space="0" w:color="auto"/>
      </w:divBdr>
    </w:div>
    <w:div w:id="1916436527">
      <w:marLeft w:val="0"/>
      <w:marRight w:val="0"/>
      <w:marTop w:val="0"/>
      <w:marBottom w:val="0"/>
      <w:divBdr>
        <w:top w:val="none" w:sz="0" w:space="0" w:color="auto"/>
        <w:left w:val="none" w:sz="0" w:space="0" w:color="auto"/>
        <w:bottom w:val="none" w:sz="0" w:space="0" w:color="auto"/>
        <w:right w:val="none" w:sz="0" w:space="0" w:color="auto"/>
      </w:divBdr>
    </w:div>
    <w:div w:id="1916436530">
      <w:marLeft w:val="0"/>
      <w:marRight w:val="0"/>
      <w:marTop w:val="0"/>
      <w:marBottom w:val="0"/>
      <w:divBdr>
        <w:top w:val="none" w:sz="0" w:space="0" w:color="auto"/>
        <w:left w:val="none" w:sz="0" w:space="0" w:color="auto"/>
        <w:bottom w:val="none" w:sz="0" w:space="0" w:color="auto"/>
        <w:right w:val="none" w:sz="0" w:space="0" w:color="auto"/>
      </w:divBdr>
    </w:div>
    <w:div w:id="1916436535">
      <w:marLeft w:val="0"/>
      <w:marRight w:val="0"/>
      <w:marTop w:val="0"/>
      <w:marBottom w:val="0"/>
      <w:divBdr>
        <w:top w:val="none" w:sz="0" w:space="0" w:color="auto"/>
        <w:left w:val="none" w:sz="0" w:space="0" w:color="auto"/>
        <w:bottom w:val="none" w:sz="0" w:space="0" w:color="auto"/>
        <w:right w:val="none" w:sz="0" w:space="0" w:color="auto"/>
      </w:divBdr>
    </w:div>
    <w:div w:id="1916436537">
      <w:marLeft w:val="0"/>
      <w:marRight w:val="0"/>
      <w:marTop w:val="0"/>
      <w:marBottom w:val="0"/>
      <w:divBdr>
        <w:top w:val="none" w:sz="0" w:space="0" w:color="auto"/>
        <w:left w:val="none" w:sz="0" w:space="0" w:color="auto"/>
        <w:bottom w:val="none" w:sz="0" w:space="0" w:color="auto"/>
        <w:right w:val="none" w:sz="0" w:space="0" w:color="auto"/>
      </w:divBdr>
    </w:div>
    <w:div w:id="1916436538">
      <w:marLeft w:val="0"/>
      <w:marRight w:val="0"/>
      <w:marTop w:val="0"/>
      <w:marBottom w:val="0"/>
      <w:divBdr>
        <w:top w:val="none" w:sz="0" w:space="0" w:color="auto"/>
        <w:left w:val="none" w:sz="0" w:space="0" w:color="auto"/>
        <w:bottom w:val="none" w:sz="0" w:space="0" w:color="auto"/>
        <w:right w:val="none" w:sz="0" w:space="0" w:color="auto"/>
      </w:divBdr>
    </w:div>
    <w:div w:id="1916436539">
      <w:marLeft w:val="0"/>
      <w:marRight w:val="0"/>
      <w:marTop w:val="0"/>
      <w:marBottom w:val="0"/>
      <w:divBdr>
        <w:top w:val="none" w:sz="0" w:space="0" w:color="auto"/>
        <w:left w:val="none" w:sz="0" w:space="0" w:color="auto"/>
        <w:bottom w:val="none" w:sz="0" w:space="0" w:color="auto"/>
        <w:right w:val="none" w:sz="0" w:space="0" w:color="auto"/>
      </w:divBdr>
    </w:div>
    <w:div w:id="1916436540">
      <w:marLeft w:val="0"/>
      <w:marRight w:val="0"/>
      <w:marTop w:val="0"/>
      <w:marBottom w:val="0"/>
      <w:divBdr>
        <w:top w:val="none" w:sz="0" w:space="0" w:color="auto"/>
        <w:left w:val="none" w:sz="0" w:space="0" w:color="auto"/>
        <w:bottom w:val="none" w:sz="0" w:space="0" w:color="auto"/>
        <w:right w:val="none" w:sz="0" w:space="0" w:color="auto"/>
      </w:divBdr>
    </w:div>
    <w:div w:id="1916436541">
      <w:marLeft w:val="0"/>
      <w:marRight w:val="0"/>
      <w:marTop w:val="0"/>
      <w:marBottom w:val="0"/>
      <w:divBdr>
        <w:top w:val="none" w:sz="0" w:space="0" w:color="auto"/>
        <w:left w:val="none" w:sz="0" w:space="0" w:color="auto"/>
        <w:bottom w:val="none" w:sz="0" w:space="0" w:color="auto"/>
        <w:right w:val="none" w:sz="0" w:space="0" w:color="auto"/>
      </w:divBdr>
    </w:div>
    <w:div w:id="1916436543">
      <w:marLeft w:val="0"/>
      <w:marRight w:val="0"/>
      <w:marTop w:val="0"/>
      <w:marBottom w:val="0"/>
      <w:divBdr>
        <w:top w:val="none" w:sz="0" w:space="0" w:color="auto"/>
        <w:left w:val="none" w:sz="0" w:space="0" w:color="auto"/>
        <w:bottom w:val="none" w:sz="0" w:space="0" w:color="auto"/>
        <w:right w:val="none" w:sz="0" w:space="0" w:color="auto"/>
      </w:divBdr>
    </w:div>
    <w:div w:id="1916436544">
      <w:marLeft w:val="0"/>
      <w:marRight w:val="0"/>
      <w:marTop w:val="0"/>
      <w:marBottom w:val="0"/>
      <w:divBdr>
        <w:top w:val="none" w:sz="0" w:space="0" w:color="auto"/>
        <w:left w:val="none" w:sz="0" w:space="0" w:color="auto"/>
        <w:bottom w:val="none" w:sz="0" w:space="0" w:color="auto"/>
        <w:right w:val="none" w:sz="0" w:space="0" w:color="auto"/>
      </w:divBdr>
    </w:div>
    <w:div w:id="1916436545">
      <w:marLeft w:val="0"/>
      <w:marRight w:val="0"/>
      <w:marTop w:val="0"/>
      <w:marBottom w:val="0"/>
      <w:divBdr>
        <w:top w:val="none" w:sz="0" w:space="0" w:color="auto"/>
        <w:left w:val="none" w:sz="0" w:space="0" w:color="auto"/>
        <w:bottom w:val="none" w:sz="0" w:space="0" w:color="auto"/>
        <w:right w:val="none" w:sz="0" w:space="0" w:color="auto"/>
      </w:divBdr>
    </w:div>
    <w:div w:id="1916436551">
      <w:marLeft w:val="0"/>
      <w:marRight w:val="0"/>
      <w:marTop w:val="0"/>
      <w:marBottom w:val="0"/>
      <w:divBdr>
        <w:top w:val="none" w:sz="0" w:space="0" w:color="auto"/>
        <w:left w:val="none" w:sz="0" w:space="0" w:color="auto"/>
        <w:bottom w:val="none" w:sz="0" w:space="0" w:color="auto"/>
        <w:right w:val="none" w:sz="0" w:space="0" w:color="auto"/>
      </w:divBdr>
    </w:div>
    <w:div w:id="1916436554">
      <w:marLeft w:val="0"/>
      <w:marRight w:val="0"/>
      <w:marTop w:val="0"/>
      <w:marBottom w:val="0"/>
      <w:divBdr>
        <w:top w:val="none" w:sz="0" w:space="0" w:color="auto"/>
        <w:left w:val="none" w:sz="0" w:space="0" w:color="auto"/>
        <w:bottom w:val="none" w:sz="0" w:space="0" w:color="auto"/>
        <w:right w:val="none" w:sz="0" w:space="0" w:color="auto"/>
      </w:divBdr>
      <w:divsChild>
        <w:div w:id="1916435952">
          <w:marLeft w:val="0"/>
          <w:marRight w:val="0"/>
          <w:marTop w:val="0"/>
          <w:marBottom w:val="0"/>
          <w:divBdr>
            <w:top w:val="none" w:sz="0" w:space="0" w:color="auto"/>
            <w:left w:val="none" w:sz="0" w:space="0" w:color="auto"/>
            <w:bottom w:val="none" w:sz="0" w:space="0" w:color="auto"/>
            <w:right w:val="none" w:sz="0" w:space="0" w:color="auto"/>
          </w:divBdr>
        </w:div>
        <w:div w:id="1916436232">
          <w:marLeft w:val="0"/>
          <w:marRight w:val="0"/>
          <w:marTop w:val="0"/>
          <w:marBottom w:val="0"/>
          <w:divBdr>
            <w:top w:val="none" w:sz="0" w:space="0" w:color="auto"/>
            <w:left w:val="none" w:sz="0" w:space="0" w:color="auto"/>
            <w:bottom w:val="none" w:sz="0" w:space="0" w:color="auto"/>
            <w:right w:val="none" w:sz="0" w:space="0" w:color="auto"/>
          </w:divBdr>
        </w:div>
        <w:div w:id="1916436274">
          <w:marLeft w:val="0"/>
          <w:marRight w:val="0"/>
          <w:marTop w:val="0"/>
          <w:marBottom w:val="0"/>
          <w:divBdr>
            <w:top w:val="none" w:sz="0" w:space="0" w:color="auto"/>
            <w:left w:val="none" w:sz="0" w:space="0" w:color="auto"/>
            <w:bottom w:val="none" w:sz="0" w:space="0" w:color="auto"/>
            <w:right w:val="none" w:sz="0" w:space="0" w:color="auto"/>
          </w:divBdr>
        </w:div>
        <w:div w:id="1916436470">
          <w:marLeft w:val="0"/>
          <w:marRight w:val="0"/>
          <w:marTop w:val="0"/>
          <w:marBottom w:val="0"/>
          <w:divBdr>
            <w:top w:val="none" w:sz="0" w:space="0" w:color="auto"/>
            <w:left w:val="none" w:sz="0" w:space="0" w:color="auto"/>
            <w:bottom w:val="none" w:sz="0" w:space="0" w:color="auto"/>
            <w:right w:val="none" w:sz="0" w:space="0" w:color="auto"/>
          </w:divBdr>
        </w:div>
        <w:div w:id="1916436770">
          <w:marLeft w:val="0"/>
          <w:marRight w:val="0"/>
          <w:marTop w:val="0"/>
          <w:marBottom w:val="0"/>
          <w:divBdr>
            <w:top w:val="none" w:sz="0" w:space="0" w:color="auto"/>
            <w:left w:val="none" w:sz="0" w:space="0" w:color="auto"/>
            <w:bottom w:val="none" w:sz="0" w:space="0" w:color="auto"/>
            <w:right w:val="none" w:sz="0" w:space="0" w:color="auto"/>
          </w:divBdr>
          <w:divsChild>
            <w:div w:id="1916436429">
              <w:marLeft w:val="0"/>
              <w:marRight w:val="0"/>
              <w:marTop w:val="0"/>
              <w:marBottom w:val="0"/>
              <w:divBdr>
                <w:top w:val="none" w:sz="0" w:space="0" w:color="auto"/>
                <w:left w:val="none" w:sz="0" w:space="0" w:color="auto"/>
                <w:bottom w:val="none" w:sz="0" w:space="0" w:color="auto"/>
                <w:right w:val="none" w:sz="0" w:space="0" w:color="auto"/>
              </w:divBdr>
            </w:div>
            <w:div w:id="19164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555">
      <w:marLeft w:val="0"/>
      <w:marRight w:val="0"/>
      <w:marTop w:val="0"/>
      <w:marBottom w:val="0"/>
      <w:divBdr>
        <w:top w:val="none" w:sz="0" w:space="0" w:color="auto"/>
        <w:left w:val="none" w:sz="0" w:space="0" w:color="auto"/>
        <w:bottom w:val="none" w:sz="0" w:space="0" w:color="auto"/>
        <w:right w:val="none" w:sz="0" w:space="0" w:color="auto"/>
      </w:divBdr>
      <w:divsChild>
        <w:div w:id="1916435074">
          <w:marLeft w:val="0"/>
          <w:marRight w:val="0"/>
          <w:marTop w:val="0"/>
          <w:marBottom w:val="0"/>
          <w:divBdr>
            <w:top w:val="none" w:sz="0" w:space="0" w:color="auto"/>
            <w:left w:val="none" w:sz="0" w:space="0" w:color="auto"/>
            <w:bottom w:val="none" w:sz="0" w:space="0" w:color="auto"/>
            <w:right w:val="none" w:sz="0" w:space="0" w:color="auto"/>
          </w:divBdr>
          <w:divsChild>
            <w:div w:id="1916435435">
              <w:marLeft w:val="0"/>
              <w:marRight w:val="0"/>
              <w:marTop w:val="0"/>
              <w:marBottom w:val="0"/>
              <w:divBdr>
                <w:top w:val="none" w:sz="0" w:space="0" w:color="auto"/>
                <w:left w:val="none" w:sz="0" w:space="0" w:color="auto"/>
                <w:bottom w:val="none" w:sz="0" w:space="0" w:color="auto"/>
                <w:right w:val="none" w:sz="0" w:space="0" w:color="auto"/>
              </w:divBdr>
              <w:divsChild>
                <w:div w:id="1916437581">
                  <w:marLeft w:val="0"/>
                  <w:marRight w:val="0"/>
                  <w:marTop w:val="0"/>
                  <w:marBottom w:val="0"/>
                  <w:divBdr>
                    <w:top w:val="none" w:sz="0" w:space="0" w:color="auto"/>
                    <w:left w:val="none" w:sz="0" w:space="0" w:color="auto"/>
                    <w:bottom w:val="none" w:sz="0" w:space="0" w:color="auto"/>
                    <w:right w:val="none" w:sz="0" w:space="0" w:color="auto"/>
                  </w:divBdr>
                  <w:divsChild>
                    <w:div w:id="1916436447">
                      <w:marLeft w:val="0"/>
                      <w:marRight w:val="0"/>
                      <w:marTop w:val="0"/>
                      <w:marBottom w:val="0"/>
                      <w:divBdr>
                        <w:top w:val="none" w:sz="0" w:space="0" w:color="auto"/>
                        <w:left w:val="none" w:sz="0" w:space="0" w:color="auto"/>
                        <w:bottom w:val="none" w:sz="0" w:space="0" w:color="auto"/>
                        <w:right w:val="none" w:sz="0" w:space="0" w:color="auto"/>
                      </w:divBdr>
                      <w:divsChild>
                        <w:div w:id="1916435700">
                          <w:marLeft w:val="0"/>
                          <w:marRight w:val="0"/>
                          <w:marTop w:val="0"/>
                          <w:marBottom w:val="0"/>
                          <w:divBdr>
                            <w:top w:val="none" w:sz="0" w:space="0" w:color="auto"/>
                            <w:left w:val="none" w:sz="0" w:space="0" w:color="auto"/>
                            <w:bottom w:val="none" w:sz="0" w:space="0" w:color="auto"/>
                            <w:right w:val="none" w:sz="0" w:space="0" w:color="auto"/>
                          </w:divBdr>
                          <w:divsChild>
                            <w:div w:id="191643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6436557">
      <w:marLeft w:val="0"/>
      <w:marRight w:val="0"/>
      <w:marTop w:val="0"/>
      <w:marBottom w:val="0"/>
      <w:divBdr>
        <w:top w:val="none" w:sz="0" w:space="0" w:color="auto"/>
        <w:left w:val="none" w:sz="0" w:space="0" w:color="auto"/>
        <w:bottom w:val="none" w:sz="0" w:space="0" w:color="auto"/>
        <w:right w:val="none" w:sz="0" w:space="0" w:color="auto"/>
      </w:divBdr>
      <w:divsChild>
        <w:div w:id="1916436916">
          <w:marLeft w:val="0"/>
          <w:marRight w:val="0"/>
          <w:marTop w:val="0"/>
          <w:marBottom w:val="0"/>
          <w:divBdr>
            <w:top w:val="none" w:sz="0" w:space="0" w:color="auto"/>
            <w:left w:val="none" w:sz="0" w:space="0" w:color="auto"/>
            <w:bottom w:val="none" w:sz="0" w:space="0" w:color="auto"/>
            <w:right w:val="none" w:sz="0" w:space="0" w:color="auto"/>
          </w:divBdr>
        </w:div>
        <w:div w:id="1916437551">
          <w:marLeft w:val="0"/>
          <w:marRight w:val="0"/>
          <w:marTop w:val="0"/>
          <w:marBottom w:val="0"/>
          <w:divBdr>
            <w:top w:val="none" w:sz="0" w:space="0" w:color="auto"/>
            <w:left w:val="none" w:sz="0" w:space="0" w:color="auto"/>
            <w:bottom w:val="none" w:sz="0" w:space="0" w:color="auto"/>
            <w:right w:val="none" w:sz="0" w:space="0" w:color="auto"/>
          </w:divBdr>
          <w:divsChild>
            <w:div w:id="1916435037">
              <w:marLeft w:val="0"/>
              <w:marRight w:val="0"/>
              <w:marTop w:val="0"/>
              <w:marBottom w:val="0"/>
              <w:divBdr>
                <w:top w:val="none" w:sz="0" w:space="0" w:color="auto"/>
                <w:left w:val="none" w:sz="0" w:space="0" w:color="auto"/>
                <w:bottom w:val="none" w:sz="0" w:space="0" w:color="auto"/>
                <w:right w:val="none" w:sz="0" w:space="0" w:color="auto"/>
              </w:divBdr>
              <w:divsChild>
                <w:div w:id="1916436856">
                  <w:marLeft w:val="0"/>
                  <w:marRight w:val="0"/>
                  <w:marTop w:val="0"/>
                  <w:marBottom w:val="0"/>
                  <w:divBdr>
                    <w:top w:val="none" w:sz="0" w:space="0" w:color="auto"/>
                    <w:left w:val="none" w:sz="0" w:space="0" w:color="auto"/>
                    <w:bottom w:val="none" w:sz="0" w:space="0" w:color="auto"/>
                    <w:right w:val="none" w:sz="0" w:space="0" w:color="auto"/>
                  </w:divBdr>
                  <w:divsChild>
                    <w:div w:id="1916436570">
                      <w:marLeft w:val="0"/>
                      <w:marRight w:val="0"/>
                      <w:marTop w:val="0"/>
                      <w:marBottom w:val="0"/>
                      <w:divBdr>
                        <w:top w:val="none" w:sz="0" w:space="0" w:color="auto"/>
                        <w:left w:val="none" w:sz="0" w:space="0" w:color="auto"/>
                        <w:bottom w:val="none" w:sz="0" w:space="0" w:color="auto"/>
                        <w:right w:val="none" w:sz="0" w:space="0" w:color="auto"/>
                      </w:divBdr>
                      <w:divsChild>
                        <w:div w:id="1916436053">
                          <w:marLeft w:val="0"/>
                          <w:marRight w:val="0"/>
                          <w:marTop w:val="0"/>
                          <w:marBottom w:val="0"/>
                          <w:divBdr>
                            <w:top w:val="none" w:sz="0" w:space="0" w:color="auto"/>
                            <w:left w:val="none" w:sz="0" w:space="0" w:color="auto"/>
                            <w:bottom w:val="none" w:sz="0" w:space="0" w:color="auto"/>
                            <w:right w:val="none" w:sz="0" w:space="0" w:color="auto"/>
                          </w:divBdr>
                          <w:divsChild>
                            <w:div w:id="191643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7601">
          <w:marLeft w:val="0"/>
          <w:marRight w:val="0"/>
          <w:marTop w:val="0"/>
          <w:marBottom w:val="0"/>
          <w:divBdr>
            <w:top w:val="none" w:sz="0" w:space="0" w:color="auto"/>
            <w:left w:val="none" w:sz="0" w:space="0" w:color="auto"/>
            <w:bottom w:val="none" w:sz="0" w:space="0" w:color="auto"/>
            <w:right w:val="none" w:sz="0" w:space="0" w:color="auto"/>
          </w:divBdr>
        </w:div>
      </w:divsChild>
    </w:div>
    <w:div w:id="1916436561">
      <w:marLeft w:val="0"/>
      <w:marRight w:val="0"/>
      <w:marTop w:val="0"/>
      <w:marBottom w:val="0"/>
      <w:divBdr>
        <w:top w:val="none" w:sz="0" w:space="0" w:color="auto"/>
        <w:left w:val="none" w:sz="0" w:space="0" w:color="auto"/>
        <w:bottom w:val="none" w:sz="0" w:space="0" w:color="auto"/>
        <w:right w:val="none" w:sz="0" w:space="0" w:color="auto"/>
      </w:divBdr>
    </w:div>
    <w:div w:id="1916436562">
      <w:marLeft w:val="0"/>
      <w:marRight w:val="0"/>
      <w:marTop w:val="0"/>
      <w:marBottom w:val="0"/>
      <w:divBdr>
        <w:top w:val="none" w:sz="0" w:space="0" w:color="auto"/>
        <w:left w:val="none" w:sz="0" w:space="0" w:color="auto"/>
        <w:bottom w:val="none" w:sz="0" w:space="0" w:color="auto"/>
        <w:right w:val="none" w:sz="0" w:space="0" w:color="auto"/>
      </w:divBdr>
      <w:divsChild>
        <w:div w:id="1916436084">
          <w:marLeft w:val="0"/>
          <w:marRight w:val="0"/>
          <w:marTop w:val="0"/>
          <w:marBottom w:val="0"/>
          <w:divBdr>
            <w:top w:val="none" w:sz="0" w:space="0" w:color="auto"/>
            <w:left w:val="none" w:sz="0" w:space="0" w:color="auto"/>
            <w:bottom w:val="none" w:sz="0" w:space="0" w:color="auto"/>
            <w:right w:val="none" w:sz="0" w:space="0" w:color="auto"/>
          </w:divBdr>
          <w:divsChild>
            <w:div w:id="19164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564">
      <w:marLeft w:val="0"/>
      <w:marRight w:val="0"/>
      <w:marTop w:val="0"/>
      <w:marBottom w:val="0"/>
      <w:divBdr>
        <w:top w:val="none" w:sz="0" w:space="0" w:color="auto"/>
        <w:left w:val="none" w:sz="0" w:space="0" w:color="auto"/>
        <w:bottom w:val="none" w:sz="0" w:space="0" w:color="auto"/>
        <w:right w:val="none" w:sz="0" w:space="0" w:color="auto"/>
      </w:divBdr>
      <w:divsChild>
        <w:div w:id="1916435797">
          <w:marLeft w:val="0"/>
          <w:marRight w:val="0"/>
          <w:marTop w:val="0"/>
          <w:marBottom w:val="0"/>
          <w:divBdr>
            <w:top w:val="none" w:sz="0" w:space="0" w:color="auto"/>
            <w:left w:val="none" w:sz="0" w:space="0" w:color="auto"/>
            <w:bottom w:val="none" w:sz="0" w:space="0" w:color="auto"/>
            <w:right w:val="none" w:sz="0" w:space="0" w:color="auto"/>
          </w:divBdr>
        </w:div>
        <w:div w:id="1916437505">
          <w:marLeft w:val="0"/>
          <w:marRight w:val="0"/>
          <w:marTop w:val="0"/>
          <w:marBottom w:val="0"/>
          <w:divBdr>
            <w:top w:val="none" w:sz="0" w:space="0" w:color="auto"/>
            <w:left w:val="none" w:sz="0" w:space="0" w:color="auto"/>
            <w:bottom w:val="none" w:sz="0" w:space="0" w:color="auto"/>
            <w:right w:val="none" w:sz="0" w:space="0" w:color="auto"/>
          </w:divBdr>
          <w:divsChild>
            <w:div w:id="1916437094">
              <w:marLeft w:val="0"/>
              <w:marRight w:val="0"/>
              <w:marTop w:val="0"/>
              <w:marBottom w:val="0"/>
              <w:divBdr>
                <w:top w:val="none" w:sz="0" w:space="0" w:color="auto"/>
                <w:left w:val="none" w:sz="0" w:space="0" w:color="auto"/>
                <w:bottom w:val="none" w:sz="0" w:space="0" w:color="auto"/>
                <w:right w:val="none" w:sz="0" w:space="0" w:color="auto"/>
              </w:divBdr>
              <w:divsChild>
                <w:div w:id="1916436723">
                  <w:marLeft w:val="0"/>
                  <w:marRight w:val="0"/>
                  <w:marTop w:val="0"/>
                  <w:marBottom w:val="0"/>
                  <w:divBdr>
                    <w:top w:val="none" w:sz="0" w:space="0" w:color="auto"/>
                    <w:left w:val="none" w:sz="0" w:space="0" w:color="auto"/>
                    <w:bottom w:val="none" w:sz="0" w:space="0" w:color="auto"/>
                    <w:right w:val="none" w:sz="0" w:space="0" w:color="auto"/>
                  </w:divBdr>
                </w:div>
                <w:div w:id="1916436830">
                  <w:marLeft w:val="0"/>
                  <w:marRight w:val="0"/>
                  <w:marTop w:val="0"/>
                  <w:marBottom w:val="0"/>
                  <w:divBdr>
                    <w:top w:val="none" w:sz="0" w:space="0" w:color="auto"/>
                    <w:left w:val="none" w:sz="0" w:space="0" w:color="auto"/>
                    <w:bottom w:val="none" w:sz="0" w:space="0" w:color="auto"/>
                    <w:right w:val="none" w:sz="0" w:space="0" w:color="auto"/>
                  </w:divBdr>
                </w:div>
                <w:div w:id="191643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565">
      <w:marLeft w:val="0"/>
      <w:marRight w:val="0"/>
      <w:marTop w:val="0"/>
      <w:marBottom w:val="0"/>
      <w:divBdr>
        <w:top w:val="none" w:sz="0" w:space="0" w:color="auto"/>
        <w:left w:val="none" w:sz="0" w:space="0" w:color="auto"/>
        <w:bottom w:val="none" w:sz="0" w:space="0" w:color="auto"/>
        <w:right w:val="none" w:sz="0" w:space="0" w:color="auto"/>
      </w:divBdr>
    </w:div>
    <w:div w:id="1916436566">
      <w:marLeft w:val="0"/>
      <w:marRight w:val="0"/>
      <w:marTop w:val="0"/>
      <w:marBottom w:val="0"/>
      <w:divBdr>
        <w:top w:val="none" w:sz="0" w:space="0" w:color="auto"/>
        <w:left w:val="none" w:sz="0" w:space="0" w:color="auto"/>
        <w:bottom w:val="none" w:sz="0" w:space="0" w:color="auto"/>
        <w:right w:val="none" w:sz="0" w:space="0" w:color="auto"/>
      </w:divBdr>
    </w:div>
    <w:div w:id="1916436567">
      <w:marLeft w:val="0"/>
      <w:marRight w:val="0"/>
      <w:marTop w:val="0"/>
      <w:marBottom w:val="0"/>
      <w:divBdr>
        <w:top w:val="none" w:sz="0" w:space="0" w:color="auto"/>
        <w:left w:val="none" w:sz="0" w:space="0" w:color="auto"/>
        <w:bottom w:val="none" w:sz="0" w:space="0" w:color="auto"/>
        <w:right w:val="none" w:sz="0" w:space="0" w:color="auto"/>
      </w:divBdr>
    </w:div>
    <w:div w:id="1916436568">
      <w:marLeft w:val="0"/>
      <w:marRight w:val="0"/>
      <w:marTop w:val="0"/>
      <w:marBottom w:val="0"/>
      <w:divBdr>
        <w:top w:val="none" w:sz="0" w:space="0" w:color="auto"/>
        <w:left w:val="none" w:sz="0" w:space="0" w:color="auto"/>
        <w:bottom w:val="none" w:sz="0" w:space="0" w:color="auto"/>
        <w:right w:val="none" w:sz="0" w:space="0" w:color="auto"/>
      </w:divBdr>
    </w:div>
    <w:div w:id="1916436571">
      <w:marLeft w:val="0"/>
      <w:marRight w:val="0"/>
      <w:marTop w:val="0"/>
      <w:marBottom w:val="0"/>
      <w:divBdr>
        <w:top w:val="none" w:sz="0" w:space="0" w:color="auto"/>
        <w:left w:val="none" w:sz="0" w:space="0" w:color="auto"/>
        <w:bottom w:val="none" w:sz="0" w:space="0" w:color="auto"/>
        <w:right w:val="none" w:sz="0" w:space="0" w:color="auto"/>
      </w:divBdr>
    </w:div>
    <w:div w:id="1916436572">
      <w:marLeft w:val="0"/>
      <w:marRight w:val="0"/>
      <w:marTop w:val="0"/>
      <w:marBottom w:val="0"/>
      <w:divBdr>
        <w:top w:val="none" w:sz="0" w:space="0" w:color="auto"/>
        <w:left w:val="none" w:sz="0" w:space="0" w:color="auto"/>
        <w:bottom w:val="none" w:sz="0" w:space="0" w:color="auto"/>
        <w:right w:val="none" w:sz="0" w:space="0" w:color="auto"/>
      </w:divBdr>
      <w:divsChild>
        <w:div w:id="1916437218">
          <w:marLeft w:val="0"/>
          <w:marRight w:val="0"/>
          <w:marTop w:val="0"/>
          <w:marBottom w:val="0"/>
          <w:divBdr>
            <w:top w:val="none" w:sz="0" w:space="0" w:color="auto"/>
            <w:left w:val="none" w:sz="0" w:space="0" w:color="auto"/>
            <w:bottom w:val="none" w:sz="0" w:space="0" w:color="auto"/>
            <w:right w:val="none" w:sz="0" w:space="0" w:color="auto"/>
          </w:divBdr>
        </w:div>
      </w:divsChild>
    </w:div>
    <w:div w:id="1916436574">
      <w:marLeft w:val="0"/>
      <w:marRight w:val="0"/>
      <w:marTop w:val="0"/>
      <w:marBottom w:val="0"/>
      <w:divBdr>
        <w:top w:val="none" w:sz="0" w:space="0" w:color="auto"/>
        <w:left w:val="none" w:sz="0" w:space="0" w:color="auto"/>
        <w:bottom w:val="none" w:sz="0" w:space="0" w:color="auto"/>
        <w:right w:val="none" w:sz="0" w:space="0" w:color="auto"/>
      </w:divBdr>
    </w:div>
    <w:div w:id="1916436575">
      <w:marLeft w:val="0"/>
      <w:marRight w:val="0"/>
      <w:marTop w:val="0"/>
      <w:marBottom w:val="0"/>
      <w:divBdr>
        <w:top w:val="none" w:sz="0" w:space="0" w:color="auto"/>
        <w:left w:val="none" w:sz="0" w:space="0" w:color="auto"/>
        <w:bottom w:val="none" w:sz="0" w:space="0" w:color="auto"/>
        <w:right w:val="none" w:sz="0" w:space="0" w:color="auto"/>
      </w:divBdr>
    </w:div>
    <w:div w:id="1916436576">
      <w:marLeft w:val="0"/>
      <w:marRight w:val="0"/>
      <w:marTop w:val="0"/>
      <w:marBottom w:val="0"/>
      <w:divBdr>
        <w:top w:val="none" w:sz="0" w:space="0" w:color="auto"/>
        <w:left w:val="none" w:sz="0" w:space="0" w:color="auto"/>
        <w:bottom w:val="none" w:sz="0" w:space="0" w:color="auto"/>
        <w:right w:val="none" w:sz="0" w:space="0" w:color="auto"/>
      </w:divBdr>
    </w:div>
    <w:div w:id="1916436580">
      <w:marLeft w:val="0"/>
      <w:marRight w:val="0"/>
      <w:marTop w:val="0"/>
      <w:marBottom w:val="0"/>
      <w:divBdr>
        <w:top w:val="none" w:sz="0" w:space="0" w:color="auto"/>
        <w:left w:val="none" w:sz="0" w:space="0" w:color="auto"/>
        <w:bottom w:val="none" w:sz="0" w:space="0" w:color="auto"/>
        <w:right w:val="none" w:sz="0" w:space="0" w:color="auto"/>
      </w:divBdr>
    </w:div>
    <w:div w:id="1916436581">
      <w:marLeft w:val="0"/>
      <w:marRight w:val="0"/>
      <w:marTop w:val="0"/>
      <w:marBottom w:val="0"/>
      <w:divBdr>
        <w:top w:val="none" w:sz="0" w:space="0" w:color="auto"/>
        <w:left w:val="none" w:sz="0" w:space="0" w:color="auto"/>
        <w:bottom w:val="none" w:sz="0" w:space="0" w:color="auto"/>
        <w:right w:val="none" w:sz="0" w:space="0" w:color="auto"/>
      </w:divBdr>
    </w:div>
    <w:div w:id="1916436589">
      <w:marLeft w:val="0"/>
      <w:marRight w:val="0"/>
      <w:marTop w:val="0"/>
      <w:marBottom w:val="0"/>
      <w:divBdr>
        <w:top w:val="none" w:sz="0" w:space="0" w:color="auto"/>
        <w:left w:val="none" w:sz="0" w:space="0" w:color="auto"/>
        <w:bottom w:val="none" w:sz="0" w:space="0" w:color="auto"/>
        <w:right w:val="none" w:sz="0" w:space="0" w:color="auto"/>
      </w:divBdr>
    </w:div>
    <w:div w:id="1916436590">
      <w:marLeft w:val="0"/>
      <w:marRight w:val="0"/>
      <w:marTop w:val="0"/>
      <w:marBottom w:val="0"/>
      <w:divBdr>
        <w:top w:val="none" w:sz="0" w:space="0" w:color="auto"/>
        <w:left w:val="none" w:sz="0" w:space="0" w:color="auto"/>
        <w:bottom w:val="none" w:sz="0" w:space="0" w:color="auto"/>
        <w:right w:val="none" w:sz="0" w:space="0" w:color="auto"/>
      </w:divBdr>
    </w:div>
    <w:div w:id="1916436591">
      <w:marLeft w:val="0"/>
      <w:marRight w:val="0"/>
      <w:marTop w:val="0"/>
      <w:marBottom w:val="0"/>
      <w:divBdr>
        <w:top w:val="none" w:sz="0" w:space="0" w:color="auto"/>
        <w:left w:val="none" w:sz="0" w:space="0" w:color="auto"/>
        <w:bottom w:val="none" w:sz="0" w:space="0" w:color="auto"/>
        <w:right w:val="none" w:sz="0" w:space="0" w:color="auto"/>
      </w:divBdr>
    </w:div>
    <w:div w:id="1916436592">
      <w:marLeft w:val="0"/>
      <w:marRight w:val="0"/>
      <w:marTop w:val="0"/>
      <w:marBottom w:val="0"/>
      <w:divBdr>
        <w:top w:val="none" w:sz="0" w:space="0" w:color="auto"/>
        <w:left w:val="none" w:sz="0" w:space="0" w:color="auto"/>
        <w:bottom w:val="none" w:sz="0" w:space="0" w:color="auto"/>
        <w:right w:val="none" w:sz="0" w:space="0" w:color="auto"/>
      </w:divBdr>
      <w:divsChild>
        <w:div w:id="1916436939">
          <w:marLeft w:val="0"/>
          <w:marRight w:val="0"/>
          <w:marTop w:val="0"/>
          <w:marBottom w:val="0"/>
          <w:divBdr>
            <w:top w:val="none" w:sz="0" w:space="0" w:color="auto"/>
            <w:left w:val="none" w:sz="0" w:space="0" w:color="auto"/>
            <w:bottom w:val="none" w:sz="0" w:space="0" w:color="auto"/>
            <w:right w:val="none" w:sz="0" w:space="0" w:color="auto"/>
          </w:divBdr>
          <w:divsChild>
            <w:div w:id="1916437834">
              <w:marLeft w:val="0"/>
              <w:marRight w:val="0"/>
              <w:marTop w:val="0"/>
              <w:marBottom w:val="0"/>
              <w:divBdr>
                <w:top w:val="none" w:sz="0" w:space="0" w:color="auto"/>
                <w:left w:val="none" w:sz="0" w:space="0" w:color="auto"/>
                <w:bottom w:val="none" w:sz="0" w:space="0" w:color="auto"/>
                <w:right w:val="none" w:sz="0" w:space="0" w:color="auto"/>
              </w:divBdr>
            </w:div>
          </w:divsChild>
        </w:div>
        <w:div w:id="1916437095">
          <w:marLeft w:val="0"/>
          <w:marRight w:val="0"/>
          <w:marTop w:val="0"/>
          <w:marBottom w:val="0"/>
          <w:divBdr>
            <w:top w:val="none" w:sz="0" w:space="0" w:color="auto"/>
            <w:left w:val="none" w:sz="0" w:space="0" w:color="auto"/>
            <w:bottom w:val="none" w:sz="0" w:space="0" w:color="auto"/>
            <w:right w:val="none" w:sz="0" w:space="0" w:color="auto"/>
          </w:divBdr>
          <w:divsChild>
            <w:div w:id="191643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593">
      <w:marLeft w:val="0"/>
      <w:marRight w:val="0"/>
      <w:marTop w:val="0"/>
      <w:marBottom w:val="0"/>
      <w:divBdr>
        <w:top w:val="none" w:sz="0" w:space="0" w:color="auto"/>
        <w:left w:val="none" w:sz="0" w:space="0" w:color="auto"/>
        <w:bottom w:val="none" w:sz="0" w:space="0" w:color="auto"/>
        <w:right w:val="none" w:sz="0" w:space="0" w:color="auto"/>
      </w:divBdr>
    </w:div>
    <w:div w:id="1916436597">
      <w:marLeft w:val="0"/>
      <w:marRight w:val="0"/>
      <w:marTop w:val="0"/>
      <w:marBottom w:val="0"/>
      <w:divBdr>
        <w:top w:val="none" w:sz="0" w:space="0" w:color="auto"/>
        <w:left w:val="none" w:sz="0" w:space="0" w:color="auto"/>
        <w:bottom w:val="none" w:sz="0" w:space="0" w:color="auto"/>
        <w:right w:val="none" w:sz="0" w:space="0" w:color="auto"/>
      </w:divBdr>
      <w:divsChild>
        <w:div w:id="1916435169">
          <w:marLeft w:val="0"/>
          <w:marRight w:val="0"/>
          <w:marTop w:val="0"/>
          <w:marBottom w:val="0"/>
          <w:divBdr>
            <w:top w:val="none" w:sz="0" w:space="0" w:color="auto"/>
            <w:left w:val="none" w:sz="0" w:space="0" w:color="auto"/>
            <w:bottom w:val="none" w:sz="0" w:space="0" w:color="auto"/>
            <w:right w:val="none" w:sz="0" w:space="0" w:color="auto"/>
          </w:divBdr>
        </w:div>
      </w:divsChild>
    </w:div>
    <w:div w:id="1916436598">
      <w:marLeft w:val="0"/>
      <w:marRight w:val="0"/>
      <w:marTop w:val="0"/>
      <w:marBottom w:val="0"/>
      <w:divBdr>
        <w:top w:val="none" w:sz="0" w:space="0" w:color="auto"/>
        <w:left w:val="none" w:sz="0" w:space="0" w:color="auto"/>
        <w:bottom w:val="none" w:sz="0" w:space="0" w:color="auto"/>
        <w:right w:val="none" w:sz="0" w:space="0" w:color="auto"/>
      </w:divBdr>
    </w:div>
    <w:div w:id="1916436599">
      <w:marLeft w:val="0"/>
      <w:marRight w:val="0"/>
      <w:marTop w:val="0"/>
      <w:marBottom w:val="0"/>
      <w:divBdr>
        <w:top w:val="none" w:sz="0" w:space="0" w:color="auto"/>
        <w:left w:val="none" w:sz="0" w:space="0" w:color="auto"/>
        <w:bottom w:val="none" w:sz="0" w:space="0" w:color="auto"/>
        <w:right w:val="none" w:sz="0" w:space="0" w:color="auto"/>
      </w:divBdr>
      <w:divsChild>
        <w:div w:id="1916435323">
          <w:marLeft w:val="0"/>
          <w:marRight w:val="0"/>
          <w:marTop w:val="0"/>
          <w:marBottom w:val="0"/>
          <w:divBdr>
            <w:top w:val="none" w:sz="0" w:space="0" w:color="auto"/>
            <w:left w:val="none" w:sz="0" w:space="0" w:color="auto"/>
            <w:bottom w:val="none" w:sz="0" w:space="0" w:color="auto"/>
            <w:right w:val="none" w:sz="0" w:space="0" w:color="auto"/>
          </w:divBdr>
        </w:div>
        <w:div w:id="1916435346">
          <w:marLeft w:val="0"/>
          <w:marRight w:val="0"/>
          <w:marTop w:val="0"/>
          <w:marBottom w:val="0"/>
          <w:divBdr>
            <w:top w:val="none" w:sz="0" w:space="0" w:color="auto"/>
            <w:left w:val="none" w:sz="0" w:space="0" w:color="auto"/>
            <w:bottom w:val="none" w:sz="0" w:space="0" w:color="auto"/>
            <w:right w:val="none" w:sz="0" w:space="0" w:color="auto"/>
          </w:divBdr>
        </w:div>
        <w:div w:id="1916435735">
          <w:marLeft w:val="0"/>
          <w:marRight w:val="0"/>
          <w:marTop w:val="0"/>
          <w:marBottom w:val="0"/>
          <w:divBdr>
            <w:top w:val="none" w:sz="0" w:space="0" w:color="auto"/>
            <w:left w:val="none" w:sz="0" w:space="0" w:color="auto"/>
            <w:bottom w:val="none" w:sz="0" w:space="0" w:color="auto"/>
            <w:right w:val="none" w:sz="0" w:space="0" w:color="auto"/>
          </w:divBdr>
        </w:div>
      </w:divsChild>
    </w:div>
    <w:div w:id="1916436600">
      <w:marLeft w:val="0"/>
      <w:marRight w:val="0"/>
      <w:marTop w:val="0"/>
      <w:marBottom w:val="0"/>
      <w:divBdr>
        <w:top w:val="none" w:sz="0" w:space="0" w:color="auto"/>
        <w:left w:val="none" w:sz="0" w:space="0" w:color="auto"/>
        <w:bottom w:val="none" w:sz="0" w:space="0" w:color="auto"/>
        <w:right w:val="none" w:sz="0" w:space="0" w:color="auto"/>
      </w:divBdr>
    </w:div>
    <w:div w:id="1916436603">
      <w:marLeft w:val="0"/>
      <w:marRight w:val="0"/>
      <w:marTop w:val="0"/>
      <w:marBottom w:val="0"/>
      <w:divBdr>
        <w:top w:val="none" w:sz="0" w:space="0" w:color="auto"/>
        <w:left w:val="none" w:sz="0" w:space="0" w:color="auto"/>
        <w:bottom w:val="none" w:sz="0" w:space="0" w:color="auto"/>
        <w:right w:val="none" w:sz="0" w:space="0" w:color="auto"/>
      </w:divBdr>
    </w:div>
    <w:div w:id="1916436604">
      <w:marLeft w:val="0"/>
      <w:marRight w:val="0"/>
      <w:marTop w:val="0"/>
      <w:marBottom w:val="0"/>
      <w:divBdr>
        <w:top w:val="none" w:sz="0" w:space="0" w:color="auto"/>
        <w:left w:val="none" w:sz="0" w:space="0" w:color="auto"/>
        <w:bottom w:val="none" w:sz="0" w:space="0" w:color="auto"/>
        <w:right w:val="none" w:sz="0" w:space="0" w:color="auto"/>
      </w:divBdr>
    </w:div>
    <w:div w:id="1916436606">
      <w:marLeft w:val="0"/>
      <w:marRight w:val="0"/>
      <w:marTop w:val="0"/>
      <w:marBottom w:val="0"/>
      <w:divBdr>
        <w:top w:val="none" w:sz="0" w:space="0" w:color="auto"/>
        <w:left w:val="none" w:sz="0" w:space="0" w:color="auto"/>
        <w:bottom w:val="none" w:sz="0" w:space="0" w:color="auto"/>
        <w:right w:val="none" w:sz="0" w:space="0" w:color="auto"/>
      </w:divBdr>
    </w:div>
    <w:div w:id="1916436608">
      <w:marLeft w:val="0"/>
      <w:marRight w:val="0"/>
      <w:marTop w:val="0"/>
      <w:marBottom w:val="0"/>
      <w:divBdr>
        <w:top w:val="none" w:sz="0" w:space="0" w:color="auto"/>
        <w:left w:val="none" w:sz="0" w:space="0" w:color="auto"/>
        <w:bottom w:val="none" w:sz="0" w:space="0" w:color="auto"/>
        <w:right w:val="none" w:sz="0" w:space="0" w:color="auto"/>
      </w:divBdr>
      <w:divsChild>
        <w:div w:id="1916435701">
          <w:marLeft w:val="0"/>
          <w:marRight w:val="0"/>
          <w:marTop w:val="0"/>
          <w:marBottom w:val="0"/>
          <w:divBdr>
            <w:top w:val="none" w:sz="0" w:space="0" w:color="auto"/>
            <w:left w:val="none" w:sz="0" w:space="0" w:color="auto"/>
            <w:bottom w:val="none" w:sz="0" w:space="0" w:color="auto"/>
            <w:right w:val="none" w:sz="0" w:space="0" w:color="auto"/>
          </w:divBdr>
        </w:div>
        <w:div w:id="1916437550">
          <w:marLeft w:val="0"/>
          <w:marRight w:val="0"/>
          <w:marTop w:val="0"/>
          <w:marBottom w:val="0"/>
          <w:divBdr>
            <w:top w:val="none" w:sz="0" w:space="0" w:color="auto"/>
            <w:left w:val="none" w:sz="0" w:space="0" w:color="auto"/>
            <w:bottom w:val="none" w:sz="0" w:space="0" w:color="auto"/>
            <w:right w:val="none" w:sz="0" w:space="0" w:color="auto"/>
          </w:divBdr>
          <w:divsChild>
            <w:div w:id="191643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613">
      <w:marLeft w:val="0"/>
      <w:marRight w:val="0"/>
      <w:marTop w:val="0"/>
      <w:marBottom w:val="0"/>
      <w:divBdr>
        <w:top w:val="none" w:sz="0" w:space="0" w:color="auto"/>
        <w:left w:val="none" w:sz="0" w:space="0" w:color="auto"/>
        <w:bottom w:val="none" w:sz="0" w:space="0" w:color="auto"/>
        <w:right w:val="none" w:sz="0" w:space="0" w:color="auto"/>
      </w:divBdr>
    </w:div>
    <w:div w:id="1916436615">
      <w:marLeft w:val="0"/>
      <w:marRight w:val="0"/>
      <w:marTop w:val="0"/>
      <w:marBottom w:val="0"/>
      <w:divBdr>
        <w:top w:val="none" w:sz="0" w:space="0" w:color="auto"/>
        <w:left w:val="none" w:sz="0" w:space="0" w:color="auto"/>
        <w:bottom w:val="none" w:sz="0" w:space="0" w:color="auto"/>
        <w:right w:val="none" w:sz="0" w:space="0" w:color="auto"/>
      </w:divBdr>
    </w:div>
    <w:div w:id="1916436617">
      <w:marLeft w:val="0"/>
      <w:marRight w:val="0"/>
      <w:marTop w:val="0"/>
      <w:marBottom w:val="0"/>
      <w:divBdr>
        <w:top w:val="none" w:sz="0" w:space="0" w:color="auto"/>
        <w:left w:val="none" w:sz="0" w:space="0" w:color="auto"/>
        <w:bottom w:val="none" w:sz="0" w:space="0" w:color="auto"/>
        <w:right w:val="none" w:sz="0" w:space="0" w:color="auto"/>
      </w:divBdr>
      <w:divsChild>
        <w:div w:id="1916436346">
          <w:marLeft w:val="0"/>
          <w:marRight w:val="0"/>
          <w:marTop w:val="0"/>
          <w:marBottom w:val="0"/>
          <w:divBdr>
            <w:top w:val="none" w:sz="0" w:space="0" w:color="auto"/>
            <w:left w:val="none" w:sz="0" w:space="0" w:color="auto"/>
            <w:bottom w:val="none" w:sz="0" w:space="0" w:color="auto"/>
            <w:right w:val="none" w:sz="0" w:space="0" w:color="auto"/>
          </w:divBdr>
          <w:divsChild>
            <w:div w:id="1916435284">
              <w:marLeft w:val="0"/>
              <w:marRight w:val="0"/>
              <w:marTop w:val="0"/>
              <w:marBottom w:val="0"/>
              <w:divBdr>
                <w:top w:val="none" w:sz="0" w:space="0" w:color="auto"/>
                <w:left w:val="none" w:sz="0" w:space="0" w:color="auto"/>
                <w:bottom w:val="none" w:sz="0" w:space="0" w:color="auto"/>
                <w:right w:val="none" w:sz="0" w:space="0" w:color="auto"/>
              </w:divBdr>
              <w:divsChild>
                <w:div w:id="1916436733">
                  <w:marLeft w:val="0"/>
                  <w:marRight w:val="0"/>
                  <w:marTop w:val="0"/>
                  <w:marBottom w:val="0"/>
                  <w:divBdr>
                    <w:top w:val="none" w:sz="0" w:space="0" w:color="auto"/>
                    <w:left w:val="none" w:sz="0" w:space="0" w:color="auto"/>
                    <w:bottom w:val="none" w:sz="0" w:space="0" w:color="auto"/>
                    <w:right w:val="none" w:sz="0" w:space="0" w:color="auto"/>
                  </w:divBdr>
                  <w:divsChild>
                    <w:div w:id="1916437700">
                      <w:marLeft w:val="0"/>
                      <w:marRight w:val="0"/>
                      <w:marTop w:val="0"/>
                      <w:marBottom w:val="0"/>
                      <w:divBdr>
                        <w:top w:val="none" w:sz="0" w:space="0" w:color="auto"/>
                        <w:left w:val="none" w:sz="0" w:space="0" w:color="auto"/>
                        <w:bottom w:val="none" w:sz="0" w:space="0" w:color="auto"/>
                        <w:right w:val="none" w:sz="0" w:space="0" w:color="auto"/>
                      </w:divBdr>
                      <w:divsChild>
                        <w:div w:id="1916435148">
                          <w:marLeft w:val="0"/>
                          <w:marRight w:val="0"/>
                          <w:marTop w:val="0"/>
                          <w:marBottom w:val="0"/>
                          <w:divBdr>
                            <w:top w:val="none" w:sz="0" w:space="0" w:color="auto"/>
                            <w:left w:val="none" w:sz="0" w:space="0" w:color="auto"/>
                            <w:bottom w:val="none" w:sz="0" w:space="0" w:color="auto"/>
                            <w:right w:val="none" w:sz="0" w:space="0" w:color="auto"/>
                          </w:divBdr>
                          <w:divsChild>
                            <w:div w:id="191643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6436623">
      <w:marLeft w:val="0"/>
      <w:marRight w:val="0"/>
      <w:marTop w:val="0"/>
      <w:marBottom w:val="0"/>
      <w:divBdr>
        <w:top w:val="none" w:sz="0" w:space="0" w:color="auto"/>
        <w:left w:val="none" w:sz="0" w:space="0" w:color="auto"/>
        <w:bottom w:val="none" w:sz="0" w:space="0" w:color="auto"/>
        <w:right w:val="none" w:sz="0" w:space="0" w:color="auto"/>
      </w:divBdr>
    </w:div>
    <w:div w:id="1916436625">
      <w:marLeft w:val="0"/>
      <w:marRight w:val="0"/>
      <w:marTop w:val="0"/>
      <w:marBottom w:val="0"/>
      <w:divBdr>
        <w:top w:val="none" w:sz="0" w:space="0" w:color="auto"/>
        <w:left w:val="none" w:sz="0" w:space="0" w:color="auto"/>
        <w:bottom w:val="none" w:sz="0" w:space="0" w:color="auto"/>
        <w:right w:val="none" w:sz="0" w:space="0" w:color="auto"/>
      </w:divBdr>
      <w:divsChild>
        <w:div w:id="1916435546">
          <w:marLeft w:val="0"/>
          <w:marRight w:val="0"/>
          <w:marTop w:val="0"/>
          <w:marBottom w:val="0"/>
          <w:divBdr>
            <w:top w:val="none" w:sz="0" w:space="0" w:color="auto"/>
            <w:left w:val="none" w:sz="0" w:space="0" w:color="auto"/>
            <w:bottom w:val="none" w:sz="0" w:space="0" w:color="auto"/>
            <w:right w:val="none" w:sz="0" w:space="0" w:color="auto"/>
          </w:divBdr>
          <w:divsChild>
            <w:div w:id="1916436803">
              <w:marLeft w:val="0"/>
              <w:marRight w:val="0"/>
              <w:marTop w:val="0"/>
              <w:marBottom w:val="0"/>
              <w:divBdr>
                <w:top w:val="none" w:sz="0" w:space="0" w:color="auto"/>
                <w:left w:val="none" w:sz="0" w:space="0" w:color="auto"/>
                <w:bottom w:val="none" w:sz="0" w:space="0" w:color="auto"/>
                <w:right w:val="none" w:sz="0" w:space="0" w:color="auto"/>
              </w:divBdr>
            </w:div>
          </w:divsChild>
        </w:div>
        <w:div w:id="1916436461">
          <w:marLeft w:val="0"/>
          <w:marRight w:val="0"/>
          <w:marTop w:val="0"/>
          <w:marBottom w:val="0"/>
          <w:divBdr>
            <w:top w:val="none" w:sz="0" w:space="0" w:color="auto"/>
            <w:left w:val="none" w:sz="0" w:space="0" w:color="auto"/>
            <w:bottom w:val="none" w:sz="0" w:space="0" w:color="auto"/>
            <w:right w:val="none" w:sz="0" w:space="0" w:color="auto"/>
          </w:divBdr>
        </w:div>
        <w:div w:id="1916436695">
          <w:marLeft w:val="0"/>
          <w:marRight w:val="0"/>
          <w:marTop w:val="0"/>
          <w:marBottom w:val="0"/>
          <w:divBdr>
            <w:top w:val="none" w:sz="0" w:space="0" w:color="auto"/>
            <w:left w:val="none" w:sz="0" w:space="0" w:color="auto"/>
            <w:bottom w:val="none" w:sz="0" w:space="0" w:color="auto"/>
            <w:right w:val="none" w:sz="0" w:space="0" w:color="auto"/>
          </w:divBdr>
          <w:divsChild>
            <w:div w:id="1916437459">
              <w:marLeft w:val="0"/>
              <w:marRight w:val="0"/>
              <w:marTop w:val="0"/>
              <w:marBottom w:val="0"/>
              <w:divBdr>
                <w:top w:val="none" w:sz="0" w:space="0" w:color="auto"/>
                <w:left w:val="none" w:sz="0" w:space="0" w:color="auto"/>
                <w:bottom w:val="none" w:sz="0" w:space="0" w:color="auto"/>
                <w:right w:val="none" w:sz="0" w:space="0" w:color="auto"/>
              </w:divBdr>
            </w:div>
          </w:divsChild>
        </w:div>
        <w:div w:id="1916437109">
          <w:marLeft w:val="0"/>
          <w:marRight w:val="0"/>
          <w:marTop w:val="0"/>
          <w:marBottom w:val="0"/>
          <w:divBdr>
            <w:top w:val="none" w:sz="0" w:space="0" w:color="auto"/>
            <w:left w:val="none" w:sz="0" w:space="0" w:color="auto"/>
            <w:bottom w:val="none" w:sz="0" w:space="0" w:color="auto"/>
            <w:right w:val="none" w:sz="0" w:space="0" w:color="auto"/>
          </w:divBdr>
        </w:div>
        <w:div w:id="1916437727">
          <w:marLeft w:val="0"/>
          <w:marRight w:val="0"/>
          <w:marTop w:val="0"/>
          <w:marBottom w:val="0"/>
          <w:divBdr>
            <w:top w:val="none" w:sz="0" w:space="0" w:color="auto"/>
            <w:left w:val="none" w:sz="0" w:space="0" w:color="auto"/>
            <w:bottom w:val="none" w:sz="0" w:space="0" w:color="auto"/>
            <w:right w:val="none" w:sz="0" w:space="0" w:color="auto"/>
          </w:divBdr>
          <w:divsChild>
            <w:div w:id="191643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630">
      <w:marLeft w:val="0"/>
      <w:marRight w:val="0"/>
      <w:marTop w:val="0"/>
      <w:marBottom w:val="0"/>
      <w:divBdr>
        <w:top w:val="none" w:sz="0" w:space="0" w:color="auto"/>
        <w:left w:val="none" w:sz="0" w:space="0" w:color="auto"/>
        <w:bottom w:val="none" w:sz="0" w:space="0" w:color="auto"/>
        <w:right w:val="none" w:sz="0" w:space="0" w:color="auto"/>
      </w:divBdr>
    </w:div>
    <w:div w:id="1916436632">
      <w:marLeft w:val="0"/>
      <w:marRight w:val="0"/>
      <w:marTop w:val="0"/>
      <w:marBottom w:val="0"/>
      <w:divBdr>
        <w:top w:val="none" w:sz="0" w:space="0" w:color="auto"/>
        <w:left w:val="none" w:sz="0" w:space="0" w:color="auto"/>
        <w:bottom w:val="none" w:sz="0" w:space="0" w:color="auto"/>
        <w:right w:val="none" w:sz="0" w:space="0" w:color="auto"/>
      </w:divBdr>
    </w:div>
    <w:div w:id="1916436633">
      <w:marLeft w:val="0"/>
      <w:marRight w:val="0"/>
      <w:marTop w:val="0"/>
      <w:marBottom w:val="0"/>
      <w:divBdr>
        <w:top w:val="none" w:sz="0" w:space="0" w:color="auto"/>
        <w:left w:val="none" w:sz="0" w:space="0" w:color="auto"/>
        <w:bottom w:val="none" w:sz="0" w:space="0" w:color="auto"/>
        <w:right w:val="none" w:sz="0" w:space="0" w:color="auto"/>
      </w:divBdr>
    </w:div>
    <w:div w:id="1916436634">
      <w:marLeft w:val="0"/>
      <w:marRight w:val="0"/>
      <w:marTop w:val="0"/>
      <w:marBottom w:val="0"/>
      <w:divBdr>
        <w:top w:val="none" w:sz="0" w:space="0" w:color="auto"/>
        <w:left w:val="none" w:sz="0" w:space="0" w:color="auto"/>
        <w:bottom w:val="none" w:sz="0" w:space="0" w:color="auto"/>
        <w:right w:val="none" w:sz="0" w:space="0" w:color="auto"/>
      </w:divBdr>
    </w:div>
    <w:div w:id="1916436635">
      <w:marLeft w:val="0"/>
      <w:marRight w:val="0"/>
      <w:marTop w:val="0"/>
      <w:marBottom w:val="0"/>
      <w:divBdr>
        <w:top w:val="none" w:sz="0" w:space="0" w:color="auto"/>
        <w:left w:val="none" w:sz="0" w:space="0" w:color="auto"/>
        <w:bottom w:val="none" w:sz="0" w:space="0" w:color="auto"/>
        <w:right w:val="none" w:sz="0" w:space="0" w:color="auto"/>
      </w:divBdr>
      <w:divsChild>
        <w:div w:id="1916436622">
          <w:marLeft w:val="0"/>
          <w:marRight w:val="0"/>
          <w:marTop w:val="0"/>
          <w:marBottom w:val="0"/>
          <w:divBdr>
            <w:top w:val="none" w:sz="0" w:space="0" w:color="auto"/>
            <w:left w:val="none" w:sz="0" w:space="0" w:color="auto"/>
            <w:bottom w:val="none" w:sz="0" w:space="0" w:color="auto"/>
            <w:right w:val="none" w:sz="0" w:space="0" w:color="auto"/>
          </w:divBdr>
        </w:div>
      </w:divsChild>
    </w:div>
    <w:div w:id="1916436636">
      <w:marLeft w:val="0"/>
      <w:marRight w:val="0"/>
      <w:marTop w:val="0"/>
      <w:marBottom w:val="0"/>
      <w:divBdr>
        <w:top w:val="none" w:sz="0" w:space="0" w:color="auto"/>
        <w:left w:val="none" w:sz="0" w:space="0" w:color="auto"/>
        <w:bottom w:val="none" w:sz="0" w:space="0" w:color="auto"/>
        <w:right w:val="none" w:sz="0" w:space="0" w:color="auto"/>
      </w:divBdr>
    </w:div>
    <w:div w:id="1916436637">
      <w:marLeft w:val="0"/>
      <w:marRight w:val="0"/>
      <w:marTop w:val="0"/>
      <w:marBottom w:val="0"/>
      <w:divBdr>
        <w:top w:val="none" w:sz="0" w:space="0" w:color="auto"/>
        <w:left w:val="none" w:sz="0" w:space="0" w:color="auto"/>
        <w:bottom w:val="none" w:sz="0" w:space="0" w:color="auto"/>
        <w:right w:val="none" w:sz="0" w:space="0" w:color="auto"/>
      </w:divBdr>
      <w:divsChild>
        <w:div w:id="1916436367">
          <w:marLeft w:val="0"/>
          <w:marRight w:val="0"/>
          <w:marTop w:val="0"/>
          <w:marBottom w:val="0"/>
          <w:divBdr>
            <w:top w:val="none" w:sz="0" w:space="0" w:color="auto"/>
            <w:left w:val="none" w:sz="0" w:space="0" w:color="auto"/>
            <w:bottom w:val="none" w:sz="0" w:space="0" w:color="auto"/>
            <w:right w:val="none" w:sz="0" w:space="0" w:color="auto"/>
          </w:divBdr>
          <w:divsChild>
            <w:div w:id="1916435984">
              <w:marLeft w:val="0"/>
              <w:marRight w:val="0"/>
              <w:marTop w:val="0"/>
              <w:marBottom w:val="0"/>
              <w:divBdr>
                <w:top w:val="none" w:sz="0" w:space="0" w:color="auto"/>
                <w:left w:val="none" w:sz="0" w:space="0" w:color="auto"/>
                <w:bottom w:val="none" w:sz="0" w:space="0" w:color="auto"/>
                <w:right w:val="none" w:sz="0" w:space="0" w:color="auto"/>
              </w:divBdr>
              <w:divsChild>
                <w:div w:id="191643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640">
      <w:marLeft w:val="0"/>
      <w:marRight w:val="0"/>
      <w:marTop w:val="0"/>
      <w:marBottom w:val="0"/>
      <w:divBdr>
        <w:top w:val="none" w:sz="0" w:space="0" w:color="auto"/>
        <w:left w:val="none" w:sz="0" w:space="0" w:color="auto"/>
        <w:bottom w:val="none" w:sz="0" w:space="0" w:color="auto"/>
        <w:right w:val="none" w:sz="0" w:space="0" w:color="auto"/>
      </w:divBdr>
    </w:div>
    <w:div w:id="1916436642">
      <w:marLeft w:val="0"/>
      <w:marRight w:val="0"/>
      <w:marTop w:val="0"/>
      <w:marBottom w:val="0"/>
      <w:divBdr>
        <w:top w:val="none" w:sz="0" w:space="0" w:color="auto"/>
        <w:left w:val="none" w:sz="0" w:space="0" w:color="auto"/>
        <w:bottom w:val="none" w:sz="0" w:space="0" w:color="auto"/>
        <w:right w:val="none" w:sz="0" w:space="0" w:color="auto"/>
      </w:divBdr>
    </w:div>
    <w:div w:id="1916436647">
      <w:marLeft w:val="0"/>
      <w:marRight w:val="0"/>
      <w:marTop w:val="0"/>
      <w:marBottom w:val="0"/>
      <w:divBdr>
        <w:top w:val="none" w:sz="0" w:space="0" w:color="auto"/>
        <w:left w:val="none" w:sz="0" w:space="0" w:color="auto"/>
        <w:bottom w:val="none" w:sz="0" w:space="0" w:color="auto"/>
        <w:right w:val="none" w:sz="0" w:space="0" w:color="auto"/>
      </w:divBdr>
    </w:div>
    <w:div w:id="1916436649">
      <w:marLeft w:val="0"/>
      <w:marRight w:val="0"/>
      <w:marTop w:val="0"/>
      <w:marBottom w:val="0"/>
      <w:divBdr>
        <w:top w:val="none" w:sz="0" w:space="0" w:color="auto"/>
        <w:left w:val="none" w:sz="0" w:space="0" w:color="auto"/>
        <w:bottom w:val="none" w:sz="0" w:space="0" w:color="auto"/>
        <w:right w:val="none" w:sz="0" w:space="0" w:color="auto"/>
      </w:divBdr>
      <w:divsChild>
        <w:div w:id="1916435592">
          <w:marLeft w:val="0"/>
          <w:marRight w:val="0"/>
          <w:marTop w:val="0"/>
          <w:marBottom w:val="0"/>
          <w:divBdr>
            <w:top w:val="none" w:sz="0" w:space="0" w:color="auto"/>
            <w:left w:val="none" w:sz="0" w:space="0" w:color="auto"/>
            <w:bottom w:val="none" w:sz="0" w:space="0" w:color="auto"/>
            <w:right w:val="none" w:sz="0" w:space="0" w:color="auto"/>
          </w:divBdr>
          <w:divsChild>
            <w:div w:id="1916435568">
              <w:marLeft w:val="0"/>
              <w:marRight w:val="0"/>
              <w:marTop w:val="0"/>
              <w:marBottom w:val="0"/>
              <w:divBdr>
                <w:top w:val="none" w:sz="0" w:space="0" w:color="auto"/>
                <w:left w:val="none" w:sz="0" w:space="0" w:color="auto"/>
                <w:bottom w:val="none" w:sz="0" w:space="0" w:color="auto"/>
                <w:right w:val="none" w:sz="0" w:space="0" w:color="auto"/>
              </w:divBdr>
            </w:div>
            <w:div w:id="1916435767">
              <w:marLeft w:val="0"/>
              <w:marRight w:val="0"/>
              <w:marTop w:val="0"/>
              <w:marBottom w:val="0"/>
              <w:divBdr>
                <w:top w:val="none" w:sz="0" w:space="0" w:color="auto"/>
                <w:left w:val="none" w:sz="0" w:space="0" w:color="auto"/>
                <w:bottom w:val="none" w:sz="0" w:space="0" w:color="auto"/>
                <w:right w:val="none" w:sz="0" w:space="0" w:color="auto"/>
              </w:divBdr>
            </w:div>
            <w:div w:id="1916437352">
              <w:marLeft w:val="0"/>
              <w:marRight w:val="0"/>
              <w:marTop w:val="0"/>
              <w:marBottom w:val="0"/>
              <w:divBdr>
                <w:top w:val="none" w:sz="0" w:space="0" w:color="auto"/>
                <w:left w:val="none" w:sz="0" w:space="0" w:color="auto"/>
                <w:bottom w:val="none" w:sz="0" w:space="0" w:color="auto"/>
                <w:right w:val="none" w:sz="0" w:space="0" w:color="auto"/>
              </w:divBdr>
              <w:divsChild>
                <w:div w:id="191643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603">
          <w:marLeft w:val="0"/>
          <w:marRight w:val="0"/>
          <w:marTop w:val="0"/>
          <w:marBottom w:val="0"/>
          <w:divBdr>
            <w:top w:val="none" w:sz="0" w:space="0" w:color="auto"/>
            <w:left w:val="none" w:sz="0" w:space="0" w:color="auto"/>
            <w:bottom w:val="none" w:sz="0" w:space="0" w:color="auto"/>
            <w:right w:val="none" w:sz="0" w:space="0" w:color="auto"/>
          </w:divBdr>
        </w:div>
        <w:div w:id="1916435617">
          <w:marLeft w:val="0"/>
          <w:marRight w:val="0"/>
          <w:marTop w:val="0"/>
          <w:marBottom w:val="0"/>
          <w:divBdr>
            <w:top w:val="none" w:sz="0" w:space="0" w:color="auto"/>
            <w:left w:val="none" w:sz="0" w:space="0" w:color="auto"/>
            <w:bottom w:val="none" w:sz="0" w:space="0" w:color="auto"/>
            <w:right w:val="none" w:sz="0" w:space="0" w:color="auto"/>
          </w:divBdr>
        </w:div>
        <w:div w:id="1916435668">
          <w:marLeft w:val="0"/>
          <w:marRight w:val="0"/>
          <w:marTop w:val="0"/>
          <w:marBottom w:val="0"/>
          <w:divBdr>
            <w:top w:val="none" w:sz="0" w:space="0" w:color="auto"/>
            <w:left w:val="none" w:sz="0" w:space="0" w:color="auto"/>
            <w:bottom w:val="none" w:sz="0" w:space="0" w:color="auto"/>
            <w:right w:val="none" w:sz="0" w:space="0" w:color="auto"/>
          </w:divBdr>
        </w:div>
        <w:div w:id="1916435671">
          <w:marLeft w:val="0"/>
          <w:marRight w:val="0"/>
          <w:marTop w:val="0"/>
          <w:marBottom w:val="0"/>
          <w:divBdr>
            <w:top w:val="none" w:sz="0" w:space="0" w:color="auto"/>
            <w:left w:val="none" w:sz="0" w:space="0" w:color="auto"/>
            <w:bottom w:val="none" w:sz="0" w:space="0" w:color="auto"/>
            <w:right w:val="none" w:sz="0" w:space="0" w:color="auto"/>
          </w:divBdr>
        </w:div>
        <w:div w:id="1916437657">
          <w:marLeft w:val="0"/>
          <w:marRight w:val="0"/>
          <w:marTop w:val="0"/>
          <w:marBottom w:val="0"/>
          <w:divBdr>
            <w:top w:val="none" w:sz="0" w:space="0" w:color="auto"/>
            <w:left w:val="none" w:sz="0" w:space="0" w:color="auto"/>
            <w:bottom w:val="none" w:sz="0" w:space="0" w:color="auto"/>
            <w:right w:val="none" w:sz="0" w:space="0" w:color="auto"/>
          </w:divBdr>
        </w:div>
      </w:divsChild>
    </w:div>
    <w:div w:id="1916436651">
      <w:marLeft w:val="0"/>
      <w:marRight w:val="0"/>
      <w:marTop w:val="0"/>
      <w:marBottom w:val="0"/>
      <w:divBdr>
        <w:top w:val="none" w:sz="0" w:space="0" w:color="auto"/>
        <w:left w:val="none" w:sz="0" w:space="0" w:color="auto"/>
        <w:bottom w:val="none" w:sz="0" w:space="0" w:color="auto"/>
        <w:right w:val="none" w:sz="0" w:space="0" w:color="auto"/>
      </w:divBdr>
    </w:div>
    <w:div w:id="1916436653">
      <w:marLeft w:val="0"/>
      <w:marRight w:val="0"/>
      <w:marTop w:val="0"/>
      <w:marBottom w:val="0"/>
      <w:divBdr>
        <w:top w:val="none" w:sz="0" w:space="0" w:color="auto"/>
        <w:left w:val="none" w:sz="0" w:space="0" w:color="auto"/>
        <w:bottom w:val="none" w:sz="0" w:space="0" w:color="auto"/>
        <w:right w:val="none" w:sz="0" w:space="0" w:color="auto"/>
      </w:divBdr>
      <w:divsChild>
        <w:div w:id="1916436409">
          <w:marLeft w:val="0"/>
          <w:marRight w:val="0"/>
          <w:marTop w:val="0"/>
          <w:marBottom w:val="0"/>
          <w:divBdr>
            <w:top w:val="none" w:sz="0" w:space="0" w:color="auto"/>
            <w:left w:val="none" w:sz="0" w:space="0" w:color="auto"/>
            <w:bottom w:val="none" w:sz="0" w:space="0" w:color="auto"/>
            <w:right w:val="none" w:sz="0" w:space="0" w:color="auto"/>
          </w:divBdr>
        </w:div>
        <w:div w:id="1916437723">
          <w:marLeft w:val="0"/>
          <w:marRight w:val="0"/>
          <w:marTop w:val="0"/>
          <w:marBottom w:val="0"/>
          <w:divBdr>
            <w:top w:val="none" w:sz="0" w:space="0" w:color="auto"/>
            <w:left w:val="none" w:sz="0" w:space="0" w:color="auto"/>
            <w:bottom w:val="none" w:sz="0" w:space="0" w:color="auto"/>
            <w:right w:val="none" w:sz="0" w:space="0" w:color="auto"/>
          </w:divBdr>
          <w:divsChild>
            <w:div w:id="191643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654">
      <w:marLeft w:val="0"/>
      <w:marRight w:val="0"/>
      <w:marTop w:val="0"/>
      <w:marBottom w:val="0"/>
      <w:divBdr>
        <w:top w:val="none" w:sz="0" w:space="0" w:color="auto"/>
        <w:left w:val="none" w:sz="0" w:space="0" w:color="auto"/>
        <w:bottom w:val="none" w:sz="0" w:space="0" w:color="auto"/>
        <w:right w:val="none" w:sz="0" w:space="0" w:color="auto"/>
      </w:divBdr>
      <w:divsChild>
        <w:div w:id="1916437542">
          <w:marLeft w:val="0"/>
          <w:marRight w:val="0"/>
          <w:marTop w:val="0"/>
          <w:marBottom w:val="0"/>
          <w:divBdr>
            <w:top w:val="none" w:sz="0" w:space="0" w:color="auto"/>
            <w:left w:val="none" w:sz="0" w:space="0" w:color="auto"/>
            <w:bottom w:val="none" w:sz="0" w:space="0" w:color="auto"/>
            <w:right w:val="none" w:sz="0" w:space="0" w:color="auto"/>
          </w:divBdr>
        </w:div>
        <w:div w:id="1916437706">
          <w:marLeft w:val="0"/>
          <w:marRight w:val="0"/>
          <w:marTop w:val="0"/>
          <w:marBottom w:val="0"/>
          <w:divBdr>
            <w:top w:val="none" w:sz="0" w:space="0" w:color="auto"/>
            <w:left w:val="none" w:sz="0" w:space="0" w:color="auto"/>
            <w:bottom w:val="none" w:sz="0" w:space="0" w:color="auto"/>
            <w:right w:val="none" w:sz="0" w:space="0" w:color="auto"/>
          </w:divBdr>
          <w:divsChild>
            <w:div w:id="1916435779">
              <w:marLeft w:val="0"/>
              <w:marRight w:val="0"/>
              <w:marTop w:val="0"/>
              <w:marBottom w:val="0"/>
              <w:divBdr>
                <w:top w:val="none" w:sz="0" w:space="0" w:color="auto"/>
                <w:left w:val="none" w:sz="0" w:space="0" w:color="auto"/>
                <w:bottom w:val="none" w:sz="0" w:space="0" w:color="auto"/>
                <w:right w:val="none" w:sz="0" w:space="0" w:color="auto"/>
              </w:divBdr>
              <w:divsChild>
                <w:div w:id="191643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660">
      <w:marLeft w:val="0"/>
      <w:marRight w:val="0"/>
      <w:marTop w:val="0"/>
      <w:marBottom w:val="0"/>
      <w:divBdr>
        <w:top w:val="none" w:sz="0" w:space="0" w:color="auto"/>
        <w:left w:val="none" w:sz="0" w:space="0" w:color="auto"/>
        <w:bottom w:val="none" w:sz="0" w:space="0" w:color="auto"/>
        <w:right w:val="none" w:sz="0" w:space="0" w:color="auto"/>
      </w:divBdr>
    </w:div>
    <w:div w:id="1916436661">
      <w:marLeft w:val="0"/>
      <w:marRight w:val="0"/>
      <w:marTop w:val="0"/>
      <w:marBottom w:val="0"/>
      <w:divBdr>
        <w:top w:val="none" w:sz="0" w:space="0" w:color="auto"/>
        <w:left w:val="none" w:sz="0" w:space="0" w:color="auto"/>
        <w:bottom w:val="none" w:sz="0" w:space="0" w:color="auto"/>
        <w:right w:val="none" w:sz="0" w:space="0" w:color="auto"/>
      </w:divBdr>
    </w:div>
    <w:div w:id="1916436663">
      <w:marLeft w:val="0"/>
      <w:marRight w:val="0"/>
      <w:marTop w:val="0"/>
      <w:marBottom w:val="0"/>
      <w:divBdr>
        <w:top w:val="none" w:sz="0" w:space="0" w:color="auto"/>
        <w:left w:val="none" w:sz="0" w:space="0" w:color="auto"/>
        <w:bottom w:val="none" w:sz="0" w:space="0" w:color="auto"/>
        <w:right w:val="none" w:sz="0" w:space="0" w:color="auto"/>
      </w:divBdr>
    </w:div>
    <w:div w:id="1916436665">
      <w:marLeft w:val="0"/>
      <w:marRight w:val="0"/>
      <w:marTop w:val="0"/>
      <w:marBottom w:val="0"/>
      <w:divBdr>
        <w:top w:val="none" w:sz="0" w:space="0" w:color="auto"/>
        <w:left w:val="none" w:sz="0" w:space="0" w:color="auto"/>
        <w:bottom w:val="none" w:sz="0" w:space="0" w:color="auto"/>
        <w:right w:val="none" w:sz="0" w:space="0" w:color="auto"/>
      </w:divBdr>
    </w:div>
    <w:div w:id="1916436667">
      <w:marLeft w:val="0"/>
      <w:marRight w:val="0"/>
      <w:marTop w:val="0"/>
      <w:marBottom w:val="0"/>
      <w:divBdr>
        <w:top w:val="none" w:sz="0" w:space="0" w:color="auto"/>
        <w:left w:val="none" w:sz="0" w:space="0" w:color="auto"/>
        <w:bottom w:val="none" w:sz="0" w:space="0" w:color="auto"/>
        <w:right w:val="none" w:sz="0" w:space="0" w:color="auto"/>
      </w:divBdr>
    </w:div>
    <w:div w:id="1916436669">
      <w:marLeft w:val="0"/>
      <w:marRight w:val="0"/>
      <w:marTop w:val="0"/>
      <w:marBottom w:val="0"/>
      <w:divBdr>
        <w:top w:val="none" w:sz="0" w:space="0" w:color="auto"/>
        <w:left w:val="none" w:sz="0" w:space="0" w:color="auto"/>
        <w:bottom w:val="none" w:sz="0" w:space="0" w:color="auto"/>
        <w:right w:val="none" w:sz="0" w:space="0" w:color="auto"/>
      </w:divBdr>
    </w:div>
    <w:div w:id="1916436670">
      <w:marLeft w:val="0"/>
      <w:marRight w:val="0"/>
      <w:marTop w:val="0"/>
      <w:marBottom w:val="0"/>
      <w:divBdr>
        <w:top w:val="none" w:sz="0" w:space="0" w:color="auto"/>
        <w:left w:val="none" w:sz="0" w:space="0" w:color="auto"/>
        <w:bottom w:val="none" w:sz="0" w:space="0" w:color="auto"/>
        <w:right w:val="none" w:sz="0" w:space="0" w:color="auto"/>
      </w:divBdr>
    </w:div>
    <w:div w:id="1916436672">
      <w:marLeft w:val="0"/>
      <w:marRight w:val="0"/>
      <w:marTop w:val="0"/>
      <w:marBottom w:val="0"/>
      <w:divBdr>
        <w:top w:val="none" w:sz="0" w:space="0" w:color="auto"/>
        <w:left w:val="none" w:sz="0" w:space="0" w:color="auto"/>
        <w:bottom w:val="none" w:sz="0" w:space="0" w:color="auto"/>
        <w:right w:val="none" w:sz="0" w:space="0" w:color="auto"/>
      </w:divBdr>
      <w:divsChild>
        <w:div w:id="1916434965">
          <w:marLeft w:val="0"/>
          <w:marRight w:val="0"/>
          <w:marTop w:val="0"/>
          <w:marBottom w:val="0"/>
          <w:divBdr>
            <w:top w:val="none" w:sz="0" w:space="0" w:color="auto"/>
            <w:left w:val="none" w:sz="0" w:space="0" w:color="auto"/>
            <w:bottom w:val="none" w:sz="0" w:space="0" w:color="auto"/>
            <w:right w:val="none" w:sz="0" w:space="0" w:color="auto"/>
          </w:divBdr>
        </w:div>
      </w:divsChild>
    </w:div>
    <w:div w:id="1916436673">
      <w:marLeft w:val="0"/>
      <w:marRight w:val="0"/>
      <w:marTop w:val="0"/>
      <w:marBottom w:val="0"/>
      <w:divBdr>
        <w:top w:val="none" w:sz="0" w:space="0" w:color="auto"/>
        <w:left w:val="none" w:sz="0" w:space="0" w:color="auto"/>
        <w:bottom w:val="none" w:sz="0" w:space="0" w:color="auto"/>
        <w:right w:val="none" w:sz="0" w:space="0" w:color="auto"/>
      </w:divBdr>
      <w:divsChild>
        <w:div w:id="1916436558">
          <w:marLeft w:val="0"/>
          <w:marRight w:val="0"/>
          <w:marTop w:val="0"/>
          <w:marBottom w:val="0"/>
          <w:divBdr>
            <w:top w:val="none" w:sz="0" w:space="0" w:color="auto"/>
            <w:left w:val="none" w:sz="0" w:space="0" w:color="auto"/>
            <w:bottom w:val="none" w:sz="0" w:space="0" w:color="auto"/>
            <w:right w:val="none" w:sz="0" w:space="0" w:color="auto"/>
          </w:divBdr>
          <w:divsChild>
            <w:div w:id="191643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674">
      <w:marLeft w:val="0"/>
      <w:marRight w:val="0"/>
      <w:marTop w:val="0"/>
      <w:marBottom w:val="0"/>
      <w:divBdr>
        <w:top w:val="none" w:sz="0" w:space="0" w:color="auto"/>
        <w:left w:val="none" w:sz="0" w:space="0" w:color="auto"/>
        <w:bottom w:val="none" w:sz="0" w:space="0" w:color="auto"/>
        <w:right w:val="none" w:sz="0" w:space="0" w:color="auto"/>
      </w:divBdr>
    </w:div>
    <w:div w:id="1916436675">
      <w:marLeft w:val="0"/>
      <w:marRight w:val="0"/>
      <w:marTop w:val="0"/>
      <w:marBottom w:val="0"/>
      <w:divBdr>
        <w:top w:val="none" w:sz="0" w:space="0" w:color="auto"/>
        <w:left w:val="none" w:sz="0" w:space="0" w:color="auto"/>
        <w:bottom w:val="none" w:sz="0" w:space="0" w:color="auto"/>
        <w:right w:val="none" w:sz="0" w:space="0" w:color="auto"/>
      </w:divBdr>
    </w:div>
    <w:div w:id="1916436676">
      <w:marLeft w:val="0"/>
      <w:marRight w:val="0"/>
      <w:marTop w:val="0"/>
      <w:marBottom w:val="0"/>
      <w:divBdr>
        <w:top w:val="none" w:sz="0" w:space="0" w:color="auto"/>
        <w:left w:val="none" w:sz="0" w:space="0" w:color="auto"/>
        <w:bottom w:val="none" w:sz="0" w:space="0" w:color="auto"/>
        <w:right w:val="none" w:sz="0" w:space="0" w:color="auto"/>
      </w:divBdr>
    </w:div>
    <w:div w:id="1916436677">
      <w:marLeft w:val="0"/>
      <w:marRight w:val="0"/>
      <w:marTop w:val="0"/>
      <w:marBottom w:val="0"/>
      <w:divBdr>
        <w:top w:val="none" w:sz="0" w:space="0" w:color="auto"/>
        <w:left w:val="none" w:sz="0" w:space="0" w:color="auto"/>
        <w:bottom w:val="none" w:sz="0" w:space="0" w:color="auto"/>
        <w:right w:val="none" w:sz="0" w:space="0" w:color="auto"/>
      </w:divBdr>
    </w:div>
    <w:div w:id="1916436678">
      <w:marLeft w:val="0"/>
      <w:marRight w:val="0"/>
      <w:marTop w:val="0"/>
      <w:marBottom w:val="0"/>
      <w:divBdr>
        <w:top w:val="none" w:sz="0" w:space="0" w:color="auto"/>
        <w:left w:val="none" w:sz="0" w:space="0" w:color="auto"/>
        <w:bottom w:val="none" w:sz="0" w:space="0" w:color="auto"/>
        <w:right w:val="none" w:sz="0" w:space="0" w:color="auto"/>
      </w:divBdr>
      <w:divsChild>
        <w:div w:id="1916435396">
          <w:marLeft w:val="200"/>
          <w:marRight w:val="200"/>
          <w:marTop w:val="200"/>
          <w:marBottom w:val="200"/>
          <w:divBdr>
            <w:top w:val="none" w:sz="0" w:space="0" w:color="auto"/>
            <w:left w:val="none" w:sz="0" w:space="0" w:color="auto"/>
            <w:bottom w:val="none" w:sz="0" w:space="0" w:color="auto"/>
            <w:right w:val="none" w:sz="0" w:space="0" w:color="auto"/>
          </w:divBdr>
        </w:div>
        <w:div w:id="1916436024">
          <w:marLeft w:val="200"/>
          <w:marRight w:val="200"/>
          <w:marTop w:val="200"/>
          <w:marBottom w:val="200"/>
          <w:divBdr>
            <w:top w:val="none" w:sz="0" w:space="0" w:color="auto"/>
            <w:left w:val="none" w:sz="0" w:space="0" w:color="auto"/>
            <w:bottom w:val="none" w:sz="0" w:space="0" w:color="auto"/>
            <w:right w:val="none" w:sz="0" w:space="0" w:color="auto"/>
          </w:divBdr>
        </w:div>
      </w:divsChild>
    </w:div>
    <w:div w:id="1916436679">
      <w:marLeft w:val="0"/>
      <w:marRight w:val="0"/>
      <w:marTop w:val="0"/>
      <w:marBottom w:val="0"/>
      <w:divBdr>
        <w:top w:val="none" w:sz="0" w:space="0" w:color="auto"/>
        <w:left w:val="none" w:sz="0" w:space="0" w:color="auto"/>
        <w:bottom w:val="none" w:sz="0" w:space="0" w:color="auto"/>
        <w:right w:val="none" w:sz="0" w:space="0" w:color="auto"/>
      </w:divBdr>
    </w:div>
    <w:div w:id="1916436681">
      <w:marLeft w:val="0"/>
      <w:marRight w:val="0"/>
      <w:marTop w:val="0"/>
      <w:marBottom w:val="0"/>
      <w:divBdr>
        <w:top w:val="none" w:sz="0" w:space="0" w:color="auto"/>
        <w:left w:val="none" w:sz="0" w:space="0" w:color="auto"/>
        <w:bottom w:val="none" w:sz="0" w:space="0" w:color="auto"/>
        <w:right w:val="none" w:sz="0" w:space="0" w:color="auto"/>
      </w:divBdr>
    </w:div>
    <w:div w:id="1916436682">
      <w:marLeft w:val="0"/>
      <w:marRight w:val="0"/>
      <w:marTop w:val="0"/>
      <w:marBottom w:val="0"/>
      <w:divBdr>
        <w:top w:val="none" w:sz="0" w:space="0" w:color="auto"/>
        <w:left w:val="none" w:sz="0" w:space="0" w:color="auto"/>
        <w:bottom w:val="none" w:sz="0" w:space="0" w:color="auto"/>
        <w:right w:val="none" w:sz="0" w:space="0" w:color="auto"/>
      </w:divBdr>
    </w:div>
    <w:div w:id="1916436686">
      <w:marLeft w:val="0"/>
      <w:marRight w:val="0"/>
      <w:marTop w:val="0"/>
      <w:marBottom w:val="0"/>
      <w:divBdr>
        <w:top w:val="none" w:sz="0" w:space="0" w:color="auto"/>
        <w:left w:val="none" w:sz="0" w:space="0" w:color="auto"/>
        <w:bottom w:val="none" w:sz="0" w:space="0" w:color="auto"/>
        <w:right w:val="none" w:sz="0" w:space="0" w:color="auto"/>
      </w:divBdr>
    </w:div>
    <w:div w:id="1916436693">
      <w:marLeft w:val="0"/>
      <w:marRight w:val="0"/>
      <w:marTop w:val="0"/>
      <w:marBottom w:val="0"/>
      <w:divBdr>
        <w:top w:val="none" w:sz="0" w:space="0" w:color="auto"/>
        <w:left w:val="none" w:sz="0" w:space="0" w:color="auto"/>
        <w:bottom w:val="none" w:sz="0" w:space="0" w:color="auto"/>
        <w:right w:val="none" w:sz="0" w:space="0" w:color="auto"/>
      </w:divBdr>
    </w:div>
    <w:div w:id="1916436696">
      <w:marLeft w:val="0"/>
      <w:marRight w:val="0"/>
      <w:marTop w:val="0"/>
      <w:marBottom w:val="0"/>
      <w:divBdr>
        <w:top w:val="none" w:sz="0" w:space="0" w:color="auto"/>
        <w:left w:val="none" w:sz="0" w:space="0" w:color="auto"/>
        <w:bottom w:val="none" w:sz="0" w:space="0" w:color="auto"/>
        <w:right w:val="none" w:sz="0" w:space="0" w:color="auto"/>
      </w:divBdr>
    </w:div>
    <w:div w:id="1916436697">
      <w:marLeft w:val="0"/>
      <w:marRight w:val="0"/>
      <w:marTop w:val="0"/>
      <w:marBottom w:val="0"/>
      <w:divBdr>
        <w:top w:val="none" w:sz="0" w:space="0" w:color="auto"/>
        <w:left w:val="none" w:sz="0" w:space="0" w:color="auto"/>
        <w:bottom w:val="none" w:sz="0" w:space="0" w:color="auto"/>
        <w:right w:val="none" w:sz="0" w:space="0" w:color="auto"/>
      </w:divBdr>
    </w:div>
    <w:div w:id="1916436699">
      <w:marLeft w:val="0"/>
      <w:marRight w:val="0"/>
      <w:marTop w:val="0"/>
      <w:marBottom w:val="0"/>
      <w:divBdr>
        <w:top w:val="none" w:sz="0" w:space="0" w:color="auto"/>
        <w:left w:val="none" w:sz="0" w:space="0" w:color="auto"/>
        <w:bottom w:val="none" w:sz="0" w:space="0" w:color="auto"/>
        <w:right w:val="none" w:sz="0" w:space="0" w:color="auto"/>
      </w:divBdr>
    </w:div>
    <w:div w:id="1916436703">
      <w:marLeft w:val="0"/>
      <w:marRight w:val="0"/>
      <w:marTop w:val="0"/>
      <w:marBottom w:val="0"/>
      <w:divBdr>
        <w:top w:val="none" w:sz="0" w:space="0" w:color="auto"/>
        <w:left w:val="none" w:sz="0" w:space="0" w:color="auto"/>
        <w:bottom w:val="none" w:sz="0" w:space="0" w:color="auto"/>
        <w:right w:val="none" w:sz="0" w:space="0" w:color="auto"/>
      </w:divBdr>
    </w:div>
    <w:div w:id="1916436704">
      <w:marLeft w:val="0"/>
      <w:marRight w:val="0"/>
      <w:marTop w:val="0"/>
      <w:marBottom w:val="0"/>
      <w:divBdr>
        <w:top w:val="none" w:sz="0" w:space="0" w:color="auto"/>
        <w:left w:val="none" w:sz="0" w:space="0" w:color="auto"/>
        <w:bottom w:val="none" w:sz="0" w:space="0" w:color="auto"/>
        <w:right w:val="none" w:sz="0" w:space="0" w:color="auto"/>
      </w:divBdr>
    </w:div>
    <w:div w:id="1916436705">
      <w:marLeft w:val="0"/>
      <w:marRight w:val="0"/>
      <w:marTop w:val="0"/>
      <w:marBottom w:val="0"/>
      <w:divBdr>
        <w:top w:val="none" w:sz="0" w:space="0" w:color="auto"/>
        <w:left w:val="none" w:sz="0" w:space="0" w:color="auto"/>
        <w:bottom w:val="none" w:sz="0" w:space="0" w:color="auto"/>
        <w:right w:val="none" w:sz="0" w:space="0" w:color="auto"/>
      </w:divBdr>
    </w:div>
    <w:div w:id="1916436706">
      <w:marLeft w:val="0"/>
      <w:marRight w:val="0"/>
      <w:marTop w:val="0"/>
      <w:marBottom w:val="0"/>
      <w:divBdr>
        <w:top w:val="none" w:sz="0" w:space="0" w:color="auto"/>
        <w:left w:val="none" w:sz="0" w:space="0" w:color="auto"/>
        <w:bottom w:val="none" w:sz="0" w:space="0" w:color="auto"/>
        <w:right w:val="none" w:sz="0" w:space="0" w:color="auto"/>
      </w:divBdr>
    </w:div>
    <w:div w:id="1916436707">
      <w:marLeft w:val="0"/>
      <w:marRight w:val="0"/>
      <w:marTop w:val="0"/>
      <w:marBottom w:val="0"/>
      <w:divBdr>
        <w:top w:val="none" w:sz="0" w:space="0" w:color="auto"/>
        <w:left w:val="none" w:sz="0" w:space="0" w:color="auto"/>
        <w:bottom w:val="none" w:sz="0" w:space="0" w:color="auto"/>
        <w:right w:val="none" w:sz="0" w:space="0" w:color="auto"/>
      </w:divBdr>
    </w:div>
    <w:div w:id="1916436709">
      <w:marLeft w:val="0"/>
      <w:marRight w:val="0"/>
      <w:marTop w:val="0"/>
      <w:marBottom w:val="0"/>
      <w:divBdr>
        <w:top w:val="none" w:sz="0" w:space="0" w:color="auto"/>
        <w:left w:val="none" w:sz="0" w:space="0" w:color="auto"/>
        <w:bottom w:val="none" w:sz="0" w:space="0" w:color="auto"/>
        <w:right w:val="none" w:sz="0" w:space="0" w:color="auto"/>
      </w:divBdr>
      <w:divsChild>
        <w:div w:id="1916435763">
          <w:marLeft w:val="0"/>
          <w:marRight w:val="0"/>
          <w:marTop w:val="0"/>
          <w:marBottom w:val="0"/>
          <w:divBdr>
            <w:top w:val="none" w:sz="0" w:space="0" w:color="auto"/>
            <w:left w:val="none" w:sz="0" w:space="0" w:color="auto"/>
            <w:bottom w:val="none" w:sz="0" w:space="0" w:color="auto"/>
            <w:right w:val="none" w:sz="0" w:space="0" w:color="auto"/>
          </w:divBdr>
        </w:div>
        <w:div w:id="1916437721">
          <w:marLeft w:val="0"/>
          <w:marRight w:val="0"/>
          <w:marTop w:val="0"/>
          <w:marBottom w:val="0"/>
          <w:divBdr>
            <w:top w:val="none" w:sz="0" w:space="0" w:color="auto"/>
            <w:left w:val="none" w:sz="0" w:space="0" w:color="auto"/>
            <w:bottom w:val="none" w:sz="0" w:space="0" w:color="auto"/>
            <w:right w:val="none" w:sz="0" w:space="0" w:color="auto"/>
          </w:divBdr>
          <w:divsChild>
            <w:div w:id="1916435707">
              <w:marLeft w:val="0"/>
              <w:marRight w:val="0"/>
              <w:marTop w:val="0"/>
              <w:marBottom w:val="0"/>
              <w:divBdr>
                <w:top w:val="none" w:sz="0" w:space="0" w:color="auto"/>
                <w:left w:val="none" w:sz="0" w:space="0" w:color="auto"/>
                <w:bottom w:val="none" w:sz="0" w:space="0" w:color="auto"/>
                <w:right w:val="none" w:sz="0" w:space="0" w:color="auto"/>
              </w:divBdr>
              <w:divsChild>
                <w:div w:id="191643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710">
      <w:marLeft w:val="0"/>
      <w:marRight w:val="0"/>
      <w:marTop w:val="0"/>
      <w:marBottom w:val="0"/>
      <w:divBdr>
        <w:top w:val="none" w:sz="0" w:space="0" w:color="auto"/>
        <w:left w:val="none" w:sz="0" w:space="0" w:color="auto"/>
        <w:bottom w:val="none" w:sz="0" w:space="0" w:color="auto"/>
        <w:right w:val="none" w:sz="0" w:space="0" w:color="auto"/>
      </w:divBdr>
      <w:divsChild>
        <w:div w:id="1916436110">
          <w:marLeft w:val="0"/>
          <w:marRight w:val="0"/>
          <w:marTop w:val="0"/>
          <w:marBottom w:val="0"/>
          <w:divBdr>
            <w:top w:val="none" w:sz="0" w:space="0" w:color="auto"/>
            <w:left w:val="none" w:sz="0" w:space="0" w:color="auto"/>
            <w:bottom w:val="none" w:sz="0" w:space="0" w:color="auto"/>
            <w:right w:val="none" w:sz="0" w:space="0" w:color="auto"/>
          </w:divBdr>
        </w:div>
        <w:div w:id="1916436542">
          <w:marLeft w:val="0"/>
          <w:marRight w:val="0"/>
          <w:marTop w:val="0"/>
          <w:marBottom w:val="0"/>
          <w:divBdr>
            <w:top w:val="none" w:sz="0" w:space="0" w:color="auto"/>
            <w:left w:val="none" w:sz="0" w:space="0" w:color="auto"/>
            <w:bottom w:val="none" w:sz="0" w:space="0" w:color="auto"/>
            <w:right w:val="none" w:sz="0" w:space="0" w:color="auto"/>
          </w:divBdr>
          <w:divsChild>
            <w:div w:id="1916435550">
              <w:marLeft w:val="0"/>
              <w:marRight w:val="0"/>
              <w:marTop w:val="0"/>
              <w:marBottom w:val="0"/>
              <w:divBdr>
                <w:top w:val="none" w:sz="0" w:space="0" w:color="auto"/>
                <w:left w:val="none" w:sz="0" w:space="0" w:color="auto"/>
                <w:bottom w:val="none" w:sz="0" w:space="0" w:color="auto"/>
                <w:right w:val="none" w:sz="0" w:space="0" w:color="auto"/>
              </w:divBdr>
              <w:divsChild>
                <w:div w:id="1916436646">
                  <w:marLeft w:val="0"/>
                  <w:marRight w:val="0"/>
                  <w:marTop w:val="0"/>
                  <w:marBottom w:val="0"/>
                  <w:divBdr>
                    <w:top w:val="none" w:sz="0" w:space="0" w:color="auto"/>
                    <w:left w:val="none" w:sz="0" w:space="0" w:color="auto"/>
                    <w:bottom w:val="none" w:sz="0" w:space="0" w:color="auto"/>
                    <w:right w:val="none" w:sz="0" w:space="0" w:color="auto"/>
                  </w:divBdr>
                </w:div>
                <w:div w:id="1916436865">
                  <w:marLeft w:val="0"/>
                  <w:marRight w:val="0"/>
                  <w:marTop w:val="0"/>
                  <w:marBottom w:val="0"/>
                  <w:divBdr>
                    <w:top w:val="none" w:sz="0" w:space="0" w:color="auto"/>
                    <w:left w:val="none" w:sz="0" w:space="0" w:color="auto"/>
                    <w:bottom w:val="none" w:sz="0" w:space="0" w:color="auto"/>
                    <w:right w:val="none" w:sz="0" w:space="0" w:color="auto"/>
                  </w:divBdr>
                </w:div>
                <w:div w:id="191643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711">
      <w:marLeft w:val="0"/>
      <w:marRight w:val="0"/>
      <w:marTop w:val="0"/>
      <w:marBottom w:val="0"/>
      <w:divBdr>
        <w:top w:val="none" w:sz="0" w:space="0" w:color="auto"/>
        <w:left w:val="none" w:sz="0" w:space="0" w:color="auto"/>
        <w:bottom w:val="none" w:sz="0" w:space="0" w:color="auto"/>
        <w:right w:val="none" w:sz="0" w:space="0" w:color="auto"/>
      </w:divBdr>
      <w:divsChild>
        <w:div w:id="1916436179">
          <w:marLeft w:val="0"/>
          <w:marRight w:val="0"/>
          <w:marTop w:val="0"/>
          <w:marBottom w:val="0"/>
          <w:divBdr>
            <w:top w:val="none" w:sz="0" w:space="0" w:color="auto"/>
            <w:left w:val="none" w:sz="0" w:space="0" w:color="auto"/>
            <w:bottom w:val="none" w:sz="0" w:space="0" w:color="auto"/>
            <w:right w:val="none" w:sz="0" w:space="0" w:color="auto"/>
          </w:divBdr>
          <w:divsChild>
            <w:div w:id="191643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712">
      <w:marLeft w:val="0"/>
      <w:marRight w:val="0"/>
      <w:marTop w:val="0"/>
      <w:marBottom w:val="0"/>
      <w:divBdr>
        <w:top w:val="none" w:sz="0" w:space="0" w:color="auto"/>
        <w:left w:val="none" w:sz="0" w:space="0" w:color="auto"/>
        <w:bottom w:val="none" w:sz="0" w:space="0" w:color="auto"/>
        <w:right w:val="none" w:sz="0" w:space="0" w:color="auto"/>
      </w:divBdr>
      <w:divsChild>
        <w:div w:id="1916435486">
          <w:marLeft w:val="0"/>
          <w:marRight w:val="0"/>
          <w:marTop w:val="0"/>
          <w:marBottom w:val="0"/>
          <w:divBdr>
            <w:top w:val="none" w:sz="0" w:space="0" w:color="auto"/>
            <w:left w:val="none" w:sz="0" w:space="0" w:color="auto"/>
            <w:bottom w:val="none" w:sz="0" w:space="0" w:color="auto"/>
            <w:right w:val="none" w:sz="0" w:space="0" w:color="auto"/>
          </w:divBdr>
          <w:divsChild>
            <w:div w:id="1916435741">
              <w:marLeft w:val="0"/>
              <w:marRight w:val="0"/>
              <w:marTop w:val="0"/>
              <w:marBottom w:val="0"/>
              <w:divBdr>
                <w:top w:val="none" w:sz="0" w:space="0" w:color="auto"/>
                <w:left w:val="none" w:sz="0" w:space="0" w:color="auto"/>
                <w:bottom w:val="none" w:sz="0" w:space="0" w:color="auto"/>
                <w:right w:val="none" w:sz="0" w:space="0" w:color="auto"/>
              </w:divBdr>
              <w:divsChild>
                <w:div w:id="1916437711">
                  <w:marLeft w:val="0"/>
                  <w:marRight w:val="0"/>
                  <w:marTop w:val="0"/>
                  <w:marBottom w:val="0"/>
                  <w:divBdr>
                    <w:top w:val="none" w:sz="0" w:space="0" w:color="auto"/>
                    <w:left w:val="none" w:sz="0" w:space="0" w:color="auto"/>
                    <w:bottom w:val="none" w:sz="0" w:space="0" w:color="auto"/>
                    <w:right w:val="none" w:sz="0" w:space="0" w:color="auto"/>
                  </w:divBdr>
                  <w:divsChild>
                    <w:div w:id="1916435706">
                      <w:marLeft w:val="0"/>
                      <w:marRight w:val="0"/>
                      <w:marTop w:val="0"/>
                      <w:marBottom w:val="0"/>
                      <w:divBdr>
                        <w:top w:val="none" w:sz="0" w:space="0" w:color="auto"/>
                        <w:left w:val="none" w:sz="0" w:space="0" w:color="auto"/>
                        <w:bottom w:val="none" w:sz="0" w:space="0" w:color="auto"/>
                        <w:right w:val="none" w:sz="0" w:space="0" w:color="auto"/>
                      </w:divBdr>
                      <w:divsChild>
                        <w:div w:id="191643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6222">
          <w:marLeft w:val="0"/>
          <w:marRight w:val="0"/>
          <w:marTop w:val="0"/>
          <w:marBottom w:val="0"/>
          <w:divBdr>
            <w:top w:val="none" w:sz="0" w:space="0" w:color="auto"/>
            <w:left w:val="none" w:sz="0" w:space="0" w:color="auto"/>
            <w:bottom w:val="none" w:sz="0" w:space="0" w:color="auto"/>
            <w:right w:val="none" w:sz="0" w:space="0" w:color="auto"/>
          </w:divBdr>
        </w:div>
      </w:divsChild>
    </w:div>
    <w:div w:id="1916436714">
      <w:marLeft w:val="0"/>
      <w:marRight w:val="0"/>
      <w:marTop w:val="0"/>
      <w:marBottom w:val="0"/>
      <w:divBdr>
        <w:top w:val="none" w:sz="0" w:space="0" w:color="auto"/>
        <w:left w:val="none" w:sz="0" w:space="0" w:color="auto"/>
        <w:bottom w:val="none" w:sz="0" w:space="0" w:color="auto"/>
        <w:right w:val="none" w:sz="0" w:space="0" w:color="auto"/>
      </w:divBdr>
      <w:divsChild>
        <w:div w:id="1916437022">
          <w:marLeft w:val="720"/>
          <w:marRight w:val="720"/>
          <w:marTop w:val="100"/>
          <w:marBottom w:val="100"/>
          <w:divBdr>
            <w:top w:val="none" w:sz="0" w:space="0" w:color="auto"/>
            <w:left w:val="none" w:sz="0" w:space="0" w:color="auto"/>
            <w:bottom w:val="none" w:sz="0" w:space="0" w:color="auto"/>
            <w:right w:val="none" w:sz="0" w:space="0" w:color="auto"/>
          </w:divBdr>
        </w:div>
      </w:divsChild>
    </w:div>
    <w:div w:id="1916436716">
      <w:marLeft w:val="0"/>
      <w:marRight w:val="0"/>
      <w:marTop w:val="0"/>
      <w:marBottom w:val="0"/>
      <w:divBdr>
        <w:top w:val="none" w:sz="0" w:space="0" w:color="auto"/>
        <w:left w:val="none" w:sz="0" w:space="0" w:color="auto"/>
        <w:bottom w:val="none" w:sz="0" w:space="0" w:color="auto"/>
        <w:right w:val="none" w:sz="0" w:space="0" w:color="auto"/>
      </w:divBdr>
    </w:div>
    <w:div w:id="1916436719">
      <w:marLeft w:val="0"/>
      <w:marRight w:val="0"/>
      <w:marTop w:val="0"/>
      <w:marBottom w:val="0"/>
      <w:divBdr>
        <w:top w:val="none" w:sz="0" w:space="0" w:color="auto"/>
        <w:left w:val="none" w:sz="0" w:space="0" w:color="auto"/>
        <w:bottom w:val="none" w:sz="0" w:space="0" w:color="auto"/>
        <w:right w:val="none" w:sz="0" w:space="0" w:color="auto"/>
      </w:divBdr>
    </w:div>
    <w:div w:id="1916436721">
      <w:marLeft w:val="0"/>
      <w:marRight w:val="0"/>
      <w:marTop w:val="0"/>
      <w:marBottom w:val="0"/>
      <w:divBdr>
        <w:top w:val="none" w:sz="0" w:space="0" w:color="auto"/>
        <w:left w:val="none" w:sz="0" w:space="0" w:color="auto"/>
        <w:bottom w:val="none" w:sz="0" w:space="0" w:color="auto"/>
        <w:right w:val="none" w:sz="0" w:space="0" w:color="auto"/>
      </w:divBdr>
    </w:div>
    <w:div w:id="1916436724">
      <w:marLeft w:val="0"/>
      <w:marRight w:val="0"/>
      <w:marTop w:val="0"/>
      <w:marBottom w:val="0"/>
      <w:divBdr>
        <w:top w:val="none" w:sz="0" w:space="0" w:color="auto"/>
        <w:left w:val="none" w:sz="0" w:space="0" w:color="auto"/>
        <w:bottom w:val="none" w:sz="0" w:space="0" w:color="auto"/>
        <w:right w:val="none" w:sz="0" w:space="0" w:color="auto"/>
      </w:divBdr>
    </w:div>
    <w:div w:id="1916436725">
      <w:marLeft w:val="0"/>
      <w:marRight w:val="0"/>
      <w:marTop w:val="0"/>
      <w:marBottom w:val="0"/>
      <w:divBdr>
        <w:top w:val="none" w:sz="0" w:space="0" w:color="auto"/>
        <w:left w:val="none" w:sz="0" w:space="0" w:color="auto"/>
        <w:bottom w:val="none" w:sz="0" w:space="0" w:color="auto"/>
        <w:right w:val="none" w:sz="0" w:space="0" w:color="auto"/>
      </w:divBdr>
    </w:div>
    <w:div w:id="1916436726">
      <w:marLeft w:val="0"/>
      <w:marRight w:val="0"/>
      <w:marTop w:val="0"/>
      <w:marBottom w:val="0"/>
      <w:divBdr>
        <w:top w:val="none" w:sz="0" w:space="0" w:color="auto"/>
        <w:left w:val="none" w:sz="0" w:space="0" w:color="auto"/>
        <w:bottom w:val="none" w:sz="0" w:space="0" w:color="auto"/>
        <w:right w:val="none" w:sz="0" w:space="0" w:color="auto"/>
      </w:divBdr>
    </w:div>
    <w:div w:id="1916436728">
      <w:marLeft w:val="0"/>
      <w:marRight w:val="0"/>
      <w:marTop w:val="0"/>
      <w:marBottom w:val="0"/>
      <w:divBdr>
        <w:top w:val="none" w:sz="0" w:space="0" w:color="auto"/>
        <w:left w:val="none" w:sz="0" w:space="0" w:color="auto"/>
        <w:bottom w:val="none" w:sz="0" w:space="0" w:color="auto"/>
        <w:right w:val="none" w:sz="0" w:space="0" w:color="auto"/>
      </w:divBdr>
      <w:divsChild>
        <w:div w:id="1916437275">
          <w:marLeft w:val="0"/>
          <w:marRight w:val="0"/>
          <w:marTop w:val="0"/>
          <w:marBottom w:val="0"/>
          <w:divBdr>
            <w:top w:val="none" w:sz="0" w:space="0" w:color="auto"/>
            <w:left w:val="none" w:sz="0" w:space="0" w:color="auto"/>
            <w:bottom w:val="none" w:sz="0" w:space="0" w:color="auto"/>
            <w:right w:val="none" w:sz="0" w:space="0" w:color="auto"/>
          </w:divBdr>
          <w:divsChild>
            <w:div w:id="1916437340">
              <w:marLeft w:val="0"/>
              <w:marRight w:val="0"/>
              <w:marTop w:val="0"/>
              <w:marBottom w:val="0"/>
              <w:divBdr>
                <w:top w:val="none" w:sz="0" w:space="0" w:color="auto"/>
                <w:left w:val="none" w:sz="0" w:space="0" w:color="auto"/>
                <w:bottom w:val="none" w:sz="0" w:space="0" w:color="auto"/>
                <w:right w:val="none" w:sz="0" w:space="0" w:color="auto"/>
              </w:divBdr>
            </w:div>
            <w:div w:id="1916437775">
              <w:marLeft w:val="0"/>
              <w:marRight w:val="0"/>
              <w:marTop w:val="0"/>
              <w:marBottom w:val="0"/>
              <w:divBdr>
                <w:top w:val="none" w:sz="0" w:space="0" w:color="auto"/>
                <w:left w:val="none" w:sz="0" w:space="0" w:color="auto"/>
                <w:bottom w:val="none" w:sz="0" w:space="0" w:color="auto"/>
                <w:right w:val="none" w:sz="0" w:space="0" w:color="auto"/>
              </w:divBdr>
              <w:divsChild>
                <w:div w:id="1916435227">
                  <w:marLeft w:val="0"/>
                  <w:marRight w:val="0"/>
                  <w:marTop w:val="0"/>
                  <w:marBottom w:val="0"/>
                  <w:divBdr>
                    <w:top w:val="none" w:sz="0" w:space="0" w:color="auto"/>
                    <w:left w:val="none" w:sz="0" w:space="0" w:color="auto"/>
                    <w:bottom w:val="none" w:sz="0" w:space="0" w:color="auto"/>
                    <w:right w:val="none" w:sz="0" w:space="0" w:color="auto"/>
                  </w:divBdr>
                  <w:divsChild>
                    <w:div w:id="1916435187">
                      <w:marLeft w:val="0"/>
                      <w:marRight w:val="0"/>
                      <w:marTop w:val="0"/>
                      <w:marBottom w:val="0"/>
                      <w:divBdr>
                        <w:top w:val="none" w:sz="0" w:space="0" w:color="auto"/>
                        <w:left w:val="none" w:sz="0" w:space="0" w:color="auto"/>
                        <w:bottom w:val="none" w:sz="0" w:space="0" w:color="auto"/>
                        <w:right w:val="none" w:sz="0" w:space="0" w:color="auto"/>
                      </w:divBdr>
                      <w:divsChild>
                        <w:div w:id="1916436220">
                          <w:marLeft w:val="0"/>
                          <w:marRight w:val="0"/>
                          <w:marTop w:val="0"/>
                          <w:marBottom w:val="0"/>
                          <w:divBdr>
                            <w:top w:val="none" w:sz="0" w:space="0" w:color="auto"/>
                            <w:left w:val="none" w:sz="0" w:space="0" w:color="auto"/>
                            <w:bottom w:val="none" w:sz="0" w:space="0" w:color="auto"/>
                            <w:right w:val="none" w:sz="0" w:space="0" w:color="auto"/>
                          </w:divBdr>
                          <w:divsChild>
                            <w:div w:id="1916436086">
                              <w:marLeft w:val="0"/>
                              <w:marRight w:val="0"/>
                              <w:marTop w:val="0"/>
                              <w:marBottom w:val="0"/>
                              <w:divBdr>
                                <w:top w:val="none" w:sz="0" w:space="0" w:color="auto"/>
                                <w:left w:val="none" w:sz="0" w:space="0" w:color="auto"/>
                                <w:bottom w:val="none" w:sz="0" w:space="0" w:color="auto"/>
                                <w:right w:val="none" w:sz="0" w:space="0" w:color="auto"/>
                              </w:divBdr>
                            </w:div>
                            <w:div w:id="1916437116">
                              <w:marLeft w:val="0"/>
                              <w:marRight w:val="0"/>
                              <w:marTop w:val="0"/>
                              <w:marBottom w:val="0"/>
                              <w:divBdr>
                                <w:top w:val="none" w:sz="0" w:space="0" w:color="auto"/>
                                <w:left w:val="none" w:sz="0" w:space="0" w:color="auto"/>
                                <w:bottom w:val="none" w:sz="0" w:space="0" w:color="auto"/>
                                <w:right w:val="none" w:sz="0" w:space="0" w:color="auto"/>
                              </w:divBdr>
                              <w:divsChild>
                                <w:div w:id="191643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436730">
      <w:marLeft w:val="0"/>
      <w:marRight w:val="0"/>
      <w:marTop w:val="0"/>
      <w:marBottom w:val="0"/>
      <w:divBdr>
        <w:top w:val="none" w:sz="0" w:space="0" w:color="auto"/>
        <w:left w:val="none" w:sz="0" w:space="0" w:color="auto"/>
        <w:bottom w:val="none" w:sz="0" w:space="0" w:color="auto"/>
        <w:right w:val="none" w:sz="0" w:space="0" w:color="auto"/>
      </w:divBdr>
    </w:div>
    <w:div w:id="1916436736">
      <w:marLeft w:val="0"/>
      <w:marRight w:val="0"/>
      <w:marTop w:val="0"/>
      <w:marBottom w:val="0"/>
      <w:divBdr>
        <w:top w:val="none" w:sz="0" w:space="0" w:color="auto"/>
        <w:left w:val="none" w:sz="0" w:space="0" w:color="auto"/>
        <w:bottom w:val="none" w:sz="0" w:space="0" w:color="auto"/>
        <w:right w:val="none" w:sz="0" w:space="0" w:color="auto"/>
      </w:divBdr>
    </w:div>
    <w:div w:id="1916436737">
      <w:marLeft w:val="0"/>
      <w:marRight w:val="0"/>
      <w:marTop w:val="0"/>
      <w:marBottom w:val="0"/>
      <w:divBdr>
        <w:top w:val="none" w:sz="0" w:space="0" w:color="auto"/>
        <w:left w:val="none" w:sz="0" w:space="0" w:color="auto"/>
        <w:bottom w:val="none" w:sz="0" w:space="0" w:color="auto"/>
        <w:right w:val="none" w:sz="0" w:space="0" w:color="auto"/>
      </w:divBdr>
      <w:divsChild>
        <w:div w:id="1916435359">
          <w:marLeft w:val="0"/>
          <w:marRight w:val="0"/>
          <w:marTop w:val="0"/>
          <w:marBottom w:val="0"/>
          <w:divBdr>
            <w:top w:val="none" w:sz="0" w:space="0" w:color="auto"/>
            <w:left w:val="none" w:sz="0" w:space="0" w:color="auto"/>
            <w:bottom w:val="none" w:sz="0" w:space="0" w:color="auto"/>
            <w:right w:val="none" w:sz="0" w:space="0" w:color="auto"/>
          </w:divBdr>
          <w:divsChild>
            <w:div w:id="1916435888">
              <w:marLeft w:val="0"/>
              <w:marRight w:val="0"/>
              <w:marTop w:val="0"/>
              <w:marBottom w:val="0"/>
              <w:divBdr>
                <w:top w:val="none" w:sz="0" w:space="0" w:color="auto"/>
                <w:left w:val="none" w:sz="0" w:space="0" w:color="auto"/>
                <w:bottom w:val="none" w:sz="0" w:space="0" w:color="auto"/>
                <w:right w:val="none" w:sz="0" w:space="0" w:color="auto"/>
              </w:divBdr>
              <w:divsChild>
                <w:div w:id="1916436190">
                  <w:marLeft w:val="0"/>
                  <w:marRight w:val="0"/>
                  <w:marTop w:val="0"/>
                  <w:marBottom w:val="0"/>
                  <w:divBdr>
                    <w:top w:val="none" w:sz="0" w:space="0" w:color="auto"/>
                    <w:left w:val="none" w:sz="0" w:space="0" w:color="auto"/>
                    <w:bottom w:val="none" w:sz="0" w:space="0" w:color="auto"/>
                    <w:right w:val="none" w:sz="0" w:space="0" w:color="auto"/>
                  </w:divBdr>
                  <w:divsChild>
                    <w:div w:id="1916436790">
                      <w:marLeft w:val="0"/>
                      <w:marRight w:val="0"/>
                      <w:marTop w:val="0"/>
                      <w:marBottom w:val="0"/>
                      <w:divBdr>
                        <w:top w:val="none" w:sz="0" w:space="0" w:color="auto"/>
                        <w:left w:val="none" w:sz="0" w:space="0" w:color="auto"/>
                        <w:bottom w:val="none" w:sz="0" w:space="0" w:color="auto"/>
                        <w:right w:val="none" w:sz="0" w:space="0" w:color="auto"/>
                      </w:divBdr>
                      <w:divsChild>
                        <w:div w:id="1916436048">
                          <w:marLeft w:val="0"/>
                          <w:marRight w:val="0"/>
                          <w:marTop w:val="0"/>
                          <w:marBottom w:val="0"/>
                          <w:divBdr>
                            <w:top w:val="none" w:sz="0" w:space="0" w:color="auto"/>
                            <w:left w:val="none" w:sz="0" w:space="0" w:color="auto"/>
                            <w:bottom w:val="none" w:sz="0" w:space="0" w:color="auto"/>
                            <w:right w:val="none" w:sz="0" w:space="0" w:color="auto"/>
                          </w:divBdr>
                          <w:divsChild>
                            <w:div w:id="1916435394">
                              <w:marLeft w:val="0"/>
                              <w:marRight w:val="0"/>
                              <w:marTop w:val="0"/>
                              <w:marBottom w:val="0"/>
                              <w:divBdr>
                                <w:top w:val="none" w:sz="0" w:space="0" w:color="auto"/>
                                <w:left w:val="none" w:sz="0" w:space="0" w:color="auto"/>
                                <w:bottom w:val="none" w:sz="0" w:space="0" w:color="auto"/>
                                <w:right w:val="none" w:sz="0" w:space="0" w:color="auto"/>
                              </w:divBdr>
                              <w:divsChild>
                                <w:div w:id="1916435222">
                                  <w:marLeft w:val="0"/>
                                  <w:marRight w:val="0"/>
                                  <w:marTop w:val="0"/>
                                  <w:marBottom w:val="0"/>
                                  <w:divBdr>
                                    <w:top w:val="none" w:sz="0" w:space="0" w:color="auto"/>
                                    <w:left w:val="none" w:sz="0" w:space="0" w:color="auto"/>
                                    <w:bottom w:val="none" w:sz="0" w:space="0" w:color="auto"/>
                                    <w:right w:val="none" w:sz="0" w:space="0" w:color="auto"/>
                                  </w:divBdr>
                                  <w:divsChild>
                                    <w:div w:id="1916436221">
                                      <w:marLeft w:val="0"/>
                                      <w:marRight w:val="0"/>
                                      <w:marTop w:val="0"/>
                                      <w:marBottom w:val="0"/>
                                      <w:divBdr>
                                        <w:top w:val="none" w:sz="0" w:space="0" w:color="auto"/>
                                        <w:left w:val="none" w:sz="0" w:space="0" w:color="auto"/>
                                        <w:bottom w:val="none" w:sz="0" w:space="0" w:color="auto"/>
                                        <w:right w:val="none" w:sz="0" w:space="0" w:color="auto"/>
                                      </w:divBdr>
                                      <w:divsChild>
                                        <w:div w:id="1916435708">
                                          <w:marLeft w:val="0"/>
                                          <w:marRight w:val="0"/>
                                          <w:marTop w:val="0"/>
                                          <w:marBottom w:val="0"/>
                                          <w:divBdr>
                                            <w:top w:val="none" w:sz="0" w:space="0" w:color="auto"/>
                                            <w:left w:val="none" w:sz="0" w:space="0" w:color="auto"/>
                                            <w:bottom w:val="none" w:sz="0" w:space="0" w:color="auto"/>
                                            <w:right w:val="none" w:sz="0" w:space="0" w:color="auto"/>
                                          </w:divBdr>
                                          <w:divsChild>
                                            <w:div w:id="1916436842">
                                              <w:marLeft w:val="0"/>
                                              <w:marRight w:val="0"/>
                                              <w:marTop w:val="0"/>
                                              <w:marBottom w:val="0"/>
                                              <w:divBdr>
                                                <w:top w:val="none" w:sz="0" w:space="0" w:color="auto"/>
                                                <w:left w:val="none" w:sz="0" w:space="0" w:color="auto"/>
                                                <w:bottom w:val="none" w:sz="0" w:space="0" w:color="auto"/>
                                                <w:right w:val="none" w:sz="0" w:space="0" w:color="auto"/>
                                              </w:divBdr>
                                              <w:divsChild>
                                                <w:div w:id="1916436671">
                                                  <w:marLeft w:val="0"/>
                                                  <w:marRight w:val="0"/>
                                                  <w:marTop w:val="0"/>
                                                  <w:marBottom w:val="0"/>
                                                  <w:divBdr>
                                                    <w:top w:val="none" w:sz="0" w:space="0" w:color="auto"/>
                                                    <w:left w:val="none" w:sz="0" w:space="0" w:color="auto"/>
                                                    <w:bottom w:val="none" w:sz="0" w:space="0" w:color="auto"/>
                                                    <w:right w:val="none" w:sz="0" w:space="0" w:color="auto"/>
                                                  </w:divBdr>
                                                  <w:divsChild>
                                                    <w:div w:id="191643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6435983">
          <w:marLeft w:val="0"/>
          <w:marRight w:val="0"/>
          <w:marTop w:val="0"/>
          <w:marBottom w:val="0"/>
          <w:divBdr>
            <w:top w:val="none" w:sz="0" w:space="0" w:color="auto"/>
            <w:left w:val="none" w:sz="0" w:space="0" w:color="auto"/>
            <w:bottom w:val="none" w:sz="0" w:space="0" w:color="auto"/>
            <w:right w:val="none" w:sz="0" w:space="0" w:color="auto"/>
          </w:divBdr>
          <w:divsChild>
            <w:div w:id="1916437369">
              <w:marLeft w:val="0"/>
              <w:marRight w:val="0"/>
              <w:marTop w:val="0"/>
              <w:marBottom w:val="0"/>
              <w:divBdr>
                <w:top w:val="none" w:sz="0" w:space="0" w:color="auto"/>
                <w:left w:val="none" w:sz="0" w:space="0" w:color="auto"/>
                <w:bottom w:val="none" w:sz="0" w:space="0" w:color="auto"/>
                <w:right w:val="none" w:sz="0" w:space="0" w:color="auto"/>
              </w:divBdr>
              <w:divsChild>
                <w:div w:id="1916435211">
                  <w:marLeft w:val="0"/>
                  <w:marRight w:val="0"/>
                  <w:marTop w:val="0"/>
                  <w:marBottom w:val="0"/>
                  <w:divBdr>
                    <w:top w:val="none" w:sz="0" w:space="0" w:color="auto"/>
                    <w:left w:val="none" w:sz="0" w:space="0" w:color="auto"/>
                    <w:bottom w:val="none" w:sz="0" w:space="0" w:color="auto"/>
                    <w:right w:val="none" w:sz="0" w:space="0" w:color="auto"/>
                  </w:divBdr>
                  <w:divsChild>
                    <w:div w:id="1916435900">
                      <w:marLeft w:val="0"/>
                      <w:marRight w:val="0"/>
                      <w:marTop w:val="0"/>
                      <w:marBottom w:val="0"/>
                      <w:divBdr>
                        <w:top w:val="none" w:sz="0" w:space="0" w:color="auto"/>
                        <w:left w:val="none" w:sz="0" w:space="0" w:color="auto"/>
                        <w:bottom w:val="none" w:sz="0" w:space="0" w:color="auto"/>
                        <w:right w:val="none" w:sz="0" w:space="0" w:color="auto"/>
                      </w:divBdr>
                      <w:divsChild>
                        <w:div w:id="1916435263">
                          <w:marLeft w:val="0"/>
                          <w:marRight w:val="0"/>
                          <w:marTop w:val="0"/>
                          <w:marBottom w:val="0"/>
                          <w:divBdr>
                            <w:top w:val="none" w:sz="0" w:space="0" w:color="auto"/>
                            <w:left w:val="none" w:sz="0" w:space="0" w:color="auto"/>
                            <w:bottom w:val="none" w:sz="0" w:space="0" w:color="auto"/>
                            <w:right w:val="none" w:sz="0" w:space="0" w:color="auto"/>
                          </w:divBdr>
                          <w:divsChild>
                            <w:div w:id="1916435651">
                              <w:marLeft w:val="0"/>
                              <w:marRight w:val="0"/>
                              <w:marTop w:val="0"/>
                              <w:marBottom w:val="0"/>
                              <w:divBdr>
                                <w:top w:val="none" w:sz="0" w:space="0" w:color="auto"/>
                                <w:left w:val="none" w:sz="0" w:space="0" w:color="auto"/>
                                <w:bottom w:val="none" w:sz="0" w:space="0" w:color="auto"/>
                                <w:right w:val="none" w:sz="0" w:space="0" w:color="auto"/>
                              </w:divBdr>
                            </w:div>
                          </w:divsChild>
                        </w:div>
                        <w:div w:id="1916437620">
                          <w:marLeft w:val="0"/>
                          <w:marRight w:val="0"/>
                          <w:marTop w:val="0"/>
                          <w:marBottom w:val="0"/>
                          <w:divBdr>
                            <w:top w:val="none" w:sz="0" w:space="0" w:color="auto"/>
                            <w:left w:val="none" w:sz="0" w:space="0" w:color="auto"/>
                            <w:bottom w:val="none" w:sz="0" w:space="0" w:color="auto"/>
                            <w:right w:val="none" w:sz="0" w:space="0" w:color="auto"/>
                          </w:divBdr>
                          <w:divsChild>
                            <w:div w:id="191643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6001">
          <w:marLeft w:val="0"/>
          <w:marRight w:val="0"/>
          <w:marTop w:val="0"/>
          <w:marBottom w:val="0"/>
          <w:divBdr>
            <w:top w:val="none" w:sz="0" w:space="0" w:color="auto"/>
            <w:left w:val="none" w:sz="0" w:space="0" w:color="auto"/>
            <w:bottom w:val="none" w:sz="0" w:space="0" w:color="auto"/>
            <w:right w:val="none" w:sz="0" w:space="0" w:color="auto"/>
          </w:divBdr>
          <w:divsChild>
            <w:div w:id="1916436797">
              <w:marLeft w:val="0"/>
              <w:marRight w:val="0"/>
              <w:marTop w:val="0"/>
              <w:marBottom w:val="0"/>
              <w:divBdr>
                <w:top w:val="none" w:sz="0" w:space="0" w:color="auto"/>
                <w:left w:val="none" w:sz="0" w:space="0" w:color="auto"/>
                <w:bottom w:val="none" w:sz="0" w:space="0" w:color="auto"/>
                <w:right w:val="none" w:sz="0" w:space="0" w:color="auto"/>
              </w:divBdr>
              <w:divsChild>
                <w:div w:id="1916435670">
                  <w:marLeft w:val="0"/>
                  <w:marRight w:val="0"/>
                  <w:marTop w:val="0"/>
                  <w:marBottom w:val="0"/>
                  <w:divBdr>
                    <w:top w:val="none" w:sz="0" w:space="0" w:color="auto"/>
                    <w:left w:val="none" w:sz="0" w:space="0" w:color="auto"/>
                    <w:bottom w:val="none" w:sz="0" w:space="0" w:color="auto"/>
                    <w:right w:val="none" w:sz="0" w:space="0" w:color="auto"/>
                  </w:divBdr>
                  <w:divsChild>
                    <w:div w:id="1916436641">
                      <w:marLeft w:val="0"/>
                      <w:marRight w:val="0"/>
                      <w:marTop w:val="0"/>
                      <w:marBottom w:val="0"/>
                      <w:divBdr>
                        <w:top w:val="none" w:sz="0" w:space="0" w:color="auto"/>
                        <w:left w:val="none" w:sz="0" w:space="0" w:color="auto"/>
                        <w:bottom w:val="none" w:sz="0" w:space="0" w:color="auto"/>
                        <w:right w:val="none" w:sz="0" w:space="0" w:color="auto"/>
                      </w:divBdr>
                      <w:divsChild>
                        <w:div w:id="1916437286">
                          <w:marLeft w:val="0"/>
                          <w:marRight w:val="0"/>
                          <w:marTop w:val="0"/>
                          <w:marBottom w:val="0"/>
                          <w:divBdr>
                            <w:top w:val="none" w:sz="0" w:space="0" w:color="auto"/>
                            <w:left w:val="none" w:sz="0" w:space="0" w:color="auto"/>
                            <w:bottom w:val="none" w:sz="0" w:space="0" w:color="auto"/>
                            <w:right w:val="none" w:sz="0" w:space="0" w:color="auto"/>
                          </w:divBdr>
                          <w:divsChild>
                            <w:div w:id="1916436082">
                              <w:marLeft w:val="0"/>
                              <w:marRight w:val="0"/>
                              <w:marTop w:val="0"/>
                              <w:marBottom w:val="0"/>
                              <w:divBdr>
                                <w:top w:val="none" w:sz="0" w:space="0" w:color="auto"/>
                                <w:left w:val="none" w:sz="0" w:space="0" w:color="auto"/>
                                <w:bottom w:val="none" w:sz="0" w:space="0" w:color="auto"/>
                                <w:right w:val="none" w:sz="0" w:space="0" w:color="auto"/>
                              </w:divBdr>
                              <w:divsChild>
                                <w:div w:id="1916437162">
                                  <w:marLeft w:val="0"/>
                                  <w:marRight w:val="0"/>
                                  <w:marTop w:val="0"/>
                                  <w:marBottom w:val="0"/>
                                  <w:divBdr>
                                    <w:top w:val="none" w:sz="0" w:space="0" w:color="auto"/>
                                    <w:left w:val="none" w:sz="0" w:space="0" w:color="auto"/>
                                    <w:bottom w:val="none" w:sz="0" w:space="0" w:color="auto"/>
                                    <w:right w:val="none" w:sz="0" w:space="0" w:color="auto"/>
                                  </w:divBdr>
                                  <w:divsChild>
                                    <w:div w:id="191643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436772">
          <w:marLeft w:val="0"/>
          <w:marRight w:val="0"/>
          <w:marTop w:val="0"/>
          <w:marBottom w:val="0"/>
          <w:divBdr>
            <w:top w:val="none" w:sz="0" w:space="0" w:color="auto"/>
            <w:left w:val="none" w:sz="0" w:space="0" w:color="auto"/>
            <w:bottom w:val="none" w:sz="0" w:space="0" w:color="auto"/>
            <w:right w:val="none" w:sz="0" w:space="0" w:color="auto"/>
          </w:divBdr>
          <w:divsChild>
            <w:div w:id="1916434967">
              <w:marLeft w:val="0"/>
              <w:marRight w:val="0"/>
              <w:marTop w:val="0"/>
              <w:marBottom w:val="0"/>
              <w:divBdr>
                <w:top w:val="none" w:sz="0" w:space="0" w:color="auto"/>
                <w:left w:val="none" w:sz="0" w:space="0" w:color="auto"/>
                <w:bottom w:val="none" w:sz="0" w:space="0" w:color="auto"/>
                <w:right w:val="none" w:sz="0" w:space="0" w:color="auto"/>
              </w:divBdr>
              <w:divsChild>
                <w:div w:id="1916437804">
                  <w:marLeft w:val="0"/>
                  <w:marRight w:val="0"/>
                  <w:marTop w:val="0"/>
                  <w:marBottom w:val="0"/>
                  <w:divBdr>
                    <w:top w:val="none" w:sz="0" w:space="0" w:color="auto"/>
                    <w:left w:val="none" w:sz="0" w:space="0" w:color="auto"/>
                    <w:bottom w:val="none" w:sz="0" w:space="0" w:color="auto"/>
                    <w:right w:val="none" w:sz="0" w:space="0" w:color="auto"/>
                  </w:divBdr>
                  <w:divsChild>
                    <w:div w:id="1916437250">
                      <w:marLeft w:val="0"/>
                      <w:marRight w:val="0"/>
                      <w:marTop w:val="0"/>
                      <w:marBottom w:val="0"/>
                      <w:divBdr>
                        <w:top w:val="none" w:sz="0" w:space="0" w:color="auto"/>
                        <w:left w:val="none" w:sz="0" w:space="0" w:color="auto"/>
                        <w:bottom w:val="none" w:sz="0" w:space="0" w:color="auto"/>
                        <w:right w:val="none" w:sz="0" w:space="0" w:color="auto"/>
                      </w:divBdr>
                      <w:divsChild>
                        <w:div w:id="1916436245">
                          <w:marLeft w:val="0"/>
                          <w:marRight w:val="0"/>
                          <w:marTop w:val="0"/>
                          <w:marBottom w:val="0"/>
                          <w:divBdr>
                            <w:top w:val="none" w:sz="0" w:space="0" w:color="auto"/>
                            <w:left w:val="none" w:sz="0" w:space="0" w:color="auto"/>
                            <w:bottom w:val="none" w:sz="0" w:space="0" w:color="auto"/>
                            <w:right w:val="none" w:sz="0" w:space="0" w:color="auto"/>
                          </w:divBdr>
                          <w:divsChild>
                            <w:div w:id="1916437758">
                              <w:marLeft w:val="0"/>
                              <w:marRight w:val="0"/>
                              <w:marTop w:val="0"/>
                              <w:marBottom w:val="0"/>
                              <w:divBdr>
                                <w:top w:val="none" w:sz="0" w:space="0" w:color="auto"/>
                                <w:left w:val="none" w:sz="0" w:space="0" w:color="auto"/>
                                <w:bottom w:val="none" w:sz="0" w:space="0" w:color="auto"/>
                                <w:right w:val="none" w:sz="0" w:space="0" w:color="auto"/>
                              </w:divBdr>
                              <w:divsChild>
                                <w:div w:id="1916436124">
                                  <w:marLeft w:val="0"/>
                                  <w:marRight w:val="0"/>
                                  <w:marTop w:val="0"/>
                                  <w:marBottom w:val="0"/>
                                  <w:divBdr>
                                    <w:top w:val="none" w:sz="0" w:space="0" w:color="auto"/>
                                    <w:left w:val="none" w:sz="0" w:space="0" w:color="auto"/>
                                    <w:bottom w:val="none" w:sz="0" w:space="0" w:color="auto"/>
                                    <w:right w:val="none" w:sz="0" w:space="0" w:color="auto"/>
                                  </w:divBdr>
                                  <w:divsChild>
                                    <w:div w:id="1916437481">
                                      <w:marLeft w:val="0"/>
                                      <w:marRight w:val="0"/>
                                      <w:marTop w:val="0"/>
                                      <w:marBottom w:val="0"/>
                                      <w:divBdr>
                                        <w:top w:val="none" w:sz="0" w:space="0" w:color="auto"/>
                                        <w:left w:val="none" w:sz="0" w:space="0" w:color="auto"/>
                                        <w:bottom w:val="none" w:sz="0" w:space="0" w:color="auto"/>
                                        <w:right w:val="none" w:sz="0" w:space="0" w:color="auto"/>
                                      </w:divBdr>
                                      <w:divsChild>
                                        <w:div w:id="1916437380">
                                          <w:marLeft w:val="0"/>
                                          <w:marRight w:val="0"/>
                                          <w:marTop w:val="0"/>
                                          <w:marBottom w:val="0"/>
                                          <w:divBdr>
                                            <w:top w:val="none" w:sz="0" w:space="0" w:color="auto"/>
                                            <w:left w:val="none" w:sz="0" w:space="0" w:color="auto"/>
                                            <w:bottom w:val="none" w:sz="0" w:space="0" w:color="auto"/>
                                            <w:right w:val="none" w:sz="0" w:space="0" w:color="auto"/>
                                          </w:divBdr>
                                          <w:divsChild>
                                            <w:div w:id="1916437497">
                                              <w:marLeft w:val="0"/>
                                              <w:marRight w:val="0"/>
                                              <w:marTop w:val="0"/>
                                              <w:marBottom w:val="0"/>
                                              <w:divBdr>
                                                <w:top w:val="none" w:sz="0" w:space="0" w:color="auto"/>
                                                <w:left w:val="none" w:sz="0" w:space="0" w:color="auto"/>
                                                <w:bottom w:val="none" w:sz="0" w:space="0" w:color="auto"/>
                                                <w:right w:val="none" w:sz="0" w:space="0" w:color="auto"/>
                                              </w:divBdr>
                                              <w:divsChild>
                                                <w:div w:id="1916437517">
                                                  <w:marLeft w:val="0"/>
                                                  <w:marRight w:val="0"/>
                                                  <w:marTop w:val="0"/>
                                                  <w:marBottom w:val="0"/>
                                                  <w:divBdr>
                                                    <w:top w:val="none" w:sz="0" w:space="0" w:color="auto"/>
                                                    <w:left w:val="none" w:sz="0" w:space="0" w:color="auto"/>
                                                    <w:bottom w:val="none" w:sz="0" w:space="0" w:color="auto"/>
                                                    <w:right w:val="none" w:sz="0" w:space="0" w:color="auto"/>
                                                  </w:divBdr>
                                                  <w:divsChild>
                                                    <w:div w:id="1916435738">
                                                      <w:marLeft w:val="0"/>
                                                      <w:marRight w:val="0"/>
                                                      <w:marTop w:val="0"/>
                                                      <w:marBottom w:val="0"/>
                                                      <w:divBdr>
                                                        <w:top w:val="none" w:sz="0" w:space="0" w:color="auto"/>
                                                        <w:left w:val="none" w:sz="0" w:space="0" w:color="auto"/>
                                                        <w:bottom w:val="none" w:sz="0" w:space="0" w:color="auto"/>
                                                        <w:right w:val="none" w:sz="0" w:space="0" w:color="auto"/>
                                                      </w:divBdr>
                                                      <w:divsChild>
                                                        <w:div w:id="1916435064">
                                                          <w:marLeft w:val="0"/>
                                                          <w:marRight w:val="0"/>
                                                          <w:marTop w:val="0"/>
                                                          <w:marBottom w:val="0"/>
                                                          <w:divBdr>
                                                            <w:top w:val="none" w:sz="0" w:space="0" w:color="auto"/>
                                                            <w:left w:val="none" w:sz="0" w:space="0" w:color="auto"/>
                                                            <w:bottom w:val="none" w:sz="0" w:space="0" w:color="auto"/>
                                                            <w:right w:val="none" w:sz="0" w:space="0" w:color="auto"/>
                                                          </w:divBdr>
                                                          <w:divsChild>
                                                            <w:div w:id="191643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16437320">
          <w:marLeft w:val="0"/>
          <w:marRight w:val="0"/>
          <w:marTop w:val="0"/>
          <w:marBottom w:val="0"/>
          <w:divBdr>
            <w:top w:val="none" w:sz="0" w:space="0" w:color="auto"/>
            <w:left w:val="none" w:sz="0" w:space="0" w:color="auto"/>
            <w:bottom w:val="none" w:sz="0" w:space="0" w:color="auto"/>
            <w:right w:val="none" w:sz="0" w:space="0" w:color="auto"/>
          </w:divBdr>
          <w:divsChild>
            <w:div w:id="1916435086">
              <w:marLeft w:val="0"/>
              <w:marRight w:val="0"/>
              <w:marTop w:val="0"/>
              <w:marBottom w:val="0"/>
              <w:divBdr>
                <w:top w:val="none" w:sz="0" w:space="0" w:color="auto"/>
                <w:left w:val="none" w:sz="0" w:space="0" w:color="auto"/>
                <w:bottom w:val="none" w:sz="0" w:space="0" w:color="auto"/>
                <w:right w:val="none" w:sz="0" w:space="0" w:color="auto"/>
              </w:divBdr>
              <w:divsChild>
                <w:div w:id="1916436945">
                  <w:marLeft w:val="0"/>
                  <w:marRight w:val="0"/>
                  <w:marTop w:val="0"/>
                  <w:marBottom w:val="0"/>
                  <w:divBdr>
                    <w:top w:val="none" w:sz="0" w:space="0" w:color="auto"/>
                    <w:left w:val="none" w:sz="0" w:space="0" w:color="auto"/>
                    <w:bottom w:val="none" w:sz="0" w:space="0" w:color="auto"/>
                    <w:right w:val="none" w:sz="0" w:space="0" w:color="auto"/>
                  </w:divBdr>
                  <w:divsChild>
                    <w:div w:id="1916435419">
                      <w:marLeft w:val="0"/>
                      <w:marRight w:val="0"/>
                      <w:marTop w:val="0"/>
                      <w:marBottom w:val="0"/>
                      <w:divBdr>
                        <w:top w:val="none" w:sz="0" w:space="0" w:color="auto"/>
                        <w:left w:val="none" w:sz="0" w:space="0" w:color="auto"/>
                        <w:bottom w:val="none" w:sz="0" w:space="0" w:color="auto"/>
                        <w:right w:val="none" w:sz="0" w:space="0" w:color="auto"/>
                      </w:divBdr>
                      <w:divsChild>
                        <w:div w:id="1916436335">
                          <w:marLeft w:val="0"/>
                          <w:marRight w:val="0"/>
                          <w:marTop w:val="0"/>
                          <w:marBottom w:val="0"/>
                          <w:divBdr>
                            <w:top w:val="none" w:sz="0" w:space="0" w:color="auto"/>
                            <w:left w:val="none" w:sz="0" w:space="0" w:color="auto"/>
                            <w:bottom w:val="none" w:sz="0" w:space="0" w:color="auto"/>
                            <w:right w:val="none" w:sz="0" w:space="0" w:color="auto"/>
                          </w:divBdr>
                          <w:divsChild>
                            <w:div w:id="191643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7640">
          <w:marLeft w:val="0"/>
          <w:marRight w:val="0"/>
          <w:marTop w:val="0"/>
          <w:marBottom w:val="0"/>
          <w:divBdr>
            <w:top w:val="none" w:sz="0" w:space="0" w:color="auto"/>
            <w:left w:val="none" w:sz="0" w:space="0" w:color="auto"/>
            <w:bottom w:val="none" w:sz="0" w:space="0" w:color="auto"/>
            <w:right w:val="none" w:sz="0" w:space="0" w:color="auto"/>
          </w:divBdr>
          <w:divsChild>
            <w:div w:id="1916435034">
              <w:marLeft w:val="0"/>
              <w:marRight w:val="0"/>
              <w:marTop w:val="0"/>
              <w:marBottom w:val="0"/>
              <w:divBdr>
                <w:top w:val="none" w:sz="0" w:space="0" w:color="auto"/>
                <w:left w:val="none" w:sz="0" w:space="0" w:color="auto"/>
                <w:bottom w:val="none" w:sz="0" w:space="0" w:color="auto"/>
                <w:right w:val="none" w:sz="0" w:space="0" w:color="auto"/>
              </w:divBdr>
              <w:divsChild>
                <w:div w:id="1916436631">
                  <w:marLeft w:val="0"/>
                  <w:marRight w:val="0"/>
                  <w:marTop w:val="0"/>
                  <w:marBottom w:val="0"/>
                  <w:divBdr>
                    <w:top w:val="none" w:sz="0" w:space="0" w:color="auto"/>
                    <w:left w:val="none" w:sz="0" w:space="0" w:color="auto"/>
                    <w:bottom w:val="none" w:sz="0" w:space="0" w:color="auto"/>
                    <w:right w:val="none" w:sz="0" w:space="0" w:color="auto"/>
                  </w:divBdr>
                  <w:divsChild>
                    <w:div w:id="1916437761">
                      <w:marLeft w:val="0"/>
                      <w:marRight w:val="0"/>
                      <w:marTop w:val="0"/>
                      <w:marBottom w:val="0"/>
                      <w:divBdr>
                        <w:top w:val="none" w:sz="0" w:space="0" w:color="auto"/>
                        <w:left w:val="none" w:sz="0" w:space="0" w:color="auto"/>
                        <w:bottom w:val="none" w:sz="0" w:space="0" w:color="auto"/>
                        <w:right w:val="none" w:sz="0" w:space="0" w:color="auto"/>
                      </w:divBdr>
                      <w:divsChild>
                        <w:div w:id="1916435669">
                          <w:marLeft w:val="0"/>
                          <w:marRight w:val="0"/>
                          <w:marTop w:val="0"/>
                          <w:marBottom w:val="0"/>
                          <w:divBdr>
                            <w:top w:val="none" w:sz="0" w:space="0" w:color="auto"/>
                            <w:left w:val="none" w:sz="0" w:space="0" w:color="auto"/>
                            <w:bottom w:val="none" w:sz="0" w:space="0" w:color="auto"/>
                            <w:right w:val="none" w:sz="0" w:space="0" w:color="auto"/>
                          </w:divBdr>
                          <w:divsChild>
                            <w:div w:id="1916436433">
                              <w:marLeft w:val="0"/>
                              <w:marRight w:val="0"/>
                              <w:marTop w:val="0"/>
                              <w:marBottom w:val="0"/>
                              <w:divBdr>
                                <w:top w:val="none" w:sz="0" w:space="0" w:color="auto"/>
                                <w:left w:val="none" w:sz="0" w:space="0" w:color="auto"/>
                                <w:bottom w:val="none" w:sz="0" w:space="0" w:color="auto"/>
                                <w:right w:val="none" w:sz="0" w:space="0" w:color="auto"/>
                              </w:divBdr>
                            </w:div>
                          </w:divsChild>
                        </w:div>
                        <w:div w:id="1916436986">
                          <w:marLeft w:val="0"/>
                          <w:marRight w:val="0"/>
                          <w:marTop w:val="0"/>
                          <w:marBottom w:val="0"/>
                          <w:divBdr>
                            <w:top w:val="none" w:sz="0" w:space="0" w:color="auto"/>
                            <w:left w:val="none" w:sz="0" w:space="0" w:color="auto"/>
                            <w:bottom w:val="none" w:sz="0" w:space="0" w:color="auto"/>
                            <w:right w:val="none" w:sz="0" w:space="0" w:color="auto"/>
                          </w:divBdr>
                          <w:divsChild>
                            <w:div w:id="191643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7777">
          <w:marLeft w:val="0"/>
          <w:marRight w:val="0"/>
          <w:marTop w:val="0"/>
          <w:marBottom w:val="0"/>
          <w:divBdr>
            <w:top w:val="none" w:sz="0" w:space="0" w:color="auto"/>
            <w:left w:val="none" w:sz="0" w:space="0" w:color="auto"/>
            <w:bottom w:val="none" w:sz="0" w:space="0" w:color="auto"/>
            <w:right w:val="none" w:sz="0" w:space="0" w:color="auto"/>
          </w:divBdr>
          <w:divsChild>
            <w:div w:id="1916435087">
              <w:marLeft w:val="0"/>
              <w:marRight w:val="0"/>
              <w:marTop w:val="0"/>
              <w:marBottom w:val="0"/>
              <w:divBdr>
                <w:top w:val="none" w:sz="0" w:space="0" w:color="auto"/>
                <w:left w:val="none" w:sz="0" w:space="0" w:color="auto"/>
                <w:bottom w:val="none" w:sz="0" w:space="0" w:color="auto"/>
                <w:right w:val="none" w:sz="0" w:space="0" w:color="auto"/>
              </w:divBdr>
              <w:divsChild>
                <w:div w:id="1916435523">
                  <w:marLeft w:val="0"/>
                  <w:marRight w:val="0"/>
                  <w:marTop w:val="0"/>
                  <w:marBottom w:val="0"/>
                  <w:divBdr>
                    <w:top w:val="none" w:sz="0" w:space="0" w:color="auto"/>
                    <w:left w:val="none" w:sz="0" w:space="0" w:color="auto"/>
                    <w:bottom w:val="none" w:sz="0" w:space="0" w:color="auto"/>
                    <w:right w:val="none" w:sz="0" w:space="0" w:color="auto"/>
                  </w:divBdr>
                  <w:divsChild>
                    <w:div w:id="1916437349">
                      <w:marLeft w:val="0"/>
                      <w:marRight w:val="0"/>
                      <w:marTop w:val="0"/>
                      <w:marBottom w:val="0"/>
                      <w:divBdr>
                        <w:top w:val="none" w:sz="0" w:space="0" w:color="auto"/>
                        <w:left w:val="none" w:sz="0" w:space="0" w:color="auto"/>
                        <w:bottom w:val="none" w:sz="0" w:space="0" w:color="auto"/>
                        <w:right w:val="none" w:sz="0" w:space="0" w:color="auto"/>
                      </w:divBdr>
                      <w:divsChild>
                        <w:div w:id="1916434918">
                          <w:marLeft w:val="0"/>
                          <w:marRight w:val="0"/>
                          <w:marTop w:val="0"/>
                          <w:marBottom w:val="0"/>
                          <w:divBdr>
                            <w:top w:val="none" w:sz="0" w:space="0" w:color="auto"/>
                            <w:left w:val="none" w:sz="0" w:space="0" w:color="auto"/>
                            <w:bottom w:val="none" w:sz="0" w:space="0" w:color="auto"/>
                            <w:right w:val="none" w:sz="0" w:space="0" w:color="auto"/>
                          </w:divBdr>
                          <w:divsChild>
                            <w:div w:id="1916437564">
                              <w:marLeft w:val="0"/>
                              <w:marRight w:val="0"/>
                              <w:marTop w:val="0"/>
                              <w:marBottom w:val="0"/>
                              <w:divBdr>
                                <w:top w:val="none" w:sz="0" w:space="0" w:color="auto"/>
                                <w:left w:val="none" w:sz="0" w:space="0" w:color="auto"/>
                                <w:bottom w:val="none" w:sz="0" w:space="0" w:color="auto"/>
                                <w:right w:val="none" w:sz="0" w:space="0" w:color="auto"/>
                              </w:divBdr>
                              <w:divsChild>
                                <w:div w:id="1916435600">
                                  <w:marLeft w:val="0"/>
                                  <w:marRight w:val="0"/>
                                  <w:marTop w:val="0"/>
                                  <w:marBottom w:val="0"/>
                                  <w:divBdr>
                                    <w:top w:val="none" w:sz="0" w:space="0" w:color="auto"/>
                                    <w:left w:val="none" w:sz="0" w:space="0" w:color="auto"/>
                                    <w:bottom w:val="none" w:sz="0" w:space="0" w:color="auto"/>
                                    <w:right w:val="none" w:sz="0" w:space="0" w:color="auto"/>
                                  </w:divBdr>
                                  <w:divsChild>
                                    <w:div w:id="1916437745">
                                      <w:marLeft w:val="0"/>
                                      <w:marRight w:val="0"/>
                                      <w:marTop w:val="0"/>
                                      <w:marBottom w:val="0"/>
                                      <w:divBdr>
                                        <w:top w:val="none" w:sz="0" w:space="0" w:color="auto"/>
                                        <w:left w:val="none" w:sz="0" w:space="0" w:color="auto"/>
                                        <w:bottom w:val="none" w:sz="0" w:space="0" w:color="auto"/>
                                        <w:right w:val="none" w:sz="0" w:space="0" w:color="auto"/>
                                      </w:divBdr>
                                      <w:divsChild>
                                        <w:div w:id="1916437115">
                                          <w:marLeft w:val="0"/>
                                          <w:marRight w:val="0"/>
                                          <w:marTop w:val="0"/>
                                          <w:marBottom w:val="0"/>
                                          <w:divBdr>
                                            <w:top w:val="none" w:sz="0" w:space="0" w:color="auto"/>
                                            <w:left w:val="none" w:sz="0" w:space="0" w:color="auto"/>
                                            <w:bottom w:val="none" w:sz="0" w:space="0" w:color="auto"/>
                                            <w:right w:val="none" w:sz="0" w:space="0" w:color="auto"/>
                                          </w:divBdr>
                                          <w:divsChild>
                                            <w:div w:id="19164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6436740">
      <w:marLeft w:val="0"/>
      <w:marRight w:val="0"/>
      <w:marTop w:val="0"/>
      <w:marBottom w:val="0"/>
      <w:divBdr>
        <w:top w:val="none" w:sz="0" w:space="0" w:color="auto"/>
        <w:left w:val="none" w:sz="0" w:space="0" w:color="auto"/>
        <w:bottom w:val="none" w:sz="0" w:space="0" w:color="auto"/>
        <w:right w:val="none" w:sz="0" w:space="0" w:color="auto"/>
      </w:divBdr>
    </w:div>
    <w:div w:id="1916436741">
      <w:marLeft w:val="0"/>
      <w:marRight w:val="0"/>
      <w:marTop w:val="0"/>
      <w:marBottom w:val="0"/>
      <w:divBdr>
        <w:top w:val="none" w:sz="0" w:space="0" w:color="auto"/>
        <w:left w:val="none" w:sz="0" w:space="0" w:color="auto"/>
        <w:bottom w:val="none" w:sz="0" w:space="0" w:color="auto"/>
        <w:right w:val="none" w:sz="0" w:space="0" w:color="auto"/>
      </w:divBdr>
    </w:div>
    <w:div w:id="1916436742">
      <w:marLeft w:val="0"/>
      <w:marRight w:val="0"/>
      <w:marTop w:val="0"/>
      <w:marBottom w:val="0"/>
      <w:divBdr>
        <w:top w:val="none" w:sz="0" w:space="0" w:color="auto"/>
        <w:left w:val="none" w:sz="0" w:space="0" w:color="auto"/>
        <w:bottom w:val="none" w:sz="0" w:space="0" w:color="auto"/>
        <w:right w:val="none" w:sz="0" w:space="0" w:color="auto"/>
      </w:divBdr>
    </w:div>
    <w:div w:id="1916436743">
      <w:marLeft w:val="0"/>
      <w:marRight w:val="0"/>
      <w:marTop w:val="0"/>
      <w:marBottom w:val="0"/>
      <w:divBdr>
        <w:top w:val="none" w:sz="0" w:space="0" w:color="auto"/>
        <w:left w:val="none" w:sz="0" w:space="0" w:color="auto"/>
        <w:bottom w:val="none" w:sz="0" w:space="0" w:color="auto"/>
        <w:right w:val="none" w:sz="0" w:space="0" w:color="auto"/>
      </w:divBdr>
    </w:div>
    <w:div w:id="1916436744">
      <w:marLeft w:val="0"/>
      <w:marRight w:val="0"/>
      <w:marTop w:val="0"/>
      <w:marBottom w:val="0"/>
      <w:divBdr>
        <w:top w:val="none" w:sz="0" w:space="0" w:color="auto"/>
        <w:left w:val="none" w:sz="0" w:space="0" w:color="auto"/>
        <w:bottom w:val="none" w:sz="0" w:space="0" w:color="auto"/>
        <w:right w:val="none" w:sz="0" w:space="0" w:color="auto"/>
      </w:divBdr>
    </w:div>
    <w:div w:id="1916436745">
      <w:marLeft w:val="0"/>
      <w:marRight w:val="0"/>
      <w:marTop w:val="0"/>
      <w:marBottom w:val="0"/>
      <w:divBdr>
        <w:top w:val="none" w:sz="0" w:space="0" w:color="auto"/>
        <w:left w:val="none" w:sz="0" w:space="0" w:color="auto"/>
        <w:bottom w:val="none" w:sz="0" w:space="0" w:color="auto"/>
        <w:right w:val="none" w:sz="0" w:space="0" w:color="auto"/>
      </w:divBdr>
    </w:div>
    <w:div w:id="1916436746">
      <w:marLeft w:val="0"/>
      <w:marRight w:val="0"/>
      <w:marTop w:val="0"/>
      <w:marBottom w:val="0"/>
      <w:divBdr>
        <w:top w:val="none" w:sz="0" w:space="0" w:color="auto"/>
        <w:left w:val="none" w:sz="0" w:space="0" w:color="auto"/>
        <w:bottom w:val="none" w:sz="0" w:space="0" w:color="auto"/>
        <w:right w:val="none" w:sz="0" w:space="0" w:color="auto"/>
      </w:divBdr>
    </w:div>
    <w:div w:id="1916436747">
      <w:marLeft w:val="0"/>
      <w:marRight w:val="0"/>
      <w:marTop w:val="0"/>
      <w:marBottom w:val="0"/>
      <w:divBdr>
        <w:top w:val="none" w:sz="0" w:space="0" w:color="auto"/>
        <w:left w:val="none" w:sz="0" w:space="0" w:color="auto"/>
        <w:bottom w:val="none" w:sz="0" w:space="0" w:color="auto"/>
        <w:right w:val="none" w:sz="0" w:space="0" w:color="auto"/>
      </w:divBdr>
    </w:div>
    <w:div w:id="1916436749">
      <w:marLeft w:val="0"/>
      <w:marRight w:val="0"/>
      <w:marTop w:val="0"/>
      <w:marBottom w:val="0"/>
      <w:divBdr>
        <w:top w:val="none" w:sz="0" w:space="0" w:color="auto"/>
        <w:left w:val="none" w:sz="0" w:space="0" w:color="auto"/>
        <w:bottom w:val="none" w:sz="0" w:space="0" w:color="auto"/>
        <w:right w:val="none" w:sz="0" w:space="0" w:color="auto"/>
      </w:divBdr>
    </w:div>
    <w:div w:id="1916436752">
      <w:marLeft w:val="0"/>
      <w:marRight w:val="0"/>
      <w:marTop w:val="0"/>
      <w:marBottom w:val="0"/>
      <w:divBdr>
        <w:top w:val="none" w:sz="0" w:space="0" w:color="auto"/>
        <w:left w:val="none" w:sz="0" w:space="0" w:color="auto"/>
        <w:bottom w:val="none" w:sz="0" w:space="0" w:color="auto"/>
        <w:right w:val="none" w:sz="0" w:space="0" w:color="auto"/>
      </w:divBdr>
    </w:div>
    <w:div w:id="1916436755">
      <w:marLeft w:val="0"/>
      <w:marRight w:val="0"/>
      <w:marTop w:val="0"/>
      <w:marBottom w:val="0"/>
      <w:divBdr>
        <w:top w:val="none" w:sz="0" w:space="0" w:color="auto"/>
        <w:left w:val="none" w:sz="0" w:space="0" w:color="auto"/>
        <w:bottom w:val="none" w:sz="0" w:space="0" w:color="auto"/>
        <w:right w:val="none" w:sz="0" w:space="0" w:color="auto"/>
      </w:divBdr>
    </w:div>
    <w:div w:id="1916436756">
      <w:marLeft w:val="0"/>
      <w:marRight w:val="0"/>
      <w:marTop w:val="0"/>
      <w:marBottom w:val="0"/>
      <w:divBdr>
        <w:top w:val="none" w:sz="0" w:space="0" w:color="auto"/>
        <w:left w:val="none" w:sz="0" w:space="0" w:color="auto"/>
        <w:bottom w:val="none" w:sz="0" w:space="0" w:color="auto"/>
        <w:right w:val="none" w:sz="0" w:space="0" w:color="auto"/>
      </w:divBdr>
      <w:divsChild>
        <w:div w:id="1916435243">
          <w:marLeft w:val="0"/>
          <w:marRight w:val="0"/>
          <w:marTop w:val="0"/>
          <w:marBottom w:val="0"/>
          <w:divBdr>
            <w:top w:val="none" w:sz="0" w:space="0" w:color="auto"/>
            <w:left w:val="none" w:sz="0" w:space="0" w:color="auto"/>
            <w:bottom w:val="none" w:sz="0" w:space="0" w:color="auto"/>
            <w:right w:val="none" w:sz="0" w:space="0" w:color="auto"/>
          </w:divBdr>
        </w:div>
        <w:div w:id="1916435300">
          <w:marLeft w:val="0"/>
          <w:marRight w:val="0"/>
          <w:marTop w:val="0"/>
          <w:marBottom w:val="0"/>
          <w:divBdr>
            <w:top w:val="none" w:sz="0" w:space="0" w:color="auto"/>
            <w:left w:val="none" w:sz="0" w:space="0" w:color="auto"/>
            <w:bottom w:val="none" w:sz="0" w:space="0" w:color="auto"/>
            <w:right w:val="none" w:sz="0" w:space="0" w:color="auto"/>
          </w:divBdr>
        </w:div>
        <w:div w:id="1916435373">
          <w:marLeft w:val="0"/>
          <w:marRight w:val="0"/>
          <w:marTop w:val="0"/>
          <w:marBottom w:val="0"/>
          <w:divBdr>
            <w:top w:val="none" w:sz="0" w:space="0" w:color="auto"/>
            <w:left w:val="none" w:sz="0" w:space="0" w:color="auto"/>
            <w:bottom w:val="none" w:sz="0" w:space="0" w:color="auto"/>
            <w:right w:val="none" w:sz="0" w:space="0" w:color="auto"/>
          </w:divBdr>
        </w:div>
        <w:div w:id="1916435493">
          <w:marLeft w:val="0"/>
          <w:marRight w:val="0"/>
          <w:marTop w:val="0"/>
          <w:marBottom w:val="0"/>
          <w:divBdr>
            <w:top w:val="none" w:sz="0" w:space="0" w:color="auto"/>
            <w:left w:val="none" w:sz="0" w:space="0" w:color="auto"/>
            <w:bottom w:val="none" w:sz="0" w:space="0" w:color="auto"/>
            <w:right w:val="none" w:sz="0" w:space="0" w:color="auto"/>
          </w:divBdr>
        </w:div>
        <w:div w:id="1916435586">
          <w:marLeft w:val="0"/>
          <w:marRight w:val="0"/>
          <w:marTop w:val="0"/>
          <w:marBottom w:val="0"/>
          <w:divBdr>
            <w:top w:val="none" w:sz="0" w:space="0" w:color="auto"/>
            <w:left w:val="none" w:sz="0" w:space="0" w:color="auto"/>
            <w:bottom w:val="none" w:sz="0" w:space="0" w:color="auto"/>
            <w:right w:val="none" w:sz="0" w:space="0" w:color="auto"/>
          </w:divBdr>
        </w:div>
        <w:div w:id="1916435870">
          <w:marLeft w:val="0"/>
          <w:marRight w:val="0"/>
          <w:marTop w:val="0"/>
          <w:marBottom w:val="0"/>
          <w:divBdr>
            <w:top w:val="none" w:sz="0" w:space="0" w:color="auto"/>
            <w:left w:val="none" w:sz="0" w:space="0" w:color="auto"/>
            <w:bottom w:val="none" w:sz="0" w:space="0" w:color="auto"/>
            <w:right w:val="none" w:sz="0" w:space="0" w:color="auto"/>
          </w:divBdr>
        </w:div>
        <w:div w:id="1916436166">
          <w:marLeft w:val="0"/>
          <w:marRight w:val="0"/>
          <w:marTop w:val="0"/>
          <w:marBottom w:val="0"/>
          <w:divBdr>
            <w:top w:val="none" w:sz="0" w:space="0" w:color="auto"/>
            <w:left w:val="none" w:sz="0" w:space="0" w:color="auto"/>
            <w:bottom w:val="none" w:sz="0" w:space="0" w:color="auto"/>
            <w:right w:val="none" w:sz="0" w:space="0" w:color="auto"/>
          </w:divBdr>
        </w:div>
        <w:div w:id="1916436403">
          <w:marLeft w:val="0"/>
          <w:marRight w:val="0"/>
          <w:marTop w:val="0"/>
          <w:marBottom w:val="0"/>
          <w:divBdr>
            <w:top w:val="none" w:sz="0" w:space="0" w:color="auto"/>
            <w:left w:val="none" w:sz="0" w:space="0" w:color="auto"/>
            <w:bottom w:val="none" w:sz="0" w:space="0" w:color="auto"/>
            <w:right w:val="none" w:sz="0" w:space="0" w:color="auto"/>
          </w:divBdr>
        </w:div>
        <w:div w:id="1916436513">
          <w:marLeft w:val="0"/>
          <w:marRight w:val="0"/>
          <w:marTop w:val="0"/>
          <w:marBottom w:val="0"/>
          <w:divBdr>
            <w:top w:val="none" w:sz="0" w:space="0" w:color="auto"/>
            <w:left w:val="none" w:sz="0" w:space="0" w:color="auto"/>
            <w:bottom w:val="none" w:sz="0" w:space="0" w:color="auto"/>
            <w:right w:val="none" w:sz="0" w:space="0" w:color="auto"/>
          </w:divBdr>
        </w:div>
        <w:div w:id="1916436858">
          <w:marLeft w:val="0"/>
          <w:marRight w:val="0"/>
          <w:marTop w:val="0"/>
          <w:marBottom w:val="0"/>
          <w:divBdr>
            <w:top w:val="none" w:sz="0" w:space="0" w:color="auto"/>
            <w:left w:val="none" w:sz="0" w:space="0" w:color="auto"/>
            <w:bottom w:val="none" w:sz="0" w:space="0" w:color="auto"/>
            <w:right w:val="none" w:sz="0" w:space="0" w:color="auto"/>
          </w:divBdr>
        </w:div>
        <w:div w:id="1916437336">
          <w:marLeft w:val="0"/>
          <w:marRight w:val="0"/>
          <w:marTop w:val="0"/>
          <w:marBottom w:val="0"/>
          <w:divBdr>
            <w:top w:val="none" w:sz="0" w:space="0" w:color="auto"/>
            <w:left w:val="none" w:sz="0" w:space="0" w:color="auto"/>
            <w:bottom w:val="none" w:sz="0" w:space="0" w:color="auto"/>
            <w:right w:val="none" w:sz="0" w:space="0" w:color="auto"/>
          </w:divBdr>
        </w:div>
        <w:div w:id="1916437437">
          <w:marLeft w:val="0"/>
          <w:marRight w:val="0"/>
          <w:marTop w:val="0"/>
          <w:marBottom w:val="0"/>
          <w:divBdr>
            <w:top w:val="none" w:sz="0" w:space="0" w:color="auto"/>
            <w:left w:val="none" w:sz="0" w:space="0" w:color="auto"/>
            <w:bottom w:val="none" w:sz="0" w:space="0" w:color="auto"/>
            <w:right w:val="none" w:sz="0" w:space="0" w:color="auto"/>
          </w:divBdr>
        </w:div>
        <w:div w:id="1916437449">
          <w:marLeft w:val="0"/>
          <w:marRight w:val="0"/>
          <w:marTop w:val="0"/>
          <w:marBottom w:val="0"/>
          <w:divBdr>
            <w:top w:val="none" w:sz="0" w:space="0" w:color="auto"/>
            <w:left w:val="none" w:sz="0" w:space="0" w:color="auto"/>
            <w:bottom w:val="none" w:sz="0" w:space="0" w:color="auto"/>
            <w:right w:val="none" w:sz="0" w:space="0" w:color="auto"/>
          </w:divBdr>
        </w:div>
        <w:div w:id="1916437532">
          <w:marLeft w:val="0"/>
          <w:marRight w:val="0"/>
          <w:marTop w:val="0"/>
          <w:marBottom w:val="0"/>
          <w:divBdr>
            <w:top w:val="none" w:sz="0" w:space="0" w:color="auto"/>
            <w:left w:val="none" w:sz="0" w:space="0" w:color="auto"/>
            <w:bottom w:val="none" w:sz="0" w:space="0" w:color="auto"/>
            <w:right w:val="none" w:sz="0" w:space="0" w:color="auto"/>
          </w:divBdr>
        </w:div>
        <w:div w:id="1916437534">
          <w:marLeft w:val="0"/>
          <w:marRight w:val="0"/>
          <w:marTop w:val="0"/>
          <w:marBottom w:val="0"/>
          <w:divBdr>
            <w:top w:val="none" w:sz="0" w:space="0" w:color="auto"/>
            <w:left w:val="none" w:sz="0" w:space="0" w:color="auto"/>
            <w:bottom w:val="none" w:sz="0" w:space="0" w:color="auto"/>
            <w:right w:val="none" w:sz="0" w:space="0" w:color="auto"/>
          </w:divBdr>
        </w:div>
        <w:div w:id="1916437853">
          <w:marLeft w:val="0"/>
          <w:marRight w:val="0"/>
          <w:marTop w:val="0"/>
          <w:marBottom w:val="0"/>
          <w:divBdr>
            <w:top w:val="none" w:sz="0" w:space="0" w:color="auto"/>
            <w:left w:val="none" w:sz="0" w:space="0" w:color="auto"/>
            <w:bottom w:val="none" w:sz="0" w:space="0" w:color="auto"/>
            <w:right w:val="none" w:sz="0" w:space="0" w:color="auto"/>
          </w:divBdr>
        </w:div>
      </w:divsChild>
    </w:div>
    <w:div w:id="1916436758">
      <w:marLeft w:val="0"/>
      <w:marRight w:val="0"/>
      <w:marTop w:val="0"/>
      <w:marBottom w:val="0"/>
      <w:divBdr>
        <w:top w:val="none" w:sz="0" w:space="0" w:color="auto"/>
        <w:left w:val="none" w:sz="0" w:space="0" w:color="auto"/>
        <w:bottom w:val="none" w:sz="0" w:space="0" w:color="auto"/>
        <w:right w:val="none" w:sz="0" w:space="0" w:color="auto"/>
      </w:divBdr>
    </w:div>
    <w:div w:id="1916436759">
      <w:marLeft w:val="0"/>
      <w:marRight w:val="0"/>
      <w:marTop w:val="0"/>
      <w:marBottom w:val="0"/>
      <w:divBdr>
        <w:top w:val="none" w:sz="0" w:space="0" w:color="auto"/>
        <w:left w:val="none" w:sz="0" w:space="0" w:color="auto"/>
        <w:bottom w:val="none" w:sz="0" w:space="0" w:color="auto"/>
        <w:right w:val="none" w:sz="0" w:space="0" w:color="auto"/>
      </w:divBdr>
    </w:div>
    <w:div w:id="1916436760">
      <w:marLeft w:val="0"/>
      <w:marRight w:val="0"/>
      <w:marTop w:val="0"/>
      <w:marBottom w:val="0"/>
      <w:divBdr>
        <w:top w:val="none" w:sz="0" w:space="0" w:color="auto"/>
        <w:left w:val="none" w:sz="0" w:space="0" w:color="auto"/>
        <w:bottom w:val="none" w:sz="0" w:space="0" w:color="auto"/>
        <w:right w:val="none" w:sz="0" w:space="0" w:color="auto"/>
      </w:divBdr>
    </w:div>
    <w:div w:id="1916436761">
      <w:marLeft w:val="0"/>
      <w:marRight w:val="0"/>
      <w:marTop w:val="0"/>
      <w:marBottom w:val="0"/>
      <w:divBdr>
        <w:top w:val="none" w:sz="0" w:space="0" w:color="auto"/>
        <w:left w:val="none" w:sz="0" w:space="0" w:color="auto"/>
        <w:bottom w:val="none" w:sz="0" w:space="0" w:color="auto"/>
        <w:right w:val="none" w:sz="0" w:space="0" w:color="auto"/>
      </w:divBdr>
    </w:div>
    <w:div w:id="1916436763">
      <w:marLeft w:val="0"/>
      <w:marRight w:val="0"/>
      <w:marTop w:val="0"/>
      <w:marBottom w:val="0"/>
      <w:divBdr>
        <w:top w:val="none" w:sz="0" w:space="0" w:color="auto"/>
        <w:left w:val="none" w:sz="0" w:space="0" w:color="auto"/>
        <w:bottom w:val="none" w:sz="0" w:space="0" w:color="auto"/>
        <w:right w:val="none" w:sz="0" w:space="0" w:color="auto"/>
      </w:divBdr>
      <w:divsChild>
        <w:div w:id="1916435134">
          <w:marLeft w:val="0"/>
          <w:marRight w:val="0"/>
          <w:marTop w:val="0"/>
          <w:marBottom w:val="0"/>
          <w:divBdr>
            <w:top w:val="none" w:sz="0" w:space="0" w:color="auto"/>
            <w:left w:val="none" w:sz="0" w:space="0" w:color="auto"/>
            <w:bottom w:val="none" w:sz="0" w:space="0" w:color="auto"/>
            <w:right w:val="none" w:sz="0" w:space="0" w:color="auto"/>
          </w:divBdr>
        </w:div>
      </w:divsChild>
    </w:div>
    <w:div w:id="1916436765">
      <w:marLeft w:val="0"/>
      <w:marRight w:val="0"/>
      <w:marTop w:val="0"/>
      <w:marBottom w:val="0"/>
      <w:divBdr>
        <w:top w:val="none" w:sz="0" w:space="0" w:color="auto"/>
        <w:left w:val="none" w:sz="0" w:space="0" w:color="auto"/>
        <w:bottom w:val="none" w:sz="0" w:space="0" w:color="auto"/>
        <w:right w:val="none" w:sz="0" w:space="0" w:color="auto"/>
      </w:divBdr>
    </w:div>
    <w:div w:id="1916436767">
      <w:marLeft w:val="0"/>
      <w:marRight w:val="0"/>
      <w:marTop w:val="0"/>
      <w:marBottom w:val="0"/>
      <w:divBdr>
        <w:top w:val="none" w:sz="0" w:space="0" w:color="auto"/>
        <w:left w:val="none" w:sz="0" w:space="0" w:color="auto"/>
        <w:bottom w:val="none" w:sz="0" w:space="0" w:color="auto"/>
        <w:right w:val="none" w:sz="0" w:space="0" w:color="auto"/>
      </w:divBdr>
      <w:divsChild>
        <w:div w:id="1916435889">
          <w:marLeft w:val="0"/>
          <w:marRight w:val="0"/>
          <w:marTop w:val="0"/>
          <w:marBottom w:val="0"/>
          <w:divBdr>
            <w:top w:val="none" w:sz="0" w:space="0" w:color="auto"/>
            <w:left w:val="none" w:sz="0" w:space="0" w:color="auto"/>
            <w:bottom w:val="none" w:sz="0" w:space="0" w:color="auto"/>
            <w:right w:val="none" w:sz="0" w:space="0" w:color="auto"/>
          </w:divBdr>
          <w:divsChild>
            <w:div w:id="1916436003">
              <w:marLeft w:val="0"/>
              <w:marRight w:val="0"/>
              <w:marTop w:val="0"/>
              <w:marBottom w:val="0"/>
              <w:divBdr>
                <w:top w:val="none" w:sz="0" w:space="0" w:color="auto"/>
                <w:left w:val="none" w:sz="0" w:space="0" w:color="auto"/>
                <w:bottom w:val="none" w:sz="0" w:space="0" w:color="auto"/>
                <w:right w:val="none" w:sz="0" w:space="0" w:color="auto"/>
              </w:divBdr>
              <w:divsChild>
                <w:div w:id="1916436396">
                  <w:marLeft w:val="0"/>
                  <w:marRight w:val="0"/>
                  <w:marTop w:val="0"/>
                  <w:marBottom w:val="0"/>
                  <w:divBdr>
                    <w:top w:val="none" w:sz="0" w:space="0" w:color="auto"/>
                    <w:left w:val="none" w:sz="0" w:space="0" w:color="auto"/>
                    <w:bottom w:val="none" w:sz="0" w:space="0" w:color="auto"/>
                    <w:right w:val="none" w:sz="0" w:space="0" w:color="auto"/>
                  </w:divBdr>
                  <w:divsChild>
                    <w:div w:id="191643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768">
      <w:marLeft w:val="0"/>
      <w:marRight w:val="0"/>
      <w:marTop w:val="0"/>
      <w:marBottom w:val="0"/>
      <w:divBdr>
        <w:top w:val="none" w:sz="0" w:space="0" w:color="auto"/>
        <w:left w:val="none" w:sz="0" w:space="0" w:color="auto"/>
        <w:bottom w:val="none" w:sz="0" w:space="0" w:color="auto"/>
        <w:right w:val="none" w:sz="0" w:space="0" w:color="auto"/>
      </w:divBdr>
    </w:div>
    <w:div w:id="1916436773">
      <w:marLeft w:val="0"/>
      <w:marRight w:val="0"/>
      <w:marTop w:val="0"/>
      <w:marBottom w:val="0"/>
      <w:divBdr>
        <w:top w:val="none" w:sz="0" w:space="0" w:color="auto"/>
        <w:left w:val="none" w:sz="0" w:space="0" w:color="auto"/>
        <w:bottom w:val="none" w:sz="0" w:space="0" w:color="auto"/>
        <w:right w:val="none" w:sz="0" w:space="0" w:color="auto"/>
      </w:divBdr>
    </w:div>
    <w:div w:id="1916436774">
      <w:marLeft w:val="0"/>
      <w:marRight w:val="0"/>
      <w:marTop w:val="0"/>
      <w:marBottom w:val="0"/>
      <w:divBdr>
        <w:top w:val="none" w:sz="0" w:space="0" w:color="auto"/>
        <w:left w:val="none" w:sz="0" w:space="0" w:color="auto"/>
        <w:bottom w:val="none" w:sz="0" w:space="0" w:color="auto"/>
        <w:right w:val="none" w:sz="0" w:space="0" w:color="auto"/>
      </w:divBdr>
    </w:div>
    <w:div w:id="1916436776">
      <w:marLeft w:val="0"/>
      <w:marRight w:val="0"/>
      <w:marTop w:val="0"/>
      <w:marBottom w:val="0"/>
      <w:divBdr>
        <w:top w:val="none" w:sz="0" w:space="0" w:color="auto"/>
        <w:left w:val="none" w:sz="0" w:space="0" w:color="auto"/>
        <w:bottom w:val="none" w:sz="0" w:space="0" w:color="auto"/>
        <w:right w:val="none" w:sz="0" w:space="0" w:color="auto"/>
      </w:divBdr>
    </w:div>
    <w:div w:id="1916436782">
      <w:marLeft w:val="0"/>
      <w:marRight w:val="0"/>
      <w:marTop w:val="0"/>
      <w:marBottom w:val="0"/>
      <w:divBdr>
        <w:top w:val="none" w:sz="0" w:space="0" w:color="auto"/>
        <w:left w:val="none" w:sz="0" w:space="0" w:color="auto"/>
        <w:bottom w:val="none" w:sz="0" w:space="0" w:color="auto"/>
        <w:right w:val="none" w:sz="0" w:space="0" w:color="auto"/>
      </w:divBdr>
    </w:div>
    <w:div w:id="1916436784">
      <w:marLeft w:val="0"/>
      <w:marRight w:val="0"/>
      <w:marTop w:val="0"/>
      <w:marBottom w:val="0"/>
      <w:divBdr>
        <w:top w:val="none" w:sz="0" w:space="0" w:color="auto"/>
        <w:left w:val="none" w:sz="0" w:space="0" w:color="auto"/>
        <w:bottom w:val="none" w:sz="0" w:space="0" w:color="auto"/>
        <w:right w:val="none" w:sz="0" w:space="0" w:color="auto"/>
      </w:divBdr>
    </w:div>
    <w:div w:id="1916436787">
      <w:marLeft w:val="0"/>
      <w:marRight w:val="0"/>
      <w:marTop w:val="0"/>
      <w:marBottom w:val="0"/>
      <w:divBdr>
        <w:top w:val="none" w:sz="0" w:space="0" w:color="auto"/>
        <w:left w:val="none" w:sz="0" w:space="0" w:color="auto"/>
        <w:bottom w:val="none" w:sz="0" w:space="0" w:color="auto"/>
        <w:right w:val="none" w:sz="0" w:space="0" w:color="auto"/>
      </w:divBdr>
      <w:divsChild>
        <w:div w:id="1916437447">
          <w:marLeft w:val="0"/>
          <w:marRight w:val="0"/>
          <w:marTop w:val="0"/>
          <w:marBottom w:val="0"/>
          <w:divBdr>
            <w:top w:val="none" w:sz="0" w:space="0" w:color="auto"/>
            <w:left w:val="none" w:sz="0" w:space="0" w:color="auto"/>
            <w:bottom w:val="none" w:sz="0" w:space="0" w:color="auto"/>
            <w:right w:val="none" w:sz="0" w:space="0" w:color="auto"/>
          </w:divBdr>
        </w:div>
      </w:divsChild>
    </w:div>
    <w:div w:id="1916436789">
      <w:marLeft w:val="0"/>
      <w:marRight w:val="0"/>
      <w:marTop w:val="0"/>
      <w:marBottom w:val="0"/>
      <w:divBdr>
        <w:top w:val="none" w:sz="0" w:space="0" w:color="auto"/>
        <w:left w:val="none" w:sz="0" w:space="0" w:color="auto"/>
        <w:bottom w:val="none" w:sz="0" w:space="0" w:color="auto"/>
        <w:right w:val="none" w:sz="0" w:space="0" w:color="auto"/>
      </w:divBdr>
    </w:div>
    <w:div w:id="1916436791">
      <w:marLeft w:val="0"/>
      <w:marRight w:val="0"/>
      <w:marTop w:val="0"/>
      <w:marBottom w:val="0"/>
      <w:divBdr>
        <w:top w:val="none" w:sz="0" w:space="0" w:color="auto"/>
        <w:left w:val="none" w:sz="0" w:space="0" w:color="auto"/>
        <w:bottom w:val="none" w:sz="0" w:space="0" w:color="auto"/>
        <w:right w:val="none" w:sz="0" w:space="0" w:color="auto"/>
      </w:divBdr>
      <w:divsChild>
        <w:div w:id="1916435506">
          <w:marLeft w:val="0"/>
          <w:marRight w:val="0"/>
          <w:marTop w:val="0"/>
          <w:marBottom w:val="0"/>
          <w:divBdr>
            <w:top w:val="none" w:sz="0" w:space="0" w:color="auto"/>
            <w:left w:val="none" w:sz="0" w:space="0" w:color="auto"/>
            <w:bottom w:val="none" w:sz="0" w:space="0" w:color="auto"/>
            <w:right w:val="none" w:sz="0" w:space="0" w:color="auto"/>
          </w:divBdr>
          <w:divsChild>
            <w:div w:id="1916434926">
              <w:marLeft w:val="0"/>
              <w:marRight w:val="0"/>
              <w:marTop w:val="0"/>
              <w:marBottom w:val="0"/>
              <w:divBdr>
                <w:top w:val="none" w:sz="0" w:space="0" w:color="auto"/>
                <w:left w:val="none" w:sz="0" w:space="0" w:color="auto"/>
                <w:bottom w:val="none" w:sz="0" w:space="0" w:color="auto"/>
                <w:right w:val="none" w:sz="0" w:space="0" w:color="auto"/>
              </w:divBdr>
            </w:div>
          </w:divsChild>
        </w:div>
        <w:div w:id="1916437660">
          <w:marLeft w:val="0"/>
          <w:marRight w:val="0"/>
          <w:marTop w:val="0"/>
          <w:marBottom w:val="0"/>
          <w:divBdr>
            <w:top w:val="none" w:sz="0" w:space="0" w:color="auto"/>
            <w:left w:val="none" w:sz="0" w:space="0" w:color="auto"/>
            <w:bottom w:val="none" w:sz="0" w:space="0" w:color="auto"/>
            <w:right w:val="none" w:sz="0" w:space="0" w:color="auto"/>
          </w:divBdr>
        </w:div>
      </w:divsChild>
    </w:div>
    <w:div w:id="1916436794">
      <w:marLeft w:val="0"/>
      <w:marRight w:val="0"/>
      <w:marTop w:val="0"/>
      <w:marBottom w:val="0"/>
      <w:divBdr>
        <w:top w:val="none" w:sz="0" w:space="0" w:color="auto"/>
        <w:left w:val="none" w:sz="0" w:space="0" w:color="auto"/>
        <w:bottom w:val="none" w:sz="0" w:space="0" w:color="auto"/>
        <w:right w:val="none" w:sz="0" w:space="0" w:color="auto"/>
      </w:divBdr>
    </w:div>
    <w:div w:id="1916436800">
      <w:marLeft w:val="0"/>
      <w:marRight w:val="0"/>
      <w:marTop w:val="0"/>
      <w:marBottom w:val="0"/>
      <w:divBdr>
        <w:top w:val="none" w:sz="0" w:space="0" w:color="auto"/>
        <w:left w:val="none" w:sz="0" w:space="0" w:color="auto"/>
        <w:bottom w:val="none" w:sz="0" w:space="0" w:color="auto"/>
        <w:right w:val="none" w:sz="0" w:space="0" w:color="auto"/>
      </w:divBdr>
      <w:divsChild>
        <w:div w:id="1916434934">
          <w:marLeft w:val="0"/>
          <w:marRight w:val="0"/>
          <w:marTop w:val="0"/>
          <w:marBottom w:val="0"/>
          <w:divBdr>
            <w:top w:val="none" w:sz="0" w:space="0" w:color="auto"/>
            <w:left w:val="none" w:sz="0" w:space="0" w:color="auto"/>
            <w:bottom w:val="none" w:sz="0" w:space="0" w:color="auto"/>
            <w:right w:val="none" w:sz="0" w:space="0" w:color="auto"/>
          </w:divBdr>
        </w:div>
      </w:divsChild>
    </w:div>
    <w:div w:id="1916436801">
      <w:marLeft w:val="0"/>
      <w:marRight w:val="0"/>
      <w:marTop w:val="0"/>
      <w:marBottom w:val="0"/>
      <w:divBdr>
        <w:top w:val="none" w:sz="0" w:space="0" w:color="auto"/>
        <w:left w:val="none" w:sz="0" w:space="0" w:color="auto"/>
        <w:bottom w:val="none" w:sz="0" w:space="0" w:color="auto"/>
        <w:right w:val="none" w:sz="0" w:space="0" w:color="auto"/>
      </w:divBdr>
    </w:div>
    <w:div w:id="1916436802">
      <w:marLeft w:val="0"/>
      <w:marRight w:val="0"/>
      <w:marTop w:val="0"/>
      <w:marBottom w:val="0"/>
      <w:divBdr>
        <w:top w:val="none" w:sz="0" w:space="0" w:color="auto"/>
        <w:left w:val="none" w:sz="0" w:space="0" w:color="auto"/>
        <w:bottom w:val="none" w:sz="0" w:space="0" w:color="auto"/>
        <w:right w:val="none" w:sz="0" w:space="0" w:color="auto"/>
      </w:divBdr>
    </w:div>
    <w:div w:id="1916436810">
      <w:marLeft w:val="0"/>
      <w:marRight w:val="0"/>
      <w:marTop w:val="0"/>
      <w:marBottom w:val="0"/>
      <w:divBdr>
        <w:top w:val="none" w:sz="0" w:space="0" w:color="auto"/>
        <w:left w:val="none" w:sz="0" w:space="0" w:color="auto"/>
        <w:bottom w:val="none" w:sz="0" w:space="0" w:color="auto"/>
        <w:right w:val="none" w:sz="0" w:space="0" w:color="auto"/>
      </w:divBdr>
    </w:div>
    <w:div w:id="1916436812">
      <w:marLeft w:val="0"/>
      <w:marRight w:val="0"/>
      <w:marTop w:val="0"/>
      <w:marBottom w:val="0"/>
      <w:divBdr>
        <w:top w:val="none" w:sz="0" w:space="0" w:color="auto"/>
        <w:left w:val="none" w:sz="0" w:space="0" w:color="auto"/>
        <w:bottom w:val="none" w:sz="0" w:space="0" w:color="auto"/>
        <w:right w:val="none" w:sz="0" w:space="0" w:color="auto"/>
      </w:divBdr>
      <w:divsChild>
        <w:div w:id="1916437034">
          <w:marLeft w:val="0"/>
          <w:marRight w:val="0"/>
          <w:marTop w:val="0"/>
          <w:marBottom w:val="0"/>
          <w:divBdr>
            <w:top w:val="none" w:sz="0" w:space="0" w:color="auto"/>
            <w:left w:val="none" w:sz="0" w:space="0" w:color="auto"/>
            <w:bottom w:val="none" w:sz="0" w:space="0" w:color="auto"/>
            <w:right w:val="none" w:sz="0" w:space="0" w:color="auto"/>
          </w:divBdr>
        </w:div>
      </w:divsChild>
    </w:div>
    <w:div w:id="1916436815">
      <w:marLeft w:val="0"/>
      <w:marRight w:val="0"/>
      <w:marTop w:val="0"/>
      <w:marBottom w:val="0"/>
      <w:divBdr>
        <w:top w:val="none" w:sz="0" w:space="0" w:color="auto"/>
        <w:left w:val="none" w:sz="0" w:space="0" w:color="auto"/>
        <w:bottom w:val="none" w:sz="0" w:space="0" w:color="auto"/>
        <w:right w:val="none" w:sz="0" w:space="0" w:color="auto"/>
      </w:divBdr>
      <w:divsChild>
        <w:div w:id="1916434952">
          <w:marLeft w:val="0"/>
          <w:marRight w:val="0"/>
          <w:marTop w:val="0"/>
          <w:marBottom w:val="0"/>
          <w:divBdr>
            <w:top w:val="none" w:sz="0" w:space="0" w:color="auto"/>
            <w:left w:val="none" w:sz="0" w:space="0" w:color="auto"/>
            <w:bottom w:val="none" w:sz="0" w:space="0" w:color="auto"/>
            <w:right w:val="none" w:sz="0" w:space="0" w:color="auto"/>
          </w:divBdr>
        </w:div>
        <w:div w:id="1916435745">
          <w:marLeft w:val="0"/>
          <w:marRight w:val="0"/>
          <w:marTop w:val="0"/>
          <w:marBottom w:val="0"/>
          <w:divBdr>
            <w:top w:val="none" w:sz="0" w:space="0" w:color="auto"/>
            <w:left w:val="none" w:sz="0" w:space="0" w:color="auto"/>
            <w:bottom w:val="none" w:sz="0" w:space="0" w:color="auto"/>
            <w:right w:val="none" w:sz="0" w:space="0" w:color="auto"/>
          </w:divBdr>
        </w:div>
        <w:div w:id="1916436531">
          <w:marLeft w:val="0"/>
          <w:marRight w:val="0"/>
          <w:marTop w:val="0"/>
          <w:marBottom w:val="0"/>
          <w:divBdr>
            <w:top w:val="none" w:sz="0" w:space="0" w:color="auto"/>
            <w:left w:val="none" w:sz="0" w:space="0" w:color="auto"/>
            <w:bottom w:val="none" w:sz="0" w:space="0" w:color="auto"/>
            <w:right w:val="none" w:sz="0" w:space="0" w:color="auto"/>
          </w:divBdr>
        </w:div>
        <w:div w:id="1916436798">
          <w:marLeft w:val="0"/>
          <w:marRight w:val="0"/>
          <w:marTop w:val="0"/>
          <w:marBottom w:val="0"/>
          <w:divBdr>
            <w:top w:val="none" w:sz="0" w:space="0" w:color="auto"/>
            <w:left w:val="none" w:sz="0" w:space="0" w:color="auto"/>
            <w:bottom w:val="none" w:sz="0" w:space="0" w:color="auto"/>
            <w:right w:val="none" w:sz="0" w:space="0" w:color="auto"/>
          </w:divBdr>
          <w:divsChild>
            <w:div w:id="1916435235">
              <w:marLeft w:val="0"/>
              <w:marRight w:val="0"/>
              <w:marTop w:val="0"/>
              <w:marBottom w:val="0"/>
              <w:divBdr>
                <w:top w:val="none" w:sz="0" w:space="0" w:color="auto"/>
                <w:left w:val="none" w:sz="0" w:space="0" w:color="auto"/>
                <w:bottom w:val="none" w:sz="0" w:space="0" w:color="auto"/>
                <w:right w:val="none" w:sz="0" w:space="0" w:color="auto"/>
              </w:divBdr>
            </w:div>
            <w:div w:id="1916435322">
              <w:marLeft w:val="0"/>
              <w:marRight w:val="0"/>
              <w:marTop w:val="0"/>
              <w:marBottom w:val="0"/>
              <w:divBdr>
                <w:top w:val="none" w:sz="0" w:space="0" w:color="auto"/>
                <w:left w:val="none" w:sz="0" w:space="0" w:color="auto"/>
                <w:bottom w:val="none" w:sz="0" w:space="0" w:color="auto"/>
                <w:right w:val="none" w:sz="0" w:space="0" w:color="auto"/>
              </w:divBdr>
            </w:div>
            <w:div w:id="1916435921">
              <w:marLeft w:val="0"/>
              <w:marRight w:val="0"/>
              <w:marTop w:val="0"/>
              <w:marBottom w:val="0"/>
              <w:divBdr>
                <w:top w:val="none" w:sz="0" w:space="0" w:color="auto"/>
                <w:left w:val="none" w:sz="0" w:space="0" w:color="auto"/>
                <w:bottom w:val="none" w:sz="0" w:space="0" w:color="auto"/>
                <w:right w:val="none" w:sz="0" w:space="0" w:color="auto"/>
              </w:divBdr>
            </w:div>
            <w:div w:id="1916436157">
              <w:marLeft w:val="0"/>
              <w:marRight w:val="0"/>
              <w:marTop w:val="0"/>
              <w:marBottom w:val="0"/>
              <w:divBdr>
                <w:top w:val="none" w:sz="0" w:space="0" w:color="auto"/>
                <w:left w:val="none" w:sz="0" w:space="0" w:color="auto"/>
                <w:bottom w:val="none" w:sz="0" w:space="0" w:color="auto"/>
                <w:right w:val="none" w:sz="0" w:space="0" w:color="auto"/>
              </w:divBdr>
            </w:div>
            <w:div w:id="1916436170">
              <w:marLeft w:val="0"/>
              <w:marRight w:val="0"/>
              <w:marTop w:val="0"/>
              <w:marBottom w:val="0"/>
              <w:divBdr>
                <w:top w:val="none" w:sz="0" w:space="0" w:color="auto"/>
                <w:left w:val="none" w:sz="0" w:space="0" w:color="auto"/>
                <w:bottom w:val="none" w:sz="0" w:space="0" w:color="auto"/>
                <w:right w:val="none" w:sz="0" w:space="0" w:color="auto"/>
              </w:divBdr>
            </w:div>
            <w:div w:id="1916437029">
              <w:marLeft w:val="0"/>
              <w:marRight w:val="0"/>
              <w:marTop w:val="0"/>
              <w:marBottom w:val="0"/>
              <w:divBdr>
                <w:top w:val="none" w:sz="0" w:space="0" w:color="auto"/>
                <w:left w:val="none" w:sz="0" w:space="0" w:color="auto"/>
                <w:bottom w:val="none" w:sz="0" w:space="0" w:color="auto"/>
                <w:right w:val="none" w:sz="0" w:space="0" w:color="auto"/>
              </w:divBdr>
            </w:div>
            <w:div w:id="1916437306">
              <w:marLeft w:val="0"/>
              <w:marRight w:val="0"/>
              <w:marTop w:val="0"/>
              <w:marBottom w:val="0"/>
              <w:divBdr>
                <w:top w:val="none" w:sz="0" w:space="0" w:color="auto"/>
                <w:left w:val="none" w:sz="0" w:space="0" w:color="auto"/>
                <w:bottom w:val="none" w:sz="0" w:space="0" w:color="auto"/>
                <w:right w:val="none" w:sz="0" w:space="0" w:color="auto"/>
              </w:divBdr>
            </w:div>
          </w:divsChild>
        </w:div>
        <w:div w:id="1916437662">
          <w:marLeft w:val="0"/>
          <w:marRight w:val="0"/>
          <w:marTop w:val="0"/>
          <w:marBottom w:val="0"/>
          <w:divBdr>
            <w:top w:val="none" w:sz="0" w:space="0" w:color="auto"/>
            <w:left w:val="none" w:sz="0" w:space="0" w:color="auto"/>
            <w:bottom w:val="none" w:sz="0" w:space="0" w:color="auto"/>
            <w:right w:val="none" w:sz="0" w:space="0" w:color="auto"/>
          </w:divBdr>
        </w:div>
      </w:divsChild>
    </w:div>
    <w:div w:id="1916436816">
      <w:marLeft w:val="0"/>
      <w:marRight w:val="0"/>
      <w:marTop w:val="0"/>
      <w:marBottom w:val="0"/>
      <w:divBdr>
        <w:top w:val="none" w:sz="0" w:space="0" w:color="auto"/>
        <w:left w:val="none" w:sz="0" w:space="0" w:color="auto"/>
        <w:bottom w:val="none" w:sz="0" w:space="0" w:color="auto"/>
        <w:right w:val="none" w:sz="0" w:space="0" w:color="auto"/>
      </w:divBdr>
    </w:div>
    <w:div w:id="1916436819">
      <w:marLeft w:val="0"/>
      <w:marRight w:val="0"/>
      <w:marTop w:val="0"/>
      <w:marBottom w:val="0"/>
      <w:divBdr>
        <w:top w:val="none" w:sz="0" w:space="0" w:color="auto"/>
        <w:left w:val="none" w:sz="0" w:space="0" w:color="auto"/>
        <w:bottom w:val="none" w:sz="0" w:space="0" w:color="auto"/>
        <w:right w:val="none" w:sz="0" w:space="0" w:color="auto"/>
      </w:divBdr>
    </w:div>
    <w:div w:id="1916436820">
      <w:marLeft w:val="0"/>
      <w:marRight w:val="0"/>
      <w:marTop w:val="0"/>
      <w:marBottom w:val="0"/>
      <w:divBdr>
        <w:top w:val="none" w:sz="0" w:space="0" w:color="auto"/>
        <w:left w:val="none" w:sz="0" w:space="0" w:color="auto"/>
        <w:bottom w:val="none" w:sz="0" w:space="0" w:color="auto"/>
        <w:right w:val="none" w:sz="0" w:space="0" w:color="auto"/>
      </w:divBdr>
    </w:div>
    <w:div w:id="1916436823">
      <w:marLeft w:val="0"/>
      <w:marRight w:val="0"/>
      <w:marTop w:val="0"/>
      <w:marBottom w:val="0"/>
      <w:divBdr>
        <w:top w:val="none" w:sz="0" w:space="0" w:color="auto"/>
        <w:left w:val="none" w:sz="0" w:space="0" w:color="auto"/>
        <w:bottom w:val="none" w:sz="0" w:space="0" w:color="auto"/>
        <w:right w:val="none" w:sz="0" w:space="0" w:color="auto"/>
      </w:divBdr>
    </w:div>
    <w:div w:id="1916436825">
      <w:marLeft w:val="0"/>
      <w:marRight w:val="0"/>
      <w:marTop w:val="0"/>
      <w:marBottom w:val="0"/>
      <w:divBdr>
        <w:top w:val="none" w:sz="0" w:space="0" w:color="auto"/>
        <w:left w:val="none" w:sz="0" w:space="0" w:color="auto"/>
        <w:bottom w:val="none" w:sz="0" w:space="0" w:color="auto"/>
        <w:right w:val="none" w:sz="0" w:space="0" w:color="auto"/>
      </w:divBdr>
      <w:divsChild>
        <w:div w:id="1916435098">
          <w:marLeft w:val="0"/>
          <w:marRight w:val="0"/>
          <w:marTop w:val="0"/>
          <w:marBottom w:val="0"/>
          <w:divBdr>
            <w:top w:val="none" w:sz="0" w:space="0" w:color="auto"/>
            <w:left w:val="none" w:sz="0" w:space="0" w:color="auto"/>
            <w:bottom w:val="none" w:sz="0" w:space="0" w:color="auto"/>
            <w:right w:val="none" w:sz="0" w:space="0" w:color="auto"/>
          </w:divBdr>
          <w:divsChild>
            <w:div w:id="1916436506">
              <w:marLeft w:val="0"/>
              <w:marRight w:val="0"/>
              <w:marTop w:val="0"/>
              <w:marBottom w:val="0"/>
              <w:divBdr>
                <w:top w:val="none" w:sz="0" w:space="0" w:color="auto"/>
                <w:left w:val="none" w:sz="0" w:space="0" w:color="auto"/>
                <w:bottom w:val="none" w:sz="0" w:space="0" w:color="auto"/>
                <w:right w:val="none" w:sz="0" w:space="0" w:color="auto"/>
              </w:divBdr>
              <w:divsChild>
                <w:div w:id="1916437588">
                  <w:marLeft w:val="0"/>
                  <w:marRight w:val="0"/>
                  <w:marTop w:val="0"/>
                  <w:marBottom w:val="0"/>
                  <w:divBdr>
                    <w:top w:val="none" w:sz="0" w:space="0" w:color="auto"/>
                    <w:left w:val="none" w:sz="0" w:space="0" w:color="auto"/>
                    <w:bottom w:val="none" w:sz="0" w:space="0" w:color="auto"/>
                    <w:right w:val="none" w:sz="0" w:space="0" w:color="auto"/>
                  </w:divBdr>
                  <w:divsChild>
                    <w:div w:id="1916435401">
                      <w:marLeft w:val="0"/>
                      <w:marRight w:val="0"/>
                      <w:marTop w:val="0"/>
                      <w:marBottom w:val="0"/>
                      <w:divBdr>
                        <w:top w:val="none" w:sz="0" w:space="0" w:color="auto"/>
                        <w:left w:val="none" w:sz="0" w:space="0" w:color="auto"/>
                        <w:bottom w:val="none" w:sz="0" w:space="0" w:color="auto"/>
                        <w:right w:val="none" w:sz="0" w:space="0" w:color="auto"/>
                      </w:divBdr>
                      <w:divsChild>
                        <w:div w:id="1916437042">
                          <w:marLeft w:val="0"/>
                          <w:marRight w:val="0"/>
                          <w:marTop w:val="0"/>
                          <w:marBottom w:val="0"/>
                          <w:divBdr>
                            <w:top w:val="none" w:sz="0" w:space="0" w:color="auto"/>
                            <w:left w:val="none" w:sz="0" w:space="0" w:color="auto"/>
                            <w:bottom w:val="none" w:sz="0" w:space="0" w:color="auto"/>
                            <w:right w:val="none" w:sz="0" w:space="0" w:color="auto"/>
                          </w:divBdr>
                          <w:divsChild>
                            <w:div w:id="1916435926">
                              <w:marLeft w:val="0"/>
                              <w:marRight w:val="0"/>
                              <w:marTop w:val="0"/>
                              <w:marBottom w:val="0"/>
                              <w:divBdr>
                                <w:top w:val="none" w:sz="0" w:space="0" w:color="auto"/>
                                <w:left w:val="none" w:sz="0" w:space="0" w:color="auto"/>
                                <w:bottom w:val="none" w:sz="0" w:space="0" w:color="auto"/>
                                <w:right w:val="none" w:sz="0" w:space="0" w:color="auto"/>
                              </w:divBdr>
                              <w:divsChild>
                                <w:div w:id="1916436685">
                                  <w:marLeft w:val="0"/>
                                  <w:marRight w:val="0"/>
                                  <w:marTop w:val="0"/>
                                  <w:marBottom w:val="0"/>
                                  <w:divBdr>
                                    <w:top w:val="none" w:sz="0" w:space="0" w:color="auto"/>
                                    <w:left w:val="none" w:sz="0" w:space="0" w:color="auto"/>
                                    <w:bottom w:val="none" w:sz="0" w:space="0" w:color="auto"/>
                                    <w:right w:val="none" w:sz="0" w:space="0" w:color="auto"/>
                                  </w:divBdr>
                                  <w:divsChild>
                                    <w:div w:id="1916437785">
                                      <w:marLeft w:val="0"/>
                                      <w:marRight w:val="0"/>
                                      <w:marTop w:val="0"/>
                                      <w:marBottom w:val="0"/>
                                      <w:divBdr>
                                        <w:top w:val="none" w:sz="0" w:space="0" w:color="auto"/>
                                        <w:left w:val="none" w:sz="0" w:space="0" w:color="auto"/>
                                        <w:bottom w:val="none" w:sz="0" w:space="0" w:color="auto"/>
                                        <w:right w:val="none" w:sz="0" w:space="0" w:color="auto"/>
                                      </w:divBdr>
                                      <w:divsChild>
                                        <w:div w:id="1916437722">
                                          <w:marLeft w:val="0"/>
                                          <w:marRight w:val="0"/>
                                          <w:marTop w:val="0"/>
                                          <w:marBottom w:val="0"/>
                                          <w:divBdr>
                                            <w:top w:val="none" w:sz="0" w:space="0" w:color="auto"/>
                                            <w:left w:val="none" w:sz="0" w:space="0" w:color="auto"/>
                                            <w:bottom w:val="none" w:sz="0" w:space="0" w:color="auto"/>
                                            <w:right w:val="none" w:sz="0" w:space="0" w:color="auto"/>
                                          </w:divBdr>
                                          <w:divsChild>
                                            <w:div w:id="1916437394">
                                              <w:marLeft w:val="0"/>
                                              <w:marRight w:val="0"/>
                                              <w:marTop w:val="0"/>
                                              <w:marBottom w:val="0"/>
                                              <w:divBdr>
                                                <w:top w:val="none" w:sz="0" w:space="0" w:color="auto"/>
                                                <w:left w:val="none" w:sz="0" w:space="0" w:color="auto"/>
                                                <w:bottom w:val="none" w:sz="0" w:space="0" w:color="auto"/>
                                                <w:right w:val="none" w:sz="0" w:space="0" w:color="auto"/>
                                              </w:divBdr>
                                              <w:divsChild>
                                                <w:div w:id="1916437546">
                                                  <w:marLeft w:val="0"/>
                                                  <w:marRight w:val="0"/>
                                                  <w:marTop w:val="0"/>
                                                  <w:marBottom w:val="0"/>
                                                  <w:divBdr>
                                                    <w:top w:val="none" w:sz="0" w:space="0" w:color="auto"/>
                                                    <w:left w:val="none" w:sz="0" w:space="0" w:color="auto"/>
                                                    <w:bottom w:val="none" w:sz="0" w:space="0" w:color="auto"/>
                                                    <w:right w:val="none" w:sz="0" w:space="0" w:color="auto"/>
                                                  </w:divBdr>
                                                  <w:divsChild>
                                                    <w:div w:id="191643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6436828">
      <w:marLeft w:val="0"/>
      <w:marRight w:val="0"/>
      <w:marTop w:val="0"/>
      <w:marBottom w:val="0"/>
      <w:divBdr>
        <w:top w:val="none" w:sz="0" w:space="0" w:color="auto"/>
        <w:left w:val="none" w:sz="0" w:space="0" w:color="auto"/>
        <w:bottom w:val="none" w:sz="0" w:space="0" w:color="auto"/>
        <w:right w:val="none" w:sz="0" w:space="0" w:color="auto"/>
      </w:divBdr>
    </w:div>
    <w:div w:id="1916436831">
      <w:marLeft w:val="0"/>
      <w:marRight w:val="0"/>
      <w:marTop w:val="0"/>
      <w:marBottom w:val="0"/>
      <w:divBdr>
        <w:top w:val="none" w:sz="0" w:space="0" w:color="auto"/>
        <w:left w:val="none" w:sz="0" w:space="0" w:color="auto"/>
        <w:bottom w:val="none" w:sz="0" w:space="0" w:color="auto"/>
        <w:right w:val="none" w:sz="0" w:space="0" w:color="auto"/>
      </w:divBdr>
    </w:div>
    <w:div w:id="1916436832">
      <w:marLeft w:val="0"/>
      <w:marRight w:val="0"/>
      <w:marTop w:val="0"/>
      <w:marBottom w:val="0"/>
      <w:divBdr>
        <w:top w:val="none" w:sz="0" w:space="0" w:color="auto"/>
        <w:left w:val="none" w:sz="0" w:space="0" w:color="auto"/>
        <w:bottom w:val="none" w:sz="0" w:space="0" w:color="auto"/>
        <w:right w:val="none" w:sz="0" w:space="0" w:color="auto"/>
      </w:divBdr>
    </w:div>
    <w:div w:id="1916436834">
      <w:marLeft w:val="0"/>
      <w:marRight w:val="0"/>
      <w:marTop w:val="0"/>
      <w:marBottom w:val="0"/>
      <w:divBdr>
        <w:top w:val="none" w:sz="0" w:space="0" w:color="auto"/>
        <w:left w:val="none" w:sz="0" w:space="0" w:color="auto"/>
        <w:bottom w:val="none" w:sz="0" w:space="0" w:color="auto"/>
        <w:right w:val="none" w:sz="0" w:space="0" w:color="auto"/>
      </w:divBdr>
    </w:div>
    <w:div w:id="1916436836">
      <w:marLeft w:val="0"/>
      <w:marRight w:val="0"/>
      <w:marTop w:val="0"/>
      <w:marBottom w:val="0"/>
      <w:divBdr>
        <w:top w:val="none" w:sz="0" w:space="0" w:color="auto"/>
        <w:left w:val="none" w:sz="0" w:space="0" w:color="auto"/>
        <w:bottom w:val="none" w:sz="0" w:space="0" w:color="auto"/>
        <w:right w:val="none" w:sz="0" w:space="0" w:color="auto"/>
      </w:divBdr>
    </w:div>
    <w:div w:id="1916436838">
      <w:marLeft w:val="0"/>
      <w:marRight w:val="0"/>
      <w:marTop w:val="0"/>
      <w:marBottom w:val="0"/>
      <w:divBdr>
        <w:top w:val="none" w:sz="0" w:space="0" w:color="auto"/>
        <w:left w:val="none" w:sz="0" w:space="0" w:color="auto"/>
        <w:bottom w:val="none" w:sz="0" w:space="0" w:color="auto"/>
        <w:right w:val="none" w:sz="0" w:space="0" w:color="auto"/>
      </w:divBdr>
    </w:div>
    <w:div w:id="1916436843">
      <w:marLeft w:val="0"/>
      <w:marRight w:val="0"/>
      <w:marTop w:val="0"/>
      <w:marBottom w:val="0"/>
      <w:divBdr>
        <w:top w:val="none" w:sz="0" w:space="0" w:color="auto"/>
        <w:left w:val="none" w:sz="0" w:space="0" w:color="auto"/>
        <w:bottom w:val="none" w:sz="0" w:space="0" w:color="auto"/>
        <w:right w:val="none" w:sz="0" w:space="0" w:color="auto"/>
      </w:divBdr>
      <w:divsChild>
        <w:div w:id="1916437440">
          <w:marLeft w:val="0"/>
          <w:marRight w:val="0"/>
          <w:marTop w:val="0"/>
          <w:marBottom w:val="0"/>
          <w:divBdr>
            <w:top w:val="none" w:sz="0" w:space="0" w:color="auto"/>
            <w:left w:val="none" w:sz="0" w:space="0" w:color="auto"/>
            <w:bottom w:val="none" w:sz="0" w:space="0" w:color="auto"/>
            <w:right w:val="none" w:sz="0" w:space="0" w:color="auto"/>
          </w:divBdr>
        </w:div>
      </w:divsChild>
    </w:div>
    <w:div w:id="1916436846">
      <w:marLeft w:val="0"/>
      <w:marRight w:val="0"/>
      <w:marTop w:val="0"/>
      <w:marBottom w:val="0"/>
      <w:divBdr>
        <w:top w:val="none" w:sz="0" w:space="0" w:color="auto"/>
        <w:left w:val="none" w:sz="0" w:space="0" w:color="auto"/>
        <w:bottom w:val="none" w:sz="0" w:space="0" w:color="auto"/>
        <w:right w:val="none" w:sz="0" w:space="0" w:color="auto"/>
      </w:divBdr>
    </w:div>
    <w:div w:id="1916436851">
      <w:marLeft w:val="0"/>
      <w:marRight w:val="0"/>
      <w:marTop w:val="0"/>
      <w:marBottom w:val="0"/>
      <w:divBdr>
        <w:top w:val="none" w:sz="0" w:space="0" w:color="auto"/>
        <w:left w:val="none" w:sz="0" w:space="0" w:color="auto"/>
        <w:bottom w:val="none" w:sz="0" w:space="0" w:color="auto"/>
        <w:right w:val="none" w:sz="0" w:space="0" w:color="auto"/>
      </w:divBdr>
    </w:div>
    <w:div w:id="1916436852">
      <w:marLeft w:val="0"/>
      <w:marRight w:val="0"/>
      <w:marTop w:val="0"/>
      <w:marBottom w:val="0"/>
      <w:divBdr>
        <w:top w:val="none" w:sz="0" w:space="0" w:color="auto"/>
        <w:left w:val="none" w:sz="0" w:space="0" w:color="auto"/>
        <w:bottom w:val="none" w:sz="0" w:space="0" w:color="auto"/>
        <w:right w:val="none" w:sz="0" w:space="0" w:color="auto"/>
      </w:divBdr>
      <w:divsChild>
        <w:div w:id="1916435727">
          <w:marLeft w:val="0"/>
          <w:marRight w:val="0"/>
          <w:marTop w:val="0"/>
          <w:marBottom w:val="0"/>
          <w:divBdr>
            <w:top w:val="none" w:sz="0" w:space="0" w:color="auto"/>
            <w:left w:val="none" w:sz="0" w:space="0" w:color="auto"/>
            <w:bottom w:val="none" w:sz="0" w:space="0" w:color="auto"/>
            <w:right w:val="none" w:sz="0" w:space="0" w:color="auto"/>
          </w:divBdr>
          <w:divsChild>
            <w:div w:id="1916437039">
              <w:marLeft w:val="0"/>
              <w:marRight w:val="0"/>
              <w:marTop w:val="0"/>
              <w:marBottom w:val="0"/>
              <w:divBdr>
                <w:top w:val="none" w:sz="0" w:space="0" w:color="auto"/>
                <w:left w:val="none" w:sz="0" w:space="0" w:color="auto"/>
                <w:bottom w:val="none" w:sz="0" w:space="0" w:color="auto"/>
                <w:right w:val="none" w:sz="0" w:space="0" w:color="auto"/>
              </w:divBdr>
              <w:divsChild>
                <w:div w:id="1916435648">
                  <w:marLeft w:val="0"/>
                  <w:marRight w:val="0"/>
                  <w:marTop w:val="0"/>
                  <w:marBottom w:val="0"/>
                  <w:divBdr>
                    <w:top w:val="none" w:sz="0" w:space="0" w:color="auto"/>
                    <w:left w:val="none" w:sz="0" w:space="0" w:color="auto"/>
                    <w:bottom w:val="none" w:sz="0" w:space="0" w:color="auto"/>
                    <w:right w:val="none" w:sz="0" w:space="0" w:color="auto"/>
                  </w:divBdr>
                  <w:divsChild>
                    <w:div w:id="1916435893">
                      <w:marLeft w:val="0"/>
                      <w:marRight w:val="0"/>
                      <w:marTop w:val="0"/>
                      <w:marBottom w:val="0"/>
                      <w:divBdr>
                        <w:top w:val="none" w:sz="0" w:space="0" w:color="auto"/>
                        <w:left w:val="none" w:sz="0" w:space="0" w:color="auto"/>
                        <w:bottom w:val="none" w:sz="0" w:space="0" w:color="auto"/>
                        <w:right w:val="none" w:sz="0" w:space="0" w:color="auto"/>
                      </w:divBdr>
                      <w:divsChild>
                        <w:div w:id="191643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7003">
          <w:marLeft w:val="0"/>
          <w:marRight w:val="0"/>
          <w:marTop w:val="0"/>
          <w:marBottom w:val="0"/>
          <w:divBdr>
            <w:top w:val="none" w:sz="0" w:space="0" w:color="auto"/>
            <w:left w:val="none" w:sz="0" w:space="0" w:color="auto"/>
            <w:bottom w:val="none" w:sz="0" w:space="0" w:color="auto"/>
            <w:right w:val="none" w:sz="0" w:space="0" w:color="auto"/>
          </w:divBdr>
          <w:divsChild>
            <w:div w:id="1916436075">
              <w:marLeft w:val="0"/>
              <w:marRight w:val="0"/>
              <w:marTop w:val="0"/>
              <w:marBottom w:val="0"/>
              <w:divBdr>
                <w:top w:val="none" w:sz="0" w:space="0" w:color="auto"/>
                <w:left w:val="none" w:sz="0" w:space="0" w:color="auto"/>
                <w:bottom w:val="none" w:sz="0" w:space="0" w:color="auto"/>
                <w:right w:val="none" w:sz="0" w:space="0" w:color="auto"/>
              </w:divBdr>
              <w:divsChild>
                <w:div w:id="1916436023">
                  <w:marLeft w:val="0"/>
                  <w:marRight w:val="0"/>
                  <w:marTop w:val="0"/>
                  <w:marBottom w:val="0"/>
                  <w:divBdr>
                    <w:top w:val="none" w:sz="0" w:space="0" w:color="auto"/>
                    <w:left w:val="none" w:sz="0" w:space="0" w:color="auto"/>
                    <w:bottom w:val="none" w:sz="0" w:space="0" w:color="auto"/>
                    <w:right w:val="none" w:sz="0" w:space="0" w:color="auto"/>
                  </w:divBdr>
                  <w:divsChild>
                    <w:div w:id="1916437401">
                      <w:marLeft w:val="0"/>
                      <w:marRight w:val="0"/>
                      <w:marTop w:val="0"/>
                      <w:marBottom w:val="0"/>
                      <w:divBdr>
                        <w:top w:val="none" w:sz="0" w:space="0" w:color="auto"/>
                        <w:left w:val="none" w:sz="0" w:space="0" w:color="auto"/>
                        <w:bottom w:val="none" w:sz="0" w:space="0" w:color="auto"/>
                        <w:right w:val="none" w:sz="0" w:space="0" w:color="auto"/>
                      </w:divBdr>
                      <w:divsChild>
                        <w:div w:id="1916436275">
                          <w:marLeft w:val="0"/>
                          <w:marRight w:val="0"/>
                          <w:marTop w:val="0"/>
                          <w:marBottom w:val="0"/>
                          <w:divBdr>
                            <w:top w:val="none" w:sz="0" w:space="0" w:color="auto"/>
                            <w:left w:val="none" w:sz="0" w:space="0" w:color="auto"/>
                            <w:bottom w:val="none" w:sz="0" w:space="0" w:color="auto"/>
                            <w:right w:val="none" w:sz="0" w:space="0" w:color="auto"/>
                          </w:divBdr>
                        </w:div>
                        <w:div w:id="191643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7379">
          <w:marLeft w:val="0"/>
          <w:marRight w:val="0"/>
          <w:marTop w:val="0"/>
          <w:marBottom w:val="0"/>
          <w:divBdr>
            <w:top w:val="none" w:sz="0" w:space="0" w:color="auto"/>
            <w:left w:val="none" w:sz="0" w:space="0" w:color="auto"/>
            <w:bottom w:val="none" w:sz="0" w:space="0" w:color="auto"/>
            <w:right w:val="none" w:sz="0" w:space="0" w:color="auto"/>
          </w:divBdr>
          <w:divsChild>
            <w:div w:id="1916435843">
              <w:marLeft w:val="0"/>
              <w:marRight w:val="0"/>
              <w:marTop w:val="0"/>
              <w:marBottom w:val="0"/>
              <w:divBdr>
                <w:top w:val="none" w:sz="0" w:space="0" w:color="auto"/>
                <w:left w:val="none" w:sz="0" w:space="0" w:color="auto"/>
                <w:bottom w:val="none" w:sz="0" w:space="0" w:color="auto"/>
                <w:right w:val="none" w:sz="0" w:space="0" w:color="auto"/>
              </w:divBdr>
              <w:divsChild>
                <w:div w:id="1916437769">
                  <w:marLeft w:val="0"/>
                  <w:marRight w:val="0"/>
                  <w:marTop w:val="0"/>
                  <w:marBottom w:val="0"/>
                  <w:divBdr>
                    <w:top w:val="none" w:sz="0" w:space="0" w:color="auto"/>
                    <w:left w:val="none" w:sz="0" w:space="0" w:color="auto"/>
                    <w:bottom w:val="none" w:sz="0" w:space="0" w:color="auto"/>
                    <w:right w:val="none" w:sz="0" w:space="0" w:color="auto"/>
                  </w:divBdr>
                  <w:divsChild>
                    <w:div w:id="1916436174">
                      <w:marLeft w:val="0"/>
                      <w:marRight w:val="0"/>
                      <w:marTop w:val="0"/>
                      <w:marBottom w:val="0"/>
                      <w:divBdr>
                        <w:top w:val="none" w:sz="0" w:space="0" w:color="auto"/>
                        <w:left w:val="none" w:sz="0" w:space="0" w:color="auto"/>
                        <w:bottom w:val="none" w:sz="0" w:space="0" w:color="auto"/>
                        <w:right w:val="none" w:sz="0" w:space="0" w:color="auto"/>
                      </w:divBdr>
                      <w:divsChild>
                        <w:div w:id="1916435618">
                          <w:marLeft w:val="0"/>
                          <w:marRight w:val="0"/>
                          <w:marTop w:val="0"/>
                          <w:marBottom w:val="0"/>
                          <w:divBdr>
                            <w:top w:val="none" w:sz="0" w:space="0" w:color="auto"/>
                            <w:left w:val="none" w:sz="0" w:space="0" w:color="auto"/>
                            <w:bottom w:val="none" w:sz="0" w:space="0" w:color="auto"/>
                            <w:right w:val="none" w:sz="0" w:space="0" w:color="auto"/>
                          </w:divBdr>
                        </w:div>
                        <w:div w:id="19164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6853">
      <w:marLeft w:val="0"/>
      <w:marRight w:val="0"/>
      <w:marTop w:val="0"/>
      <w:marBottom w:val="0"/>
      <w:divBdr>
        <w:top w:val="none" w:sz="0" w:space="0" w:color="auto"/>
        <w:left w:val="none" w:sz="0" w:space="0" w:color="auto"/>
        <w:bottom w:val="none" w:sz="0" w:space="0" w:color="auto"/>
        <w:right w:val="none" w:sz="0" w:space="0" w:color="auto"/>
      </w:divBdr>
    </w:div>
    <w:div w:id="1916436854">
      <w:marLeft w:val="0"/>
      <w:marRight w:val="0"/>
      <w:marTop w:val="0"/>
      <w:marBottom w:val="0"/>
      <w:divBdr>
        <w:top w:val="none" w:sz="0" w:space="0" w:color="auto"/>
        <w:left w:val="none" w:sz="0" w:space="0" w:color="auto"/>
        <w:bottom w:val="none" w:sz="0" w:space="0" w:color="auto"/>
        <w:right w:val="none" w:sz="0" w:space="0" w:color="auto"/>
      </w:divBdr>
    </w:div>
    <w:div w:id="1916436855">
      <w:marLeft w:val="0"/>
      <w:marRight w:val="0"/>
      <w:marTop w:val="0"/>
      <w:marBottom w:val="0"/>
      <w:divBdr>
        <w:top w:val="none" w:sz="0" w:space="0" w:color="auto"/>
        <w:left w:val="none" w:sz="0" w:space="0" w:color="auto"/>
        <w:bottom w:val="none" w:sz="0" w:space="0" w:color="auto"/>
        <w:right w:val="none" w:sz="0" w:space="0" w:color="auto"/>
      </w:divBdr>
      <w:divsChild>
        <w:div w:id="1916436483">
          <w:marLeft w:val="0"/>
          <w:marRight w:val="0"/>
          <w:marTop w:val="0"/>
          <w:marBottom w:val="0"/>
          <w:divBdr>
            <w:top w:val="none" w:sz="0" w:space="0" w:color="auto"/>
            <w:left w:val="none" w:sz="0" w:space="0" w:color="auto"/>
            <w:bottom w:val="none" w:sz="0" w:space="0" w:color="auto"/>
            <w:right w:val="none" w:sz="0" w:space="0" w:color="auto"/>
          </w:divBdr>
          <w:divsChild>
            <w:div w:id="1916435299">
              <w:marLeft w:val="0"/>
              <w:marRight w:val="0"/>
              <w:marTop w:val="0"/>
              <w:marBottom w:val="0"/>
              <w:divBdr>
                <w:top w:val="none" w:sz="0" w:space="0" w:color="auto"/>
                <w:left w:val="none" w:sz="0" w:space="0" w:color="auto"/>
                <w:bottom w:val="none" w:sz="0" w:space="0" w:color="auto"/>
                <w:right w:val="none" w:sz="0" w:space="0" w:color="auto"/>
              </w:divBdr>
              <w:divsChild>
                <w:div w:id="1916435540">
                  <w:marLeft w:val="0"/>
                  <w:marRight w:val="0"/>
                  <w:marTop w:val="0"/>
                  <w:marBottom w:val="0"/>
                  <w:divBdr>
                    <w:top w:val="none" w:sz="0" w:space="0" w:color="auto"/>
                    <w:left w:val="none" w:sz="0" w:space="0" w:color="auto"/>
                    <w:bottom w:val="none" w:sz="0" w:space="0" w:color="auto"/>
                    <w:right w:val="none" w:sz="0" w:space="0" w:color="auto"/>
                  </w:divBdr>
                  <w:divsChild>
                    <w:div w:id="1916435899">
                      <w:marLeft w:val="0"/>
                      <w:marRight w:val="0"/>
                      <w:marTop w:val="0"/>
                      <w:marBottom w:val="0"/>
                      <w:divBdr>
                        <w:top w:val="none" w:sz="0" w:space="0" w:color="auto"/>
                        <w:left w:val="none" w:sz="0" w:space="0" w:color="auto"/>
                        <w:bottom w:val="none" w:sz="0" w:space="0" w:color="auto"/>
                        <w:right w:val="none" w:sz="0" w:space="0" w:color="auto"/>
                      </w:divBdr>
                    </w:div>
                  </w:divsChild>
                </w:div>
                <w:div w:id="1916436176">
                  <w:marLeft w:val="0"/>
                  <w:marRight w:val="0"/>
                  <w:marTop w:val="0"/>
                  <w:marBottom w:val="0"/>
                  <w:divBdr>
                    <w:top w:val="none" w:sz="0" w:space="0" w:color="auto"/>
                    <w:left w:val="none" w:sz="0" w:space="0" w:color="auto"/>
                    <w:bottom w:val="none" w:sz="0" w:space="0" w:color="auto"/>
                    <w:right w:val="none" w:sz="0" w:space="0" w:color="auto"/>
                  </w:divBdr>
                  <w:divsChild>
                    <w:div w:id="191643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6863">
      <w:marLeft w:val="0"/>
      <w:marRight w:val="0"/>
      <w:marTop w:val="0"/>
      <w:marBottom w:val="0"/>
      <w:divBdr>
        <w:top w:val="none" w:sz="0" w:space="0" w:color="auto"/>
        <w:left w:val="none" w:sz="0" w:space="0" w:color="auto"/>
        <w:bottom w:val="none" w:sz="0" w:space="0" w:color="auto"/>
        <w:right w:val="none" w:sz="0" w:space="0" w:color="auto"/>
      </w:divBdr>
    </w:div>
    <w:div w:id="1916436866">
      <w:marLeft w:val="0"/>
      <w:marRight w:val="0"/>
      <w:marTop w:val="0"/>
      <w:marBottom w:val="0"/>
      <w:divBdr>
        <w:top w:val="none" w:sz="0" w:space="0" w:color="auto"/>
        <w:left w:val="none" w:sz="0" w:space="0" w:color="auto"/>
        <w:bottom w:val="none" w:sz="0" w:space="0" w:color="auto"/>
        <w:right w:val="none" w:sz="0" w:space="0" w:color="auto"/>
      </w:divBdr>
    </w:div>
    <w:div w:id="1916436869">
      <w:marLeft w:val="0"/>
      <w:marRight w:val="0"/>
      <w:marTop w:val="0"/>
      <w:marBottom w:val="0"/>
      <w:divBdr>
        <w:top w:val="none" w:sz="0" w:space="0" w:color="auto"/>
        <w:left w:val="none" w:sz="0" w:space="0" w:color="auto"/>
        <w:bottom w:val="none" w:sz="0" w:space="0" w:color="auto"/>
        <w:right w:val="none" w:sz="0" w:space="0" w:color="auto"/>
      </w:divBdr>
    </w:div>
    <w:div w:id="1916436870">
      <w:marLeft w:val="0"/>
      <w:marRight w:val="0"/>
      <w:marTop w:val="0"/>
      <w:marBottom w:val="0"/>
      <w:divBdr>
        <w:top w:val="none" w:sz="0" w:space="0" w:color="auto"/>
        <w:left w:val="none" w:sz="0" w:space="0" w:color="auto"/>
        <w:bottom w:val="none" w:sz="0" w:space="0" w:color="auto"/>
        <w:right w:val="none" w:sz="0" w:space="0" w:color="auto"/>
      </w:divBdr>
    </w:div>
    <w:div w:id="1916436872">
      <w:marLeft w:val="0"/>
      <w:marRight w:val="0"/>
      <w:marTop w:val="0"/>
      <w:marBottom w:val="0"/>
      <w:divBdr>
        <w:top w:val="none" w:sz="0" w:space="0" w:color="auto"/>
        <w:left w:val="none" w:sz="0" w:space="0" w:color="auto"/>
        <w:bottom w:val="none" w:sz="0" w:space="0" w:color="auto"/>
        <w:right w:val="none" w:sz="0" w:space="0" w:color="auto"/>
      </w:divBdr>
    </w:div>
    <w:div w:id="1916436873">
      <w:marLeft w:val="0"/>
      <w:marRight w:val="0"/>
      <w:marTop w:val="0"/>
      <w:marBottom w:val="0"/>
      <w:divBdr>
        <w:top w:val="none" w:sz="0" w:space="0" w:color="auto"/>
        <w:left w:val="none" w:sz="0" w:space="0" w:color="auto"/>
        <w:bottom w:val="none" w:sz="0" w:space="0" w:color="auto"/>
        <w:right w:val="none" w:sz="0" w:space="0" w:color="auto"/>
      </w:divBdr>
    </w:div>
    <w:div w:id="1916436874">
      <w:marLeft w:val="0"/>
      <w:marRight w:val="0"/>
      <w:marTop w:val="0"/>
      <w:marBottom w:val="0"/>
      <w:divBdr>
        <w:top w:val="none" w:sz="0" w:space="0" w:color="auto"/>
        <w:left w:val="none" w:sz="0" w:space="0" w:color="auto"/>
        <w:bottom w:val="none" w:sz="0" w:space="0" w:color="auto"/>
        <w:right w:val="none" w:sz="0" w:space="0" w:color="auto"/>
      </w:divBdr>
    </w:div>
    <w:div w:id="1916436877">
      <w:marLeft w:val="0"/>
      <w:marRight w:val="0"/>
      <w:marTop w:val="0"/>
      <w:marBottom w:val="0"/>
      <w:divBdr>
        <w:top w:val="none" w:sz="0" w:space="0" w:color="auto"/>
        <w:left w:val="none" w:sz="0" w:space="0" w:color="auto"/>
        <w:bottom w:val="none" w:sz="0" w:space="0" w:color="auto"/>
        <w:right w:val="none" w:sz="0" w:space="0" w:color="auto"/>
      </w:divBdr>
    </w:div>
    <w:div w:id="1916436878">
      <w:marLeft w:val="0"/>
      <w:marRight w:val="0"/>
      <w:marTop w:val="0"/>
      <w:marBottom w:val="0"/>
      <w:divBdr>
        <w:top w:val="none" w:sz="0" w:space="0" w:color="auto"/>
        <w:left w:val="none" w:sz="0" w:space="0" w:color="auto"/>
        <w:bottom w:val="none" w:sz="0" w:space="0" w:color="auto"/>
        <w:right w:val="none" w:sz="0" w:space="0" w:color="auto"/>
      </w:divBdr>
    </w:div>
    <w:div w:id="1916436879">
      <w:marLeft w:val="0"/>
      <w:marRight w:val="0"/>
      <w:marTop w:val="0"/>
      <w:marBottom w:val="0"/>
      <w:divBdr>
        <w:top w:val="none" w:sz="0" w:space="0" w:color="auto"/>
        <w:left w:val="none" w:sz="0" w:space="0" w:color="auto"/>
        <w:bottom w:val="none" w:sz="0" w:space="0" w:color="auto"/>
        <w:right w:val="none" w:sz="0" w:space="0" w:color="auto"/>
      </w:divBdr>
    </w:div>
    <w:div w:id="1916436881">
      <w:marLeft w:val="0"/>
      <w:marRight w:val="0"/>
      <w:marTop w:val="0"/>
      <w:marBottom w:val="0"/>
      <w:divBdr>
        <w:top w:val="none" w:sz="0" w:space="0" w:color="auto"/>
        <w:left w:val="none" w:sz="0" w:space="0" w:color="auto"/>
        <w:bottom w:val="none" w:sz="0" w:space="0" w:color="auto"/>
        <w:right w:val="none" w:sz="0" w:space="0" w:color="auto"/>
      </w:divBdr>
    </w:div>
    <w:div w:id="1916436885">
      <w:marLeft w:val="0"/>
      <w:marRight w:val="0"/>
      <w:marTop w:val="0"/>
      <w:marBottom w:val="0"/>
      <w:divBdr>
        <w:top w:val="none" w:sz="0" w:space="0" w:color="auto"/>
        <w:left w:val="none" w:sz="0" w:space="0" w:color="auto"/>
        <w:bottom w:val="none" w:sz="0" w:space="0" w:color="auto"/>
        <w:right w:val="none" w:sz="0" w:space="0" w:color="auto"/>
      </w:divBdr>
      <w:divsChild>
        <w:div w:id="1916436029">
          <w:marLeft w:val="0"/>
          <w:marRight w:val="0"/>
          <w:marTop w:val="0"/>
          <w:marBottom w:val="0"/>
          <w:divBdr>
            <w:top w:val="none" w:sz="0" w:space="0" w:color="auto"/>
            <w:left w:val="none" w:sz="0" w:space="0" w:color="auto"/>
            <w:bottom w:val="none" w:sz="0" w:space="0" w:color="auto"/>
            <w:right w:val="none" w:sz="0" w:space="0" w:color="auto"/>
          </w:divBdr>
        </w:div>
        <w:div w:id="1916437239">
          <w:marLeft w:val="0"/>
          <w:marRight w:val="0"/>
          <w:marTop w:val="0"/>
          <w:marBottom w:val="0"/>
          <w:divBdr>
            <w:top w:val="none" w:sz="0" w:space="0" w:color="auto"/>
            <w:left w:val="none" w:sz="0" w:space="0" w:color="auto"/>
            <w:bottom w:val="none" w:sz="0" w:space="0" w:color="auto"/>
            <w:right w:val="none" w:sz="0" w:space="0" w:color="auto"/>
          </w:divBdr>
          <w:divsChild>
            <w:div w:id="1916435139">
              <w:marLeft w:val="0"/>
              <w:marRight w:val="0"/>
              <w:marTop w:val="0"/>
              <w:marBottom w:val="0"/>
              <w:divBdr>
                <w:top w:val="none" w:sz="0" w:space="0" w:color="auto"/>
                <w:left w:val="none" w:sz="0" w:space="0" w:color="auto"/>
                <w:bottom w:val="none" w:sz="0" w:space="0" w:color="auto"/>
                <w:right w:val="none" w:sz="0" w:space="0" w:color="auto"/>
              </w:divBdr>
              <w:divsChild>
                <w:div w:id="1916437013">
                  <w:marLeft w:val="0"/>
                  <w:marRight w:val="0"/>
                  <w:marTop w:val="0"/>
                  <w:marBottom w:val="0"/>
                  <w:divBdr>
                    <w:top w:val="none" w:sz="0" w:space="0" w:color="auto"/>
                    <w:left w:val="none" w:sz="0" w:space="0" w:color="auto"/>
                    <w:bottom w:val="none" w:sz="0" w:space="0" w:color="auto"/>
                    <w:right w:val="none" w:sz="0" w:space="0" w:color="auto"/>
                  </w:divBdr>
                </w:div>
              </w:divsChild>
            </w:div>
            <w:div w:id="191643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888">
      <w:marLeft w:val="0"/>
      <w:marRight w:val="0"/>
      <w:marTop w:val="0"/>
      <w:marBottom w:val="0"/>
      <w:divBdr>
        <w:top w:val="none" w:sz="0" w:space="0" w:color="auto"/>
        <w:left w:val="none" w:sz="0" w:space="0" w:color="auto"/>
        <w:bottom w:val="none" w:sz="0" w:space="0" w:color="auto"/>
        <w:right w:val="none" w:sz="0" w:space="0" w:color="auto"/>
      </w:divBdr>
      <w:divsChild>
        <w:div w:id="1916435345">
          <w:marLeft w:val="0"/>
          <w:marRight w:val="0"/>
          <w:marTop w:val="0"/>
          <w:marBottom w:val="0"/>
          <w:divBdr>
            <w:top w:val="none" w:sz="0" w:space="0" w:color="auto"/>
            <w:left w:val="none" w:sz="0" w:space="0" w:color="auto"/>
            <w:bottom w:val="none" w:sz="0" w:space="0" w:color="auto"/>
            <w:right w:val="none" w:sz="0" w:space="0" w:color="auto"/>
          </w:divBdr>
        </w:div>
        <w:div w:id="1916436750">
          <w:marLeft w:val="0"/>
          <w:marRight w:val="0"/>
          <w:marTop w:val="0"/>
          <w:marBottom w:val="0"/>
          <w:divBdr>
            <w:top w:val="none" w:sz="0" w:space="0" w:color="auto"/>
            <w:left w:val="none" w:sz="0" w:space="0" w:color="auto"/>
            <w:bottom w:val="none" w:sz="0" w:space="0" w:color="auto"/>
            <w:right w:val="none" w:sz="0" w:space="0" w:color="auto"/>
          </w:divBdr>
        </w:div>
        <w:div w:id="1916437035">
          <w:marLeft w:val="0"/>
          <w:marRight w:val="0"/>
          <w:marTop w:val="0"/>
          <w:marBottom w:val="0"/>
          <w:divBdr>
            <w:top w:val="none" w:sz="0" w:space="0" w:color="auto"/>
            <w:left w:val="none" w:sz="0" w:space="0" w:color="auto"/>
            <w:bottom w:val="none" w:sz="0" w:space="0" w:color="auto"/>
            <w:right w:val="none" w:sz="0" w:space="0" w:color="auto"/>
          </w:divBdr>
        </w:div>
      </w:divsChild>
    </w:div>
    <w:div w:id="1916436889">
      <w:marLeft w:val="0"/>
      <w:marRight w:val="0"/>
      <w:marTop w:val="0"/>
      <w:marBottom w:val="0"/>
      <w:divBdr>
        <w:top w:val="none" w:sz="0" w:space="0" w:color="auto"/>
        <w:left w:val="none" w:sz="0" w:space="0" w:color="auto"/>
        <w:bottom w:val="none" w:sz="0" w:space="0" w:color="auto"/>
        <w:right w:val="none" w:sz="0" w:space="0" w:color="auto"/>
      </w:divBdr>
    </w:div>
    <w:div w:id="1916436892">
      <w:marLeft w:val="0"/>
      <w:marRight w:val="0"/>
      <w:marTop w:val="0"/>
      <w:marBottom w:val="0"/>
      <w:divBdr>
        <w:top w:val="none" w:sz="0" w:space="0" w:color="auto"/>
        <w:left w:val="none" w:sz="0" w:space="0" w:color="auto"/>
        <w:bottom w:val="none" w:sz="0" w:space="0" w:color="auto"/>
        <w:right w:val="none" w:sz="0" w:space="0" w:color="auto"/>
      </w:divBdr>
      <w:divsChild>
        <w:div w:id="1916434951">
          <w:marLeft w:val="0"/>
          <w:marRight w:val="0"/>
          <w:marTop w:val="0"/>
          <w:marBottom w:val="0"/>
          <w:divBdr>
            <w:top w:val="none" w:sz="0" w:space="0" w:color="auto"/>
            <w:left w:val="none" w:sz="0" w:space="0" w:color="auto"/>
            <w:bottom w:val="none" w:sz="0" w:space="0" w:color="auto"/>
            <w:right w:val="none" w:sz="0" w:space="0" w:color="auto"/>
          </w:divBdr>
          <w:divsChild>
            <w:div w:id="1916437183">
              <w:marLeft w:val="0"/>
              <w:marRight w:val="0"/>
              <w:marTop w:val="0"/>
              <w:marBottom w:val="0"/>
              <w:divBdr>
                <w:top w:val="none" w:sz="0" w:space="0" w:color="auto"/>
                <w:left w:val="none" w:sz="0" w:space="0" w:color="auto"/>
                <w:bottom w:val="none" w:sz="0" w:space="0" w:color="auto"/>
                <w:right w:val="none" w:sz="0" w:space="0" w:color="auto"/>
              </w:divBdr>
            </w:div>
          </w:divsChild>
        </w:div>
        <w:div w:id="1916436005">
          <w:marLeft w:val="0"/>
          <w:marRight w:val="0"/>
          <w:marTop w:val="0"/>
          <w:marBottom w:val="0"/>
          <w:divBdr>
            <w:top w:val="none" w:sz="0" w:space="0" w:color="auto"/>
            <w:left w:val="none" w:sz="0" w:space="0" w:color="auto"/>
            <w:bottom w:val="none" w:sz="0" w:space="0" w:color="auto"/>
            <w:right w:val="none" w:sz="0" w:space="0" w:color="auto"/>
          </w:divBdr>
        </w:div>
        <w:div w:id="1916436320">
          <w:marLeft w:val="0"/>
          <w:marRight w:val="0"/>
          <w:marTop w:val="0"/>
          <w:marBottom w:val="0"/>
          <w:divBdr>
            <w:top w:val="none" w:sz="0" w:space="0" w:color="auto"/>
            <w:left w:val="none" w:sz="0" w:space="0" w:color="auto"/>
            <w:bottom w:val="none" w:sz="0" w:space="0" w:color="auto"/>
            <w:right w:val="none" w:sz="0" w:space="0" w:color="auto"/>
          </w:divBdr>
        </w:div>
      </w:divsChild>
    </w:div>
    <w:div w:id="1916436894">
      <w:marLeft w:val="0"/>
      <w:marRight w:val="0"/>
      <w:marTop w:val="0"/>
      <w:marBottom w:val="0"/>
      <w:divBdr>
        <w:top w:val="none" w:sz="0" w:space="0" w:color="auto"/>
        <w:left w:val="none" w:sz="0" w:space="0" w:color="auto"/>
        <w:bottom w:val="none" w:sz="0" w:space="0" w:color="auto"/>
        <w:right w:val="none" w:sz="0" w:space="0" w:color="auto"/>
      </w:divBdr>
    </w:div>
    <w:div w:id="1916436895">
      <w:marLeft w:val="0"/>
      <w:marRight w:val="0"/>
      <w:marTop w:val="0"/>
      <w:marBottom w:val="0"/>
      <w:divBdr>
        <w:top w:val="none" w:sz="0" w:space="0" w:color="auto"/>
        <w:left w:val="none" w:sz="0" w:space="0" w:color="auto"/>
        <w:bottom w:val="none" w:sz="0" w:space="0" w:color="auto"/>
        <w:right w:val="none" w:sz="0" w:space="0" w:color="auto"/>
      </w:divBdr>
      <w:divsChild>
        <w:div w:id="1916434962">
          <w:marLeft w:val="0"/>
          <w:marRight w:val="0"/>
          <w:marTop w:val="0"/>
          <w:marBottom w:val="0"/>
          <w:divBdr>
            <w:top w:val="none" w:sz="0" w:space="0" w:color="auto"/>
            <w:left w:val="none" w:sz="0" w:space="0" w:color="auto"/>
            <w:bottom w:val="none" w:sz="0" w:space="0" w:color="auto"/>
            <w:right w:val="none" w:sz="0" w:space="0" w:color="auto"/>
          </w:divBdr>
          <w:divsChild>
            <w:div w:id="1916435682">
              <w:marLeft w:val="0"/>
              <w:marRight w:val="0"/>
              <w:marTop w:val="0"/>
              <w:marBottom w:val="0"/>
              <w:divBdr>
                <w:top w:val="none" w:sz="0" w:space="0" w:color="auto"/>
                <w:left w:val="none" w:sz="0" w:space="0" w:color="auto"/>
                <w:bottom w:val="none" w:sz="0" w:space="0" w:color="auto"/>
                <w:right w:val="none" w:sz="0" w:space="0" w:color="auto"/>
              </w:divBdr>
            </w:div>
            <w:div w:id="1916437085">
              <w:marLeft w:val="0"/>
              <w:marRight w:val="0"/>
              <w:marTop w:val="0"/>
              <w:marBottom w:val="0"/>
              <w:divBdr>
                <w:top w:val="none" w:sz="0" w:space="0" w:color="auto"/>
                <w:left w:val="none" w:sz="0" w:space="0" w:color="auto"/>
                <w:bottom w:val="none" w:sz="0" w:space="0" w:color="auto"/>
                <w:right w:val="none" w:sz="0" w:space="0" w:color="auto"/>
              </w:divBdr>
            </w:div>
          </w:divsChild>
        </w:div>
        <w:div w:id="1916435747">
          <w:marLeft w:val="0"/>
          <w:marRight w:val="0"/>
          <w:marTop w:val="0"/>
          <w:marBottom w:val="0"/>
          <w:divBdr>
            <w:top w:val="none" w:sz="0" w:space="0" w:color="auto"/>
            <w:left w:val="none" w:sz="0" w:space="0" w:color="auto"/>
            <w:bottom w:val="none" w:sz="0" w:space="0" w:color="auto"/>
            <w:right w:val="none" w:sz="0" w:space="0" w:color="auto"/>
          </w:divBdr>
        </w:div>
        <w:div w:id="1916436004">
          <w:marLeft w:val="0"/>
          <w:marRight w:val="0"/>
          <w:marTop w:val="0"/>
          <w:marBottom w:val="0"/>
          <w:divBdr>
            <w:top w:val="none" w:sz="0" w:space="0" w:color="auto"/>
            <w:left w:val="none" w:sz="0" w:space="0" w:color="auto"/>
            <w:bottom w:val="none" w:sz="0" w:space="0" w:color="auto"/>
            <w:right w:val="none" w:sz="0" w:space="0" w:color="auto"/>
          </w:divBdr>
        </w:div>
        <w:div w:id="1916436467">
          <w:marLeft w:val="0"/>
          <w:marRight w:val="0"/>
          <w:marTop w:val="0"/>
          <w:marBottom w:val="0"/>
          <w:divBdr>
            <w:top w:val="none" w:sz="0" w:space="0" w:color="auto"/>
            <w:left w:val="none" w:sz="0" w:space="0" w:color="auto"/>
            <w:bottom w:val="none" w:sz="0" w:space="0" w:color="auto"/>
            <w:right w:val="none" w:sz="0" w:space="0" w:color="auto"/>
          </w:divBdr>
        </w:div>
        <w:div w:id="1916436690">
          <w:marLeft w:val="0"/>
          <w:marRight w:val="0"/>
          <w:marTop w:val="0"/>
          <w:marBottom w:val="0"/>
          <w:divBdr>
            <w:top w:val="none" w:sz="0" w:space="0" w:color="auto"/>
            <w:left w:val="none" w:sz="0" w:space="0" w:color="auto"/>
            <w:bottom w:val="none" w:sz="0" w:space="0" w:color="auto"/>
            <w:right w:val="none" w:sz="0" w:space="0" w:color="auto"/>
          </w:divBdr>
        </w:div>
      </w:divsChild>
    </w:div>
    <w:div w:id="1916436898">
      <w:marLeft w:val="0"/>
      <w:marRight w:val="0"/>
      <w:marTop w:val="0"/>
      <w:marBottom w:val="0"/>
      <w:divBdr>
        <w:top w:val="none" w:sz="0" w:space="0" w:color="auto"/>
        <w:left w:val="none" w:sz="0" w:space="0" w:color="auto"/>
        <w:bottom w:val="none" w:sz="0" w:space="0" w:color="auto"/>
        <w:right w:val="none" w:sz="0" w:space="0" w:color="auto"/>
      </w:divBdr>
    </w:div>
    <w:div w:id="1916436900">
      <w:marLeft w:val="0"/>
      <w:marRight w:val="0"/>
      <w:marTop w:val="0"/>
      <w:marBottom w:val="0"/>
      <w:divBdr>
        <w:top w:val="none" w:sz="0" w:space="0" w:color="auto"/>
        <w:left w:val="none" w:sz="0" w:space="0" w:color="auto"/>
        <w:bottom w:val="none" w:sz="0" w:space="0" w:color="auto"/>
        <w:right w:val="none" w:sz="0" w:space="0" w:color="auto"/>
      </w:divBdr>
    </w:div>
    <w:div w:id="1916436902">
      <w:marLeft w:val="0"/>
      <w:marRight w:val="0"/>
      <w:marTop w:val="0"/>
      <w:marBottom w:val="0"/>
      <w:divBdr>
        <w:top w:val="none" w:sz="0" w:space="0" w:color="auto"/>
        <w:left w:val="none" w:sz="0" w:space="0" w:color="auto"/>
        <w:bottom w:val="none" w:sz="0" w:space="0" w:color="auto"/>
        <w:right w:val="none" w:sz="0" w:space="0" w:color="auto"/>
      </w:divBdr>
    </w:div>
    <w:div w:id="1916436903">
      <w:marLeft w:val="0"/>
      <w:marRight w:val="0"/>
      <w:marTop w:val="0"/>
      <w:marBottom w:val="0"/>
      <w:divBdr>
        <w:top w:val="none" w:sz="0" w:space="0" w:color="auto"/>
        <w:left w:val="none" w:sz="0" w:space="0" w:color="auto"/>
        <w:bottom w:val="none" w:sz="0" w:space="0" w:color="auto"/>
        <w:right w:val="none" w:sz="0" w:space="0" w:color="auto"/>
      </w:divBdr>
    </w:div>
    <w:div w:id="1916436904">
      <w:marLeft w:val="0"/>
      <w:marRight w:val="0"/>
      <w:marTop w:val="0"/>
      <w:marBottom w:val="0"/>
      <w:divBdr>
        <w:top w:val="none" w:sz="0" w:space="0" w:color="auto"/>
        <w:left w:val="none" w:sz="0" w:space="0" w:color="auto"/>
        <w:bottom w:val="none" w:sz="0" w:space="0" w:color="auto"/>
        <w:right w:val="none" w:sz="0" w:space="0" w:color="auto"/>
      </w:divBdr>
      <w:divsChild>
        <w:div w:id="1916437600">
          <w:marLeft w:val="0"/>
          <w:marRight w:val="0"/>
          <w:marTop w:val="0"/>
          <w:marBottom w:val="0"/>
          <w:divBdr>
            <w:top w:val="none" w:sz="0" w:space="0" w:color="auto"/>
            <w:left w:val="none" w:sz="0" w:space="0" w:color="auto"/>
            <w:bottom w:val="none" w:sz="0" w:space="0" w:color="auto"/>
            <w:right w:val="none" w:sz="0" w:space="0" w:color="auto"/>
          </w:divBdr>
        </w:div>
      </w:divsChild>
    </w:div>
    <w:div w:id="1916436909">
      <w:marLeft w:val="0"/>
      <w:marRight w:val="0"/>
      <w:marTop w:val="0"/>
      <w:marBottom w:val="0"/>
      <w:divBdr>
        <w:top w:val="none" w:sz="0" w:space="0" w:color="auto"/>
        <w:left w:val="none" w:sz="0" w:space="0" w:color="auto"/>
        <w:bottom w:val="none" w:sz="0" w:space="0" w:color="auto"/>
        <w:right w:val="none" w:sz="0" w:space="0" w:color="auto"/>
      </w:divBdr>
    </w:div>
    <w:div w:id="1916436910">
      <w:marLeft w:val="0"/>
      <w:marRight w:val="0"/>
      <w:marTop w:val="0"/>
      <w:marBottom w:val="0"/>
      <w:divBdr>
        <w:top w:val="none" w:sz="0" w:space="0" w:color="auto"/>
        <w:left w:val="none" w:sz="0" w:space="0" w:color="auto"/>
        <w:bottom w:val="none" w:sz="0" w:space="0" w:color="auto"/>
        <w:right w:val="none" w:sz="0" w:space="0" w:color="auto"/>
      </w:divBdr>
    </w:div>
    <w:div w:id="1916436912">
      <w:marLeft w:val="0"/>
      <w:marRight w:val="0"/>
      <w:marTop w:val="0"/>
      <w:marBottom w:val="0"/>
      <w:divBdr>
        <w:top w:val="none" w:sz="0" w:space="0" w:color="auto"/>
        <w:left w:val="none" w:sz="0" w:space="0" w:color="auto"/>
        <w:bottom w:val="none" w:sz="0" w:space="0" w:color="auto"/>
        <w:right w:val="none" w:sz="0" w:space="0" w:color="auto"/>
      </w:divBdr>
    </w:div>
    <w:div w:id="1916436921">
      <w:marLeft w:val="0"/>
      <w:marRight w:val="0"/>
      <w:marTop w:val="0"/>
      <w:marBottom w:val="0"/>
      <w:divBdr>
        <w:top w:val="none" w:sz="0" w:space="0" w:color="auto"/>
        <w:left w:val="none" w:sz="0" w:space="0" w:color="auto"/>
        <w:bottom w:val="none" w:sz="0" w:space="0" w:color="auto"/>
        <w:right w:val="none" w:sz="0" w:space="0" w:color="auto"/>
      </w:divBdr>
      <w:divsChild>
        <w:div w:id="1916435332">
          <w:marLeft w:val="0"/>
          <w:marRight w:val="0"/>
          <w:marTop w:val="0"/>
          <w:marBottom w:val="0"/>
          <w:divBdr>
            <w:top w:val="none" w:sz="0" w:space="0" w:color="auto"/>
            <w:left w:val="none" w:sz="0" w:space="0" w:color="auto"/>
            <w:bottom w:val="none" w:sz="0" w:space="0" w:color="auto"/>
            <w:right w:val="none" w:sz="0" w:space="0" w:color="auto"/>
          </w:divBdr>
        </w:div>
        <w:div w:id="1916435483">
          <w:marLeft w:val="0"/>
          <w:marRight w:val="0"/>
          <w:marTop w:val="0"/>
          <w:marBottom w:val="0"/>
          <w:divBdr>
            <w:top w:val="none" w:sz="0" w:space="0" w:color="auto"/>
            <w:left w:val="none" w:sz="0" w:space="0" w:color="auto"/>
            <w:bottom w:val="none" w:sz="0" w:space="0" w:color="auto"/>
            <w:right w:val="none" w:sz="0" w:space="0" w:color="auto"/>
          </w:divBdr>
        </w:div>
        <w:div w:id="1916436218">
          <w:marLeft w:val="0"/>
          <w:marRight w:val="0"/>
          <w:marTop w:val="0"/>
          <w:marBottom w:val="0"/>
          <w:divBdr>
            <w:top w:val="none" w:sz="0" w:space="0" w:color="auto"/>
            <w:left w:val="none" w:sz="0" w:space="0" w:color="auto"/>
            <w:bottom w:val="none" w:sz="0" w:space="0" w:color="auto"/>
            <w:right w:val="none" w:sz="0" w:space="0" w:color="auto"/>
          </w:divBdr>
        </w:div>
        <w:div w:id="1916437051">
          <w:marLeft w:val="0"/>
          <w:marRight w:val="0"/>
          <w:marTop w:val="0"/>
          <w:marBottom w:val="0"/>
          <w:divBdr>
            <w:top w:val="none" w:sz="0" w:space="0" w:color="auto"/>
            <w:left w:val="none" w:sz="0" w:space="0" w:color="auto"/>
            <w:bottom w:val="none" w:sz="0" w:space="0" w:color="auto"/>
            <w:right w:val="none" w:sz="0" w:space="0" w:color="auto"/>
          </w:divBdr>
          <w:divsChild>
            <w:div w:id="1916434957">
              <w:marLeft w:val="0"/>
              <w:marRight w:val="0"/>
              <w:marTop w:val="0"/>
              <w:marBottom w:val="0"/>
              <w:divBdr>
                <w:top w:val="none" w:sz="0" w:space="0" w:color="auto"/>
                <w:left w:val="none" w:sz="0" w:space="0" w:color="auto"/>
                <w:bottom w:val="none" w:sz="0" w:space="0" w:color="auto"/>
                <w:right w:val="none" w:sz="0" w:space="0" w:color="auto"/>
              </w:divBdr>
            </w:div>
            <w:div w:id="1916435675">
              <w:marLeft w:val="0"/>
              <w:marRight w:val="0"/>
              <w:marTop w:val="0"/>
              <w:marBottom w:val="0"/>
              <w:divBdr>
                <w:top w:val="none" w:sz="0" w:space="0" w:color="auto"/>
                <w:left w:val="none" w:sz="0" w:space="0" w:color="auto"/>
                <w:bottom w:val="none" w:sz="0" w:space="0" w:color="auto"/>
                <w:right w:val="none" w:sz="0" w:space="0" w:color="auto"/>
              </w:divBdr>
              <w:divsChild>
                <w:div w:id="1916434921">
                  <w:marLeft w:val="0"/>
                  <w:marRight w:val="0"/>
                  <w:marTop w:val="0"/>
                  <w:marBottom w:val="0"/>
                  <w:divBdr>
                    <w:top w:val="none" w:sz="0" w:space="0" w:color="auto"/>
                    <w:left w:val="none" w:sz="0" w:space="0" w:color="auto"/>
                    <w:bottom w:val="none" w:sz="0" w:space="0" w:color="auto"/>
                    <w:right w:val="none" w:sz="0" w:space="0" w:color="auto"/>
                  </w:divBdr>
                </w:div>
                <w:div w:id="191643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616">
          <w:marLeft w:val="0"/>
          <w:marRight w:val="0"/>
          <w:marTop w:val="0"/>
          <w:marBottom w:val="0"/>
          <w:divBdr>
            <w:top w:val="none" w:sz="0" w:space="0" w:color="auto"/>
            <w:left w:val="none" w:sz="0" w:space="0" w:color="auto"/>
            <w:bottom w:val="none" w:sz="0" w:space="0" w:color="auto"/>
            <w:right w:val="none" w:sz="0" w:space="0" w:color="auto"/>
          </w:divBdr>
        </w:div>
      </w:divsChild>
    </w:div>
    <w:div w:id="1916436927">
      <w:marLeft w:val="0"/>
      <w:marRight w:val="0"/>
      <w:marTop w:val="0"/>
      <w:marBottom w:val="0"/>
      <w:divBdr>
        <w:top w:val="none" w:sz="0" w:space="0" w:color="auto"/>
        <w:left w:val="none" w:sz="0" w:space="0" w:color="auto"/>
        <w:bottom w:val="none" w:sz="0" w:space="0" w:color="auto"/>
        <w:right w:val="none" w:sz="0" w:space="0" w:color="auto"/>
      </w:divBdr>
    </w:div>
    <w:div w:id="1916436928">
      <w:marLeft w:val="0"/>
      <w:marRight w:val="0"/>
      <w:marTop w:val="0"/>
      <w:marBottom w:val="0"/>
      <w:divBdr>
        <w:top w:val="none" w:sz="0" w:space="0" w:color="auto"/>
        <w:left w:val="none" w:sz="0" w:space="0" w:color="auto"/>
        <w:bottom w:val="none" w:sz="0" w:space="0" w:color="auto"/>
        <w:right w:val="none" w:sz="0" w:space="0" w:color="auto"/>
      </w:divBdr>
      <w:divsChild>
        <w:div w:id="1916435063">
          <w:marLeft w:val="0"/>
          <w:marRight w:val="0"/>
          <w:marTop w:val="0"/>
          <w:marBottom w:val="0"/>
          <w:divBdr>
            <w:top w:val="none" w:sz="0" w:space="0" w:color="auto"/>
            <w:left w:val="none" w:sz="0" w:space="0" w:color="auto"/>
            <w:bottom w:val="none" w:sz="0" w:space="0" w:color="auto"/>
            <w:right w:val="none" w:sz="0" w:space="0" w:color="auto"/>
          </w:divBdr>
        </w:div>
        <w:div w:id="1916436662">
          <w:marLeft w:val="0"/>
          <w:marRight w:val="0"/>
          <w:marTop w:val="0"/>
          <w:marBottom w:val="0"/>
          <w:divBdr>
            <w:top w:val="none" w:sz="0" w:space="0" w:color="auto"/>
            <w:left w:val="none" w:sz="0" w:space="0" w:color="auto"/>
            <w:bottom w:val="none" w:sz="0" w:space="0" w:color="auto"/>
            <w:right w:val="none" w:sz="0" w:space="0" w:color="auto"/>
          </w:divBdr>
        </w:div>
      </w:divsChild>
    </w:div>
    <w:div w:id="1916436929">
      <w:marLeft w:val="0"/>
      <w:marRight w:val="0"/>
      <w:marTop w:val="0"/>
      <w:marBottom w:val="0"/>
      <w:divBdr>
        <w:top w:val="none" w:sz="0" w:space="0" w:color="auto"/>
        <w:left w:val="none" w:sz="0" w:space="0" w:color="auto"/>
        <w:bottom w:val="none" w:sz="0" w:space="0" w:color="auto"/>
        <w:right w:val="none" w:sz="0" w:space="0" w:color="auto"/>
      </w:divBdr>
    </w:div>
    <w:div w:id="1916436930">
      <w:marLeft w:val="0"/>
      <w:marRight w:val="0"/>
      <w:marTop w:val="0"/>
      <w:marBottom w:val="0"/>
      <w:divBdr>
        <w:top w:val="none" w:sz="0" w:space="0" w:color="auto"/>
        <w:left w:val="none" w:sz="0" w:space="0" w:color="auto"/>
        <w:bottom w:val="none" w:sz="0" w:space="0" w:color="auto"/>
        <w:right w:val="none" w:sz="0" w:space="0" w:color="auto"/>
      </w:divBdr>
    </w:div>
    <w:div w:id="1916436931">
      <w:marLeft w:val="0"/>
      <w:marRight w:val="0"/>
      <w:marTop w:val="0"/>
      <w:marBottom w:val="0"/>
      <w:divBdr>
        <w:top w:val="none" w:sz="0" w:space="0" w:color="auto"/>
        <w:left w:val="none" w:sz="0" w:space="0" w:color="auto"/>
        <w:bottom w:val="none" w:sz="0" w:space="0" w:color="auto"/>
        <w:right w:val="none" w:sz="0" w:space="0" w:color="auto"/>
      </w:divBdr>
      <w:divsChild>
        <w:div w:id="1916435525">
          <w:marLeft w:val="0"/>
          <w:marRight w:val="0"/>
          <w:marTop w:val="0"/>
          <w:marBottom w:val="0"/>
          <w:divBdr>
            <w:top w:val="none" w:sz="0" w:space="0" w:color="auto"/>
            <w:left w:val="none" w:sz="0" w:space="0" w:color="auto"/>
            <w:bottom w:val="none" w:sz="0" w:space="0" w:color="auto"/>
            <w:right w:val="none" w:sz="0" w:space="0" w:color="auto"/>
          </w:divBdr>
          <w:divsChild>
            <w:div w:id="191643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933">
      <w:marLeft w:val="0"/>
      <w:marRight w:val="0"/>
      <w:marTop w:val="0"/>
      <w:marBottom w:val="0"/>
      <w:divBdr>
        <w:top w:val="none" w:sz="0" w:space="0" w:color="auto"/>
        <w:left w:val="none" w:sz="0" w:space="0" w:color="auto"/>
        <w:bottom w:val="none" w:sz="0" w:space="0" w:color="auto"/>
        <w:right w:val="none" w:sz="0" w:space="0" w:color="auto"/>
      </w:divBdr>
    </w:div>
    <w:div w:id="1916436935">
      <w:marLeft w:val="0"/>
      <w:marRight w:val="0"/>
      <w:marTop w:val="0"/>
      <w:marBottom w:val="0"/>
      <w:divBdr>
        <w:top w:val="none" w:sz="0" w:space="0" w:color="auto"/>
        <w:left w:val="none" w:sz="0" w:space="0" w:color="auto"/>
        <w:bottom w:val="none" w:sz="0" w:space="0" w:color="auto"/>
        <w:right w:val="none" w:sz="0" w:space="0" w:color="auto"/>
      </w:divBdr>
      <w:divsChild>
        <w:div w:id="1916436968">
          <w:marLeft w:val="0"/>
          <w:marRight w:val="0"/>
          <w:marTop w:val="0"/>
          <w:marBottom w:val="0"/>
          <w:divBdr>
            <w:top w:val="none" w:sz="0" w:space="0" w:color="auto"/>
            <w:left w:val="none" w:sz="0" w:space="0" w:color="auto"/>
            <w:bottom w:val="none" w:sz="0" w:space="0" w:color="auto"/>
            <w:right w:val="none" w:sz="0" w:space="0" w:color="auto"/>
          </w:divBdr>
        </w:div>
        <w:div w:id="1916437603">
          <w:marLeft w:val="0"/>
          <w:marRight w:val="0"/>
          <w:marTop w:val="0"/>
          <w:marBottom w:val="0"/>
          <w:divBdr>
            <w:top w:val="none" w:sz="0" w:space="0" w:color="auto"/>
            <w:left w:val="none" w:sz="0" w:space="0" w:color="auto"/>
            <w:bottom w:val="none" w:sz="0" w:space="0" w:color="auto"/>
            <w:right w:val="none" w:sz="0" w:space="0" w:color="auto"/>
          </w:divBdr>
        </w:div>
      </w:divsChild>
    </w:div>
    <w:div w:id="1916436937">
      <w:marLeft w:val="0"/>
      <w:marRight w:val="0"/>
      <w:marTop w:val="0"/>
      <w:marBottom w:val="0"/>
      <w:divBdr>
        <w:top w:val="none" w:sz="0" w:space="0" w:color="auto"/>
        <w:left w:val="none" w:sz="0" w:space="0" w:color="auto"/>
        <w:bottom w:val="none" w:sz="0" w:space="0" w:color="auto"/>
        <w:right w:val="none" w:sz="0" w:space="0" w:color="auto"/>
      </w:divBdr>
    </w:div>
    <w:div w:id="1916436938">
      <w:marLeft w:val="0"/>
      <w:marRight w:val="0"/>
      <w:marTop w:val="0"/>
      <w:marBottom w:val="0"/>
      <w:divBdr>
        <w:top w:val="none" w:sz="0" w:space="0" w:color="auto"/>
        <w:left w:val="none" w:sz="0" w:space="0" w:color="auto"/>
        <w:bottom w:val="none" w:sz="0" w:space="0" w:color="auto"/>
        <w:right w:val="none" w:sz="0" w:space="0" w:color="auto"/>
      </w:divBdr>
    </w:div>
    <w:div w:id="1916436943">
      <w:marLeft w:val="0"/>
      <w:marRight w:val="0"/>
      <w:marTop w:val="0"/>
      <w:marBottom w:val="0"/>
      <w:divBdr>
        <w:top w:val="none" w:sz="0" w:space="0" w:color="auto"/>
        <w:left w:val="none" w:sz="0" w:space="0" w:color="auto"/>
        <w:bottom w:val="none" w:sz="0" w:space="0" w:color="auto"/>
        <w:right w:val="none" w:sz="0" w:space="0" w:color="auto"/>
      </w:divBdr>
    </w:div>
    <w:div w:id="1916436947">
      <w:marLeft w:val="0"/>
      <w:marRight w:val="0"/>
      <w:marTop w:val="0"/>
      <w:marBottom w:val="0"/>
      <w:divBdr>
        <w:top w:val="none" w:sz="0" w:space="0" w:color="auto"/>
        <w:left w:val="none" w:sz="0" w:space="0" w:color="auto"/>
        <w:bottom w:val="none" w:sz="0" w:space="0" w:color="auto"/>
        <w:right w:val="none" w:sz="0" w:space="0" w:color="auto"/>
      </w:divBdr>
      <w:divsChild>
        <w:div w:id="1916436446">
          <w:marLeft w:val="0"/>
          <w:marRight w:val="0"/>
          <w:marTop w:val="0"/>
          <w:marBottom w:val="0"/>
          <w:divBdr>
            <w:top w:val="none" w:sz="0" w:space="0" w:color="auto"/>
            <w:left w:val="none" w:sz="0" w:space="0" w:color="auto"/>
            <w:bottom w:val="none" w:sz="0" w:space="0" w:color="auto"/>
            <w:right w:val="none" w:sz="0" w:space="0" w:color="auto"/>
          </w:divBdr>
          <w:divsChild>
            <w:div w:id="1916436173">
              <w:marLeft w:val="0"/>
              <w:marRight w:val="0"/>
              <w:marTop w:val="0"/>
              <w:marBottom w:val="0"/>
              <w:divBdr>
                <w:top w:val="none" w:sz="0" w:space="0" w:color="auto"/>
                <w:left w:val="none" w:sz="0" w:space="0" w:color="auto"/>
                <w:bottom w:val="none" w:sz="0" w:space="0" w:color="auto"/>
                <w:right w:val="none" w:sz="0" w:space="0" w:color="auto"/>
              </w:divBdr>
              <w:divsChild>
                <w:div w:id="1916436325">
                  <w:marLeft w:val="0"/>
                  <w:marRight w:val="0"/>
                  <w:marTop w:val="0"/>
                  <w:marBottom w:val="0"/>
                  <w:divBdr>
                    <w:top w:val="none" w:sz="0" w:space="0" w:color="auto"/>
                    <w:left w:val="none" w:sz="0" w:space="0" w:color="auto"/>
                    <w:bottom w:val="none" w:sz="0" w:space="0" w:color="auto"/>
                    <w:right w:val="none" w:sz="0" w:space="0" w:color="auto"/>
                  </w:divBdr>
                  <w:divsChild>
                    <w:div w:id="1916436628">
                      <w:marLeft w:val="0"/>
                      <w:marRight w:val="0"/>
                      <w:marTop w:val="0"/>
                      <w:marBottom w:val="0"/>
                      <w:divBdr>
                        <w:top w:val="none" w:sz="0" w:space="0" w:color="auto"/>
                        <w:left w:val="none" w:sz="0" w:space="0" w:color="auto"/>
                        <w:bottom w:val="none" w:sz="0" w:space="0" w:color="auto"/>
                        <w:right w:val="none" w:sz="0" w:space="0" w:color="auto"/>
                      </w:divBdr>
                      <w:divsChild>
                        <w:div w:id="191643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6948">
      <w:marLeft w:val="0"/>
      <w:marRight w:val="0"/>
      <w:marTop w:val="0"/>
      <w:marBottom w:val="0"/>
      <w:divBdr>
        <w:top w:val="none" w:sz="0" w:space="0" w:color="auto"/>
        <w:left w:val="none" w:sz="0" w:space="0" w:color="auto"/>
        <w:bottom w:val="none" w:sz="0" w:space="0" w:color="auto"/>
        <w:right w:val="none" w:sz="0" w:space="0" w:color="auto"/>
      </w:divBdr>
    </w:div>
    <w:div w:id="1916436950">
      <w:marLeft w:val="0"/>
      <w:marRight w:val="0"/>
      <w:marTop w:val="0"/>
      <w:marBottom w:val="0"/>
      <w:divBdr>
        <w:top w:val="none" w:sz="0" w:space="0" w:color="auto"/>
        <w:left w:val="none" w:sz="0" w:space="0" w:color="auto"/>
        <w:bottom w:val="none" w:sz="0" w:space="0" w:color="auto"/>
        <w:right w:val="none" w:sz="0" w:space="0" w:color="auto"/>
      </w:divBdr>
      <w:divsChild>
        <w:div w:id="1916437111">
          <w:marLeft w:val="0"/>
          <w:marRight w:val="0"/>
          <w:marTop w:val="0"/>
          <w:marBottom w:val="0"/>
          <w:divBdr>
            <w:top w:val="none" w:sz="0" w:space="0" w:color="auto"/>
            <w:left w:val="none" w:sz="0" w:space="0" w:color="auto"/>
            <w:bottom w:val="none" w:sz="0" w:space="0" w:color="auto"/>
            <w:right w:val="none" w:sz="0" w:space="0" w:color="auto"/>
          </w:divBdr>
          <w:divsChild>
            <w:div w:id="191643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952">
      <w:marLeft w:val="0"/>
      <w:marRight w:val="0"/>
      <w:marTop w:val="0"/>
      <w:marBottom w:val="0"/>
      <w:divBdr>
        <w:top w:val="none" w:sz="0" w:space="0" w:color="auto"/>
        <w:left w:val="none" w:sz="0" w:space="0" w:color="auto"/>
        <w:bottom w:val="none" w:sz="0" w:space="0" w:color="auto"/>
        <w:right w:val="none" w:sz="0" w:space="0" w:color="auto"/>
      </w:divBdr>
    </w:div>
    <w:div w:id="1916436955">
      <w:marLeft w:val="0"/>
      <w:marRight w:val="0"/>
      <w:marTop w:val="0"/>
      <w:marBottom w:val="0"/>
      <w:divBdr>
        <w:top w:val="none" w:sz="0" w:space="0" w:color="auto"/>
        <w:left w:val="none" w:sz="0" w:space="0" w:color="auto"/>
        <w:bottom w:val="none" w:sz="0" w:space="0" w:color="auto"/>
        <w:right w:val="none" w:sz="0" w:space="0" w:color="auto"/>
      </w:divBdr>
      <w:divsChild>
        <w:div w:id="1916435107">
          <w:marLeft w:val="0"/>
          <w:marRight w:val="0"/>
          <w:marTop w:val="0"/>
          <w:marBottom w:val="0"/>
          <w:divBdr>
            <w:top w:val="none" w:sz="0" w:space="0" w:color="auto"/>
            <w:left w:val="none" w:sz="0" w:space="0" w:color="auto"/>
            <w:bottom w:val="none" w:sz="0" w:space="0" w:color="auto"/>
            <w:right w:val="none" w:sz="0" w:space="0" w:color="auto"/>
          </w:divBdr>
          <w:divsChild>
            <w:div w:id="1916436981">
              <w:marLeft w:val="0"/>
              <w:marRight w:val="0"/>
              <w:marTop w:val="0"/>
              <w:marBottom w:val="0"/>
              <w:divBdr>
                <w:top w:val="none" w:sz="0" w:space="0" w:color="auto"/>
                <w:left w:val="none" w:sz="0" w:space="0" w:color="auto"/>
                <w:bottom w:val="none" w:sz="0" w:space="0" w:color="auto"/>
                <w:right w:val="none" w:sz="0" w:space="0" w:color="auto"/>
              </w:divBdr>
              <w:divsChild>
                <w:div w:id="191643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816">
          <w:marLeft w:val="0"/>
          <w:marRight w:val="0"/>
          <w:marTop w:val="0"/>
          <w:marBottom w:val="0"/>
          <w:divBdr>
            <w:top w:val="none" w:sz="0" w:space="0" w:color="auto"/>
            <w:left w:val="none" w:sz="0" w:space="0" w:color="auto"/>
            <w:bottom w:val="none" w:sz="0" w:space="0" w:color="auto"/>
            <w:right w:val="none" w:sz="0" w:space="0" w:color="auto"/>
          </w:divBdr>
        </w:div>
      </w:divsChild>
    </w:div>
    <w:div w:id="1916436956">
      <w:marLeft w:val="0"/>
      <w:marRight w:val="0"/>
      <w:marTop w:val="0"/>
      <w:marBottom w:val="0"/>
      <w:divBdr>
        <w:top w:val="none" w:sz="0" w:space="0" w:color="auto"/>
        <w:left w:val="none" w:sz="0" w:space="0" w:color="auto"/>
        <w:bottom w:val="none" w:sz="0" w:space="0" w:color="auto"/>
        <w:right w:val="none" w:sz="0" w:space="0" w:color="auto"/>
      </w:divBdr>
    </w:div>
    <w:div w:id="1916436958">
      <w:marLeft w:val="0"/>
      <w:marRight w:val="0"/>
      <w:marTop w:val="0"/>
      <w:marBottom w:val="0"/>
      <w:divBdr>
        <w:top w:val="none" w:sz="0" w:space="0" w:color="auto"/>
        <w:left w:val="none" w:sz="0" w:space="0" w:color="auto"/>
        <w:bottom w:val="none" w:sz="0" w:space="0" w:color="auto"/>
        <w:right w:val="none" w:sz="0" w:space="0" w:color="auto"/>
      </w:divBdr>
    </w:div>
    <w:div w:id="1916436960">
      <w:marLeft w:val="0"/>
      <w:marRight w:val="0"/>
      <w:marTop w:val="0"/>
      <w:marBottom w:val="0"/>
      <w:divBdr>
        <w:top w:val="none" w:sz="0" w:space="0" w:color="auto"/>
        <w:left w:val="none" w:sz="0" w:space="0" w:color="auto"/>
        <w:bottom w:val="none" w:sz="0" w:space="0" w:color="auto"/>
        <w:right w:val="none" w:sz="0" w:space="0" w:color="auto"/>
      </w:divBdr>
    </w:div>
    <w:div w:id="1916436961">
      <w:marLeft w:val="0"/>
      <w:marRight w:val="0"/>
      <w:marTop w:val="0"/>
      <w:marBottom w:val="0"/>
      <w:divBdr>
        <w:top w:val="none" w:sz="0" w:space="0" w:color="auto"/>
        <w:left w:val="none" w:sz="0" w:space="0" w:color="auto"/>
        <w:bottom w:val="none" w:sz="0" w:space="0" w:color="auto"/>
        <w:right w:val="none" w:sz="0" w:space="0" w:color="auto"/>
      </w:divBdr>
    </w:div>
    <w:div w:id="1916436962">
      <w:marLeft w:val="0"/>
      <w:marRight w:val="0"/>
      <w:marTop w:val="0"/>
      <w:marBottom w:val="0"/>
      <w:divBdr>
        <w:top w:val="none" w:sz="0" w:space="0" w:color="auto"/>
        <w:left w:val="none" w:sz="0" w:space="0" w:color="auto"/>
        <w:bottom w:val="none" w:sz="0" w:space="0" w:color="auto"/>
        <w:right w:val="none" w:sz="0" w:space="0" w:color="auto"/>
      </w:divBdr>
      <w:divsChild>
        <w:div w:id="1916435014">
          <w:marLeft w:val="0"/>
          <w:marRight w:val="0"/>
          <w:marTop w:val="0"/>
          <w:marBottom w:val="0"/>
          <w:divBdr>
            <w:top w:val="none" w:sz="0" w:space="0" w:color="auto"/>
            <w:left w:val="none" w:sz="0" w:space="0" w:color="auto"/>
            <w:bottom w:val="none" w:sz="0" w:space="0" w:color="auto"/>
            <w:right w:val="none" w:sz="0" w:space="0" w:color="auto"/>
          </w:divBdr>
          <w:divsChild>
            <w:div w:id="1916436601">
              <w:marLeft w:val="0"/>
              <w:marRight w:val="0"/>
              <w:marTop w:val="0"/>
              <w:marBottom w:val="0"/>
              <w:divBdr>
                <w:top w:val="none" w:sz="0" w:space="0" w:color="auto"/>
                <w:left w:val="none" w:sz="0" w:space="0" w:color="auto"/>
                <w:bottom w:val="none" w:sz="0" w:space="0" w:color="auto"/>
                <w:right w:val="none" w:sz="0" w:space="0" w:color="auto"/>
              </w:divBdr>
              <w:divsChild>
                <w:div w:id="1916435484">
                  <w:marLeft w:val="0"/>
                  <w:marRight w:val="0"/>
                  <w:marTop w:val="0"/>
                  <w:marBottom w:val="0"/>
                  <w:divBdr>
                    <w:top w:val="none" w:sz="0" w:space="0" w:color="auto"/>
                    <w:left w:val="none" w:sz="0" w:space="0" w:color="auto"/>
                    <w:bottom w:val="none" w:sz="0" w:space="0" w:color="auto"/>
                    <w:right w:val="none" w:sz="0" w:space="0" w:color="auto"/>
                  </w:divBdr>
                </w:div>
              </w:divsChild>
            </w:div>
            <w:div w:id="1916437388">
              <w:marLeft w:val="0"/>
              <w:marRight w:val="0"/>
              <w:marTop w:val="0"/>
              <w:marBottom w:val="0"/>
              <w:divBdr>
                <w:top w:val="none" w:sz="0" w:space="0" w:color="auto"/>
                <w:left w:val="none" w:sz="0" w:space="0" w:color="auto"/>
                <w:bottom w:val="none" w:sz="0" w:space="0" w:color="auto"/>
                <w:right w:val="none" w:sz="0" w:space="0" w:color="auto"/>
              </w:divBdr>
            </w:div>
          </w:divsChild>
        </w:div>
        <w:div w:id="1916436994">
          <w:marLeft w:val="0"/>
          <w:marRight w:val="0"/>
          <w:marTop w:val="0"/>
          <w:marBottom w:val="0"/>
          <w:divBdr>
            <w:top w:val="none" w:sz="0" w:space="0" w:color="auto"/>
            <w:left w:val="none" w:sz="0" w:space="0" w:color="auto"/>
            <w:bottom w:val="none" w:sz="0" w:space="0" w:color="auto"/>
            <w:right w:val="none" w:sz="0" w:space="0" w:color="auto"/>
          </w:divBdr>
        </w:div>
        <w:div w:id="1916437625">
          <w:marLeft w:val="0"/>
          <w:marRight w:val="0"/>
          <w:marTop w:val="0"/>
          <w:marBottom w:val="0"/>
          <w:divBdr>
            <w:top w:val="none" w:sz="0" w:space="0" w:color="auto"/>
            <w:left w:val="none" w:sz="0" w:space="0" w:color="auto"/>
            <w:bottom w:val="none" w:sz="0" w:space="0" w:color="auto"/>
            <w:right w:val="none" w:sz="0" w:space="0" w:color="auto"/>
          </w:divBdr>
        </w:div>
        <w:div w:id="1916437765">
          <w:marLeft w:val="0"/>
          <w:marRight w:val="0"/>
          <w:marTop w:val="0"/>
          <w:marBottom w:val="0"/>
          <w:divBdr>
            <w:top w:val="none" w:sz="0" w:space="0" w:color="auto"/>
            <w:left w:val="none" w:sz="0" w:space="0" w:color="auto"/>
            <w:bottom w:val="none" w:sz="0" w:space="0" w:color="auto"/>
            <w:right w:val="none" w:sz="0" w:space="0" w:color="auto"/>
          </w:divBdr>
        </w:div>
      </w:divsChild>
    </w:div>
    <w:div w:id="1916436963">
      <w:marLeft w:val="0"/>
      <w:marRight w:val="0"/>
      <w:marTop w:val="0"/>
      <w:marBottom w:val="0"/>
      <w:divBdr>
        <w:top w:val="none" w:sz="0" w:space="0" w:color="auto"/>
        <w:left w:val="none" w:sz="0" w:space="0" w:color="auto"/>
        <w:bottom w:val="none" w:sz="0" w:space="0" w:color="auto"/>
        <w:right w:val="none" w:sz="0" w:space="0" w:color="auto"/>
      </w:divBdr>
    </w:div>
    <w:div w:id="1916436966">
      <w:marLeft w:val="0"/>
      <w:marRight w:val="0"/>
      <w:marTop w:val="0"/>
      <w:marBottom w:val="0"/>
      <w:divBdr>
        <w:top w:val="none" w:sz="0" w:space="0" w:color="auto"/>
        <w:left w:val="none" w:sz="0" w:space="0" w:color="auto"/>
        <w:bottom w:val="none" w:sz="0" w:space="0" w:color="auto"/>
        <w:right w:val="none" w:sz="0" w:space="0" w:color="auto"/>
      </w:divBdr>
    </w:div>
    <w:div w:id="1916436969">
      <w:marLeft w:val="0"/>
      <w:marRight w:val="0"/>
      <w:marTop w:val="0"/>
      <w:marBottom w:val="0"/>
      <w:divBdr>
        <w:top w:val="none" w:sz="0" w:space="0" w:color="auto"/>
        <w:left w:val="none" w:sz="0" w:space="0" w:color="auto"/>
        <w:bottom w:val="none" w:sz="0" w:space="0" w:color="auto"/>
        <w:right w:val="none" w:sz="0" w:space="0" w:color="auto"/>
      </w:divBdr>
    </w:div>
    <w:div w:id="1916436971">
      <w:marLeft w:val="0"/>
      <w:marRight w:val="0"/>
      <w:marTop w:val="0"/>
      <w:marBottom w:val="0"/>
      <w:divBdr>
        <w:top w:val="none" w:sz="0" w:space="0" w:color="auto"/>
        <w:left w:val="none" w:sz="0" w:space="0" w:color="auto"/>
        <w:bottom w:val="none" w:sz="0" w:space="0" w:color="auto"/>
        <w:right w:val="none" w:sz="0" w:space="0" w:color="auto"/>
      </w:divBdr>
    </w:div>
    <w:div w:id="1916436973">
      <w:marLeft w:val="0"/>
      <w:marRight w:val="0"/>
      <w:marTop w:val="0"/>
      <w:marBottom w:val="0"/>
      <w:divBdr>
        <w:top w:val="none" w:sz="0" w:space="0" w:color="auto"/>
        <w:left w:val="none" w:sz="0" w:space="0" w:color="auto"/>
        <w:bottom w:val="none" w:sz="0" w:space="0" w:color="auto"/>
        <w:right w:val="none" w:sz="0" w:space="0" w:color="auto"/>
      </w:divBdr>
    </w:div>
    <w:div w:id="1916436974">
      <w:marLeft w:val="0"/>
      <w:marRight w:val="0"/>
      <w:marTop w:val="0"/>
      <w:marBottom w:val="0"/>
      <w:divBdr>
        <w:top w:val="none" w:sz="0" w:space="0" w:color="auto"/>
        <w:left w:val="none" w:sz="0" w:space="0" w:color="auto"/>
        <w:bottom w:val="none" w:sz="0" w:space="0" w:color="auto"/>
        <w:right w:val="none" w:sz="0" w:space="0" w:color="auto"/>
      </w:divBdr>
    </w:div>
    <w:div w:id="1916436977">
      <w:marLeft w:val="0"/>
      <w:marRight w:val="0"/>
      <w:marTop w:val="0"/>
      <w:marBottom w:val="0"/>
      <w:divBdr>
        <w:top w:val="none" w:sz="0" w:space="0" w:color="auto"/>
        <w:left w:val="none" w:sz="0" w:space="0" w:color="auto"/>
        <w:bottom w:val="none" w:sz="0" w:space="0" w:color="auto"/>
        <w:right w:val="none" w:sz="0" w:space="0" w:color="auto"/>
      </w:divBdr>
    </w:div>
    <w:div w:id="1916436979">
      <w:marLeft w:val="0"/>
      <w:marRight w:val="0"/>
      <w:marTop w:val="0"/>
      <w:marBottom w:val="0"/>
      <w:divBdr>
        <w:top w:val="none" w:sz="0" w:space="0" w:color="auto"/>
        <w:left w:val="none" w:sz="0" w:space="0" w:color="auto"/>
        <w:bottom w:val="none" w:sz="0" w:space="0" w:color="auto"/>
        <w:right w:val="none" w:sz="0" w:space="0" w:color="auto"/>
      </w:divBdr>
      <w:divsChild>
        <w:div w:id="1916437032">
          <w:marLeft w:val="0"/>
          <w:marRight w:val="0"/>
          <w:marTop w:val="0"/>
          <w:marBottom w:val="0"/>
          <w:divBdr>
            <w:top w:val="none" w:sz="0" w:space="0" w:color="auto"/>
            <w:left w:val="none" w:sz="0" w:space="0" w:color="auto"/>
            <w:bottom w:val="none" w:sz="0" w:space="0" w:color="auto"/>
            <w:right w:val="none" w:sz="0" w:space="0" w:color="auto"/>
          </w:divBdr>
          <w:divsChild>
            <w:div w:id="1916436936">
              <w:marLeft w:val="0"/>
              <w:marRight w:val="0"/>
              <w:marTop w:val="0"/>
              <w:marBottom w:val="0"/>
              <w:divBdr>
                <w:top w:val="none" w:sz="0" w:space="0" w:color="auto"/>
                <w:left w:val="none" w:sz="0" w:space="0" w:color="auto"/>
                <w:bottom w:val="none" w:sz="0" w:space="0" w:color="auto"/>
                <w:right w:val="none" w:sz="0" w:space="0" w:color="auto"/>
              </w:divBdr>
            </w:div>
          </w:divsChild>
        </w:div>
        <w:div w:id="1916437582">
          <w:marLeft w:val="0"/>
          <w:marRight w:val="0"/>
          <w:marTop w:val="0"/>
          <w:marBottom w:val="0"/>
          <w:divBdr>
            <w:top w:val="none" w:sz="0" w:space="0" w:color="auto"/>
            <w:left w:val="none" w:sz="0" w:space="0" w:color="auto"/>
            <w:bottom w:val="none" w:sz="0" w:space="0" w:color="auto"/>
            <w:right w:val="none" w:sz="0" w:space="0" w:color="auto"/>
          </w:divBdr>
          <w:divsChild>
            <w:div w:id="1916437739">
              <w:marLeft w:val="0"/>
              <w:marRight w:val="0"/>
              <w:marTop w:val="0"/>
              <w:marBottom w:val="0"/>
              <w:divBdr>
                <w:top w:val="none" w:sz="0" w:space="0" w:color="auto"/>
                <w:left w:val="none" w:sz="0" w:space="0" w:color="auto"/>
                <w:bottom w:val="none" w:sz="0" w:space="0" w:color="auto"/>
                <w:right w:val="none" w:sz="0" w:space="0" w:color="auto"/>
              </w:divBdr>
              <w:divsChild>
                <w:div w:id="1916435009">
                  <w:marLeft w:val="0"/>
                  <w:marRight w:val="0"/>
                  <w:marTop w:val="0"/>
                  <w:marBottom w:val="0"/>
                  <w:divBdr>
                    <w:top w:val="none" w:sz="0" w:space="0" w:color="auto"/>
                    <w:left w:val="none" w:sz="0" w:space="0" w:color="auto"/>
                    <w:bottom w:val="none" w:sz="0" w:space="0" w:color="auto"/>
                    <w:right w:val="none" w:sz="0" w:space="0" w:color="auto"/>
                  </w:divBdr>
                  <w:divsChild>
                    <w:div w:id="1916436356">
                      <w:marLeft w:val="0"/>
                      <w:marRight w:val="0"/>
                      <w:marTop w:val="0"/>
                      <w:marBottom w:val="0"/>
                      <w:divBdr>
                        <w:top w:val="none" w:sz="0" w:space="0" w:color="auto"/>
                        <w:left w:val="none" w:sz="0" w:space="0" w:color="auto"/>
                        <w:bottom w:val="none" w:sz="0" w:space="0" w:color="auto"/>
                        <w:right w:val="none" w:sz="0" w:space="0" w:color="auto"/>
                      </w:divBdr>
                      <w:divsChild>
                        <w:div w:id="191643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6980">
      <w:marLeft w:val="0"/>
      <w:marRight w:val="0"/>
      <w:marTop w:val="0"/>
      <w:marBottom w:val="0"/>
      <w:divBdr>
        <w:top w:val="none" w:sz="0" w:space="0" w:color="auto"/>
        <w:left w:val="none" w:sz="0" w:space="0" w:color="auto"/>
        <w:bottom w:val="none" w:sz="0" w:space="0" w:color="auto"/>
        <w:right w:val="none" w:sz="0" w:space="0" w:color="auto"/>
      </w:divBdr>
    </w:div>
    <w:div w:id="1916436982">
      <w:marLeft w:val="0"/>
      <w:marRight w:val="0"/>
      <w:marTop w:val="0"/>
      <w:marBottom w:val="0"/>
      <w:divBdr>
        <w:top w:val="none" w:sz="0" w:space="0" w:color="auto"/>
        <w:left w:val="none" w:sz="0" w:space="0" w:color="auto"/>
        <w:bottom w:val="none" w:sz="0" w:space="0" w:color="auto"/>
        <w:right w:val="none" w:sz="0" w:space="0" w:color="auto"/>
      </w:divBdr>
    </w:div>
    <w:div w:id="1916436984">
      <w:marLeft w:val="0"/>
      <w:marRight w:val="0"/>
      <w:marTop w:val="0"/>
      <w:marBottom w:val="0"/>
      <w:divBdr>
        <w:top w:val="none" w:sz="0" w:space="0" w:color="auto"/>
        <w:left w:val="none" w:sz="0" w:space="0" w:color="auto"/>
        <w:bottom w:val="none" w:sz="0" w:space="0" w:color="auto"/>
        <w:right w:val="none" w:sz="0" w:space="0" w:color="auto"/>
      </w:divBdr>
    </w:div>
    <w:div w:id="1916436987">
      <w:marLeft w:val="0"/>
      <w:marRight w:val="0"/>
      <w:marTop w:val="0"/>
      <w:marBottom w:val="0"/>
      <w:divBdr>
        <w:top w:val="none" w:sz="0" w:space="0" w:color="auto"/>
        <w:left w:val="none" w:sz="0" w:space="0" w:color="auto"/>
        <w:bottom w:val="none" w:sz="0" w:space="0" w:color="auto"/>
        <w:right w:val="none" w:sz="0" w:space="0" w:color="auto"/>
      </w:divBdr>
    </w:div>
    <w:div w:id="1916436989">
      <w:marLeft w:val="0"/>
      <w:marRight w:val="0"/>
      <w:marTop w:val="0"/>
      <w:marBottom w:val="0"/>
      <w:divBdr>
        <w:top w:val="none" w:sz="0" w:space="0" w:color="auto"/>
        <w:left w:val="none" w:sz="0" w:space="0" w:color="auto"/>
        <w:bottom w:val="none" w:sz="0" w:space="0" w:color="auto"/>
        <w:right w:val="none" w:sz="0" w:space="0" w:color="auto"/>
      </w:divBdr>
    </w:div>
    <w:div w:id="1916436993">
      <w:marLeft w:val="0"/>
      <w:marRight w:val="0"/>
      <w:marTop w:val="0"/>
      <w:marBottom w:val="0"/>
      <w:divBdr>
        <w:top w:val="none" w:sz="0" w:space="0" w:color="auto"/>
        <w:left w:val="none" w:sz="0" w:space="0" w:color="auto"/>
        <w:bottom w:val="none" w:sz="0" w:space="0" w:color="auto"/>
        <w:right w:val="none" w:sz="0" w:space="0" w:color="auto"/>
      </w:divBdr>
      <w:divsChild>
        <w:div w:id="1916435158">
          <w:marLeft w:val="0"/>
          <w:marRight w:val="0"/>
          <w:marTop w:val="0"/>
          <w:marBottom w:val="0"/>
          <w:divBdr>
            <w:top w:val="none" w:sz="0" w:space="0" w:color="auto"/>
            <w:left w:val="none" w:sz="0" w:space="0" w:color="auto"/>
            <w:bottom w:val="none" w:sz="0" w:space="0" w:color="auto"/>
            <w:right w:val="none" w:sz="0" w:space="0" w:color="auto"/>
          </w:divBdr>
          <w:divsChild>
            <w:div w:id="1916435307">
              <w:marLeft w:val="0"/>
              <w:marRight w:val="0"/>
              <w:marTop w:val="0"/>
              <w:marBottom w:val="0"/>
              <w:divBdr>
                <w:top w:val="none" w:sz="0" w:space="0" w:color="auto"/>
                <w:left w:val="none" w:sz="0" w:space="0" w:color="auto"/>
                <w:bottom w:val="none" w:sz="0" w:space="0" w:color="auto"/>
                <w:right w:val="none" w:sz="0" w:space="0" w:color="auto"/>
              </w:divBdr>
              <w:divsChild>
                <w:div w:id="1916435778">
                  <w:marLeft w:val="0"/>
                  <w:marRight w:val="0"/>
                  <w:marTop w:val="0"/>
                  <w:marBottom w:val="0"/>
                  <w:divBdr>
                    <w:top w:val="none" w:sz="0" w:space="0" w:color="auto"/>
                    <w:left w:val="none" w:sz="0" w:space="0" w:color="auto"/>
                    <w:bottom w:val="none" w:sz="0" w:space="0" w:color="auto"/>
                    <w:right w:val="none" w:sz="0" w:space="0" w:color="auto"/>
                  </w:divBdr>
                  <w:divsChild>
                    <w:div w:id="1916435867">
                      <w:marLeft w:val="0"/>
                      <w:marRight w:val="0"/>
                      <w:marTop w:val="0"/>
                      <w:marBottom w:val="0"/>
                      <w:divBdr>
                        <w:top w:val="none" w:sz="0" w:space="0" w:color="auto"/>
                        <w:left w:val="none" w:sz="0" w:space="0" w:color="auto"/>
                        <w:bottom w:val="none" w:sz="0" w:space="0" w:color="auto"/>
                        <w:right w:val="none" w:sz="0" w:space="0" w:color="auto"/>
                      </w:divBdr>
                      <w:divsChild>
                        <w:div w:id="1916437720">
                          <w:marLeft w:val="0"/>
                          <w:marRight w:val="0"/>
                          <w:marTop w:val="0"/>
                          <w:marBottom w:val="0"/>
                          <w:divBdr>
                            <w:top w:val="none" w:sz="0" w:space="0" w:color="auto"/>
                            <w:left w:val="none" w:sz="0" w:space="0" w:color="auto"/>
                            <w:bottom w:val="none" w:sz="0" w:space="0" w:color="auto"/>
                            <w:right w:val="none" w:sz="0" w:space="0" w:color="auto"/>
                          </w:divBdr>
                        </w:div>
                      </w:divsChild>
                    </w:div>
                    <w:div w:id="1916437338">
                      <w:marLeft w:val="0"/>
                      <w:marRight w:val="0"/>
                      <w:marTop w:val="0"/>
                      <w:marBottom w:val="0"/>
                      <w:divBdr>
                        <w:top w:val="none" w:sz="0" w:space="0" w:color="auto"/>
                        <w:left w:val="none" w:sz="0" w:space="0" w:color="auto"/>
                        <w:bottom w:val="none" w:sz="0" w:space="0" w:color="auto"/>
                        <w:right w:val="none" w:sz="0" w:space="0" w:color="auto"/>
                      </w:divBdr>
                      <w:divsChild>
                        <w:div w:id="191643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6997">
          <w:marLeft w:val="0"/>
          <w:marRight w:val="0"/>
          <w:marTop w:val="0"/>
          <w:marBottom w:val="0"/>
          <w:divBdr>
            <w:top w:val="none" w:sz="0" w:space="0" w:color="auto"/>
            <w:left w:val="none" w:sz="0" w:space="0" w:color="auto"/>
            <w:bottom w:val="none" w:sz="0" w:space="0" w:color="auto"/>
            <w:right w:val="none" w:sz="0" w:space="0" w:color="auto"/>
          </w:divBdr>
        </w:div>
        <w:div w:id="1916437372">
          <w:marLeft w:val="0"/>
          <w:marRight w:val="0"/>
          <w:marTop w:val="0"/>
          <w:marBottom w:val="0"/>
          <w:divBdr>
            <w:top w:val="none" w:sz="0" w:space="0" w:color="auto"/>
            <w:left w:val="none" w:sz="0" w:space="0" w:color="auto"/>
            <w:bottom w:val="none" w:sz="0" w:space="0" w:color="auto"/>
            <w:right w:val="none" w:sz="0" w:space="0" w:color="auto"/>
          </w:divBdr>
          <w:divsChild>
            <w:div w:id="1916437589">
              <w:marLeft w:val="0"/>
              <w:marRight w:val="0"/>
              <w:marTop w:val="0"/>
              <w:marBottom w:val="0"/>
              <w:divBdr>
                <w:top w:val="none" w:sz="0" w:space="0" w:color="auto"/>
                <w:left w:val="none" w:sz="0" w:space="0" w:color="auto"/>
                <w:bottom w:val="none" w:sz="0" w:space="0" w:color="auto"/>
                <w:right w:val="none" w:sz="0" w:space="0" w:color="auto"/>
              </w:divBdr>
            </w:div>
          </w:divsChild>
        </w:div>
        <w:div w:id="1916437656">
          <w:marLeft w:val="0"/>
          <w:marRight w:val="0"/>
          <w:marTop w:val="0"/>
          <w:marBottom w:val="0"/>
          <w:divBdr>
            <w:top w:val="none" w:sz="0" w:space="0" w:color="auto"/>
            <w:left w:val="none" w:sz="0" w:space="0" w:color="auto"/>
            <w:bottom w:val="none" w:sz="0" w:space="0" w:color="auto"/>
            <w:right w:val="none" w:sz="0" w:space="0" w:color="auto"/>
          </w:divBdr>
        </w:div>
      </w:divsChild>
    </w:div>
    <w:div w:id="1916436998">
      <w:marLeft w:val="0"/>
      <w:marRight w:val="0"/>
      <w:marTop w:val="0"/>
      <w:marBottom w:val="0"/>
      <w:divBdr>
        <w:top w:val="none" w:sz="0" w:space="0" w:color="auto"/>
        <w:left w:val="none" w:sz="0" w:space="0" w:color="auto"/>
        <w:bottom w:val="none" w:sz="0" w:space="0" w:color="auto"/>
        <w:right w:val="none" w:sz="0" w:space="0" w:color="auto"/>
      </w:divBdr>
    </w:div>
    <w:div w:id="1916437001">
      <w:marLeft w:val="0"/>
      <w:marRight w:val="0"/>
      <w:marTop w:val="0"/>
      <w:marBottom w:val="0"/>
      <w:divBdr>
        <w:top w:val="none" w:sz="0" w:space="0" w:color="auto"/>
        <w:left w:val="none" w:sz="0" w:space="0" w:color="auto"/>
        <w:bottom w:val="none" w:sz="0" w:space="0" w:color="auto"/>
        <w:right w:val="none" w:sz="0" w:space="0" w:color="auto"/>
      </w:divBdr>
    </w:div>
    <w:div w:id="1916437005">
      <w:marLeft w:val="0"/>
      <w:marRight w:val="0"/>
      <w:marTop w:val="0"/>
      <w:marBottom w:val="0"/>
      <w:divBdr>
        <w:top w:val="none" w:sz="0" w:space="0" w:color="auto"/>
        <w:left w:val="none" w:sz="0" w:space="0" w:color="auto"/>
        <w:bottom w:val="none" w:sz="0" w:space="0" w:color="auto"/>
        <w:right w:val="none" w:sz="0" w:space="0" w:color="auto"/>
      </w:divBdr>
    </w:div>
    <w:div w:id="1916437006">
      <w:marLeft w:val="0"/>
      <w:marRight w:val="0"/>
      <w:marTop w:val="0"/>
      <w:marBottom w:val="0"/>
      <w:divBdr>
        <w:top w:val="none" w:sz="0" w:space="0" w:color="auto"/>
        <w:left w:val="none" w:sz="0" w:space="0" w:color="auto"/>
        <w:bottom w:val="none" w:sz="0" w:space="0" w:color="auto"/>
        <w:right w:val="none" w:sz="0" w:space="0" w:color="auto"/>
      </w:divBdr>
      <w:divsChild>
        <w:div w:id="1916437331">
          <w:marLeft w:val="0"/>
          <w:marRight w:val="0"/>
          <w:marTop w:val="0"/>
          <w:marBottom w:val="0"/>
          <w:divBdr>
            <w:top w:val="none" w:sz="0" w:space="0" w:color="auto"/>
            <w:left w:val="none" w:sz="0" w:space="0" w:color="auto"/>
            <w:bottom w:val="none" w:sz="0" w:space="0" w:color="auto"/>
            <w:right w:val="none" w:sz="0" w:space="0" w:color="auto"/>
          </w:divBdr>
        </w:div>
      </w:divsChild>
    </w:div>
    <w:div w:id="1916437008">
      <w:marLeft w:val="0"/>
      <w:marRight w:val="0"/>
      <w:marTop w:val="0"/>
      <w:marBottom w:val="0"/>
      <w:divBdr>
        <w:top w:val="none" w:sz="0" w:space="0" w:color="auto"/>
        <w:left w:val="none" w:sz="0" w:space="0" w:color="auto"/>
        <w:bottom w:val="none" w:sz="0" w:space="0" w:color="auto"/>
        <w:right w:val="none" w:sz="0" w:space="0" w:color="auto"/>
      </w:divBdr>
    </w:div>
    <w:div w:id="1916437010">
      <w:marLeft w:val="0"/>
      <w:marRight w:val="0"/>
      <w:marTop w:val="0"/>
      <w:marBottom w:val="0"/>
      <w:divBdr>
        <w:top w:val="none" w:sz="0" w:space="0" w:color="auto"/>
        <w:left w:val="none" w:sz="0" w:space="0" w:color="auto"/>
        <w:bottom w:val="none" w:sz="0" w:space="0" w:color="auto"/>
        <w:right w:val="none" w:sz="0" w:space="0" w:color="auto"/>
      </w:divBdr>
    </w:div>
    <w:div w:id="1916437015">
      <w:marLeft w:val="0"/>
      <w:marRight w:val="0"/>
      <w:marTop w:val="0"/>
      <w:marBottom w:val="0"/>
      <w:divBdr>
        <w:top w:val="none" w:sz="0" w:space="0" w:color="auto"/>
        <w:left w:val="none" w:sz="0" w:space="0" w:color="auto"/>
        <w:bottom w:val="none" w:sz="0" w:space="0" w:color="auto"/>
        <w:right w:val="none" w:sz="0" w:space="0" w:color="auto"/>
      </w:divBdr>
    </w:div>
    <w:div w:id="1916437016">
      <w:marLeft w:val="0"/>
      <w:marRight w:val="0"/>
      <w:marTop w:val="0"/>
      <w:marBottom w:val="0"/>
      <w:divBdr>
        <w:top w:val="none" w:sz="0" w:space="0" w:color="auto"/>
        <w:left w:val="none" w:sz="0" w:space="0" w:color="auto"/>
        <w:bottom w:val="none" w:sz="0" w:space="0" w:color="auto"/>
        <w:right w:val="none" w:sz="0" w:space="0" w:color="auto"/>
      </w:divBdr>
    </w:div>
    <w:div w:id="1916437017">
      <w:marLeft w:val="0"/>
      <w:marRight w:val="0"/>
      <w:marTop w:val="0"/>
      <w:marBottom w:val="0"/>
      <w:divBdr>
        <w:top w:val="none" w:sz="0" w:space="0" w:color="auto"/>
        <w:left w:val="none" w:sz="0" w:space="0" w:color="auto"/>
        <w:bottom w:val="none" w:sz="0" w:space="0" w:color="auto"/>
        <w:right w:val="none" w:sz="0" w:space="0" w:color="auto"/>
      </w:divBdr>
    </w:div>
    <w:div w:id="1916437019">
      <w:marLeft w:val="0"/>
      <w:marRight w:val="0"/>
      <w:marTop w:val="0"/>
      <w:marBottom w:val="0"/>
      <w:divBdr>
        <w:top w:val="none" w:sz="0" w:space="0" w:color="auto"/>
        <w:left w:val="none" w:sz="0" w:space="0" w:color="auto"/>
        <w:bottom w:val="none" w:sz="0" w:space="0" w:color="auto"/>
        <w:right w:val="none" w:sz="0" w:space="0" w:color="auto"/>
      </w:divBdr>
    </w:div>
    <w:div w:id="1916437020">
      <w:marLeft w:val="0"/>
      <w:marRight w:val="0"/>
      <w:marTop w:val="0"/>
      <w:marBottom w:val="0"/>
      <w:divBdr>
        <w:top w:val="none" w:sz="0" w:space="0" w:color="auto"/>
        <w:left w:val="none" w:sz="0" w:space="0" w:color="auto"/>
        <w:bottom w:val="none" w:sz="0" w:space="0" w:color="auto"/>
        <w:right w:val="none" w:sz="0" w:space="0" w:color="auto"/>
      </w:divBdr>
    </w:div>
    <w:div w:id="1916437021">
      <w:marLeft w:val="0"/>
      <w:marRight w:val="0"/>
      <w:marTop w:val="0"/>
      <w:marBottom w:val="0"/>
      <w:divBdr>
        <w:top w:val="none" w:sz="0" w:space="0" w:color="auto"/>
        <w:left w:val="none" w:sz="0" w:space="0" w:color="auto"/>
        <w:bottom w:val="none" w:sz="0" w:space="0" w:color="auto"/>
        <w:right w:val="none" w:sz="0" w:space="0" w:color="auto"/>
      </w:divBdr>
      <w:divsChild>
        <w:div w:id="1916436269">
          <w:marLeft w:val="0"/>
          <w:marRight w:val="0"/>
          <w:marTop w:val="0"/>
          <w:marBottom w:val="0"/>
          <w:divBdr>
            <w:top w:val="none" w:sz="0" w:space="0" w:color="auto"/>
            <w:left w:val="none" w:sz="0" w:space="0" w:color="auto"/>
            <w:bottom w:val="none" w:sz="0" w:space="0" w:color="auto"/>
            <w:right w:val="none" w:sz="0" w:space="0" w:color="auto"/>
          </w:divBdr>
        </w:div>
        <w:div w:id="1916437508">
          <w:marLeft w:val="0"/>
          <w:marRight w:val="0"/>
          <w:marTop w:val="0"/>
          <w:marBottom w:val="0"/>
          <w:divBdr>
            <w:top w:val="none" w:sz="0" w:space="0" w:color="auto"/>
            <w:left w:val="none" w:sz="0" w:space="0" w:color="auto"/>
            <w:bottom w:val="none" w:sz="0" w:space="0" w:color="auto"/>
            <w:right w:val="none" w:sz="0" w:space="0" w:color="auto"/>
          </w:divBdr>
          <w:divsChild>
            <w:div w:id="191643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026">
      <w:marLeft w:val="0"/>
      <w:marRight w:val="0"/>
      <w:marTop w:val="0"/>
      <w:marBottom w:val="0"/>
      <w:divBdr>
        <w:top w:val="none" w:sz="0" w:space="0" w:color="auto"/>
        <w:left w:val="none" w:sz="0" w:space="0" w:color="auto"/>
        <w:bottom w:val="none" w:sz="0" w:space="0" w:color="auto"/>
        <w:right w:val="none" w:sz="0" w:space="0" w:color="auto"/>
      </w:divBdr>
    </w:div>
    <w:div w:id="1916437028">
      <w:marLeft w:val="0"/>
      <w:marRight w:val="0"/>
      <w:marTop w:val="0"/>
      <w:marBottom w:val="0"/>
      <w:divBdr>
        <w:top w:val="none" w:sz="0" w:space="0" w:color="auto"/>
        <w:left w:val="none" w:sz="0" w:space="0" w:color="auto"/>
        <w:bottom w:val="none" w:sz="0" w:space="0" w:color="auto"/>
        <w:right w:val="none" w:sz="0" w:space="0" w:color="auto"/>
      </w:divBdr>
    </w:div>
    <w:div w:id="1916437030">
      <w:marLeft w:val="0"/>
      <w:marRight w:val="0"/>
      <w:marTop w:val="0"/>
      <w:marBottom w:val="0"/>
      <w:divBdr>
        <w:top w:val="none" w:sz="0" w:space="0" w:color="auto"/>
        <w:left w:val="none" w:sz="0" w:space="0" w:color="auto"/>
        <w:bottom w:val="none" w:sz="0" w:space="0" w:color="auto"/>
        <w:right w:val="none" w:sz="0" w:space="0" w:color="auto"/>
      </w:divBdr>
    </w:div>
    <w:div w:id="1916437033">
      <w:marLeft w:val="0"/>
      <w:marRight w:val="0"/>
      <w:marTop w:val="0"/>
      <w:marBottom w:val="0"/>
      <w:divBdr>
        <w:top w:val="none" w:sz="0" w:space="0" w:color="auto"/>
        <w:left w:val="none" w:sz="0" w:space="0" w:color="auto"/>
        <w:bottom w:val="none" w:sz="0" w:space="0" w:color="auto"/>
        <w:right w:val="none" w:sz="0" w:space="0" w:color="auto"/>
      </w:divBdr>
    </w:div>
    <w:div w:id="1916437036">
      <w:marLeft w:val="0"/>
      <w:marRight w:val="0"/>
      <w:marTop w:val="0"/>
      <w:marBottom w:val="0"/>
      <w:divBdr>
        <w:top w:val="none" w:sz="0" w:space="0" w:color="auto"/>
        <w:left w:val="none" w:sz="0" w:space="0" w:color="auto"/>
        <w:bottom w:val="none" w:sz="0" w:space="0" w:color="auto"/>
        <w:right w:val="none" w:sz="0" w:space="0" w:color="auto"/>
      </w:divBdr>
    </w:div>
    <w:div w:id="1916437038">
      <w:marLeft w:val="0"/>
      <w:marRight w:val="0"/>
      <w:marTop w:val="0"/>
      <w:marBottom w:val="0"/>
      <w:divBdr>
        <w:top w:val="none" w:sz="0" w:space="0" w:color="auto"/>
        <w:left w:val="none" w:sz="0" w:space="0" w:color="auto"/>
        <w:bottom w:val="none" w:sz="0" w:space="0" w:color="auto"/>
        <w:right w:val="none" w:sz="0" w:space="0" w:color="auto"/>
      </w:divBdr>
    </w:div>
    <w:div w:id="1916437041">
      <w:marLeft w:val="0"/>
      <w:marRight w:val="0"/>
      <w:marTop w:val="0"/>
      <w:marBottom w:val="0"/>
      <w:divBdr>
        <w:top w:val="none" w:sz="0" w:space="0" w:color="auto"/>
        <w:left w:val="none" w:sz="0" w:space="0" w:color="auto"/>
        <w:bottom w:val="none" w:sz="0" w:space="0" w:color="auto"/>
        <w:right w:val="none" w:sz="0" w:space="0" w:color="auto"/>
      </w:divBdr>
    </w:div>
    <w:div w:id="1916437043">
      <w:marLeft w:val="0"/>
      <w:marRight w:val="0"/>
      <w:marTop w:val="0"/>
      <w:marBottom w:val="0"/>
      <w:divBdr>
        <w:top w:val="none" w:sz="0" w:space="0" w:color="auto"/>
        <w:left w:val="none" w:sz="0" w:space="0" w:color="auto"/>
        <w:bottom w:val="none" w:sz="0" w:space="0" w:color="auto"/>
        <w:right w:val="none" w:sz="0" w:space="0" w:color="auto"/>
      </w:divBdr>
    </w:div>
    <w:div w:id="1916437044">
      <w:marLeft w:val="0"/>
      <w:marRight w:val="0"/>
      <w:marTop w:val="0"/>
      <w:marBottom w:val="0"/>
      <w:divBdr>
        <w:top w:val="none" w:sz="0" w:space="0" w:color="auto"/>
        <w:left w:val="none" w:sz="0" w:space="0" w:color="auto"/>
        <w:bottom w:val="none" w:sz="0" w:space="0" w:color="auto"/>
        <w:right w:val="none" w:sz="0" w:space="0" w:color="auto"/>
      </w:divBdr>
    </w:div>
    <w:div w:id="1916437045">
      <w:marLeft w:val="0"/>
      <w:marRight w:val="0"/>
      <w:marTop w:val="0"/>
      <w:marBottom w:val="0"/>
      <w:divBdr>
        <w:top w:val="none" w:sz="0" w:space="0" w:color="auto"/>
        <w:left w:val="none" w:sz="0" w:space="0" w:color="auto"/>
        <w:bottom w:val="none" w:sz="0" w:space="0" w:color="auto"/>
        <w:right w:val="none" w:sz="0" w:space="0" w:color="auto"/>
      </w:divBdr>
    </w:div>
    <w:div w:id="1916437046">
      <w:marLeft w:val="0"/>
      <w:marRight w:val="0"/>
      <w:marTop w:val="0"/>
      <w:marBottom w:val="0"/>
      <w:divBdr>
        <w:top w:val="none" w:sz="0" w:space="0" w:color="auto"/>
        <w:left w:val="none" w:sz="0" w:space="0" w:color="auto"/>
        <w:bottom w:val="none" w:sz="0" w:space="0" w:color="auto"/>
        <w:right w:val="none" w:sz="0" w:space="0" w:color="auto"/>
      </w:divBdr>
    </w:div>
    <w:div w:id="1916437049">
      <w:marLeft w:val="0"/>
      <w:marRight w:val="0"/>
      <w:marTop w:val="0"/>
      <w:marBottom w:val="0"/>
      <w:divBdr>
        <w:top w:val="none" w:sz="0" w:space="0" w:color="auto"/>
        <w:left w:val="none" w:sz="0" w:space="0" w:color="auto"/>
        <w:bottom w:val="none" w:sz="0" w:space="0" w:color="auto"/>
        <w:right w:val="none" w:sz="0" w:space="0" w:color="auto"/>
      </w:divBdr>
    </w:div>
    <w:div w:id="1916437052">
      <w:marLeft w:val="0"/>
      <w:marRight w:val="0"/>
      <w:marTop w:val="0"/>
      <w:marBottom w:val="0"/>
      <w:divBdr>
        <w:top w:val="none" w:sz="0" w:space="0" w:color="auto"/>
        <w:left w:val="none" w:sz="0" w:space="0" w:color="auto"/>
        <w:bottom w:val="none" w:sz="0" w:space="0" w:color="auto"/>
        <w:right w:val="none" w:sz="0" w:space="0" w:color="auto"/>
      </w:divBdr>
      <w:divsChild>
        <w:div w:id="1916435056">
          <w:marLeft w:val="0"/>
          <w:marRight w:val="0"/>
          <w:marTop w:val="0"/>
          <w:marBottom w:val="0"/>
          <w:divBdr>
            <w:top w:val="none" w:sz="0" w:space="0" w:color="auto"/>
            <w:left w:val="none" w:sz="0" w:space="0" w:color="auto"/>
            <w:bottom w:val="none" w:sz="0" w:space="0" w:color="auto"/>
            <w:right w:val="none" w:sz="0" w:space="0" w:color="auto"/>
          </w:divBdr>
        </w:div>
        <w:div w:id="1916435760">
          <w:marLeft w:val="0"/>
          <w:marRight w:val="0"/>
          <w:marTop w:val="0"/>
          <w:marBottom w:val="0"/>
          <w:divBdr>
            <w:top w:val="none" w:sz="0" w:space="0" w:color="auto"/>
            <w:left w:val="none" w:sz="0" w:space="0" w:color="auto"/>
            <w:bottom w:val="none" w:sz="0" w:space="0" w:color="auto"/>
            <w:right w:val="none" w:sz="0" w:space="0" w:color="auto"/>
          </w:divBdr>
          <w:divsChild>
            <w:div w:id="1916435764">
              <w:marLeft w:val="0"/>
              <w:marRight w:val="0"/>
              <w:marTop w:val="0"/>
              <w:marBottom w:val="0"/>
              <w:divBdr>
                <w:top w:val="none" w:sz="0" w:space="0" w:color="auto"/>
                <w:left w:val="none" w:sz="0" w:space="0" w:color="auto"/>
                <w:bottom w:val="none" w:sz="0" w:space="0" w:color="auto"/>
                <w:right w:val="none" w:sz="0" w:space="0" w:color="auto"/>
              </w:divBdr>
            </w:div>
            <w:div w:id="1916437676">
              <w:marLeft w:val="0"/>
              <w:marRight w:val="0"/>
              <w:marTop w:val="0"/>
              <w:marBottom w:val="0"/>
              <w:divBdr>
                <w:top w:val="none" w:sz="0" w:space="0" w:color="auto"/>
                <w:left w:val="none" w:sz="0" w:space="0" w:color="auto"/>
                <w:bottom w:val="none" w:sz="0" w:space="0" w:color="auto"/>
                <w:right w:val="none" w:sz="0" w:space="0" w:color="auto"/>
              </w:divBdr>
              <w:divsChild>
                <w:div w:id="191643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358">
          <w:marLeft w:val="0"/>
          <w:marRight w:val="0"/>
          <w:marTop w:val="0"/>
          <w:marBottom w:val="0"/>
          <w:divBdr>
            <w:top w:val="none" w:sz="0" w:space="0" w:color="auto"/>
            <w:left w:val="none" w:sz="0" w:space="0" w:color="auto"/>
            <w:bottom w:val="none" w:sz="0" w:space="0" w:color="auto"/>
            <w:right w:val="none" w:sz="0" w:space="0" w:color="auto"/>
          </w:divBdr>
        </w:div>
        <w:div w:id="1916437146">
          <w:marLeft w:val="0"/>
          <w:marRight w:val="0"/>
          <w:marTop w:val="0"/>
          <w:marBottom w:val="0"/>
          <w:divBdr>
            <w:top w:val="none" w:sz="0" w:space="0" w:color="auto"/>
            <w:left w:val="none" w:sz="0" w:space="0" w:color="auto"/>
            <w:bottom w:val="none" w:sz="0" w:space="0" w:color="auto"/>
            <w:right w:val="none" w:sz="0" w:space="0" w:color="auto"/>
          </w:divBdr>
        </w:div>
      </w:divsChild>
    </w:div>
    <w:div w:id="1916437053">
      <w:marLeft w:val="0"/>
      <w:marRight w:val="0"/>
      <w:marTop w:val="0"/>
      <w:marBottom w:val="0"/>
      <w:divBdr>
        <w:top w:val="none" w:sz="0" w:space="0" w:color="auto"/>
        <w:left w:val="none" w:sz="0" w:space="0" w:color="auto"/>
        <w:bottom w:val="none" w:sz="0" w:space="0" w:color="auto"/>
        <w:right w:val="none" w:sz="0" w:space="0" w:color="auto"/>
      </w:divBdr>
    </w:div>
    <w:div w:id="1916437058">
      <w:marLeft w:val="0"/>
      <w:marRight w:val="0"/>
      <w:marTop w:val="0"/>
      <w:marBottom w:val="0"/>
      <w:divBdr>
        <w:top w:val="none" w:sz="0" w:space="0" w:color="auto"/>
        <w:left w:val="none" w:sz="0" w:space="0" w:color="auto"/>
        <w:bottom w:val="none" w:sz="0" w:space="0" w:color="auto"/>
        <w:right w:val="none" w:sz="0" w:space="0" w:color="auto"/>
      </w:divBdr>
    </w:div>
    <w:div w:id="1916437059">
      <w:marLeft w:val="0"/>
      <w:marRight w:val="0"/>
      <w:marTop w:val="0"/>
      <w:marBottom w:val="0"/>
      <w:divBdr>
        <w:top w:val="none" w:sz="0" w:space="0" w:color="auto"/>
        <w:left w:val="none" w:sz="0" w:space="0" w:color="auto"/>
        <w:bottom w:val="none" w:sz="0" w:space="0" w:color="auto"/>
        <w:right w:val="none" w:sz="0" w:space="0" w:color="auto"/>
      </w:divBdr>
    </w:div>
    <w:div w:id="1916437061">
      <w:marLeft w:val="0"/>
      <w:marRight w:val="0"/>
      <w:marTop w:val="0"/>
      <w:marBottom w:val="0"/>
      <w:divBdr>
        <w:top w:val="none" w:sz="0" w:space="0" w:color="auto"/>
        <w:left w:val="none" w:sz="0" w:space="0" w:color="auto"/>
        <w:bottom w:val="none" w:sz="0" w:space="0" w:color="auto"/>
        <w:right w:val="none" w:sz="0" w:space="0" w:color="auto"/>
      </w:divBdr>
    </w:div>
    <w:div w:id="1916437063">
      <w:marLeft w:val="0"/>
      <w:marRight w:val="0"/>
      <w:marTop w:val="0"/>
      <w:marBottom w:val="0"/>
      <w:divBdr>
        <w:top w:val="none" w:sz="0" w:space="0" w:color="auto"/>
        <w:left w:val="none" w:sz="0" w:space="0" w:color="auto"/>
        <w:bottom w:val="none" w:sz="0" w:space="0" w:color="auto"/>
        <w:right w:val="none" w:sz="0" w:space="0" w:color="auto"/>
      </w:divBdr>
    </w:div>
    <w:div w:id="1916437068">
      <w:marLeft w:val="0"/>
      <w:marRight w:val="0"/>
      <w:marTop w:val="0"/>
      <w:marBottom w:val="0"/>
      <w:divBdr>
        <w:top w:val="none" w:sz="0" w:space="0" w:color="auto"/>
        <w:left w:val="none" w:sz="0" w:space="0" w:color="auto"/>
        <w:bottom w:val="none" w:sz="0" w:space="0" w:color="auto"/>
        <w:right w:val="none" w:sz="0" w:space="0" w:color="auto"/>
      </w:divBdr>
    </w:div>
    <w:div w:id="1916437070">
      <w:marLeft w:val="0"/>
      <w:marRight w:val="0"/>
      <w:marTop w:val="0"/>
      <w:marBottom w:val="0"/>
      <w:divBdr>
        <w:top w:val="none" w:sz="0" w:space="0" w:color="auto"/>
        <w:left w:val="none" w:sz="0" w:space="0" w:color="auto"/>
        <w:bottom w:val="none" w:sz="0" w:space="0" w:color="auto"/>
        <w:right w:val="none" w:sz="0" w:space="0" w:color="auto"/>
      </w:divBdr>
      <w:divsChild>
        <w:div w:id="1916436587">
          <w:marLeft w:val="0"/>
          <w:marRight w:val="0"/>
          <w:marTop w:val="0"/>
          <w:marBottom w:val="0"/>
          <w:divBdr>
            <w:top w:val="none" w:sz="0" w:space="0" w:color="auto"/>
            <w:left w:val="none" w:sz="0" w:space="0" w:color="auto"/>
            <w:bottom w:val="none" w:sz="0" w:space="0" w:color="auto"/>
            <w:right w:val="none" w:sz="0" w:space="0" w:color="auto"/>
          </w:divBdr>
        </w:div>
      </w:divsChild>
    </w:div>
    <w:div w:id="1916437076">
      <w:marLeft w:val="0"/>
      <w:marRight w:val="0"/>
      <w:marTop w:val="0"/>
      <w:marBottom w:val="0"/>
      <w:divBdr>
        <w:top w:val="none" w:sz="0" w:space="0" w:color="auto"/>
        <w:left w:val="none" w:sz="0" w:space="0" w:color="auto"/>
        <w:bottom w:val="none" w:sz="0" w:space="0" w:color="auto"/>
        <w:right w:val="none" w:sz="0" w:space="0" w:color="auto"/>
      </w:divBdr>
      <w:divsChild>
        <w:div w:id="1916435430">
          <w:marLeft w:val="0"/>
          <w:marRight w:val="0"/>
          <w:marTop w:val="0"/>
          <w:marBottom w:val="0"/>
          <w:divBdr>
            <w:top w:val="none" w:sz="0" w:space="0" w:color="auto"/>
            <w:left w:val="none" w:sz="0" w:space="0" w:color="auto"/>
            <w:bottom w:val="none" w:sz="0" w:space="0" w:color="auto"/>
            <w:right w:val="none" w:sz="0" w:space="0" w:color="auto"/>
          </w:divBdr>
        </w:div>
      </w:divsChild>
    </w:div>
    <w:div w:id="1916437078">
      <w:marLeft w:val="0"/>
      <w:marRight w:val="0"/>
      <w:marTop w:val="0"/>
      <w:marBottom w:val="0"/>
      <w:divBdr>
        <w:top w:val="none" w:sz="0" w:space="0" w:color="auto"/>
        <w:left w:val="none" w:sz="0" w:space="0" w:color="auto"/>
        <w:bottom w:val="none" w:sz="0" w:space="0" w:color="auto"/>
        <w:right w:val="none" w:sz="0" w:space="0" w:color="auto"/>
      </w:divBdr>
    </w:div>
    <w:div w:id="1916437079">
      <w:marLeft w:val="0"/>
      <w:marRight w:val="0"/>
      <w:marTop w:val="0"/>
      <w:marBottom w:val="0"/>
      <w:divBdr>
        <w:top w:val="none" w:sz="0" w:space="0" w:color="auto"/>
        <w:left w:val="none" w:sz="0" w:space="0" w:color="auto"/>
        <w:bottom w:val="none" w:sz="0" w:space="0" w:color="auto"/>
        <w:right w:val="none" w:sz="0" w:space="0" w:color="auto"/>
      </w:divBdr>
    </w:div>
    <w:div w:id="1916437083">
      <w:marLeft w:val="0"/>
      <w:marRight w:val="0"/>
      <w:marTop w:val="0"/>
      <w:marBottom w:val="0"/>
      <w:divBdr>
        <w:top w:val="none" w:sz="0" w:space="0" w:color="auto"/>
        <w:left w:val="none" w:sz="0" w:space="0" w:color="auto"/>
        <w:bottom w:val="none" w:sz="0" w:space="0" w:color="auto"/>
        <w:right w:val="none" w:sz="0" w:space="0" w:color="auto"/>
      </w:divBdr>
      <w:divsChild>
        <w:div w:id="1916435121">
          <w:marLeft w:val="0"/>
          <w:marRight w:val="0"/>
          <w:marTop w:val="0"/>
          <w:marBottom w:val="0"/>
          <w:divBdr>
            <w:top w:val="none" w:sz="0" w:space="0" w:color="auto"/>
            <w:left w:val="none" w:sz="0" w:space="0" w:color="auto"/>
            <w:bottom w:val="none" w:sz="0" w:space="0" w:color="auto"/>
            <w:right w:val="none" w:sz="0" w:space="0" w:color="auto"/>
          </w:divBdr>
        </w:div>
        <w:div w:id="1916436658">
          <w:marLeft w:val="0"/>
          <w:marRight w:val="0"/>
          <w:marTop w:val="0"/>
          <w:marBottom w:val="0"/>
          <w:divBdr>
            <w:top w:val="none" w:sz="0" w:space="0" w:color="auto"/>
            <w:left w:val="none" w:sz="0" w:space="0" w:color="auto"/>
            <w:bottom w:val="none" w:sz="0" w:space="0" w:color="auto"/>
            <w:right w:val="none" w:sz="0" w:space="0" w:color="auto"/>
          </w:divBdr>
        </w:div>
      </w:divsChild>
    </w:div>
    <w:div w:id="1916437086">
      <w:marLeft w:val="0"/>
      <w:marRight w:val="0"/>
      <w:marTop w:val="0"/>
      <w:marBottom w:val="0"/>
      <w:divBdr>
        <w:top w:val="none" w:sz="0" w:space="0" w:color="auto"/>
        <w:left w:val="none" w:sz="0" w:space="0" w:color="auto"/>
        <w:bottom w:val="none" w:sz="0" w:space="0" w:color="auto"/>
        <w:right w:val="none" w:sz="0" w:space="0" w:color="auto"/>
      </w:divBdr>
    </w:div>
    <w:div w:id="1916437088">
      <w:marLeft w:val="0"/>
      <w:marRight w:val="0"/>
      <w:marTop w:val="0"/>
      <w:marBottom w:val="0"/>
      <w:divBdr>
        <w:top w:val="none" w:sz="0" w:space="0" w:color="auto"/>
        <w:left w:val="none" w:sz="0" w:space="0" w:color="auto"/>
        <w:bottom w:val="none" w:sz="0" w:space="0" w:color="auto"/>
        <w:right w:val="none" w:sz="0" w:space="0" w:color="auto"/>
      </w:divBdr>
    </w:div>
    <w:div w:id="1916437089">
      <w:marLeft w:val="0"/>
      <w:marRight w:val="0"/>
      <w:marTop w:val="0"/>
      <w:marBottom w:val="0"/>
      <w:divBdr>
        <w:top w:val="none" w:sz="0" w:space="0" w:color="auto"/>
        <w:left w:val="none" w:sz="0" w:space="0" w:color="auto"/>
        <w:bottom w:val="none" w:sz="0" w:space="0" w:color="auto"/>
        <w:right w:val="none" w:sz="0" w:space="0" w:color="auto"/>
      </w:divBdr>
    </w:div>
    <w:div w:id="1916437092">
      <w:marLeft w:val="0"/>
      <w:marRight w:val="0"/>
      <w:marTop w:val="0"/>
      <w:marBottom w:val="0"/>
      <w:divBdr>
        <w:top w:val="none" w:sz="0" w:space="0" w:color="auto"/>
        <w:left w:val="none" w:sz="0" w:space="0" w:color="auto"/>
        <w:bottom w:val="none" w:sz="0" w:space="0" w:color="auto"/>
        <w:right w:val="none" w:sz="0" w:space="0" w:color="auto"/>
      </w:divBdr>
    </w:div>
    <w:div w:id="1916437093">
      <w:marLeft w:val="0"/>
      <w:marRight w:val="0"/>
      <w:marTop w:val="0"/>
      <w:marBottom w:val="0"/>
      <w:divBdr>
        <w:top w:val="none" w:sz="0" w:space="0" w:color="auto"/>
        <w:left w:val="none" w:sz="0" w:space="0" w:color="auto"/>
        <w:bottom w:val="none" w:sz="0" w:space="0" w:color="auto"/>
        <w:right w:val="none" w:sz="0" w:space="0" w:color="auto"/>
      </w:divBdr>
    </w:div>
    <w:div w:id="1916437096">
      <w:marLeft w:val="0"/>
      <w:marRight w:val="0"/>
      <w:marTop w:val="0"/>
      <w:marBottom w:val="0"/>
      <w:divBdr>
        <w:top w:val="none" w:sz="0" w:space="0" w:color="auto"/>
        <w:left w:val="none" w:sz="0" w:space="0" w:color="auto"/>
        <w:bottom w:val="none" w:sz="0" w:space="0" w:color="auto"/>
        <w:right w:val="none" w:sz="0" w:space="0" w:color="auto"/>
      </w:divBdr>
      <w:divsChild>
        <w:div w:id="1916435634">
          <w:marLeft w:val="0"/>
          <w:marRight w:val="0"/>
          <w:marTop w:val="0"/>
          <w:marBottom w:val="0"/>
          <w:divBdr>
            <w:top w:val="none" w:sz="0" w:space="0" w:color="auto"/>
            <w:left w:val="none" w:sz="0" w:space="0" w:color="auto"/>
            <w:bottom w:val="none" w:sz="0" w:space="0" w:color="auto"/>
            <w:right w:val="none" w:sz="0" w:space="0" w:color="auto"/>
          </w:divBdr>
          <w:divsChild>
            <w:div w:id="1916436049">
              <w:marLeft w:val="0"/>
              <w:marRight w:val="0"/>
              <w:marTop w:val="0"/>
              <w:marBottom w:val="0"/>
              <w:divBdr>
                <w:top w:val="none" w:sz="0" w:space="0" w:color="auto"/>
                <w:left w:val="none" w:sz="0" w:space="0" w:color="auto"/>
                <w:bottom w:val="none" w:sz="0" w:space="0" w:color="auto"/>
                <w:right w:val="none" w:sz="0" w:space="0" w:color="auto"/>
              </w:divBdr>
            </w:div>
          </w:divsChild>
        </w:div>
        <w:div w:id="1916436374">
          <w:marLeft w:val="0"/>
          <w:marRight w:val="0"/>
          <w:marTop w:val="0"/>
          <w:marBottom w:val="0"/>
          <w:divBdr>
            <w:top w:val="none" w:sz="0" w:space="0" w:color="auto"/>
            <w:left w:val="none" w:sz="0" w:space="0" w:color="auto"/>
            <w:bottom w:val="none" w:sz="0" w:space="0" w:color="auto"/>
            <w:right w:val="none" w:sz="0" w:space="0" w:color="auto"/>
          </w:divBdr>
        </w:div>
      </w:divsChild>
    </w:div>
    <w:div w:id="1916437097">
      <w:marLeft w:val="0"/>
      <w:marRight w:val="0"/>
      <w:marTop w:val="0"/>
      <w:marBottom w:val="0"/>
      <w:divBdr>
        <w:top w:val="none" w:sz="0" w:space="0" w:color="auto"/>
        <w:left w:val="none" w:sz="0" w:space="0" w:color="auto"/>
        <w:bottom w:val="none" w:sz="0" w:space="0" w:color="auto"/>
        <w:right w:val="none" w:sz="0" w:space="0" w:color="auto"/>
      </w:divBdr>
      <w:divsChild>
        <w:div w:id="1916437274">
          <w:marLeft w:val="0"/>
          <w:marRight w:val="0"/>
          <w:marTop w:val="0"/>
          <w:marBottom w:val="0"/>
          <w:divBdr>
            <w:top w:val="none" w:sz="0" w:space="0" w:color="auto"/>
            <w:left w:val="none" w:sz="0" w:space="0" w:color="auto"/>
            <w:bottom w:val="none" w:sz="0" w:space="0" w:color="auto"/>
            <w:right w:val="none" w:sz="0" w:space="0" w:color="auto"/>
          </w:divBdr>
          <w:divsChild>
            <w:div w:id="1916435601">
              <w:marLeft w:val="0"/>
              <w:marRight w:val="0"/>
              <w:marTop w:val="0"/>
              <w:marBottom w:val="0"/>
              <w:divBdr>
                <w:top w:val="none" w:sz="0" w:space="0" w:color="auto"/>
                <w:left w:val="none" w:sz="0" w:space="0" w:color="auto"/>
                <w:bottom w:val="none" w:sz="0" w:space="0" w:color="auto"/>
                <w:right w:val="none" w:sz="0" w:space="0" w:color="auto"/>
              </w:divBdr>
            </w:div>
            <w:div w:id="191643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099">
      <w:marLeft w:val="0"/>
      <w:marRight w:val="0"/>
      <w:marTop w:val="0"/>
      <w:marBottom w:val="0"/>
      <w:divBdr>
        <w:top w:val="none" w:sz="0" w:space="0" w:color="auto"/>
        <w:left w:val="none" w:sz="0" w:space="0" w:color="auto"/>
        <w:bottom w:val="none" w:sz="0" w:space="0" w:color="auto"/>
        <w:right w:val="none" w:sz="0" w:space="0" w:color="auto"/>
      </w:divBdr>
    </w:div>
    <w:div w:id="1916437102">
      <w:marLeft w:val="0"/>
      <w:marRight w:val="0"/>
      <w:marTop w:val="0"/>
      <w:marBottom w:val="0"/>
      <w:divBdr>
        <w:top w:val="none" w:sz="0" w:space="0" w:color="auto"/>
        <w:left w:val="none" w:sz="0" w:space="0" w:color="auto"/>
        <w:bottom w:val="none" w:sz="0" w:space="0" w:color="auto"/>
        <w:right w:val="none" w:sz="0" w:space="0" w:color="auto"/>
      </w:divBdr>
      <w:divsChild>
        <w:div w:id="1916435710">
          <w:marLeft w:val="0"/>
          <w:marRight w:val="0"/>
          <w:marTop w:val="0"/>
          <w:marBottom w:val="0"/>
          <w:divBdr>
            <w:top w:val="none" w:sz="0" w:space="0" w:color="auto"/>
            <w:left w:val="none" w:sz="0" w:space="0" w:color="auto"/>
            <w:bottom w:val="none" w:sz="0" w:space="0" w:color="auto"/>
            <w:right w:val="none" w:sz="0" w:space="0" w:color="auto"/>
          </w:divBdr>
          <w:divsChild>
            <w:div w:id="1916435530">
              <w:marLeft w:val="0"/>
              <w:marRight w:val="0"/>
              <w:marTop w:val="0"/>
              <w:marBottom w:val="0"/>
              <w:divBdr>
                <w:top w:val="none" w:sz="0" w:space="0" w:color="auto"/>
                <w:left w:val="none" w:sz="0" w:space="0" w:color="auto"/>
                <w:bottom w:val="none" w:sz="0" w:space="0" w:color="auto"/>
                <w:right w:val="none" w:sz="0" w:space="0" w:color="auto"/>
              </w:divBdr>
              <w:divsChild>
                <w:div w:id="1916435137">
                  <w:marLeft w:val="0"/>
                  <w:marRight w:val="0"/>
                  <w:marTop w:val="0"/>
                  <w:marBottom w:val="0"/>
                  <w:divBdr>
                    <w:top w:val="none" w:sz="0" w:space="0" w:color="auto"/>
                    <w:left w:val="none" w:sz="0" w:space="0" w:color="auto"/>
                    <w:bottom w:val="none" w:sz="0" w:space="0" w:color="auto"/>
                    <w:right w:val="none" w:sz="0" w:space="0" w:color="auto"/>
                  </w:divBdr>
                  <w:divsChild>
                    <w:div w:id="1916436147">
                      <w:marLeft w:val="0"/>
                      <w:marRight w:val="0"/>
                      <w:marTop w:val="0"/>
                      <w:marBottom w:val="0"/>
                      <w:divBdr>
                        <w:top w:val="none" w:sz="0" w:space="0" w:color="auto"/>
                        <w:left w:val="none" w:sz="0" w:space="0" w:color="auto"/>
                        <w:bottom w:val="none" w:sz="0" w:space="0" w:color="auto"/>
                        <w:right w:val="none" w:sz="0" w:space="0" w:color="auto"/>
                      </w:divBdr>
                      <w:divsChild>
                        <w:div w:id="1916435597">
                          <w:marLeft w:val="0"/>
                          <w:marRight w:val="0"/>
                          <w:marTop w:val="0"/>
                          <w:marBottom w:val="0"/>
                          <w:divBdr>
                            <w:top w:val="none" w:sz="0" w:space="0" w:color="auto"/>
                            <w:left w:val="none" w:sz="0" w:space="0" w:color="auto"/>
                            <w:bottom w:val="none" w:sz="0" w:space="0" w:color="auto"/>
                            <w:right w:val="none" w:sz="0" w:space="0" w:color="auto"/>
                          </w:divBdr>
                          <w:divsChild>
                            <w:div w:id="1916435821">
                              <w:marLeft w:val="0"/>
                              <w:marRight w:val="0"/>
                              <w:marTop w:val="0"/>
                              <w:marBottom w:val="0"/>
                              <w:divBdr>
                                <w:top w:val="none" w:sz="0" w:space="0" w:color="auto"/>
                                <w:left w:val="none" w:sz="0" w:space="0" w:color="auto"/>
                                <w:bottom w:val="none" w:sz="0" w:space="0" w:color="auto"/>
                                <w:right w:val="none" w:sz="0" w:space="0" w:color="auto"/>
                              </w:divBdr>
                              <w:divsChild>
                                <w:div w:id="1916436445">
                                  <w:marLeft w:val="0"/>
                                  <w:marRight w:val="0"/>
                                  <w:marTop w:val="0"/>
                                  <w:marBottom w:val="0"/>
                                  <w:divBdr>
                                    <w:top w:val="none" w:sz="0" w:space="0" w:color="auto"/>
                                    <w:left w:val="none" w:sz="0" w:space="0" w:color="auto"/>
                                    <w:bottom w:val="none" w:sz="0" w:space="0" w:color="auto"/>
                                    <w:right w:val="none" w:sz="0" w:space="0" w:color="auto"/>
                                  </w:divBdr>
                                  <w:divsChild>
                                    <w:div w:id="1916435281">
                                      <w:marLeft w:val="0"/>
                                      <w:marRight w:val="0"/>
                                      <w:marTop w:val="0"/>
                                      <w:marBottom w:val="0"/>
                                      <w:divBdr>
                                        <w:top w:val="none" w:sz="0" w:space="0" w:color="auto"/>
                                        <w:left w:val="none" w:sz="0" w:space="0" w:color="auto"/>
                                        <w:bottom w:val="none" w:sz="0" w:space="0" w:color="auto"/>
                                        <w:right w:val="none" w:sz="0" w:space="0" w:color="auto"/>
                                      </w:divBdr>
                                      <w:divsChild>
                                        <w:div w:id="1916435529">
                                          <w:marLeft w:val="0"/>
                                          <w:marRight w:val="0"/>
                                          <w:marTop w:val="0"/>
                                          <w:marBottom w:val="0"/>
                                          <w:divBdr>
                                            <w:top w:val="none" w:sz="0" w:space="0" w:color="auto"/>
                                            <w:left w:val="none" w:sz="0" w:space="0" w:color="auto"/>
                                            <w:bottom w:val="none" w:sz="0" w:space="0" w:color="auto"/>
                                            <w:right w:val="none" w:sz="0" w:space="0" w:color="auto"/>
                                          </w:divBdr>
                                          <w:divsChild>
                                            <w:div w:id="1916437558">
                                              <w:marLeft w:val="0"/>
                                              <w:marRight w:val="0"/>
                                              <w:marTop w:val="0"/>
                                              <w:marBottom w:val="0"/>
                                              <w:divBdr>
                                                <w:top w:val="none" w:sz="0" w:space="0" w:color="auto"/>
                                                <w:left w:val="none" w:sz="0" w:space="0" w:color="auto"/>
                                                <w:bottom w:val="none" w:sz="0" w:space="0" w:color="auto"/>
                                                <w:right w:val="none" w:sz="0" w:space="0" w:color="auto"/>
                                              </w:divBdr>
                                              <w:divsChild>
                                                <w:div w:id="1916435197">
                                                  <w:marLeft w:val="0"/>
                                                  <w:marRight w:val="0"/>
                                                  <w:marTop w:val="0"/>
                                                  <w:marBottom w:val="0"/>
                                                  <w:divBdr>
                                                    <w:top w:val="none" w:sz="0" w:space="0" w:color="auto"/>
                                                    <w:left w:val="none" w:sz="0" w:space="0" w:color="auto"/>
                                                    <w:bottom w:val="none" w:sz="0" w:space="0" w:color="auto"/>
                                                    <w:right w:val="none" w:sz="0" w:space="0" w:color="auto"/>
                                                  </w:divBdr>
                                                  <w:divsChild>
                                                    <w:div w:id="191643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6437104">
      <w:marLeft w:val="0"/>
      <w:marRight w:val="0"/>
      <w:marTop w:val="0"/>
      <w:marBottom w:val="0"/>
      <w:divBdr>
        <w:top w:val="none" w:sz="0" w:space="0" w:color="auto"/>
        <w:left w:val="none" w:sz="0" w:space="0" w:color="auto"/>
        <w:bottom w:val="none" w:sz="0" w:space="0" w:color="auto"/>
        <w:right w:val="none" w:sz="0" w:space="0" w:color="auto"/>
      </w:divBdr>
    </w:div>
    <w:div w:id="1916437105">
      <w:marLeft w:val="0"/>
      <w:marRight w:val="0"/>
      <w:marTop w:val="0"/>
      <w:marBottom w:val="0"/>
      <w:divBdr>
        <w:top w:val="none" w:sz="0" w:space="0" w:color="auto"/>
        <w:left w:val="none" w:sz="0" w:space="0" w:color="auto"/>
        <w:bottom w:val="none" w:sz="0" w:space="0" w:color="auto"/>
        <w:right w:val="none" w:sz="0" w:space="0" w:color="auto"/>
      </w:divBdr>
    </w:div>
    <w:div w:id="1916437107">
      <w:marLeft w:val="0"/>
      <w:marRight w:val="0"/>
      <w:marTop w:val="0"/>
      <w:marBottom w:val="0"/>
      <w:divBdr>
        <w:top w:val="none" w:sz="0" w:space="0" w:color="auto"/>
        <w:left w:val="none" w:sz="0" w:space="0" w:color="auto"/>
        <w:bottom w:val="none" w:sz="0" w:space="0" w:color="auto"/>
        <w:right w:val="none" w:sz="0" w:space="0" w:color="auto"/>
      </w:divBdr>
      <w:divsChild>
        <w:div w:id="1916435068">
          <w:marLeft w:val="0"/>
          <w:marRight w:val="0"/>
          <w:marTop w:val="0"/>
          <w:marBottom w:val="0"/>
          <w:divBdr>
            <w:top w:val="none" w:sz="0" w:space="0" w:color="auto"/>
            <w:left w:val="none" w:sz="0" w:space="0" w:color="auto"/>
            <w:bottom w:val="none" w:sz="0" w:space="0" w:color="auto"/>
            <w:right w:val="none" w:sz="0" w:space="0" w:color="auto"/>
          </w:divBdr>
          <w:divsChild>
            <w:div w:id="1916437552">
              <w:marLeft w:val="0"/>
              <w:marRight w:val="0"/>
              <w:marTop w:val="0"/>
              <w:marBottom w:val="0"/>
              <w:divBdr>
                <w:top w:val="none" w:sz="0" w:space="0" w:color="auto"/>
                <w:left w:val="none" w:sz="0" w:space="0" w:color="auto"/>
                <w:bottom w:val="none" w:sz="0" w:space="0" w:color="auto"/>
                <w:right w:val="none" w:sz="0" w:space="0" w:color="auto"/>
              </w:divBdr>
              <w:divsChild>
                <w:div w:id="191643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7108">
      <w:marLeft w:val="0"/>
      <w:marRight w:val="0"/>
      <w:marTop w:val="0"/>
      <w:marBottom w:val="0"/>
      <w:divBdr>
        <w:top w:val="none" w:sz="0" w:space="0" w:color="auto"/>
        <w:left w:val="none" w:sz="0" w:space="0" w:color="auto"/>
        <w:bottom w:val="none" w:sz="0" w:space="0" w:color="auto"/>
        <w:right w:val="none" w:sz="0" w:space="0" w:color="auto"/>
      </w:divBdr>
      <w:divsChild>
        <w:div w:id="1916436291">
          <w:marLeft w:val="0"/>
          <w:marRight w:val="0"/>
          <w:marTop w:val="0"/>
          <w:marBottom w:val="0"/>
          <w:divBdr>
            <w:top w:val="none" w:sz="0" w:space="0" w:color="auto"/>
            <w:left w:val="none" w:sz="0" w:space="0" w:color="auto"/>
            <w:bottom w:val="none" w:sz="0" w:space="0" w:color="auto"/>
            <w:right w:val="none" w:sz="0" w:space="0" w:color="auto"/>
          </w:divBdr>
          <w:divsChild>
            <w:div w:id="1916436383">
              <w:marLeft w:val="0"/>
              <w:marRight w:val="0"/>
              <w:marTop w:val="0"/>
              <w:marBottom w:val="0"/>
              <w:divBdr>
                <w:top w:val="none" w:sz="0" w:space="0" w:color="auto"/>
                <w:left w:val="none" w:sz="0" w:space="0" w:color="auto"/>
                <w:bottom w:val="none" w:sz="0" w:space="0" w:color="auto"/>
                <w:right w:val="none" w:sz="0" w:space="0" w:color="auto"/>
              </w:divBdr>
            </w:div>
          </w:divsChild>
        </w:div>
        <w:div w:id="1916437091">
          <w:marLeft w:val="0"/>
          <w:marRight w:val="0"/>
          <w:marTop w:val="0"/>
          <w:marBottom w:val="0"/>
          <w:divBdr>
            <w:top w:val="none" w:sz="0" w:space="0" w:color="auto"/>
            <w:left w:val="none" w:sz="0" w:space="0" w:color="auto"/>
            <w:bottom w:val="none" w:sz="0" w:space="0" w:color="auto"/>
            <w:right w:val="none" w:sz="0" w:space="0" w:color="auto"/>
          </w:divBdr>
          <w:divsChild>
            <w:div w:id="191643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110">
      <w:marLeft w:val="0"/>
      <w:marRight w:val="0"/>
      <w:marTop w:val="0"/>
      <w:marBottom w:val="0"/>
      <w:divBdr>
        <w:top w:val="none" w:sz="0" w:space="0" w:color="auto"/>
        <w:left w:val="none" w:sz="0" w:space="0" w:color="auto"/>
        <w:bottom w:val="none" w:sz="0" w:space="0" w:color="auto"/>
        <w:right w:val="none" w:sz="0" w:space="0" w:color="auto"/>
      </w:divBdr>
    </w:div>
    <w:div w:id="1916437112">
      <w:marLeft w:val="0"/>
      <w:marRight w:val="0"/>
      <w:marTop w:val="0"/>
      <w:marBottom w:val="0"/>
      <w:divBdr>
        <w:top w:val="none" w:sz="0" w:space="0" w:color="auto"/>
        <w:left w:val="none" w:sz="0" w:space="0" w:color="auto"/>
        <w:bottom w:val="none" w:sz="0" w:space="0" w:color="auto"/>
        <w:right w:val="none" w:sz="0" w:space="0" w:color="auto"/>
      </w:divBdr>
    </w:div>
    <w:div w:id="1916437113">
      <w:marLeft w:val="0"/>
      <w:marRight w:val="0"/>
      <w:marTop w:val="0"/>
      <w:marBottom w:val="0"/>
      <w:divBdr>
        <w:top w:val="none" w:sz="0" w:space="0" w:color="auto"/>
        <w:left w:val="none" w:sz="0" w:space="0" w:color="auto"/>
        <w:bottom w:val="none" w:sz="0" w:space="0" w:color="auto"/>
        <w:right w:val="none" w:sz="0" w:space="0" w:color="auto"/>
      </w:divBdr>
      <w:divsChild>
        <w:div w:id="1916436108">
          <w:marLeft w:val="0"/>
          <w:marRight w:val="0"/>
          <w:marTop w:val="0"/>
          <w:marBottom w:val="0"/>
          <w:divBdr>
            <w:top w:val="none" w:sz="0" w:space="0" w:color="auto"/>
            <w:left w:val="none" w:sz="0" w:space="0" w:color="auto"/>
            <w:bottom w:val="none" w:sz="0" w:space="0" w:color="auto"/>
            <w:right w:val="none" w:sz="0" w:space="0" w:color="auto"/>
          </w:divBdr>
          <w:divsChild>
            <w:div w:id="191643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114">
      <w:marLeft w:val="0"/>
      <w:marRight w:val="0"/>
      <w:marTop w:val="0"/>
      <w:marBottom w:val="0"/>
      <w:divBdr>
        <w:top w:val="none" w:sz="0" w:space="0" w:color="auto"/>
        <w:left w:val="none" w:sz="0" w:space="0" w:color="auto"/>
        <w:bottom w:val="none" w:sz="0" w:space="0" w:color="auto"/>
        <w:right w:val="none" w:sz="0" w:space="0" w:color="auto"/>
      </w:divBdr>
      <w:divsChild>
        <w:div w:id="1916435467">
          <w:marLeft w:val="200"/>
          <w:marRight w:val="200"/>
          <w:marTop w:val="200"/>
          <w:marBottom w:val="200"/>
          <w:divBdr>
            <w:top w:val="none" w:sz="0" w:space="0" w:color="auto"/>
            <w:left w:val="none" w:sz="0" w:space="0" w:color="auto"/>
            <w:bottom w:val="none" w:sz="0" w:space="0" w:color="auto"/>
            <w:right w:val="none" w:sz="0" w:space="0" w:color="auto"/>
          </w:divBdr>
        </w:div>
        <w:div w:id="1916436781">
          <w:marLeft w:val="200"/>
          <w:marRight w:val="200"/>
          <w:marTop w:val="200"/>
          <w:marBottom w:val="200"/>
          <w:divBdr>
            <w:top w:val="none" w:sz="0" w:space="0" w:color="auto"/>
            <w:left w:val="none" w:sz="0" w:space="0" w:color="auto"/>
            <w:bottom w:val="none" w:sz="0" w:space="0" w:color="auto"/>
            <w:right w:val="none" w:sz="0" w:space="0" w:color="auto"/>
          </w:divBdr>
        </w:div>
      </w:divsChild>
    </w:div>
    <w:div w:id="1916437119">
      <w:marLeft w:val="0"/>
      <w:marRight w:val="0"/>
      <w:marTop w:val="0"/>
      <w:marBottom w:val="0"/>
      <w:divBdr>
        <w:top w:val="none" w:sz="0" w:space="0" w:color="auto"/>
        <w:left w:val="none" w:sz="0" w:space="0" w:color="auto"/>
        <w:bottom w:val="none" w:sz="0" w:space="0" w:color="auto"/>
        <w:right w:val="none" w:sz="0" w:space="0" w:color="auto"/>
      </w:divBdr>
      <w:divsChild>
        <w:div w:id="1916435969">
          <w:marLeft w:val="0"/>
          <w:marRight w:val="0"/>
          <w:marTop w:val="0"/>
          <w:marBottom w:val="0"/>
          <w:divBdr>
            <w:top w:val="none" w:sz="0" w:space="0" w:color="auto"/>
            <w:left w:val="none" w:sz="0" w:space="0" w:color="auto"/>
            <w:bottom w:val="none" w:sz="0" w:space="0" w:color="auto"/>
            <w:right w:val="none" w:sz="0" w:space="0" w:color="auto"/>
          </w:divBdr>
        </w:div>
      </w:divsChild>
    </w:div>
    <w:div w:id="1916437121">
      <w:marLeft w:val="0"/>
      <w:marRight w:val="0"/>
      <w:marTop w:val="0"/>
      <w:marBottom w:val="0"/>
      <w:divBdr>
        <w:top w:val="none" w:sz="0" w:space="0" w:color="auto"/>
        <w:left w:val="none" w:sz="0" w:space="0" w:color="auto"/>
        <w:bottom w:val="none" w:sz="0" w:space="0" w:color="auto"/>
        <w:right w:val="none" w:sz="0" w:space="0" w:color="auto"/>
      </w:divBdr>
    </w:div>
    <w:div w:id="1916437124">
      <w:marLeft w:val="0"/>
      <w:marRight w:val="0"/>
      <w:marTop w:val="0"/>
      <w:marBottom w:val="0"/>
      <w:divBdr>
        <w:top w:val="none" w:sz="0" w:space="0" w:color="auto"/>
        <w:left w:val="none" w:sz="0" w:space="0" w:color="auto"/>
        <w:bottom w:val="none" w:sz="0" w:space="0" w:color="auto"/>
        <w:right w:val="none" w:sz="0" w:space="0" w:color="auto"/>
      </w:divBdr>
    </w:div>
    <w:div w:id="1916437126">
      <w:marLeft w:val="0"/>
      <w:marRight w:val="0"/>
      <w:marTop w:val="0"/>
      <w:marBottom w:val="0"/>
      <w:divBdr>
        <w:top w:val="none" w:sz="0" w:space="0" w:color="auto"/>
        <w:left w:val="none" w:sz="0" w:space="0" w:color="auto"/>
        <w:bottom w:val="none" w:sz="0" w:space="0" w:color="auto"/>
        <w:right w:val="none" w:sz="0" w:space="0" w:color="auto"/>
      </w:divBdr>
    </w:div>
    <w:div w:id="1916437127">
      <w:marLeft w:val="0"/>
      <w:marRight w:val="0"/>
      <w:marTop w:val="0"/>
      <w:marBottom w:val="0"/>
      <w:divBdr>
        <w:top w:val="none" w:sz="0" w:space="0" w:color="auto"/>
        <w:left w:val="none" w:sz="0" w:space="0" w:color="auto"/>
        <w:bottom w:val="none" w:sz="0" w:space="0" w:color="auto"/>
        <w:right w:val="none" w:sz="0" w:space="0" w:color="auto"/>
      </w:divBdr>
      <w:divsChild>
        <w:div w:id="1916436643">
          <w:marLeft w:val="0"/>
          <w:marRight w:val="0"/>
          <w:marTop w:val="0"/>
          <w:marBottom w:val="0"/>
          <w:divBdr>
            <w:top w:val="none" w:sz="0" w:space="0" w:color="auto"/>
            <w:left w:val="none" w:sz="0" w:space="0" w:color="auto"/>
            <w:bottom w:val="none" w:sz="0" w:space="0" w:color="auto"/>
            <w:right w:val="none" w:sz="0" w:space="0" w:color="auto"/>
          </w:divBdr>
          <w:divsChild>
            <w:div w:id="1916436278">
              <w:marLeft w:val="0"/>
              <w:marRight w:val="0"/>
              <w:marTop w:val="0"/>
              <w:marBottom w:val="0"/>
              <w:divBdr>
                <w:top w:val="none" w:sz="0" w:space="0" w:color="auto"/>
                <w:left w:val="none" w:sz="0" w:space="0" w:color="auto"/>
                <w:bottom w:val="none" w:sz="0" w:space="0" w:color="auto"/>
                <w:right w:val="none" w:sz="0" w:space="0" w:color="auto"/>
              </w:divBdr>
              <w:divsChild>
                <w:div w:id="1916435596">
                  <w:marLeft w:val="0"/>
                  <w:marRight w:val="0"/>
                  <w:marTop w:val="0"/>
                  <w:marBottom w:val="0"/>
                  <w:divBdr>
                    <w:top w:val="none" w:sz="0" w:space="0" w:color="auto"/>
                    <w:left w:val="none" w:sz="0" w:space="0" w:color="auto"/>
                    <w:bottom w:val="none" w:sz="0" w:space="0" w:color="auto"/>
                    <w:right w:val="none" w:sz="0" w:space="0" w:color="auto"/>
                  </w:divBdr>
                  <w:divsChild>
                    <w:div w:id="191643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7130">
      <w:marLeft w:val="0"/>
      <w:marRight w:val="0"/>
      <w:marTop w:val="0"/>
      <w:marBottom w:val="0"/>
      <w:divBdr>
        <w:top w:val="none" w:sz="0" w:space="0" w:color="auto"/>
        <w:left w:val="none" w:sz="0" w:space="0" w:color="auto"/>
        <w:bottom w:val="none" w:sz="0" w:space="0" w:color="auto"/>
        <w:right w:val="none" w:sz="0" w:space="0" w:color="auto"/>
      </w:divBdr>
      <w:divsChild>
        <w:div w:id="1916435999">
          <w:marLeft w:val="0"/>
          <w:marRight w:val="0"/>
          <w:marTop w:val="0"/>
          <w:marBottom w:val="0"/>
          <w:divBdr>
            <w:top w:val="none" w:sz="0" w:space="0" w:color="auto"/>
            <w:left w:val="none" w:sz="0" w:space="0" w:color="auto"/>
            <w:bottom w:val="none" w:sz="0" w:space="0" w:color="auto"/>
            <w:right w:val="none" w:sz="0" w:space="0" w:color="auto"/>
          </w:divBdr>
          <w:divsChild>
            <w:div w:id="1916436920">
              <w:marLeft w:val="0"/>
              <w:marRight w:val="0"/>
              <w:marTop w:val="0"/>
              <w:marBottom w:val="0"/>
              <w:divBdr>
                <w:top w:val="none" w:sz="0" w:space="0" w:color="auto"/>
                <w:left w:val="none" w:sz="0" w:space="0" w:color="auto"/>
                <w:bottom w:val="none" w:sz="0" w:space="0" w:color="auto"/>
                <w:right w:val="none" w:sz="0" w:space="0" w:color="auto"/>
              </w:divBdr>
            </w:div>
          </w:divsChild>
        </w:div>
        <w:div w:id="1916436122">
          <w:marLeft w:val="0"/>
          <w:marRight w:val="0"/>
          <w:marTop w:val="0"/>
          <w:marBottom w:val="0"/>
          <w:divBdr>
            <w:top w:val="none" w:sz="0" w:space="0" w:color="auto"/>
            <w:left w:val="none" w:sz="0" w:space="0" w:color="auto"/>
            <w:bottom w:val="none" w:sz="0" w:space="0" w:color="auto"/>
            <w:right w:val="none" w:sz="0" w:space="0" w:color="auto"/>
          </w:divBdr>
        </w:div>
      </w:divsChild>
    </w:div>
    <w:div w:id="1916437131">
      <w:marLeft w:val="0"/>
      <w:marRight w:val="0"/>
      <w:marTop w:val="0"/>
      <w:marBottom w:val="0"/>
      <w:divBdr>
        <w:top w:val="none" w:sz="0" w:space="0" w:color="auto"/>
        <w:left w:val="none" w:sz="0" w:space="0" w:color="auto"/>
        <w:bottom w:val="none" w:sz="0" w:space="0" w:color="auto"/>
        <w:right w:val="none" w:sz="0" w:space="0" w:color="auto"/>
      </w:divBdr>
    </w:div>
    <w:div w:id="1916437133">
      <w:marLeft w:val="0"/>
      <w:marRight w:val="0"/>
      <w:marTop w:val="0"/>
      <w:marBottom w:val="0"/>
      <w:divBdr>
        <w:top w:val="none" w:sz="0" w:space="0" w:color="auto"/>
        <w:left w:val="none" w:sz="0" w:space="0" w:color="auto"/>
        <w:bottom w:val="none" w:sz="0" w:space="0" w:color="auto"/>
        <w:right w:val="none" w:sz="0" w:space="0" w:color="auto"/>
      </w:divBdr>
    </w:div>
    <w:div w:id="1916437138">
      <w:marLeft w:val="0"/>
      <w:marRight w:val="0"/>
      <w:marTop w:val="0"/>
      <w:marBottom w:val="0"/>
      <w:divBdr>
        <w:top w:val="none" w:sz="0" w:space="0" w:color="auto"/>
        <w:left w:val="none" w:sz="0" w:space="0" w:color="auto"/>
        <w:bottom w:val="none" w:sz="0" w:space="0" w:color="auto"/>
        <w:right w:val="none" w:sz="0" w:space="0" w:color="auto"/>
      </w:divBdr>
      <w:divsChild>
        <w:div w:id="1916437462">
          <w:marLeft w:val="0"/>
          <w:marRight w:val="0"/>
          <w:marTop w:val="0"/>
          <w:marBottom w:val="0"/>
          <w:divBdr>
            <w:top w:val="none" w:sz="0" w:space="0" w:color="auto"/>
            <w:left w:val="none" w:sz="0" w:space="0" w:color="auto"/>
            <w:bottom w:val="none" w:sz="0" w:space="0" w:color="auto"/>
            <w:right w:val="none" w:sz="0" w:space="0" w:color="auto"/>
          </w:divBdr>
          <w:divsChild>
            <w:div w:id="1916435901">
              <w:marLeft w:val="0"/>
              <w:marRight w:val="0"/>
              <w:marTop w:val="0"/>
              <w:marBottom w:val="0"/>
              <w:divBdr>
                <w:top w:val="none" w:sz="0" w:space="0" w:color="auto"/>
                <w:left w:val="none" w:sz="0" w:space="0" w:color="auto"/>
                <w:bottom w:val="none" w:sz="0" w:space="0" w:color="auto"/>
                <w:right w:val="none" w:sz="0" w:space="0" w:color="auto"/>
              </w:divBdr>
            </w:div>
            <w:div w:id="1916436821">
              <w:marLeft w:val="0"/>
              <w:marRight w:val="0"/>
              <w:marTop w:val="0"/>
              <w:marBottom w:val="0"/>
              <w:divBdr>
                <w:top w:val="none" w:sz="0" w:space="0" w:color="auto"/>
                <w:left w:val="none" w:sz="0" w:space="0" w:color="auto"/>
                <w:bottom w:val="none" w:sz="0" w:space="0" w:color="auto"/>
                <w:right w:val="none" w:sz="0" w:space="0" w:color="auto"/>
              </w:divBdr>
              <w:divsChild>
                <w:div w:id="1916436683">
                  <w:marLeft w:val="0"/>
                  <w:marRight w:val="0"/>
                  <w:marTop w:val="0"/>
                  <w:marBottom w:val="0"/>
                  <w:divBdr>
                    <w:top w:val="none" w:sz="0" w:space="0" w:color="auto"/>
                    <w:left w:val="none" w:sz="0" w:space="0" w:color="auto"/>
                    <w:bottom w:val="none" w:sz="0" w:space="0" w:color="auto"/>
                    <w:right w:val="none" w:sz="0" w:space="0" w:color="auto"/>
                  </w:divBdr>
                  <w:divsChild>
                    <w:div w:id="1916436785">
                      <w:marLeft w:val="0"/>
                      <w:marRight w:val="0"/>
                      <w:marTop w:val="0"/>
                      <w:marBottom w:val="0"/>
                      <w:divBdr>
                        <w:top w:val="none" w:sz="0" w:space="0" w:color="auto"/>
                        <w:left w:val="none" w:sz="0" w:space="0" w:color="auto"/>
                        <w:bottom w:val="none" w:sz="0" w:space="0" w:color="auto"/>
                        <w:right w:val="none" w:sz="0" w:space="0" w:color="auto"/>
                      </w:divBdr>
                      <w:divsChild>
                        <w:div w:id="191643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7140">
      <w:marLeft w:val="0"/>
      <w:marRight w:val="0"/>
      <w:marTop w:val="0"/>
      <w:marBottom w:val="0"/>
      <w:divBdr>
        <w:top w:val="none" w:sz="0" w:space="0" w:color="auto"/>
        <w:left w:val="none" w:sz="0" w:space="0" w:color="auto"/>
        <w:bottom w:val="none" w:sz="0" w:space="0" w:color="auto"/>
        <w:right w:val="none" w:sz="0" w:space="0" w:color="auto"/>
      </w:divBdr>
    </w:div>
    <w:div w:id="1916437141">
      <w:marLeft w:val="0"/>
      <w:marRight w:val="0"/>
      <w:marTop w:val="0"/>
      <w:marBottom w:val="0"/>
      <w:divBdr>
        <w:top w:val="none" w:sz="0" w:space="0" w:color="auto"/>
        <w:left w:val="none" w:sz="0" w:space="0" w:color="auto"/>
        <w:bottom w:val="none" w:sz="0" w:space="0" w:color="auto"/>
        <w:right w:val="none" w:sz="0" w:space="0" w:color="auto"/>
      </w:divBdr>
    </w:div>
    <w:div w:id="1916437142">
      <w:marLeft w:val="0"/>
      <w:marRight w:val="0"/>
      <w:marTop w:val="0"/>
      <w:marBottom w:val="0"/>
      <w:divBdr>
        <w:top w:val="none" w:sz="0" w:space="0" w:color="auto"/>
        <w:left w:val="none" w:sz="0" w:space="0" w:color="auto"/>
        <w:bottom w:val="none" w:sz="0" w:space="0" w:color="auto"/>
        <w:right w:val="none" w:sz="0" w:space="0" w:color="auto"/>
      </w:divBdr>
    </w:div>
    <w:div w:id="1916437144">
      <w:marLeft w:val="0"/>
      <w:marRight w:val="0"/>
      <w:marTop w:val="0"/>
      <w:marBottom w:val="0"/>
      <w:divBdr>
        <w:top w:val="none" w:sz="0" w:space="0" w:color="auto"/>
        <w:left w:val="none" w:sz="0" w:space="0" w:color="auto"/>
        <w:bottom w:val="none" w:sz="0" w:space="0" w:color="auto"/>
        <w:right w:val="none" w:sz="0" w:space="0" w:color="auto"/>
      </w:divBdr>
      <w:divsChild>
        <w:div w:id="1916436246">
          <w:marLeft w:val="0"/>
          <w:marRight w:val="0"/>
          <w:marTop w:val="0"/>
          <w:marBottom w:val="0"/>
          <w:divBdr>
            <w:top w:val="none" w:sz="0" w:space="0" w:color="auto"/>
            <w:left w:val="none" w:sz="0" w:space="0" w:color="auto"/>
            <w:bottom w:val="none" w:sz="0" w:space="0" w:color="auto"/>
            <w:right w:val="none" w:sz="0" w:space="0" w:color="auto"/>
          </w:divBdr>
          <w:divsChild>
            <w:div w:id="191643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145">
      <w:marLeft w:val="0"/>
      <w:marRight w:val="0"/>
      <w:marTop w:val="0"/>
      <w:marBottom w:val="0"/>
      <w:divBdr>
        <w:top w:val="none" w:sz="0" w:space="0" w:color="auto"/>
        <w:left w:val="none" w:sz="0" w:space="0" w:color="auto"/>
        <w:bottom w:val="none" w:sz="0" w:space="0" w:color="auto"/>
        <w:right w:val="none" w:sz="0" w:space="0" w:color="auto"/>
      </w:divBdr>
    </w:div>
    <w:div w:id="1916437148">
      <w:marLeft w:val="0"/>
      <w:marRight w:val="0"/>
      <w:marTop w:val="0"/>
      <w:marBottom w:val="0"/>
      <w:divBdr>
        <w:top w:val="none" w:sz="0" w:space="0" w:color="auto"/>
        <w:left w:val="none" w:sz="0" w:space="0" w:color="auto"/>
        <w:bottom w:val="none" w:sz="0" w:space="0" w:color="auto"/>
        <w:right w:val="none" w:sz="0" w:space="0" w:color="auto"/>
      </w:divBdr>
    </w:div>
    <w:div w:id="1916437150">
      <w:marLeft w:val="0"/>
      <w:marRight w:val="0"/>
      <w:marTop w:val="0"/>
      <w:marBottom w:val="0"/>
      <w:divBdr>
        <w:top w:val="none" w:sz="0" w:space="0" w:color="auto"/>
        <w:left w:val="none" w:sz="0" w:space="0" w:color="auto"/>
        <w:bottom w:val="none" w:sz="0" w:space="0" w:color="auto"/>
        <w:right w:val="none" w:sz="0" w:space="0" w:color="auto"/>
      </w:divBdr>
    </w:div>
    <w:div w:id="1916437151">
      <w:marLeft w:val="0"/>
      <w:marRight w:val="0"/>
      <w:marTop w:val="0"/>
      <w:marBottom w:val="0"/>
      <w:divBdr>
        <w:top w:val="none" w:sz="0" w:space="0" w:color="auto"/>
        <w:left w:val="none" w:sz="0" w:space="0" w:color="auto"/>
        <w:bottom w:val="none" w:sz="0" w:space="0" w:color="auto"/>
        <w:right w:val="none" w:sz="0" w:space="0" w:color="auto"/>
      </w:divBdr>
    </w:div>
    <w:div w:id="1916437152">
      <w:marLeft w:val="0"/>
      <w:marRight w:val="0"/>
      <w:marTop w:val="0"/>
      <w:marBottom w:val="0"/>
      <w:divBdr>
        <w:top w:val="none" w:sz="0" w:space="0" w:color="auto"/>
        <w:left w:val="none" w:sz="0" w:space="0" w:color="auto"/>
        <w:bottom w:val="none" w:sz="0" w:space="0" w:color="auto"/>
        <w:right w:val="none" w:sz="0" w:space="0" w:color="auto"/>
      </w:divBdr>
    </w:div>
    <w:div w:id="1916437153">
      <w:marLeft w:val="0"/>
      <w:marRight w:val="0"/>
      <w:marTop w:val="0"/>
      <w:marBottom w:val="0"/>
      <w:divBdr>
        <w:top w:val="none" w:sz="0" w:space="0" w:color="auto"/>
        <w:left w:val="none" w:sz="0" w:space="0" w:color="auto"/>
        <w:bottom w:val="none" w:sz="0" w:space="0" w:color="auto"/>
        <w:right w:val="none" w:sz="0" w:space="0" w:color="auto"/>
      </w:divBdr>
    </w:div>
    <w:div w:id="1916437154">
      <w:marLeft w:val="0"/>
      <w:marRight w:val="0"/>
      <w:marTop w:val="0"/>
      <w:marBottom w:val="0"/>
      <w:divBdr>
        <w:top w:val="none" w:sz="0" w:space="0" w:color="auto"/>
        <w:left w:val="none" w:sz="0" w:space="0" w:color="auto"/>
        <w:bottom w:val="none" w:sz="0" w:space="0" w:color="auto"/>
        <w:right w:val="none" w:sz="0" w:space="0" w:color="auto"/>
      </w:divBdr>
      <w:divsChild>
        <w:div w:id="1916437025">
          <w:marLeft w:val="0"/>
          <w:marRight w:val="0"/>
          <w:marTop w:val="0"/>
          <w:marBottom w:val="0"/>
          <w:divBdr>
            <w:top w:val="none" w:sz="0" w:space="0" w:color="auto"/>
            <w:left w:val="none" w:sz="0" w:space="0" w:color="auto"/>
            <w:bottom w:val="none" w:sz="0" w:space="0" w:color="auto"/>
            <w:right w:val="none" w:sz="0" w:space="0" w:color="auto"/>
          </w:divBdr>
          <w:divsChild>
            <w:div w:id="191643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156">
      <w:marLeft w:val="0"/>
      <w:marRight w:val="0"/>
      <w:marTop w:val="0"/>
      <w:marBottom w:val="0"/>
      <w:divBdr>
        <w:top w:val="none" w:sz="0" w:space="0" w:color="auto"/>
        <w:left w:val="none" w:sz="0" w:space="0" w:color="auto"/>
        <w:bottom w:val="none" w:sz="0" w:space="0" w:color="auto"/>
        <w:right w:val="none" w:sz="0" w:space="0" w:color="auto"/>
      </w:divBdr>
      <w:divsChild>
        <w:div w:id="1916436257">
          <w:marLeft w:val="0"/>
          <w:marRight w:val="0"/>
          <w:marTop w:val="0"/>
          <w:marBottom w:val="0"/>
          <w:divBdr>
            <w:top w:val="none" w:sz="0" w:space="0" w:color="auto"/>
            <w:left w:val="none" w:sz="0" w:space="0" w:color="auto"/>
            <w:bottom w:val="none" w:sz="0" w:space="0" w:color="auto"/>
            <w:right w:val="none" w:sz="0" w:space="0" w:color="auto"/>
          </w:divBdr>
        </w:div>
        <w:div w:id="1916436788">
          <w:marLeft w:val="0"/>
          <w:marRight w:val="0"/>
          <w:marTop w:val="0"/>
          <w:marBottom w:val="0"/>
          <w:divBdr>
            <w:top w:val="none" w:sz="0" w:space="0" w:color="auto"/>
            <w:left w:val="none" w:sz="0" w:space="0" w:color="auto"/>
            <w:bottom w:val="none" w:sz="0" w:space="0" w:color="auto"/>
            <w:right w:val="none" w:sz="0" w:space="0" w:color="auto"/>
          </w:divBdr>
        </w:div>
        <w:div w:id="1916437405">
          <w:marLeft w:val="0"/>
          <w:marRight w:val="0"/>
          <w:marTop w:val="0"/>
          <w:marBottom w:val="0"/>
          <w:divBdr>
            <w:top w:val="none" w:sz="0" w:space="0" w:color="auto"/>
            <w:left w:val="none" w:sz="0" w:space="0" w:color="auto"/>
            <w:bottom w:val="none" w:sz="0" w:space="0" w:color="auto"/>
            <w:right w:val="none" w:sz="0" w:space="0" w:color="auto"/>
          </w:divBdr>
          <w:divsChild>
            <w:div w:id="1916437429">
              <w:marLeft w:val="0"/>
              <w:marRight w:val="0"/>
              <w:marTop w:val="0"/>
              <w:marBottom w:val="0"/>
              <w:divBdr>
                <w:top w:val="none" w:sz="0" w:space="0" w:color="auto"/>
                <w:left w:val="none" w:sz="0" w:space="0" w:color="auto"/>
                <w:bottom w:val="none" w:sz="0" w:space="0" w:color="auto"/>
                <w:right w:val="none" w:sz="0" w:space="0" w:color="auto"/>
              </w:divBdr>
            </w:div>
          </w:divsChild>
        </w:div>
        <w:div w:id="1916437463">
          <w:marLeft w:val="0"/>
          <w:marRight w:val="0"/>
          <w:marTop w:val="0"/>
          <w:marBottom w:val="0"/>
          <w:divBdr>
            <w:top w:val="none" w:sz="0" w:space="0" w:color="auto"/>
            <w:left w:val="none" w:sz="0" w:space="0" w:color="auto"/>
            <w:bottom w:val="none" w:sz="0" w:space="0" w:color="auto"/>
            <w:right w:val="none" w:sz="0" w:space="0" w:color="auto"/>
          </w:divBdr>
          <w:divsChild>
            <w:div w:id="191643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157">
      <w:marLeft w:val="0"/>
      <w:marRight w:val="0"/>
      <w:marTop w:val="0"/>
      <w:marBottom w:val="0"/>
      <w:divBdr>
        <w:top w:val="none" w:sz="0" w:space="0" w:color="auto"/>
        <w:left w:val="none" w:sz="0" w:space="0" w:color="auto"/>
        <w:bottom w:val="none" w:sz="0" w:space="0" w:color="auto"/>
        <w:right w:val="none" w:sz="0" w:space="0" w:color="auto"/>
      </w:divBdr>
    </w:div>
    <w:div w:id="1916437159">
      <w:marLeft w:val="0"/>
      <w:marRight w:val="0"/>
      <w:marTop w:val="0"/>
      <w:marBottom w:val="0"/>
      <w:divBdr>
        <w:top w:val="none" w:sz="0" w:space="0" w:color="auto"/>
        <w:left w:val="none" w:sz="0" w:space="0" w:color="auto"/>
        <w:bottom w:val="none" w:sz="0" w:space="0" w:color="auto"/>
        <w:right w:val="none" w:sz="0" w:space="0" w:color="auto"/>
      </w:divBdr>
    </w:div>
    <w:div w:id="1916437160">
      <w:marLeft w:val="0"/>
      <w:marRight w:val="0"/>
      <w:marTop w:val="0"/>
      <w:marBottom w:val="0"/>
      <w:divBdr>
        <w:top w:val="none" w:sz="0" w:space="0" w:color="auto"/>
        <w:left w:val="none" w:sz="0" w:space="0" w:color="auto"/>
        <w:bottom w:val="none" w:sz="0" w:space="0" w:color="auto"/>
        <w:right w:val="none" w:sz="0" w:space="0" w:color="auto"/>
      </w:divBdr>
    </w:div>
    <w:div w:id="1916437161">
      <w:marLeft w:val="0"/>
      <w:marRight w:val="0"/>
      <w:marTop w:val="0"/>
      <w:marBottom w:val="0"/>
      <w:divBdr>
        <w:top w:val="none" w:sz="0" w:space="0" w:color="auto"/>
        <w:left w:val="none" w:sz="0" w:space="0" w:color="auto"/>
        <w:bottom w:val="none" w:sz="0" w:space="0" w:color="auto"/>
        <w:right w:val="none" w:sz="0" w:space="0" w:color="auto"/>
      </w:divBdr>
    </w:div>
    <w:div w:id="1916437163">
      <w:marLeft w:val="0"/>
      <w:marRight w:val="0"/>
      <w:marTop w:val="0"/>
      <w:marBottom w:val="0"/>
      <w:divBdr>
        <w:top w:val="none" w:sz="0" w:space="0" w:color="auto"/>
        <w:left w:val="none" w:sz="0" w:space="0" w:color="auto"/>
        <w:bottom w:val="none" w:sz="0" w:space="0" w:color="auto"/>
        <w:right w:val="none" w:sz="0" w:space="0" w:color="auto"/>
      </w:divBdr>
      <w:divsChild>
        <w:div w:id="1916436648">
          <w:marLeft w:val="0"/>
          <w:marRight w:val="0"/>
          <w:marTop w:val="0"/>
          <w:marBottom w:val="0"/>
          <w:divBdr>
            <w:top w:val="none" w:sz="0" w:space="0" w:color="auto"/>
            <w:left w:val="none" w:sz="0" w:space="0" w:color="auto"/>
            <w:bottom w:val="none" w:sz="0" w:space="0" w:color="auto"/>
            <w:right w:val="none" w:sz="0" w:space="0" w:color="auto"/>
          </w:divBdr>
          <w:divsChild>
            <w:div w:id="191643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166">
      <w:marLeft w:val="0"/>
      <w:marRight w:val="0"/>
      <w:marTop w:val="0"/>
      <w:marBottom w:val="0"/>
      <w:divBdr>
        <w:top w:val="none" w:sz="0" w:space="0" w:color="auto"/>
        <w:left w:val="none" w:sz="0" w:space="0" w:color="auto"/>
        <w:bottom w:val="none" w:sz="0" w:space="0" w:color="auto"/>
        <w:right w:val="none" w:sz="0" w:space="0" w:color="auto"/>
      </w:divBdr>
    </w:div>
    <w:div w:id="1916437167">
      <w:marLeft w:val="0"/>
      <w:marRight w:val="0"/>
      <w:marTop w:val="0"/>
      <w:marBottom w:val="0"/>
      <w:divBdr>
        <w:top w:val="none" w:sz="0" w:space="0" w:color="auto"/>
        <w:left w:val="none" w:sz="0" w:space="0" w:color="auto"/>
        <w:bottom w:val="none" w:sz="0" w:space="0" w:color="auto"/>
        <w:right w:val="none" w:sz="0" w:space="0" w:color="auto"/>
      </w:divBdr>
    </w:div>
    <w:div w:id="1916437168">
      <w:marLeft w:val="0"/>
      <w:marRight w:val="0"/>
      <w:marTop w:val="0"/>
      <w:marBottom w:val="0"/>
      <w:divBdr>
        <w:top w:val="none" w:sz="0" w:space="0" w:color="auto"/>
        <w:left w:val="none" w:sz="0" w:space="0" w:color="auto"/>
        <w:bottom w:val="none" w:sz="0" w:space="0" w:color="auto"/>
        <w:right w:val="none" w:sz="0" w:space="0" w:color="auto"/>
      </w:divBdr>
    </w:div>
    <w:div w:id="1916437169">
      <w:marLeft w:val="0"/>
      <w:marRight w:val="0"/>
      <w:marTop w:val="0"/>
      <w:marBottom w:val="0"/>
      <w:divBdr>
        <w:top w:val="none" w:sz="0" w:space="0" w:color="auto"/>
        <w:left w:val="none" w:sz="0" w:space="0" w:color="auto"/>
        <w:bottom w:val="none" w:sz="0" w:space="0" w:color="auto"/>
        <w:right w:val="none" w:sz="0" w:space="0" w:color="auto"/>
      </w:divBdr>
    </w:div>
    <w:div w:id="1916437170">
      <w:marLeft w:val="0"/>
      <w:marRight w:val="0"/>
      <w:marTop w:val="0"/>
      <w:marBottom w:val="0"/>
      <w:divBdr>
        <w:top w:val="none" w:sz="0" w:space="0" w:color="auto"/>
        <w:left w:val="none" w:sz="0" w:space="0" w:color="auto"/>
        <w:bottom w:val="none" w:sz="0" w:space="0" w:color="auto"/>
        <w:right w:val="none" w:sz="0" w:space="0" w:color="auto"/>
      </w:divBdr>
    </w:div>
    <w:div w:id="1916437171">
      <w:marLeft w:val="0"/>
      <w:marRight w:val="0"/>
      <w:marTop w:val="0"/>
      <w:marBottom w:val="0"/>
      <w:divBdr>
        <w:top w:val="none" w:sz="0" w:space="0" w:color="auto"/>
        <w:left w:val="none" w:sz="0" w:space="0" w:color="auto"/>
        <w:bottom w:val="none" w:sz="0" w:space="0" w:color="auto"/>
        <w:right w:val="none" w:sz="0" w:space="0" w:color="auto"/>
      </w:divBdr>
      <w:divsChild>
        <w:div w:id="1916435938">
          <w:marLeft w:val="0"/>
          <w:marRight w:val="0"/>
          <w:marTop w:val="0"/>
          <w:marBottom w:val="0"/>
          <w:divBdr>
            <w:top w:val="none" w:sz="0" w:space="0" w:color="auto"/>
            <w:left w:val="none" w:sz="0" w:space="0" w:color="auto"/>
            <w:bottom w:val="none" w:sz="0" w:space="0" w:color="auto"/>
            <w:right w:val="none" w:sz="0" w:space="0" w:color="auto"/>
          </w:divBdr>
        </w:div>
        <w:div w:id="1916436041">
          <w:marLeft w:val="0"/>
          <w:marRight w:val="0"/>
          <w:marTop w:val="0"/>
          <w:marBottom w:val="0"/>
          <w:divBdr>
            <w:top w:val="none" w:sz="0" w:space="0" w:color="auto"/>
            <w:left w:val="none" w:sz="0" w:space="0" w:color="auto"/>
            <w:bottom w:val="none" w:sz="0" w:space="0" w:color="auto"/>
            <w:right w:val="none" w:sz="0" w:space="0" w:color="auto"/>
          </w:divBdr>
        </w:div>
        <w:div w:id="1916437182">
          <w:marLeft w:val="0"/>
          <w:marRight w:val="0"/>
          <w:marTop w:val="0"/>
          <w:marBottom w:val="0"/>
          <w:divBdr>
            <w:top w:val="none" w:sz="0" w:space="0" w:color="auto"/>
            <w:left w:val="none" w:sz="0" w:space="0" w:color="auto"/>
            <w:bottom w:val="none" w:sz="0" w:space="0" w:color="auto"/>
            <w:right w:val="none" w:sz="0" w:space="0" w:color="auto"/>
          </w:divBdr>
          <w:divsChild>
            <w:div w:id="1916435093">
              <w:marLeft w:val="0"/>
              <w:marRight w:val="0"/>
              <w:marTop w:val="0"/>
              <w:marBottom w:val="0"/>
              <w:divBdr>
                <w:top w:val="none" w:sz="0" w:space="0" w:color="auto"/>
                <w:left w:val="none" w:sz="0" w:space="0" w:color="auto"/>
                <w:bottom w:val="none" w:sz="0" w:space="0" w:color="auto"/>
                <w:right w:val="none" w:sz="0" w:space="0" w:color="auto"/>
              </w:divBdr>
            </w:div>
          </w:divsChild>
        </w:div>
        <w:div w:id="1916437227">
          <w:marLeft w:val="0"/>
          <w:marRight w:val="0"/>
          <w:marTop w:val="0"/>
          <w:marBottom w:val="0"/>
          <w:divBdr>
            <w:top w:val="none" w:sz="0" w:space="0" w:color="auto"/>
            <w:left w:val="none" w:sz="0" w:space="0" w:color="auto"/>
            <w:bottom w:val="none" w:sz="0" w:space="0" w:color="auto"/>
            <w:right w:val="none" w:sz="0" w:space="0" w:color="auto"/>
          </w:divBdr>
        </w:div>
      </w:divsChild>
    </w:div>
    <w:div w:id="1916437172">
      <w:marLeft w:val="0"/>
      <w:marRight w:val="0"/>
      <w:marTop w:val="0"/>
      <w:marBottom w:val="0"/>
      <w:divBdr>
        <w:top w:val="none" w:sz="0" w:space="0" w:color="auto"/>
        <w:left w:val="none" w:sz="0" w:space="0" w:color="auto"/>
        <w:bottom w:val="none" w:sz="0" w:space="0" w:color="auto"/>
        <w:right w:val="none" w:sz="0" w:space="0" w:color="auto"/>
      </w:divBdr>
    </w:div>
    <w:div w:id="1916437173">
      <w:marLeft w:val="0"/>
      <w:marRight w:val="0"/>
      <w:marTop w:val="0"/>
      <w:marBottom w:val="0"/>
      <w:divBdr>
        <w:top w:val="none" w:sz="0" w:space="0" w:color="auto"/>
        <w:left w:val="none" w:sz="0" w:space="0" w:color="auto"/>
        <w:bottom w:val="none" w:sz="0" w:space="0" w:color="auto"/>
        <w:right w:val="none" w:sz="0" w:space="0" w:color="auto"/>
      </w:divBdr>
    </w:div>
    <w:div w:id="1916437177">
      <w:marLeft w:val="0"/>
      <w:marRight w:val="0"/>
      <w:marTop w:val="0"/>
      <w:marBottom w:val="0"/>
      <w:divBdr>
        <w:top w:val="none" w:sz="0" w:space="0" w:color="auto"/>
        <w:left w:val="none" w:sz="0" w:space="0" w:color="auto"/>
        <w:bottom w:val="none" w:sz="0" w:space="0" w:color="auto"/>
        <w:right w:val="none" w:sz="0" w:space="0" w:color="auto"/>
      </w:divBdr>
    </w:div>
    <w:div w:id="1916437179">
      <w:marLeft w:val="0"/>
      <w:marRight w:val="0"/>
      <w:marTop w:val="0"/>
      <w:marBottom w:val="0"/>
      <w:divBdr>
        <w:top w:val="none" w:sz="0" w:space="0" w:color="auto"/>
        <w:left w:val="none" w:sz="0" w:space="0" w:color="auto"/>
        <w:bottom w:val="none" w:sz="0" w:space="0" w:color="auto"/>
        <w:right w:val="none" w:sz="0" w:space="0" w:color="auto"/>
      </w:divBdr>
    </w:div>
    <w:div w:id="1916437180">
      <w:marLeft w:val="0"/>
      <w:marRight w:val="0"/>
      <w:marTop w:val="0"/>
      <w:marBottom w:val="0"/>
      <w:divBdr>
        <w:top w:val="none" w:sz="0" w:space="0" w:color="auto"/>
        <w:left w:val="none" w:sz="0" w:space="0" w:color="auto"/>
        <w:bottom w:val="none" w:sz="0" w:space="0" w:color="auto"/>
        <w:right w:val="none" w:sz="0" w:space="0" w:color="auto"/>
      </w:divBdr>
      <w:divsChild>
        <w:div w:id="1916435114">
          <w:marLeft w:val="200"/>
          <w:marRight w:val="200"/>
          <w:marTop w:val="200"/>
          <w:marBottom w:val="200"/>
          <w:divBdr>
            <w:top w:val="none" w:sz="0" w:space="0" w:color="auto"/>
            <w:left w:val="none" w:sz="0" w:space="0" w:color="auto"/>
            <w:bottom w:val="none" w:sz="0" w:space="0" w:color="auto"/>
            <w:right w:val="none" w:sz="0" w:space="0" w:color="auto"/>
          </w:divBdr>
        </w:div>
        <w:div w:id="1916436805">
          <w:marLeft w:val="200"/>
          <w:marRight w:val="200"/>
          <w:marTop w:val="200"/>
          <w:marBottom w:val="200"/>
          <w:divBdr>
            <w:top w:val="none" w:sz="0" w:space="0" w:color="auto"/>
            <w:left w:val="none" w:sz="0" w:space="0" w:color="auto"/>
            <w:bottom w:val="none" w:sz="0" w:space="0" w:color="auto"/>
            <w:right w:val="none" w:sz="0" w:space="0" w:color="auto"/>
          </w:divBdr>
        </w:div>
      </w:divsChild>
    </w:div>
    <w:div w:id="1916437184">
      <w:marLeft w:val="0"/>
      <w:marRight w:val="0"/>
      <w:marTop w:val="0"/>
      <w:marBottom w:val="0"/>
      <w:divBdr>
        <w:top w:val="none" w:sz="0" w:space="0" w:color="auto"/>
        <w:left w:val="none" w:sz="0" w:space="0" w:color="auto"/>
        <w:bottom w:val="none" w:sz="0" w:space="0" w:color="auto"/>
        <w:right w:val="none" w:sz="0" w:space="0" w:color="auto"/>
      </w:divBdr>
    </w:div>
    <w:div w:id="1916437185">
      <w:marLeft w:val="0"/>
      <w:marRight w:val="0"/>
      <w:marTop w:val="0"/>
      <w:marBottom w:val="0"/>
      <w:divBdr>
        <w:top w:val="none" w:sz="0" w:space="0" w:color="auto"/>
        <w:left w:val="none" w:sz="0" w:space="0" w:color="auto"/>
        <w:bottom w:val="none" w:sz="0" w:space="0" w:color="auto"/>
        <w:right w:val="none" w:sz="0" w:space="0" w:color="auto"/>
      </w:divBdr>
      <w:divsChild>
        <w:div w:id="1916435479">
          <w:marLeft w:val="0"/>
          <w:marRight w:val="0"/>
          <w:marTop w:val="0"/>
          <w:marBottom w:val="0"/>
          <w:divBdr>
            <w:top w:val="none" w:sz="0" w:space="0" w:color="auto"/>
            <w:left w:val="none" w:sz="0" w:space="0" w:color="auto"/>
            <w:bottom w:val="none" w:sz="0" w:space="0" w:color="auto"/>
            <w:right w:val="none" w:sz="0" w:space="0" w:color="auto"/>
          </w:divBdr>
          <w:divsChild>
            <w:div w:id="1916435987">
              <w:marLeft w:val="0"/>
              <w:marRight w:val="0"/>
              <w:marTop w:val="0"/>
              <w:marBottom w:val="0"/>
              <w:divBdr>
                <w:top w:val="none" w:sz="0" w:space="0" w:color="auto"/>
                <w:left w:val="none" w:sz="0" w:space="0" w:color="auto"/>
                <w:bottom w:val="none" w:sz="0" w:space="0" w:color="auto"/>
                <w:right w:val="none" w:sz="0" w:space="0" w:color="auto"/>
              </w:divBdr>
              <w:divsChild>
                <w:div w:id="1916435038">
                  <w:marLeft w:val="0"/>
                  <w:marRight w:val="0"/>
                  <w:marTop w:val="0"/>
                  <w:marBottom w:val="0"/>
                  <w:divBdr>
                    <w:top w:val="none" w:sz="0" w:space="0" w:color="auto"/>
                    <w:left w:val="none" w:sz="0" w:space="0" w:color="auto"/>
                    <w:bottom w:val="none" w:sz="0" w:space="0" w:color="auto"/>
                    <w:right w:val="none" w:sz="0" w:space="0" w:color="auto"/>
                  </w:divBdr>
                  <w:divsChild>
                    <w:div w:id="1916436227">
                      <w:marLeft w:val="0"/>
                      <w:marRight w:val="0"/>
                      <w:marTop w:val="0"/>
                      <w:marBottom w:val="0"/>
                      <w:divBdr>
                        <w:top w:val="none" w:sz="0" w:space="0" w:color="auto"/>
                        <w:left w:val="none" w:sz="0" w:space="0" w:color="auto"/>
                        <w:bottom w:val="none" w:sz="0" w:space="0" w:color="auto"/>
                        <w:right w:val="none" w:sz="0" w:space="0" w:color="auto"/>
                      </w:divBdr>
                      <w:divsChild>
                        <w:div w:id="1916437120">
                          <w:marLeft w:val="0"/>
                          <w:marRight w:val="0"/>
                          <w:marTop w:val="0"/>
                          <w:marBottom w:val="0"/>
                          <w:divBdr>
                            <w:top w:val="none" w:sz="0" w:space="0" w:color="auto"/>
                            <w:left w:val="none" w:sz="0" w:space="0" w:color="auto"/>
                            <w:bottom w:val="none" w:sz="0" w:space="0" w:color="auto"/>
                            <w:right w:val="none" w:sz="0" w:space="0" w:color="auto"/>
                          </w:divBdr>
                          <w:divsChild>
                            <w:div w:id="1916436109">
                              <w:marLeft w:val="0"/>
                              <w:marRight w:val="0"/>
                              <w:marTop w:val="0"/>
                              <w:marBottom w:val="0"/>
                              <w:divBdr>
                                <w:top w:val="none" w:sz="0" w:space="0" w:color="auto"/>
                                <w:left w:val="none" w:sz="0" w:space="0" w:color="auto"/>
                                <w:bottom w:val="none" w:sz="0" w:space="0" w:color="auto"/>
                                <w:right w:val="none" w:sz="0" w:space="0" w:color="auto"/>
                              </w:divBdr>
                              <w:divsChild>
                                <w:div w:id="1916434919">
                                  <w:marLeft w:val="0"/>
                                  <w:marRight w:val="0"/>
                                  <w:marTop w:val="0"/>
                                  <w:marBottom w:val="0"/>
                                  <w:divBdr>
                                    <w:top w:val="none" w:sz="0" w:space="0" w:color="auto"/>
                                    <w:left w:val="none" w:sz="0" w:space="0" w:color="auto"/>
                                    <w:bottom w:val="none" w:sz="0" w:space="0" w:color="auto"/>
                                    <w:right w:val="none" w:sz="0" w:space="0" w:color="auto"/>
                                  </w:divBdr>
                                  <w:divsChild>
                                    <w:div w:id="191643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6437186">
      <w:marLeft w:val="0"/>
      <w:marRight w:val="0"/>
      <w:marTop w:val="0"/>
      <w:marBottom w:val="0"/>
      <w:divBdr>
        <w:top w:val="none" w:sz="0" w:space="0" w:color="auto"/>
        <w:left w:val="none" w:sz="0" w:space="0" w:color="auto"/>
        <w:bottom w:val="none" w:sz="0" w:space="0" w:color="auto"/>
        <w:right w:val="none" w:sz="0" w:space="0" w:color="auto"/>
      </w:divBdr>
    </w:div>
    <w:div w:id="1916437188">
      <w:marLeft w:val="0"/>
      <w:marRight w:val="0"/>
      <w:marTop w:val="0"/>
      <w:marBottom w:val="0"/>
      <w:divBdr>
        <w:top w:val="none" w:sz="0" w:space="0" w:color="auto"/>
        <w:left w:val="none" w:sz="0" w:space="0" w:color="auto"/>
        <w:bottom w:val="none" w:sz="0" w:space="0" w:color="auto"/>
        <w:right w:val="none" w:sz="0" w:space="0" w:color="auto"/>
      </w:divBdr>
      <w:divsChild>
        <w:div w:id="1916435230">
          <w:marLeft w:val="0"/>
          <w:marRight w:val="0"/>
          <w:marTop w:val="0"/>
          <w:marBottom w:val="0"/>
          <w:divBdr>
            <w:top w:val="none" w:sz="0" w:space="0" w:color="auto"/>
            <w:left w:val="none" w:sz="0" w:space="0" w:color="auto"/>
            <w:bottom w:val="none" w:sz="0" w:space="0" w:color="auto"/>
            <w:right w:val="none" w:sz="0" w:space="0" w:color="auto"/>
          </w:divBdr>
          <w:divsChild>
            <w:div w:id="1916435358">
              <w:marLeft w:val="0"/>
              <w:marRight w:val="0"/>
              <w:marTop w:val="0"/>
              <w:marBottom w:val="0"/>
              <w:divBdr>
                <w:top w:val="none" w:sz="0" w:space="0" w:color="auto"/>
                <w:left w:val="none" w:sz="0" w:space="0" w:color="auto"/>
                <w:bottom w:val="none" w:sz="0" w:space="0" w:color="auto"/>
                <w:right w:val="none" w:sz="0" w:space="0" w:color="auto"/>
              </w:divBdr>
              <w:divsChild>
                <w:div w:id="191643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406">
          <w:marLeft w:val="0"/>
          <w:marRight w:val="0"/>
          <w:marTop w:val="0"/>
          <w:marBottom w:val="0"/>
          <w:divBdr>
            <w:top w:val="none" w:sz="0" w:space="0" w:color="auto"/>
            <w:left w:val="none" w:sz="0" w:space="0" w:color="auto"/>
            <w:bottom w:val="none" w:sz="0" w:space="0" w:color="auto"/>
            <w:right w:val="none" w:sz="0" w:space="0" w:color="auto"/>
          </w:divBdr>
        </w:div>
      </w:divsChild>
    </w:div>
    <w:div w:id="1916437189">
      <w:marLeft w:val="0"/>
      <w:marRight w:val="0"/>
      <w:marTop w:val="0"/>
      <w:marBottom w:val="0"/>
      <w:divBdr>
        <w:top w:val="none" w:sz="0" w:space="0" w:color="auto"/>
        <w:left w:val="none" w:sz="0" w:space="0" w:color="auto"/>
        <w:bottom w:val="none" w:sz="0" w:space="0" w:color="auto"/>
        <w:right w:val="none" w:sz="0" w:space="0" w:color="auto"/>
      </w:divBdr>
    </w:div>
    <w:div w:id="1916437192">
      <w:marLeft w:val="0"/>
      <w:marRight w:val="0"/>
      <w:marTop w:val="0"/>
      <w:marBottom w:val="0"/>
      <w:divBdr>
        <w:top w:val="none" w:sz="0" w:space="0" w:color="auto"/>
        <w:left w:val="none" w:sz="0" w:space="0" w:color="auto"/>
        <w:bottom w:val="none" w:sz="0" w:space="0" w:color="auto"/>
        <w:right w:val="none" w:sz="0" w:space="0" w:color="auto"/>
      </w:divBdr>
      <w:divsChild>
        <w:div w:id="1916435370">
          <w:marLeft w:val="0"/>
          <w:marRight w:val="0"/>
          <w:marTop w:val="0"/>
          <w:marBottom w:val="0"/>
          <w:divBdr>
            <w:top w:val="none" w:sz="0" w:space="0" w:color="auto"/>
            <w:left w:val="none" w:sz="0" w:space="0" w:color="auto"/>
            <w:bottom w:val="none" w:sz="0" w:space="0" w:color="auto"/>
            <w:right w:val="none" w:sz="0" w:space="0" w:color="auto"/>
          </w:divBdr>
          <w:divsChild>
            <w:div w:id="1916437318">
              <w:marLeft w:val="0"/>
              <w:marRight w:val="0"/>
              <w:marTop w:val="0"/>
              <w:marBottom w:val="0"/>
              <w:divBdr>
                <w:top w:val="none" w:sz="0" w:space="0" w:color="auto"/>
                <w:left w:val="none" w:sz="0" w:space="0" w:color="auto"/>
                <w:bottom w:val="none" w:sz="0" w:space="0" w:color="auto"/>
                <w:right w:val="none" w:sz="0" w:space="0" w:color="auto"/>
              </w:divBdr>
            </w:div>
          </w:divsChild>
        </w:div>
        <w:div w:id="1916436252">
          <w:marLeft w:val="0"/>
          <w:marRight w:val="0"/>
          <w:marTop w:val="0"/>
          <w:marBottom w:val="0"/>
          <w:divBdr>
            <w:top w:val="dotted" w:sz="2" w:space="6" w:color="FFFFFF"/>
            <w:left w:val="dotted" w:sz="4" w:space="17" w:color="FFFFFF"/>
            <w:bottom w:val="dotted" w:sz="4" w:space="1" w:color="FFFFFF"/>
            <w:right w:val="dotted" w:sz="4" w:space="8" w:color="FFFFFF"/>
          </w:divBdr>
          <w:divsChild>
            <w:div w:id="1916434994">
              <w:marLeft w:val="0"/>
              <w:marRight w:val="0"/>
              <w:marTop w:val="0"/>
              <w:marBottom w:val="0"/>
              <w:divBdr>
                <w:top w:val="none" w:sz="0" w:space="0" w:color="auto"/>
                <w:left w:val="none" w:sz="0" w:space="0" w:color="auto"/>
                <w:bottom w:val="none" w:sz="0" w:space="0" w:color="auto"/>
                <w:right w:val="none" w:sz="0" w:space="0" w:color="auto"/>
              </w:divBdr>
            </w:div>
            <w:div w:id="1916435060">
              <w:marLeft w:val="0"/>
              <w:marRight w:val="0"/>
              <w:marTop w:val="0"/>
              <w:marBottom w:val="0"/>
              <w:divBdr>
                <w:top w:val="none" w:sz="0" w:space="0" w:color="auto"/>
                <w:left w:val="none" w:sz="0" w:space="0" w:color="auto"/>
                <w:bottom w:val="none" w:sz="0" w:space="0" w:color="auto"/>
                <w:right w:val="none" w:sz="0" w:space="0" w:color="auto"/>
              </w:divBdr>
            </w:div>
            <w:div w:id="1916435073">
              <w:marLeft w:val="0"/>
              <w:marRight w:val="0"/>
              <w:marTop w:val="0"/>
              <w:marBottom w:val="0"/>
              <w:divBdr>
                <w:top w:val="none" w:sz="0" w:space="0" w:color="auto"/>
                <w:left w:val="none" w:sz="0" w:space="0" w:color="auto"/>
                <w:bottom w:val="none" w:sz="0" w:space="0" w:color="auto"/>
                <w:right w:val="none" w:sz="0" w:space="0" w:color="auto"/>
              </w:divBdr>
            </w:div>
            <w:div w:id="1916435142">
              <w:marLeft w:val="0"/>
              <w:marRight w:val="0"/>
              <w:marTop w:val="0"/>
              <w:marBottom w:val="0"/>
              <w:divBdr>
                <w:top w:val="none" w:sz="0" w:space="0" w:color="auto"/>
                <w:left w:val="none" w:sz="0" w:space="0" w:color="auto"/>
                <w:bottom w:val="none" w:sz="0" w:space="0" w:color="auto"/>
                <w:right w:val="none" w:sz="0" w:space="0" w:color="auto"/>
              </w:divBdr>
            </w:div>
            <w:div w:id="1916435154">
              <w:marLeft w:val="0"/>
              <w:marRight w:val="0"/>
              <w:marTop w:val="0"/>
              <w:marBottom w:val="0"/>
              <w:divBdr>
                <w:top w:val="none" w:sz="0" w:space="0" w:color="auto"/>
                <w:left w:val="none" w:sz="0" w:space="0" w:color="auto"/>
                <w:bottom w:val="none" w:sz="0" w:space="0" w:color="auto"/>
                <w:right w:val="none" w:sz="0" w:space="0" w:color="auto"/>
              </w:divBdr>
            </w:div>
            <w:div w:id="1916435205">
              <w:marLeft w:val="0"/>
              <w:marRight w:val="0"/>
              <w:marTop w:val="0"/>
              <w:marBottom w:val="0"/>
              <w:divBdr>
                <w:top w:val="none" w:sz="0" w:space="0" w:color="auto"/>
                <w:left w:val="none" w:sz="0" w:space="0" w:color="auto"/>
                <w:bottom w:val="none" w:sz="0" w:space="0" w:color="auto"/>
                <w:right w:val="none" w:sz="0" w:space="0" w:color="auto"/>
              </w:divBdr>
            </w:div>
            <w:div w:id="1916435353">
              <w:marLeft w:val="0"/>
              <w:marRight w:val="0"/>
              <w:marTop w:val="0"/>
              <w:marBottom w:val="0"/>
              <w:divBdr>
                <w:top w:val="none" w:sz="0" w:space="0" w:color="auto"/>
                <w:left w:val="none" w:sz="0" w:space="0" w:color="auto"/>
                <w:bottom w:val="none" w:sz="0" w:space="0" w:color="auto"/>
                <w:right w:val="none" w:sz="0" w:space="0" w:color="auto"/>
              </w:divBdr>
            </w:div>
            <w:div w:id="1916435355">
              <w:marLeft w:val="0"/>
              <w:marRight w:val="0"/>
              <w:marTop w:val="0"/>
              <w:marBottom w:val="0"/>
              <w:divBdr>
                <w:top w:val="none" w:sz="0" w:space="0" w:color="auto"/>
                <w:left w:val="none" w:sz="0" w:space="0" w:color="auto"/>
                <w:bottom w:val="none" w:sz="0" w:space="0" w:color="auto"/>
                <w:right w:val="none" w:sz="0" w:space="0" w:color="auto"/>
              </w:divBdr>
            </w:div>
            <w:div w:id="1916435371">
              <w:marLeft w:val="0"/>
              <w:marRight w:val="0"/>
              <w:marTop w:val="0"/>
              <w:marBottom w:val="0"/>
              <w:divBdr>
                <w:top w:val="none" w:sz="0" w:space="0" w:color="auto"/>
                <w:left w:val="none" w:sz="0" w:space="0" w:color="auto"/>
                <w:bottom w:val="none" w:sz="0" w:space="0" w:color="auto"/>
                <w:right w:val="none" w:sz="0" w:space="0" w:color="auto"/>
              </w:divBdr>
            </w:div>
            <w:div w:id="1916435391">
              <w:marLeft w:val="0"/>
              <w:marRight w:val="0"/>
              <w:marTop w:val="0"/>
              <w:marBottom w:val="0"/>
              <w:divBdr>
                <w:top w:val="none" w:sz="0" w:space="0" w:color="auto"/>
                <w:left w:val="none" w:sz="0" w:space="0" w:color="auto"/>
                <w:bottom w:val="none" w:sz="0" w:space="0" w:color="auto"/>
                <w:right w:val="none" w:sz="0" w:space="0" w:color="auto"/>
              </w:divBdr>
            </w:div>
            <w:div w:id="1916435541">
              <w:marLeft w:val="0"/>
              <w:marRight w:val="0"/>
              <w:marTop w:val="0"/>
              <w:marBottom w:val="0"/>
              <w:divBdr>
                <w:top w:val="none" w:sz="0" w:space="0" w:color="auto"/>
                <w:left w:val="none" w:sz="0" w:space="0" w:color="auto"/>
                <w:bottom w:val="none" w:sz="0" w:space="0" w:color="auto"/>
                <w:right w:val="none" w:sz="0" w:space="0" w:color="auto"/>
              </w:divBdr>
            </w:div>
            <w:div w:id="1916435575">
              <w:marLeft w:val="0"/>
              <w:marRight w:val="0"/>
              <w:marTop w:val="0"/>
              <w:marBottom w:val="0"/>
              <w:divBdr>
                <w:top w:val="none" w:sz="0" w:space="0" w:color="auto"/>
                <w:left w:val="none" w:sz="0" w:space="0" w:color="auto"/>
                <w:bottom w:val="none" w:sz="0" w:space="0" w:color="auto"/>
                <w:right w:val="none" w:sz="0" w:space="0" w:color="auto"/>
              </w:divBdr>
            </w:div>
            <w:div w:id="1916435674">
              <w:marLeft w:val="0"/>
              <w:marRight w:val="0"/>
              <w:marTop w:val="0"/>
              <w:marBottom w:val="0"/>
              <w:divBdr>
                <w:top w:val="none" w:sz="0" w:space="0" w:color="auto"/>
                <w:left w:val="none" w:sz="0" w:space="0" w:color="auto"/>
                <w:bottom w:val="none" w:sz="0" w:space="0" w:color="auto"/>
                <w:right w:val="none" w:sz="0" w:space="0" w:color="auto"/>
              </w:divBdr>
            </w:div>
            <w:div w:id="1916435798">
              <w:marLeft w:val="0"/>
              <w:marRight w:val="0"/>
              <w:marTop w:val="0"/>
              <w:marBottom w:val="0"/>
              <w:divBdr>
                <w:top w:val="none" w:sz="0" w:space="0" w:color="auto"/>
                <w:left w:val="none" w:sz="0" w:space="0" w:color="auto"/>
                <w:bottom w:val="none" w:sz="0" w:space="0" w:color="auto"/>
                <w:right w:val="none" w:sz="0" w:space="0" w:color="auto"/>
              </w:divBdr>
            </w:div>
            <w:div w:id="1916435886">
              <w:marLeft w:val="0"/>
              <w:marRight w:val="0"/>
              <w:marTop w:val="0"/>
              <w:marBottom w:val="0"/>
              <w:divBdr>
                <w:top w:val="none" w:sz="0" w:space="0" w:color="auto"/>
                <w:left w:val="none" w:sz="0" w:space="0" w:color="auto"/>
                <w:bottom w:val="none" w:sz="0" w:space="0" w:color="auto"/>
                <w:right w:val="none" w:sz="0" w:space="0" w:color="auto"/>
              </w:divBdr>
            </w:div>
            <w:div w:id="1916435950">
              <w:marLeft w:val="0"/>
              <w:marRight w:val="0"/>
              <w:marTop w:val="0"/>
              <w:marBottom w:val="0"/>
              <w:divBdr>
                <w:top w:val="none" w:sz="0" w:space="0" w:color="auto"/>
                <w:left w:val="none" w:sz="0" w:space="0" w:color="auto"/>
                <w:bottom w:val="none" w:sz="0" w:space="0" w:color="auto"/>
                <w:right w:val="none" w:sz="0" w:space="0" w:color="auto"/>
              </w:divBdr>
            </w:div>
            <w:div w:id="1916436016">
              <w:marLeft w:val="0"/>
              <w:marRight w:val="0"/>
              <w:marTop w:val="0"/>
              <w:marBottom w:val="0"/>
              <w:divBdr>
                <w:top w:val="none" w:sz="0" w:space="0" w:color="auto"/>
                <w:left w:val="none" w:sz="0" w:space="0" w:color="auto"/>
                <w:bottom w:val="none" w:sz="0" w:space="0" w:color="auto"/>
                <w:right w:val="none" w:sz="0" w:space="0" w:color="auto"/>
              </w:divBdr>
            </w:div>
            <w:div w:id="1916436031">
              <w:marLeft w:val="0"/>
              <w:marRight w:val="0"/>
              <w:marTop w:val="0"/>
              <w:marBottom w:val="0"/>
              <w:divBdr>
                <w:top w:val="none" w:sz="0" w:space="0" w:color="auto"/>
                <w:left w:val="none" w:sz="0" w:space="0" w:color="auto"/>
                <w:bottom w:val="none" w:sz="0" w:space="0" w:color="auto"/>
                <w:right w:val="none" w:sz="0" w:space="0" w:color="auto"/>
              </w:divBdr>
            </w:div>
            <w:div w:id="1916436150">
              <w:marLeft w:val="0"/>
              <w:marRight w:val="0"/>
              <w:marTop w:val="0"/>
              <w:marBottom w:val="0"/>
              <w:divBdr>
                <w:top w:val="none" w:sz="0" w:space="0" w:color="auto"/>
                <w:left w:val="none" w:sz="0" w:space="0" w:color="auto"/>
                <w:bottom w:val="none" w:sz="0" w:space="0" w:color="auto"/>
                <w:right w:val="none" w:sz="0" w:space="0" w:color="auto"/>
              </w:divBdr>
            </w:div>
            <w:div w:id="1916436192">
              <w:marLeft w:val="0"/>
              <w:marRight w:val="0"/>
              <w:marTop w:val="0"/>
              <w:marBottom w:val="0"/>
              <w:divBdr>
                <w:top w:val="none" w:sz="0" w:space="0" w:color="auto"/>
                <w:left w:val="none" w:sz="0" w:space="0" w:color="auto"/>
                <w:bottom w:val="none" w:sz="0" w:space="0" w:color="auto"/>
                <w:right w:val="none" w:sz="0" w:space="0" w:color="auto"/>
              </w:divBdr>
            </w:div>
            <w:div w:id="1916436347">
              <w:marLeft w:val="0"/>
              <w:marRight w:val="0"/>
              <w:marTop w:val="0"/>
              <w:marBottom w:val="0"/>
              <w:divBdr>
                <w:top w:val="none" w:sz="0" w:space="0" w:color="auto"/>
                <w:left w:val="none" w:sz="0" w:space="0" w:color="auto"/>
                <w:bottom w:val="none" w:sz="0" w:space="0" w:color="auto"/>
                <w:right w:val="none" w:sz="0" w:space="0" w:color="auto"/>
              </w:divBdr>
            </w:div>
            <w:div w:id="1916436390">
              <w:marLeft w:val="0"/>
              <w:marRight w:val="0"/>
              <w:marTop w:val="0"/>
              <w:marBottom w:val="0"/>
              <w:divBdr>
                <w:top w:val="none" w:sz="0" w:space="0" w:color="auto"/>
                <w:left w:val="none" w:sz="0" w:space="0" w:color="auto"/>
                <w:bottom w:val="none" w:sz="0" w:space="0" w:color="auto"/>
                <w:right w:val="none" w:sz="0" w:space="0" w:color="auto"/>
              </w:divBdr>
            </w:div>
            <w:div w:id="1916436421">
              <w:marLeft w:val="0"/>
              <w:marRight w:val="0"/>
              <w:marTop w:val="0"/>
              <w:marBottom w:val="0"/>
              <w:divBdr>
                <w:top w:val="none" w:sz="0" w:space="0" w:color="auto"/>
                <w:left w:val="none" w:sz="0" w:space="0" w:color="auto"/>
                <w:bottom w:val="none" w:sz="0" w:space="0" w:color="auto"/>
                <w:right w:val="none" w:sz="0" w:space="0" w:color="auto"/>
              </w:divBdr>
            </w:div>
            <w:div w:id="1916436518">
              <w:marLeft w:val="0"/>
              <w:marRight w:val="0"/>
              <w:marTop w:val="0"/>
              <w:marBottom w:val="0"/>
              <w:divBdr>
                <w:top w:val="none" w:sz="0" w:space="0" w:color="auto"/>
                <w:left w:val="none" w:sz="0" w:space="0" w:color="auto"/>
                <w:bottom w:val="none" w:sz="0" w:space="0" w:color="auto"/>
                <w:right w:val="none" w:sz="0" w:space="0" w:color="auto"/>
              </w:divBdr>
            </w:div>
            <w:div w:id="1916436521">
              <w:marLeft w:val="0"/>
              <w:marRight w:val="0"/>
              <w:marTop w:val="0"/>
              <w:marBottom w:val="0"/>
              <w:divBdr>
                <w:top w:val="none" w:sz="0" w:space="0" w:color="auto"/>
                <w:left w:val="none" w:sz="0" w:space="0" w:color="auto"/>
                <w:bottom w:val="none" w:sz="0" w:space="0" w:color="auto"/>
                <w:right w:val="none" w:sz="0" w:space="0" w:color="auto"/>
              </w:divBdr>
            </w:div>
            <w:div w:id="1916436577">
              <w:marLeft w:val="0"/>
              <w:marRight w:val="0"/>
              <w:marTop w:val="0"/>
              <w:marBottom w:val="0"/>
              <w:divBdr>
                <w:top w:val="none" w:sz="0" w:space="0" w:color="auto"/>
                <w:left w:val="none" w:sz="0" w:space="0" w:color="auto"/>
                <w:bottom w:val="none" w:sz="0" w:space="0" w:color="auto"/>
                <w:right w:val="none" w:sz="0" w:space="0" w:color="auto"/>
              </w:divBdr>
            </w:div>
            <w:div w:id="1916436607">
              <w:marLeft w:val="0"/>
              <w:marRight w:val="0"/>
              <w:marTop w:val="0"/>
              <w:marBottom w:val="0"/>
              <w:divBdr>
                <w:top w:val="none" w:sz="0" w:space="0" w:color="auto"/>
                <w:left w:val="none" w:sz="0" w:space="0" w:color="auto"/>
                <w:bottom w:val="none" w:sz="0" w:space="0" w:color="auto"/>
                <w:right w:val="none" w:sz="0" w:space="0" w:color="auto"/>
              </w:divBdr>
            </w:div>
            <w:div w:id="1916436691">
              <w:marLeft w:val="0"/>
              <w:marRight w:val="0"/>
              <w:marTop w:val="0"/>
              <w:marBottom w:val="0"/>
              <w:divBdr>
                <w:top w:val="none" w:sz="0" w:space="0" w:color="auto"/>
                <w:left w:val="none" w:sz="0" w:space="0" w:color="auto"/>
                <w:bottom w:val="none" w:sz="0" w:space="0" w:color="auto"/>
                <w:right w:val="none" w:sz="0" w:space="0" w:color="auto"/>
              </w:divBdr>
            </w:div>
            <w:div w:id="1916436718">
              <w:marLeft w:val="0"/>
              <w:marRight w:val="0"/>
              <w:marTop w:val="0"/>
              <w:marBottom w:val="0"/>
              <w:divBdr>
                <w:top w:val="none" w:sz="0" w:space="0" w:color="auto"/>
                <w:left w:val="none" w:sz="0" w:space="0" w:color="auto"/>
                <w:bottom w:val="none" w:sz="0" w:space="0" w:color="auto"/>
                <w:right w:val="none" w:sz="0" w:space="0" w:color="auto"/>
              </w:divBdr>
            </w:div>
            <w:div w:id="1916436757">
              <w:marLeft w:val="0"/>
              <w:marRight w:val="0"/>
              <w:marTop w:val="0"/>
              <w:marBottom w:val="0"/>
              <w:divBdr>
                <w:top w:val="none" w:sz="0" w:space="0" w:color="auto"/>
                <w:left w:val="none" w:sz="0" w:space="0" w:color="auto"/>
                <w:bottom w:val="none" w:sz="0" w:space="0" w:color="auto"/>
                <w:right w:val="none" w:sz="0" w:space="0" w:color="auto"/>
              </w:divBdr>
            </w:div>
            <w:div w:id="1916436826">
              <w:marLeft w:val="0"/>
              <w:marRight w:val="0"/>
              <w:marTop w:val="0"/>
              <w:marBottom w:val="0"/>
              <w:divBdr>
                <w:top w:val="none" w:sz="0" w:space="0" w:color="auto"/>
                <w:left w:val="none" w:sz="0" w:space="0" w:color="auto"/>
                <w:bottom w:val="none" w:sz="0" w:space="0" w:color="auto"/>
                <w:right w:val="none" w:sz="0" w:space="0" w:color="auto"/>
              </w:divBdr>
            </w:div>
            <w:div w:id="1916436857">
              <w:marLeft w:val="0"/>
              <w:marRight w:val="0"/>
              <w:marTop w:val="0"/>
              <w:marBottom w:val="0"/>
              <w:divBdr>
                <w:top w:val="none" w:sz="0" w:space="0" w:color="auto"/>
                <w:left w:val="none" w:sz="0" w:space="0" w:color="auto"/>
                <w:bottom w:val="none" w:sz="0" w:space="0" w:color="auto"/>
                <w:right w:val="none" w:sz="0" w:space="0" w:color="auto"/>
              </w:divBdr>
            </w:div>
            <w:div w:id="1916436871">
              <w:marLeft w:val="0"/>
              <w:marRight w:val="0"/>
              <w:marTop w:val="0"/>
              <w:marBottom w:val="0"/>
              <w:divBdr>
                <w:top w:val="none" w:sz="0" w:space="0" w:color="auto"/>
                <w:left w:val="none" w:sz="0" w:space="0" w:color="auto"/>
                <w:bottom w:val="none" w:sz="0" w:space="0" w:color="auto"/>
                <w:right w:val="none" w:sz="0" w:space="0" w:color="auto"/>
              </w:divBdr>
            </w:div>
            <w:div w:id="1916436983">
              <w:marLeft w:val="0"/>
              <w:marRight w:val="0"/>
              <w:marTop w:val="0"/>
              <w:marBottom w:val="0"/>
              <w:divBdr>
                <w:top w:val="none" w:sz="0" w:space="0" w:color="auto"/>
                <w:left w:val="none" w:sz="0" w:space="0" w:color="auto"/>
                <w:bottom w:val="none" w:sz="0" w:space="0" w:color="auto"/>
                <w:right w:val="none" w:sz="0" w:space="0" w:color="auto"/>
              </w:divBdr>
            </w:div>
            <w:div w:id="1916437018">
              <w:marLeft w:val="0"/>
              <w:marRight w:val="0"/>
              <w:marTop w:val="0"/>
              <w:marBottom w:val="0"/>
              <w:divBdr>
                <w:top w:val="none" w:sz="0" w:space="0" w:color="auto"/>
                <w:left w:val="none" w:sz="0" w:space="0" w:color="auto"/>
                <w:bottom w:val="none" w:sz="0" w:space="0" w:color="auto"/>
                <w:right w:val="none" w:sz="0" w:space="0" w:color="auto"/>
              </w:divBdr>
            </w:div>
            <w:div w:id="1916437137">
              <w:marLeft w:val="0"/>
              <w:marRight w:val="0"/>
              <w:marTop w:val="0"/>
              <w:marBottom w:val="0"/>
              <w:divBdr>
                <w:top w:val="none" w:sz="0" w:space="0" w:color="auto"/>
                <w:left w:val="none" w:sz="0" w:space="0" w:color="auto"/>
                <w:bottom w:val="none" w:sz="0" w:space="0" w:color="auto"/>
                <w:right w:val="none" w:sz="0" w:space="0" w:color="auto"/>
              </w:divBdr>
            </w:div>
            <w:div w:id="1916437229">
              <w:marLeft w:val="0"/>
              <w:marRight w:val="0"/>
              <w:marTop w:val="0"/>
              <w:marBottom w:val="0"/>
              <w:divBdr>
                <w:top w:val="none" w:sz="0" w:space="0" w:color="auto"/>
                <w:left w:val="none" w:sz="0" w:space="0" w:color="auto"/>
                <w:bottom w:val="none" w:sz="0" w:space="0" w:color="auto"/>
                <w:right w:val="none" w:sz="0" w:space="0" w:color="auto"/>
              </w:divBdr>
            </w:div>
            <w:div w:id="1916437263">
              <w:marLeft w:val="0"/>
              <w:marRight w:val="0"/>
              <w:marTop w:val="0"/>
              <w:marBottom w:val="0"/>
              <w:divBdr>
                <w:top w:val="none" w:sz="0" w:space="0" w:color="auto"/>
                <w:left w:val="none" w:sz="0" w:space="0" w:color="auto"/>
                <w:bottom w:val="none" w:sz="0" w:space="0" w:color="auto"/>
                <w:right w:val="none" w:sz="0" w:space="0" w:color="auto"/>
              </w:divBdr>
            </w:div>
            <w:div w:id="1916437373">
              <w:marLeft w:val="0"/>
              <w:marRight w:val="0"/>
              <w:marTop w:val="0"/>
              <w:marBottom w:val="0"/>
              <w:divBdr>
                <w:top w:val="none" w:sz="0" w:space="0" w:color="auto"/>
                <w:left w:val="none" w:sz="0" w:space="0" w:color="auto"/>
                <w:bottom w:val="none" w:sz="0" w:space="0" w:color="auto"/>
                <w:right w:val="none" w:sz="0" w:space="0" w:color="auto"/>
              </w:divBdr>
            </w:div>
            <w:div w:id="1916437383">
              <w:marLeft w:val="0"/>
              <w:marRight w:val="0"/>
              <w:marTop w:val="0"/>
              <w:marBottom w:val="0"/>
              <w:divBdr>
                <w:top w:val="none" w:sz="0" w:space="0" w:color="auto"/>
                <w:left w:val="none" w:sz="0" w:space="0" w:color="auto"/>
                <w:bottom w:val="none" w:sz="0" w:space="0" w:color="auto"/>
                <w:right w:val="none" w:sz="0" w:space="0" w:color="auto"/>
              </w:divBdr>
            </w:div>
            <w:div w:id="1916437639">
              <w:marLeft w:val="0"/>
              <w:marRight w:val="0"/>
              <w:marTop w:val="0"/>
              <w:marBottom w:val="0"/>
              <w:divBdr>
                <w:top w:val="none" w:sz="0" w:space="0" w:color="auto"/>
                <w:left w:val="none" w:sz="0" w:space="0" w:color="auto"/>
                <w:bottom w:val="none" w:sz="0" w:space="0" w:color="auto"/>
                <w:right w:val="none" w:sz="0" w:space="0" w:color="auto"/>
              </w:divBdr>
            </w:div>
            <w:div w:id="1916437645">
              <w:marLeft w:val="0"/>
              <w:marRight w:val="0"/>
              <w:marTop w:val="0"/>
              <w:marBottom w:val="0"/>
              <w:divBdr>
                <w:top w:val="none" w:sz="0" w:space="0" w:color="auto"/>
                <w:left w:val="none" w:sz="0" w:space="0" w:color="auto"/>
                <w:bottom w:val="none" w:sz="0" w:space="0" w:color="auto"/>
                <w:right w:val="none" w:sz="0" w:space="0" w:color="auto"/>
              </w:divBdr>
            </w:div>
            <w:div w:id="1916437776">
              <w:marLeft w:val="0"/>
              <w:marRight w:val="0"/>
              <w:marTop w:val="0"/>
              <w:marBottom w:val="0"/>
              <w:divBdr>
                <w:top w:val="none" w:sz="0" w:space="0" w:color="auto"/>
                <w:left w:val="none" w:sz="0" w:space="0" w:color="auto"/>
                <w:bottom w:val="none" w:sz="0" w:space="0" w:color="auto"/>
                <w:right w:val="none" w:sz="0" w:space="0" w:color="auto"/>
              </w:divBdr>
            </w:div>
            <w:div w:id="1916437780">
              <w:marLeft w:val="0"/>
              <w:marRight w:val="0"/>
              <w:marTop w:val="0"/>
              <w:marBottom w:val="0"/>
              <w:divBdr>
                <w:top w:val="none" w:sz="0" w:space="0" w:color="auto"/>
                <w:left w:val="none" w:sz="0" w:space="0" w:color="auto"/>
                <w:bottom w:val="none" w:sz="0" w:space="0" w:color="auto"/>
                <w:right w:val="none" w:sz="0" w:space="0" w:color="auto"/>
              </w:divBdr>
            </w:div>
          </w:divsChild>
        </w:div>
        <w:div w:id="1916436907">
          <w:marLeft w:val="0"/>
          <w:marRight w:val="0"/>
          <w:marTop w:val="0"/>
          <w:marBottom w:val="0"/>
          <w:divBdr>
            <w:top w:val="none" w:sz="0" w:space="0" w:color="auto"/>
            <w:left w:val="none" w:sz="0" w:space="0" w:color="auto"/>
            <w:bottom w:val="none" w:sz="0" w:space="0" w:color="auto"/>
            <w:right w:val="none" w:sz="0" w:space="0" w:color="auto"/>
          </w:divBdr>
          <w:divsChild>
            <w:div w:id="1916434945">
              <w:marLeft w:val="0"/>
              <w:marRight w:val="0"/>
              <w:marTop w:val="0"/>
              <w:marBottom w:val="0"/>
              <w:divBdr>
                <w:top w:val="none" w:sz="0" w:space="0" w:color="auto"/>
                <w:left w:val="none" w:sz="0" w:space="0" w:color="auto"/>
                <w:bottom w:val="none" w:sz="0" w:space="0" w:color="auto"/>
                <w:right w:val="none" w:sz="0" w:space="0" w:color="auto"/>
              </w:divBdr>
            </w:div>
            <w:div w:id="1916435231">
              <w:marLeft w:val="0"/>
              <w:marRight w:val="0"/>
              <w:marTop w:val="0"/>
              <w:marBottom w:val="0"/>
              <w:divBdr>
                <w:top w:val="none" w:sz="0" w:space="0" w:color="auto"/>
                <w:left w:val="none" w:sz="0" w:space="0" w:color="auto"/>
                <w:bottom w:val="none" w:sz="0" w:space="0" w:color="auto"/>
                <w:right w:val="none" w:sz="0" w:space="0" w:color="auto"/>
              </w:divBdr>
            </w:div>
            <w:div w:id="1916435426">
              <w:marLeft w:val="0"/>
              <w:marRight w:val="0"/>
              <w:marTop w:val="0"/>
              <w:marBottom w:val="0"/>
              <w:divBdr>
                <w:top w:val="none" w:sz="0" w:space="0" w:color="auto"/>
                <w:left w:val="none" w:sz="0" w:space="0" w:color="auto"/>
                <w:bottom w:val="none" w:sz="0" w:space="0" w:color="auto"/>
                <w:right w:val="none" w:sz="0" w:space="0" w:color="auto"/>
              </w:divBdr>
            </w:div>
            <w:div w:id="1916435561">
              <w:marLeft w:val="0"/>
              <w:marRight w:val="0"/>
              <w:marTop w:val="0"/>
              <w:marBottom w:val="0"/>
              <w:divBdr>
                <w:top w:val="none" w:sz="0" w:space="0" w:color="auto"/>
                <w:left w:val="none" w:sz="0" w:space="0" w:color="auto"/>
                <w:bottom w:val="none" w:sz="0" w:space="0" w:color="auto"/>
                <w:right w:val="none" w:sz="0" w:space="0" w:color="auto"/>
              </w:divBdr>
            </w:div>
            <w:div w:id="1916435679">
              <w:marLeft w:val="0"/>
              <w:marRight w:val="0"/>
              <w:marTop w:val="0"/>
              <w:marBottom w:val="0"/>
              <w:divBdr>
                <w:top w:val="none" w:sz="0" w:space="0" w:color="auto"/>
                <w:left w:val="none" w:sz="0" w:space="0" w:color="auto"/>
                <w:bottom w:val="none" w:sz="0" w:space="0" w:color="auto"/>
                <w:right w:val="none" w:sz="0" w:space="0" w:color="auto"/>
              </w:divBdr>
            </w:div>
            <w:div w:id="1916436263">
              <w:marLeft w:val="0"/>
              <w:marRight w:val="0"/>
              <w:marTop w:val="0"/>
              <w:marBottom w:val="0"/>
              <w:divBdr>
                <w:top w:val="none" w:sz="0" w:space="0" w:color="auto"/>
                <w:left w:val="none" w:sz="0" w:space="0" w:color="auto"/>
                <w:bottom w:val="none" w:sz="0" w:space="0" w:color="auto"/>
                <w:right w:val="none" w:sz="0" w:space="0" w:color="auto"/>
              </w:divBdr>
            </w:div>
            <w:div w:id="1916437073">
              <w:marLeft w:val="0"/>
              <w:marRight w:val="0"/>
              <w:marTop w:val="0"/>
              <w:marBottom w:val="0"/>
              <w:divBdr>
                <w:top w:val="none" w:sz="0" w:space="0" w:color="auto"/>
                <w:left w:val="none" w:sz="0" w:space="0" w:color="auto"/>
                <w:bottom w:val="none" w:sz="0" w:space="0" w:color="auto"/>
                <w:right w:val="none" w:sz="0" w:space="0" w:color="auto"/>
              </w:divBdr>
            </w:div>
            <w:div w:id="1916437296">
              <w:marLeft w:val="0"/>
              <w:marRight w:val="0"/>
              <w:marTop w:val="0"/>
              <w:marBottom w:val="0"/>
              <w:divBdr>
                <w:top w:val="none" w:sz="0" w:space="0" w:color="auto"/>
                <w:left w:val="none" w:sz="0" w:space="0" w:color="auto"/>
                <w:bottom w:val="none" w:sz="0" w:space="0" w:color="auto"/>
                <w:right w:val="none" w:sz="0" w:space="0" w:color="auto"/>
              </w:divBdr>
            </w:div>
            <w:div w:id="1916437324">
              <w:marLeft w:val="0"/>
              <w:marRight w:val="0"/>
              <w:marTop w:val="0"/>
              <w:marBottom w:val="0"/>
              <w:divBdr>
                <w:top w:val="none" w:sz="0" w:space="0" w:color="auto"/>
                <w:left w:val="none" w:sz="0" w:space="0" w:color="auto"/>
                <w:bottom w:val="none" w:sz="0" w:space="0" w:color="auto"/>
                <w:right w:val="none" w:sz="0" w:space="0" w:color="auto"/>
              </w:divBdr>
            </w:div>
            <w:div w:id="191643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193">
      <w:marLeft w:val="0"/>
      <w:marRight w:val="0"/>
      <w:marTop w:val="0"/>
      <w:marBottom w:val="0"/>
      <w:divBdr>
        <w:top w:val="none" w:sz="0" w:space="0" w:color="auto"/>
        <w:left w:val="none" w:sz="0" w:space="0" w:color="auto"/>
        <w:bottom w:val="none" w:sz="0" w:space="0" w:color="auto"/>
        <w:right w:val="none" w:sz="0" w:space="0" w:color="auto"/>
      </w:divBdr>
      <w:divsChild>
        <w:div w:id="1916435732">
          <w:marLeft w:val="0"/>
          <w:marRight w:val="0"/>
          <w:marTop w:val="0"/>
          <w:marBottom w:val="0"/>
          <w:divBdr>
            <w:top w:val="none" w:sz="0" w:space="0" w:color="auto"/>
            <w:left w:val="none" w:sz="0" w:space="0" w:color="auto"/>
            <w:bottom w:val="none" w:sz="0" w:space="0" w:color="auto"/>
            <w:right w:val="none" w:sz="0" w:space="0" w:color="auto"/>
          </w:divBdr>
          <w:divsChild>
            <w:div w:id="1916436204">
              <w:marLeft w:val="0"/>
              <w:marRight w:val="0"/>
              <w:marTop w:val="0"/>
              <w:marBottom w:val="0"/>
              <w:divBdr>
                <w:top w:val="none" w:sz="0" w:space="0" w:color="auto"/>
                <w:left w:val="none" w:sz="0" w:space="0" w:color="auto"/>
                <w:bottom w:val="none" w:sz="0" w:space="0" w:color="auto"/>
                <w:right w:val="none" w:sz="0" w:space="0" w:color="auto"/>
              </w:divBdr>
              <w:divsChild>
                <w:div w:id="1916437651">
                  <w:marLeft w:val="0"/>
                  <w:marRight w:val="0"/>
                  <w:marTop w:val="0"/>
                  <w:marBottom w:val="0"/>
                  <w:divBdr>
                    <w:top w:val="none" w:sz="0" w:space="0" w:color="auto"/>
                    <w:left w:val="none" w:sz="0" w:space="0" w:color="auto"/>
                    <w:bottom w:val="none" w:sz="0" w:space="0" w:color="auto"/>
                    <w:right w:val="none" w:sz="0" w:space="0" w:color="auto"/>
                  </w:divBdr>
                  <w:divsChild>
                    <w:div w:id="1916437230">
                      <w:marLeft w:val="0"/>
                      <w:marRight w:val="0"/>
                      <w:marTop w:val="0"/>
                      <w:marBottom w:val="0"/>
                      <w:divBdr>
                        <w:top w:val="none" w:sz="0" w:space="0" w:color="auto"/>
                        <w:left w:val="none" w:sz="0" w:space="0" w:color="auto"/>
                        <w:bottom w:val="none" w:sz="0" w:space="0" w:color="auto"/>
                        <w:right w:val="none" w:sz="0" w:space="0" w:color="auto"/>
                      </w:divBdr>
                      <w:divsChild>
                        <w:div w:id="1916435941">
                          <w:marLeft w:val="0"/>
                          <w:marRight w:val="0"/>
                          <w:marTop w:val="0"/>
                          <w:marBottom w:val="0"/>
                          <w:divBdr>
                            <w:top w:val="none" w:sz="0" w:space="0" w:color="auto"/>
                            <w:left w:val="none" w:sz="0" w:space="0" w:color="auto"/>
                            <w:bottom w:val="none" w:sz="0" w:space="0" w:color="auto"/>
                            <w:right w:val="none" w:sz="0" w:space="0" w:color="auto"/>
                          </w:divBdr>
                          <w:divsChild>
                            <w:div w:id="1916437837">
                              <w:marLeft w:val="0"/>
                              <w:marRight w:val="0"/>
                              <w:marTop w:val="0"/>
                              <w:marBottom w:val="0"/>
                              <w:divBdr>
                                <w:top w:val="none" w:sz="0" w:space="0" w:color="auto"/>
                                <w:left w:val="none" w:sz="0" w:space="0" w:color="auto"/>
                                <w:bottom w:val="none" w:sz="0" w:space="0" w:color="auto"/>
                                <w:right w:val="none" w:sz="0" w:space="0" w:color="auto"/>
                              </w:divBdr>
                              <w:divsChild>
                                <w:div w:id="1916437002">
                                  <w:marLeft w:val="0"/>
                                  <w:marRight w:val="0"/>
                                  <w:marTop w:val="0"/>
                                  <w:marBottom w:val="0"/>
                                  <w:divBdr>
                                    <w:top w:val="none" w:sz="0" w:space="0" w:color="auto"/>
                                    <w:left w:val="none" w:sz="0" w:space="0" w:color="auto"/>
                                    <w:bottom w:val="none" w:sz="0" w:space="0" w:color="auto"/>
                                    <w:right w:val="none" w:sz="0" w:space="0" w:color="auto"/>
                                  </w:divBdr>
                                  <w:divsChild>
                                    <w:div w:id="1916437311">
                                      <w:marLeft w:val="0"/>
                                      <w:marRight w:val="0"/>
                                      <w:marTop w:val="0"/>
                                      <w:marBottom w:val="0"/>
                                      <w:divBdr>
                                        <w:top w:val="none" w:sz="0" w:space="0" w:color="auto"/>
                                        <w:left w:val="none" w:sz="0" w:space="0" w:color="auto"/>
                                        <w:bottom w:val="none" w:sz="0" w:space="0" w:color="auto"/>
                                        <w:right w:val="none" w:sz="0" w:space="0" w:color="auto"/>
                                      </w:divBdr>
                                      <w:divsChild>
                                        <w:div w:id="1916437027">
                                          <w:marLeft w:val="0"/>
                                          <w:marRight w:val="0"/>
                                          <w:marTop w:val="0"/>
                                          <w:marBottom w:val="0"/>
                                          <w:divBdr>
                                            <w:top w:val="none" w:sz="0" w:space="0" w:color="auto"/>
                                            <w:left w:val="none" w:sz="0" w:space="0" w:color="auto"/>
                                            <w:bottom w:val="none" w:sz="0" w:space="0" w:color="auto"/>
                                            <w:right w:val="none" w:sz="0" w:space="0" w:color="auto"/>
                                          </w:divBdr>
                                          <w:divsChild>
                                            <w:div w:id="1916436496">
                                              <w:marLeft w:val="0"/>
                                              <w:marRight w:val="0"/>
                                              <w:marTop w:val="0"/>
                                              <w:marBottom w:val="0"/>
                                              <w:divBdr>
                                                <w:top w:val="none" w:sz="0" w:space="0" w:color="auto"/>
                                                <w:left w:val="none" w:sz="0" w:space="0" w:color="auto"/>
                                                <w:bottom w:val="none" w:sz="0" w:space="0" w:color="auto"/>
                                                <w:right w:val="none" w:sz="0" w:space="0" w:color="auto"/>
                                              </w:divBdr>
                                              <w:divsChild>
                                                <w:div w:id="1916436217">
                                                  <w:marLeft w:val="0"/>
                                                  <w:marRight w:val="0"/>
                                                  <w:marTop w:val="0"/>
                                                  <w:marBottom w:val="0"/>
                                                  <w:divBdr>
                                                    <w:top w:val="none" w:sz="0" w:space="0" w:color="auto"/>
                                                    <w:left w:val="none" w:sz="0" w:space="0" w:color="auto"/>
                                                    <w:bottom w:val="none" w:sz="0" w:space="0" w:color="auto"/>
                                                    <w:right w:val="none" w:sz="0" w:space="0" w:color="auto"/>
                                                  </w:divBdr>
                                                  <w:divsChild>
                                                    <w:div w:id="191643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6437197">
      <w:marLeft w:val="0"/>
      <w:marRight w:val="0"/>
      <w:marTop w:val="0"/>
      <w:marBottom w:val="0"/>
      <w:divBdr>
        <w:top w:val="none" w:sz="0" w:space="0" w:color="auto"/>
        <w:left w:val="none" w:sz="0" w:space="0" w:color="auto"/>
        <w:bottom w:val="none" w:sz="0" w:space="0" w:color="auto"/>
        <w:right w:val="none" w:sz="0" w:space="0" w:color="auto"/>
      </w:divBdr>
    </w:div>
    <w:div w:id="1916437204">
      <w:marLeft w:val="0"/>
      <w:marRight w:val="0"/>
      <w:marTop w:val="0"/>
      <w:marBottom w:val="0"/>
      <w:divBdr>
        <w:top w:val="none" w:sz="0" w:space="0" w:color="auto"/>
        <w:left w:val="none" w:sz="0" w:space="0" w:color="auto"/>
        <w:bottom w:val="none" w:sz="0" w:space="0" w:color="auto"/>
        <w:right w:val="none" w:sz="0" w:space="0" w:color="auto"/>
      </w:divBdr>
    </w:div>
    <w:div w:id="1916437205">
      <w:marLeft w:val="0"/>
      <w:marRight w:val="0"/>
      <w:marTop w:val="0"/>
      <w:marBottom w:val="0"/>
      <w:divBdr>
        <w:top w:val="none" w:sz="0" w:space="0" w:color="auto"/>
        <w:left w:val="none" w:sz="0" w:space="0" w:color="auto"/>
        <w:bottom w:val="none" w:sz="0" w:space="0" w:color="auto"/>
        <w:right w:val="none" w:sz="0" w:space="0" w:color="auto"/>
      </w:divBdr>
    </w:div>
    <w:div w:id="1916437206">
      <w:marLeft w:val="0"/>
      <w:marRight w:val="0"/>
      <w:marTop w:val="0"/>
      <w:marBottom w:val="0"/>
      <w:divBdr>
        <w:top w:val="none" w:sz="0" w:space="0" w:color="auto"/>
        <w:left w:val="none" w:sz="0" w:space="0" w:color="auto"/>
        <w:bottom w:val="none" w:sz="0" w:space="0" w:color="auto"/>
        <w:right w:val="none" w:sz="0" w:space="0" w:color="auto"/>
      </w:divBdr>
      <w:divsChild>
        <w:div w:id="1916435569">
          <w:marLeft w:val="0"/>
          <w:marRight w:val="0"/>
          <w:marTop w:val="0"/>
          <w:marBottom w:val="0"/>
          <w:divBdr>
            <w:top w:val="none" w:sz="0" w:space="0" w:color="auto"/>
            <w:left w:val="none" w:sz="0" w:space="0" w:color="auto"/>
            <w:bottom w:val="none" w:sz="0" w:space="0" w:color="auto"/>
            <w:right w:val="none" w:sz="0" w:space="0" w:color="auto"/>
          </w:divBdr>
        </w:div>
      </w:divsChild>
    </w:div>
    <w:div w:id="1916437209">
      <w:marLeft w:val="0"/>
      <w:marRight w:val="0"/>
      <w:marTop w:val="0"/>
      <w:marBottom w:val="0"/>
      <w:divBdr>
        <w:top w:val="none" w:sz="0" w:space="0" w:color="auto"/>
        <w:left w:val="none" w:sz="0" w:space="0" w:color="auto"/>
        <w:bottom w:val="none" w:sz="0" w:space="0" w:color="auto"/>
        <w:right w:val="none" w:sz="0" w:space="0" w:color="auto"/>
      </w:divBdr>
    </w:div>
    <w:div w:id="1916437211">
      <w:marLeft w:val="0"/>
      <w:marRight w:val="0"/>
      <w:marTop w:val="0"/>
      <w:marBottom w:val="0"/>
      <w:divBdr>
        <w:top w:val="none" w:sz="0" w:space="0" w:color="auto"/>
        <w:left w:val="none" w:sz="0" w:space="0" w:color="auto"/>
        <w:bottom w:val="none" w:sz="0" w:space="0" w:color="auto"/>
        <w:right w:val="none" w:sz="0" w:space="0" w:color="auto"/>
      </w:divBdr>
    </w:div>
    <w:div w:id="1916437212">
      <w:marLeft w:val="0"/>
      <w:marRight w:val="0"/>
      <w:marTop w:val="0"/>
      <w:marBottom w:val="0"/>
      <w:divBdr>
        <w:top w:val="none" w:sz="0" w:space="0" w:color="auto"/>
        <w:left w:val="none" w:sz="0" w:space="0" w:color="auto"/>
        <w:bottom w:val="none" w:sz="0" w:space="0" w:color="auto"/>
        <w:right w:val="none" w:sz="0" w:space="0" w:color="auto"/>
      </w:divBdr>
      <w:divsChild>
        <w:div w:id="1916435904">
          <w:marLeft w:val="0"/>
          <w:marRight w:val="0"/>
          <w:marTop w:val="0"/>
          <w:marBottom w:val="0"/>
          <w:divBdr>
            <w:top w:val="none" w:sz="0" w:space="0" w:color="auto"/>
            <w:left w:val="none" w:sz="0" w:space="0" w:color="auto"/>
            <w:bottom w:val="none" w:sz="0" w:space="0" w:color="auto"/>
            <w:right w:val="none" w:sz="0" w:space="0" w:color="auto"/>
          </w:divBdr>
        </w:div>
        <w:div w:id="1916436837">
          <w:marLeft w:val="0"/>
          <w:marRight w:val="0"/>
          <w:marTop w:val="0"/>
          <w:marBottom w:val="0"/>
          <w:divBdr>
            <w:top w:val="none" w:sz="0" w:space="0" w:color="auto"/>
            <w:left w:val="none" w:sz="0" w:space="0" w:color="auto"/>
            <w:bottom w:val="none" w:sz="0" w:space="0" w:color="auto"/>
            <w:right w:val="none" w:sz="0" w:space="0" w:color="auto"/>
          </w:divBdr>
        </w:div>
        <w:div w:id="1916436972">
          <w:marLeft w:val="0"/>
          <w:marRight w:val="0"/>
          <w:marTop w:val="0"/>
          <w:marBottom w:val="0"/>
          <w:divBdr>
            <w:top w:val="none" w:sz="0" w:space="0" w:color="auto"/>
            <w:left w:val="none" w:sz="0" w:space="0" w:color="auto"/>
            <w:bottom w:val="none" w:sz="0" w:space="0" w:color="auto"/>
            <w:right w:val="none" w:sz="0" w:space="0" w:color="auto"/>
          </w:divBdr>
        </w:div>
        <w:div w:id="1916437471">
          <w:marLeft w:val="0"/>
          <w:marRight w:val="0"/>
          <w:marTop w:val="0"/>
          <w:marBottom w:val="0"/>
          <w:divBdr>
            <w:top w:val="none" w:sz="0" w:space="0" w:color="auto"/>
            <w:left w:val="none" w:sz="0" w:space="0" w:color="auto"/>
            <w:bottom w:val="none" w:sz="0" w:space="0" w:color="auto"/>
            <w:right w:val="none" w:sz="0" w:space="0" w:color="auto"/>
          </w:divBdr>
        </w:div>
        <w:div w:id="1916437544">
          <w:marLeft w:val="0"/>
          <w:marRight w:val="0"/>
          <w:marTop w:val="0"/>
          <w:marBottom w:val="0"/>
          <w:divBdr>
            <w:top w:val="none" w:sz="0" w:space="0" w:color="auto"/>
            <w:left w:val="none" w:sz="0" w:space="0" w:color="auto"/>
            <w:bottom w:val="none" w:sz="0" w:space="0" w:color="auto"/>
            <w:right w:val="none" w:sz="0" w:space="0" w:color="auto"/>
          </w:divBdr>
        </w:div>
      </w:divsChild>
    </w:div>
    <w:div w:id="1916437214">
      <w:marLeft w:val="0"/>
      <w:marRight w:val="0"/>
      <w:marTop w:val="0"/>
      <w:marBottom w:val="0"/>
      <w:divBdr>
        <w:top w:val="none" w:sz="0" w:space="0" w:color="auto"/>
        <w:left w:val="none" w:sz="0" w:space="0" w:color="auto"/>
        <w:bottom w:val="none" w:sz="0" w:space="0" w:color="auto"/>
        <w:right w:val="none" w:sz="0" w:space="0" w:color="auto"/>
      </w:divBdr>
      <w:divsChild>
        <w:div w:id="1916436471">
          <w:marLeft w:val="0"/>
          <w:marRight w:val="0"/>
          <w:marTop w:val="0"/>
          <w:marBottom w:val="0"/>
          <w:divBdr>
            <w:top w:val="none" w:sz="0" w:space="0" w:color="auto"/>
            <w:left w:val="none" w:sz="0" w:space="0" w:color="auto"/>
            <w:bottom w:val="none" w:sz="0" w:space="0" w:color="auto"/>
            <w:right w:val="none" w:sz="0" w:space="0" w:color="auto"/>
          </w:divBdr>
          <w:divsChild>
            <w:div w:id="1916437346">
              <w:marLeft w:val="0"/>
              <w:marRight w:val="0"/>
              <w:marTop w:val="0"/>
              <w:marBottom w:val="0"/>
              <w:divBdr>
                <w:top w:val="none" w:sz="0" w:space="0" w:color="auto"/>
                <w:left w:val="none" w:sz="0" w:space="0" w:color="auto"/>
                <w:bottom w:val="none" w:sz="0" w:space="0" w:color="auto"/>
                <w:right w:val="none" w:sz="0" w:space="0" w:color="auto"/>
              </w:divBdr>
            </w:div>
          </w:divsChild>
        </w:div>
        <w:div w:id="1916436638">
          <w:marLeft w:val="0"/>
          <w:marRight w:val="0"/>
          <w:marTop w:val="0"/>
          <w:marBottom w:val="0"/>
          <w:divBdr>
            <w:top w:val="none" w:sz="0" w:space="0" w:color="auto"/>
            <w:left w:val="none" w:sz="0" w:space="0" w:color="auto"/>
            <w:bottom w:val="none" w:sz="0" w:space="0" w:color="auto"/>
            <w:right w:val="none" w:sz="0" w:space="0" w:color="auto"/>
          </w:divBdr>
        </w:div>
      </w:divsChild>
    </w:div>
    <w:div w:id="1916437215">
      <w:marLeft w:val="0"/>
      <w:marRight w:val="0"/>
      <w:marTop w:val="0"/>
      <w:marBottom w:val="0"/>
      <w:divBdr>
        <w:top w:val="none" w:sz="0" w:space="0" w:color="auto"/>
        <w:left w:val="none" w:sz="0" w:space="0" w:color="auto"/>
        <w:bottom w:val="none" w:sz="0" w:space="0" w:color="auto"/>
        <w:right w:val="none" w:sz="0" w:space="0" w:color="auto"/>
      </w:divBdr>
    </w:div>
    <w:div w:id="1916437216">
      <w:marLeft w:val="0"/>
      <w:marRight w:val="0"/>
      <w:marTop w:val="0"/>
      <w:marBottom w:val="0"/>
      <w:divBdr>
        <w:top w:val="none" w:sz="0" w:space="0" w:color="auto"/>
        <w:left w:val="none" w:sz="0" w:space="0" w:color="auto"/>
        <w:bottom w:val="none" w:sz="0" w:space="0" w:color="auto"/>
        <w:right w:val="none" w:sz="0" w:space="0" w:color="auto"/>
      </w:divBdr>
    </w:div>
    <w:div w:id="1916437217">
      <w:marLeft w:val="0"/>
      <w:marRight w:val="0"/>
      <w:marTop w:val="0"/>
      <w:marBottom w:val="0"/>
      <w:divBdr>
        <w:top w:val="none" w:sz="0" w:space="0" w:color="auto"/>
        <w:left w:val="none" w:sz="0" w:space="0" w:color="auto"/>
        <w:bottom w:val="none" w:sz="0" w:space="0" w:color="auto"/>
        <w:right w:val="none" w:sz="0" w:space="0" w:color="auto"/>
      </w:divBdr>
      <w:divsChild>
        <w:div w:id="1916434977">
          <w:marLeft w:val="0"/>
          <w:marRight w:val="0"/>
          <w:marTop w:val="0"/>
          <w:marBottom w:val="0"/>
          <w:divBdr>
            <w:top w:val="none" w:sz="0" w:space="0" w:color="auto"/>
            <w:left w:val="none" w:sz="0" w:space="0" w:color="auto"/>
            <w:bottom w:val="none" w:sz="0" w:space="0" w:color="auto"/>
            <w:right w:val="none" w:sz="0" w:space="0" w:color="auto"/>
          </w:divBdr>
          <w:divsChild>
            <w:div w:id="1916435872">
              <w:marLeft w:val="0"/>
              <w:marRight w:val="0"/>
              <w:marTop w:val="0"/>
              <w:marBottom w:val="0"/>
              <w:divBdr>
                <w:top w:val="none" w:sz="0" w:space="0" w:color="auto"/>
                <w:left w:val="none" w:sz="0" w:space="0" w:color="auto"/>
                <w:bottom w:val="none" w:sz="0" w:space="0" w:color="auto"/>
                <w:right w:val="none" w:sz="0" w:space="0" w:color="auto"/>
              </w:divBdr>
            </w:div>
          </w:divsChild>
        </w:div>
        <w:div w:id="1916435678">
          <w:marLeft w:val="0"/>
          <w:marRight w:val="0"/>
          <w:marTop w:val="0"/>
          <w:marBottom w:val="0"/>
          <w:divBdr>
            <w:top w:val="none" w:sz="0" w:space="0" w:color="auto"/>
            <w:left w:val="none" w:sz="0" w:space="0" w:color="auto"/>
            <w:bottom w:val="none" w:sz="0" w:space="0" w:color="auto"/>
            <w:right w:val="none" w:sz="0" w:space="0" w:color="auto"/>
          </w:divBdr>
          <w:divsChild>
            <w:div w:id="1916436118">
              <w:marLeft w:val="0"/>
              <w:marRight w:val="0"/>
              <w:marTop w:val="0"/>
              <w:marBottom w:val="0"/>
              <w:divBdr>
                <w:top w:val="none" w:sz="0" w:space="0" w:color="auto"/>
                <w:left w:val="none" w:sz="0" w:space="0" w:color="auto"/>
                <w:bottom w:val="none" w:sz="0" w:space="0" w:color="auto"/>
                <w:right w:val="none" w:sz="0" w:space="0" w:color="auto"/>
              </w:divBdr>
              <w:divsChild>
                <w:div w:id="1916437328">
                  <w:marLeft w:val="0"/>
                  <w:marRight w:val="0"/>
                  <w:marTop w:val="0"/>
                  <w:marBottom w:val="0"/>
                  <w:divBdr>
                    <w:top w:val="none" w:sz="0" w:space="0" w:color="auto"/>
                    <w:left w:val="none" w:sz="0" w:space="0" w:color="auto"/>
                    <w:bottom w:val="none" w:sz="0" w:space="0" w:color="auto"/>
                    <w:right w:val="none" w:sz="0" w:space="0" w:color="auto"/>
                  </w:divBdr>
                  <w:divsChild>
                    <w:div w:id="1916436532">
                      <w:marLeft w:val="0"/>
                      <w:marRight w:val="0"/>
                      <w:marTop w:val="0"/>
                      <w:marBottom w:val="0"/>
                      <w:divBdr>
                        <w:top w:val="none" w:sz="0" w:space="0" w:color="auto"/>
                        <w:left w:val="none" w:sz="0" w:space="0" w:color="auto"/>
                        <w:bottom w:val="none" w:sz="0" w:space="0" w:color="auto"/>
                        <w:right w:val="none" w:sz="0" w:space="0" w:color="auto"/>
                      </w:divBdr>
                      <w:divsChild>
                        <w:div w:id="1916435414">
                          <w:marLeft w:val="0"/>
                          <w:marRight w:val="0"/>
                          <w:marTop w:val="0"/>
                          <w:marBottom w:val="0"/>
                          <w:divBdr>
                            <w:top w:val="none" w:sz="0" w:space="0" w:color="auto"/>
                            <w:left w:val="none" w:sz="0" w:space="0" w:color="auto"/>
                            <w:bottom w:val="none" w:sz="0" w:space="0" w:color="auto"/>
                            <w:right w:val="none" w:sz="0" w:space="0" w:color="auto"/>
                          </w:divBdr>
                          <w:divsChild>
                            <w:div w:id="1916435975">
                              <w:marLeft w:val="0"/>
                              <w:marRight w:val="0"/>
                              <w:marTop w:val="0"/>
                              <w:marBottom w:val="0"/>
                              <w:divBdr>
                                <w:top w:val="none" w:sz="0" w:space="0" w:color="auto"/>
                                <w:left w:val="none" w:sz="0" w:space="0" w:color="auto"/>
                                <w:bottom w:val="none" w:sz="0" w:space="0" w:color="auto"/>
                                <w:right w:val="none" w:sz="0" w:space="0" w:color="auto"/>
                              </w:divBdr>
                              <w:divsChild>
                                <w:div w:id="1916435783">
                                  <w:marLeft w:val="0"/>
                                  <w:marRight w:val="0"/>
                                  <w:marTop w:val="0"/>
                                  <w:marBottom w:val="0"/>
                                  <w:divBdr>
                                    <w:top w:val="none" w:sz="0" w:space="0" w:color="auto"/>
                                    <w:left w:val="none" w:sz="0" w:space="0" w:color="auto"/>
                                    <w:bottom w:val="none" w:sz="0" w:space="0" w:color="auto"/>
                                    <w:right w:val="none" w:sz="0" w:space="0" w:color="auto"/>
                                  </w:divBdr>
                                  <w:divsChild>
                                    <w:div w:id="1916437057">
                                      <w:marLeft w:val="0"/>
                                      <w:marRight w:val="0"/>
                                      <w:marTop w:val="0"/>
                                      <w:marBottom w:val="0"/>
                                      <w:divBdr>
                                        <w:top w:val="none" w:sz="0" w:space="0" w:color="auto"/>
                                        <w:left w:val="none" w:sz="0" w:space="0" w:color="auto"/>
                                        <w:bottom w:val="none" w:sz="0" w:space="0" w:color="auto"/>
                                        <w:right w:val="none" w:sz="0" w:space="0" w:color="auto"/>
                                      </w:divBdr>
                                      <w:divsChild>
                                        <w:div w:id="191643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6435914">
          <w:marLeft w:val="0"/>
          <w:marRight w:val="0"/>
          <w:marTop w:val="0"/>
          <w:marBottom w:val="0"/>
          <w:divBdr>
            <w:top w:val="none" w:sz="0" w:space="0" w:color="auto"/>
            <w:left w:val="none" w:sz="0" w:space="0" w:color="auto"/>
            <w:bottom w:val="none" w:sz="0" w:space="0" w:color="auto"/>
            <w:right w:val="none" w:sz="0" w:space="0" w:color="auto"/>
          </w:divBdr>
          <w:divsChild>
            <w:div w:id="1916435956">
              <w:marLeft w:val="0"/>
              <w:marRight w:val="0"/>
              <w:marTop w:val="0"/>
              <w:marBottom w:val="0"/>
              <w:divBdr>
                <w:top w:val="none" w:sz="0" w:space="0" w:color="auto"/>
                <w:left w:val="none" w:sz="0" w:space="0" w:color="auto"/>
                <w:bottom w:val="none" w:sz="0" w:space="0" w:color="auto"/>
                <w:right w:val="none" w:sz="0" w:space="0" w:color="auto"/>
              </w:divBdr>
              <w:divsChild>
                <w:div w:id="1916436616">
                  <w:marLeft w:val="0"/>
                  <w:marRight w:val="0"/>
                  <w:marTop w:val="0"/>
                  <w:marBottom w:val="0"/>
                  <w:divBdr>
                    <w:top w:val="none" w:sz="0" w:space="0" w:color="auto"/>
                    <w:left w:val="none" w:sz="0" w:space="0" w:color="auto"/>
                    <w:bottom w:val="none" w:sz="0" w:space="0" w:color="auto"/>
                    <w:right w:val="none" w:sz="0" w:space="0" w:color="auto"/>
                  </w:divBdr>
                  <w:divsChild>
                    <w:div w:id="1916434917">
                      <w:marLeft w:val="0"/>
                      <w:marRight w:val="0"/>
                      <w:marTop w:val="0"/>
                      <w:marBottom w:val="0"/>
                      <w:divBdr>
                        <w:top w:val="none" w:sz="0" w:space="0" w:color="auto"/>
                        <w:left w:val="none" w:sz="0" w:space="0" w:color="auto"/>
                        <w:bottom w:val="none" w:sz="0" w:space="0" w:color="auto"/>
                        <w:right w:val="none" w:sz="0" w:space="0" w:color="auto"/>
                      </w:divBdr>
                      <w:divsChild>
                        <w:div w:id="1916435576">
                          <w:marLeft w:val="0"/>
                          <w:marRight w:val="0"/>
                          <w:marTop w:val="0"/>
                          <w:marBottom w:val="0"/>
                          <w:divBdr>
                            <w:top w:val="none" w:sz="0" w:space="0" w:color="auto"/>
                            <w:left w:val="none" w:sz="0" w:space="0" w:color="auto"/>
                            <w:bottom w:val="none" w:sz="0" w:space="0" w:color="auto"/>
                            <w:right w:val="none" w:sz="0" w:space="0" w:color="auto"/>
                          </w:divBdr>
                          <w:divsChild>
                            <w:div w:id="1916435196">
                              <w:marLeft w:val="0"/>
                              <w:marRight w:val="0"/>
                              <w:marTop w:val="0"/>
                              <w:marBottom w:val="0"/>
                              <w:divBdr>
                                <w:top w:val="none" w:sz="0" w:space="0" w:color="auto"/>
                                <w:left w:val="none" w:sz="0" w:space="0" w:color="auto"/>
                                <w:bottom w:val="none" w:sz="0" w:space="0" w:color="auto"/>
                                <w:right w:val="none" w:sz="0" w:space="0" w:color="auto"/>
                              </w:divBdr>
                              <w:divsChild>
                                <w:div w:id="1916436103">
                                  <w:marLeft w:val="0"/>
                                  <w:marRight w:val="0"/>
                                  <w:marTop w:val="0"/>
                                  <w:marBottom w:val="0"/>
                                  <w:divBdr>
                                    <w:top w:val="none" w:sz="0" w:space="0" w:color="auto"/>
                                    <w:left w:val="none" w:sz="0" w:space="0" w:color="auto"/>
                                    <w:bottom w:val="none" w:sz="0" w:space="0" w:color="auto"/>
                                    <w:right w:val="none" w:sz="0" w:space="0" w:color="auto"/>
                                  </w:divBdr>
                                  <w:divsChild>
                                    <w:div w:id="1916435075">
                                      <w:marLeft w:val="0"/>
                                      <w:marRight w:val="0"/>
                                      <w:marTop w:val="0"/>
                                      <w:marBottom w:val="0"/>
                                      <w:divBdr>
                                        <w:top w:val="none" w:sz="0" w:space="0" w:color="auto"/>
                                        <w:left w:val="none" w:sz="0" w:space="0" w:color="auto"/>
                                        <w:bottom w:val="none" w:sz="0" w:space="0" w:color="auto"/>
                                        <w:right w:val="none" w:sz="0" w:space="0" w:color="auto"/>
                                      </w:divBdr>
                                      <w:divsChild>
                                        <w:div w:id="1916435203">
                                          <w:marLeft w:val="0"/>
                                          <w:marRight w:val="0"/>
                                          <w:marTop w:val="0"/>
                                          <w:marBottom w:val="0"/>
                                          <w:divBdr>
                                            <w:top w:val="none" w:sz="0" w:space="0" w:color="auto"/>
                                            <w:left w:val="none" w:sz="0" w:space="0" w:color="auto"/>
                                            <w:bottom w:val="none" w:sz="0" w:space="0" w:color="auto"/>
                                            <w:right w:val="none" w:sz="0" w:space="0" w:color="auto"/>
                                          </w:divBdr>
                                          <w:divsChild>
                                            <w:div w:id="1916435099">
                                              <w:marLeft w:val="0"/>
                                              <w:marRight w:val="0"/>
                                              <w:marTop w:val="0"/>
                                              <w:marBottom w:val="0"/>
                                              <w:divBdr>
                                                <w:top w:val="none" w:sz="0" w:space="0" w:color="auto"/>
                                                <w:left w:val="none" w:sz="0" w:space="0" w:color="auto"/>
                                                <w:bottom w:val="none" w:sz="0" w:space="0" w:color="auto"/>
                                                <w:right w:val="none" w:sz="0" w:space="0" w:color="auto"/>
                                              </w:divBdr>
                                              <w:divsChild>
                                                <w:div w:id="1916436478">
                                                  <w:marLeft w:val="0"/>
                                                  <w:marRight w:val="0"/>
                                                  <w:marTop w:val="0"/>
                                                  <w:marBottom w:val="0"/>
                                                  <w:divBdr>
                                                    <w:top w:val="none" w:sz="0" w:space="0" w:color="auto"/>
                                                    <w:left w:val="none" w:sz="0" w:space="0" w:color="auto"/>
                                                    <w:bottom w:val="none" w:sz="0" w:space="0" w:color="auto"/>
                                                    <w:right w:val="none" w:sz="0" w:space="0" w:color="auto"/>
                                                  </w:divBdr>
                                                  <w:divsChild>
                                                    <w:div w:id="191643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6435974">
          <w:marLeft w:val="0"/>
          <w:marRight w:val="0"/>
          <w:marTop w:val="0"/>
          <w:marBottom w:val="0"/>
          <w:divBdr>
            <w:top w:val="none" w:sz="0" w:space="0" w:color="auto"/>
            <w:left w:val="none" w:sz="0" w:space="0" w:color="auto"/>
            <w:bottom w:val="none" w:sz="0" w:space="0" w:color="auto"/>
            <w:right w:val="none" w:sz="0" w:space="0" w:color="auto"/>
          </w:divBdr>
          <w:divsChild>
            <w:div w:id="1916436559">
              <w:marLeft w:val="0"/>
              <w:marRight w:val="0"/>
              <w:marTop w:val="0"/>
              <w:marBottom w:val="0"/>
              <w:divBdr>
                <w:top w:val="none" w:sz="0" w:space="0" w:color="auto"/>
                <w:left w:val="none" w:sz="0" w:space="0" w:color="auto"/>
                <w:bottom w:val="none" w:sz="0" w:space="0" w:color="auto"/>
                <w:right w:val="none" w:sz="0" w:space="0" w:color="auto"/>
              </w:divBdr>
              <w:divsChild>
                <w:div w:id="1916435489">
                  <w:marLeft w:val="0"/>
                  <w:marRight w:val="0"/>
                  <w:marTop w:val="0"/>
                  <w:marBottom w:val="0"/>
                  <w:divBdr>
                    <w:top w:val="none" w:sz="0" w:space="0" w:color="auto"/>
                    <w:left w:val="none" w:sz="0" w:space="0" w:color="auto"/>
                    <w:bottom w:val="none" w:sz="0" w:space="0" w:color="auto"/>
                    <w:right w:val="none" w:sz="0" w:space="0" w:color="auto"/>
                  </w:divBdr>
                  <w:divsChild>
                    <w:div w:id="1916435172">
                      <w:marLeft w:val="0"/>
                      <w:marRight w:val="0"/>
                      <w:marTop w:val="0"/>
                      <w:marBottom w:val="0"/>
                      <w:divBdr>
                        <w:top w:val="none" w:sz="0" w:space="0" w:color="auto"/>
                        <w:left w:val="none" w:sz="0" w:space="0" w:color="auto"/>
                        <w:bottom w:val="none" w:sz="0" w:space="0" w:color="auto"/>
                        <w:right w:val="none" w:sz="0" w:space="0" w:color="auto"/>
                      </w:divBdr>
                      <w:divsChild>
                        <w:div w:id="1916437219">
                          <w:marLeft w:val="0"/>
                          <w:marRight w:val="0"/>
                          <w:marTop w:val="0"/>
                          <w:marBottom w:val="0"/>
                          <w:divBdr>
                            <w:top w:val="none" w:sz="0" w:space="0" w:color="auto"/>
                            <w:left w:val="none" w:sz="0" w:space="0" w:color="auto"/>
                            <w:bottom w:val="none" w:sz="0" w:space="0" w:color="auto"/>
                            <w:right w:val="none" w:sz="0" w:space="0" w:color="auto"/>
                          </w:divBdr>
                          <w:divsChild>
                            <w:div w:id="1916436985">
                              <w:marLeft w:val="0"/>
                              <w:marRight w:val="0"/>
                              <w:marTop w:val="0"/>
                              <w:marBottom w:val="0"/>
                              <w:divBdr>
                                <w:top w:val="none" w:sz="0" w:space="0" w:color="auto"/>
                                <w:left w:val="none" w:sz="0" w:space="0" w:color="auto"/>
                                <w:bottom w:val="none" w:sz="0" w:space="0" w:color="auto"/>
                                <w:right w:val="none" w:sz="0" w:space="0" w:color="auto"/>
                              </w:divBdr>
                              <w:divsChild>
                                <w:div w:id="1916437790">
                                  <w:marLeft w:val="0"/>
                                  <w:marRight w:val="0"/>
                                  <w:marTop w:val="0"/>
                                  <w:marBottom w:val="0"/>
                                  <w:divBdr>
                                    <w:top w:val="none" w:sz="0" w:space="0" w:color="auto"/>
                                    <w:left w:val="none" w:sz="0" w:space="0" w:color="auto"/>
                                    <w:bottom w:val="none" w:sz="0" w:space="0" w:color="auto"/>
                                    <w:right w:val="none" w:sz="0" w:space="0" w:color="auto"/>
                                  </w:divBdr>
                                  <w:divsChild>
                                    <w:div w:id="191643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6766">
                  <w:marLeft w:val="0"/>
                  <w:marRight w:val="0"/>
                  <w:marTop w:val="0"/>
                  <w:marBottom w:val="0"/>
                  <w:divBdr>
                    <w:top w:val="none" w:sz="0" w:space="0" w:color="auto"/>
                    <w:left w:val="none" w:sz="0" w:space="0" w:color="auto"/>
                    <w:bottom w:val="none" w:sz="0" w:space="0" w:color="auto"/>
                    <w:right w:val="none" w:sz="0" w:space="0" w:color="auto"/>
                  </w:divBdr>
                  <w:divsChild>
                    <w:div w:id="191643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223">
          <w:marLeft w:val="0"/>
          <w:marRight w:val="0"/>
          <w:marTop w:val="0"/>
          <w:marBottom w:val="0"/>
          <w:divBdr>
            <w:top w:val="none" w:sz="0" w:space="0" w:color="auto"/>
            <w:left w:val="none" w:sz="0" w:space="0" w:color="auto"/>
            <w:bottom w:val="none" w:sz="0" w:space="0" w:color="auto"/>
            <w:right w:val="none" w:sz="0" w:space="0" w:color="auto"/>
          </w:divBdr>
          <w:divsChild>
            <w:div w:id="1916437486">
              <w:marLeft w:val="0"/>
              <w:marRight w:val="0"/>
              <w:marTop w:val="0"/>
              <w:marBottom w:val="0"/>
              <w:divBdr>
                <w:top w:val="none" w:sz="0" w:space="0" w:color="auto"/>
                <w:left w:val="none" w:sz="0" w:space="0" w:color="auto"/>
                <w:bottom w:val="none" w:sz="0" w:space="0" w:color="auto"/>
                <w:right w:val="none" w:sz="0" w:space="0" w:color="auto"/>
              </w:divBdr>
              <w:divsChild>
                <w:div w:id="1916436702">
                  <w:marLeft w:val="0"/>
                  <w:marRight w:val="0"/>
                  <w:marTop w:val="0"/>
                  <w:marBottom w:val="0"/>
                  <w:divBdr>
                    <w:top w:val="none" w:sz="0" w:space="0" w:color="auto"/>
                    <w:left w:val="none" w:sz="0" w:space="0" w:color="auto"/>
                    <w:bottom w:val="none" w:sz="0" w:space="0" w:color="auto"/>
                    <w:right w:val="none" w:sz="0" w:space="0" w:color="auto"/>
                  </w:divBdr>
                  <w:divsChild>
                    <w:div w:id="1916437354">
                      <w:marLeft w:val="0"/>
                      <w:marRight w:val="0"/>
                      <w:marTop w:val="0"/>
                      <w:marBottom w:val="0"/>
                      <w:divBdr>
                        <w:top w:val="none" w:sz="0" w:space="0" w:color="auto"/>
                        <w:left w:val="none" w:sz="0" w:space="0" w:color="auto"/>
                        <w:bottom w:val="none" w:sz="0" w:space="0" w:color="auto"/>
                        <w:right w:val="none" w:sz="0" w:space="0" w:color="auto"/>
                      </w:divBdr>
                      <w:divsChild>
                        <w:div w:id="1916435788">
                          <w:marLeft w:val="0"/>
                          <w:marRight w:val="0"/>
                          <w:marTop w:val="0"/>
                          <w:marBottom w:val="0"/>
                          <w:divBdr>
                            <w:top w:val="none" w:sz="0" w:space="0" w:color="auto"/>
                            <w:left w:val="none" w:sz="0" w:space="0" w:color="auto"/>
                            <w:bottom w:val="none" w:sz="0" w:space="0" w:color="auto"/>
                            <w:right w:val="none" w:sz="0" w:space="0" w:color="auto"/>
                          </w:divBdr>
                          <w:divsChild>
                            <w:div w:id="191643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6996">
          <w:marLeft w:val="0"/>
          <w:marRight w:val="0"/>
          <w:marTop w:val="0"/>
          <w:marBottom w:val="0"/>
          <w:divBdr>
            <w:top w:val="none" w:sz="0" w:space="0" w:color="auto"/>
            <w:left w:val="none" w:sz="0" w:space="0" w:color="auto"/>
            <w:bottom w:val="none" w:sz="0" w:space="0" w:color="auto"/>
            <w:right w:val="none" w:sz="0" w:space="0" w:color="auto"/>
          </w:divBdr>
          <w:divsChild>
            <w:div w:id="1916436573">
              <w:marLeft w:val="0"/>
              <w:marRight w:val="0"/>
              <w:marTop w:val="0"/>
              <w:marBottom w:val="0"/>
              <w:divBdr>
                <w:top w:val="none" w:sz="0" w:space="0" w:color="auto"/>
                <w:left w:val="none" w:sz="0" w:space="0" w:color="auto"/>
                <w:bottom w:val="none" w:sz="0" w:space="0" w:color="auto"/>
                <w:right w:val="none" w:sz="0" w:space="0" w:color="auto"/>
              </w:divBdr>
              <w:divsChild>
                <w:div w:id="19164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7220">
      <w:marLeft w:val="0"/>
      <w:marRight w:val="0"/>
      <w:marTop w:val="0"/>
      <w:marBottom w:val="0"/>
      <w:divBdr>
        <w:top w:val="none" w:sz="0" w:space="0" w:color="auto"/>
        <w:left w:val="none" w:sz="0" w:space="0" w:color="auto"/>
        <w:bottom w:val="none" w:sz="0" w:space="0" w:color="auto"/>
        <w:right w:val="none" w:sz="0" w:space="0" w:color="auto"/>
      </w:divBdr>
    </w:div>
    <w:div w:id="1916437221">
      <w:marLeft w:val="0"/>
      <w:marRight w:val="0"/>
      <w:marTop w:val="0"/>
      <w:marBottom w:val="0"/>
      <w:divBdr>
        <w:top w:val="none" w:sz="0" w:space="0" w:color="auto"/>
        <w:left w:val="none" w:sz="0" w:space="0" w:color="auto"/>
        <w:bottom w:val="none" w:sz="0" w:space="0" w:color="auto"/>
        <w:right w:val="none" w:sz="0" w:space="0" w:color="auto"/>
      </w:divBdr>
    </w:div>
    <w:div w:id="1916437222">
      <w:marLeft w:val="0"/>
      <w:marRight w:val="0"/>
      <w:marTop w:val="0"/>
      <w:marBottom w:val="0"/>
      <w:divBdr>
        <w:top w:val="none" w:sz="0" w:space="0" w:color="auto"/>
        <w:left w:val="none" w:sz="0" w:space="0" w:color="auto"/>
        <w:bottom w:val="none" w:sz="0" w:space="0" w:color="auto"/>
        <w:right w:val="none" w:sz="0" w:space="0" w:color="auto"/>
      </w:divBdr>
      <w:divsChild>
        <w:div w:id="1916435389">
          <w:marLeft w:val="0"/>
          <w:marRight w:val="0"/>
          <w:marTop w:val="0"/>
          <w:marBottom w:val="0"/>
          <w:divBdr>
            <w:top w:val="none" w:sz="0" w:space="0" w:color="auto"/>
            <w:left w:val="none" w:sz="0" w:space="0" w:color="auto"/>
            <w:bottom w:val="none" w:sz="0" w:space="0" w:color="auto"/>
            <w:right w:val="none" w:sz="0" w:space="0" w:color="auto"/>
          </w:divBdr>
        </w:div>
      </w:divsChild>
    </w:div>
    <w:div w:id="1916437223">
      <w:marLeft w:val="0"/>
      <w:marRight w:val="0"/>
      <w:marTop w:val="0"/>
      <w:marBottom w:val="0"/>
      <w:divBdr>
        <w:top w:val="none" w:sz="0" w:space="0" w:color="auto"/>
        <w:left w:val="none" w:sz="0" w:space="0" w:color="auto"/>
        <w:bottom w:val="none" w:sz="0" w:space="0" w:color="auto"/>
        <w:right w:val="none" w:sz="0" w:space="0" w:color="auto"/>
      </w:divBdr>
      <w:divsChild>
        <w:div w:id="1916435217">
          <w:marLeft w:val="0"/>
          <w:marRight w:val="0"/>
          <w:marTop w:val="0"/>
          <w:marBottom w:val="0"/>
          <w:divBdr>
            <w:top w:val="none" w:sz="0" w:space="0" w:color="auto"/>
            <w:left w:val="none" w:sz="0" w:space="0" w:color="auto"/>
            <w:bottom w:val="none" w:sz="0" w:space="0" w:color="auto"/>
            <w:right w:val="none" w:sz="0" w:space="0" w:color="auto"/>
          </w:divBdr>
          <w:divsChild>
            <w:div w:id="1916434923">
              <w:marLeft w:val="0"/>
              <w:marRight w:val="0"/>
              <w:marTop w:val="0"/>
              <w:marBottom w:val="0"/>
              <w:divBdr>
                <w:top w:val="none" w:sz="0" w:space="0" w:color="auto"/>
                <w:left w:val="none" w:sz="0" w:space="0" w:color="auto"/>
                <w:bottom w:val="none" w:sz="0" w:space="0" w:color="auto"/>
                <w:right w:val="none" w:sz="0" w:space="0" w:color="auto"/>
              </w:divBdr>
            </w:div>
            <w:div w:id="191643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224">
      <w:marLeft w:val="0"/>
      <w:marRight w:val="0"/>
      <w:marTop w:val="0"/>
      <w:marBottom w:val="0"/>
      <w:divBdr>
        <w:top w:val="none" w:sz="0" w:space="0" w:color="auto"/>
        <w:left w:val="none" w:sz="0" w:space="0" w:color="auto"/>
        <w:bottom w:val="none" w:sz="0" w:space="0" w:color="auto"/>
        <w:right w:val="none" w:sz="0" w:space="0" w:color="auto"/>
      </w:divBdr>
    </w:div>
    <w:div w:id="1916437225">
      <w:marLeft w:val="0"/>
      <w:marRight w:val="0"/>
      <w:marTop w:val="0"/>
      <w:marBottom w:val="0"/>
      <w:divBdr>
        <w:top w:val="none" w:sz="0" w:space="0" w:color="auto"/>
        <w:left w:val="none" w:sz="0" w:space="0" w:color="auto"/>
        <w:bottom w:val="none" w:sz="0" w:space="0" w:color="auto"/>
        <w:right w:val="none" w:sz="0" w:space="0" w:color="auto"/>
      </w:divBdr>
    </w:div>
    <w:div w:id="1916437228">
      <w:marLeft w:val="0"/>
      <w:marRight w:val="0"/>
      <w:marTop w:val="0"/>
      <w:marBottom w:val="0"/>
      <w:divBdr>
        <w:top w:val="none" w:sz="0" w:space="0" w:color="auto"/>
        <w:left w:val="none" w:sz="0" w:space="0" w:color="auto"/>
        <w:bottom w:val="none" w:sz="0" w:space="0" w:color="auto"/>
        <w:right w:val="none" w:sz="0" w:space="0" w:color="auto"/>
      </w:divBdr>
    </w:div>
    <w:div w:id="1916437232">
      <w:marLeft w:val="0"/>
      <w:marRight w:val="0"/>
      <w:marTop w:val="0"/>
      <w:marBottom w:val="0"/>
      <w:divBdr>
        <w:top w:val="none" w:sz="0" w:space="0" w:color="auto"/>
        <w:left w:val="none" w:sz="0" w:space="0" w:color="auto"/>
        <w:bottom w:val="none" w:sz="0" w:space="0" w:color="auto"/>
        <w:right w:val="none" w:sz="0" w:space="0" w:color="auto"/>
      </w:divBdr>
    </w:div>
    <w:div w:id="1916437233">
      <w:marLeft w:val="0"/>
      <w:marRight w:val="0"/>
      <w:marTop w:val="0"/>
      <w:marBottom w:val="0"/>
      <w:divBdr>
        <w:top w:val="none" w:sz="0" w:space="0" w:color="auto"/>
        <w:left w:val="none" w:sz="0" w:space="0" w:color="auto"/>
        <w:bottom w:val="none" w:sz="0" w:space="0" w:color="auto"/>
        <w:right w:val="none" w:sz="0" w:space="0" w:color="auto"/>
      </w:divBdr>
      <w:divsChild>
        <w:div w:id="1916436287">
          <w:marLeft w:val="0"/>
          <w:marRight w:val="0"/>
          <w:marTop w:val="0"/>
          <w:marBottom w:val="0"/>
          <w:divBdr>
            <w:top w:val="none" w:sz="0" w:space="0" w:color="auto"/>
            <w:left w:val="none" w:sz="0" w:space="0" w:color="auto"/>
            <w:bottom w:val="none" w:sz="0" w:space="0" w:color="auto"/>
            <w:right w:val="none" w:sz="0" w:space="0" w:color="auto"/>
          </w:divBdr>
          <w:divsChild>
            <w:div w:id="1916435859">
              <w:marLeft w:val="0"/>
              <w:marRight w:val="0"/>
              <w:marTop w:val="0"/>
              <w:marBottom w:val="0"/>
              <w:divBdr>
                <w:top w:val="none" w:sz="0" w:space="0" w:color="auto"/>
                <w:left w:val="none" w:sz="0" w:space="0" w:color="auto"/>
                <w:bottom w:val="none" w:sz="0" w:space="0" w:color="auto"/>
                <w:right w:val="none" w:sz="0" w:space="0" w:color="auto"/>
              </w:divBdr>
            </w:div>
          </w:divsChild>
        </w:div>
        <w:div w:id="1916437798">
          <w:marLeft w:val="0"/>
          <w:marRight w:val="0"/>
          <w:marTop w:val="0"/>
          <w:marBottom w:val="0"/>
          <w:divBdr>
            <w:top w:val="none" w:sz="0" w:space="0" w:color="auto"/>
            <w:left w:val="none" w:sz="0" w:space="0" w:color="auto"/>
            <w:bottom w:val="none" w:sz="0" w:space="0" w:color="auto"/>
            <w:right w:val="none" w:sz="0" w:space="0" w:color="auto"/>
          </w:divBdr>
        </w:div>
      </w:divsChild>
    </w:div>
    <w:div w:id="1916437234">
      <w:marLeft w:val="0"/>
      <w:marRight w:val="0"/>
      <w:marTop w:val="0"/>
      <w:marBottom w:val="0"/>
      <w:divBdr>
        <w:top w:val="none" w:sz="0" w:space="0" w:color="auto"/>
        <w:left w:val="none" w:sz="0" w:space="0" w:color="auto"/>
        <w:bottom w:val="none" w:sz="0" w:space="0" w:color="auto"/>
        <w:right w:val="none" w:sz="0" w:space="0" w:color="auto"/>
      </w:divBdr>
    </w:div>
    <w:div w:id="1916437235">
      <w:marLeft w:val="0"/>
      <w:marRight w:val="0"/>
      <w:marTop w:val="0"/>
      <w:marBottom w:val="0"/>
      <w:divBdr>
        <w:top w:val="none" w:sz="0" w:space="0" w:color="auto"/>
        <w:left w:val="none" w:sz="0" w:space="0" w:color="auto"/>
        <w:bottom w:val="none" w:sz="0" w:space="0" w:color="auto"/>
        <w:right w:val="none" w:sz="0" w:space="0" w:color="auto"/>
      </w:divBdr>
    </w:div>
    <w:div w:id="1916437236">
      <w:marLeft w:val="0"/>
      <w:marRight w:val="0"/>
      <w:marTop w:val="0"/>
      <w:marBottom w:val="0"/>
      <w:divBdr>
        <w:top w:val="none" w:sz="0" w:space="0" w:color="auto"/>
        <w:left w:val="none" w:sz="0" w:space="0" w:color="auto"/>
        <w:bottom w:val="none" w:sz="0" w:space="0" w:color="auto"/>
        <w:right w:val="none" w:sz="0" w:space="0" w:color="auto"/>
      </w:divBdr>
    </w:div>
    <w:div w:id="1916437237">
      <w:marLeft w:val="0"/>
      <w:marRight w:val="0"/>
      <w:marTop w:val="0"/>
      <w:marBottom w:val="0"/>
      <w:divBdr>
        <w:top w:val="none" w:sz="0" w:space="0" w:color="auto"/>
        <w:left w:val="none" w:sz="0" w:space="0" w:color="auto"/>
        <w:bottom w:val="none" w:sz="0" w:space="0" w:color="auto"/>
        <w:right w:val="none" w:sz="0" w:space="0" w:color="auto"/>
      </w:divBdr>
    </w:div>
    <w:div w:id="1916437238">
      <w:marLeft w:val="0"/>
      <w:marRight w:val="0"/>
      <w:marTop w:val="0"/>
      <w:marBottom w:val="0"/>
      <w:divBdr>
        <w:top w:val="none" w:sz="0" w:space="0" w:color="auto"/>
        <w:left w:val="none" w:sz="0" w:space="0" w:color="auto"/>
        <w:bottom w:val="none" w:sz="0" w:space="0" w:color="auto"/>
        <w:right w:val="none" w:sz="0" w:space="0" w:color="auto"/>
      </w:divBdr>
    </w:div>
    <w:div w:id="1916437240">
      <w:marLeft w:val="0"/>
      <w:marRight w:val="0"/>
      <w:marTop w:val="0"/>
      <w:marBottom w:val="0"/>
      <w:divBdr>
        <w:top w:val="none" w:sz="0" w:space="0" w:color="auto"/>
        <w:left w:val="none" w:sz="0" w:space="0" w:color="auto"/>
        <w:bottom w:val="none" w:sz="0" w:space="0" w:color="auto"/>
        <w:right w:val="none" w:sz="0" w:space="0" w:color="auto"/>
      </w:divBdr>
    </w:div>
    <w:div w:id="1916437241">
      <w:marLeft w:val="0"/>
      <w:marRight w:val="0"/>
      <w:marTop w:val="0"/>
      <w:marBottom w:val="0"/>
      <w:divBdr>
        <w:top w:val="none" w:sz="0" w:space="0" w:color="auto"/>
        <w:left w:val="none" w:sz="0" w:space="0" w:color="auto"/>
        <w:bottom w:val="none" w:sz="0" w:space="0" w:color="auto"/>
        <w:right w:val="none" w:sz="0" w:space="0" w:color="auto"/>
      </w:divBdr>
    </w:div>
    <w:div w:id="1916437242">
      <w:marLeft w:val="0"/>
      <w:marRight w:val="0"/>
      <w:marTop w:val="0"/>
      <w:marBottom w:val="0"/>
      <w:divBdr>
        <w:top w:val="none" w:sz="0" w:space="0" w:color="auto"/>
        <w:left w:val="none" w:sz="0" w:space="0" w:color="auto"/>
        <w:bottom w:val="none" w:sz="0" w:space="0" w:color="auto"/>
        <w:right w:val="none" w:sz="0" w:space="0" w:color="auto"/>
      </w:divBdr>
      <w:divsChild>
        <w:div w:id="1916435388">
          <w:marLeft w:val="0"/>
          <w:marRight w:val="0"/>
          <w:marTop w:val="0"/>
          <w:marBottom w:val="0"/>
          <w:divBdr>
            <w:top w:val="none" w:sz="0" w:space="0" w:color="auto"/>
            <w:left w:val="none" w:sz="0" w:space="0" w:color="auto"/>
            <w:bottom w:val="none" w:sz="0" w:space="0" w:color="auto"/>
            <w:right w:val="none" w:sz="0" w:space="0" w:color="auto"/>
          </w:divBdr>
          <w:divsChild>
            <w:div w:id="191643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245">
      <w:marLeft w:val="0"/>
      <w:marRight w:val="0"/>
      <w:marTop w:val="0"/>
      <w:marBottom w:val="0"/>
      <w:divBdr>
        <w:top w:val="none" w:sz="0" w:space="0" w:color="auto"/>
        <w:left w:val="none" w:sz="0" w:space="0" w:color="auto"/>
        <w:bottom w:val="none" w:sz="0" w:space="0" w:color="auto"/>
        <w:right w:val="none" w:sz="0" w:space="0" w:color="auto"/>
      </w:divBdr>
      <w:divsChild>
        <w:div w:id="1916436804">
          <w:marLeft w:val="0"/>
          <w:marRight w:val="0"/>
          <w:marTop w:val="0"/>
          <w:marBottom w:val="0"/>
          <w:divBdr>
            <w:top w:val="none" w:sz="0" w:space="0" w:color="auto"/>
            <w:left w:val="none" w:sz="0" w:space="0" w:color="auto"/>
            <w:bottom w:val="none" w:sz="0" w:space="0" w:color="auto"/>
            <w:right w:val="none" w:sz="0" w:space="0" w:color="auto"/>
          </w:divBdr>
        </w:div>
        <w:div w:id="1916436919">
          <w:marLeft w:val="0"/>
          <w:marRight w:val="0"/>
          <w:marTop w:val="0"/>
          <w:marBottom w:val="0"/>
          <w:divBdr>
            <w:top w:val="none" w:sz="0" w:space="0" w:color="auto"/>
            <w:left w:val="none" w:sz="0" w:space="0" w:color="auto"/>
            <w:bottom w:val="none" w:sz="0" w:space="0" w:color="auto"/>
            <w:right w:val="none" w:sz="0" w:space="0" w:color="auto"/>
          </w:divBdr>
        </w:div>
      </w:divsChild>
    </w:div>
    <w:div w:id="1916437246">
      <w:marLeft w:val="0"/>
      <w:marRight w:val="0"/>
      <w:marTop w:val="0"/>
      <w:marBottom w:val="0"/>
      <w:divBdr>
        <w:top w:val="none" w:sz="0" w:space="0" w:color="auto"/>
        <w:left w:val="none" w:sz="0" w:space="0" w:color="auto"/>
        <w:bottom w:val="none" w:sz="0" w:space="0" w:color="auto"/>
        <w:right w:val="none" w:sz="0" w:space="0" w:color="auto"/>
      </w:divBdr>
    </w:div>
    <w:div w:id="1916437248">
      <w:marLeft w:val="0"/>
      <w:marRight w:val="0"/>
      <w:marTop w:val="0"/>
      <w:marBottom w:val="0"/>
      <w:divBdr>
        <w:top w:val="none" w:sz="0" w:space="0" w:color="auto"/>
        <w:left w:val="none" w:sz="0" w:space="0" w:color="auto"/>
        <w:bottom w:val="none" w:sz="0" w:space="0" w:color="auto"/>
        <w:right w:val="none" w:sz="0" w:space="0" w:color="auto"/>
      </w:divBdr>
      <w:divsChild>
        <w:div w:id="1916435427">
          <w:marLeft w:val="0"/>
          <w:marRight w:val="0"/>
          <w:marTop w:val="0"/>
          <w:marBottom w:val="0"/>
          <w:divBdr>
            <w:top w:val="none" w:sz="0" w:space="0" w:color="auto"/>
            <w:left w:val="none" w:sz="0" w:space="0" w:color="auto"/>
            <w:bottom w:val="none" w:sz="0" w:space="0" w:color="auto"/>
            <w:right w:val="none" w:sz="0" w:space="0" w:color="auto"/>
          </w:divBdr>
          <w:divsChild>
            <w:div w:id="191643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249">
      <w:marLeft w:val="0"/>
      <w:marRight w:val="0"/>
      <w:marTop w:val="0"/>
      <w:marBottom w:val="0"/>
      <w:divBdr>
        <w:top w:val="none" w:sz="0" w:space="0" w:color="auto"/>
        <w:left w:val="none" w:sz="0" w:space="0" w:color="auto"/>
        <w:bottom w:val="none" w:sz="0" w:space="0" w:color="auto"/>
        <w:right w:val="none" w:sz="0" w:space="0" w:color="auto"/>
      </w:divBdr>
    </w:div>
    <w:div w:id="1916437251">
      <w:marLeft w:val="0"/>
      <w:marRight w:val="0"/>
      <w:marTop w:val="0"/>
      <w:marBottom w:val="0"/>
      <w:divBdr>
        <w:top w:val="none" w:sz="0" w:space="0" w:color="auto"/>
        <w:left w:val="none" w:sz="0" w:space="0" w:color="auto"/>
        <w:bottom w:val="none" w:sz="0" w:space="0" w:color="auto"/>
        <w:right w:val="none" w:sz="0" w:space="0" w:color="auto"/>
      </w:divBdr>
    </w:div>
    <w:div w:id="1916437253">
      <w:marLeft w:val="0"/>
      <w:marRight w:val="0"/>
      <w:marTop w:val="0"/>
      <w:marBottom w:val="0"/>
      <w:divBdr>
        <w:top w:val="none" w:sz="0" w:space="0" w:color="auto"/>
        <w:left w:val="none" w:sz="0" w:space="0" w:color="auto"/>
        <w:bottom w:val="none" w:sz="0" w:space="0" w:color="auto"/>
        <w:right w:val="none" w:sz="0" w:space="0" w:color="auto"/>
      </w:divBdr>
    </w:div>
    <w:div w:id="1916437255">
      <w:marLeft w:val="0"/>
      <w:marRight w:val="0"/>
      <w:marTop w:val="0"/>
      <w:marBottom w:val="0"/>
      <w:divBdr>
        <w:top w:val="none" w:sz="0" w:space="0" w:color="auto"/>
        <w:left w:val="none" w:sz="0" w:space="0" w:color="auto"/>
        <w:bottom w:val="none" w:sz="0" w:space="0" w:color="auto"/>
        <w:right w:val="none" w:sz="0" w:space="0" w:color="auto"/>
      </w:divBdr>
    </w:div>
    <w:div w:id="1916437256">
      <w:marLeft w:val="0"/>
      <w:marRight w:val="0"/>
      <w:marTop w:val="0"/>
      <w:marBottom w:val="0"/>
      <w:divBdr>
        <w:top w:val="none" w:sz="0" w:space="0" w:color="auto"/>
        <w:left w:val="none" w:sz="0" w:space="0" w:color="auto"/>
        <w:bottom w:val="none" w:sz="0" w:space="0" w:color="auto"/>
        <w:right w:val="none" w:sz="0" w:space="0" w:color="auto"/>
      </w:divBdr>
    </w:div>
    <w:div w:id="1916437259">
      <w:marLeft w:val="0"/>
      <w:marRight w:val="0"/>
      <w:marTop w:val="0"/>
      <w:marBottom w:val="0"/>
      <w:divBdr>
        <w:top w:val="none" w:sz="0" w:space="0" w:color="auto"/>
        <w:left w:val="none" w:sz="0" w:space="0" w:color="auto"/>
        <w:bottom w:val="none" w:sz="0" w:space="0" w:color="auto"/>
        <w:right w:val="none" w:sz="0" w:space="0" w:color="auto"/>
      </w:divBdr>
    </w:div>
    <w:div w:id="1916437260">
      <w:marLeft w:val="0"/>
      <w:marRight w:val="0"/>
      <w:marTop w:val="0"/>
      <w:marBottom w:val="0"/>
      <w:divBdr>
        <w:top w:val="none" w:sz="0" w:space="0" w:color="auto"/>
        <w:left w:val="none" w:sz="0" w:space="0" w:color="auto"/>
        <w:bottom w:val="none" w:sz="0" w:space="0" w:color="auto"/>
        <w:right w:val="none" w:sz="0" w:space="0" w:color="auto"/>
      </w:divBdr>
    </w:div>
    <w:div w:id="1916437261">
      <w:marLeft w:val="0"/>
      <w:marRight w:val="0"/>
      <w:marTop w:val="0"/>
      <w:marBottom w:val="0"/>
      <w:divBdr>
        <w:top w:val="none" w:sz="0" w:space="0" w:color="auto"/>
        <w:left w:val="none" w:sz="0" w:space="0" w:color="auto"/>
        <w:bottom w:val="none" w:sz="0" w:space="0" w:color="auto"/>
        <w:right w:val="none" w:sz="0" w:space="0" w:color="auto"/>
      </w:divBdr>
    </w:div>
    <w:div w:id="1916437262">
      <w:marLeft w:val="0"/>
      <w:marRight w:val="0"/>
      <w:marTop w:val="0"/>
      <w:marBottom w:val="0"/>
      <w:divBdr>
        <w:top w:val="none" w:sz="0" w:space="0" w:color="auto"/>
        <w:left w:val="none" w:sz="0" w:space="0" w:color="auto"/>
        <w:bottom w:val="none" w:sz="0" w:space="0" w:color="auto"/>
        <w:right w:val="none" w:sz="0" w:space="0" w:color="auto"/>
      </w:divBdr>
    </w:div>
    <w:div w:id="1916437264">
      <w:marLeft w:val="0"/>
      <w:marRight w:val="0"/>
      <w:marTop w:val="0"/>
      <w:marBottom w:val="0"/>
      <w:divBdr>
        <w:top w:val="none" w:sz="0" w:space="0" w:color="auto"/>
        <w:left w:val="none" w:sz="0" w:space="0" w:color="auto"/>
        <w:bottom w:val="none" w:sz="0" w:space="0" w:color="auto"/>
        <w:right w:val="none" w:sz="0" w:space="0" w:color="auto"/>
      </w:divBdr>
    </w:div>
    <w:div w:id="1916437266">
      <w:marLeft w:val="0"/>
      <w:marRight w:val="0"/>
      <w:marTop w:val="0"/>
      <w:marBottom w:val="0"/>
      <w:divBdr>
        <w:top w:val="none" w:sz="0" w:space="0" w:color="auto"/>
        <w:left w:val="none" w:sz="0" w:space="0" w:color="auto"/>
        <w:bottom w:val="none" w:sz="0" w:space="0" w:color="auto"/>
        <w:right w:val="none" w:sz="0" w:space="0" w:color="auto"/>
      </w:divBdr>
    </w:div>
    <w:div w:id="1916437268">
      <w:marLeft w:val="0"/>
      <w:marRight w:val="0"/>
      <w:marTop w:val="0"/>
      <w:marBottom w:val="0"/>
      <w:divBdr>
        <w:top w:val="none" w:sz="0" w:space="0" w:color="auto"/>
        <w:left w:val="none" w:sz="0" w:space="0" w:color="auto"/>
        <w:bottom w:val="none" w:sz="0" w:space="0" w:color="auto"/>
        <w:right w:val="none" w:sz="0" w:space="0" w:color="auto"/>
      </w:divBdr>
    </w:div>
    <w:div w:id="1916437270">
      <w:marLeft w:val="0"/>
      <w:marRight w:val="0"/>
      <w:marTop w:val="0"/>
      <w:marBottom w:val="0"/>
      <w:divBdr>
        <w:top w:val="none" w:sz="0" w:space="0" w:color="auto"/>
        <w:left w:val="none" w:sz="0" w:space="0" w:color="auto"/>
        <w:bottom w:val="none" w:sz="0" w:space="0" w:color="auto"/>
        <w:right w:val="none" w:sz="0" w:space="0" w:color="auto"/>
      </w:divBdr>
    </w:div>
    <w:div w:id="1916437271">
      <w:marLeft w:val="0"/>
      <w:marRight w:val="0"/>
      <w:marTop w:val="0"/>
      <w:marBottom w:val="0"/>
      <w:divBdr>
        <w:top w:val="none" w:sz="0" w:space="0" w:color="auto"/>
        <w:left w:val="none" w:sz="0" w:space="0" w:color="auto"/>
        <w:bottom w:val="none" w:sz="0" w:space="0" w:color="auto"/>
        <w:right w:val="none" w:sz="0" w:space="0" w:color="auto"/>
      </w:divBdr>
    </w:div>
    <w:div w:id="1916437272">
      <w:marLeft w:val="0"/>
      <w:marRight w:val="0"/>
      <w:marTop w:val="0"/>
      <w:marBottom w:val="0"/>
      <w:divBdr>
        <w:top w:val="none" w:sz="0" w:space="0" w:color="auto"/>
        <w:left w:val="none" w:sz="0" w:space="0" w:color="auto"/>
        <w:bottom w:val="none" w:sz="0" w:space="0" w:color="auto"/>
        <w:right w:val="none" w:sz="0" w:space="0" w:color="auto"/>
      </w:divBdr>
    </w:div>
    <w:div w:id="1916437276">
      <w:marLeft w:val="0"/>
      <w:marRight w:val="0"/>
      <w:marTop w:val="0"/>
      <w:marBottom w:val="0"/>
      <w:divBdr>
        <w:top w:val="none" w:sz="0" w:space="0" w:color="auto"/>
        <w:left w:val="none" w:sz="0" w:space="0" w:color="auto"/>
        <w:bottom w:val="none" w:sz="0" w:space="0" w:color="auto"/>
        <w:right w:val="none" w:sz="0" w:space="0" w:color="auto"/>
      </w:divBdr>
      <w:divsChild>
        <w:div w:id="1916436333">
          <w:marLeft w:val="0"/>
          <w:marRight w:val="0"/>
          <w:marTop w:val="0"/>
          <w:marBottom w:val="0"/>
          <w:divBdr>
            <w:top w:val="none" w:sz="0" w:space="0" w:color="auto"/>
            <w:left w:val="none" w:sz="0" w:space="0" w:color="auto"/>
            <w:bottom w:val="none" w:sz="0" w:space="0" w:color="auto"/>
            <w:right w:val="none" w:sz="0" w:space="0" w:color="auto"/>
          </w:divBdr>
        </w:div>
        <w:div w:id="1916437441">
          <w:marLeft w:val="0"/>
          <w:marRight w:val="0"/>
          <w:marTop w:val="0"/>
          <w:marBottom w:val="0"/>
          <w:divBdr>
            <w:top w:val="none" w:sz="0" w:space="0" w:color="auto"/>
            <w:left w:val="none" w:sz="0" w:space="0" w:color="auto"/>
            <w:bottom w:val="none" w:sz="0" w:space="0" w:color="auto"/>
            <w:right w:val="none" w:sz="0" w:space="0" w:color="auto"/>
          </w:divBdr>
          <w:divsChild>
            <w:div w:id="1916436052">
              <w:marLeft w:val="0"/>
              <w:marRight w:val="0"/>
              <w:marTop w:val="0"/>
              <w:marBottom w:val="0"/>
              <w:divBdr>
                <w:top w:val="none" w:sz="0" w:space="0" w:color="auto"/>
                <w:left w:val="none" w:sz="0" w:space="0" w:color="auto"/>
                <w:bottom w:val="none" w:sz="0" w:space="0" w:color="auto"/>
                <w:right w:val="none" w:sz="0" w:space="0" w:color="auto"/>
              </w:divBdr>
              <w:divsChild>
                <w:div w:id="191643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7277">
      <w:marLeft w:val="0"/>
      <w:marRight w:val="0"/>
      <w:marTop w:val="0"/>
      <w:marBottom w:val="0"/>
      <w:divBdr>
        <w:top w:val="none" w:sz="0" w:space="0" w:color="auto"/>
        <w:left w:val="none" w:sz="0" w:space="0" w:color="auto"/>
        <w:bottom w:val="none" w:sz="0" w:space="0" w:color="auto"/>
        <w:right w:val="none" w:sz="0" w:space="0" w:color="auto"/>
      </w:divBdr>
    </w:div>
    <w:div w:id="1916437282">
      <w:marLeft w:val="0"/>
      <w:marRight w:val="0"/>
      <w:marTop w:val="0"/>
      <w:marBottom w:val="0"/>
      <w:divBdr>
        <w:top w:val="none" w:sz="0" w:space="0" w:color="auto"/>
        <w:left w:val="none" w:sz="0" w:space="0" w:color="auto"/>
        <w:bottom w:val="none" w:sz="0" w:space="0" w:color="auto"/>
        <w:right w:val="none" w:sz="0" w:space="0" w:color="auto"/>
      </w:divBdr>
    </w:div>
    <w:div w:id="1916437283">
      <w:marLeft w:val="0"/>
      <w:marRight w:val="0"/>
      <w:marTop w:val="0"/>
      <w:marBottom w:val="0"/>
      <w:divBdr>
        <w:top w:val="none" w:sz="0" w:space="0" w:color="auto"/>
        <w:left w:val="none" w:sz="0" w:space="0" w:color="auto"/>
        <w:bottom w:val="none" w:sz="0" w:space="0" w:color="auto"/>
        <w:right w:val="none" w:sz="0" w:space="0" w:color="auto"/>
      </w:divBdr>
    </w:div>
    <w:div w:id="1916437287">
      <w:marLeft w:val="0"/>
      <w:marRight w:val="0"/>
      <w:marTop w:val="0"/>
      <w:marBottom w:val="0"/>
      <w:divBdr>
        <w:top w:val="none" w:sz="0" w:space="0" w:color="auto"/>
        <w:left w:val="none" w:sz="0" w:space="0" w:color="auto"/>
        <w:bottom w:val="none" w:sz="0" w:space="0" w:color="auto"/>
        <w:right w:val="none" w:sz="0" w:space="0" w:color="auto"/>
      </w:divBdr>
    </w:div>
    <w:div w:id="1916437288">
      <w:marLeft w:val="0"/>
      <w:marRight w:val="0"/>
      <w:marTop w:val="0"/>
      <w:marBottom w:val="0"/>
      <w:divBdr>
        <w:top w:val="none" w:sz="0" w:space="0" w:color="auto"/>
        <w:left w:val="none" w:sz="0" w:space="0" w:color="auto"/>
        <w:bottom w:val="none" w:sz="0" w:space="0" w:color="auto"/>
        <w:right w:val="none" w:sz="0" w:space="0" w:color="auto"/>
      </w:divBdr>
      <w:divsChild>
        <w:div w:id="1916437201">
          <w:marLeft w:val="0"/>
          <w:marRight w:val="0"/>
          <w:marTop w:val="0"/>
          <w:marBottom w:val="0"/>
          <w:divBdr>
            <w:top w:val="none" w:sz="0" w:space="0" w:color="auto"/>
            <w:left w:val="none" w:sz="0" w:space="0" w:color="auto"/>
            <w:bottom w:val="none" w:sz="0" w:space="0" w:color="auto"/>
            <w:right w:val="none" w:sz="0" w:space="0" w:color="auto"/>
          </w:divBdr>
          <w:divsChild>
            <w:div w:id="19164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289">
      <w:marLeft w:val="0"/>
      <w:marRight w:val="0"/>
      <w:marTop w:val="0"/>
      <w:marBottom w:val="0"/>
      <w:divBdr>
        <w:top w:val="none" w:sz="0" w:space="0" w:color="auto"/>
        <w:left w:val="none" w:sz="0" w:space="0" w:color="auto"/>
        <w:bottom w:val="none" w:sz="0" w:space="0" w:color="auto"/>
        <w:right w:val="none" w:sz="0" w:space="0" w:color="auto"/>
      </w:divBdr>
      <w:divsChild>
        <w:div w:id="1916437004">
          <w:marLeft w:val="0"/>
          <w:marRight w:val="0"/>
          <w:marTop w:val="0"/>
          <w:marBottom w:val="0"/>
          <w:divBdr>
            <w:top w:val="none" w:sz="0" w:space="0" w:color="auto"/>
            <w:left w:val="none" w:sz="0" w:space="0" w:color="auto"/>
            <w:bottom w:val="none" w:sz="0" w:space="0" w:color="auto"/>
            <w:right w:val="none" w:sz="0" w:space="0" w:color="auto"/>
          </w:divBdr>
          <w:divsChild>
            <w:div w:id="191643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294">
      <w:marLeft w:val="0"/>
      <w:marRight w:val="0"/>
      <w:marTop w:val="0"/>
      <w:marBottom w:val="0"/>
      <w:divBdr>
        <w:top w:val="none" w:sz="0" w:space="0" w:color="auto"/>
        <w:left w:val="none" w:sz="0" w:space="0" w:color="auto"/>
        <w:bottom w:val="none" w:sz="0" w:space="0" w:color="auto"/>
        <w:right w:val="none" w:sz="0" w:space="0" w:color="auto"/>
      </w:divBdr>
    </w:div>
    <w:div w:id="1916437295">
      <w:marLeft w:val="0"/>
      <w:marRight w:val="0"/>
      <w:marTop w:val="0"/>
      <w:marBottom w:val="0"/>
      <w:divBdr>
        <w:top w:val="none" w:sz="0" w:space="0" w:color="auto"/>
        <w:left w:val="none" w:sz="0" w:space="0" w:color="auto"/>
        <w:bottom w:val="none" w:sz="0" w:space="0" w:color="auto"/>
        <w:right w:val="none" w:sz="0" w:space="0" w:color="auto"/>
      </w:divBdr>
    </w:div>
    <w:div w:id="1916437297">
      <w:marLeft w:val="0"/>
      <w:marRight w:val="0"/>
      <w:marTop w:val="0"/>
      <w:marBottom w:val="0"/>
      <w:divBdr>
        <w:top w:val="none" w:sz="0" w:space="0" w:color="auto"/>
        <w:left w:val="none" w:sz="0" w:space="0" w:color="auto"/>
        <w:bottom w:val="none" w:sz="0" w:space="0" w:color="auto"/>
        <w:right w:val="none" w:sz="0" w:space="0" w:color="auto"/>
      </w:divBdr>
    </w:div>
    <w:div w:id="1916437299">
      <w:marLeft w:val="0"/>
      <w:marRight w:val="0"/>
      <w:marTop w:val="0"/>
      <w:marBottom w:val="0"/>
      <w:divBdr>
        <w:top w:val="none" w:sz="0" w:space="0" w:color="auto"/>
        <w:left w:val="none" w:sz="0" w:space="0" w:color="auto"/>
        <w:bottom w:val="none" w:sz="0" w:space="0" w:color="auto"/>
        <w:right w:val="none" w:sz="0" w:space="0" w:color="auto"/>
      </w:divBdr>
      <w:divsChild>
        <w:div w:id="1916436258">
          <w:marLeft w:val="0"/>
          <w:marRight w:val="0"/>
          <w:marTop w:val="0"/>
          <w:marBottom w:val="0"/>
          <w:divBdr>
            <w:top w:val="none" w:sz="0" w:space="0" w:color="auto"/>
            <w:left w:val="none" w:sz="0" w:space="0" w:color="auto"/>
            <w:bottom w:val="none" w:sz="0" w:space="0" w:color="auto"/>
            <w:right w:val="none" w:sz="0" w:space="0" w:color="auto"/>
          </w:divBdr>
          <w:divsChild>
            <w:div w:id="1916436141">
              <w:marLeft w:val="0"/>
              <w:marRight w:val="0"/>
              <w:marTop w:val="0"/>
              <w:marBottom w:val="0"/>
              <w:divBdr>
                <w:top w:val="none" w:sz="0" w:space="0" w:color="auto"/>
                <w:left w:val="none" w:sz="0" w:space="0" w:color="auto"/>
                <w:bottom w:val="none" w:sz="0" w:space="0" w:color="auto"/>
                <w:right w:val="none" w:sz="0" w:space="0" w:color="auto"/>
              </w:divBdr>
              <w:divsChild>
                <w:div w:id="1916435259">
                  <w:marLeft w:val="0"/>
                  <w:marRight w:val="0"/>
                  <w:marTop w:val="0"/>
                  <w:marBottom w:val="0"/>
                  <w:divBdr>
                    <w:top w:val="none" w:sz="0" w:space="0" w:color="auto"/>
                    <w:left w:val="none" w:sz="0" w:space="0" w:color="auto"/>
                    <w:bottom w:val="none" w:sz="0" w:space="0" w:color="auto"/>
                    <w:right w:val="none" w:sz="0" w:space="0" w:color="auto"/>
                  </w:divBdr>
                  <w:divsChild>
                    <w:div w:id="1916436796">
                      <w:marLeft w:val="0"/>
                      <w:marRight w:val="0"/>
                      <w:marTop w:val="0"/>
                      <w:marBottom w:val="0"/>
                      <w:divBdr>
                        <w:top w:val="none" w:sz="0" w:space="0" w:color="auto"/>
                        <w:left w:val="none" w:sz="0" w:space="0" w:color="auto"/>
                        <w:bottom w:val="none" w:sz="0" w:space="0" w:color="auto"/>
                        <w:right w:val="none" w:sz="0" w:space="0" w:color="auto"/>
                      </w:divBdr>
                      <w:divsChild>
                        <w:div w:id="1916437200">
                          <w:marLeft w:val="0"/>
                          <w:marRight w:val="0"/>
                          <w:marTop w:val="0"/>
                          <w:marBottom w:val="0"/>
                          <w:divBdr>
                            <w:top w:val="none" w:sz="0" w:space="0" w:color="auto"/>
                            <w:left w:val="none" w:sz="0" w:space="0" w:color="auto"/>
                            <w:bottom w:val="none" w:sz="0" w:space="0" w:color="auto"/>
                            <w:right w:val="none" w:sz="0" w:space="0" w:color="auto"/>
                          </w:divBdr>
                          <w:divsChild>
                            <w:div w:id="191643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6596">
          <w:marLeft w:val="0"/>
          <w:marRight w:val="0"/>
          <w:marTop w:val="0"/>
          <w:marBottom w:val="0"/>
          <w:divBdr>
            <w:top w:val="none" w:sz="0" w:space="0" w:color="auto"/>
            <w:left w:val="none" w:sz="0" w:space="0" w:color="auto"/>
            <w:bottom w:val="none" w:sz="0" w:space="0" w:color="auto"/>
            <w:right w:val="none" w:sz="0" w:space="0" w:color="auto"/>
          </w:divBdr>
        </w:div>
        <w:div w:id="1916436970">
          <w:marLeft w:val="0"/>
          <w:marRight w:val="0"/>
          <w:marTop w:val="0"/>
          <w:marBottom w:val="0"/>
          <w:divBdr>
            <w:top w:val="none" w:sz="0" w:space="0" w:color="auto"/>
            <w:left w:val="none" w:sz="0" w:space="0" w:color="auto"/>
            <w:bottom w:val="none" w:sz="0" w:space="0" w:color="auto"/>
            <w:right w:val="none" w:sz="0" w:space="0" w:color="auto"/>
          </w:divBdr>
          <w:divsChild>
            <w:div w:id="191643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300">
      <w:marLeft w:val="0"/>
      <w:marRight w:val="0"/>
      <w:marTop w:val="0"/>
      <w:marBottom w:val="0"/>
      <w:divBdr>
        <w:top w:val="none" w:sz="0" w:space="0" w:color="auto"/>
        <w:left w:val="none" w:sz="0" w:space="0" w:color="auto"/>
        <w:bottom w:val="none" w:sz="0" w:space="0" w:color="auto"/>
        <w:right w:val="none" w:sz="0" w:space="0" w:color="auto"/>
      </w:divBdr>
    </w:div>
    <w:div w:id="1916437302">
      <w:marLeft w:val="0"/>
      <w:marRight w:val="0"/>
      <w:marTop w:val="0"/>
      <w:marBottom w:val="0"/>
      <w:divBdr>
        <w:top w:val="none" w:sz="0" w:space="0" w:color="auto"/>
        <w:left w:val="none" w:sz="0" w:space="0" w:color="auto"/>
        <w:bottom w:val="none" w:sz="0" w:space="0" w:color="auto"/>
        <w:right w:val="none" w:sz="0" w:space="0" w:color="auto"/>
      </w:divBdr>
    </w:div>
    <w:div w:id="1916437303">
      <w:marLeft w:val="0"/>
      <w:marRight w:val="0"/>
      <w:marTop w:val="0"/>
      <w:marBottom w:val="0"/>
      <w:divBdr>
        <w:top w:val="none" w:sz="0" w:space="0" w:color="auto"/>
        <w:left w:val="none" w:sz="0" w:space="0" w:color="auto"/>
        <w:bottom w:val="none" w:sz="0" w:space="0" w:color="auto"/>
        <w:right w:val="none" w:sz="0" w:space="0" w:color="auto"/>
      </w:divBdr>
    </w:div>
    <w:div w:id="1916437304">
      <w:marLeft w:val="0"/>
      <w:marRight w:val="0"/>
      <w:marTop w:val="0"/>
      <w:marBottom w:val="0"/>
      <w:divBdr>
        <w:top w:val="none" w:sz="0" w:space="0" w:color="auto"/>
        <w:left w:val="none" w:sz="0" w:space="0" w:color="auto"/>
        <w:bottom w:val="none" w:sz="0" w:space="0" w:color="auto"/>
        <w:right w:val="none" w:sz="0" w:space="0" w:color="auto"/>
      </w:divBdr>
      <w:divsChild>
        <w:div w:id="1916435730">
          <w:marLeft w:val="0"/>
          <w:marRight w:val="0"/>
          <w:marTop w:val="0"/>
          <w:marBottom w:val="0"/>
          <w:divBdr>
            <w:top w:val="none" w:sz="0" w:space="0" w:color="auto"/>
            <w:left w:val="none" w:sz="0" w:space="0" w:color="auto"/>
            <w:bottom w:val="none" w:sz="0" w:space="0" w:color="auto"/>
            <w:right w:val="none" w:sz="0" w:space="0" w:color="auto"/>
          </w:divBdr>
          <w:divsChild>
            <w:div w:id="191643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308">
      <w:marLeft w:val="0"/>
      <w:marRight w:val="0"/>
      <w:marTop w:val="0"/>
      <w:marBottom w:val="0"/>
      <w:divBdr>
        <w:top w:val="none" w:sz="0" w:space="0" w:color="auto"/>
        <w:left w:val="none" w:sz="0" w:space="0" w:color="auto"/>
        <w:bottom w:val="none" w:sz="0" w:space="0" w:color="auto"/>
        <w:right w:val="none" w:sz="0" w:space="0" w:color="auto"/>
      </w:divBdr>
    </w:div>
    <w:div w:id="1916437309">
      <w:marLeft w:val="0"/>
      <w:marRight w:val="0"/>
      <w:marTop w:val="0"/>
      <w:marBottom w:val="0"/>
      <w:divBdr>
        <w:top w:val="none" w:sz="0" w:space="0" w:color="auto"/>
        <w:left w:val="none" w:sz="0" w:space="0" w:color="auto"/>
        <w:bottom w:val="none" w:sz="0" w:space="0" w:color="auto"/>
        <w:right w:val="none" w:sz="0" w:space="0" w:color="auto"/>
      </w:divBdr>
    </w:div>
    <w:div w:id="1916437310">
      <w:marLeft w:val="0"/>
      <w:marRight w:val="0"/>
      <w:marTop w:val="0"/>
      <w:marBottom w:val="0"/>
      <w:divBdr>
        <w:top w:val="none" w:sz="0" w:space="0" w:color="auto"/>
        <w:left w:val="none" w:sz="0" w:space="0" w:color="auto"/>
        <w:bottom w:val="none" w:sz="0" w:space="0" w:color="auto"/>
        <w:right w:val="none" w:sz="0" w:space="0" w:color="auto"/>
      </w:divBdr>
      <w:divsChild>
        <w:div w:id="1916435340">
          <w:marLeft w:val="0"/>
          <w:marRight w:val="0"/>
          <w:marTop w:val="0"/>
          <w:marBottom w:val="0"/>
          <w:divBdr>
            <w:top w:val="none" w:sz="0" w:space="0" w:color="auto"/>
            <w:left w:val="none" w:sz="0" w:space="0" w:color="auto"/>
            <w:bottom w:val="none" w:sz="0" w:space="0" w:color="auto"/>
            <w:right w:val="none" w:sz="0" w:space="0" w:color="auto"/>
          </w:divBdr>
          <w:divsChild>
            <w:div w:id="1916435604">
              <w:marLeft w:val="0"/>
              <w:marRight w:val="0"/>
              <w:marTop w:val="0"/>
              <w:marBottom w:val="0"/>
              <w:divBdr>
                <w:top w:val="none" w:sz="0" w:space="0" w:color="auto"/>
                <w:left w:val="none" w:sz="0" w:space="0" w:color="auto"/>
                <w:bottom w:val="none" w:sz="0" w:space="0" w:color="auto"/>
                <w:right w:val="none" w:sz="0" w:space="0" w:color="auto"/>
              </w:divBdr>
              <w:divsChild>
                <w:div w:id="191643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855">
          <w:marLeft w:val="0"/>
          <w:marRight w:val="0"/>
          <w:marTop w:val="0"/>
          <w:marBottom w:val="0"/>
          <w:divBdr>
            <w:top w:val="none" w:sz="0" w:space="0" w:color="auto"/>
            <w:left w:val="none" w:sz="0" w:space="0" w:color="auto"/>
            <w:bottom w:val="none" w:sz="0" w:space="0" w:color="auto"/>
            <w:right w:val="none" w:sz="0" w:space="0" w:color="auto"/>
          </w:divBdr>
        </w:div>
      </w:divsChild>
    </w:div>
    <w:div w:id="1916437313">
      <w:marLeft w:val="0"/>
      <w:marRight w:val="0"/>
      <w:marTop w:val="0"/>
      <w:marBottom w:val="0"/>
      <w:divBdr>
        <w:top w:val="none" w:sz="0" w:space="0" w:color="auto"/>
        <w:left w:val="none" w:sz="0" w:space="0" w:color="auto"/>
        <w:bottom w:val="none" w:sz="0" w:space="0" w:color="auto"/>
        <w:right w:val="none" w:sz="0" w:space="0" w:color="auto"/>
      </w:divBdr>
      <w:divsChild>
        <w:div w:id="1916435266">
          <w:marLeft w:val="720"/>
          <w:marRight w:val="720"/>
          <w:marTop w:val="100"/>
          <w:marBottom w:val="100"/>
          <w:divBdr>
            <w:top w:val="none" w:sz="0" w:space="0" w:color="auto"/>
            <w:left w:val="none" w:sz="0" w:space="0" w:color="auto"/>
            <w:bottom w:val="none" w:sz="0" w:space="0" w:color="auto"/>
            <w:right w:val="none" w:sz="0" w:space="0" w:color="auto"/>
          </w:divBdr>
        </w:div>
      </w:divsChild>
    </w:div>
    <w:div w:id="1916437314">
      <w:marLeft w:val="0"/>
      <w:marRight w:val="0"/>
      <w:marTop w:val="0"/>
      <w:marBottom w:val="0"/>
      <w:divBdr>
        <w:top w:val="none" w:sz="0" w:space="0" w:color="auto"/>
        <w:left w:val="none" w:sz="0" w:space="0" w:color="auto"/>
        <w:bottom w:val="none" w:sz="0" w:space="0" w:color="auto"/>
        <w:right w:val="none" w:sz="0" w:space="0" w:color="auto"/>
      </w:divBdr>
    </w:div>
    <w:div w:id="1916437316">
      <w:marLeft w:val="0"/>
      <w:marRight w:val="0"/>
      <w:marTop w:val="0"/>
      <w:marBottom w:val="0"/>
      <w:divBdr>
        <w:top w:val="none" w:sz="0" w:space="0" w:color="auto"/>
        <w:left w:val="none" w:sz="0" w:space="0" w:color="auto"/>
        <w:bottom w:val="none" w:sz="0" w:space="0" w:color="auto"/>
        <w:right w:val="none" w:sz="0" w:space="0" w:color="auto"/>
      </w:divBdr>
    </w:div>
    <w:div w:id="1916437319">
      <w:marLeft w:val="0"/>
      <w:marRight w:val="0"/>
      <w:marTop w:val="0"/>
      <w:marBottom w:val="0"/>
      <w:divBdr>
        <w:top w:val="none" w:sz="0" w:space="0" w:color="auto"/>
        <w:left w:val="none" w:sz="0" w:space="0" w:color="auto"/>
        <w:bottom w:val="none" w:sz="0" w:space="0" w:color="auto"/>
        <w:right w:val="none" w:sz="0" w:space="0" w:color="auto"/>
      </w:divBdr>
    </w:div>
    <w:div w:id="1916437321">
      <w:marLeft w:val="0"/>
      <w:marRight w:val="0"/>
      <w:marTop w:val="0"/>
      <w:marBottom w:val="0"/>
      <w:divBdr>
        <w:top w:val="none" w:sz="0" w:space="0" w:color="auto"/>
        <w:left w:val="none" w:sz="0" w:space="0" w:color="auto"/>
        <w:bottom w:val="none" w:sz="0" w:space="0" w:color="auto"/>
        <w:right w:val="none" w:sz="0" w:space="0" w:color="auto"/>
      </w:divBdr>
      <w:divsChild>
        <w:div w:id="1916436250">
          <w:marLeft w:val="0"/>
          <w:marRight w:val="0"/>
          <w:marTop w:val="0"/>
          <w:marBottom w:val="0"/>
          <w:divBdr>
            <w:top w:val="none" w:sz="0" w:space="0" w:color="auto"/>
            <w:left w:val="none" w:sz="0" w:space="0" w:color="auto"/>
            <w:bottom w:val="none" w:sz="0" w:space="0" w:color="auto"/>
            <w:right w:val="none" w:sz="0" w:space="0" w:color="auto"/>
          </w:divBdr>
        </w:div>
        <w:div w:id="1916436453">
          <w:marLeft w:val="0"/>
          <w:marRight w:val="0"/>
          <w:marTop w:val="0"/>
          <w:marBottom w:val="0"/>
          <w:divBdr>
            <w:top w:val="none" w:sz="0" w:space="0" w:color="auto"/>
            <w:left w:val="none" w:sz="0" w:space="0" w:color="auto"/>
            <w:bottom w:val="none" w:sz="0" w:space="0" w:color="auto"/>
            <w:right w:val="none" w:sz="0" w:space="0" w:color="auto"/>
          </w:divBdr>
        </w:div>
        <w:div w:id="1916436612">
          <w:marLeft w:val="0"/>
          <w:marRight w:val="0"/>
          <w:marTop w:val="0"/>
          <w:marBottom w:val="0"/>
          <w:divBdr>
            <w:top w:val="none" w:sz="0" w:space="0" w:color="auto"/>
            <w:left w:val="none" w:sz="0" w:space="0" w:color="auto"/>
            <w:bottom w:val="none" w:sz="0" w:space="0" w:color="auto"/>
            <w:right w:val="none" w:sz="0" w:space="0" w:color="auto"/>
          </w:divBdr>
        </w:div>
        <w:div w:id="1916436918">
          <w:marLeft w:val="0"/>
          <w:marRight w:val="0"/>
          <w:marTop w:val="0"/>
          <w:marBottom w:val="0"/>
          <w:divBdr>
            <w:top w:val="none" w:sz="0" w:space="0" w:color="auto"/>
            <w:left w:val="none" w:sz="0" w:space="0" w:color="auto"/>
            <w:bottom w:val="none" w:sz="0" w:space="0" w:color="auto"/>
            <w:right w:val="none" w:sz="0" w:space="0" w:color="auto"/>
          </w:divBdr>
        </w:div>
        <w:div w:id="1916437075">
          <w:marLeft w:val="0"/>
          <w:marRight w:val="0"/>
          <w:marTop w:val="0"/>
          <w:marBottom w:val="0"/>
          <w:divBdr>
            <w:top w:val="none" w:sz="0" w:space="0" w:color="auto"/>
            <w:left w:val="none" w:sz="0" w:space="0" w:color="auto"/>
            <w:bottom w:val="none" w:sz="0" w:space="0" w:color="auto"/>
            <w:right w:val="none" w:sz="0" w:space="0" w:color="auto"/>
          </w:divBdr>
        </w:div>
        <w:div w:id="1916437674">
          <w:marLeft w:val="0"/>
          <w:marRight w:val="0"/>
          <w:marTop w:val="0"/>
          <w:marBottom w:val="0"/>
          <w:divBdr>
            <w:top w:val="none" w:sz="0" w:space="0" w:color="auto"/>
            <w:left w:val="none" w:sz="0" w:space="0" w:color="auto"/>
            <w:bottom w:val="none" w:sz="0" w:space="0" w:color="auto"/>
            <w:right w:val="none" w:sz="0" w:space="0" w:color="auto"/>
          </w:divBdr>
        </w:div>
        <w:div w:id="1916437813">
          <w:marLeft w:val="0"/>
          <w:marRight w:val="0"/>
          <w:marTop w:val="0"/>
          <w:marBottom w:val="0"/>
          <w:divBdr>
            <w:top w:val="none" w:sz="0" w:space="0" w:color="auto"/>
            <w:left w:val="none" w:sz="0" w:space="0" w:color="auto"/>
            <w:bottom w:val="none" w:sz="0" w:space="0" w:color="auto"/>
            <w:right w:val="none" w:sz="0" w:space="0" w:color="auto"/>
          </w:divBdr>
        </w:div>
        <w:div w:id="1916437820">
          <w:marLeft w:val="0"/>
          <w:marRight w:val="0"/>
          <w:marTop w:val="0"/>
          <w:marBottom w:val="0"/>
          <w:divBdr>
            <w:top w:val="none" w:sz="0" w:space="0" w:color="auto"/>
            <w:left w:val="none" w:sz="0" w:space="0" w:color="auto"/>
            <w:bottom w:val="none" w:sz="0" w:space="0" w:color="auto"/>
            <w:right w:val="none" w:sz="0" w:space="0" w:color="auto"/>
          </w:divBdr>
        </w:div>
        <w:div w:id="1916437846">
          <w:marLeft w:val="0"/>
          <w:marRight w:val="0"/>
          <w:marTop w:val="0"/>
          <w:marBottom w:val="0"/>
          <w:divBdr>
            <w:top w:val="none" w:sz="0" w:space="0" w:color="auto"/>
            <w:left w:val="none" w:sz="0" w:space="0" w:color="auto"/>
            <w:bottom w:val="none" w:sz="0" w:space="0" w:color="auto"/>
            <w:right w:val="none" w:sz="0" w:space="0" w:color="auto"/>
          </w:divBdr>
        </w:div>
      </w:divsChild>
    </w:div>
    <w:div w:id="1916437323">
      <w:marLeft w:val="0"/>
      <w:marRight w:val="0"/>
      <w:marTop w:val="0"/>
      <w:marBottom w:val="0"/>
      <w:divBdr>
        <w:top w:val="none" w:sz="0" w:space="0" w:color="auto"/>
        <w:left w:val="none" w:sz="0" w:space="0" w:color="auto"/>
        <w:bottom w:val="none" w:sz="0" w:space="0" w:color="auto"/>
        <w:right w:val="none" w:sz="0" w:space="0" w:color="auto"/>
      </w:divBdr>
      <w:divsChild>
        <w:div w:id="1916435490">
          <w:marLeft w:val="0"/>
          <w:marRight w:val="0"/>
          <w:marTop w:val="0"/>
          <w:marBottom w:val="0"/>
          <w:divBdr>
            <w:top w:val="none" w:sz="0" w:space="0" w:color="auto"/>
            <w:left w:val="none" w:sz="0" w:space="0" w:color="auto"/>
            <w:bottom w:val="none" w:sz="0" w:space="0" w:color="auto"/>
            <w:right w:val="none" w:sz="0" w:space="0" w:color="auto"/>
          </w:divBdr>
          <w:divsChild>
            <w:div w:id="1916437407">
              <w:marLeft w:val="0"/>
              <w:marRight w:val="0"/>
              <w:marTop w:val="0"/>
              <w:marBottom w:val="0"/>
              <w:divBdr>
                <w:top w:val="none" w:sz="0" w:space="0" w:color="auto"/>
                <w:left w:val="none" w:sz="0" w:space="0" w:color="auto"/>
                <w:bottom w:val="none" w:sz="0" w:space="0" w:color="auto"/>
                <w:right w:val="none" w:sz="0" w:space="0" w:color="auto"/>
              </w:divBdr>
              <w:divsChild>
                <w:div w:id="1916436867">
                  <w:marLeft w:val="0"/>
                  <w:marRight w:val="0"/>
                  <w:marTop w:val="0"/>
                  <w:marBottom w:val="0"/>
                  <w:divBdr>
                    <w:top w:val="none" w:sz="0" w:space="0" w:color="auto"/>
                    <w:left w:val="none" w:sz="0" w:space="0" w:color="auto"/>
                    <w:bottom w:val="none" w:sz="0" w:space="0" w:color="auto"/>
                    <w:right w:val="none" w:sz="0" w:space="0" w:color="auto"/>
                  </w:divBdr>
                  <w:divsChild>
                    <w:div w:id="1916436584">
                      <w:marLeft w:val="0"/>
                      <w:marRight w:val="0"/>
                      <w:marTop w:val="0"/>
                      <w:marBottom w:val="0"/>
                      <w:divBdr>
                        <w:top w:val="none" w:sz="0" w:space="0" w:color="auto"/>
                        <w:left w:val="none" w:sz="0" w:space="0" w:color="auto"/>
                        <w:bottom w:val="none" w:sz="0" w:space="0" w:color="auto"/>
                        <w:right w:val="none" w:sz="0" w:space="0" w:color="auto"/>
                      </w:divBdr>
                      <w:divsChild>
                        <w:div w:id="1916435495">
                          <w:marLeft w:val="0"/>
                          <w:marRight w:val="0"/>
                          <w:marTop w:val="0"/>
                          <w:marBottom w:val="0"/>
                          <w:divBdr>
                            <w:top w:val="none" w:sz="0" w:space="0" w:color="auto"/>
                            <w:left w:val="none" w:sz="0" w:space="0" w:color="auto"/>
                            <w:bottom w:val="none" w:sz="0" w:space="0" w:color="auto"/>
                            <w:right w:val="none" w:sz="0" w:space="0" w:color="auto"/>
                          </w:divBdr>
                          <w:divsChild>
                            <w:div w:id="191643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6437329">
      <w:marLeft w:val="0"/>
      <w:marRight w:val="0"/>
      <w:marTop w:val="0"/>
      <w:marBottom w:val="0"/>
      <w:divBdr>
        <w:top w:val="none" w:sz="0" w:space="0" w:color="auto"/>
        <w:left w:val="none" w:sz="0" w:space="0" w:color="auto"/>
        <w:bottom w:val="none" w:sz="0" w:space="0" w:color="auto"/>
        <w:right w:val="none" w:sz="0" w:space="0" w:color="auto"/>
      </w:divBdr>
      <w:divsChild>
        <w:div w:id="1916435626">
          <w:marLeft w:val="0"/>
          <w:marRight w:val="0"/>
          <w:marTop w:val="0"/>
          <w:marBottom w:val="0"/>
          <w:divBdr>
            <w:top w:val="none" w:sz="0" w:space="0" w:color="auto"/>
            <w:left w:val="none" w:sz="0" w:space="0" w:color="auto"/>
            <w:bottom w:val="none" w:sz="0" w:space="0" w:color="auto"/>
            <w:right w:val="none" w:sz="0" w:space="0" w:color="auto"/>
          </w:divBdr>
          <w:divsChild>
            <w:div w:id="1916437080">
              <w:marLeft w:val="0"/>
              <w:marRight w:val="0"/>
              <w:marTop w:val="0"/>
              <w:marBottom w:val="0"/>
              <w:divBdr>
                <w:top w:val="none" w:sz="0" w:space="0" w:color="auto"/>
                <w:left w:val="none" w:sz="0" w:space="0" w:color="auto"/>
                <w:bottom w:val="none" w:sz="0" w:space="0" w:color="auto"/>
                <w:right w:val="none" w:sz="0" w:space="0" w:color="auto"/>
              </w:divBdr>
              <w:divsChild>
                <w:div w:id="1916437007">
                  <w:marLeft w:val="0"/>
                  <w:marRight w:val="0"/>
                  <w:marTop w:val="0"/>
                  <w:marBottom w:val="0"/>
                  <w:divBdr>
                    <w:top w:val="none" w:sz="0" w:space="0" w:color="auto"/>
                    <w:left w:val="none" w:sz="0" w:space="0" w:color="auto"/>
                    <w:bottom w:val="none" w:sz="0" w:space="0" w:color="auto"/>
                    <w:right w:val="none" w:sz="0" w:space="0" w:color="auto"/>
                  </w:divBdr>
                  <w:divsChild>
                    <w:div w:id="191643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753">
          <w:marLeft w:val="0"/>
          <w:marRight w:val="0"/>
          <w:marTop w:val="0"/>
          <w:marBottom w:val="0"/>
          <w:divBdr>
            <w:top w:val="none" w:sz="0" w:space="0" w:color="auto"/>
            <w:left w:val="none" w:sz="0" w:space="0" w:color="auto"/>
            <w:bottom w:val="none" w:sz="0" w:space="0" w:color="auto"/>
            <w:right w:val="none" w:sz="0" w:space="0" w:color="auto"/>
          </w:divBdr>
          <w:divsChild>
            <w:div w:id="1916435742">
              <w:marLeft w:val="0"/>
              <w:marRight w:val="0"/>
              <w:marTop w:val="0"/>
              <w:marBottom w:val="0"/>
              <w:divBdr>
                <w:top w:val="none" w:sz="0" w:space="0" w:color="auto"/>
                <w:left w:val="none" w:sz="0" w:space="0" w:color="auto"/>
                <w:bottom w:val="none" w:sz="0" w:space="0" w:color="auto"/>
                <w:right w:val="none" w:sz="0" w:space="0" w:color="auto"/>
              </w:divBdr>
              <w:divsChild>
                <w:div w:id="1916437595">
                  <w:marLeft w:val="0"/>
                  <w:marRight w:val="0"/>
                  <w:marTop w:val="0"/>
                  <w:marBottom w:val="0"/>
                  <w:divBdr>
                    <w:top w:val="none" w:sz="0" w:space="0" w:color="auto"/>
                    <w:left w:val="none" w:sz="0" w:space="0" w:color="auto"/>
                    <w:bottom w:val="none" w:sz="0" w:space="0" w:color="auto"/>
                    <w:right w:val="none" w:sz="0" w:space="0" w:color="auto"/>
                  </w:divBdr>
                  <w:divsChild>
                    <w:div w:id="191643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6754">
          <w:marLeft w:val="0"/>
          <w:marRight w:val="0"/>
          <w:marTop w:val="0"/>
          <w:marBottom w:val="0"/>
          <w:divBdr>
            <w:top w:val="none" w:sz="0" w:space="0" w:color="auto"/>
            <w:left w:val="none" w:sz="0" w:space="0" w:color="auto"/>
            <w:bottom w:val="none" w:sz="0" w:space="0" w:color="auto"/>
            <w:right w:val="none" w:sz="0" w:space="0" w:color="auto"/>
          </w:divBdr>
          <w:divsChild>
            <w:div w:id="1916436097">
              <w:marLeft w:val="0"/>
              <w:marRight w:val="0"/>
              <w:marTop w:val="0"/>
              <w:marBottom w:val="0"/>
              <w:divBdr>
                <w:top w:val="none" w:sz="0" w:space="0" w:color="auto"/>
                <w:left w:val="none" w:sz="0" w:space="0" w:color="auto"/>
                <w:bottom w:val="none" w:sz="0" w:space="0" w:color="auto"/>
                <w:right w:val="none" w:sz="0" w:space="0" w:color="auto"/>
              </w:divBdr>
            </w:div>
          </w:divsChild>
        </w:div>
        <w:div w:id="1916437136">
          <w:marLeft w:val="0"/>
          <w:marRight w:val="0"/>
          <w:marTop w:val="0"/>
          <w:marBottom w:val="0"/>
          <w:divBdr>
            <w:top w:val="none" w:sz="0" w:space="0" w:color="auto"/>
            <w:left w:val="none" w:sz="0" w:space="0" w:color="auto"/>
            <w:bottom w:val="none" w:sz="0" w:space="0" w:color="auto"/>
            <w:right w:val="none" w:sz="0" w:space="0" w:color="auto"/>
          </w:divBdr>
          <w:divsChild>
            <w:div w:id="191643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333">
      <w:marLeft w:val="0"/>
      <w:marRight w:val="0"/>
      <w:marTop w:val="0"/>
      <w:marBottom w:val="0"/>
      <w:divBdr>
        <w:top w:val="none" w:sz="0" w:space="0" w:color="auto"/>
        <w:left w:val="none" w:sz="0" w:space="0" w:color="auto"/>
        <w:bottom w:val="none" w:sz="0" w:space="0" w:color="auto"/>
        <w:right w:val="none" w:sz="0" w:space="0" w:color="auto"/>
      </w:divBdr>
      <w:divsChild>
        <w:div w:id="1916436251">
          <w:marLeft w:val="600"/>
          <w:marRight w:val="600"/>
          <w:marTop w:val="0"/>
          <w:marBottom w:val="0"/>
          <w:divBdr>
            <w:top w:val="none" w:sz="0" w:space="0" w:color="auto"/>
            <w:left w:val="none" w:sz="0" w:space="0" w:color="auto"/>
            <w:bottom w:val="none" w:sz="0" w:space="0" w:color="auto"/>
            <w:right w:val="none" w:sz="0" w:space="0" w:color="auto"/>
          </w:divBdr>
          <w:divsChild>
            <w:div w:id="1916436357">
              <w:marLeft w:val="200"/>
              <w:marRight w:val="200"/>
              <w:marTop w:val="200"/>
              <w:marBottom w:val="200"/>
              <w:divBdr>
                <w:top w:val="none" w:sz="0" w:space="0" w:color="auto"/>
                <w:left w:val="none" w:sz="0" w:space="0" w:color="auto"/>
                <w:bottom w:val="none" w:sz="0" w:space="0" w:color="auto"/>
                <w:right w:val="none" w:sz="0" w:space="0" w:color="auto"/>
              </w:divBdr>
            </w:div>
          </w:divsChild>
        </w:div>
        <w:div w:id="1916437850">
          <w:marLeft w:val="160"/>
          <w:marRight w:val="160"/>
          <w:marTop w:val="160"/>
          <w:marBottom w:val="160"/>
          <w:divBdr>
            <w:top w:val="none" w:sz="0" w:space="0" w:color="auto"/>
            <w:left w:val="none" w:sz="0" w:space="0" w:color="auto"/>
            <w:bottom w:val="none" w:sz="0" w:space="0" w:color="auto"/>
            <w:right w:val="none" w:sz="0" w:space="0" w:color="auto"/>
          </w:divBdr>
        </w:div>
      </w:divsChild>
    </w:div>
    <w:div w:id="1916437334">
      <w:marLeft w:val="0"/>
      <w:marRight w:val="0"/>
      <w:marTop w:val="0"/>
      <w:marBottom w:val="0"/>
      <w:divBdr>
        <w:top w:val="none" w:sz="0" w:space="0" w:color="auto"/>
        <w:left w:val="none" w:sz="0" w:space="0" w:color="auto"/>
        <w:bottom w:val="none" w:sz="0" w:space="0" w:color="auto"/>
        <w:right w:val="none" w:sz="0" w:space="0" w:color="auto"/>
      </w:divBdr>
    </w:div>
    <w:div w:id="1916437335">
      <w:marLeft w:val="0"/>
      <w:marRight w:val="0"/>
      <w:marTop w:val="0"/>
      <w:marBottom w:val="0"/>
      <w:divBdr>
        <w:top w:val="none" w:sz="0" w:space="0" w:color="auto"/>
        <w:left w:val="none" w:sz="0" w:space="0" w:color="auto"/>
        <w:bottom w:val="none" w:sz="0" w:space="0" w:color="auto"/>
        <w:right w:val="none" w:sz="0" w:space="0" w:color="auto"/>
      </w:divBdr>
    </w:div>
    <w:div w:id="1916437337">
      <w:marLeft w:val="0"/>
      <w:marRight w:val="0"/>
      <w:marTop w:val="0"/>
      <w:marBottom w:val="0"/>
      <w:divBdr>
        <w:top w:val="none" w:sz="0" w:space="0" w:color="auto"/>
        <w:left w:val="none" w:sz="0" w:space="0" w:color="auto"/>
        <w:bottom w:val="none" w:sz="0" w:space="0" w:color="auto"/>
        <w:right w:val="none" w:sz="0" w:space="0" w:color="auto"/>
      </w:divBdr>
    </w:div>
    <w:div w:id="1916437341">
      <w:marLeft w:val="0"/>
      <w:marRight w:val="0"/>
      <w:marTop w:val="0"/>
      <w:marBottom w:val="0"/>
      <w:divBdr>
        <w:top w:val="none" w:sz="0" w:space="0" w:color="auto"/>
        <w:left w:val="none" w:sz="0" w:space="0" w:color="auto"/>
        <w:bottom w:val="none" w:sz="0" w:space="0" w:color="auto"/>
        <w:right w:val="none" w:sz="0" w:space="0" w:color="auto"/>
      </w:divBdr>
    </w:div>
    <w:div w:id="1916437342">
      <w:marLeft w:val="0"/>
      <w:marRight w:val="0"/>
      <w:marTop w:val="0"/>
      <w:marBottom w:val="0"/>
      <w:divBdr>
        <w:top w:val="none" w:sz="0" w:space="0" w:color="auto"/>
        <w:left w:val="none" w:sz="0" w:space="0" w:color="auto"/>
        <w:bottom w:val="none" w:sz="0" w:space="0" w:color="auto"/>
        <w:right w:val="none" w:sz="0" w:space="0" w:color="auto"/>
      </w:divBdr>
    </w:div>
    <w:div w:id="1916437343">
      <w:marLeft w:val="0"/>
      <w:marRight w:val="0"/>
      <w:marTop w:val="0"/>
      <w:marBottom w:val="0"/>
      <w:divBdr>
        <w:top w:val="none" w:sz="0" w:space="0" w:color="auto"/>
        <w:left w:val="none" w:sz="0" w:space="0" w:color="auto"/>
        <w:bottom w:val="none" w:sz="0" w:space="0" w:color="auto"/>
        <w:right w:val="none" w:sz="0" w:space="0" w:color="auto"/>
      </w:divBdr>
    </w:div>
    <w:div w:id="1916437344">
      <w:marLeft w:val="0"/>
      <w:marRight w:val="0"/>
      <w:marTop w:val="0"/>
      <w:marBottom w:val="0"/>
      <w:divBdr>
        <w:top w:val="none" w:sz="0" w:space="0" w:color="auto"/>
        <w:left w:val="none" w:sz="0" w:space="0" w:color="auto"/>
        <w:bottom w:val="none" w:sz="0" w:space="0" w:color="auto"/>
        <w:right w:val="none" w:sz="0" w:space="0" w:color="auto"/>
      </w:divBdr>
    </w:div>
    <w:div w:id="1916437345">
      <w:marLeft w:val="0"/>
      <w:marRight w:val="0"/>
      <w:marTop w:val="0"/>
      <w:marBottom w:val="0"/>
      <w:divBdr>
        <w:top w:val="none" w:sz="0" w:space="0" w:color="auto"/>
        <w:left w:val="none" w:sz="0" w:space="0" w:color="auto"/>
        <w:bottom w:val="none" w:sz="0" w:space="0" w:color="auto"/>
        <w:right w:val="none" w:sz="0" w:space="0" w:color="auto"/>
      </w:divBdr>
    </w:div>
    <w:div w:id="1916437347">
      <w:marLeft w:val="0"/>
      <w:marRight w:val="0"/>
      <w:marTop w:val="0"/>
      <w:marBottom w:val="0"/>
      <w:divBdr>
        <w:top w:val="none" w:sz="0" w:space="0" w:color="auto"/>
        <w:left w:val="none" w:sz="0" w:space="0" w:color="auto"/>
        <w:bottom w:val="none" w:sz="0" w:space="0" w:color="auto"/>
        <w:right w:val="none" w:sz="0" w:space="0" w:color="auto"/>
      </w:divBdr>
    </w:div>
    <w:div w:id="1916437348">
      <w:marLeft w:val="0"/>
      <w:marRight w:val="0"/>
      <w:marTop w:val="0"/>
      <w:marBottom w:val="0"/>
      <w:divBdr>
        <w:top w:val="none" w:sz="0" w:space="0" w:color="auto"/>
        <w:left w:val="none" w:sz="0" w:space="0" w:color="auto"/>
        <w:bottom w:val="none" w:sz="0" w:space="0" w:color="auto"/>
        <w:right w:val="none" w:sz="0" w:space="0" w:color="auto"/>
      </w:divBdr>
    </w:div>
    <w:div w:id="1916437351">
      <w:marLeft w:val="0"/>
      <w:marRight w:val="0"/>
      <w:marTop w:val="0"/>
      <w:marBottom w:val="0"/>
      <w:divBdr>
        <w:top w:val="none" w:sz="0" w:space="0" w:color="auto"/>
        <w:left w:val="none" w:sz="0" w:space="0" w:color="auto"/>
        <w:bottom w:val="none" w:sz="0" w:space="0" w:color="auto"/>
        <w:right w:val="none" w:sz="0" w:space="0" w:color="auto"/>
      </w:divBdr>
    </w:div>
    <w:div w:id="1916437353">
      <w:marLeft w:val="0"/>
      <w:marRight w:val="0"/>
      <w:marTop w:val="0"/>
      <w:marBottom w:val="0"/>
      <w:divBdr>
        <w:top w:val="none" w:sz="0" w:space="0" w:color="auto"/>
        <w:left w:val="none" w:sz="0" w:space="0" w:color="auto"/>
        <w:bottom w:val="none" w:sz="0" w:space="0" w:color="auto"/>
        <w:right w:val="none" w:sz="0" w:space="0" w:color="auto"/>
      </w:divBdr>
    </w:div>
    <w:div w:id="1916437355">
      <w:marLeft w:val="0"/>
      <w:marRight w:val="0"/>
      <w:marTop w:val="0"/>
      <w:marBottom w:val="0"/>
      <w:divBdr>
        <w:top w:val="none" w:sz="0" w:space="0" w:color="auto"/>
        <w:left w:val="none" w:sz="0" w:space="0" w:color="auto"/>
        <w:bottom w:val="none" w:sz="0" w:space="0" w:color="auto"/>
        <w:right w:val="none" w:sz="0" w:space="0" w:color="auto"/>
      </w:divBdr>
      <w:divsChild>
        <w:div w:id="1916437756">
          <w:marLeft w:val="0"/>
          <w:marRight w:val="0"/>
          <w:marTop w:val="0"/>
          <w:marBottom w:val="0"/>
          <w:divBdr>
            <w:top w:val="none" w:sz="0" w:space="0" w:color="auto"/>
            <w:left w:val="none" w:sz="0" w:space="0" w:color="auto"/>
            <w:bottom w:val="none" w:sz="0" w:space="0" w:color="auto"/>
            <w:right w:val="none" w:sz="0" w:space="0" w:color="auto"/>
          </w:divBdr>
          <w:divsChild>
            <w:div w:id="191643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357">
      <w:marLeft w:val="0"/>
      <w:marRight w:val="0"/>
      <w:marTop w:val="0"/>
      <w:marBottom w:val="0"/>
      <w:divBdr>
        <w:top w:val="none" w:sz="0" w:space="0" w:color="auto"/>
        <w:left w:val="none" w:sz="0" w:space="0" w:color="auto"/>
        <w:bottom w:val="none" w:sz="0" w:space="0" w:color="auto"/>
        <w:right w:val="none" w:sz="0" w:space="0" w:color="auto"/>
      </w:divBdr>
    </w:div>
    <w:div w:id="1916437358">
      <w:marLeft w:val="0"/>
      <w:marRight w:val="0"/>
      <w:marTop w:val="0"/>
      <w:marBottom w:val="0"/>
      <w:divBdr>
        <w:top w:val="none" w:sz="0" w:space="0" w:color="auto"/>
        <w:left w:val="none" w:sz="0" w:space="0" w:color="auto"/>
        <w:bottom w:val="none" w:sz="0" w:space="0" w:color="auto"/>
        <w:right w:val="none" w:sz="0" w:space="0" w:color="auto"/>
      </w:divBdr>
    </w:div>
    <w:div w:id="1916437359">
      <w:marLeft w:val="0"/>
      <w:marRight w:val="0"/>
      <w:marTop w:val="0"/>
      <w:marBottom w:val="0"/>
      <w:divBdr>
        <w:top w:val="none" w:sz="0" w:space="0" w:color="auto"/>
        <w:left w:val="none" w:sz="0" w:space="0" w:color="auto"/>
        <w:bottom w:val="none" w:sz="0" w:space="0" w:color="auto"/>
        <w:right w:val="none" w:sz="0" w:space="0" w:color="auto"/>
      </w:divBdr>
    </w:div>
    <w:div w:id="1916437362">
      <w:marLeft w:val="0"/>
      <w:marRight w:val="0"/>
      <w:marTop w:val="0"/>
      <w:marBottom w:val="0"/>
      <w:divBdr>
        <w:top w:val="none" w:sz="0" w:space="0" w:color="auto"/>
        <w:left w:val="none" w:sz="0" w:space="0" w:color="auto"/>
        <w:bottom w:val="none" w:sz="0" w:space="0" w:color="auto"/>
        <w:right w:val="none" w:sz="0" w:space="0" w:color="auto"/>
      </w:divBdr>
    </w:div>
    <w:div w:id="1916437366">
      <w:marLeft w:val="0"/>
      <w:marRight w:val="0"/>
      <w:marTop w:val="0"/>
      <w:marBottom w:val="0"/>
      <w:divBdr>
        <w:top w:val="none" w:sz="0" w:space="0" w:color="auto"/>
        <w:left w:val="none" w:sz="0" w:space="0" w:color="auto"/>
        <w:bottom w:val="none" w:sz="0" w:space="0" w:color="auto"/>
        <w:right w:val="none" w:sz="0" w:space="0" w:color="auto"/>
      </w:divBdr>
      <w:divsChild>
        <w:div w:id="1916436160">
          <w:marLeft w:val="0"/>
          <w:marRight w:val="0"/>
          <w:marTop w:val="0"/>
          <w:marBottom w:val="0"/>
          <w:divBdr>
            <w:top w:val="none" w:sz="0" w:space="0" w:color="auto"/>
            <w:left w:val="none" w:sz="0" w:space="0" w:color="auto"/>
            <w:bottom w:val="none" w:sz="0" w:space="0" w:color="auto"/>
            <w:right w:val="none" w:sz="0" w:space="0" w:color="auto"/>
          </w:divBdr>
        </w:div>
        <w:div w:id="1916436645">
          <w:marLeft w:val="0"/>
          <w:marRight w:val="0"/>
          <w:marTop w:val="0"/>
          <w:marBottom w:val="0"/>
          <w:divBdr>
            <w:top w:val="none" w:sz="0" w:space="0" w:color="auto"/>
            <w:left w:val="none" w:sz="0" w:space="0" w:color="auto"/>
            <w:bottom w:val="none" w:sz="0" w:space="0" w:color="auto"/>
            <w:right w:val="none" w:sz="0" w:space="0" w:color="auto"/>
          </w:divBdr>
          <w:divsChild>
            <w:div w:id="1916435309">
              <w:marLeft w:val="0"/>
              <w:marRight w:val="0"/>
              <w:marTop w:val="0"/>
              <w:marBottom w:val="0"/>
              <w:divBdr>
                <w:top w:val="none" w:sz="0" w:space="0" w:color="auto"/>
                <w:left w:val="none" w:sz="0" w:space="0" w:color="auto"/>
                <w:bottom w:val="none" w:sz="0" w:space="0" w:color="auto"/>
                <w:right w:val="none" w:sz="0" w:space="0" w:color="auto"/>
              </w:divBdr>
              <w:divsChild>
                <w:div w:id="1916436211">
                  <w:marLeft w:val="0"/>
                  <w:marRight w:val="0"/>
                  <w:marTop w:val="0"/>
                  <w:marBottom w:val="0"/>
                  <w:divBdr>
                    <w:top w:val="none" w:sz="0" w:space="0" w:color="auto"/>
                    <w:left w:val="none" w:sz="0" w:space="0" w:color="auto"/>
                    <w:bottom w:val="none" w:sz="0" w:space="0" w:color="auto"/>
                    <w:right w:val="none" w:sz="0" w:space="0" w:color="auto"/>
                  </w:divBdr>
                  <w:divsChild>
                    <w:div w:id="1916437128">
                      <w:marLeft w:val="0"/>
                      <w:marRight w:val="0"/>
                      <w:marTop w:val="0"/>
                      <w:marBottom w:val="0"/>
                      <w:divBdr>
                        <w:top w:val="none" w:sz="0" w:space="0" w:color="auto"/>
                        <w:left w:val="none" w:sz="0" w:space="0" w:color="auto"/>
                        <w:bottom w:val="none" w:sz="0" w:space="0" w:color="auto"/>
                        <w:right w:val="none" w:sz="0" w:space="0" w:color="auto"/>
                      </w:divBdr>
                      <w:divsChild>
                        <w:div w:id="1916437412">
                          <w:marLeft w:val="0"/>
                          <w:marRight w:val="0"/>
                          <w:marTop w:val="0"/>
                          <w:marBottom w:val="0"/>
                          <w:divBdr>
                            <w:top w:val="none" w:sz="0" w:space="0" w:color="auto"/>
                            <w:left w:val="none" w:sz="0" w:space="0" w:color="auto"/>
                            <w:bottom w:val="none" w:sz="0" w:space="0" w:color="auto"/>
                            <w:right w:val="none" w:sz="0" w:space="0" w:color="auto"/>
                          </w:divBdr>
                          <w:divsChild>
                            <w:div w:id="1916434946">
                              <w:marLeft w:val="0"/>
                              <w:marRight w:val="0"/>
                              <w:marTop w:val="0"/>
                              <w:marBottom w:val="0"/>
                              <w:divBdr>
                                <w:top w:val="none" w:sz="0" w:space="0" w:color="auto"/>
                                <w:left w:val="none" w:sz="0" w:space="0" w:color="auto"/>
                                <w:bottom w:val="none" w:sz="0" w:space="0" w:color="auto"/>
                                <w:right w:val="none" w:sz="0" w:space="0" w:color="auto"/>
                              </w:divBdr>
                              <w:divsChild>
                                <w:div w:id="1916437823">
                                  <w:marLeft w:val="0"/>
                                  <w:marRight w:val="0"/>
                                  <w:marTop w:val="0"/>
                                  <w:marBottom w:val="0"/>
                                  <w:divBdr>
                                    <w:top w:val="none" w:sz="0" w:space="0" w:color="auto"/>
                                    <w:left w:val="none" w:sz="0" w:space="0" w:color="auto"/>
                                    <w:bottom w:val="none" w:sz="0" w:space="0" w:color="auto"/>
                                    <w:right w:val="none" w:sz="0" w:space="0" w:color="auto"/>
                                  </w:divBdr>
                                  <w:divsChild>
                                    <w:div w:id="191643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437081">
          <w:marLeft w:val="0"/>
          <w:marRight w:val="0"/>
          <w:marTop w:val="0"/>
          <w:marBottom w:val="0"/>
          <w:divBdr>
            <w:top w:val="none" w:sz="0" w:space="0" w:color="auto"/>
            <w:left w:val="none" w:sz="0" w:space="0" w:color="auto"/>
            <w:bottom w:val="none" w:sz="0" w:space="0" w:color="auto"/>
            <w:right w:val="none" w:sz="0" w:space="0" w:color="auto"/>
          </w:divBdr>
        </w:div>
      </w:divsChild>
    </w:div>
    <w:div w:id="1916437367">
      <w:marLeft w:val="0"/>
      <w:marRight w:val="0"/>
      <w:marTop w:val="0"/>
      <w:marBottom w:val="0"/>
      <w:divBdr>
        <w:top w:val="none" w:sz="0" w:space="0" w:color="auto"/>
        <w:left w:val="none" w:sz="0" w:space="0" w:color="auto"/>
        <w:bottom w:val="none" w:sz="0" w:space="0" w:color="auto"/>
        <w:right w:val="none" w:sz="0" w:space="0" w:color="auto"/>
      </w:divBdr>
    </w:div>
    <w:div w:id="1916437368">
      <w:marLeft w:val="0"/>
      <w:marRight w:val="0"/>
      <w:marTop w:val="0"/>
      <w:marBottom w:val="0"/>
      <w:divBdr>
        <w:top w:val="none" w:sz="0" w:space="0" w:color="auto"/>
        <w:left w:val="none" w:sz="0" w:space="0" w:color="auto"/>
        <w:bottom w:val="none" w:sz="0" w:space="0" w:color="auto"/>
        <w:right w:val="none" w:sz="0" w:space="0" w:color="auto"/>
      </w:divBdr>
    </w:div>
    <w:div w:id="1916437370">
      <w:marLeft w:val="0"/>
      <w:marRight w:val="0"/>
      <w:marTop w:val="0"/>
      <w:marBottom w:val="0"/>
      <w:divBdr>
        <w:top w:val="none" w:sz="0" w:space="0" w:color="auto"/>
        <w:left w:val="none" w:sz="0" w:space="0" w:color="auto"/>
        <w:bottom w:val="none" w:sz="0" w:space="0" w:color="auto"/>
        <w:right w:val="none" w:sz="0" w:space="0" w:color="auto"/>
      </w:divBdr>
    </w:div>
    <w:div w:id="1916437374">
      <w:marLeft w:val="0"/>
      <w:marRight w:val="0"/>
      <w:marTop w:val="0"/>
      <w:marBottom w:val="0"/>
      <w:divBdr>
        <w:top w:val="none" w:sz="0" w:space="0" w:color="auto"/>
        <w:left w:val="none" w:sz="0" w:space="0" w:color="auto"/>
        <w:bottom w:val="none" w:sz="0" w:space="0" w:color="auto"/>
        <w:right w:val="none" w:sz="0" w:space="0" w:color="auto"/>
      </w:divBdr>
    </w:div>
    <w:div w:id="1916437376">
      <w:marLeft w:val="0"/>
      <w:marRight w:val="0"/>
      <w:marTop w:val="0"/>
      <w:marBottom w:val="0"/>
      <w:divBdr>
        <w:top w:val="none" w:sz="0" w:space="0" w:color="auto"/>
        <w:left w:val="none" w:sz="0" w:space="0" w:color="auto"/>
        <w:bottom w:val="none" w:sz="0" w:space="0" w:color="auto"/>
        <w:right w:val="none" w:sz="0" w:space="0" w:color="auto"/>
      </w:divBdr>
      <w:divsChild>
        <w:div w:id="1916435116">
          <w:marLeft w:val="0"/>
          <w:marRight w:val="0"/>
          <w:marTop w:val="0"/>
          <w:marBottom w:val="0"/>
          <w:divBdr>
            <w:top w:val="none" w:sz="0" w:space="0" w:color="auto"/>
            <w:left w:val="none" w:sz="0" w:space="0" w:color="auto"/>
            <w:bottom w:val="none" w:sz="0" w:space="0" w:color="auto"/>
            <w:right w:val="none" w:sz="0" w:space="0" w:color="auto"/>
          </w:divBdr>
          <w:divsChild>
            <w:div w:id="191643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378">
      <w:marLeft w:val="0"/>
      <w:marRight w:val="0"/>
      <w:marTop w:val="0"/>
      <w:marBottom w:val="0"/>
      <w:divBdr>
        <w:top w:val="none" w:sz="0" w:space="0" w:color="auto"/>
        <w:left w:val="none" w:sz="0" w:space="0" w:color="auto"/>
        <w:bottom w:val="none" w:sz="0" w:space="0" w:color="auto"/>
        <w:right w:val="none" w:sz="0" w:space="0" w:color="auto"/>
      </w:divBdr>
    </w:div>
    <w:div w:id="1916437382">
      <w:marLeft w:val="0"/>
      <w:marRight w:val="0"/>
      <w:marTop w:val="0"/>
      <w:marBottom w:val="0"/>
      <w:divBdr>
        <w:top w:val="none" w:sz="0" w:space="0" w:color="auto"/>
        <w:left w:val="none" w:sz="0" w:space="0" w:color="auto"/>
        <w:bottom w:val="none" w:sz="0" w:space="0" w:color="auto"/>
        <w:right w:val="none" w:sz="0" w:space="0" w:color="auto"/>
      </w:divBdr>
    </w:div>
    <w:div w:id="1916437385">
      <w:marLeft w:val="0"/>
      <w:marRight w:val="0"/>
      <w:marTop w:val="0"/>
      <w:marBottom w:val="0"/>
      <w:divBdr>
        <w:top w:val="none" w:sz="0" w:space="0" w:color="auto"/>
        <w:left w:val="none" w:sz="0" w:space="0" w:color="auto"/>
        <w:bottom w:val="none" w:sz="0" w:space="0" w:color="auto"/>
        <w:right w:val="none" w:sz="0" w:space="0" w:color="auto"/>
      </w:divBdr>
    </w:div>
    <w:div w:id="1916437392">
      <w:marLeft w:val="0"/>
      <w:marRight w:val="0"/>
      <w:marTop w:val="0"/>
      <w:marBottom w:val="0"/>
      <w:divBdr>
        <w:top w:val="none" w:sz="0" w:space="0" w:color="auto"/>
        <w:left w:val="none" w:sz="0" w:space="0" w:color="auto"/>
        <w:bottom w:val="none" w:sz="0" w:space="0" w:color="auto"/>
        <w:right w:val="none" w:sz="0" w:space="0" w:color="auto"/>
      </w:divBdr>
      <w:divsChild>
        <w:div w:id="1916435166">
          <w:marLeft w:val="0"/>
          <w:marRight w:val="0"/>
          <w:marTop w:val="0"/>
          <w:marBottom w:val="0"/>
          <w:divBdr>
            <w:top w:val="none" w:sz="0" w:space="0" w:color="auto"/>
            <w:left w:val="none" w:sz="0" w:space="0" w:color="auto"/>
            <w:bottom w:val="none" w:sz="0" w:space="0" w:color="auto"/>
            <w:right w:val="none" w:sz="0" w:space="0" w:color="auto"/>
          </w:divBdr>
        </w:div>
      </w:divsChild>
    </w:div>
    <w:div w:id="1916437393">
      <w:marLeft w:val="0"/>
      <w:marRight w:val="0"/>
      <w:marTop w:val="0"/>
      <w:marBottom w:val="0"/>
      <w:divBdr>
        <w:top w:val="none" w:sz="0" w:space="0" w:color="auto"/>
        <w:left w:val="none" w:sz="0" w:space="0" w:color="auto"/>
        <w:bottom w:val="none" w:sz="0" w:space="0" w:color="auto"/>
        <w:right w:val="none" w:sz="0" w:space="0" w:color="auto"/>
      </w:divBdr>
    </w:div>
    <w:div w:id="1916437396">
      <w:marLeft w:val="0"/>
      <w:marRight w:val="0"/>
      <w:marTop w:val="0"/>
      <w:marBottom w:val="0"/>
      <w:divBdr>
        <w:top w:val="none" w:sz="0" w:space="0" w:color="auto"/>
        <w:left w:val="none" w:sz="0" w:space="0" w:color="auto"/>
        <w:bottom w:val="none" w:sz="0" w:space="0" w:color="auto"/>
        <w:right w:val="none" w:sz="0" w:space="0" w:color="auto"/>
      </w:divBdr>
    </w:div>
    <w:div w:id="1916437397">
      <w:marLeft w:val="0"/>
      <w:marRight w:val="0"/>
      <w:marTop w:val="0"/>
      <w:marBottom w:val="0"/>
      <w:divBdr>
        <w:top w:val="none" w:sz="0" w:space="0" w:color="auto"/>
        <w:left w:val="none" w:sz="0" w:space="0" w:color="auto"/>
        <w:bottom w:val="none" w:sz="0" w:space="0" w:color="auto"/>
        <w:right w:val="none" w:sz="0" w:space="0" w:color="auto"/>
      </w:divBdr>
    </w:div>
    <w:div w:id="1916437398">
      <w:marLeft w:val="0"/>
      <w:marRight w:val="0"/>
      <w:marTop w:val="0"/>
      <w:marBottom w:val="0"/>
      <w:divBdr>
        <w:top w:val="none" w:sz="0" w:space="0" w:color="auto"/>
        <w:left w:val="none" w:sz="0" w:space="0" w:color="auto"/>
        <w:bottom w:val="none" w:sz="0" w:space="0" w:color="auto"/>
        <w:right w:val="none" w:sz="0" w:space="0" w:color="auto"/>
      </w:divBdr>
    </w:div>
    <w:div w:id="1916437399">
      <w:marLeft w:val="0"/>
      <w:marRight w:val="0"/>
      <w:marTop w:val="0"/>
      <w:marBottom w:val="0"/>
      <w:divBdr>
        <w:top w:val="none" w:sz="0" w:space="0" w:color="auto"/>
        <w:left w:val="none" w:sz="0" w:space="0" w:color="auto"/>
        <w:bottom w:val="none" w:sz="0" w:space="0" w:color="auto"/>
        <w:right w:val="none" w:sz="0" w:space="0" w:color="auto"/>
      </w:divBdr>
    </w:div>
    <w:div w:id="1916437400">
      <w:marLeft w:val="0"/>
      <w:marRight w:val="0"/>
      <w:marTop w:val="0"/>
      <w:marBottom w:val="0"/>
      <w:divBdr>
        <w:top w:val="none" w:sz="0" w:space="0" w:color="auto"/>
        <w:left w:val="none" w:sz="0" w:space="0" w:color="auto"/>
        <w:bottom w:val="none" w:sz="0" w:space="0" w:color="auto"/>
        <w:right w:val="none" w:sz="0" w:space="0" w:color="auto"/>
      </w:divBdr>
    </w:div>
    <w:div w:id="1916437402">
      <w:marLeft w:val="0"/>
      <w:marRight w:val="0"/>
      <w:marTop w:val="0"/>
      <w:marBottom w:val="0"/>
      <w:divBdr>
        <w:top w:val="none" w:sz="0" w:space="0" w:color="auto"/>
        <w:left w:val="none" w:sz="0" w:space="0" w:color="auto"/>
        <w:bottom w:val="none" w:sz="0" w:space="0" w:color="auto"/>
        <w:right w:val="none" w:sz="0" w:space="0" w:color="auto"/>
      </w:divBdr>
    </w:div>
    <w:div w:id="1916437404">
      <w:marLeft w:val="0"/>
      <w:marRight w:val="0"/>
      <w:marTop w:val="0"/>
      <w:marBottom w:val="0"/>
      <w:divBdr>
        <w:top w:val="none" w:sz="0" w:space="0" w:color="auto"/>
        <w:left w:val="none" w:sz="0" w:space="0" w:color="auto"/>
        <w:bottom w:val="none" w:sz="0" w:space="0" w:color="auto"/>
        <w:right w:val="none" w:sz="0" w:space="0" w:color="auto"/>
      </w:divBdr>
    </w:div>
    <w:div w:id="1916437409">
      <w:marLeft w:val="0"/>
      <w:marRight w:val="0"/>
      <w:marTop w:val="0"/>
      <w:marBottom w:val="0"/>
      <w:divBdr>
        <w:top w:val="none" w:sz="0" w:space="0" w:color="auto"/>
        <w:left w:val="none" w:sz="0" w:space="0" w:color="auto"/>
        <w:bottom w:val="none" w:sz="0" w:space="0" w:color="auto"/>
        <w:right w:val="none" w:sz="0" w:space="0" w:color="auto"/>
      </w:divBdr>
    </w:div>
    <w:div w:id="1916437411">
      <w:marLeft w:val="0"/>
      <w:marRight w:val="0"/>
      <w:marTop w:val="0"/>
      <w:marBottom w:val="0"/>
      <w:divBdr>
        <w:top w:val="none" w:sz="0" w:space="0" w:color="auto"/>
        <w:left w:val="none" w:sz="0" w:space="0" w:color="auto"/>
        <w:bottom w:val="none" w:sz="0" w:space="0" w:color="auto"/>
        <w:right w:val="none" w:sz="0" w:space="0" w:color="auto"/>
      </w:divBdr>
    </w:div>
    <w:div w:id="1916437416">
      <w:marLeft w:val="0"/>
      <w:marRight w:val="0"/>
      <w:marTop w:val="0"/>
      <w:marBottom w:val="0"/>
      <w:divBdr>
        <w:top w:val="none" w:sz="0" w:space="0" w:color="auto"/>
        <w:left w:val="none" w:sz="0" w:space="0" w:color="auto"/>
        <w:bottom w:val="none" w:sz="0" w:space="0" w:color="auto"/>
        <w:right w:val="none" w:sz="0" w:space="0" w:color="auto"/>
      </w:divBdr>
    </w:div>
    <w:div w:id="1916437418">
      <w:marLeft w:val="0"/>
      <w:marRight w:val="0"/>
      <w:marTop w:val="0"/>
      <w:marBottom w:val="0"/>
      <w:divBdr>
        <w:top w:val="none" w:sz="0" w:space="0" w:color="auto"/>
        <w:left w:val="none" w:sz="0" w:space="0" w:color="auto"/>
        <w:bottom w:val="none" w:sz="0" w:space="0" w:color="auto"/>
        <w:right w:val="none" w:sz="0" w:space="0" w:color="auto"/>
      </w:divBdr>
      <w:divsChild>
        <w:div w:id="1916435151">
          <w:marLeft w:val="0"/>
          <w:marRight w:val="0"/>
          <w:marTop w:val="0"/>
          <w:marBottom w:val="0"/>
          <w:divBdr>
            <w:top w:val="none" w:sz="0" w:space="0" w:color="auto"/>
            <w:left w:val="none" w:sz="0" w:space="0" w:color="auto"/>
            <w:bottom w:val="none" w:sz="0" w:space="0" w:color="auto"/>
            <w:right w:val="none" w:sz="0" w:space="0" w:color="auto"/>
          </w:divBdr>
          <w:divsChild>
            <w:div w:id="1916436149">
              <w:marLeft w:val="0"/>
              <w:marRight w:val="0"/>
              <w:marTop w:val="0"/>
              <w:marBottom w:val="0"/>
              <w:divBdr>
                <w:top w:val="none" w:sz="0" w:space="0" w:color="auto"/>
                <w:left w:val="none" w:sz="0" w:space="0" w:color="auto"/>
                <w:bottom w:val="none" w:sz="0" w:space="0" w:color="auto"/>
                <w:right w:val="none" w:sz="0" w:space="0" w:color="auto"/>
              </w:divBdr>
              <w:divsChild>
                <w:div w:id="1916437408">
                  <w:marLeft w:val="0"/>
                  <w:marRight w:val="0"/>
                  <w:marTop w:val="0"/>
                  <w:marBottom w:val="0"/>
                  <w:divBdr>
                    <w:top w:val="none" w:sz="0" w:space="0" w:color="auto"/>
                    <w:left w:val="none" w:sz="0" w:space="0" w:color="auto"/>
                    <w:bottom w:val="none" w:sz="0" w:space="0" w:color="auto"/>
                    <w:right w:val="none" w:sz="0" w:space="0" w:color="auto"/>
                  </w:divBdr>
                  <w:divsChild>
                    <w:div w:id="1916436556">
                      <w:marLeft w:val="0"/>
                      <w:marRight w:val="0"/>
                      <w:marTop w:val="0"/>
                      <w:marBottom w:val="0"/>
                      <w:divBdr>
                        <w:top w:val="none" w:sz="0" w:space="0" w:color="auto"/>
                        <w:left w:val="none" w:sz="0" w:space="0" w:color="auto"/>
                        <w:bottom w:val="none" w:sz="0" w:space="0" w:color="auto"/>
                        <w:right w:val="none" w:sz="0" w:space="0" w:color="auto"/>
                      </w:divBdr>
                      <w:divsChild>
                        <w:div w:id="1916435119">
                          <w:marLeft w:val="0"/>
                          <w:marRight w:val="0"/>
                          <w:marTop w:val="0"/>
                          <w:marBottom w:val="0"/>
                          <w:divBdr>
                            <w:top w:val="none" w:sz="0" w:space="0" w:color="auto"/>
                            <w:left w:val="none" w:sz="0" w:space="0" w:color="auto"/>
                            <w:bottom w:val="none" w:sz="0" w:space="0" w:color="auto"/>
                            <w:right w:val="none" w:sz="0" w:space="0" w:color="auto"/>
                          </w:divBdr>
                          <w:divsChild>
                            <w:div w:id="1916435236">
                              <w:marLeft w:val="0"/>
                              <w:marRight w:val="0"/>
                              <w:marTop w:val="0"/>
                              <w:marBottom w:val="0"/>
                              <w:divBdr>
                                <w:top w:val="none" w:sz="0" w:space="0" w:color="auto"/>
                                <w:left w:val="none" w:sz="0" w:space="0" w:color="auto"/>
                                <w:bottom w:val="none" w:sz="0" w:space="0" w:color="auto"/>
                                <w:right w:val="none" w:sz="0" w:space="0" w:color="auto"/>
                              </w:divBdr>
                              <w:divsChild>
                                <w:div w:id="1916435982">
                                  <w:marLeft w:val="0"/>
                                  <w:marRight w:val="0"/>
                                  <w:marTop w:val="0"/>
                                  <w:marBottom w:val="0"/>
                                  <w:divBdr>
                                    <w:top w:val="none" w:sz="0" w:space="0" w:color="auto"/>
                                    <w:left w:val="none" w:sz="0" w:space="0" w:color="auto"/>
                                    <w:bottom w:val="none" w:sz="0" w:space="0" w:color="auto"/>
                                    <w:right w:val="none" w:sz="0" w:space="0" w:color="auto"/>
                                  </w:divBdr>
                                  <w:divsChild>
                                    <w:div w:id="191643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6437421">
      <w:marLeft w:val="0"/>
      <w:marRight w:val="0"/>
      <w:marTop w:val="0"/>
      <w:marBottom w:val="0"/>
      <w:divBdr>
        <w:top w:val="none" w:sz="0" w:space="0" w:color="auto"/>
        <w:left w:val="none" w:sz="0" w:space="0" w:color="auto"/>
        <w:bottom w:val="none" w:sz="0" w:space="0" w:color="auto"/>
        <w:right w:val="none" w:sz="0" w:space="0" w:color="auto"/>
      </w:divBdr>
      <w:divsChild>
        <w:div w:id="1916435521">
          <w:marLeft w:val="0"/>
          <w:marRight w:val="0"/>
          <w:marTop w:val="0"/>
          <w:marBottom w:val="0"/>
          <w:divBdr>
            <w:top w:val="none" w:sz="0" w:space="0" w:color="auto"/>
            <w:left w:val="none" w:sz="0" w:space="0" w:color="auto"/>
            <w:bottom w:val="none" w:sz="0" w:space="0" w:color="auto"/>
            <w:right w:val="none" w:sz="0" w:space="0" w:color="auto"/>
          </w:divBdr>
        </w:div>
        <w:div w:id="1916436893">
          <w:marLeft w:val="0"/>
          <w:marRight w:val="0"/>
          <w:marTop w:val="0"/>
          <w:marBottom w:val="0"/>
          <w:divBdr>
            <w:top w:val="single" w:sz="4" w:space="1" w:color="000000"/>
            <w:left w:val="single" w:sz="4" w:space="4" w:color="000000"/>
            <w:bottom w:val="single" w:sz="4" w:space="1" w:color="000000"/>
            <w:right w:val="single" w:sz="4" w:space="4" w:color="000000"/>
          </w:divBdr>
        </w:div>
        <w:div w:id="1916437386">
          <w:marLeft w:val="0"/>
          <w:marRight w:val="0"/>
          <w:marTop w:val="0"/>
          <w:marBottom w:val="0"/>
          <w:divBdr>
            <w:top w:val="single" w:sz="4" w:space="1" w:color="000000"/>
            <w:left w:val="single" w:sz="4" w:space="4" w:color="000000"/>
            <w:bottom w:val="single" w:sz="4" w:space="1" w:color="000000"/>
            <w:right w:val="single" w:sz="4" w:space="4" w:color="000000"/>
          </w:divBdr>
        </w:div>
        <w:div w:id="1916437565">
          <w:marLeft w:val="0"/>
          <w:marRight w:val="0"/>
          <w:marTop w:val="0"/>
          <w:marBottom w:val="0"/>
          <w:divBdr>
            <w:top w:val="none" w:sz="0" w:space="0" w:color="auto"/>
            <w:left w:val="none" w:sz="0" w:space="0" w:color="auto"/>
            <w:bottom w:val="none" w:sz="0" w:space="0" w:color="auto"/>
            <w:right w:val="none" w:sz="0" w:space="0" w:color="auto"/>
          </w:divBdr>
        </w:div>
        <w:div w:id="1916437590">
          <w:marLeft w:val="0"/>
          <w:marRight w:val="0"/>
          <w:marTop w:val="0"/>
          <w:marBottom w:val="0"/>
          <w:divBdr>
            <w:top w:val="none" w:sz="0" w:space="0" w:color="auto"/>
            <w:left w:val="none" w:sz="0" w:space="0" w:color="auto"/>
            <w:bottom w:val="none" w:sz="0" w:space="0" w:color="auto"/>
            <w:right w:val="none" w:sz="0" w:space="0" w:color="auto"/>
          </w:divBdr>
          <w:divsChild>
            <w:div w:id="191643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423">
      <w:marLeft w:val="0"/>
      <w:marRight w:val="0"/>
      <w:marTop w:val="0"/>
      <w:marBottom w:val="0"/>
      <w:divBdr>
        <w:top w:val="none" w:sz="0" w:space="0" w:color="auto"/>
        <w:left w:val="none" w:sz="0" w:space="0" w:color="auto"/>
        <w:bottom w:val="none" w:sz="0" w:space="0" w:color="auto"/>
        <w:right w:val="none" w:sz="0" w:space="0" w:color="auto"/>
      </w:divBdr>
    </w:div>
    <w:div w:id="1916437425">
      <w:marLeft w:val="0"/>
      <w:marRight w:val="0"/>
      <w:marTop w:val="0"/>
      <w:marBottom w:val="0"/>
      <w:divBdr>
        <w:top w:val="none" w:sz="0" w:space="0" w:color="auto"/>
        <w:left w:val="none" w:sz="0" w:space="0" w:color="auto"/>
        <w:bottom w:val="none" w:sz="0" w:space="0" w:color="auto"/>
        <w:right w:val="none" w:sz="0" w:space="0" w:color="auto"/>
      </w:divBdr>
    </w:div>
    <w:div w:id="1916437426">
      <w:marLeft w:val="0"/>
      <w:marRight w:val="0"/>
      <w:marTop w:val="0"/>
      <w:marBottom w:val="0"/>
      <w:divBdr>
        <w:top w:val="none" w:sz="0" w:space="0" w:color="auto"/>
        <w:left w:val="none" w:sz="0" w:space="0" w:color="auto"/>
        <w:bottom w:val="none" w:sz="0" w:space="0" w:color="auto"/>
        <w:right w:val="none" w:sz="0" w:space="0" w:color="auto"/>
      </w:divBdr>
    </w:div>
    <w:div w:id="1916437427">
      <w:marLeft w:val="0"/>
      <w:marRight w:val="0"/>
      <w:marTop w:val="0"/>
      <w:marBottom w:val="0"/>
      <w:divBdr>
        <w:top w:val="none" w:sz="0" w:space="0" w:color="auto"/>
        <w:left w:val="none" w:sz="0" w:space="0" w:color="auto"/>
        <w:bottom w:val="none" w:sz="0" w:space="0" w:color="auto"/>
        <w:right w:val="none" w:sz="0" w:space="0" w:color="auto"/>
      </w:divBdr>
      <w:divsChild>
        <w:div w:id="1916436234">
          <w:marLeft w:val="0"/>
          <w:marRight w:val="0"/>
          <w:marTop w:val="0"/>
          <w:marBottom w:val="0"/>
          <w:divBdr>
            <w:top w:val="none" w:sz="0" w:space="0" w:color="auto"/>
            <w:left w:val="none" w:sz="0" w:space="0" w:color="auto"/>
            <w:bottom w:val="none" w:sz="0" w:space="0" w:color="auto"/>
            <w:right w:val="none" w:sz="0" w:space="0" w:color="auto"/>
          </w:divBdr>
        </w:div>
        <w:div w:id="1916437629">
          <w:marLeft w:val="0"/>
          <w:marRight w:val="0"/>
          <w:marTop w:val="0"/>
          <w:marBottom w:val="0"/>
          <w:divBdr>
            <w:top w:val="none" w:sz="0" w:space="0" w:color="auto"/>
            <w:left w:val="none" w:sz="0" w:space="0" w:color="auto"/>
            <w:bottom w:val="none" w:sz="0" w:space="0" w:color="auto"/>
            <w:right w:val="none" w:sz="0" w:space="0" w:color="auto"/>
          </w:divBdr>
        </w:div>
      </w:divsChild>
    </w:div>
    <w:div w:id="1916437430">
      <w:marLeft w:val="0"/>
      <w:marRight w:val="0"/>
      <w:marTop w:val="0"/>
      <w:marBottom w:val="0"/>
      <w:divBdr>
        <w:top w:val="none" w:sz="0" w:space="0" w:color="auto"/>
        <w:left w:val="none" w:sz="0" w:space="0" w:color="auto"/>
        <w:bottom w:val="none" w:sz="0" w:space="0" w:color="auto"/>
        <w:right w:val="none" w:sz="0" w:space="0" w:color="auto"/>
      </w:divBdr>
    </w:div>
    <w:div w:id="1916437431">
      <w:marLeft w:val="0"/>
      <w:marRight w:val="0"/>
      <w:marTop w:val="0"/>
      <w:marBottom w:val="0"/>
      <w:divBdr>
        <w:top w:val="none" w:sz="0" w:space="0" w:color="auto"/>
        <w:left w:val="none" w:sz="0" w:space="0" w:color="auto"/>
        <w:bottom w:val="none" w:sz="0" w:space="0" w:color="auto"/>
        <w:right w:val="none" w:sz="0" w:space="0" w:color="auto"/>
      </w:divBdr>
    </w:div>
    <w:div w:id="1916437433">
      <w:marLeft w:val="0"/>
      <w:marRight w:val="0"/>
      <w:marTop w:val="0"/>
      <w:marBottom w:val="0"/>
      <w:divBdr>
        <w:top w:val="none" w:sz="0" w:space="0" w:color="auto"/>
        <w:left w:val="none" w:sz="0" w:space="0" w:color="auto"/>
        <w:bottom w:val="none" w:sz="0" w:space="0" w:color="auto"/>
        <w:right w:val="none" w:sz="0" w:space="0" w:color="auto"/>
      </w:divBdr>
      <w:divsChild>
        <w:div w:id="1916437432">
          <w:marLeft w:val="0"/>
          <w:marRight w:val="0"/>
          <w:marTop w:val="0"/>
          <w:marBottom w:val="0"/>
          <w:divBdr>
            <w:top w:val="none" w:sz="0" w:space="0" w:color="auto"/>
            <w:left w:val="none" w:sz="0" w:space="0" w:color="auto"/>
            <w:bottom w:val="none" w:sz="0" w:space="0" w:color="auto"/>
            <w:right w:val="none" w:sz="0" w:space="0" w:color="auto"/>
          </w:divBdr>
          <w:divsChild>
            <w:div w:id="1916435902">
              <w:marLeft w:val="0"/>
              <w:marRight w:val="0"/>
              <w:marTop w:val="0"/>
              <w:marBottom w:val="0"/>
              <w:divBdr>
                <w:top w:val="none" w:sz="0" w:space="0" w:color="auto"/>
                <w:left w:val="none" w:sz="0" w:space="0" w:color="auto"/>
                <w:bottom w:val="none" w:sz="0" w:space="0" w:color="auto"/>
                <w:right w:val="none" w:sz="0" w:space="0" w:color="auto"/>
              </w:divBdr>
              <w:divsChild>
                <w:div w:id="1916435079">
                  <w:marLeft w:val="0"/>
                  <w:marRight w:val="0"/>
                  <w:marTop w:val="0"/>
                  <w:marBottom w:val="0"/>
                  <w:divBdr>
                    <w:top w:val="none" w:sz="0" w:space="0" w:color="auto"/>
                    <w:left w:val="none" w:sz="0" w:space="0" w:color="auto"/>
                    <w:bottom w:val="none" w:sz="0" w:space="0" w:color="auto"/>
                    <w:right w:val="none" w:sz="0" w:space="0" w:color="auto"/>
                  </w:divBdr>
                  <w:divsChild>
                    <w:div w:id="1916436618">
                      <w:marLeft w:val="0"/>
                      <w:marRight w:val="0"/>
                      <w:marTop w:val="0"/>
                      <w:marBottom w:val="0"/>
                      <w:divBdr>
                        <w:top w:val="none" w:sz="0" w:space="0" w:color="auto"/>
                        <w:left w:val="none" w:sz="0" w:space="0" w:color="auto"/>
                        <w:bottom w:val="none" w:sz="0" w:space="0" w:color="auto"/>
                        <w:right w:val="none" w:sz="0" w:space="0" w:color="auto"/>
                      </w:divBdr>
                      <w:divsChild>
                        <w:div w:id="1916436940">
                          <w:marLeft w:val="0"/>
                          <w:marRight w:val="0"/>
                          <w:marTop w:val="0"/>
                          <w:marBottom w:val="0"/>
                          <w:divBdr>
                            <w:top w:val="none" w:sz="0" w:space="0" w:color="auto"/>
                            <w:left w:val="none" w:sz="0" w:space="0" w:color="auto"/>
                            <w:bottom w:val="none" w:sz="0" w:space="0" w:color="auto"/>
                            <w:right w:val="none" w:sz="0" w:space="0" w:color="auto"/>
                          </w:divBdr>
                          <w:divsChild>
                            <w:div w:id="191643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7817">
          <w:marLeft w:val="0"/>
          <w:marRight w:val="0"/>
          <w:marTop w:val="0"/>
          <w:marBottom w:val="0"/>
          <w:divBdr>
            <w:top w:val="none" w:sz="0" w:space="0" w:color="auto"/>
            <w:left w:val="none" w:sz="0" w:space="0" w:color="auto"/>
            <w:bottom w:val="none" w:sz="0" w:space="0" w:color="auto"/>
            <w:right w:val="none" w:sz="0" w:space="0" w:color="auto"/>
          </w:divBdr>
          <w:divsChild>
            <w:div w:id="191643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434">
      <w:marLeft w:val="0"/>
      <w:marRight w:val="0"/>
      <w:marTop w:val="0"/>
      <w:marBottom w:val="0"/>
      <w:divBdr>
        <w:top w:val="none" w:sz="0" w:space="0" w:color="auto"/>
        <w:left w:val="none" w:sz="0" w:space="0" w:color="auto"/>
        <w:bottom w:val="none" w:sz="0" w:space="0" w:color="auto"/>
        <w:right w:val="none" w:sz="0" w:space="0" w:color="auto"/>
      </w:divBdr>
    </w:div>
    <w:div w:id="1916437435">
      <w:marLeft w:val="0"/>
      <w:marRight w:val="0"/>
      <w:marTop w:val="0"/>
      <w:marBottom w:val="0"/>
      <w:divBdr>
        <w:top w:val="none" w:sz="0" w:space="0" w:color="auto"/>
        <w:left w:val="none" w:sz="0" w:space="0" w:color="auto"/>
        <w:bottom w:val="none" w:sz="0" w:space="0" w:color="auto"/>
        <w:right w:val="none" w:sz="0" w:space="0" w:color="auto"/>
      </w:divBdr>
    </w:div>
    <w:div w:id="1916437436">
      <w:marLeft w:val="0"/>
      <w:marRight w:val="0"/>
      <w:marTop w:val="0"/>
      <w:marBottom w:val="0"/>
      <w:divBdr>
        <w:top w:val="none" w:sz="0" w:space="0" w:color="auto"/>
        <w:left w:val="none" w:sz="0" w:space="0" w:color="auto"/>
        <w:bottom w:val="none" w:sz="0" w:space="0" w:color="auto"/>
        <w:right w:val="none" w:sz="0" w:space="0" w:color="auto"/>
      </w:divBdr>
    </w:div>
    <w:div w:id="1916437443">
      <w:marLeft w:val="0"/>
      <w:marRight w:val="0"/>
      <w:marTop w:val="0"/>
      <w:marBottom w:val="0"/>
      <w:divBdr>
        <w:top w:val="none" w:sz="0" w:space="0" w:color="auto"/>
        <w:left w:val="none" w:sz="0" w:space="0" w:color="auto"/>
        <w:bottom w:val="none" w:sz="0" w:space="0" w:color="auto"/>
        <w:right w:val="none" w:sz="0" w:space="0" w:color="auto"/>
      </w:divBdr>
    </w:div>
    <w:div w:id="1916437444">
      <w:marLeft w:val="0"/>
      <w:marRight w:val="0"/>
      <w:marTop w:val="0"/>
      <w:marBottom w:val="0"/>
      <w:divBdr>
        <w:top w:val="none" w:sz="0" w:space="0" w:color="auto"/>
        <w:left w:val="none" w:sz="0" w:space="0" w:color="auto"/>
        <w:bottom w:val="none" w:sz="0" w:space="0" w:color="auto"/>
        <w:right w:val="none" w:sz="0" w:space="0" w:color="auto"/>
      </w:divBdr>
    </w:div>
    <w:div w:id="1916437451">
      <w:marLeft w:val="0"/>
      <w:marRight w:val="0"/>
      <w:marTop w:val="0"/>
      <w:marBottom w:val="0"/>
      <w:divBdr>
        <w:top w:val="none" w:sz="0" w:space="0" w:color="auto"/>
        <w:left w:val="none" w:sz="0" w:space="0" w:color="auto"/>
        <w:bottom w:val="none" w:sz="0" w:space="0" w:color="auto"/>
        <w:right w:val="none" w:sz="0" w:space="0" w:color="auto"/>
      </w:divBdr>
    </w:div>
    <w:div w:id="1916437452">
      <w:marLeft w:val="0"/>
      <w:marRight w:val="0"/>
      <w:marTop w:val="0"/>
      <w:marBottom w:val="0"/>
      <w:divBdr>
        <w:top w:val="none" w:sz="0" w:space="0" w:color="auto"/>
        <w:left w:val="none" w:sz="0" w:space="0" w:color="auto"/>
        <w:bottom w:val="none" w:sz="0" w:space="0" w:color="auto"/>
        <w:right w:val="none" w:sz="0" w:space="0" w:color="auto"/>
      </w:divBdr>
    </w:div>
    <w:div w:id="1916437453">
      <w:marLeft w:val="0"/>
      <w:marRight w:val="0"/>
      <w:marTop w:val="0"/>
      <w:marBottom w:val="0"/>
      <w:divBdr>
        <w:top w:val="none" w:sz="0" w:space="0" w:color="auto"/>
        <w:left w:val="none" w:sz="0" w:space="0" w:color="auto"/>
        <w:bottom w:val="none" w:sz="0" w:space="0" w:color="auto"/>
        <w:right w:val="none" w:sz="0" w:space="0" w:color="auto"/>
      </w:divBdr>
    </w:div>
    <w:div w:id="1916437454">
      <w:marLeft w:val="0"/>
      <w:marRight w:val="0"/>
      <w:marTop w:val="0"/>
      <w:marBottom w:val="0"/>
      <w:divBdr>
        <w:top w:val="none" w:sz="0" w:space="0" w:color="auto"/>
        <w:left w:val="none" w:sz="0" w:space="0" w:color="auto"/>
        <w:bottom w:val="none" w:sz="0" w:space="0" w:color="auto"/>
        <w:right w:val="none" w:sz="0" w:space="0" w:color="auto"/>
      </w:divBdr>
      <w:divsChild>
        <w:div w:id="1916435685">
          <w:marLeft w:val="0"/>
          <w:marRight w:val="0"/>
          <w:marTop w:val="0"/>
          <w:marBottom w:val="0"/>
          <w:divBdr>
            <w:top w:val="none" w:sz="0" w:space="0" w:color="auto"/>
            <w:left w:val="none" w:sz="0" w:space="0" w:color="auto"/>
            <w:bottom w:val="none" w:sz="0" w:space="0" w:color="auto"/>
            <w:right w:val="none" w:sz="0" w:space="0" w:color="auto"/>
          </w:divBdr>
        </w:div>
      </w:divsChild>
    </w:div>
    <w:div w:id="1916437455">
      <w:marLeft w:val="0"/>
      <w:marRight w:val="0"/>
      <w:marTop w:val="0"/>
      <w:marBottom w:val="0"/>
      <w:divBdr>
        <w:top w:val="none" w:sz="0" w:space="0" w:color="auto"/>
        <w:left w:val="none" w:sz="0" w:space="0" w:color="auto"/>
        <w:bottom w:val="none" w:sz="0" w:space="0" w:color="auto"/>
        <w:right w:val="none" w:sz="0" w:space="0" w:color="auto"/>
      </w:divBdr>
    </w:div>
    <w:div w:id="1916437457">
      <w:marLeft w:val="0"/>
      <w:marRight w:val="0"/>
      <w:marTop w:val="0"/>
      <w:marBottom w:val="0"/>
      <w:divBdr>
        <w:top w:val="none" w:sz="0" w:space="0" w:color="auto"/>
        <w:left w:val="none" w:sz="0" w:space="0" w:color="auto"/>
        <w:bottom w:val="none" w:sz="0" w:space="0" w:color="auto"/>
        <w:right w:val="none" w:sz="0" w:space="0" w:color="auto"/>
      </w:divBdr>
    </w:div>
    <w:div w:id="1916437460">
      <w:marLeft w:val="0"/>
      <w:marRight w:val="0"/>
      <w:marTop w:val="0"/>
      <w:marBottom w:val="0"/>
      <w:divBdr>
        <w:top w:val="none" w:sz="0" w:space="0" w:color="auto"/>
        <w:left w:val="none" w:sz="0" w:space="0" w:color="auto"/>
        <w:bottom w:val="none" w:sz="0" w:space="0" w:color="auto"/>
        <w:right w:val="none" w:sz="0" w:space="0" w:color="auto"/>
      </w:divBdr>
    </w:div>
    <w:div w:id="1916437461">
      <w:marLeft w:val="0"/>
      <w:marRight w:val="0"/>
      <w:marTop w:val="0"/>
      <w:marBottom w:val="0"/>
      <w:divBdr>
        <w:top w:val="none" w:sz="0" w:space="0" w:color="auto"/>
        <w:left w:val="none" w:sz="0" w:space="0" w:color="auto"/>
        <w:bottom w:val="none" w:sz="0" w:space="0" w:color="auto"/>
        <w:right w:val="none" w:sz="0" w:space="0" w:color="auto"/>
      </w:divBdr>
    </w:div>
    <w:div w:id="1916437465">
      <w:marLeft w:val="0"/>
      <w:marRight w:val="0"/>
      <w:marTop w:val="0"/>
      <w:marBottom w:val="0"/>
      <w:divBdr>
        <w:top w:val="none" w:sz="0" w:space="0" w:color="auto"/>
        <w:left w:val="none" w:sz="0" w:space="0" w:color="auto"/>
        <w:bottom w:val="none" w:sz="0" w:space="0" w:color="auto"/>
        <w:right w:val="none" w:sz="0" w:space="0" w:color="auto"/>
      </w:divBdr>
    </w:div>
    <w:div w:id="1916437467">
      <w:marLeft w:val="0"/>
      <w:marRight w:val="0"/>
      <w:marTop w:val="0"/>
      <w:marBottom w:val="0"/>
      <w:divBdr>
        <w:top w:val="none" w:sz="0" w:space="0" w:color="auto"/>
        <w:left w:val="none" w:sz="0" w:space="0" w:color="auto"/>
        <w:bottom w:val="none" w:sz="0" w:space="0" w:color="auto"/>
        <w:right w:val="none" w:sz="0" w:space="0" w:color="auto"/>
      </w:divBdr>
      <w:divsChild>
        <w:div w:id="1916434995">
          <w:marLeft w:val="0"/>
          <w:marRight w:val="0"/>
          <w:marTop w:val="0"/>
          <w:marBottom w:val="0"/>
          <w:divBdr>
            <w:top w:val="none" w:sz="0" w:space="0" w:color="auto"/>
            <w:left w:val="none" w:sz="0" w:space="0" w:color="auto"/>
            <w:bottom w:val="none" w:sz="0" w:space="0" w:color="auto"/>
            <w:right w:val="none" w:sz="0" w:space="0" w:color="auto"/>
          </w:divBdr>
        </w:div>
        <w:div w:id="1916434996">
          <w:marLeft w:val="0"/>
          <w:marRight w:val="0"/>
          <w:marTop w:val="0"/>
          <w:marBottom w:val="0"/>
          <w:divBdr>
            <w:top w:val="none" w:sz="0" w:space="0" w:color="auto"/>
            <w:left w:val="none" w:sz="0" w:space="0" w:color="auto"/>
            <w:bottom w:val="none" w:sz="0" w:space="0" w:color="auto"/>
            <w:right w:val="none" w:sz="0" w:space="0" w:color="auto"/>
          </w:divBdr>
        </w:div>
        <w:div w:id="1916435006">
          <w:marLeft w:val="0"/>
          <w:marRight w:val="0"/>
          <w:marTop w:val="0"/>
          <w:marBottom w:val="0"/>
          <w:divBdr>
            <w:top w:val="none" w:sz="0" w:space="0" w:color="auto"/>
            <w:left w:val="none" w:sz="0" w:space="0" w:color="auto"/>
            <w:bottom w:val="none" w:sz="0" w:space="0" w:color="auto"/>
            <w:right w:val="none" w:sz="0" w:space="0" w:color="auto"/>
          </w:divBdr>
        </w:div>
        <w:div w:id="1916435120">
          <w:marLeft w:val="0"/>
          <w:marRight w:val="0"/>
          <w:marTop w:val="0"/>
          <w:marBottom w:val="0"/>
          <w:divBdr>
            <w:top w:val="none" w:sz="0" w:space="0" w:color="auto"/>
            <w:left w:val="none" w:sz="0" w:space="0" w:color="auto"/>
            <w:bottom w:val="none" w:sz="0" w:space="0" w:color="auto"/>
            <w:right w:val="none" w:sz="0" w:space="0" w:color="auto"/>
          </w:divBdr>
        </w:div>
        <w:div w:id="1916435188">
          <w:marLeft w:val="0"/>
          <w:marRight w:val="0"/>
          <w:marTop w:val="0"/>
          <w:marBottom w:val="0"/>
          <w:divBdr>
            <w:top w:val="none" w:sz="0" w:space="0" w:color="auto"/>
            <w:left w:val="none" w:sz="0" w:space="0" w:color="auto"/>
            <w:bottom w:val="none" w:sz="0" w:space="0" w:color="auto"/>
            <w:right w:val="none" w:sz="0" w:space="0" w:color="auto"/>
          </w:divBdr>
        </w:div>
        <w:div w:id="1916435228">
          <w:marLeft w:val="0"/>
          <w:marRight w:val="0"/>
          <w:marTop w:val="0"/>
          <w:marBottom w:val="0"/>
          <w:divBdr>
            <w:top w:val="none" w:sz="0" w:space="0" w:color="auto"/>
            <w:left w:val="none" w:sz="0" w:space="0" w:color="auto"/>
            <w:bottom w:val="none" w:sz="0" w:space="0" w:color="auto"/>
            <w:right w:val="none" w:sz="0" w:space="0" w:color="auto"/>
          </w:divBdr>
        </w:div>
        <w:div w:id="1916435363">
          <w:marLeft w:val="0"/>
          <w:marRight w:val="0"/>
          <w:marTop w:val="0"/>
          <w:marBottom w:val="0"/>
          <w:divBdr>
            <w:top w:val="none" w:sz="0" w:space="0" w:color="auto"/>
            <w:left w:val="none" w:sz="0" w:space="0" w:color="auto"/>
            <w:bottom w:val="none" w:sz="0" w:space="0" w:color="auto"/>
            <w:right w:val="none" w:sz="0" w:space="0" w:color="auto"/>
          </w:divBdr>
          <w:divsChild>
            <w:div w:id="1916434947">
              <w:marLeft w:val="0"/>
              <w:marRight w:val="0"/>
              <w:marTop w:val="0"/>
              <w:marBottom w:val="0"/>
              <w:divBdr>
                <w:top w:val="none" w:sz="0" w:space="0" w:color="auto"/>
                <w:left w:val="none" w:sz="0" w:space="0" w:color="auto"/>
                <w:bottom w:val="none" w:sz="0" w:space="0" w:color="auto"/>
                <w:right w:val="none" w:sz="0" w:space="0" w:color="auto"/>
              </w:divBdr>
              <w:divsChild>
                <w:div w:id="191643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5498">
          <w:marLeft w:val="0"/>
          <w:marRight w:val="0"/>
          <w:marTop w:val="0"/>
          <w:marBottom w:val="0"/>
          <w:divBdr>
            <w:top w:val="none" w:sz="0" w:space="0" w:color="auto"/>
            <w:left w:val="none" w:sz="0" w:space="0" w:color="auto"/>
            <w:bottom w:val="none" w:sz="0" w:space="0" w:color="auto"/>
            <w:right w:val="none" w:sz="0" w:space="0" w:color="auto"/>
          </w:divBdr>
        </w:div>
        <w:div w:id="1916435517">
          <w:marLeft w:val="0"/>
          <w:marRight w:val="0"/>
          <w:marTop w:val="0"/>
          <w:marBottom w:val="0"/>
          <w:divBdr>
            <w:top w:val="none" w:sz="0" w:space="0" w:color="auto"/>
            <w:left w:val="none" w:sz="0" w:space="0" w:color="auto"/>
            <w:bottom w:val="none" w:sz="0" w:space="0" w:color="auto"/>
            <w:right w:val="none" w:sz="0" w:space="0" w:color="auto"/>
          </w:divBdr>
        </w:div>
        <w:div w:id="1916435570">
          <w:marLeft w:val="0"/>
          <w:marRight w:val="0"/>
          <w:marTop w:val="0"/>
          <w:marBottom w:val="0"/>
          <w:divBdr>
            <w:top w:val="none" w:sz="0" w:space="0" w:color="auto"/>
            <w:left w:val="none" w:sz="0" w:space="0" w:color="auto"/>
            <w:bottom w:val="none" w:sz="0" w:space="0" w:color="auto"/>
            <w:right w:val="none" w:sz="0" w:space="0" w:color="auto"/>
          </w:divBdr>
        </w:div>
        <w:div w:id="1916435583">
          <w:marLeft w:val="0"/>
          <w:marRight w:val="0"/>
          <w:marTop w:val="0"/>
          <w:marBottom w:val="0"/>
          <w:divBdr>
            <w:top w:val="none" w:sz="0" w:space="0" w:color="auto"/>
            <w:left w:val="none" w:sz="0" w:space="0" w:color="auto"/>
            <w:bottom w:val="none" w:sz="0" w:space="0" w:color="auto"/>
            <w:right w:val="none" w:sz="0" w:space="0" w:color="auto"/>
          </w:divBdr>
        </w:div>
        <w:div w:id="1916435585">
          <w:marLeft w:val="0"/>
          <w:marRight w:val="0"/>
          <w:marTop w:val="0"/>
          <w:marBottom w:val="0"/>
          <w:divBdr>
            <w:top w:val="none" w:sz="0" w:space="0" w:color="auto"/>
            <w:left w:val="none" w:sz="0" w:space="0" w:color="auto"/>
            <w:bottom w:val="none" w:sz="0" w:space="0" w:color="auto"/>
            <w:right w:val="none" w:sz="0" w:space="0" w:color="auto"/>
          </w:divBdr>
        </w:div>
        <w:div w:id="1916435607">
          <w:marLeft w:val="0"/>
          <w:marRight w:val="0"/>
          <w:marTop w:val="0"/>
          <w:marBottom w:val="0"/>
          <w:divBdr>
            <w:top w:val="none" w:sz="0" w:space="0" w:color="auto"/>
            <w:left w:val="none" w:sz="0" w:space="0" w:color="auto"/>
            <w:bottom w:val="none" w:sz="0" w:space="0" w:color="auto"/>
            <w:right w:val="none" w:sz="0" w:space="0" w:color="auto"/>
          </w:divBdr>
        </w:div>
        <w:div w:id="1916435609">
          <w:marLeft w:val="0"/>
          <w:marRight w:val="0"/>
          <w:marTop w:val="0"/>
          <w:marBottom w:val="0"/>
          <w:divBdr>
            <w:top w:val="none" w:sz="0" w:space="0" w:color="auto"/>
            <w:left w:val="none" w:sz="0" w:space="0" w:color="auto"/>
            <w:bottom w:val="none" w:sz="0" w:space="0" w:color="auto"/>
            <w:right w:val="none" w:sz="0" w:space="0" w:color="auto"/>
          </w:divBdr>
        </w:div>
        <w:div w:id="1916436088">
          <w:marLeft w:val="0"/>
          <w:marRight w:val="0"/>
          <w:marTop w:val="0"/>
          <w:marBottom w:val="0"/>
          <w:divBdr>
            <w:top w:val="none" w:sz="0" w:space="0" w:color="auto"/>
            <w:left w:val="none" w:sz="0" w:space="0" w:color="auto"/>
            <w:bottom w:val="none" w:sz="0" w:space="0" w:color="auto"/>
            <w:right w:val="none" w:sz="0" w:space="0" w:color="auto"/>
          </w:divBdr>
        </w:div>
        <w:div w:id="1916436472">
          <w:marLeft w:val="0"/>
          <w:marRight w:val="0"/>
          <w:marTop w:val="0"/>
          <w:marBottom w:val="0"/>
          <w:divBdr>
            <w:top w:val="none" w:sz="0" w:space="0" w:color="auto"/>
            <w:left w:val="none" w:sz="0" w:space="0" w:color="auto"/>
            <w:bottom w:val="none" w:sz="0" w:space="0" w:color="auto"/>
            <w:right w:val="none" w:sz="0" w:space="0" w:color="auto"/>
          </w:divBdr>
        </w:div>
        <w:div w:id="1916436563">
          <w:marLeft w:val="0"/>
          <w:marRight w:val="0"/>
          <w:marTop w:val="0"/>
          <w:marBottom w:val="0"/>
          <w:divBdr>
            <w:top w:val="none" w:sz="0" w:space="0" w:color="auto"/>
            <w:left w:val="none" w:sz="0" w:space="0" w:color="auto"/>
            <w:bottom w:val="none" w:sz="0" w:space="0" w:color="auto"/>
            <w:right w:val="none" w:sz="0" w:space="0" w:color="auto"/>
          </w:divBdr>
        </w:div>
        <w:div w:id="1916436720">
          <w:marLeft w:val="0"/>
          <w:marRight w:val="0"/>
          <w:marTop w:val="0"/>
          <w:marBottom w:val="0"/>
          <w:divBdr>
            <w:top w:val="none" w:sz="0" w:space="0" w:color="auto"/>
            <w:left w:val="none" w:sz="0" w:space="0" w:color="auto"/>
            <w:bottom w:val="none" w:sz="0" w:space="0" w:color="auto"/>
            <w:right w:val="none" w:sz="0" w:space="0" w:color="auto"/>
          </w:divBdr>
        </w:div>
        <w:div w:id="1916436738">
          <w:marLeft w:val="0"/>
          <w:marRight w:val="0"/>
          <w:marTop w:val="0"/>
          <w:marBottom w:val="0"/>
          <w:divBdr>
            <w:top w:val="none" w:sz="0" w:space="0" w:color="auto"/>
            <w:left w:val="none" w:sz="0" w:space="0" w:color="auto"/>
            <w:bottom w:val="none" w:sz="0" w:space="0" w:color="auto"/>
            <w:right w:val="none" w:sz="0" w:space="0" w:color="auto"/>
          </w:divBdr>
        </w:div>
        <w:div w:id="1916437123">
          <w:marLeft w:val="0"/>
          <w:marRight w:val="0"/>
          <w:marTop w:val="0"/>
          <w:marBottom w:val="0"/>
          <w:divBdr>
            <w:top w:val="none" w:sz="0" w:space="0" w:color="auto"/>
            <w:left w:val="none" w:sz="0" w:space="0" w:color="auto"/>
            <w:bottom w:val="none" w:sz="0" w:space="0" w:color="auto"/>
            <w:right w:val="none" w:sz="0" w:space="0" w:color="auto"/>
          </w:divBdr>
        </w:div>
        <w:div w:id="1916437254">
          <w:marLeft w:val="0"/>
          <w:marRight w:val="0"/>
          <w:marTop w:val="0"/>
          <w:marBottom w:val="0"/>
          <w:divBdr>
            <w:top w:val="none" w:sz="0" w:space="0" w:color="auto"/>
            <w:left w:val="none" w:sz="0" w:space="0" w:color="auto"/>
            <w:bottom w:val="none" w:sz="0" w:space="0" w:color="auto"/>
            <w:right w:val="none" w:sz="0" w:space="0" w:color="auto"/>
          </w:divBdr>
        </w:div>
        <w:div w:id="1916437415">
          <w:marLeft w:val="0"/>
          <w:marRight w:val="0"/>
          <w:marTop w:val="0"/>
          <w:marBottom w:val="0"/>
          <w:divBdr>
            <w:top w:val="none" w:sz="0" w:space="0" w:color="auto"/>
            <w:left w:val="none" w:sz="0" w:space="0" w:color="auto"/>
            <w:bottom w:val="none" w:sz="0" w:space="0" w:color="auto"/>
            <w:right w:val="none" w:sz="0" w:space="0" w:color="auto"/>
          </w:divBdr>
        </w:div>
        <w:div w:id="1916437704">
          <w:marLeft w:val="0"/>
          <w:marRight w:val="0"/>
          <w:marTop w:val="0"/>
          <w:marBottom w:val="0"/>
          <w:divBdr>
            <w:top w:val="none" w:sz="0" w:space="0" w:color="auto"/>
            <w:left w:val="none" w:sz="0" w:space="0" w:color="auto"/>
            <w:bottom w:val="none" w:sz="0" w:space="0" w:color="auto"/>
            <w:right w:val="none" w:sz="0" w:space="0" w:color="auto"/>
          </w:divBdr>
        </w:div>
        <w:div w:id="1916437755">
          <w:marLeft w:val="0"/>
          <w:marRight w:val="0"/>
          <w:marTop w:val="0"/>
          <w:marBottom w:val="0"/>
          <w:divBdr>
            <w:top w:val="none" w:sz="0" w:space="0" w:color="auto"/>
            <w:left w:val="none" w:sz="0" w:space="0" w:color="auto"/>
            <w:bottom w:val="none" w:sz="0" w:space="0" w:color="auto"/>
            <w:right w:val="none" w:sz="0" w:space="0" w:color="auto"/>
          </w:divBdr>
        </w:div>
        <w:div w:id="1916437794">
          <w:marLeft w:val="0"/>
          <w:marRight w:val="0"/>
          <w:marTop w:val="0"/>
          <w:marBottom w:val="0"/>
          <w:divBdr>
            <w:top w:val="none" w:sz="0" w:space="0" w:color="auto"/>
            <w:left w:val="none" w:sz="0" w:space="0" w:color="auto"/>
            <w:bottom w:val="none" w:sz="0" w:space="0" w:color="auto"/>
            <w:right w:val="none" w:sz="0" w:space="0" w:color="auto"/>
          </w:divBdr>
        </w:div>
        <w:div w:id="1916437808">
          <w:marLeft w:val="0"/>
          <w:marRight w:val="0"/>
          <w:marTop w:val="0"/>
          <w:marBottom w:val="0"/>
          <w:divBdr>
            <w:top w:val="none" w:sz="0" w:space="0" w:color="auto"/>
            <w:left w:val="none" w:sz="0" w:space="0" w:color="auto"/>
            <w:bottom w:val="none" w:sz="0" w:space="0" w:color="auto"/>
            <w:right w:val="none" w:sz="0" w:space="0" w:color="auto"/>
          </w:divBdr>
        </w:div>
      </w:divsChild>
    </w:div>
    <w:div w:id="1916437468">
      <w:marLeft w:val="0"/>
      <w:marRight w:val="0"/>
      <w:marTop w:val="0"/>
      <w:marBottom w:val="0"/>
      <w:divBdr>
        <w:top w:val="none" w:sz="0" w:space="0" w:color="auto"/>
        <w:left w:val="none" w:sz="0" w:space="0" w:color="auto"/>
        <w:bottom w:val="none" w:sz="0" w:space="0" w:color="auto"/>
        <w:right w:val="none" w:sz="0" w:space="0" w:color="auto"/>
      </w:divBdr>
    </w:div>
    <w:div w:id="1916437469">
      <w:marLeft w:val="0"/>
      <w:marRight w:val="0"/>
      <w:marTop w:val="0"/>
      <w:marBottom w:val="0"/>
      <w:divBdr>
        <w:top w:val="none" w:sz="0" w:space="0" w:color="auto"/>
        <w:left w:val="none" w:sz="0" w:space="0" w:color="auto"/>
        <w:bottom w:val="none" w:sz="0" w:space="0" w:color="auto"/>
        <w:right w:val="none" w:sz="0" w:space="0" w:color="auto"/>
      </w:divBdr>
    </w:div>
    <w:div w:id="1916437470">
      <w:marLeft w:val="0"/>
      <w:marRight w:val="0"/>
      <w:marTop w:val="0"/>
      <w:marBottom w:val="0"/>
      <w:divBdr>
        <w:top w:val="none" w:sz="0" w:space="0" w:color="auto"/>
        <w:left w:val="none" w:sz="0" w:space="0" w:color="auto"/>
        <w:bottom w:val="none" w:sz="0" w:space="0" w:color="auto"/>
        <w:right w:val="none" w:sz="0" w:space="0" w:color="auto"/>
      </w:divBdr>
    </w:div>
    <w:div w:id="1916437472">
      <w:marLeft w:val="0"/>
      <w:marRight w:val="0"/>
      <w:marTop w:val="0"/>
      <w:marBottom w:val="0"/>
      <w:divBdr>
        <w:top w:val="none" w:sz="0" w:space="0" w:color="auto"/>
        <w:left w:val="none" w:sz="0" w:space="0" w:color="auto"/>
        <w:bottom w:val="none" w:sz="0" w:space="0" w:color="auto"/>
        <w:right w:val="none" w:sz="0" w:space="0" w:color="auto"/>
      </w:divBdr>
    </w:div>
    <w:div w:id="1916437473">
      <w:marLeft w:val="0"/>
      <w:marRight w:val="0"/>
      <w:marTop w:val="0"/>
      <w:marBottom w:val="0"/>
      <w:divBdr>
        <w:top w:val="none" w:sz="0" w:space="0" w:color="auto"/>
        <w:left w:val="none" w:sz="0" w:space="0" w:color="auto"/>
        <w:bottom w:val="none" w:sz="0" w:space="0" w:color="auto"/>
        <w:right w:val="none" w:sz="0" w:space="0" w:color="auto"/>
      </w:divBdr>
    </w:div>
    <w:div w:id="1916437476">
      <w:marLeft w:val="0"/>
      <w:marRight w:val="0"/>
      <w:marTop w:val="0"/>
      <w:marBottom w:val="0"/>
      <w:divBdr>
        <w:top w:val="none" w:sz="0" w:space="0" w:color="auto"/>
        <w:left w:val="none" w:sz="0" w:space="0" w:color="auto"/>
        <w:bottom w:val="none" w:sz="0" w:space="0" w:color="auto"/>
        <w:right w:val="none" w:sz="0" w:space="0" w:color="auto"/>
      </w:divBdr>
    </w:div>
    <w:div w:id="1916437478">
      <w:marLeft w:val="0"/>
      <w:marRight w:val="0"/>
      <w:marTop w:val="0"/>
      <w:marBottom w:val="0"/>
      <w:divBdr>
        <w:top w:val="none" w:sz="0" w:space="0" w:color="auto"/>
        <w:left w:val="none" w:sz="0" w:space="0" w:color="auto"/>
        <w:bottom w:val="none" w:sz="0" w:space="0" w:color="auto"/>
        <w:right w:val="none" w:sz="0" w:space="0" w:color="auto"/>
      </w:divBdr>
    </w:div>
    <w:div w:id="1916437479">
      <w:marLeft w:val="0"/>
      <w:marRight w:val="0"/>
      <w:marTop w:val="0"/>
      <w:marBottom w:val="0"/>
      <w:divBdr>
        <w:top w:val="none" w:sz="0" w:space="0" w:color="auto"/>
        <w:left w:val="none" w:sz="0" w:space="0" w:color="auto"/>
        <w:bottom w:val="none" w:sz="0" w:space="0" w:color="auto"/>
        <w:right w:val="none" w:sz="0" w:space="0" w:color="auto"/>
      </w:divBdr>
    </w:div>
    <w:div w:id="1916437480">
      <w:marLeft w:val="0"/>
      <w:marRight w:val="0"/>
      <w:marTop w:val="0"/>
      <w:marBottom w:val="0"/>
      <w:divBdr>
        <w:top w:val="none" w:sz="0" w:space="0" w:color="auto"/>
        <w:left w:val="none" w:sz="0" w:space="0" w:color="auto"/>
        <w:bottom w:val="none" w:sz="0" w:space="0" w:color="auto"/>
        <w:right w:val="none" w:sz="0" w:space="0" w:color="auto"/>
      </w:divBdr>
    </w:div>
    <w:div w:id="1916437485">
      <w:marLeft w:val="0"/>
      <w:marRight w:val="0"/>
      <w:marTop w:val="0"/>
      <w:marBottom w:val="0"/>
      <w:divBdr>
        <w:top w:val="none" w:sz="0" w:space="0" w:color="auto"/>
        <w:left w:val="none" w:sz="0" w:space="0" w:color="auto"/>
        <w:bottom w:val="none" w:sz="0" w:space="0" w:color="auto"/>
        <w:right w:val="none" w:sz="0" w:space="0" w:color="auto"/>
      </w:divBdr>
    </w:div>
    <w:div w:id="1916437487">
      <w:marLeft w:val="0"/>
      <w:marRight w:val="0"/>
      <w:marTop w:val="0"/>
      <w:marBottom w:val="0"/>
      <w:divBdr>
        <w:top w:val="none" w:sz="0" w:space="0" w:color="auto"/>
        <w:left w:val="none" w:sz="0" w:space="0" w:color="auto"/>
        <w:bottom w:val="none" w:sz="0" w:space="0" w:color="auto"/>
        <w:right w:val="none" w:sz="0" w:space="0" w:color="auto"/>
      </w:divBdr>
    </w:div>
    <w:div w:id="1916437488">
      <w:marLeft w:val="0"/>
      <w:marRight w:val="0"/>
      <w:marTop w:val="0"/>
      <w:marBottom w:val="0"/>
      <w:divBdr>
        <w:top w:val="none" w:sz="0" w:space="0" w:color="auto"/>
        <w:left w:val="none" w:sz="0" w:space="0" w:color="auto"/>
        <w:bottom w:val="none" w:sz="0" w:space="0" w:color="auto"/>
        <w:right w:val="none" w:sz="0" w:space="0" w:color="auto"/>
      </w:divBdr>
    </w:div>
    <w:div w:id="1916437490">
      <w:marLeft w:val="0"/>
      <w:marRight w:val="0"/>
      <w:marTop w:val="0"/>
      <w:marBottom w:val="0"/>
      <w:divBdr>
        <w:top w:val="none" w:sz="0" w:space="0" w:color="auto"/>
        <w:left w:val="none" w:sz="0" w:space="0" w:color="auto"/>
        <w:bottom w:val="none" w:sz="0" w:space="0" w:color="auto"/>
        <w:right w:val="none" w:sz="0" w:space="0" w:color="auto"/>
      </w:divBdr>
    </w:div>
    <w:div w:id="1916437491">
      <w:marLeft w:val="0"/>
      <w:marRight w:val="0"/>
      <w:marTop w:val="0"/>
      <w:marBottom w:val="0"/>
      <w:divBdr>
        <w:top w:val="none" w:sz="0" w:space="0" w:color="auto"/>
        <w:left w:val="none" w:sz="0" w:space="0" w:color="auto"/>
        <w:bottom w:val="none" w:sz="0" w:space="0" w:color="auto"/>
        <w:right w:val="none" w:sz="0" w:space="0" w:color="auto"/>
      </w:divBdr>
    </w:div>
    <w:div w:id="1916437492">
      <w:marLeft w:val="0"/>
      <w:marRight w:val="0"/>
      <w:marTop w:val="0"/>
      <w:marBottom w:val="0"/>
      <w:divBdr>
        <w:top w:val="none" w:sz="0" w:space="0" w:color="auto"/>
        <w:left w:val="none" w:sz="0" w:space="0" w:color="auto"/>
        <w:bottom w:val="none" w:sz="0" w:space="0" w:color="auto"/>
        <w:right w:val="none" w:sz="0" w:space="0" w:color="auto"/>
      </w:divBdr>
      <w:divsChild>
        <w:div w:id="1916436659">
          <w:marLeft w:val="0"/>
          <w:marRight w:val="0"/>
          <w:marTop w:val="0"/>
          <w:marBottom w:val="0"/>
          <w:divBdr>
            <w:top w:val="none" w:sz="0" w:space="0" w:color="auto"/>
            <w:left w:val="none" w:sz="0" w:space="0" w:color="auto"/>
            <w:bottom w:val="none" w:sz="0" w:space="0" w:color="auto"/>
            <w:right w:val="none" w:sz="0" w:space="0" w:color="auto"/>
          </w:divBdr>
        </w:div>
        <w:div w:id="1916436751">
          <w:marLeft w:val="0"/>
          <w:marRight w:val="0"/>
          <w:marTop w:val="0"/>
          <w:marBottom w:val="0"/>
          <w:divBdr>
            <w:top w:val="none" w:sz="0" w:space="0" w:color="auto"/>
            <w:left w:val="none" w:sz="0" w:space="0" w:color="auto"/>
            <w:bottom w:val="none" w:sz="0" w:space="0" w:color="auto"/>
            <w:right w:val="none" w:sz="0" w:space="0" w:color="auto"/>
          </w:divBdr>
        </w:div>
      </w:divsChild>
    </w:div>
    <w:div w:id="1916437493">
      <w:marLeft w:val="0"/>
      <w:marRight w:val="0"/>
      <w:marTop w:val="0"/>
      <w:marBottom w:val="0"/>
      <w:divBdr>
        <w:top w:val="none" w:sz="0" w:space="0" w:color="auto"/>
        <w:left w:val="none" w:sz="0" w:space="0" w:color="auto"/>
        <w:bottom w:val="none" w:sz="0" w:space="0" w:color="auto"/>
        <w:right w:val="none" w:sz="0" w:space="0" w:color="auto"/>
      </w:divBdr>
    </w:div>
    <w:div w:id="1916437496">
      <w:marLeft w:val="0"/>
      <w:marRight w:val="0"/>
      <w:marTop w:val="0"/>
      <w:marBottom w:val="0"/>
      <w:divBdr>
        <w:top w:val="none" w:sz="0" w:space="0" w:color="auto"/>
        <w:left w:val="none" w:sz="0" w:space="0" w:color="auto"/>
        <w:bottom w:val="none" w:sz="0" w:space="0" w:color="auto"/>
        <w:right w:val="none" w:sz="0" w:space="0" w:color="auto"/>
      </w:divBdr>
      <w:divsChild>
        <w:div w:id="1916435646">
          <w:marLeft w:val="0"/>
          <w:marRight w:val="0"/>
          <w:marTop w:val="0"/>
          <w:marBottom w:val="0"/>
          <w:divBdr>
            <w:top w:val="none" w:sz="0" w:space="0" w:color="auto"/>
            <w:left w:val="none" w:sz="0" w:space="0" w:color="auto"/>
            <w:bottom w:val="none" w:sz="0" w:space="0" w:color="auto"/>
            <w:right w:val="none" w:sz="0" w:space="0" w:color="auto"/>
          </w:divBdr>
          <w:divsChild>
            <w:div w:id="1916436102">
              <w:marLeft w:val="0"/>
              <w:marRight w:val="0"/>
              <w:marTop w:val="0"/>
              <w:marBottom w:val="0"/>
              <w:divBdr>
                <w:top w:val="none" w:sz="0" w:space="0" w:color="auto"/>
                <w:left w:val="none" w:sz="0" w:space="0" w:color="auto"/>
                <w:bottom w:val="none" w:sz="0" w:space="0" w:color="auto"/>
                <w:right w:val="none" w:sz="0" w:space="0" w:color="auto"/>
              </w:divBdr>
              <w:divsChild>
                <w:div w:id="1916435255">
                  <w:marLeft w:val="0"/>
                  <w:marRight w:val="0"/>
                  <w:marTop w:val="0"/>
                  <w:marBottom w:val="0"/>
                  <w:divBdr>
                    <w:top w:val="none" w:sz="0" w:space="0" w:color="auto"/>
                    <w:left w:val="none" w:sz="0" w:space="0" w:color="auto"/>
                    <w:bottom w:val="none" w:sz="0" w:space="0" w:color="auto"/>
                    <w:right w:val="none" w:sz="0" w:space="0" w:color="auto"/>
                  </w:divBdr>
                  <w:divsChild>
                    <w:div w:id="1916436423">
                      <w:marLeft w:val="0"/>
                      <w:marRight w:val="0"/>
                      <w:marTop w:val="0"/>
                      <w:marBottom w:val="0"/>
                      <w:divBdr>
                        <w:top w:val="none" w:sz="0" w:space="0" w:color="auto"/>
                        <w:left w:val="none" w:sz="0" w:space="0" w:color="auto"/>
                        <w:bottom w:val="none" w:sz="0" w:space="0" w:color="auto"/>
                        <w:right w:val="none" w:sz="0" w:space="0" w:color="auto"/>
                      </w:divBdr>
                      <w:divsChild>
                        <w:div w:id="1916436072">
                          <w:marLeft w:val="0"/>
                          <w:marRight w:val="0"/>
                          <w:marTop w:val="0"/>
                          <w:marBottom w:val="0"/>
                          <w:divBdr>
                            <w:top w:val="none" w:sz="0" w:space="0" w:color="auto"/>
                            <w:left w:val="none" w:sz="0" w:space="0" w:color="auto"/>
                            <w:bottom w:val="none" w:sz="0" w:space="0" w:color="auto"/>
                            <w:right w:val="none" w:sz="0" w:space="0" w:color="auto"/>
                          </w:divBdr>
                          <w:divsChild>
                            <w:div w:id="1916437403">
                              <w:marLeft w:val="0"/>
                              <w:marRight w:val="0"/>
                              <w:marTop w:val="0"/>
                              <w:marBottom w:val="0"/>
                              <w:divBdr>
                                <w:top w:val="none" w:sz="0" w:space="0" w:color="auto"/>
                                <w:left w:val="none" w:sz="0" w:space="0" w:color="auto"/>
                                <w:bottom w:val="none" w:sz="0" w:space="0" w:color="auto"/>
                                <w:right w:val="none" w:sz="0" w:space="0" w:color="auto"/>
                              </w:divBdr>
                              <w:divsChild>
                                <w:div w:id="1916436684">
                                  <w:marLeft w:val="0"/>
                                  <w:marRight w:val="0"/>
                                  <w:marTop w:val="0"/>
                                  <w:marBottom w:val="0"/>
                                  <w:divBdr>
                                    <w:top w:val="none" w:sz="0" w:space="0" w:color="auto"/>
                                    <w:left w:val="none" w:sz="0" w:space="0" w:color="auto"/>
                                    <w:bottom w:val="none" w:sz="0" w:space="0" w:color="auto"/>
                                    <w:right w:val="none" w:sz="0" w:space="0" w:color="auto"/>
                                  </w:divBdr>
                                  <w:divsChild>
                                    <w:div w:id="191643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436343">
          <w:marLeft w:val="0"/>
          <w:marRight w:val="0"/>
          <w:marTop w:val="0"/>
          <w:marBottom w:val="0"/>
          <w:divBdr>
            <w:top w:val="none" w:sz="0" w:space="0" w:color="auto"/>
            <w:left w:val="none" w:sz="0" w:space="0" w:color="auto"/>
            <w:bottom w:val="none" w:sz="0" w:space="0" w:color="auto"/>
            <w:right w:val="none" w:sz="0" w:space="0" w:color="auto"/>
          </w:divBdr>
          <w:divsChild>
            <w:div w:id="191643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498">
      <w:marLeft w:val="0"/>
      <w:marRight w:val="0"/>
      <w:marTop w:val="0"/>
      <w:marBottom w:val="0"/>
      <w:divBdr>
        <w:top w:val="none" w:sz="0" w:space="0" w:color="auto"/>
        <w:left w:val="none" w:sz="0" w:space="0" w:color="auto"/>
        <w:bottom w:val="none" w:sz="0" w:space="0" w:color="auto"/>
        <w:right w:val="none" w:sz="0" w:space="0" w:color="auto"/>
      </w:divBdr>
    </w:div>
    <w:div w:id="1916437501">
      <w:marLeft w:val="0"/>
      <w:marRight w:val="0"/>
      <w:marTop w:val="0"/>
      <w:marBottom w:val="0"/>
      <w:divBdr>
        <w:top w:val="none" w:sz="0" w:space="0" w:color="auto"/>
        <w:left w:val="none" w:sz="0" w:space="0" w:color="auto"/>
        <w:bottom w:val="none" w:sz="0" w:space="0" w:color="auto"/>
        <w:right w:val="none" w:sz="0" w:space="0" w:color="auto"/>
      </w:divBdr>
    </w:div>
    <w:div w:id="1916437503">
      <w:marLeft w:val="0"/>
      <w:marRight w:val="0"/>
      <w:marTop w:val="0"/>
      <w:marBottom w:val="0"/>
      <w:divBdr>
        <w:top w:val="none" w:sz="0" w:space="0" w:color="auto"/>
        <w:left w:val="none" w:sz="0" w:space="0" w:color="auto"/>
        <w:bottom w:val="none" w:sz="0" w:space="0" w:color="auto"/>
        <w:right w:val="none" w:sz="0" w:space="0" w:color="auto"/>
      </w:divBdr>
    </w:div>
    <w:div w:id="1916437507">
      <w:marLeft w:val="0"/>
      <w:marRight w:val="0"/>
      <w:marTop w:val="0"/>
      <w:marBottom w:val="0"/>
      <w:divBdr>
        <w:top w:val="none" w:sz="0" w:space="0" w:color="auto"/>
        <w:left w:val="none" w:sz="0" w:space="0" w:color="auto"/>
        <w:bottom w:val="none" w:sz="0" w:space="0" w:color="auto"/>
        <w:right w:val="none" w:sz="0" w:space="0" w:color="auto"/>
      </w:divBdr>
    </w:div>
    <w:div w:id="1916437510">
      <w:marLeft w:val="0"/>
      <w:marRight w:val="0"/>
      <w:marTop w:val="0"/>
      <w:marBottom w:val="0"/>
      <w:divBdr>
        <w:top w:val="none" w:sz="0" w:space="0" w:color="auto"/>
        <w:left w:val="none" w:sz="0" w:space="0" w:color="auto"/>
        <w:bottom w:val="none" w:sz="0" w:space="0" w:color="auto"/>
        <w:right w:val="none" w:sz="0" w:space="0" w:color="auto"/>
      </w:divBdr>
    </w:div>
    <w:div w:id="1916437514">
      <w:marLeft w:val="0"/>
      <w:marRight w:val="0"/>
      <w:marTop w:val="0"/>
      <w:marBottom w:val="0"/>
      <w:divBdr>
        <w:top w:val="none" w:sz="0" w:space="0" w:color="auto"/>
        <w:left w:val="none" w:sz="0" w:space="0" w:color="auto"/>
        <w:bottom w:val="none" w:sz="0" w:space="0" w:color="auto"/>
        <w:right w:val="none" w:sz="0" w:space="0" w:color="auto"/>
      </w:divBdr>
    </w:div>
    <w:div w:id="1916437515">
      <w:marLeft w:val="0"/>
      <w:marRight w:val="0"/>
      <w:marTop w:val="0"/>
      <w:marBottom w:val="0"/>
      <w:divBdr>
        <w:top w:val="none" w:sz="0" w:space="0" w:color="auto"/>
        <w:left w:val="none" w:sz="0" w:space="0" w:color="auto"/>
        <w:bottom w:val="none" w:sz="0" w:space="0" w:color="auto"/>
        <w:right w:val="none" w:sz="0" w:space="0" w:color="auto"/>
      </w:divBdr>
    </w:div>
    <w:div w:id="1916437521">
      <w:marLeft w:val="0"/>
      <w:marRight w:val="0"/>
      <w:marTop w:val="0"/>
      <w:marBottom w:val="0"/>
      <w:divBdr>
        <w:top w:val="none" w:sz="0" w:space="0" w:color="auto"/>
        <w:left w:val="none" w:sz="0" w:space="0" w:color="auto"/>
        <w:bottom w:val="none" w:sz="0" w:space="0" w:color="auto"/>
        <w:right w:val="none" w:sz="0" w:space="0" w:color="auto"/>
      </w:divBdr>
    </w:div>
    <w:div w:id="1916437522">
      <w:marLeft w:val="0"/>
      <w:marRight w:val="0"/>
      <w:marTop w:val="0"/>
      <w:marBottom w:val="0"/>
      <w:divBdr>
        <w:top w:val="none" w:sz="0" w:space="0" w:color="auto"/>
        <w:left w:val="none" w:sz="0" w:space="0" w:color="auto"/>
        <w:bottom w:val="none" w:sz="0" w:space="0" w:color="auto"/>
        <w:right w:val="none" w:sz="0" w:space="0" w:color="auto"/>
      </w:divBdr>
    </w:div>
    <w:div w:id="1916437524">
      <w:marLeft w:val="0"/>
      <w:marRight w:val="0"/>
      <w:marTop w:val="0"/>
      <w:marBottom w:val="0"/>
      <w:divBdr>
        <w:top w:val="none" w:sz="0" w:space="0" w:color="auto"/>
        <w:left w:val="none" w:sz="0" w:space="0" w:color="auto"/>
        <w:bottom w:val="none" w:sz="0" w:space="0" w:color="auto"/>
        <w:right w:val="none" w:sz="0" w:space="0" w:color="auto"/>
      </w:divBdr>
    </w:div>
    <w:div w:id="1916437530">
      <w:marLeft w:val="0"/>
      <w:marRight w:val="0"/>
      <w:marTop w:val="0"/>
      <w:marBottom w:val="0"/>
      <w:divBdr>
        <w:top w:val="none" w:sz="0" w:space="0" w:color="auto"/>
        <w:left w:val="none" w:sz="0" w:space="0" w:color="auto"/>
        <w:bottom w:val="none" w:sz="0" w:space="0" w:color="auto"/>
        <w:right w:val="none" w:sz="0" w:space="0" w:color="auto"/>
      </w:divBdr>
    </w:div>
    <w:div w:id="1916437531">
      <w:marLeft w:val="0"/>
      <w:marRight w:val="0"/>
      <w:marTop w:val="0"/>
      <w:marBottom w:val="0"/>
      <w:divBdr>
        <w:top w:val="none" w:sz="0" w:space="0" w:color="auto"/>
        <w:left w:val="none" w:sz="0" w:space="0" w:color="auto"/>
        <w:bottom w:val="none" w:sz="0" w:space="0" w:color="auto"/>
        <w:right w:val="none" w:sz="0" w:space="0" w:color="auto"/>
      </w:divBdr>
    </w:div>
    <w:div w:id="1916437535">
      <w:marLeft w:val="0"/>
      <w:marRight w:val="0"/>
      <w:marTop w:val="0"/>
      <w:marBottom w:val="0"/>
      <w:divBdr>
        <w:top w:val="none" w:sz="0" w:space="0" w:color="auto"/>
        <w:left w:val="none" w:sz="0" w:space="0" w:color="auto"/>
        <w:bottom w:val="none" w:sz="0" w:space="0" w:color="auto"/>
        <w:right w:val="none" w:sz="0" w:space="0" w:color="auto"/>
      </w:divBdr>
    </w:div>
    <w:div w:id="1916437536">
      <w:marLeft w:val="0"/>
      <w:marRight w:val="0"/>
      <w:marTop w:val="0"/>
      <w:marBottom w:val="0"/>
      <w:divBdr>
        <w:top w:val="none" w:sz="0" w:space="0" w:color="auto"/>
        <w:left w:val="none" w:sz="0" w:space="0" w:color="auto"/>
        <w:bottom w:val="none" w:sz="0" w:space="0" w:color="auto"/>
        <w:right w:val="none" w:sz="0" w:space="0" w:color="auto"/>
      </w:divBdr>
    </w:div>
    <w:div w:id="1916437537">
      <w:marLeft w:val="0"/>
      <w:marRight w:val="0"/>
      <w:marTop w:val="0"/>
      <w:marBottom w:val="0"/>
      <w:divBdr>
        <w:top w:val="none" w:sz="0" w:space="0" w:color="auto"/>
        <w:left w:val="none" w:sz="0" w:space="0" w:color="auto"/>
        <w:bottom w:val="none" w:sz="0" w:space="0" w:color="auto"/>
        <w:right w:val="none" w:sz="0" w:space="0" w:color="auto"/>
      </w:divBdr>
    </w:div>
    <w:div w:id="1916437538">
      <w:marLeft w:val="0"/>
      <w:marRight w:val="0"/>
      <w:marTop w:val="0"/>
      <w:marBottom w:val="0"/>
      <w:divBdr>
        <w:top w:val="none" w:sz="0" w:space="0" w:color="auto"/>
        <w:left w:val="none" w:sz="0" w:space="0" w:color="auto"/>
        <w:bottom w:val="none" w:sz="0" w:space="0" w:color="auto"/>
        <w:right w:val="none" w:sz="0" w:space="0" w:color="auto"/>
      </w:divBdr>
    </w:div>
    <w:div w:id="1916437543">
      <w:marLeft w:val="0"/>
      <w:marRight w:val="0"/>
      <w:marTop w:val="0"/>
      <w:marBottom w:val="0"/>
      <w:divBdr>
        <w:top w:val="none" w:sz="0" w:space="0" w:color="auto"/>
        <w:left w:val="none" w:sz="0" w:space="0" w:color="auto"/>
        <w:bottom w:val="none" w:sz="0" w:space="0" w:color="auto"/>
        <w:right w:val="none" w:sz="0" w:space="0" w:color="auto"/>
      </w:divBdr>
    </w:div>
    <w:div w:id="1916437545">
      <w:marLeft w:val="0"/>
      <w:marRight w:val="0"/>
      <w:marTop w:val="0"/>
      <w:marBottom w:val="0"/>
      <w:divBdr>
        <w:top w:val="none" w:sz="0" w:space="0" w:color="auto"/>
        <w:left w:val="none" w:sz="0" w:space="0" w:color="auto"/>
        <w:bottom w:val="none" w:sz="0" w:space="0" w:color="auto"/>
        <w:right w:val="none" w:sz="0" w:space="0" w:color="auto"/>
      </w:divBdr>
    </w:div>
    <w:div w:id="1916437548">
      <w:marLeft w:val="0"/>
      <w:marRight w:val="0"/>
      <w:marTop w:val="0"/>
      <w:marBottom w:val="0"/>
      <w:divBdr>
        <w:top w:val="none" w:sz="0" w:space="0" w:color="auto"/>
        <w:left w:val="none" w:sz="0" w:space="0" w:color="auto"/>
        <w:bottom w:val="none" w:sz="0" w:space="0" w:color="auto"/>
        <w:right w:val="none" w:sz="0" w:space="0" w:color="auto"/>
      </w:divBdr>
    </w:div>
    <w:div w:id="1916437554">
      <w:marLeft w:val="0"/>
      <w:marRight w:val="0"/>
      <w:marTop w:val="0"/>
      <w:marBottom w:val="0"/>
      <w:divBdr>
        <w:top w:val="none" w:sz="0" w:space="0" w:color="auto"/>
        <w:left w:val="none" w:sz="0" w:space="0" w:color="auto"/>
        <w:bottom w:val="none" w:sz="0" w:space="0" w:color="auto"/>
        <w:right w:val="none" w:sz="0" w:space="0" w:color="auto"/>
      </w:divBdr>
    </w:div>
    <w:div w:id="1916437555">
      <w:marLeft w:val="0"/>
      <w:marRight w:val="0"/>
      <w:marTop w:val="0"/>
      <w:marBottom w:val="0"/>
      <w:divBdr>
        <w:top w:val="none" w:sz="0" w:space="0" w:color="auto"/>
        <w:left w:val="none" w:sz="0" w:space="0" w:color="auto"/>
        <w:bottom w:val="none" w:sz="0" w:space="0" w:color="auto"/>
        <w:right w:val="none" w:sz="0" w:space="0" w:color="auto"/>
      </w:divBdr>
    </w:div>
    <w:div w:id="1916437557">
      <w:marLeft w:val="0"/>
      <w:marRight w:val="0"/>
      <w:marTop w:val="0"/>
      <w:marBottom w:val="0"/>
      <w:divBdr>
        <w:top w:val="none" w:sz="0" w:space="0" w:color="auto"/>
        <w:left w:val="none" w:sz="0" w:space="0" w:color="auto"/>
        <w:bottom w:val="none" w:sz="0" w:space="0" w:color="auto"/>
        <w:right w:val="none" w:sz="0" w:space="0" w:color="auto"/>
      </w:divBdr>
    </w:div>
    <w:div w:id="1916437559">
      <w:marLeft w:val="0"/>
      <w:marRight w:val="0"/>
      <w:marTop w:val="0"/>
      <w:marBottom w:val="0"/>
      <w:divBdr>
        <w:top w:val="none" w:sz="0" w:space="0" w:color="auto"/>
        <w:left w:val="none" w:sz="0" w:space="0" w:color="auto"/>
        <w:bottom w:val="none" w:sz="0" w:space="0" w:color="auto"/>
        <w:right w:val="none" w:sz="0" w:space="0" w:color="auto"/>
      </w:divBdr>
    </w:div>
    <w:div w:id="1916437560">
      <w:marLeft w:val="0"/>
      <w:marRight w:val="0"/>
      <w:marTop w:val="0"/>
      <w:marBottom w:val="0"/>
      <w:divBdr>
        <w:top w:val="none" w:sz="0" w:space="0" w:color="auto"/>
        <w:left w:val="none" w:sz="0" w:space="0" w:color="auto"/>
        <w:bottom w:val="none" w:sz="0" w:space="0" w:color="auto"/>
        <w:right w:val="none" w:sz="0" w:space="0" w:color="auto"/>
      </w:divBdr>
    </w:div>
    <w:div w:id="1916437561">
      <w:marLeft w:val="0"/>
      <w:marRight w:val="0"/>
      <w:marTop w:val="0"/>
      <w:marBottom w:val="0"/>
      <w:divBdr>
        <w:top w:val="none" w:sz="0" w:space="0" w:color="auto"/>
        <w:left w:val="none" w:sz="0" w:space="0" w:color="auto"/>
        <w:bottom w:val="none" w:sz="0" w:space="0" w:color="auto"/>
        <w:right w:val="none" w:sz="0" w:space="0" w:color="auto"/>
      </w:divBdr>
    </w:div>
    <w:div w:id="1916437562">
      <w:marLeft w:val="0"/>
      <w:marRight w:val="0"/>
      <w:marTop w:val="0"/>
      <w:marBottom w:val="0"/>
      <w:divBdr>
        <w:top w:val="none" w:sz="0" w:space="0" w:color="auto"/>
        <w:left w:val="none" w:sz="0" w:space="0" w:color="auto"/>
        <w:bottom w:val="none" w:sz="0" w:space="0" w:color="auto"/>
        <w:right w:val="none" w:sz="0" w:space="0" w:color="auto"/>
      </w:divBdr>
    </w:div>
    <w:div w:id="1916437563">
      <w:marLeft w:val="0"/>
      <w:marRight w:val="0"/>
      <w:marTop w:val="0"/>
      <w:marBottom w:val="0"/>
      <w:divBdr>
        <w:top w:val="none" w:sz="0" w:space="0" w:color="auto"/>
        <w:left w:val="none" w:sz="0" w:space="0" w:color="auto"/>
        <w:bottom w:val="none" w:sz="0" w:space="0" w:color="auto"/>
        <w:right w:val="none" w:sz="0" w:space="0" w:color="auto"/>
      </w:divBdr>
      <w:divsChild>
        <w:div w:id="1916435878">
          <w:marLeft w:val="0"/>
          <w:marRight w:val="0"/>
          <w:marTop w:val="0"/>
          <w:marBottom w:val="0"/>
          <w:divBdr>
            <w:top w:val="none" w:sz="0" w:space="0" w:color="auto"/>
            <w:left w:val="none" w:sz="0" w:space="0" w:color="auto"/>
            <w:bottom w:val="none" w:sz="0" w:space="0" w:color="auto"/>
            <w:right w:val="none" w:sz="0" w:space="0" w:color="auto"/>
          </w:divBdr>
        </w:div>
        <w:div w:id="1916437371">
          <w:marLeft w:val="0"/>
          <w:marRight w:val="0"/>
          <w:marTop w:val="0"/>
          <w:marBottom w:val="0"/>
          <w:divBdr>
            <w:top w:val="none" w:sz="0" w:space="0" w:color="auto"/>
            <w:left w:val="none" w:sz="0" w:space="0" w:color="auto"/>
            <w:bottom w:val="none" w:sz="0" w:space="0" w:color="auto"/>
            <w:right w:val="none" w:sz="0" w:space="0" w:color="auto"/>
          </w:divBdr>
          <w:divsChild>
            <w:div w:id="1916437502">
              <w:marLeft w:val="0"/>
              <w:marRight w:val="0"/>
              <w:marTop w:val="0"/>
              <w:marBottom w:val="0"/>
              <w:divBdr>
                <w:top w:val="none" w:sz="0" w:space="0" w:color="auto"/>
                <w:left w:val="none" w:sz="0" w:space="0" w:color="auto"/>
                <w:bottom w:val="none" w:sz="0" w:space="0" w:color="auto"/>
                <w:right w:val="none" w:sz="0" w:space="0" w:color="auto"/>
              </w:divBdr>
              <w:divsChild>
                <w:div w:id="1916435610">
                  <w:marLeft w:val="0"/>
                  <w:marRight w:val="0"/>
                  <w:marTop w:val="0"/>
                  <w:marBottom w:val="0"/>
                  <w:divBdr>
                    <w:top w:val="none" w:sz="0" w:space="0" w:color="auto"/>
                    <w:left w:val="none" w:sz="0" w:space="0" w:color="auto"/>
                    <w:bottom w:val="none" w:sz="0" w:space="0" w:color="auto"/>
                    <w:right w:val="none" w:sz="0" w:space="0" w:color="auto"/>
                  </w:divBdr>
                </w:div>
                <w:div w:id="1916436231">
                  <w:marLeft w:val="0"/>
                  <w:marRight w:val="0"/>
                  <w:marTop w:val="0"/>
                  <w:marBottom w:val="0"/>
                  <w:divBdr>
                    <w:top w:val="none" w:sz="0" w:space="0" w:color="auto"/>
                    <w:left w:val="none" w:sz="0" w:space="0" w:color="auto"/>
                    <w:bottom w:val="none" w:sz="0" w:space="0" w:color="auto"/>
                    <w:right w:val="none" w:sz="0" w:space="0" w:color="auto"/>
                  </w:divBdr>
                </w:div>
                <w:div w:id="19164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7568">
      <w:marLeft w:val="0"/>
      <w:marRight w:val="0"/>
      <w:marTop w:val="0"/>
      <w:marBottom w:val="0"/>
      <w:divBdr>
        <w:top w:val="none" w:sz="0" w:space="0" w:color="auto"/>
        <w:left w:val="none" w:sz="0" w:space="0" w:color="auto"/>
        <w:bottom w:val="none" w:sz="0" w:space="0" w:color="auto"/>
        <w:right w:val="none" w:sz="0" w:space="0" w:color="auto"/>
      </w:divBdr>
      <w:divsChild>
        <w:div w:id="1916435769">
          <w:marLeft w:val="0"/>
          <w:marRight w:val="0"/>
          <w:marTop w:val="0"/>
          <w:marBottom w:val="0"/>
          <w:divBdr>
            <w:top w:val="none" w:sz="0" w:space="0" w:color="auto"/>
            <w:left w:val="none" w:sz="0" w:space="0" w:color="auto"/>
            <w:bottom w:val="none" w:sz="0" w:space="0" w:color="auto"/>
            <w:right w:val="none" w:sz="0" w:space="0" w:color="auto"/>
          </w:divBdr>
        </w:div>
        <w:div w:id="1916436266">
          <w:marLeft w:val="0"/>
          <w:marRight w:val="0"/>
          <w:marTop w:val="0"/>
          <w:marBottom w:val="0"/>
          <w:divBdr>
            <w:top w:val="none" w:sz="0" w:space="0" w:color="auto"/>
            <w:left w:val="none" w:sz="0" w:space="0" w:color="auto"/>
            <w:bottom w:val="none" w:sz="0" w:space="0" w:color="auto"/>
            <w:right w:val="none" w:sz="0" w:space="0" w:color="auto"/>
          </w:divBdr>
          <w:divsChild>
            <w:div w:id="1916436293">
              <w:marLeft w:val="0"/>
              <w:marRight w:val="0"/>
              <w:marTop w:val="0"/>
              <w:marBottom w:val="0"/>
              <w:divBdr>
                <w:top w:val="none" w:sz="0" w:space="0" w:color="auto"/>
                <w:left w:val="none" w:sz="0" w:space="0" w:color="auto"/>
                <w:bottom w:val="none" w:sz="0" w:space="0" w:color="auto"/>
                <w:right w:val="none" w:sz="0" w:space="0" w:color="auto"/>
              </w:divBdr>
            </w:div>
            <w:div w:id="1916436639">
              <w:marLeft w:val="0"/>
              <w:marRight w:val="0"/>
              <w:marTop w:val="0"/>
              <w:marBottom w:val="0"/>
              <w:divBdr>
                <w:top w:val="none" w:sz="0" w:space="0" w:color="auto"/>
                <w:left w:val="none" w:sz="0" w:space="0" w:color="auto"/>
                <w:bottom w:val="none" w:sz="0" w:space="0" w:color="auto"/>
                <w:right w:val="none" w:sz="0" w:space="0" w:color="auto"/>
              </w:divBdr>
              <w:divsChild>
                <w:div w:id="191643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074">
          <w:marLeft w:val="0"/>
          <w:marRight w:val="0"/>
          <w:marTop w:val="0"/>
          <w:marBottom w:val="0"/>
          <w:divBdr>
            <w:top w:val="none" w:sz="0" w:space="0" w:color="auto"/>
            <w:left w:val="none" w:sz="0" w:space="0" w:color="auto"/>
            <w:bottom w:val="none" w:sz="0" w:space="0" w:color="auto"/>
            <w:right w:val="none" w:sz="0" w:space="0" w:color="auto"/>
          </w:divBdr>
        </w:div>
        <w:div w:id="1916437781">
          <w:marLeft w:val="0"/>
          <w:marRight w:val="0"/>
          <w:marTop w:val="0"/>
          <w:marBottom w:val="0"/>
          <w:divBdr>
            <w:top w:val="none" w:sz="0" w:space="0" w:color="auto"/>
            <w:left w:val="none" w:sz="0" w:space="0" w:color="auto"/>
            <w:bottom w:val="none" w:sz="0" w:space="0" w:color="auto"/>
            <w:right w:val="none" w:sz="0" w:space="0" w:color="auto"/>
          </w:divBdr>
        </w:div>
      </w:divsChild>
    </w:div>
    <w:div w:id="1916437569">
      <w:marLeft w:val="0"/>
      <w:marRight w:val="0"/>
      <w:marTop w:val="0"/>
      <w:marBottom w:val="0"/>
      <w:divBdr>
        <w:top w:val="none" w:sz="0" w:space="0" w:color="auto"/>
        <w:left w:val="none" w:sz="0" w:space="0" w:color="auto"/>
        <w:bottom w:val="none" w:sz="0" w:space="0" w:color="auto"/>
        <w:right w:val="none" w:sz="0" w:space="0" w:color="auto"/>
      </w:divBdr>
    </w:div>
    <w:div w:id="1916437571">
      <w:marLeft w:val="0"/>
      <w:marRight w:val="0"/>
      <w:marTop w:val="0"/>
      <w:marBottom w:val="0"/>
      <w:divBdr>
        <w:top w:val="none" w:sz="0" w:space="0" w:color="auto"/>
        <w:left w:val="none" w:sz="0" w:space="0" w:color="auto"/>
        <w:bottom w:val="none" w:sz="0" w:space="0" w:color="auto"/>
        <w:right w:val="none" w:sz="0" w:space="0" w:color="auto"/>
      </w:divBdr>
    </w:div>
    <w:div w:id="1916437574">
      <w:marLeft w:val="0"/>
      <w:marRight w:val="0"/>
      <w:marTop w:val="0"/>
      <w:marBottom w:val="0"/>
      <w:divBdr>
        <w:top w:val="none" w:sz="0" w:space="0" w:color="auto"/>
        <w:left w:val="none" w:sz="0" w:space="0" w:color="auto"/>
        <w:bottom w:val="none" w:sz="0" w:space="0" w:color="auto"/>
        <w:right w:val="none" w:sz="0" w:space="0" w:color="auto"/>
      </w:divBdr>
    </w:div>
    <w:div w:id="1916437575">
      <w:marLeft w:val="0"/>
      <w:marRight w:val="0"/>
      <w:marTop w:val="0"/>
      <w:marBottom w:val="0"/>
      <w:divBdr>
        <w:top w:val="none" w:sz="0" w:space="0" w:color="auto"/>
        <w:left w:val="none" w:sz="0" w:space="0" w:color="auto"/>
        <w:bottom w:val="none" w:sz="0" w:space="0" w:color="auto"/>
        <w:right w:val="none" w:sz="0" w:space="0" w:color="auto"/>
      </w:divBdr>
    </w:div>
    <w:div w:id="1916437577">
      <w:marLeft w:val="0"/>
      <w:marRight w:val="0"/>
      <w:marTop w:val="0"/>
      <w:marBottom w:val="0"/>
      <w:divBdr>
        <w:top w:val="none" w:sz="0" w:space="0" w:color="auto"/>
        <w:left w:val="none" w:sz="0" w:space="0" w:color="auto"/>
        <w:bottom w:val="none" w:sz="0" w:space="0" w:color="auto"/>
        <w:right w:val="none" w:sz="0" w:space="0" w:color="auto"/>
      </w:divBdr>
    </w:div>
    <w:div w:id="1916437578">
      <w:marLeft w:val="0"/>
      <w:marRight w:val="0"/>
      <w:marTop w:val="0"/>
      <w:marBottom w:val="0"/>
      <w:divBdr>
        <w:top w:val="none" w:sz="0" w:space="0" w:color="auto"/>
        <w:left w:val="none" w:sz="0" w:space="0" w:color="auto"/>
        <w:bottom w:val="none" w:sz="0" w:space="0" w:color="auto"/>
        <w:right w:val="none" w:sz="0" w:space="0" w:color="auto"/>
      </w:divBdr>
    </w:div>
    <w:div w:id="1916437579">
      <w:marLeft w:val="0"/>
      <w:marRight w:val="0"/>
      <w:marTop w:val="0"/>
      <w:marBottom w:val="0"/>
      <w:divBdr>
        <w:top w:val="none" w:sz="0" w:space="0" w:color="auto"/>
        <w:left w:val="none" w:sz="0" w:space="0" w:color="auto"/>
        <w:bottom w:val="none" w:sz="0" w:space="0" w:color="auto"/>
        <w:right w:val="none" w:sz="0" w:space="0" w:color="auto"/>
      </w:divBdr>
    </w:div>
    <w:div w:id="1916437580">
      <w:marLeft w:val="0"/>
      <w:marRight w:val="0"/>
      <w:marTop w:val="0"/>
      <w:marBottom w:val="0"/>
      <w:divBdr>
        <w:top w:val="none" w:sz="0" w:space="0" w:color="auto"/>
        <w:left w:val="none" w:sz="0" w:space="0" w:color="auto"/>
        <w:bottom w:val="none" w:sz="0" w:space="0" w:color="auto"/>
        <w:right w:val="none" w:sz="0" w:space="0" w:color="auto"/>
      </w:divBdr>
    </w:div>
    <w:div w:id="1916437583">
      <w:marLeft w:val="0"/>
      <w:marRight w:val="0"/>
      <w:marTop w:val="0"/>
      <w:marBottom w:val="0"/>
      <w:divBdr>
        <w:top w:val="none" w:sz="0" w:space="0" w:color="auto"/>
        <w:left w:val="none" w:sz="0" w:space="0" w:color="auto"/>
        <w:bottom w:val="none" w:sz="0" w:space="0" w:color="auto"/>
        <w:right w:val="none" w:sz="0" w:space="0" w:color="auto"/>
      </w:divBdr>
    </w:div>
    <w:div w:id="1916437584">
      <w:marLeft w:val="0"/>
      <w:marRight w:val="0"/>
      <w:marTop w:val="0"/>
      <w:marBottom w:val="0"/>
      <w:divBdr>
        <w:top w:val="none" w:sz="0" w:space="0" w:color="auto"/>
        <w:left w:val="none" w:sz="0" w:space="0" w:color="auto"/>
        <w:bottom w:val="none" w:sz="0" w:space="0" w:color="auto"/>
        <w:right w:val="none" w:sz="0" w:space="0" w:color="auto"/>
      </w:divBdr>
    </w:div>
    <w:div w:id="1916437585">
      <w:marLeft w:val="0"/>
      <w:marRight w:val="0"/>
      <w:marTop w:val="0"/>
      <w:marBottom w:val="0"/>
      <w:divBdr>
        <w:top w:val="none" w:sz="0" w:space="0" w:color="auto"/>
        <w:left w:val="none" w:sz="0" w:space="0" w:color="auto"/>
        <w:bottom w:val="none" w:sz="0" w:space="0" w:color="auto"/>
        <w:right w:val="none" w:sz="0" w:space="0" w:color="auto"/>
      </w:divBdr>
    </w:div>
    <w:div w:id="1916437587">
      <w:marLeft w:val="0"/>
      <w:marRight w:val="0"/>
      <w:marTop w:val="0"/>
      <w:marBottom w:val="0"/>
      <w:divBdr>
        <w:top w:val="none" w:sz="0" w:space="0" w:color="auto"/>
        <w:left w:val="none" w:sz="0" w:space="0" w:color="auto"/>
        <w:bottom w:val="none" w:sz="0" w:space="0" w:color="auto"/>
        <w:right w:val="none" w:sz="0" w:space="0" w:color="auto"/>
      </w:divBdr>
    </w:div>
    <w:div w:id="1916437591">
      <w:marLeft w:val="0"/>
      <w:marRight w:val="0"/>
      <w:marTop w:val="0"/>
      <w:marBottom w:val="0"/>
      <w:divBdr>
        <w:top w:val="none" w:sz="0" w:space="0" w:color="auto"/>
        <w:left w:val="none" w:sz="0" w:space="0" w:color="auto"/>
        <w:bottom w:val="none" w:sz="0" w:space="0" w:color="auto"/>
        <w:right w:val="none" w:sz="0" w:space="0" w:color="auto"/>
      </w:divBdr>
    </w:div>
    <w:div w:id="1916437593">
      <w:marLeft w:val="0"/>
      <w:marRight w:val="0"/>
      <w:marTop w:val="0"/>
      <w:marBottom w:val="0"/>
      <w:divBdr>
        <w:top w:val="none" w:sz="0" w:space="0" w:color="auto"/>
        <w:left w:val="none" w:sz="0" w:space="0" w:color="auto"/>
        <w:bottom w:val="none" w:sz="0" w:space="0" w:color="auto"/>
        <w:right w:val="none" w:sz="0" w:space="0" w:color="auto"/>
      </w:divBdr>
    </w:div>
    <w:div w:id="1916437594">
      <w:marLeft w:val="0"/>
      <w:marRight w:val="0"/>
      <w:marTop w:val="0"/>
      <w:marBottom w:val="0"/>
      <w:divBdr>
        <w:top w:val="none" w:sz="0" w:space="0" w:color="auto"/>
        <w:left w:val="none" w:sz="0" w:space="0" w:color="auto"/>
        <w:bottom w:val="none" w:sz="0" w:space="0" w:color="auto"/>
        <w:right w:val="none" w:sz="0" w:space="0" w:color="auto"/>
      </w:divBdr>
      <w:divsChild>
        <w:div w:id="1916435880">
          <w:marLeft w:val="0"/>
          <w:marRight w:val="0"/>
          <w:marTop w:val="0"/>
          <w:marBottom w:val="0"/>
          <w:divBdr>
            <w:top w:val="none" w:sz="0" w:space="0" w:color="auto"/>
            <w:left w:val="none" w:sz="0" w:space="0" w:color="auto"/>
            <w:bottom w:val="none" w:sz="0" w:space="0" w:color="auto"/>
            <w:right w:val="none" w:sz="0" w:space="0" w:color="auto"/>
          </w:divBdr>
        </w:div>
        <w:div w:id="1916436849">
          <w:marLeft w:val="0"/>
          <w:marRight w:val="0"/>
          <w:marTop w:val="0"/>
          <w:marBottom w:val="0"/>
          <w:divBdr>
            <w:top w:val="none" w:sz="0" w:space="0" w:color="auto"/>
            <w:left w:val="none" w:sz="0" w:space="0" w:color="auto"/>
            <w:bottom w:val="none" w:sz="0" w:space="0" w:color="auto"/>
            <w:right w:val="none" w:sz="0" w:space="0" w:color="auto"/>
          </w:divBdr>
        </w:div>
        <w:div w:id="1916436906">
          <w:marLeft w:val="0"/>
          <w:marRight w:val="0"/>
          <w:marTop w:val="0"/>
          <w:marBottom w:val="0"/>
          <w:divBdr>
            <w:top w:val="none" w:sz="0" w:space="0" w:color="auto"/>
            <w:left w:val="none" w:sz="0" w:space="0" w:color="auto"/>
            <w:bottom w:val="none" w:sz="0" w:space="0" w:color="auto"/>
            <w:right w:val="none" w:sz="0" w:space="0" w:color="auto"/>
          </w:divBdr>
        </w:div>
      </w:divsChild>
    </w:div>
    <w:div w:id="1916437597">
      <w:marLeft w:val="0"/>
      <w:marRight w:val="0"/>
      <w:marTop w:val="0"/>
      <w:marBottom w:val="0"/>
      <w:divBdr>
        <w:top w:val="none" w:sz="0" w:space="0" w:color="auto"/>
        <w:left w:val="none" w:sz="0" w:space="0" w:color="auto"/>
        <w:bottom w:val="none" w:sz="0" w:space="0" w:color="auto"/>
        <w:right w:val="none" w:sz="0" w:space="0" w:color="auto"/>
      </w:divBdr>
    </w:div>
    <w:div w:id="1916437598">
      <w:marLeft w:val="0"/>
      <w:marRight w:val="0"/>
      <w:marTop w:val="0"/>
      <w:marBottom w:val="0"/>
      <w:divBdr>
        <w:top w:val="none" w:sz="0" w:space="0" w:color="auto"/>
        <w:left w:val="none" w:sz="0" w:space="0" w:color="auto"/>
        <w:bottom w:val="none" w:sz="0" w:space="0" w:color="auto"/>
        <w:right w:val="none" w:sz="0" w:space="0" w:color="auto"/>
      </w:divBdr>
      <w:divsChild>
        <w:div w:id="1916434961">
          <w:marLeft w:val="0"/>
          <w:marRight w:val="0"/>
          <w:marTop w:val="0"/>
          <w:marBottom w:val="0"/>
          <w:divBdr>
            <w:top w:val="none" w:sz="0" w:space="0" w:color="auto"/>
            <w:left w:val="none" w:sz="0" w:space="0" w:color="auto"/>
            <w:bottom w:val="none" w:sz="0" w:space="0" w:color="auto"/>
            <w:right w:val="none" w:sz="0" w:space="0" w:color="auto"/>
          </w:divBdr>
          <w:divsChild>
            <w:div w:id="19164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602">
      <w:marLeft w:val="0"/>
      <w:marRight w:val="0"/>
      <w:marTop w:val="0"/>
      <w:marBottom w:val="0"/>
      <w:divBdr>
        <w:top w:val="none" w:sz="0" w:space="0" w:color="auto"/>
        <w:left w:val="none" w:sz="0" w:space="0" w:color="auto"/>
        <w:bottom w:val="none" w:sz="0" w:space="0" w:color="auto"/>
        <w:right w:val="none" w:sz="0" w:space="0" w:color="auto"/>
      </w:divBdr>
    </w:div>
    <w:div w:id="1916437604">
      <w:marLeft w:val="0"/>
      <w:marRight w:val="0"/>
      <w:marTop w:val="0"/>
      <w:marBottom w:val="0"/>
      <w:divBdr>
        <w:top w:val="none" w:sz="0" w:space="0" w:color="auto"/>
        <w:left w:val="none" w:sz="0" w:space="0" w:color="auto"/>
        <w:bottom w:val="none" w:sz="0" w:space="0" w:color="auto"/>
        <w:right w:val="none" w:sz="0" w:space="0" w:color="auto"/>
      </w:divBdr>
    </w:div>
    <w:div w:id="1916437605">
      <w:marLeft w:val="0"/>
      <w:marRight w:val="0"/>
      <w:marTop w:val="0"/>
      <w:marBottom w:val="0"/>
      <w:divBdr>
        <w:top w:val="none" w:sz="0" w:space="0" w:color="auto"/>
        <w:left w:val="none" w:sz="0" w:space="0" w:color="auto"/>
        <w:bottom w:val="none" w:sz="0" w:space="0" w:color="auto"/>
        <w:right w:val="none" w:sz="0" w:space="0" w:color="auto"/>
      </w:divBdr>
    </w:div>
    <w:div w:id="1916437606">
      <w:marLeft w:val="0"/>
      <w:marRight w:val="0"/>
      <w:marTop w:val="0"/>
      <w:marBottom w:val="0"/>
      <w:divBdr>
        <w:top w:val="none" w:sz="0" w:space="0" w:color="auto"/>
        <w:left w:val="none" w:sz="0" w:space="0" w:color="auto"/>
        <w:bottom w:val="none" w:sz="0" w:space="0" w:color="auto"/>
        <w:right w:val="none" w:sz="0" w:space="0" w:color="auto"/>
      </w:divBdr>
    </w:div>
    <w:div w:id="1916437608">
      <w:marLeft w:val="0"/>
      <w:marRight w:val="0"/>
      <w:marTop w:val="0"/>
      <w:marBottom w:val="0"/>
      <w:divBdr>
        <w:top w:val="none" w:sz="0" w:space="0" w:color="auto"/>
        <w:left w:val="none" w:sz="0" w:space="0" w:color="auto"/>
        <w:bottom w:val="none" w:sz="0" w:space="0" w:color="auto"/>
        <w:right w:val="none" w:sz="0" w:space="0" w:color="auto"/>
      </w:divBdr>
    </w:div>
    <w:div w:id="1916437609">
      <w:marLeft w:val="0"/>
      <w:marRight w:val="0"/>
      <w:marTop w:val="0"/>
      <w:marBottom w:val="0"/>
      <w:divBdr>
        <w:top w:val="none" w:sz="0" w:space="0" w:color="auto"/>
        <w:left w:val="none" w:sz="0" w:space="0" w:color="auto"/>
        <w:bottom w:val="none" w:sz="0" w:space="0" w:color="auto"/>
        <w:right w:val="none" w:sz="0" w:space="0" w:color="auto"/>
      </w:divBdr>
      <w:divsChild>
        <w:div w:id="1916436771">
          <w:marLeft w:val="0"/>
          <w:marRight w:val="0"/>
          <w:marTop w:val="0"/>
          <w:marBottom w:val="0"/>
          <w:divBdr>
            <w:top w:val="none" w:sz="0" w:space="0" w:color="auto"/>
            <w:left w:val="none" w:sz="0" w:space="0" w:color="auto"/>
            <w:bottom w:val="none" w:sz="0" w:space="0" w:color="auto"/>
            <w:right w:val="none" w:sz="0" w:space="0" w:color="auto"/>
          </w:divBdr>
        </w:div>
      </w:divsChild>
    </w:div>
    <w:div w:id="1916437610">
      <w:marLeft w:val="0"/>
      <w:marRight w:val="0"/>
      <w:marTop w:val="0"/>
      <w:marBottom w:val="0"/>
      <w:divBdr>
        <w:top w:val="none" w:sz="0" w:space="0" w:color="auto"/>
        <w:left w:val="none" w:sz="0" w:space="0" w:color="auto"/>
        <w:bottom w:val="none" w:sz="0" w:space="0" w:color="auto"/>
        <w:right w:val="none" w:sz="0" w:space="0" w:color="auto"/>
      </w:divBdr>
    </w:div>
    <w:div w:id="1916437612">
      <w:marLeft w:val="0"/>
      <w:marRight w:val="0"/>
      <w:marTop w:val="0"/>
      <w:marBottom w:val="0"/>
      <w:divBdr>
        <w:top w:val="none" w:sz="0" w:space="0" w:color="auto"/>
        <w:left w:val="none" w:sz="0" w:space="0" w:color="auto"/>
        <w:bottom w:val="none" w:sz="0" w:space="0" w:color="auto"/>
        <w:right w:val="none" w:sz="0" w:space="0" w:color="auto"/>
      </w:divBdr>
    </w:div>
    <w:div w:id="1916437613">
      <w:marLeft w:val="0"/>
      <w:marRight w:val="0"/>
      <w:marTop w:val="0"/>
      <w:marBottom w:val="0"/>
      <w:divBdr>
        <w:top w:val="none" w:sz="0" w:space="0" w:color="auto"/>
        <w:left w:val="none" w:sz="0" w:space="0" w:color="auto"/>
        <w:bottom w:val="none" w:sz="0" w:space="0" w:color="auto"/>
        <w:right w:val="none" w:sz="0" w:space="0" w:color="auto"/>
      </w:divBdr>
    </w:div>
    <w:div w:id="1916437615">
      <w:marLeft w:val="0"/>
      <w:marRight w:val="0"/>
      <w:marTop w:val="0"/>
      <w:marBottom w:val="0"/>
      <w:divBdr>
        <w:top w:val="none" w:sz="0" w:space="0" w:color="auto"/>
        <w:left w:val="none" w:sz="0" w:space="0" w:color="auto"/>
        <w:bottom w:val="none" w:sz="0" w:space="0" w:color="auto"/>
        <w:right w:val="none" w:sz="0" w:space="0" w:color="auto"/>
      </w:divBdr>
      <w:divsChild>
        <w:div w:id="1916435295">
          <w:marLeft w:val="0"/>
          <w:marRight w:val="0"/>
          <w:marTop w:val="0"/>
          <w:marBottom w:val="0"/>
          <w:divBdr>
            <w:top w:val="none" w:sz="0" w:space="0" w:color="auto"/>
            <w:left w:val="none" w:sz="0" w:space="0" w:color="auto"/>
            <w:bottom w:val="none" w:sz="0" w:space="0" w:color="auto"/>
            <w:right w:val="none" w:sz="0" w:space="0" w:color="auto"/>
          </w:divBdr>
        </w:div>
        <w:div w:id="1916435711">
          <w:marLeft w:val="0"/>
          <w:marRight w:val="0"/>
          <w:marTop w:val="0"/>
          <w:marBottom w:val="0"/>
          <w:divBdr>
            <w:top w:val="none" w:sz="0" w:space="0" w:color="auto"/>
            <w:left w:val="none" w:sz="0" w:space="0" w:color="auto"/>
            <w:bottom w:val="none" w:sz="0" w:space="0" w:color="auto"/>
            <w:right w:val="none" w:sz="0" w:space="0" w:color="auto"/>
          </w:divBdr>
        </w:div>
        <w:div w:id="1916436582">
          <w:marLeft w:val="0"/>
          <w:marRight w:val="0"/>
          <w:marTop w:val="0"/>
          <w:marBottom w:val="0"/>
          <w:divBdr>
            <w:top w:val="none" w:sz="0" w:space="0" w:color="auto"/>
            <w:left w:val="none" w:sz="0" w:space="0" w:color="auto"/>
            <w:bottom w:val="none" w:sz="0" w:space="0" w:color="auto"/>
            <w:right w:val="none" w:sz="0" w:space="0" w:color="auto"/>
          </w:divBdr>
        </w:div>
        <w:div w:id="1916436862">
          <w:marLeft w:val="0"/>
          <w:marRight w:val="0"/>
          <w:marTop w:val="0"/>
          <w:marBottom w:val="0"/>
          <w:divBdr>
            <w:top w:val="none" w:sz="0" w:space="0" w:color="auto"/>
            <w:left w:val="none" w:sz="0" w:space="0" w:color="auto"/>
            <w:bottom w:val="none" w:sz="0" w:space="0" w:color="auto"/>
            <w:right w:val="none" w:sz="0" w:space="0" w:color="auto"/>
          </w:divBdr>
          <w:divsChild>
            <w:div w:id="1916434992">
              <w:marLeft w:val="0"/>
              <w:marRight w:val="0"/>
              <w:marTop w:val="0"/>
              <w:marBottom w:val="0"/>
              <w:divBdr>
                <w:top w:val="none" w:sz="0" w:space="0" w:color="auto"/>
                <w:left w:val="none" w:sz="0" w:space="0" w:color="auto"/>
                <w:bottom w:val="none" w:sz="0" w:space="0" w:color="auto"/>
                <w:right w:val="none" w:sz="0" w:space="0" w:color="auto"/>
              </w:divBdr>
            </w:div>
            <w:div w:id="1916435553">
              <w:marLeft w:val="0"/>
              <w:marRight w:val="0"/>
              <w:marTop w:val="0"/>
              <w:marBottom w:val="0"/>
              <w:divBdr>
                <w:top w:val="none" w:sz="0" w:space="0" w:color="auto"/>
                <w:left w:val="none" w:sz="0" w:space="0" w:color="auto"/>
                <w:bottom w:val="none" w:sz="0" w:space="0" w:color="auto"/>
                <w:right w:val="none" w:sz="0" w:space="0" w:color="auto"/>
              </w:divBdr>
            </w:div>
          </w:divsChild>
        </w:div>
        <w:div w:id="1916437165">
          <w:marLeft w:val="0"/>
          <w:marRight w:val="0"/>
          <w:marTop w:val="0"/>
          <w:marBottom w:val="0"/>
          <w:divBdr>
            <w:top w:val="none" w:sz="0" w:space="0" w:color="auto"/>
            <w:left w:val="none" w:sz="0" w:space="0" w:color="auto"/>
            <w:bottom w:val="none" w:sz="0" w:space="0" w:color="auto"/>
            <w:right w:val="none" w:sz="0" w:space="0" w:color="auto"/>
          </w:divBdr>
        </w:div>
      </w:divsChild>
    </w:div>
    <w:div w:id="1916437618">
      <w:marLeft w:val="0"/>
      <w:marRight w:val="0"/>
      <w:marTop w:val="0"/>
      <w:marBottom w:val="0"/>
      <w:divBdr>
        <w:top w:val="none" w:sz="0" w:space="0" w:color="auto"/>
        <w:left w:val="none" w:sz="0" w:space="0" w:color="auto"/>
        <w:bottom w:val="none" w:sz="0" w:space="0" w:color="auto"/>
        <w:right w:val="none" w:sz="0" w:space="0" w:color="auto"/>
      </w:divBdr>
    </w:div>
    <w:div w:id="1916437619">
      <w:marLeft w:val="0"/>
      <w:marRight w:val="0"/>
      <w:marTop w:val="0"/>
      <w:marBottom w:val="0"/>
      <w:divBdr>
        <w:top w:val="none" w:sz="0" w:space="0" w:color="auto"/>
        <w:left w:val="none" w:sz="0" w:space="0" w:color="auto"/>
        <w:bottom w:val="none" w:sz="0" w:space="0" w:color="auto"/>
        <w:right w:val="none" w:sz="0" w:space="0" w:color="auto"/>
      </w:divBdr>
    </w:div>
    <w:div w:id="1916437621">
      <w:marLeft w:val="0"/>
      <w:marRight w:val="0"/>
      <w:marTop w:val="0"/>
      <w:marBottom w:val="0"/>
      <w:divBdr>
        <w:top w:val="none" w:sz="0" w:space="0" w:color="auto"/>
        <w:left w:val="none" w:sz="0" w:space="0" w:color="auto"/>
        <w:bottom w:val="none" w:sz="0" w:space="0" w:color="auto"/>
        <w:right w:val="none" w:sz="0" w:space="0" w:color="auto"/>
      </w:divBdr>
    </w:div>
    <w:div w:id="1916437626">
      <w:marLeft w:val="0"/>
      <w:marRight w:val="0"/>
      <w:marTop w:val="0"/>
      <w:marBottom w:val="0"/>
      <w:divBdr>
        <w:top w:val="none" w:sz="0" w:space="0" w:color="auto"/>
        <w:left w:val="none" w:sz="0" w:space="0" w:color="auto"/>
        <w:bottom w:val="none" w:sz="0" w:space="0" w:color="auto"/>
        <w:right w:val="none" w:sz="0" w:space="0" w:color="auto"/>
      </w:divBdr>
    </w:div>
    <w:div w:id="1916437627">
      <w:marLeft w:val="0"/>
      <w:marRight w:val="0"/>
      <w:marTop w:val="0"/>
      <w:marBottom w:val="0"/>
      <w:divBdr>
        <w:top w:val="none" w:sz="0" w:space="0" w:color="auto"/>
        <w:left w:val="none" w:sz="0" w:space="0" w:color="auto"/>
        <w:bottom w:val="none" w:sz="0" w:space="0" w:color="auto"/>
        <w:right w:val="none" w:sz="0" w:space="0" w:color="auto"/>
      </w:divBdr>
    </w:div>
    <w:div w:id="1916437631">
      <w:marLeft w:val="0"/>
      <w:marRight w:val="0"/>
      <w:marTop w:val="0"/>
      <w:marBottom w:val="0"/>
      <w:divBdr>
        <w:top w:val="none" w:sz="0" w:space="0" w:color="auto"/>
        <w:left w:val="none" w:sz="0" w:space="0" w:color="auto"/>
        <w:bottom w:val="none" w:sz="0" w:space="0" w:color="auto"/>
        <w:right w:val="none" w:sz="0" w:space="0" w:color="auto"/>
      </w:divBdr>
    </w:div>
    <w:div w:id="1916437633">
      <w:marLeft w:val="0"/>
      <w:marRight w:val="0"/>
      <w:marTop w:val="0"/>
      <w:marBottom w:val="0"/>
      <w:divBdr>
        <w:top w:val="none" w:sz="0" w:space="0" w:color="auto"/>
        <w:left w:val="none" w:sz="0" w:space="0" w:color="auto"/>
        <w:bottom w:val="none" w:sz="0" w:space="0" w:color="auto"/>
        <w:right w:val="none" w:sz="0" w:space="0" w:color="auto"/>
      </w:divBdr>
    </w:div>
    <w:div w:id="1916437634">
      <w:marLeft w:val="0"/>
      <w:marRight w:val="0"/>
      <w:marTop w:val="0"/>
      <w:marBottom w:val="0"/>
      <w:divBdr>
        <w:top w:val="none" w:sz="0" w:space="0" w:color="auto"/>
        <w:left w:val="none" w:sz="0" w:space="0" w:color="auto"/>
        <w:bottom w:val="none" w:sz="0" w:space="0" w:color="auto"/>
        <w:right w:val="none" w:sz="0" w:space="0" w:color="auto"/>
      </w:divBdr>
    </w:div>
    <w:div w:id="1916437636">
      <w:marLeft w:val="0"/>
      <w:marRight w:val="0"/>
      <w:marTop w:val="0"/>
      <w:marBottom w:val="0"/>
      <w:divBdr>
        <w:top w:val="none" w:sz="0" w:space="0" w:color="auto"/>
        <w:left w:val="none" w:sz="0" w:space="0" w:color="auto"/>
        <w:bottom w:val="none" w:sz="0" w:space="0" w:color="auto"/>
        <w:right w:val="none" w:sz="0" w:space="0" w:color="auto"/>
      </w:divBdr>
    </w:div>
    <w:div w:id="1916437638">
      <w:marLeft w:val="0"/>
      <w:marRight w:val="0"/>
      <w:marTop w:val="0"/>
      <w:marBottom w:val="0"/>
      <w:divBdr>
        <w:top w:val="none" w:sz="0" w:space="0" w:color="auto"/>
        <w:left w:val="none" w:sz="0" w:space="0" w:color="auto"/>
        <w:bottom w:val="none" w:sz="0" w:space="0" w:color="auto"/>
        <w:right w:val="none" w:sz="0" w:space="0" w:color="auto"/>
      </w:divBdr>
    </w:div>
    <w:div w:id="1916437650">
      <w:marLeft w:val="0"/>
      <w:marRight w:val="0"/>
      <w:marTop w:val="0"/>
      <w:marBottom w:val="0"/>
      <w:divBdr>
        <w:top w:val="none" w:sz="0" w:space="0" w:color="auto"/>
        <w:left w:val="none" w:sz="0" w:space="0" w:color="auto"/>
        <w:bottom w:val="none" w:sz="0" w:space="0" w:color="auto"/>
        <w:right w:val="none" w:sz="0" w:space="0" w:color="auto"/>
      </w:divBdr>
    </w:div>
    <w:div w:id="1916437652">
      <w:marLeft w:val="0"/>
      <w:marRight w:val="0"/>
      <w:marTop w:val="0"/>
      <w:marBottom w:val="0"/>
      <w:divBdr>
        <w:top w:val="none" w:sz="0" w:space="0" w:color="auto"/>
        <w:left w:val="none" w:sz="0" w:space="0" w:color="auto"/>
        <w:bottom w:val="none" w:sz="0" w:space="0" w:color="auto"/>
        <w:right w:val="none" w:sz="0" w:space="0" w:color="auto"/>
      </w:divBdr>
    </w:div>
    <w:div w:id="1916437653">
      <w:marLeft w:val="0"/>
      <w:marRight w:val="0"/>
      <w:marTop w:val="0"/>
      <w:marBottom w:val="0"/>
      <w:divBdr>
        <w:top w:val="none" w:sz="0" w:space="0" w:color="auto"/>
        <w:left w:val="none" w:sz="0" w:space="0" w:color="auto"/>
        <w:bottom w:val="none" w:sz="0" w:space="0" w:color="auto"/>
        <w:right w:val="none" w:sz="0" w:space="0" w:color="auto"/>
      </w:divBdr>
    </w:div>
    <w:div w:id="1916437655">
      <w:marLeft w:val="0"/>
      <w:marRight w:val="0"/>
      <w:marTop w:val="0"/>
      <w:marBottom w:val="0"/>
      <w:divBdr>
        <w:top w:val="none" w:sz="0" w:space="0" w:color="auto"/>
        <w:left w:val="none" w:sz="0" w:space="0" w:color="auto"/>
        <w:bottom w:val="none" w:sz="0" w:space="0" w:color="auto"/>
        <w:right w:val="none" w:sz="0" w:space="0" w:color="auto"/>
      </w:divBdr>
    </w:div>
    <w:div w:id="1916437658">
      <w:marLeft w:val="0"/>
      <w:marRight w:val="0"/>
      <w:marTop w:val="0"/>
      <w:marBottom w:val="0"/>
      <w:divBdr>
        <w:top w:val="none" w:sz="0" w:space="0" w:color="auto"/>
        <w:left w:val="none" w:sz="0" w:space="0" w:color="auto"/>
        <w:bottom w:val="none" w:sz="0" w:space="0" w:color="auto"/>
        <w:right w:val="none" w:sz="0" w:space="0" w:color="auto"/>
      </w:divBdr>
    </w:div>
    <w:div w:id="1916437661">
      <w:marLeft w:val="0"/>
      <w:marRight w:val="0"/>
      <w:marTop w:val="0"/>
      <w:marBottom w:val="0"/>
      <w:divBdr>
        <w:top w:val="none" w:sz="0" w:space="0" w:color="auto"/>
        <w:left w:val="none" w:sz="0" w:space="0" w:color="auto"/>
        <w:bottom w:val="none" w:sz="0" w:space="0" w:color="auto"/>
        <w:right w:val="none" w:sz="0" w:space="0" w:color="auto"/>
      </w:divBdr>
    </w:div>
    <w:div w:id="1916437663">
      <w:marLeft w:val="0"/>
      <w:marRight w:val="0"/>
      <w:marTop w:val="0"/>
      <w:marBottom w:val="0"/>
      <w:divBdr>
        <w:top w:val="none" w:sz="0" w:space="0" w:color="auto"/>
        <w:left w:val="none" w:sz="0" w:space="0" w:color="auto"/>
        <w:bottom w:val="none" w:sz="0" w:space="0" w:color="auto"/>
        <w:right w:val="none" w:sz="0" w:space="0" w:color="auto"/>
      </w:divBdr>
    </w:div>
    <w:div w:id="1916437664">
      <w:marLeft w:val="0"/>
      <w:marRight w:val="0"/>
      <w:marTop w:val="0"/>
      <w:marBottom w:val="0"/>
      <w:divBdr>
        <w:top w:val="none" w:sz="0" w:space="0" w:color="auto"/>
        <w:left w:val="none" w:sz="0" w:space="0" w:color="auto"/>
        <w:bottom w:val="none" w:sz="0" w:space="0" w:color="auto"/>
        <w:right w:val="none" w:sz="0" w:space="0" w:color="auto"/>
      </w:divBdr>
    </w:div>
    <w:div w:id="1916437665">
      <w:marLeft w:val="0"/>
      <w:marRight w:val="0"/>
      <w:marTop w:val="0"/>
      <w:marBottom w:val="0"/>
      <w:divBdr>
        <w:top w:val="none" w:sz="0" w:space="0" w:color="auto"/>
        <w:left w:val="none" w:sz="0" w:space="0" w:color="auto"/>
        <w:bottom w:val="none" w:sz="0" w:space="0" w:color="auto"/>
        <w:right w:val="none" w:sz="0" w:space="0" w:color="auto"/>
      </w:divBdr>
      <w:divsChild>
        <w:div w:id="1916435684">
          <w:marLeft w:val="0"/>
          <w:marRight w:val="0"/>
          <w:marTop w:val="0"/>
          <w:marBottom w:val="0"/>
          <w:divBdr>
            <w:top w:val="none" w:sz="0" w:space="0" w:color="auto"/>
            <w:left w:val="none" w:sz="0" w:space="0" w:color="auto"/>
            <w:bottom w:val="none" w:sz="0" w:space="0" w:color="auto"/>
            <w:right w:val="none" w:sz="0" w:space="0" w:color="auto"/>
          </w:divBdr>
          <w:divsChild>
            <w:div w:id="1916435033">
              <w:marLeft w:val="0"/>
              <w:marRight w:val="0"/>
              <w:marTop w:val="0"/>
              <w:marBottom w:val="0"/>
              <w:divBdr>
                <w:top w:val="none" w:sz="0" w:space="0" w:color="auto"/>
                <w:left w:val="none" w:sz="0" w:space="0" w:color="auto"/>
                <w:bottom w:val="none" w:sz="0" w:space="0" w:color="auto"/>
                <w:right w:val="none" w:sz="0" w:space="0" w:color="auto"/>
              </w:divBdr>
            </w:div>
            <w:div w:id="1916437539">
              <w:marLeft w:val="0"/>
              <w:marRight w:val="0"/>
              <w:marTop w:val="0"/>
              <w:marBottom w:val="0"/>
              <w:divBdr>
                <w:top w:val="none" w:sz="0" w:space="0" w:color="auto"/>
                <w:left w:val="none" w:sz="0" w:space="0" w:color="auto"/>
                <w:bottom w:val="none" w:sz="0" w:space="0" w:color="auto"/>
                <w:right w:val="none" w:sz="0" w:space="0" w:color="auto"/>
              </w:divBdr>
              <w:divsChild>
                <w:div w:id="1916435654">
                  <w:marLeft w:val="0"/>
                  <w:marRight w:val="0"/>
                  <w:marTop w:val="0"/>
                  <w:marBottom w:val="0"/>
                  <w:divBdr>
                    <w:top w:val="none" w:sz="0" w:space="0" w:color="auto"/>
                    <w:left w:val="none" w:sz="0" w:space="0" w:color="auto"/>
                    <w:bottom w:val="none" w:sz="0" w:space="0" w:color="auto"/>
                    <w:right w:val="none" w:sz="0" w:space="0" w:color="auto"/>
                  </w:divBdr>
                </w:div>
                <w:div w:id="1916436406">
                  <w:marLeft w:val="0"/>
                  <w:marRight w:val="0"/>
                  <w:marTop w:val="0"/>
                  <w:marBottom w:val="0"/>
                  <w:divBdr>
                    <w:top w:val="none" w:sz="0" w:space="0" w:color="auto"/>
                    <w:left w:val="none" w:sz="0" w:space="0" w:color="auto"/>
                    <w:bottom w:val="none" w:sz="0" w:space="0" w:color="auto"/>
                    <w:right w:val="none" w:sz="0" w:space="0" w:color="auto"/>
                  </w:divBdr>
                </w:div>
                <w:div w:id="191643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6030">
          <w:marLeft w:val="0"/>
          <w:marRight w:val="0"/>
          <w:marTop w:val="0"/>
          <w:marBottom w:val="0"/>
          <w:divBdr>
            <w:top w:val="none" w:sz="0" w:space="0" w:color="auto"/>
            <w:left w:val="none" w:sz="0" w:space="0" w:color="auto"/>
            <w:bottom w:val="none" w:sz="0" w:space="0" w:color="auto"/>
            <w:right w:val="none" w:sz="0" w:space="0" w:color="auto"/>
          </w:divBdr>
        </w:div>
        <w:div w:id="1916436034">
          <w:marLeft w:val="0"/>
          <w:marRight w:val="0"/>
          <w:marTop w:val="0"/>
          <w:marBottom w:val="0"/>
          <w:divBdr>
            <w:top w:val="none" w:sz="0" w:space="0" w:color="auto"/>
            <w:left w:val="none" w:sz="0" w:space="0" w:color="auto"/>
            <w:bottom w:val="none" w:sz="0" w:space="0" w:color="auto"/>
            <w:right w:val="none" w:sz="0" w:space="0" w:color="auto"/>
          </w:divBdr>
        </w:div>
        <w:div w:id="1916436644">
          <w:marLeft w:val="0"/>
          <w:marRight w:val="0"/>
          <w:marTop w:val="0"/>
          <w:marBottom w:val="0"/>
          <w:divBdr>
            <w:top w:val="none" w:sz="0" w:space="0" w:color="auto"/>
            <w:left w:val="none" w:sz="0" w:space="0" w:color="auto"/>
            <w:bottom w:val="none" w:sz="0" w:space="0" w:color="auto"/>
            <w:right w:val="none" w:sz="0" w:space="0" w:color="auto"/>
          </w:divBdr>
        </w:div>
      </w:divsChild>
    </w:div>
    <w:div w:id="1916437666">
      <w:marLeft w:val="0"/>
      <w:marRight w:val="0"/>
      <w:marTop w:val="0"/>
      <w:marBottom w:val="0"/>
      <w:divBdr>
        <w:top w:val="none" w:sz="0" w:space="0" w:color="auto"/>
        <w:left w:val="none" w:sz="0" w:space="0" w:color="auto"/>
        <w:bottom w:val="none" w:sz="0" w:space="0" w:color="auto"/>
        <w:right w:val="none" w:sz="0" w:space="0" w:color="auto"/>
      </w:divBdr>
    </w:div>
    <w:div w:id="1916437668">
      <w:marLeft w:val="0"/>
      <w:marRight w:val="0"/>
      <w:marTop w:val="0"/>
      <w:marBottom w:val="0"/>
      <w:divBdr>
        <w:top w:val="none" w:sz="0" w:space="0" w:color="auto"/>
        <w:left w:val="none" w:sz="0" w:space="0" w:color="auto"/>
        <w:bottom w:val="none" w:sz="0" w:space="0" w:color="auto"/>
        <w:right w:val="none" w:sz="0" w:space="0" w:color="auto"/>
      </w:divBdr>
    </w:div>
    <w:div w:id="1916437670">
      <w:marLeft w:val="0"/>
      <w:marRight w:val="0"/>
      <w:marTop w:val="0"/>
      <w:marBottom w:val="0"/>
      <w:divBdr>
        <w:top w:val="none" w:sz="0" w:space="0" w:color="auto"/>
        <w:left w:val="none" w:sz="0" w:space="0" w:color="auto"/>
        <w:bottom w:val="none" w:sz="0" w:space="0" w:color="auto"/>
        <w:right w:val="none" w:sz="0" w:space="0" w:color="auto"/>
      </w:divBdr>
    </w:div>
    <w:div w:id="1916437671">
      <w:marLeft w:val="0"/>
      <w:marRight w:val="0"/>
      <w:marTop w:val="0"/>
      <w:marBottom w:val="0"/>
      <w:divBdr>
        <w:top w:val="none" w:sz="0" w:space="0" w:color="auto"/>
        <w:left w:val="none" w:sz="0" w:space="0" w:color="auto"/>
        <w:bottom w:val="none" w:sz="0" w:space="0" w:color="auto"/>
        <w:right w:val="none" w:sz="0" w:space="0" w:color="auto"/>
      </w:divBdr>
    </w:div>
    <w:div w:id="1916437673">
      <w:marLeft w:val="0"/>
      <w:marRight w:val="0"/>
      <w:marTop w:val="0"/>
      <w:marBottom w:val="0"/>
      <w:divBdr>
        <w:top w:val="none" w:sz="0" w:space="0" w:color="auto"/>
        <w:left w:val="none" w:sz="0" w:space="0" w:color="auto"/>
        <w:bottom w:val="none" w:sz="0" w:space="0" w:color="auto"/>
        <w:right w:val="none" w:sz="0" w:space="0" w:color="auto"/>
      </w:divBdr>
    </w:div>
    <w:div w:id="1916437679">
      <w:marLeft w:val="0"/>
      <w:marRight w:val="0"/>
      <w:marTop w:val="0"/>
      <w:marBottom w:val="0"/>
      <w:divBdr>
        <w:top w:val="none" w:sz="0" w:space="0" w:color="auto"/>
        <w:left w:val="none" w:sz="0" w:space="0" w:color="auto"/>
        <w:bottom w:val="none" w:sz="0" w:space="0" w:color="auto"/>
        <w:right w:val="none" w:sz="0" w:space="0" w:color="auto"/>
      </w:divBdr>
    </w:div>
    <w:div w:id="1916437684">
      <w:marLeft w:val="0"/>
      <w:marRight w:val="0"/>
      <w:marTop w:val="0"/>
      <w:marBottom w:val="0"/>
      <w:divBdr>
        <w:top w:val="none" w:sz="0" w:space="0" w:color="auto"/>
        <w:left w:val="none" w:sz="0" w:space="0" w:color="auto"/>
        <w:bottom w:val="none" w:sz="0" w:space="0" w:color="auto"/>
        <w:right w:val="none" w:sz="0" w:space="0" w:color="auto"/>
      </w:divBdr>
    </w:div>
    <w:div w:id="1916437686">
      <w:marLeft w:val="0"/>
      <w:marRight w:val="0"/>
      <w:marTop w:val="0"/>
      <w:marBottom w:val="0"/>
      <w:divBdr>
        <w:top w:val="none" w:sz="0" w:space="0" w:color="auto"/>
        <w:left w:val="none" w:sz="0" w:space="0" w:color="auto"/>
        <w:bottom w:val="none" w:sz="0" w:space="0" w:color="auto"/>
        <w:right w:val="none" w:sz="0" w:space="0" w:color="auto"/>
      </w:divBdr>
    </w:div>
    <w:div w:id="1916437689">
      <w:marLeft w:val="0"/>
      <w:marRight w:val="0"/>
      <w:marTop w:val="0"/>
      <w:marBottom w:val="0"/>
      <w:divBdr>
        <w:top w:val="none" w:sz="0" w:space="0" w:color="auto"/>
        <w:left w:val="none" w:sz="0" w:space="0" w:color="auto"/>
        <w:bottom w:val="none" w:sz="0" w:space="0" w:color="auto"/>
        <w:right w:val="none" w:sz="0" w:space="0" w:color="auto"/>
      </w:divBdr>
    </w:div>
    <w:div w:id="1916437690">
      <w:marLeft w:val="0"/>
      <w:marRight w:val="0"/>
      <w:marTop w:val="0"/>
      <w:marBottom w:val="0"/>
      <w:divBdr>
        <w:top w:val="none" w:sz="0" w:space="0" w:color="auto"/>
        <w:left w:val="none" w:sz="0" w:space="0" w:color="auto"/>
        <w:bottom w:val="none" w:sz="0" w:space="0" w:color="auto"/>
        <w:right w:val="none" w:sz="0" w:space="0" w:color="auto"/>
      </w:divBdr>
    </w:div>
    <w:div w:id="1916437691">
      <w:marLeft w:val="0"/>
      <w:marRight w:val="0"/>
      <w:marTop w:val="0"/>
      <w:marBottom w:val="0"/>
      <w:divBdr>
        <w:top w:val="none" w:sz="0" w:space="0" w:color="auto"/>
        <w:left w:val="none" w:sz="0" w:space="0" w:color="auto"/>
        <w:bottom w:val="none" w:sz="0" w:space="0" w:color="auto"/>
        <w:right w:val="none" w:sz="0" w:space="0" w:color="auto"/>
      </w:divBdr>
    </w:div>
    <w:div w:id="1916437692">
      <w:marLeft w:val="0"/>
      <w:marRight w:val="0"/>
      <w:marTop w:val="0"/>
      <w:marBottom w:val="0"/>
      <w:divBdr>
        <w:top w:val="none" w:sz="0" w:space="0" w:color="auto"/>
        <w:left w:val="none" w:sz="0" w:space="0" w:color="auto"/>
        <w:bottom w:val="none" w:sz="0" w:space="0" w:color="auto"/>
        <w:right w:val="none" w:sz="0" w:space="0" w:color="auto"/>
      </w:divBdr>
    </w:div>
    <w:div w:id="1916437695">
      <w:marLeft w:val="0"/>
      <w:marRight w:val="0"/>
      <w:marTop w:val="0"/>
      <w:marBottom w:val="0"/>
      <w:divBdr>
        <w:top w:val="none" w:sz="0" w:space="0" w:color="auto"/>
        <w:left w:val="none" w:sz="0" w:space="0" w:color="auto"/>
        <w:bottom w:val="none" w:sz="0" w:space="0" w:color="auto"/>
        <w:right w:val="none" w:sz="0" w:space="0" w:color="auto"/>
      </w:divBdr>
    </w:div>
    <w:div w:id="1916437696">
      <w:marLeft w:val="0"/>
      <w:marRight w:val="0"/>
      <w:marTop w:val="0"/>
      <w:marBottom w:val="0"/>
      <w:divBdr>
        <w:top w:val="none" w:sz="0" w:space="0" w:color="auto"/>
        <w:left w:val="none" w:sz="0" w:space="0" w:color="auto"/>
        <w:bottom w:val="none" w:sz="0" w:space="0" w:color="auto"/>
        <w:right w:val="none" w:sz="0" w:space="0" w:color="auto"/>
      </w:divBdr>
    </w:div>
    <w:div w:id="1916437697">
      <w:marLeft w:val="0"/>
      <w:marRight w:val="0"/>
      <w:marTop w:val="0"/>
      <w:marBottom w:val="0"/>
      <w:divBdr>
        <w:top w:val="none" w:sz="0" w:space="0" w:color="auto"/>
        <w:left w:val="none" w:sz="0" w:space="0" w:color="auto"/>
        <w:bottom w:val="none" w:sz="0" w:space="0" w:color="auto"/>
        <w:right w:val="none" w:sz="0" w:space="0" w:color="auto"/>
      </w:divBdr>
    </w:div>
    <w:div w:id="1916437698">
      <w:marLeft w:val="0"/>
      <w:marRight w:val="0"/>
      <w:marTop w:val="0"/>
      <w:marBottom w:val="0"/>
      <w:divBdr>
        <w:top w:val="none" w:sz="0" w:space="0" w:color="auto"/>
        <w:left w:val="none" w:sz="0" w:space="0" w:color="auto"/>
        <w:bottom w:val="none" w:sz="0" w:space="0" w:color="auto"/>
        <w:right w:val="none" w:sz="0" w:space="0" w:color="auto"/>
      </w:divBdr>
      <w:divsChild>
        <w:div w:id="1916437181">
          <w:marLeft w:val="0"/>
          <w:marRight w:val="0"/>
          <w:marTop w:val="0"/>
          <w:marBottom w:val="0"/>
          <w:divBdr>
            <w:top w:val="none" w:sz="0" w:space="0" w:color="auto"/>
            <w:left w:val="none" w:sz="0" w:space="0" w:color="auto"/>
            <w:bottom w:val="none" w:sz="0" w:space="0" w:color="auto"/>
            <w:right w:val="none" w:sz="0" w:space="0" w:color="auto"/>
          </w:divBdr>
          <w:divsChild>
            <w:div w:id="1916436219">
              <w:marLeft w:val="0"/>
              <w:marRight w:val="0"/>
              <w:marTop w:val="0"/>
              <w:marBottom w:val="0"/>
              <w:divBdr>
                <w:top w:val="none" w:sz="0" w:space="0" w:color="auto"/>
                <w:left w:val="none" w:sz="0" w:space="0" w:color="auto"/>
                <w:bottom w:val="none" w:sz="0" w:space="0" w:color="auto"/>
                <w:right w:val="none" w:sz="0" w:space="0" w:color="auto"/>
              </w:divBdr>
              <w:divsChild>
                <w:div w:id="19164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7699">
      <w:marLeft w:val="0"/>
      <w:marRight w:val="0"/>
      <w:marTop w:val="0"/>
      <w:marBottom w:val="0"/>
      <w:divBdr>
        <w:top w:val="none" w:sz="0" w:space="0" w:color="auto"/>
        <w:left w:val="none" w:sz="0" w:space="0" w:color="auto"/>
        <w:bottom w:val="none" w:sz="0" w:space="0" w:color="auto"/>
        <w:right w:val="none" w:sz="0" w:space="0" w:color="auto"/>
      </w:divBdr>
    </w:div>
    <w:div w:id="1916437701">
      <w:marLeft w:val="0"/>
      <w:marRight w:val="0"/>
      <w:marTop w:val="0"/>
      <w:marBottom w:val="0"/>
      <w:divBdr>
        <w:top w:val="none" w:sz="0" w:space="0" w:color="auto"/>
        <w:left w:val="none" w:sz="0" w:space="0" w:color="auto"/>
        <w:bottom w:val="none" w:sz="0" w:space="0" w:color="auto"/>
        <w:right w:val="none" w:sz="0" w:space="0" w:color="auto"/>
      </w:divBdr>
      <w:divsChild>
        <w:div w:id="1916437387">
          <w:marLeft w:val="0"/>
          <w:marRight w:val="0"/>
          <w:marTop w:val="0"/>
          <w:marBottom w:val="0"/>
          <w:divBdr>
            <w:top w:val="none" w:sz="0" w:space="0" w:color="auto"/>
            <w:left w:val="none" w:sz="0" w:space="0" w:color="auto"/>
            <w:bottom w:val="none" w:sz="0" w:space="0" w:color="auto"/>
            <w:right w:val="none" w:sz="0" w:space="0" w:color="auto"/>
          </w:divBdr>
          <w:divsChild>
            <w:div w:id="191643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702">
      <w:marLeft w:val="0"/>
      <w:marRight w:val="0"/>
      <w:marTop w:val="0"/>
      <w:marBottom w:val="0"/>
      <w:divBdr>
        <w:top w:val="none" w:sz="0" w:space="0" w:color="auto"/>
        <w:left w:val="none" w:sz="0" w:space="0" w:color="auto"/>
        <w:bottom w:val="none" w:sz="0" w:space="0" w:color="auto"/>
        <w:right w:val="none" w:sz="0" w:space="0" w:color="auto"/>
      </w:divBdr>
    </w:div>
    <w:div w:id="1916437705">
      <w:marLeft w:val="0"/>
      <w:marRight w:val="0"/>
      <w:marTop w:val="0"/>
      <w:marBottom w:val="0"/>
      <w:divBdr>
        <w:top w:val="none" w:sz="0" w:space="0" w:color="auto"/>
        <w:left w:val="none" w:sz="0" w:space="0" w:color="auto"/>
        <w:bottom w:val="none" w:sz="0" w:space="0" w:color="auto"/>
        <w:right w:val="none" w:sz="0" w:space="0" w:color="auto"/>
      </w:divBdr>
    </w:div>
    <w:div w:id="1916437707">
      <w:marLeft w:val="0"/>
      <w:marRight w:val="0"/>
      <w:marTop w:val="0"/>
      <w:marBottom w:val="0"/>
      <w:divBdr>
        <w:top w:val="none" w:sz="0" w:space="0" w:color="auto"/>
        <w:left w:val="none" w:sz="0" w:space="0" w:color="auto"/>
        <w:bottom w:val="none" w:sz="0" w:space="0" w:color="auto"/>
        <w:right w:val="none" w:sz="0" w:space="0" w:color="auto"/>
      </w:divBdr>
    </w:div>
    <w:div w:id="1916437708">
      <w:marLeft w:val="0"/>
      <w:marRight w:val="0"/>
      <w:marTop w:val="0"/>
      <w:marBottom w:val="0"/>
      <w:divBdr>
        <w:top w:val="none" w:sz="0" w:space="0" w:color="auto"/>
        <w:left w:val="none" w:sz="0" w:space="0" w:color="auto"/>
        <w:bottom w:val="none" w:sz="0" w:space="0" w:color="auto"/>
        <w:right w:val="none" w:sz="0" w:space="0" w:color="auto"/>
      </w:divBdr>
    </w:div>
    <w:div w:id="1916437709">
      <w:marLeft w:val="0"/>
      <w:marRight w:val="0"/>
      <w:marTop w:val="0"/>
      <w:marBottom w:val="0"/>
      <w:divBdr>
        <w:top w:val="none" w:sz="0" w:space="0" w:color="auto"/>
        <w:left w:val="none" w:sz="0" w:space="0" w:color="auto"/>
        <w:bottom w:val="none" w:sz="0" w:space="0" w:color="auto"/>
        <w:right w:val="none" w:sz="0" w:space="0" w:color="auto"/>
      </w:divBdr>
    </w:div>
    <w:div w:id="1916437715">
      <w:marLeft w:val="0"/>
      <w:marRight w:val="0"/>
      <w:marTop w:val="0"/>
      <w:marBottom w:val="0"/>
      <w:divBdr>
        <w:top w:val="none" w:sz="0" w:space="0" w:color="auto"/>
        <w:left w:val="none" w:sz="0" w:space="0" w:color="auto"/>
        <w:bottom w:val="none" w:sz="0" w:space="0" w:color="auto"/>
        <w:right w:val="none" w:sz="0" w:space="0" w:color="auto"/>
      </w:divBdr>
    </w:div>
    <w:div w:id="1916437719">
      <w:marLeft w:val="0"/>
      <w:marRight w:val="0"/>
      <w:marTop w:val="0"/>
      <w:marBottom w:val="0"/>
      <w:divBdr>
        <w:top w:val="none" w:sz="0" w:space="0" w:color="auto"/>
        <w:left w:val="none" w:sz="0" w:space="0" w:color="auto"/>
        <w:bottom w:val="none" w:sz="0" w:space="0" w:color="auto"/>
        <w:right w:val="none" w:sz="0" w:space="0" w:color="auto"/>
      </w:divBdr>
    </w:div>
    <w:div w:id="1916437726">
      <w:marLeft w:val="0"/>
      <w:marRight w:val="0"/>
      <w:marTop w:val="0"/>
      <w:marBottom w:val="0"/>
      <w:divBdr>
        <w:top w:val="none" w:sz="0" w:space="0" w:color="auto"/>
        <w:left w:val="none" w:sz="0" w:space="0" w:color="auto"/>
        <w:bottom w:val="none" w:sz="0" w:space="0" w:color="auto"/>
        <w:right w:val="none" w:sz="0" w:space="0" w:color="auto"/>
      </w:divBdr>
    </w:div>
    <w:div w:id="1916437731">
      <w:marLeft w:val="0"/>
      <w:marRight w:val="0"/>
      <w:marTop w:val="0"/>
      <w:marBottom w:val="0"/>
      <w:divBdr>
        <w:top w:val="none" w:sz="0" w:space="0" w:color="auto"/>
        <w:left w:val="none" w:sz="0" w:space="0" w:color="auto"/>
        <w:bottom w:val="none" w:sz="0" w:space="0" w:color="auto"/>
        <w:right w:val="none" w:sz="0" w:space="0" w:color="auto"/>
      </w:divBdr>
      <w:divsChild>
        <w:div w:id="1916436415">
          <w:marLeft w:val="0"/>
          <w:marRight w:val="0"/>
          <w:marTop w:val="0"/>
          <w:marBottom w:val="0"/>
          <w:divBdr>
            <w:top w:val="none" w:sz="0" w:space="0" w:color="auto"/>
            <w:left w:val="none" w:sz="0" w:space="0" w:color="auto"/>
            <w:bottom w:val="none" w:sz="0" w:space="0" w:color="auto"/>
            <w:right w:val="none" w:sz="0" w:space="0" w:color="auto"/>
          </w:divBdr>
        </w:div>
      </w:divsChild>
    </w:div>
    <w:div w:id="1916437732">
      <w:marLeft w:val="0"/>
      <w:marRight w:val="0"/>
      <w:marTop w:val="0"/>
      <w:marBottom w:val="0"/>
      <w:divBdr>
        <w:top w:val="none" w:sz="0" w:space="0" w:color="auto"/>
        <w:left w:val="none" w:sz="0" w:space="0" w:color="auto"/>
        <w:bottom w:val="none" w:sz="0" w:space="0" w:color="auto"/>
        <w:right w:val="none" w:sz="0" w:space="0" w:color="auto"/>
      </w:divBdr>
    </w:div>
    <w:div w:id="1916437733">
      <w:marLeft w:val="0"/>
      <w:marRight w:val="0"/>
      <w:marTop w:val="0"/>
      <w:marBottom w:val="0"/>
      <w:divBdr>
        <w:top w:val="none" w:sz="0" w:space="0" w:color="auto"/>
        <w:left w:val="none" w:sz="0" w:space="0" w:color="auto"/>
        <w:bottom w:val="none" w:sz="0" w:space="0" w:color="auto"/>
        <w:right w:val="none" w:sz="0" w:space="0" w:color="auto"/>
      </w:divBdr>
      <w:divsChild>
        <w:div w:id="1916437766">
          <w:marLeft w:val="0"/>
          <w:marRight w:val="0"/>
          <w:marTop w:val="0"/>
          <w:marBottom w:val="0"/>
          <w:divBdr>
            <w:top w:val="none" w:sz="0" w:space="0" w:color="auto"/>
            <w:left w:val="none" w:sz="0" w:space="0" w:color="auto"/>
            <w:bottom w:val="none" w:sz="0" w:space="0" w:color="auto"/>
            <w:right w:val="none" w:sz="0" w:space="0" w:color="auto"/>
          </w:divBdr>
          <w:divsChild>
            <w:div w:id="19164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734">
      <w:marLeft w:val="0"/>
      <w:marRight w:val="0"/>
      <w:marTop w:val="0"/>
      <w:marBottom w:val="0"/>
      <w:divBdr>
        <w:top w:val="none" w:sz="0" w:space="0" w:color="auto"/>
        <w:left w:val="none" w:sz="0" w:space="0" w:color="auto"/>
        <w:bottom w:val="none" w:sz="0" w:space="0" w:color="auto"/>
        <w:right w:val="none" w:sz="0" w:space="0" w:color="auto"/>
      </w:divBdr>
    </w:div>
    <w:div w:id="1916437738">
      <w:marLeft w:val="0"/>
      <w:marRight w:val="0"/>
      <w:marTop w:val="0"/>
      <w:marBottom w:val="0"/>
      <w:divBdr>
        <w:top w:val="none" w:sz="0" w:space="0" w:color="auto"/>
        <w:left w:val="none" w:sz="0" w:space="0" w:color="auto"/>
        <w:bottom w:val="none" w:sz="0" w:space="0" w:color="auto"/>
        <w:right w:val="none" w:sz="0" w:space="0" w:color="auto"/>
      </w:divBdr>
    </w:div>
    <w:div w:id="1916437741">
      <w:marLeft w:val="0"/>
      <w:marRight w:val="0"/>
      <w:marTop w:val="0"/>
      <w:marBottom w:val="0"/>
      <w:divBdr>
        <w:top w:val="none" w:sz="0" w:space="0" w:color="auto"/>
        <w:left w:val="none" w:sz="0" w:space="0" w:color="auto"/>
        <w:bottom w:val="none" w:sz="0" w:space="0" w:color="auto"/>
        <w:right w:val="none" w:sz="0" w:space="0" w:color="auto"/>
      </w:divBdr>
    </w:div>
    <w:div w:id="1916437742">
      <w:marLeft w:val="0"/>
      <w:marRight w:val="0"/>
      <w:marTop w:val="0"/>
      <w:marBottom w:val="0"/>
      <w:divBdr>
        <w:top w:val="none" w:sz="0" w:space="0" w:color="auto"/>
        <w:left w:val="none" w:sz="0" w:space="0" w:color="auto"/>
        <w:bottom w:val="none" w:sz="0" w:space="0" w:color="auto"/>
        <w:right w:val="none" w:sz="0" w:space="0" w:color="auto"/>
      </w:divBdr>
      <w:divsChild>
        <w:div w:id="1916434984">
          <w:marLeft w:val="0"/>
          <w:marRight w:val="0"/>
          <w:marTop w:val="0"/>
          <w:marBottom w:val="0"/>
          <w:divBdr>
            <w:top w:val="none" w:sz="0" w:space="0" w:color="auto"/>
            <w:left w:val="none" w:sz="0" w:space="0" w:color="auto"/>
            <w:bottom w:val="none" w:sz="0" w:space="0" w:color="auto"/>
            <w:right w:val="none" w:sz="0" w:space="0" w:color="auto"/>
          </w:divBdr>
          <w:divsChild>
            <w:div w:id="1916435367">
              <w:marLeft w:val="0"/>
              <w:marRight w:val="0"/>
              <w:marTop w:val="0"/>
              <w:marBottom w:val="0"/>
              <w:divBdr>
                <w:top w:val="none" w:sz="0" w:space="0" w:color="auto"/>
                <w:left w:val="none" w:sz="0" w:space="0" w:color="auto"/>
                <w:bottom w:val="none" w:sz="0" w:space="0" w:color="auto"/>
                <w:right w:val="none" w:sz="0" w:space="0" w:color="auto"/>
              </w:divBdr>
            </w:div>
          </w:divsChild>
        </w:div>
        <w:div w:id="1916435455">
          <w:marLeft w:val="0"/>
          <w:marRight w:val="0"/>
          <w:marTop w:val="0"/>
          <w:marBottom w:val="0"/>
          <w:divBdr>
            <w:top w:val="none" w:sz="0" w:space="0" w:color="auto"/>
            <w:left w:val="none" w:sz="0" w:space="0" w:color="auto"/>
            <w:bottom w:val="none" w:sz="0" w:space="0" w:color="auto"/>
            <w:right w:val="none" w:sz="0" w:space="0" w:color="auto"/>
          </w:divBdr>
          <w:divsChild>
            <w:div w:id="191643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743">
      <w:marLeft w:val="0"/>
      <w:marRight w:val="0"/>
      <w:marTop w:val="0"/>
      <w:marBottom w:val="0"/>
      <w:divBdr>
        <w:top w:val="none" w:sz="0" w:space="0" w:color="auto"/>
        <w:left w:val="none" w:sz="0" w:space="0" w:color="auto"/>
        <w:bottom w:val="none" w:sz="0" w:space="0" w:color="auto"/>
        <w:right w:val="none" w:sz="0" w:space="0" w:color="auto"/>
      </w:divBdr>
    </w:div>
    <w:div w:id="1916437747">
      <w:marLeft w:val="0"/>
      <w:marRight w:val="0"/>
      <w:marTop w:val="0"/>
      <w:marBottom w:val="0"/>
      <w:divBdr>
        <w:top w:val="none" w:sz="0" w:space="0" w:color="auto"/>
        <w:left w:val="none" w:sz="0" w:space="0" w:color="auto"/>
        <w:bottom w:val="none" w:sz="0" w:space="0" w:color="auto"/>
        <w:right w:val="none" w:sz="0" w:space="0" w:color="auto"/>
      </w:divBdr>
    </w:div>
    <w:div w:id="1916437748">
      <w:marLeft w:val="0"/>
      <w:marRight w:val="0"/>
      <w:marTop w:val="0"/>
      <w:marBottom w:val="0"/>
      <w:divBdr>
        <w:top w:val="none" w:sz="0" w:space="0" w:color="auto"/>
        <w:left w:val="none" w:sz="0" w:space="0" w:color="auto"/>
        <w:bottom w:val="none" w:sz="0" w:space="0" w:color="auto"/>
        <w:right w:val="none" w:sz="0" w:space="0" w:color="auto"/>
      </w:divBdr>
    </w:div>
    <w:div w:id="1916437753">
      <w:marLeft w:val="0"/>
      <w:marRight w:val="0"/>
      <w:marTop w:val="0"/>
      <w:marBottom w:val="0"/>
      <w:divBdr>
        <w:top w:val="none" w:sz="0" w:space="0" w:color="auto"/>
        <w:left w:val="none" w:sz="0" w:space="0" w:color="auto"/>
        <w:bottom w:val="none" w:sz="0" w:space="0" w:color="auto"/>
        <w:right w:val="none" w:sz="0" w:space="0" w:color="auto"/>
      </w:divBdr>
    </w:div>
    <w:div w:id="1916437760">
      <w:marLeft w:val="0"/>
      <w:marRight w:val="0"/>
      <w:marTop w:val="0"/>
      <w:marBottom w:val="0"/>
      <w:divBdr>
        <w:top w:val="none" w:sz="0" w:space="0" w:color="auto"/>
        <w:left w:val="none" w:sz="0" w:space="0" w:color="auto"/>
        <w:bottom w:val="none" w:sz="0" w:space="0" w:color="auto"/>
        <w:right w:val="none" w:sz="0" w:space="0" w:color="auto"/>
      </w:divBdr>
      <w:divsChild>
        <w:div w:id="1916435949">
          <w:marLeft w:val="0"/>
          <w:marRight w:val="0"/>
          <w:marTop w:val="0"/>
          <w:marBottom w:val="0"/>
          <w:divBdr>
            <w:top w:val="none" w:sz="0" w:space="0" w:color="auto"/>
            <w:left w:val="none" w:sz="0" w:space="0" w:color="auto"/>
            <w:bottom w:val="none" w:sz="0" w:space="0" w:color="auto"/>
            <w:right w:val="none" w:sz="0" w:space="0" w:color="auto"/>
          </w:divBdr>
        </w:div>
        <w:div w:id="1916437307">
          <w:marLeft w:val="0"/>
          <w:marRight w:val="0"/>
          <w:marTop w:val="0"/>
          <w:marBottom w:val="0"/>
          <w:divBdr>
            <w:top w:val="none" w:sz="0" w:space="0" w:color="auto"/>
            <w:left w:val="none" w:sz="0" w:space="0" w:color="auto"/>
            <w:bottom w:val="none" w:sz="0" w:space="0" w:color="auto"/>
            <w:right w:val="none" w:sz="0" w:space="0" w:color="auto"/>
          </w:divBdr>
          <w:divsChild>
            <w:div w:id="1916436692">
              <w:marLeft w:val="0"/>
              <w:marRight w:val="0"/>
              <w:marTop w:val="0"/>
              <w:marBottom w:val="0"/>
              <w:divBdr>
                <w:top w:val="none" w:sz="0" w:space="0" w:color="auto"/>
                <w:left w:val="none" w:sz="0" w:space="0" w:color="auto"/>
                <w:bottom w:val="none" w:sz="0" w:space="0" w:color="auto"/>
                <w:right w:val="none" w:sz="0" w:space="0" w:color="auto"/>
              </w:divBdr>
              <w:divsChild>
                <w:div w:id="1916437364">
                  <w:marLeft w:val="0"/>
                  <w:marRight w:val="0"/>
                  <w:marTop w:val="0"/>
                  <w:marBottom w:val="0"/>
                  <w:divBdr>
                    <w:top w:val="none" w:sz="0" w:space="0" w:color="auto"/>
                    <w:left w:val="none" w:sz="0" w:space="0" w:color="auto"/>
                    <w:bottom w:val="none" w:sz="0" w:space="0" w:color="auto"/>
                    <w:right w:val="none" w:sz="0" w:space="0" w:color="auto"/>
                  </w:divBdr>
                  <w:divsChild>
                    <w:div w:id="1916437445">
                      <w:marLeft w:val="0"/>
                      <w:marRight w:val="0"/>
                      <w:marTop w:val="0"/>
                      <w:marBottom w:val="0"/>
                      <w:divBdr>
                        <w:top w:val="none" w:sz="0" w:space="0" w:color="auto"/>
                        <w:left w:val="none" w:sz="0" w:space="0" w:color="auto"/>
                        <w:bottom w:val="none" w:sz="0" w:space="0" w:color="auto"/>
                        <w:right w:val="none" w:sz="0" w:space="0" w:color="auto"/>
                      </w:divBdr>
                      <w:divsChild>
                        <w:div w:id="191643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6437762">
      <w:marLeft w:val="0"/>
      <w:marRight w:val="0"/>
      <w:marTop w:val="0"/>
      <w:marBottom w:val="0"/>
      <w:divBdr>
        <w:top w:val="none" w:sz="0" w:space="0" w:color="auto"/>
        <w:left w:val="none" w:sz="0" w:space="0" w:color="auto"/>
        <w:bottom w:val="none" w:sz="0" w:space="0" w:color="auto"/>
        <w:right w:val="none" w:sz="0" w:space="0" w:color="auto"/>
      </w:divBdr>
    </w:div>
    <w:div w:id="1916437763">
      <w:marLeft w:val="0"/>
      <w:marRight w:val="0"/>
      <w:marTop w:val="0"/>
      <w:marBottom w:val="0"/>
      <w:divBdr>
        <w:top w:val="none" w:sz="0" w:space="0" w:color="auto"/>
        <w:left w:val="none" w:sz="0" w:space="0" w:color="auto"/>
        <w:bottom w:val="none" w:sz="0" w:space="0" w:color="auto"/>
        <w:right w:val="none" w:sz="0" w:space="0" w:color="auto"/>
      </w:divBdr>
    </w:div>
    <w:div w:id="1916437764">
      <w:marLeft w:val="0"/>
      <w:marRight w:val="0"/>
      <w:marTop w:val="0"/>
      <w:marBottom w:val="0"/>
      <w:divBdr>
        <w:top w:val="none" w:sz="0" w:space="0" w:color="auto"/>
        <w:left w:val="none" w:sz="0" w:space="0" w:color="auto"/>
        <w:bottom w:val="none" w:sz="0" w:space="0" w:color="auto"/>
        <w:right w:val="none" w:sz="0" w:space="0" w:color="auto"/>
      </w:divBdr>
    </w:div>
    <w:div w:id="1916437772">
      <w:marLeft w:val="0"/>
      <w:marRight w:val="0"/>
      <w:marTop w:val="0"/>
      <w:marBottom w:val="0"/>
      <w:divBdr>
        <w:top w:val="none" w:sz="0" w:space="0" w:color="auto"/>
        <w:left w:val="none" w:sz="0" w:space="0" w:color="auto"/>
        <w:bottom w:val="none" w:sz="0" w:space="0" w:color="auto"/>
        <w:right w:val="none" w:sz="0" w:space="0" w:color="auto"/>
      </w:divBdr>
    </w:div>
    <w:div w:id="1916437773">
      <w:marLeft w:val="0"/>
      <w:marRight w:val="0"/>
      <w:marTop w:val="0"/>
      <w:marBottom w:val="0"/>
      <w:divBdr>
        <w:top w:val="none" w:sz="0" w:space="0" w:color="auto"/>
        <w:left w:val="none" w:sz="0" w:space="0" w:color="auto"/>
        <w:bottom w:val="none" w:sz="0" w:space="0" w:color="auto"/>
        <w:right w:val="none" w:sz="0" w:space="0" w:color="auto"/>
      </w:divBdr>
    </w:div>
    <w:div w:id="1916437774">
      <w:marLeft w:val="0"/>
      <w:marRight w:val="0"/>
      <w:marTop w:val="0"/>
      <w:marBottom w:val="0"/>
      <w:divBdr>
        <w:top w:val="none" w:sz="0" w:space="0" w:color="auto"/>
        <w:left w:val="none" w:sz="0" w:space="0" w:color="auto"/>
        <w:bottom w:val="none" w:sz="0" w:space="0" w:color="auto"/>
        <w:right w:val="none" w:sz="0" w:space="0" w:color="auto"/>
      </w:divBdr>
    </w:div>
    <w:div w:id="1916437778">
      <w:marLeft w:val="0"/>
      <w:marRight w:val="0"/>
      <w:marTop w:val="0"/>
      <w:marBottom w:val="0"/>
      <w:divBdr>
        <w:top w:val="none" w:sz="0" w:space="0" w:color="auto"/>
        <w:left w:val="none" w:sz="0" w:space="0" w:color="auto"/>
        <w:bottom w:val="none" w:sz="0" w:space="0" w:color="auto"/>
        <w:right w:val="none" w:sz="0" w:space="0" w:color="auto"/>
      </w:divBdr>
    </w:div>
    <w:div w:id="1916437782">
      <w:marLeft w:val="0"/>
      <w:marRight w:val="0"/>
      <w:marTop w:val="0"/>
      <w:marBottom w:val="0"/>
      <w:divBdr>
        <w:top w:val="none" w:sz="0" w:space="0" w:color="auto"/>
        <w:left w:val="none" w:sz="0" w:space="0" w:color="auto"/>
        <w:bottom w:val="none" w:sz="0" w:space="0" w:color="auto"/>
        <w:right w:val="none" w:sz="0" w:space="0" w:color="auto"/>
      </w:divBdr>
    </w:div>
    <w:div w:id="1916437784">
      <w:marLeft w:val="0"/>
      <w:marRight w:val="0"/>
      <w:marTop w:val="0"/>
      <w:marBottom w:val="0"/>
      <w:divBdr>
        <w:top w:val="none" w:sz="0" w:space="0" w:color="auto"/>
        <w:left w:val="none" w:sz="0" w:space="0" w:color="auto"/>
        <w:bottom w:val="none" w:sz="0" w:space="0" w:color="auto"/>
        <w:right w:val="none" w:sz="0" w:space="0" w:color="auto"/>
      </w:divBdr>
      <w:divsChild>
        <w:div w:id="1916436525">
          <w:marLeft w:val="0"/>
          <w:marRight w:val="0"/>
          <w:marTop w:val="0"/>
          <w:marBottom w:val="0"/>
          <w:divBdr>
            <w:top w:val="none" w:sz="0" w:space="0" w:color="auto"/>
            <w:left w:val="none" w:sz="0" w:space="0" w:color="auto"/>
            <w:bottom w:val="none" w:sz="0" w:space="0" w:color="auto"/>
            <w:right w:val="none" w:sz="0" w:space="0" w:color="auto"/>
          </w:divBdr>
          <w:divsChild>
            <w:div w:id="191643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786">
      <w:marLeft w:val="0"/>
      <w:marRight w:val="0"/>
      <w:marTop w:val="0"/>
      <w:marBottom w:val="0"/>
      <w:divBdr>
        <w:top w:val="none" w:sz="0" w:space="0" w:color="auto"/>
        <w:left w:val="none" w:sz="0" w:space="0" w:color="auto"/>
        <w:bottom w:val="none" w:sz="0" w:space="0" w:color="auto"/>
        <w:right w:val="none" w:sz="0" w:space="0" w:color="auto"/>
      </w:divBdr>
    </w:div>
    <w:div w:id="1916437791">
      <w:marLeft w:val="0"/>
      <w:marRight w:val="0"/>
      <w:marTop w:val="0"/>
      <w:marBottom w:val="0"/>
      <w:divBdr>
        <w:top w:val="none" w:sz="0" w:space="0" w:color="auto"/>
        <w:left w:val="none" w:sz="0" w:space="0" w:color="auto"/>
        <w:bottom w:val="none" w:sz="0" w:space="0" w:color="auto"/>
        <w:right w:val="none" w:sz="0" w:space="0" w:color="auto"/>
      </w:divBdr>
    </w:div>
    <w:div w:id="1916437792">
      <w:marLeft w:val="0"/>
      <w:marRight w:val="0"/>
      <w:marTop w:val="0"/>
      <w:marBottom w:val="0"/>
      <w:divBdr>
        <w:top w:val="none" w:sz="0" w:space="0" w:color="auto"/>
        <w:left w:val="none" w:sz="0" w:space="0" w:color="auto"/>
        <w:bottom w:val="none" w:sz="0" w:space="0" w:color="auto"/>
        <w:right w:val="none" w:sz="0" w:space="0" w:color="auto"/>
      </w:divBdr>
      <w:divsChild>
        <w:div w:id="1916436560">
          <w:marLeft w:val="0"/>
          <w:marRight w:val="0"/>
          <w:marTop w:val="0"/>
          <w:marBottom w:val="0"/>
          <w:divBdr>
            <w:top w:val="none" w:sz="0" w:space="0" w:color="auto"/>
            <w:left w:val="none" w:sz="0" w:space="0" w:color="auto"/>
            <w:bottom w:val="none" w:sz="0" w:space="0" w:color="auto"/>
            <w:right w:val="none" w:sz="0" w:space="0" w:color="auto"/>
          </w:divBdr>
          <w:divsChild>
            <w:div w:id="1916435001">
              <w:marLeft w:val="0"/>
              <w:marRight w:val="0"/>
              <w:marTop w:val="0"/>
              <w:marBottom w:val="0"/>
              <w:divBdr>
                <w:top w:val="none" w:sz="0" w:space="0" w:color="auto"/>
                <w:left w:val="none" w:sz="0" w:space="0" w:color="auto"/>
                <w:bottom w:val="none" w:sz="0" w:space="0" w:color="auto"/>
                <w:right w:val="none" w:sz="0" w:space="0" w:color="auto"/>
              </w:divBdr>
            </w:div>
            <w:div w:id="191643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793">
      <w:marLeft w:val="0"/>
      <w:marRight w:val="0"/>
      <w:marTop w:val="0"/>
      <w:marBottom w:val="0"/>
      <w:divBdr>
        <w:top w:val="none" w:sz="0" w:space="0" w:color="auto"/>
        <w:left w:val="none" w:sz="0" w:space="0" w:color="auto"/>
        <w:bottom w:val="none" w:sz="0" w:space="0" w:color="auto"/>
        <w:right w:val="none" w:sz="0" w:space="0" w:color="auto"/>
      </w:divBdr>
    </w:div>
    <w:div w:id="1916437795">
      <w:marLeft w:val="0"/>
      <w:marRight w:val="0"/>
      <w:marTop w:val="0"/>
      <w:marBottom w:val="0"/>
      <w:divBdr>
        <w:top w:val="none" w:sz="0" w:space="0" w:color="auto"/>
        <w:left w:val="none" w:sz="0" w:space="0" w:color="auto"/>
        <w:bottom w:val="none" w:sz="0" w:space="0" w:color="auto"/>
        <w:right w:val="none" w:sz="0" w:space="0" w:color="auto"/>
      </w:divBdr>
    </w:div>
    <w:div w:id="1916437796">
      <w:marLeft w:val="0"/>
      <w:marRight w:val="0"/>
      <w:marTop w:val="0"/>
      <w:marBottom w:val="0"/>
      <w:divBdr>
        <w:top w:val="none" w:sz="0" w:space="0" w:color="auto"/>
        <w:left w:val="none" w:sz="0" w:space="0" w:color="auto"/>
        <w:bottom w:val="none" w:sz="0" w:space="0" w:color="auto"/>
        <w:right w:val="none" w:sz="0" w:space="0" w:color="auto"/>
      </w:divBdr>
    </w:div>
    <w:div w:id="1916437797">
      <w:marLeft w:val="0"/>
      <w:marRight w:val="0"/>
      <w:marTop w:val="0"/>
      <w:marBottom w:val="0"/>
      <w:divBdr>
        <w:top w:val="none" w:sz="0" w:space="0" w:color="auto"/>
        <w:left w:val="none" w:sz="0" w:space="0" w:color="auto"/>
        <w:bottom w:val="none" w:sz="0" w:space="0" w:color="auto"/>
        <w:right w:val="none" w:sz="0" w:space="0" w:color="auto"/>
      </w:divBdr>
    </w:div>
    <w:div w:id="1916437799">
      <w:marLeft w:val="0"/>
      <w:marRight w:val="0"/>
      <w:marTop w:val="0"/>
      <w:marBottom w:val="0"/>
      <w:divBdr>
        <w:top w:val="none" w:sz="0" w:space="0" w:color="auto"/>
        <w:left w:val="none" w:sz="0" w:space="0" w:color="auto"/>
        <w:bottom w:val="none" w:sz="0" w:space="0" w:color="auto"/>
        <w:right w:val="none" w:sz="0" w:space="0" w:color="auto"/>
      </w:divBdr>
    </w:div>
    <w:div w:id="1916437802">
      <w:marLeft w:val="0"/>
      <w:marRight w:val="0"/>
      <w:marTop w:val="0"/>
      <w:marBottom w:val="0"/>
      <w:divBdr>
        <w:top w:val="none" w:sz="0" w:space="0" w:color="auto"/>
        <w:left w:val="none" w:sz="0" w:space="0" w:color="auto"/>
        <w:bottom w:val="none" w:sz="0" w:space="0" w:color="auto"/>
        <w:right w:val="none" w:sz="0" w:space="0" w:color="auto"/>
      </w:divBdr>
      <w:divsChild>
        <w:div w:id="1916437420">
          <w:marLeft w:val="0"/>
          <w:marRight w:val="0"/>
          <w:marTop w:val="0"/>
          <w:marBottom w:val="0"/>
          <w:divBdr>
            <w:top w:val="none" w:sz="0" w:space="0" w:color="auto"/>
            <w:left w:val="none" w:sz="0" w:space="0" w:color="auto"/>
            <w:bottom w:val="none" w:sz="0" w:space="0" w:color="auto"/>
            <w:right w:val="none" w:sz="0" w:space="0" w:color="auto"/>
          </w:divBdr>
          <w:divsChild>
            <w:div w:id="191643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806">
      <w:marLeft w:val="0"/>
      <w:marRight w:val="0"/>
      <w:marTop w:val="0"/>
      <w:marBottom w:val="0"/>
      <w:divBdr>
        <w:top w:val="none" w:sz="0" w:space="0" w:color="auto"/>
        <w:left w:val="none" w:sz="0" w:space="0" w:color="auto"/>
        <w:bottom w:val="none" w:sz="0" w:space="0" w:color="auto"/>
        <w:right w:val="none" w:sz="0" w:space="0" w:color="auto"/>
      </w:divBdr>
    </w:div>
    <w:div w:id="1916437807">
      <w:marLeft w:val="0"/>
      <w:marRight w:val="0"/>
      <w:marTop w:val="0"/>
      <w:marBottom w:val="0"/>
      <w:divBdr>
        <w:top w:val="none" w:sz="0" w:space="0" w:color="auto"/>
        <w:left w:val="none" w:sz="0" w:space="0" w:color="auto"/>
        <w:bottom w:val="none" w:sz="0" w:space="0" w:color="auto"/>
        <w:right w:val="none" w:sz="0" w:space="0" w:color="auto"/>
      </w:divBdr>
    </w:div>
    <w:div w:id="1916437815">
      <w:marLeft w:val="0"/>
      <w:marRight w:val="0"/>
      <w:marTop w:val="0"/>
      <w:marBottom w:val="0"/>
      <w:divBdr>
        <w:top w:val="none" w:sz="0" w:space="0" w:color="auto"/>
        <w:left w:val="none" w:sz="0" w:space="0" w:color="auto"/>
        <w:bottom w:val="none" w:sz="0" w:space="0" w:color="auto"/>
        <w:right w:val="none" w:sz="0" w:space="0" w:color="auto"/>
      </w:divBdr>
      <w:divsChild>
        <w:div w:id="1916435194">
          <w:marLeft w:val="0"/>
          <w:marRight w:val="0"/>
          <w:marTop w:val="0"/>
          <w:marBottom w:val="0"/>
          <w:divBdr>
            <w:top w:val="none" w:sz="0" w:space="0" w:color="auto"/>
            <w:left w:val="none" w:sz="0" w:space="0" w:color="auto"/>
            <w:bottom w:val="none" w:sz="0" w:space="0" w:color="auto"/>
            <w:right w:val="none" w:sz="0" w:space="0" w:color="auto"/>
          </w:divBdr>
        </w:div>
        <w:div w:id="1916435390">
          <w:marLeft w:val="0"/>
          <w:marRight w:val="0"/>
          <w:marTop w:val="0"/>
          <w:marBottom w:val="0"/>
          <w:divBdr>
            <w:top w:val="none" w:sz="0" w:space="0" w:color="auto"/>
            <w:left w:val="none" w:sz="0" w:space="0" w:color="auto"/>
            <w:bottom w:val="none" w:sz="0" w:space="0" w:color="auto"/>
            <w:right w:val="none" w:sz="0" w:space="0" w:color="auto"/>
          </w:divBdr>
        </w:div>
        <w:div w:id="1916436276">
          <w:marLeft w:val="0"/>
          <w:marRight w:val="0"/>
          <w:marTop w:val="0"/>
          <w:marBottom w:val="0"/>
          <w:divBdr>
            <w:top w:val="none" w:sz="0" w:space="0" w:color="auto"/>
            <w:left w:val="none" w:sz="0" w:space="0" w:color="auto"/>
            <w:bottom w:val="none" w:sz="0" w:space="0" w:color="auto"/>
            <w:right w:val="none" w:sz="0" w:space="0" w:color="auto"/>
          </w:divBdr>
        </w:div>
        <w:div w:id="1916436891">
          <w:marLeft w:val="0"/>
          <w:marRight w:val="0"/>
          <w:marTop w:val="0"/>
          <w:marBottom w:val="0"/>
          <w:divBdr>
            <w:top w:val="none" w:sz="0" w:space="0" w:color="auto"/>
            <w:left w:val="none" w:sz="0" w:space="0" w:color="auto"/>
            <w:bottom w:val="none" w:sz="0" w:space="0" w:color="auto"/>
            <w:right w:val="none" w:sz="0" w:space="0" w:color="auto"/>
          </w:divBdr>
        </w:div>
        <w:div w:id="1916437438">
          <w:marLeft w:val="0"/>
          <w:marRight w:val="0"/>
          <w:marTop w:val="0"/>
          <w:marBottom w:val="0"/>
          <w:divBdr>
            <w:top w:val="none" w:sz="0" w:space="0" w:color="auto"/>
            <w:left w:val="none" w:sz="0" w:space="0" w:color="auto"/>
            <w:bottom w:val="none" w:sz="0" w:space="0" w:color="auto"/>
            <w:right w:val="none" w:sz="0" w:space="0" w:color="auto"/>
          </w:divBdr>
          <w:divsChild>
            <w:div w:id="1916435934">
              <w:marLeft w:val="0"/>
              <w:marRight w:val="0"/>
              <w:marTop w:val="0"/>
              <w:marBottom w:val="0"/>
              <w:divBdr>
                <w:top w:val="none" w:sz="0" w:space="0" w:color="auto"/>
                <w:left w:val="none" w:sz="0" w:space="0" w:color="auto"/>
                <w:bottom w:val="none" w:sz="0" w:space="0" w:color="auto"/>
                <w:right w:val="none" w:sz="0" w:space="0" w:color="auto"/>
              </w:divBdr>
            </w:div>
            <w:div w:id="191643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37821">
      <w:marLeft w:val="0"/>
      <w:marRight w:val="0"/>
      <w:marTop w:val="0"/>
      <w:marBottom w:val="0"/>
      <w:divBdr>
        <w:top w:val="none" w:sz="0" w:space="0" w:color="auto"/>
        <w:left w:val="none" w:sz="0" w:space="0" w:color="auto"/>
        <w:bottom w:val="none" w:sz="0" w:space="0" w:color="auto"/>
        <w:right w:val="none" w:sz="0" w:space="0" w:color="auto"/>
      </w:divBdr>
    </w:div>
    <w:div w:id="1916437822">
      <w:marLeft w:val="0"/>
      <w:marRight w:val="0"/>
      <w:marTop w:val="0"/>
      <w:marBottom w:val="0"/>
      <w:divBdr>
        <w:top w:val="none" w:sz="0" w:space="0" w:color="auto"/>
        <w:left w:val="none" w:sz="0" w:space="0" w:color="auto"/>
        <w:bottom w:val="none" w:sz="0" w:space="0" w:color="auto"/>
        <w:right w:val="none" w:sz="0" w:space="0" w:color="auto"/>
      </w:divBdr>
      <w:divsChild>
        <w:div w:id="1916435632">
          <w:marLeft w:val="0"/>
          <w:marRight w:val="0"/>
          <w:marTop w:val="0"/>
          <w:marBottom w:val="0"/>
          <w:divBdr>
            <w:top w:val="none" w:sz="0" w:space="0" w:color="auto"/>
            <w:left w:val="none" w:sz="0" w:space="0" w:color="auto"/>
            <w:bottom w:val="none" w:sz="0" w:space="0" w:color="auto"/>
            <w:right w:val="none" w:sz="0" w:space="0" w:color="auto"/>
          </w:divBdr>
          <w:divsChild>
            <w:div w:id="1916436321">
              <w:marLeft w:val="0"/>
              <w:marRight w:val="0"/>
              <w:marTop w:val="0"/>
              <w:marBottom w:val="0"/>
              <w:divBdr>
                <w:top w:val="none" w:sz="0" w:space="0" w:color="auto"/>
                <w:left w:val="none" w:sz="0" w:space="0" w:color="auto"/>
                <w:bottom w:val="none" w:sz="0" w:space="0" w:color="auto"/>
                <w:right w:val="none" w:sz="0" w:space="0" w:color="auto"/>
              </w:divBdr>
              <w:divsChild>
                <w:div w:id="1916437681">
                  <w:marLeft w:val="0"/>
                  <w:marRight w:val="0"/>
                  <w:marTop w:val="0"/>
                  <w:marBottom w:val="0"/>
                  <w:divBdr>
                    <w:top w:val="none" w:sz="0" w:space="0" w:color="auto"/>
                    <w:left w:val="none" w:sz="0" w:space="0" w:color="auto"/>
                    <w:bottom w:val="none" w:sz="0" w:space="0" w:color="auto"/>
                    <w:right w:val="none" w:sz="0" w:space="0" w:color="auto"/>
                  </w:divBdr>
                  <w:divsChild>
                    <w:div w:id="1916437106">
                      <w:marLeft w:val="0"/>
                      <w:marRight w:val="0"/>
                      <w:marTop w:val="0"/>
                      <w:marBottom w:val="0"/>
                      <w:divBdr>
                        <w:top w:val="none" w:sz="0" w:space="0" w:color="auto"/>
                        <w:left w:val="none" w:sz="0" w:space="0" w:color="auto"/>
                        <w:bottom w:val="none" w:sz="0" w:space="0" w:color="auto"/>
                        <w:right w:val="none" w:sz="0" w:space="0" w:color="auto"/>
                      </w:divBdr>
                      <w:divsChild>
                        <w:div w:id="1916437339">
                          <w:marLeft w:val="0"/>
                          <w:marRight w:val="0"/>
                          <w:marTop w:val="0"/>
                          <w:marBottom w:val="0"/>
                          <w:divBdr>
                            <w:top w:val="none" w:sz="0" w:space="0" w:color="auto"/>
                            <w:left w:val="none" w:sz="0" w:space="0" w:color="auto"/>
                            <w:bottom w:val="none" w:sz="0" w:space="0" w:color="auto"/>
                            <w:right w:val="none" w:sz="0" w:space="0" w:color="auto"/>
                          </w:divBdr>
                          <w:divsChild>
                            <w:div w:id="191643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6437824">
      <w:marLeft w:val="0"/>
      <w:marRight w:val="0"/>
      <w:marTop w:val="0"/>
      <w:marBottom w:val="0"/>
      <w:divBdr>
        <w:top w:val="none" w:sz="0" w:space="0" w:color="auto"/>
        <w:left w:val="none" w:sz="0" w:space="0" w:color="auto"/>
        <w:bottom w:val="none" w:sz="0" w:space="0" w:color="auto"/>
        <w:right w:val="none" w:sz="0" w:space="0" w:color="auto"/>
      </w:divBdr>
    </w:div>
    <w:div w:id="1916437825">
      <w:marLeft w:val="0"/>
      <w:marRight w:val="0"/>
      <w:marTop w:val="0"/>
      <w:marBottom w:val="0"/>
      <w:divBdr>
        <w:top w:val="none" w:sz="0" w:space="0" w:color="auto"/>
        <w:left w:val="none" w:sz="0" w:space="0" w:color="auto"/>
        <w:bottom w:val="none" w:sz="0" w:space="0" w:color="auto"/>
        <w:right w:val="none" w:sz="0" w:space="0" w:color="auto"/>
      </w:divBdr>
    </w:div>
    <w:div w:id="1916437826">
      <w:marLeft w:val="0"/>
      <w:marRight w:val="0"/>
      <w:marTop w:val="0"/>
      <w:marBottom w:val="0"/>
      <w:divBdr>
        <w:top w:val="none" w:sz="0" w:space="0" w:color="auto"/>
        <w:left w:val="none" w:sz="0" w:space="0" w:color="auto"/>
        <w:bottom w:val="none" w:sz="0" w:space="0" w:color="auto"/>
        <w:right w:val="none" w:sz="0" w:space="0" w:color="auto"/>
      </w:divBdr>
    </w:div>
    <w:div w:id="1916437828">
      <w:marLeft w:val="0"/>
      <w:marRight w:val="0"/>
      <w:marTop w:val="0"/>
      <w:marBottom w:val="0"/>
      <w:divBdr>
        <w:top w:val="none" w:sz="0" w:space="0" w:color="auto"/>
        <w:left w:val="none" w:sz="0" w:space="0" w:color="auto"/>
        <w:bottom w:val="none" w:sz="0" w:space="0" w:color="auto"/>
        <w:right w:val="none" w:sz="0" w:space="0" w:color="auto"/>
      </w:divBdr>
    </w:div>
    <w:div w:id="1916437830">
      <w:marLeft w:val="0"/>
      <w:marRight w:val="0"/>
      <w:marTop w:val="0"/>
      <w:marBottom w:val="0"/>
      <w:divBdr>
        <w:top w:val="none" w:sz="0" w:space="0" w:color="auto"/>
        <w:left w:val="none" w:sz="0" w:space="0" w:color="auto"/>
        <w:bottom w:val="none" w:sz="0" w:space="0" w:color="auto"/>
        <w:right w:val="none" w:sz="0" w:space="0" w:color="auto"/>
      </w:divBdr>
    </w:div>
    <w:div w:id="1916437831">
      <w:marLeft w:val="0"/>
      <w:marRight w:val="0"/>
      <w:marTop w:val="0"/>
      <w:marBottom w:val="0"/>
      <w:divBdr>
        <w:top w:val="none" w:sz="0" w:space="0" w:color="auto"/>
        <w:left w:val="none" w:sz="0" w:space="0" w:color="auto"/>
        <w:bottom w:val="none" w:sz="0" w:space="0" w:color="auto"/>
        <w:right w:val="none" w:sz="0" w:space="0" w:color="auto"/>
      </w:divBdr>
    </w:div>
    <w:div w:id="1916437835">
      <w:marLeft w:val="0"/>
      <w:marRight w:val="0"/>
      <w:marTop w:val="0"/>
      <w:marBottom w:val="0"/>
      <w:divBdr>
        <w:top w:val="none" w:sz="0" w:space="0" w:color="auto"/>
        <w:left w:val="none" w:sz="0" w:space="0" w:color="auto"/>
        <w:bottom w:val="none" w:sz="0" w:space="0" w:color="auto"/>
        <w:right w:val="none" w:sz="0" w:space="0" w:color="auto"/>
      </w:divBdr>
    </w:div>
    <w:div w:id="1916437836">
      <w:marLeft w:val="0"/>
      <w:marRight w:val="0"/>
      <w:marTop w:val="0"/>
      <w:marBottom w:val="0"/>
      <w:divBdr>
        <w:top w:val="none" w:sz="0" w:space="0" w:color="auto"/>
        <w:left w:val="none" w:sz="0" w:space="0" w:color="auto"/>
        <w:bottom w:val="none" w:sz="0" w:space="0" w:color="auto"/>
        <w:right w:val="none" w:sz="0" w:space="0" w:color="auto"/>
      </w:divBdr>
    </w:div>
    <w:div w:id="1916437838">
      <w:marLeft w:val="0"/>
      <w:marRight w:val="0"/>
      <w:marTop w:val="0"/>
      <w:marBottom w:val="0"/>
      <w:divBdr>
        <w:top w:val="none" w:sz="0" w:space="0" w:color="auto"/>
        <w:left w:val="none" w:sz="0" w:space="0" w:color="auto"/>
        <w:bottom w:val="none" w:sz="0" w:space="0" w:color="auto"/>
        <w:right w:val="none" w:sz="0" w:space="0" w:color="auto"/>
      </w:divBdr>
    </w:div>
    <w:div w:id="1916437840">
      <w:marLeft w:val="0"/>
      <w:marRight w:val="0"/>
      <w:marTop w:val="0"/>
      <w:marBottom w:val="0"/>
      <w:divBdr>
        <w:top w:val="none" w:sz="0" w:space="0" w:color="auto"/>
        <w:left w:val="none" w:sz="0" w:space="0" w:color="auto"/>
        <w:bottom w:val="none" w:sz="0" w:space="0" w:color="auto"/>
        <w:right w:val="none" w:sz="0" w:space="0" w:color="auto"/>
      </w:divBdr>
    </w:div>
    <w:div w:id="1916437841">
      <w:marLeft w:val="0"/>
      <w:marRight w:val="0"/>
      <w:marTop w:val="0"/>
      <w:marBottom w:val="0"/>
      <w:divBdr>
        <w:top w:val="none" w:sz="0" w:space="0" w:color="auto"/>
        <w:left w:val="none" w:sz="0" w:space="0" w:color="auto"/>
        <w:bottom w:val="none" w:sz="0" w:space="0" w:color="auto"/>
        <w:right w:val="none" w:sz="0" w:space="0" w:color="auto"/>
      </w:divBdr>
    </w:div>
    <w:div w:id="1916437842">
      <w:marLeft w:val="0"/>
      <w:marRight w:val="0"/>
      <w:marTop w:val="0"/>
      <w:marBottom w:val="0"/>
      <w:divBdr>
        <w:top w:val="none" w:sz="0" w:space="0" w:color="auto"/>
        <w:left w:val="none" w:sz="0" w:space="0" w:color="auto"/>
        <w:bottom w:val="none" w:sz="0" w:space="0" w:color="auto"/>
        <w:right w:val="none" w:sz="0" w:space="0" w:color="auto"/>
      </w:divBdr>
    </w:div>
    <w:div w:id="1916437843">
      <w:marLeft w:val="0"/>
      <w:marRight w:val="0"/>
      <w:marTop w:val="0"/>
      <w:marBottom w:val="0"/>
      <w:divBdr>
        <w:top w:val="none" w:sz="0" w:space="0" w:color="auto"/>
        <w:left w:val="none" w:sz="0" w:space="0" w:color="auto"/>
        <w:bottom w:val="none" w:sz="0" w:space="0" w:color="auto"/>
        <w:right w:val="none" w:sz="0" w:space="0" w:color="auto"/>
      </w:divBdr>
    </w:div>
    <w:div w:id="1916437844">
      <w:marLeft w:val="0"/>
      <w:marRight w:val="0"/>
      <w:marTop w:val="0"/>
      <w:marBottom w:val="0"/>
      <w:divBdr>
        <w:top w:val="none" w:sz="0" w:space="0" w:color="auto"/>
        <w:left w:val="none" w:sz="0" w:space="0" w:color="auto"/>
        <w:bottom w:val="none" w:sz="0" w:space="0" w:color="auto"/>
        <w:right w:val="none" w:sz="0" w:space="0" w:color="auto"/>
      </w:divBdr>
    </w:div>
    <w:div w:id="1916437845">
      <w:marLeft w:val="0"/>
      <w:marRight w:val="0"/>
      <w:marTop w:val="0"/>
      <w:marBottom w:val="0"/>
      <w:divBdr>
        <w:top w:val="none" w:sz="0" w:space="0" w:color="auto"/>
        <w:left w:val="none" w:sz="0" w:space="0" w:color="auto"/>
        <w:bottom w:val="none" w:sz="0" w:space="0" w:color="auto"/>
        <w:right w:val="none" w:sz="0" w:space="0" w:color="auto"/>
      </w:divBdr>
    </w:div>
    <w:div w:id="1916437848">
      <w:marLeft w:val="0"/>
      <w:marRight w:val="0"/>
      <w:marTop w:val="0"/>
      <w:marBottom w:val="0"/>
      <w:divBdr>
        <w:top w:val="none" w:sz="0" w:space="0" w:color="auto"/>
        <w:left w:val="none" w:sz="0" w:space="0" w:color="auto"/>
        <w:bottom w:val="none" w:sz="0" w:space="0" w:color="auto"/>
        <w:right w:val="none" w:sz="0" w:space="0" w:color="auto"/>
      </w:divBdr>
    </w:div>
    <w:div w:id="1916437851">
      <w:marLeft w:val="0"/>
      <w:marRight w:val="0"/>
      <w:marTop w:val="0"/>
      <w:marBottom w:val="0"/>
      <w:divBdr>
        <w:top w:val="none" w:sz="0" w:space="0" w:color="auto"/>
        <w:left w:val="none" w:sz="0" w:space="0" w:color="auto"/>
        <w:bottom w:val="none" w:sz="0" w:space="0" w:color="auto"/>
        <w:right w:val="none" w:sz="0" w:space="0" w:color="auto"/>
      </w:divBdr>
    </w:div>
    <w:div w:id="1916437852">
      <w:marLeft w:val="0"/>
      <w:marRight w:val="0"/>
      <w:marTop w:val="0"/>
      <w:marBottom w:val="0"/>
      <w:divBdr>
        <w:top w:val="none" w:sz="0" w:space="0" w:color="auto"/>
        <w:left w:val="none" w:sz="0" w:space="0" w:color="auto"/>
        <w:bottom w:val="none" w:sz="0" w:space="0" w:color="auto"/>
        <w:right w:val="none" w:sz="0" w:space="0" w:color="auto"/>
      </w:divBdr>
    </w:div>
    <w:div w:id="1916437854">
      <w:marLeft w:val="0"/>
      <w:marRight w:val="0"/>
      <w:marTop w:val="0"/>
      <w:marBottom w:val="0"/>
      <w:divBdr>
        <w:top w:val="none" w:sz="0" w:space="0" w:color="auto"/>
        <w:left w:val="none" w:sz="0" w:space="0" w:color="auto"/>
        <w:bottom w:val="none" w:sz="0" w:space="0" w:color="auto"/>
        <w:right w:val="none" w:sz="0" w:space="0" w:color="auto"/>
      </w:divBdr>
    </w:div>
    <w:div w:id="1916437855">
      <w:marLeft w:val="0"/>
      <w:marRight w:val="0"/>
      <w:marTop w:val="0"/>
      <w:marBottom w:val="0"/>
      <w:divBdr>
        <w:top w:val="none" w:sz="0" w:space="0" w:color="auto"/>
        <w:left w:val="none" w:sz="0" w:space="0" w:color="auto"/>
        <w:bottom w:val="none" w:sz="0" w:space="0" w:color="auto"/>
        <w:right w:val="none" w:sz="0" w:space="0" w:color="auto"/>
      </w:divBdr>
    </w:div>
    <w:div w:id="1916437856">
      <w:marLeft w:val="0"/>
      <w:marRight w:val="0"/>
      <w:marTop w:val="0"/>
      <w:marBottom w:val="0"/>
      <w:divBdr>
        <w:top w:val="none" w:sz="0" w:space="0" w:color="auto"/>
        <w:left w:val="none" w:sz="0" w:space="0" w:color="auto"/>
        <w:bottom w:val="none" w:sz="0" w:space="0" w:color="auto"/>
        <w:right w:val="none" w:sz="0" w:space="0" w:color="auto"/>
      </w:divBdr>
    </w:div>
    <w:div w:id="1916437857">
      <w:marLeft w:val="0"/>
      <w:marRight w:val="0"/>
      <w:marTop w:val="0"/>
      <w:marBottom w:val="0"/>
      <w:divBdr>
        <w:top w:val="none" w:sz="0" w:space="0" w:color="auto"/>
        <w:left w:val="none" w:sz="0" w:space="0" w:color="auto"/>
        <w:bottom w:val="none" w:sz="0" w:space="0" w:color="auto"/>
        <w:right w:val="none" w:sz="0" w:space="0" w:color="auto"/>
      </w:divBdr>
    </w:div>
    <w:div w:id="1916437858">
      <w:marLeft w:val="0"/>
      <w:marRight w:val="0"/>
      <w:marTop w:val="0"/>
      <w:marBottom w:val="0"/>
      <w:divBdr>
        <w:top w:val="none" w:sz="0" w:space="0" w:color="auto"/>
        <w:left w:val="none" w:sz="0" w:space="0" w:color="auto"/>
        <w:bottom w:val="none" w:sz="0" w:space="0" w:color="auto"/>
        <w:right w:val="none" w:sz="0" w:space="0" w:color="auto"/>
      </w:divBdr>
    </w:div>
    <w:div w:id="1916437859">
      <w:marLeft w:val="0"/>
      <w:marRight w:val="0"/>
      <w:marTop w:val="0"/>
      <w:marBottom w:val="0"/>
      <w:divBdr>
        <w:top w:val="none" w:sz="0" w:space="0" w:color="auto"/>
        <w:left w:val="none" w:sz="0" w:space="0" w:color="auto"/>
        <w:bottom w:val="none" w:sz="0" w:space="0" w:color="auto"/>
        <w:right w:val="none" w:sz="0" w:space="0" w:color="auto"/>
      </w:divBdr>
    </w:div>
    <w:div w:id="1916437860">
      <w:marLeft w:val="0"/>
      <w:marRight w:val="0"/>
      <w:marTop w:val="0"/>
      <w:marBottom w:val="0"/>
      <w:divBdr>
        <w:top w:val="none" w:sz="0" w:space="0" w:color="auto"/>
        <w:left w:val="none" w:sz="0" w:space="0" w:color="auto"/>
        <w:bottom w:val="none" w:sz="0" w:space="0" w:color="auto"/>
        <w:right w:val="none" w:sz="0" w:space="0" w:color="auto"/>
      </w:divBdr>
    </w:div>
    <w:div w:id="1916437861">
      <w:marLeft w:val="0"/>
      <w:marRight w:val="0"/>
      <w:marTop w:val="0"/>
      <w:marBottom w:val="0"/>
      <w:divBdr>
        <w:top w:val="none" w:sz="0" w:space="0" w:color="auto"/>
        <w:left w:val="none" w:sz="0" w:space="0" w:color="auto"/>
        <w:bottom w:val="none" w:sz="0" w:space="0" w:color="auto"/>
        <w:right w:val="none" w:sz="0" w:space="0" w:color="auto"/>
      </w:divBdr>
    </w:div>
    <w:div w:id="1916437872">
      <w:marLeft w:val="0"/>
      <w:marRight w:val="0"/>
      <w:marTop w:val="0"/>
      <w:marBottom w:val="0"/>
      <w:divBdr>
        <w:top w:val="none" w:sz="0" w:space="0" w:color="auto"/>
        <w:left w:val="none" w:sz="0" w:space="0" w:color="auto"/>
        <w:bottom w:val="none" w:sz="0" w:space="0" w:color="auto"/>
        <w:right w:val="none" w:sz="0" w:space="0" w:color="auto"/>
      </w:divBdr>
      <w:divsChild>
        <w:div w:id="1916437867">
          <w:marLeft w:val="0"/>
          <w:marRight w:val="0"/>
          <w:marTop w:val="0"/>
          <w:marBottom w:val="0"/>
          <w:divBdr>
            <w:top w:val="none" w:sz="0" w:space="0" w:color="auto"/>
            <w:left w:val="none" w:sz="0" w:space="0" w:color="auto"/>
            <w:bottom w:val="none" w:sz="0" w:space="0" w:color="auto"/>
            <w:right w:val="none" w:sz="0" w:space="0" w:color="auto"/>
          </w:divBdr>
          <w:divsChild>
            <w:div w:id="1916437871">
              <w:marLeft w:val="0"/>
              <w:marRight w:val="0"/>
              <w:marTop w:val="0"/>
              <w:marBottom w:val="0"/>
              <w:divBdr>
                <w:top w:val="none" w:sz="0" w:space="0" w:color="auto"/>
                <w:left w:val="none" w:sz="0" w:space="0" w:color="auto"/>
                <w:bottom w:val="none" w:sz="0" w:space="0" w:color="auto"/>
                <w:right w:val="none" w:sz="0" w:space="0" w:color="auto"/>
              </w:divBdr>
              <w:divsChild>
                <w:div w:id="1916437863">
                  <w:marLeft w:val="0"/>
                  <w:marRight w:val="0"/>
                  <w:marTop w:val="0"/>
                  <w:marBottom w:val="0"/>
                  <w:divBdr>
                    <w:top w:val="none" w:sz="0" w:space="0" w:color="auto"/>
                    <w:left w:val="none" w:sz="0" w:space="0" w:color="auto"/>
                    <w:bottom w:val="none" w:sz="0" w:space="0" w:color="auto"/>
                    <w:right w:val="none" w:sz="0" w:space="0" w:color="auto"/>
                  </w:divBdr>
                  <w:divsChild>
                    <w:div w:id="1916437874">
                      <w:marLeft w:val="0"/>
                      <w:marRight w:val="0"/>
                      <w:marTop w:val="0"/>
                      <w:marBottom w:val="0"/>
                      <w:divBdr>
                        <w:top w:val="none" w:sz="0" w:space="0" w:color="auto"/>
                        <w:left w:val="none" w:sz="0" w:space="0" w:color="auto"/>
                        <w:bottom w:val="none" w:sz="0" w:space="0" w:color="auto"/>
                        <w:right w:val="none" w:sz="0" w:space="0" w:color="auto"/>
                      </w:divBdr>
                      <w:divsChild>
                        <w:div w:id="1916437862">
                          <w:marLeft w:val="0"/>
                          <w:marRight w:val="0"/>
                          <w:marTop w:val="0"/>
                          <w:marBottom w:val="0"/>
                          <w:divBdr>
                            <w:top w:val="none" w:sz="0" w:space="0" w:color="auto"/>
                            <w:left w:val="none" w:sz="0" w:space="0" w:color="auto"/>
                            <w:bottom w:val="none" w:sz="0" w:space="0" w:color="auto"/>
                            <w:right w:val="none" w:sz="0" w:space="0" w:color="auto"/>
                          </w:divBdr>
                          <w:divsChild>
                            <w:div w:id="1916437870">
                              <w:marLeft w:val="0"/>
                              <w:marRight w:val="0"/>
                              <w:marTop w:val="0"/>
                              <w:marBottom w:val="0"/>
                              <w:divBdr>
                                <w:top w:val="none" w:sz="0" w:space="0" w:color="auto"/>
                                <w:left w:val="none" w:sz="0" w:space="0" w:color="auto"/>
                                <w:bottom w:val="none" w:sz="0" w:space="0" w:color="auto"/>
                                <w:right w:val="none" w:sz="0" w:space="0" w:color="auto"/>
                              </w:divBdr>
                              <w:divsChild>
                                <w:div w:id="1916437866">
                                  <w:marLeft w:val="0"/>
                                  <w:marRight w:val="0"/>
                                  <w:marTop w:val="0"/>
                                  <w:marBottom w:val="0"/>
                                  <w:divBdr>
                                    <w:top w:val="none" w:sz="0" w:space="0" w:color="auto"/>
                                    <w:left w:val="none" w:sz="0" w:space="0" w:color="auto"/>
                                    <w:bottom w:val="none" w:sz="0" w:space="0" w:color="auto"/>
                                    <w:right w:val="none" w:sz="0" w:space="0" w:color="auto"/>
                                  </w:divBdr>
                                  <w:divsChild>
                                    <w:div w:id="191643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6437877">
      <w:marLeft w:val="0"/>
      <w:marRight w:val="0"/>
      <w:marTop w:val="0"/>
      <w:marBottom w:val="0"/>
      <w:divBdr>
        <w:top w:val="none" w:sz="0" w:space="0" w:color="auto"/>
        <w:left w:val="none" w:sz="0" w:space="0" w:color="auto"/>
        <w:bottom w:val="none" w:sz="0" w:space="0" w:color="auto"/>
        <w:right w:val="none" w:sz="0" w:space="0" w:color="auto"/>
      </w:divBdr>
    </w:div>
    <w:div w:id="1916437878">
      <w:marLeft w:val="0"/>
      <w:marRight w:val="0"/>
      <w:marTop w:val="0"/>
      <w:marBottom w:val="0"/>
      <w:divBdr>
        <w:top w:val="none" w:sz="0" w:space="0" w:color="auto"/>
        <w:left w:val="none" w:sz="0" w:space="0" w:color="auto"/>
        <w:bottom w:val="none" w:sz="0" w:space="0" w:color="auto"/>
        <w:right w:val="none" w:sz="0" w:space="0" w:color="auto"/>
      </w:divBdr>
      <w:divsChild>
        <w:div w:id="1916437875">
          <w:marLeft w:val="0"/>
          <w:marRight w:val="0"/>
          <w:marTop w:val="0"/>
          <w:marBottom w:val="0"/>
          <w:divBdr>
            <w:top w:val="none" w:sz="0" w:space="0" w:color="auto"/>
            <w:left w:val="none" w:sz="0" w:space="0" w:color="auto"/>
            <w:bottom w:val="none" w:sz="0" w:space="0" w:color="auto"/>
            <w:right w:val="none" w:sz="0" w:space="0" w:color="auto"/>
          </w:divBdr>
          <w:divsChild>
            <w:div w:id="1916437873">
              <w:marLeft w:val="0"/>
              <w:marRight w:val="0"/>
              <w:marTop w:val="0"/>
              <w:marBottom w:val="0"/>
              <w:divBdr>
                <w:top w:val="none" w:sz="0" w:space="0" w:color="auto"/>
                <w:left w:val="none" w:sz="0" w:space="0" w:color="auto"/>
                <w:bottom w:val="none" w:sz="0" w:space="0" w:color="auto"/>
                <w:right w:val="none" w:sz="0" w:space="0" w:color="auto"/>
              </w:divBdr>
              <w:divsChild>
                <w:div w:id="1916437864">
                  <w:marLeft w:val="0"/>
                  <w:marRight w:val="0"/>
                  <w:marTop w:val="0"/>
                  <w:marBottom w:val="0"/>
                  <w:divBdr>
                    <w:top w:val="none" w:sz="0" w:space="0" w:color="auto"/>
                    <w:left w:val="none" w:sz="0" w:space="0" w:color="auto"/>
                    <w:bottom w:val="none" w:sz="0" w:space="0" w:color="auto"/>
                    <w:right w:val="none" w:sz="0" w:space="0" w:color="auto"/>
                  </w:divBdr>
                  <w:divsChild>
                    <w:div w:id="1916437865">
                      <w:marLeft w:val="0"/>
                      <w:marRight w:val="0"/>
                      <w:marTop w:val="0"/>
                      <w:marBottom w:val="0"/>
                      <w:divBdr>
                        <w:top w:val="none" w:sz="0" w:space="0" w:color="auto"/>
                        <w:left w:val="none" w:sz="0" w:space="0" w:color="auto"/>
                        <w:bottom w:val="none" w:sz="0" w:space="0" w:color="auto"/>
                        <w:right w:val="none" w:sz="0" w:space="0" w:color="auto"/>
                      </w:divBdr>
                    </w:div>
                    <w:div w:id="1916437868">
                      <w:marLeft w:val="0"/>
                      <w:marRight w:val="0"/>
                      <w:marTop w:val="0"/>
                      <w:marBottom w:val="0"/>
                      <w:divBdr>
                        <w:top w:val="none" w:sz="0" w:space="0" w:color="auto"/>
                        <w:left w:val="none" w:sz="0" w:space="0" w:color="auto"/>
                        <w:bottom w:val="none" w:sz="0" w:space="0" w:color="auto"/>
                        <w:right w:val="none" w:sz="0" w:space="0" w:color="auto"/>
                      </w:divBdr>
                    </w:div>
                    <w:div w:id="191643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7879">
      <w:marLeft w:val="0"/>
      <w:marRight w:val="0"/>
      <w:marTop w:val="0"/>
      <w:marBottom w:val="0"/>
      <w:divBdr>
        <w:top w:val="none" w:sz="0" w:space="0" w:color="auto"/>
        <w:left w:val="none" w:sz="0" w:space="0" w:color="auto"/>
        <w:bottom w:val="none" w:sz="0" w:space="0" w:color="auto"/>
        <w:right w:val="none" w:sz="0" w:space="0" w:color="auto"/>
      </w:divBdr>
    </w:div>
    <w:div w:id="1916437880">
      <w:marLeft w:val="0"/>
      <w:marRight w:val="0"/>
      <w:marTop w:val="0"/>
      <w:marBottom w:val="0"/>
      <w:divBdr>
        <w:top w:val="none" w:sz="0" w:space="0" w:color="auto"/>
        <w:left w:val="none" w:sz="0" w:space="0" w:color="auto"/>
        <w:bottom w:val="none" w:sz="0" w:space="0" w:color="auto"/>
        <w:right w:val="none" w:sz="0" w:space="0" w:color="auto"/>
      </w:divBdr>
    </w:div>
    <w:div w:id="1916437881">
      <w:marLeft w:val="0"/>
      <w:marRight w:val="0"/>
      <w:marTop w:val="0"/>
      <w:marBottom w:val="0"/>
      <w:divBdr>
        <w:top w:val="none" w:sz="0" w:space="0" w:color="auto"/>
        <w:left w:val="none" w:sz="0" w:space="0" w:color="auto"/>
        <w:bottom w:val="none" w:sz="0" w:space="0" w:color="auto"/>
        <w:right w:val="none" w:sz="0" w:space="0" w:color="auto"/>
      </w:divBdr>
    </w:div>
    <w:div w:id="1916437882">
      <w:marLeft w:val="0"/>
      <w:marRight w:val="0"/>
      <w:marTop w:val="0"/>
      <w:marBottom w:val="0"/>
      <w:divBdr>
        <w:top w:val="none" w:sz="0" w:space="0" w:color="auto"/>
        <w:left w:val="none" w:sz="0" w:space="0" w:color="auto"/>
        <w:bottom w:val="none" w:sz="0" w:space="0" w:color="auto"/>
        <w:right w:val="none" w:sz="0" w:space="0" w:color="auto"/>
      </w:divBdr>
    </w:div>
    <w:div w:id="1916437883">
      <w:marLeft w:val="0"/>
      <w:marRight w:val="0"/>
      <w:marTop w:val="0"/>
      <w:marBottom w:val="0"/>
      <w:divBdr>
        <w:top w:val="none" w:sz="0" w:space="0" w:color="auto"/>
        <w:left w:val="none" w:sz="0" w:space="0" w:color="auto"/>
        <w:bottom w:val="none" w:sz="0" w:space="0" w:color="auto"/>
        <w:right w:val="none" w:sz="0" w:space="0" w:color="auto"/>
      </w:divBdr>
    </w:div>
    <w:div w:id="1916437884">
      <w:marLeft w:val="0"/>
      <w:marRight w:val="0"/>
      <w:marTop w:val="0"/>
      <w:marBottom w:val="0"/>
      <w:divBdr>
        <w:top w:val="none" w:sz="0" w:space="0" w:color="auto"/>
        <w:left w:val="none" w:sz="0" w:space="0" w:color="auto"/>
        <w:bottom w:val="none" w:sz="0" w:space="0" w:color="auto"/>
        <w:right w:val="none" w:sz="0" w:space="0" w:color="auto"/>
      </w:divBdr>
    </w:div>
    <w:div w:id="1916437885">
      <w:marLeft w:val="0"/>
      <w:marRight w:val="0"/>
      <w:marTop w:val="0"/>
      <w:marBottom w:val="0"/>
      <w:divBdr>
        <w:top w:val="none" w:sz="0" w:space="0" w:color="auto"/>
        <w:left w:val="none" w:sz="0" w:space="0" w:color="auto"/>
        <w:bottom w:val="none" w:sz="0" w:space="0" w:color="auto"/>
        <w:right w:val="none" w:sz="0" w:space="0" w:color="auto"/>
      </w:divBdr>
    </w:div>
    <w:div w:id="1916437886">
      <w:marLeft w:val="0"/>
      <w:marRight w:val="0"/>
      <w:marTop w:val="0"/>
      <w:marBottom w:val="0"/>
      <w:divBdr>
        <w:top w:val="none" w:sz="0" w:space="0" w:color="auto"/>
        <w:left w:val="none" w:sz="0" w:space="0" w:color="auto"/>
        <w:bottom w:val="none" w:sz="0" w:space="0" w:color="auto"/>
        <w:right w:val="none" w:sz="0" w:space="0" w:color="auto"/>
      </w:divBdr>
    </w:div>
    <w:div w:id="1916437887">
      <w:marLeft w:val="0"/>
      <w:marRight w:val="0"/>
      <w:marTop w:val="0"/>
      <w:marBottom w:val="0"/>
      <w:divBdr>
        <w:top w:val="none" w:sz="0" w:space="0" w:color="auto"/>
        <w:left w:val="none" w:sz="0" w:space="0" w:color="auto"/>
        <w:bottom w:val="none" w:sz="0" w:space="0" w:color="auto"/>
        <w:right w:val="none" w:sz="0" w:space="0" w:color="auto"/>
      </w:divBdr>
    </w:div>
    <w:div w:id="1916437888">
      <w:marLeft w:val="0"/>
      <w:marRight w:val="0"/>
      <w:marTop w:val="0"/>
      <w:marBottom w:val="0"/>
      <w:divBdr>
        <w:top w:val="none" w:sz="0" w:space="0" w:color="auto"/>
        <w:left w:val="none" w:sz="0" w:space="0" w:color="auto"/>
        <w:bottom w:val="none" w:sz="0" w:space="0" w:color="auto"/>
        <w:right w:val="none" w:sz="0" w:space="0" w:color="auto"/>
      </w:divBdr>
    </w:div>
    <w:div w:id="1916437889">
      <w:marLeft w:val="0"/>
      <w:marRight w:val="0"/>
      <w:marTop w:val="0"/>
      <w:marBottom w:val="0"/>
      <w:divBdr>
        <w:top w:val="none" w:sz="0" w:space="0" w:color="auto"/>
        <w:left w:val="none" w:sz="0" w:space="0" w:color="auto"/>
        <w:bottom w:val="none" w:sz="0" w:space="0" w:color="auto"/>
        <w:right w:val="none" w:sz="0" w:space="0" w:color="auto"/>
      </w:divBdr>
    </w:div>
    <w:div w:id="1916437891">
      <w:marLeft w:val="0"/>
      <w:marRight w:val="0"/>
      <w:marTop w:val="0"/>
      <w:marBottom w:val="0"/>
      <w:divBdr>
        <w:top w:val="none" w:sz="0" w:space="0" w:color="auto"/>
        <w:left w:val="none" w:sz="0" w:space="0" w:color="auto"/>
        <w:bottom w:val="none" w:sz="0" w:space="0" w:color="auto"/>
        <w:right w:val="none" w:sz="0" w:space="0" w:color="auto"/>
      </w:divBdr>
      <w:divsChild>
        <w:div w:id="1916437895">
          <w:marLeft w:val="0"/>
          <w:marRight w:val="0"/>
          <w:marTop w:val="0"/>
          <w:marBottom w:val="0"/>
          <w:divBdr>
            <w:top w:val="none" w:sz="0" w:space="0" w:color="auto"/>
            <w:left w:val="none" w:sz="0" w:space="0" w:color="auto"/>
            <w:bottom w:val="none" w:sz="0" w:space="0" w:color="auto"/>
            <w:right w:val="none" w:sz="0" w:space="0" w:color="auto"/>
          </w:divBdr>
          <w:divsChild>
            <w:div w:id="1916437910">
              <w:marLeft w:val="0"/>
              <w:marRight w:val="0"/>
              <w:marTop w:val="0"/>
              <w:marBottom w:val="0"/>
              <w:divBdr>
                <w:top w:val="none" w:sz="0" w:space="0" w:color="auto"/>
                <w:left w:val="none" w:sz="0" w:space="0" w:color="auto"/>
                <w:bottom w:val="none" w:sz="0" w:space="0" w:color="auto"/>
                <w:right w:val="none" w:sz="0" w:space="0" w:color="auto"/>
              </w:divBdr>
              <w:divsChild>
                <w:div w:id="1916437898">
                  <w:marLeft w:val="0"/>
                  <w:marRight w:val="0"/>
                  <w:marTop w:val="0"/>
                  <w:marBottom w:val="0"/>
                  <w:divBdr>
                    <w:top w:val="none" w:sz="0" w:space="0" w:color="auto"/>
                    <w:left w:val="none" w:sz="0" w:space="0" w:color="auto"/>
                    <w:bottom w:val="none" w:sz="0" w:space="0" w:color="auto"/>
                    <w:right w:val="none" w:sz="0" w:space="0" w:color="auto"/>
                  </w:divBdr>
                  <w:divsChild>
                    <w:div w:id="1916437901">
                      <w:marLeft w:val="0"/>
                      <w:marRight w:val="0"/>
                      <w:marTop w:val="0"/>
                      <w:marBottom w:val="0"/>
                      <w:divBdr>
                        <w:top w:val="none" w:sz="0" w:space="0" w:color="auto"/>
                        <w:left w:val="none" w:sz="0" w:space="0" w:color="auto"/>
                        <w:bottom w:val="none" w:sz="0" w:space="0" w:color="auto"/>
                        <w:right w:val="none" w:sz="0" w:space="0" w:color="auto"/>
                      </w:divBdr>
                      <w:divsChild>
                        <w:div w:id="1916437907">
                          <w:marLeft w:val="0"/>
                          <w:marRight w:val="0"/>
                          <w:marTop w:val="0"/>
                          <w:marBottom w:val="0"/>
                          <w:divBdr>
                            <w:top w:val="none" w:sz="0" w:space="0" w:color="auto"/>
                            <w:left w:val="none" w:sz="0" w:space="0" w:color="auto"/>
                            <w:bottom w:val="none" w:sz="0" w:space="0" w:color="auto"/>
                            <w:right w:val="none" w:sz="0" w:space="0" w:color="auto"/>
                          </w:divBdr>
                          <w:divsChild>
                            <w:div w:id="1916437903">
                              <w:marLeft w:val="0"/>
                              <w:marRight w:val="0"/>
                              <w:marTop w:val="0"/>
                              <w:marBottom w:val="0"/>
                              <w:divBdr>
                                <w:top w:val="none" w:sz="0" w:space="0" w:color="auto"/>
                                <w:left w:val="none" w:sz="0" w:space="0" w:color="auto"/>
                                <w:bottom w:val="none" w:sz="0" w:space="0" w:color="auto"/>
                                <w:right w:val="none" w:sz="0" w:space="0" w:color="auto"/>
                              </w:divBdr>
                              <w:divsChild>
                                <w:div w:id="1916437892">
                                  <w:marLeft w:val="0"/>
                                  <w:marRight w:val="0"/>
                                  <w:marTop w:val="0"/>
                                  <w:marBottom w:val="0"/>
                                  <w:divBdr>
                                    <w:top w:val="none" w:sz="0" w:space="0" w:color="auto"/>
                                    <w:left w:val="none" w:sz="0" w:space="0" w:color="auto"/>
                                    <w:bottom w:val="none" w:sz="0" w:space="0" w:color="auto"/>
                                    <w:right w:val="none" w:sz="0" w:space="0" w:color="auto"/>
                                  </w:divBdr>
                                  <w:divsChild>
                                    <w:div w:id="191643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6437896">
      <w:marLeft w:val="0"/>
      <w:marRight w:val="0"/>
      <w:marTop w:val="0"/>
      <w:marBottom w:val="0"/>
      <w:divBdr>
        <w:top w:val="none" w:sz="0" w:space="0" w:color="auto"/>
        <w:left w:val="none" w:sz="0" w:space="0" w:color="auto"/>
        <w:bottom w:val="none" w:sz="0" w:space="0" w:color="auto"/>
        <w:right w:val="none" w:sz="0" w:space="0" w:color="auto"/>
      </w:divBdr>
    </w:div>
    <w:div w:id="1916437897">
      <w:marLeft w:val="0"/>
      <w:marRight w:val="0"/>
      <w:marTop w:val="0"/>
      <w:marBottom w:val="0"/>
      <w:divBdr>
        <w:top w:val="none" w:sz="0" w:space="0" w:color="auto"/>
        <w:left w:val="none" w:sz="0" w:space="0" w:color="auto"/>
        <w:bottom w:val="none" w:sz="0" w:space="0" w:color="auto"/>
        <w:right w:val="none" w:sz="0" w:space="0" w:color="auto"/>
      </w:divBdr>
    </w:div>
    <w:div w:id="1916437902">
      <w:marLeft w:val="0"/>
      <w:marRight w:val="0"/>
      <w:marTop w:val="0"/>
      <w:marBottom w:val="0"/>
      <w:divBdr>
        <w:top w:val="none" w:sz="0" w:space="0" w:color="auto"/>
        <w:left w:val="none" w:sz="0" w:space="0" w:color="auto"/>
        <w:bottom w:val="none" w:sz="0" w:space="0" w:color="auto"/>
        <w:right w:val="none" w:sz="0" w:space="0" w:color="auto"/>
      </w:divBdr>
    </w:div>
    <w:div w:id="1916437908">
      <w:marLeft w:val="0"/>
      <w:marRight w:val="0"/>
      <w:marTop w:val="0"/>
      <w:marBottom w:val="0"/>
      <w:divBdr>
        <w:top w:val="none" w:sz="0" w:space="0" w:color="auto"/>
        <w:left w:val="none" w:sz="0" w:space="0" w:color="auto"/>
        <w:bottom w:val="none" w:sz="0" w:space="0" w:color="auto"/>
        <w:right w:val="none" w:sz="0" w:space="0" w:color="auto"/>
      </w:divBdr>
      <w:divsChild>
        <w:div w:id="1916437906">
          <w:marLeft w:val="0"/>
          <w:marRight w:val="0"/>
          <w:marTop w:val="0"/>
          <w:marBottom w:val="0"/>
          <w:divBdr>
            <w:top w:val="none" w:sz="0" w:space="0" w:color="auto"/>
            <w:left w:val="none" w:sz="0" w:space="0" w:color="auto"/>
            <w:bottom w:val="none" w:sz="0" w:space="0" w:color="auto"/>
            <w:right w:val="none" w:sz="0" w:space="0" w:color="auto"/>
          </w:divBdr>
          <w:divsChild>
            <w:div w:id="1916437893">
              <w:marLeft w:val="0"/>
              <w:marRight w:val="0"/>
              <w:marTop w:val="0"/>
              <w:marBottom w:val="0"/>
              <w:divBdr>
                <w:top w:val="none" w:sz="0" w:space="0" w:color="auto"/>
                <w:left w:val="none" w:sz="0" w:space="0" w:color="auto"/>
                <w:bottom w:val="none" w:sz="0" w:space="0" w:color="auto"/>
                <w:right w:val="none" w:sz="0" w:space="0" w:color="auto"/>
              </w:divBdr>
              <w:divsChild>
                <w:div w:id="1916437890">
                  <w:marLeft w:val="0"/>
                  <w:marRight w:val="0"/>
                  <w:marTop w:val="0"/>
                  <w:marBottom w:val="0"/>
                  <w:divBdr>
                    <w:top w:val="none" w:sz="0" w:space="0" w:color="auto"/>
                    <w:left w:val="none" w:sz="0" w:space="0" w:color="auto"/>
                    <w:bottom w:val="none" w:sz="0" w:space="0" w:color="auto"/>
                    <w:right w:val="none" w:sz="0" w:space="0" w:color="auto"/>
                  </w:divBdr>
                  <w:divsChild>
                    <w:div w:id="1916437900">
                      <w:marLeft w:val="0"/>
                      <w:marRight w:val="0"/>
                      <w:marTop w:val="0"/>
                      <w:marBottom w:val="0"/>
                      <w:divBdr>
                        <w:top w:val="none" w:sz="0" w:space="0" w:color="auto"/>
                        <w:left w:val="none" w:sz="0" w:space="0" w:color="auto"/>
                        <w:bottom w:val="none" w:sz="0" w:space="0" w:color="auto"/>
                        <w:right w:val="none" w:sz="0" w:space="0" w:color="auto"/>
                      </w:divBdr>
                      <w:divsChild>
                        <w:div w:id="1916437905">
                          <w:marLeft w:val="0"/>
                          <w:marRight w:val="0"/>
                          <w:marTop w:val="0"/>
                          <w:marBottom w:val="0"/>
                          <w:divBdr>
                            <w:top w:val="none" w:sz="0" w:space="0" w:color="auto"/>
                            <w:left w:val="none" w:sz="0" w:space="0" w:color="auto"/>
                            <w:bottom w:val="none" w:sz="0" w:space="0" w:color="auto"/>
                            <w:right w:val="none" w:sz="0" w:space="0" w:color="auto"/>
                          </w:divBdr>
                          <w:divsChild>
                            <w:div w:id="1916437894">
                              <w:marLeft w:val="0"/>
                              <w:marRight w:val="0"/>
                              <w:marTop w:val="0"/>
                              <w:marBottom w:val="0"/>
                              <w:divBdr>
                                <w:top w:val="none" w:sz="0" w:space="0" w:color="auto"/>
                                <w:left w:val="none" w:sz="0" w:space="0" w:color="auto"/>
                                <w:bottom w:val="none" w:sz="0" w:space="0" w:color="auto"/>
                                <w:right w:val="none" w:sz="0" w:space="0" w:color="auto"/>
                              </w:divBdr>
                              <w:divsChild>
                                <w:div w:id="1916437899">
                                  <w:marLeft w:val="0"/>
                                  <w:marRight w:val="0"/>
                                  <w:marTop w:val="0"/>
                                  <w:marBottom w:val="0"/>
                                  <w:divBdr>
                                    <w:top w:val="none" w:sz="0" w:space="0" w:color="auto"/>
                                    <w:left w:val="none" w:sz="0" w:space="0" w:color="auto"/>
                                    <w:bottom w:val="none" w:sz="0" w:space="0" w:color="auto"/>
                                    <w:right w:val="none" w:sz="0" w:space="0" w:color="auto"/>
                                  </w:divBdr>
                                  <w:divsChild>
                                    <w:div w:id="191643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articoli.htm" TargetMode="External"/><Relationship Id="rId13" Type="http://schemas.openxmlformats.org/officeDocument/2006/relationships/hyperlink" Target="http://www.crimsoncircle.com/LibraryTextViewer/ContentID/720" TargetMode="External"/><Relationship Id="rId18" Type="http://schemas.openxmlformats.org/officeDocument/2006/relationships/hyperlink" Target="http://www.crimsoncircle.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stazioneceleste.it" TargetMode="External"/><Relationship Id="rId12" Type="http://schemas.openxmlformats.org/officeDocument/2006/relationships/hyperlink" Target="http://www.stazioneceleste.it/tobias.htm" TargetMode="External"/><Relationship Id="rId17" Type="http://schemas.openxmlformats.org/officeDocument/2006/relationships/hyperlink" Target="http://www.entourage-di-kryon.it/buonsenso-spirituale-16-aprile-2016-testo" TargetMode="External"/><Relationship Id="rId2" Type="http://schemas.openxmlformats.org/officeDocument/2006/relationships/styles" Target="styles.xml"/><Relationship Id="rId16" Type="http://schemas.openxmlformats.org/officeDocument/2006/relationships/hyperlink" Target="http://www.stazioneceleste.it/kryon.ht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channeling.htm" TargetMode="External"/><Relationship Id="rId5" Type="http://schemas.openxmlformats.org/officeDocument/2006/relationships/footnotes" Target="footnotes.xml"/><Relationship Id="rId15" Type="http://schemas.openxmlformats.org/officeDocument/2006/relationships/hyperlink" Target="http://www.stazioneceleste.it/channeling.htm" TargetMode="External"/><Relationship Id="rId10" Type="http://schemas.openxmlformats.org/officeDocument/2006/relationships/hyperlink" Target="http://www.stazioneceleste.it/articoli/HeartNet/Re5D_160425.ht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tazioneceleste.it/articoli/HeartCom.htm" TargetMode="External"/><Relationship Id="rId14" Type="http://schemas.openxmlformats.org/officeDocument/2006/relationships/hyperlink" Target="http://www.diviniuman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TotalTime>
  <Pages>48</Pages>
  <Words>17714</Words>
  <Characters>-32766</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2016-05-17T13:27:00Z</cp:lastPrinted>
  <dcterms:created xsi:type="dcterms:W3CDTF">2016-05-17T12:00:00Z</dcterms:created>
  <dcterms:modified xsi:type="dcterms:W3CDTF">2016-05-17T13:28:00Z</dcterms:modified>
</cp:coreProperties>
</file>