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966" w:rsidRPr="003A2B4D" w:rsidRDefault="00944966" w:rsidP="006376F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944966" w:rsidRPr="003A2B4D" w:rsidRDefault="00944966" w:rsidP="006376F5">
      <w:pPr>
        <w:jc w:val="center"/>
      </w:pPr>
      <w:r w:rsidRPr="003A2B4D">
        <w:t> </w:t>
      </w:r>
    </w:p>
    <w:p w:rsidR="00944966" w:rsidRPr="003A2B4D" w:rsidRDefault="00944966" w:rsidP="006376F5">
      <w:pPr>
        <w:pStyle w:val="Heading1"/>
      </w:pPr>
      <w:r w:rsidRPr="003A2B4D">
        <w:rPr>
          <w:rFonts w:ascii="Verdana" w:hAnsi="Verdana"/>
          <w:shadow/>
          <w:sz w:val="27"/>
          <w:szCs w:val="27"/>
        </w:rPr>
        <w:t>Aggiornamenti Settimanali</w:t>
      </w:r>
    </w:p>
    <w:p w:rsidR="00944966" w:rsidRPr="003A2B4D" w:rsidRDefault="00944966" w:rsidP="006376F5">
      <w:pPr>
        <w:jc w:val="center"/>
      </w:pPr>
      <w:r w:rsidRPr="003A2B4D">
        <w:t> </w:t>
      </w:r>
    </w:p>
    <w:p w:rsidR="00944966" w:rsidRPr="003A2B4D" w:rsidRDefault="00944966" w:rsidP="006376F5">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1</w:t>
      </w:r>
    </w:p>
    <w:p w:rsidR="00944966" w:rsidRPr="003A2B4D" w:rsidRDefault="00944966" w:rsidP="006376F5">
      <w:pPr>
        <w:pStyle w:val="Heading2"/>
        <w:rPr>
          <w:rFonts w:ascii="Verdana" w:hAnsi="Verdana"/>
          <w:color w:val="auto"/>
          <w:sz w:val="32"/>
          <w:szCs w:val="32"/>
        </w:rPr>
      </w:pPr>
    </w:p>
    <w:p w:rsidR="00944966" w:rsidRPr="003A2B4D" w:rsidRDefault="00944966" w:rsidP="006376F5">
      <w:pPr>
        <w:pStyle w:val="Heading2"/>
        <w:rPr>
          <w:color w:val="auto"/>
        </w:rPr>
      </w:pPr>
      <w:r>
        <w:rPr>
          <w:rFonts w:ascii="Verdana" w:hAnsi="Verdana"/>
          <w:b w:val="0"/>
          <w:i/>
          <w:color w:val="auto"/>
          <w:sz w:val="20"/>
          <w:szCs w:val="20"/>
        </w:rPr>
        <w:t xml:space="preserve">7 giugno </w:t>
      </w:r>
      <w:r w:rsidRPr="003A2B4D">
        <w:rPr>
          <w:rFonts w:ascii="Verdana" w:hAnsi="Verdana"/>
          <w:b w:val="0"/>
          <w:i/>
          <w:color w:val="auto"/>
          <w:sz w:val="20"/>
          <w:szCs w:val="20"/>
        </w:rPr>
        <w:t>201</w:t>
      </w:r>
      <w:r>
        <w:rPr>
          <w:rFonts w:ascii="Verdana" w:hAnsi="Verdana"/>
          <w:b w:val="0"/>
          <w:i/>
          <w:color w:val="auto"/>
          <w:sz w:val="20"/>
          <w:szCs w:val="20"/>
        </w:rPr>
        <w:t>6</w:t>
      </w:r>
    </w:p>
    <w:p w:rsidR="00944966" w:rsidRPr="003A2B4D" w:rsidRDefault="00944966" w:rsidP="006376F5"/>
    <w:p w:rsidR="00944966" w:rsidRPr="003A2B4D" w:rsidRDefault="00944966" w:rsidP="006376F5">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944966" w:rsidRDefault="00944966" w:rsidP="006376F5">
      <w:pPr>
        <w:jc w:val="center"/>
      </w:pPr>
      <w:r>
        <w:t>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944966" w:rsidTr="006376F5">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944966" w:rsidRDefault="00944966">
            <w:pPr>
              <w:pStyle w:val="NormalWeb"/>
              <w:spacing w:before="30" w:beforeAutospacing="0" w:after="30"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944966" w:rsidRDefault="00944966">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944966" w:rsidRDefault="00944966">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944966" w:rsidRDefault="00944966">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944966" w:rsidTr="006376F5">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944966" w:rsidRDefault="00944966">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944966" w:rsidRDefault="00944966">
            <w:pPr>
              <w:jc w:val="center"/>
              <w:rPr>
                <w:sz w:val="10"/>
                <w:szCs w:val="10"/>
              </w:rP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944966" w:rsidRDefault="00944966">
            <w:pPr>
              <w:pStyle w:val="NormalWeb"/>
              <w:spacing w:before="30" w:beforeAutospacing="0" w:after="30" w:afterAutospacing="0"/>
              <w:jc w:val="center"/>
            </w:pPr>
            <w:hyperlink r:id="rId9" w:history="1">
              <w:r>
                <w:rPr>
                  <w:rStyle w:val="Hyperlink"/>
                  <w:rFonts w:ascii="Verdana" w:hAnsi="Verdana"/>
                  <w:sz w:val="20"/>
                  <w:szCs w:val="20"/>
                </w:rPr>
                <w:t>Uriel</w:t>
              </w:r>
            </w:hyperlink>
          </w:p>
        </w:tc>
        <w:tc>
          <w:tcPr>
            <w:tcW w:w="2100" w:type="pct"/>
            <w:tcBorders>
              <w:top w:val="outset" w:sz="6" w:space="0" w:color="auto"/>
              <w:left w:val="outset" w:sz="6" w:space="0" w:color="auto"/>
              <w:bottom w:val="outset" w:sz="6" w:space="0" w:color="auto"/>
            </w:tcBorders>
            <w:shd w:val="clear" w:color="auto" w:fill="CCCCFF"/>
            <w:vAlign w:val="center"/>
          </w:tcPr>
          <w:p w:rsidR="00944966" w:rsidRDefault="00944966">
            <w:pPr>
              <w:pStyle w:val="NormalWeb"/>
              <w:spacing w:before="0" w:beforeAutospacing="0" w:after="0" w:afterAutospacing="0"/>
              <w:jc w:val="center"/>
            </w:pPr>
            <w:hyperlink r:id="rId10" w:history="1">
              <w:r>
                <w:rPr>
                  <w:rStyle w:val="Hyperlink"/>
                  <w:rFonts w:ascii="Verdana" w:hAnsi="Verdana"/>
                  <w:sz w:val="20"/>
                  <w:szCs w:val="20"/>
                </w:rPr>
                <w:t>Messaggi di MAGGIO 2016</w:t>
              </w:r>
            </w:hyperlink>
            <w:r>
              <w:br/>
            </w:r>
            <w:r>
              <w:rPr>
                <w:rFonts w:ascii="Verdana" w:hAnsi="Verdana"/>
                <w:color w:val="003366"/>
                <w:sz w:val="15"/>
                <w:szCs w:val="15"/>
              </w:rPr>
              <w:t>Canalizzati da Gemma Braggio</w:t>
            </w:r>
          </w:p>
        </w:tc>
      </w:tr>
      <w:tr w:rsidR="00944966" w:rsidTr="006376F5">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944966" w:rsidRDefault="00944966">
            <w:pPr>
              <w:pStyle w:val="NormalWeb"/>
              <w:spacing w:before="30" w:beforeAutospacing="0" w:after="30" w:afterAutospacing="0"/>
              <w:jc w:val="center"/>
            </w:pPr>
            <w:r>
              <w:rPr>
                <w:rFonts w:ascii="Verdana" w:hAnsi="Verdana"/>
                <w:color w:val="000080"/>
                <w:sz w:val="20"/>
                <w:szCs w:val="20"/>
              </w:rPr>
              <w:t>5 - 6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944966" w:rsidRDefault="00944966">
            <w:pPr>
              <w:pStyle w:val="NormalWeb"/>
              <w:spacing w:before="30" w:beforeAutospacing="0" w:after="30" w:afterAutospacing="0"/>
              <w:jc w:val="center"/>
            </w:pPr>
            <w:hyperlink r:id="rId11"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944966" w:rsidRDefault="00944966">
            <w:pPr>
              <w:pStyle w:val="NormalWeb"/>
              <w:spacing w:before="30" w:beforeAutospacing="0" w:after="30" w:afterAutospacing="0"/>
              <w:jc w:val="center"/>
            </w:pPr>
            <w:hyperlink r:id="rId12" w:history="1">
              <w:r>
                <w:rPr>
                  <w:rStyle w:val="Hyperlink"/>
                  <w:rFonts w:ascii="Verdana" w:hAnsi="Verdana"/>
                  <w:sz w:val="20"/>
                  <w:szCs w:val="20"/>
                </w:rPr>
                <w:t>Emmanuel</w:t>
              </w:r>
            </w:hyperlink>
          </w:p>
        </w:tc>
        <w:tc>
          <w:tcPr>
            <w:tcW w:w="2100" w:type="pct"/>
            <w:tcBorders>
              <w:top w:val="outset" w:sz="6" w:space="0" w:color="auto"/>
              <w:left w:val="outset" w:sz="6" w:space="0" w:color="auto"/>
              <w:bottom w:val="outset" w:sz="6" w:space="0" w:color="auto"/>
            </w:tcBorders>
            <w:shd w:val="clear" w:color="auto" w:fill="CCCCFF"/>
            <w:vAlign w:val="center"/>
          </w:tcPr>
          <w:p w:rsidR="00944966" w:rsidRDefault="00944966">
            <w:pPr>
              <w:pStyle w:val="NormalWeb"/>
              <w:spacing w:before="10" w:beforeAutospacing="0" w:after="10" w:afterAutospacing="0"/>
              <w:jc w:val="center"/>
            </w:pPr>
            <w:hyperlink r:id="rId13" w:history="1">
              <w:r>
                <w:rPr>
                  <w:rStyle w:val="Hyperlink"/>
                  <w:rFonts w:ascii="Verdana" w:hAnsi="Verdana"/>
                  <w:sz w:val="20"/>
                  <w:szCs w:val="20"/>
                </w:rPr>
                <w:t>Messaggio di Giugno</w:t>
              </w:r>
            </w:hyperlink>
          </w:p>
          <w:p w:rsidR="00944966" w:rsidRDefault="00944966">
            <w:pPr>
              <w:pStyle w:val="NormalWeb"/>
              <w:spacing w:before="10" w:beforeAutospacing="0" w:after="10" w:afterAutospacing="0"/>
              <w:jc w:val="center"/>
            </w:pPr>
            <w:r>
              <w:rPr>
                <w:rFonts w:ascii="Verdana" w:hAnsi="Verdana"/>
                <w:color w:val="003366"/>
                <w:sz w:val="15"/>
                <w:szCs w:val="15"/>
              </w:rPr>
              <w:t>Emmanuel tramite Cristina Sanbres</w:t>
            </w:r>
          </w:p>
        </w:tc>
      </w:tr>
    </w:tbl>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rPr>
          <w:rFonts w:eastAsia="Batang"/>
          <w:szCs w:val="26"/>
        </w:rPr>
      </w:pPr>
    </w:p>
    <w:p w:rsidR="00944966" w:rsidRDefault="00944966" w:rsidP="006376F5">
      <w:pPr>
        <w:pStyle w:val="NormalWeb"/>
        <w:spacing w:before="0" w:beforeAutospacing="0" w:after="0" w:afterAutospacing="0"/>
        <w:jc w:val="center"/>
      </w:pPr>
      <w:r>
        <w:rPr>
          <w:rFonts w:ascii="Impact" w:hAnsi="Impact"/>
          <w:i/>
          <w:iCs/>
          <w:caps/>
          <w:color w:val="3333CC"/>
          <w:sz w:val="60"/>
          <w:szCs w:val="60"/>
          <w:u w:val="single"/>
        </w:rPr>
        <w:t>Uriel</w:t>
      </w:r>
    </w:p>
    <w:p w:rsidR="00944966" w:rsidRDefault="00944966" w:rsidP="006376F5">
      <w:pPr>
        <w:pStyle w:val="NormalWeb"/>
        <w:spacing w:before="0" w:beforeAutospacing="0" w:after="0" w:afterAutospacing="0"/>
        <w:jc w:val="center"/>
      </w:pPr>
      <w:hyperlink r:id="rId14" w:tgtFrame="_blank" w:history="1">
        <w:r>
          <w:rPr>
            <w:rStyle w:val="Hyperlink"/>
            <w:rFonts w:ascii="Verdana" w:hAnsi="Verdana"/>
            <w:color w:val="FF00FF"/>
            <w:sz w:val="20"/>
            <w:szCs w:val="20"/>
          </w:rPr>
          <w:t>www.ilcamminoversolaliberta.it</w:t>
        </w:r>
      </w:hyperlink>
    </w:p>
    <w:p w:rsidR="00944966" w:rsidRDefault="00944966" w:rsidP="006376F5">
      <w:pPr>
        <w:pStyle w:val="NormalWeb"/>
        <w:spacing w:before="0" w:beforeAutospacing="0" w:after="0" w:afterAutospacing="0"/>
        <w:jc w:val="center"/>
      </w:pPr>
      <w:r>
        <w:t> </w:t>
      </w:r>
    </w:p>
    <w:p w:rsidR="00944966" w:rsidRDefault="00944966" w:rsidP="006376F5">
      <w:pPr>
        <w:pStyle w:val="NormalWeb"/>
        <w:spacing w:before="0" w:beforeAutospacing="0" w:after="0" w:afterAutospacing="0"/>
        <w:jc w:val="center"/>
      </w:pPr>
      <w:r>
        <w:t> </w:t>
      </w:r>
    </w:p>
    <w:p w:rsidR="00944966" w:rsidRDefault="00944966" w:rsidP="006376F5">
      <w:pPr>
        <w:pStyle w:val="NormalWeb"/>
        <w:spacing w:before="0" w:beforeAutospacing="0" w:after="0" w:afterAutospacing="0"/>
        <w:jc w:val="center"/>
      </w:pPr>
      <w:r>
        <w:rPr>
          <w:rFonts w:ascii="Batang" w:eastAsia="Batang" w:hAnsi="Batang"/>
          <w:b/>
          <w:bCs/>
          <w:caps/>
          <w:color w:val="3333CC"/>
          <w:sz w:val="48"/>
          <w:szCs w:val="48"/>
        </w:rPr>
        <w:t xml:space="preserve">Messaggi </w:t>
      </w:r>
    </w:p>
    <w:p w:rsidR="00944966" w:rsidRDefault="00944966" w:rsidP="006376F5">
      <w:pPr>
        <w:jc w:val="center"/>
        <w:rPr>
          <w:rFonts w:ascii="Batang" w:eastAsia="Batang" w:hAnsi="Batang"/>
          <w:b/>
          <w:bCs/>
          <w:caps/>
          <w:color w:val="3333CC"/>
          <w:sz w:val="48"/>
          <w:szCs w:val="48"/>
        </w:rPr>
      </w:pPr>
      <w:r>
        <w:rPr>
          <w:rFonts w:ascii="Batang" w:eastAsia="Batang" w:hAnsi="Batang"/>
          <w:b/>
          <w:bCs/>
          <w:caps/>
          <w:color w:val="3333CC"/>
          <w:sz w:val="48"/>
          <w:szCs w:val="48"/>
        </w:rPr>
        <w:t>di maggio</w:t>
      </w:r>
    </w:p>
    <w:p w:rsidR="00944966" w:rsidRDefault="00944966" w:rsidP="006376F5">
      <w:pPr>
        <w:jc w:val="center"/>
        <w:rPr>
          <w:rFonts w:ascii="Batang" w:eastAsia="Batang" w:hAnsi="Batang"/>
          <w:b/>
          <w:bCs/>
          <w:caps/>
          <w:color w:val="3333CC"/>
          <w:sz w:val="48"/>
          <w:szCs w:val="48"/>
        </w:rPr>
      </w:pPr>
    </w:p>
    <w:p w:rsidR="00944966" w:rsidRDefault="00944966" w:rsidP="006376F5">
      <w:pPr>
        <w:jc w:val="center"/>
      </w:pPr>
      <w:r>
        <w:rPr>
          <w:rFonts w:ascii="Batang" w:eastAsia="Batang" w:hAnsi="Batang"/>
          <w:b/>
          <w:bCs/>
          <w:color w:val="3333CC"/>
          <w:sz w:val="27"/>
          <w:szCs w:val="27"/>
        </w:rPr>
        <w:t>02/05/2016</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Cari Figli, è il momento di unire gli intenti e portarsi verso l’altro con spirito di unità che ravviva il cuore e ritinge l’anima di luce e splendore.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Cogliete l’attimo e riunite le vostre speranze all’interno di progetti comuni che portino fede e vigore all’ambiente circostante.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Occorre essere decisi e sentirsi parte di un tutto che accomuna e ravviva l’aria circostante.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Costruire un Nuovo Mondo significa iniziare ad avere spirito di unità all’interno dei cuori. Significa ridirigere la mente verso la costruzione di un nuovo sentire che porti le genti a prodigarsi per l’altrui bene.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Non abbiate timore. Lasciate ogni paura e affidatevi al vostro intuito.</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Sentitevi parte dell’Universo. Percepite la vostra anima come parte della vostra essenza.</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Voi siete spiriti divini che state sperimentando la vita.</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Accoglietevi e inizierete ad accogliere l’altro fuori di Voi.</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L’accoglienza è la prerogativa fondamentale dello spirito di unità.</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Accogliere voi stessi è indice di maturità interiore.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Ricordate, nel sentirvi e percepirvi inizierete a vedere intorno a voi una realtà nuova e diversa che vi farà intraprendere scelte importanti che cambieranno le vostre esistenze.</w:t>
      </w:r>
    </w:p>
    <w:p w:rsidR="00944966" w:rsidRPr="006376F5" w:rsidRDefault="00944966" w:rsidP="006376F5">
      <w:pPr>
        <w:pStyle w:val="NormalWeb"/>
        <w:jc w:val="both"/>
        <w:rPr>
          <w:rFonts w:ascii="Garamond" w:hAnsi="Garamond"/>
          <w:sz w:val="28"/>
          <w:szCs w:val="28"/>
        </w:rPr>
      </w:pPr>
      <w:r w:rsidRPr="006376F5">
        <w:rPr>
          <w:rFonts w:ascii="Garamond" w:eastAsia="Batang" w:hAnsi="Garamond"/>
          <w:bCs/>
          <w:color w:val="3333CC"/>
          <w:sz w:val="28"/>
          <w:szCs w:val="28"/>
        </w:rPr>
        <w:t>Vi benedico con le Ali dell’Amore e della Compassione Universale</w:t>
      </w:r>
      <w:r w:rsidRPr="006376F5">
        <w:rPr>
          <w:rFonts w:ascii="Garamond" w:hAnsi="Garamond"/>
          <w:sz w:val="28"/>
          <w:szCs w:val="28"/>
        </w:rPr>
        <w:t>.</w:t>
      </w:r>
    </w:p>
    <w:p w:rsidR="00944966" w:rsidRDefault="00944966" w:rsidP="006376F5">
      <w:pPr>
        <w:pStyle w:val="NormalWeb"/>
        <w:spacing w:before="0" w:beforeAutospacing="0" w:after="0" w:afterAutospacing="0"/>
        <w:jc w:val="both"/>
        <w:rPr>
          <w:rFonts w:ascii="Garamond" w:eastAsia="Batang" w:hAnsi="Garamond"/>
          <w:bCs/>
          <w:color w:val="3333CC"/>
          <w:sz w:val="28"/>
          <w:szCs w:val="28"/>
        </w:rPr>
      </w:pPr>
      <w:r w:rsidRPr="006376F5">
        <w:rPr>
          <w:rFonts w:ascii="Garamond" w:eastAsia="Batang" w:hAnsi="Garamond"/>
          <w:bCs/>
          <w:color w:val="3333CC"/>
          <w:sz w:val="28"/>
          <w:szCs w:val="28"/>
        </w:rPr>
        <w:t>Arcangelo Uriel</w:t>
      </w:r>
    </w:p>
    <w:p w:rsidR="00944966" w:rsidRPr="006376F5" w:rsidRDefault="00944966" w:rsidP="006376F5">
      <w:pPr>
        <w:pStyle w:val="NormalWeb"/>
        <w:spacing w:before="0" w:beforeAutospacing="0" w:after="0" w:afterAutospacing="0"/>
        <w:jc w:val="both"/>
        <w:rPr>
          <w:rFonts w:ascii="Garamond" w:hAnsi="Garamond"/>
          <w:sz w:val="28"/>
          <w:szCs w:val="28"/>
        </w:rPr>
      </w:pPr>
    </w:p>
    <w:p w:rsidR="00944966" w:rsidRDefault="00944966" w:rsidP="006376F5">
      <w:pPr>
        <w:pStyle w:val="NormalWeb"/>
        <w:spacing w:before="0" w:beforeAutospacing="0" w:after="0" w:afterAutospacing="0"/>
        <w:jc w:val="center"/>
      </w:pPr>
    </w:p>
    <w:p w:rsidR="00944966" w:rsidRDefault="00944966" w:rsidP="006376F5">
      <w:pPr>
        <w:pStyle w:val="NormalWeb"/>
        <w:spacing w:before="0" w:beforeAutospacing="0" w:after="0" w:afterAutospacing="0"/>
        <w:jc w:val="center"/>
      </w:pPr>
      <w:r>
        <w:t> </w:t>
      </w:r>
      <w:r>
        <w:rPr>
          <w:rFonts w:ascii="Batang" w:eastAsia="Batang" w:hAnsi="Batang"/>
          <w:b/>
          <w:bCs/>
          <w:color w:val="3333CC"/>
          <w:sz w:val="27"/>
          <w:szCs w:val="27"/>
        </w:rPr>
        <w:t>17/05/2016</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Cari Figli, in questo tempo di grande cambiamento vi esorto a rientrare sempre più in Voi stessi riconoscendovi quali anime in cammino.</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La strada è corta per coloro che sono sintonizzati al momento presente.</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Allineatevi alle vibrazioni che l’Universo emana. Sentitevi partecipi della rinascita all’interno di voi. La rinascita si esprime come presenza di un sentire che nel tempo porterà a galla antichi ricordi che vi appartengono.</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L’anima esulta in questo momento e vi incita ad essere consapevoli e decisi nel vostro andare verso la meta che vi siete prefissati nella discesa.</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Cogliete i doni che vi appartengono e mettono in luce le vostre essenze che esultano nel sostenervi e incitarvi a proseguire la via.</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Ricordate, tutto è dentro di voi occorre che lo riscopriate e lo riportiate nella dinamica della vita di ogni giorno.</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L’esperienza della vita nell’attuale momento vi incita a desiderare l’incontro con vibrazioni in equilibrio con il vostro cuore.</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Ascoltate il suono che emana il cuore è un sibilo continuo che portato dentro di voi vi darà calma e forza interiore.</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E’ il tempo questo del ricostruire una nuova visione del mondo che rispecchi la solidarietà e la cooperazione tra le genti.</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L’unione di anime in cammino promuoverà la revisione di un quadro di insieme apportando cambiamenti all’interno dell’ambiente circostante.</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Nell’istante che porterete l’unione dentro di voi riconoscerete anche l’altro fuori di voi e vi sintonizzerete alle cadenze vibratorie che stanno scendendo sulla Madre Terra..</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Vi benedico con le Ali dell’Amore e della Compassione Universale.</w:t>
      </w:r>
    </w:p>
    <w:p w:rsidR="00944966" w:rsidRPr="006376F5" w:rsidRDefault="00944966" w:rsidP="00344CEC">
      <w:pPr>
        <w:pStyle w:val="NormalWeb"/>
        <w:jc w:val="both"/>
        <w:rPr>
          <w:rFonts w:ascii="Garamond" w:hAnsi="Garamond"/>
        </w:rPr>
      </w:pPr>
      <w:r w:rsidRPr="006376F5">
        <w:rPr>
          <w:rFonts w:ascii="Garamond" w:eastAsia="Batang" w:hAnsi="Garamond"/>
          <w:bCs/>
          <w:color w:val="3333CC"/>
          <w:sz w:val="27"/>
          <w:szCs w:val="27"/>
        </w:rPr>
        <w:t>Arcangelo Uriel</w:t>
      </w:r>
    </w:p>
    <w:p w:rsidR="00944966" w:rsidRDefault="00944966" w:rsidP="006376F5">
      <w:pPr>
        <w:pStyle w:val="NormalWeb"/>
        <w:spacing w:line="360" w:lineRule="auto"/>
        <w:jc w:val="center"/>
      </w:pPr>
      <w:r>
        <w:t> </w:t>
      </w:r>
    </w:p>
    <w:p w:rsidR="00944966" w:rsidRDefault="00944966" w:rsidP="006376F5">
      <w:pPr>
        <w:pStyle w:val="NormalWeb"/>
        <w:spacing w:before="0" w:beforeAutospacing="0" w:after="0" w:afterAutospacing="0"/>
        <w:jc w:val="center"/>
        <w:rPr>
          <w:rFonts w:ascii="Batang" w:eastAsia="Batang" w:hAnsi="Batang"/>
          <w:b/>
          <w:bCs/>
          <w:color w:val="3333CC"/>
          <w:sz w:val="27"/>
          <w:szCs w:val="27"/>
        </w:rPr>
      </w:pPr>
    </w:p>
    <w:p w:rsidR="00944966" w:rsidRDefault="00944966" w:rsidP="006376F5">
      <w:pPr>
        <w:pStyle w:val="NormalWeb"/>
        <w:spacing w:before="0" w:beforeAutospacing="0" w:after="0" w:afterAutospacing="0"/>
        <w:jc w:val="center"/>
        <w:rPr>
          <w:rFonts w:ascii="Batang" w:eastAsia="Batang" w:hAnsi="Batang"/>
          <w:b/>
          <w:bCs/>
          <w:color w:val="3333CC"/>
          <w:sz w:val="27"/>
          <w:szCs w:val="27"/>
        </w:rPr>
      </w:pPr>
    </w:p>
    <w:p w:rsidR="00944966" w:rsidRDefault="00944966" w:rsidP="006376F5">
      <w:pPr>
        <w:pStyle w:val="NormalWeb"/>
        <w:spacing w:before="0" w:beforeAutospacing="0" w:after="0" w:afterAutospacing="0"/>
        <w:jc w:val="center"/>
        <w:rPr>
          <w:rFonts w:ascii="Batang" w:eastAsia="Batang" w:hAnsi="Batang"/>
          <w:b/>
          <w:bCs/>
          <w:color w:val="3333CC"/>
          <w:sz w:val="27"/>
          <w:szCs w:val="27"/>
        </w:rPr>
      </w:pPr>
    </w:p>
    <w:p w:rsidR="00944966" w:rsidRDefault="00944966" w:rsidP="006376F5">
      <w:pPr>
        <w:pStyle w:val="NormalWeb"/>
        <w:spacing w:before="0" w:beforeAutospacing="0" w:after="0" w:afterAutospacing="0"/>
        <w:jc w:val="center"/>
        <w:rPr>
          <w:rFonts w:ascii="Batang" w:eastAsia="Batang" w:hAnsi="Batang"/>
          <w:b/>
          <w:bCs/>
          <w:color w:val="3333CC"/>
          <w:sz w:val="27"/>
          <w:szCs w:val="27"/>
        </w:rPr>
      </w:pPr>
    </w:p>
    <w:p w:rsidR="00944966" w:rsidRDefault="00944966" w:rsidP="006376F5">
      <w:pPr>
        <w:pStyle w:val="NormalWeb"/>
        <w:spacing w:before="0" w:beforeAutospacing="0" w:after="0" w:afterAutospacing="0"/>
        <w:jc w:val="center"/>
        <w:rPr>
          <w:rFonts w:ascii="Batang" w:eastAsia="Batang" w:hAnsi="Batang"/>
          <w:b/>
          <w:bCs/>
          <w:color w:val="3333CC"/>
          <w:sz w:val="27"/>
          <w:szCs w:val="27"/>
        </w:rPr>
      </w:pPr>
    </w:p>
    <w:p w:rsidR="00944966" w:rsidRDefault="00944966" w:rsidP="006376F5">
      <w:pPr>
        <w:pStyle w:val="NormalWeb"/>
        <w:spacing w:before="0" w:beforeAutospacing="0" w:after="0" w:afterAutospacing="0"/>
        <w:jc w:val="center"/>
      </w:pPr>
      <w:r>
        <w:rPr>
          <w:rFonts w:ascii="Batang" w:eastAsia="Batang" w:hAnsi="Batang"/>
          <w:b/>
          <w:bCs/>
          <w:color w:val="3333CC"/>
          <w:sz w:val="27"/>
          <w:szCs w:val="27"/>
        </w:rPr>
        <w:t>27/05/2016</w:t>
      </w:r>
    </w:p>
    <w:p w:rsidR="00944966" w:rsidRPr="00344CEC" w:rsidRDefault="00944966" w:rsidP="00344CEC">
      <w:pPr>
        <w:pStyle w:val="NormalWeb"/>
        <w:jc w:val="both"/>
        <w:rPr>
          <w:rFonts w:ascii="Garamond" w:hAnsi="Garamond"/>
          <w:sz w:val="28"/>
          <w:szCs w:val="28"/>
        </w:rPr>
      </w:pPr>
      <w:r w:rsidRPr="00344CEC">
        <w:rPr>
          <w:rFonts w:ascii="Garamond" w:eastAsia="Batang" w:hAnsi="Garamond"/>
          <w:bCs/>
          <w:color w:val="3333CC"/>
          <w:sz w:val="28"/>
          <w:szCs w:val="28"/>
        </w:rPr>
        <w:t>Giungerà un momento particolare durante l'estate in cui tutto si dimostrerà agli occhi del sole. Riemergeranno antichi ricordi che porteranno a galla verità nascoste.</w:t>
      </w:r>
      <w:r w:rsidRPr="00344CEC">
        <w:rPr>
          <w:rFonts w:ascii="Garamond" w:eastAsia="Batang" w:hAnsi="Garamond"/>
          <w:bCs/>
          <w:color w:val="3333CC"/>
          <w:sz w:val="28"/>
          <w:szCs w:val="28"/>
        </w:rPr>
        <w:br/>
        <w:t>Quel momento sarà promotore di nuove scelte che rischiareranno la via a coloro che si sintonizzeranno all'energia del momento.</w:t>
      </w:r>
    </w:p>
    <w:p w:rsidR="00944966" w:rsidRPr="00344CEC" w:rsidRDefault="00944966" w:rsidP="00344CEC">
      <w:pPr>
        <w:pStyle w:val="NormalWeb"/>
        <w:jc w:val="both"/>
        <w:rPr>
          <w:rFonts w:ascii="Garamond" w:hAnsi="Garamond"/>
          <w:sz w:val="28"/>
          <w:szCs w:val="28"/>
        </w:rPr>
      </w:pPr>
      <w:r w:rsidRPr="00344CEC">
        <w:rPr>
          <w:rFonts w:ascii="Garamond" w:eastAsia="Batang" w:hAnsi="Garamond"/>
          <w:bCs/>
          <w:color w:val="3333CC"/>
          <w:sz w:val="28"/>
          <w:szCs w:val="28"/>
        </w:rPr>
        <w:t>E' un periodo questo di preparazione. Un periodo che fortifica le menti allineate all'apparato cuore.</w:t>
      </w:r>
      <w:r w:rsidRPr="00344CEC">
        <w:rPr>
          <w:rFonts w:ascii="Garamond" w:eastAsia="Batang" w:hAnsi="Garamond"/>
          <w:bCs/>
          <w:color w:val="3333CC"/>
          <w:sz w:val="28"/>
          <w:szCs w:val="28"/>
        </w:rPr>
        <w:br/>
        <w:t>Verranno tempi migliori. Occorre avere pazienza andando oltre la sorte che frena e vieta all'anima di espandersi.</w:t>
      </w:r>
    </w:p>
    <w:p w:rsidR="00944966" w:rsidRPr="00344CEC" w:rsidRDefault="00944966" w:rsidP="00344CEC">
      <w:pPr>
        <w:pStyle w:val="NormalWeb"/>
        <w:jc w:val="both"/>
        <w:rPr>
          <w:rFonts w:ascii="Garamond" w:hAnsi="Garamond"/>
          <w:sz w:val="28"/>
          <w:szCs w:val="28"/>
        </w:rPr>
      </w:pPr>
      <w:r w:rsidRPr="00344CEC">
        <w:rPr>
          <w:rFonts w:ascii="Garamond" w:eastAsia="Batang" w:hAnsi="Garamond"/>
          <w:bCs/>
          <w:color w:val="3333CC"/>
          <w:sz w:val="28"/>
          <w:szCs w:val="28"/>
        </w:rPr>
        <w:t>Percorrete la strada senza voltarvi indietro ricostruendo il presente all'interno del cuore.</w:t>
      </w:r>
    </w:p>
    <w:p w:rsidR="00944966" w:rsidRDefault="00944966" w:rsidP="00344CEC">
      <w:pPr>
        <w:pStyle w:val="NormalWeb"/>
        <w:spacing w:before="0" w:beforeAutospacing="0" w:after="0" w:afterAutospacing="0"/>
        <w:jc w:val="both"/>
        <w:rPr>
          <w:rFonts w:ascii="Garamond" w:eastAsia="Batang" w:hAnsi="Garamond"/>
          <w:bCs/>
          <w:color w:val="3333CC"/>
          <w:sz w:val="28"/>
          <w:szCs w:val="28"/>
        </w:rPr>
      </w:pPr>
      <w:r w:rsidRPr="00344CEC">
        <w:rPr>
          <w:rFonts w:ascii="Garamond" w:eastAsia="Batang" w:hAnsi="Garamond"/>
          <w:bCs/>
          <w:color w:val="3333CC"/>
          <w:sz w:val="28"/>
          <w:szCs w:val="28"/>
        </w:rPr>
        <w:t>Arcangelo Uriel</w:t>
      </w:r>
    </w:p>
    <w:p w:rsidR="00944966" w:rsidRDefault="00944966" w:rsidP="00344CEC">
      <w:pPr>
        <w:pStyle w:val="NormalWeb"/>
        <w:spacing w:before="0" w:beforeAutospacing="0" w:after="0" w:afterAutospacing="0"/>
        <w:jc w:val="both"/>
        <w:rPr>
          <w:rFonts w:ascii="Garamond" w:eastAsia="Batang" w:hAnsi="Garamond"/>
          <w:bCs/>
          <w:color w:val="3333CC"/>
          <w:sz w:val="28"/>
          <w:szCs w:val="28"/>
        </w:rPr>
      </w:pPr>
    </w:p>
    <w:p w:rsidR="00944966" w:rsidRDefault="00944966" w:rsidP="00344CEC">
      <w:pPr>
        <w:pStyle w:val="NormalWeb"/>
        <w:spacing w:before="0" w:beforeAutospacing="0" w:after="0" w:afterAutospacing="0"/>
        <w:jc w:val="both"/>
        <w:rPr>
          <w:rFonts w:ascii="Garamond" w:eastAsia="Batang" w:hAnsi="Garamond"/>
          <w:bCs/>
          <w:color w:val="3333CC"/>
          <w:sz w:val="28"/>
          <w:szCs w:val="28"/>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Default="00944966" w:rsidP="005C4607">
      <w:pPr>
        <w:pStyle w:val="NormalWeb"/>
        <w:spacing w:before="0" w:beforeAutospacing="0" w:after="0" w:afterAutospacing="0"/>
        <w:jc w:val="center"/>
        <w:rPr>
          <w:rFonts w:ascii="Arabic Typesetting" w:hAnsi="Arabic Typesetting" w:cs="Arabic Typesetting"/>
          <w:b/>
          <w:bCs/>
          <w:color w:val="CC3300"/>
          <w:sz w:val="72"/>
          <w:szCs w:val="72"/>
        </w:rPr>
      </w:pPr>
    </w:p>
    <w:p w:rsidR="00944966" w:rsidRPr="00E55C9C" w:rsidRDefault="00944966" w:rsidP="005C4607">
      <w:pPr>
        <w:pStyle w:val="NormalWeb"/>
        <w:spacing w:before="0" w:beforeAutospacing="0" w:after="0" w:afterAutospacing="0"/>
        <w:jc w:val="center"/>
        <w:rPr>
          <w:color w:val="000080"/>
        </w:rPr>
      </w:pPr>
      <w:r w:rsidRPr="00E55C9C">
        <w:rPr>
          <w:rFonts w:ascii="Arabic Typesetting" w:hAnsi="Arabic Typesetting" w:cs="Arabic Typesetting"/>
          <w:b/>
          <w:bCs/>
          <w:color w:val="000080"/>
          <w:sz w:val="72"/>
          <w:szCs w:val="72"/>
        </w:rPr>
        <w:t>Giugno 2016</w:t>
      </w:r>
    </w:p>
    <w:p w:rsidR="00944966" w:rsidRPr="00E55C9C" w:rsidRDefault="00944966" w:rsidP="005C4607">
      <w:pPr>
        <w:pStyle w:val="NormalWeb"/>
        <w:spacing w:before="0" w:beforeAutospacing="0" w:after="0" w:afterAutospacing="0"/>
        <w:jc w:val="center"/>
        <w:rPr>
          <w:color w:val="000080"/>
        </w:rPr>
      </w:pPr>
      <w:r w:rsidRPr="00E55C9C">
        <w:rPr>
          <w:rFonts w:ascii="Arabic Typesetting" w:hAnsi="Arabic Typesetting" w:cs="Arabic Typesetting"/>
          <w:b/>
          <w:bCs/>
          <w:i/>
          <w:iCs/>
          <w:color w:val="000080"/>
          <w:sz w:val="36"/>
          <w:szCs w:val="36"/>
        </w:rPr>
        <w:t xml:space="preserve">Emmanuel </w:t>
      </w:r>
    </w:p>
    <w:p w:rsidR="00944966" w:rsidRPr="00E55C9C" w:rsidRDefault="00944966" w:rsidP="005C4607">
      <w:pPr>
        <w:pStyle w:val="NormalWeb"/>
        <w:spacing w:before="0" w:beforeAutospacing="0" w:after="0" w:afterAutospacing="0"/>
        <w:jc w:val="center"/>
        <w:rPr>
          <w:color w:val="000080"/>
        </w:rPr>
      </w:pPr>
      <w:r w:rsidRPr="00E55C9C">
        <w:rPr>
          <w:rFonts w:ascii="Arabic Typesetting" w:hAnsi="Arabic Typesetting" w:cs="Arabic Typesetting"/>
          <w:b/>
          <w:bCs/>
          <w:color w:val="000080"/>
          <w:sz w:val="36"/>
          <w:szCs w:val="36"/>
        </w:rPr>
        <w:t>tramite Cristina Sanbres</w:t>
      </w:r>
    </w:p>
    <w:p w:rsidR="00944966" w:rsidRDefault="00944966" w:rsidP="005C4607">
      <w:pPr>
        <w:spacing w:before="60" w:after="60"/>
        <w:jc w:val="center"/>
      </w:pPr>
      <w:hyperlink r:id="rId15" w:tgtFrame="_blank" w:history="1">
        <w:r>
          <w:rPr>
            <w:rStyle w:val="Hyperlink"/>
            <w:b/>
            <w:bCs/>
            <w:i/>
            <w:iCs/>
            <w:color w:val="0066CC"/>
          </w:rPr>
          <w:t xml:space="preserve">http://luceeparole.jimdo.com/ </w:t>
        </w:r>
      </w:hyperlink>
    </w:p>
    <w:p w:rsidR="00944966" w:rsidRDefault="00944966" w:rsidP="005C4607">
      <w:pPr>
        <w:spacing w:before="60" w:after="60"/>
        <w:jc w:val="center"/>
      </w:pPr>
      <w:r>
        <w:t> </w:t>
      </w:r>
    </w:p>
    <w:p w:rsidR="00944966" w:rsidRPr="00E55C9C" w:rsidRDefault="00944966" w:rsidP="00E55C9C">
      <w:pPr>
        <w:spacing w:line="300" w:lineRule="atLeast"/>
        <w:jc w:val="center"/>
        <w:rPr>
          <w:color w:val="000080"/>
        </w:rPr>
      </w:pPr>
      <w:r w:rsidRPr="00E55C9C">
        <w:rPr>
          <w:i/>
          <w:iCs/>
          <w:color w:val="000080"/>
        </w:rPr>
        <w:t>Giugno è il mese della luce, della realizzazione di ogni progetto. E’ il mese in cui gli eventi si evidenziano in tutta la loro pienezza. E’ bene, in questo mese di giugno, fare un primo  piccolo bilancio dei mesi appena trascorsi, vedere a che punto è la realizzazione dei propositi pronunciati all’inizio dell’anno. Il sole, che in questo mese è più brillante, vi illumina la vita e vi aiuta ad essere più positivi.</w:t>
      </w:r>
    </w:p>
    <w:p w:rsidR="00944966" w:rsidRPr="00E55C9C" w:rsidRDefault="00944966" w:rsidP="00E55C9C">
      <w:pPr>
        <w:spacing w:line="300" w:lineRule="atLeast"/>
        <w:jc w:val="center"/>
        <w:rPr>
          <w:color w:val="000080"/>
        </w:rPr>
      </w:pPr>
      <w:r w:rsidRPr="00E55C9C">
        <w:rPr>
          <w:color w:val="000080"/>
        </w:rPr>
        <w:t> </w:t>
      </w:r>
    </w:p>
    <w:p w:rsidR="00944966" w:rsidRPr="00E55C9C" w:rsidRDefault="00944966" w:rsidP="00E55C9C">
      <w:pPr>
        <w:spacing w:line="300" w:lineRule="atLeast"/>
        <w:jc w:val="center"/>
        <w:rPr>
          <w:color w:val="000080"/>
        </w:rPr>
      </w:pPr>
      <w:r w:rsidRPr="00E55C9C">
        <w:rPr>
          <w:i/>
          <w:iCs/>
          <w:color w:val="000080"/>
        </w:rPr>
        <w:t>Il mantra di questo mese si può ben esprimere così: “vedo me stesso, le mie esperienze, i miei progetti e mi accingo a realizzare quanto più mi sta a cuore”.</w:t>
      </w:r>
    </w:p>
    <w:p w:rsidR="00944966" w:rsidRPr="00E55C9C" w:rsidRDefault="00944966" w:rsidP="00E55C9C">
      <w:pPr>
        <w:spacing w:line="300" w:lineRule="atLeast"/>
        <w:jc w:val="center"/>
        <w:rPr>
          <w:color w:val="000080"/>
        </w:rPr>
      </w:pPr>
      <w:r w:rsidRPr="00E55C9C">
        <w:rPr>
          <w:color w:val="000080"/>
        </w:rPr>
        <w:t> </w:t>
      </w:r>
    </w:p>
    <w:p w:rsidR="00944966" w:rsidRPr="00E55C9C" w:rsidRDefault="00944966" w:rsidP="00E55C9C">
      <w:pPr>
        <w:spacing w:line="300" w:lineRule="atLeast"/>
        <w:jc w:val="both"/>
        <w:rPr>
          <w:color w:val="000080"/>
        </w:rPr>
      </w:pPr>
      <w:r w:rsidRPr="00E55C9C">
        <w:rPr>
          <w:i/>
          <w:iCs/>
          <w:color w:val="000080"/>
        </w:rPr>
        <w:t>I colori di questo mese nella Nuova Energia sono giallo intenso in luce verde erba e rosa carico in luce dorata.</w:t>
      </w:r>
      <w:r w:rsidRPr="00E55C9C">
        <w:rPr>
          <w:i/>
          <w:iCs/>
          <w:color w:val="000080"/>
          <w:sz w:val="27"/>
          <w:szCs w:val="27"/>
        </w:rPr>
        <w:t xml:space="preserve"> </w:t>
      </w:r>
    </w:p>
    <w:p w:rsidR="00944966" w:rsidRDefault="00944966" w:rsidP="005C4607">
      <w:pPr>
        <w:jc w:val="both"/>
      </w:pPr>
    </w:p>
    <w:p w:rsidR="00944966" w:rsidRDefault="00944966" w:rsidP="005C4607">
      <w:pPr>
        <w:jc w:val="both"/>
      </w:pPr>
      <w: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b/>
          <w:bCs/>
          <w:color w:val="000080"/>
          <w:sz w:val="28"/>
          <w:szCs w:val="28"/>
        </w:rPr>
        <w:t>Questa meditazione è per il sesto mese dell’anno, mese in cui ha luogo l’equinozio estivo.</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Questo mese è molto importante, infatti è qui che il sole comincia ad acquistare potenza e splendore.</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Sedetevi comodamente sulla vostra poltrona e chiudete gli occhi. In questa meditazione aggiungeremo il respiro consapevole. Visualizzate un cielo azzurro con qualche nuvola bianca. Al di là di queste nuvole c’è il sole. Preparatevi ad accoglierlo e ad ammirarlo con la respirazione consapevole. Inspirate suddividendo l’inspirazione in sette piccoli respiri (contate fino a sette mentre inspirate). Mentre inspirate visualizzate le nuvole che piano piano si spostano. Espirate sempre in sette espirazioni. Mentre espirate vedete ancora le nuvole che si spostano. Poi inspirate in sei inspirazioni ed espirate in sei espirazioni, poi in cinque, in quattro, in tre, in due… man mano che respirate il sole si apre il suo varco fra le nuvole. Cominciate ad intravedere la sua luce ed ammirate il suo splendore. Alla fine fate una lunga inspirazione e una lunga espirazione.</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Il sole splende ora in un cielo senza nuvole.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 xml:space="preserve">Il sole che cosa vi ricorda, che cosa vi evoca? Il suo percorso per farsi strada fra le nuvole che cosa vi ricorda? Avete anche voi una strada simile? La state percorrendo o siete in procinto di farlo? Che cosa sentite a riguardo? </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Il sole splende in cielo, dona vita, nutre, scalda. Il suo splendore ricorda la luce spirituale che è dinnanzi a voi quando meditate. La luce spirituale è la luce del Divino, del regno di Dio. Cercate questa luce in voi e fissatela nella vostra mente, nel vostro cuore, nella vostra anima.</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 xml:space="preserve">La vita dello spirito che appartiene al Regno di Dio ha in sé questa luce che è simile alla luce del sole durante l’equinozio d’estate. Lodate Dio per avervi donato in terra un astro che vi evoca la Luce divina. </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 xml:space="preserve">Chiudete la meditazione con un senso di gratitudine, di pace e di gioia. </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Questa meditazione è associata al mese di Giugno. Andrebbe fatta principalmente in questo mese. Per questa ragione fatela il meglio possibile, ritagliatevi il tempo necessario. Non abbiate fretta di finire.</w:t>
      </w:r>
    </w:p>
    <w:p w:rsidR="00944966" w:rsidRPr="00E55C9C" w:rsidRDefault="00944966" w:rsidP="005C4607">
      <w:pPr>
        <w:jc w:val="both"/>
        <w:rPr>
          <w:rFonts w:ascii="Garamond" w:hAnsi="Garamond"/>
          <w:color w:val="000080"/>
          <w:sz w:val="28"/>
          <w:szCs w:val="28"/>
        </w:rPr>
      </w:pPr>
      <w:r w:rsidRPr="00E55C9C">
        <w:rPr>
          <w:rFonts w:ascii="Garamond" w:hAnsi="Garamond"/>
          <w:color w:val="000080"/>
          <w:sz w:val="28"/>
          <w:szCs w:val="28"/>
        </w:rPr>
        <w:t> </w:t>
      </w:r>
    </w:p>
    <w:p w:rsidR="00944966" w:rsidRPr="00E55C9C" w:rsidRDefault="00944966" w:rsidP="005C4607">
      <w:pPr>
        <w:jc w:val="both"/>
        <w:rPr>
          <w:rFonts w:ascii="Garamond" w:hAnsi="Garamond"/>
          <w:color w:val="000080"/>
          <w:sz w:val="28"/>
          <w:szCs w:val="28"/>
        </w:rPr>
      </w:pPr>
      <w:r w:rsidRPr="00E55C9C">
        <w:rPr>
          <w:rFonts w:ascii="Garamond" w:hAnsi="Garamond" w:cs="Arabic Typesetting"/>
          <w:color w:val="000080"/>
          <w:sz w:val="28"/>
          <w:szCs w:val="28"/>
        </w:rPr>
        <w:t>Una volta terminata la meditazione chiamate a voi l’Angelo della meditazione ed affidategli ciò che avete compreso.</w:t>
      </w:r>
    </w:p>
    <w:p w:rsidR="00944966" w:rsidRPr="00344CEC" w:rsidRDefault="00944966" w:rsidP="00344CEC">
      <w:pPr>
        <w:pStyle w:val="NormalWeb"/>
        <w:spacing w:before="0" w:beforeAutospacing="0" w:after="0" w:afterAutospacing="0"/>
        <w:jc w:val="both"/>
        <w:rPr>
          <w:rFonts w:ascii="Garamond" w:hAnsi="Garamond"/>
          <w:sz w:val="28"/>
          <w:szCs w:val="28"/>
        </w:rPr>
      </w:pPr>
    </w:p>
    <w:sectPr w:rsidR="00944966" w:rsidRPr="00344CEC"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966" w:rsidRDefault="00944966">
      <w:r>
        <w:separator/>
      </w:r>
    </w:p>
  </w:endnote>
  <w:endnote w:type="continuationSeparator" w:id="0">
    <w:p w:rsidR="00944966" w:rsidRDefault="00944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966" w:rsidRDefault="00944966"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944966" w:rsidRDefault="00944966"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966" w:rsidRDefault="00944966"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4966" w:rsidRDefault="00944966"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966" w:rsidRDefault="00944966">
      <w:r>
        <w:separator/>
      </w:r>
    </w:p>
  </w:footnote>
  <w:footnote w:type="continuationSeparator" w:id="0">
    <w:p w:rsidR="00944966" w:rsidRDefault="009449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59A"/>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BBA"/>
    <w:rsid w:val="00054CB6"/>
    <w:rsid w:val="00060670"/>
    <w:rsid w:val="00061160"/>
    <w:rsid w:val="0006152E"/>
    <w:rsid w:val="00062150"/>
    <w:rsid w:val="00062E9F"/>
    <w:rsid w:val="00064795"/>
    <w:rsid w:val="0006643E"/>
    <w:rsid w:val="000674DE"/>
    <w:rsid w:val="000674F7"/>
    <w:rsid w:val="000700CA"/>
    <w:rsid w:val="00070285"/>
    <w:rsid w:val="0007055A"/>
    <w:rsid w:val="00070CAB"/>
    <w:rsid w:val="00072D92"/>
    <w:rsid w:val="00073D8C"/>
    <w:rsid w:val="000742A7"/>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1E1D"/>
    <w:rsid w:val="000A5C0E"/>
    <w:rsid w:val="000A6A9A"/>
    <w:rsid w:val="000B0D0E"/>
    <w:rsid w:val="000B34ED"/>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95"/>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C76"/>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1AB1"/>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8D5"/>
    <w:rsid w:val="001A6B76"/>
    <w:rsid w:val="001A6C18"/>
    <w:rsid w:val="001B0B8B"/>
    <w:rsid w:val="001B17C9"/>
    <w:rsid w:val="001B3E3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4AB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13F1"/>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64B"/>
    <w:rsid w:val="002A4A0F"/>
    <w:rsid w:val="002A543D"/>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73F"/>
    <w:rsid w:val="00324A9F"/>
    <w:rsid w:val="0032500A"/>
    <w:rsid w:val="00325249"/>
    <w:rsid w:val="0032578A"/>
    <w:rsid w:val="003266D7"/>
    <w:rsid w:val="00326FBE"/>
    <w:rsid w:val="00327AE6"/>
    <w:rsid w:val="00330238"/>
    <w:rsid w:val="0033135E"/>
    <w:rsid w:val="003318D4"/>
    <w:rsid w:val="00334442"/>
    <w:rsid w:val="003344FD"/>
    <w:rsid w:val="003354F0"/>
    <w:rsid w:val="00335A8D"/>
    <w:rsid w:val="00336A73"/>
    <w:rsid w:val="00337EAF"/>
    <w:rsid w:val="0034059A"/>
    <w:rsid w:val="003433E2"/>
    <w:rsid w:val="0034497D"/>
    <w:rsid w:val="00344CEC"/>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592D"/>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1D19"/>
    <w:rsid w:val="004327C9"/>
    <w:rsid w:val="00433CAF"/>
    <w:rsid w:val="004342B5"/>
    <w:rsid w:val="00434CCD"/>
    <w:rsid w:val="00434D40"/>
    <w:rsid w:val="00434F16"/>
    <w:rsid w:val="00435091"/>
    <w:rsid w:val="004365C5"/>
    <w:rsid w:val="00436A80"/>
    <w:rsid w:val="00436C16"/>
    <w:rsid w:val="004404F4"/>
    <w:rsid w:val="00442EAA"/>
    <w:rsid w:val="004440F7"/>
    <w:rsid w:val="004442CE"/>
    <w:rsid w:val="004457A7"/>
    <w:rsid w:val="004501A7"/>
    <w:rsid w:val="00450474"/>
    <w:rsid w:val="00450E97"/>
    <w:rsid w:val="00455B8B"/>
    <w:rsid w:val="00462A93"/>
    <w:rsid w:val="004638DA"/>
    <w:rsid w:val="0046527F"/>
    <w:rsid w:val="004663CD"/>
    <w:rsid w:val="004666D9"/>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0678"/>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1E8A"/>
    <w:rsid w:val="004F2432"/>
    <w:rsid w:val="004F53F7"/>
    <w:rsid w:val="004F7770"/>
    <w:rsid w:val="004F7AB5"/>
    <w:rsid w:val="004F7CF7"/>
    <w:rsid w:val="0050029F"/>
    <w:rsid w:val="00500AED"/>
    <w:rsid w:val="00501361"/>
    <w:rsid w:val="00501E1D"/>
    <w:rsid w:val="00503939"/>
    <w:rsid w:val="00503BA7"/>
    <w:rsid w:val="0050479A"/>
    <w:rsid w:val="00506C49"/>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15F7"/>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3E46"/>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420"/>
    <w:rsid w:val="005C26CB"/>
    <w:rsid w:val="005C2984"/>
    <w:rsid w:val="005C2E8B"/>
    <w:rsid w:val="005C364B"/>
    <w:rsid w:val="005C4607"/>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7BC"/>
    <w:rsid w:val="005D6B3A"/>
    <w:rsid w:val="005E09A0"/>
    <w:rsid w:val="005E0E01"/>
    <w:rsid w:val="005E14E8"/>
    <w:rsid w:val="005E16DE"/>
    <w:rsid w:val="005E22DA"/>
    <w:rsid w:val="005E22ED"/>
    <w:rsid w:val="005E2CE4"/>
    <w:rsid w:val="005E4271"/>
    <w:rsid w:val="005E4EF6"/>
    <w:rsid w:val="005E4FCC"/>
    <w:rsid w:val="005E5D44"/>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2BF4"/>
    <w:rsid w:val="0061316A"/>
    <w:rsid w:val="006134A8"/>
    <w:rsid w:val="00617182"/>
    <w:rsid w:val="00617C3B"/>
    <w:rsid w:val="006205EC"/>
    <w:rsid w:val="00623497"/>
    <w:rsid w:val="006247BF"/>
    <w:rsid w:val="00624DEB"/>
    <w:rsid w:val="006258F2"/>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5"/>
    <w:rsid w:val="006376F7"/>
    <w:rsid w:val="00640414"/>
    <w:rsid w:val="00640AFE"/>
    <w:rsid w:val="0064137A"/>
    <w:rsid w:val="00641A5D"/>
    <w:rsid w:val="006426A4"/>
    <w:rsid w:val="00642867"/>
    <w:rsid w:val="00642B93"/>
    <w:rsid w:val="00643F86"/>
    <w:rsid w:val="0064481E"/>
    <w:rsid w:val="006478F2"/>
    <w:rsid w:val="006506DD"/>
    <w:rsid w:val="006508EA"/>
    <w:rsid w:val="00650BAD"/>
    <w:rsid w:val="0065159C"/>
    <w:rsid w:val="00652B45"/>
    <w:rsid w:val="00653016"/>
    <w:rsid w:val="0065396A"/>
    <w:rsid w:val="00654623"/>
    <w:rsid w:val="006553B4"/>
    <w:rsid w:val="006561AD"/>
    <w:rsid w:val="00656554"/>
    <w:rsid w:val="00656FBF"/>
    <w:rsid w:val="006579AE"/>
    <w:rsid w:val="006622C8"/>
    <w:rsid w:val="00662474"/>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0CAA"/>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71"/>
    <w:rsid w:val="006A6790"/>
    <w:rsid w:val="006A7573"/>
    <w:rsid w:val="006B0ED0"/>
    <w:rsid w:val="006B1BB5"/>
    <w:rsid w:val="006B335C"/>
    <w:rsid w:val="006B3944"/>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513C"/>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11C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689"/>
    <w:rsid w:val="007378A0"/>
    <w:rsid w:val="007401D3"/>
    <w:rsid w:val="00742F4A"/>
    <w:rsid w:val="00743FDC"/>
    <w:rsid w:val="00745F0A"/>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37E"/>
    <w:rsid w:val="00756E84"/>
    <w:rsid w:val="007578CE"/>
    <w:rsid w:val="00757B80"/>
    <w:rsid w:val="00757ECA"/>
    <w:rsid w:val="00760A71"/>
    <w:rsid w:val="00762631"/>
    <w:rsid w:val="00763B8C"/>
    <w:rsid w:val="00763CD1"/>
    <w:rsid w:val="0076432D"/>
    <w:rsid w:val="00764606"/>
    <w:rsid w:val="00764928"/>
    <w:rsid w:val="00765DBB"/>
    <w:rsid w:val="007662A6"/>
    <w:rsid w:val="0076674B"/>
    <w:rsid w:val="0077124C"/>
    <w:rsid w:val="00771D69"/>
    <w:rsid w:val="0077428C"/>
    <w:rsid w:val="007756BD"/>
    <w:rsid w:val="0077792C"/>
    <w:rsid w:val="007814A1"/>
    <w:rsid w:val="007815C6"/>
    <w:rsid w:val="00781661"/>
    <w:rsid w:val="00782107"/>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344"/>
    <w:rsid w:val="00795B52"/>
    <w:rsid w:val="00795C02"/>
    <w:rsid w:val="00796FBD"/>
    <w:rsid w:val="007970E2"/>
    <w:rsid w:val="00797957"/>
    <w:rsid w:val="00797B80"/>
    <w:rsid w:val="007A0096"/>
    <w:rsid w:val="007A1178"/>
    <w:rsid w:val="007A1B50"/>
    <w:rsid w:val="007A1FF7"/>
    <w:rsid w:val="007A24D1"/>
    <w:rsid w:val="007A2F04"/>
    <w:rsid w:val="007A3902"/>
    <w:rsid w:val="007A3D10"/>
    <w:rsid w:val="007A42F2"/>
    <w:rsid w:val="007A4429"/>
    <w:rsid w:val="007A4EE2"/>
    <w:rsid w:val="007A5D6A"/>
    <w:rsid w:val="007A5F1F"/>
    <w:rsid w:val="007A6DBA"/>
    <w:rsid w:val="007A764D"/>
    <w:rsid w:val="007B0154"/>
    <w:rsid w:val="007B04AA"/>
    <w:rsid w:val="007B1128"/>
    <w:rsid w:val="007B14E0"/>
    <w:rsid w:val="007B1E1D"/>
    <w:rsid w:val="007B3350"/>
    <w:rsid w:val="007B46AA"/>
    <w:rsid w:val="007B47B5"/>
    <w:rsid w:val="007B497F"/>
    <w:rsid w:val="007B4D5B"/>
    <w:rsid w:val="007B5DD3"/>
    <w:rsid w:val="007B624D"/>
    <w:rsid w:val="007B71E9"/>
    <w:rsid w:val="007B78E1"/>
    <w:rsid w:val="007C057D"/>
    <w:rsid w:val="007C1BDF"/>
    <w:rsid w:val="007C293A"/>
    <w:rsid w:val="007C3F08"/>
    <w:rsid w:val="007C5516"/>
    <w:rsid w:val="007C55A8"/>
    <w:rsid w:val="007C5D5E"/>
    <w:rsid w:val="007C60A7"/>
    <w:rsid w:val="007D0748"/>
    <w:rsid w:val="007D29C2"/>
    <w:rsid w:val="007D3E31"/>
    <w:rsid w:val="007D3FC7"/>
    <w:rsid w:val="007D4A1B"/>
    <w:rsid w:val="007D5DE9"/>
    <w:rsid w:val="007D5FD3"/>
    <w:rsid w:val="007D65B3"/>
    <w:rsid w:val="007E05BE"/>
    <w:rsid w:val="007E073B"/>
    <w:rsid w:val="007E0AF7"/>
    <w:rsid w:val="007E1A48"/>
    <w:rsid w:val="007E2248"/>
    <w:rsid w:val="007E25BF"/>
    <w:rsid w:val="007E264A"/>
    <w:rsid w:val="007E2D3F"/>
    <w:rsid w:val="007E346C"/>
    <w:rsid w:val="007E4DCD"/>
    <w:rsid w:val="007E54CF"/>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5AF7"/>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1DC"/>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393"/>
    <w:rsid w:val="00900BAD"/>
    <w:rsid w:val="00900E8A"/>
    <w:rsid w:val="00901483"/>
    <w:rsid w:val="00901A59"/>
    <w:rsid w:val="009049A8"/>
    <w:rsid w:val="009051A4"/>
    <w:rsid w:val="00911E92"/>
    <w:rsid w:val="00914B3F"/>
    <w:rsid w:val="00917120"/>
    <w:rsid w:val="009202C9"/>
    <w:rsid w:val="00920341"/>
    <w:rsid w:val="00920C9F"/>
    <w:rsid w:val="00920D36"/>
    <w:rsid w:val="0092333C"/>
    <w:rsid w:val="009238E8"/>
    <w:rsid w:val="00923AD9"/>
    <w:rsid w:val="009240D5"/>
    <w:rsid w:val="00924285"/>
    <w:rsid w:val="009246CF"/>
    <w:rsid w:val="00924A28"/>
    <w:rsid w:val="00924F3C"/>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4966"/>
    <w:rsid w:val="00945088"/>
    <w:rsid w:val="00945D68"/>
    <w:rsid w:val="0094734D"/>
    <w:rsid w:val="009476E4"/>
    <w:rsid w:val="00952E3D"/>
    <w:rsid w:val="00953783"/>
    <w:rsid w:val="00953BBD"/>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912"/>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06A"/>
    <w:rsid w:val="009C374E"/>
    <w:rsid w:val="009C39DD"/>
    <w:rsid w:val="009C5137"/>
    <w:rsid w:val="009C67F6"/>
    <w:rsid w:val="009C7287"/>
    <w:rsid w:val="009C738E"/>
    <w:rsid w:val="009C7537"/>
    <w:rsid w:val="009C79EC"/>
    <w:rsid w:val="009D187A"/>
    <w:rsid w:val="009D3C4E"/>
    <w:rsid w:val="009D430A"/>
    <w:rsid w:val="009D5503"/>
    <w:rsid w:val="009D5562"/>
    <w:rsid w:val="009D5EB1"/>
    <w:rsid w:val="009E0193"/>
    <w:rsid w:val="009E0308"/>
    <w:rsid w:val="009E05CB"/>
    <w:rsid w:val="009E1067"/>
    <w:rsid w:val="009E1FC8"/>
    <w:rsid w:val="009E44E4"/>
    <w:rsid w:val="009E47D1"/>
    <w:rsid w:val="009E59BF"/>
    <w:rsid w:val="009E5A82"/>
    <w:rsid w:val="009E60FE"/>
    <w:rsid w:val="009E6471"/>
    <w:rsid w:val="009E7130"/>
    <w:rsid w:val="009E73C1"/>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3C7"/>
    <w:rsid w:val="00A35F39"/>
    <w:rsid w:val="00A36D2B"/>
    <w:rsid w:val="00A37A84"/>
    <w:rsid w:val="00A37E3D"/>
    <w:rsid w:val="00A40B3C"/>
    <w:rsid w:val="00A41B0B"/>
    <w:rsid w:val="00A441B4"/>
    <w:rsid w:val="00A44278"/>
    <w:rsid w:val="00A448F5"/>
    <w:rsid w:val="00A45042"/>
    <w:rsid w:val="00A45EA5"/>
    <w:rsid w:val="00A46856"/>
    <w:rsid w:val="00A51A12"/>
    <w:rsid w:val="00A51E05"/>
    <w:rsid w:val="00A527AB"/>
    <w:rsid w:val="00A53030"/>
    <w:rsid w:val="00A539C2"/>
    <w:rsid w:val="00A5482B"/>
    <w:rsid w:val="00A5491E"/>
    <w:rsid w:val="00A54EF7"/>
    <w:rsid w:val="00A55F7E"/>
    <w:rsid w:val="00A5678F"/>
    <w:rsid w:val="00A56F82"/>
    <w:rsid w:val="00A57824"/>
    <w:rsid w:val="00A57910"/>
    <w:rsid w:val="00A57D25"/>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77EA2"/>
    <w:rsid w:val="00A815CA"/>
    <w:rsid w:val="00A82A3B"/>
    <w:rsid w:val="00A834CE"/>
    <w:rsid w:val="00A84B04"/>
    <w:rsid w:val="00A85EC4"/>
    <w:rsid w:val="00A86415"/>
    <w:rsid w:val="00A86E52"/>
    <w:rsid w:val="00A871E0"/>
    <w:rsid w:val="00A872FB"/>
    <w:rsid w:val="00A87D8B"/>
    <w:rsid w:val="00A9088B"/>
    <w:rsid w:val="00A90B10"/>
    <w:rsid w:val="00A92A73"/>
    <w:rsid w:val="00A92B3F"/>
    <w:rsid w:val="00A9326B"/>
    <w:rsid w:val="00A939F2"/>
    <w:rsid w:val="00A93B42"/>
    <w:rsid w:val="00A93F56"/>
    <w:rsid w:val="00A9462C"/>
    <w:rsid w:val="00A94903"/>
    <w:rsid w:val="00A9644A"/>
    <w:rsid w:val="00A96457"/>
    <w:rsid w:val="00A966C7"/>
    <w:rsid w:val="00A96817"/>
    <w:rsid w:val="00AA2FAD"/>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B05"/>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074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0C08"/>
    <w:rsid w:val="00B11504"/>
    <w:rsid w:val="00B118BE"/>
    <w:rsid w:val="00B12A7E"/>
    <w:rsid w:val="00B12DBA"/>
    <w:rsid w:val="00B13740"/>
    <w:rsid w:val="00B14114"/>
    <w:rsid w:val="00B14634"/>
    <w:rsid w:val="00B15C8E"/>
    <w:rsid w:val="00B15D19"/>
    <w:rsid w:val="00B15DFA"/>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300F"/>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5727C"/>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5E1"/>
    <w:rsid w:val="00BF5BB0"/>
    <w:rsid w:val="00BF65B1"/>
    <w:rsid w:val="00BF679C"/>
    <w:rsid w:val="00BF74BC"/>
    <w:rsid w:val="00C01E4E"/>
    <w:rsid w:val="00C027FE"/>
    <w:rsid w:val="00C029AB"/>
    <w:rsid w:val="00C04112"/>
    <w:rsid w:val="00C05FC2"/>
    <w:rsid w:val="00C065B7"/>
    <w:rsid w:val="00C079FA"/>
    <w:rsid w:val="00C07E2C"/>
    <w:rsid w:val="00C112CB"/>
    <w:rsid w:val="00C11C77"/>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61F3"/>
    <w:rsid w:val="00C97217"/>
    <w:rsid w:val="00CA026D"/>
    <w:rsid w:val="00CA086A"/>
    <w:rsid w:val="00CA0B83"/>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90D"/>
    <w:rsid w:val="00CD5A0D"/>
    <w:rsid w:val="00CD6ADF"/>
    <w:rsid w:val="00CD724B"/>
    <w:rsid w:val="00CE33C1"/>
    <w:rsid w:val="00CE405B"/>
    <w:rsid w:val="00CE42C7"/>
    <w:rsid w:val="00CE48AA"/>
    <w:rsid w:val="00CE6F29"/>
    <w:rsid w:val="00CE774A"/>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F6"/>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22D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075E"/>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4C84"/>
    <w:rsid w:val="00E55C9C"/>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2246"/>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6ED1"/>
    <w:rsid w:val="00F17565"/>
    <w:rsid w:val="00F20924"/>
    <w:rsid w:val="00F2193B"/>
    <w:rsid w:val="00F21A68"/>
    <w:rsid w:val="00F238F4"/>
    <w:rsid w:val="00F23DE5"/>
    <w:rsid w:val="00F2591A"/>
    <w:rsid w:val="00F26C62"/>
    <w:rsid w:val="00F27395"/>
    <w:rsid w:val="00F279BE"/>
    <w:rsid w:val="00F3318D"/>
    <w:rsid w:val="00F346A9"/>
    <w:rsid w:val="00F347E5"/>
    <w:rsid w:val="00F34A74"/>
    <w:rsid w:val="00F3711F"/>
    <w:rsid w:val="00F40DA8"/>
    <w:rsid w:val="00F4239B"/>
    <w:rsid w:val="00F424A3"/>
    <w:rsid w:val="00F446FB"/>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2968"/>
    <w:rsid w:val="00F73969"/>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6C6E"/>
    <w:rsid w:val="00FA72B3"/>
    <w:rsid w:val="00FA7537"/>
    <w:rsid w:val="00FA7ACE"/>
    <w:rsid w:val="00FB04D2"/>
    <w:rsid w:val="00FB1B47"/>
    <w:rsid w:val="00FB1C51"/>
    <w:rsid w:val="00FB276A"/>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uiPriority="0" w:unhideWhenUsed="1"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sid w:val="00B15DFA"/>
    <w:rPr>
      <w:rFonts w:ascii="Calibri" w:hAnsi="Calibri" w:cs="Times New Roman"/>
      <w:b/>
      <w:bCs/>
    </w:rPr>
  </w:style>
  <w:style w:type="character" w:customStyle="1" w:styleId="Heading8Char">
    <w:name w:val="Heading 8 Char"/>
    <w:basedOn w:val="DefaultParagraphFont"/>
    <w:link w:val="Heading8"/>
    <w:uiPriority w:val="99"/>
    <w:semiHidden/>
    <w:locked/>
    <w:rsid w:val="00B15DF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B15DFA"/>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sid w:val="00B15DFA"/>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sid w:val="00B15DFA"/>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sid w:val="00B15DFA"/>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uiPriority w:val="99"/>
    <w:locked/>
    <w:rsid w:val="000F2569"/>
    <w:rPr>
      <w:rFonts w:ascii="Arial" w:hAnsi="Arial"/>
      <w:vanish/>
      <w:sz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link w:val="z-TopofForm"/>
    <w:uiPriority w:val="99"/>
    <w:semiHidden/>
    <w:locked/>
    <w:rsid w:val="00B15DFA"/>
    <w:rPr>
      <w:rFonts w:ascii="Arial" w:hAnsi="Arial" w:cs="Arial"/>
      <w:vanish/>
      <w:sz w:val="16"/>
      <w:szCs w:val="16"/>
    </w:rPr>
  </w:style>
  <w:style w:type="character" w:customStyle="1" w:styleId="z-BottomofFormChar">
    <w:name w:val="z-Bottom of Form Char"/>
    <w:uiPriority w:val="99"/>
    <w:locked/>
    <w:rsid w:val="000F2569"/>
    <w:rPr>
      <w:rFonts w:ascii="Arial" w:hAnsi="Arial"/>
      <w:vanish/>
      <w:sz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link w:val="z-BottomofForm"/>
    <w:uiPriority w:val="99"/>
    <w:semiHidden/>
    <w:locked/>
    <w:rsid w:val="00B15DFA"/>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character" w:customStyle="1" w:styleId="tag-25tag-list0">
    <w:name w:val="tag-25 tag-list0"/>
    <w:basedOn w:val="DefaultParagraphFont"/>
    <w:uiPriority w:val="99"/>
    <w:rsid w:val="00FA6C6E"/>
    <w:rPr>
      <w:rFonts w:cs="Times New Roman"/>
    </w:rPr>
  </w:style>
  <w:style w:type="character" w:customStyle="1" w:styleId="ds43">
    <w:name w:val="ds43"/>
    <w:basedOn w:val="DefaultParagraphFont"/>
    <w:uiPriority w:val="99"/>
    <w:rsid w:val="00CF60F6"/>
    <w:rPr>
      <w:rFonts w:cs="Times New Roman"/>
    </w:rPr>
  </w:style>
  <w:style w:type="character" w:customStyle="1" w:styleId="ds78">
    <w:name w:val="ds78"/>
    <w:basedOn w:val="DefaultParagraphFont"/>
    <w:uiPriority w:val="99"/>
    <w:rsid w:val="00CF60F6"/>
    <w:rPr>
      <w:rFonts w:cs="Times New Roman"/>
    </w:rPr>
  </w:style>
</w:styles>
</file>

<file path=word/webSettings.xml><?xml version="1.0" encoding="utf-8"?>
<w:webSettings xmlns:r="http://schemas.openxmlformats.org/officeDocument/2006/relationships" xmlns:w="http://schemas.openxmlformats.org/wordprocessingml/2006/main">
  <w:divs>
    <w:div w:id="732966313">
      <w:marLeft w:val="0"/>
      <w:marRight w:val="0"/>
      <w:marTop w:val="0"/>
      <w:marBottom w:val="0"/>
      <w:divBdr>
        <w:top w:val="none" w:sz="0" w:space="0" w:color="auto"/>
        <w:left w:val="none" w:sz="0" w:space="0" w:color="auto"/>
        <w:bottom w:val="none" w:sz="0" w:space="0" w:color="auto"/>
        <w:right w:val="none" w:sz="0" w:space="0" w:color="auto"/>
      </w:divBdr>
    </w:div>
    <w:div w:id="732966314">
      <w:marLeft w:val="0"/>
      <w:marRight w:val="0"/>
      <w:marTop w:val="0"/>
      <w:marBottom w:val="0"/>
      <w:divBdr>
        <w:top w:val="none" w:sz="0" w:space="0" w:color="auto"/>
        <w:left w:val="none" w:sz="0" w:space="0" w:color="auto"/>
        <w:bottom w:val="none" w:sz="0" w:space="0" w:color="auto"/>
        <w:right w:val="none" w:sz="0" w:space="0" w:color="auto"/>
      </w:divBdr>
    </w:div>
    <w:div w:id="732966316">
      <w:marLeft w:val="0"/>
      <w:marRight w:val="0"/>
      <w:marTop w:val="0"/>
      <w:marBottom w:val="0"/>
      <w:divBdr>
        <w:top w:val="none" w:sz="0" w:space="0" w:color="auto"/>
        <w:left w:val="none" w:sz="0" w:space="0" w:color="auto"/>
        <w:bottom w:val="none" w:sz="0" w:space="0" w:color="auto"/>
        <w:right w:val="none" w:sz="0" w:space="0" w:color="auto"/>
      </w:divBdr>
      <w:divsChild>
        <w:div w:id="732966957">
          <w:marLeft w:val="0"/>
          <w:marRight w:val="0"/>
          <w:marTop w:val="0"/>
          <w:marBottom w:val="0"/>
          <w:divBdr>
            <w:top w:val="none" w:sz="0" w:space="0" w:color="auto"/>
            <w:left w:val="none" w:sz="0" w:space="0" w:color="auto"/>
            <w:bottom w:val="none" w:sz="0" w:space="0" w:color="auto"/>
            <w:right w:val="none" w:sz="0" w:space="0" w:color="auto"/>
          </w:divBdr>
          <w:divsChild>
            <w:div w:id="732966352">
              <w:marLeft w:val="0"/>
              <w:marRight w:val="0"/>
              <w:marTop w:val="0"/>
              <w:marBottom w:val="0"/>
              <w:divBdr>
                <w:top w:val="none" w:sz="0" w:space="0" w:color="auto"/>
                <w:left w:val="none" w:sz="0" w:space="0" w:color="auto"/>
                <w:bottom w:val="none" w:sz="0" w:space="0" w:color="auto"/>
                <w:right w:val="none" w:sz="0" w:space="0" w:color="auto"/>
              </w:divBdr>
              <w:divsChild>
                <w:div w:id="732968314">
                  <w:marLeft w:val="0"/>
                  <w:marRight w:val="0"/>
                  <w:marTop w:val="0"/>
                  <w:marBottom w:val="0"/>
                  <w:divBdr>
                    <w:top w:val="none" w:sz="0" w:space="0" w:color="auto"/>
                    <w:left w:val="none" w:sz="0" w:space="0" w:color="auto"/>
                    <w:bottom w:val="none" w:sz="0" w:space="0" w:color="auto"/>
                    <w:right w:val="none" w:sz="0" w:space="0" w:color="auto"/>
                  </w:divBdr>
                  <w:divsChild>
                    <w:div w:id="732967673">
                      <w:marLeft w:val="0"/>
                      <w:marRight w:val="0"/>
                      <w:marTop w:val="0"/>
                      <w:marBottom w:val="0"/>
                      <w:divBdr>
                        <w:top w:val="none" w:sz="0" w:space="0" w:color="auto"/>
                        <w:left w:val="none" w:sz="0" w:space="0" w:color="auto"/>
                        <w:bottom w:val="none" w:sz="0" w:space="0" w:color="auto"/>
                        <w:right w:val="none" w:sz="0" w:space="0" w:color="auto"/>
                      </w:divBdr>
                      <w:divsChild>
                        <w:div w:id="732969113">
                          <w:marLeft w:val="0"/>
                          <w:marRight w:val="0"/>
                          <w:marTop w:val="0"/>
                          <w:marBottom w:val="0"/>
                          <w:divBdr>
                            <w:top w:val="none" w:sz="0" w:space="0" w:color="auto"/>
                            <w:left w:val="none" w:sz="0" w:space="0" w:color="auto"/>
                            <w:bottom w:val="none" w:sz="0" w:space="0" w:color="auto"/>
                            <w:right w:val="none" w:sz="0" w:space="0" w:color="auto"/>
                          </w:divBdr>
                          <w:divsChild>
                            <w:div w:id="732968869">
                              <w:marLeft w:val="0"/>
                              <w:marRight w:val="0"/>
                              <w:marTop w:val="0"/>
                              <w:marBottom w:val="0"/>
                              <w:divBdr>
                                <w:top w:val="none" w:sz="0" w:space="0" w:color="auto"/>
                                <w:left w:val="none" w:sz="0" w:space="0" w:color="auto"/>
                                <w:bottom w:val="none" w:sz="0" w:space="0" w:color="auto"/>
                                <w:right w:val="none" w:sz="0" w:space="0" w:color="auto"/>
                              </w:divBdr>
                              <w:divsChild>
                                <w:div w:id="732968352">
                                  <w:marLeft w:val="0"/>
                                  <w:marRight w:val="0"/>
                                  <w:marTop w:val="0"/>
                                  <w:marBottom w:val="0"/>
                                  <w:divBdr>
                                    <w:top w:val="none" w:sz="0" w:space="0" w:color="auto"/>
                                    <w:left w:val="none" w:sz="0" w:space="0" w:color="auto"/>
                                    <w:bottom w:val="none" w:sz="0" w:space="0" w:color="auto"/>
                                    <w:right w:val="none" w:sz="0" w:space="0" w:color="auto"/>
                                  </w:divBdr>
                                  <w:divsChild>
                                    <w:div w:id="732968535">
                                      <w:marLeft w:val="0"/>
                                      <w:marRight w:val="0"/>
                                      <w:marTop w:val="0"/>
                                      <w:marBottom w:val="0"/>
                                      <w:divBdr>
                                        <w:top w:val="none" w:sz="0" w:space="0" w:color="auto"/>
                                        <w:left w:val="none" w:sz="0" w:space="0" w:color="auto"/>
                                        <w:bottom w:val="none" w:sz="0" w:space="0" w:color="auto"/>
                                        <w:right w:val="none" w:sz="0" w:space="0" w:color="auto"/>
                                      </w:divBdr>
                                      <w:divsChild>
                                        <w:div w:id="732967852">
                                          <w:marLeft w:val="0"/>
                                          <w:marRight w:val="0"/>
                                          <w:marTop w:val="0"/>
                                          <w:marBottom w:val="0"/>
                                          <w:divBdr>
                                            <w:top w:val="none" w:sz="0" w:space="0" w:color="auto"/>
                                            <w:left w:val="none" w:sz="0" w:space="0" w:color="auto"/>
                                            <w:bottom w:val="none" w:sz="0" w:space="0" w:color="auto"/>
                                            <w:right w:val="none" w:sz="0" w:space="0" w:color="auto"/>
                                          </w:divBdr>
                                          <w:divsChild>
                                            <w:div w:id="732967405">
                                              <w:marLeft w:val="0"/>
                                              <w:marRight w:val="0"/>
                                              <w:marTop w:val="0"/>
                                              <w:marBottom w:val="0"/>
                                              <w:divBdr>
                                                <w:top w:val="none" w:sz="0" w:space="0" w:color="auto"/>
                                                <w:left w:val="none" w:sz="0" w:space="0" w:color="auto"/>
                                                <w:bottom w:val="none" w:sz="0" w:space="0" w:color="auto"/>
                                                <w:right w:val="none" w:sz="0" w:space="0" w:color="auto"/>
                                              </w:divBdr>
                                              <w:divsChild>
                                                <w:div w:id="732966764">
                                                  <w:marLeft w:val="0"/>
                                                  <w:marRight w:val="0"/>
                                                  <w:marTop w:val="0"/>
                                                  <w:marBottom w:val="0"/>
                                                  <w:divBdr>
                                                    <w:top w:val="none" w:sz="0" w:space="0" w:color="auto"/>
                                                    <w:left w:val="none" w:sz="0" w:space="0" w:color="auto"/>
                                                    <w:bottom w:val="none" w:sz="0" w:space="0" w:color="auto"/>
                                                    <w:right w:val="none" w:sz="0" w:space="0" w:color="auto"/>
                                                  </w:divBdr>
                                                  <w:divsChild>
                                                    <w:div w:id="73296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6318">
      <w:marLeft w:val="0"/>
      <w:marRight w:val="0"/>
      <w:marTop w:val="0"/>
      <w:marBottom w:val="0"/>
      <w:divBdr>
        <w:top w:val="none" w:sz="0" w:space="0" w:color="auto"/>
        <w:left w:val="none" w:sz="0" w:space="0" w:color="auto"/>
        <w:bottom w:val="none" w:sz="0" w:space="0" w:color="auto"/>
        <w:right w:val="none" w:sz="0" w:space="0" w:color="auto"/>
      </w:divBdr>
      <w:divsChild>
        <w:div w:id="732968290">
          <w:marLeft w:val="0"/>
          <w:marRight w:val="0"/>
          <w:marTop w:val="0"/>
          <w:marBottom w:val="0"/>
          <w:divBdr>
            <w:top w:val="none" w:sz="0" w:space="0" w:color="auto"/>
            <w:left w:val="none" w:sz="0" w:space="0" w:color="auto"/>
            <w:bottom w:val="none" w:sz="0" w:space="0" w:color="auto"/>
            <w:right w:val="none" w:sz="0" w:space="0" w:color="auto"/>
          </w:divBdr>
          <w:divsChild>
            <w:div w:id="732969070">
              <w:marLeft w:val="0"/>
              <w:marRight w:val="0"/>
              <w:marTop w:val="0"/>
              <w:marBottom w:val="0"/>
              <w:divBdr>
                <w:top w:val="none" w:sz="0" w:space="0" w:color="auto"/>
                <w:left w:val="none" w:sz="0" w:space="0" w:color="auto"/>
                <w:bottom w:val="none" w:sz="0" w:space="0" w:color="auto"/>
                <w:right w:val="none" w:sz="0" w:space="0" w:color="auto"/>
              </w:divBdr>
              <w:divsChild>
                <w:div w:id="732969027">
                  <w:marLeft w:val="0"/>
                  <w:marRight w:val="0"/>
                  <w:marTop w:val="0"/>
                  <w:marBottom w:val="0"/>
                  <w:divBdr>
                    <w:top w:val="none" w:sz="0" w:space="0" w:color="auto"/>
                    <w:left w:val="none" w:sz="0" w:space="0" w:color="auto"/>
                    <w:bottom w:val="none" w:sz="0" w:space="0" w:color="auto"/>
                    <w:right w:val="none" w:sz="0" w:space="0" w:color="auto"/>
                  </w:divBdr>
                </w:div>
              </w:divsChild>
            </w:div>
            <w:div w:id="732969133">
              <w:marLeft w:val="0"/>
              <w:marRight w:val="0"/>
              <w:marTop w:val="0"/>
              <w:marBottom w:val="0"/>
              <w:divBdr>
                <w:top w:val="none" w:sz="0" w:space="0" w:color="auto"/>
                <w:left w:val="none" w:sz="0" w:space="0" w:color="auto"/>
                <w:bottom w:val="none" w:sz="0" w:space="0" w:color="auto"/>
                <w:right w:val="none" w:sz="0" w:space="0" w:color="auto"/>
              </w:divBdr>
              <w:divsChild>
                <w:div w:id="73296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323">
      <w:marLeft w:val="0"/>
      <w:marRight w:val="0"/>
      <w:marTop w:val="0"/>
      <w:marBottom w:val="0"/>
      <w:divBdr>
        <w:top w:val="none" w:sz="0" w:space="0" w:color="auto"/>
        <w:left w:val="none" w:sz="0" w:space="0" w:color="auto"/>
        <w:bottom w:val="none" w:sz="0" w:space="0" w:color="auto"/>
        <w:right w:val="none" w:sz="0" w:space="0" w:color="auto"/>
      </w:divBdr>
    </w:div>
    <w:div w:id="732966325">
      <w:marLeft w:val="0"/>
      <w:marRight w:val="0"/>
      <w:marTop w:val="0"/>
      <w:marBottom w:val="0"/>
      <w:divBdr>
        <w:top w:val="none" w:sz="0" w:space="0" w:color="auto"/>
        <w:left w:val="none" w:sz="0" w:space="0" w:color="auto"/>
        <w:bottom w:val="none" w:sz="0" w:space="0" w:color="auto"/>
        <w:right w:val="none" w:sz="0" w:space="0" w:color="auto"/>
      </w:divBdr>
      <w:divsChild>
        <w:div w:id="732966317">
          <w:marLeft w:val="0"/>
          <w:marRight w:val="0"/>
          <w:marTop w:val="0"/>
          <w:marBottom w:val="0"/>
          <w:divBdr>
            <w:top w:val="none" w:sz="0" w:space="0" w:color="auto"/>
            <w:left w:val="none" w:sz="0" w:space="0" w:color="auto"/>
            <w:bottom w:val="none" w:sz="0" w:space="0" w:color="auto"/>
            <w:right w:val="none" w:sz="0" w:space="0" w:color="auto"/>
          </w:divBdr>
          <w:divsChild>
            <w:div w:id="732966353">
              <w:marLeft w:val="0"/>
              <w:marRight w:val="0"/>
              <w:marTop w:val="0"/>
              <w:marBottom w:val="0"/>
              <w:divBdr>
                <w:top w:val="none" w:sz="0" w:space="0" w:color="auto"/>
                <w:left w:val="none" w:sz="0" w:space="0" w:color="auto"/>
                <w:bottom w:val="none" w:sz="0" w:space="0" w:color="auto"/>
                <w:right w:val="none" w:sz="0" w:space="0" w:color="auto"/>
              </w:divBdr>
            </w:div>
            <w:div w:id="73296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327">
      <w:marLeft w:val="0"/>
      <w:marRight w:val="0"/>
      <w:marTop w:val="0"/>
      <w:marBottom w:val="0"/>
      <w:divBdr>
        <w:top w:val="none" w:sz="0" w:space="0" w:color="auto"/>
        <w:left w:val="none" w:sz="0" w:space="0" w:color="auto"/>
        <w:bottom w:val="none" w:sz="0" w:space="0" w:color="auto"/>
        <w:right w:val="none" w:sz="0" w:space="0" w:color="auto"/>
      </w:divBdr>
      <w:divsChild>
        <w:div w:id="732966931">
          <w:marLeft w:val="0"/>
          <w:marRight w:val="0"/>
          <w:marTop w:val="0"/>
          <w:marBottom w:val="0"/>
          <w:divBdr>
            <w:top w:val="none" w:sz="0" w:space="0" w:color="auto"/>
            <w:left w:val="none" w:sz="0" w:space="0" w:color="auto"/>
            <w:bottom w:val="none" w:sz="0" w:space="0" w:color="auto"/>
            <w:right w:val="none" w:sz="0" w:space="0" w:color="auto"/>
          </w:divBdr>
          <w:divsChild>
            <w:div w:id="732969057">
              <w:marLeft w:val="0"/>
              <w:marRight w:val="0"/>
              <w:marTop w:val="0"/>
              <w:marBottom w:val="0"/>
              <w:divBdr>
                <w:top w:val="none" w:sz="0" w:space="0" w:color="auto"/>
                <w:left w:val="none" w:sz="0" w:space="0" w:color="auto"/>
                <w:bottom w:val="none" w:sz="0" w:space="0" w:color="auto"/>
                <w:right w:val="none" w:sz="0" w:space="0" w:color="auto"/>
              </w:divBdr>
              <w:divsChild>
                <w:div w:id="73296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331">
      <w:marLeft w:val="0"/>
      <w:marRight w:val="0"/>
      <w:marTop w:val="0"/>
      <w:marBottom w:val="0"/>
      <w:divBdr>
        <w:top w:val="none" w:sz="0" w:space="0" w:color="auto"/>
        <w:left w:val="none" w:sz="0" w:space="0" w:color="auto"/>
        <w:bottom w:val="none" w:sz="0" w:space="0" w:color="auto"/>
        <w:right w:val="none" w:sz="0" w:space="0" w:color="auto"/>
      </w:divBdr>
    </w:div>
    <w:div w:id="732966332">
      <w:marLeft w:val="0"/>
      <w:marRight w:val="0"/>
      <w:marTop w:val="0"/>
      <w:marBottom w:val="0"/>
      <w:divBdr>
        <w:top w:val="none" w:sz="0" w:space="0" w:color="auto"/>
        <w:left w:val="none" w:sz="0" w:space="0" w:color="auto"/>
        <w:bottom w:val="none" w:sz="0" w:space="0" w:color="auto"/>
        <w:right w:val="none" w:sz="0" w:space="0" w:color="auto"/>
      </w:divBdr>
    </w:div>
    <w:div w:id="732966336">
      <w:marLeft w:val="0"/>
      <w:marRight w:val="0"/>
      <w:marTop w:val="0"/>
      <w:marBottom w:val="0"/>
      <w:divBdr>
        <w:top w:val="none" w:sz="0" w:space="0" w:color="auto"/>
        <w:left w:val="none" w:sz="0" w:space="0" w:color="auto"/>
        <w:bottom w:val="none" w:sz="0" w:space="0" w:color="auto"/>
        <w:right w:val="none" w:sz="0" w:space="0" w:color="auto"/>
      </w:divBdr>
    </w:div>
    <w:div w:id="732966340">
      <w:marLeft w:val="0"/>
      <w:marRight w:val="0"/>
      <w:marTop w:val="0"/>
      <w:marBottom w:val="0"/>
      <w:divBdr>
        <w:top w:val="none" w:sz="0" w:space="0" w:color="auto"/>
        <w:left w:val="none" w:sz="0" w:space="0" w:color="auto"/>
        <w:bottom w:val="none" w:sz="0" w:space="0" w:color="auto"/>
        <w:right w:val="none" w:sz="0" w:space="0" w:color="auto"/>
      </w:divBdr>
    </w:div>
    <w:div w:id="732966341">
      <w:marLeft w:val="0"/>
      <w:marRight w:val="0"/>
      <w:marTop w:val="0"/>
      <w:marBottom w:val="0"/>
      <w:divBdr>
        <w:top w:val="none" w:sz="0" w:space="0" w:color="auto"/>
        <w:left w:val="none" w:sz="0" w:space="0" w:color="auto"/>
        <w:bottom w:val="none" w:sz="0" w:space="0" w:color="auto"/>
        <w:right w:val="none" w:sz="0" w:space="0" w:color="auto"/>
      </w:divBdr>
    </w:div>
    <w:div w:id="732966342">
      <w:marLeft w:val="0"/>
      <w:marRight w:val="0"/>
      <w:marTop w:val="0"/>
      <w:marBottom w:val="0"/>
      <w:divBdr>
        <w:top w:val="none" w:sz="0" w:space="0" w:color="auto"/>
        <w:left w:val="none" w:sz="0" w:space="0" w:color="auto"/>
        <w:bottom w:val="none" w:sz="0" w:space="0" w:color="auto"/>
        <w:right w:val="none" w:sz="0" w:space="0" w:color="auto"/>
      </w:divBdr>
    </w:div>
    <w:div w:id="732966344">
      <w:marLeft w:val="0"/>
      <w:marRight w:val="0"/>
      <w:marTop w:val="0"/>
      <w:marBottom w:val="0"/>
      <w:divBdr>
        <w:top w:val="none" w:sz="0" w:space="0" w:color="auto"/>
        <w:left w:val="none" w:sz="0" w:space="0" w:color="auto"/>
        <w:bottom w:val="none" w:sz="0" w:space="0" w:color="auto"/>
        <w:right w:val="none" w:sz="0" w:space="0" w:color="auto"/>
      </w:divBdr>
    </w:div>
    <w:div w:id="732966347">
      <w:marLeft w:val="0"/>
      <w:marRight w:val="0"/>
      <w:marTop w:val="0"/>
      <w:marBottom w:val="0"/>
      <w:divBdr>
        <w:top w:val="none" w:sz="0" w:space="0" w:color="auto"/>
        <w:left w:val="none" w:sz="0" w:space="0" w:color="auto"/>
        <w:bottom w:val="none" w:sz="0" w:space="0" w:color="auto"/>
        <w:right w:val="none" w:sz="0" w:space="0" w:color="auto"/>
      </w:divBdr>
      <w:divsChild>
        <w:div w:id="732968912">
          <w:marLeft w:val="0"/>
          <w:marRight w:val="0"/>
          <w:marTop w:val="0"/>
          <w:marBottom w:val="0"/>
          <w:divBdr>
            <w:top w:val="none" w:sz="0" w:space="0" w:color="auto"/>
            <w:left w:val="none" w:sz="0" w:space="0" w:color="auto"/>
            <w:bottom w:val="none" w:sz="0" w:space="0" w:color="auto"/>
            <w:right w:val="none" w:sz="0" w:space="0" w:color="auto"/>
          </w:divBdr>
          <w:divsChild>
            <w:div w:id="732966401">
              <w:marLeft w:val="0"/>
              <w:marRight w:val="0"/>
              <w:marTop w:val="0"/>
              <w:marBottom w:val="0"/>
              <w:divBdr>
                <w:top w:val="none" w:sz="0" w:space="0" w:color="auto"/>
                <w:left w:val="none" w:sz="0" w:space="0" w:color="auto"/>
                <w:bottom w:val="none" w:sz="0" w:space="0" w:color="auto"/>
                <w:right w:val="none" w:sz="0" w:space="0" w:color="auto"/>
              </w:divBdr>
              <w:divsChild>
                <w:div w:id="732968552">
                  <w:marLeft w:val="0"/>
                  <w:marRight w:val="0"/>
                  <w:marTop w:val="0"/>
                  <w:marBottom w:val="0"/>
                  <w:divBdr>
                    <w:top w:val="none" w:sz="0" w:space="0" w:color="auto"/>
                    <w:left w:val="none" w:sz="0" w:space="0" w:color="auto"/>
                    <w:bottom w:val="none" w:sz="0" w:space="0" w:color="auto"/>
                    <w:right w:val="none" w:sz="0" w:space="0" w:color="auto"/>
                  </w:divBdr>
                  <w:divsChild>
                    <w:div w:id="73296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6351">
      <w:marLeft w:val="0"/>
      <w:marRight w:val="0"/>
      <w:marTop w:val="0"/>
      <w:marBottom w:val="0"/>
      <w:divBdr>
        <w:top w:val="none" w:sz="0" w:space="0" w:color="auto"/>
        <w:left w:val="none" w:sz="0" w:space="0" w:color="auto"/>
        <w:bottom w:val="none" w:sz="0" w:space="0" w:color="auto"/>
        <w:right w:val="none" w:sz="0" w:space="0" w:color="auto"/>
      </w:divBdr>
      <w:divsChild>
        <w:div w:id="732966621">
          <w:marLeft w:val="0"/>
          <w:marRight w:val="0"/>
          <w:marTop w:val="0"/>
          <w:marBottom w:val="0"/>
          <w:divBdr>
            <w:top w:val="none" w:sz="0" w:space="0" w:color="auto"/>
            <w:left w:val="none" w:sz="0" w:space="0" w:color="auto"/>
            <w:bottom w:val="none" w:sz="0" w:space="0" w:color="auto"/>
            <w:right w:val="none" w:sz="0" w:space="0" w:color="auto"/>
          </w:divBdr>
          <w:divsChild>
            <w:div w:id="732967640">
              <w:marLeft w:val="0"/>
              <w:marRight w:val="0"/>
              <w:marTop w:val="0"/>
              <w:marBottom w:val="0"/>
              <w:divBdr>
                <w:top w:val="none" w:sz="0" w:space="0" w:color="auto"/>
                <w:left w:val="none" w:sz="0" w:space="0" w:color="auto"/>
                <w:bottom w:val="none" w:sz="0" w:space="0" w:color="auto"/>
                <w:right w:val="none" w:sz="0" w:space="0" w:color="auto"/>
              </w:divBdr>
            </w:div>
            <w:div w:id="732968225">
              <w:marLeft w:val="0"/>
              <w:marRight w:val="0"/>
              <w:marTop w:val="0"/>
              <w:marBottom w:val="0"/>
              <w:divBdr>
                <w:top w:val="none" w:sz="0" w:space="0" w:color="auto"/>
                <w:left w:val="none" w:sz="0" w:space="0" w:color="auto"/>
                <w:bottom w:val="none" w:sz="0" w:space="0" w:color="auto"/>
                <w:right w:val="none" w:sz="0" w:space="0" w:color="auto"/>
              </w:divBdr>
            </w:div>
          </w:divsChild>
        </w:div>
        <w:div w:id="732967075">
          <w:marLeft w:val="0"/>
          <w:marRight w:val="0"/>
          <w:marTop w:val="0"/>
          <w:marBottom w:val="0"/>
          <w:divBdr>
            <w:top w:val="none" w:sz="0" w:space="0" w:color="auto"/>
            <w:left w:val="none" w:sz="0" w:space="0" w:color="auto"/>
            <w:bottom w:val="none" w:sz="0" w:space="0" w:color="auto"/>
            <w:right w:val="none" w:sz="0" w:space="0" w:color="auto"/>
          </w:divBdr>
        </w:div>
        <w:div w:id="732967143">
          <w:marLeft w:val="0"/>
          <w:marRight w:val="0"/>
          <w:marTop w:val="0"/>
          <w:marBottom w:val="0"/>
          <w:divBdr>
            <w:top w:val="none" w:sz="0" w:space="0" w:color="auto"/>
            <w:left w:val="none" w:sz="0" w:space="0" w:color="auto"/>
            <w:bottom w:val="none" w:sz="0" w:space="0" w:color="auto"/>
            <w:right w:val="none" w:sz="0" w:space="0" w:color="auto"/>
          </w:divBdr>
        </w:div>
        <w:div w:id="732967374">
          <w:marLeft w:val="0"/>
          <w:marRight w:val="0"/>
          <w:marTop w:val="0"/>
          <w:marBottom w:val="0"/>
          <w:divBdr>
            <w:top w:val="none" w:sz="0" w:space="0" w:color="auto"/>
            <w:left w:val="none" w:sz="0" w:space="0" w:color="auto"/>
            <w:bottom w:val="none" w:sz="0" w:space="0" w:color="auto"/>
            <w:right w:val="none" w:sz="0" w:space="0" w:color="auto"/>
          </w:divBdr>
        </w:div>
        <w:div w:id="732968414">
          <w:marLeft w:val="0"/>
          <w:marRight w:val="0"/>
          <w:marTop w:val="0"/>
          <w:marBottom w:val="0"/>
          <w:divBdr>
            <w:top w:val="none" w:sz="0" w:space="0" w:color="auto"/>
            <w:left w:val="none" w:sz="0" w:space="0" w:color="auto"/>
            <w:bottom w:val="none" w:sz="0" w:space="0" w:color="auto"/>
            <w:right w:val="none" w:sz="0" w:space="0" w:color="auto"/>
          </w:divBdr>
        </w:div>
      </w:divsChild>
    </w:div>
    <w:div w:id="732966357">
      <w:marLeft w:val="0"/>
      <w:marRight w:val="0"/>
      <w:marTop w:val="0"/>
      <w:marBottom w:val="0"/>
      <w:divBdr>
        <w:top w:val="none" w:sz="0" w:space="0" w:color="auto"/>
        <w:left w:val="none" w:sz="0" w:space="0" w:color="auto"/>
        <w:bottom w:val="none" w:sz="0" w:space="0" w:color="auto"/>
        <w:right w:val="none" w:sz="0" w:space="0" w:color="auto"/>
      </w:divBdr>
    </w:div>
    <w:div w:id="732966358">
      <w:marLeft w:val="0"/>
      <w:marRight w:val="0"/>
      <w:marTop w:val="0"/>
      <w:marBottom w:val="0"/>
      <w:divBdr>
        <w:top w:val="none" w:sz="0" w:space="0" w:color="auto"/>
        <w:left w:val="none" w:sz="0" w:space="0" w:color="auto"/>
        <w:bottom w:val="none" w:sz="0" w:space="0" w:color="auto"/>
        <w:right w:val="none" w:sz="0" w:space="0" w:color="auto"/>
      </w:divBdr>
    </w:div>
    <w:div w:id="732966361">
      <w:marLeft w:val="0"/>
      <w:marRight w:val="0"/>
      <w:marTop w:val="0"/>
      <w:marBottom w:val="0"/>
      <w:divBdr>
        <w:top w:val="none" w:sz="0" w:space="0" w:color="auto"/>
        <w:left w:val="none" w:sz="0" w:space="0" w:color="auto"/>
        <w:bottom w:val="none" w:sz="0" w:space="0" w:color="auto"/>
        <w:right w:val="none" w:sz="0" w:space="0" w:color="auto"/>
      </w:divBdr>
      <w:divsChild>
        <w:div w:id="732967991">
          <w:marLeft w:val="0"/>
          <w:marRight w:val="0"/>
          <w:marTop w:val="0"/>
          <w:marBottom w:val="0"/>
          <w:divBdr>
            <w:top w:val="none" w:sz="0" w:space="0" w:color="auto"/>
            <w:left w:val="none" w:sz="0" w:space="0" w:color="auto"/>
            <w:bottom w:val="none" w:sz="0" w:space="0" w:color="auto"/>
            <w:right w:val="none" w:sz="0" w:space="0" w:color="auto"/>
          </w:divBdr>
          <w:divsChild>
            <w:div w:id="732969162">
              <w:marLeft w:val="0"/>
              <w:marRight w:val="0"/>
              <w:marTop w:val="0"/>
              <w:marBottom w:val="0"/>
              <w:divBdr>
                <w:top w:val="none" w:sz="0" w:space="0" w:color="auto"/>
                <w:left w:val="none" w:sz="0" w:space="0" w:color="auto"/>
                <w:bottom w:val="none" w:sz="0" w:space="0" w:color="auto"/>
                <w:right w:val="none" w:sz="0" w:space="0" w:color="auto"/>
              </w:divBdr>
              <w:divsChild>
                <w:div w:id="732969083">
                  <w:marLeft w:val="0"/>
                  <w:marRight w:val="0"/>
                  <w:marTop w:val="0"/>
                  <w:marBottom w:val="0"/>
                  <w:divBdr>
                    <w:top w:val="none" w:sz="0" w:space="0" w:color="auto"/>
                    <w:left w:val="none" w:sz="0" w:space="0" w:color="auto"/>
                    <w:bottom w:val="none" w:sz="0" w:space="0" w:color="auto"/>
                    <w:right w:val="none" w:sz="0" w:space="0" w:color="auto"/>
                  </w:divBdr>
                  <w:divsChild>
                    <w:div w:id="732968975">
                      <w:marLeft w:val="0"/>
                      <w:marRight w:val="0"/>
                      <w:marTop w:val="0"/>
                      <w:marBottom w:val="0"/>
                      <w:divBdr>
                        <w:top w:val="none" w:sz="0" w:space="0" w:color="auto"/>
                        <w:left w:val="none" w:sz="0" w:space="0" w:color="auto"/>
                        <w:bottom w:val="none" w:sz="0" w:space="0" w:color="auto"/>
                        <w:right w:val="none" w:sz="0" w:space="0" w:color="auto"/>
                      </w:divBdr>
                      <w:divsChild>
                        <w:div w:id="732967820">
                          <w:marLeft w:val="0"/>
                          <w:marRight w:val="0"/>
                          <w:marTop w:val="0"/>
                          <w:marBottom w:val="0"/>
                          <w:divBdr>
                            <w:top w:val="none" w:sz="0" w:space="0" w:color="auto"/>
                            <w:left w:val="none" w:sz="0" w:space="0" w:color="auto"/>
                            <w:bottom w:val="none" w:sz="0" w:space="0" w:color="auto"/>
                            <w:right w:val="none" w:sz="0" w:space="0" w:color="auto"/>
                          </w:divBdr>
                          <w:divsChild>
                            <w:div w:id="73296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6362">
      <w:marLeft w:val="0"/>
      <w:marRight w:val="0"/>
      <w:marTop w:val="0"/>
      <w:marBottom w:val="0"/>
      <w:divBdr>
        <w:top w:val="none" w:sz="0" w:space="0" w:color="auto"/>
        <w:left w:val="none" w:sz="0" w:space="0" w:color="auto"/>
        <w:bottom w:val="none" w:sz="0" w:space="0" w:color="auto"/>
        <w:right w:val="none" w:sz="0" w:space="0" w:color="auto"/>
      </w:divBdr>
    </w:div>
    <w:div w:id="732966363">
      <w:marLeft w:val="0"/>
      <w:marRight w:val="0"/>
      <w:marTop w:val="0"/>
      <w:marBottom w:val="0"/>
      <w:divBdr>
        <w:top w:val="none" w:sz="0" w:space="0" w:color="auto"/>
        <w:left w:val="none" w:sz="0" w:space="0" w:color="auto"/>
        <w:bottom w:val="none" w:sz="0" w:space="0" w:color="auto"/>
        <w:right w:val="none" w:sz="0" w:space="0" w:color="auto"/>
      </w:divBdr>
    </w:div>
    <w:div w:id="732966366">
      <w:marLeft w:val="0"/>
      <w:marRight w:val="0"/>
      <w:marTop w:val="0"/>
      <w:marBottom w:val="0"/>
      <w:divBdr>
        <w:top w:val="none" w:sz="0" w:space="0" w:color="auto"/>
        <w:left w:val="none" w:sz="0" w:space="0" w:color="auto"/>
        <w:bottom w:val="none" w:sz="0" w:space="0" w:color="auto"/>
        <w:right w:val="none" w:sz="0" w:space="0" w:color="auto"/>
      </w:divBdr>
      <w:divsChild>
        <w:div w:id="732967118">
          <w:marLeft w:val="0"/>
          <w:marRight w:val="0"/>
          <w:marTop w:val="0"/>
          <w:marBottom w:val="0"/>
          <w:divBdr>
            <w:top w:val="none" w:sz="0" w:space="0" w:color="auto"/>
            <w:left w:val="none" w:sz="0" w:space="0" w:color="auto"/>
            <w:bottom w:val="none" w:sz="0" w:space="0" w:color="auto"/>
            <w:right w:val="none" w:sz="0" w:space="0" w:color="auto"/>
          </w:divBdr>
        </w:div>
        <w:div w:id="732969206">
          <w:marLeft w:val="0"/>
          <w:marRight w:val="0"/>
          <w:marTop w:val="0"/>
          <w:marBottom w:val="0"/>
          <w:divBdr>
            <w:top w:val="none" w:sz="0" w:space="0" w:color="auto"/>
            <w:left w:val="none" w:sz="0" w:space="0" w:color="auto"/>
            <w:bottom w:val="none" w:sz="0" w:space="0" w:color="auto"/>
            <w:right w:val="none" w:sz="0" w:space="0" w:color="auto"/>
          </w:divBdr>
        </w:div>
      </w:divsChild>
    </w:div>
    <w:div w:id="732966369">
      <w:marLeft w:val="0"/>
      <w:marRight w:val="0"/>
      <w:marTop w:val="0"/>
      <w:marBottom w:val="0"/>
      <w:divBdr>
        <w:top w:val="none" w:sz="0" w:space="0" w:color="auto"/>
        <w:left w:val="none" w:sz="0" w:space="0" w:color="auto"/>
        <w:bottom w:val="none" w:sz="0" w:space="0" w:color="auto"/>
        <w:right w:val="none" w:sz="0" w:space="0" w:color="auto"/>
      </w:divBdr>
    </w:div>
    <w:div w:id="732966371">
      <w:marLeft w:val="0"/>
      <w:marRight w:val="0"/>
      <w:marTop w:val="0"/>
      <w:marBottom w:val="0"/>
      <w:divBdr>
        <w:top w:val="none" w:sz="0" w:space="0" w:color="auto"/>
        <w:left w:val="none" w:sz="0" w:space="0" w:color="auto"/>
        <w:bottom w:val="none" w:sz="0" w:space="0" w:color="auto"/>
        <w:right w:val="none" w:sz="0" w:space="0" w:color="auto"/>
      </w:divBdr>
    </w:div>
    <w:div w:id="732966372">
      <w:marLeft w:val="0"/>
      <w:marRight w:val="0"/>
      <w:marTop w:val="0"/>
      <w:marBottom w:val="0"/>
      <w:divBdr>
        <w:top w:val="none" w:sz="0" w:space="0" w:color="auto"/>
        <w:left w:val="none" w:sz="0" w:space="0" w:color="auto"/>
        <w:bottom w:val="none" w:sz="0" w:space="0" w:color="auto"/>
        <w:right w:val="none" w:sz="0" w:space="0" w:color="auto"/>
      </w:divBdr>
    </w:div>
    <w:div w:id="732966374">
      <w:marLeft w:val="0"/>
      <w:marRight w:val="0"/>
      <w:marTop w:val="0"/>
      <w:marBottom w:val="0"/>
      <w:divBdr>
        <w:top w:val="none" w:sz="0" w:space="0" w:color="auto"/>
        <w:left w:val="none" w:sz="0" w:space="0" w:color="auto"/>
        <w:bottom w:val="none" w:sz="0" w:space="0" w:color="auto"/>
        <w:right w:val="none" w:sz="0" w:space="0" w:color="auto"/>
      </w:divBdr>
    </w:div>
    <w:div w:id="732966375">
      <w:marLeft w:val="0"/>
      <w:marRight w:val="0"/>
      <w:marTop w:val="0"/>
      <w:marBottom w:val="0"/>
      <w:divBdr>
        <w:top w:val="none" w:sz="0" w:space="0" w:color="auto"/>
        <w:left w:val="none" w:sz="0" w:space="0" w:color="auto"/>
        <w:bottom w:val="none" w:sz="0" w:space="0" w:color="auto"/>
        <w:right w:val="none" w:sz="0" w:space="0" w:color="auto"/>
      </w:divBdr>
      <w:divsChild>
        <w:div w:id="732966969">
          <w:marLeft w:val="0"/>
          <w:marRight w:val="0"/>
          <w:marTop w:val="0"/>
          <w:marBottom w:val="0"/>
          <w:divBdr>
            <w:top w:val="none" w:sz="0" w:space="0" w:color="auto"/>
            <w:left w:val="none" w:sz="0" w:space="0" w:color="auto"/>
            <w:bottom w:val="none" w:sz="0" w:space="0" w:color="auto"/>
            <w:right w:val="none" w:sz="0" w:space="0" w:color="auto"/>
          </w:divBdr>
        </w:div>
      </w:divsChild>
    </w:div>
    <w:div w:id="732966376">
      <w:marLeft w:val="0"/>
      <w:marRight w:val="0"/>
      <w:marTop w:val="0"/>
      <w:marBottom w:val="0"/>
      <w:divBdr>
        <w:top w:val="none" w:sz="0" w:space="0" w:color="auto"/>
        <w:left w:val="none" w:sz="0" w:space="0" w:color="auto"/>
        <w:bottom w:val="none" w:sz="0" w:space="0" w:color="auto"/>
        <w:right w:val="none" w:sz="0" w:space="0" w:color="auto"/>
      </w:divBdr>
    </w:div>
    <w:div w:id="732966383">
      <w:marLeft w:val="0"/>
      <w:marRight w:val="0"/>
      <w:marTop w:val="0"/>
      <w:marBottom w:val="0"/>
      <w:divBdr>
        <w:top w:val="none" w:sz="0" w:space="0" w:color="auto"/>
        <w:left w:val="none" w:sz="0" w:space="0" w:color="auto"/>
        <w:bottom w:val="none" w:sz="0" w:space="0" w:color="auto"/>
        <w:right w:val="none" w:sz="0" w:space="0" w:color="auto"/>
      </w:divBdr>
    </w:div>
    <w:div w:id="732966384">
      <w:marLeft w:val="0"/>
      <w:marRight w:val="0"/>
      <w:marTop w:val="0"/>
      <w:marBottom w:val="0"/>
      <w:divBdr>
        <w:top w:val="none" w:sz="0" w:space="0" w:color="auto"/>
        <w:left w:val="none" w:sz="0" w:space="0" w:color="auto"/>
        <w:bottom w:val="none" w:sz="0" w:space="0" w:color="auto"/>
        <w:right w:val="none" w:sz="0" w:space="0" w:color="auto"/>
      </w:divBdr>
      <w:divsChild>
        <w:div w:id="732967416">
          <w:marLeft w:val="720"/>
          <w:marRight w:val="720"/>
          <w:marTop w:val="100"/>
          <w:marBottom w:val="100"/>
          <w:divBdr>
            <w:top w:val="none" w:sz="0" w:space="0" w:color="auto"/>
            <w:left w:val="none" w:sz="0" w:space="0" w:color="auto"/>
            <w:bottom w:val="none" w:sz="0" w:space="0" w:color="auto"/>
            <w:right w:val="none" w:sz="0" w:space="0" w:color="auto"/>
          </w:divBdr>
          <w:divsChild>
            <w:div w:id="732966333">
              <w:marLeft w:val="720"/>
              <w:marRight w:val="720"/>
              <w:marTop w:val="100"/>
              <w:marBottom w:val="100"/>
              <w:divBdr>
                <w:top w:val="none" w:sz="0" w:space="0" w:color="auto"/>
                <w:left w:val="none" w:sz="0" w:space="0" w:color="auto"/>
                <w:bottom w:val="none" w:sz="0" w:space="0" w:color="auto"/>
                <w:right w:val="none" w:sz="0" w:space="0" w:color="auto"/>
              </w:divBdr>
            </w:div>
            <w:div w:id="732966876">
              <w:marLeft w:val="720"/>
              <w:marRight w:val="720"/>
              <w:marTop w:val="100"/>
              <w:marBottom w:val="100"/>
              <w:divBdr>
                <w:top w:val="none" w:sz="0" w:space="0" w:color="auto"/>
                <w:left w:val="none" w:sz="0" w:space="0" w:color="auto"/>
                <w:bottom w:val="none" w:sz="0" w:space="0" w:color="auto"/>
                <w:right w:val="none" w:sz="0" w:space="0" w:color="auto"/>
              </w:divBdr>
            </w:div>
            <w:div w:id="732967308">
              <w:marLeft w:val="720"/>
              <w:marRight w:val="720"/>
              <w:marTop w:val="100"/>
              <w:marBottom w:val="100"/>
              <w:divBdr>
                <w:top w:val="none" w:sz="0" w:space="0" w:color="auto"/>
                <w:left w:val="none" w:sz="0" w:space="0" w:color="auto"/>
                <w:bottom w:val="none" w:sz="0" w:space="0" w:color="auto"/>
                <w:right w:val="none" w:sz="0" w:space="0" w:color="auto"/>
              </w:divBdr>
            </w:div>
            <w:div w:id="732967566">
              <w:marLeft w:val="720"/>
              <w:marRight w:val="720"/>
              <w:marTop w:val="100"/>
              <w:marBottom w:val="100"/>
              <w:divBdr>
                <w:top w:val="none" w:sz="0" w:space="0" w:color="auto"/>
                <w:left w:val="none" w:sz="0" w:space="0" w:color="auto"/>
                <w:bottom w:val="none" w:sz="0" w:space="0" w:color="auto"/>
                <w:right w:val="none" w:sz="0" w:space="0" w:color="auto"/>
              </w:divBdr>
            </w:div>
            <w:div w:id="732967717">
              <w:marLeft w:val="720"/>
              <w:marRight w:val="720"/>
              <w:marTop w:val="100"/>
              <w:marBottom w:val="100"/>
              <w:divBdr>
                <w:top w:val="none" w:sz="0" w:space="0" w:color="auto"/>
                <w:left w:val="none" w:sz="0" w:space="0" w:color="auto"/>
                <w:bottom w:val="none" w:sz="0" w:space="0" w:color="auto"/>
                <w:right w:val="none" w:sz="0" w:space="0" w:color="auto"/>
              </w:divBdr>
            </w:div>
            <w:div w:id="732967718">
              <w:marLeft w:val="720"/>
              <w:marRight w:val="720"/>
              <w:marTop w:val="100"/>
              <w:marBottom w:val="100"/>
              <w:divBdr>
                <w:top w:val="none" w:sz="0" w:space="0" w:color="auto"/>
                <w:left w:val="none" w:sz="0" w:space="0" w:color="auto"/>
                <w:bottom w:val="none" w:sz="0" w:space="0" w:color="auto"/>
                <w:right w:val="none" w:sz="0" w:space="0" w:color="auto"/>
              </w:divBdr>
            </w:div>
            <w:div w:id="732967861">
              <w:marLeft w:val="720"/>
              <w:marRight w:val="720"/>
              <w:marTop w:val="100"/>
              <w:marBottom w:val="100"/>
              <w:divBdr>
                <w:top w:val="none" w:sz="0" w:space="0" w:color="auto"/>
                <w:left w:val="none" w:sz="0" w:space="0" w:color="auto"/>
                <w:bottom w:val="none" w:sz="0" w:space="0" w:color="auto"/>
                <w:right w:val="none" w:sz="0" w:space="0" w:color="auto"/>
              </w:divBdr>
            </w:div>
            <w:div w:id="732968097">
              <w:marLeft w:val="720"/>
              <w:marRight w:val="720"/>
              <w:marTop w:val="100"/>
              <w:marBottom w:val="100"/>
              <w:divBdr>
                <w:top w:val="none" w:sz="0" w:space="0" w:color="auto"/>
                <w:left w:val="none" w:sz="0" w:space="0" w:color="auto"/>
                <w:bottom w:val="none" w:sz="0" w:space="0" w:color="auto"/>
                <w:right w:val="none" w:sz="0" w:space="0" w:color="auto"/>
              </w:divBdr>
            </w:div>
            <w:div w:id="732968209">
              <w:marLeft w:val="720"/>
              <w:marRight w:val="720"/>
              <w:marTop w:val="100"/>
              <w:marBottom w:val="100"/>
              <w:divBdr>
                <w:top w:val="none" w:sz="0" w:space="0" w:color="auto"/>
                <w:left w:val="none" w:sz="0" w:space="0" w:color="auto"/>
                <w:bottom w:val="none" w:sz="0" w:space="0" w:color="auto"/>
                <w:right w:val="none" w:sz="0" w:space="0" w:color="auto"/>
              </w:divBdr>
            </w:div>
            <w:div w:id="732968267">
              <w:marLeft w:val="720"/>
              <w:marRight w:val="720"/>
              <w:marTop w:val="100"/>
              <w:marBottom w:val="100"/>
              <w:divBdr>
                <w:top w:val="none" w:sz="0" w:space="0" w:color="auto"/>
                <w:left w:val="none" w:sz="0" w:space="0" w:color="auto"/>
                <w:bottom w:val="none" w:sz="0" w:space="0" w:color="auto"/>
                <w:right w:val="none" w:sz="0" w:space="0" w:color="auto"/>
              </w:divBdr>
            </w:div>
            <w:div w:id="732968356">
              <w:marLeft w:val="720"/>
              <w:marRight w:val="720"/>
              <w:marTop w:val="100"/>
              <w:marBottom w:val="100"/>
              <w:divBdr>
                <w:top w:val="none" w:sz="0" w:space="0" w:color="auto"/>
                <w:left w:val="none" w:sz="0" w:space="0" w:color="auto"/>
                <w:bottom w:val="none" w:sz="0" w:space="0" w:color="auto"/>
                <w:right w:val="none" w:sz="0" w:space="0" w:color="auto"/>
              </w:divBdr>
            </w:div>
            <w:div w:id="73296923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32966385">
      <w:marLeft w:val="0"/>
      <w:marRight w:val="0"/>
      <w:marTop w:val="0"/>
      <w:marBottom w:val="0"/>
      <w:divBdr>
        <w:top w:val="none" w:sz="0" w:space="0" w:color="auto"/>
        <w:left w:val="none" w:sz="0" w:space="0" w:color="auto"/>
        <w:bottom w:val="none" w:sz="0" w:space="0" w:color="auto"/>
        <w:right w:val="none" w:sz="0" w:space="0" w:color="auto"/>
      </w:divBdr>
    </w:div>
    <w:div w:id="732966388">
      <w:marLeft w:val="0"/>
      <w:marRight w:val="0"/>
      <w:marTop w:val="0"/>
      <w:marBottom w:val="0"/>
      <w:divBdr>
        <w:top w:val="none" w:sz="0" w:space="0" w:color="auto"/>
        <w:left w:val="none" w:sz="0" w:space="0" w:color="auto"/>
        <w:bottom w:val="none" w:sz="0" w:space="0" w:color="auto"/>
        <w:right w:val="none" w:sz="0" w:space="0" w:color="auto"/>
      </w:divBdr>
      <w:divsChild>
        <w:div w:id="732967023">
          <w:marLeft w:val="0"/>
          <w:marRight w:val="0"/>
          <w:marTop w:val="0"/>
          <w:marBottom w:val="0"/>
          <w:divBdr>
            <w:top w:val="none" w:sz="0" w:space="0" w:color="auto"/>
            <w:left w:val="none" w:sz="0" w:space="0" w:color="auto"/>
            <w:bottom w:val="none" w:sz="0" w:space="0" w:color="auto"/>
            <w:right w:val="none" w:sz="0" w:space="0" w:color="auto"/>
          </w:divBdr>
        </w:div>
        <w:div w:id="732967574">
          <w:marLeft w:val="0"/>
          <w:marRight w:val="0"/>
          <w:marTop w:val="0"/>
          <w:marBottom w:val="0"/>
          <w:divBdr>
            <w:top w:val="none" w:sz="0" w:space="0" w:color="auto"/>
            <w:left w:val="none" w:sz="0" w:space="0" w:color="auto"/>
            <w:bottom w:val="none" w:sz="0" w:space="0" w:color="auto"/>
            <w:right w:val="none" w:sz="0" w:space="0" w:color="auto"/>
          </w:divBdr>
        </w:div>
        <w:div w:id="732967763">
          <w:marLeft w:val="0"/>
          <w:marRight w:val="0"/>
          <w:marTop w:val="0"/>
          <w:marBottom w:val="0"/>
          <w:divBdr>
            <w:top w:val="none" w:sz="0" w:space="0" w:color="auto"/>
            <w:left w:val="none" w:sz="0" w:space="0" w:color="auto"/>
            <w:bottom w:val="none" w:sz="0" w:space="0" w:color="auto"/>
            <w:right w:val="none" w:sz="0" w:space="0" w:color="auto"/>
          </w:divBdr>
        </w:div>
        <w:div w:id="732968286">
          <w:marLeft w:val="0"/>
          <w:marRight w:val="0"/>
          <w:marTop w:val="0"/>
          <w:marBottom w:val="0"/>
          <w:divBdr>
            <w:top w:val="none" w:sz="0" w:space="0" w:color="auto"/>
            <w:left w:val="none" w:sz="0" w:space="0" w:color="auto"/>
            <w:bottom w:val="none" w:sz="0" w:space="0" w:color="auto"/>
            <w:right w:val="none" w:sz="0" w:space="0" w:color="auto"/>
          </w:divBdr>
          <w:divsChild>
            <w:div w:id="732968467">
              <w:marLeft w:val="0"/>
              <w:marRight w:val="0"/>
              <w:marTop w:val="0"/>
              <w:marBottom w:val="0"/>
              <w:divBdr>
                <w:top w:val="none" w:sz="0" w:space="0" w:color="auto"/>
                <w:left w:val="none" w:sz="0" w:space="0" w:color="auto"/>
                <w:bottom w:val="none" w:sz="0" w:space="0" w:color="auto"/>
                <w:right w:val="none" w:sz="0" w:space="0" w:color="auto"/>
              </w:divBdr>
            </w:div>
            <w:div w:id="732969116">
              <w:marLeft w:val="0"/>
              <w:marRight w:val="0"/>
              <w:marTop w:val="0"/>
              <w:marBottom w:val="0"/>
              <w:divBdr>
                <w:top w:val="none" w:sz="0" w:space="0" w:color="auto"/>
                <w:left w:val="none" w:sz="0" w:space="0" w:color="auto"/>
                <w:bottom w:val="none" w:sz="0" w:space="0" w:color="auto"/>
                <w:right w:val="none" w:sz="0" w:space="0" w:color="auto"/>
              </w:divBdr>
            </w:div>
            <w:div w:id="732969173">
              <w:marLeft w:val="0"/>
              <w:marRight w:val="0"/>
              <w:marTop w:val="0"/>
              <w:marBottom w:val="0"/>
              <w:divBdr>
                <w:top w:val="none" w:sz="0" w:space="0" w:color="auto"/>
                <w:left w:val="none" w:sz="0" w:space="0" w:color="auto"/>
                <w:bottom w:val="none" w:sz="0" w:space="0" w:color="auto"/>
                <w:right w:val="none" w:sz="0" w:space="0" w:color="auto"/>
              </w:divBdr>
              <w:divsChild>
                <w:div w:id="732967816">
                  <w:marLeft w:val="0"/>
                  <w:marRight w:val="0"/>
                  <w:marTop w:val="0"/>
                  <w:marBottom w:val="0"/>
                  <w:divBdr>
                    <w:top w:val="none" w:sz="0" w:space="0" w:color="auto"/>
                    <w:left w:val="none" w:sz="0" w:space="0" w:color="auto"/>
                    <w:bottom w:val="none" w:sz="0" w:space="0" w:color="auto"/>
                    <w:right w:val="none" w:sz="0" w:space="0" w:color="auto"/>
                  </w:divBdr>
                </w:div>
                <w:div w:id="732968402">
                  <w:marLeft w:val="0"/>
                  <w:marRight w:val="0"/>
                  <w:marTop w:val="0"/>
                  <w:marBottom w:val="0"/>
                  <w:divBdr>
                    <w:top w:val="none" w:sz="0" w:space="0" w:color="auto"/>
                    <w:left w:val="none" w:sz="0" w:space="0" w:color="auto"/>
                    <w:bottom w:val="none" w:sz="0" w:space="0" w:color="auto"/>
                    <w:right w:val="none" w:sz="0" w:space="0" w:color="auto"/>
                  </w:divBdr>
                </w:div>
                <w:div w:id="73296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35">
          <w:marLeft w:val="0"/>
          <w:marRight w:val="0"/>
          <w:marTop w:val="0"/>
          <w:marBottom w:val="0"/>
          <w:divBdr>
            <w:top w:val="none" w:sz="0" w:space="0" w:color="auto"/>
            <w:left w:val="none" w:sz="0" w:space="0" w:color="auto"/>
            <w:bottom w:val="none" w:sz="0" w:space="0" w:color="auto"/>
            <w:right w:val="none" w:sz="0" w:space="0" w:color="auto"/>
          </w:divBdr>
        </w:div>
      </w:divsChild>
    </w:div>
    <w:div w:id="732966389">
      <w:marLeft w:val="0"/>
      <w:marRight w:val="0"/>
      <w:marTop w:val="0"/>
      <w:marBottom w:val="0"/>
      <w:divBdr>
        <w:top w:val="none" w:sz="0" w:space="0" w:color="auto"/>
        <w:left w:val="none" w:sz="0" w:space="0" w:color="auto"/>
        <w:bottom w:val="none" w:sz="0" w:space="0" w:color="auto"/>
        <w:right w:val="none" w:sz="0" w:space="0" w:color="auto"/>
      </w:divBdr>
    </w:div>
    <w:div w:id="732966390">
      <w:marLeft w:val="0"/>
      <w:marRight w:val="0"/>
      <w:marTop w:val="0"/>
      <w:marBottom w:val="0"/>
      <w:divBdr>
        <w:top w:val="none" w:sz="0" w:space="0" w:color="auto"/>
        <w:left w:val="none" w:sz="0" w:space="0" w:color="auto"/>
        <w:bottom w:val="none" w:sz="0" w:space="0" w:color="auto"/>
        <w:right w:val="none" w:sz="0" w:space="0" w:color="auto"/>
      </w:divBdr>
    </w:div>
    <w:div w:id="732966391">
      <w:marLeft w:val="0"/>
      <w:marRight w:val="0"/>
      <w:marTop w:val="0"/>
      <w:marBottom w:val="0"/>
      <w:divBdr>
        <w:top w:val="none" w:sz="0" w:space="0" w:color="auto"/>
        <w:left w:val="none" w:sz="0" w:space="0" w:color="auto"/>
        <w:bottom w:val="none" w:sz="0" w:space="0" w:color="auto"/>
        <w:right w:val="none" w:sz="0" w:space="0" w:color="auto"/>
      </w:divBdr>
      <w:divsChild>
        <w:div w:id="732969106">
          <w:marLeft w:val="0"/>
          <w:marRight w:val="0"/>
          <w:marTop w:val="0"/>
          <w:marBottom w:val="0"/>
          <w:divBdr>
            <w:top w:val="none" w:sz="0" w:space="0" w:color="auto"/>
            <w:left w:val="none" w:sz="0" w:space="0" w:color="auto"/>
            <w:bottom w:val="none" w:sz="0" w:space="0" w:color="auto"/>
            <w:right w:val="none" w:sz="0" w:space="0" w:color="auto"/>
          </w:divBdr>
          <w:divsChild>
            <w:div w:id="73296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392">
      <w:marLeft w:val="0"/>
      <w:marRight w:val="0"/>
      <w:marTop w:val="0"/>
      <w:marBottom w:val="0"/>
      <w:divBdr>
        <w:top w:val="none" w:sz="0" w:space="0" w:color="auto"/>
        <w:left w:val="none" w:sz="0" w:space="0" w:color="auto"/>
        <w:bottom w:val="none" w:sz="0" w:space="0" w:color="auto"/>
        <w:right w:val="none" w:sz="0" w:space="0" w:color="auto"/>
      </w:divBdr>
    </w:div>
    <w:div w:id="732966393">
      <w:marLeft w:val="0"/>
      <w:marRight w:val="0"/>
      <w:marTop w:val="0"/>
      <w:marBottom w:val="0"/>
      <w:divBdr>
        <w:top w:val="none" w:sz="0" w:space="0" w:color="auto"/>
        <w:left w:val="none" w:sz="0" w:space="0" w:color="auto"/>
        <w:bottom w:val="none" w:sz="0" w:space="0" w:color="auto"/>
        <w:right w:val="none" w:sz="0" w:space="0" w:color="auto"/>
      </w:divBdr>
    </w:div>
    <w:div w:id="732966394">
      <w:marLeft w:val="0"/>
      <w:marRight w:val="0"/>
      <w:marTop w:val="0"/>
      <w:marBottom w:val="0"/>
      <w:divBdr>
        <w:top w:val="none" w:sz="0" w:space="0" w:color="auto"/>
        <w:left w:val="none" w:sz="0" w:space="0" w:color="auto"/>
        <w:bottom w:val="none" w:sz="0" w:space="0" w:color="auto"/>
        <w:right w:val="none" w:sz="0" w:space="0" w:color="auto"/>
      </w:divBdr>
    </w:div>
    <w:div w:id="732966400">
      <w:marLeft w:val="0"/>
      <w:marRight w:val="0"/>
      <w:marTop w:val="0"/>
      <w:marBottom w:val="0"/>
      <w:divBdr>
        <w:top w:val="none" w:sz="0" w:space="0" w:color="auto"/>
        <w:left w:val="none" w:sz="0" w:space="0" w:color="auto"/>
        <w:bottom w:val="none" w:sz="0" w:space="0" w:color="auto"/>
        <w:right w:val="none" w:sz="0" w:space="0" w:color="auto"/>
      </w:divBdr>
    </w:div>
    <w:div w:id="732966403">
      <w:marLeft w:val="0"/>
      <w:marRight w:val="0"/>
      <w:marTop w:val="0"/>
      <w:marBottom w:val="0"/>
      <w:divBdr>
        <w:top w:val="none" w:sz="0" w:space="0" w:color="auto"/>
        <w:left w:val="none" w:sz="0" w:space="0" w:color="auto"/>
        <w:bottom w:val="none" w:sz="0" w:space="0" w:color="auto"/>
        <w:right w:val="none" w:sz="0" w:space="0" w:color="auto"/>
      </w:divBdr>
    </w:div>
    <w:div w:id="732966405">
      <w:marLeft w:val="0"/>
      <w:marRight w:val="0"/>
      <w:marTop w:val="0"/>
      <w:marBottom w:val="0"/>
      <w:divBdr>
        <w:top w:val="none" w:sz="0" w:space="0" w:color="auto"/>
        <w:left w:val="none" w:sz="0" w:space="0" w:color="auto"/>
        <w:bottom w:val="none" w:sz="0" w:space="0" w:color="auto"/>
        <w:right w:val="none" w:sz="0" w:space="0" w:color="auto"/>
      </w:divBdr>
    </w:div>
    <w:div w:id="732966407">
      <w:marLeft w:val="0"/>
      <w:marRight w:val="0"/>
      <w:marTop w:val="0"/>
      <w:marBottom w:val="0"/>
      <w:divBdr>
        <w:top w:val="none" w:sz="0" w:space="0" w:color="auto"/>
        <w:left w:val="none" w:sz="0" w:space="0" w:color="auto"/>
        <w:bottom w:val="none" w:sz="0" w:space="0" w:color="auto"/>
        <w:right w:val="none" w:sz="0" w:space="0" w:color="auto"/>
      </w:divBdr>
    </w:div>
    <w:div w:id="732966408">
      <w:marLeft w:val="0"/>
      <w:marRight w:val="0"/>
      <w:marTop w:val="0"/>
      <w:marBottom w:val="0"/>
      <w:divBdr>
        <w:top w:val="none" w:sz="0" w:space="0" w:color="auto"/>
        <w:left w:val="none" w:sz="0" w:space="0" w:color="auto"/>
        <w:bottom w:val="none" w:sz="0" w:space="0" w:color="auto"/>
        <w:right w:val="none" w:sz="0" w:space="0" w:color="auto"/>
      </w:divBdr>
    </w:div>
    <w:div w:id="732966410">
      <w:marLeft w:val="0"/>
      <w:marRight w:val="0"/>
      <w:marTop w:val="0"/>
      <w:marBottom w:val="0"/>
      <w:divBdr>
        <w:top w:val="none" w:sz="0" w:space="0" w:color="auto"/>
        <w:left w:val="none" w:sz="0" w:space="0" w:color="auto"/>
        <w:bottom w:val="none" w:sz="0" w:space="0" w:color="auto"/>
        <w:right w:val="none" w:sz="0" w:space="0" w:color="auto"/>
      </w:divBdr>
    </w:div>
    <w:div w:id="732966415">
      <w:marLeft w:val="0"/>
      <w:marRight w:val="0"/>
      <w:marTop w:val="0"/>
      <w:marBottom w:val="0"/>
      <w:divBdr>
        <w:top w:val="none" w:sz="0" w:space="0" w:color="auto"/>
        <w:left w:val="none" w:sz="0" w:space="0" w:color="auto"/>
        <w:bottom w:val="none" w:sz="0" w:space="0" w:color="auto"/>
        <w:right w:val="none" w:sz="0" w:space="0" w:color="auto"/>
      </w:divBdr>
      <w:divsChild>
        <w:div w:id="732966379">
          <w:marLeft w:val="0"/>
          <w:marRight w:val="0"/>
          <w:marTop w:val="0"/>
          <w:marBottom w:val="0"/>
          <w:divBdr>
            <w:top w:val="none" w:sz="0" w:space="0" w:color="auto"/>
            <w:left w:val="none" w:sz="0" w:space="0" w:color="auto"/>
            <w:bottom w:val="none" w:sz="0" w:space="0" w:color="auto"/>
            <w:right w:val="none" w:sz="0" w:space="0" w:color="auto"/>
          </w:divBdr>
          <w:divsChild>
            <w:div w:id="732966628">
              <w:marLeft w:val="0"/>
              <w:marRight w:val="0"/>
              <w:marTop w:val="0"/>
              <w:marBottom w:val="0"/>
              <w:divBdr>
                <w:top w:val="none" w:sz="0" w:space="0" w:color="auto"/>
                <w:left w:val="none" w:sz="0" w:space="0" w:color="auto"/>
                <w:bottom w:val="none" w:sz="0" w:space="0" w:color="auto"/>
                <w:right w:val="none" w:sz="0" w:space="0" w:color="auto"/>
              </w:divBdr>
            </w:div>
          </w:divsChild>
        </w:div>
        <w:div w:id="732966690">
          <w:marLeft w:val="0"/>
          <w:marRight w:val="0"/>
          <w:marTop w:val="0"/>
          <w:marBottom w:val="0"/>
          <w:divBdr>
            <w:top w:val="none" w:sz="0" w:space="0" w:color="auto"/>
            <w:left w:val="none" w:sz="0" w:space="0" w:color="auto"/>
            <w:bottom w:val="none" w:sz="0" w:space="0" w:color="auto"/>
            <w:right w:val="none" w:sz="0" w:space="0" w:color="auto"/>
          </w:divBdr>
        </w:div>
      </w:divsChild>
    </w:div>
    <w:div w:id="732966418">
      <w:marLeft w:val="0"/>
      <w:marRight w:val="0"/>
      <w:marTop w:val="0"/>
      <w:marBottom w:val="0"/>
      <w:divBdr>
        <w:top w:val="none" w:sz="0" w:space="0" w:color="auto"/>
        <w:left w:val="none" w:sz="0" w:space="0" w:color="auto"/>
        <w:bottom w:val="none" w:sz="0" w:space="0" w:color="auto"/>
        <w:right w:val="none" w:sz="0" w:space="0" w:color="auto"/>
      </w:divBdr>
    </w:div>
    <w:div w:id="732966419">
      <w:marLeft w:val="0"/>
      <w:marRight w:val="0"/>
      <w:marTop w:val="0"/>
      <w:marBottom w:val="0"/>
      <w:divBdr>
        <w:top w:val="none" w:sz="0" w:space="0" w:color="auto"/>
        <w:left w:val="none" w:sz="0" w:space="0" w:color="auto"/>
        <w:bottom w:val="none" w:sz="0" w:space="0" w:color="auto"/>
        <w:right w:val="none" w:sz="0" w:space="0" w:color="auto"/>
      </w:divBdr>
    </w:div>
    <w:div w:id="732966420">
      <w:marLeft w:val="0"/>
      <w:marRight w:val="0"/>
      <w:marTop w:val="0"/>
      <w:marBottom w:val="0"/>
      <w:divBdr>
        <w:top w:val="none" w:sz="0" w:space="0" w:color="auto"/>
        <w:left w:val="none" w:sz="0" w:space="0" w:color="auto"/>
        <w:bottom w:val="none" w:sz="0" w:space="0" w:color="auto"/>
        <w:right w:val="none" w:sz="0" w:space="0" w:color="auto"/>
      </w:divBdr>
    </w:div>
    <w:div w:id="732966424">
      <w:marLeft w:val="0"/>
      <w:marRight w:val="0"/>
      <w:marTop w:val="0"/>
      <w:marBottom w:val="0"/>
      <w:divBdr>
        <w:top w:val="none" w:sz="0" w:space="0" w:color="auto"/>
        <w:left w:val="none" w:sz="0" w:space="0" w:color="auto"/>
        <w:bottom w:val="none" w:sz="0" w:space="0" w:color="auto"/>
        <w:right w:val="none" w:sz="0" w:space="0" w:color="auto"/>
      </w:divBdr>
    </w:div>
    <w:div w:id="732966425">
      <w:marLeft w:val="0"/>
      <w:marRight w:val="0"/>
      <w:marTop w:val="0"/>
      <w:marBottom w:val="0"/>
      <w:divBdr>
        <w:top w:val="none" w:sz="0" w:space="0" w:color="auto"/>
        <w:left w:val="none" w:sz="0" w:space="0" w:color="auto"/>
        <w:bottom w:val="none" w:sz="0" w:space="0" w:color="auto"/>
        <w:right w:val="none" w:sz="0" w:space="0" w:color="auto"/>
      </w:divBdr>
    </w:div>
    <w:div w:id="732966426">
      <w:marLeft w:val="0"/>
      <w:marRight w:val="0"/>
      <w:marTop w:val="0"/>
      <w:marBottom w:val="0"/>
      <w:divBdr>
        <w:top w:val="none" w:sz="0" w:space="0" w:color="auto"/>
        <w:left w:val="none" w:sz="0" w:space="0" w:color="auto"/>
        <w:bottom w:val="none" w:sz="0" w:space="0" w:color="auto"/>
        <w:right w:val="none" w:sz="0" w:space="0" w:color="auto"/>
      </w:divBdr>
      <w:divsChild>
        <w:div w:id="732968793">
          <w:marLeft w:val="0"/>
          <w:marRight w:val="0"/>
          <w:marTop w:val="0"/>
          <w:marBottom w:val="0"/>
          <w:divBdr>
            <w:top w:val="none" w:sz="0" w:space="0" w:color="auto"/>
            <w:left w:val="none" w:sz="0" w:space="0" w:color="auto"/>
            <w:bottom w:val="none" w:sz="0" w:space="0" w:color="auto"/>
            <w:right w:val="none" w:sz="0" w:space="0" w:color="auto"/>
          </w:divBdr>
        </w:div>
        <w:div w:id="732969020">
          <w:marLeft w:val="0"/>
          <w:marRight w:val="0"/>
          <w:marTop w:val="0"/>
          <w:marBottom w:val="0"/>
          <w:divBdr>
            <w:top w:val="none" w:sz="0" w:space="0" w:color="auto"/>
            <w:left w:val="none" w:sz="0" w:space="0" w:color="auto"/>
            <w:bottom w:val="none" w:sz="0" w:space="0" w:color="auto"/>
            <w:right w:val="none" w:sz="0" w:space="0" w:color="auto"/>
          </w:divBdr>
        </w:div>
      </w:divsChild>
    </w:div>
    <w:div w:id="732966431">
      <w:marLeft w:val="0"/>
      <w:marRight w:val="0"/>
      <w:marTop w:val="0"/>
      <w:marBottom w:val="0"/>
      <w:divBdr>
        <w:top w:val="none" w:sz="0" w:space="0" w:color="auto"/>
        <w:left w:val="none" w:sz="0" w:space="0" w:color="auto"/>
        <w:bottom w:val="none" w:sz="0" w:space="0" w:color="auto"/>
        <w:right w:val="none" w:sz="0" w:space="0" w:color="auto"/>
      </w:divBdr>
      <w:divsChild>
        <w:div w:id="732967931">
          <w:marLeft w:val="0"/>
          <w:marRight w:val="0"/>
          <w:marTop w:val="0"/>
          <w:marBottom w:val="0"/>
          <w:divBdr>
            <w:top w:val="none" w:sz="0" w:space="0" w:color="auto"/>
            <w:left w:val="none" w:sz="0" w:space="0" w:color="auto"/>
            <w:bottom w:val="none" w:sz="0" w:space="0" w:color="auto"/>
            <w:right w:val="none" w:sz="0" w:space="0" w:color="auto"/>
          </w:divBdr>
        </w:div>
        <w:div w:id="732968849">
          <w:marLeft w:val="0"/>
          <w:marRight w:val="0"/>
          <w:marTop w:val="0"/>
          <w:marBottom w:val="0"/>
          <w:divBdr>
            <w:top w:val="none" w:sz="0" w:space="0" w:color="auto"/>
            <w:left w:val="none" w:sz="0" w:space="0" w:color="auto"/>
            <w:bottom w:val="none" w:sz="0" w:space="0" w:color="auto"/>
            <w:right w:val="none" w:sz="0" w:space="0" w:color="auto"/>
          </w:divBdr>
          <w:divsChild>
            <w:div w:id="732969097">
              <w:marLeft w:val="0"/>
              <w:marRight w:val="0"/>
              <w:marTop w:val="0"/>
              <w:marBottom w:val="0"/>
              <w:divBdr>
                <w:top w:val="none" w:sz="0" w:space="0" w:color="auto"/>
                <w:left w:val="none" w:sz="0" w:space="0" w:color="auto"/>
                <w:bottom w:val="none" w:sz="0" w:space="0" w:color="auto"/>
                <w:right w:val="none" w:sz="0" w:space="0" w:color="auto"/>
              </w:divBdr>
              <w:divsChild>
                <w:div w:id="7329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432">
      <w:marLeft w:val="0"/>
      <w:marRight w:val="0"/>
      <w:marTop w:val="0"/>
      <w:marBottom w:val="0"/>
      <w:divBdr>
        <w:top w:val="none" w:sz="0" w:space="0" w:color="auto"/>
        <w:left w:val="none" w:sz="0" w:space="0" w:color="auto"/>
        <w:bottom w:val="none" w:sz="0" w:space="0" w:color="auto"/>
        <w:right w:val="none" w:sz="0" w:space="0" w:color="auto"/>
      </w:divBdr>
    </w:div>
    <w:div w:id="732966434">
      <w:marLeft w:val="0"/>
      <w:marRight w:val="0"/>
      <w:marTop w:val="0"/>
      <w:marBottom w:val="0"/>
      <w:divBdr>
        <w:top w:val="none" w:sz="0" w:space="0" w:color="auto"/>
        <w:left w:val="none" w:sz="0" w:space="0" w:color="auto"/>
        <w:bottom w:val="none" w:sz="0" w:space="0" w:color="auto"/>
        <w:right w:val="none" w:sz="0" w:space="0" w:color="auto"/>
      </w:divBdr>
    </w:div>
    <w:div w:id="732966435">
      <w:marLeft w:val="0"/>
      <w:marRight w:val="0"/>
      <w:marTop w:val="0"/>
      <w:marBottom w:val="0"/>
      <w:divBdr>
        <w:top w:val="none" w:sz="0" w:space="0" w:color="auto"/>
        <w:left w:val="none" w:sz="0" w:space="0" w:color="auto"/>
        <w:bottom w:val="none" w:sz="0" w:space="0" w:color="auto"/>
        <w:right w:val="none" w:sz="0" w:space="0" w:color="auto"/>
      </w:divBdr>
    </w:div>
    <w:div w:id="732966438">
      <w:marLeft w:val="0"/>
      <w:marRight w:val="0"/>
      <w:marTop w:val="0"/>
      <w:marBottom w:val="0"/>
      <w:divBdr>
        <w:top w:val="none" w:sz="0" w:space="0" w:color="auto"/>
        <w:left w:val="none" w:sz="0" w:space="0" w:color="auto"/>
        <w:bottom w:val="none" w:sz="0" w:space="0" w:color="auto"/>
        <w:right w:val="none" w:sz="0" w:space="0" w:color="auto"/>
      </w:divBdr>
    </w:div>
    <w:div w:id="732966439">
      <w:marLeft w:val="0"/>
      <w:marRight w:val="0"/>
      <w:marTop w:val="0"/>
      <w:marBottom w:val="0"/>
      <w:divBdr>
        <w:top w:val="none" w:sz="0" w:space="0" w:color="auto"/>
        <w:left w:val="none" w:sz="0" w:space="0" w:color="auto"/>
        <w:bottom w:val="none" w:sz="0" w:space="0" w:color="auto"/>
        <w:right w:val="none" w:sz="0" w:space="0" w:color="auto"/>
      </w:divBdr>
    </w:div>
    <w:div w:id="732966442">
      <w:marLeft w:val="0"/>
      <w:marRight w:val="0"/>
      <w:marTop w:val="0"/>
      <w:marBottom w:val="0"/>
      <w:divBdr>
        <w:top w:val="none" w:sz="0" w:space="0" w:color="auto"/>
        <w:left w:val="none" w:sz="0" w:space="0" w:color="auto"/>
        <w:bottom w:val="none" w:sz="0" w:space="0" w:color="auto"/>
        <w:right w:val="none" w:sz="0" w:space="0" w:color="auto"/>
      </w:divBdr>
      <w:divsChild>
        <w:div w:id="732966359">
          <w:marLeft w:val="0"/>
          <w:marRight w:val="0"/>
          <w:marTop w:val="0"/>
          <w:marBottom w:val="0"/>
          <w:divBdr>
            <w:top w:val="none" w:sz="0" w:space="0" w:color="auto"/>
            <w:left w:val="none" w:sz="0" w:space="0" w:color="auto"/>
            <w:bottom w:val="none" w:sz="0" w:space="0" w:color="auto"/>
            <w:right w:val="none" w:sz="0" w:space="0" w:color="auto"/>
          </w:divBdr>
        </w:div>
        <w:div w:id="732966672">
          <w:marLeft w:val="0"/>
          <w:marRight w:val="0"/>
          <w:marTop w:val="0"/>
          <w:marBottom w:val="0"/>
          <w:divBdr>
            <w:top w:val="none" w:sz="0" w:space="0" w:color="auto"/>
            <w:left w:val="none" w:sz="0" w:space="0" w:color="auto"/>
            <w:bottom w:val="none" w:sz="0" w:space="0" w:color="auto"/>
            <w:right w:val="none" w:sz="0" w:space="0" w:color="auto"/>
          </w:divBdr>
        </w:div>
        <w:div w:id="732967497">
          <w:marLeft w:val="0"/>
          <w:marRight w:val="0"/>
          <w:marTop w:val="0"/>
          <w:marBottom w:val="0"/>
          <w:divBdr>
            <w:top w:val="none" w:sz="0" w:space="0" w:color="auto"/>
            <w:left w:val="none" w:sz="0" w:space="0" w:color="auto"/>
            <w:bottom w:val="none" w:sz="0" w:space="0" w:color="auto"/>
            <w:right w:val="none" w:sz="0" w:space="0" w:color="auto"/>
          </w:divBdr>
        </w:div>
      </w:divsChild>
    </w:div>
    <w:div w:id="732966446">
      <w:marLeft w:val="0"/>
      <w:marRight w:val="0"/>
      <w:marTop w:val="0"/>
      <w:marBottom w:val="0"/>
      <w:divBdr>
        <w:top w:val="none" w:sz="0" w:space="0" w:color="auto"/>
        <w:left w:val="none" w:sz="0" w:space="0" w:color="auto"/>
        <w:bottom w:val="none" w:sz="0" w:space="0" w:color="auto"/>
        <w:right w:val="none" w:sz="0" w:space="0" w:color="auto"/>
      </w:divBdr>
      <w:divsChild>
        <w:div w:id="732966727">
          <w:marLeft w:val="0"/>
          <w:marRight w:val="0"/>
          <w:marTop w:val="0"/>
          <w:marBottom w:val="0"/>
          <w:divBdr>
            <w:top w:val="none" w:sz="0" w:space="0" w:color="auto"/>
            <w:left w:val="none" w:sz="0" w:space="0" w:color="auto"/>
            <w:bottom w:val="none" w:sz="0" w:space="0" w:color="auto"/>
            <w:right w:val="none" w:sz="0" w:space="0" w:color="auto"/>
          </w:divBdr>
        </w:div>
        <w:div w:id="732967754">
          <w:marLeft w:val="0"/>
          <w:marRight w:val="0"/>
          <w:marTop w:val="0"/>
          <w:marBottom w:val="0"/>
          <w:divBdr>
            <w:top w:val="none" w:sz="0" w:space="0" w:color="auto"/>
            <w:left w:val="none" w:sz="0" w:space="0" w:color="auto"/>
            <w:bottom w:val="none" w:sz="0" w:space="0" w:color="auto"/>
            <w:right w:val="none" w:sz="0" w:space="0" w:color="auto"/>
          </w:divBdr>
          <w:divsChild>
            <w:div w:id="732969212">
              <w:marLeft w:val="0"/>
              <w:marRight w:val="0"/>
              <w:marTop w:val="0"/>
              <w:marBottom w:val="0"/>
              <w:divBdr>
                <w:top w:val="none" w:sz="0" w:space="0" w:color="auto"/>
                <w:left w:val="none" w:sz="0" w:space="0" w:color="auto"/>
                <w:bottom w:val="none" w:sz="0" w:space="0" w:color="auto"/>
                <w:right w:val="none" w:sz="0" w:space="0" w:color="auto"/>
              </w:divBdr>
            </w:div>
          </w:divsChild>
        </w:div>
        <w:div w:id="732968287">
          <w:marLeft w:val="0"/>
          <w:marRight w:val="0"/>
          <w:marTop w:val="0"/>
          <w:marBottom w:val="0"/>
          <w:divBdr>
            <w:top w:val="none" w:sz="0" w:space="0" w:color="auto"/>
            <w:left w:val="none" w:sz="0" w:space="0" w:color="auto"/>
            <w:bottom w:val="none" w:sz="0" w:space="0" w:color="auto"/>
            <w:right w:val="none" w:sz="0" w:space="0" w:color="auto"/>
          </w:divBdr>
        </w:div>
        <w:div w:id="732968367">
          <w:marLeft w:val="0"/>
          <w:marRight w:val="0"/>
          <w:marTop w:val="0"/>
          <w:marBottom w:val="0"/>
          <w:divBdr>
            <w:top w:val="none" w:sz="0" w:space="0" w:color="auto"/>
            <w:left w:val="none" w:sz="0" w:space="0" w:color="auto"/>
            <w:bottom w:val="none" w:sz="0" w:space="0" w:color="auto"/>
            <w:right w:val="none" w:sz="0" w:space="0" w:color="auto"/>
          </w:divBdr>
        </w:div>
      </w:divsChild>
    </w:div>
    <w:div w:id="732966450">
      <w:marLeft w:val="0"/>
      <w:marRight w:val="0"/>
      <w:marTop w:val="0"/>
      <w:marBottom w:val="0"/>
      <w:divBdr>
        <w:top w:val="none" w:sz="0" w:space="0" w:color="auto"/>
        <w:left w:val="none" w:sz="0" w:space="0" w:color="auto"/>
        <w:bottom w:val="none" w:sz="0" w:space="0" w:color="auto"/>
        <w:right w:val="none" w:sz="0" w:space="0" w:color="auto"/>
      </w:divBdr>
    </w:div>
    <w:div w:id="732966451">
      <w:marLeft w:val="0"/>
      <w:marRight w:val="0"/>
      <w:marTop w:val="0"/>
      <w:marBottom w:val="0"/>
      <w:divBdr>
        <w:top w:val="none" w:sz="0" w:space="0" w:color="auto"/>
        <w:left w:val="none" w:sz="0" w:space="0" w:color="auto"/>
        <w:bottom w:val="none" w:sz="0" w:space="0" w:color="auto"/>
        <w:right w:val="none" w:sz="0" w:space="0" w:color="auto"/>
      </w:divBdr>
    </w:div>
    <w:div w:id="732966452">
      <w:marLeft w:val="0"/>
      <w:marRight w:val="0"/>
      <w:marTop w:val="0"/>
      <w:marBottom w:val="0"/>
      <w:divBdr>
        <w:top w:val="none" w:sz="0" w:space="0" w:color="auto"/>
        <w:left w:val="none" w:sz="0" w:space="0" w:color="auto"/>
        <w:bottom w:val="none" w:sz="0" w:space="0" w:color="auto"/>
        <w:right w:val="none" w:sz="0" w:space="0" w:color="auto"/>
      </w:divBdr>
    </w:div>
    <w:div w:id="732966456">
      <w:marLeft w:val="0"/>
      <w:marRight w:val="0"/>
      <w:marTop w:val="0"/>
      <w:marBottom w:val="0"/>
      <w:divBdr>
        <w:top w:val="none" w:sz="0" w:space="0" w:color="auto"/>
        <w:left w:val="none" w:sz="0" w:space="0" w:color="auto"/>
        <w:bottom w:val="none" w:sz="0" w:space="0" w:color="auto"/>
        <w:right w:val="none" w:sz="0" w:space="0" w:color="auto"/>
      </w:divBdr>
    </w:div>
    <w:div w:id="732966457">
      <w:marLeft w:val="0"/>
      <w:marRight w:val="0"/>
      <w:marTop w:val="0"/>
      <w:marBottom w:val="0"/>
      <w:divBdr>
        <w:top w:val="none" w:sz="0" w:space="0" w:color="auto"/>
        <w:left w:val="none" w:sz="0" w:space="0" w:color="auto"/>
        <w:bottom w:val="none" w:sz="0" w:space="0" w:color="auto"/>
        <w:right w:val="none" w:sz="0" w:space="0" w:color="auto"/>
      </w:divBdr>
      <w:divsChild>
        <w:div w:id="732966640">
          <w:marLeft w:val="0"/>
          <w:marRight w:val="0"/>
          <w:marTop w:val="0"/>
          <w:marBottom w:val="0"/>
          <w:divBdr>
            <w:top w:val="none" w:sz="0" w:space="0" w:color="auto"/>
            <w:left w:val="none" w:sz="0" w:space="0" w:color="auto"/>
            <w:bottom w:val="none" w:sz="0" w:space="0" w:color="auto"/>
            <w:right w:val="none" w:sz="0" w:space="0" w:color="auto"/>
          </w:divBdr>
          <w:divsChild>
            <w:div w:id="73296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458">
      <w:marLeft w:val="0"/>
      <w:marRight w:val="0"/>
      <w:marTop w:val="0"/>
      <w:marBottom w:val="0"/>
      <w:divBdr>
        <w:top w:val="none" w:sz="0" w:space="0" w:color="auto"/>
        <w:left w:val="none" w:sz="0" w:space="0" w:color="auto"/>
        <w:bottom w:val="none" w:sz="0" w:space="0" w:color="auto"/>
        <w:right w:val="none" w:sz="0" w:space="0" w:color="auto"/>
      </w:divBdr>
    </w:div>
    <w:div w:id="732966460">
      <w:marLeft w:val="0"/>
      <w:marRight w:val="0"/>
      <w:marTop w:val="0"/>
      <w:marBottom w:val="0"/>
      <w:divBdr>
        <w:top w:val="none" w:sz="0" w:space="0" w:color="auto"/>
        <w:left w:val="none" w:sz="0" w:space="0" w:color="auto"/>
        <w:bottom w:val="none" w:sz="0" w:space="0" w:color="auto"/>
        <w:right w:val="none" w:sz="0" w:space="0" w:color="auto"/>
      </w:divBdr>
      <w:divsChild>
        <w:div w:id="732967128">
          <w:marLeft w:val="0"/>
          <w:marRight w:val="0"/>
          <w:marTop w:val="0"/>
          <w:marBottom w:val="0"/>
          <w:divBdr>
            <w:top w:val="none" w:sz="0" w:space="0" w:color="auto"/>
            <w:left w:val="none" w:sz="0" w:space="0" w:color="auto"/>
            <w:bottom w:val="none" w:sz="0" w:space="0" w:color="auto"/>
            <w:right w:val="none" w:sz="0" w:space="0" w:color="auto"/>
          </w:divBdr>
        </w:div>
        <w:div w:id="732967158">
          <w:marLeft w:val="0"/>
          <w:marRight w:val="0"/>
          <w:marTop w:val="0"/>
          <w:marBottom w:val="0"/>
          <w:divBdr>
            <w:top w:val="none" w:sz="0" w:space="0" w:color="auto"/>
            <w:left w:val="none" w:sz="0" w:space="0" w:color="auto"/>
            <w:bottom w:val="none" w:sz="0" w:space="0" w:color="auto"/>
            <w:right w:val="none" w:sz="0" w:space="0" w:color="auto"/>
          </w:divBdr>
        </w:div>
        <w:div w:id="732968134">
          <w:marLeft w:val="0"/>
          <w:marRight w:val="0"/>
          <w:marTop w:val="0"/>
          <w:marBottom w:val="0"/>
          <w:divBdr>
            <w:top w:val="none" w:sz="0" w:space="0" w:color="auto"/>
            <w:left w:val="none" w:sz="0" w:space="0" w:color="auto"/>
            <w:bottom w:val="none" w:sz="0" w:space="0" w:color="auto"/>
            <w:right w:val="none" w:sz="0" w:space="0" w:color="auto"/>
          </w:divBdr>
        </w:div>
        <w:div w:id="732968362">
          <w:marLeft w:val="0"/>
          <w:marRight w:val="0"/>
          <w:marTop w:val="0"/>
          <w:marBottom w:val="0"/>
          <w:divBdr>
            <w:top w:val="none" w:sz="0" w:space="0" w:color="auto"/>
            <w:left w:val="none" w:sz="0" w:space="0" w:color="auto"/>
            <w:bottom w:val="none" w:sz="0" w:space="0" w:color="auto"/>
            <w:right w:val="none" w:sz="0" w:space="0" w:color="auto"/>
          </w:divBdr>
        </w:div>
      </w:divsChild>
    </w:div>
    <w:div w:id="732966461">
      <w:marLeft w:val="0"/>
      <w:marRight w:val="0"/>
      <w:marTop w:val="0"/>
      <w:marBottom w:val="0"/>
      <w:divBdr>
        <w:top w:val="none" w:sz="0" w:space="0" w:color="auto"/>
        <w:left w:val="none" w:sz="0" w:space="0" w:color="auto"/>
        <w:bottom w:val="none" w:sz="0" w:space="0" w:color="auto"/>
        <w:right w:val="none" w:sz="0" w:space="0" w:color="auto"/>
      </w:divBdr>
    </w:div>
    <w:div w:id="732966465">
      <w:marLeft w:val="0"/>
      <w:marRight w:val="0"/>
      <w:marTop w:val="0"/>
      <w:marBottom w:val="0"/>
      <w:divBdr>
        <w:top w:val="none" w:sz="0" w:space="0" w:color="auto"/>
        <w:left w:val="none" w:sz="0" w:space="0" w:color="auto"/>
        <w:bottom w:val="none" w:sz="0" w:space="0" w:color="auto"/>
        <w:right w:val="none" w:sz="0" w:space="0" w:color="auto"/>
      </w:divBdr>
    </w:div>
    <w:div w:id="732966470">
      <w:marLeft w:val="0"/>
      <w:marRight w:val="0"/>
      <w:marTop w:val="0"/>
      <w:marBottom w:val="0"/>
      <w:divBdr>
        <w:top w:val="none" w:sz="0" w:space="0" w:color="auto"/>
        <w:left w:val="none" w:sz="0" w:space="0" w:color="auto"/>
        <w:bottom w:val="none" w:sz="0" w:space="0" w:color="auto"/>
        <w:right w:val="none" w:sz="0" w:space="0" w:color="auto"/>
      </w:divBdr>
    </w:div>
    <w:div w:id="732966472">
      <w:marLeft w:val="0"/>
      <w:marRight w:val="0"/>
      <w:marTop w:val="0"/>
      <w:marBottom w:val="0"/>
      <w:divBdr>
        <w:top w:val="none" w:sz="0" w:space="0" w:color="auto"/>
        <w:left w:val="none" w:sz="0" w:space="0" w:color="auto"/>
        <w:bottom w:val="none" w:sz="0" w:space="0" w:color="auto"/>
        <w:right w:val="none" w:sz="0" w:space="0" w:color="auto"/>
      </w:divBdr>
    </w:div>
    <w:div w:id="732966475">
      <w:marLeft w:val="0"/>
      <w:marRight w:val="0"/>
      <w:marTop w:val="0"/>
      <w:marBottom w:val="0"/>
      <w:divBdr>
        <w:top w:val="none" w:sz="0" w:space="0" w:color="auto"/>
        <w:left w:val="none" w:sz="0" w:space="0" w:color="auto"/>
        <w:bottom w:val="none" w:sz="0" w:space="0" w:color="auto"/>
        <w:right w:val="none" w:sz="0" w:space="0" w:color="auto"/>
      </w:divBdr>
    </w:div>
    <w:div w:id="732966481">
      <w:marLeft w:val="0"/>
      <w:marRight w:val="0"/>
      <w:marTop w:val="0"/>
      <w:marBottom w:val="0"/>
      <w:divBdr>
        <w:top w:val="none" w:sz="0" w:space="0" w:color="auto"/>
        <w:left w:val="none" w:sz="0" w:space="0" w:color="auto"/>
        <w:bottom w:val="none" w:sz="0" w:space="0" w:color="auto"/>
        <w:right w:val="none" w:sz="0" w:space="0" w:color="auto"/>
      </w:divBdr>
      <w:divsChild>
        <w:div w:id="732966843">
          <w:marLeft w:val="0"/>
          <w:marRight w:val="0"/>
          <w:marTop w:val="0"/>
          <w:marBottom w:val="0"/>
          <w:divBdr>
            <w:top w:val="none" w:sz="0" w:space="0" w:color="auto"/>
            <w:left w:val="none" w:sz="0" w:space="0" w:color="auto"/>
            <w:bottom w:val="none" w:sz="0" w:space="0" w:color="auto"/>
            <w:right w:val="none" w:sz="0" w:space="0" w:color="auto"/>
          </w:divBdr>
        </w:div>
      </w:divsChild>
    </w:div>
    <w:div w:id="732966484">
      <w:marLeft w:val="0"/>
      <w:marRight w:val="0"/>
      <w:marTop w:val="0"/>
      <w:marBottom w:val="0"/>
      <w:divBdr>
        <w:top w:val="none" w:sz="0" w:space="0" w:color="auto"/>
        <w:left w:val="none" w:sz="0" w:space="0" w:color="auto"/>
        <w:bottom w:val="none" w:sz="0" w:space="0" w:color="auto"/>
        <w:right w:val="none" w:sz="0" w:space="0" w:color="auto"/>
      </w:divBdr>
    </w:div>
    <w:div w:id="732966486">
      <w:marLeft w:val="0"/>
      <w:marRight w:val="0"/>
      <w:marTop w:val="0"/>
      <w:marBottom w:val="0"/>
      <w:divBdr>
        <w:top w:val="none" w:sz="0" w:space="0" w:color="auto"/>
        <w:left w:val="none" w:sz="0" w:space="0" w:color="auto"/>
        <w:bottom w:val="none" w:sz="0" w:space="0" w:color="auto"/>
        <w:right w:val="none" w:sz="0" w:space="0" w:color="auto"/>
      </w:divBdr>
    </w:div>
    <w:div w:id="732966487">
      <w:marLeft w:val="0"/>
      <w:marRight w:val="0"/>
      <w:marTop w:val="0"/>
      <w:marBottom w:val="0"/>
      <w:divBdr>
        <w:top w:val="none" w:sz="0" w:space="0" w:color="auto"/>
        <w:left w:val="none" w:sz="0" w:space="0" w:color="auto"/>
        <w:bottom w:val="none" w:sz="0" w:space="0" w:color="auto"/>
        <w:right w:val="none" w:sz="0" w:space="0" w:color="auto"/>
      </w:divBdr>
    </w:div>
    <w:div w:id="732966491">
      <w:marLeft w:val="0"/>
      <w:marRight w:val="0"/>
      <w:marTop w:val="0"/>
      <w:marBottom w:val="0"/>
      <w:divBdr>
        <w:top w:val="none" w:sz="0" w:space="0" w:color="auto"/>
        <w:left w:val="none" w:sz="0" w:space="0" w:color="auto"/>
        <w:bottom w:val="none" w:sz="0" w:space="0" w:color="auto"/>
        <w:right w:val="none" w:sz="0" w:space="0" w:color="auto"/>
      </w:divBdr>
      <w:divsChild>
        <w:div w:id="732966377">
          <w:marLeft w:val="0"/>
          <w:marRight w:val="0"/>
          <w:marTop w:val="0"/>
          <w:marBottom w:val="0"/>
          <w:divBdr>
            <w:top w:val="none" w:sz="0" w:space="0" w:color="auto"/>
            <w:left w:val="none" w:sz="0" w:space="0" w:color="auto"/>
            <w:bottom w:val="none" w:sz="0" w:space="0" w:color="auto"/>
            <w:right w:val="none" w:sz="0" w:space="0" w:color="auto"/>
          </w:divBdr>
        </w:div>
        <w:div w:id="732967703">
          <w:marLeft w:val="0"/>
          <w:marRight w:val="0"/>
          <w:marTop w:val="0"/>
          <w:marBottom w:val="0"/>
          <w:divBdr>
            <w:top w:val="none" w:sz="0" w:space="0" w:color="auto"/>
            <w:left w:val="none" w:sz="0" w:space="0" w:color="auto"/>
            <w:bottom w:val="none" w:sz="0" w:space="0" w:color="auto"/>
            <w:right w:val="none" w:sz="0" w:space="0" w:color="auto"/>
          </w:divBdr>
        </w:div>
        <w:div w:id="732968253">
          <w:marLeft w:val="0"/>
          <w:marRight w:val="0"/>
          <w:marTop w:val="0"/>
          <w:marBottom w:val="0"/>
          <w:divBdr>
            <w:top w:val="none" w:sz="0" w:space="0" w:color="auto"/>
            <w:left w:val="none" w:sz="0" w:space="0" w:color="auto"/>
            <w:bottom w:val="none" w:sz="0" w:space="0" w:color="auto"/>
            <w:right w:val="none" w:sz="0" w:space="0" w:color="auto"/>
          </w:divBdr>
        </w:div>
        <w:div w:id="732968328">
          <w:marLeft w:val="0"/>
          <w:marRight w:val="0"/>
          <w:marTop w:val="0"/>
          <w:marBottom w:val="0"/>
          <w:divBdr>
            <w:top w:val="none" w:sz="0" w:space="0" w:color="auto"/>
            <w:left w:val="none" w:sz="0" w:space="0" w:color="auto"/>
            <w:bottom w:val="none" w:sz="0" w:space="0" w:color="auto"/>
            <w:right w:val="none" w:sz="0" w:space="0" w:color="auto"/>
          </w:divBdr>
          <w:divsChild>
            <w:div w:id="73296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492">
      <w:marLeft w:val="0"/>
      <w:marRight w:val="0"/>
      <w:marTop w:val="0"/>
      <w:marBottom w:val="0"/>
      <w:divBdr>
        <w:top w:val="none" w:sz="0" w:space="0" w:color="auto"/>
        <w:left w:val="none" w:sz="0" w:space="0" w:color="auto"/>
        <w:bottom w:val="none" w:sz="0" w:space="0" w:color="auto"/>
        <w:right w:val="none" w:sz="0" w:space="0" w:color="auto"/>
      </w:divBdr>
    </w:div>
    <w:div w:id="732966494">
      <w:marLeft w:val="0"/>
      <w:marRight w:val="0"/>
      <w:marTop w:val="0"/>
      <w:marBottom w:val="0"/>
      <w:divBdr>
        <w:top w:val="none" w:sz="0" w:space="0" w:color="auto"/>
        <w:left w:val="none" w:sz="0" w:space="0" w:color="auto"/>
        <w:bottom w:val="none" w:sz="0" w:space="0" w:color="auto"/>
        <w:right w:val="none" w:sz="0" w:space="0" w:color="auto"/>
      </w:divBdr>
    </w:div>
    <w:div w:id="732966495">
      <w:marLeft w:val="0"/>
      <w:marRight w:val="0"/>
      <w:marTop w:val="0"/>
      <w:marBottom w:val="0"/>
      <w:divBdr>
        <w:top w:val="none" w:sz="0" w:space="0" w:color="auto"/>
        <w:left w:val="none" w:sz="0" w:space="0" w:color="auto"/>
        <w:bottom w:val="none" w:sz="0" w:space="0" w:color="auto"/>
        <w:right w:val="none" w:sz="0" w:space="0" w:color="auto"/>
      </w:divBdr>
    </w:div>
    <w:div w:id="732966497">
      <w:marLeft w:val="0"/>
      <w:marRight w:val="0"/>
      <w:marTop w:val="0"/>
      <w:marBottom w:val="0"/>
      <w:divBdr>
        <w:top w:val="none" w:sz="0" w:space="0" w:color="auto"/>
        <w:left w:val="none" w:sz="0" w:space="0" w:color="auto"/>
        <w:bottom w:val="none" w:sz="0" w:space="0" w:color="auto"/>
        <w:right w:val="none" w:sz="0" w:space="0" w:color="auto"/>
      </w:divBdr>
    </w:div>
    <w:div w:id="732966498">
      <w:marLeft w:val="0"/>
      <w:marRight w:val="0"/>
      <w:marTop w:val="0"/>
      <w:marBottom w:val="0"/>
      <w:divBdr>
        <w:top w:val="none" w:sz="0" w:space="0" w:color="auto"/>
        <w:left w:val="none" w:sz="0" w:space="0" w:color="auto"/>
        <w:bottom w:val="none" w:sz="0" w:space="0" w:color="auto"/>
        <w:right w:val="none" w:sz="0" w:space="0" w:color="auto"/>
      </w:divBdr>
    </w:div>
    <w:div w:id="732966503">
      <w:marLeft w:val="0"/>
      <w:marRight w:val="0"/>
      <w:marTop w:val="0"/>
      <w:marBottom w:val="0"/>
      <w:divBdr>
        <w:top w:val="none" w:sz="0" w:space="0" w:color="auto"/>
        <w:left w:val="none" w:sz="0" w:space="0" w:color="auto"/>
        <w:bottom w:val="none" w:sz="0" w:space="0" w:color="auto"/>
        <w:right w:val="none" w:sz="0" w:space="0" w:color="auto"/>
      </w:divBdr>
    </w:div>
    <w:div w:id="732966506">
      <w:marLeft w:val="0"/>
      <w:marRight w:val="0"/>
      <w:marTop w:val="0"/>
      <w:marBottom w:val="0"/>
      <w:divBdr>
        <w:top w:val="none" w:sz="0" w:space="0" w:color="auto"/>
        <w:left w:val="none" w:sz="0" w:space="0" w:color="auto"/>
        <w:bottom w:val="none" w:sz="0" w:space="0" w:color="auto"/>
        <w:right w:val="none" w:sz="0" w:space="0" w:color="auto"/>
      </w:divBdr>
    </w:div>
    <w:div w:id="732966507">
      <w:marLeft w:val="0"/>
      <w:marRight w:val="0"/>
      <w:marTop w:val="0"/>
      <w:marBottom w:val="0"/>
      <w:divBdr>
        <w:top w:val="none" w:sz="0" w:space="0" w:color="auto"/>
        <w:left w:val="none" w:sz="0" w:space="0" w:color="auto"/>
        <w:bottom w:val="none" w:sz="0" w:space="0" w:color="auto"/>
        <w:right w:val="none" w:sz="0" w:space="0" w:color="auto"/>
      </w:divBdr>
    </w:div>
    <w:div w:id="732966508">
      <w:marLeft w:val="0"/>
      <w:marRight w:val="0"/>
      <w:marTop w:val="0"/>
      <w:marBottom w:val="0"/>
      <w:divBdr>
        <w:top w:val="none" w:sz="0" w:space="0" w:color="auto"/>
        <w:left w:val="none" w:sz="0" w:space="0" w:color="auto"/>
        <w:bottom w:val="none" w:sz="0" w:space="0" w:color="auto"/>
        <w:right w:val="none" w:sz="0" w:space="0" w:color="auto"/>
      </w:divBdr>
    </w:div>
    <w:div w:id="732966509">
      <w:marLeft w:val="0"/>
      <w:marRight w:val="0"/>
      <w:marTop w:val="0"/>
      <w:marBottom w:val="0"/>
      <w:divBdr>
        <w:top w:val="none" w:sz="0" w:space="0" w:color="auto"/>
        <w:left w:val="none" w:sz="0" w:space="0" w:color="auto"/>
        <w:bottom w:val="none" w:sz="0" w:space="0" w:color="auto"/>
        <w:right w:val="none" w:sz="0" w:space="0" w:color="auto"/>
      </w:divBdr>
      <w:divsChild>
        <w:div w:id="732967249">
          <w:marLeft w:val="0"/>
          <w:marRight w:val="0"/>
          <w:marTop w:val="0"/>
          <w:marBottom w:val="0"/>
          <w:divBdr>
            <w:top w:val="none" w:sz="0" w:space="0" w:color="auto"/>
            <w:left w:val="none" w:sz="0" w:space="0" w:color="auto"/>
            <w:bottom w:val="none" w:sz="0" w:space="0" w:color="auto"/>
            <w:right w:val="none" w:sz="0" w:space="0" w:color="auto"/>
          </w:divBdr>
          <w:divsChild>
            <w:div w:id="732967124">
              <w:marLeft w:val="0"/>
              <w:marRight w:val="0"/>
              <w:marTop w:val="0"/>
              <w:marBottom w:val="0"/>
              <w:divBdr>
                <w:top w:val="none" w:sz="0" w:space="0" w:color="auto"/>
                <w:left w:val="none" w:sz="0" w:space="0" w:color="auto"/>
                <w:bottom w:val="none" w:sz="0" w:space="0" w:color="auto"/>
                <w:right w:val="none" w:sz="0" w:space="0" w:color="auto"/>
              </w:divBdr>
              <w:divsChild>
                <w:div w:id="732967501">
                  <w:marLeft w:val="0"/>
                  <w:marRight w:val="0"/>
                  <w:marTop w:val="0"/>
                  <w:marBottom w:val="0"/>
                  <w:divBdr>
                    <w:top w:val="none" w:sz="0" w:space="0" w:color="auto"/>
                    <w:left w:val="none" w:sz="0" w:space="0" w:color="auto"/>
                    <w:bottom w:val="none" w:sz="0" w:space="0" w:color="auto"/>
                    <w:right w:val="none" w:sz="0" w:space="0" w:color="auto"/>
                  </w:divBdr>
                  <w:divsChild>
                    <w:div w:id="73296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202">
          <w:marLeft w:val="0"/>
          <w:marRight w:val="0"/>
          <w:marTop w:val="0"/>
          <w:marBottom w:val="0"/>
          <w:divBdr>
            <w:top w:val="none" w:sz="0" w:space="0" w:color="auto"/>
            <w:left w:val="none" w:sz="0" w:space="0" w:color="auto"/>
            <w:bottom w:val="none" w:sz="0" w:space="0" w:color="auto"/>
            <w:right w:val="none" w:sz="0" w:space="0" w:color="auto"/>
          </w:divBdr>
        </w:div>
        <w:div w:id="732968825">
          <w:marLeft w:val="0"/>
          <w:marRight w:val="0"/>
          <w:marTop w:val="0"/>
          <w:marBottom w:val="0"/>
          <w:divBdr>
            <w:top w:val="none" w:sz="0" w:space="0" w:color="auto"/>
            <w:left w:val="none" w:sz="0" w:space="0" w:color="auto"/>
            <w:bottom w:val="none" w:sz="0" w:space="0" w:color="auto"/>
            <w:right w:val="none" w:sz="0" w:space="0" w:color="auto"/>
          </w:divBdr>
        </w:div>
        <w:div w:id="732968969">
          <w:marLeft w:val="0"/>
          <w:marRight w:val="0"/>
          <w:marTop w:val="0"/>
          <w:marBottom w:val="0"/>
          <w:divBdr>
            <w:top w:val="none" w:sz="0" w:space="0" w:color="auto"/>
            <w:left w:val="none" w:sz="0" w:space="0" w:color="auto"/>
            <w:bottom w:val="none" w:sz="0" w:space="0" w:color="auto"/>
            <w:right w:val="none" w:sz="0" w:space="0" w:color="auto"/>
          </w:divBdr>
          <w:divsChild>
            <w:div w:id="732966462">
              <w:marLeft w:val="0"/>
              <w:marRight w:val="0"/>
              <w:marTop w:val="0"/>
              <w:marBottom w:val="0"/>
              <w:divBdr>
                <w:top w:val="none" w:sz="0" w:space="0" w:color="auto"/>
                <w:left w:val="none" w:sz="0" w:space="0" w:color="auto"/>
                <w:bottom w:val="none" w:sz="0" w:space="0" w:color="auto"/>
                <w:right w:val="none" w:sz="0" w:space="0" w:color="auto"/>
              </w:divBdr>
              <w:divsChild>
                <w:div w:id="73296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512">
      <w:marLeft w:val="0"/>
      <w:marRight w:val="0"/>
      <w:marTop w:val="0"/>
      <w:marBottom w:val="0"/>
      <w:divBdr>
        <w:top w:val="none" w:sz="0" w:space="0" w:color="auto"/>
        <w:left w:val="none" w:sz="0" w:space="0" w:color="auto"/>
        <w:bottom w:val="none" w:sz="0" w:space="0" w:color="auto"/>
        <w:right w:val="none" w:sz="0" w:space="0" w:color="auto"/>
      </w:divBdr>
    </w:div>
    <w:div w:id="732966515">
      <w:marLeft w:val="0"/>
      <w:marRight w:val="0"/>
      <w:marTop w:val="0"/>
      <w:marBottom w:val="0"/>
      <w:divBdr>
        <w:top w:val="none" w:sz="0" w:space="0" w:color="auto"/>
        <w:left w:val="none" w:sz="0" w:space="0" w:color="auto"/>
        <w:bottom w:val="none" w:sz="0" w:space="0" w:color="auto"/>
        <w:right w:val="none" w:sz="0" w:space="0" w:color="auto"/>
      </w:divBdr>
      <w:divsChild>
        <w:div w:id="732967908">
          <w:marLeft w:val="0"/>
          <w:marRight w:val="0"/>
          <w:marTop w:val="0"/>
          <w:marBottom w:val="0"/>
          <w:divBdr>
            <w:top w:val="none" w:sz="0" w:space="0" w:color="auto"/>
            <w:left w:val="none" w:sz="0" w:space="0" w:color="auto"/>
            <w:bottom w:val="none" w:sz="0" w:space="0" w:color="auto"/>
            <w:right w:val="none" w:sz="0" w:space="0" w:color="auto"/>
          </w:divBdr>
          <w:divsChild>
            <w:div w:id="732967905">
              <w:marLeft w:val="0"/>
              <w:marRight w:val="0"/>
              <w:marTop w:val="0"/>
              <w:marBottom w:val="0"/>
              <w:divBdr>
                <w:top w:val="none" w:sz="0" w:space="0" w:color="auto"/>
                <w:left w:val="none" w:sz="0" w:space="0" w:color="auto"/>
                <w:bottom w:val="none" w:sz="0" w:space="0" w:color="auto"/>
                <w:right w:val="none" w:sz="0" w:space="0" w:color="auto"/>
              </w:divBdr>
              <w:divsChild>
                <w:div w:id="732968989">
                  <w:marLeft w:val="0"/>
                  <w:marRight w:val="0"/>
                  <w:marTop w:val="0"/>
                  <w:marBottom w:val="0"/>
                  <w:divBdr>
                    <w:top w:val="none" w:sz="0" w:space="0" w:color="auto"/>
                    <w:left w:val="none" w:sz="0" w:space="0" w:color="auto"/>
                    <w:bottom w:val="none" w:sz="0" w:space="0" w:color="auto"/>
                    <w:right w:val="none" w:sz="0" w:space="0" w:color="auto"/>
                  </w:divBdr>
                </w:div>
              </w:divsChild>
            </w:div>
            <w:div w:id="732968880">
              <w:marLeft w:val="0"/>
              <w:marRight w:val="0"/>
              <w:marTop w:val="0"/>
              <w:marBottom w:val="0"/>
              <w:divBdr>
                <w:top w:val="none" w:sz="0" w:space="0" w:color="auto"/>
                <w:left w:val="none" w:sz="0" w:space="0" w:color="auto"/>
                <w:bottom w:val="none" w:sz="0" w:space="0" w:color="auto"/>
                <w:right w:val="none" w:sz="0" w:space="0" w:color="auto"/>
              </w:divBdr>
            </w:div>
          </w:divsChild>
        </w:div>
        <w:div w:id="732967952">
          <w:marLeft w:val="0"/>
          <w:marRight w:val="0"/>
          <w:marTop w:val="0"/>
          <w:marBottom w:val="0"/>
          <w:divBdr>
            <w:top w:val="none" w:sz="0" w:space="0" w:color="auto"/>
            <w:left w:val="none" w:sz="0" w:space="0" w:color="auto"/>
            <w:bottom w:val="none" w:sz="0" w:space="0" w:color="auto"/>
            <w:right w:val="none" w:sz="0" w:space="0" w:color="auto"/>
          </w:divBdr>
        </w:div>
        <w:div w:id="732968181">
          <w:marLeft w:val="0"/>
          <w:marRight w:val="0"/>
          <w:marTop w:val="0"/>
          <w:marBottom w:val="0"/>
          <w:divBdr>
            <w:top w:val="none" w:sz="0" w:space="0" w:color="auto"/>
            <w:left w:val="none" w:sz="0" w:space="0" w:color="auto"/>
            <w:bottom w:val="none" w:sz="0" w:space="0" w:color="auto"/>
            <w:right w:val="none" w:sz="0" w:space="0" w:color="auto"/>
          </w:divBdr>
        </w:div>
        <w:div w:id="732969127">
          <w:marLeft w:val="0"/>
          <w:marRight w:val="0"/>
          <w:marTop w:val="0"/>
          <w:marBottom w:val="0"/>
          <w:divBdr>
            <w:top w:val="none" w:sz="0" w:space="0" w:color="auto"/>
            <w:left w:val="none" w:sz="0" w:space="0" w:color="auto"/>
            <w:bottom w:val="none" w:sz="0" w:space="0" w:color="auto"/>
            <w:right w:val="none" w:sz="0" w:space="0" w:color="auto"/>
          </w:divBdr>
        </w:div>
      </w:divsChild>
    </w:div>
    <w:div w:id="732966516">
      <w:marLeft w:val="0"/>
      <w:marRight w:val="0"/>
      <w:marTop w:val="0"/>
      <w:marBottom w:val="0"/>
      <w:divBdr>
        <w:top w:val="none" w:sz="0" w:space="0" w:color="auto"/>
        <w:left w:val="none" w:sz="0" w:space="0" w:color="auto"/>
        <w:bottom w:val="none" w:sz="0" w:space="0" w:color="auto"/>
        <w:right w:val="none" w:sz="0" w:space="0" w:color="auto"/>
      </w:divBdr>
    </w:div>
    <w:div w:id="732966518">
      <w:marLeft w:val="0"/>
      <w:marRight w:val="0"/>
      <w:marTop w:val="0"/>
      <w:marBottom w:val="0"/>
      <w:divBdr>
        <w:top w:val="none" w:sz="0" w:space="0" w:color="auto"/>
        <w:left w:val="none" w:sz="0" w:space="0" w:color="auto"/>
        <w:bottom w:val="none" w:sz="0" w:space="0" w:color="auto"/>
        <w:right w:val="none" w:sz="0" w:space="0" w:color="auto"/>
      </w:divBdr>
    </w:div>
    <w:div w:id="732966521">
      <w:marLeft w:val="0"/>
      <w:marRight w:val="0"/>
      <w:marTop w:val="0"/>
      <w:marBottom w:val="0"/>
      <w:divBdr>
        <w:top w:val="none" w:sz="0" w:space="0" w:color="auto"/>
        <w:left w:val="none" w:sz="0" w:space="0" w:color="auto"/>
        <w:bottom w:val="none" w:sz="0" w:space="0" w:color="auto"/>
        <w:right w:val="none" w:sz="0" w:space="0" w:color="auto"/>
      </w:divBdr>
    </w:div>
    <w:div w:id="732966527">
      <w:marLeft w:val="0"/>
      <w:marRight w:val="0"/>
      <w:marTop w:val="0"/>
      <w:marBottom w:val="0"/>
      <w:divBdr>
        <w:top w:val="none" w:sz="0" w:space="0" w:color="auto"/>
        <w:left w:val="none" w:sz="0" w:space="0" w:color="auto"/>
        <w:bottom w:val="none" w:sz="0" w:space="0" w:color="auto"/>
        <w:right w:val="none" w:sz="0" w:space="0" w:color="auto"/>
      </w:divBdr>
    </w:div>
    <w:div w:id="732966528">
      <w:marLeft w:val="0"/>
      <w:marRight w:val="0"/>
      <w:marTop w:val="0"/>
      <w:marBottom w:val="0"/>
      <w:divBdr>
        <w:top w:val="none" w:sz="0" w:space="0" w:color="auto"/>
        <w:left w:val="none" w:sz="0" w:space="0" w:color="auto"/>
        <w:bottom w:val="none" w:sz="0" w:space="0" w:color="auto"/>
        <w:right w:val="none" w:sz="0" w:space="0" w:color="auto"/>
      </w:divBdr>
    </w:div>
    <w:div w:id="732966531">
      <w:marLeft w:val="0"/>
      <w:marRight w:val="0"/>
      <w:marTop w:val="0"/>
      <w:marBottom w:val="0"/>
      <w:divBdr>
        <w:top w:val="none" w:sz="0" w:space="0" w:color="auto"/>
        <w:left w:val="none" w:sz="0" w:space="0" w:color="auto"/>
        <w:bottom w:val="none" w:sz="0" w:space="0" w:color="auto"/>
        <w:right w:val="none" w:sz="0" w:space="0" w:color="auto"/>
      </w:divBdr>
    </w:div>
    <w:div w:id="732966533">
      <w:marLeft w:val="0"/>
      <w:marRight w:val="0"/>
      <w:marTop w:val="0"/>
      <w:marBottom w:val="0"/>
      <w:divBdr>
        <w:top w:val="none" w:sz="0" w:space="0" w:color="auto"/>
        <w:left w:val="none" w:sz="0" w:space="0" w:color="auto"/>
        <w:bottom w:val="none" w:sz="0" w:space="0" w:color="auto"/>
        <w:right w:val="none" w:sz="0" w:space="0" w:color="auto"/>
      </w:divBdr>
    </w:div>
    <w:div w:id="732966534">
      <w:marLeft w:val="0"/>
      <w:marRight w:val="0"/>
      <w:marTop w:val="0"/>
      <w:marBottom w:val="0"/>
      <w:divBdr>
        <w:top w:val="none" w:sz="0" w:space="0" w:color="auto"/>
        <w:left w:val="none" w:sz="0" w:space="0" w:color="auto"/>
        <w:bottom w:val="none" w:sz="0" w:space="0" w:color="auto"/>
        <w:right w:val="none" w:sz="0" w:space="0" w:color="auto"/>
      </w:divBdr>
    </w:div>
    <w:div w:id="732966544">
      <w:marLeft w:val="0"/>
      <w:marRight w:val="0"/>
      <w:marTop w:val="0"/>
      <w:marBottom w:val="0"/>
      <w:divBdr>
        <w:top w:val="none" w:sz="0" w:space="0" w:color="auto"/>
        <w:left w:val="none" w:sz="0" w:space="0" w:color="auto"/>
        <w:bottom w:val="none" w:sz="0" w:space="0" w:color="auto"/>
        <w:right w:val="none" w:sz="0" w:space="0" w:color="auto"/>
      </w:divBdr>
    </w:div>
    <w:div w:id="732966546">
      <w:marLeft w:val="0"/>
      <w:marRight w:val="0"/>
      <w:marTop w:val="0"/>
      <w:marBottom w:val="0"/>
      <w:divBdr>
        <w:top w:val="none" w:sz="0" w:space="0" w:color="auto"/>
        <w:left w:val="none" w:sz="0" w:space="0" w:color="auto"/>
        <w:bottom w:val="none" w:sz="0" w:space="0" w:color="auto"/>
        <w:right w:val="none" w:sz="0" w:space="0" w:color="auto"/>
      </w:divBdr>
    </w:div>
    <w:div w:id="732966547">
      <w:marLeft w:val="0"/>
      <w:marRight w:val="0"/>
      <w:marTop w:val="0"/>
      <w:marBottom w:val="0"/>
      <w:divBdr>
        <w:top w:val="none" w:sz="0" w:space="0" w:color="auto"/>
        <w:left w:val="none" w:sz="0" w:space="0" w:color="auto"/>
        <w:bottom w:val="none" w:sz="0" w:space="0" w:color="auto"/>
        <w:right w:val="none" w:sz="0" w:space="0" w:color="auto"/>
      </w:divBdr>
    </w:div>
    <w:div w:id="732966548">
      <w:marLeft w:val="0"/>
      <w:marRight w:val="0"/>
      <w:marTop w:val="0"/>
      <w:marBottom w:val="0"/>
      <w:divBdr>
        <w:top w:val="none" w:sz="0" w:space="0" w:color="auto"/>
        <w:left w:val="none" w:sz="0" w:space="0" w:color="auto"/>
        <w:bottom w:val="none" w:sz="0" w:space="0" w:color="auto"/>
        <w:right w:val="none" w:sz="0" w:space="0" w:color="auto"/>
      </w:divBdr>
      <w:divsChild>
        <w:div w:id="732967644">
          <w:marLeft w:val="0"/>
          <w:marRight w:val="0"/>
          <w:marTop w:val="0"/>
          <w:marBottom w:val="0"/>
          <w:divBdr>
            <w:top w:val="none" w:sz="0" w:space="0" w:color="auto"/>
            <w:left w:val="none" w:sz="0" w:space="0" w:color="auto"/>
            <w:bottom w:val="none" w:sz="0" w:space="0" w:color="auto"/>
            <w:right w:val="none" w:sz="0" w:space="0" w:color="auto"/>
          </w:divBdr>
          <w:divsChild>
            <w:div w:id="732966985">
              <w:marLeft w:val="0"/>
              <w:marRight w:val="0"/>
              <w:marTop w:val="0"/>
              <w:marBottom w:val="0"/>
              <w:divBdr>
                <w:top w:val="none" w:sz="0" w:space="0" w:color="auto"/>
                <w:left w:val="none" w:sz="0" w:space="0" w:color="auto"/>
                <w:bottom w:val="none" w:sz="0" w:space="0" w:color="auto"/>
                <w:right w:val="none" w:sz="0" w:space="0" w:color="auto"/>
              </w:divBdr>
              <w:divsChild>
                <w:div w:id="7329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932">
          <w:marLeft w:val="0"/>
          <w:marRight w:val="0"/>
          <w:marTop w:val="0"/>
          <w:marBottom w:val="0"/>
          <w:divBdr>
            <w:top w:val="none" w:sz="0" w:space="0" w:color="auto"/>
            <w:left w:val="none" w:sz="0" w:space="0" w:color="auto"/>
            <w:bottom w:val="none" w:sz="0" w:space="0" w:color="auto"/>
            <w:right w:val="none" w:sz="0" w:space="0" w:color="auto"/>
          </w:divBdr>
        </w:div>
      </w:divsChild>
    </w:div>
    <w:div w:id="732966549">
      <w:marLeft w:val="0"/>
      <w:marRight w:val="0"/>
      <w:marTop w:val="0"/>
      <w:marBottom w:val="0"/>
      <w:divBdr>
        <w:top w:val="none" w:sz="0" w:space="0" w:color="auto"/>
        <w:left w:val="none" w:sz="0" w:space="0" w:color="auto"/>
        <w:bottom w:val="none" w:sz="0" w:space="0" w:color="auto"/>
        <w:right w:val="none" w:sz="0" w:space="0" w:color="auto"/>
      </w:divBdr>
    </w:div>
    <w:div w:id="732966550">
      <w:marLeft w:val="0"/>
      <w:marRight w:val="0"/>
      <w:marTop w:val="0"/>
      <w:marBottom w:val="0"/>
      <w:divBdr>
        <w:top w:val="none" w:sz="0" w:space="0" w:color="auto"/>
        <w:left w:val="none" w:sz="0" w:space="0" w:color="auto"/>
        <w:bottom w:val="none" w:sz="0" w:space="0" w:color="auto"/>
        <w:right w:val="none" w:sz="0" w:space="0" w:color="auto"/>
      </w:divBdr>
    </w:div>
    <w:div w:id="732966552">
      <w:marLeft w:val="0"/>
      <w:marRight w:val="0"/>
      <w:marTop w:val="0"/>
      <w:marBottom w:val="0"/>
      <w:divBdr>
        <w:top w:val="none" w:sz="0" w:space="0" w:color="auto"/>
        <w:left w:val="none" w:sz="0" w:space="0" w:color="auto"/>
        <w:bottom w:val="none" w:sz="0" w:space="0" w:color="auto"/>
        <w:right w:val="none" w:sz="0" w:space="0" w:color="auto"/>
      </w:divBdr>
    </w:div>
    <w:div w:id="732966560">
      <w:marLeft w:val="0"/>
      <w:marRight w:val="0"/>
      <w:marTop w:val="0"/>
      <w:marBottom w:val="0"/>
      <w:divBdr>
        <w:top w:val="none" w:sz="0" w:space="0" w:color="auto"/>
        <w:left w:val="none" w:sz="0" w:space="0" w:color="auto"/>
        <w:bottom w:val="none" w:sz="0" w:space="0" w:color="auto"/>
        <w:right w:val="none" w:sz="0" w:space="0" w:color="auto"/>
      </w:divBdr>
    </w:div>
    <w:div w:id="732966562">
      <w:marLeft w:val="0"/>
      <w:marRight w:val="0"/>
      <w:marTop w:val="0"/>
      <w:marBottom w:val="0"/>
      <w:divBdr>
        <w:top w:val="none" w:sz="0" w:space="0" w:color="auto"/>
        <w:left w:val="none" w:sz="0" w:space="0" w:color="auto"/>
        <w:bottom w:val="none" w:sz="0" w:space="0" w:color="auto"/>
        <w:right w:val="none" w:sz="0" w:space="0" w:color="auto"/>
      </w:divBdr>
    </w:div>
    <w:div w:id="732966563">
      <w:marLeft w:val="0"/>
      <w:marRight w:val="0"/>
      <w:marTop w:val="0"/>
      <w:marBottom w:val="0"/>
      <w:divBdr>
        <w:top w:val="none" w:sz="0" w:space="0" w:color="auto"/>
        <w:left w:val="none" w:sz="0" w:space="0" w:color="auto"/>
        <w:bottom w:val="none" w:sz="0" w:space="0" w:color="auto"/>
        <w:right w:val="none" w:sz="0" w:space="0" w:color="auto"/>
      </w:divBdr>
    </w:div>
    <w:div w:id="732966565">
      <w:marLeft w:val="0"/>
      <w:marRight w:val="0"/>
      <w:marTop w:val="0"/>
      <w:marBottom w:val="0"/>
      <w:divBdr>
        <w:top w:val="none" w:sz="0" w:space="0" w:color="auto"/>
        <w:left w:val="none" w:sz="0" w:space="0" w:color="auto"/>
        <w:bottom w:val="none" w:sz="0" w:space="0" w:color="auto"/>
        <w:right w:val="none" w:sz="0" w:space="0" w:color="auto"/>
      </w:divBdr>
    </w:div>
    <w:div w:id="732966566">
      <w:marLeft w:val="0"/>
      <w:marRight w:val="0"/>
      <w:marTop w:val="0"/>
      <w:marBottom w:val="0"/>
      <w:divBdr>
        <w:top w:val="none" w:sz="0" w:space="0" w:color="auto"/>
        <w:left w:val="none" w:sz="0" w:space="0" w:color="auto"/>
        <w:bottom w:val="none" w:sz="0" w:space="0" w:color="auto"/>
        <w:right w:val="none" w:sz="0" w:space="0" w:color="auto"/>
      </w:divBdr>
    </w:div>
    <w:div w:id="732966567">
      <w:marLeft w:val="0"/>
      <w:marRight w:val="0"/>
      <w:marTop w:val="0"/>
      <w:marBottom w:val="0"/>
      <w:divBdr>
        <w:top w:val="none" w:sz="0" w:space="0" w:color="auto"/>
        <w:left w:val="none" w:sz="0" w:space="0" w:color="auto"/>
        <w:bottom w:val="none" w:sz="0" w:space="0" w:color="auto"/>
        <w:right w:val="none" w:sz="0" w:space="0" w:color="auto"/>
      </w:divBdr>
      <w:divsChild>
        <w:div w:id="732966319">
          <w:marLeft w:val="0"/>
          <w:marRight w:val="0"/>
          <w:marTop w:val="0"/>
          <w:marBottom w:val="0"/>
          <w:divBdr>
            <w:top w:val="none" w:sz="0" w:space="0" w:color="auto"/>
            <w:left w:val="none" w:sz="0" w:space="0" w:color="auto"/>
            <w:bottom w:val="none" w:sz="0" w:space="0" w:color="auto"/>
            <w:right w:val="none" w:sz="0" w:space="0" w:color="auto"/>
          </w:divBdr>
        </w:div>
        <w:div w:id="732966382">
          <w:marLeft w:val="0"/>
          <w:marRight w:val="0"/>
          <w:marTop w:val="0"/>
          <w:marBottom w:val="0"/>
          <w:divBdr>
            <w:top w:val="none" w:sz="0" w:space="0" w:color="auto"/>
            <w:left w:val="none" w:sz="0" w:space="0" w:color="auto"/>
            <w:bottom w:val="none" w:sz="0" w:space="0" w:color="auto"/>
            <w:right w:val="none" w:sz="0" w:space="0" w:color="auto"/>
          </w:divBdr>
        </w:div>
        <w:div w:id="732968012">
          <w:marLeft w:val="0"/>
          <w:marRight w:val="0"/>
          <w:marTop w:val="0"/>
          <w:marBottom w:val="0"/>
          <w:divBdr>
            <w:top w:val="none" w:sz="0" w:space="0" w:color="auto"/>
            <w:left w:val="none" w:sz="0" w:space="0" w:color="auto"/>
            <w:bottom w:val="none" w:sz="0" w:space="0" w:color="auto"/>
            <w:right w:val="none" w:sz="0" w:space="0" w:color="auto"/>
          </w:divBdr>
        </w:div>
        <w:div w:id="732968327">
          <w:marLeft w:val="0"/>
          <w:marRight w:val="0"/>
          <w:marTop w:val="0"/>
          <w:marBottom w:val="0"/>
          <w:divBdr>
            <w:top w:val="none" w:sz="0" w:space="0" w:color="auto"/>
            <w:left w:val="none" w:sz="0" w:space="0" w:color="auto"/>
            <w:bottom w:val="none" w:sz="0" w:space="0" w:color="auto"/>
            <w:right w:val="none" w:sz="0" w:space="0" w:color="auto"/>
          </w:divBdr>
          <w:divsChild>
            <w:div w:id="732966655">
              <w:marLeft w:val="0"/>
              <w:marRight w:val="0"/>
              <w:marTop w:val="0"/>
              <w:marBottom w:val="0"/>
              <w:divBdr>
                <w:top w:val="none" w:sz="0" w:space="0" w:color="auto"/>
                <w:left w:val="none" w:sz="0" w:space="0" w:color="auto"/>
                <w:bottom w:val="none" w:sz="0" w:space="0" w:color="auto"/>
                <w:right w:val="none" w:sz="0" w:space="0" w:color="auto"/>
              </w:divBdr>
            </w:div>
            <w:div w:id="732968892">
              <w:marLeft w:val="0"/>
              <w:marRight w:val="0"/>
              <w:marTop w:val="0"/>
              <w:marBottom w:val="0"/>
              <w:divBdr>
                <w:top w:val="none" w:sz="0" w:space="0" w:color="auto"/>
                <w:left w:val="none" w:sz="0" w:space="0" w:color="auto"/>
                <w:bottom w:val="none" w:sz="0" w:space="0" w:color="auto"/>
                <w:right w:val="none" w:sz="0" w:space="0" w:color="auto"/>
              </w:divBdr>
              <w:divsChild>
                <w:div w:id="73296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571">
      <w:marLeft w:val="0"/>
      <w:marRight w:val="0"/>
      <w:marTop w:val="0"/>
      <w:marBottom w:val="0"/>
      <w:divBdr>
        <w:top w:val="none" w:sz="0" w:space="0" w:color="auto"/>
        <w:left w:val="none" w:sz="0" w:space="0" w:color="auto"/>
        <w:bottom w:val="none" w:sz="0" w:space="0" w:color="auto"/>
        <w:right w:val="none" w:sz="0" w:space="0" w:color="auto"/>
      </w:divBdr>
    </w:div>
    <w:div w:id="732966576">
      <w:marLeft w:val="0"/>
      <w:marRight w:val="0"/>
      <w:marTop w:val="0"/>
      <w:marBottom w:val="0"/>
      <w:divBdr>
        <w:top w:val="none" w:sz="0" w:space="0" w:color="auto"/>
        <w:left w:val="none" w:sz="0" w:space="0" w:color="auto"/>
        <w:bottom w:val="none" w:sz="0" w:space="0" w:color="auto"/>
        <w:right w:val="none" w:sz="0" w:space="0" w:color="auto"/>
      </w:divBdr>
      <w:divsChild>
        <w:div w:id="732966413">
          <w:marLeft w:val="0"/>
          <w:marRight w:val="0"/>
          <w:marTop w:val="0"/>
          <w:marBottom w:val="0"/>
          <w:divBdr>
            <w:top w:val="none" w:sz="0" w:space="0" w:color="auto"/>
            <w:left w:val="none" w:sz="0" w:space="0" w:color="auto"/>
            <w:bottom w:val="none" w:sz="0" w:space="0" w:color="auto"/>
            <w:right w:val="none" w:sz="0" w:space="0" w:color="auto"/>
          </w:divBdr>
        </w:div>
        <w:div w:id="732967096">
          <w:marLeft w:val="0"/>
          <w:marRight w:val="0"/>
          <w:marTop w:val="0"/>
          <w:marBottom w:val="0"/>
          <w:divBdr>
            <w:top w:val="none" w:sz="0" w:space="0" w:color="auto"/>
            <w:left w:val="none" w:sz="0" w:space="0" w:color="auto"/>
            <w:bottom w:val="none" w:sz="0" w:space="0" w:color="auto"/>
            <w:right w:val="none" w:sz="0" w:space="0" w:color="auto"/>
          </w:divBdr>
          <w:divsChild>
            <w:div w:id="732966864">
              <w:marLeft w:val="0"/>
              <w:marRight w:val="0"/>
              <w:marTop w:val="0"/>
              <w:marBottom w:val="0"/>
              <w:divBdr>
                <w:top w:val="none" w:sz="0" w:space="0" w:color="auto"/>
                <w:left w:val="none" w:sz="0" w:space="0" w:color="auto"/>
                <w:bottom w:val="none" w:sz="0" w:space="0" w:color="auto"/>
                <w:right w:val="none" w:sz="0" w:space="0" w:color="auto"/>
              </w:divBdr>
              <w:divsChild>
                <w:div w:id="7329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146">
          <w:marLeft w:val="0"/>
          <w:marRight w:val="0"/>
          <w:marTop w:val="0"/>
          <w:marBottom w:val="0"/>
          <w:divBdr>
            <w:top w:val="none" w:sz="0" w:space="0" w:color="auto"/>
            <w:left w:val="none" w:sz="0" w:space="0" w:color="auto"/>
            <w:bottom w:val="none" w:sz="0" w:space="0" w:color="auto"/>
            <w:right w:val="none" w:sz="0" w:space="0" w:color="auto"/>
          </w:divBdr>
          <w:divsChild>
            <w:div w:id="732966641">
              <w:marLeft w:val="0"/>
              <w:marRight w:val="0"/>
              <w:marTop w:val="0"/>
              <w:marBottom w:val="0"/>
              <w:divBdr>
                <w:top w:val="none" w:sz="0" w:space="0" w:color="auto"/>
                <w:left w:val="none" w:sz="0" w:space="0" w:color="auto"/>
                <w:bottom w:val="none" w:sz="0" w:space="0" w:color="auto"/>
                <w:right w:val="none" w:sz="0" w:space="0" w:color="auto"/>
              </w:divBdr>
              <w:divsChild>
                <w:div w:id="73296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577">
      <w:marLeft w:val="0"/>
      <w:marRight w:val="0"/>
      <w:marTop w:val="0"/>
      <w:marBottom w:val="0"/>
      <w:divBdr>
        <w:top w:val="none" w:sz="0" w:space="0" w:color="auto"/>
        <w:left w:val="none" w:sz="0" w:space="0" w:color="auto"/>
        <w:bottom w:val="none" w:sz="0" w:space="0" w:color="auto"/>
        <w:right w:val="none" w:sz="0" w:space="0" w:color="auto"/>
      </w:divBdr>
    </w:div>
    <w:div w:id="732966579">
      <w:marLeft w:val="0"/>
      <w:marRight w:val="0"/>
      <w:marTop w:val="0"/>
      <w:marBottom w:val="0"/>
      <w:divBdr>
        <w:top w:val="none" w:sz="0" w:space="0" w:color="auto"/>
        <w:left w:val="none" w:sz="0" w:space="0" w:color="auto"/>
        <w:bottom w:val="none" w:sz="0" w:space="0" w:color="auto"/>
        <w:right w:val="none" w:sz="0" w:space="0" w:color="auto"/>
      </w:divBdr>
      <w:divsChild>
        <w:div w:id="732968922">
          <w:marLeft w:val="0"/>
          <w:marRight w:val="0"/>
          <w:marTop w:val="0"/>
          <w:marBottom w:val="0"/>
          <w:divBdr>
            <w:top w:val="none" w:sz="0" w:space="0" w:color="auto"/>
            <w:left w:val="none" w:sz="0" w:space="0" w:color="auto"/>
            <w:bottom w:val="none" w:sz="0" w:space="0" w:color="auto"/>
            <w:right w:val="none" w:sz="0" w:space="0" w:color="auto"/>
          </w:divBdr>
        </w:div>
      </w:divsChild>
    </w:div>
    <w:div w:id="732966580">
      <w:marLeft w:val="0"/>
      <w:marRight w:val="0"/>
      <w:marTop w:val="0"/>
      <w:marBottom w:val="0"/>
      <w:divBdr>
        <w:top w:val="none" w:sz="0" w:space="0" w:color="auto"/>
        <w:left w:val="none" w:sz="0" w:space="0" w:color="auto"/>
        <w:bottom w:val="none" w:sz="0" w:space="0" w:color="auto"/>
        <w:right w:val="none" w:sz="0" w:space="0" w:color="auto"/>
      </w:divBdr>
      <w:divsChild>
        <w:div w:id="732968024">
          <w:marLeft w:val="0"/>
          <w:marRight w:val="0"/>
          <w:marTop w:val="0"/>
          <w:marBottom w:val="0"/>
          <w:divBdr>
            <w:top w:val="none" w:sz="0" w:space="0" w:color="auto"/>
            <w:left w:val="none" w:sz="0" w:space="0" w:color="auto"/>
            <w:bottom w:val="none" w:sz="0" w:space="0" w:color="auto"/>
            <w:right w:val="none" w:sz="0" w:space="0" w:color="auto"/>
          </w:divBdr>
          <w:divsChild>
            <w:div w:id="732967120">
              <w:marLeft w:val="0"/>
              <w:marRight w:val="0"/>
              <w:marTop w:val="0"/>
              <w:marBottom w:val="0"/>
              <w:divBdr>
                <w:top w:val="none" w:sz="0" w:space="0" w:color="auto"/>
                <w:left w:val="none" w:sz="0" w:space="0" w:color="auto"/>
                <w:bottom w:val="none" w:sz="0" w:space="0" w:color="auto"/>
                <w:right w:val="none" w:sz="0" w:space="0" w:color="auto"/>
              </w:divBdr>
              <w:divsChild>
                <w:div w:id="732968116">
                  <w:marLeft w:val="0"/>
                  <w:marRight w:val="0"/>
                  <w:marTop w:val="0"/>
                  <w:marBottom w:val="0"/>
                  <w:divBdr>
                    <w:top w:val="none" w:sz="0" w:space="0" w:color="auto"/>
                    <w:left w:val="none" w:sz="0" w:space="0" w:color="auto"/>
                    <w:bottom w:val="none" w:sz="0" w:space="0" w:color="auto"/>
                    <w:right w:val="none" w:sz="0" w:space="0" w:color="auto"/>
                  </w:divBdr>
                  <w:divsChild>
                    <w:div w:id="732967950">
                      <w:marLeft w:val="0"/>
                      <w:marRight w:val="0"/>
                      <w:marTop w:val="0"/>
                      <w:marBottom w:val="0"/>
                      <w:divBdr>
                        <w:top w:val="none" w:sz="0" w:space="0" w:color="auto"/>
                        <w:left w:val="none" w:sz="0" w:space="0" w:color="auto"/>
                        <w:bottom w:val="none" w:sz="0" w:space="0" w:color="auto"/>
                        <w:right w:val="none" w:sz="0" w:space="0" w:color="auto"/>
                      </w:divBdr>
                      <w:divsChild>
                        <w:div w:id="73296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542">
          <w:marLeft w:val="0"/>
          <w:marRight w:val="0"/>
          <w:marTop w:val="0"/>
          <w:marBottom w:val="0"/>
          <w:divBdr>
            <w:top w:val="none" w:sz="0" w:space="0" w:color="auto"/>
            <w:left w:val="none" w:sz="0" w:space="0" w:color="auto"/>
            <w:bottom w:val="none" w:sz="0" w:space="0" w:color="auto"/>
            <w:right w:val="none" w:sz="0" w:space="0" w:color="auto"/>
          </w:divBdr>
        </w:div>
      </w:divsChild>
    </w:div>
    <w:div w:id="732966581">
      <w:marLeft w:val="0"/>
      <w:marRight w:val="0"/>
      <w:marTop w:val="0"/>
      <w:marBottom w:val="0"/>
      <w:divBdr>
        <w:top w:val="none" w:sz="0" w:space="0" w:color="auto"/>
        <w:left w:val="none" w:sz="0" w:space="0" w:color="auto"/>
        <w:bottom w:val="none" w:sz="0" w:space="0" w:color="auto"/>
        <w:right w:val="none" w:sz="0" w:space="0" w:color="auto"/>
      </w:divBdr>
    </w:div>
    <w:div w:id="732966582">
      <w:marLeft w:val="0"/>
      <w:marRight w:val="0"/>
      <w:marTop w:val="0"/>
      <w:marBottom w:val="0"/>
      <w:divBdr>
        <w:top w:val="none" w:sz="0" w:space="0" w:color="auto"/>
        <w:left w:val="none" w:sz="0" w:space="0" w:color="auto"/>
        <w:bottom w:val="none" w:sz="0" w:space="0" w:color="auto"/>
        <w:right w:val="none" w:sz="0" w:space="0" w:color="auto"/>
      </w:divBdr>
      <w:divsChild>
        <w:div w:id="732968897">
          <w:marLeft w:val="0"/>
          <w:marRight w:val="0"/>
          <w:marTop w:val="0"/>
          <w:marBottom w:val="0"/>
          <w:divBdr>
            <w:top w:val="none" w:sz="0" w:space="0" w:color="auto"/>
            <w:left w:val="none" w:sz="0" w:space="0" w:color="auto"/>
            <w:bottom w:val="none" w:sz="0" w:space="0" w:color="auto"/>
            <w:right w:val="none" w:sz="0" w:space="0" w:color="auto"/>
          </w:divBdr>
        </w:div>
      </w:divsChild>
    </w:div>
    <w:div w:id="732966583">
      <w:marLeft w:val="0"/>
      <w:marRight w:val="0"/>
      <w:marTop w:val="0"/>
      <w:marBottom w:val="0"/>
      <w:divBdr>
        <w:top w:val="none" w:sz="0" w:space="0" w:color="auto"/>
        <w:left w:val="none" w:sz="0" w:space="0" w:color="auto"/>
        <w:bottom w:val="none" w:sz="0" w:space="0" w:color="auto"/>
        <w:right w:val="none" w:sz="0" w:space="0" w:color="auto"/>
      </w:divBdr>
      <w:divsChild>
        <w:div w:id="732967910">
          <w:marLeft w:val="0"/>
          <w:marRight w:val="0"/>
          <w:marTop w:val="0"/>
          <w:marBottom w:val="0"/>
          <w:divBdr>
            <w:top w:val="none" w:sz="0" w:space="0" w:color="auto"/>
            <w:left w:val="none" w:sz="0" w:space="0" w:color="auto"/>
            <w:bottom w:val="none" w:sz="0" w:space="0" w:color="auto"/>
            <w:right w:val="none" w:sz="0" w:space="0" w:color="auto"/>
          </w:divBdr>
          <w:divsChild>
            <w:div w:id="732968242">
              <w:marLeft w:val="0"/>
              <w:marRight w:val="0"/>
              <w:marTop w:val="0"/>
              <w:marBottom w:val="0"/>
              <w:divBdr>
                <w:top w:val="none" w:sz="0" w:space="0" w:color="auto"/>
                <w:left w:val="none" w:sz="0" w:space="0" w:color="auto"/>
                <w:bottom w:val="none" w:sz="0" w:space="0" w:color="auto"/>
                <w:right w:val="none" w:sz="0" w:space="0" w:color="auto"/>
              </w:divBdr>
              <w:divsChild>
                <w:div w:id="732967685">
                  <w:marLeft w:val="0"/>
                  <w:marRight w:val="0"/>
                  <w:marTop w:val="0"/>
                  <w:marBottom w:val="0"/>
                  <w:divBdr>
                    <w:top w:val="none" w:sz="0" w:space="0" w:color="auto"/>
                    <w:left w:val="none" w:sz="0" w:space="0" w:color="auto"/>
                    <w:bottom w:val="none" w:sz="0" w:space="0" w:color="auto"/>
                    <w:right w:val="none" w:sz="0" w:space="0" w:color="auto"/>
                  </w:divBdr>
                  <w:divsChild>
                    <w:div w:id="73296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989">
          <w:marLeft w:val="0"/>
          <w:marRight w:val="0"/>
          <w:marTop w:val="0"/>
          <w:marBottom w:val="0"/>
          <w:divBdr>
            <w:top w:val="none" w:sz="0" w:space="0" w:color="auto"/>
            <w:left w:val="none" w:sz="0" w:space="0" w:color="auto"/>
            <w:bottom w:val="none" w:sz="0" w:space="0" w:color="auto"/>
            <w:right w:val="none" w:sz="0" w:space="0" w:color="auto"/>
          </w:divBdr>
        </w:div>
        <w:div w:id="732969075">
          <w:marLeft w:val="0"/>
          <w:marRight w:val="0"/>
          <w:marTop w:val="0"/>
          <w:marBottom w:val="0"/>
          <w:divBdr>
            <w:top w:val="none" w:sz="0" w:space="0" w:color="auto"/>
            <w:left w:val="none" w:sz="0" w:space="0" w:color="auto"/>
            <w:bottom w:val="none" w:sz="0" w:space="0" w:color="auto"/>
            <w:right w:val="none" w:sz="0" w:space="0" w:color="auto"/>
          </w:divBdr>
          <w:divsChild>
            <w:div w:id="732967617">
              <w:marLeft w:val="0"/>
              <w:marRight w:val="0"/>
              <w:marTop w:val="0"/>
              <w:marBottom w:val="0"/>
              <w:divBdr>
                <w:top w:val="none" w:sz="0" w:space="0" w:color="auto"/>
                <w:left w:val="none" w:sz="0" w:space="0" w:color="auto"/>
                <w:bottom w:val="none" w:sz="0" w:space="0" w:color="auto"/>
                <w:right w:val="none" w:sz="0" w:space="0" w:color="auto"/>
              </w:divBdr>
              <w:divsChild>
                <w:div w:id="7329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584">
      <w:marLeft w:val="0"/>
      <w:marRight w:val="0"/>
      <w:marTop w:val="0"/>
      <w:marBottom w:val="0"/>
      <w:divBdr>
        <w:top w:val="none" w:sz="0" w:space="0" w:color="auto"/>
        <w:left w:val="none" w:sz="0" w:space="0" w:color="auto"/>
        <w:bottom w:val="none" w:sz="0" w:space="0" w:color="auto"/>
        <w:right w:val="none" w:sz="0" w:space="0" w:color="auto"/>
      </w:divBdr>
    </w:div>
    <w:div w:id="732966587">
      <w:marLeft w:val="0"/>
      <w:marRight w:val="0"/>
      <w:marTop w:val="0"/>
      <w:marBottom w:val="0"/>
      <w:divBdr>
        <w:top w:val="none" w:sz="0" w:space="0" w:color="auto"/>
        <w:left w:val="none" w:sz="0" w:space="0" w:color="auto"/>
        <w:bottom w:val="none" w:sz="0" w:space="0" w:color="auto"/>
        <w:right w:val="none" w:sz="0" w:space="0" w:color="auto"/>
      </w:divBdr>
    </w:div>
    <w:div w:id="732966589">
      <w:marLeft w:val="0"/>
      <w:marRight w:val="0"/>
      <w:marTop w:val="0"/>
      <w:marBottom w:val="0"/>
      <w:divBdr>
        <w:top w:val="none" w:sz="0" w:space="0" w:color="auto"/>
        <w:left w:val="none" w:sz="0" w:space="0" w:color="auto"/>
        <w:bottom w:val="none" w:sz="0" w:space="0" w:color="auto"/>
        <w:right w:val="none" w:sz="0" w:space="0" w:color="auto"/>
      </w:divBdr>
    </w:div>
    <w:div w:id="732966592">
      <w:marLeft w:val="0"/>
      <w:marRight w:val="0"/>
      <w:marTop w:val="0"/>
      <w:marBottom w:val="0"/>
      <w:divBdr>
        <w:top w:val="none" w:sz="0" w:space="0" w:color="auto"/>
        <w:left w:val="none" w:sz="0" w:space="0" w:color="auto"/>
        <w:bottom w:val="none" w:sz="0" w:space="0" w:color="auto"/>
        <w:right w:val="none" w:sz="0" w:space="0" w:color="auto"/>
      </w:divBdr>
    </w:div>
    <w:div w:id="732966594">
      <w:marLeft w:val="0"/>
      <w:marRight w:val="0"/>
      <w:marTop w:val="0"/>
      <w:marBottom w:val="0"/>
      <w:divBdr>
        <w:top w:val="none" w:sz="0" w:space="0" w:color="auto"/>
        <w:left w:val="none" w:sz="0" w:space="0" w:color="auto"/>
        <w:bottom w:val="none" w:sz="0" w:space="0" w:color="auto"/>
        <w:right w:val="none" w:sz="0" w:space="0" w:color="auto"/>
      </w:divBdr>
    </w:div>
    <w:div w:id="732966595">
      <w:marLeft w:val="0"/>
      <w:marRight w:val="0"/>
      <w:marTop w:val="0"/>
      <w:marBottom w:val="0"/>
      <w:divBdr>
        <w:top w:val="none" w:sz="0" w:space="0" w:color="auto"/>
        <w:left w:val="none" w:sz="0" w:space="0" w:color="auto"/>
        <w:bottom w:val="none" w:sz="0" w:space="0" w:color="auto"/>
        <w:right w:val="none" w:sz="0" w:space="0" w:color="auto"/>
      </w:divBdr>
      <w:divsChild>
        <w:div w:id="732967045">
          <w:marLeft w:val="0"/>
          <w:marRight w:val="0"/>
          <w:marTop w:val="0"/>
          <w:marBottom w:val="0"/>
          <w:divBdr>
            <w:top w:val="none" w:sz="0" w:space="0" w:color="auto"/>
            <w:left w:val="none" w:sz="0" w:space="0" w:color="auto"/>
            <w:bottom w:val="none" w:sz="0" w:space="0" w:color="auto"/>
            <w:right w:val="none" w:sz="0" w:space="0" w:color="auto"/>
          </w:divBdr>
          <w:divsChild>
            <w:div w:id="73296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596">
      <w:marLeft w:val="0"/>
      <w:marRight w:val="0"/>
      <w:marTop w:val="0"/>
      <w:marBottom w:val="0"/>
      <w:divBdr>
        <w:top w:val="none" w:sz="0" w:space="0" w:color="auto"/>
        <w:left w:val="none" w:sz="0" w:space="0" w:color="auto"/>
        <w:bottom w:val="none" w:sz="0" w:space="0" w:color="auto"/>
        <w:right w:val="none" w:sz="0" w:space="0" w:color="auto"/>
      </w:divBdr>
      <w:divsChild>
        <w:div w:id="732967808">
          <w:marLeft w:val="0"/>
          <w:marRight w:val="0"/>
          <w:marTop w:val="0"/>
          <w:marBottom w:val="0"/>
          <w:divBdr>
            <w:top w:val="none" w:sz="0" w:space="0" w:color="auto"/>
            <w:left w:val="none" w:sz="0" w:space="0" w:color="auto"/>
            <w:bottom w:val="none" w:sz="0" w:space="0" w:color="auto"/>
            <w:right w:val="none" w:sz="0" w:space="0" w:color="auto"/>
          </w:divBdr>
          <w:divsChild>
            <w:div w:id="732968427">
              <w:marLeft w:val="0"/>
              <w:marRight w:val="0"/>
              <w:marTop w:val="0"/>
              <w:marBottom w:val="0"/>
              <w:divBdr>
                <w:top w:val="none" w:sz="0" w:space="0" w:color="auto"/>
                <w:left w:val="none" w:sz="0" w:space="0" w:color="auto"/>
                <w:bottom w:val="none" w:sz="0" w:space="0" w:color="auto"/>
                <w:right w:val="none" w:sz="0" w:space="0" w:color="auto"/>
              </w:divBdr>
              <w:divsChild>
                <w:div w:id="732966406">
                  <w:marLeft w:val="0"/>
                  <w:marRight w:val="0"/>
                  <w:marTop w:val="0"/>
                  <w:marBottom w:val="0"/>
                  <w:divBdr>
                    <w:top w:val="none" w:sz="0" w:space="0" w:color="auto"/>
                    <w:left w:val="none" w:sz="0" w:space="0" w:color="auto"/>
                    <w:bottom w:val="none" w:sz="0" w:space="0" w:color="auto"/>
                    <w:right w:val="none" w:sz="0" w:space="0" w:color="auto"/>
                  </w:divBdr>
                  <w:divsChild>
                    <w:div w:id="732968029">
                      <w:marLeft w:val="0"/>
                      <w:marRight w:val="0"/>
                      <w:marTop w:val="0"/>
                      <w:marBottom w:val="0"/>
                      <w:divBdr>
                        <w:top w:val="none" w:sz="0" w:space="0" w:color="auto"/>
                        <w:left w:val="none" w:sz="0" w:space="0" w:color="auto"/>
                        <w:bottom w:val="none" w:sz="0" w:space="0" w:color="auto"/>
                        <w:right w:val="none" w:sz="0" w:space="0" w:color="auto"/>
                      </w:divBdr>
                      <w:divsChild>
                        <w:div w:id="732966586">
                          <w:marLeft w:val="0"/>
                          <w:marRight w:val="0"/>
                          <w:marTop w:val="0"/>
                          <w:marBottom w:val="0"/>
                          <w:divBdr>
                            <w:top w:val="none" w:sz="0" w:space="0" w:color="auto"/>
                            <w:left w:val="none" w:sz="0" w:space="0" w:color="auto"/>
                            <w:bottom w:val="none" w:sz="0" w:space="0" w:color="auto"/>
                            <w:right w:val="none" w:sz="0" w:space="0" w:color="auto"/>
                          </w:divBdr>
                          <w:divsChild>
                            <w:div w:id="732969096">
                              <w:marLeft w:val="0"/>
                              <w:marRight w:val="0"/>
                              <w:marTop w:val="0"/>
                              <w:marBottom w:val="0"/>
                              <w:divBdr>
                                <w:top w:val="none" w:sz="0" w:space="0" w:color="auto"/>
                                <w:left w:val="none" w:sz="0" w:space="0" w:color="auto"/>
                                <w:bottom w:val="none" w:sz="0" w:space="0" w:color="auto"/>
                                <w:right w:val="none" w:sz="0" w:space="0" w:color="auto"/>
                              </w:divBdr>
                              <w:divsChild>
                                <w:div w:id="732968316">
                                  <w:marLeft w:val="0"/>
                                  <w:marRight w:val="0"/>
                                  <w:marTop w:val="0"/>
                                  <w:marBottom w:val="0"/>
                                  <w:divBdr>
                                    <w:top w:val="none" w:sz="0" w:space="0" w:color="auto"/>
                                    <w:left w:val="none" w:sz="0" w:space="0" w:color="auto"/>
                                    <w:bottom w:val="none" w:sz="0" w:space="0" w:color="auto"/>
                                    <w:right w:val="none" w:sz="0" w:space="0" w:color="auto"/>
                                  </w:divBdr>
                                  <w:divsChild>
                                    <w:div w:id="732967743">
                                      <w:marLeft w:val="0"/>
                                      <w:marRight w:val="0"/>
                                      <w:marTop w:val="0"/>
                                      <w:marBottom w:val="0"/>
                                      <w:divBdr>
                                        <w:top w:val="none" w:sz="0" w:space="0" w:color="auto"/>
                                        <w:left w:val="none" w:sz="0" w:space="0" w:color="auto"/>
                                        <w:bottom w:val="none" w:sz="0" w:space="0" w:color="auto"/>
                                        <w:right w:val="none" w:sz="0" w:space="0" w:color="auto"/>
                                      </w:divBdr>
                                      <w:divsChild>
                                        <w:div w:id="732969085">
                                          <w:marLeft w:val="0"/>
                                          <w:marRight w:val="0"/>
                                          <w:marTop w:val="0"/>
                                          <w:marBottom w:val="0"/>
                                          <w:divBdr>
                                            <w:top w:val="none" w:sz="0" w:space="0" w:color="auto"/>
                                            <w:left w:val="none" w:sz="0" w:space="0" w:color="auto"/>
                                            <w:bottom w:val="none" w:sz="0" w:space="0" w:color="auto"/>
                                            <w:right w:val="none" w:sz="0" w:space="0" w:color="auto"/>
                                          </w:divBdr>
                                          <w:divsChild>
                                            <w:div w:id="732969214">
                                              <w:marLeft w:val="0"/>
                                              <w:marRight w:val="0"/>
                                              <w:marTop w:val="0"/>
                                              <w:marBottom w:val="0"/>
                                              <w:divBdr>
                                                <w:top w:val="none" w:sz="0" w:space="0" w:color="auto"/>
                                                <w:left w:val="none" w:sz="0" w:space="0" w:color="auto"/>
                                                <w:bottom w:val="none" w:sz="0" w:space="0" w:color="auto"/>
                                                <w:right w:val="none" w:sz="0" w:space="0" w:color="auto"/>
                                              </w:divBdr>
                                              <w:divsChild>
                                                <w:div w:id="732966809">
                                                  <w:marLeft w:val="0"/>
                                                  <w:marRight w:val="0"/>
                                                  <w:marTop w:val="0"/>
                                                  <w:marBottom w:val="0"/>
                                                  <w:divBdr>
                                                    <w:top w:val="none" w:sz="0" w:space="0" w:color="auto"/>
                                                    <w:left w:val="none" w:sz="0" w:space="0" w:color="auto"/>
                                                    <w:bottom w:val="none" w:sz="0" w:space="0" w:color="auto"/>
                                                    <w:right w:val="none" w:sz="0" w:space="0" w:color="auto"/>
                                                  </w:divBdr>
                                                  <w:divsChild>
                                                    <w:div w:id="7329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6601">
      <w:marLeft w:val="0"/>
      <w:marRight w:val="0"/>
      <w:marTop w:val="0"/>
      <w:marBottom w:val="0"/>
      <w:divBdr>
        <w:top w:val="none" w:sz="0" w:space="0" w:color="auto"/>
        <w:left w:val="none" w:sz="0" w:space="0" w:color="auto"/>
        <w:bottom w:val="none" w:sz="0" w:space="0" w:color="auto"/>
        <w:right w:val="none" w:sz="0" w:space="0" w:color="auto"/>
      </w:divBdr>
    </w:div>
    <w:div w:id="732966602">
      <w:marLeft w:val="0"/>
      <w:marRight w:val="0"/>
      <w:marTop w:val="0"/>
      <w:marBottom w:val="0"/>
      <w:divBdr>
        <w:top w:val="none" w:sz="0" w:space="0" w:color="auto"/>
        <w:left w:val="none" w:sz="0" w:space="0" w:color="auto"/>
        <w:bottom w:val="none" w:sz="0" w:space="0" w:color="auto"/>
        <w:right w:val="none" w:sz="0" w:space="0" w:color="auto"/>
      </w:divBdr>
    </w:div>
    <w:div w:id="732966603">
      <w:marLeft w:val="0"/>
      <w:marRight w:val="0"/>
      <w:marTop w:val="0"/>
      <w:marBottom w:val="0"/>
      <w:divBdr>
        <w:top w:val="none" w:sz="0" w:space="0" w:color="auto"/>
        <w:left w:val="none" w:sz="0" w:space="0" w:color="auto"/>
        <w:bottom w:val="none" w:sz="0" w:space="0" w:color="auto"/>
        <w:right w:val="none" w:sz="0" w:space="0" w:color="auto"/>
      </w:divBdr>
      <w:divsChild>
        <w:div w:id="732966500">
          <w:marLeft w:val="0"/>
          <w:marRight w:val="0"/>
          <w:marTop w:val="0"/>
          <w:marBottom w:val="0"/>
          <w:divBdr>
            <w:top w:val="none" w:sz="0" w:space="0" w:color="auto"/>
            <w:left w:val="none" w:sz="0" w:space="0" w:color="auto"/>
            <w:bottom w:val="none" w:sz="0" w:space="0" w:color="auto"/>
            <w:right w:val="none" w:sz="0" w:space="0" w:color="auto"/>
          </w:divBdr>
          <w:divsChild>
            <w:div w:id="732967106">
              <w:marLeft w:val="0"/>
              <w:marRight w:val="0"/>
              <w:marTop w:val="0"/>
              <w:marBottom w:val="0"/>
              <w:divBdr>
                <w:top w:val="none" w:sz="0" w:space="0" w:color="auto"/>
                <w:left w:val="none" w:sz="0" w:space="0" w:color="auto"/>
                <w:bottom w:val="none" w:sz="0" w:space="0" w:color="auto"/>
                <w:right w:val="none" w:sz="0" w:space="0" w:color="auto"/>
              </w:divBdr>
              <w:divsChild>
                <w:div w:id="732967321">
                  <w:marLeft w:val="0"/>
                  <w:marRight w:val="0"/>
                  <w:marTop w:val="0"/>
                  <w:marBottom w:val="0"/>
                  <w:divBdr>
                    <w:top w:val="none" w:sz="0" w:space="0" w:color="auto"/>
                    <w:left w:val="none" w:sz="0" w:space="0" w:color="auto"/>
                    <w:bottom w:val="none" w:sz="0" w:space="0" w:color="auto"/>
                    <w:right w:val="none" w:sz="0" w:space="0" w:color="auto"/>
                  </w:divBdr>
                  <w:divsChild>
                    <w:div w:id="732967592">
                      <w:marLeft w:val="0"/>
                      <w:marRight w:val="0"/>
                      <w:marTop w:val="0"/>
                      <w:marBottom w:val="0"/>
                      <w:divBdr>
                        <w:top w:val="none" w:sz="0" w:space="0" w:color="auto"/>
                        <w:left w:val="none" w:sz="0" w:space="0" w:color="auto"/>
                        <w:bottom w:val="none" w:sz="0" w:space="0" w:color="auto"/>
                        <w:right w:val="none" w:sz="0" w:space="0" w:color="auto"/>
                      </w:divBdr>
                      <w:divsChild>
                        <w:div w:id="732966541">
                          <w:marLeft w:val="0"/>
                          <w:marRight w:val="0"/>
                          <w:marTop w:val="0"/>
                          <w:marBottom w:val="0"/>
                          <w:divBdr>
                            <w:top w:val="none" w:sz="0" w:space="0" w:color="auto"/>
                            <w:left w:val="none" w:sz="0" w:space="0" w:color="auto"/>
                            <w:bottom w:val="none" w:sz="0" w:space="0" w:color="auto"/>
                            <w:right w:val="none" w:sz="0" w:space="0" w:color="auto"/>
                          </w:divBdr>
                        </w:div>
                        <w:div w:id="73296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6605">
      <w:marLeft w:val="0"/>
      <w:marRight w:val="0"/>
      <w:marTop w:val="0"/>
      <w:marBottom w:val="0"/>
      <w:divBdr>
        <w:top w:val="none" w:sz="0" w:space="0" w:color="auto"/>
        <w:left w:val="none" w:sz="0" w:space="0" w:color="auto"/>
        <w:bottom w:val="none" w:sz="0" w:space="0" w:color="auto"/>
        <w:right w:val="none" w:sz="0" w:space="0" w:color="auto"/>
      </w:divBdr>
    </w:div>
    <w:div w:id="732966610">
      <w:marLeft w:val="0"/>
      <w:marRight w:val="0"/>
      <w:marTop w:val="0"/>
      <w:marBottom w:val="0"/>
      <w:divBdr>
        <w:top w:val="none" w:sz="0" w:space="0" w:color="auto"/>
        <w:left w:val="none" w:sz="0" w:space="0" w:color="auto"/>
        <w:bottom w:val="none" w:sz="0" w:space="0" w:color="auto"/>
        <w:right w:val="none" w:sz="0" w:space="0" w:color="auto"/>
      </w:divBdr>
      <w:divsChild>
        <w:div w:id="732967807">
          <w:marLeft w:val="0"/>
          <w:marRight w:val="0"/>
          <w:marTop w:val="0"/>
          <w:marBottom w:val="0"/>
          <w:divBdr>
            <w:top w:val="none" w:sz="0" w:space="0" w:color="auto"/>
            <w:left w:val="none" w:sz="0" w:space="0" w:color="auto"/>
            <w:bottom w:val="none" w:sz="0" w:space="0" w:color="auto"/>
            <w:right w:val="none" w:sz="0" w:space="0" w:color="auto"/>
          </w:divBdr>
          <w:divsChild>
            <w:div w:id="732967830">
              <w:marLeft w:val="0"/>
              <w:marRight w:val="0"/>
              <w:marTop w:val="0"/>
              <w:marBottom w:val="0"/>
              <w:divBdr>
                <w:top w:val="none" w:sz="0" w:space="0" w:color="auto"/>
                <w:left w:val="none" w:sz="0" w:space="0" w:color="auto"/>
                <w:bottom w:val="none" w:sz="0" w:space="0" w:color="auto"/>
                <w:right w:val="none" w:sz="0" w:space="0" w:color="auto"/>
              </w:divBdr>
              <w:divsChild>
                <w:div w:id="73296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195">
          <w:marLeft w:val="0"/>
          <w:marRight w:val="0"/>
          <w:marTop w:val="0"/>
          <w:marBottom w:val="0"/>
          <w:divBdr>
            <w:top w:val="none" w:sz="0" w:space="0" w:color="auto"/>
            <w:left w:val="none" w:sz="0" w:space="0" w:color="auto"/>
            <w:bottom w:val="none" w:sz="0" w:space="0" w:color="auto"/>
            <w:right w:val="none" w:sz="0" w:space="0" w:color="auto"/>
          </w:divBdr>
        </w:div>
        <w:div w:id="732968271">
          <w:marLeft w:val="0"/>
          <w:marRight w:val="0"/>
          <w:marTop w:val="0"/>
          <w:marBottom w:val="0"/>
          <w:divBdr>
            <w:top w:val="none" w:sz="0" w:space="0" w:color="auto"/>
            <w:left w:val="none" w:sz="0" w:space="0" w:color="auto"/>
            <w:bottom w:val="none" w:sz="0" w:space="0" w:color="auto"/>
            <w:right w:val="none" w:sz="0" w:space="0" w:color="auto"/>
          </w:divBdr>
        </w:div>
        <w:div w:id="732968311">
          <w:marLeft w:val="0"/>
          <w:marRight w:val="0"/>
          <w:marTop w:val="0"/>
          <w:marBottom w:val="0"/>
          <w:divBdr>
            <w:top w:val="none" w:sz="0" w:space="0" w:color="auto"/>
            <w:left w:val="none" w:sz="0" w:space="0" w:color="auto"/>
            <w:bottom w:val="none" w:sz="0" w:space="0" w:color="auto"/>
            <w:right w:val="none" w:sz="0" w:space="0" w:color="auto"/>
          </w:divBdr>
        </w:div>
      </w:divsChild>
    </w:div>
    <w:div w:id="732966611">
      <w:marLeft w:val="0"/>
      <w:marRight w:val="0"/>
      <w:marTop w:val="0"/>
      <w:marBottom w:val="0"/>
      <w:divBdr>
        <w:top w:val="none" w:sz="0" w:space="0" w:color="auto"/>
        <w:left w:val="none" w:sz="0" w:space="0" w:color="auto"/>
        <w:bottom w:val="none" w:sz="0" w:space="0" w:color="auto"/>
        <w:right w:val="none" w:sz="0" w:space="0" w:color="auto"/>
      </w:divBdr>
    </w:div>
    <w:div w:id="732966612">
      <w:marLeft w:val="0"/>
      <w:marRight w:val="0"/>
      <w:marTop w:val="0"/>
      <w:marBottom w:val="0"/>
      <w:divBdr>
        <w:top w:val="none" w:sz="0" w:space="0" w:color="auto"/>
        <w:left w:val="none" w:sz="0" w:space="0" w:color="auto"/>
        <w:bottom w:val="none" w:sz="0" w:space="0" w:color="auto"/>
        <w:right w:val="none" w:sz="0" w:space="0" w:color="auto"/>
      </w:divBdr>
      <w:divsChild>
        <w:div w:id="732966427">
          <w:marLeft w:val="0"/>
          <w:marRight w:val="0"/>
          <w:marTop w:val="0"/>
          <w:marBottom w:val="0"/>
          <w:divBdr>
            <w:top w:val="none" w:sz="0" w:space="0" w:color="auto"/>
            <w:left w:val="none" w:sz="0" w:space="0" w:color="auto"/>
            <w:bottom w:val="none" w:sz="0" w:space="0" w:color="auto"/>
            <w:right w:val="none" w:sz="0" w:space="0" w:color="auto"/>
          </w:divBdr>
        </w:div>
      </w:divsChild>
    </w:div>
    <w:div w:id="732966613">
      <w:marLeft w:val="0"/>
      <w:marRight w:val="0"/>
      <w:marTop w:val="0"/>
      <w:marBottom w:val="0"/>
      <w:divBdr>
        <w:top w:val="none" w:sz="0" w:space="0" w:color="auto"/>
        <w:left w:val="none" w:sz="0" w:space="0" w:color="auto"/>
        <w:bottom w:val="none" w:sz="0" w:space="0" w:color="auto"/>
        <w:right w:val="none" w:sz="0" w:space="0" w:color="auto"/>
      </w:divBdr>
    </w:div>
    <w:div w:id="732966615">
      <w:marLeft w:val="0"/>
      <w:marRight w:val="0"/>
      <w:marTop w:val="0"/>
      <w:marBottom w:val="0"/>
      <w:divBdr>
        <w:top w:val="none" w:sz="0" w:space="0" w:color="auto"/>
        <w:left w:val="none" w:sz="0" w:space="0" w:color="auto"/>
        <w:bottom w:val="none" w:sz="0" w:space="0" w:color="auto"/>
        <w:right w:val="none" w:sz="0" w:space="0" w:color="auto"/>
      </w:divBdr>
    </w:div>
    <w:div w:id="732966617">
      <w:marLeft w:val="0"/>
      <w:marRight w:val="0"/>
      <w:marTop w:val="0"/>
      <w:marBottom w:val="0"/>
      <w:divBdr>
        <w:top w:val="none" w:sz="0" w:space="0" w:color="auto"/>
        <w:left w:val="none" w:sz="0" w:space="0" w:color="auto"/>
        <w:bottom w:val="none" w:sz="0" w:space="0" w:color="auto"/>
        <w:right w:val="none" w:sz="0" w:space="0" w:color="auto"/>
      </w:divBdr>
      <w:divsChild>
        <w:div w:id="732966483">
          <w:marLeft w:val="0"/>
          <w:marRight w:val="0"/>
          <w:marTop w:val="0"/>
          <w:marBottom w:val="0"/>
          <w:divBdr>
            <w:top w:val="single" w:sz="4" w:space="1" w:color="auto"/>
            <w:left w:val="single" w:sz="4" w:space="4" w:color="auto"/>
            <w:bottom w:val="single" w:sz="4" w:space="1" w:color="auto"/>
            <w:right w:val="single" w:sz="4" w:space="4" w:color="auto"/>
          </w:divBdr>
        </w:div>
        <w:div w:id="732968602">
          <w:marLeft w:val="0"/>
          <w:marRight w:val="0"/>
          <w:marTop w:val="0"/>
          <w:marBottom w:val="0"/>
          <w:divBdr>
            <w:top w:val="single" w:sz="4" w:space="1" w:color="auto"/>
            <w:left w:val="single" w:sz="4" w:space="4" w:color="auto"/>
            <w:bottom w:val="single" w:sz="4" w:space="1" w:color="auto"/>
            <w:right w:val="single" w:sz="4" w:space="4" w:color="auto"/>
          </w:divBdr>
        </w:div>
        <w:div w:id="732968861">
          <w:marLeft w:val="0"/>
          <w:marRight w:val="0"/>
          <w:marTop w:val="0"/>
          <w:marBottom w:val="0"/>
          <w:divBdr>
            <w:top w:val="none" w:sz="0" w:space="0" w:color="auto"/>
            <w:left w:val="none" w:sz="0" w:space="0" w:color="auto"/>
            <w:bottom w:val="none" w:sz="0" w:space="0" w:color="auto"/>
            <w:right w:val="none" w:sz="0" w:space="0" w:color="auto"/>
          </w:divBdr>
          <w:divsChild>
            <w:div w:id="732966396">
              <w:marLeft w:val="0"/>
              <w:marRight w:val="0"/>
              <w:marTop w:val="0"/>
              <w:marBottom w:val="0"/>
              <w:divBdr>
                <w:top w:val="none" w:sz="0" w:space="0" w:color="auto"/>
                <w:left w:val="none" w:sz="0" w:space="0" w:color="auto"/>
                <w:bottom w:val="none" w:sz="0" w:space="0" w:color="auto"/>
                <w:right w:val="none" w:sz="0" w:space="0" w:color="auto"/>
              </w:divBdr>
            </w:div>
            <w:div w:id="732968186">
              <w:marLeft w:val="0"/>
              <w:marRight w:val="0"/>
              <w:marTop w:val="0"/>
              <w:marBottom w:val="0"/>
              <w:divBdr>
                <w:top w:val="none" w:sz="0" w:space="0" w:color="auto"/>
                <w:left w:val="none" w:sz="0" w:space="0" w:color="auto"/>
                <w:bottom w:val="none" w:sz="0" w:space="0" w:color="auto"/>
                <w:right w:val="none" w:sz="0" w:space="0" w:color="auto"/>
              </w:divBdr>
            </w:div>
            <w:div w:id="73296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619">
      <w:marLeft w:val="0"/>
      <w:marRight w:val="0"/>
      <w:marTop w:val="0"/>
      <w:marBottom w:val="0"/>
      <w:divBdr>
        <w:top w:val="none" w:sz="0" w:space="0" w:color="auto"/>
        <w:left w:val="none" w:sz="0" w:space="0" w:color="auto"/>
        <w:bottom w:val="none" w:sz="0" w:space="0" w:color="auto"/>
        <w:right w:val="none" w:sz="0" w:space="0" w:color="auto"/>
      </w:divBdr>
      <w:divsChild>
        <w:div w:id="732968661">
          <w:marLeft w:val="0"/>
          <w:marRight w:val="0"/>
          <w:marTop w:val="0"/>
          <w:marBottom w:val="0"/>
          <w:divBdr>
            <w:top w:val="none" w:sz="0" w:space="0" w:color="auto"/>
            <w:left w:val="none" w:sz="0" w:space="0" w:color="auto"/>
            <w:bottom w:val="none" w:sz="0" w:space="0" w:color="auto"/>
            <w:right w:val="none" w:sz="0" w:space="0" w:color="auto"/>
          </w:divBdr>
        </w:div>
        <w:div w:id="732969170">
          <w:marLeft w:val="0"/>
          <w:marRight w:val="0"/>
          <w:marTop w:val="0"/>
          <w:marBottom w:val="0"/>
          <w:divBdr>
            <w:top w:val="none" w:sz="0" w:space="0" w:color="auto"/>
            <w:left w:val="none" w:sz="0" w:space="0" w:color="auto"/>
            <w:bottom w:val="none" w:sz="0" w:space="0" w:color="auto"/>
            <w:right w:val="none" w:sz="0" w:space="0" w:color="auto"/>
          </w:divBdr>
        </w:div>
      </w:divsChild>
    </w:div>
    <w:div w:id="732966623">
      <w:marLeft w:val="0"/>
      <w:marRight w:val="0"/>
      <w:marTop w:val="0"/>
      <w:marBottom w:val="0"/>
      <w:divBdr>
        <w:top w:val="none" w:sz="0" w:space="0" w:color="auto"/>
        <w:left w:val="none" w:sz="0" w:space="0" w:color="auto"/>
        <w:bottom w:val="none" w:sz="0" w:space="0" w:color="auto"/>
        <w:right w:val="none" w:sz="0" w:space="0" w:color="auto"/>
      </w:divBdr>
      <w:divsChild>
        <w:div w:id="732967981">
          <w:marLeft w:val="0"/>
          <w:marRight w:val="0"/>
          <w:marTop w:val="0"/>
          <w:marBottom w:val="0"/>
          <w:divBdr>
            <w:top w:val="none" w:sz="0" w:space="0" w:color="auto"/>
            <w:left w:val="none" w:sz="0" w:space="0" w:color="auto"/>
            <w:bottom w:val="none" w:sz="0" w:space="0" w:color="auto"/>
            <w:right w:val="none" w:sz="0" w:space="0" w:color="auto"/>
          </w:divBdr>
          <w:divsChild>
            <w:div w:id="732966574">
              <w:marLeft w:val="0"/>
              <w:marRight w:val="0"/>
              <w:marTop w:val="0"/>
              <w:marBottom w:val="0"/>
              <w:divBdr>
                <w:top w:val="none" w:sz="0" w:space="0" w:color="auto"/>
                <w:left w:val="none" w:sz="0" w:space="0" w:color="auto"/>
                <w:bottom w:val="none" w:sz="0" w:space="0" w:color="auto"/>
                <w:right w:val="none" w:sz="0" w:space="0" w:color="auto"/>
              </w:divBdr>
            </w:div>
          </w:divsChild>
        </w:div>
        <w:div w:id="732969222">
          <w:marLeft w:val="0"/>
          <w:marRight w:val="0"/>
          <w:marTop w:val="0"/>
          <w:marBottom w:val="0"/>
          <w:divBdr>
            <w:top w:val="none" w:sz="0" w:space="0" w:color="auto"/>
            <w:left w:val="none" w:sz="0" w:space="0" w:color="auto"/>
            <w:bottom w:val="none" w:sz="0" w:space="0" w:color="auto"/>
            <w:right w:val="none" w:sz="0" w:space="0" w:color="auto"/>
          </w:divBdr>
          <w:divsChild>
            <w:div w:id="73296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627">
      <w:marLeft w:val="0"/>
      <w:marRight w:val="0"/>
      <w:marTop w:val="0"/>
      <w:marBottom w:val="0"/>
      <w:divBdr>
        <w:top w:val="none" w:sz="0" w:space="0" w:color="auto"/>
        <w:left w:val="none" w:sz="0" w:space="0" w:color="auto"/>
        <w:bottom w:val="none" w:sz="0" w:space="0" w:color="auto"/>
        <w:right w:val="none" w:sz="0" w:space="0" w:color="auto"/>
      </w:divBdr>
    </w:div>
    <w:div w:id="732966629">
      <w:marLeft w:val="0"/>
      <w:marRight w:val="0"/>
      <w:marTop w:val="0"/>
      <w:marBottom w:val="0"/>
      <w:divBdr>
        <w:top w:val="none" w:sz="0" w:space="0" w:color="auto"/>
        <w:left w:val="none" w:sz="0" w:space="0" w:color="auto"/>
        <w:bottom w:val="none" w:sz="0" w:space="0" w:color="auto"/>
        <w:right w:val="none" w:sz="0" w:space="0" w:color="auto"/>
      </w:divBdr>
    </w:div>
    <w:div w:id="732966632">
      <w:marLeft w:val="0"/>
      <w:marRight w:val="0"/>
      <w:marTop w:val="0"/>
      <w:marBottom w:val="0"/>
      <w:divBdr>
        <w:top w:val="none" w:sz="0" w:space="0" w:color="auto"/>
        <w:left w:val="none" w:sz="0" w:space="0" w:color="auto"/>
        <w:bottom w:val="none" w:sz="0" w:space="0" w:color="auto"/>
        <w:right w:val="none" w:sz="0" w:space="0" w:color="auto"/>
      </w:divBdr>
    </w:div>
    <w:div w:id="732966635">
      <w:marLeft w:val="0"/>
      <w:marRight w:val="0"/>
      <w:marTop w:val="0"/>
      <w:marBottom w:val="0"/>
      <w:divBdr>
        <w:top w:val="none" w:sz="0" w:space="0" w:color="auto"/>
        <w:left w:val="none" w:sz="0" w:space="0" w:color="auto"/>
        <w:bottom w:val="none" w:sz="0" w:space="0" w:color="auto"/>
        <w:right w:val="none" w:sz="0" w:space="0" w:color="auto"/>
      </w:divBdr>
    </w:div>
    <w:div w:id="732966636">
      <w:marLeft w:val="0"/>
      <w:marRight w:val="0"/>
      <w:marTop w:val="0"/>
      <w:marBottom w:val="0"/>
      <w:divBdr>
        <w:top w:val="none" w:sz="0" w:space="0" w:color="auto"/>
        <w:left w:val="none" w:sz="0" w:space="0" w:color="auto"/>
        <w:bottom w:val="none" w:sz="0" w:space="0" w:color="auto"/>
        <w:right w:val="none" w:sz="0" w:space="0" w:color="auto"/>
      </w:divBdr>
    </w:div>
    <w:div w:id="732966642">
      <w:marLeft w:val="0"/>
      <w:marRight w:val="0"/>
      <w:marTop w:val="0"/>
      <w:marBottom w:val="0"/>
      <w:divBdr>
        <w:top w:val="none" w:sz="0" w:space="0" w:color="auto"/>
        <w:left w:val="none" w:sz="0" w:space="0" w:color="auto"/>
        <w:bottom w:val="none" w:sz="0" w:space="0" w:color="auto"/>
        <w:right w:val="none" w:sz="0" w:space="0" w:color="auto"/>
      </w:divBdr>
    </w:div>
    <w:div w:id="732966645">
      <w:marLeft w:val="0"/>
      <w:marRight w:val="0"/>
      <w:marTop w:val="0"/>
      <w:marBottom w:val="0"/>
      <w:divBdr>
        <w:top w:val="none" w:sz="0" w:space="0" w:color="auto"/>
        <w:left w:val="none" w:sz="0" w:space="0" w:color="auto"/>
        <w:bottom w:val="none" w:sz="0" w:space="0" w:color="auto"/>
        <w:right w:val="none" w:sz="0" w:space="0" w:color="auto"/>
      </w:divBdr>
    </w:div>
    <w:div w:id="732966647">
      <w:marLeft w:val="0"/>
      <w:marRight w:val="0"/>
      <w:marTop w:val="0"/>
      <w:marBottom w:val="0"/>
      <w:divBdr>
        <w:top w:val="none" w:sz="0" w:space="0" w:color="auto"/>
        <w:left w:val="none" w:sz="0" w:space="0" w:color="auto"/>
        <w:bottom w:val="none" w:sz="0" w:space="0" w:color="auto"/>
        <w:right w:val="none" w:sz="0" w:space="0" w:color="auto"/>
      </w:divBdr>
      <w:divsChild>
        <w:div w:id="732967102">
          <w:marLeft w:val="0"/>
          <w:marRight w:val="0"/>
          <w:marTop w:val="0"/>
          <w:marBottom w:val="0"/>
          <w:divBdr>
            <w:top w:val="none" w:sz="0" w:space="0" w:color="auto"/>
            <w:left w:val="none" w:sz="0" w:space="0" w:color="auto"/>
            <w:bottom w:val="none" w:sz="0" w:space="0" w:color="auto"/>
            <w:right w:val="none" w:sz="0" w:space="0" w:color="auto"/>
          </w:divBdr>
          <w:divsChild>
            <w:div w:id="732966455">
              <w:marLeft w:val="0"/>
              <w:marRight w:val="0"/>
              <w:marTop w:val="0"/>
              <w:marBottom w:val="0"/>
              <w:divBdr>
                <w:top w:val="none" w:sz="0" w:space="0" w:color="auto"/>
                <w:left w:val="none" w:sz="0" w:space="0" w:color="auto"/>
                <w:bottom w:val="none" w:sz="0" w:space="0" w:color="auto"/>
                <w:right w:val="none" w:sz="0" w:space="0" w:color="auto"/>
              </w:divBdr>
              <w:divsChild>
                <w:div w:id="73296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606">
          <w:marLeft w:val="0"/>
          <w:marRight w:val="0"/>
          <w:marTop w:val="0"/>
          <w:marBottom w:val="0"/>
          <w:divBdr>
            <w:top w:val="none" w:sz="0" w:space="0" w:color="auto"/>
            <w:left w:val="none" w:sz="0" w:space="0" w:color="auto"/>
            <w:bottom w:val="none" w:sz="0" w:space="0" w:color="auto"/>
            <w:right w:val="none" w:sz="0" w:space="0" w:color="auto"/>
          </w:divBdr>
          <w:divsChild>
            <w:div w:id="7329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649">
      <w:marLeft w:val="0"/>
      <w:marRight w:val="0"/>
      <w:marTop w:val="0"/>
      <w:marBottom w:val="0"/>
      <w:divBdr>
        <w:top w:val="none" w:sz="0" w:space="0" w:color="auto"/>
        <w:left w:val="none" w:sz="0" w:space="0" w:color="auto"/>
        <w:bottom w:val="none" w:sz="0" w:space="0" w:color="auto"/>
        <w:right w:val="none" w:sz="0" w:space="0" w:color="auto"/>
      </w:divBdr>
    </w:div>
    <w:div w:id="732966650">
      <w:marLeft w:val="0"/>
      <w:marRight w:val="0"/>
      <w:marTop w:val="0"/>
      <w:marBottom w:val="0"/>
      <w:divBdr>
        <w:top w:val="none" w:sz="0" w:space="0" w:color="auto"/>
        <w:left w:val="none" w:sz="0" w:space="0" w:color="auto"/>
        <w:bottom w:val="none" w:sz="0" w:space="0" w:color="auto"/>
        <w:right w:val="none" w:sz="0" w:space="0" w:color="auto"/>
      </w:divBdr>
    </w:div>
    <w:div w:id="732966651">
      <w:marLeft w:val="0"/>
      <w:marRight w:val="0"/>
      <w:marTop w:val="0"/>
      <w:marBottom w:val="0"/>
      <w:divBdr>
        <w:top w:val="none" w:sz="0" w:space="0" w:color="auto"/>
        <w:left w:val="none" w:sz="0" w:space="0" w:color="auto"/>
        <w:bottom w:val="none" w:sz="0" w:space="0" w:color="auto"/>
        <w:right w:val="none" w:sz="0" w:space="0" w:color="auto"/>
      </w:divBdr>
    </w:div>
    <w:div w:id="732966654">
      <w:marLeft w:val="0"/>
      <w:marRight w:val="0"/>
      <w:marTop w:val="0"/>
      <w:marBottom w:val="0"/>
      <w:divBdr>
        <w:top w:val="none" w:sz="0" w:space="0" w:color="auto"/>
        <w:left w:val="none" w:sz="0" w:space="0" w:color="auto"/>
        <w:bottom w:val="none" w:sz="0" w:space="0" w:color="auto"/>
        <w:right w:val="none" w:sz="0" w:space="0" w:color="auto"/>
      </w:divBdr>
    </w:div>
    <w:div w:id="732966656">
      <w:marLeft w:val="0"/>
      <w:marRight w:val="0"/>
      <w:marTop w:val="0"/>
      <w:marBottom w:val="0"/>
      <w:divBdr>
        <w:top w:val="none" w:sz="0" w:space="0" w:color="auto"/>
        <w:left w:val="none" w:sz="0" w:space="0" w:color="auto"/>
        <w:bottom w:val="none" w:sz="0" w:space="0" w:color="auto"/>
        <w:right w:val="none" w:sz="0" w:space="0" w:color="auto"/>
      </w:divBdr>
    </w:div>
    <w:div w:id="732966663">
      <w:marLeft w:val="0"/>
      <w:marRight w:val="0"/>
      <w:marTop w:val="0"/>
      <w:marBottom w:val="0"/>
      <w:divBdr>
        <w:top w:val="none" w:sz="0" w:space="0" w:color="auto"/>
        <w:left w:val="none" w:sz="0" w:space="0" w:color="auto"/>
        <w:bottom w:val="none" w:sz="0" w:space="0" w:color="auto"/>
        <w:right w:val="none" w:sz="0" w:space="0" w:color="auto"/>
      </w:divBdr>
      <w:divsChild>
        <w:div w:id="732967479">
          <w:marLeft w:val="0"/>
          <w:marRight w:val="0"/>
          <w:marTop w:val="0"/>
          <w:marBottom w:val="0"/>
          <w:divBdr>
            <w:top w:val="none" w:sz="0" w:space="0" w:color="auto"/>
            <w:left w:val="none" w:sz="0" w:space="0" w:color="auto"/>
            <w:bottom w:val="none" w:sz="0" w:space="0" w:color="auto"/>
            <w:right w:val="none" w:sz="0" w:space="0" w:color="auto"/>
          </w:divBdr>
          <w:divsChild>
            <w:div w:id="73296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664">
      <w:marLeft w:val="0"/>
      <w:marRight w:val="0"/>
      <w:marTop w:val="0"/>
      <w:marBottom w:val="0"/>
      <w:divBdr>
        <w:top w:val="none" w:sz="0" w:space="0" w:color="auto"/>
        <w:left w:val="none" w:sz="0" w:space="0" w:color="auto"/>
        <w:bottom w:val="none" w:sz="0" w:space="0" w:color="auto"/>
        <w:right w:val="none" w:sz="0" w:space="0" w:color="auto"/>
      </w:divBdr>
    </w:div>
    <w:div w:id="732966665">
      <w:marLeft w:val="0"/>
      <w:marRight w:val="0"/>
      <w:marTop w:val="0"/>
      <w:marBottom w:val="0"/>
      <w:divBdr>
        <w:top w:val="none" w:sz="0" w:space="0" w:color="auto"/>
        <w:left w:val="none" w:sz="0" w:space="0" w:color="auto"/>
        <w:bottom w:val="none" w:sz="0" w:space="0" w:color="auto"/>
        <w:right w:val="none" w:sz="0" w:space="0" w:color="auto"/>
      </w:divBdr>
      <w:divsChild>
        <w:div w:id="732968578">
          <w:marLeft w:val="0"/>
          <w:marRight w:val="0"/>
          <w:marTop w:val="0"/>
          <w:marBottom w:val="0"/>
          <w:divBdr>
            <w:top w:val="none" w:sz="0" w:space="0" w:color="auto"/>
            <w:left w:val="none" w:sz="0" w:space="0" w:color="auto"/>
            <w:bottom w:val="none" w:sz="0" w:space="0" w:color="auto"/>
            <w:right w:val="none" w:sz="0" w:space="0" w:color="auto"/>
          </w:divBdr>
          <w:divsChild>
            <w:div w:id="732968597">
              <w:marLeft w:val="0"/>
              <w:marRight w:val="0"/>
              <w:marTop w:val="0"/>
              <w:marBottom w:val="0"/>
              <w:divBdr>
                <w:top w:val="none" w:sz="0" w:space="0" w:color="auto"/>
                <w:left w:val="none" w:sz="0" w:space="0" w:color="auto"/>
                <w:bottom w:val="none" w:sz="0" w:space="0" w:color="auto"/>
                <w:right w:val="none" w:sz="0" w:space="0" w:color="auto"/>
              </w:divBdr>
              <w:divsChild>
                <w:div w:id="732968459">
                  <w:marLeft w:val="0"/>
                  <w:marRight w:val="0"/>
                  <w:marTop w:val="0"/>
                  <w:marBottom w:val="0"/>
                  <w:divBdr>
                    <w:top w:val="none" w:sz="0" w:space="0" w:color="auto"/>
                    <w:left w:val="none" w:sz="0" w:space="0" w:color="auto"/>
                    <w:bottom w:val="none" w:sz="0" w:space="0" w:color="auto"/>
                    <w:right w:val="none" w:sz="0" w:space="0" w:color="auto"/>
                  </w:divBdr>
                  <w:divsChild>
                    <w:div w:id="732966855">
                      <w:marLeft w:val="0"/>
                      <w:marRight w:val="0"/>
                      <w:marTop w:val="0"/>
                      <w:marBottom w:val="0"/>
                      <w:divBdr>
                        <w:top w:val="none" w:sz="0" w:space="0" w:color="auto"/>
                        <w:left w:val="none" w:sz="0" w:space="0" w:color="auto"/>
                        <w:bottom w:val="none" w:sz="0" w:space="0" w:color="auto"/>
                        <w:right w:val="none" w:sz="0" w:space="0" w:color="auto"/>
                      </w:divBdr>
                    </w:div>
                    <w:div w:id="732968172">
                      <w:marLeft w:val="0"/>
                      <w:marRight w:val="0"/>
                      <w:marTop w:val="0"/>
                      <w:marBottom w:val="0"/>
                      <w:divBdr>
                        <w:top w:val="none" w:sz="0" w:space="0" w:color="auto"/>
                        <w:left w:val="none" w:sz="0" w:space="0" w:color="auto"/>
                        <w:bottom w:val="none" w:sz="0" w:space="0" w:color="auto"/>
                        <w:right w:val="none" w:sz="0" w:space="0" w:color="auto"/>
                      </w:divBdr>
                    </w:div>
                    <w:div w:id="7329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668">
          <w:marLeft w:val="0"/>
          <w:marRight w:val="0"/>
          <w:marTop w:val="0"/>
          <w:marBottom w:val="0"/>
          <w:divBdr>
            <w:top w:val="none" w:sz="0" w:space="0" w:color="auto"/>
            <w:left w:val="none" w:sz="0" w:space="0" w:color="auto"/>
            <w:bottom w:val="none" w:sz="0" w:space="0" w:color="auto"/>
            <w:right w:val="none" w:sz="0" w:space="0" w:color="auto"/>
          </w:divBdr>
        </w:div>
      </w:divsChild>
    </w:div>
    <w:div w:id="732966667">
      <w:marLeft w:val="0"/>
      <w:marRight w:val="0"/>
      <w:marTop w:val="0"/>
      <w:marBottom w:val="0"/>
      <w:divBdr>
        <w:top w:val="none" w:sz="0" w:space="0" w:color="auto"/>
        <w:left w:val="none" w:sz="0" w:space="0" w:color="auto"/>
        <w:bottom w:val="none" w:sz="0" w:space="0" w:color="auto"/>
        <w:right w:val="none" w:sz="0" w:space="0" w:color="auto"/>
      </w:divBdr>
    </w:div>
    <w:div w:id="732966668">
      <w:marLeft w:val="0"/>
      <w:marRight w:val="0"/>
      <w:marTop w:val="0"/>
      <w:marBottom w:val="0"/>
      <w:divBdr>
        <w:top w:val="none" w:sz="0" w:space="0" w:color="auto"/>
        <w:left w:val="none" w:sz="0" w:space="0" w:color="auto"/>
        <w:bottom w:val="none" w:sz="0" w:space="0" w:color="auto"/>
        <w:right w:val="none" w:sz="0" w:space="0" w:color="auto"/>
      </w:divBdr>
    </w:div>
    <w:div w:id="732966670">
      <w:marLeft w:val="0"/>
      <w:marRight w:val="0"/>
      <w:marTop w:val="0"/>
      <w:marBottom w:val="0"/>
      <w:divBdr>
        <w:top w:val="none" w:sz="0" w:space="0" w:color="auto"/>
        <w:left w:val="none" w:sz="0" w:space="0" w:color="auto"/>
        <w:bottom w:val="none" w:sz="0" w:space="0" w:color="auto"/>
        <w:right w:val="none" w:sz="0" w:space="0" w:color="auto"/>
      </w:divBdr>
      <w:divsChild>
        <w:div w:id="732967225">
          <w:marLeft w:val="0"/>
          <w:marRight w:val="0"/>
          <w:marTop w:val="0"/>
          <w:marBottom w:val="0"/>
          <w:divBdr>
            <w:top w:val="none" w:sz="0" w:space="0" w:color="auto"/>
            <w:left w:val="none" w:sz="0" w:space="0" w:color="auto"/>
            <w:bottom w:val="none" w:sz="0" w:space="0" w:color="auto"/>
            <w:right w:val="none" w:sz="0" w:space="0" w:color="auto"/>
          </w:divBdr>
        </w:div>
        <w:div w:id="732967428">
          <w:marLeft w:val="0"/>
          <w:marRight w:val="0"/>
          <w:marTop w:val="0"/>
          <w:marBottom w:val="0"/>
          <w:divBdr>
            <w:top w:val="none" w:sz="0" w:space="0" w:color="auto"/>
            <w:left w:val="none" w:sz="0" w:space="0" w:color="auto"/>
            <w:bottom w:val="none" w:sz="0" w:space="0" w:color="auto"/>
            <w:right w:val="none" w:sz="0" w:space="0" w:color="auto"/>
          </w:divBdr>
        </w:div>
      </w:divsChild>
    </w:div>
    <w:div w:id="732966671">
      <w:marLeft w:val="0"/>
      <w:marRight w:val="0"/>
      <w:marTop w:val="0"/>
      <w:marBottom w:val="0"/>
      <w:divBdr>
        <w:top w:val="none" w:sz="0" w:space="0" w:color="auto"/>
        <w:left w:val="none" w:sz="0" w:space="0" w:color="auto"/>
        <w:bottom w:val="none" w:sz="0" w:space="0" w:color="auto"/>
        <w:right w:val="none" w:sz="0" w:space="0" w:color="auto"/>
      </w:divBdr>
    </w:div>
    <w:div w:id="732966674">
      <w:marLeft w:val="0"/>
      <w:marRight w:val="0"/>
      <w:marTop w:val="0"/>
      <w:marBottom w:val="0"/>
      <w:divBdr>
        <w:top w:val="none" w:sz="0" w:space="0" w:color="auto"/>
        <w:left w:val="none" w:sz="0" w:space="0" w:color="auto"/>
        <w:bottom w:val="none" w:sz="0" w:space="0" w:color="auto"/>
        <w:right w:val="none" w:sz="0" w:space="0" w:color="auto"/>
      </w:divBdr>
    </w:div>
    <w:div w:id="732966675">
      <w:marLeft w:val="0"/>
      <w:marRight w:val="0"/>
      <w:marTop w:val="0"/>
      <w:marBottom w:val="0"/>
      <w:divBdr>
        <w:top w:val="none" w:sz="0" w:space="0" w:color="auto"/>
        <w:left w:val="none" w:sz="0" w:space="0" w:color="auto"/>
        <w:bottom w:val="none" w:sz="0" w:space="0" w:color="auto"/>
        <w:right w:val="none" w:sz="0" w:space="0" w:color="auto"/>
      </w:divBdr>
    </w:div>
    <w:div w:id="732966676">
      <w:marLeft w:val="0"/>
      <w:marRight w:val="0"/>
      <w:marTop w:val="0"/>
      <w:marBottom w:val="0"/>
      <w:divBdr>
        <w:top w:val="none" w:sz="0" w:space="0" w:color="auto"/>
        <w:left w:val="none" w:sz="0" w:space="0" w:color="auto"/>
        <w:bottom w:val="none" w:sz="0" w:space="0" w:color="auto"/>
        <w:right w:val="none" w:sz="0" w:space="0" w:color="auto"/>
      </w:divBdr>
    </w:div>
    <w:div w:id="732966677">
      <w:marLeft w:val="0"/>
      <w:marRight w:val="0"/>
      <w:marTop w:val="0"/>
      <w:marBottom w:val="0"/>
      <w:divBdr>
        <w:top w:val="none" w:sz="0" w:space="0" w:color="auto"/>
        <w:left w:val="none" w:sz="0" w:space="0" w:color="auto"/>
        <w:bottom w:val="none" w:sz="0" w:space="0" w:color="auto"/>
        <w:right w:val="none" w:sz="0" w:space="0" w:color="auto"/>
      </w:divBdr>
    </w:div>
    <w:div w:id="732966678">
      <w:marLeft w:val="0"/>
      <w:marRight w:val="0"/>
      <w:marTop w:val="0"/>
      <w:marBottom w:val="0"/>
      <w:divBdr>
        <w:top w:val="none" w:sz="0" w:space="0" w:color="auto"/>
        <w:left w:val="none" w:sz="0" w:space="0" w:color="auto"/>
        <w:bottom w:val="none" w:sz="0" w:space="0" w:color="auto"/>
        <w:right w:val="none" w:sz="0" w:space="0" w:color="auto"/>
      </w:divBdr>
    </w:div>
    <w:div w:id="732966679">
      <w:marLeft w:val="0"/>
      <w:marRight w:val="0"/>
      <w:marTop w:val="0"/>
      <w:marBottom w:val="0"/>
      <w:divBdr>
        <w:top w:val="none" w:sz="0" w:space="0" w:color="auto"/>
        <w:left w:val="none" w:sz="0" w:space="0" w:color="auto"/>
        <w:bottom w:val="none" w:sz="0" w:space="0" w:color="auto"/>
        <w:right w:val="none" w:sz="0" w:space="0" w:color="auto"/>
      </w:divBdr>
      <w:divsChild>
        <w:div w:id="732968393">
          <w:marLeft w:val="0"/>
          <w:marRight w:val="0"/>
          <w:marTop w:val="0"/>
          <w:marBottom w:val="0"/>
          <w:divBdr>
            <w:top w:val="none" w:sz="0" w:space="0" w:color="auto"/>
            <w:left w:val="none" w:sz="0" w:space="0" w:color="auto"/>
            <w:bottom w:val="none" w:sz="0" w:space="0" w:color="auto"/>
            <w:right w:val="none" w:sz="0" w:space="0" w:color="auto"/>
          </w:divBdr>
          <w:divsChild>
            <w:div w:id="7329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680">
      <w:marLeft w:val="0"/>
      <w:marRight w:val="0"/>
      <w:marTop w:val="0"/>
      <w:marBottom w:val="0"/>
      <w:divBdr>
        <w:top w:val="none" w:sz="0" w:space="0" w:color="auto"/>
        <w:left w:val="none" w:sz="0" w:space="0" w:color="auto"/>
        <w:bottom w:val="none" w:sz="0" w:space="0" w:color="auto"/>
        <w:right w:val="none" w:sz="0" w:space="0" w:color="auto"/>
      </w:divBdr>
      <w:divsChild>
        <w:div w:id="732966673">
          <w:marLeft w:val="0"/>
          <w:marRight w:val="0"/>
          <w:marTop w:val="0"/>
          <w:marBottom w:val="0"/>
          <w:divBdr>
            <w:top w:val="none" w:sz="0" w:space="0" w:color="auto"/>
            <w:left w:val="none" w:sz="0" w:space="0" w:color="auto"/>
            <w:bottom w:val="none" w:sz="0" w:space="0" w:color="auto"/>
            <w:right w:val="none" w:sz="0" w:space="0" w:color="auto"/>
          </w:divBdr>
        </w:div>
        <w:div w:id="732968601">
          <w:marLeft w:val="0"/>
          <w:marRight w:val="0"/>
          <w:marTop w:val="0"/>
          <w:marBottom w:val="0"/>
          <w:divBdr>
            <w:top w:val="none" w:sz="0" w:space="0" w:color="auto"/>
            <w:left w:val="none" w:sz="0" w:space="0" w:color="auto"/>
            <w:bottom w:val="none" w:sz="0" w:space="0" w:color="auto"/>
            <w:right w:val="none" w:sz="0" w:space="0" w:color="auto"/>
          </w:divBdr>
        </w:div>
      </w:divsChild>
    </w:div>
    <w:div w:id="732966681">
      <w:marLeft w:val="0"/>
      <w:marRight w:val="0"/>
      <w:marTop w:val="0"/>
      <w:marBottom w:val="0"/>
      <w:divBdr>
        <w:top w:val="none" w:sz="0" w:space="0" w:color="auto"/>
        <w:left w:val="none" w:sz="0" w:space="0" w:color="auto"/>
        <w:bottom w:val="none" w:sz="0" w:space="0" w:color="auto"/>
        <w:right w:val="none" w:sz="0" w:space="0" w:color="auto"/>
      </w:divBdr>
      <w:divsChild>
        <w:div w:id="732967663">
          <w:marLeft w:val="0"/>
          <w:marRight w:val="0"/>
          <w:marTop w:val="0"/>
          <w:marBottom w:val="0"/>
          <w:divBdr>
            <w:top w:val="none" w:sz="0" w:space="0" w:color="auto"/>
            <w:left w:val="none" w:sz="0" w:space="0" w:color="auto"/>
            <w:bottom w:val="none" w:sz="0" w:space="0" w:color="auto"/>
            <w:right w:val="none" w:sz="0" w:space="0" w:color="auto"/>
          </w:divBdr>
        </w:div>
        <w:div w:id="732967739">
          <w:marLeft w:val="0"/>
          <w:marRight w:val="0"/>
          <w:marTop w:val="0"/>
          <w:marBottom w:val="0"/>
          <w:divBdr>
            <w:top w:val="none" w:sz="0" w:space="0" w:color="auto"/>
            <w:left w:val="none" w:sz="0" w:space="0" w:color="auto"/>
            <w:bottom w:val="none" w:sz="0" w:space="0" w:color="auto"/>
            <w:right w:val="none" w:sz="0" w:space="0" w:color="auto"/>
          </w:divBdr>
        </w:div>
        <w:div w:id="732968768">
          <w:marLeft w:val="0"/>
          <w:marRight w:val="0"/>
          <w:marTop w:val="0"/>
          <w:marBottom w:val="0"/>
          <w:divBdr>
            <w:top w:val="none" w:sz="0" w:space="0" w:color="auto"/>
            <w:left w:val="none" w:sz="0" w:space="0" w:color="auto"/>
            <w:bottom w:val="none" w:sz="0" w:space="0" w:color="auto"/>
            <w:right w:val="none" w:sz="0" w:space="0" w:color="auto"/>
          </w:divBdr>
        </w:div>
        <w:div w:id="732968827">
          <w:marLeft w:val="0"/>
          <w:marRight w:val="0"/>
          <w:marTop w:val="0"/>
          <w:marBottom w:val="0"/>
          <w:divBdr>
            <w:top w:val="none" w:sz="0" w:space="0" w:color="auto"/>
            <w:left w:val="none" w:sz="0" w:space="0" w:color="auto"/>
            <w:bottom w:val="none" w:sz="0" w:space="0" w:color="auto"/>
            <w:right w:val="none" w:sz="0" w:space="0" w:color="auto"/>
          </w:divBdr>
          <w:divsChild>
            <w:div w:id="732966730">
              <w:marLeft w:val="0"/>
              <w:marRight w:val="0"/>
              <w:marTop w:val="0"/>
              <w:marBottom w:val="0"/>
              <w:divBdr>
                <w:top w:val="none" w:sz="0" w:space="0" w:color="auto"/>
                <w:left w:val="none" w:sz="0" w:space="0" w:color="auto"/>
                <w:bottom w:val="none" w:sz="0" w:space="0" w:color="auto"/>
                <w:right w:val="none" w:sz="0" w:space="0" w:color="auto"/>
              </w:divBdr>
            </w:div>
            <w:div w:id="732968676">
              <w:marLeft w:val="0"/>
              <w:marRight w:val="0"/>
              <w:marTop w:val="0"/>
              <w:marBottom w:val="0"/>
              <w:divBdr>
                <w:top w:val="none" w:sz="0" w:space="0" w:color="auto"/>
                <w:left w:val="none" w:sz="0" w:space="0" w:color="auto"/>
                <w:bottom w:val="none" w:sz="0" w:space="0" w:color="auto"/>
                <w:right w:val="none" w:sz="0" w:space="0" w:color="auto"/>
              </w:divBdr>
              <w:divsChild>
                <w:div w:id="732967541">
                  <w:marLeft w:val="0"/>
                  <w:marRight w:val="0"/>
                  <w:marTop w:val="0"/>
                  <w:marBottom w:val="0"/>
                  <w:divBdr>
                    <w:top w:val="none" w:sz="0" w:space="0" w:color="auto"/>
                    <w:left w:val="none" w:sz="0" w:space="0" w:color="auto"/>
                    <w:bottom w:val="none" w:sz="0" w:space="0" w:color="auto"/>
                    <w:right w:val="none" w:sz="0" w:space="0" w:color="auto"/>
                  </w:divBdr>
                </w:div>
                <w:div w:id="732969088">
                  <w:marLeft w:val="0"/>
                  <w:marRight w:val="0"/>
                  <w:marTop w:val="0"/>
                  <w:marBottom w:val="0"/>
                  <w:divBdr>
                    <w:top w:val="none" w:sz="0" w:space="0" w:color="auto"/>
                    <w:left w:val="none" w:sz="0" w:space="0" w:color="auto"/>
                    <w:bottom w:val="none" w:sz="0" w:space="0" w:color="auto"/>
                    <w:right w:val="none" w:sz="0" w:space="0" w:color="auto"/>
                  </w:divBdr>
                </w:div>
              </w:divsChild>
            </w:div>
            <w:div w:id="732969140">
              <w:marLeft w:val="0"/>
              <w:marRight w:val="0"/>
              <w:marTop w:val="0"/>
              <w:marBottom w:val="0"/>
              <w:divBdr>
                <w:top w:val="none" w:sz="0" w:space="0" w:color="auto"/>
                <w:left w:val="none" w:sz="0" w:space="0" w:color="auto"/>
                <w:bottom w:val="none" w:sz="0" w:space="0" w:color="auto"/>
                <w:right w:val="none" w:sz="0" w:space="0" w:color="auto"/>
              </w:divBdr>
            </w:div>
          </w:divsChild>
        </w:div>
        <w:div w:id="732968859">
          <w:marLeft w:val="0"/>
          <w:marRight w:val="0"/>
          <w:marTop w:val="0"/>
          <w:marBottom w:val="0"/>
          <w:divBdr>
            <w:top w:val="none" w:sz="0" w:space="0" w:color="auto"/>
            <w:left w:val="none" w:sz="0" w:space="0" w:color="auto"/>
            <w:bottom w:val="none" w:sz="0" w:space="0" w:color="auto"/>
            <w:right w:val="none" w:sz="0" w:space="0" w:color="auto"/>
          </w:divBdr>
        </w:div>
        <w:div w:id="732969031">
          <w:marLeft w:val="0"/>
          <w:marRight w:val="0"/>
          <w:marTop w:val="0"/>
          <w:marBottom w:val="0"/>
          <w:divBdr>
            <w:top w:val="none" w:sz="0" w:space="0" w:color="auto"/>
            <w:left w:val="none" w:sz="0" w:space="0" w:color="auto"/>
            <w:bottom w:val="none" w:sz="0" w:space="0" w:color="auto"/>
            <w:right w:val="none" w:sz="0" w:space="0" w:color="auto"/>
          </w:divBdr>
        </w:div>
      </w:divsChild>
    </w:div>
    <w:div w:id="732966686">
      <w:marLeft w:val="0"/>
      <w:marRight w:val="0"/>
      <w:marTop w:val="0"/>
      <w:marBottom w:val="0"/>
      <w:divBdr>
        <w:top w:val="none" w:sz="0" w:space="0" w:color="auto"/>
        <w:left w:val="none" w:sz="0" w:space="0" w:color="auto"/>
        <w:bottom w:val="none" w:sz="0" w:space="0" w:color="auto"/>
        <w:right w:val="none" w:sz="0" w:space="0" w:color="auto"/>
      </w:divBdr>
    </w:div>
    <w:div w:id="732966688">
      <w:marLeft w:val="0"/>
      <w:marRight w:val="0"/>
      <w:marTop w:val="0"/>
      <w:marBottom w:val="0"/>
      <w:divBdr>
        <w:top w:val="none" w:sz="0" w:space="0" w:color="auto"/>
        <w:left w:val="none" w:sz="0" w:space="0" w:color="auto"/>
        <w:bottom w:val="none" w:sz="0" w:space="0" w:color="auto"/>
        <w:right w:val="none" w:sz="0" w:space="0" w:color="auto"/>
      </w:divBdr>
    </w:div>
    <w:div w:id="732966689">
      <w:marLeft w:val="0"/>
      <w:marRight w:val="0"/>
      <w:marTop w:val="0"/>
      <w:marBottom w:val="0"/>
      <w:divBdr>
        <w:top w:val="none" w:sz="0" w:space="0" w:color="auto"/>
        <w:left w:val="none" w:sz="0" w:space="0" w:color="auto"/>
        <w:bottom w:val="none" w:sz="0" w:space="0" w:color="auto"/>
        <w:right w:val="none" w:sz="0" w:space="0" w:color="auto"/>
      </w:divBdr>
    </w:div>
    <w:div w:id="732966691">
      <w:marLeft w:val="0"/>
      <w:marRight w:val="0"/>
      <w:marTop w:val="0"/>
      <w:marBottom w:val="0"/>
      <w:divBdr>
        <w:top w:val="none" w:sz="0" w:space="0" w:color="auto"/>
        <w:left w:val="none" w:sz="0" w:space="0" w:color="auto"/>
        <w:bottom w:val="none" w:sz="0" w:space="0" w:color="auto"/>
        <w:right w:val="none" w:sz="0" w:space="0" w:color="auto"/>
      </w:divBdr>
    </w:div>
    <w:div w:id="732966692">
      <w:marLeft w:val="0"/>
      <w:marRight w:val="0"/>
      <w:marTop w:val="0"/>
      <w:marBottom w:val="0"/>
      <w:divBdr>
        <w:top w:val="none" w:sz="0" w:space="0" w:color="auto"/>
        <w:left w:val="none" w:sz="0" w:space="0" w:color="auto"/>
        <w:bottom w:val="none" w:sz="0" w:space="0" w:color="auto"/>
        <w:right w:val="none" w:sz="0" w:space="0" w:color="auto"/>
      </w:divBdr>
    </w:div>
    <w:div w:id="732966694">
      <w:marLeft w:val="0"/>
      <w:marRight w:val="0"/>
      <w:marTop w:val="0"/>
      <w:marBottom w:val="0"/>
      <w:divBdr>
        <w:top w:val="none" w:sz="0" w:space="0" w:color="auto"/>
        <w:left w:val="none" w:sz="0" w:space="0" w:color="auto"/>
        <w:bottom w:val="none" w:sz="0" w:space="0" w:color="auto"/>
        <w:right w:val="none" w:sz="0" w:space="0" w:color="auto"/>
      </w:divBdr>
    </w:div>
    <w:div w:id="732966695">
      <w:marLeft w:val="0"/>
      <w:marRight w:val="0"/>
      <w:marTop w:val="0"/>
      <w:marBottom w:val="0"/>
      <w:divBdr>
        <w:top w:val="none" w:sz="0" w:space="0" w:color="auto"/>
        <w:left w:val="none" w:sz="0" w:space="0" w:color="auto"/>
        <w:bottom w:val="none" w:sz="0" w:space="0" w:color="auto"/>
        <w:right w:val="none" w:sz="0" w:space="0" w:color="auto"/>
      </w:divBdr>
    </w:div>
    <w:div w:id="732966696">
      <w:marLeft w:val="0"/>
      <w:marRight w:val="0"/>
      <w:marTop w:val="0"/>
      <w:marBottom w:val="0"/>
      <w:divBdr>
        <w:top w:val="none" w:sz="0" w:space="0" w:color="auto"/>
        <w:left w:val="none" w:sz="0" w:space="0" w:color="auto"/>
        <w:bottom w:val="none" w:sz="0" w:space="0" w:color="auto"/>
        <w:right w:val="none" w:sz="0" w:space="0" w:color="auto"/>
      </w:divBdr>
      <w:divsChild>
        <w:div w:id="732966967">
          <w:marLeft w:val="0"/>
          <w:marRight w:val="0"/>
          <w:marTop w:val="0"/>
          <w:marBottom w:val="0"/>
          <w:divBdr>
            <w:top w:val="none" w:sz="0" w:space="0" w:color="auto"/>
            <w:left w:val="none" w:sz="0" w:space="0" w:color="auto"/>
            <w:bottom w:val="none" w:sz="0" w:space="0" w:color="auto"/>
            <w:right w:val="none" w:sz="0" w:space="0" w:color="auto"/>
          </w:divBdr>
        </w:div>
      </w:divsChild>
    </w:div>
    <w:div w:id="732966697">
      <w:marLeft w:val="0"/>
      <w:marRight w:val="0"/>
      <w:marTop w:val="0"/>
      <w:marBottom w:val="0"/>
      <w:divBdr>
        <w:top w:val="none" w:sz="0" w:space="0" w:color="auto"/>
        <w:left w:val="none" w:sz="0" w:space="0" w:color="auto"/>
        <w:bottom w:val="none" w:sz="0" w:space="0" w:color="auto"/>
        <w:right w:val="none" w:sz="0" w:space="0" w:color="auto"/>
      </w:divBdr>
    </w:div>
    <w:div w:id="732966699">
      <w:marLeft w:val="0"/>
      <w:marRight w:val="0"/>
      <w:marTop w:val="0"/>
      <w:marBottom w:val="0"/>
      <w:divBdr>
        <w:top w:val="none" w:sz="0" w:space="0" w:color="auto"/>
        <w:left w:val="none" w:sz="0" w:space="0" w:color="auto"/>
        <w:bottom w:val="none" w:sz="0" w:space="0" w:color="auto"/>
        <w:right w:val="none" w:sz="0" w:space="0" w:color="auto"/>
      </w:divBdr>
    </w:div>
    <w:div w:id="732966700">
      <w:marLeft w:val="0"/>
      <w:marRight w:val="0"/>
      <w:marTop w:val="0"/>
      <w:marBottom w:val="0"/>
      <w:divBdr>
        <w:top w:val="none" w:sz="0" w:space="0" w:color="auto"/>
        <w:left w:val="none" w:sz="0" w:space="0" w:color="auto"/>
        <w:bottom w:val="none" w:sz="0" w:space="0" w:color="auto"/>
        <w:right w:val="none" w:sz="0" w:space="0" w:color="auto"/>
      </w:divBdr>
    </w:div>
    <w:div w:id="732966701">
      <w:marLeft w:val="0"/>
      <w:marRight w:val="0"/>
      <w:marTop w:val="0"/>
      <w:marBottom w:val="0"/>
      <w:divBdr>
        <w:top w:val="none" w:sz="0" w:space="0" w:color="auto"/>
        <w:left w:val="none" w:sz="0" w:space="0" w:color="auto"/>
        <w:bottom w:val="none" w:sz="0" w:space="0" w:color="auto"/>
        <w:right w:val="none" w:sz="0" w:space="0" w:color="auto"/>
      </w:divBdr>
    </w:div>
    <w:div w:id="732966704">
      <w:marLeft w:val="0"/>
      <w:marRight w:val="0"/>
      <w:marTop w:val="0"/>
      <w:marBottom w:val="0"/>
      <w:divBdr>
        <w:top w:val="none" w:sz="0" w:space="0" w:color="auto"/>
        <w:left w:val="none" w:sz="0" w:space="0" w:color="auto"/>
        <w:bottom w:val="none" w:sz="0" w:space="0" w:color="auto"/>
        <w:right w:val="none" w:sz="0" w:space="0" w:color="auto"/>
      </w:divBdr>
    </w:div>
    <w:div w:id="732966705">
      <w:marLeft w:val="0"/>
      <w:marRight w:val="0"/>
      <w:marTop w:val="0"/>
      <w:marBottom w:val="0"/>
      <w:divBdr>
        <w:top w:val="none" w:sz="0" w:space="0" w:color="auto"/>
        <w:left w:val="none" w:sz="0" w:space="0" w:color="auto"/>
        <w:bottom w:val="none" w:sz="0" w:space="0" w:color="auto"/>
        <w:right w:val="none" w:sz="0" w:space="0" w:color="auto"/>
      </w:divBdr>
    </w:div>
    <w:div w:id="732966707">
      <w:marLeft w:val="0"/>
      <w:marRight w:val="0"/>
      <w:marTop w:val="0"/>
      <w:marBottom w:val="0"/>
      <w:divBdr>
        <w:top w:val="none" w:sz="0" w:space="0" w:color="auto"/>
        <w:left w:val="none" w:sz="0" w:space="0" w:color="auto"/>
        <w:bottom w:val="none" w:sz="0" w:space="0" w:color="auto"/>
        <w:right w:val="none" w:sz="0" w:space="0" w:color="auto"/>
      </w:divBdr>
    </w:div>
    <w:div w:id="732966708">
      <w:marLeft w:val="0"/>
      <w:marRight w:val="0"/>
      <w:marTop w:val="0"/>
      <w:marBottom w:val="0"/>
      <w:divBdr>
        <w:top w:val="none" w:sz="0" w:space="0" w:color="auto"/>
        <w:left w:val="none" w:sz="0" w:space="0" w:color="auto"/>
        <w:bottom w:val="none" w:sz="0" w:space="0" w:color="auto"/>
        <w:right w:val="none" w:sz="0" w:space="0" w:color="auto"/>
      </w:divBdr>
    </w:div>
    <w:div w:id="732966713">
      <w:marLeft w:val="0"/>
      <w:marRight w:val="0"/>
      <w:marTop w:val="0"/>
      <w:marBottom w:val="0"/>
      <w:divBdr>
        <w:top w:val="none" w:sz="0" w:space="0" w:color="auto"/>
        <w:left w:val="none" w:sz="0" w:space="0" w:color="auto"/>
        <w:bottom w:val="none" w:sz="0" w:space="0" w:color="auto"/>
        <w:right w:val="none" w:sz="0" w:space="0" w:color="auto"/>
      </w:divBdr>
    </w:div>
    <w:div w:id="732966714">
      <w:marLeft w:val="0"/>
      <w:marRight w:val="0"/>
      <w:marTop w:val="0"/>
      <w:marBottom w:val="0"/>
      <w:divBdr>
        <w:top w:val="none" w:sz="0" w:space="0" w:color="auto"/>
        <w:left w:val="none" w:sz="0" w:space="0" w:color="auto"/>
        <w:bottom w:val="none" w:sz="0" w:space="0" w:color="auto"/>
        <w:right w:val="none" w:sz="0" w:space="0" w:color="auto"/>
      </w:divBdr>
    </w:div>
    <w:div w:id="732966715">
      <w:marLeft w:val="0"/>
      <w:marRight w:val="0"/>
      <w:marTop w:val="0"/>
      <w:marBottom w:val="0"/>
      <w:divBdr>
        <w:top w:val="none" w:sz="0" w:space="0" w:color="auto"/>
        <w:left w:val="none" w:sz="0" w:space="0" w:color="auto"/>
        <w:bottom w:val="none" w:sz="0" w:space="0" w:color="auto"/>
        <w:right w:val="none" w:sz="0" w:space="0" w:color="auto"/>
      </w:divBdr>
    </w:div>
    <w:div w:id="732966716">
      <w:marLeft w:val="0"/>
      <w:marRight w:val="0"/>
      <w:marTop w:val="0"/>
      <w:marBottom w:val="0"/>
      <w:divBdr>
        <w:top w:val="none" w:sz="0" w:space="0" w:color="auto"/>
        <w:left w:val="none" w:sz="0" w:space="0" w:color="auto"/>
        <w:bottom w:val="none" w:sz="0" w:space="0" w:color="auto"/>
        <w:right w:val="none" w:sz="0" w:space="0" w:color="auto"/>
      </w:divBdr>
    </w:div>
    <w:div w:id="732966718">
      <w:marLeft w:val="0"/>
      <w:marRight w:val="0"/>
      <w:marTop w:val="0"/>
      <w:marBottom w:val="0"/>
      <w:divBdr>
        <w:top w:val="none" w:sz="0" w:space="0" w:color="auto"/>
        <w:left w:val="none" w:sz="0" w:space="0" w:color="auto"/>
        <w:bottom w:val="none" w:sz="0" w:space="0" w:color="auto"/>
        <w:right w:val="none" w:sz="0" w:space="0" w:color="auto"/>
      </w:divBdr>
    </w:div>
    <w:div w:id="732966719">
      <w:marLeft w:val="0"/>
      <w:marRight w:val="0"/>
      <w:marTop w:val="0"/>
      <w:marBottom w:val="0"/>
      <w:divBdr>
        <w:top w:val="none" w:sz="0" w:space="0" w:color="auto"/>
        <w:left w:val="none" w:sz="0" w:space="0" w:color="auto"/>
        <w:bottom w:val="none" w:sz="0" w:space="0" w:color="auto"/>
        <w:right w:val="none" w:sz="0" w:space="0" w:color="auto"/>
      </w:divBdr>
    </w:div>
    <w:div w:id="732966720">
      <w:marLeft w:val="0"/>
      <w:marRight w:val="0"/>
      <w:marTop w:val="0"/>
      <w:marBottom w:val="0"/>
      <w:divBdr>
        <w:top w:val="none" w:sz="0" w:space="0" w:color="auto"/>
        <w:left w:val="none" w:sz="0" w:space="0" w:color="auto"/>
        <w:bottom w:val="none" w:sz="0" w:space="0" w:color="auto"/>
        <w:right w:val="none" w:sz="0" w:space="0" w:color="auto"/>
      </w:divBdr>
    </w:div>
    <w:div w:id="732966721">
      <w:marLeft w:val="0"/>
      <w:marRight w:val="0"/>
      <w:marTop w:val="0"/>
      <w:marBottom w:val="0"/>
      <w:divBdr>
        <w:top w:val="none" w:sz="0" w:space="0" w:color="auto"/>
        <w:left w:val="none" w:sz="0" w:space="0" w:color="auto"/>
        <w:bottom w:val="none" w:sz="0" w:space="0" w:color="auto"/>
        <w:right w:val="none" w:sz="0" w:space="0" w:color="auto"/>
      </w:divBdr>
    </w:div>
    <w:div w:id="732966722">
      <w:marLeft w:val="0"/>
      <w:marRight w:val="0"/>
      <w:marTop w:val="0"/>
      <w:marBottom w:val="0"/>
      <w:divBdr>
        <w:top w:val="none" w:sz="0" w:space="0" w:color="auto"/>
        <w:left w:val="none" w:sz="0" w:space="0" w:color="auto"/>
        <w:bottom w:val="none" w:sz="0" w:space="0" w:color="auto"/>
        <w:right w:val="none" w:sz="0" w:space="0" w:color="auto"/>
      </w:divBdr>
    </w:div>
    <w:div w:id="732966724">
      <w:marLeft w:val="0"/>
      <w:marRight w:val="0"/>
      <w:marTop w:val="0"/>
      <w:marBottom w:val="0"/>
      <w:divBdr>
        <w:top w:val="none" w:sz="0" w:space="0" w:color="auto"/>
        <w:left w:val="none" w:sz="0" w:space="0" w:color="auto"/>
        <w:bottom w:val="none" w:sz="0" w:space="0" w:color="auto"/>
        <w:right w:val="none" w:sz="0" w:space="0" w:color="auto"/>
      </w:divBdr>
    </w:div>
    <w:div w:id="732966728">
      <w:marLeft w:val="0"/>
      <w:marRight w:val="0"/>
      <w:marTop w:val="0"/>
      <w:marBottom w:val="0"/>
      <w:divBdr>
        <w:top w:val="none" w:sz="0" w:space="0" w:color="auto"/>
        <w:left w:val="none" w:sz="0" w:space="0" w:color="auto"/>
        <w:bottom w:val="none" w:sz="0" w:space="0" w:color="auto"/>
        <w:right w:val="none" w:sz="0" w:space="0" w:color="auto"/>
      </w:divBdr>
    </w:div>
    <w:div w:id="732966729">
      <w:marLeft w:val="0"/>
      <w:marRight w:val="0"/>
      <w:marTop w:val="0"/>
      <w:marBottom w:val="0"/>
      <w:divBdr>
        <w:top w:val="none" w:sz="0" w:space="0" w:color="auto"/>
        <w:left w:val="none" w:sz="0" w:space="0" w:color="auto"/>
        <w:bottom w:val="none" w:sz="0" w:space="0" w:color="auto"/>
        <w:right w:val="none" w:sz="0" w:space="0" w:color="auto"/>
      </w:divBdr>
    </w:div>
    <w:div w:id="732966732">
      <w:marLeft w:val="0"/>
      <w:marRight w:val="0"/>
      <w:marTop w:val="0"/>
      <w:marBottom w:val="0"/>
      <w:divBdr>
        <w:top w:val="none" w:sz="0" w:space="0" w:color="auto"/>
        <w:left w:val="none" w:sz="0" w:space="0" w:color="auto"/>
        <w:bottom w:val="none" w:sz="0" w:space="0" w:color="auto"/>
        <w:right w:val="none" w:sz="0" w:space="0" w:color="auto"/>
      </w:divBdr>
    </w:div>
    <w:div w:id="732966733">
      <w:marLeft w:val="0"/>
      <w:marRight w:val="0"/>
      <w:marTop w:val="0"/>
      <w:marBottom w:val="0"/>
      <w:divBdr>
        <w:top w:val="none" w:sz="0" w:space="0" w:color="auto"/>
        <w:left w:val="none" w:sz="0" w:space="0" w:color="auto"/>
        <w:bottom w:val="none" w:sz="0" w:space="0" w:color="auto"/>
        <w:right w:val="none" w:sz="0" w:space="0" w:color="auto"/>
      </w:divBdr>
    </w:div>
    <w:div w:id="732966734">
      <w:marLeft w:val="0"/>
      <w:marRight w:val="0"/>
      <w:marTop w:val="0"/>
      <w:marBottom w:val="0"/>
      <w:divBdr>
        <w:top w:val="none" w:sz="0" w:space="0" w:color="auto"/>
        <w:left w:val="none" w:sz="0" w:space="0" w:color="auto"/>
        <w:bottom w:val="none" w:sz="0" w:space="0" w:color="auto"/>
        <w:right w:val="none" w:sz="0" w:space="0" w:color="auto"/>
      </w:divBdr>
    </w:div>
    <w:div w:id="732966737">
      <w:marLeft w:val="0"/>
      <w:marRight w:val="0"/>
      <w:marTop w:val="0"/>
      <w:marBottom w:val="0"/>
      <w:divBdr>
        <w:top w:val="none" w:sz="0" w:space="0" w:color="auto"/>
        <w:left w:val="none" w:sz="0" w:space="0" w:color="auto"/>
        <w:bottom w:val="none" w:sz="0" w:space="0" w:color="auto"/>
        <w:right w:val="none" w:sz="0" w:space="0" w:color="auto"/>
      </w:divBdr>
    </w:div>
    <w:div w:id="732966739">
      <w:marLeft w:val="0"/>
      <w:marRight w:val="0"/>
      <w:marTop w:val="0"/>
      <w:marBottom w:val="0"/>
      <w:divBdr>
        <w:top w:val="none" w:sz="0" w:space="0" w:color="auto"/>
        <w:left w:val="none" w:sz="0" w:space="0" w:color="auto"/>
        <w:bottom w:val="none" w:sz="0" w:space="0" w:color="auto"/>
        <w:right w:val="none" w:sz="0" w:space="0" w:color="auto"/>
      </w:divBdr>
    </w:div>
    <w:div w:id="732966740">
      <w:marLeft w:val="0"/>
      <w:marRight w:val="0"/>
      <w:marTop w:val="0"/>
      <w:marBottom w:val="0"/>
      <w:divBdr>
        <w:top w:val="none" w:sz="0" w:space="0" w:color="auto"/>
        <w:left w:val="none" w:sz="0" w:space="0" w:color="auto"/>
        <w:bottom w:val="none" w:sz="0" w:space="0" w:color="auto"/>
        <w:right w:val="none" w:sz="0" w:space="0" w:color="auto"/>
      </w:divBdr>
    </w:div>
    <w:div w:id="732966741">
      <w:marLeft w:val="0"/>
      <w:marRight w:val="0"/>
      <w:marTop w:val="0"/>
      <w:marBottom w:val="0"/>
      <w:divBdr>
        <w:top w:val="none" w:sz="0" w:space="0" w:color="auto"/>
        <w:left w:val="none" w:sz="0" w:space="0" w:color="auto"/>
        <w:bottom w:val="none" w:sz="0" w:space="0" w:color="auto"/>
        <w:right w:val="none" w:sz="0" w:space="0" w:color="auto"/>
      </w:divBdr>
      <w:divsChild>
        <w:div w:id="732966996">
          <w:marLeft w:val="0"/>
          <w:marRight w:val="0"/>
          <w:marTop w:val="0"/>
          <w:marBottom w:val="0"/>
          <w:divBdr>
            <w:top w:val="none" w:sz="0" w:space="0" w:color="auto"/>
            <w:left w:val="none" w:sz="0" w:space="0" w:color="auto"/>
            <w:bottom w:val="none" w:sz="0" w:space="0" w:color="auto"/>
            <w:right w:val="none" w:sz="0" w:space="0" w:color="auto"/>
          </w:divBdr>
        </w:div>
      </w:divsChild>
    </w:div>
    <w:div w:id="732966742">
      <w:marLeft w:val="0"/>
      <w:marRight w:val="0"/>
      <w:marTop w:val="0"/>
      <w:marBottom w:val="0"/>
      <w:divBdr>
        <w:top w:val="none" w:sz="0" w:space="0" w:color="auto"/>
        <w:left w:val="none" w:sz="0" w:space="0" w:color="auto"/>
        <w:bottom w:val="none" w:sz="0" w:space="0" w:color="auto"/>
        <w:right w:val="none" w:sz="0" w:space="0" w:color="auto"/>
      </w:divBdr>
    </w:div>
    <w:div w:id="732966744">
      <w:marLeft w:val="0"/>
      <w:marRight w:val="0"/>
      <w:marTop w:val="0"/>
      <w:marBottom w:val="0"/>
      <w:divBdr>
        <w:top w:val="none" w:sz="0" w:space="0" w:color="auto"/>
        <w:left w:val="none" w:sz="0" w:space="0" w:color="auto"/>
        <w:bottom w:val="none" w:sz="0" w:space="0" w:color="auto"/>
        <w:right w:val="none" w:sz="0" w:space="0" w:color="auto"/>
      </w:divBdr>
    </w:div>
    <w:div w:id="732966745">
      <w:marLeft w:val="0"/>
      <w:marRight w:val="0"/>
      <w:marTop w:val="0"/>
      <w:marBottom w:val="0"/>
      <w:divBdr>
        <w:top w:val="none" w:sz="0" w:space="0" w:color="auto"/>
        <w:left w:val="none" w:sz="0" w:space="0" w:color="auto"/>
        <w:bottom w:val="none" w:sz="0" w:space="0" w:color="auto"/>
        <w:right w:val="none" w:sz="0" w:space="0" w:color="auto"/>
      </w:divBdr>
    </w:div>
    <w:div w:id="732966746">
      <w:marLeft w:val="0"/>
      <w:marRight w:val="0"/>
      <w:marTop w:val="0"/>
      <w:marBottom w:val="0"/>
      <w:divBdr>
        <w:top w:val="none" w:sz="0" w:space="0" w:color="auto"/>
        <w:left w:val="none" w:sz="0" w:space="0" w:color="auto"/>
        <w:bottom w:val="none" w:sz="0" w:space="0" w:color="auto"/>
        <w:right w:val="none" w:sz="0" w:space="0" w:color="auto"/>
      </w:divBdr>
    </w:div>
    <w:div w:id="732966747">
      <w:marLeft w:val="0"/>
      <w:marRight w:val="0"/>
      <w:marTop w:val="0"/>
      <w:marBottom w:val="0"/>
      <w:divBdr>
        <w:top w:val="none" w:sz="0" w:space="0" w:color="auto"/>
        <w:left w:val="none" w:sz="0" w:space="0" w:color="auto"/>
        <w:bottom w:val="none" w:sz="0" w:space="0" w:color="auto"/>
        <w:right w:val="none" w:sz="0" w:space="0" w:color="auto"/>
      </w:divBdr>
    </w:div>
    <w:div w:id="732966752">
      <w:marLeft w:val="0"/>
      <w:marRight w:val="0"/>
      <w:marTop w:val="0"/>
      <w:marBottom w:val="0"/>
      <w:divBdr>
        <w:top w:val="none" w:sz="0" w:space="0" w:color="auto"/>
        <w:left w:val="none" w:sz="0" w:space="0" w:color="auto"/>
        <w:bottom w:val="none" w:sz="0" w:space="0" w:color="auto"/>
        <w:right w:val="none" w:sz="0" w:space="0" w:color="auto"/>
      </w:divBdr>
    </w:div>
    <w:div w:id="732966753">
      <w:marLeft w:val="0"/>
      <w:marRight w:val="0"/>
      <w:marTop w:val="0"/>
      <w:marBottom w:val="0"/>
      <w:divBdr>
        <w:top w:val="none" w:sz="0" w:space="0" w:color="auto"/>
        <w:left w:val="none" w:sz="0" w:space="0" w:color="auto"/>
        <w:bottom w:val="none" w:sz="0" w:space="0" w:color="auto"/>
        <w:right w:val="none" w:sz="0" w:space="0" w:color="auto"/>
      </w:divBdr>
    </w:div>
    <w:div w:id="732966754">
      <w:marLeft w:val="0"/>
      <w:marRight w:val="0"/>
      <w:marTop w:val="0"/>
      <w:marBottom w:val="0"/>
      <w:divBdr>
        <w:top w:val="none" w:sz="0" w:space="0" w:color="auto"/>
        <w:left w:val="none" w:sz="0" w:space="0" w:color="auto"/>
        <w:bottom w:val="none" w:sz="0" w:space="0" w:color="auto"/>
        <w:right w:val="none" w:sz="0" w:space="0" w:color="auto"/>
      </w:divBdr>
    </w:div>
    <w:div w:id="732966757">
      <w:marLeft w:val="0"/>
      <w:marRight w:val="0"/>
      <w:marTop w:val="0"/>
      <w:marBottom w:val="0"/>
      <w:divBdr>
        <w:top w:val="none" w:sz="0" w:space="0" w:color="auto"/>
        <w:left w:val="none" w:sz="0" w:space="0" w:color="auto"/>
        <w:bottom w:val="none" w:sz="0" w:space="0" w:color="auto"/>
        <w:right w:val="none" w:sz="0" w:space="0" w:color="auto"/>
      </w:divBdr>
    </w:div>
    <w:div w:id="732966759">
      <w:marLeft w:val="0"/>
      <w:marRight w:val="0"/>
      <w:marTop w:val="0"/>
      <w:marBottom w:val="0"/>
      <w:divBdr>
        <w:top w:val="none" w:sz="0" w:space="0" w:color="auto"/>
        <w:left w:val="none" w:sz="0" w:space="0" w:color="auto"/>
        <w:bottom w:val="none" w:sz="0" w:space="0" w:color="auto"/>
        <w:right w:val="none" w:sz="0" w:space="0" w:color="auto"/>
      </w:divBdr>
    </w:div>
    <w:div w:id="732966767">
      <w:marLeft w:val="0"/>
      <w:marRight w:val="0"/>
      <w:marTop w:val="0"/>
      <w:marBottom w:val="0"/>
      <w:divBdr>
        <w:top w:val="none" w:sz="0" w:space="0" w:color="auto"/>
        <w:left w:val="none" w:sz="0" w:space="0" w:color="auto"/>
        <w:bottom w:val="none" w:sz="0" w:space="0" w:color="auto"/>
        <w:right w:val="none" w:sz="0" w:space="0" w:color="auto"/>
      </w:divBdr>
    </w:div>
    <w:div w:id="732966772">
      <w:marLeft w:val="0"/>
      <w:marRight w:val="0"/>
      <w:marTop w:val="0"/>
      <w:marBottom w:val="0"/>
      <w:divBdr>
        <w:top w:val="none" w:sz="0" w:space="0" w:color="auto"/>
        <w:left w:val="none" w:sz="0" w:space="0" w:color="auto"/>
        <w:bottom w:val="none" w:sz="0" w:space="0" w:color="auto"/>
        <w:right w:val="none" w:sz="0" w:space="0" w:color="auto"/>
      </w:divBdr>
    </w:div>
    <w:div w:id="732966775">
      <w:marLeft w:val="0"/>
      <w:marRight w:val="0"/>
      <w:marTop w:val="0"/>
      <w:marBottom w:val="0"/>
      <w:divBdr>
        <w:top w:val="none" w:sz="0" w:space="0" w:color="auto"/>
        <w:left w:val="none" w:sz="0" w:space="0" w:color="auto"/>
        <w:bottom w:val="none" w:sz="0" w:space="0" w:color="auto"/>
        <w:right w:val="none" w:sz="0" w:space="0" w:color="auto"/>
      </w:divBdr>
      <w:divsChild>
        <w:div w:id="732967901">
          <w:marLeft w:val="0"/>
          <w:marRight w:val="0"/>
          <w:marTop w:val="0"/>
          <w:marBottom w:val="0"/>
          <w:divBdr>
            <w:top w:val="none" w:sz="0" w:space="0" w:color="auto"/>
            <w:left w:val="none" w:sz="0" w:space="0" w:color="auto"/>
            <w:bottom w:val="none" w:sz="0" w:space="0" w:color="auto"/>
            <w:right w:val="none" w:sz="0" w:space="0" w:color="auto"/>
          </w:divBdr>
          <w:divsChild>
            <w:div w:id="732967093">
              <w:marLeft w:val="0"/>
              <w:marRight w:val="0"/>
              <w:marTop w:val="0"/>
              <w:marBottom w:val="0"/>
              <w:divBdr>
                <w:top w:val="none" w:sz="0" w:space="0" w:color="auto"/>
                <w:left w:val="none" w:sz="0" w:space="0" w:color="auto"/>
                <w:bottom w:val="none" w:sz="0" w:space="0" w:color="auto"/>
                <w:right w:val="none" w:sz="0" w:space="0" w:color="auto"/>
              </w:divBdr>
            </w:div>
          </w:divsChild>
        </w:div>
        <w:div w:id="732967955">
          <w:marLeft w:val="0"/>
          <w:marRight w:val="0"/>
          <w:marTop w:val="0"/>
          <w:marBottom w:val="0"/>
          <w:divBdr>
            <w:top w:val="none" w:sz="0" w:space="0" w:color="auto"/>
            <w:left w:val="none" w:sz="0" w:space="0" w:color="auto"/>
            <w:bottom w:val="none" w:sz="0" w:space="0" w:color="auto"/>
            <w:right w:val="none" w:sz="0" w:space="0" w:color="auto"/>
          </w:divBdr>
          <w:divsChild>
            <w:div w:id="73296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777">
      <w:marLeft w:val="0"/>
      <w:marRight w:val="0"/>
      <w:marTop w:val="0"/>
      <w:marBottom w:val="0"/>
      <w:divBdr>
        <w:top w:val="none" w:sz="0" w:space="0" w:color="auto"/>
        <w:left w:val="none" w:sz="0" w:space="0" w:color="auto"/>
        <w:bottom w:val="none" w:sz="0" w:space="0" w:color="auto"/>
        <w:right w:val="none" w:sz="0" w:space="0" w:color="auto"/>
      </w:divBdr>
    </w:div>
    <w:div w:id="732966778">
      <w:marLeft w:val="0"/>
      <w:marRight w:val="0"/>
      <w:marTop w:val="0"/>
      <w:marBottom w:val="0"/>
      <w:divBdr>
        <w:top w:val="none" w:sz="0" w:space="0" w:color="auto"/>
        <w:left w:val="none" w:sz="0" w:space="0" w:color="auto"/>
        <w:bottom w:val="none" w:sz="0" w:space="0" w:color="auto"/>
        <w:right w:val="none" w:sz="0" w:space="0" w:color="auto"/>
      </w:divBdr>
    </w:div>
    <w:div w:id="732966779">
      <w:marLeft w:val="0"/>
      <w:marRight w:val="0"/>
      <w:marTop w:val="0"/>
      <w:marBottom w:val="0"/>
      <w:divBdr>
        <w:top w:val="none" w:sz="0" w:space="0" w:color="auto"/>
        <w:left w:val="none" w:sz="0" w:space="0" w:color="auto"/>
        <w:bottom w:val="none" w:sz="0" w:space="0" w:color="auto"/>
        <w:right w:val="none" w:sz="0" w:space="0" w:color="auto"/>
      </w:divBdr>
    </w:div>
    <w:div w:id="732966780">
      <w:marLeft w:val="0"/>
      <w:marRight w:val="0"/>
      <w:marTop w:val="0"/>
      <w:marBottom w:val="0"/>
      <w:divBdr>
        <w:top w:val="none" w:sz="0" w:space="0" w:color="auto"/>
        <w:left w:val="none" w:sz="0" w:space="0" w:color="auto"/>
        <w:bottom w:val="none" w:sz="0" w:space="0" w:color="auto"/>
        <w:right w:val="none" w:sz="0" w:space="0" w:color="auto"/>
      </w:divBdr>
    </w:div>
    <w:div w:id="732966782">
      <w:marLeft w:val="0"/>
      <w:marRight w:val="0"/>
      <w:marTop w:val="0"/>
      <w:marBottom w:val="0"/>
      <w:divBdr>
        <w:top w:val="none" w:sz="0" w:space="0" w:color="auto"/>
        <w:left w:val="none" w:sz="0" w:space="0" w:color="auto"/>
        <w:bottom w:val="none" w:sz="0" w:space="0" w:color="auto"/>
        <w:right w:val="none" w:sz="0" w:space="0" w:color="auto"/>
      </w:divBdr>
      <w:divsChild>
        <w:div w:id="732968220">
          <w:marLeft w:val="0"/>
          <w:marRight w:val="0"/>
          <w:marTop w:val="0"/>
          <w:marBottom w:val="0"/>
          <w:divBdr>
            <w:top w:val="none" w:sz="0" w:space="0" w:color="auto"/>
            <w:left w:val="none" w:sz="0" w:space="0" w:color="auto"/>
            <w:bottom w:val="none" w:sz="0" w:space="0" w:color="auto"/>
            <w:right w:val="none" w:sz="0" w:space="0" w:color="auto"/>
          </w:divBdr>
          <w:divsChild>
            <w:div w:id="732967638">
              <w:marLeft w:val="0"/>
              <w:marRight w:val="0"/>
              <w:marTop w:val="0"/>
              <w:marBottom w:val="0"/>
              <w:divBdr>
                <w:top w:val="none" w:sz="0" w:space="0" w:color="auto"/>
                <w:left w:val="none" w:sz="0" w:space="0" w:color="auto"/>
                <w:bottom w:val="none" w:sz="0" w:space="0" w:color="auto"/>
                <w:right w:val="none" w:sz="0" w:space="0" w:color="auto"/>
              </w:divBdr>
              <w:divsChild>
                <w:div w:id="732968687">
                  <w:marLeft w:val="0"/>
                  <w:marRight w:val="0"/>
                  <w:marTop w:val="0"/>
                  <w:marBottom w:val="0"/>
                  <w:divBdr>
                    <w:top w:val="none" w:sz="0" w:space="0" w:color="auto"/>
                    <w:left w:val="none" w:sz="0" w:space="0" w:color="auto"/>
                    <w:bottom w:val="none" w:sz="0" w:space="0" w:color="auto"/>
                    <w:right w:val="none" w:sz="0" w:space="0" w:color="auto"/>
                  </w:divBdr>
                  <w:divsChild>
                    <w:div w:id="732966564">
                      <w:marLeft w:val="0"/>
                      <w:marRight w:val="0"/>
                      <w:marTop w:val="0"/>
                      <w:marBottom w:val="0"/>
                      <w:divBdr>
                        <w:top w:val="none" w:sz="0" w:space="0" w:color="auto"/>
                        <w:left w:val="none" w:sz="0" w:space="0" w:color="auto"/>
                        <w:bottom w:val="none" w:sz="0" w:space="0" w:color="auto"/>
                        <w:right w:val="none" w:sz="0" w:space="0" w:color="auto"/>
                      </w:divBdr>
                      <w:divsChild>
                        <w:div w:id="732967218">
                          <w:marLeft w:val="0"/>
                          <w:marRight w:val="0"/>
                          <w:marTop w:val="0"/>
                          <w:marBottom w:val="0"/>
                          <w:divBdr>
                            <w:top w:val="none" w:sz="0" w:space="0" w:color="auto"/>
                            <w:left w:val="none" w:sz="0" w:space="0" w:color="auto"/>
                            <w:bottom w:val="none" w:sz="0" w:space="0" w:color="auto"/>
                            <w:right w:val="none" w:sz="0" w:space="0" w:color="auto"/>
                          </w:divBdr>
                          <w:divsChild>
                            <w:div w:id="73296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6783">
      <w:marLeft w:val="0"/>
      <w:marRight w:val="0"/>
      <w:marTop w:val="0"/>
      <w:marBottom w:val="0"/>
      <w:divBdr>
        <w:top w:val="none" w:sz="0" w:space="0" w:color="auto"/>
        <w:left w:val="none" w:sz="0" w:space="0" w:color="auto"/>
        <w:bottom w:val="none" w:sz="0" w:space="0" w:color="auto"/>
        <w:right w:val="none" w:sz="0" w:space="0" w:color="auto"/>
      </w:divBdr>
    </w:div>
    <w:div w:id="732966785">
      <w:marLeft w:val="0"/>
      <w:marRight w:val="0"/>
      <w:marTop w:val="0"/>
      <w:marBottom w:val="0"/>
      <w:divBdr>
        <w:top w:val="none" w:sz="0" w:space="0" w:color="auto"/>
        <w:left w:val="none" w:sz="0" w:space="0" w:color="auto"/>
        <w:bottom w:val="none" w:sz="0" w:space="0" w:color="auto"/>
        <w:right w:val="none" w:sz="0" w:space="0" w:color="auto"/>
      </w:divBdr>
      <w:divsChild>
        <w:div w:id="732966539">
          <w:marLeft w:val="0"/>
          <w:marRight w:val="0"/>
          <w:marTop w:val="0"/>
          <w:marBottom w:val="0"/>
          <w:divBdr>
            <w:top w:val="none" w:sz="0" w:space="0" w:color="auto"/>
            <w:left w:val="none" w:sz="0" w:space="0" w:color="auto"/>
            <w:bottom w:val="none" w:sz="0" w:space="0" w:color="auto"/>
            <w:right w:val="none" w:sz="0" w:space="0" w:color="auto"/>
          </w:divBdr>
          <w:divsChild>
            <w:div w:id="732968695">
              <w:marLeft w:val="0"/>
              <w:marRight w:val="0"/>
              <w:marTop w:val="0"/>
              <w:marBottom w:val="0"/>
              <w:divBdr>
                <w:top w:val="none" w:sz="0" w:space="0" w:color="auto"/>
                <w:left w:val="none" w:sz="0" w:space="0" w:color="auto"/>
                <w:bottom w:val="none" w:sz="0" w:space="0" w:color="auto"/>
                <w:right w:val="none" w:sz="0" w:space="0" w:color="auto"/>
              </w:divBdr>
              <w:divsChild>
                <w:div w:id="73296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833">
          <w:marLeft w:val="0"/>
          <w:marRight w:val="0"/>
          <w:marTop w:val="0"/>
          <w:marBottom w:val="0"/>
          <w:divBdr>
            <w:top w:val="none" w:sz="0" w:space="0" w:color="auto"/>
            <w:left w:val="none" w:sz="0" w:space="0" w:color="auto"/>
            <w:bottom w:val="none" w:sz="0" w:space="0" w:color="auto"/>
            <w:right w:val="none" w:sz="0" w:space="0" w:color="auto"/>
          </w:divBdr>
        </w:div>
      </w:divsChild>
    </w:div>
    <w:div w:id="732966786">
      <w:marLeft w:val="0"/>
      <w:marRight w:val="0"/>
      <w:marTop w:val="0"/>
      <w:marBottom w:val="0"/>
      <w:divBdr>
        <w:top w:val="none" w:sz="0" w:space="0" w:color="auto"/>
        <w:left w:val="none" w:sz="0" w:space="0" w:color="auto"/>
        <w:bottom w:val="none" w:sz="0" w:space="0" w:color="auto"/>
        <w:right w:val="none" w:sz="0" w:space="0" w:color="auto"/>
      </w:divBdr>
    </w:div>
    <w:div w:id="732966787">
      <w:marLeft w:val="0"/>
      <w:marRight w:val="0"/>
      <w:marTop w:val="0"/>
      <w:marBottom w:val="0"/>
      <w:divBdr>
        <w:top w:val="none" w:sz="0" w:space="0" w:color="auto"/>
        <w:left w:val="none" w:sz="0" w:space="0" w:color="auto"/>
        <w:bottom w:val="none" w:sz="0" w:space="0" w:color="auto"/>
        <w:right w:val="none" w:sz="0" w:space="0" w:color="auto"/>
      </w:divBdr>
    </w:div>
    <w:div w:id="732966789">
      <w:marLeft w:val="0"/>
      <w:marRight w:val="0"/>
      <w:marTop w:val="0"/>
      <w:marBottom w:val="0"/>
      <w:divBdr>
        <w:top w:val="none" w:sz="0" w:space="0" w:color="auto"/>
        <w:left w:val="none" w:sz="0" w:space="0" w:color="auto"/>
        <w:bottom w:val="none" w:sz="0" w:space="0" w:color="auto"/>
        <w:right w:val="none" w:sz="0" w:space="0" w:color="auto"/>
      </w:divBdr>
    </w:div>
    <w:div w:id="732966790">
      <w:marLeft w:val="0"/>
      <w:marRight w:val="0"/>
      <w:marTop w:val="0"/>
      <w:marBottom w:val="0"/>
      <w:divBdr>
        <w:top w:val="none" w:sz="0" w:space="0" w:color="auto"/>
        <w:left w:val="none" w:sz="0" w:space="0" w:color="auto"/>
        <w:bottom w:val="none" w:sz="0" w:space="0" w:color="auto"/>
        <w:right w:val="none" w:sz="0" w:space="0" w:color="auto"/>
      </w:divBdr>
    </w:div>
    <w:div w:id="732966795">
      <w:marLeft w:val="0"/>
      <w:marRight w:val="0"/>
      <w:marTop w:val="0"/>
      <w:marBottom w:val="0"/>
      <w:divBdr>
        <w:top w:val="none" w:sz="0" w:space="0" w:color="auto"/>
        <w:left w:val="none" w:sz="0" w:space="0" w:color="auto"/>
        <w:bottom w:val="none" w:sz="0" w:space="0" w:color="auto"/>
        <w:right w:val="none" w:sz="0" w:space="0" w:color="auto"/>
      </w:divBdr>
      <w:divsChild>
        <w:div w:id="732968468">
          <w:marLeft w:val="0"/>
          <w:marRight w:val="0"/>
          <w:marTop w:val="0"/>
          <w:marBottom w:val="0"/>
          <w:divBdr>
            <w:top w:val="none" w:sz="0" w:space="0" w:color="auto"/>
            <w:left w:val="none" w:sz="0" w:space="0" w:color="auto"/>
            <w:bottom w:val="none" w:sz="0" w:space="0" w:color="auto"/>
            <w:right w:val="none" w:sz="0" w:space="0" w:color="auto"/>
          </w:divBdr>
        </w:div>
      </w:divsChild>
    </w:div>
    <w:div w:id="732966796">
      <w:marLeft w:val="0"/>
      <w:marRight w:val="0"/>
      <w:marTop w:val="0"/>
      <w:marBottom w:val="0"/>
      <w:divBdr>
        <w:top w:val="none" w:sz="0" w:space="0" w:color="auto"/>
        <w:left w:val="none" w:sz="0" w:space="0" w:color="auto"/>
        <w:bottom w:val="none" w:sz="0" w:space="0" w:color="auto"/>
        <w:right w:val="none" w:sz="0" w:space="0" w:color="auto"/>
      </w:divBdr>
    </w:div>
    <w:div w:id="732966798">
      <w:marLeft w:val="0"/>
      <w:marRight w:val="0"/>
      <w:marTop w:val="0"/>
      <w:marBottom w:val="0"/>
      <w:divBdr>
        <w:top w:val="none" w:sz="0" w:space="0" w:color="auto"/>
        <w:left w:val="none" w:sz="0" w:space="0" w:color="auto"/>
        <w:bottom w:val="none" w:sz="0" w:space="0" w:color="auto"/>
        <w:right w:val="none" w:sz="0" w:space="0" w:color="auto"/>
      </w:divBdr>
    </w:div>
    <w:div w:id="732966800">
      <w:marLeft w:val="0"/>
      <w:marRight w:val="0"/>
      <w:marTop w:val="0"/>
      <w:marBottom w:val="0"/>
      <w:divBdr>
        <w:top w:val="none" w:sz="0" w:space="0" w:color="auto"/>
        <w:left w:val="none" w:sz="0" w:space="0" w:color="auto"/>
        <w:bottom w:val="none" w:sz="0" w:space="0" w:color="auto"/>
        <w:right w:val="none" w:sz="0" w:space="0" w:color="auto"/>
      </w:divBdr>
      <w:divsChild>
        <w:div w:id="732966453">
          <w:marLeft w:val="0"/>
          <w:marRight w:val="0"/>
          <w:marTop w:val="0"/>
          <w:marBottom w:val="0"/>
          <w:divBdr>
            <w:top w:val="none" w:sz="0" w:space="0" w:color="auto"/>
            <w:left w:val="none" w:sz="0" w:space="0" w:color="auto"/>
            <w:bottom w:val="none" w:sz="0" w:space="0" w:color="auto"/>
            <w:right w:val="none" w:sz="0" w:space="0" w:color="auto"/>
          </w:divBdr>
        </w:div>
        <w:div w:id="732966890">
          <w:marLeft w:val="0"/>
          <w:marRight w:val="0"/>
          <w:marTop w:val="0"/>
          <w:marBottom w:val="0"/>
          <w:divBdr>
            <w:top w:val="none" w:sz="0" w:space="0" w:color="auto"/>
            <w:left w:val="none" w:sz="0" w:space="0" w:color="auto"/>
            <w:bottom w:val="none" w:sz="0" w:space="0" w:color="auto"/>
            <w:right w:val="none" w:sz="0" w:space="0" w:color="auto"/>
          </w:divBdr>
        </w:div>
        <w:div w:id="732967314">
          <w:marLeft w:val="0"/>
          <w:marRight w:val="0"/>
          <w:marTop w:val="0"/>
          <w:marBottom w:val="0"/>
          <w:divBdr>
            <w:top w:val="none" w:sz="0" w:space="0" w:color="auto"/>
            <w:left w:val="none" w:sz="0" w:space="0" w:color="auto"/>
            <w:bottom w:val="none" w:sz="0" w:space="0" w:color="auto"/>
            <w:right w:val="none" w:sz="0" w:space="0" w:color="auto"/>
          </w:divBdr>
        </w:div>
        <w:div w:id="732967937">
          <w:marLeft w:val="0"/>
          <w:marRight w:val="0"/>
          <w:marTop w:val="0"/>
          <w:marBottom w:val="0"/>
          <w:divBdr>
            <w:top w:val="none" w:sz="0" w:space="0" w:color="auto"/>
            <w:left w:val="none" w:sz="0" w:space="0" w:color="auto"/>
            <w:bottom w:val="none" w:sz="0" w:space="0" w:color="auto"/>
            <w:right w:val="none" w:sz="0" w:space="0" w:color="auto"/>
          </w:divBdr>
        </w:div>
        <w:div w:id="732968178">
          <w:marLeft w:val="0"/>
          <w:marRight w:val="0"/>
          <w:marTop w:val="0"/>
          <w:marBottom w:val="0"/>
          <w:divBdr>
            <w:top w:val="none" w:sz="0" w:space="0" w:color="auto"/>
            <w:left w:val="none" w:sz="0" w:space="0" w:color="auto"/>
            <w:bottom w:val="none" w:sz="0" w:space="0" w:color="auto"/>
            <w:right w:val="none" w:sz="0" w:space="0" w:color="auto"/>
          </w:divBdr>
        </w:div>
      </w:divsChild>
    </w:div>
    <w:div w:id="732966803">
      <w:marLeft w:val="0"/>
      <w:marRight w:val="0"/>
      <w:marTop w:val="0"/>
      <w:marBottom w:val="0"/>
      <w:divBdr>
        <w:top w:val="none" w:sz="0" w:space="0" w:color="auto"/>
        <w:left w:val="none" w:sz="0" w:space="0" w:color="auto"/>
        <w:bottom w:val="none" w:sz="0" w:space="0" w:color="auto"/>
        <w:right w:val="none" w:sz="0" w:space="0" w:color="auto"/>
      </w:divBdr>
    </w:div>
    <w:div w:id="732966805">
      <w:marLeft w:val="0"/>
      <w:marRight w:val="0"/>
      <w:marTop w:val="0"/>
      <w:marBottom w:val="0"/>
      <w:divBdr>
        <w:top w:val="none" w:sz="0" w:space="0" w:color="auto"/>
        <w:left w:val="none" w:sz="0" w:space="0" w:color="auto"/>
        <w:bottom w:val="none" w:sz="0" w:space="0" w:color="auto"/>
        <w:right w:val="none" w:sz="0" w:space="0" w:color="auto"/>
      </w:divBdr>
    </w:div>
    <w:div w:id="732966808">
      <w:marLeft w:val="0"/>
      <w:marRight w:val="0"/>
      <w:marTop w:val="0"/>
      <w:marBottom w:val="0"/>
      <w:divBdr>
        <w:top w:val="none" w:sz="0" w:space="0" w:color="auto"/>
        <w:left w:val="none" w:sz="0" w:space="0" w:color="auto"/>
        <w:bottom w:val="none" w:sz="0" w:space="0" w:color="auto"/>
        <w:right w:val="none" w:sz="0" w:space="0" w:color="auto"/>
      </w:divBdr>
    </w:div>
    <w:div w:id="732966812">
      <w:marLeft w:val="0"/>
      <w:marRight w:val="0"/>
      <w:marTop w:val="0"/>
      <w:marBottom w:val="0"/>
      <w:divBdr>
        <w:top w:val="none" w:sz="0" w:space="0" w:color="auto"/>
        <w:left w:val="none" w:sz="0" w:space="0" w:color="auto"/>
        <w:bottom w:val="none" w:sz="0" w:space="0" w:color="auto"/>
        <w:right w:val="none" w:sz="0" w:space="0" w:color="auto"/>
      </w:divBdr>
    </w:div>
    <w:div w:id="732966813">
      <w:marLeft w:val="0"/>
      <w:marRight w:val="0"/>
      <w:marTop w:val="0"/>
      <w:marBottom w:val="0"/>
      <w:divBdr>
        <w:top w:val="none" w:sz="0" w:space="0" w:color="auto"/>
        <w:left w:val="none" w:sz="0" w:space="0" w:color="auto"/>
        <w:bottom w:val="none" w:sz="0" w:space="0" w:color="auto"/>
        <w:right w:val="none" w:sz="0" w:space="0" w:color="auto"/>
      </w:divBdr>
    </w:div>
    <w:div w:id="732966814">
      <w:marLeft w:val="0"/>
      <w:marRight w:val="0"/>
      <w:marTop w:val="0"/>
      <w:marBottom w:val="0"/>
      <w:divBdr>
        <w:top w:val="none" w:sz="0" w:space="0" w:color="auto"/>
        <w:left w:val="none" w:sz="0" w:space="0" w:color="auto"/>
        <w:bottom w:val="none" w:sz="0" w:space="0" w:color="auto"/>
        <w:right w:val="none" w:sz="0" w:space="0" w:color="auto"/>
      </w:divBdr>
    </w:div>
    <w:div w:id="732966819">
      <w:marLeft w:val="0"/>
      <w:marRight w:val="0"/>
      <w:marTop w:val="0"/>
      <w:marBottom w:val="0"/>
      <w:divBdr>
        <w:top w:val="none" w:sz="0" w:space="0" w:color="auto"/>
        <w:left w:val="none" w:sz="0" w:space="0" w:color="auto"/>
        <w:bottom w:val="none" w:sz="0" w:space="0" w:color="auto"/>
        <w:right w:val="none" w:sz="0" w:space="0" w:color="auto"/>
      </w:divBdr>
    </w:div>
    <w:div w:id="732966820">
      <w:marLeft w:val="0"/>
      <w:marRight w:val="0"/>
      <w:marTop w:val="0"/>
      <w:marBottom w:val="0"/>
      <w:divBdr>
        <w:top w:val="none" w:sz="0" w:space="0" w:color="auto"/>
        <w:left w:val="none" w:sz="0" w:space="0" w:color="auto"/>
        <w:bottom w:val="none" w:sz="0" w:space="0" w:color="auto"/>
        <w:right w:val="none" w:sz="0" w:space="0" w:color="auto"/>
      </w:divBdr>
      <w:divsChild>
        <w:div w:id="732966857">
          <w:marLeft w:val="0"/>
          <w:marRight w:val="0"/>
          <w:marTop w:val="0"/>
          <w:marBottom w:val="0"/>
          <w:divBdr>
            <w:top w:val="none" w:sz="0" w:space="0" w:color="auto"/>
            <w:left w:val="none" w:sz="0" w:space="0" w:color="auto"/>
            <w:bottom w:val="none" w:sz="0" w:space="0" w:color="auto"/>
            <w:right w:val="none" w:sz="0" w:space="0" w:color="auto"/>
          </w:divBdr>
        </w:div>
        <w:div w:id="732967185">
          <w:marLeft w:val="0"/>
          <w:marRight w:val="0"/>
          <w:marTop w:val="0"/>
          <w:marBottom w:val="0"/>
          <w:divBdr>
            <w:top w:val="none" w:sz="0" w:space="0" w:color="auto"/>
            <w:left w:val="none" w:sz="0" w:space="0" w:color="auto"/>
            <w:bottom w:val="none" w:sz="0" w:space="0" w:color="auto"/>
            <w:right w:val="none" w:sz="0" w:space="0" w:color="auto"/>
          </w:divBdr>
        </w:div>
        <w:div w:id="732967801">
          <w:marLeft w:val="0"/>
          <w:marRight w:val="0"/>
          <w:marTop w:val="0"/>
          <w:marBottom w:val="0"/>
          <w:divBdr>
            <w:top w:val="none" w:sz="0" w:space="0" w:color="auto"/>
            <w:left w:val="none" w:sz="0" w:space="0" w:color="auto"/>
            <w:bottom w:val="none" w:sz="0" w:space="0" w:color="auto"/>
            <w:right w:val="none" w:sz="0" w:space="0" w:color="auto"/>
          </w:divBdr>
          <w:divsChild>
            <w:div w:id="732967229">
              <w:marLeft w:val="0"/>
              <w:marRight w:val="0"/>
              <w:marTop w:val="0"/>
              <w:marBottom w:val="0"/>
              <w:divBdr>
                <w:top w:val="none" w:sz="0" w:space="0" w:color="auto"/>
                <w:left w:val="none" w:sz="0" w:space="0" w:color="auto"/>
                <w:bottom w:val="none" w:sz="0" w:space="0" w:color="auto"/>
                <w:right w:val="none" w:sz="0" w:space="0" w:color="auto"/>
              </w:divBdr>
            </w:div>
            <w:div w:id="732969025">
              <w:marLeft w:val="0"/>
              <w:marRight w:val="0"/>
              <w:marTop w:val="0"/>
              <w:marBottom w:val="0"/>
              <w:divBdr>
                <w:top w:val="none" w:sz="0" w:space="0" w:color="auto"/>
                <w:left w:val="none" w:sz="0" w:space="0" w:color="auto"/>
                <w:bottom w:val="none" w:sz="0" w:space="0" w:color="auto"/>
                <w:right w:val="none" w:sz="0" w:space="0" w:color="auto"/>
              </w:divBdr>
              <w:divsChild>
                <w:div w:id="7329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817">
          <w:marLeft w:val="0"/>
          <w:marRight w:val="0"/>
          <w:marTop w:val="0"/>
          <w:marBottom w:val="0"/>
          <w:divBdr>
            <w:top w:val="none" w:sz="0" w:space="0" w:color="auto"/>
            <w:left w:val="none" w:sz="0" w:space="0" w:color="auto"/>
            <w:bottom w:val="none" w:sz="0" w:space="0" w:color="auto"/>
            <w:right w:val="none" w:sz="0" w:space="0" w:color="auto"/>
          </w:divBdr>
        </w:div>
      </w:divsChild>
    </w:div>
    <w:div w:id="732966823">
      <w:marLeft w:val="0"/>
      <w:marRight w:val="0"/>
      <w:marTop w:val="0"/>
      <w:marBottom w:val="0"/>
      <w:divBdr>
        <w:top w:val="none" w:sz="0" w:space="0" w:color="auto"/>
        <w:left w:val="none" w:sz="0" w:space="0" w:color="auto"/>
        <w:bottom w:val="none" w:sz="0" w:space="0" w:color="auto"/>
        <w:right w:val="none" w:sz="0" w:space="0" w:color="auto"/>
      </w:divBdr>
      <w:divsChild>
        <w:div w:id="732966905">
          <w:marLeft w:val="0"/>
          <w:marRight w:val="0"/>
          <w:marTop w:val="0"/>
          <w:marBottom w:val="0"/>
          <w:divBdr>
            <w:top w:val="none" w:sz="0" w:space="0" w:color="auto"/>
            <w:left w:val="none" w:sz="0" w:space="0" w:color="auto"/>
            <w:bottom w:val="none" w:sz="0" w:space="0" w:color="auto"/>
            <w:right w:val="none" w:sz="0" w:space="0" w:color="auto"/>
          </w:divBdr>
          <w:divsChild>
            <w:div w:id="732967939">
              <w:marLeft w:val="0"/>
              <w:marRight w:val="0"/>
              <w:marTop w:val="0"/>
              <w:marBottom w:val="0"/>
              <w:divBdr>
                <w:top w:val="none" w:sz="0" w:space="0" w:color="auto"/>
                <w:left w:val="none" w:sz="0" w:space="0" w:color="auto"/>
                <w:bottom w:val="none" w:sz="0" w:space="0" w:color="auto"/>
                <w:right w:val="none" w:sz="0" w:space="0" w:color="auto"/>
              </w:divBdr>
              <w:divsChild>
                <w:div w:id="732967853">
                  <w:marLeft w:val="0"/>
                  <w:marRight w:val="0"/>
                  <w:marTop w:val="72"/>
                  <w:marBottom w:val="300"/>
                  <w:divBdr>
                    <w:top w:val="dotted" w:sz="4" w:space="0" w:color="FFFFFF"/>
                    <w:left w:val="dotted" w:sz="2" w:space="8" w:color="FFFFFF"/>
                    <w:bottom w:val="dotted" w:sz="4" w:space="0" w:color="FFFFFF"/>
                    <w:right w:val="dotted" w:sz="2" w:space="8" w:color="FFFFFF"/>
                  </w:divBdr>
                  <w:divsChild>
                    <w:div w:id="732967373">
                      <w:marLeft w:val="0"/>
                      <w:marRight w:val="0"/>
                      <w:marTop w:val="0"/>
                      <w:marBottom w:val="0"/>
                      <w:divBdr>
                        <w:top w:val="dotted" w:sz="2" w:space="6" w:color="FFFFFF"/>
                        <w:left w:val="dotted" w:sz="4" w:space="17" w:color="FFFFFF"/>
                        <w:bottom w:val="dotted" w:sz="4" w:space="1" w:color="FFFFFF"/>
                        <w:right w:val="dotted" w:sz="4" w:space="8" w:color="FFFFFF"/>
                      </w:divBdr>
                      <w:divsChild>
                        <w:div w:id="732966750">
                          <w:marLeft w:val="0"/>
                          <w:marRight w:val="0"/>
                          <w:marTop w:val="0"/>
                          <w:marBottom w:val="0"/>
                          <w:divBdr>
                            <w:top w:val="none" w:sz="0" w:space="0" w:color="auto"/>
                            <w:left w:val="none" w:sz="0" w:space="0" w:color="auto"/>
                            <w:bottom w:val="none" w:sz="0" w:space="0" w:color="auto"/>
                            <w:right w:val="none" w:sz="0" w:space="0" w:color="auto"/>
                          </w:divBdr>
                        </w:div>
                        <w:div w:id="732966906">
                          <w:marLeft w:val="0"/>
                          <w:marRight w:val="0"/>
                          <w:marTop w:val="0"/>
                          <w:marBottom w:val="0"/>
                          <w:divBdr>
                            <w:top w:val="none" w:sz="0" w:space="0" w:color="auto"/>
                            <w:left w:val="none" w:sz="0" w:space="0" w:color="auto"/>
                            <w:bottom w:val="none" w:sz="0" w:space="0" w:color="auto"/>
                            <w:right w:val="none" w:sz="0" w:space="0" w:color="auto"/>
                          </w:divBdr>
                        </w:div>
                        <w:div w:id="732967055">
                          <w:marLeft w:val="0"/>
                          <w:marRight w:val="0"/>
                          <w:marTop w:val="0"/>
                          <w:marBottom w:val="0"/>
                          <w:divBdr>
                            <w:top w:val="none" w:sz="0" w:space="0" w:color="auto"/>
                            <w:left w:val="none" w:sz="0" w:space="0" w:color="auto"/>
                            <w:bottom w:val="none" w:sz="0" w:space="0" w:color="auto"/>
                            <w:right w:val="none" w:sz="0" w:space="0" w:color="auto"/>
                          </w:divBdr>
                        </w:div>
                        <w:div w:id="732967340">
                          <w:marLeft w:val="0"/>
                          <w:marRight w:val="0"/>
                          <w:marTop w:val="0"/>
                          <w:marBottom w:val="0"/>
                          <w:divBdr>
                            <w:top w:val="none" w:sz="0" w:space="0" w:color="auto"/>
                            <w:left w:val="none" w:sz="0" w:space="0" w:color="auto"/>
                            <w:bottom w:val="none" w:sz="0" w:space="0" w:color="auto"/>
                            <w:right w:val="none" w:sz="0" w:space="0" w:color="auto"/>
                          </w:divBdr>
                        </w:div>
                        <w:div w:id="732967469">
                          <w:marLeft w:val="0"/>
                          <w:marRight w:val="0"/>
                          <w:marTop w:val="0"/>
                          <w:marBottom w:val="0"/>
                          <w:divBdr>
                            <w:top w:val="none" w:sz="0" w:space="0" w:color="auto"/>
                            <w:left w:val="none" w:sz="0" w:space="0" w:color="auto"/>
                            <w:bottom w:val="none" w:sz="0" w:space="0" w:color="auto"/>
                            <w:right w:val="none" w:sz="0" w:space="0" w:color="auto"/>
                          </w:divBdr>
                        </w:div>
                        <w:div w:id="732967490">
                          <w:marLeft w:val="0"/>
                          <w:marRight w:val="0"/>
                          <w:marTop w:val="0"/>
                          <w:marBottom w:val="0"/>
                          <w:divBdr>
                            <w:top w:val="none" w:sz="0" w:space="0" w:color="auto"/>
                            <w:left w:val="none" w:sz="0" w:space="0" w:color="auto"/>
                            <w:bottom w:val="none" w:sz="0" w:space="0" w:color="auto"/>
                            <w:right w:val="none" w:sz="0" w:space="0" w:color="auto"/>
                          </w:divBdr>
                        </w:div>
                        <w:div w:id="732967859">
                          <w:marLeft w:val="0"/>
                          <w:marRight w:val="0"/>
                          <w:marTop w:val="0"/>
                          <w:marBottom w:val="0"/>
                          <w:divBdr>
                            <w:top w:val="none" w:sz="0" w:space="0" w:color="auto"/>
                            <w:left w:val="none" w:sz="0" w:space="0" w:color="auto"/>
                            <w:bottom w:val="none" w:sz="0" w:space="0" w:color="auto"/>
                            <w:right w:val="none" w:sz="0" w:space="0" w:color="auto"/>
                          </w:divBdr>
                        </w:div>
                        <w:div w:id="732968091">
                          <w:marLeft w:val="0"/>
                          <w:marRight w:val="0"/>
                          <w:marTop w:val="0"/>
                          <w:marBottom w:val="0"/>
                          <w:divBdr>
                            <w:top w:val="none" w:sz="0" w:space="0" w:color="auto"/>
                            <w:left w:val="none" w:sz="0" w:space="0" w:color="auto"/>
                            <w:bottom w:val="none" w:sz="0" w:space="0" w:color="auto"/>
                            <w:right w:val="none" w:sz="0" w:space="0" w:color="auto"/>
                          </w:divBdr>
                        </w:div>
                        <w:div w:id="732968103">
                          <w:marLeft w:val="0"/>
                          <w:marRight w:val="0"/>
                          <w:marTop w:val="0"/>
                          <w:marBottom w:val="0"/>
                          <w:divBdr>
                            <w:top w:val="none" w:sz="0" w:space="0" w:color="auto"/>
                            <w:left w:val="none" w:sz="0" w:space="0" w:color="auto"/>
                            <w:bottom w:val="none" w:sz="0" w:space="0" w:color="auto"/>
                            <w:right w:val="none" w:sz="0" w:space="0" w:color="auto"/>
                          </w:divBdr>
                        </w:div>
                        <w:div w:id="732968214">
                          <w:marLeft w:val="0"/>
                          <w:marRight w:val="0"/>
                          <w:marTop w:val="0"/>
                          <w:marBottom w:val="0"/>
                          <w:divBdr>
                            <w:top w:val="none" w:sz="0" w:space="0" w:color="auto"/>
                            <w:left w:val="none" w:sz="0" w:space="0" w:color="auto"/>
                            <w:bottom w:val="none" w:sz="0" w:space="0" w:color="auto"/>
                            <w:right w:val="none" w:sz="0" w:space="0" w:color="auto"/>
                          </w:divBdr>
                        </w:div>
                        <w:div w:id="732968317">
                          <w:marLeft w:val="0"/>
                          <w:marRight w:val="0"/>
                          <w:marTop w:val="0"/>
                          <w:marBottom w:val="0"/>
                          <w:divBdr>
                            <w:top w:val="none" w:sz="0" w:space="0" w:color="auto"/>
                            <w:left w:val="none" w:sz="0" w:space="0" w:color="auto"/>
                            <w:bottom w:val="none" w:sz="0" w:space="0" w:color="auto"/>
                            <w:right w:val="none" w:sz="0" w:space="0" w:color="auto"/>
                          </w:divBdr>
                        </w:div>
                        <w:div w:id="732968417">
                          <w:marLeft w:val="0"/>
                          <w:marRight w:val="0"/>
                          <w:marTop w:val="0"/>
                          <w:marBottom w:val="0"/>
                          <w:divBdr>
                            <w:top w:val="none" w:sz="0" w:space="0" w:color="auto"/>
                            <w:left w:val="none" w:sz="0" w:space="0" w:color="auto"/>
                            <w:bottom w:val="none" w:sz="0" w:space="0" w:color="auto"/>
                            <w:right w:val="none" w:sz="0" w:space="0" w:color="auto"/>
                          </w:divBdr>
                        </w:div>
                        <w:div w:id="732968590">
                          <w:marLeft w:val="0"/>
                          <w:marRight w:val="0"/>
                          <w:marTop w:val="0"/>
                          <w:marBottom w:val="0"/>
                          <w:divBdr>
                            <w:top w:val="none" w:sz="0" w:space="0" w:color="auto"/>
                            <w:left w:val="none" w:sz="0" w:space="0" w:color="auto"/>
                            <w:bottom w:val="none" w:sz="0" w:space="0" w:color="auto"/>
                            <w:right w:val="none" w:sz="0" w:space="0" w:color="auto"/>
                          </w:divBdr>
                        </w:div>
                        <w:div w:id="732968787">
                          <w:marLeft w:val="0"/>
                          <w:marRight w:val="0"/>
                          <w:marTop w:val="0"/>
                          <w:marBottom w:val="0"/>
                          <w:divBdr>
                            <w:top w:val="none" w:sz="0" w:space="0" w:color="auto"/>
                            <w:left w:val="none" w:sz="0" w:space="0" w:color="auto"/>
                            <w:bottom w:val="none" w:sz="0" w:space="0" w:color="auto"/>
                            <w:right w:val="none" w:sz="0" w:space="0" w:color="auto"/>
                          </w:divBdr>
                        </w:div>
                        <w:div w:id="732969033">
                          <w:marLeft w:val="0"/>
                          <w:marRight w:val="0"/>
                          <w:marTop w:val="0"/>
                          <w:marBottom w:val="0"/>
                          <w:divBdr>
                            <w:top w:val="none" w:sz="0" w:space="0" w:color="auto"/>
                            <w:left w:val="none" w:sz="0" w:space="0" w:color="auto"/>
                            <w:bottom w:val="none" w:sz="0" w:space="0" w:color="auto"/>
                            <w:right w:val="none" w:sz="0" w:space="0" w:color="auto"/>
                          </w:divBdr>
                        </w:div>
                        <w:div w:id="732969143">
                          <w:marLeft w:val="0"/>
                          <w:marRight w:val="0"/>
                          <w:marTop w:val="0"/>
                          <w:marBottom w:val="0"/>
                          <w:divBdr>
                            <w:top w:val="none" w:sz="0" w:space="0" w:color="auto"/>
                            <w:left w:val="none" w:sz="0" w:space="0" w:color="auto"/>
                            <w:bottom w:val="none" w:sz="0" w:space="0" w:color="auto"/>
                            <w:right w:val="none" w:sz="0" w:space="0" w:color="auto"/>
                          </w:divBdr>
                        </w:div>
                        <w:div w:id="732969157">
                          <w:marLeft w:val="0"/>
                          <w:marRight w:val="0"/>
                          <w:marTop w:val="0"/>
                          <w:marBottom w:val="0"/>
                          <w:divBdr>
                            <w:top w:val="none" w:sz="0" w:space="0" w:color="auto"/>
                            <w:left w:val="none" w:sz="0" w:space="0" w:color="auto"/>
                            <w:bottom w:val="none" w:sz="0" w:space="0" w:color="auto"/>
                            <w:right w:val="none" w:sz="0" w:space="0" w:color="auto"/>
                          </w:divBdr>
                        </w:div>
                      </w:divsChild>
                    </w:div>
                    <w:div w:id="732968766">
                      <w:marLeft w:val="0"/>
                      <w:marRight w:val="0"/>
                      <w:marTop w:val="0"/>
                      <w:marBottom w:val="0"/>
                      <w:divBdr>
                        <w:top w:val="none" w:sz="0" w:space="0" w:color="auto"/>
                        <w:left w:val="none" w:sz="0" w:space="0" w:color="auto"/>
                        <w:bottom w:val="none" w:sz="0" w:space="0" w:color="auto"/>
                        <w:right w:val="none" w:sz="0" w:space="0" w:color="auto"/>
                      </w:divBdr>
                      <w:divsChild>
                        <w:div w:id="73296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6824">
      <w:marLeft w:val="0"/>
      <w:marRight w:val="0"/>
      <w:marTop w:val="0"/>
      <w:marBottom w:val="0"/>
      <w:divBdr>
        <w:top w:val="none" w:sz="0" w:space="0" w:color="auto"/>
        <w:left w:val="none" w:sz="0" w:space="0" w:color="auto"/>
        <w:bottom w:val="none" w:sz="0" w:space="0" w:color="auto"/>
        <w:right w:val="none" w:sz="0" w:space="0" w:color="auto"/>
      </w:divBdr>
    </w:div>
    <w:div w:id="732966826">
      <w:marLeft w:val="0"/>
      <w:marRight w:val="0"/>
      <w:marTop w:val="0"/>
      <w:marBottom w:val="0"/>
      <w:divBdr>
        <w:top w:val="none" w:sz="0" w:space="0" w:color="auto"/>
        <w:left w:val="none" w:sz="0" w:space="0" w:color="auto"/>
        <w:bottom w:val="none" w:sz="0" w:space="0" w:color="auto"/>
        <w:right w:val="none" w:sz="0" w:space="0" w:color="auto"/>
      </w:divBdr>
    </w:div>
    <w:div w:id="732966827">
      <w:marLeft w:val="0"/>
      <w:marRight w:val="0"/>
      <w:marTop w:val="0"/>
      <w:marBottom w:val="0"/>
      <w:divBdr>
        <w:top w:val="none" w:sz="0" w:space="0" w:color="auto"/>
        <w:left w:val="none" w:sz="0" w:space="0" w:color="auto"/>
        <w:bottom w:val="none" w:sz="0" w:space="0" w:color="auto"/>
        <w:right w:val="none" w:sz="0" w:space="0" w:color="auto"/>
      </w:divBdr>
    </w:div>
    <w:div w:id="732966828">
      <w:marLeft w:val="0"/>
      <w:marRight w:val="0"/>
      <w:marTop w:val="0"/>
      <w:marBottom w:val="0"/>
      <w:divBdr>
        <w:top w:val="none" w:sz="0" w:space="0" w:color="auto"/>
        <w:left w:val="none" w:sz="0" w:space="0" w:color="auto"/>
        <w:bottom w:val="none" w:sz="0" w:space="0" w:color="auto"/>
        <w:right w:val="none" w:sz="0" w:space="0" w:color="auto"/>
      </w:divBdr>
    </w:div>
    <w:div w:id="732966834">
      <w:marLeft w:val="0"/>
      <w:marRight w:val="0"/>
      <w:marTop w:val="0"/>
      <w:marBottom w:val="0"/>
      <w:divBdr>
        <w:top w:val="none" w:sz="0" w:space="0" w:color="auto"/>
        <w:left w:val="none" w:sz="0" w:space="0" w:color="auto"/>
        <w:bottom w:val="none" w:sz="0" w:space="0" w:color="auto"/>
        <w:right w:val="none" w:sz="0" w:space="0" w:color="auto"/>
      </w:divBdr>
    </w:div>
    <w:div w:id="732966835">
      <w:marLeft w:val="0"/>
      <w:marRight w:val="0"/>
      <w:marTop w:val="0"/>
      <w:marBottom w:val="0"/>
      <w:divBdr>
        <w:top w:val="none" w:sz="0" w:space="0" w:color="auto"/>
        <w:left w:val="none" w:sz="0" w:space="0" w:color="auto"/>
        <w:bottom w:val="none" w:sz="0" w:space="0" w:color="auto"/>
        <w:right w:val="none" w:sz="0" w:space="0" w:color="auto"/>
      </w:divBdr>
      <w:divsChild>
        <w:div w:id="732967598">
          <w:marLeft w:val="0"/>
          <w:marRight w:val="0"/>
          <w:marTop w:val="0"/>
          <w:marBottom w:val="0"/>
          <w:divBdr>
            <w:top w:val="none" w:sz="0" w:space="0" w:color="auto"/>
            <w:left w:val="none" w:sz="0" w:space="0" w:color="auto"/>
            <w:bottom w:val="none" w:sz="0" w:space="0" w:color="auto"/>
            <w:right w:val="none" w:sz="0" w:space="0" w:color="auto"/>
          </w:divBdr>
          <w:divsChild>
            <w:div w:id="732968470">
              <w:marLeft w:val="0"/>
              <w:marRight w:val="0"/>
              <w:marTop w:val="0"/>
              <w:marBottom w:val="0"/>
              <w:divBdr>
                <w:top w:val="none" w:sz="0" w:space="0" w:color="auto"/>
                <w:left w:val="none" w:sz="0" w:space="0" w:color="auto"/>
                <w:bottom w:val="none" w:sz="0" w:space="0" w:color="auto"/>
                <w:right w:val="none" w:sz="0" w:space="0" w:color="auto"/>
              </w:divBdr>
              <w:divsChild>
                <w:div w:id="7329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836">
      <w:marLeft w:val="0"/>
      <w:marRight w:val="0"/>
      <w:marTop w:val="0"/>
      <w:marBottom w:val="0"/>
      <w:divBdr>
        <w:top w:val="none" w:sz="0" w:space="0" w:color="auto"/>
        <w:left w:val="none" w:sz="0" w:space="0" w:color="auto"/>
        <w:bottom w:val="none" w:sz="0" w:space="0" w:color="auto"/>
        <w:right w:val="none" w:sz="0" w:space="0" w:color="auto"/>
      </w:divBdr>
    </w:div>
    <w:div w:id="732966837">
      <w:marLeft w:val="0"/>
      <w:marRight w:val="0"/>
      <w:marTop w:val="0"/>
      <w:marBottom w:val="0"/>
      <w:divBdr>
        <w:top w:val="none" w:sz="0" w:space="0" w:color="auto"/>
        <w:left w:val="none" w:sz="0" w:space="0" w:color="auto"/>
        <w:bottom w:val="none" w:sz="0" w:space="0" w:color="auto"/>
        <w:right w:val="none" w:sz="0" w:space="0" w:color="auto"/>
      </w:divBdr>
    </w:div>
    <w:div w:id="732966839">
      <w:marLeft w:val="0"/>
      <w:marRight w:val="0"/>
      <w:marTop w:val="0"/>
      <w:marBottom w:val="0"/>
      <w:divBdr>
        <w:top w:val="none" w:sz="0" w:space="0" w:color="auto"/>
        <w:left w:val="none" w:sz="0" w:space="0" w:color="auto"/>
        <w:bottom w:val="none" w:sz="0" w:space="0" w:color="auto"/>
        <w:right w:val="none" w:sz="0" w:space="0" w:color="auto"/>
      </w:divBdr>
    </w:div>
    <w:div w:id="732966840">
      <w:marLeft w:val="0"/>
      <w:marRight w:val="0"/>
      <w:marTop w:val="0"/>
      <w:marBottom w:val="0"/>
      <w:divBdr>
        <w:top w:val="none" w:sz="0" w:space="0" w:color="auto"/>
        <w:left w:val="none" w:sz="0" w:space="0" w:color="auto"/>
        <w:bottom w:val="none" w:sz="0" w:space="0" w:color="auto"/>
        <w:right w:val="none" w:sz="0" w:space="0" w:color="auto"/>
      </w:divBdr>
    </w:div>
    <w:div w:id="732966841">
      <w:marLeft w:val="0"/>
      <w:marRight w:val="0"/>
      <w:marTop w:val="0"/>
      <w:marBottom w:val="0"/>
      <w:divBdr>
        <w:top w:val="none" w:sz="0" w:space="0" w:color="auto"/>
        <w:left w:val="none" w:sz="0" w:space="0" w:color="auto"/>
        <w:bottom w:val="none" w:sz="0" w:space="0" w:color="auto"/>
        <w:right w:val="none" w:sz="0" w:space="0" w:color="auto"/>
      </w:divBdr>
    </w:div>
    <w:div w:id="732966844">
      <w:marLeft w:val="0"/>
      <w:marRight w:val="0"/>
      <w:marTop w:val="0"/>
      <w:marBottom w:val="0"/>
      <w:divBdr>
        <w:top w:val="none" w:sz="0" w:space="0" w:color="auto"/>
        <w:left w:val="none" w:sz="0" w:space="0" w:color="auto"/>
        <w:bottom w:val="none" w:sz="0" w:space="0" w:color="auto"/>
        <w:right w:val="none" w:sz="0" w:space="0" w:color="auto"/>
      </w:divBdr>
    </w:div>
    <w:div w:id="732966845">
      <w:marLeft w:val="0"/>
      <w:marRight w:val="0"/>
      <w:marTop w:val="0"/>
      <w:marBottom w:val="0"/>
      <w:divBdr>
        <w:top w:val="none" w:sz="0" w:space="0" w:color="auto"/>
        <w:left w:val="none" w:sz="0" w:space="0" w:color="auto"/>
        <w:bottom w:val="none" w:sz="0" w:space="0" w:color="auto"/>
        <w:right w:val="none" w:sz="0" w:space="0" w:color="auto"/>
      </w:divBdr>
    </w:div>
    <w:div w:id="732966846">
      <w:marLeft w:val="0"/>
      <w:marRight w:val="0"/>
      <w:marTop w:val="0"/>
      <w:marBottom w:val="0"/>
      <w:divBdr>
        <w:top w:val="none" w:sz="0" w:space="0" w:color="auto"/>
        <w:left w:val="none" w:sz="0" w:space="0" w:color="auto"/>
        <w:bottom w:val="none" w:sz="0" w:space="0" w:color="auto"/>
        <w:right w:val="none" w:sz="0" w:space="0" w:color="auto"/>
      </w:divBdr>
    </w:div>
    <w:div w:id="732966847">
      <w:marLeft w:val="0"/>
      <w:marRight w:val="0"/>
      <w:marTop w:val="0"/>
      <w:marBottom w:val="0"/>
      <w:divBdr>
        <w:top w:val="none" w:sz="0" w:space="0" w:color="auto"/>
        <w:left w:val="none" w:sz="0" w:space="0" w:color="auto"/>
        <w:bottom w:val="none" w:sz="0" w:space="0" w:color="auto"/>
        <w:right w:val="none" w:sz="0" w:space="0" w:color="auto"/>
      </w:divBdr>
    </w:div>
    <w:div w:id="732966848">
      <w:marLeft w:val="0"/>
      <w:marRight w:val="0"/>
      <w:marTop w:val="0"/>
      <w:marBottom w:val="0"/>
      <w:divBdr>
        <w:top w:val="none" w:sz="0" w:space="0" w:color="auto"/>
        <w:left w:val="none" w:sz="0" w:space="0" w:color="auto"/>
        <w:bottom w:val="none" w:sz="0" w:space="0" w:color="auto"/>
        <w:right w:val="none" w:sz="0" w:space="0" w:color="auto"/>
      </w:divBdr>
      <w:divsChild>
        <w:div w:id="732967187">
          <w:marLeft w:val="0"/>
          <w:marRight w:val="0"/>
          <w:marTop w:val="0"/>
          <w:marBottom w:val="0"/>
          <w:divBdr>
            <w:top w:val="none" w:sz="0" w:space="0" w:color="auto"/>
            <w:left w:val="none" w:sz="0" w:space="0" w:color="auto"/>
            <w:bottom w:val="none" w:sz="0" w:space="0" w:color="auto"/>
            <w:right w:val="none" w:sz="0" w:space="0" w:color="auto"/>
          </w:divBdr>
        </w:div>
      </w:divsChild>
    </w:div>
    <w:div w:id="732966851">
      <w:marLeft w:val="0"/>
      <w:marRight w:val="0"/>
      <w:marTop w:val="0"/>
      <w:marBottom w:val="0"/>
      <w:divBdr>
        <w:top w:val="none" w:sz="0" w:space="0" w:color="auto"/>
        <w:left w:val="none" w:sz="0" w:space="0" w:color="auto"/>
        <w:bottom w:val="none" w:sz="0" w:space="0" w:color="auto"/>
        <w:right w:val="none" w:sz="0" w:space="0" w:color="auto"/>
      </w:divBdr>
    </w:div>
    <w:div w:id="732966852">
      <w:marLeft w:val="0"/>
      <w:marRight w:val="0"/>
      <w:marTop w:val="0"/>
      <w:marBottom w:val="0"/>
      <w:divBdr>
        <w:top w:val="none" w:sz="0" w:space="0" w:color="auto"/>
        <w:left w:val="none" w:sz="0" w:space="0" w:color="auto"/>
        <w:bottom w:val="none" w:sz="0" w:space="0" w:color="auto"/>
        <w:right w:val="none" w:sz="0" w:space="0" w:color="auto"/>
      </w:divBdr>
    </w:div>
    <w:div w:id="732966859">
      <w:marLeft w:val="0"/>
      <w:marRight w:val="0"/>
      <w:marTop w:val="0"/>
      <w:marBottom w:val="0"/>
      <w:divBdr>
        <w:top w:val="none" w:sz="0" w:space="0" w:color="auto"/>
        <w:left w:val="none" w:sz="0" w:space="0" w:color="auto"/>
        <w:bottom w:val="none" w:sz="0" w:space="0" w:color="auto"/>
        <w:right w:val="none" w:sz="0" w:space="0" w:color="auto"/>
      </w:divBdr>
    </w:div>
    <w:div w:id="732966860">
      <w:marLeft w:val="0"/>
      <w:marRight w:val="0"/>
      <w:marTop w:val="0"/>
      <w:marBottom w:val="0"/>
      <w:divBdr>
        <w:top w:val="none" w:sz="0" w:space="0" w:color="auto"/>
        <w:left w:val="none" w:sz="0" w:space="0" w:color="auto"/>
        <w:bottom w:val="none" w:sz="0" w:space="0" w:color="auto"/>
        <w:right w:val="none" w:sz="0" w:space="0" w:color="auto"/>
      </w:divBdr>
    </w:div>
    <w:div w:id="732966861">
      <w:marLeft w:val="0"/>
      <w:marRight w:val="0"/>
      <w:marTop w:val="0"/>
      <w:marBottom w:val="0"/>
      <w:divBdr>
        <w:top w:val="none" w:sz="0" w:space="0" w:color="auto"/>
        <w:left w:val="none" w:sz="0" w:space="0" w:color="auto"/>
        <w:bottom w:val="none" w:sz="0" w:space="0" w:color="auto"/>
        <w:right w:val="none" w:sz="0" w:space="0" w:color="auto"/>
      </w:divBdr>
    </w:div>
    <w:div w:id="732966863">
      <w:marLeft w:val="0"/>
      <w:marRight w:val="0"/>
      <w:marTop w:val="0"/>
      <w:marBottom w:val="0"/>
      <w:divBdr>
        <w:top w:val="none" w:sz="0" w:space="0" w:color="auto"/>
        <w:left w:val="none" w:sz="0" w:space="0" w:color="auto"/>
        <w:bottom w:val="none" w:sz="0" w:space="0" w:color="auto"/>
        <w:right w:val="none" w:sz="0" w:space="0" w:color="auto"/>
      </w:divBdr>
      <w:divsChild>
        <w:div w:id="732966315">
          <w:marLeft w:val="0"/>
          <w:marRight w:val="0"/>
          <w:marTop w:val="0"/>
          <w:marBottom w:val="0"/>
          <w:divBdr>
            <w:top w:val="none" w:sz="0" w:space="0" w:color="auto"/>
            <w:left w:val="none" w:sz="0" w:space="0" w:color="auto"/>
            <w:bottom w:val="none" w:sz="0" w:space="0" w:color="auto"/>
            <w:right w:val="none" w:sz="0" w:space="0" w:color="auto"/>
          </w:divBdr>
        </w:div>
      </w:divsChild>
    </w:div>
    <w:div w:id="732966868">
      <w:marLeft w:val="0"/>
      <w:marRight w:val="0"/>
      <w:marTop w:val="0"/>
      <w:marBottom w:val="0"/>
      <w:divBdr>
        <w:top w:val="none" w:sz="0" w:space="0" w:color="auto"/>
        <w:left w:val="none" w:sz="0" w:space="0" w:color="auto"/>
        <w:bottom w:val="none" w:sz="0" w:space="0" w:color="auto"/>
        <w:right w:val="none" w:sz="0" w:space="0" w:color="auto"/>
      </w:divBdr>
    </w:div>
    <w:div w:id="732966871">
      <w:marLeft w:val="0"/>
      <w:marRight w:val="0"/>
      <w:marTop w:val="0"/>
      <w:marBottom w:val="0"/>
      <w:divBdr>
        <w:top w:val="none" w:sz="0" w:space="0" w:color="auto"/>
        <w:left w:val="none" w:sz="0" w:space="0" w:color="auto"/>
        <w:bottom w:val="none" w:sz="0" w:space="0" w:color="auto"/>
        <w:right w:val="none" w:sz="0" w:space="0" w:color="auto"/>
      </w:divBdr>
    </w:div>
    <w:div w:id="732966872">
      <w:marLeft w:val="0"/>
      <w:marRight w:val="0"/>
      <w:marTop w:val="0"/>
      <w:marBottom w:val="0"/>
      <w:divBdr>
        <w:top w:val="none" w:sz="0" w:space="0" w:color="auto"/>
        <w:left w:val="none" w:sz="0" w:space="0" w:color="auto"/>
        <w:bottom w:val="none" w:sz="0" w:space="0" w:color="auto"/>
        <w:right w:val="none" w:sz="0" w:space="0" w:color="auto"/>
      </w:divBdr>
    </w:div>
    <w:div w:id="732966874">
      <w:marLeft w:val="0"/>
      <w:marRight w:val="0"/>
      <w:marTop w:val="0"/>
      <w:marBottom w:val="0"/>
      <w:divBdr>
        <w:top w:val="none" w:sz="0" w:space="0" w:color="auto"/>
        <w:left w:val="none" w:sz="0" w:space="0" w:color="auto"/>
        <w:bottom w:val="none" w:sz="0" w:space="0" w:color="auto"/>
        <w:right w:val="none" w:sz="0" w:space="0" w:color="auto"/>
      </w:divBdr>
    </w:div>
    <w:div w:id="732966875">
      <w:marLeft w:val="0"/>
      <w:marRight w:val="0"/>
      <w:marTop w:val="0"/>
      <w:marBottom w:val="0"/>
      <w:divBdr>
        <w:top w:val="none" w:sz="0" w:space="0" w:color="auto"/>
        <w:left w:val="none" w:sz="0" w:space="0" w:color="auto"/>
        <w:bottom w:val="none" w:sz="0" w:space="0" w:color="auto"/>
        <w:right w:val="none" w:sz="0" w:space="0" w:color="auto"/>
      </w:divBdr>
    </w:div>
    <w:div w:id="732966877">
      <w:marLeft w:val="0"/>
      <w:marRight w:val="0"/>
      <w:marTop w:val="0"/>
      <w:marBottom w:val="0"/>
      <w:divBdr>
        <w:top w:val="none" w:sz="0" w:space="0" w:color="auto"/>
        <w:left w:val="none" w:sz="0" w:space="0" w:color="auto"/>
        <w:bottom w:val="none" w:sz="0" w:space="0" w:color="auto"/>
        <w:right w:val="none" w:sz="0" w:space="0" w:color="auto"/>
      </w:divBdr>
      <w:divsChild>
        <w:div w:id="732966849">
          <w:marLeft w:val="160"/>
          <w:marRight w:val="160"/>
          <w:marTop w:val="160"/>
          <w:marBottom w:val="160"/>
          <w:divBdr>
            <w:top w:val="none" w:sz="0" w:space="0" w:color="auto"/>
            <w:left w:val="none" w:sz="0" w:space="0" w:color="auto"/>
            <w:bottom w:val="none" w:sz="0" w:space="0" w:color="auto"/>
            <w:right w:val="none" w:sz="0" w:space="0" w:color="auto"/>
          </w:divBdr>
        </w:div>
        <w:div w:id="732967636">
          <w:marLeft w:val="600"/>
          <w:marRight w:val="600"/>
          <w:marTop w:val="0"/>
          <w:marBottom w:val="0"/>
          <w:divBdr>
            <w:top w:val="none" w:sz="0" w:space="0" w:color="auto"/>
            <w:left w:val="none" w:sz="0" w:space="0" w:color="auto"/>
            <w:bottom w:val="none" w:sz="0" w:space="0" w:color="auto"/>
            <w:right w:val="none" w:sz="0" w:space="0" w:color="auto"/>
          </w:divBdr>
          <w:divsChild>
            <w:div w:id="73296823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966879">
      <w:marLeft w:val="0"/>
      <w:marRight w:val="0"/>
      <w:marTop w:val="0"/>
      <w:marBottom w:val="0"/>
      <w:divBdr>
        <w:top w:val="none" w:sz="0" w:space="0" w:color="auto"/>
        <w:left w:val="none" w:sz="0" w:space="0" w:color="auto"/>
        <w:bottom w:val="none" w:sz="0" w:space="0" w:color="auto"/>
        <w:right w:val="none" w:sz="0" w:space="0" w:color="auto"/>
      </w:divBdr>
    </w:div>
    <w:div w:id="732966881">
      <w:marLeft w:val="0"/>
      <w:marRight w:val="0"/>
      <w:marTop w:val="0"/>
      <w:marBottom w:val="0"/>
      <w:divBdr>
        <w:top w:val="none" w:sz="0" w:space="0" w:color="auto"/>
        <w:left w:val="none" w:sz="0" w:space="0" w:color="auto"/>
        <w:bottom w:val="none" w:sz="0" w:space="0" w:color="auto"/>
        <w:right w:val="none" w:sz="0" w:space="0" w:color="auto"/>
      </w:divBdr>
    </w:div>
    <w:div w:id="732966884">
      <w:marLeft w:val="0"/>
      <w:marRight w:val="0"/>
      <w:marTop w:val="0"/>
      <w:marBottom w:val="0"/>
      <w:divBdr>
        <w:top w:val="none" w:sz="0" w:space="0" w:color="auto"/>
        <w:left w:val="none" w:sz="0" w:space="0" w:color="auto"/>
        <w:bottom w:val="none" w:sz="0" w:space="0" w:color="auto"/>
        <w:right w:val="none" w:sz="0" w:space="0" w:color="auto"/>
      </w:divBdr>
    </w:div>
    <w:div w:id="732966885">
      <w:marLeft w:val="0"/>
      <w:marRight w:val="0"/>
      <w:marTop w:val="0"/>
      <w:marBottom w:val="0"/>
      <w:divBdr>
        <w:top w:val="none" w:sz="0" w:space="0" w:color="auto"/>
        <w:left w:val="none" w:sz="0" w:space="0" w:color="auto"/>
        <w:bottom w:val="none" w:sz="0" w:space="0" w:color="auto"/>
        <w:right w:val="none" w:sz="0" w:space="0" w:color="auto"/>
      </w:divBdr>
    </w:div>
    <w:div w:id="732966891">
      <w:marLeft w:val="0"/>
      <w:marRight w:val="0"/>
      <w:marTop w:val="0"/>
      <w:marBottom w:val="0"/>
      <w:divBdr>
        <w:top w:val="none" w:sz="0" w:space="0" w:color="auto"/>
        <w:left w:val="none" w:sz="0" w:space="0" w:color="auto"/>
        <w:bottom w:val="none" w:sz="0" w:space="0" w:color="auto"/>
        <w:right w:val="none" w:sz="0" w:space="0" w:color="auto"/>
      </w:divBdr>
    </w:div>
    <w:div w:id="732966894">
      <w:marLeft w:val="0"/>
      <w:marRight w:val="0"/>
      <w:marTop w:val="0"/>
      <w:marBottom w:val="0"/>
      <w:divBdr>
        <w:top w:val="none" w:sz="0" w:space="0" w:color="auto"/>
        <w:left w:val="none" w:sz="0" w:space="0" w:color="auto"/>
        <w:bottom w:val="none" w:sz="0" w:space="0" w:color="auto"/>
        <w:right w:val="none" w:sz="0" w:space="0" w:color="auto"/>
      </w:divBdr>
    </w:div>
    <w:div w:id="732966897">
      <w:marLeft w:val="0"/>
      <w:marRight w:val="0"/>
      <w:marTop w:val="0"/>
      <w:marBottom w:val="0"/>
      <w:divBdr>
        <w:top w:val="none" w:sz="0" w:space="0" w:color="auto"/>
        <w:left w:val="none" w:sz="0" w:space="0" w:color="auto"/>
        <w:bottom w:val="none" w:sz="0" w:space="0" w:color="auto"/>
        <w:right w:val="none" w:sz="0" w:space="0" w:color="auto"/>
      </w:divBdr>
    </w:div>
    <w:div w:id="732966899">
      <w:marLeft w:val="0"/>
      <w:marRight w:val="0"/>
      <w:marTop w:val="0"/>
      <w:marBottom w:val="0"/>
      <w:divBdr>
        <w:top w:val="none" w:sz="0" w:space="0" w:color="auto"/>
        <w:left w:val="none" w:sz="0" w:space="0" w:color="auto"/>
        <w:bottom w:val="none" w:sz="0" w:space="0" w:color="auto"/>
        <w:right w:val="none" w:sz="0" w:space="0" w:color="auto"/>
      </w:divBdr>
    </w:div>
    <w:div w:id="732966900">
      <w:marLeft w:val="0"/>
      <w:marRight w:val="0"/>
      <w:marTop w:val="0"/>
      <w:marBottom w:val="0"/>
      <w:divBdr>
        <w:top w:val="none" w:sz="0" w:space="0" w:color="auto"/>
        <w:left w:val="none" w:sz="0" w:space="0" w:color="auto"/>
        <w:bottom w:val="none" w:sz="0" w:space="0" w:color="auto"/>
        <w:right w:val="none" w:sz="0" w:space="0" w:color="auto"/>
      </w:divBdr>
    </w:div>
    <w:div w:id="732966902">
      <w:marLeft w:val="0"/>
      <w:marRight w:val="0"/>
      <w:marTop w:val="0"/>
      <w:marBottom w:val="0"/>
      <w:divBdr>
        <w:top w:val="none" w:sz="0" w:space="0" w:color="auto"/>
        <w:left w:val="none" w:sz="0" w:space="0" w:color="auto"/>
        <w:bottom w:val="none" w:sz="0" w:space="0" w:color="auto"/>
        <w:right w:val="none" w:sz="0" w:space="0" w:color="auto"/>
      </w:divBdr>
    </w:div>
    <w:div w:id="732966903">
      <w:marLeft w:val="0"/>
      <w:marRight w:val="0"/>
      <w:marTop w:val="0"/>
      <w:marBottom w:val="0"/>
      <w:divBdr>
        <w:top w:val="none" w:sz="0" w:space="0" w:color="auto"/>
        <w:left w:val="none" w:sz="0" w:space="0" w:color="auto"/>
        <w:bottom w:val="none" w:sz="0" w:space="0" w:color="auto"/>
        <w:right w:val="none" w:sz="0" w:space="0" w:color="auto"/>
      </w:divBdr>
      <w:divsChild>
        <w:div w:id="732966883">
          <w:marLeft w:val="0"/>
          <w:marRight w:val="0"/>
          <w:marTop w:val="0"/>
          <w:marBottom w:val="0"/>
          <w:divBdr>
            <w:top w:val="none" w:sz="0" w:space="0" w:color="auto"/>
            <w:left w:val="none" w:sz="0" w:space="0" w:color="auto"/>
            <w:bottom w:val="none" w:sz="0" w:space="0" w:color="auto"/>
            <w:right w:val="none" w:sz="0" w:space="0" w:color="auto"/>
          </w:divBdr>
        </w:div>
      </w:divsChild>
    </w:div>
    <w:div w:id="732966904">
      <w:marLeft w:val="0"/>
      <w:marRight w:val="0"/>
      <w:marTop w:val="0"/>
      <w:marBottom w:val="0"/>
      <w:divBdr>
        <w:top w:val="none" w:sz="0" w:space="0" w:color="auto"/>
        <w:left w:val="none" w:sz="0" w:space="0" w:color="auto"/>
        <w:bottom w:val="none" w:sz="0" w:space="0" w:color="auto"/>
        <w:right w:val="none" w:sz="0" w:space="0" w:color="auto"/>
      </w:divBdr>
      <w:divsChild>
        <w:div w:id="732966345">
          <w:marLeft w:val="0"/>
          <w:marRight w:val="0"/>
          <w:marTop w:val="0"/>
          <w:marBottom w:val="0"/>
          <w:divBdr>
            <w:top w:val="none" w:sz="0" w:space="0" w:color="auto"/>
            <w:left w:val="none" w:sz="0" w:space="0" w:color="auto"/>
            <w:bottom w:val="none" w:sz="0" w:space="0" w:color="auto"/>
            <w:right w:val="none" w:sz="0" w:space="0" w:color="auto"/>
          </w:divBdr>
        </w:div>
      </w:divsChild>
    </w:div>
    <w:div w:id="732966907">
      <w:marLeft w:val="0"/>
      <w:marRight w:val="0"/>
      <w:marTop w:val="0"/>
      <w:marBottom w:val="0"/>
      <w:divBdr>
        <w:top w:val="none" w:sz="0" w:space="0" w:color="auto"/>
        <w:left w:val="none" w:sz="0" w:space="0" w:color="auto"/>
        <w:bottom w:val="none" w:sz="0" w:space="0" w:color="auto"/>
        <w:right w:val="none" w:sz="0" w:space="0" w:color="auto"/>
      </w:divBdr>
    </w:div>
    <w:div w:id="732966908">
      <w:marLeft w:val="0"/>
      <w:marRight w:val="0"/>
      <w:marTop w:val="0"/>
      <w:marBottom w:val="0"/>
      <w:divBdr>
        <w:top w:val="none" w:sz="0" w:space="0" w:color="auto"/>
        <w:left w:val="none" w:sz="0" w:space="0" w:color="auto"/>
        <w:bottom w:val="none" w:sz="0" w:space="0" w:color="auto"/>
        <w:right w:val="none" w:sz="0" w:space="0" w:color="auto"/>
      </w:divBdr>
    </w:div>
    <w:div w:id="732966911">
      <w:marLeft w:val="0"/>
      <w:marRight w:val="0"/>
      <w:marTop w:val="0"/>
      <w:marBottom w:val="0"/>
      <w:divBdr>
        <w:top w:val="none" w:sz="0" w:space="0" w:color="auto"/>
        <w:left w:val="none" w:sz="0" w:space="0" w:color="auto"/>
        <w:bottom w:val="none" w:sz="0" w:space="0" w:color="auto"/>
        <w:right w:val="none" w:sz="0" w:space="0" w:color="auto"/>
      </w:divBdr>
    </w:div>
    <w:div w:id="732966912">
      <w:marLeft w:val="0"/>
      <w:marRight w:val="0"/>
      <w:marTop w:val="0"/>
      <w:marBottom w:val="0"/>
      <w:divBdr>
        <w:top w:val="none" w:sz="0" w:space="0" w:color="auto"/>
        <w:left w:val="none" w:sz="0" w:space="0" w:color="auto"/>
        <w:bottom w:val="none" w:sz="0" w:space="0" w:color="auto"/>
        <w:right w:val="none" w:sz="0" w:space="0" w:color="auto"/>
      </w:divBdr>
    </w:div>
    <w:div w:id="732966914">
      <w:marLeft w:val="0"/>
      <w:marRight w:val="0"/>
      <w:marTop w:val="0"/>
      <w:marBottom w:val="0"/>
      <w:divBdr>
        <w:top w:val="none" w:sz="0" w:space="0" w:color="auto"/>
        <w:left w:val="none" w:sz="0" w:space="0" w:color="auto"/>
        <w:bottom w:val="none" w:sz="0" w:space="0" w:color="auto"/>
        <w:right w:val="none" w:sz="0" w:space="0" w:color="auto"/>
      </w:divBdr>
      <w:divsChild>
        <w:div w:id="732966616">
          <w:marLeft w:val="0"/>
          <w:marRight w:val="0"/>
          <w:marTop w:val="0"/>
          <w:marBottom w:val="0"/>
          <w:divBdr>
            <w:top w:val="none" w:sz="0" w:space="0" w:color="auto"/>
            <w:left w:val="none" w:sz="0" w:space="0" w:color="auto"/>
            <w:bottom w:val="none" w:sz="0" w:space="0" w:color="auto"/>
            <w:right w:val="none" w:sz="0" w:space="0" w:color="auto"/>
          </w:divBdr>
        </w:div>
      </w:divsChild>
    </w:div>
    <w:div w:id="732966915">
      <w:marLeft w:val="0"/>
      <w:marRight w:val="0"/>
      <w:marTop w:val="0"/>
      <w:marBottom w:val="0"/>
      <w:divBdr>
        <w:top w:val="none" w:sz="0" w:space="0" w:color="auto"/>
        <w:left w:val="none" w:sz="0" w:space="0" w:color="auto"/>
        <w:bottom w:val="none" w:sz="0" w:space="0" w:color="auto"/>
        <w:right w:val="none" w:sz="0" w:space="0" w:color="auto"/>
      </w:divBdr>
    </w:div>
    <w:div w:id="732966917">
      <w:marLeft w:val="0"/>
      <w:marRight w:val="0"/>
      <w:marTop w:val="0"/>
      <w:marBottom w:val="0"/>
      <w:divBdr>
        <w:top w:val="none" w:sz="0" w:space="0" w:color="auto"/>
        <w:left w:val="none" w:sz="0" w:space="0" w:color="auto"/>
        <w:bottom w:val="none" w:sz="0" w:space="0" w:color="auto"/>
        <w:right w:val="none" w:sz="0" w:space="0" w:color="auto"/>
      </w:divBdr>
    </w:div>
    <w:div w:id="732966921">
      <w:marLeft w:val="0"/>
      <w:marRight w:val="0"/>
      <w:marTop w:val="0"/>
      <w:marBottom w:val="0"/>
      <w:divBdr>
        <w:top w:val="none" w:sz="0" w:space="0" w:color="auto"/>
        <w:left w:val="none" w:sz="0" w:space="0" w:color="auto"/>
        <w:bottom w:val="none" w:sz="0" w:space="0" w:color="auto"/>
        <w:right w:val="none" w:sz="0" w:space="0" w:color="auto"/>
      </w:divBdr>
    </w:div>
    <w:div w:id="732966922">
      <w:marLeft w:val="0"/>
      <w:marRight w:val="0"/>
      <w:marTop w:val="0"/>
      <w:marBottom w:val="0"/>
      <w:divBdr>
        <w:top w:val="none" w:sz="0" w:space="0" w:color="auto"/>
        <w:left w:val="none" w:sz="0" w:space="0" w:color="auto"/>
        <w:bottom w:val="none" w:sz="0" w:space="0" w:color="auto"/>
        <w:right w:val="none" w:sz="0" w:space="0" w:color="auto"/>
      </w:divBdr>
      <w:divsChild>
        <w:div w:id="732968395">
          <w:marLeft w:val="160"/>
          <w:marRight w:val="160"/>
          <w:marTop w:val="160"/>
          <w:marBottom w:val="160"/>
          <w:divBdr>
            <w:top w:val="none" w:sz="0" w:space="0" w:color="auto"/>
            <w:left w:val="none" w:sz="0" w:space="0" w:color="auto"/>
            <w:bottom w:val="none" w:sz="0" w:space="0" w:color="auto"/>
            <w:right w:val="none" w:sz="0" w:space="0" w:color="auto"/>
          </w:divBdr>
        </w:div>
        <w:div w:id="732969091">
          <w:marLeft w:val="600"/>
          <w:marRight w:val="600"/>
          <w:marTop w:val="0"/>
          <w:marBottom w:val="0"/>
          <w:divBdr>
            <w:top w:val="none" w:sz="0" w:space="0" w:color="auto"/>
            <w:left w:val="none" w:sz="0" w:space="0" w:color="auto"/>
            <w:bottom w:val="none" w:sz="0" w:space="0" w:color="auto"/>
            <w:right w:val="none" w:sz="0" w:space="0" w:color="auto"/>
          </w:divBdr>
          <w:divsChild>
            <w:div w:id="73296735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966923">
      <w:marLeft w:val="0"/>
      <w:marRight w:val="0"/>
      <w:marTop w:val="0"/>
      <w:marBottom w:val="0"/>
      <w:divBdr>
        <w:top w:val="none" w:sz="0" w:space="0" w:color="auto"/>
        <w:left w:val="none" w:sz="0" w:space="0" w:color="auto"/>
        <w:bottom w:val="none" w:sz="0" w:space="0" w:color="auto"/>
        <w:right w:val="none" w:sz="0" w:space="0" w:color="auto"/>
      </w:divBdr>
      <w:divsChild>
        <w:div w:id="732967670">
          <w:marLeft w:val="0"/>
          <w:marRight w:val="0"/>
          <w:marTop w:val="0"/>
          <w:marBottom w:val="0"/>
          <w:divBdr>
            <w:top w:val="none" w:sz="0" w:space="0" w:color="auto"/>
            <w:left w:val="none" w:sz="0" w:space="0" w:color="auto"/>
            <w:bottom w:val="none" w:sz="0" w:space="0" w:color="auto"/>
            <w:right w:val="none" w:sz="0" w:space="0" w:color="auto"/>
          </w:divBdr>
        </w:div>
        <w:div w:id="732968936">
          <w:marLeft w:val="0"/>
          <w:marRight w:val="0"/>
          <w:marTop w:val="0"/>
          <w:marBottom w:val="0"/>
          <w:divBdr>
            <w:top w:val="none" w:sz="0" w:space="0" w:color="auto"/>
            <w:left w:val="none" w:sz="0" w:space="0" w:color="auto"/>
            <w:bottom w:val="none" w:sz="0" w:space="0" w:color="auto"/>
            <w:right w:val="none" w:sz="0" w:space="0" w:color="auto"/>
          </w:divBdr>
          <w:divsChild>
            <w:div w:id="732967706">
              <w:marLeft w:val="0"/>
              <w:marRight w:val="0"/>
              <w:marTop w:val="0"/>
              <w:marBottom w:val="0"/>
              <w:divBdr>
                <w:top w:val="none" w:sz="0" w:space="0" w:color="auto"/>
                <w:left w:val="none" w:sz="0" w:space="0" w:color="auto"/>
                <w:bottom w:val="none" w:sz="0" w:space="0" w:color="auto"/>
                <w:right w:val="none" w:sz="0" w:space="0" w:color="auto"/>
              </w:divBdr>
              <w:divsChild>
                <w:div w:id="73296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925">
      <w:marLeft w:val="0"/>
      <w:marRight w:val="0"/>
      <w:marTop w:val="0"/>
      <w:marBottom w:val="0"/>
      <w:divBdr>
        <w:top w:val="none" w:sz="0" w:space="0" w:color="auto"/>
        <w:left w:val="none" w:sz="0" w:space="0" w:color="auto"/>
        <w:bottom w:val="none" w:sz="0" w:space="0" w:color="auto"/>
        <w:right w:val="none" w:sz="0" w:space="0" w:color="auto"/>
      </w:divBdr>
      <w:divsChild>
        <w:div w:id="732968550">
          <w:marLeft w:val="0"/>
          <w:marRight w:val="0"/>
          <w:marTop w:val="0"/>
          <w:marBottom w:val="0"/>
          <w:divBdr>
            <w:top w:val="none" w:sz="0" w:space="0" w:color="auto"/>
            <w:left w:val="none" w:sz="0" w:space="0" w:color="auto"/>
            <w:bottom w:val="none" w:sz="0" w:space="0" w:color="auto"/>
            <w:right w:val="none" w:sz="0" w:space="0" w:color="auto"/>
          </w:divBdr>
          <w:divsChild>
            <w:div w:id="732969080">
              <w:marLeft w:val="0"/>
              <w:marRight w:val="0"/>
              <w:marTop w:val="0"/>
              <w:marBottom w:val="0"/>
              <w:divBdr>
                <w:top w:val="none" w:sz="0" w:space="0" w:color="auto"/>
                <w:left w:val="none" w:sz="0" w:space="0" w:color="auto"/>
                <w:bottom w:val="none" w:sz="0" w:space="0" w:color="auto"/>
                <w:right w:val="none" w:sz="0" w:space="0" w:color="auto"/>
              </w:divBdr>
              <w:divsChild>
                <w:div w:id="732967570">
                  <w:marLeft w:val="0"/>
                  <w:marRight w:val="0"/>
                  <w:marTop w:val="0"/>
                  <w:marBottom w:val="0"/>
                  <w:divBdr>
                    <w:top w:val="none" w:sz="0" w:space="0" w:color="auto"/>
                    <w:left w:val="none" w:sz="0" w:space="0" w:color="auto"/>
                    <w:bottom w:val="none" w:sz="0" w:space="0" w:color="auto"/>
                    <w:right w:val="none" w:sz="0" w:space="0" w:color="auto"/>
                  </w:divBdr>
                  <w:divsChild>
                    <w:div w:id="73296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6929">
      <w:marLeft w:val="0"/>
      <w:marRight w:val="0"/>
      <w:marTop w:val="0"/>
      <w:marBottom w:val="0"/>
      <w:divBdr>
        <w:top w:val="none" w:sz="0" w:space="0" w:color="auto"/>
        <w:left w:val="none" w:sz="0" w:space="0" w:color="auto"/>
        <w:bottom w:val="none" w:sz="0" w:space="0" w:color="auto"/>
        <w:right w:val="none" w:sz="0" w:space="0" w:color="auto"/>
      </w:divBdr>
    </w:div>
    <w:div w:id="732966934">
      <w:marLeft w:val="0"/>
      <w:marRight w:val="0"/>
      <w:marTop w:val="0"/>
      <w:marBottom w:val="0"/>
      <w:divBdr>
        <w:top w:val="none" w:sz="0" w:space="0" w:color="auto"/>
        <w:left w:val="none" w:sz="0" w:space="0" w:color="auto"/>
        <w:bottom w:val="none" w:sz="0" w:space="0" w:color="auto"/>
        <w:right w:val="none" w:sz="0" w:space="0" w:color="auto"/>
      </w:divBdr>
    </w:div>
    <w:div w:id="732966935">
      <w:marLeft w:val="0"/>
      <w:marRight w:val="0"/>
      <w:marTop w:val="0"/>
      <w:marBottom w:val="0"/>
      <w:divBdr>
        <w:top w:val="none" w:sz="0" w:space="0" w:color="auto"/>
        <w:left w:val="none" w:sz="0" w:space="0" w:color="auto"/>
        <w:bottom w:val="none" w:sz="0" w:space="0" w:color="auto"/>
        <w:right w:val="none" w:sz="0" w:space="0" w:color="auto"/>
      </w:divBdr>
    </w:div>
    <w:div w:id="732966936">
      <w:marLeft w:val="0"/>
      <w:marRight w:val="0"/>
      <w:marTop w:val="0"/>
      <w:marBottom w:val="0"/>
      <w:divBdr>
        <w:top w:val="none" w:sz="0" w:space="0" w:color="auto"/>
        <w:left w:val="none" w:sz="0" w:space="0" w:color="auto"/>
        <w:bottom w:val="none" w:sz="0" w:space="0" w:color="auto"/>
        <w:right w:val="none" w:sz="0" w:space="0" w:color="auto"/>
      </w:divBdr>
    </w:div>
    <w:div w:id="732966937">
      <w:marLeft w:val="0"/>
      <w:marRight w:val="0"/>
      <w:marTop w:val="0"/>
      <w:marBottom w:val="0"/>
      <w:divBdr>
        <w:top w:val="none" w:sz="0" w:space="0" w:color="auto"/>
        <w:left w:val="none" w:sz="0" w:space="0" w:color="auto"/>
        <w:bottom w:val="none" w:sz="0" w:space="0" w:color="auto"/>
        <w:right w:val="none" w:sz="0" w:space="0" w:color="auto"/>
      </w:divBdr>
    </w:div>
    <w:div w:id="732966938">
      <w:marLeft w:val="0"/>
      <w:marRight w:val="0"/>
      <w:marTop w:val="0"/>
      <w:marBottom w:val="0"/>
      <w:divBdr>
        <w:top w:val="none" w:sz="0" w:space="0" w:color="auto"/>
        <w:left w:val="none" w:sz="0" w:space="0" w:color="auto"/>
        <w:bottom w:val="none" w:sz="0" w:space="0" w:color="auto"/>
        <w:right w:val="none" w:sz="0" w:space="0" w:color="auto"/>
      </w:divBdr>
    </w:div>
    <w:div w:id="732966939">
      <w:marLeft w:val="0"/>
      <w:marRight w:val="0"/>
      <w:marTop w:val="0"/>
      <w:marBottom w:val="0"/>
      <w:divBdr>
        <w:top w:val="none" w:sz="0" w:space="0" w:color="auto"/>
        <w:left w:val="none" w:sz="0" w:space="0" w:color="auto"/>
        <w:bottom w:val="none" w:sz="0" w:space="0" w:color="auto"/>
        <w:right w:val="none" w:sz="0" w:space="0" w:color="auto"/>
      </w:divBdr>
    </w:div>
    <w:div w:id="732966940">
      <w:marLeft w:val="0"/>
      <w:marRight w:val="0"/>
      <w:marTop w:val="0"/>
      <w:marBottom w:val="0"/>
      <w:divBdr>
        <w:top w:val="none" w:sz="0" w:space="0" w:color="auto"/>
        <w:left w:val="none" w:sz="0" w:space="0" w:color="auto"/>
        <w:bottom w:val="none" w:sz="0" w:space="0" w:color="auto"/>
        <w:right w:val="none" w:sz="0" w:space="0" w:color="auto"/>
      </w:divBdr>
    </w:div>
    <w:div w:id="732966941">
      <w:marLeft w:val="0"/>
      <w:marRight w:val="0"/>
      <w:marTop w:val="0"/>
      <w:marBottom w:val="0"/>
      <w:divBdr>
        <w:top w:val="none" w:sz="0" w:space="0" w:color="auto"/>
        <w:left w:val="none" w:sz="0" w:space="0" w:color="auto"/>
        <w:bottom w:val="none" w:sz="0" w:space="0" w:color="auto"/>
        <w:right w:val="none" w:sz="0" w:space="0" w:color="auto"/>
      </w:divBdr>
    </w:div>
    <w:div w:id="732966942">
      <w:marLeft w:val="0"/>
      <w:marRight w:val="0"/>
      <w:marTop w:val="0"/>
      <w:marBottom w:val="0"/>
      <w:divBdr>
        <w:top w:val="none" w:sz="0" w:space="0" w:color="auto"/>
        <w:left w:val="none" w:sz="0" w:space="0" w:color="auto"/>
        <w:bottom w:val="none" w:sz="0" w:space="0" w:color="auto"/>
        <w:right w:val="none" w:sz="0" w:space="0" w:color="auto"/>
      </w:divBdr>
    </w:div>
    <w:div w:id="732966945">
      <w:marLeft w:val="0"/>
      <w:marRight w:val="0"/>
      <w:marTop w:val="0"/>
      <w:marBottom w:val="0"/>
      <w:divBdr>
        <w:top w:val="none" w:sz="0" w:space="0" w:color="auto"/>
        <w:left w:val="none" w:sz="0" w:space="0" w:color="auto"/>
        <w:bottom w:val="none" w:sz="0" w:space="0" w:color="auto"/>
        <w:right w:val="none" w:sz="0" w:space="0" w:color="auto"/>
      </w:divBdr>
    </w:div>
    <w:div w:id="732966946">
      <w:marLeft w:val="0"/>
      <w:marRight w:val="0"/>
      <w:marTop w:val="0"/>
      <w:marBottom w:val="0"/>
      <w:divBdr>
        <w:top w:val="none" w:sz="0" w:space="0" w:color="auto"/>
        <w:left w:val="none" w:sz="0" w:space="0" w:color="auto"/>
        <w:bottom w:val="none" w:sz="0" w:space="0" w:color="auto"/>
        <w:right w:val="none" w:sz="0" w:space="0" w:color="auto"/>
      </w:divBdr>
    </w:div>
    <w:div w:id="732966947">
      <w:marLeft w:val="0"/>
      <w:marRight w:val="0"/>
      <w:marTop w:val="0"/>
      <w:marBottom w:val="0"/>
      <w:divBdr>
        <w:top w:val="none" w:sz="0" w:space="0" w:color="auto"/>
        <w:left w:val="none" w:sz="0" w:space="0" w:color="auto"/>
        <w:bottom w:val="none" w:sz="0" w:space="0" w:color="auto"/>
        <w:right w:val="none" w:sz="0" w:space="0" w:color="auto"/>
      </w:divBdr>
    </w:div>
    <w:div w:id="732966948">
      <w:marLeft w:val="0"/>
      <w:marRight w:val="0"/>
      <w:marTop w:val="0"/>
      <w:marBottom w:val="0"/>
      <w:divBdr>
        <w:top w:val="none" w:sz="0" w:space="0" w:color="auto"/>
        <w:left w:val="none" w:sz="0" w:space="0" w:color="auto"/>
        <w:bottom w:val="none" w:sz="0" w:space="0" w:color="auto"/>
        <w:right w:val="none" w:sz="0" w:space="0" w:color="auto"/>
      </w:divBdr>
      <w:divsChild>
        <w:div w:id="732966807">
          <w:marLeft w:val="0"/>
          <w:marRight w:val="0"/>
          <w:marTop w:val="0"/>
          <w:marBottom w:val="0"/>
          <w:divBdr>
            <w:top w:val="single" w:sz="4" w:space="1" w:color="auto"/>
            <w:left w:val="single" w:sz="4" w:space="4" w:color="auto"/>
            <w:bottom w:val="single" w:sz="4" w:space="1" w:color="auto"/>
            <w:right w:val="single" w:sz="4" w:space="4" w:color="auto"/>
          </w:divBdr>
        </w:div>
        <w:div w:id="732967601">
          <w:marLeft w:val="0"/>
          <w:marRight w:val="0"/>
          <w:marTop w:val="0"/>
          <w:marBottom w:val="0"/>
          <w:divBdr>
            <w:top w:val="none" w:sz="0" w:space="0" w:color="auto"/>
            <w:left w:val="none" w:sz="0" w:space="0" w:color="auto"/>
            <w:bottom w:val="none" w:sz="0" w:space="0" w:color="auto"/>
            <w:right w:val="none" w:sz="0" w:space="0" w:color="auto"/>
          </w:divBdr>
          <w:divsChild>
            <w:div w:id="732967772">
              <w:marLeft w:val="0"/>
              <w:marRight w:val="0"/>
              <w:marTop w:val="0"/>
              <w:marBottom w:val="0"/>
              <w:divBdr>
                <w:top w:val="none" w:sz="0" w:space="0" w:color="auto"/>
                <w:left w:val="none" w:sz="0" w:space="0" w:color="auto"/>
                <w:bottom w:val="none" w:sz="0" w:space="0" w:color="auto"/>
                <w:right w:val="none" w:sz="0" w:space="0" w:color="auto"/>
              </w:divBdr>
            </w:div>
          </w:divsChild>
        </w:div>
        <w:div w:id="732967627">
          <w:marLeft w:val="0"/>
          <w:marRight w:val="0"/>
          <w:marTop w:val="0"/>
          <w:marBottom w:val="0"/>
          <w:divBdr>
            <w:top w:val="none" w:sz="0" w:space="0" w:color="auto"/>
            <w:left w:val="none" w:sz="0" w:space="0" w:color="auto"/>
            <w:bottom w:val="none" w:sz="0" w:space="0" w:color="auto"/>
            <w:right w:val="none" w:sz="0" w:space="0" w:color="auto"/>
          </w:divBdr>
          <w:divsChild>
            <w:div w:id="732966685">
              <w:marLeft w:val="0"/>
              <w:marRight w:val="0"/>
              <w:marTop w:val="0"/>
              <w:marBottom w:val="0"/>
              <w:divBdr>
                <w:top w:val="none" w:sz="0" w:space="0" w:color="auto"/>
                <w:left w:val="none" w:sz="0" w:space="0" w:color="auto"/>
                <w:bottom w:val="none" w:sz="0" w:space="0" w:color="auto"/>
                <w:right w:val="none" w:sz="0" w:space="0" w:color="auto"/>
              </w:divBdr>
            </w:div>
          </w:divsChild>
        </w:div>
        <w:div w:id="732968453">
          <w:marLeft w:val="0"/>
          <w:marRight w:val="0"/>
          <w:marTop w:val="0"/>
          <w:marBottom w:val="0"/>
          <w:divBdr>
            <w:top w:val="single" w:sz="4" w:space="1" w:color="auto"/>
            <w:left w:val="single" w:sz="4" w:space="4" w:color="auto"/>
            <w:bottom w:val="single" w:sz="4" w:space="1" w:color="auto"/>
            <w:right w:val="single" w:sz="4" w:space="4" w:color="auto"/>
          </w:divBdr>
        </w:div>
      </w:divsChild>
    </w:div>
    <w:div w:id="732966950">
      <w:marLeft w:val="0"/>
      <w:marRight w:val="0"/>
      <w:marTop w:val="0"/>
      <w:marBottom w:val="0"/>
      <w:divBdr>
        <w:top w:val="none" w:sz="0" w:space="0" w:color="auto"/>
        <w:left w:val="none" w:sz="0" w:space="0" w:color="auto"/>
        <w:bottom w:val="none" w:sz="0" w:space="0" w:color="auto"/>
        <w:right w:val="none" w:sz="0" w:space="0" w:color="auto"/>
      </w:divBdr>
      <w:divsChild>
        <w:div w:id="732967151">
          <w:marLeft w:val="0"/>
          <w:marRight w:val="0"/>
          <w:marTop w:val="0"/>
          <w:marBottom w:val="0"/>
          <w:divBdr>
            <w:top w:val="none" w:sz="0" w:space="0" w:color="auto"/>
            <w:left w:val="none" w:sz="0" w:space="0" w:color="auto"/>
            <w:bottom w:val="none" w:sz="0" w:space="0" w:color="auto"/>
            <w:right w:val="none" w:sz="0" w:space="0" w:color="auto"/>
          </w:divBdr>
        </w:div>
        <w:div w:id="732969045">
          <w:marLeft w:val="0"/>
          <w:marRight w:val="0"/>
          <w:marTop w:val="0"/>
          <w:marBottom w:val="0"/>
          <w:divBdr>
            <w:top w:val="none" w:sz="0" w:space="0" w:color="auto"/>
            <w:left w:val="none" w:sz="0" w:space="0" w:color="auto"/>
            <w:bottom w:val="none" w:sz="0" w:space="0" w:color="auto"/>
            <w:right w:val="none" w:sz="0" w:space="0" w:color="auto"/>
          </w:divBdr>
        </w:div>
      </w:divsChild>
    </w:div>
    <w:div w:id="732966951">
      <w:marLeft w:val="0"/>
      <w:marRight w:val="0"/>
      <w:marTop w:val="0"/>
      <w:marBottom w:val="0"/>
      <w:divBdr>
        <w:top w:val="none" w:sz="0" w:space="0" w:color="auto"/>
        <w:left w:val="none" w:sz="0" w:space="0" w:color="auto"/>
        <w:bottom w:val="none" w:sz="0" w:space="0" w:color="auto"/>
        <w:right w:val="none" w:sz="0" w:space="0" w:color="auto"/>
      </w:divBdr>
      <w:divsChild>
        <w:div w:id="732966709">
          <w:marLeft w:val="0"/>
          <w:marRight w:val="0"/>
          <w:marTop w:val="0"/>
          <w:marBottom w:val="0"/>
          <w:divBdr>
            <w:top w:val="none" w:sz="0" w:space="0" w:color="auto"/>
            <w:left w:val="none" w:sz="0" w:space="0" w:color="auto"/>
            <w:bottom w:val="none" w:sz="0" w:space="0" w:color="auto"/>
            <w:right w:val="none" w:sz="0" w:space="0" w:color="auto"/>
          </w:divBdr>
        </w:div>
      </w:divsChild>
    </w:div>
    <w:div w:id="732966952">
      <w:marLeft w:val="0"/>
      <w:marRight w:val="0"/>
      <w:marTop w:val="0"/>
      <w:marBottom w:val="0"/>
      <w:divBdr>
        <w:top w:val="none" w:sz="0" w:space="0" w:color="auto"/>
        <w:left w:val="none" w:sz="0" w:space="0" w:color="auto"/>
        <w:bottom w:val="none" w:sz="0" w:space="0" w:color="auto"/>
        <w:right w:val="none" w:sz="0" w:space="0" w:color="auto"/>
      </w:divBdr>
    </w:div>
    <w:div w:id="732966955">
      <w:marLeft w:val="0"/>
      <w:marRight w:val="0"/>
      <w:marTop w:val="0"/>
      <w:marBottom w:val="0"/>
      <w:divBdr>
        <w:top w:val="none" w:sz="0" w:space="0" w:color="auto"/>
        <w:left w:val="none" w:sz="0" w:space="0" w:color="auto"/>
        <w:bottom w:val="none" w:sz="0" w:space="0" w:color="auto"/>
        <w:right w:val="none" w:sz="0" w:space="0" w:color="auto"/>
      </w:divBdr>
    </w:div>
    <w:div w:id="732966958">
      <w:marLeft w:val="0"/>
      <w:marRight w:val="0"/>
      <w:marTop w:val="0"/>
      <w:marBottom w:val="0"/>
      <w:divBdr>
        <w:top w:val="none" w:sz="0" w:space="0" w:color="auto"/>
        <w:left w:val="none" w:sz="0" w:space="0" w:color="auto"/>
        <w:bottom w:val="none" w:sz="0" w:space="0" w:color="auto"/>
        <w:right w:val="none" w:sz="0" w:space="0" w:color="auto"/>
      </w:divBdr>
      <w:divsChild>
        <w:div w:id="732966919">
          <w:marLeft w:val="0"/>
          <w:marRight w:val="0"/>
          <w:marTop w:val="0"/>
          <w:marBottom w:val="0"/>
          <w:divBdr>
            <w:top w:val="none" w:sz="0" w:space="0" w:color="auto"/>
            <w:left w:val="none" w:sz="0" w:space="0" w:color="auto"/>
            <w:bottom w:val="none" w:sz="0" w:space="0" w:color="auto"/>
            <w:right w:val="none" w:sz="0" w:space="0" w:color="auto"/>
          </w:divBdr>
        </w:div>
      </w:divsChild>
    </w:div>
    <w:div w:id="732966960">
      <w:marLeft w:val="0"/>
      <w:marRight w:val="0"/>
      <w:marTop w:val="0"/>
      <w:marBottom w:val="0"/>
      <w:divBdr>
        <w:top w:val="none" w:sz="0" w:space="0" w:color="auto"/>
        <w:left w:val="none" w:sz="0" w:space="0" w:color="auto"/>
        <w:bottom w:val="none" w:sz="0" w:space="0" w:color="auto"/>
        <w:right w:val="none" w:sz="0" w:space="0" w:color="auto"/>
      </w:divBdr>
    </w:div>
    <w:div w:id="732966961">
      <w:marLeft w:val="0"/>
      <w:marRight w:val="0"/>
      <w:marTop w:val="0"/>
      <w:marBottom w:val="0"/>
      <w:divBdr>
        <w:top w:val="none" w:sz="0" w:space="0" w:color="auto"/>
        <w:left w:val="none" w:sz="0" w:space="0" w:color="auto"/>
        <w:bottom w:val="none" w:sz="0" w:space="0" w:color="auto"/>
        <w:right w:val="none" w:sz="0" w:space="0" w:color="auto"/>
      </w:divBdr>
    </w:div>
    <w:div w:id="732966962">
      <w:marLeft w:val="0"/>
      <w:marRight w:val="0"/>
      <w:marTop w:val="0"/>
      <w:marBottom w:val="0"/>
      <w:divBdr>
        <w:top w:val="none" w:sz="0" w:space="0" w:color="auto"/>
        <w:left w:val="none" w:sz="0" w:space="0" w:color="auto"/>
        <w:bottom w:val="none" w:sz="0" w:space="0" w:color="auto"/>
        <w:right w:val="none" w:sz="0" w:space="0" w:color="auto"/>
      </w:divBdr>
    </w:div>
    <w:div w:id="732966966">
      <w:marLeft w:val="0"/>
      <w:marRight w:val="0"/>
      <w:marTop w:val="0"/>
      <w:marBottom w:val="0"/>
      <w:divBdr>
        <w:top w:val="none" w:sz="0" w:space="0" w:color="auto"/>
        <w:left w:val="none" w:sz="0" w:space="0" w:color="auto"/>
        <w:bottom w:val="none" w:sz="0" w:space="0" w:color="auto"/>
        <w:right w:val="none" w:sz="0" w:space="0" w:color="auto"/>
      </w:divBdr>
    </w:div>
    <w:div w:id="732966974">
      <w:marLeft w:val="0"/>
      <w:marRight w:val="0"/>
      <w:marTop w:val="0"/>
      <w:marBottom w:val="0"/>
      <w:divBdr>
        <w:top w:val="none" w:sz="0" w:space="0" w:color="auto"/>
        <w:left w:val="none" w:sz="0" w:space="0" w:color="auto"/>
        <w:bottom w:val="none" w:sz="0" w:space="0" w:color="auto"/>
        <w:right w:val="none" w:sz="0" w:space="0" w:color="auto"/>
      </w:divBdr>
      <w:divsChild>
        <w:div w:id="732968599">
          <w:marLeft w:val="0"/>
          <w:marRight w:val="0"/>
          <w:marTop w:val="0"/>
          <w:marBottom w:val="0"/>
          <w:divBdr>
            <w:top w:val="none" w:sz="0" w:space="0" w:color="auto"/>
            <w:left w:val="none" w:sz="0" w:space="0" w:color="auto"/>
            <w:bottom w:val="none" w:sz="0" w:space="0" w:color="auto"/>
            <w:right w:val="none" w:sz="0" w:space="0" w:color="auto"/>
          </w:divBdr>
        </w:div>
        <w:div w:id="732968650">
          <w:marLeft w:val="0"/>
          <w:marRight w:val="0"/>
          <w:marTop w:val="0"/>
          <w:marBottom w:val="0"/>
          <w:divBdr>
            <w:top w:val="none" w:sz="0" w:space="0" w:color="auto"/>
            <w:left w:val="none" w:sz="0" w:space="0" w:color="auto"/>
            <w:bottom w:val="none" w:sz="0" w:space="0" w:color="auto"/>
            <w:right w:val="none" w:sz="0" w:space="0" w:color="auto"/>
          </w:divBdr>
          <w:divsChild>
            <w:div w:id="732967568">
              <w:marLeft w:val="0"/>
              <w:marRight w:val="0"/>
              <w:marTop w:val="0"/>
              <w:marBottom w:val="0"/>
              <w:divBdr>
                <w:top w:val="none" w:sz="0" w:space="0" w:color="auto"/>
                <w:left w:val="none" w:sz="0" w:space="0" w:color="auto"/>
                <w:bottom w:val="none" w:sz="0" w:space="0" w:color="auto"/>
                <w:right w:val="none" w:sz="0" w:space="0" w:color="auto"/>
              </w:divBdr>
              <w:divsChild>
                <w:div w:id="73296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6975">
      <w:marLeft w:val="0"/>
      <w:marRight w:val="0"/>
      <w:marTop w:val="0"/>
      <w:marBottom w:val="0"/>
      <w:divBdr>
        <w:top w:val="none" w:sz="0" w:space="0" w:color="auto"/>
        <w:left w:val="none" w:sz="0" w:space="0" w:color="auto"/>
        <w:bottom w:val="none" w:sz="0" w:space="0" w:color="auto"/>
        <w:right w:val="none" w:sz="0" w:space="0" w:color="auto"/>
      </w:divBdr>
    </w:div>
    <w:div w:id="732966977">
      <w:marLeft w:val="0"/>
      <w:marRight w:val="0"/>
      <w:marTop w:val="0"/>
      <w:marBottom w:val="0"/>
      <w:divBdr>
        <w:top w:val="none" w:sz="0" w:space="0" w:color="auto"/>
        <w:left w:val="none" w:sz="0" w:space="0" w:color="auto"/>
        <w:bottom w:val="none" w:sz="0" w:space="0" w:color="auto"/>
        <w:right w:val="none" w:sz="0" w:space="0" w:color="auto"/>
      </w:divBdr>
    </w:div>
    <w:div w:id="732966982">
      <w:marLeft w:val="0"/>
      <w:marRight w:val="0"/>
      <w:marTop w:val="0"/>
      <w:marBottom w:val="0"/>
      <w:divBdr>
        <w:top w:val="none" w:sz="0" w:space="0" w:color="auto"/>
        <w:left w:val="none" w:sz="0" w:space="0" w:color="auto"/>
        <w:bottom w:val="none" w:sz="0" w:space="0" w:color="auto"/>
        <w:right w:val="none" w:sz="0" w:space="0" w:color="auto"/>
      </w:divBdr>
    </w:div>
    <w:div w:id="732966983">
      <w:marLeft w:val="0"/>
      <w:marRight w:val="0"/>
      <w:marTop w:val="0"/>
      <w:marBottom w:val="0"/>
      <w:divBdr>
        <w:top w:val="none" w:sz="0" w:space="0" w:color="auto"/>
        <w:left w:val="none" w:sz="0" w:space="0" w:color="auto"/>
        <w:bottom w:val="none" w:sz="0" w:space="0" w:color="auto"/>
        <w:right w:val="none" w:sz="0" w:space="0" w:color="auto"/>
      </w:divBdr>
    </w:div>
    <w:div w:id="732966990">
      <w:marLeft w:val="0"/>
      <w:marRight w:val="0"/>
      <w:marTop w:val="0"/>
      <w:marBottom w:val="0"/>
      <w:divBdr>
        <w:top w:val="none" w:sz="0" w:space="0" w:color="auto"/>
        <w:left w:val="none" w:sz="0" w:space="0" w:color="auto"/>
        <w:bottom w:val="none" w:sz="0" w:space="0" w:color="auto"/>
        <w:right w:val="none" w:sz="0" w:space="0" w:color="auto"/>
      </w:divBdr>
    </w:div>
    <w:div w:id="732966992">
      <w:marLeft w:val="0"/>
      <w:marRight w:val="0"/>
      <w:marTop w:val="0"/>
      <w:marBottom w:val="0"/>
      <w:divBdr>
        <w:top w:val="none" w:sz="0" w:space="0" w:color="auto"/>
        <w:left w:val="none" w:sz="0" w:space="0" w:color="auto"/>
        <w:bottom w:val="none" w:sz="0" w:space="0" w:color="auto"/>
        <w:right w:val="none" w:sz="0" w:space="0" w:color="auto"/>
      </w:divBdr>
      <w:divsChild>
        <w:div w:id="732966810">
          <w:marLeft w:val="0"/>
          <w:marRight w:val="0"/>
          <w:marTop w:val="0"/>
          <w:marBottom w:val="0"/>
          <w:divBdr>
            <w:top w:val="none" w:sz="0" w:space="0" w:color="auto"/>
            <w:left w:val="none" w:sz="0" w:space="0" w:color="auto"/>
            <w:bottom w:val="none" w:sz="0" w:space="0" w:color="auto"/>
            <w:right w:val="none" w:sz="0" w:space="0" w:color="auto"/>
          </w:divBdr>
          <w:divsChild>
            <w:div w:id="73296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993">
      <w:marLeft w:val="0"/>
      <w:marRight w:val="0"/>
      <w:marTop w:val="0"/>
      <w:marBottom w:val="0"/>
      <w:divBdr>
        <w:top w:val="none" w:sz="0" w:space="0" w:color="auto"/>
        <w:left w:val="none" w:sz="0" w:space="0" w:color="auto"/>
        <w:bottom w:val="none" w:sz="0" w:space="0" w:color="auto"/>
        <w:right w:val="none" w:sz="0" w:space="0" w:color="auto"/>
      </w:divBdr>
    </w:div>
    <w:div w:id="732966994">
      <w:marLeft w:val="0"/>
      <w:marRight w:val="0"/>
      <w:marTop w:val="0"/>
      <w:marBottom w:val="0"/>
      <w:divBdr>
        <w:top w:val="none" w:sz="0" w:space="0" w:color="auto"/>
        <w:left w:val="none" w:sz="0" w:space="0" w:color="auto"/>
        <w:bottom w:val="none" w:sz="0" w:space="0" w:color="auto"/>
        <w:right w:val="none" w:sz="0" w:space="0" w:color="auto"/>
      </w:divBdr>
    </w:div>
    <w:div w:id="732966997">
      <w:marLeft w:val="0"/>
      <w:marRight w:val="0"/>
      <w:marTop w:val="0"/>
      <w:marBottom w:val="0"/>
      <w:divBdr>
        <w:top w:val="none" w:sz="0" w:space="0" w:color="auto"/>
        <w:left w:val="none" w:sz="0" w:space="0" w:color="auto"/>
        <w:bottom w:val="none" w:sz="0" w:space="0" w:color="auto"/>
        <w:right w:val="none" w:sz="0" w:space="0" w:color="auto"/>
      </w:divBdr>
    </w:div>
    <w:div w:id="732966998">
      <w:marLeft w:val="0"/>
      <w:marRight w:val="0"/>
      <w:marTop w:val="0"/>
      <w:marBottom w:val="0"/>
      <w:divBdr>
        <w:top w:val="none" w:sz="0" w:space="0" w:color="auto"/>
        <w:left w:val="none" w:sz="0" w:space="0" w:color="auto"/>
        <w:bottom w:val="none" w:sz="0" w:space="0" w:color="auto"/>
        <w:right w:val="none" w:sz="0" w:space="0" w:color="auto"/>
      </w:divBdr>
    </w:div>
    <w:div w:id="732967002">
      <w:marLeft w:val="0"/>
      <w:marRight w:val="0"/>
      <w:marTop w:val="0"/>
      <w:marBottom w:val="0"/>
      <w:divBdr>
        <w:top w:val="none" w:sz="0" w:space="0" w:color="auto"/>
        <w:left w:val="none" w:sz="0" w:space="0" w:color="auto"/>
        <w:bottom w:val="none" w:sz="0" w:space="0" w:color="auto"/>
        <w:right w:val="none" w:sz="0" w:space="0" w:color="auto"/>
      </w:divBdr>
    </w:div>
    <w:div w:id="732967005">
      <w:marLeft w:val="0"/>
      <w:marRight w:val="0"/>
      <w:marTop w:val="0"/>
      <w:marBottom w:val="0"/>
      <w:divBdr>
        <w:top w:val="none" w:sz="0" w:space="0" w:color="auto"/>
        <w:left w:val="none" w:sz="0" w:space="0" w:color="auto"/>
        <w:bottom w:val="none" w:sz="0" w:space="0" w:color="auto"/>
        <w:right w:val="none" w:sz="0" w:space="0" w:color="auto"/>
      </w:divBdr>
      <w:divsChild>
        <w:div w:id="732966570">
          <w:marLeft w:val="0"/>
          <w:marRight w:val="0"/>
          <w:marTop w:val="0"/>
          <w:marBottom w:val="0"/>
          <w:divBdr>
            <w:top w:val="dotted" w:sz="2" w:space="6" w:color="FFFFFF"/>
            <w:left w:val="dotted" w:sz="4" w:space="17" w:color="FFFFFF"/>
            <w:bottom w:val="dotted" w:sz="4" w:space="1" w:color="FFFFFF"/>
            <w:right w:val="dotted" w:sz="4" w:space="8" w:color="FFFFFF"/>
          </w:divBdr>
        </w:div>
        <w:div w:id="732967766">
          <w:marLeft w:val="0"/>
          <w:marRight w:val="0"/>
          <w:marTop w:val="0"/>
          <w:marBottom w:val="0"/>
          <w:divBdr>
            <w:top w:val="none" w:sz="0" w:space="0" w:color="auto"/>
            <w:left w:val="none" w:sz="0" w:space="0" w:color="auto"/>
            <w:bottom w:val="none" w:sz="0" w:space="0" w:color="auto"/>
            <w:right w:val="none" w:sz="0" w:space="0" w:color="auto"/>
          </w:divBdr>
          <w:divsChild>
            <w:div w:id="732967203">
              <w:marLeft w:val="0"/>
              <w:marRight w:val="0"/>
              <w:marTop w:val="0"/>
              <w:marBottom w:val="0"/>
              <w:divBdr>
                <w:top w:val="none" w:sz="0" w:space="0" w:color="auto"/>
                <w:left w:val="none" w:sz="0" w:space="0" w:color="auto"/>
                <w:bottom w:val="none" w:sz="0" w:space="0" w:color="auto"/>
                <w:right w:val="none" w:sz="0" w:space="0" w:color="auto"/>
              </w:divBdr>
              <w:divsChild>
                <w:div w:id="732969010">
                  <w:marLeft w:val="0"/>
                  <w:marRight w:val="0"/>
                  <w:marTop w:val="0"/>
                  <w:marBottom w:val="0"/>
                  <w:divBdr>
                    <w:top w:val="none" w:sz="0" w:space="0" w:color="auto"/>
                    <w:left w:val="none" w:sz="0" w:space="0" w:color="auto"/>
                    <w:bottom w:val="none" w:sz="0" w:space="0" w:color="auto"/>
                    <w:right w:val="none" w:sz="0" w:space="0" w:color="auto"/>
                  </w:divBdr>
                  <w:divsChild>
                    <w:div w:id="732967575">
                      <w:marLeft w:val="0"/>
                      <w:marRight w:val="0"/>
                      <w:marTop w:val="0"/>
                      <w:marBottom w:val="0"/>
                      <w:divBdr>
                        <w:top w:val="none" w:sz="0" w:space="0" w:color="auto"/>
                        <w:left w:val="none" w:sz="0" w:space="0" w:color="auto"/>
                        <w:bottom w:val="none" w:sz="0" w:space="0" w:color="auto"/>
                        <w:right w:val="none" w:sz="0" w:space="0" w:color="auto"/>
                      </w:divBdr>
                      <w:divsChild>
                        <w:div w:id="732968347">
                          <w:marLeft w:val="0"/>
                          <w:marRight w:val="0"/>
                          <w:marTop w:val="0"/>
                          <w:marBottom w:val="0"/>
                          <w:divBdr>
                            <w:top w:val="none" w:sz="0" w:space="0" w:color="auto"/>
                            <w:left w:val="none" w:sz="0" w:space="0" w:color="auto"/>
                            <w:bottom w:val="none" w:sz="0" w:space="0" w:color="auto"/>
                            <w:right w:val="none" w:sz="0" w:space="0" w:color="auto"/>
                          </w:divBdr>
                          <w:divsChild>
                            <w:div w:id="732968111">
                              <w:marLeft w:val="0"/>
                              <w:marRight w:val="0"/>
                              <w:marTop w:val="0"/>
                              <w:marBottom w:val="0"/>
                              <w:divBdr>
                                <w:top w:val="none" w:sz="0" w:space="0" w:color="auto"/>
                                <w:left w:val="none" w:sz="0" w:space="0" w:color="auto"/>
                                <w:bottom w:val="none" w:sz="0" w:space="0" w:color="auto"/>
                                <w:right w:val="none" w:sz="0" w:space="0" w:color="auto"/>
                              </w:divBdr>
                              <w:divsChild>
                                <w:div w:id="732968457">
                                  <w:marLeft w:val="0"/>
                                  <w:marRight w:val="0"/>
                                  <w:marTop w:val="0"/>
                                  <w:marBottom w:val="0"/>
                                  <w:divBdr>
                                    <w:top w:val="none" w:sz="0" w:space="0" w:color="auto"/>
                                    <w:left w:val="none" w:sz="0" w:space="0" w:color="auto"/>
                                    <w:bottom w:val="none" w:sz="0" w:space="0" w:color="auto"/>
                                    <w:right w:val="none" w:sz="0" w:space="0" w:color="auto"/>
                                  </w:divBdr>
                                  <w:divsChild>
                                    <w:div w:id="732968055">
                                      <w:marLeft w:val="0"/>
                                      <w:marRight w:val="0"/>
                                      <w:marTop w:val="0"/>
                                      <w:marBottom w:val="0"/>
                                      <w:divBdr>
                                        <w:top w:val="none" w:sz="0" w:space="0" w:color="auto"/>
                                        <w:left w:val="none" w:sz="0" w:space="0" w:color="auto"/>
                                        <w:bottom w:val="none" w:sz="0" w:space="0" w:color="auto"/>
                                        <w:right w:val="none" w:sz="0" w:space="0" w:color="auto"/>
                                      </w:divBdr>
                                      <w:divsChild>
                                        <w:div w:id="732968349">
                                          <w:marLeft w:val="0"/>
                                          <w:marRight w:val="0"/>
                                          <w:marTop w:val="0"/>
                                          <w:marBottom w:val="0"/>
                                          <w:divBdr>
                                            <w:top w:val="none" w:sz="0" w:space="0" w:color="auto"/>
                                            <w:left w:val="none" w:sz="0" w:space="0" w:color="auto"/>
                                            <w:bottom w:val="none" w:sz="0" w:space="0" w:color="auto"/>
                                            <w:right w:val="none" w:sz="0" w:space="0" w:color="auto"/>
                                          </w:divBdr>
                                          <w:divsChild>
                                            <w:div w:id="73296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2967009">
      <w:marLeft w:val="0"/>
      <w:marRight w:val="0"/>
      <w:marTop w:val="0"/>
      <w:marBottom w:val="0"/>
      <w:divBdr>
        <w:top w:val="none" w:sz="0" w:space="0" w:color="auto"/>
        <w:left w:val="none" w:sz="0" w:space="0" w:color="auto"/>
        <w:bottom w:val="none" w:sz="0" w:space="0" w:color="auto"/>
        <w:right w:val="none" w:sz="0" w:space="0" w:color="auto"/>
      </w:divBdr>
    </w:div>
    <w:div w:id="732967015">
      <w:marLeft w:val="0"/>
      <w:marRight w:val="0"/>
      <w:marTop w:val="0"/>
      <w:marBottom w:val="0"/>
      <w:divBdr>
        <w:top w:val="none" w:sz="0" w:space="0" w:color="auto"/>
        <w:left w:val="none" w:sz="0" w:space="0" w:color="auto"/>
        <w:bottom w:val="none" w:sz="0" w:space="0" w:color="auto"/>
        <w:right w:val="none" w:sz="0" w:space="0" w:color="auto"/>
      </w:divBdr>
    </w:div>
    <w:div w:id="732967016">
      <w:marLeft w:val="0"/>
      <w:marRight w:val="0"/>
      <w:marTop w:val="0"/>
      <w:marBottom w:val="0"/>
      <w:divBdr>
        <w:top w:val="none" w:sz="0" w:space="0" w:color="auto"/>
        <w:left w:val="none" w:sz="0" w:space="0" w:color="auto"/>
        <w:bottom w:val="none" w:sz="0" w:space="0" w:color="auto"/>
        <w:right w:val="none" w:sz="0" w:space="0" w:color="auto"/>
      </w:divBdr>
    </w:div>
    <w:div w:id="732967018">
      <w:marLeft w:val="0"/>
      <w:marRight w:val="0"/>
      <w:marTop w:val="0"/>
      <w:marBottom w:val="0"/>
      <w:divBdr>
        <w:top w:val="none" w:sz="0" w:space="0" w:color="auto"/>
        <w:left w:val="none" w:sz="0" w:space="0" w:color="auto"/>
        <w:bottom w:val="none" w:sz="0" w:space="0" w:color="auto"/>
        <w:right w:val="none" w:sz="0" w:space="0" w:color="auto"/>
      </w:divBdr>
    </w:div>
    <w:div w:id="732967019">
      <w:marLeft w:val="0"/>
      <w:marRight w:val="0"/>
      <w:marTop w:val="0"/>
      <w:marBottom w:val="0"/>
      <w:divBdr>
        <w:top w:val="none" w:sz="0" w:space="0" w:color="auto"/>
        <w:left w:val="none" w:sz="0" w:space="0" w:color="auto"/>
        <w:bottom w:val="none" w:sz="0" w:space="0" w:color="auto"/>
        <w:right w:val="none" w:sz="0" w:space="0" w:color="auto"/>
      </w:divBdr>
      <w:divsChild>
        <w:div w:id="732967044">
          <w:marLeft w:val="0"/>
          <w:marRight w:val="0"/>
          <w:marTop w:val="0"/>
          <w:marBottom w:val="0"/>
          <w:divBdr>
            <w:top w:val="none" w:sz="0" w:space="0" w:color="auto"/>
            <w:left w:val="none" w:sz="0" w:space="0" w:color="auto"/>
            <w:bottom w:val="none" w:sz="0" w:space="0" w:color="auto"/>
            <w:right w:val="none" w:sz="0" w:space="0" w:color="auto"/>
          </w:divBdr>
        </w:div>
        <w:div w:id="732967174">
          <w:marLeft w:val="0"/>
          <w:marRight w:val="0"/>
          <w:marTop w:val="0"/>
          <w:marBottom w:val="0"/>
          <w:divBdr>
            <w:top w:val="none" w:sz="0" w:space="0" w:color="auto"/>
            <w:left w:val="none" w:sz="0" w:space="0" w:color="auto"/>
            <w:bottom w:val="none" w:sz="0" w:space="0" w:color="auto"/>
            <w:right w:val="none" w:sz="0" w:space="0" w:color="auto"/>
          </w:divBdr>
          <w:divsChild>
            <w:div w:id="732967483">
              <w:marLeft w:val="0"/>
              <w:marRight w:val="0"/>
              <w:marTop w:val="0"/>
              <w:marBottom w:val="0"/>
              <w:divBdr>
                <w:top w:val="none" w:sz="0" w:space="0" w:color="auto"/>
                <w:left w:val="none" w:sz="0" w:space="0" w:color="auto"/>
                <w:bottom w:val="none" w:sz="0" w:space="0" w:color="auto"/>
                <w:right w:val="none" w:sz="0" w:space="0" w:color="auto"/>
              </w:divBdr>
              <w:divsChild>
                <w:div w:id="732966499">
                  <w:marLeft w:val="0"/>
                  <w:marRight w:val="0"/>
                  <w:marTop w:val="0"/>
                  <w:marBottom w:val="0"/>
                  <w:divBdr>
                    <w:top w:val="none" w:sz="0" w:space="0" w:color="auto"/>
                    <w:left w:val="none" w:sz="0" w:space="0" w:color="auto"/>
                    <w:bottom w:val="none" w:sz="0" w:space="0" w:color="auto"/>
                    <w:right w:val="none" w:sz="0" w:space="0" w:color="auto"/>
                  </w:divBdr>
                </w:div>
                <w:div w:id="732967951">
                  <w:marLeft w:val="0"/>
                  <w:marRight w:val="0"/>
                  <w:marTop w:val="0"/>
                  <w:marBottom w:val="0"/>
                  <w:divBdr>
                    <w:top w:val="none" w:sz="0" w:space="0" w:color="auto"/>
                    <w:left w:val="none" w:sz="0" w:space="0" w:color="auto"/>
                    <w:bottom w:val="none" w:sz="0" w:space="0" w:color="auto"/>
                    <w:right w:val="none" w:sz="0" w:space="0" w:color="auto"/>
                  </w:divBdr>
                </w:div>
              </w:divsChild>
            </w:div>
            <w:div w:id="732969047">
              <w:marLeft w:val="0"/>
              <w:marRight w:val="0"/>
              <w:marTop w:val="0"/>
              <w:marBottom w:val="0"/>
              <w:divBdr>
                <w:top w:val="none" w:sz="0" w:space="0" w:color="auto"/>
                <w:left w:val="none" w:sz="0" w:space="0" w:color="auto"/>
                <w:bottom w:val="none" w:sz="0" w:space="0" w:color="auto"/>
                <w:right w:val="none" w:sz="0" w:space="0" w:color="auto"/>
              </w:divBdr>
            </w:div>
          </w:divsChild>
        </w:div>
        <w:div w:id="732968285">
          <w:marLeft w:val="0"/>
          <w:marRight w:val="0"/>
          <w:marTop w:val="0"/>
          <w:marBottom w:val="0"/>
          <w:divBdr>
            <w:top w:val="none" w:sz="0" w:space="0" w:color="auto"/>
            <w:left w:val="none" w:sz="0" w:space="0" w:color="auto"/>
            <w:bottom w:val="none" w:sz="0" w:space="0" w:color="auto"/>
            <w:right w:val="none" w:sz="0" w:space="0" w:color="auto"/>
          </w:divBdr>
        </w:div>
        <w:div w:id="732968443">
          <w:marLeft w:val="0"/>
          <w:marRight w:val="0"/>
          <w:marTop w:val="0"/>
          <w:marBottom w:val="0"/>
          <w:divBdr>
            <w:top w:val="none" w:sz="0" w:space="0" w:color="auto"/>
            <w:left w:val="none" w:sz="0" w:space="0" w:color="auto"/>
            <w:bottom w:val="none" w:sz="0" w:space="0" w:color="auto"/>
            <w:right w:val="none" w:sz="0" w:space="0" w:color="auto"/>
          </w:divBdr>
        </w:div>
        <w:div w:id="732969139">
          <w:marLeft w:val="0"/>
          <w:marRight w:val="0"/>
          <w:marTop w:val="0"/>
          <w:marBottom w:val="0"/>
          <w:divBdr>
            <w:top w:val="none" w:sz="0" w:space="0" w:color="auto"/>
            <w:left w:val="none" w:sz="0" w:space="0" w:color="auto"/>
            <w:bottom w:val="none" w:sz="0" w:space="0" w:color="auto"/>
            <w:right w:val="none" w:sz="0" w:space="0" w:color="auto"/>
          </w:divBdr>
        </w:div>
      </w:divsChild>
    </w:div>
    <w:div w:id="732967024">
      <w:marLeft w:val="0"/>
      <w:marRight w:val="0"/>
      <w:marTop w:val="0"/>
      <w:marBottom w:val="0"/>
      <w:divBdr>
        <w:top w:val="none" w:sz="0" w:space="0" w:color="auto"/>
        <w:left w:val="none" w:sz="0" w:space="0" w:color="auto"/>
        <w:bottom w:val="none" w:sz="0" w:space="0" w:color="auto"/>
        <w:right w:val="none" w:sz="0" w:space="0" w:color="auto"/>
      </w:divBdr>
    </w:div>
    <w:div w:id="732967025">
      <w:marLeft w:val="0"/>
      <w:marRight w:val="0"/>
      <w:marTop w:val="0"/>
      <w:marBottom w:val="0"/>
      <w:divBdr>
        <w:top w:val="none" w:sz="0" w:space="0" w:color="auto"/>
        <w:left w:val="none" w:sz="0" w:space="0" w:color="auto"/>
        <w:bottom w:val="none" w:sz="0" w:space="0" w:color="auto"/>
        <w:right w:val="none" w:sz="0" w:space="0" w:color="auto"/>
      </w:divBdr>
      <w:divsChild>
        <w:div w:id="732966525">
          <w:marLeft w:val="0"/>
          <w:marRight w:val="0"/>
          <w:marTop w:val="0"/>
          <w:marBottom w:val="0"/>
          <w:divBdr>
            <w:top w:val="none" w:sz="0" w:space="0" w:color="auto"/>
            <w:left w:val="none" w:sz="0" w:space="0" w:color="auto"/>
            <w:bottom w:val="none" w:sz="0" w:space="0" w:color="auto"/>
            <w:right w:val="none" w:sz="0" w:space="0" w:color="auto"/>
          </w:divBdr>
        </w:div>
        <w:div w:id="732967682">
          <w:marLeft w:val="0"/>
          <w:marRight w:val="0"/>
          <w:marTop w:val="0"/>
          <w:marBottom w:val="0"/>
          <w:divBdr>
            <w:top w:val="none" w:sz="0" w:space="0" w:color="auto"/>
            <w:left w:val="none" w:sz="0" w:space="0" w:color="auto"/>
            <w:bottom w:val="none" w:sz="0" w:space="0" w:color="auto"/>
            <w:right w:val="none" w:sz="0" w:space="0" w:color="auto"/>
          </w:divBdr>
        </w:div>
      </w:divsChild>
    </w:div>
    <w:div w:id="732967026">
      <w:marLeft w:val="0"/>
      <w:marRight w:val="0"/>
      <w:marTop w:val="0"/>
      <w:marBottom w:val="0"/>
      <w:divBdr>
        <w:top w:val="none" w:sz="0" w:space="0" w:color="auto"/>
        <w:left w:val="none" w:sz="0" w:space="0" w:color="auto"/>
        <w:bottom w:val="none" w:sz="0" w:space="0" w:color="auto"/>
        <w:right w:val="none" w:sz="0" w:space="0" w:color="auto"/>
      </w:divBdr>
    </w:div>
    <w:div w:id="732967027">
      <w:marLeft w:val="0"/>
      <w:marRight w:val="0"/>
      <w:marTop w:val="0"/>
      <w:marBottom w:val="0"/>
      <w:divBdr>
        <w:top w:val="none" w:sz="0" w:space="0" w:color="auto"/>
        <w:left w:val="none" w:sz="0" w:space="0" w:color="auto"/>
        <w:bottom w:val="none" w:sz="0" w:space="0" w:color="auto"/>
        <w:right w:val="none" w:sz="0" w:space="0" w:color="auto"/>
      </w:divBdr>
      <w:divsChild>
        <w:div w:id="732967240">
          <w:marLeft w:val="0"/>
          <w:marRight w:val="0"/>
          <w:marTop w:val="0"/>
          <w:marBottom w:val="0"/>
          <w:divBdr>
            <w:top w:val="none" w:sz="0" w:space="0" w:color="auto"/>
            <w:left w:val="none" w:sz="0" w:space="0" w:color="auto"/>
            <w:bottom w:val="none" w:sz="0" w:space="0" w:color="auto"/>
            <w:right w:val="none" w:sz="0" w:space="0" w:color="auto"/>
          </w:divBdr>
          <w:divsChild>
            <w:div w:id="732967276">
              <w:marLeft w:val="0"/>
              <w:marRight w:val="0"/>
              <w:marTop w:val="0"/>
              <w:marBottom w:val="0"/>
              <w:divBdr>
                <w:top w:val="none" w:sz="0" w:space="0" w:color="auto"/>
                <w:left w:val="none" w:sz="0" w:space="0" w:color="auto"/>
                <w:bottom w:val="none" w:sz="0" w:space="0" w:color="auto"/>
                <w:right w:val="none" w:sz="0" w:space="0" w:color="auto"/>
              </w:divBdr>
              <w:divsChild>
                <w:div w:id="732968853">
                  <w:marLeft w:val="0"/>
                  <w:marRight w:val="0"/>
                  <w:marTop w:val="0"/>
                  <w:marBottom w:val="0"/>
                  <w:divBdr>
                    <w:top w:val="none" w:sz="0" w:space="0" w:color="auto"/>
                    <w:left w:val="none" w:sz="0" w:space="0" w:color="auto"/>
                    <w:bottom w:val="none" w:sz="0" w:space="0" w:color="auto"/>
                    <w:right w:val="none" w:sz="0" w:space="0" w:color="auto"/>
                  </w:divBdr>
                </w:div>
              </w:divsChild>
            </w:div>
            <w:div w:id="73296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028">
      <w:marLeft w:val="0"/>
      <w:marRight w:val="0"/>
      <w:marTop w:val="0"/>
      <w:marBottom w:val="0"/>
      <w:divBdr>
        <w:top w:val="none" w:sz="0" w:space="0" w:color="auto"/>
        <w:left w:val="none" w:sz="0" w:space="0" w:color="auto"/>
        <w:bottom w:val="none" w:sz="0" w:space="0" w:color="auto"/>
        <w:right w:val="none" w:sz="0" w:space="0" w:color="auto"/>
      </w:divBdr>
    </w:div>
    <w:div w:id="732967030">
      <w:marLeft w:val="0"/>
      <w:marRight w:val="0"/>
      <w:marTop w:val="0"/>
      <w:marBottom w:val="0"/>
      <w:divBdr>
        <w:top w:val="none" w:sz="0" w:space="0" w:color="auto"/>
        <w:left w:val="none" w:sz="0" w:space="0" w:color="auto"/>
        <w:bottom w:val="none" w:sz="0" w:space="0" w:color="auto"/>
        <w:right w:val="none" w:sz="0" w:space="0" w:color="auto"/>
      </w:divBdr>
    </w:div>
    <w:div w:id="732967031">
      <w:marLeft w:val="0"/>
      <w:marRight w:val="0"/>
      <w:marTop w:val="0"/>
      <w:marBottom w:val="0"/>
      <w:divBdr>
        <w:top w:val="none" w:sz="0" w:space="0" w:color="auto"/>
        <w:left w:val="none" w:sz="0" w:space="0" w:color="auto"/>
        <w:bottom w:val="none" w:sz="0" w:space="0" w:color="auto"/>
        <w:right w:val="none" w:sz="0" w:space="0" w:color="auto"/>
      </w:divBdr>
    </w:div>
    <w:div w:id="732967032">
      <w:marLeft w:val="0"/>
      <w:marRight w:val="0"/>
      <w:marTop w:val="0"/>
      <w:marBottom w:val="0"/>
      <w:divBdr>
        <w:top w:val="none" w:sz="0" w:space="0" w:color="auto"/>
        <w:left w:val="none" w:sz="0" w:space="0" w:color="auto"/>
        <w:bottom w:val="none" w:sz="0" w:space="0" w:color="auto"/>
        <w:right w:val="none" w:sz="0" w:space="0" w:color="auto"/>
      </w:divBdr>
    </w:div>
    <w:div w:id="732967039">
      <w:marLeft w:val="0"/>
      <w:marRight w:val="0"/>
      <w:marTop w:val="0"/>
      <w:marBottom w:val="0"/>
      <w:divBdr>
        <w:top w:val="none" w:sz="0" w:space="0" w:color="auto"/>
        <w:left w:val="none" w:sz="0" w:space="0" w:color="auto"/>
        <w:bottom w:val="none" w:sz="0" w:space="0" w:color="auto"/>
        <w:right w:val="none" w:sz="0" w:space="0" w:color="auto"/>
      </w:divBdr>
    </w:div>
    <w:div w:id="732967040">
      <w:marLeft w:val="0"/>
      <w:marRight w:val="0"/>
      <w:marTop w:val="0"/>
      <w:marBottom w:val="0"/>
      <w:divBdr>
        <w:top w:val="none" w:sz="0" w:space="0" w:color="auto"/>
        <w:left w:val="none" w:sz="0" w:space="0" w:color="auto"/>
        <w:bottom w:val="none" w:sz="0" w:space="0" w:color="auto"/>
        <w:right w:val="none" w:sz="0" w:space="0" w:color="auto"/>
      </w:divBdr>
      <w:divsChild>
        <w:div w:id="732968120">
          <w:marLeft w:val="0"/>
          <w:marRight w:val="0"/>
          <w:marTop w:val="0"/>
          <w:marBottom w:val="0"/>
          <w:divBdr>
            <w:top w:val="none" w:sz="0" w:space="0" w:color="auto"/>
            <w:left w:val="none" w:sz="0" w:space="0" w:color="auto"/>
            <w:bottom w:val="none" w:sz="0" w:space="0" w:color="auto"/>
            <w:right w:val="none" w:sz="0" w:space="0" w:color="auto"/>
          </w:divBdr>
          <w:divsChild>
            <w:div w:id="732966878">
              <w:marLeft w:val="0"/>
              <w:marRight w:val="0"/>
              <w:marTop w:val="0"/>
              <w:marBottom w:val="0"/>
              <w:divBdr>
                <w:top w:val="none" w:sz="0" w:space="0" w:color="auto"/>
                <w:left w:val="none" w:sz="0" w:space="0" w:color="auto"/>
                <w:bottom w:val="none" w:sz="0" w:space="0" w:color="auto"/>
                <w:right w:val="none" w:sz="0" w:space="0" w:color="auto"/>
              </w:divBdr>
              <w:divsChild>
                <w:div w:id="732966659">
                  <w:marLeft w:val="0"/>
                  <w:marRight w:val="0"/>
                  <w:marTop w:val="0"/>
                  <w:marBottom w:val="0"/>
                  <w:divBdr>
                    <w:top w:val="none" w:sz="0" w:space="0" w:color="auto"/>
                    <w:left w:val="none" w:sz="0" w:space="0" w:color="auto"/>
                    <w:bottom w:val="none" w:sz="0" w:space="0" w:color="auto"/>
                    <w:right w:val="none" w:sz="0" w:space="0" w:color="auto"/>
                  </w:divBdr>
                  <w:divsChild>
                    <w:div w:id="732967880">
                      <w:marLeft w:val="0"/>
                      <w:marRight w:val="0"/>
                      <w:marTop w:val="0"/>
                      <w:marBottom w:val="0"/>
                      <w:divBdr>
                        <w:top w:val="none" w:sz="0" w:space="0" w:color="auto"/>
                        <w:left w:val="none" w:sz="0" w:space="0" w:color="auto"/>
                        <w:bottom w:val="none" w:sz="0" w:space="0" w:color="auto"/>
                        <w:right w:val="none" w:sz="0" w:space="0" w:color="auto"/>
                      </w:divBdr>
                      <w:divsChild>
                        <w:div w:id="732968354">
                          <w:marLeft w:val="0"/>
                          <w:marRight w:val="0"/>
                          <w:marTop w:val="0"/>
                          <w:marBottom w:val="0"/>
                          <w:divBdr>
                            <w:top w:val="none" w:sz="0" w:space="0" w:color="auto"/>
                            <w:left w:val="none" w:sz="0" w:space="0" w:color="auto"/>
                            <w:bottom w:val="none" w:sz="0" w:space="0" w:color="auto"/>
                            <w:right w:val="none" w:sz="0" w:space="0" w:color="auto"/>
                          </w:divBdr>
                          <w:divsChild>
                            <w:div w:id="732967325">
                              <w:marLeft w:val="0"/>
                              <w:marRight w:val="0"/>
                              <w:marTop w:val="0"/>
                              <w:marBottom w:val="0"/>
                              <w:divBdr>
                                <w:top w:val="none" w:sz="0" w:space="0" w:color="auto"/>
                                <w:left w:val="none" w:sz="0" w:space="0" w:color="auto"/>
                                <w:bottom w:val="none" w:sz="0" w:space="0" w:color="auto"/>
                                <w:right w:val="none" w:sz="0" w:space="0" w:color="auto"/>
                              </w:divBdr>
                              <w:divsChild>
                                <w:div w:id="732968728">
                                  <w:marLeft w:val="0"/>
                                  <w:marRight w:val="0"/>
                                  <w:marTop w:val="0"/>
                                  <w:marBottom w:val="0"/>
                                  <w:divBdr>
                                    <w:top w:val="none" w:sz="0" w:space="0" w:color="auto"/>
                                    <w:left w:val="none" w:sz="0" w:space="0" w:color="auto"/>
                                    <w:bottom w:val="none" w:sz="0" w:space="0" w:color="auto"/>
                                    <w:right w:val="none" w:sz="0" w:space="0" w:color="auto"/>
                                  </w:divBdr>
                                  <w:divsChild>
                                    <w:div w:id="732968475">
                                      <w:marLeft w:val="0"/>
                                      <w:marRight w:val="0"/>
                                      <w:marTop w:val="0"/>
                                      <w:marBottom w:val="0"/>
                                      <w:divBdr>
                                        <w:top w:val="none" w:sz="0" w:space="0" w:color="auto"/>
                                        <w:left w:val="none" w:sz="0" w:space="0" w:color="auto"/>
                                        <w:bottom w:val="none" w:sz="0" w:space="0" w:color="auto"/>
                                        <w:right w:val="none" w:sz="0" w:space="0" w:color="auto"/>
                                      </w:divBdr>
                                      <w:divsChild>
                                        <w:div w:id="7329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2967041">
      <w:marLeft w:val="0"/>
      <w:marRight w:val="0"/>
      <w:marTop w:val="0"/>
      <w:marBottom w:val="0"/>
      <w:divBdr>
        <w:top w:val="none" w:sz="0" w:space="0" w:color="auto"/>
        <w:left w:val="none" w:sz="0" w:space="0" w:color="auto"/>
        <w:bottom w:val="none" w:sz="0" w:space="0" w:color="auto"/>
        <w:right w:val="none" w:sz="0" w:space="0" w:color="auto"/>
      </w:divBdr>
    </w:div>
    <w:div w:id="732967042">
      <w:marLeft w:val="0"/>
      <w:marRight w:val="0"/>
      <w:marTop w:val="0"/>
      <w:marBottom w:val="0"/>
      <w:divBdr>
        <w:top w:val="none" w:sz="0" w:space="0" w:color="auto"/>
        <w:left w:val="none" w:sz="0" w:space="0" w:color="auto"/>
        <w:bottom w:val="none" w:sz="0" w:space="0" w:color="auto"/>
        <w:right w:val="none" w:sz="0" w:space="0" w:color="auto"/>
      </w:divBdr>
    </w:div>
    <w:div w:id="732967043">
      <w:marLeft w:val="0"/>
      <w:marRight w:val="0"/>
      <w:marTop w:val="0"/>
      <w:marBottom w:val="0"/>
      <w:divBdr>
        <w:top w:val="none" w:sz="0" w:space="0" w:color="auto"/>
        <w:left w:val="none" w:sz="0" w:space="0" w:color="auto"/>
        <w:bottom w:val="none" w:sz="0" w:space="0" w:color="auto"/>
        <w:right w:val="none" w:sz="0" w:space="0" w:color="auto"/>
      </w:divBdr>
    </w:div>
    <w:div w:id="732967047">
      <w:marLeft w:val="0"/>
      <w:marRight w:val="0"/>
      <w:marTop w:val="0"/>
      <w:marBottom w:val="0"/>
      <w:divBdr>
        <w:top w:val="none" w:sz="0" w:space="0" w:color="auto"/>
        <w:left w:val="none" w:sz="0" w:space="0" w:color="auto"/>
        <w:bottom w:val="none" w:sz="0" w:space="0" w:color="auto"/>
        <w:right w:val="none" w:sz="0" w:space="0" w:color="auto"/>
      </w:divBdr>
    </w:div>
    <w:div w:id="732967048">
      <w:marLeft w:val="1134"/>
      <w:marRight w:val="1803"/>
      <w:marTop w:val="720"/>
      <w:marBottom w:val="720"/>
      <w:divBdr>
        <w:top w:val="none" w:sz="0" w:space="0" w:color="auto"/>
        <w:left w:val="none" w:sz="0" w:space="0" w:color="auto"/>
        <w:bottom w:val="none" w:sz="0" w:space="0" w:color="auto"/>
        <w:right w:val="none" w:sz="0" w:space="0" w:color="auto"/>
      </w:divBdr>
    </w:div>
    <w:div w:id="732967050">
      <w:marLeft w:val="0"/>
      <w:marRight w:val="0"/>
      <w:marTop w:val="0"/>
      <w:marBottom w:val="0"/>
      <w:divBdr>
        <w:top w:val="none" w:sz="0" w:space="0" w:color="auto"/>
        <w:left w:val="none" w:sz="0" w:space="0" w:color="auto"/>
        <w:bottom w:val="none" w:sz="0" w:space="0" w:color="auto"/>
        <w:right w:val="none" w:sz="0" w:space="0" w:color="auto"/>
      </w:divBdr>
    </w:div>
    <w:div w:id="732967052">
      <w:marLeft w:val="0"/>
      <w:marRight w:val="0"/>
      <w:marTop w:val="0"/>
      <w:marBottom w:val="0"/>
      <w:divBdr>
        <w:top w:val="none" w:sz="0" w:space="0" w:color="auto"/>
        <w:left w:val="none" w:sz="0" w:space="0" w:color="auto"/>
        <w:bottom w:val="none" w:sz="0" w:space="0" w:color="auto"/>
        <w:right w:val="none" w:sz="0" w:space="0" w:color="auto"/>
      </w:divBdr>
    </w:div>
    <w:div w:id="732967053">
      <w:marLeft w:val="0"/>
      <w:marRight w:val="0"/>
      <w:marTop w:val="0"/>
      <w:marBottom w:val="0"/>
      <w:divBdr>
        <w:top w:val="none" w:sz="0" w:space="0" w:color="auto"/>
        <w:left w:val="none" w:sz="0" w:space="0" w:color="auto"/>
        <w:bottom w:val="none" w:sz="0" w:space="0" w:color="auto"/>
        <w:right w:val="none" w:sz="0" w:space="0" w:color="auto"/>
      </w:divBdr>
    </w:div>
    <w:div w:id="732967056">
      <w:marLeft w:val="0"/>
      <w:marRight w:val="0"/>
      <w:marTop w:val="0"/>
      <w:marBottom w:val="0"/>
      <w:divBdr>
        <w:top w:val="none" w:sz="0" w:space="0" w:color="auto"/>
        <w:left w:val="none" w:sz="0" w:space="0" w:color="auto"/>
        <w:bottom w:val="none" w:sz="0" w:space="0" w:color="auto"/>
        <w:right w:val="none" w:sz="0" w:space="0" w:color="auto"/>
      </w:divBdr>
    </w:div>
    <w:div w:id="732967058">
      <w:marLeft w:val="0"/>
      <w:marRight w:val="0"/>
      <w:marTop w:val="0"/>
      <w:marBottom w:val="0"/>
      <w:divBdr>
        <w:top w:val="none" w:sz="0" w:space="0" w:color="auto"/>
        <w:left w:val="none" w:sz="0" w:space="0" w:color="auto"/>
        <w:bottom w:val="none" w:sz="0" w:space="0" w:color="auto"/>
        <w:right w:val="none" w:sz="0" w:space="0" w:color="auto"/>
      </w:divBdr>
    </w:div>
    <w:div w:id="732967059">
      <w:marLeft w:val="0"/>
      <w:marRight w:val="0"/>
      <w:marTop w:val="0"/>
      <w:marBottom w:val="0"/>
      <w:divBdr>
        <w:top w:val="none" w:sz="0" w:space="0" w:color="auto"/>
        <w:left w:val="none" w:sz="0" w:space="0" w:color="auto"/>
        <w:bottom w:val="none" w:sz="0" w:space="0" w:color="auto"/>
        <w:right w:val="none" w:sz="0" w:space="0" w:color="auto"/>
      </w:divBdr>
    </w:div>
    <w:div w:id="732967060">
      <w:marLeft w:val="0"/>
      <w:marRight w:val="0"/>
      <w:marTop w:val="0"/>
      <w:marBottom w:val="0"/>
      <w:divBdr>
        <w:top w:val="none" w:sz="0" w:space="0" w:color="auto"/>
        <w:left w:val="none" w:sz="0" w:space="0" w:color="auto"/>
        <w:bottom w:val="none" w:sz="0" w:space="0" w:color="auto"/>
        <w:right w:val="none" w:sz="0" w:space="0" w:color="auto"/>
      </w:divBdr>
    </w:div>
    <w:div w:id="732967061">
      <w:marLeft w:val="0"/>
      <w:marRight w:val="0"/>
      <w:marTop w:val="0"/>
      <w:marBottom w:val="0"/>
      <w:divBdr>
        <w:top w:val="none" w:sz="0" w:space="0" w:color="auto"/>
        <w:left w:val="none" w:sz="0" w:space="0" w:color="auto"/>
        <w:bottom w:val="none" w:sz="0" w:space="0" w:color="auto"/>
        <w:right w:val="none" w:sz="0" w:space="0" w:color="auto"/>
      </w:divBdr>
    </w:div>
    <w:div w:id="732967063">
      <w:marLeft w:val="0"/>
      <w:marRight w:val="0"/>
      <w:marTop w:val="0"/>
      <w:marBottom w:val="0"/>
      <w:divBdr>
        <w:top w:val="none" w:sz="0" w:space="0" w:color="auto"/>
        <w:left w:val="none" w:sz="0" w:space="0" w:color="auto"/>
        <w:bottom w:val="none" w:sz="0" w:space="0" w:color="auto"/>
        <w:right w:val="none" w:sz="0" w:space="0" w:color="auto"/>
      </w:divBdr>
    </w:div>
    <w:div w:id="732967064">
      <w:marLeft w:val="0"/>
      <w:marRight w:val="0"/>
      <w:marTop w:val="0"/>
      <w:marBottom w:val="0"/>
      <w:divBdr>
        <w:top w:val="none" w:sz="0" w:space="0" w:color="auto"/>
        <w:left w:val="none" w:sz="0" w:space="0" w:color="auto"/>
        <w:bottom w:val="none" w:sz="0" w:space="0" w:color="auto"/>
        <w:right w:val="none" w:sz="0" w:space="0" w:color="auto"/>
      </w:divBdr>
    </w:div>
    <w:div w:id="732967066">
      <w:marLeft w:val="0"/>
      <w:marRight w:val="0"/>
      <w:marTop w:val="0"/>
      <w:marBottom w:val="0"/>
      <w:divBdr>
        <w:top w:val="none" w:sz="0" w:space="0" w:color="auto"/>
        <w:left w:val="none" w:sz="0" w:space="0" w:color="auto"/>
        <w:bottom w:val="none" w:sz="0" w:space="0" w:color="auto"/>
        <w:right w:val="none" w:sz="0" w:space="0" w:color="auto"/>
      </w:divBdr>
    </w:div>
    <w:div w:id="732967067">
      <w:marLeft w:val="0"/>
      <w:marRight w:val="0"/>
      <w:marTop w:val="0"/>
      <w:marBottom w:val="0"/>
      <w:divBdr>
        <w:top w:val="none" w:sz="0" w:space="0" w:color="auto"/>
        <w:left w:val="none" w:sz="0" w:space="0" w:color="auto"/>
        <w:bottom w:val="none" w:sz="0" w:space="0" w:color="auto"/>
        <w:right w:val="none" w:sz="0" w:space="0" w:color="auto"/>
      </w:divBdr>
    </w:div>
    <w:div w:id="732967068">
      <w:marLeft w:val="0"/>
      <w:marRight w:val="0"/>
      <w:marTop w:val="0"/>
      <w:marBottom w:val="0"/>
      <w:divBdr>
        <w:top w:val="none" w:sz="0" w:space="0" w:color="auto"/>
        <w:left w:val="none" w:sz="0" w:space="0" w:color="auto"/>
        <w:bottom w:val="none" w:sz="0" w:space="0" w:color="auto"/>
        <w:right w:val="none" w:sz="0" w:space="0" w:color="auto"/>
      </w:divBdr>
      <w:divsChild>
        <w:div w:id="732966607">
          <w:marLeft w:val="0"/>
          <w:marRight w:val="0"/>
          <w:marTop w:val="0"/>
          <w:marBottom w:val="0"/>
          <w:divBdr>
            <w:top w:val="none" w:sz="0" w:space="0" w:color="auto"/>
            <w:left w:val="none" w:sz="0" w:space="0" w:color="auto"/>
            <w:bottom w:val="none" w:sz="0" w:space="0" w:color="auto"/>
            <w:right w:val="none" w:sz="0" w:space="0" w:color="auto"/>
          </w:divBdr>
        </w:div>
      </w:divsChild>
    </w:div>
    <w:div w:id="732967069">
      <w:marLeft w:val="0"/>
      <w:marRight w:val="0"/>
      <w:marTop w:val="0"/>
      <w:marBottom w:val="0"/>
      <w:divBdr>
        <w:top w:val="none" w:sz="0" w:space="0" w:color="auto"/>
        <w:left w:val="none" w:sz="0" w:space="0" w:color="auto"/>
        <w:bottom w:val="none" w:sz="0" w:space="0" w:color="auto"/>
        <w:right w:val="none" w:sz="0" w:space="0" w:color="auto"/>
      </w:divBdr>
      <w:divsChild>
        <w:div w:id="732967686">
          <w:marLeft w:val="0"/>
          <w:marRight w:val="0"/>
          <w:marTop w:val="0"/>
          <w:marBottom w:val="0"/>
          <w:divBdr>
            <w:top w:val="none" w:sz="0" w:space="0" w:color="auto"/>
            <w:left w:val="none" w:sz="0" w:space="0" w:color="auto"/>
            <w:bottom w:val="none" w:sz="0" w:space="0" w:color="auto"/>
            <w:right w:val="none" w:sz="0" w:space="0" w:color="auto"/>
          </w:divBdr>
          <w:divsChild>
            <w:div w:id="73296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070">
      <w:marLeft w:val="0"/>
      <w:marRight w:val="0"/>
      <w:marTop w:val="0"/>
      <w:marBottom w:val="0"/>
      <w:divBdr>
        <w:top w:val="none" w:sz="0" w:space="0" w:color="auto"/>
        <w:left w:val="none" w:sz="0" w:space="0" w:color="auto"/>
        <w:bottom w:val="none" w:sz="0" w:space="0" w:color="auto"/>
        <w:right w:val="none" w:sz="0" w:space="0" w:color="auto"/>
      </w:divBdr>
    </w:div>
    <w:div w:id="732967079">
      <w:marLeft w:val="0"/>
      <w:marRight w:val="0"/>
      <w:marTop w:val="0"/>
      <w:marBottom w:val="0"/>
      <w:divBdr>
        <w:top w:val="none" w:sz="0" w:space="0" w:color="auto"/>
        <w:left w:val="none" w:sz="0" w:space="0" w:color="auto"/>
        <w:bottom w:val="none" w:sz="0" w:space="0" w:color="auto"/>
        <w:right w:val="none" w:sz="0" w:space="0" w:color="auto"/>
      </w:divBdr>
    </w:div>
    <w:div w:id="732967080">
      <w:marLeft w:val="0"/>
      <w:marRight w:val="0"/>
      <w:marTop w:val="0"/>
      <w:marBottom w:val="0"/>
      <w:divBdr>
        <w:top w:val="none" w:sz="0" w:space="0" w:color="auto"/>
        <w:left w:val="none" w:sz="0" w:space="0" w:color="auto"/>
        <w:bottom w:val="none" w:sz="0" w:space="0" w:color="auto"/>
        <w:right w:val="none" w:sz="0" w:space="0" w:color="auto"/>
      </w:divBdr>
    </w:div>
    <w:div w:id="732967083">
      <w:marLeft w:val="0"/>
      <w:marRight w:val="0"/>
      <w:marTop w:val="0"/>
      <w:marBottom w:val="0"/>
      <w:divBdr>
        <w:top w:val="none" w:sz="0" w:space="0" w:color="auto"/>
        <w:left w:val="none" w:sz="0" w:space="0" w:color="auto"/>
        <w:bottom w:val="none" w:sz="0" w:space="0" w:color="auto"/>
        <w:right w:val="none" w:sz="0" w:space="0" w:color="auto"/>
      </w:divBdr>
    </w:div>
    <w:div w:id="732967084">
      <w:marLeft w:val="0"/>
      <w:marRight w:val="0"/>
      <w:marTop w:val="0"/>
      <w:marBottom w:val="0"/>
      <w:divBdr>
        <w:top w:val="none" w:sz="0" w:space="0" w:color="auto"/>
        <w:left w:val="none" w:sz="0" w:space="0" w:color="auto"/>
        <w:bottom w:val="none" w:sz="0" w:space="0" w:color="auto"/>
        <w:right w:val="none" w:sz="0" w:space="0" w:color="auto"/>
      </w:divBdr>
      <w:divsChild>
        <w:div w:id="732967586">
          <w:marLeft w:val="0"/>
          <w:marRight w:val="0"/>
          <w:marTop w:val="0"/>
          <w:marBottom w:val="0"/>
          <w:divBdr>
            <w:top w:val="none" w:sz="0" w:space="0" w:color="auto"/>
            <w:left w:val="none" w:sz="0" w:space="0" w:color="auto"/>
            <w:bottom w:val="none" w:sz="0" w:space="0" w:color="auto"/>
            <w:right w:val="none" w:sz="0" w:space="0" w:color="auto"/>
          </w:divBdr>
          <w:divsChild>
            <w:div w:id="732967584">
              <w:marLeft w:val="0"/>
              <w:marRight w:val="0"/>
              <w:marTop w:val="0"/>
              <w:marBottom w:val="0"/>
              <w:divBdr>
                <w:top w:val="none" w:sz="0" w:space="0" w:color="auto"/>
                <w:left w:val="none" w:sz="0" w:space="0" w:color="auto"/>
                <w:bottom w:val="none" w:sz="0" w:space="0" w:color="auto"/>
                <w:right w:val="none" w:sz="0" w:space="0" w:color="auto"/>
              </w:divBdr>
              <w:divsChild>
                <w:div w:id="732968212">
                  <w:marLeft w:val="0"/>
                  <w:marRight w:val="0"/>
                  <w:marTop w:val="0"/>
                  <w:marBottom w:val="0"/>
                  <w:divBdr>
                    <w:top w:val="none" w:sz="0" w:space="0" w:color="auto"/>
                    <w:left w:val="none" w:sz="0" w:space="0" w:color="auto"/>
                    <w:bottom w:val="none" w:sz="0" w:space="0" w:color="auto"/>
                    <w:right w:val="none" w:sz="0" w:space="0" w:color="auto"/>
                  </w:divBdr>
                  <w:divsChild>
                    <w:div w:id="732968023">
                      <w:marLeft w:val="0"/>
                      <w:marRight w:val="0"/>
                      <w:marTop w:val="0"/>
                      <w:marBottom w:val="0"/>
                      <w:divBdr>
                        <w:top w:val="none" w:sz="0" w:space="0" w:color="auto"/>
                        <w:left w:val="none" w:sz="0" w:space="0" w:color="auto"/>
                        <w:bottom w:val="none" w:sz="0" w:space="0" w:color="auto"/>
                        <w:right w:val="none" w:sz="0" w:space="0" w:color="auto"/>
                      </w:divBdr>
                      <w:divsChild>
                        <w:div w:id="732967195">
                          <w:marLeft w:val="0"/>
                          <w:marRight w:val="0"/>
                          <w:marTop w:val="0"/>
                          <w:marBottom w:val="0"/>
                          <w:divBdr>
                            <w:top w:val="none" w:sz="0" w:space="0" w:color="auto"/>
                            <w:left w:val="none" w:sz="0" w:space="0" w:color="auto"/>
                            <w:bottom w:val="none" w:sz="0" w:space="0" w:color="auto"/>
                            <w:right w:val="none" w:sz="0" w:space="0" w:color="auto"/>
                          </w:divBdr>
                          <w:divsChild>
                            <w:div w:id="732966573">
                              <w:marLeft w:val="0"/>
                              <w:marRight w:val="0"/>
                              <w:marTop w:val="0"/>
                              <w:marBottom w:val="0"/>
                              <w:divBdr>
                                <w:top w:val="none" w:sz="0" w:space="0" w:color="auto"/>
                                <w:left w:val="none" w:sz="0" w:space="0" w:color="auto"/>
                                <w:bottom w:val="none" w:sz="0" w:space="0" w:color="auto"/>
                                <w:right w:val="none" w:sz="0" w:space="0" w:color="auto"/>
                              </w:divBdr>
                              <w:divsChild>
                                <w:div w:id="73296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7086">
      <w:marLeft w:val="0"/>
      <w:marRight w:val="0"/>
      <w:marTop w:val="0"/>
      <w:marBottom w:val="0"/>
      <w:divBdr>
        <w:top w:val="none" w:sz="0" w:space="0" w:color="auto"/>
        <w:left w:val="none" w:sz="0" w:space="0" w:color="auto"/>
        <w:bottom w:val="none" w:sz="0" w:space="0" w:color="auto"/>
        <w:right w:val="none" w:sz="0" w:space="0" w:color="auto"/>
      </w:divBdr>
      <w:divsChild>
        <w:div w:id="732966588">
          <w:marLeft w:val="0"/>
          <w:marRight w:val="0"/>
          <w:marTop w:val="0"/>
          <w:marBottom w:val="0"/>
          <w:divBdr>
            <w:top w:val="none" w:sz="0" w:space="0" w:color="auto"/>
            <w:left w:val="none" w:sz="0" w:space="0" w:color="auto"/>
            <w:bottom w:val="none" w:sz="0" w:space="0" w:color="auto"/>
            <w:right w:val="none" w:sz="0" w:space="0" w:color="auto"/>
          </w:divBdr>
        </w:div>
        <w:div w:id="732967227">
          <w:marLeft w:val="0"/>
          <w:marRight w:val="0"/>
          <w:marTop w:val="0"/>
          <w:marBottom w:val="0"/>
          <w:divBdr>
            <w:top w:val="none" w:sz="0" w:space="0" w:color="auto"/>
            <w:left w:val="none" w:sz="0" w:space="0" w:color="auto"/>
            <w:bottom w:val="none" w:sz="0" w:space="0" w:color="auto"/>
            <w:right w:val="none" w:sz="0" w:space="0" w:color="auto"/>
          </w:divBdr>
        </w:div>
        <w:div w:id="732967503">
          <w:marLeft w:val="0"/>
          <w:marRight w:val="0"/>
          <w:marTop w:val="0"/>
          <w:marBottom w:val="0"/>
          <w:divBdr>
            <w:top w:val="none" w:sz="0" w:space="0" w:color="auto"/>
            <w:left w:val="none" w:sz="0" w:space="0" w:color="auto"/>
            <w:bottom w:val="none" w:sz="0" w:space="0" w:color="auto"/>
            <w:right w:val="none" w:sz="0" w:space="0" w:color="auto"/>
          </w:divBdr>
        </w:div>
        <w:div w:id="732968360">
          <w:marLeft w:val="0"/>
          <w:marRight w:val="0"/>
          <w:marTop w:val="0"/>
          <w:marBottom w:val="0"/>
          <w:divBdr>
            <w:top w:val="none" w:sz="0" w:space="0" w:color="auto"/>
            <w:left w:val="none" w:sz="0" w:space="0" w:color="auto"/>
            <w:bottom w:val="none" w:sz="0" w:space="0" w:color="auto"/>
            <w:right w:val="none" w:sz="0" w:space="0" w:color="auto"/>
          </w:divBdr>
        </w:div>
        <w:div w:id="732968898">
          <w:marLeft w:val="0"/>
          <w:marRight w:val="0"/>
          <w:marTop w:val="0"/>
          <w:marBottom w:val="0"/>
          <w:divBdr>
            <w:top w:val="none" w:sz="0" w:space="0" w:color="auto"/>
            <w:left w:val="none" w:sz="0" w:space="0" w:color="auto"/>
            <w:bottom w:val="none" w:sz="0" w:space="0" w:color="auto"/>
            <w:right w:val="none" w:sz="0" w:space="0" w:color="auto"/>
          </w:divBdr>
          <w:divsChild>
            <w:div w:id="732966867">
              <w:marLeft w:val="0"/>
              <w:marRight w:val="0"/>
              <w:marTop w:val="0"/>
              <w:marBottom w:val="0"/>
              <w:divBdr>
                <w:top w:val="none" w:sz="0" w:space="0" w:color="auto"/>
                <w:left w:val="none" w:sz="0" w:space="0" w:color="auto"/>
                <w:bottom w:val="none" w:sz="0" w:space="0" w:color="auto"/>
                <w:right w:val="none" w:sz="0" w:space="0" w:color="auto"/>
              </w:divBdr>
            </w:div>
            <w:div w:id="732967556">
              <w:marLeft w:val="0"/>
              <w:marRight w:val="0"/>
              <w:marTop w:val="0"/>
              <w:marBottom w:val="0"/>
              <w:divBdr>
                <w:top w:val="none" w:sz="0" w:space="0" w:color="auto"/>
                <w:left w:val="none" w:sz="0" w:space="0" w:color="auto"/>
                <w:bottom w:val="none" w:sz="0" w:space="0" w:color="auto"/>
                <w:right w:val="none" w:sz="0" w:space="0" w:color="auto"/>
              </w:divBdr>
            </w:div>
            <w:div w:id="732968693">
              <w:marLeft w:val="0"/>
              <w:marRight w:val="0"/>
              <w:marTop w:val="0"/>
              <w:marBottom w:val="0"/>
              <w:divBdr>
                <w:top w:val="none" w:sz="0" w:space="0" w:color="auto"/>
                <w:left w:val="none" w:sz="0" w:space="0" w:color="auto"/>
                <w:bottom w:val="none" w:sz="0" w:space="0" w:color="auto"/>
                <w:right w:val="none" w:sz="0" w:space="0" w:color="auto"/>
              </w:divBdr>
            </w:div>
            <w:div w:id="732968995">
              <w:marLeft w:val="0"/>
              <w:marRight w:val="0"/>
              <w:marTop w:val="0"/>
              <w:marBottom w:val="0"/>
              <w:divBdr>
                <w:top w:val="none" w:sz="0" w:space="0" w:color="auto"/>
                <w:left w:val="none" w:sz="0" w:space="0" w:color="auto"/>
                <w:bottom w:val="none" w:sz="0" w:space="0" w:color="auto"/>
                <w:right w:val="none" w:sz="0" w:space="0" w:color="auto"/>
              </w:divBdr>
            </w:div>
            <w:div w:id="732969038">
              <w:marLeft w:val="0"/>
              <w:marRight w:val="0"/>
              <w:marTop w:val="0"/>
              <w:marBottom w:val="0"/>
              <w:divBdr>
                <w:top w:val="none" w:sz="0" w:space="0" w:color="auto"/>
                <w:left w:val="none" w:sz="0" w:space="0" w:color="auto"/>
                <w:bottom w:val="none" w:sz="0" w:space="0" w:color="auto"/>
                <w:right w:val="none" w:sz="0" w:space="0" w:color="auto"/>
              </w:divBdr>
              <w:divsChild>
                <w:div w:id="732966593">
                  <w:marLeft w:val="0"/>
                  <w:marRight w:val="0"/>
                  <w:marTop w:val="0"/>
                  <w:marBottom w:val="0"/>
                  <w:divBdr>
                    <w:top w:val="none" w:sz="0" w:space="0" w:color="auto"/>
                    <w:left w:val="none" w:sz="0" w:space="0" w:color="auto"/>
                    <w:bottom w:val="none" w:sz="0" w:space="0" w:color="auto"/>
                    <w:right w:val="none" w:sz="0" w:space="0" w:color="auto"/>
                  </w:divBdr>
                </w:div>
                <w:div w:id="732967751">
                  <w:marLeft w:val="0"/>
                  <w:marRight w:val="0"/>
                  <w:marTop w:val="0"/>
                  <w:marBottom w:val="0"/>
                  <w:divBdr>
                    <w:top w:val="none" w:sz="0" w:space="0" w:color="auto"/>
                    <w:left w:val="none" w:sz="0" w:space="0" w:color="auto"/>
                    <w:bottom w:val="none" w:sz="0" w:space="0" w:color="auto"/>
                    <w:right w:val="none" w:sz="0" w:space="0" w:color="auto"/>
                  </w:divBdr>
                </w:div>
                <w:div w:id="73296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090">
      <w:marLeft w:val="0"/>
      <w:marRight w:val="0"/>
      <w:marTop w:val="0"/>
      <w:marBottom w:val="0"/>
      <w:divBdr>
        <w:top w:val="none" w:sz="0" w:space="0" w:color="auto"/>
        <w:left w:val="none" w:sz="0" w:space="0" w:color="auto"/>
        <w:bottom w:val="none" w:sz="0" w:space="0" w:color="auto"/>
        <w:right w:val="none" w:sz="0" w:space="0" w:color="auto"/>
      </w:divBdr>
    </w:div>
    <w:div w:id="732967094">
      <w:marLeft w:val="0"/>
      <w:marRight w:val="0"/>
      <w:marTop w:val="0"/>
      <w:marBottom w:val="0"/>
      <w:divBdr>
        <w:top w:val="none" w:sz="0" w:space="0" w:color="auto"/>
        <w:left w:val="none" w:sz="0" w:space="0" w:color="auto"/>
        <w:bottom w:val="none" w:sz="0" w:space="0" w:color="auto"/>
        <w:right w:val="none" w:sz="0" w:space="0" w:color="auto"/>
      </w:divBdr>
      <w:divsChild>
        <w:div w:id="732966652">
          <w:marLeft w:val="0"/>
          <w:marRight w:val="0"/>
          <w:marTop w:val="0"/>
          <w:marBottom w:val="0"/>
          <w:divBdr>
            <w:top w:val="none" w:sz="0" w:space="0" w:color="auto"/>
            <w:left w:val="none" w:sz="0" w:space="0" w:color="auto"/>
            <w:bottom w:val="none" w:sz="0" w:space="0" w:color="auto"/>
            <w:right w:val="none" w:sz="0" w:space="0" w:color="auto"/>
          </w:divBdr>
        </w:div>
      </w:divsChild>
    </w:div>
    <w:div w:id="732967097">
      <w:marLeft w:val="0"/>
      <w:marRight w:val="0"/>
      <w:marTop w:val="0"/>
      <w:marBottom w:val="0"/>
      <w:divBdr>
        <w:top w:val="none" w:sz="0" w:space="0" w:color="auto"/>
        <w:left w:val="none" w:sz="0" w:space="0" w:color="auto"/>
        <w:bottom w:val="none" w:sz="0" w:space="0" w:color="auto"/>
        <w:right w:val="none" w:sz="0" w:space="0" w:color="auto"/>
      </w:divBdr>
    </w:div>
    <w:div w:id="732967098">
      <w:marLeft w:val="0"/>
      <w:marRight w:val="0"/>
      <w:marTop w:val="0"/>
      <w:marBottom w:val="0"/>
      <w:divBdr>
        <w:top w:val="none" w:sz="0" w:space="0" w:color="auto"/>
        <w:left w:val="none" w:sz="0" w:space="0" w:color="auto"/>
        <w:bottom w:val="none" w:sz="0" w:space="0" w:color="auto"/>
        <w:right w:val="none" w:sz="0" w:space="0" w:color="auto"/>
      </w:divBdr>
    </w:div>
    <w:div w:id="732967099">
      <w:marLeft w:val="0"/>
      <w:marRight w:val="0"/>
      <w:marTop w:val="0"/>
      <w:marBottom w:val="0"/>
      <w:divBdr>
        <w:top w:val="none" w:sz="0" w:space="0" w:color="auto"/>
        <w:left w:val="none" w:sz="0" w:space="0" w:color="auto"/>
        <w:bottom w:val="none" w:sz="0" w:space="0" w:color="auto"/>
        <w:right w:val="none" w:sz="0" w:space="0" w:color="auto"/>
      </w:divBdr>
    </w:div>
    <w:div w:id="732967100">
      <w:marLeft w:val="0"/>
      <w:marRight w:val="0"/>
      <w:marTop w:val="0"/>
      <w:marBottom w:val="0"/>
      <w:divBdr>
        <w:top w:val="none" w:sz="0" w:space="0" w:color="auto"/>
        <w:left w:val="none" w:sz="0" w:space="0" w:color="auto"/>
        <w:bottom w:val="none" w:sz="0" w:space="0" w:color="auto"/>
        <w:right w:val="none" w:sz="0" w:space="0" w:color="auto"/>
      </w:divBdr>
    </w:div>
    <w:div w:id="732967105">
      <w:marLeft w:val="0"/>
      <w:marRight w:val="0"/>
      <w:marTop w:val="0"/>
      <w:marBottom w:val="0"/>
      <w:divBdr>
        <w:top w:val="none" w:sz="0" w:space="0" w:color="auto"/>
        <w:left w:val="none" w:sz="0" w:space="0" w:color="auto"/>
        <w:bottom w:val="none" w:sz="0" w:space="0" w:color="auto"/>
        <w:right w:val="none" w:sz="0" w:space="0" w:color="auto"/>
      </w:divBdr>
    </w:div>
    <w:div w:id="732967107">
      <w:marLeft w:val="0"/>
      <w:marRight w:val="0"/>
      <w:marTop w:val="0"/>
      <w:marBottom w:val="0"/>
      <w:divBdr>
        <w:top w:val="none" w:sz="0" w:space="0" w:color="auto"/>
        <w:left w:val="none" w:sz="0" w:space="0" w:color="auto"/>
        <w:bottom w:val="none" w:sz="0" w:space="0" w:color="auto"/>
        <w:right w:val="none" w:sz="0" w:space="0" w:color="auto"/>
      </w:divBdr>
    </w:div>
    <w:div w:id="732967108">
      <w:marLeft w:val="0"/>
      <w:marRight w:val="0"/>
      <w:marTop w:val="0"/>
      <w:marBottom w:val="0"/>
      <w:divBdr>
        <w:top w:val="none" w:sz="0" w:space="0" w:color="auto"/>
        <w:left w:val="none" w:sz="0" w:space="0" w:color="auto"/>
        <w:bottom w:val="none" w:sz="0" w:space="0" w:color="auto"/>
        <w:right w:val="none" w:sz="0" w:space="0" w:color="auto"/>
      </w:divBdr>
    </w:div>
    <w:div w:id="732967116">
      <w:marLeft w:val="0"/>
      <w:marRight w:val="0"/>
      <w:marTop w:val="0"/>
      <w:marBottom w:val="0"/>
      <w:divBdr>
        <w:top w:val="none" w:sz="0" w:space="0" w:color="auto"/>
        <w:left w:val="none" w:sz="0" w:space="0" w:color="auto"/>
        <w:bottom w:val="none" w:sz="0" w:space="0" w:color="auto"/>
        <w:right w:val="none" w:sz="0" w:space="0" w:color="auto"/>
      </w:divBdr>
    </w:div>
    <w:div w:id="732967117">
      <w:marLeft w:val="0"/>
      <w:marRight w:val="0"/>
      <w:marTop w:val="0"/>
      <w:marBottom w:val="0"/>
      <w:divBdr>
        <w:top w:val="none" w:sz="0" w:space="0" w:color="auto"/>
        <w:left w:val="none" w:sz="0" w:space="0" w:color="auto"/>
        <w:bottom w:val="none" w:sz="0" w:space="0" w:color="auto"/>
        <w:right w:val="none" w:sz="0" w:space="0" w:color="auto"/>
      </w:divBdr>
    </w:div>
    <w:div w:id="732967119">
      <w:marLeft w:val="0"/>
      <w:marRight w:val="0"/>
      <w:marTop w:val="0"/>
      <w:marBottom w:val="0"/>
      <w:divBdr>
        <w:top w:val="none" w:sz="0" w:space="0" w:color="auto"/>
        <w:left w:val="none" w:sz="0" w:space="0" w:color="auto"/>
        <w:bottom w:val="none" w:sz="0" w:space="0" w:color="auto"/>
        <w:right w:val="none" w:sz="0" w:space="0" w:color="auto"/>
      </w:divBdr>
      <w:divsChild>
        <w:div w:id="732966802">
          <w:marLeft w:val="0"/>
          <w:marRight w:val="0"/>
          <w:marTop w:val="0"/>
          <w:marBottom w:val="0"/>
          <w:divBdr>
            <w:top w:val="none" w:sz="0" w:space="0" w:color="auto"/>
            <w:left w:val="none" w:sz="0" w:space="0" w:color="auto"/>
            <w:bottom w:val="none" w:sz="0" w:space="0" w:color="auto"/>
            <w:right w:val="none" w:sz="0" w:space="0" w:color="auto"/>
          </w:divBdr>
        </w:div>
        <w:div w:id="732967228">
          <w:marLeft w:val="0"/>
          <w:marRight w:val="0"/>
          <w:marTop w:val="0"/>
          <w:marBottom w:val="0"/>
          <w:divBdr>
            <w:top w:val="none" w:sz="0" w:space="0" w:color="auto"/>
            <w:left w:val="none" w:sz="0" w:space="0" w:color="auto"/>
            <w:bottom w:val="none" w:sz="0" w:space="0" w:color="auto"/>
            <w:right w:val="none" w:sz="0" w:space="0" w:color="auto"/>
          </w:divBdr>
          <w:divsChild>
            <w:div w:id="732968831">
              <w:marLeft w:val="0"/>
              <w:marRight w:val="0"/>
              <w:marTop w:val="0"/>
              <w:marBottom w:val="0"/>
              <w:divBdr>
                <w:top w:val="none" w:sz="0" w:space="0" w:color="auto"/>
                <w:left w:val="none" w:sz="0" w:space="0" w:color="auto"/>
                <w:bottom w:val="none" w:sz="0" w:space="0" w:color="auto"/>
                <w:right w:val="none" w:sz="0" w:space="0" w:color="auto"/>
              </w:divBdr>
            </w:div>
          </w:divsChild>
        </w:div>
        <w:div w:id="732968308">
          <w:marLeft w:val="0"/>
          <w:marRight w:val="0"/>
          <w:marTop w:val="0"/>
          <w:marBottom w:val="0"/>
          <w:divBdr>
            <w:top w:val="none" w:sz="0" w:space="0" w:color="auto"/>
            <w:left w:val="none" w:sz="0" w:space="0" w:color="auto"/>
            <w:bottom w:val="none" w:sz="0" w:space="0" w:color="auto"/>
            <w:right w:val="none" w:sz="0" w:space="0" w:color="auto"/>
          </w:divBdr>
        </w:div>
        <w:div w:id="732968546">
          <w:marLeft w:val="0"/>
          <w:marRight w:val="0"/>
          <w:marTop w:val="0"/>
          <w:marBottom w:val="0"/>
          <w:divBdr>
            <w:top w:val="none" w:sz="0" w:space="0" w:color="auto"/>
            <w:left w:val="none" w:sz="0" w:space="0" w:color="auto"/>
            <w:bottom w:val="none" w:sz="0" w:space="0" w:color="auto"/>
            <w:right w:val="none" w:sz="0" w:space="0" w:color="auto"/>
          </w:divBdr>
        </w:div>
      </w:divsChild>
    </w:div>
    <w:div w:id="732967121">
      <w:marLeft w:val="0"/>
      <w:marRight w:val="0"/>
      <w:marTop w:val="0"/>
      <w:marBottom w:val="0"/>
      <w:divBdr>
        <w:top w:val="none" w:sz="0" w:space="0" w:color="auto"/>
        <w:left w:val="none" w:sz="0" w:space="0" w:color="auto"/>
        <w:bottom w:val="none" w:sz="0" w:space="0" w:color="auto"/>
        <w:right w:val="none" w:sz="0" w:space="0" w:color="auto"/>
      </w:divBdr>
    </w:div>
    <w:div w:id="732967122">
      <w:marLeft w:val="0"/>
      <w:marRight w:val="0"/>
      <w:marTop w:val="0"/>
      <w:marBottom w:val="0"/>
      <w:divBdr>
        <w:top w:val="none" w:sz="0" w:space="0" w:color="auto"/>
        <w:left w:val="none" w:sz="0" w:space="0" w:color="auto"/>
        <w:bottom w:val="none" w:sz="0" w:space="0" w:color="auto"/>
        <w:right w:val="none" w:sz="0" w:space="0" w:color="auto"/>
      </w:divBdr>
    </w:div>
    <w:div w:id="732967123">
      <w:marLeft w:val="0"/>
      <w:marRight w:val="0"/>
      <w:marTop w:val="0"/>
      <w:marBottom w:val="0"/>
      <w:divBdr>
        <w:top w:val="none" w:sz="0" w:space="0" w:color="auto"/>
        <w:left w:val="none" w:sz="0" w:space="0" w:color="auto"/>
        <w:bottom w:val="none" w:sz="0" w:space="0" w:color="auto"/>
        <w:right w:val="none" w:sz="0" w:space="0" w:color="auto"/>
      </w:divBdr>
    </w:div>
    <w:div w:id="732967125">
      <w:marLeft w:val="0"/>
      <w:marRight w:val="0"/>
      <w:marTop w:val="0"/>
      <w:marBottom w:val="0"/>
      <w:divBdr>
        <w:top w:val="none" w:sz="0" w:space="0" w:color="auto"/>
        <w:left w:val="none" w:sz="0" w:space="0" w:color="auto"/>
        <w:bottom w:val="none" w:sz="0" w:space="0" w:color="auto"/>
        <w:right w:val="none" w:sz="0" w:space="0" w:color="auto"/>
      </w:divBdr>
    </w:div>
    <w:div w:id="732967127">
      <w:marLeft w:val="0"/>
      <w:marRight w:val="0"/>
      <w:marTop w:val="0"/>
      <w:marBottom w:val="0"/>
      <w:divBdr>
        <w:top w:val="none" w:sz="0" w:space="0" w:color="auto"/>
        <w:left w:val="none" w:sz="0" w:space="0" w:color="auto"/>
        <w:bottom w:val="none" w:sz="0" w:space="0" w:color="auto"/>
        <w:right w:val="none" w:sz="0" w:space="0" w:color="auto"/>
      </w:divBdr>
      <w:divsChild>
        <w:div w:id="732968182">
          <w:marLeft w:val="0"/>
          <w:marRight w:val="0"/>
          <w:marTop w:val="0"/>
          <w:marBottom w:val="0"/>
          <w:divBdr>
            <w:top w:val="none" w:sz="0" w:space="0" w:color="auto"/>
            <w:left w:val="none" w:sz="0" w:space="0" w:color="auto"/>
            <w:bottom w:val="none" w:sz="0" w:space="0" w:color="auto"/>
            <w:right w:val="none" w:sz="0" w:space="0" w:color="auto"/>
          </w:divBdr>
          <w:divsChild>
            <w:div w:id="732967139">
              <w:marLeft w:val="0"/>
              <w:marRight w:val="0"/>
              <w:marTop w:val="0"/>
              <w:marBottom w:val="0"/>
              <w:divBdr>
                <w:top w:val="none" w:sz="0" w:space="0" w:color="auto"/>
                <w:left w:val="none" w:sz="0" w:space="0" w:color="auto"/>
                <w:bottom w:val="none" w:sz="0" w:space="0" w:color="auto"/>
                <w:right w:val="none" w:sz="0" w:space="0" w:color="auto"/>
              </w:divBdr>
              <w:divsChild>
                <w:div w:id="732966421">
                  <w:marLeft w:val="0"/>
                  <w:marRight w:val="0"/>
                  <w:marTop w:val="0"/>
                  <w:marBottom w:val="0"/>
                  <w:divBdr>
                    <w:top w:val="none" w:sz="0" w:space="0" w:color="auto"/>
                    <w:left w:val="none" w:sz="0" w:space="0" w:color="auto"/>
                    <w:bottom w:val="none" w:sz="0" w:space="0" w:color="auto"/>
                    <w:right w:val="none" w:sz="0" w:space="0" w:color="auto"/>
                  </w:divBdr>
                  <w:divsChild>
                    <w:div w:id="732968059">
                      <w:marLeft w:val="0"/>
                      <w:marRight w:val="0"/>
                      <w:marTop w:val="0"/>
                      <w:marBottom w:val="0"/>
                      <w:divBdr>
                        <w:top w:val="none" w:sz="0" w:space="0" w:color="auto"/>
                        <w:left w:val="none" w:sz="0" w:space="0" w:color="auto"/>
                        <w:bottom w:val="none" w:sz="0" w:space="0" w:color="auto"/>
                        <w:right w:val="none" w:sz="0" w:space="0" w:color="auto"/>
                      </w:divBdr>
                      <w:divsChild>
                        <w:div w:id="732968394">
                          <w:marLeft w:val="0"/>
                          <w:marRight w:val="0"/>
                          <w:marTop w:val="0"/>
                          <w:marBottom w:val="0"/>
                          <w:divBdr>
                            <w:top w:val="none" w:sz="0" w:space="0" w:color="auto"/>
                            <w:left w:val="none" w:sz="0" w:space="0" w:color="auto"/>
                            <w:bottom w:val="none" w:sz="0" w:space="0" w:color="auto"/>
                            <w:right w:val="none" w:sz="0" w:space="0" w:color="auto"/>
                          </w:divBdr>
                          <w:divsChild>
                            <w:div w:id="73296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7131">
      <w:marLeft w:val="0"/>
      <w:marRight w:val="0"/>
      <w:marTop w:val="0"/>
      <w:marBottom w:val="0"/>
      <w:divBdr>
        <w:top w:val="none" w:sz="0" w:space="0" w:color="auto"/>
        <w:left w:val="none" w:sz="0" w:space="0" w:color="auto"/>
        <w:bottom w:val="none" w:sz="0" w:space="0" w:color="auto"/>
        <w:right w:val="none" w:sz="0" w:space="0" w:color="auto"/>
      </w:divBdr>
    </w:div>
    <w:div w:id="732967132">
      <w:marLeft w:val="0"/>
      <w:marRight w:val="0"/>
      <w:marTop w:val="0"/>
      <w:marBottom w:val="0"/>
      <w:divBdr>
        <w:top w:val="none" w:sz="0" w:space="0" w:color="auto"/>
        <w:left w:val="none" w:sz="0" w:space="0" w:color="auto"/>
        <w:bottom w:val="none" w:sz="0" w:space="0" w:color="auto"/>
        <w:right w:val="none" w:sz="0" w:space="0" w:color="auto"/>
      </w:divBdr>
    </w:div>
    <w:div w:id="732967134">
      <w:marLeft w:val="0"/>
      <w:marRight w:val="0"/>
      <w:marTop w:val="0"/>
      <w:marBottom w:val="0"/>
      <w:divBdr>
        <w:top w:val="none" w:sz="0" w:space="0" w:color="auto"/>
        <w:left w:val="none" w:sz="0" w:space="0" w:color="auto"/>
        <w:bottom w:val="none" w:sz="0" w:space="0" w:color="auto"/>
        <w:right w:val="none" w:sz="0" w:space="0" w:color="auto"/>
      </w:divBdr>
    </w:div>
    <w:div w:id="732967147">
      <w:marLeft w:val="0"/>
      <w:marRight w:val="0"/>
      <w:marTop w:val="0"/>
      <w:marBottom w:val="0"/>
      <w:divBdr>
        <w:top w:val="none" w:sz="0" w:space="0" w:color="auto"/>
        <w:left w:val="none" w:sz="0" w:space="0" w:color="auto"/>
        <w:bottom w:val="none" w:sz="0" w:space="0" w:color="auto"/>
        <w:right w:val="none" w:sz="0" w:space="0" w:color="auto"/>
      </w:divBdr>
    </w:div>
    <w:div w:id="732967152">
      <w:marLeft w:val="0"/>
      <w:marRight w:val="0"/>
      <w:marTop w:val="0"/>
      <w:marBottom w:val="0"/>
      <w:divBdr>
        <w:top w:val="none" w:sz="0" w:space="0" w:color="auto"/>
        <w:left w:val="none" w:sz="0" w:space="0" w:color="auto"/>
        <w:bottom w:val="none" w:sz="0" w:space="0" w:color="auto"/>
        <w:right w:val="none" w:sz="0" w:space="0" w:color="auto"/>
      </w:divBdr>
      <w:divsChild>
        <w:div w:id="732967936">
          <w:marLeft w:val="0"/>
          <w:marRight w:val="0"/>
          <w:marTop w:val="0"/>
          <w:marBottom w:val="0"/>
          <w:divBdr>
            <w:top w:val="none" w:sz="0" w:space="0" w:color="auto"/>
            <w:left w:val="none" w:sz="0" w:space="0" w:color="auto"/>
            <w:bottom w:val="none" w:sz="0" w:space="0" w:color="auto"/>
            <w:right w:val="none" w:sz="0" w:space="0" w:color="auto"/>
          </w:divBdr>
        </w:div>
      </w:divsChild>
    </w:div>
    <w:div w:id="732967153">
      <w:marLeft w:val="0"/>
      <w:marRight w:val="0"/>
      <w:marTop w:val="0"/>
      <w:marBottom w:val="0"/>
      <w:divBdr>
        <w:top w:val="none" w:sz="0" w:space="0" w:color="auto"/>
        <w:left w:val="none" w:sz="0" w:space="0" w:color="auto"/>
        <w:bottom w:val="none" w:sz="0" w:space="0" w:color="auto"/>
        <w:right w:val="none" w:sz="0" w:space="0" w:color="auto"/>
      </w:divBdr>
    </w:div>
    <w:div w:id="732967155">
      <w:marLeft w:val="0"/>
      <w:marRight w:val="0"/>
      <w:marTop w:val="0"/>
      <w:marBottom w:val="0"/>
      <w:divBdr>
        <w:top w:val="none" w:sz="0" w:space="0" w:color="auto"/>
        <w:left w:val="none" w:sz="0" w:space="0" w:color="auto"/>
        <w:bottom w:val="none" w:sz="0" w:space="0" w:color="auto"/>
        <w:right w:val="none" w:sz="0" w:space="0" w:color="auto"/>
      </w:divBdr>
    </w:div>
    <w:div w:id="732967156">
      <w:marLeft w:val="0"/>
      <w:marRight w:val="0"/>
      <w:marTop w:val="0"/>
      <w:marBottom w:val="0"/>
      <w:divBdr>
        <w:top w:val="none" w:sz="0" w:space="0" w:color="auto"/>
        <w:left w:val="none" w:sz="0" w:space="0" w:color="auto"/>
        <w:bottom w:val="none" w:sz="0" w:space="0" w:color="auto"/>
        <w:right w:val="none" w:sz="0" w:space="0" w:color="auto"/>
      </w:divBdr>
    </w:div>
    <w:div w:id="732967157">
      <w:marLeft w:val="0"/>
      <w:marRight w:val="0"/>
      <w:marTop w:val="0"/>
      <w:marBottom w:val="0"/>
      <w:divBdr>
        <w:top w:val="none" w:sz="0" w:space="0" w:color="auto"/>
        <w:left w:val="none" w:sz="0" w:space="0" w:color="auto"/>
        <w:bottom w:val="none" w:sz="0" w:space="0" w:color="auto"/>
        <w:right w:val="none" w:sz="0" w:space="0" w:color="auto"/>
      </w:divBdr>
    </w:div>
    <w:div w:id="732967159">
      <w:marLeft w:val="0"/>
      <w:marRight w:val="0"/>
      <w:marTop w:val="0"/>
      <w:marBottom w:val="0"/>
      <w:divBdr>
        <w:top w:val="none" w:sz="0" w:space="0" w:color="auto"/>
        <w:left w:val="none" w:sz="0" w:space="0" w:color="auto"/>
        <w:bottom w:val="none" w:sz="0" w:space="0" w:color="auto"/>
        <w:right w:val="none" w:sz="0" w:space="0" w:color="auto"/>
      </w:divBdr>
      <w:divsChild>
        <w:div w:id="732966520">
          <w:marLeft w:val="0"/>
          <w:marRight w:val="0"/>
          <w:marTop w:val="0"/>
          <w:marBottom w:val="0"/>
          <w:divBdr>
            <w:top w:val="none" w:sz="0" w:space="0" w:color="auto"/>
            <w:left w:val="none" w:sz="0" w:space="0" w:color="auto"/>
            <w:bottom w:val="none" w:sz="0" w:space="0" w:color="auto"/>
            <w:right w:val="none" w:sz="0" w:space="0" w:color="auto"/>
          </w:divBdr>
          <w:divsChild>
            <w:div w:id="732968426">
              <w:marLeft w:val="0"/>
              <w:marRight w:val="0"/>
              <w:marTop w:val="0"/>
              <w:marBottom w:val="0"/>
              <w:divBdr>
                <w:top w:val="none" w:sz="0" w:space="0" w:color="auto"/>
                <w:left w:val="none" w:sz="0" w:space="0" w:color="auto"/>
                <w:bottom w:val="none" w:sz="0" w:space="0" w:color="auto"/>
                <w:right w:val="none" w:sz="0" w:space="0" w:color="auto"/>
              </w:divBdr>
              <w:divsChild>
                <w:div w:id="73296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161">
      <w:marLeft w:val="0"/>
      <w:marRight w:val="0"/>
      <w:marTop w:val="0"/>
      <w:marBottom w:val="0"/>
      <w:divBdr>
        <w:top w:val="none" w:sz="0" w:space="0" w:color="auto"/>
        <w:left w:val="none" w:sz="0" w:space="0" w:color="auto"/>
        <w:bottom w:val="none" w:sz="0" w:space="0" w:color="auto"/>
        <w:right w:val="none" w:sz="0" w:space="0" w:color="auto"/>
      </w:divBdr>
      <w:divsChild>
        <w:div w:id="732966717">
          <w:marLeft w:val="0"/>
          <w:marRight w:val="0"/>
          <w:marTop w:val="0"/>
          <w:marBottom w:val="0"/>
          <w:divBdr>
            <w:top w:val="none" w:sz="0" w:space="0" w:color="auto"/>
            <w:left w:val="none" w:sz="0" w:space="0" w:color="auto"/>
            <w:bottom w:val="none" w:sz="0" w:space="0" w:color="auto"/>
            <w:right w:val="none" w:sz="0" w:space="0" w:color="auto"/>
          </w:divBdr>
        </w:div>
      </w:divsChild>
    </w:div>
    <w:div w:id="732967162">
      <w:marLeft w:val="0"/>
      <w:marRight w:val="0"/>
      <w:marTop w:val="0"/>
      <w:marBottom w:val="0"/>
      <w:divBdr>
        <w:top w:val="none" w:sz="0" w:space="0" w:color="auto"/>
        <w:left w:val="none" w:sz="0" w:space="0" w:color="auto"/>
        <w:bottom w:val="none" w:sz="0" w:space="0" w:color="auto"/>
        <w:right w:val="none" w:sz="0" w:space="0" w:color="auto"/>
      </w:divBdr>
    </w:div>
    <w:div w:id="732967169">
      <w:marLeft w:val="0"/>
      <w:marRight w:val="0"/>
      <w:marTop w:val="0"/>
      <w:marBottom w:val="0"/>
      <w:divBdr>
        <w:top w:val="none" w:sz="0" w:space="0" w:color="auto"/>
        <w:left w:val="none" w:sz="0" w:space="0" w:color="auto"/>
        <w:bottom w:val="none" w:sz="0" w:space="0" w:color="auto"/>
        <w:right w:val="none" w:sz="0" w:space="0" w:color="auto"/>
      </w:divBdr>
    </w:div>
    <w:div w:id="732967171">
      <w:marLeft w:val="0"/>
      <w:marRight w:val="0"/>
      <w:marTop w:val="0"/>
      <w:marBottom w:val="0"/>
      <w:divBdr>
        <w:top w:val="none" w:sz="0" w:space="0" w:color="auto"/>
        <w:left w:val="none" w:sz="0" w:space="0" w:color="auto"/>
        <w:bottom w:val="none" w:sz="0" w:space="0" w:color="auto"/>
        <w:right w:val="none" w:sz="0" w:space="0" w:color="auto"/>
      </w:divBdr>
    </w:div>
    <w:div w:id="732967175">
      <w:marLeft w:val="0"/>
      <w:marRight w:val="0"/>
      <w:marTop w:val="0"/>
      <w:marBottom w:val="0"/>
      <w:divBdr>
        <w:top w:val="none" w:sz="0" w:space="0" w:color="auto"/>
        <w:left w:val="none" w:sz="0" w:space="0" w:color="auto"/>
        <w:bottom w:val="none" w:sz="0" w:space="0" w:color="auto"/>
        <w:right w:val="none" w:sz="0" w:space="0" w:color="auto"/>
      </w:divBdr>
      <w:divsChild>
        <w:div w:id="732967805">
          <w:marLeft w:val="0"/>
          <w:marRight w:val="0"/>
          <w:marTop w:val="0"/>
          <w:marBottom w:val="0"/>
          <w:divBdr>
            <w:top w:val="none" w:sz="0" w:space="0" w:color="auto"/>
            <w:left w:val="none" w:sz="0" w:space="0" w:color="auto"/>
            <w:bottom w:val="none" w:sz="0" w:space="0" w:color="auto"/>
            <w:right w:val="none" w:sz="0" w:space="0" w:color="auto"/>
          </w:divBdr>
          <w:divsChild>
            <w:div w:id="732968232">
              <w:marLeft w:val="0"/>
              <w:marRight w:val="0"/>
              <w:marTop w:val="0"/>
              <w:marBottom w:val="0"/>
              <w:divBdr>
                <w:top w:val="none" w:sz="0" w:space="0" w:color="auto"/>
                <w:left w:val="none" w:sz="0" w:space="0" w:color="auto"/>
                <w:bottom w:val="none" w:sz="0" w:space="0" w:color="auto"/>
                <w:right w:val="none" w:sz="0" w:space="0" w:color="auto"/>
              </w:divBdr>
              <w:divsChild>
                <w:div w:id="732967802">
                  <w:marLeft w:val="0"/>
                  <w:marRight w:val="0"/>
                  <w:marTop w:val="0"/>
                  <w:marBottom w:val="0"/>
                  <w:divBdr>
                    <w:top w:val="none" w:sz="0" w:space="0" w:color="auto"/>
                    <w:left w:val="none" w:sz="0" w:space="0" w:color="auto"/>
                    <w:bottom w:val="none" w:sz="0" w:space="0" w:color="auto"/>
                    <w:right w:val="none" w:sz="0" w:space="0" w:color="auto"/>
                  </w:divBdr>
                  <w:divsChild>
                    <w:div w:id="732969232">
                      <w:marLeft w:val="0"/>
                      <w:marRight w:val="0"/>
                      <w:marTop w:val="0"/>
                      <w:marBottom w:val="0"/>
                      <w:divBdr>
                        <w:top w:val="none" w:sz="0" w:space="0" w:color="auto"/>
                        <w:left w:val="none" w:sz="0" w:space="0" w:color="auto"/>
                        <w:bottom w:val="none" w:sz="0" w:space="0" w:color="auto"/>
                        <w:right w:val="none" w:sz="0" w:space="0" w:color="auto"/>
                      </w:divBdr>
                      <w:divsChild>
                        <w:div w:id="732967017">
                          <w:marLeft w:val="0"/>
                          <w:marRight w:val="0"/>
                          <w:marTop w:val="0"/>
                          <w:marBottom w:val="0"/>
                          <w:divBdr>
                            <w:top w:val="none" w:sz="0" w:space="0" w:color="auto"/>
                            <w:left w:val="none" w:sz="0" w:space="0" w:color="auto"/>
                            <w:bottom w:val="none" w:sz="0" w:space="0" w:color="auto"/>
                            <w:right w:val="none" w:sz="0" w:space="0" w:color="auto"/>
                          </w:divBdr>
                          <w:divsChild>
                            <w:div w:id="732966443">
                              <w:marLeft w:val="0"/>
                              <w:marRight w:val="0"/>
                              <w:marTop w:val="0"/>
                              <w:marBottom w:val="0"/>
                              <w:divBdr>
                                <w:top w:val="none" w:sz="0" w:space="0" w:color="auto"/>
                                <w:left w:val="none" w:sz="0" w:space="0" w:color="auto"/>
                                <w:bottom w:val="none" w:sz="0" w:space="0" w:color="auto"/>
                                <w:right w:val="none" w:sz="0" w:space="0" w:color="auto"/>
                              </w:divBdr>
                              <w:divsChild>
                                <w:div w:id="732968538">
                                  <w:marLeft w:val="0"/>
                                  <w:marRight w:val="0"/>
                                  <w:marTop w:val="0"/>
                                  <w:marBottom w:val="0"/>
                                  <w:divBdr>
                                    <w:top w:val="none" w:sz="0" w:space="0" w:color="auto"/>
                                    <w:left w:val="none" w:sz="0" w:space="0" w:color="auto"/>
                                    <w:bottom w:val="none" w:sz="0" w:space="0" w:color="auto"/>
                                    <w:right w:val="none" w:sz="0" w:space="0" w:color="auto"/>
                                  </w:divBdr>
                                  <w:divsChild>
                                    <w:div w:id="73296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7176">
      <w:marLeft w:val="0"/>
      <w:marRight w:val="0"/>
      <w:marTop w:val="0"/>
      <w:marBottom w:val="0"/>
      <w:divBdr>
        <w:top w:val="none" w:sz="0" w:space="0" w:color="auto"/>
        <w:left w:val="none" w:sz="0" w:space="0" w:color="auto"/>
        <w:bottom w:val="none" w:sz="0" w:space="0" w:color="auto"/>
        <w:right w:val="none" w:sz="0" w:space="0" w:color="auto"/>
      </w:divBdr>
    </w:div>
    <w:div w:id="732967178">
      <w:marLeft w:val="0"/>
      <w:marRight w:val="0"/>
      <w:marTop w:val="0"/>
      <w:marBottom w:val="0"/>
      <w:divBdr>
        <w:top w:val="none" w:sz="0" w:space="0" w:color="auto"/>
        <w:left w:val="none" w:sz="0" w:space="0" w:color="auto"/>
        <w:bottom w:val="none" w:sz="0" w:space="0" w:color="auto"/>
        <w:right w:val="none" w:sz="0" w:space="0" w:color="auto"/>
      </w:divBdr>
      <w:divsChild>
        <w:div w:id="732968463">
          <w:marLeft w:val="0"/>
          <w:marRight w:val="0"/>
          <w:marTop w:val="0"/>
          <w:marBottom w:val="0"/>
          <w:divBdr>
            <w:top w:val="none" w:sz="0" w:space="0" w:color="auto"/>
            <w:left w:val="none" w:sz="0" w:space="0" w:color="auto"/>
            <w:bottom w:val="none" w:sz="0" w:space="0" w:color="auto"/>
            <w:right w:val="none" w:sz="0" w:space="0" w:color="auto"/>
          </w:divBdr>
          <w:divsChild>
            <w:div w:id="73296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179">
      <w:marLeft w:val="0"/>
      <w:marRight w:val="0"/>
      <w:marTop w:val="0"/>
      <w:marBottom w:val="0"/>
      <w:divBdr>
        <w:top w:val="none" w:sz="0" w:space="0" w:color="auto"/>
        <w:left w:val="none" w:sz="0" w:space="0" w:color="auto"/>
        <w:bottom w:val="none" w:sz="0" w:space="0" w:color="auto"/>
        <w:right w:val="none" w:sz="0" w:space="0" w:color="auto"/>
      </w:divBdr>
      <w:divsChild>
        <w:div w:id="732967288">
          <w:marLeft w:val="0"/>
          <w:marRight w:val="0"/>
          <w:marTop w:val="0"/>
          <w:marBottom w:val="0"/>
          <w:divBdr>
            <w:top w:val="none" w:sz="0" w:space="0" w:color="auto"/>
            <w:left w:val="none" w:sz="0" w:space="0" w:color="auto"/>
            <w:bottom w:val="none" w:sz="0" w:space="0" w:color="auto"/>
            <w:right w:val="none" w:sz="0" w:space="0" w:color="auto"/>
          </w:divBdr>
        </w:div>
        <w:div w:id="732967515">
          <w:marLeft w:val="0"/>
          <w:marRight w:val="0"/>
          <w:marTop w:val="0"/>
          <w:marBottom w:val="0"/>
          <w:divBdr>
            <w:top w:val="none" w:sz="0" w:space="0" w:color="auto"/>
            <w:left w:val="none" w:sz="0" w:space="0" w:color="auto"/>
            <w:bottom w:val="none" w:sz="0" w:space="0" w:color="auto"/>
            <w:right w:val="none" w:sz="0" w:space="0" w:color="auto"/>
          </w:divBdr>
        </w:div>
        <w:div w:id="732967594">
          <w:marLeft w:val="0"/>
          <w:marRight w:val="0"/>
          <w:marTop w:val="0"/>
          <w:marBottom w:val="0"/>
          <w:divBdr>
            <w:top w:val="none" w:sz="0" w:space="0" w:color="auto"/>
            <w:left w:val="none" w:sz="0" w:space="0" w:color="auto"/>
            <w:bottom w:val="none" w:sz="0" w:space="0" w:color="auto"/>
            <w:right w:val="none" w:sz="0" w:space="0" w:color="auto"/>
          </w:divBdr>
        </w:div>
        <w:div w:id="732967884">
          <w:marLeft w:val="0"/>
          <w:marRight w:val="0"/>
          <w:marTop w:val="0"/>
          <w:marBottom w:val="0"/>
          <w:divBdr>
            <w:top w:val="none" w:sz="0" w:space="0" w:color="auto"/>
            <w:left w:val="none" w:sz="0" w:space="0" w:color="auto"/>
            <w:bottom w:val="none" w:sz="0" w:space="0" w:color="auto"/>
            <w:right w:val="none" w:sz="0" w:space="0" w:color="auto"/>
          </w:divBdr>
          <w:divsChild>
            <w:div w:id="732966661">
              <w:marLeft w:val="0"/>
              <w:marRight w:val="0"/>
              <w:marTop w:val="0"/>
              <w:marBottom w:val="0"/>
              <w:divBdr>
                <w:top w:val="none" w:sz="0" w:space="0" w:color="auto"/>
                <w:left w:val="none" w:sz="0" w:space="0" w:color="auto"/>
                <w:bottom w:val="none" w:sz="0" w:space="0" w:color="auto"/>
                <w:right w:val="none" w:sz="0" w:space="0" w:color="auto"/>
              </w:divBdr>
            </w:div>
            <w:div w:id="732968521">
              <w:marLeft w:val="0"/>
              <w:marRight w:val="0"/>
              <w:marTop w:val="0"/>
              <w:marBottom w:val="0"/>
              <w:divBdr>
                <w:top w:val="none" w:sz="0" w:space="0" w:color="auto"/>
                <w:left w:val="none" w:sz="0" w:space="0" w:color="auto"/>
                <w:bottom w:val="none" w:sz="0" w:space="0" w:color="auto"/>
                <w:right w:val="none" w:sz="0" w:space="0" w:color="auto"/>
              </w:divBdr>
              <w:divsChild>
                <w:div w:id="7329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180">
      <w:marLeft w:val="0"/>
      <w:marRight w:val="0"/>
      <w:marTop w:val="0"/>
      <w:marBottom w:val="0"/>
      <w:divBdr>
        <w:top w:val="none" w:sz="0" w:space="0" w:color="auto"/>
        <w:left w:val="none" w:sz="0" w:space="0" w:color="auto"/>
        <w:bottom w:val="none" w:sz="0" w:space="0" w:color="auto"/>
        <w:right w:val="none" w:sz="0" w:space="0" w:color="auto"/>
      </w:divBdr>
      <w:divsChild>
        <w:div w:id="732968302">
          <w:marLeft w:val="0"/>
          <w:marRight w:val="0"/>
          <w:marTop w:val="0"/>
          <w:marBottom w:val="0"/>
          <w:divBdr>
            <w:top w:val="none" w:sz="0" w:space="0" w:color="auto"/>
            <w:left w:val="none" w:sz="0" w:space="0" w:color="auto"/>
            <w:bottom w:val="none" w:sz="0" w:space="0" w:color="auto"/>
            <w:right w:val="none" w:sz="0" w:space="0" w:color="auto"/>
          </w:divBdr>
        </w:div>
      </w:divsChild>
    </w:div>
    <w:div w:id="732967183">
      <w:marLeft w:val="0"/>
      <w:marRight w:val="0"/>
      <w:marTop w:val="0"/>
      <w:marBottom w:val="0"/>
      <w:divBdr>
        <w:top w:val="none" w:sz="0" w:space="0" w:color="auto"/>
        <w:left w:val="none" w:sz="0" w:space="0" w:color="auto"/>
        <w:bottom w:val="none" w:sz="0" w:space="0" w:color="auto"/>
        <w:right w:val="none" w:sz="0" w:space="0" w:color="auto"/>
      </w:divBdr>
    </w:div>
    <w:div w:id="732967184">
      <w:marLeft w:val="0"/>
      <w:marRight w:val="0"/>
      <w:marTop w:val="0"/>
      <w:marBottom w:val="0"/>
      <w:divBdr>
        <w:top w:val="none" w:sz="0" w:space="0" w:color="auto"/>
        <w:left w:val="none" w:sz="0" w:space="0" w:color="auto"/>
        <w:bottom w:val="none" w:sz="0" w:space="0" w:color="auto"/>
        <w:right w:val="none" w:sz="0" w:space="0" w:color="auto"/>
      </w:divBdr>
      <w:divsChild>
        <w:div w:id="732966343">
          <w:marLeft w:val="0"/>
          <w:marRight w:val="0"/>
          <w:marTop w:val="0"/>
          <w:marBottom w:val="0"/>
          <w:divBdr>
            <w:top w:val="none" w:sz="0" w:space="0" w:color="auto"/>
            <w:left w:val="none" w:sz="0" w:space="0" w:color="auto"/>
            <w:bottom w:val="none" w:sz="0" w:space="0" w:color="auto"/>
            <w:right w:val="none" w:sz="0" w:space="0" w:color="auto"/>
          </w:divBdr>
        </w:div>
        <w:div w:id="732966980">
          <w:marLeft w:val="0"/>
          <w:marRight w:val="0"/>
          <w:marTop w:val="0"/>
          <w:marBottom w:val="0"/>
          <w:divBdr>
            <w:top w:val="none" w:sz="0" w:space="0" w:color="auto"/>
            <w:left w:val="none" w:sz="0" w:space="0" w:color="auto"/>
            <w:bottom w:val="none" w:sz="0" w:space="0" w:color="auto"/>
            <w:right w:val="none" w:sz="0" w:space="0" w:color="auto"/>
          </w:divBdr>
          <w:divsChild>
            <w:div w:id="732968493">
              <w:marLeft w:val="0"/>
              <w:marRight w:val="0"/>
              <w:marTop w:val="0"/>
              <w:marBottom w:val="0"/>
              <w:divBdr>
                <w:top w:val="none" w:sz="0" w:space="0" w:color="auto"/>
                <w:left w:val="none" w:sz="0" w:space="0" w:color="auto"/>
                <w:bottom w:val="none" w:sz="0" w:space="0" w:color="auto"/>
                <w:right w:val="none" w:sz="0" w:space="0" w:color="auto"/>
              </w:divBdr>
            </w:div>
          </w:divsChild>
        </w:div>
        <w:div w:id="732967537">
          <w:marLeft w:val="0"/>
          <w:marRight w:val="0"/>
          <w:marTop w:val="0"/>
          <w:marBottom w:val="0"/>
          <w:divBdr>
            <w:top w:val="none" w:sz="0" w:space="0" w:color="auto"/>
            <w:left w:val="none" w:sz="0" w:space="0" w:color="auto"/>
            <w:bottom w:val="none" w:sz="0" w:space="0" w:color="auto"/>
            <w:right w:val="none" w:sz="0" w:space="0" w:color="auto"/>
          </w:divBdr>
        </w:div>
      </w:divsChild>
    </w:div>
    <w:div w:id="732967188">
      <w:marLeft w:val="0"/>
      <w:marRight w:val="0"/>
      <w:marTop w:val="0"/>
      <w:marBottom w:val="0"/>
      <w:divBdr>
        <w:top w:val="none" w:sz="0" w:space="0" w:color="auto"/>
        <w:left w:val="none" w:sz="0" w:space="0" w:color="auto"/>
        <w:bottom w:val="none" w:sz="0" w:space="0" w:color="auto"/>
        <w:right w:val="none" w:sz="0" w:space="0" w:color="auto"/>
      </w:divBdr>
    </w:div>
    <w:div w:id="732967192">
      <w:marLeft w:val="0"/>
      <w:marRight w:val="0"/>
      <w:marTop w:val="0"/>
      <w:marBottom w:val="0"/>
      <w:divBdr>
        <w:top w:val="none" w:sz="0" w:space="0" w:color="auto"/>
        <w:left w:val="none" w:sz="0" w:space="0" w:color="auto"/>
        <w:bottom w:val="none" w:sz="0" w:space="0" w:color="auto"/>
        <w:right w:val="none" w:sz="0" w:space="0" w:color="auto"/>
      </w:divBdr>
    </w:div>
    <w:div w:id="732967194">
      <w:marLeft w:val="0"/>
      <w:marRight w:val="0"/>
      <w:marTop w:val="0"/>
      <w:marBottom w:val="0"/>
      <w:divBdr>
        <w:top w:val="none" w:sz="0" w:space="0" w:color="auto"/>
        <w:left w:val="none" w:sz="0" w:space="0" w:color="auto"/>
        <w:bottom w:val="none" w:sz="0" w:space="0" w:color="auto"/>
        <w:right w:val="none" w:sz="0" w:space="0" w:color="auto"/>
      </w:divBdr>
    </w:div>
    <w:div w:id="732967196">
      <w:marLeft w:val="0"/>
      <w:marRight w:val="0"/>
      <w:marTop w:val="0"/>
      <w:marBottom w:val="0"/>
      <w:divBdr>
        <w:top w:val="none" w:sz="0" w:space="0" w:color="auto"/>
        <w:left w:val="none" w:sz="0" w:space="0" w:color="auto"/>
        <w:bottom w:val="none" w:sz="0" w:space="0" w:color="auto"/>
        <w:right w:val="none" w:sz="0" w:space="0" w:color="auto"/>
      </w:divBdr>
    </w:div>
    <w:div w:id="732967197">
      <w:marLeft w:val="0"/>
      <w:marRight w:val="0"/>
      <w:marTop w:val="0"/>
      <w:marBottom w:val="0"/>
      <w:divBdr>
        <w:top w:val="none" w:sz="0" w:space="0" w:color="auto"/>
        <w:left w:val="none" w:sz="0" w:space="0" w:color="auto"/>
        <w:bottom w:val="none" w:sz="0" w:space="0" w:color="auto"/>
        <w:right w:val="none" w:sz="0" w:space="0" w:color="auto"/>
      </w:divBdr>
    </w:div>
    <w:div w:id="732967199">
      <w:marLeft w:val="0"/>
      <w:marRight w:val="0"/>
      <w:marTop w:val="0"/>
      <w:marBottom w:val="0"/>
      <w:divBdr>
        <w:top w:val="none" w:sz="0" w:space="0" w:color="auto"/>
        <w:left w:val="none" w:sz="0" w:space="0" w:color="auto"/>
        <w:bottom w:val="none" w:sz="0" w:space="0" w:color="auto"/>
        <w:right w:val="none" w:sz="0" w:space="0" w:color="auto"/>
      </w:divBdr>
    </w:div>
    <w:div w:id="732967202">
      <w:marLeft w:val="0"/>
      <w:marRight w:val="0"/>
      <w:marTop w:val="0"/>
      <w:marBottom w:val="0"/>
      <w:divBdr>
        <w:top w:val="none" w:sz="0" w:space="0" w:color="auto"/>
        <w:left w:val="none" w:sz="0" w:space="0" w:color="auto"/>
        <w:bottom w:val="none" w:sz="0" w:space="0" w:color="auto"/>
        <w:right w:val="none" w:sz="0" w:space="0" w:color="auto"/>
      </w:divBdr>
    </w:div>
    <w:div w:id="732967204">
      <w:marLeft w:val="0"/>
      <w:marRight w:val="0"/>
      <w:marTop w:val="0"/>
      <w:marBottom w:val="0"/>
      <w:divBdr>
        <w:top w:val="none" w:sz="0" w:space="0" w:color="auto"/>
        <w:left w:val="none" w:sz="0" w:space="0" w:color="auto"/>
        <w:bottom w:val="none" w:sz="0" w:space="0" w:color="auto"/>
        <w:right w:val="none" w:sz="0" w:space="0" w:color="auto"/>
      </w:divBdr>
    </w:div>
    <w:div w:id="732967207">
      <w:marLeft w:val="0"/>
      <w:marRight w:val="0"/>
      <w:marTop w:val="0"/>
      <w:marBottom w:val="0"/>
      <w:divBdr>
        <w:top w:val="none" w:sz="0" w:space="0" w:color="auto"/>
        <w:left w:val="none" w:sz="0" w:space="0" w:color="auto"/>
        <w:bottom w:val="none" w:sz="0" w:space="0" w:color="auto"/>
        <w:right w:val="none" w:sz="0" w:space="0" w:color="auto"/>
      </w:divBdr>
    </w:div>
    <w:div w:id="732967208">
      <w:marLeft w:val="0"/>
      <w:marRight w:val="0"/>
      <w:marTop w:val="0"/>
      <w:marBottom w:val="0"/>
      <w:divBdr>
        <w:top w:val="none" w:sz="0" w:space="0" w:color="auto"/>
        <w:left w:val="none" w:sz="0" w:space="0" w:color="auto"/>
        <w:bottom w:val="none" w:sz="0" w:space="0" w:color="auto"/>
        <w:right w:val="none" w:sz="0" w:space="0" w:color="auto"/>
      </w:divBdr>
    </w:div>
    <w:div w:id="732967210">
      <w:marLeft w:val="0"/>
      <w:marRight w:val="0"/>
      <w:marTop w:val="0"/>
      <w:marBottom w:val="0"/>
      <w:divBdr>
        <w:top w:val="none" w:sz="0" w:space="0" w:color="auto"/>
        <w:left w:val="none" w:sz="0" w:space="0" w:color="auto"/>
        <w:bottom w:val="none" w:sz="0" w:space="0" w:color="auto"/>
        <w:right w:val="none" w:sz="0" w:space="0" w:color="auto"/>
      </w:divBdr>
    </w:div>
    <w:div w:id="732967212">
      <w:marLeft w:val="0"/>
      <w:marRight w:val="0"/>
      <w:marTop w:val="0"/>
      <w:marBottom w:val="0"/>
      <w:divBdr>
        <w:top w:val="none" w:sz="0" w:space="0" w:color="auto"/>
        <w:left w:val="none" w:sz="0" w:space="0" w:color="auto"/>
        <w:bottom w:val="none" w:sz="0" w:space="0" w:color="auto"/>
        <w:right w:val="none" w:sz="0" w:space="0" w:color="auto"/>
      </w:divBdr>
    </w:div>
    <w:div w:id="732967213">
      <w:marLeft w:val="0"/>
      <w:marRight w:val="0"/>
      <w:marTop w:val="0"/>
      <w:marBottom w:val="0"/>
      <w:divBdr>
        <w:top w:val="none" w:sz="0" w:space="0" w:color="auto"/>
        <w:left w:val="none" w:sz="0" w:space="0" w:color="auto"/>
        <w:bottom w:val="none" w:sz="0" w:space="0" w:color="auto"/>
        <w:right w:val="none" w:sz="0" w:space="0" w:color="auto"/>
      </w:divBdr>
    </w:div>
    <w:div w:id="732967214">
      <w:marLeft w:val="0"/>
      <w:marRight w:val="0"/>
      <w:marTop w:val="0"/>
      <w:marBottom w:val="0"/>
      <w:divBdr>
        <w:top w:val="none" w:sz="0" w:space="0" w:color="auto"/>
        <w:left w:val="none" w:sz="0" w:space="0" w:color="auto"/>
        <w:bottom w:val="none" w:sz="0" w:space="0" w:color="auto"/>
        <w:right w:val="none" w:sz="0" w:space="0" w:color="auto"/>
      </w:divBdr>
    </w:div>
    <w:div w:id="732967215">
      <w:marLeft w:val="0"/>
      <w:marRight w:val="0"/>
      <w:marTop w:val="0"/>
      <w:marBottom w:val="0"/>
      <w:divBdr>
        <w:top w:val="none" w:sz="0" w:space="0" w:color="auto"/>
        <w:left w:val="none" w:sz="0" w:space="0" w:color="auto"/>
        <w:bottom w:val="none" w:sz="0" w:space="0" w:color="auto"/>
        <w:right w:val="none" w:sz="0" w:space="0" w:color="auto"/>
      </w:divBdr>
    </w:div>
    <w:div w:id="732967216">
      <w:marLeft w:val="0"/>
      <w:marRight w:val="0"/>
      <w:marTop w:val="0"/>
      <w:marBottom w:val="0"/>
      <w:divBdr>
        <w:top w:val="none" w:sz="0" w:space="0" w:color="auto"/>
        <w:left w:val="none" w:sz="0" w:space="0" w:color="auto"/>
        <w:bottom w:val="none" w:sz="0" w:space="0" w:color="auto"/>
        <w:right w:val="none" w:sz="0" w:space="0" w:color="auto"/>
      </w:divBdr>
      <w:divsChild>
        <w:div w:id="732968167">
          <w:marLeft w:val="0"/>
          <w:marRight w:val="0"/>
          <w:marTop w:val="0"/>
          <w:marBottom w:val="0"/>
          <w:divBdr>
            <w:top w:val="none" w:sz="0" w:space="0" w:color="auto"/>
            <w:left w:val="none" w:sz="0" w:space="0" w:color="auto"/>
            <w:bottom w:val="none" w:sz="0" w:space="0" w:color="auto"/>
            <w:right w:val="none" w:sz="0" w:space="0" w:color="auto"/>
          </w:divBdr>
          <w:divsChild>
            <w:div w:id="732967091">
              <w:marLeft w:val="0"/>
              <w:marRight w:val="0"/>
              <w:marTop w:val="0"/>
              <w:marBottom w:val="0"/>
              <w:divBdr>
                <w:top w:val="none" w:sz="0" w:space="0" w:color="auto"/>
                <w:left w:val="none" w:sz="0" w:space="0" w:color="auto"/>
                <w:bottom w:val="none" w:sz="0" w:space="0" w:color="auto"/>
                <w:right w:val="none" w:sz="0" w:space="0" w:color="auto"/>
              </w:divBdr>
              <w:divsChild>
                <w:div w:id="73296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217">
      <w:marLeft w:val="0"/>
      <w:marRight w:val="0"/>
      <w:marTop w:val="0"/>
      <w:marBottom w:val="0"/>
      <w:divBdr>
        <w:top w:val="none" w:sz="0" w:space="0" w:color="auto"/>
        <w:left w:val="none" w:sz="0" w:space="0" w:color="auto"/>
        <w:bottom w:val="none" w:sz="0" w:space="0" w:color="auto"/>
        <w:right w:val="none" w:sz="0" w:space="0" w:color="auto"/>
      </w:divBdr>
    </w:div>
    <w:div w:id="732967219">
      <w:marLeft w:val="0"/>
      <w:marRight w:val="0"/>
      <w:marTop w:val="0"/>
      <w:marBottom w:val="0"/>
      <w:divBdr>
        <w:top w:val="none" w:sz="0" w:space="0" w:color="auto"/>
        <w:left w:val="none" w:sz="0" w:space="0" w:color="auto"/>
        <w:bottom w:val="none" w:sz="0" w:space="0" w:color="auto"/>
        <w:right w:val="none" w:sz="0" w:space="0" w:color="auto"/>
      </w:divBdr>
    </w:div>
    <w:div w:id="732967220">
      <w:marLeft w:val="0"/>
      <w:marRight w:val="0"/>
      <w:marTop w:val="0"/>
      <w:marBottom w:val="0"/>
      <w:divBdr>
        <w:top w:val="none" w:sz="0" w:space="0" w:color="auto"/>
        <w:left w:val="none" w:sz="0" w:space="0" w:color="auto"/>
        <w:bottom w:val="none" w:sz="0" w:space="0" w:color="auto"/>
        <w:right w:val="none" w:sz="0" w:space="0" w:color="auto"/>
      </w:divBdr>
      <w:divsChild>
        <w:div w:id="732968189">
          <w:marLeft w:val="0"/>
          <w:marRight w:val="0"/>
          <w:marTop w:val="0"/>
          <w:marBottom w:val="0"/>
          <w:divBdr>
            <w:top w:val="none" w:sz="0" w:space="0" w:color="auto"/>
            <w:left w:val="none" w:sz="0" w:space="0" w:color="auto"/>
            <w:bottom w:val="none" w:sz="0" w:space="0" w:color="auto"/>
            <w:right w:val="none" w:sz="0" w:space="0" w:color="auto"/>
          </w:divBdr>
        </w:div>
        <w:div w:id="732968480">
          <w:marLeft w:val="0"/>
          <w:marRight w:val="0"/>
          <w:marTop w:val="0"/>
          <w:marBottom w:val="0"/>
          <w:divBdr>
            <w:top w:val="none" w:sz="0" w:space="0" w:color="auto"/>
            <w:left w:val="none" w:sz="0" w:space="0" w:color="auto"/>
            <w:bottom w:val="none" w:sz="0" w:space="0" w:color="auto"/>
            <w:right w:val="none" w:sz="0" w:space="0" w:color="auto"/>
          </w:divBdr>
        </w:div>
        <w:div w:id="732968504">
          <w:marLeft w:val="0"/>
          <w:marRight w:val="0"/>
          <w:marTop w:val="0"/>
          <w:marBottom w:val="0"/>
          <w:divBdr>
            <w:top w:val="none" w:sz="0" w:space="0" w:color="auto"/>
            <w:left w:val="none" w:sz="0" w:space="0" w:color="auto"/>
            <w:bottom w:val="none" w:sz="0" w:space="0" w:color="auto"/>
            <w:right w:val="none" w:sz="0" w:space="0" w:color="auto"/>
          </w:divBdr>
        </w:div>
        <w:div w:id="732968598">
          <w:marLeft w:val="0"/>
          <w:marRight w:val="0"/>
          <w:marTop w:val="0"/>
          <w:marBottom w:val="0"/>
          <w:divBdr>
            <w:top w:val="none" w:sz="0" w:space="0" w:color="auto"/>
            <w:left w:val="none" w:sz="0" w:space="0" w:color="auto"/>
            <w:bottom w:val="none" w:sz="0" w:space="0" w:color="auto"/>
            <w:right w:val="none" w:sz="0" w:space="0" w:color="auto"/>
          </w:divBdr>
        </w:div>
      </w:divsChild>
    </w:div>
    <w:div w:id="732967221">
      <w:marLeft w:val="0"/>
      <w:marRight w:val="0"/>
      <w:marTop w:val="0"/>
      <w:marBottom w:val="0"/>
      <w:divBdr>
        <w:top w:val="none" w:sz="0" w:space="0" w:color="auto"/>
        <w:left w:val="none" w:sz="0" w:space="0" w:color="auto"/>
        <w:bottom w:val="none" w:sz="0" w:space="0" w:color="auto"/>
        <w:right w:val="none" w:sz="0" w:space="0" w:color="auto"/>
      </w:divBdr>
    </w:div>
    <w:div w:id="732967223">
      <w:marLeft w:val="0"/>
      <w:marRight w:val="0"/>
      <w:marTop w:val="0"/>
      <w:marBottom w:val="0"/>
      <w:divBdr>
        <w:top w:val="none" w:sz="0" w:space="0" w:color="auto"/>
        <w:left w:val="none" w:sz="0" w:space="0" w:color="auto"/>
        <w:bottom w:val="none" w:sz="0" w:space="0" w:color="auto"/>
        <w:right w:val="none" w:sz="0" w:space="0" w:color="auto"/>
      </w:divBdr>
    </w:div>
    <w:div w:id="732967230">
      <w:marLeft w:val="0"/>
      <w:marRight w:val="0"/>
      <w:marTop w:val="0"/>
      <w:marBottom w:val="0"/>
      <w:divBdr>
        <w:top w:val="none" w:sz="0" w:space="0" w:color="auto"/>
        <w:left w:val="none" w:sz="0" w:space="0" w:color="auto"/>
        <w:bottom w:val="none" w:sz="0" w:space="0" w:color="auto"/>
        <w:right w:val="none" w:sz="0" w:space="0" w:color="auto"/>
      </w:divBdr>
    </w:div>
    <w:div w:id="732967231">
      <w:marLeft w:val="0"/>
      <w:marRight w:val="0"/>
      <w:marTop w:val="0"/>
      <w:marBottom w:val="0"/>
      <w:divBdr>
        <w:top w:val="none" w:sz="0" w:space="0" w:color="auto"/>
        <w:left w:val="none" w:sz="0" w:space="0" w:color="auto"/>
        <w:bottom w:val="none" w:sz="0" w:space="0" w:color="auto"/>
        <w:right w:val="none" w:sz="0" w:space="0" w:color="auto"/>
      </w:divBdr>
    </w:div>
    <w:div w:id="732967232">
      <w:marLeft w:val="0"/>
      <w:marRight w:val="0"/>
      <w:marTop w:val="0"/>
      <w:marBottom w:val="0"/>
      <w:divBdr>
        <w:top w:val="none" w:sz="0" w:space="0" w:color="auto"/>
        <w:left w:val="none" w:sz="0" w:space="0" w:color="auto"/>
        <w:bottom w:val="none" w:sz="0" w:space="0" w:color="auto"/>
        <w:right w:val="none" w:sz="0" w:space="0" w:color="auto"/>
      </w:divBdr>
    </w:div>
    <w:div w:id="732967233">
      <w:marLeft w:val="0"/>
      <w:marRight w:val="0"/>
      <w:marTop w:val="0"/>
      <w:marBottom w:val="0"/>
      <w:divBdr>
        <w:top w:val="none" w:sz="0" w:space="0" w:color="auto"/>
        <w:left w:val="none" w:sz="0" w:space="0" w:color="auto"/>
        <w:bottom w:val="none" w:sz="0" w:space="0" w:color="auto"/>
        <w:right w:val="none" w:sz="0" w:space="0" w:color="auto"/>
      </w:divBdr>
      <w:divsChild>
        <w:div w:id="732967863">
          <w:marLeft w:val="0"/>
          <w:marRight w:val="0"/>
          <w:marTop w:val="0"/>
          <w:marBottom w:val="0"/>
          <w:divBdr>
            <w:top w:val="none" w:sz="0" w:space="0" w:color="auto"/>
            <w:left w:val="none" w:sz="0" w:space="0" w:color="auto"/>
            <w:bottom w:val="none" w:sz="0" w:space="0" w:color="auto"/>
            <w:right w:val="none" w:sz="0" w:space="0" w:color="auto"/>
          </w:divBdr>
          <w:divsChild>
            <w:div w:id="732966449">
              <w:marLeft w:val="0"/>
              <w:marRight w:val="0"/>
              <w:marTop w:val="0"/>
              <w:marBottom w:val="0"/>
              <w:divBdr>
                <w:top w:val="none" w:sz="0" w:space="0" w:color="auto"/>
                <w:left w:val="none" w:sz="0" w:space="0" w:color="auto"/>
                <w:bottom w:val="none" w:sz="0" w:space="0" w:color="auto"/>
                <w:right w:val="none" w:sz="0" w:space="0" w:color="auto"/>
              </w:divBdr>
              <w:divsChild>
                <w:div w:id="73296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236">
          <w:marLeft w:val="0"/>
          <w:marRight w:val="0"/>
          <w:marTop w:val="0"/>
          <w:marBottom w:val="0"/>
          <w:divBdr>
            <w:top w:val="none" w:sz="0" w:space="0" w:color="auto"/>
            <w:left w:val="none" w:sz="0" w:space="0" w:color="auto"/>
            <w:bottom w:val="none" w:sz="0" w:space="0" w:color="auto"/>
            <w:right w:val="none" w:sz="0" w:space="0" w:color="auto"/>
          </w:divBdr>
        </w:div>
      </w:divsChild>
    </w:div>
    <w:div w:id="732967234">
      <w:marLeft w:val="0"/>
      <w:marRight w:val="0"/>
      <w:marTop w:val="0"/>
      <w:marBottom w:val="0"/>
      <w:divBdr>
        <w:top w:val="none" w:sz="0" w:space="0" w:color="auto"/>
        <w:left w:val="none" w:sz="0" w:space="0" w:color="auto"/>
        <w:bottom w:val="none" w:sz="0" w:space="0" w:color="auto"/>
        <w:right w:val="none" w:sz="0" w:space="0" w:color="auto"/>
      </w:divBdr>
      <w:divsChild>
        <w:div w:id="732967313">
          <w:marLeft w:val="0"/>
          <w:marRight w:val="0"/>
          <w:marTop w:val="0"/>
          <w:marBottom w:val="0"/>
          <w:divBdr>
            <w:top w:val="none" w:sz="0" w:space="0" w:color="auto"/>
            <w:left w:val="none" w:sz="0" w:space="0" w:color="auto"/>
            <w:bottom w:val="none" w:sz="0" w:space="0" w:color="auto"/>
            <w:right w:val="none" w:sz="0" w:space="0" w:color="auto"/>
          </w:divBdr>
          <w:divsChild>
            <w:div w:id="73296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35">
      <w:marLeft w:val="0"/>
      <w:marRight w:val="0"/>
      <w:marTop w:val="0"/>
      <w:marBottom w:val="0"/>
      <w:divBdr>
        <w:top w:val="none" w:sz="0" w:space="0" w:color="auto"/>
        <w:left w:val="none" w:sz="0" w:space="0" w:color="auto"/>
        <w:bottom w:val="none" w:sz="0" w:space="0" w:color="auto"/>
        <w:right w:val="none" w:sz="0" w:space="0" w:color="auto"/>
      </w:divBdr>
    </w:div>
    <w:div w:id="732967236">
      <w:marLeft w:val="0"/>
      <w:marRight w:val="0"/>
      <w:marTop w:val="0"/>
      <w:marBottom w:val="0"/>
      <w:divBdr>
        <w:top w:val="none" w:sz="0" w:space="0" w:color="auto"/>
        <w:left w:val="none" w:sz="0" w:space="0" w:color="auto"/>
        <w:bottom w:val="none" w:sz="0" w:space="0" w:color="auto"/>
        <w:right w:val="none" w:sz="0" w:space="0" w:color="auto"/>
      </w:divBdr>
    </w:div>
    <w:div w:id="732967238">
      <w:marLeft w:val="0"/>
      <w:marRight w:val="0"/>
      <w:marTop w:val="0"/>
      <w:marBottom w:val="0"/>
      <w:divBdr>
        <w:top w:val="none" w:sz="0" w:space="0" w:color="auto"/>
        <w:left w:val="none" w:sz="0" w:space="0" w:color="auto"/>
        <w:bottom w:val="none" w:sz="0" w:space="0" w:color="auto"/>
        <w:right w:val="none" w:sz="0" w:space="0" w:color="auto"/>
      </w:divBdr>
      <w:divsChild>
        <w:div w:id="732967239">
          <w:marLeft w:val="0"/>
          <w:marRight w:val="0"/>
          <w:marTop w:val="0"/>
          <w:marBottom w:val="0"/>
          <w:divBdr>
            <w:top w:val="none" w:sz="0" w:space="0" w:color="auto"/>
            <w:left w:val="none" w:sz="0" w:space="0" w:color="auto"/>
            <w:bottom w:val="none" w:sz="0" w:space="0" w:color="auto"/>
            <w:right w:val="none" w:sz="0" w:space="0" w:color="auto"/>
          </w:divBdr>
        </w:div>
        <w:div w:id="732967382">
          <w:marLeft w:val="0"/>
          <w:marRight w:val="0"/>
          <w:marTop w:val="0"/>
          <w:marBottom w:val="0"/>
          <w:divBdr>
            <w:top w:val="none" w:sz="0" w:space="0" w:color="auto"/>
            <w:left w:val="none" w:sz="0" w:space="0" w:color="auto"/>
            <w:bottom w:val="none" w:sz="0" w:space="0" w:color="auto"/>
            <w:right w:val="none" w:sz="0" w:space="0" w:color="auto"/>
          </w:divBdr>
        </w:div>
        <w:div w:id="732967519">
          <w:marLeft w:val="0"/>
          <w:marRight w:val="0"/>
          <w:marTop w:val="0"/>
          <w:marBottom w:val="0"/>
          <w:divBdr>
            <w:top w:val="none" w:sz="0" w:space="0" w:color="auto"/>
            <w:left w:val="none" w:sz="0" w:space="0" w:color="auto"/>
            <w:bottom w:val="none" w:sz="0" w:space="0" w:color="auto"/>
            <w:right w:val="none" w:sz="0" w:space="0" w:color="auto"/>
          </w:divBdr>
          <w:divsChild>
            <w:div w:id="732966816">
              <w:marLeft w:val="0"/>
              <w:marRight w:val="0"/>
              <w:marTop w:val="0"/>
              <w:marBottom w:val="0"/>
              <w:divBdr>
                <w:top w:val="none" w:sz="0" w:space="0" w:color="auto"/>
                <w:left w:val="none" w:sz="0" w:space="0" w:color="auto"/>
                <w:bottom w:val="none" w:sz="0" w:space="0" w:color="auto"/>
                <w:right w:val="none" w:sz="0" w:space="0" w:color="auto"/>
              </w:divBdr>
            </w:div>
            <w:div w:id="732968198">
              <w:marLeft w:val="0"/>
              <w:marRight w:val="0"/>
              <w:marTop w:val="0"/>
              <w:marBottom w:val="0"/>
              <w:divBdr>
                <w:top w:val="none" w:sz="0" w:space="0" w:color="auto"/>
                <w:left w:val="none" w:sz="0" w:space="0" w:color="auto"/>
                <w:bottom w:val="none" w:sz="0" w:space="0" w:color="auto"/>
                <w:right w:val="none" w:sz="0" w:space="0" w:color="auto"/>
              </w:divBdr>
              <w:divsChild>
                <w:div w:id="732966402">
                  <w:marLeft w:val="0"/>
                  <w:marRight w:val="0"/>
                  <w:marTop w:val="0"/>
                  <w:marBottom w:val="0"/>
                  <w:divBdr>
                    <w:top w:val="none" w:sz="0" w:space="0" w:color="auto"/>
                    <w:left w:val="none" w:sz="0" w:space="0" w:color="auto"/>
                    <w:bottom w:val="none" w:sz="0" w:space="0" w:color="auto"/>
                    <w:right w:val="none" w:sz="0" w:space="0" w:color="auto"/>
                  </w:divBdr>
                </w:div>
                <w:div w:id="73296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474">
          <w:marLeft w:val="0"/>
          <w:marRight w:val="0"/>
          <w:marTop w:val="0"/>
          <w:marBottom w:val="0"/>
          <w:divBdr>
            <w:top w:val="none" w:sz="0" w:space="0" w:color="auto"/>
            <w:left w:val="none" w:sz="0" w:space="0" w:color="auto"/>
            <w:bottom w:val="none" w:sz="0" w:space="0" w:color="auto"/>
            <w:right w:val="none" w:sz="0" w:space="0" w:color="auto"/>
          </w:divBdr>
        </w:div>
      </w:divsChild>
    </w:div>
    <w:div w:id="732967241">
      <w:marLeft w:val="0"/>
      <w:marRight w:val="0"/>
      <w:marTop w:val="0"/>
      <w:marBottom w:val="0"/>
      <w:divBdr>
        <w:top w:val="none" w:sz="0" w:space="0" w:color="auto"/>
        <w:left w:val="none" w:sz="0" w:space="0" w:color="auto"/>
        <w:bottom w:val="none" w:sz="0" w:space="0" w:color="auto"/>
        <w:right w:val="none" w:sz="0" w:space="0" w:color="auto"/>
      </w:divBdr>
    </w:div>
    <w:div w:id="732967242">
      <w:marLeft w:val="0"/>
      <w:marRight w:val="0"/>
      <w:marTop w:val="0"/>
      <w:marBottom w:val="0"/>
      <w:divBdr>
        <w:top w:val="none" w:sz="0" w:space="0" w:color="auto"/>
        <w:left w:val="none" w:sz="0" w:space="0" w:color="auto"/>
        <w:bottom w:val="none" w:sz="0" w:space="0" w:color="auto"/>
        <w:right w:val="none" w:sz="0" w:space="0" w:color="auto"/>
      </w:divBdr>
      <w:divsChild>
        <w:div w:id="732966473">
          <w:marLeft w:val="0"/>
          <w:marRight w:val="0"/>
          <w:marTop w:val="0"/>
          <w:marBottom w:val="0"/>
          <w:divBdr>
            <w:top w:val="none" w:sz="0" w:space="0" w:color="auto"/>
            <w:left w:val="none" w:sz="0" w:space="0" w:color="auto"/>
            <w:bottom w:val="none" w:sz="0" w:space="0" w:color="auto"/>
            <w:right w:val="none" w:sz="0" w:space="0" w:color="auto"/>
          </w:divBdr>
          <w:divsChild>
            <w:div w:id="73296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43">
      <w:marLeft w:val="0"/>
      <w:marRight w:val="0"/>
      <w:marTop w:val="0"/>
      <w:marBottom w:val="0"/>
      <w:divBdr>
        <w:top w:val="none" w:sz="0" w:space="0" w:color="auto"/>
        <w:left w:val="none" w:sz="0" w:space="0" w:color="auto"/>
        <w:bottom w:val="none" w:sz="0" w:space="0" w:color="auto"/>
        <w:right w:val="none" w:sz="0" w:space="0" w:color="auto"/>
      </w:divBdr>
    </w:div>
    <w:div w:id="732967244">
      <w:marLeft w:val="0"/>
      <w:marRight w:val="0"/>
      <w:marTop w:val="0"/>
      <w:marBottom w:val="0"/>
      <w:divBdr>
        <w:top w:val="none" w:sz="0" w:space="0" w:color="auto"/>
        <w:left w:val="none" w:sz="0" w:space="0" w:color="auto"/>
        <w:bottom w:val="none" w:sz="0" w:space="0" w:color="auto"/>
        <w:right w:val="none" w:sz="0" w:space="0" w:color="auto"/>
      </w:divBdr>
    </w:div>
    <w:div w:id="732967245">
      <w:marLeft w:val="0"/>
      <w:marRight w:val="0"/>
      <w:marTop w:val="0"/>
      <w:marBottom w:val="0"/>
      <w:divBdr>
        <w:top w:val="none" w:sz="0" w:space="0" w:color="auto"/>
        <w:left w:val="none" w:sz="0" w:space="0" w:color="auto"/>
        <w:bottom w:val="none" w:sz="0" w:space="0" w:color="auto"/>
        <w:right w:val="none" w:sz="0" w:space="0" w:color="auto"/>
      </w:divBdr>
    </w:div>
    <w:div w:id="732967247">
      <w:marLeft w:val="0"/>
      <w:marRight w:val="0"/>
      <w:marTop w:val="0"/>
      <w:marBottom w:val="0"/>
      <w:divBdr>
        <w:top w:val="none" w:sz="0" w:space="0" w:color="auto"/>
        <w:left w:val="none" w:sz="0" w:space="0" w:color="auto"/>
        <w:bottom w:val="none" w:sz="0" w:space="0" w:color="auto"/>
        <w:right w:val="none" w:sz="0" w:space="0" w:color="auto"/>
      </w:divBdr>
      <w:divsChild>
        <w:div w:id="732968138">
          <w:marLeft w:val="0"/>
          <w:marRight w:val="0"/>
          <w:marTop w:val="0"/>
          <w:marBottom w:val="0"/>
          <w:divBdr>
            <w:top w:val="none" w:sz="0" w:space="0" w:color="auto"/>
            <w:left w:val="none" w:sz="0" w:space="0" w:color="auto"/>
            <w:bottom w:val="none" w:sz="0" w:space="0" w:color="auto"/>
            <w:right w:val="none" w:sz="0" w:space="0" w:color="auto"/>
          </w:divBdr>
          <w:divsChild>
            <w:div w:id="732968264">
              <w:marLeft w:val="0"/>
              <w:marRight w:val="0"/>
              <w:marTop w:val="0"/>
              <w:marBottom w:val="0"/>
              <w:divBdr>
                <w:top w:val="none" w:sz="0" w:space="0" w:color="auto"/>
                <w:left w:val="none" w:sz="0" w:space="0" w:color="auto"/>
                <w:bottom w:val="none" w:sz="0" w:space="0" w:color="auto"/>
                <w:right w:val="none" w:sz="0" w:space="0" w:color="auto"/>
              </w:divBdr>
              <w:divsChild>
                <w:div w:id="732968379">
                  <w:marLeft w:val="0"/>
                  <w:marRight w:val="0"/>
                  <w:marTop w:val="0"/>
                  <w:marBottom w:val="0"/>
                  <w:divBdr>
                    <w:top w:val="none" w:sz="0" w:space="0" w:color="auto"/>
                    <w:left w:val="none" w:sz="0" w:space="0" w:color="auto"/>
                    <w:bottom w:val="none" w:sz="0" w:space="0" w:color="auto"/>
                    <w:right w:val="none" w:sz="0" w:space="0" w:color="auto"/>
                  </w:divBdr>
                  <w:divsChild>
                    <w:div w:id="732967546">
                      <w:marLeft w:val="0"/>
                      <w:marRight w:val="0"/>
                      <w:marTop w:val="0"/>
                      <w:marBottom w:val="0"/>
                      <w:divBdr>
                        <w:top w:val="none" w:sz="0" w:space="0" w:color="auto"/>
                        <w:left w:val="none" w:sz="0" w:space="0" w:color="auto"/>
                        <w:bottom w:val="none" w:sz="0" w:space="0" w:color="auto"/>
                        <w:right w:val="none" w:sz="0" w:space="0" w:color="auto"/>
                      </w:divBdr>
                    </w:div>
                    <w:div w:id="73296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7248">
      <w:marLeft w:val="0"/>
      <w:marRight w:val="0"/>
      <w:marTop w:val="0"/>
      <w:marBottom w:val="0"/>
      <w:divBdr>
        <w:top w:val="none" w:sz="0" w:space="0" w:color="auto"/>
        <w:left w:val="none" w:sz="0" w:space="0" w:color="auto"/>
        <w:bottom w:val="none" w:sz="0" w:space="0" w:color="auto"/>
        <w:right w:val="none" w:sz="0" w:space="0" w:color="auto"/>
      </w:divBdr>
    </w:div>
    <w:div w:id="732967250">
      <w:marLeft w:val="0"/>
      <w:marRight w:val="0"/>
      <w:marTop w:val="0"/>
      <w:marBottom w:val="0"/>
      <w:divBdr>
        <w:top w:val="none" w:sz="0" w:space="0" w:color="auto"/>
        <w:left w:val="none" w:sz="0" w:space="0" w:color="auto"/>
        <w:bottom w:val="none" w:sz="0" w:space="0" w:color="auto"/>
        <w:right w:val="none" w:sz="0" w:space="0" w:color="auto"/>
      </w:divBdr>
    </w:div>
    <w:div w:id="732967251">
      <w:marLeft w:val="0"/>
      <w:marRight w:val="0"/>
      <w:marTop w:val="0"/>
      <w:marBottom w:val="0"/>
      <w:divBdr>
        <w:top w:val="none" w:sz="0" w:space="0" w:color="auto"/>
        <w:left w:val="none" w:sz="0" w:space="0" w:color="auto"/>
        <w:bottom w:val="none" w:sz="0" w:space="0" w:color="auto"/>
        <w:right w:val="none" w:sz="0" w:space="0" w:color="auto"/>
      </w:divBdr>
      <w:divsChild>
        <w:div w:id="732967871">
          <w:marLeft w:val="0"/>
          <w:marRight w:val="0"/>
          <w:marTop w:val="0"/>
          <w:marBottom w:val="0"/>
          <w:divBdr>
            <w:top w:val="none" w:sz="0" w:space="0" w:color="auto"/>
            <w:left w:val="none" w:sz="0" w:space="0" w:color="auto"/>
            <w:bottom w:val="none" w:sz="0" w:space="0" w:color="auto"/>
            <w:right w:val="none" w:sz="0" w:space="0" w:color="auto"/>
          </w:divBdr>
          <w:divsChild>
            <w:div w:id="73296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52">
      <w:marLeft w:val="0"/>
      <w:marRight w:val="0"/>
      <w:marTop w:val="0"/>
      <w:marBottom w:val="0"/>
      <w:divBdr>
        <w:top w:val="none" w:sz="0" w:space="0" w:color="auto"/>
        <w:left w:val="none" w:sz="0" w:space="0" w:color="auto"/>
        <w:bottom w:val="none" w:sz="0" w:space="0" w:color="auto"/>
        <w:right w:val="none" w:sz="0" w:space="0" w:color="auto"/>
      </w:divBdr>
    </w:div>
    <w:div w:id="732967253">
      <w:marLeft w:val="0"/>
      <w:marRight w:val="0"/>
      <w:marTop w:val="0"/>
      <w:marBottom w:val="0"/>
      <w:divBdr>
        <w:top w:val="none" w:sz="0" w:space="0" w:color="auto"/>
        <w:left w:val="none" w:sz="0" w:space="0" w:color="auto"/>
        <w:bottom w:val="none" w:sz="0" w:space="0" w:color="auto"/>
        <w:right w:val="none" w:sz="0" w:space="0" w:color="auto"/>
      </w:divBdr>
    </w:div>
    <w:div w:id="732967256">
      <w:marLeft w:val="0"/>
      <w:marRight w:val="0"/>
      <w:marTop w:val="0"/>
      <w:marBottom w:val="0"/>
      <w:divBdr>
        <w:top w:val="none" w:sz="0" w:space="0" w:color="auto"/>
        <w:left w:val="none" w:sz="0" w:space="0" w:color="auto"/>
        <w:bottom w:val="none" w:sz="0" w:space="0" w:color="auto"/>
        <w:right w:val="none" w:sz="0" w:space="0" w:color="auto"/>
      </w:divBdr>
      <w:divsChild>
        <w:div w:id="732966448">
          <w:marLeft w:val="0"/>
          <w:marRight w:val="0"/>
          <w:marTop w:val="0"/>
          <w:marBottom w:val="0"/>
          <w:divBdr>
            <w:top w:val="none" w:sz="0" w:space="0" w:color="auto"/>
            <w:left w:val="none" w:sz="0" w:space="0" w:color="auto"/>
            <w:bottom w:val="none" w:sz="0" w:space="0" w:color="auto"/>
            <w:right w:val="none" w:sz="0" w:space="0" w:color="auto"/>
          </w:divBdr>
          <w:divsChild>
            <w:div w:id="73296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59">
      <w:marLeft w:val="0"/>
      <w:marRight w:val="0"/>
      <w:marTop w:val="0"/>
      <w:marBottom w:val="0"/>
      <w:divBdr>
        <w:top w:val="none" w:sz="0" w:space="0" w:color="auto"/>
        <w:left w:val="none" w:sz="0" w:space="0" w:color="auto"/>
        <w:bottom w:val="none" w:sz="0" w:space="0" w:color="auto"/>
        <w:right w:val="none" w:sz="0" w:space="0" w:color="auto"/>
      </w:divBdr>
    </w:div>
    <w:div w:id="732967261">
      <w:marLeft w:val="0"/>
      <w:marRight w:val="0"/>
      <w:marTop w:val="0"/>
      <w:marBottom w:val="0"/>
      <w:divBdr>
        <w:top w:val="none" w:sz="0" w:space="0" w:color="auto"/>
        <w:left w:val="none" w:sz="0" w:space="0" w:color="auto"/>
        <w:bottom w:val="none" w:sz="0" w:space="0" w:color="auto"/>
        <w:right w:val="none" w:sz="0" w:space="0" w:color="auto"/>
      </w:divBdr>
      <w:divsChild>
        <w:div w:id="732968729">
          <w:marLeft w:val="0"/>
          <w:marRight w:val="0"/>
          <w:marTop w:val="0"/>
          <w:marBottom w:val="0"/>
          <w:divBdr>
            <w:top w:val="none" w:sz="0" w:space="0" w:color="auto"/>
            <w:left w:val="none" w:sz="0" w:space="0" w:color="auto"/>
            <w:bottom w:val="none" w:sz="0" w:space="0" w:color="auto"/>
            <w:right w:val="none" w:sz="0" w:space="0" w:color="auto"/>
          </w:divBdr>
        </w:div>
        <w:div w:id="732968763">
          <w:marLeft w:val="0"/>
          <w:marRight w:val="0"/>
          <w:marTop w:val="0"/>
          <w:marBottom w:val="0"/>
          <w:divBdr>
            <w:top w:val="none" w:sz="0" w:space="0" w:color="auto"/>
            <w:left w:val="none" w:sz="0" w:space="0" w:color="auto"/>
            <w:bottom w:val="none" w:sz="0" w:space="0" w:color="auto"/>
            <w:right w:val="none" w:sz="0" w:space="0" w:color="auto"/>
          </w:divBdr>
        </w:div>
      </w:divsChild>
    </w:div>
    <w:div w:id="732967264">
      <w:marLeft w:val="0"/>
      <w:marRight w:val="0"/>
      <w:marTop w:val="0"/>
      <w:marBottom w:val="0"/>
      <w:divBdr>
        <w:top w:val="none" w:sz="0" w:space="0" w:color="auto"/>
        <w:left w:val="none" w:sz="0" w:space="0" w:color="auto"/>
        <w:bottom w:val="none" w:sz="0" w:space="0" w:color="auto"/>
        <w:right w:val="none" w:sz="0" w:space="0" w:color="auto"/>
      </w:divBdr>
    </w:div>
    <w:div w:id="732967265">
      <w:marLeft w:val="0"/>
      <w:marRight w:val="0"/>
      <w:marTop w:val="0"/>
      <w:marBottom w:val="0"/>
      <w:divBdr>
        <w:top w:val="none" w:sz="0" w:space="0" w:color="auto"/>
        <w:left w:val="none" w:sz="0" w:space="0" w:color="auto"/>
        <w:bottom w:val="none" w:sz="0" w:space="0" w:color="auto"/>
        <w:right w:val="none" w:sz="0" w:space="0" w:color="auto"/>
      </w:divBdr>
    </w:div>
    <w:div w:id="732967266">
      <w:marLeft w:val="0"/>
      <w:marRight w:val="0"/>
      <w:marTop w:val="0"/>
      <w:marBottom w:val="0"/>
      <w:divBdr>
        <w:top w:val="none" w:sz="0" w:space="0" w:color="auto"/>
        <w:left w:val="none" w:sz="0" w:space="0" w:color="auto"/>
        <w:bottom w:val="none" w:sz="0" w:space="0" w:color="auto"/>
        <w:right w:val="none" w:sz="0" w:space="0" w:color="auto"/>
      </w:divBdr>
      <w:divsChild>
        <w:div w:id="732966927">
          <w:marLeft w:val="0"/>
          <w:marRight w:val="0"/>
          <w:marTop w:val="0"/>
          <w:marBottom w:val="0"/>
          <w:divBdr>
            <w:top w:val="none" w:sz="0" w:space="0" w:color="auto"/>
            <w:left w:val="none" w:sz="0" w:space="0" w:color="auto"/>
            <w:bottom w:val="none" w:sz="0" w:space="0" w:color="auto"/>
            <w:right w:val="none" w:sz="0" w:space="0" w:color="auto"/>
          </w:divBdr>
        </w:div>
        <w:div w:id="732967532">
          <w:marLeft w:val="0"/>
          <w:marRight w:val="0"/>
          <w:marTop w:val="0"/>
          <w:marBottom w:val="0"/>
          <w:divBdr>
            <w:top w:val="none" w:sz="0" w:space="0" w:color="auto"/>
            <w:left w:val="none" w:sz="0" w:space="0" w:color="auto"/>
            <w:bottom w:val="none" w:sz="0" w:space="0" w:color="auto"/>
            <w:right w:val="none" w:sz="0" w:space="0" w:color="auto"/>
          </w:divBdr>
          <w:divsChild>
            <w:div w:id="732966682">
              <w:marLeft w:val="0"/>
              <w:marRight w:val="0"/>
              <w:marTop w:val="0"/>
              <w:marBottom w:val="0"/>
              <w:divBdr>
                <w:top w:val="none" w:sz="0" w:space="0" w:color="auto"/>
                <w:left w:val="none" w:sz="0" w:space="0" w:color="auto"/>
                <w:bottom w:val="none" w:sz="0" w:space="0" w:color="auto"/>
                <w:right w:val="none" w:sz="0" w:space="0" w:color="auto"/>
              </w:divBdr>
            </w:div>
            <w:div w:id="732968715">
              <w:marLeft w:val="0"/>
              <w:marRight w:val="0"/>
              <w:marTop w:val="0"/>
              <w:marBottom w:val="0"/>
              <w:divBdr>
                <w:top w:val="none" w:sz="0" w:space="0" w:color="auto"/>
                <w:left w:val="none" w:sz="0" w:space="0" w:color="auto"/>
                <w:bottom w:val="none" w:sz="0" w:space="0" w:color="auto"/>
                <w:right w:val="none" w:sz="0" w:space="0" w:color="auto"/>
              </w:divBdr>
              <w:divsChild>
                <w:div w:id="7329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13">
          <w:marLeft w:val="0"/>
          <w:marRight w:val="0"/>
          <w:marTop w:val="0"/>
          <w:marBottom w:val="0"/>
          <w:divBdr>
            <w:top w:val="none" w:sz="0" w:space="0" w:color="auto"/>
            <w:left w:val="none" w:sz="0" w:space="0" w:color="auto"/>
            <w:bottom w:val="none" w:sz="0" w:space="0" w:color="auto"/>
            <w:right w:val="none" w:sz="0" w:space="0" w:color="auto"/>
          </w:divBdr>
        </w:div>
        <w:div w:id="732968720">
          <w:marLeft w:val="0"/>
          <w:marRight w:val="0"/>
          <w:marTop w:val="0"/>
          <w:marBottom w:val="0"/>
          <w:divBdr>
            <w:top w:val="none" w:sz="0" w:space="0" w:color="auto"/>
            <w:left w:val="none" w:sz="0" w:space="0" w:color="auto"/>
            <w:bottom w:val="none" w:sz="0" w:space="0" w:color="auto"/>
            <w:right w:val="none" w:sz="0" w:space="0" w:color="auto"/>
          </w:divBdr>
        </w:div>
      </w:divsChild>
    </w:div>
    <w:div w:id="732967267">
      <w:marLeft w:val="0"/>
      <w:marRight w:val="0"/>
      <w:marTop w:val="0"/>
      <w:marBottom w:val="0"/>
      <w:divBdr>
        <w:top w:val="none" w:sz="0" w:space="0" w:color="auto"/>
        <w:left w:val="none" w:sz="0" w:space="0" w:color="auto"/>
        <w:bottom w:val="none" w:sz="0" w:space="0" w:color="auto"/>
        <w:right w:val="none" w:sz="0" w:space="0" w:color="auto"/>
      </w:divBdr>
      <w:divsChild>
        <w:div w:id="732966414">
          <w:marLeft w:val="0"/>
          <w:marRight w:val="0"/>
          <w:marTop w:val="0"/>
          <w:marBottom w:val="0"/>
          <w:divBdr>
            <w:top w:val="none" w:sz="0" w:space="0" w:color="auto"/>
            <w:left w:val="none" w:sz="0" w:space="0" w:color="auto"/>
            <w:bottom w:val="none" w:sz="0" w:space="0" w:color="auto"/>
            <w:right w:val="none" w:sz="0" w:space="0" w:color="auto"/>
          </w:divBdr>
          <w:divsChild>
            <w:div w:id="732966856">
              <w:marLeft w:val="0"/>
              <w:marRight w:val="0"/>
              <w:marTop w:val="0"/>
              <w:marBottom w:val="0"/>
              <w:divBdr>
                <w:top w:val="none" w:sz="0" w:space="0" w:color="auto"/>
                <w:left w:val="none" w:sz="0" w:space="0" w:color="auto"/>
                <w:bottom w:val="none" w:sz="0" w:space="0" w:color="auto"/>
                <w:right w:val="none" w:sz="0" w:space="0" w:color="auto"/>
              </w:divBdr>
            </w:div>
          </w:divsChild>
        </w:div>
        <w:div w:id="732967988">
          <w:marLeft w:val="0"/>
          <w:marRight w:val="0"/>
          <w:marTop w:val="0"/>
          <w:marBottom w:val="0"/>
          <w:divBdr>
            <w:top w:val="none" w:sz="0" w:space="0" w:color="auto"/>
            <w:left w:val="none" w:sz="0" w:space="0" w:color="auto"/>
            <w:bottom w:val="none" w:sz="0" w:space="0" w:color="auto"/>
            <w:right w:val="none" w:sz="0" w:space="0" w:color="auto"/>
          </w:divBdr>
          <w:divsChild>
            <w:div w:id="732967956">
              <w:marLeft w:val="0"/>
              <w:marRight w:val="0"/>
              <w:marTop w:val="0"/>
              <w:marBottom w:val="0"/>
              <w:divBdr>
                <w:top w:val="none" w:sz="0" w:space="0" w:color="auto"/>
                <w:left w:val="none" w:sz="0" w:space="0" w:color="auto"/>
                <w:bottom w:val="none" w:sz="0" w:space="0" w:color="auto"/>
                <w:right w:val="none" w:sz="0" w:space="0" w:color="auto"/>
              </w:divBdr>
              <w:divsChild>
                <w:div w:id="73296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92">
          <w:marLeft w:val="0"/>
          <w:marRight w:val="0"/>
          <w:marTop w:val="0"/>
          <w:marBottom w:val="0"/>
          <w:divBdr>
            <w:top w:val="none" w:sz="0" w:space="0" w:color="auto"/>
            <w:left w:val="none" w:sz="0" w:space="0" w:color="auto"/>
            <w:bottom w:val="none" w:sz="0" w:space="0" w:color="auto"/>
            <w:right w:val="none" w:sz="0" w:space="0" w:color="auto"/>
          </w:divBdr>
          <w:divsChild>
            <w:div w:id="73296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72">
      <w:marLeft w:val="0"/>
      <w:marRight w:val="0"/>
      <w:marTop w:val="0"/>
      <w:marBottom w:val="0"/>
      <w:divBdr>
        <w:top w:val="none" w:sz="0" w:space="0" w:color="auto"/>
        <w:left w:val="none" w:sz="0" w:space="0" w:color="auto"/>
        <w:bottom w:val="none" w:sz="0" w:space="0" w:color="auto"/>
        <w:right w:val="none" w:sz="0" w:space="0" w:color="auto"/>
      </w:divBdr>
      <w:divsChild>
        <w:div w:id="732966513">
          <w:marLeft w:val="0"/>
          <w:marRight w:val="0"/>
          <w:marTop w:val="0"/>
          <w:marBottom w:val="0"/>
          <w:divBdr>
            <w:top w:val="none" w:sz="0" w:space="0" w:color="auto"/>
            <w:left w:val="none" w:sz="0" w:space="0" w:color="auto"/>
            <w:bottom w:val="none" w:sz="0" w:space="0" w:color="auto"/>
            <w:right w:val="none" w:sz="0" w:space="0" w:color="auto"/>
          </w:divBdr>
          <w:divsChild>
            <w:div w:id="732967815">
              <w:marLeft w:val="0"/>
              <w:marRight w:val="0"/>
              <w:marTop w:val="0"/>
              <w:marBottom w:val="0"/>
              <w:divBdr>
                <w:top w:val="none" w:sz="0" w:space="0" w:color="auto"/>
                <w:left w:val="none" w:sz="0" w:space="0" w:color="auto"/>
                <w:bottom w:val="none" w:sz="0" w:space="0" w:color="auto"/>
                <w:right w:val="none" w:sz="0" w:space="0" w:color="auto"/>
              </w:divBdr>
              <w:divsChild>
                <w:div w:id="732968279">
                  <w:marLeft w:val="0"/>
                  <w:marRight w:val="0"/>
                  <w:marTop w:val="0"/>
                  <w:marBottom w:val="0"/>
                  <w:divBdr>
                    <w:top w:val="none" w:sz="0" w:space="0" w:color="auto"/>
                    <w:left w:val="none" w:sz="0" w:space="0" w:color="auto"/>
                    <w:bottom w:val="none" w:sz="0" w:space="0" w:color="auto"/>
                    <w:right w:val="none" w:sz="0" w:space="0" w:color="auto"/>
                  </w:divBdr>
                  <w:divsChild>
                    <w:div w:id="73296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193">
          <w:marLeft w:val="0"/>
          <w:marRight w:val="0"/>
          <w:marTop w:val="0"/>
          <w:marBottom w:val="0"/>
          <w:divBdr>
            <w:top w:val="none" w:sz="0" w:space="0" w:color="auto"/>
            <w:left w:val="none" w:sz="0" w:space="0" w:color="auto"/>
            <w:bottom w:val="none" w:sz="0" w:space="0" w:color="auto"/>
            <w:right w:val="none" w:sz="0" w:space="0" w:color="auto"/>
          </w:divBdr>
          <w:divsChild>
            <w:div w:id="73296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74">
      <w:marLeft w:val="0"/>
      <w:marRight w:val="0"/>
      <w:marTop w:val="0"/>
      <w:marBottom w:val="0"/>
      <w:divBdr>
        <w:top w:val="none" w:sz="0" w:space="0" w:color="auto"/>
        <w:left w:val="none" w:sz="0" w:space="0" w:color="auto"/>
        <w:bottom w:val="none" w:sz="0" w:space="0" w:color="auto"/>
        <w:right w:val="none" w:sz="0" w:space="0" w:color="auto"/>
      </w:divBdr>
    </w:div>
    <w:div w:id="732967277">
      <w:marLeft w:val="0"/>
      <w:marRight w:val="0"/>
      <w:marTop w:val="0"/>
      <w:marBottom w:val="0"/>
      <w:divBdr>
        <w:top w:val="none" w:sz="0" w:space="0" w:color="auto"/>
        <w:left w:val="none" w:sz="0" w:space="0" w:color="auto"/>
        <w:bottom w:val="none" w:sz="0" w:space="0" w:color="auto"/>
        <w:right w:val="none" w:sz="0" w:space="0" w:color="auto"/>
      </w:divBdr>
    </w:div>
    <w:div w:id="732967278">
      <w:marLeft w:val="0"/>
      <w:marRight w:val="0"/>
      <w:marTop w:val="0"/>
      <w:marBottom w:val="0"/>
      <w:divBdr>
        <w:top w:val="none" w:sz="0" w:space="0" w:color="auto"/>
        <w:left w:val="none" w:sz="0" w:space="0" w:color="auto"/>
        <w:bottom w:val="none" w:sz="0" w:space="0" w:color="auto"/>
        <w:right w:val="none" w:sz="0" w:space="0" w:color="auto"/>
      </w:divBdr>
    </w:div>
    <w:div w:id="732967279">
      <w:marLeft w:val="0"/>
      <w:marRight w:val="0"/>
      <w:marTop w:val="0"/>
      <w:marBottom w:val="0"/>
      <w:divBdr>
        <w:top w:val="none" w:sz="0" w:space="0" w:color="auto"/>
        <w:left w:val="none" w:sz="0" w:space="0" w:color="auto"/>
        <w:bottom w:val="none" w:sz="0" w:space="0" w:color="auto"/>
        <w:right w:val="none" w:sz="0" w:space="0" w:color="auto"/>
      </w:divBdr>
    </w:div>
    <w:div w:id="732967280">
      <w:marLeft w:val="0"/>
      <w:marRight w:val="0"/>
      <w:marTop w:val="0"/>
      <w:marBottom w:val="0"/>
      <w:divBdr>
        <w:top w:val="none" w:sz="0" w:space="0" w:color="auto"/>
        <w:left w:val="none" w:sz="0" w:space="0" w:color="auto"/>
        <w:bottom w:val="none" w:sz="0" w:space="0" w:color="auto"/>
        <w:right w:val="none" w:sz="0" w:space="0" w:color="auto"/>
      </w:divBdr>
      <w:divsChild>
        <w:div w:id="732966464">
          <w:marLeft w:val="0"/>
          <w:marRight w:val="0"/>
          <w:marTop w:val="0"/>
          <w:marBottom w:val="0"/>
          <w:divBdr>
            <w:top w:val="none" w:sz="0" w:space="0" w:color="auto"/>
            <w:left w:val="none" w:sz="0" w:space="0" w:color="auto"/>
            <w:bottom w:val="none" w:sz="0" w:space="0" w:color="auto"/>
            <w:right w:val="none" w:sz="0" w:space="0" w:color="auto"/>
          </w:divBdr>
          <w:divsChild>
            <w:div w:id="732966751">
              <w:marLeft w:val="0"/>
              <w:marRight w:val="0"/>
              <w:marTop w:val="0"/>
              <w:marBottom w:val="0"/>
              <w:divBdr>
                <w:top w:val="none" w:sz="0" w:space="0" w:color="auto"/>
                <w:left w:val="none" w:sz="0" w:space="0" w:color="auto"/>
                <w:bottom w:val="none" w:sz="0" w:space="0" w:color="auto"/>
                <w:right w:val="none" w:sz="0" w:space="0" w:color="auto"/>
              </w:divBdr>
            </w:div>
          </w:divsChild>
        </w:div>
        <w:div w:id="732967813">
          <w:marLeft w:val="0"/>
          <w:marRight w:val="0"/>
          <w:marTop w:val="0"/>
          <w:marBottom w:val="0"/>
          <w:divBdr>
            <w:top w:val="none" w:sz="0" w:space="0" w:color="auto"/>
            <w:left w:val="none" w:sz="0" w:space="0" w:color="auto"/>
            <w:bottom w:val="none" w:sz="0" w:space="0" w:color="auto"/>
            <w:right w:val="none" w:sz="0" w:space="0" w:color="auto"/>
          </w:divBdr>
          <w:divsChild>
            <w:div w:id="732967714">
              <w:marLeft w:val="0"/>
              <w:marRight w:val="0"/>
              <w:marTop w:val="0"/>
              <w:marBottom w:val="0"/>
              <w:divBdr>
                <w:top w:val="none" w:sz="0" w:space="0" w:color="auto"/>
                <w:left w:val="none" w:sz="0" w:space="0" w:color="auto"/>
                <w:bottom w:val="none" w:sz="0" w:space="0" w:color="auto"/>
                <w:right w:val="none" w:sz="0" w:space="0" w:color="auto"/>
              </w:divBdr>
            </w:div>
          </w:divsChild>
        </w:div>
        <w:div w:id="732968733">
          <w:marLeft w:val="0"/>
          <w:marRight w:val="0"/>
          <w:marTop w:val="0"/>
          <w:marBottom w:val="0"/>
          <w:divBdr>
            <w:top w:val="none" w:sz="0" w:space="0" w:color="auto"/>
            <w:left w:val="none" w:sz="0" w:space="0" w:color="auto"/>
            <w:bottom w:val="none" w:sz="0" w:space="0" w:color="auto"/>
            <w:right w:val="none" w:sz="0" w:space="0" w:color="auto"/>
          </w:divBdr>
          <w:divsChild>
            <w:div w:id="73296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82">
      <w:marLeft w:val="0"/>
      <w:marRight w:val="0"/>
      <w:marTop w:val="0"/>
      <w:marBottom w:val="0"/>
      <w:divBdr>
        <w:top w:val="none" w:sz="0" w:space="0" w:color="auto"/>
        <w:left w:val="none" w:sz="0" w:space="0" w:color="auto"/>
        <w:bottom w:val="none" w:sz="0" w:space="0" w:color="auto"/>
        <w:right w:val="none" w:sz="0" w:space="0" w:color="auto"/>
      </w:divBdr>
    </w:div>
    <w:div w:id="732967284">
      <w:marLeft w:val="0"/>
      <w:marRight w:val="0"/>
      <w:marTop w:val="0"/>
      <w:marBottom w:val="0"/>
      <w:divBdr>
        <w:top w:val="none" w:sz="0" w:space="0" w:color="auto"/>
        <w:left w:val="none" w:sz="0" w:space="0" w:color="auto"/>
        <w:bottom w:val="none" w:sz="0" w:space="0" w:color="auto"/>
        <w:right w:val="none" w:sz="0" w:space="0" w:color="auto"/>
      </w:divBdr>
    </w:div>
    <w:div w:id="732967287">
      <w:marLeft w:val="0"/>
      <w:marRight w:val="0"/>
      <w:marTop w:val="0"/>
      <w:marBottom w:val="0"/>
      <w:divBdr>
        <w:top w:val="none" w:sz="0" w:space="0" w:color="auto"/>
        <w:left w:val="none" w:sz="0" w:space="0" w:color="auto"/>
        <w:bottom w:val="none" w:sz="0" w:space="0" w:color="auto"/>
        <w:right w:val="none" w:sz="0" w:space="0" w:color="auto"/>
      </w:divBdr>
      <w:divsChild>
        <w:div w:id="732968243">
          <w:marLeft w:val="0"/>
          <w:marRight w:val="0"/>
          <w:marTop w:val="0"/>
          <w:marBottom w:val="0"/>
          <w:divBdr>
            <w:top w:val="none" w:sz="0" w:space="0" w:color="auto"/>
            <w:left w:val="none" w:sz="0" w:space="0" w:color="auto"/>
            <w:bottom w:val="none" w:sz="0" w:space="0" w:color="auto"/>
            <w:right w:val="none" w:sz="0" w:space="0" w:color="auto"/>
          </w:divBdr>
          <w:divsChild>
            <w:div w:id="73296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95">
      <w:marLeft w:val="0"/>
      <w:marRight w:val="0"/>
      <w:marTop w:val="0"/>
      <w:marBottom w:val="0"/>
      <w:divBdr>
        <w:top w:val="none" w:sz="0" w:space="0" w:color="auto"/>
        <w:left w:val="none" w:sz="0" w:space="0" w:color="auto"/>
        <w:bottom w:val="none" w:sz="0" w:space="0" w:color="auto"/>
        <w:right w:val="none" w:sz="0" w:space="0" w:color="auto"/>
      </w:divBdr>
      <w:divsChild>
        <w:div w:id="732967022">
          <w:marLeft w:val="160"/>
          <w:marRight w:val="160"/>
          <w:marTop w:val="160"/>
          <w:marBottom w:val="160"/>
          <w:divBdr>
            <w:top w:val="none" w:sz="0" w:space="0" w:color="auto"/>
            <w:left w:val="none" w:sz="0" w:space="0" w:color="auto"/>
            <w:bottom w:val="none" w:sz="0" w:space="0" w:color="auto"/>
            <w:right w:val="none" w:sz="0" w:space="0" w:color="auto"/>
          </w:divBdr>
        </w:div>
        <w:div w:id="732967539">
          <w:marLeft w:val="600"/>
          <w:marRight w:val="600"/>
          <w:marTop w:val="0"/>
          <w:marBottom w:val="0"/>
          <w:divBdr>
            <w:top w:val="none" w:sz="0" w:space="0" w:color="auto"/>
            <w:left w:val="none" w:sz="0" w:space="0" w:color="auto"/>
            <w:bottom w:val="none" w:sz="0" w:space="0" w:color="auto"/>
            <w:right w:val="none" w:sz="0" w:space="0" w:color="auto"/>
          </w:divBdr>
          <w:divsChild>
            <w:div w:id="73296798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967298">
      <w:marLeft w:val="0"/>
      <w:marRight w:val="0"/>
      <w:marTop w:val="0"/>
      <w:marBottom w:val="0"/>
      <w:divBdr>
        <w:top w:val="none" w:sz="0" w:space="0" w:color="auto"/>
        <w:left w:val="none" w:sz="0" w:space="0" w:color="auto"/>
        <w:bottom w:val="none" w:sz="0" w:space="0" w:color="auto"/>
        <w:right w:val="none" w:sz="0" w:space="0" w:color="auto"/>
      </w:divBdr>
      <w:divsChild>
        <w:div w:id="732967209">
          <w:marLeft w:val="720"/>
          <w:marRight w:val="720"/>
          <w:marTop w:val="100"/>
          <w:marBottom w:val="100"/>
          <w:divBdr>
            <w:top w:val="none" w:sz="0" w:space="0" w:color="auto"/>
            <w:left w:val="none" w:sz="0" w:space="0" w:color="auto"/>
            <w:bottom w:val="none" w:sz="0" w:space="0" w:color="auto"/>
            <w:right w:val="none" w:sz="0" w:space="0" w:color="auto"/>
          </w:divBdr>
        </w:div>
        <w:div w:id="732967398">
          <w:marLeft w:val="720"/>
          <w:marRight w:val="720"/>
          <w:marTop w:val="100"/>
          <w:marBottom w:val="100"/>
          <w:divBdr>
            <w:top w:val="none" w:sz="0" w:space="0" w:color="auto"/>
            <w:left w:val="none" w:sz="0" w:space="0" w:color="auto"/>
            <w:bottom w:val="none" w:sz="0" w:space="0" w:color="auto"/>
            <w:right w:val="none" w:sz="0" w:space="0" w:color="auto"/>
          </w:divBdr>
        </w:div>
        <w:div w:id="732968932">
          <w:marLeft w:val="0"/>
          <w:marRight w:val="0"/>
          <w:marTop w:val="0"/>
          <w:marBottom w:val="0"/>
          <w:divBdr>
            <w:top w:val="none" w:sz="0" w:space="0" w:color="auto"/>
            <w:left w:val="none" w:sz="0" w:space="0" w:color="auto"/>
            <w:bottom w:val="none" w:sz="0" w:space="0" w:color="auto"/>
            <w:right w:val="none" w:sz="0" w:space="0" w:color="auto"/>
          </w:divBdr>
        </w:div>
      </w:divsChild>
    </w:div>
    <w:div w:id="732967299">
      <w:marLeft w:val="0"/>
      <w:marRight w:val="0"/>
      <w:marTop w:val="0"/>
      <w:marBottom w:val="0"/>
      <w:divBdr>
        <w:top w:val="none" w:sz="0" w:space="0" w:color="auto"/>
        <w:left w:val="none" w:sz="0" w:space="0" w:color="auto"/>
        <w:bottom w:val="none" w:sz="0" w:space="0" w:color="auto"/>
        <w:right w:val="none" w:sz="0" w:space="0" w:color="auto"/>
      </w:divBdr>
    </w:div>
    <w:div w:id="732967300">
      <w:marLeft w:val="0"/>
      <w:marRight w:val="0"/>
      <w:marTop w:val="0"/>
      <w:marBottom w:val="0"/>
      <w:divBdr>
        <w:top w:val="none" w:sz="0" w:space="0" w:color="auto"/>
        <w:left w:val="none" w:sz="0" w:space="0" w:color="auto"/>
        <w:bottom w:val="none" w:sz="0" w:space="0" w:color="auto"/>
        <w:right w:val="none" w:sz="0" w:space="0" w:color="auto"/>
      </w:divBdr>
    </w:div>
    <w:div w:id="732967301">
      <w:marLeft w:val="0"/>
      <w:marRight w:val="0"/>
      <w:marTop w:val="0"/>
      <w:marBottom w:val="0"/>
      <w:divBdr>
        <w:top w:val="none" w:sz="0" w:space="0" w:color="auto"/>
        <w:left w:val="none" w:sz="0" w:space="0" w:color="auto"/>
        <w:bottom w:val="none" w:sz="0" w:space="0" w:color="auto"/>
        <w:right w:val="none" w:sz="0" w:space="0" w:color="auto"/>
      </w:divBdr>
    </w:div>
    <w:div w:id="732967309">
      <w:marLeft w:val="0"/>
      <w:marRight w:val="0"/>
      <w:marTop w:val="0"/>
      <w:marBottom w:val="0"/>
      <w:divBdr>
        <w:top w:val="none" w:sz="0" w:space="0" w:color="auto"/>
        <w:left w:val="none" w:sz="0" w:space="0" w:color="auto"/>
        <w:bottom w:val="none" w:sz="0" w:space="0" w:color="auto"/>
        <w:right w:val="none" w:sz="0" w:space="0" w:color="auto"/>
      </w:divBdr>
    </w:div>
    <w:div w:id="732967310">
      <w:marLeft w:val="0"/>
      <w:marRight w:val="0"/>
      <w:marTop w:val="0"/>
      <w:marBottom w:val="0"/>
      <w:divBdr>
        <w:top w:val="none" w:sz="0" w:space="0" w:color="auto"/>
        <w:left w:val="none" w:sz="0" w:space="0" w:color="auto"/>
        <w:bottom w:val="none" w:sz="0" w:space="0" w:color="auto"/>
        <w:right w:val="none" w:sz="0" w:space="0" w:color="auto"/>
      </w:divBdr>
    </w:div>
    <w:div w:id="732967312">
      <w:marLeft w:val="0"/>
      <w:marRight w:val="0"/>
      <w:marTop w:val="0"/>
      <w:marBottom w:val="0"/>
      <w:divBdr>
        <w:top w:val="none" w:sz="0" w:space="0" w:color="auto"/>
        <w:left w:val="none" w:sz="0" w:space="0" w:color="auto"/>
        <w:bottom w:val="none" w:sz="0" w:space="0" w:color="auto"/>
        <w:right w:val="none" w:sz="0" w:space="0" w:color="auto"/>
      </w:divBdr>
    </w:div>
    <w:div w:id="732967315">
      <w:marLeft w:val="0"/>
      <w:marRight w:val="0"/>
      <w:marTop w:val="0"/>
      <w:marBottom w:val="0"/>
      <w:divBdr>
        <w:top w:val="none" w:sz="0" w:space="0" w:color="auto"/>
        <w:left w:val="none" w:sz="0" w:space="0" w:color="auto"/>
        <w:bottom w:val="none" w:sz="0" w:space="0" w:color="auto"/>
        <w:right w:val="none" w:sz="0" w:space="0" w:color="auto"/>
      </w:divBdr>
    </w:div>
    <w:div w:id="732967316">
      <w:marLeft w:val="0"/>
      <w:marRight w:val="0"/>
      <w:marTop w:val="0"/>
      <w:marBottom w:val="0"/>
      <w:divBdr>
        <w:top w:val="none" w:sz="0" w:space="0" w:color="auto"/>
        <w:left w:val="none" w:sz="0" w:space="0" w:color="auto"/>
        <w:bottom w:val="none" w:sz="0" w:space="0" w:color="auto"/>
        <w:right w:val="none" w:sz="0" w:space="0" w:color="auto"/>
      </w:divBdr>
    </w:div>
    <w:div w:id="732967319">
      <w:marLeft w:val="0"/>
      <w:marRight w:val="0"/>
      <w:marTop w:val="0"/>
      <w:marBottom w:val="0"/>
      <w:divBdr>
        <w:top w:val="none" w:sz="0" w:space="0" w:color="auto"/>
        <w:left w:val="none" w:sz="0" w:space="0" w:color="auto"/>
        <w:bottom w:val="none" w:sz="0" w:space="0" w:color="auto"/>
        <w:right w:val="none" w:sz="0" w:space="0" w:color="auto"/>
      </w:divBdr>
    </w:div>
    <w:div w:id="732967320">
      <w:marLeft w:val="0"/>
      <w:marRight w:val="0"/>
      <w:marTop w:val="0"/>
      <w:marBottom w:val="0"/>
      <w:divBdr>
        <w:top w:val="none" w:sz="0" w:space="0" w:color="auto"/>
        <w:left w:val="none" w:sz="0" w:space="0" w:color="auto"/>
        <w:bottom w:val="none" w:sz="0" w:space="0" w:color="auto"/>
        <w:right w:val="none" w:sz="0" w:space="0" w:color="auto"/>
      </w:divBdr>
    </w:div>
    <w:div w:id="732967322">
      <w:marLeft w:val="0"/>
      <w:marRight w:val="0"/>
      <w:marTop w:val="0"/>
      <w:marBottom w:val="0"/>
      <w:divBdr>
        <w:top w:val="none" w:sz="0" w:space="0" w:color="auto"/>
        <w:left w:val="none" w:sz="0" w:space="0" w:color="auto"/>
        <w:bottom w:val="none" w:sz="0" w:space="0" w:color="auto"/>
        <w:right w:val="none" w:sz="0" w:space="0" w:color="auto"/>
      </w:divBdr>
    </w:div>
    <w:div w:id="732967323">
      <w:marLeft w:val="0"/>
      <w:marRight w:val="0"/>
      <w:marTop w:val="0"/>
      <w:marBottom w:val="0"/>
      <w:divBdr>
        <w:top w:val="none" w:sz="0" w:space="0" w:color="auto"/>
        <w:left w:val="none" w:sz="0" w:space="0" w:color="auto"/>
        <w:bottom w:val="none" w:sz="0" w:space="0" w:color="auto"/>
        <w:right w:val="none" w:sz="0" w:space="0" w:color="auto"/>
      </w:divBdr>
    </w:div>
    <w:div w:id="732967326">
      <w:marLeft w:val="0"/>
      <w:marRight w:val="0"/>
      <w:marTop w:val="0"/>
      <w:marBottom w:val="0"/>
      <w:divBdr>
        <w:top w:val="none" w:sz="0" w:space="0" w:color="auto"/>
        <w:left w:val="none" w:sz="0" w:space="0" w:color="auto"/>
        <w:bottom w:val="none" w:sz="0" w:space="0" w:color="auto"/>
        <w:right w:val="none" w:sz="0" w:space="0" w:color="auto"/>
      </w:divBdr>
    </w:div>
    <w:div w:id="732967327">
      <w:marLeft w:val="0"/>
      <w:marRight w:val="0"/>
      <w:marTop w:val="0"/>
      <w:marBottom w:val="0"/>
      <w:divBdr>
        <w:top w:val="none" w:sz="0" w:space="0" w:color="auto"/>
        <w:left w:val="none" w:sz="0" w:space="0" w:color="auto"/>
        <w:bottom w:val="none" w:sz="0" w:space="0" w:color="auto"/>
        <w:right w:val="none" w:sz="0" w:space="0" w:color="auto"/>
      </w:divBdr>
      <w:divsChild>
        <w:div w:id="732967559">
          <w:marLeft w:val="0"/>
          <w:marRight w:val="0"/>
          <w:marTop w:val="0"/>
          <w:marBottom w:val="0"/>
          <w:divBdr>
            <w:top w:val="none" w:sz="0" w:space="0" w:color="auto"/>
            <w:left w:val="none" w:sz="0" w:space="0" w:color="auto"/>
            <w:bottom w:val="none" w:sz="0" w:space="0" w:color="auto"/>
            <w:right w:val="none" w:sz="0" w:space="0" w:color="auto"/>
          </w:divBdr>
        </w:div>
        <w:div w:id="732969131">
          <w:marLeft w:val="0"/>
          <w:marRight w:val="0"/>
          <w:marTop w:val="0"/>
          <w:marBottom w:val="0"/>
          <w:divBdr>
            <w:top w:val="none" w:sz="0" w:space="0" w:color="auto"/>
            <w:left w:val="none" w:sz="0" w:space="0" w:color="auto"/>
            <w:bottom w:val="none" w:sz="0" w:space="0" w:color="auto"/>
            <w:right w:val="none" w:sz="0" w:space="0" w:color="auto"/>
          </w:divBdr>
          <w:divsChild>
            <w:div w:id="732966918">
              <w:marLeft w:val="0"/>
              <w:marRight w:val="0"/>
              <w:marTop w:val="0"/>
              <w:marBottom w:val="0"/>
              <w:divBdr>
                <w:top w:val="none" w:sz="0" w:space="0" w:color="auto"/>
                <w:left w:val="none" w:sz="0" w:space="0" w:color="auto"/>
                <w:bottom w:val="none" w:sz="0" w:space="0" w:color="auto"/>
                <w:right w:val="none" w:sz="0" w:space="0" w:color="auto"/>
              </w:divBdr>
              <w:divsChild>
                <w:div w:id="73296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328">
      <w:marLeft w:val="0"/>
      <w:marRight w:val="0"/>
      <w:marTop w:val="0"/>
      <w:marBottom w:val="0"/>
      <w:divBdr>
        <w:top w:val="none" w:sz="0" w:space="0" w:color="auto"/>
        <w:left w:val="none" w:sz="0" w:space="0" w:color="auto"/>
        <w:bottom w:val="none" w:sz="0" w:space="0" w:color="auto"/>
        <w:right w:val="none" w:sz="0" w:space="0" w:color="auto"/>
      </w:divBdr>
      <w:divsChild>
        <w:div w:id="732967001">
          <w:marLeft w:val="0"/>
          <w:marRight w:val="0"/>
          <w:marTop w:val="0"/>
          <w:marBottom w:val="0"/>
          <w:divBdr>
            <w:top w:val="none" w:sz="0" w:space="0" w:color="auto"/>
            <w:left w:val="none" w:sz="0" w:space="0" w:color="auto"/>
            <w:bottom w:val="none" w:sz="0" w:space="0" w:color="auto"/>
            <w:right w:val="none" w:sz="0" w:space="0" w:color="auto"/>
          </w:divBdr>
          <w:divsChild>
            <w:div w:id="7329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331">
      <w:marLeft w:val="0"/>
      <w:marRight w:val="0"/>
      <w:marTop w:val="0"/>
      <w:marBottom w:val="0"/>
      <w:divBdr>
        <w:top w:val="none" w:sz="0" w:space="0" w:color="auto"/>
        <w:left w:val="none" w:sz="0" w:space="0" w:color="auto"/>
        <w:bottom w:val="none" w:sz="0" w:space="0" w:color="auto"/>
        <w:right w:val="none" w:sz="0" w:space="0" w:color="auto"/>
      </w:divBdr>
    </w:div>
    <w:div w:id="732967332">
      <w:marLeft w:val="0"/>
      <w:marRight w:val="0"/>
      <w:marTop w:val="0"/>
      <w:marBottom w:val="0"/>
      <w:divBdr>
        <w:top w:val="none" w:sz="0" w:space="0" w:color="auto"/>
        <w:left w:val="none" w:sz="0" w:space="0" w:color="auto"/>
        <w:bottom w:val="none" w:sz="0" w:space="0" w:color="auto"/>
        <w:right w:val="none" w:sz="0" w:space="0" w:color="auto"/>
      </w:divBdr>
    </w:div>
    <w:div w:id="732967334">
      <w:marLeft w:val="0"/>
      <w:marRight w:val="0"/>
      <w:marTop w:val="0"/>
      <w:marBottom w:val="0"/>
      <w:divBdr>
        <w:top w:val="none" w:sz="0" w:space="0" w:color="auto"/>
        <w:left w:val="none" w:sz="0" w:space="0" w:color="auto"/>
        <w:bottom w:val="none" w:sz="0" w:space="0" w:color="auto"/>
        <w:right w:val="none" w:sz="0" w:space="0" w:color="auto"/>
      </w:divBdr>
    </w:div>
    <w:div w:id="732967335">
      <w:marLeft w:val="0"/>
      <w:marRight w:val="0"/>
      <w:marTop w:val="0"/>
      <w:marBottom w:val="0"/>
      <w:divBdr>
        <w:top w:val="none" w:sz="0" w:space="0" w:color="auto"/>
        <w:left w:val="none" w:sz="0" w:space="0" w:color="auto"/>
        <w:bottom w:val="none" w:sz="0" w:space="0" w:color="auto"/>
        <w:right w:val="none" w:sz="0" w:space="0" w:color="auto"/>
      </w:divBdr>
      <w:divsChild>
        <w:div w:id="732968053">
          <w:marLeft w:val="0"/>
          <w:marRight w:val="0"/>
          <w:marTop w:val="0"/>
          <w:marBottom w:val="0"/>
          <w:divBdr>
            <w:top w:val="none" w:sz="0" w:space="0" w:color="auto"/>
            <w:left w:val="none" w:sz="0" w:space="0" w:color="auto"/>
            <w:bottom w:val="none" w:sz="0" w:space="0" w:color="auto"/>
            <w:right w:val="none" w:sz="0" w:space="0" w:color="auto"/>
          </w:divBdr>
          <w:divsChild>
            <w:div w:id="732968794">
              <w:marLeft w:val="0"/>
              <w:marRight w:val="0"/>
              <w:marTop w:val="0"/>
              <w:marBottom w:val="0"/>
              <w:divBdr>
                <w:top w:val="none" w:sz="0" w:space="0" w:color="auto"/>
                <w:left w:val="none" w:sz="0" w:space="0" w:color="auto"/>
                <w:bottom w:val="none" w:sz="0" w:space="0" w:color="auto"/>
                <w:right w:val="none" w:sz="0" w:space="0" w:color="auto"/>
              </w:divBdr>
            </w:div>
          </w:divsChild>
        </w:div>
        <w:div w:id="732968887">
          <w:marLeft w:val="0"/>
          <w:marRight w:val="0"/>
          <w:marTop w:val="0"/>
          <w:marBottom w:val="0"/>
          <w:divBdr>
            <w:top w:val="none" w:sz="0" w:space="0" w:color="auto"/>
            <w:left w:val="none" w:sz="0" w:space="0" w:color="auto"/>
            <w:bottom w:val="none" w:sz="0" w:space="0" w:color="auto"/>
            <w:right w:val="none" w:sz="0" w:space="0" w:color="auto"/>
          </w:divBdr>
          <w:divsChild>
            <w:div w:id="732966622">
              <w:marLeft w:val="0"/>
              <w:marRight w:val="0"/>
              <w:marTop w:val="0"/>
              <w:marBottom w:val="0"/>
              <w:divBdr>
                <w:top w:val="none" w:sz="0" w:space="0" w:color="auto"/>
                <w:left w:val="none" w:sz="0" w:space="0" w:color="auto"/>
                <w:bottom w:val="none" w:sz="0" w:space="0" w:color="auto"/>
                <w:right w:val="none" w:sz="0" w:space="0" w:color="auto"/>
              </w:divBdr>
              <w:divsChild>
                <w:div w:id="732966895">
                  <w:marLeft w:val="0"/>
                  <w:marRight w:val="0"/>
                  <w:marTop w:val="0"/>
                  <w:marBottom w:val="0"/>
                  <w:divBdr>
                    <w:top w:val="none" w:sz="0" w:space="0" w:color="auto"/>
                    <w:left w:val="none" w:sz="0" w:space="0" w:color="auto"/>
                    <w:bottom w:val="none" w:sz="0" w:space="0" w:color="auto"/>
                    <w:right w:val="none" w:sz="0" w:space="0" w:color="auto"/>
                  </w:divBdr>
                  <w:divsChild>
                    <w:div w:id="732966454">
                      <w:marLeft w:val="0"/>
                      <w:marRight w:val="0"/>
                      <w:marTop w:val="0"/>
                      <w:marBottom w:val="0"/>
                      <w:divBdr>
                        <w:top w:val="none" w:sz="0" w:space="0" w:color="auto"/>
                        <w:left w:val="none" w:sz="0" w:space="0" w:color="auto"/>
                        <w:bottom w:val="none" w:sz="0" w:space="0" w:color="auto"/>
                        <w:right w:val="none" w:sz="0" w:space="0" w:color="auto"/>
                      </w:divBdr>
                      <w:divsChild>
                        <w:div w:id="732967290">
                          <w:marLeft w:val="0"/>
                          <w:marRight w:val="0"/>
                          <w:marTop w:val="0"/>
                          <w:marBottom w:val="0"/>
                          <w:divBdr>
                            <w:top w:val="none" w:sz="0" w:space="0" w:color="auto"/>
                            <w:left w:val="none" w:sz="0" w:space="0" w:color="auto"/>
                            <w:bottom w:val="none" w:sz="0" w:space="0" w:color="auto"/>
                            <w:right w:val="none" w:sz="0" w:space="0" w:color="auto"/>
                          </w:divBdr>
                          <w:divsChild>
                            <w:div w:id="732968943">
                              <w:marLeft w:val="0"/>
                              <w:marRight w:val="0"/>
                              <w:marTop w:val="0"/>
                              <w:marBottom w:val="0"/>
                              <w:divBdr>
                                <w:top w:val="none" w:sz="0" w:space="0" w:color="auto"/>
                                <w:left w:val="none" w:sz="0" w:space="0" w:color="auto"/>
                                <w:bottom w:val="none" w:sz="0" w:space="0" w:color="auto"/>
                                <w:right w:val="none" w:sz="0" w:space="0" w:color="auto"/>
                              </w:divBdr>
                              <w:divsChild>
                                <w:div w:id="73296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7336">
      <w:marLeft w:val="0"/>
      <w:marRight w:val="0"/>
      <w:marTop w:val="0"/>
      <w:marBottom w:val="0"/>
      <w:divBdr>
        <w:top w:val="none" w:sz="0" w:space="0" w:color="auto"/>
        <w:left w:val="none" w:sz="0" w:space="0" w:color="auto"/>
        <w:bottom w:val="none" w:sz="0" w:space="0" w:color="auto"/>
        <w:right w:val="none" w:sz="0" w:space="0" w:color="auto"/>
      </w:divBdr>
    </w:div>
    <w:div w:id="732967338">
      <w:marLeft w:val="0"/>
      <w:marRight w:val="0"/>
      <w:marTop w:val="0"/>
      <w:marBottom w:val="0"/>
      <w:divBdr>
        <w:top w:val="none" w:sz="0" w:space="0" w:color="auto"/>
        <w:left w:val="none" w:sz="0" w:space="0" w:color="auto"/>
        <w:bottom w:val="none" w:sz="0" w:space="0" w:color="auto"/>
        <w:right w:val="none" w:sz="0" w:space="0" w:color="auto"/>
      </w:divBdr>
    </w:div>
    <w:div w:id="732967342">
      <w:marLeft w:val="0"/>
      <w:marRight w:val="0"/>
      <w:marTop w:val="0"/>
      <w:marBottom w:val="0"/>
      <w:divBdr>
        <w:top w:val="none" w:sz="0" w:space="0" w:color="auto"/>
        <w:left w:val="none" w:sz="0" w:space="0" w:color="auto"/>
        <w:bottom w:val="none" w:sz="0" w:space="0" w:color="auto"/>
        <w:right w:val="none" w:sz="0" w:space="0" w:color="auto"/>
      </w:divBdr>
    </w:div>
    <w:div w:id="732967346">
      <w:marLeft w:val="0"/>
      <w:marRight w:val="0"/>
      <w:marTop w:val="0"/>
      <w:marBottom w:val="0"/>
      <w:divBdr>
        <w:top w:val="none" w:sz="0" w:space="0" w:color="auto"/>
        <w:left w:val="none" w:sz="0" w:space="0" w:color="auto"/>
        <w:bottom w:val="none" w:sz="0" w:space="0" w:color="auto"/>
        <w:right w:val="none" w:sz="0" w:space="0" w:color="auto"/>
      </w:divBdr>
    </w:div>
    <w:div w:id="732967350">
      <w:marLeft w:val="0"/>
      <w:marRight w:val="0"/>
      <w:marTop w:val="0"/>
      <w:marBottom w:val="0"/>
      <w:divBdr>
        <w:top w:val="none" w:sz="0" w:space="0" w:color="auto"/>
        <w:left w:val="none" w:sz="0" w:space="0" w:color="auto"/>
        <w:bottom w:val="none" w:sz="0" w:space="0" w:color="auto"/>
        <w:right w:val="none" w:sz="0" w:space="0" w:color="auto"/>
      </w:divBdr>
    </w:div>
    <w:div w:id="732967357">
      <w:marLeft w:val="0"/>
      <w:marRight w:val="0"/>
      <w:marTop w:val="0"/>
      <w:marBottom w:val="0"/>
      <w:divBdr>
        <w:top w:val="none" w:sz="0" w:space="0" w:color="auto"/>
        <w:left w:val="none" w:sz="0" w:space="0" w:color="auto"/>
        <w:bottom w:val="none" w:sz="0" w:space="0" w:color="auto"/>
        <w:right w:val="none" w:sz="0" w:space="0" w:color="auto"/>
      </w:divBdr>
    </w:div>
    <w:div w:id="732967360">
      <w:marLeft w:val="0"/>
      <w:marRight w:val="0"/>
      <w:marTop w:val="0"/>
      <w:marBottom w:val="0"/>
      <w:divBdr>
        <w:top w:val="none" w:sz="0" w:space="0" w:color="auto"/>
        <w:left w:val="none" w:sz="0" w:space="0" w:color="auto"/>
        <w:bottom w:val="none" w:sz="0" w:space="0" w:color="auto"/>
        <w:right w:val="none" w:sz="0" w:space="0" w:color="auto"/>
      </w:divBdr>
    </w:div>
    <w:div w:id="732967361">
      <w:marLeft w:val="0"/>
      <w:marRight w:val="0"/>
      <w:marTop w:val="0"/>
      <w:marBottom w:val="0"/>
      <w:divBdr>
        <w:top w:val="none" w:sz="0" w:space="0" w:color="auto"/>
        <w:left w:val="none" w:sz="0" w:space="0" w:color="auto"/>
        <w:bottom w:val="none" w:sz="0" w:space="0" w:color="auto"/>
        <w:right w:val="none" w:sz="0" w:space="0" w:color="auto"/>
      </w:divBdr>
    </w:div>
    <w:div w:id="732967362">
      <w:marLeft w:val="0"/>
      <w:marRight w:val="0"/>
      <w:marTop w:val="0"/>
      <w:marBottom w:val="0"/>
      <w:divBdr>
        <w:top w:val="none" w:sz="0" w:space="0" w:color="auto"/>
        <w:left w:val="none" w:sz="0" w:space="0" w:color="auto"/>
        <w:bottom w:val="none" w:sz="0" w:space="0" w:color="auto"/>
        <w:right w:val="none" w:sz="0" w:space="0" w:color="auto"/>
      </w:divBdr>
    </w:div>
    <w:div w:id="732967363">
      <w:marLeft w:val="0"/>
      <w:marRight w:val="0"/>
      <w:marTop w:val="0"/>
      <w:marBottom w:val="0"/>
      <w:divBdr>
        <w:top w:val="none" w:sz="0" w:space="0" w:color="auto"/>
        <w:left w:val="none" w:sz="0" w:space="0" w:color="auto"/>
        <w:bottom w:val="none" w:sz="0" w:space="0" w:color="auto"/>
        <w:right w:val="none" w:sz="0" w:space="0" w:color="auto"/>
      </w:divBdr>
    </w:div>
    <w:div w:id="732967364">
      <w:marLeft w:val="0"/>
      <w:marRight w:val="0"/>
      <w:marTop w:val="0"/>
      <w:marBottom w:val="0"/>
      <w:divBdr>
        <w:top w:val="none" w:sz="0" w:space="0" w:color="auto"/>
        <w:left w:val="none" w:sz="0" w:space="0" w:color="auto"/>
        <w:bottom w:val="none" w:sz="0" w:space="0" w:color="auto"/>
        <w:right w:val="none" w:sz="0" w:space="0" w:color="auto"/>
      </w:divBdr>
      <w:divsChild>
        <w:div w:id="732967339">
          <w:marLeft w:val="0"/>
          <w:marRight w:val="0"/>
          <w:marTop w:val="0"/>
          <w:marBottom w:val="0"/>
          <w:divBdr>
            <w:top w:val="none" w:sz="0" w:space="0" w:color="auto"/>
            <w:left w:val="none" w:sz="0" w:space="0" w:color="auto"/>
            <w:bottom w:val="none" w:sz="0" w:space="0" w:color="auto"/>
            <w:right w:val="none" w:sz="0" w:space="0" w:color="auto"/>
          </w:divBdr>
        </w:div>
        <w:div w:id="732968610">
          <w:marLeft w:val="0"/>
          <w:marRight w:val="0"/>
          <w:marTop w:val="0"/>
          <w:marBottom w:val="0"/>
          <w:divBdr>
            <w:top w:val="none" w:sz="0" w:space="0" w:color="auto"/>
            <w:left w:val="none" w:sz="0" w:space="0" w:color="auto"/>
            <w:bottom w:val="none" w:sz="0" w:space="0" w:color="auto"/>
            <w:right w:val="none" w:sz="0" w:space="0" w:color="auto"/>
          </w:divBdr>
          <w:divsChild>
            <w:div w:id="732967034">
              <w:marLeft w:val="0"/>
              <w:marRight w:val="0"/>
              <w:marTop w:val="0"/>
              <w:marBottom w:val="0"/>
              <w:divBdr>
                <w:top w:val="none" w:sz="0" w:space="0" w:color="auto"/>
                <w:left w:val="none" w:sz="0" w:space="0" w:color="auto"/>
                <w:bottom w:val="none" w:sz="0" w:space="0" w:color="auto"/>
                <w:right w:val="none" w:sz="0" w:space="0" w:color="auto"/>
              </w:divBdr>
            </w:div>
            <w:div w:id="732968813">
              <w:marLeft w:val="0"/>
              <w:marRight w:val="0"/>
              <w:marTop w:val="0"/>
              <w:marBottom w:val="0"/>
              <w:divBdr>
                <w:top w:val="none" w:sz="0" w:space="0" w:color="auto"/>
                <w:left w:val="none" w:sz="0" w:space="0" w:color="auto"/>
                <w:bottom w:val="none" w:sz="0" w:space="0" w:color="auto"/>
                <w:right w:val="none" w:sz="0" w:space="0" w:color="auto"/>
              </w:divBdr>
            </w:div>
          </w:divsChild>
        </w:div>
        <w:div w:id="732968780">
          <w:marLeft w:val="0"/>
          <w:marRight w:val="0"/>
          <w:marTop w:val="0"/>
          <w:marBottom w:val="0"/>
          <w:divBdr>
            <w:top w:val="none" w:sz="0" w:space="0" w:color="auto"/>
            <w:left w:val="none" w:sz="0" w:space="0" w:color="auto"/>
            <w:bottom w:val="none" w:sz="0" w:space="0" w:color="auto"/>
            <w:right w:val="none" w:sz="0" w:space="0" w:color="auto"/>
          </w:divBdr>
        </w:div>
        <w:div w:id="732969014">
          <w:marLeft w:val="0"/>
          <w:marRight w:val="0"/>
          <w:marTop w:val="0"/>
          <w:marBottom w:val="0"/>
          <w:divBdr>
            <w:top w:val="none" w:sz="0" w:space="0" w:color="auto"/>
            <w:left w:val="none" w:sz="0" w:space="0" w:color="auto"/>
            <w:bottom w:val="none" w:sz="0" w:space="0" w:color="auto"/>
            <w:right w:val="none" w:sz="0" w:space="0" w:color="auto"/>
          </w:divBdr>
        </w:div>
      </w:divsChild>
    </w:div>
    <w:div w:id="732967366">
      <w:marLeft w:val="0"/>
      <w:marRight w:val="0"/>
      <w:marTop w:val="0"/>
      <w:marBottom w:val="0"/>
      <w:divBdr>
        <w:top w:val="none" w:sz="0" w:space="0" w:color="auto"/>
        <w:left w:val="none" w:sz="0" w:space="0" w:color="auto"/>
        <w:bottom w:val="none" w:sz="0" w:space="0" w:color="auto"/>
        <w:right w:val="none" w:sz="0" w:space="0" w:color="auto"/>
      </w:divBdr>
    </w:div>
    <w:div w:id="732967367">
      <w:marLeft w:val="0"/>
      <w:marRight w:val="0"/>
      <w:marTop w:val="0"/>
      <w:marBottom w:val="0"/>
      <w:divBdr>
        <w:top w:val="none" w:sz="0" w:space="0" w:color="auto"/>
        <w:left w:val="none" w:sz="0" w:space="0" w:color="auto"/>
        <w:bottom w:val="none" w:sz="0" w:space="0" w:color="auto"/>
        <w:right w:val="none" w:sz="0" w:space="0" w:color="auto"/>
      </w:divBdr>
    </w:div>
    <w:div w:id="732967368">
      <w:marLeft w:val="0"/>
      <w:marRight w:val="0"/>
      <w:marTop w:val="0"/>
      <w:marBottom w:val="0"/>
      <w:divBdr>
        <w:top w:val="none" w:sz="0" w:space="0" w:color="auto"/>
        <w:left w:val="none" w:sz="0" w:space="0" w:color="auto"/>
        <w:bottom w:val="none" w:sz="0" w:space="0" w:color="auto"/>
        <w:right w:val="none" w:sz="0" w:space="0" w:color="auto"/>
      </w:divBdr>
      <w:divsChild>
        <w:div w:id="732966831">
          <w:marLeft w:val="0"/>
          <w:marRight w:val="0"/>
          <w:marTop w:val="0"/>
          <w:marBottom w:val="0"/>
          <w:divBdr>
            <w:top w:val="none" w:sz="0" w:space="0" w:color="auto"/>
            <w:left w:val="none" w:sz="0" w:space="0" w:color="auto"/>
            <w:bottom w:val="none" w:sz="0" w:space="0" w:color="auto"/>
            <w:right w:val="none" w:sz="0" w:space="0" w:color="auto"/>
          </w:divBdr>
          <w:divsChild>
            <w:div w:id="73296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371">
      <w:marLeft w:val="0"/>
      <w:marRight w:val="0"/>
      <w:marTop w:val="0"/>
      <w:marBottom w:val="0"/>
      <w:divBdr>
        <w:top w:val="none" w:sz="0" w:space="0" w:color="auto"/>
        <w:left w:val="none" w:sz="0" w:space="0" w:color="auto"/>
        <w:bottom w:val="none" w:sz="0" w:space="0" w:color="auto"/>
        <w:right w:val="none" w:sz="0" w:space="0" w:color="auto"/>
      </w:divBdr>
      <w:divsChild>
        <w:div w:id="732966485">
          <w:marLeft w:val="0"/>
          <w:marRight w:val="0"/>
          <w:marTop w:val="0"/>
          <w:marBottom w:val="0"/>
          <w:divBdr>
            <w:top w:val="none" w:sz="0" w:space="0" w:color="auto"/>
            <w:left w:val="none" w:sz="0" w:space="0" w:color="auto"/>
            <w:bottom w:val="none" w:sz="0" w:space="0" w:color="auto"/>
            <w:right w:val="none" w:sz="0" w:space="0" w:color="auto"/>
          </w:divBdr>
        </w:div>
        <w:div w:id="732966771">
          <w:marLeft w:val="0"/>
          <w:marRight w:val="0"/>
          <w:marTop w:val="0"/>
          <w:marBottom w:val="0"/>
          <w:divBdr>
            <w:top w:val="none" w:sz="0" w:space="0" w:color="auto"/>
            <w:left w:val="none" w:sz="0" w:space="0" w:color="auto"/>
            <w:bottom w:val="none" w:sz="0" w:space="0" w:color="auto"/>
            <w:right w:val="none" w:sz="0" w:space="0" w:color="auto"/>
          </w:divBdr>
        </w:div>
        <w:div w:id="732966815">
          <w:marLeft w:val="0"/>
          <w:marRight w:val="0"/>
          <w:marTop w:val="0"/>
          <w:marBottom w:val="0"/>
          <w:divBdr>
            <w:top w:val="none" w:sz="0" w:space="0" w:color="auto"/>
            <w:left w:val="none" w:sz="0" w:space="0" w:color="auto"/>
            <w:bottom w:val="none" w:sz="0" w:space="0" w:color="auto"/>
            <w:right w:val="none" w:sz="0" w:space="0" w:color="auto"/>
          </w:divBdr>
          <w:divsChild>
            <w:div w:id="732967014">
              <w:marLeft w:val="0"/>
              <w:marRight w:val="0"/>
              <w:marTop w:val="0"/>
              <w:marBottom w:val="0"/>
              <w:divBdr>
                <w:top w:val="none" w:sz="0" w:space="0" w:color="auto"/>
                <w:left w:val="none" w:sz="0" w:space="0" w:color="auto"/>
                <w:bottom w:val="none" w:sz="0" w:space="0" w:color="auto"/>
                <w:right w:val="none" w:sz="0" w:space="0" w:color="auto"/>
              </w:divBdr>
            </w:div>
            <w:div w:id="732967076">
              <w:marLeft w:val="0"/>
              <w:marRight w:val="0"/>
              <w:marTop w:val="0"/>
              <w:marBottom w:val="0"/>
              <w:divBdr>
                <w:top w:val="none" w:sz="0" w:space="0" w:color="auto"/>
                <w:left w:val="none" w:sz="0" w:space="0" w:color="auto"/>
                <w:bottom w:val="none" w:sz="0" w:space="0" w:color="auto"/>
                <w:right w:val="none" w:sz="0" w:space="0" w:color="auto"/>
              </w:divBdr>
            </w:div>
          </w:divsChild>
        </w:div>
        <w:div w:id="732968104">
          <w:marLeft w:val="0"/>
          <w:marRight w:val="0"/>
          <w:marTop w:val="0"/>
          <w:marBottom w:val="0"/>
          <w:divBdr>
            <w:top w:val="none" w:sz="0" w:space="0" w:color="auto"/>
            <w:left w:val="none" w:sz="0" w:space="0" w:color="auto"/>
            <w:bottom w:val="none" w:sz="0" w:space="0" w:color="auto"/>
            <w:right w:val="none" w:sz="0" w:space="0" w:color="auto"/>
          </w:divBdr>
        </w:div>
      </w:divsChild>
    </w:div>
    <w:div w:id="732967375">
      <w:marLeft w:val="0"/>
      <w:marRight w:val="0"/>
      <w:marTop w:val="0"/>
      <w:marBottom w:val="0"/>
      <w:divBdr>
        <w:top w:val="none" w:sz="0" w:space="0" w:color="auto"/>
        <w:left w:val="none" w:sz="0" w:space="0" w:color="auto"/>
        <w:bottom w:val="none" w:sz="0" w:space="0" w:color="auto"/>
        <w:right w:val="none" w:sz="0" w:space="0" w:color="auto"/>
      </w:divBdr>
    </w:div>
    <w:div w:id="732967376">
      <w:marLeft w:val="0"/>
      <w:marRight w:val="0"/>
      <w:marTop w:val="0"/>
      <w:marBottom w:val="0"/>
      <w:divBdr>
        <w:top w:val="none" w:sz="0" w:space="0" w:color="auto"/>
        <w:left w:val="none" w:sz="0" w:space="0" w:color="auto"/>
        <w:bottom w:val="none" w:sz="0" w:space="0" w:color="auto"/>
        <w:right w:val="none" w:sz="0" w:space="0" w:color="auto"/>
      </w:divBdr>
      <w:divsChild>
        <w:div w:id="732968919">
          <w:marLeft w:val="0"/>
          <w:marRight w:val="0"/>
          <w:marTop w:val="0"/>
          <w:marBottom w:val="0"/>
          <w:divBdr>
            <w:top w:val="none" w:sz="0" w:space="0" w:color="auto"/>
            <w:left w:val="none" w:sz="0" w:space="0" w:color="auto"/>
            <w:bottom w:val="none" w:sz="0" w:space="0" w:color="auto"/>
            <w:right w:val="none" w:sz="0" w:space="0" w:color="auto"/>
          </w:divBdr>
          <w:divsChild>
            <w:div w:id="732966604">
              <w:marLeft w:val="0"/>
              <w:marRight w:val="0"/>
              <w:marTop w:val="0"/>
              <w:marBottom w:val="0"/>
              <w:divBdr>
                <w:top w:val="none" w:sz="0" w:space="0" w:color="auto"/>
                <w:left w:val="none" w:sz="0" w:space="0" w:color="auto"/>
                <w:bottom w:val="none" w:sz="0" w:space="0" w:color="auto"/>
                <w:right w:val="none" w:sz="0" w:space="0" w:color="auto"/>
              </w:divBdr>
              <w:divsChild>
                <w:div w:id="732966850">
                  <w:marLeft w:val="0"/>
                  <w:marRight w:val="0"/>
                  <w:marTop w:val="0"/>
                  <w:marBottom w:val="0"/>
                  <w:divBdr>
                    <w:top w:val="none" w:sz="0" w:space="0" w:color="auto"/>
                    <w:left w:val="none" w:sz="0" w:space="0" w:color="auto"/>
                    <w:bottom w:val="none" w:sz="0" w:space="0" w:color="auto"/>
                    <w:right w:val="none" w:sz="0" w:space="0" w:color="auto"/>
                  </w:divBdr>
                  <w:divsChild>
                    <w:div w:id="73296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7379">
      <w:marLeft w:val="0"/>
      <w:marRight w:val="0"/>
      <w:marTop w:val="0"/>
      <w:marBottom w:val="0"/>
      <w:divBdr>
        <w:top w:val="none" w:sz="0" w:space="0" w:color="auto"/>
        <w:left w:val="none" w:sz="0" w:space="0" w:color="auto"/>
        <w:bottom w:val="none" w:sz="0" w:space="0" w:color="auto"/>
        <w:right w:val="none" w:sz="0" w:space="0" w:color="auto"/>
      </w:divBdr>
      <w:divsChild>
        <w:div w:id="732968391">
          <w:marLeft w:val="0"/>
          <w:marRight w:val="0"/>
          <w:marTop w:val="0"/>
          <w:marBottom w:val="0"/>
          <w:divBdr>
            <w:top w:val="none" w:sz="0" w:space="0" w:color="auto"/>
            <w:left w:val="none" w:sz="0" w:space="0" w:color="auto"/>
            <w:bottom w:val="none" w:sz="0" w:space="0" w:color="auto"/>
            <w:right w:val="none" w:sz="0" w:space="0" w:color="auto"/>
          </w:divBdr>
          <w:divsChild>
            <w:div w:id="7329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380">
      <w:marLeft w:val="0"/>
      <w:marRight w:val="0"/>
      <w:marTop w:val="0"/>
      <w:marBottom w:val="0"/>
      <w:divBdr>
        <w:top w:val="none" w:sz="0" w:space="0" w:color="auto"/>
        <w:left w:val="none" w:sz="0" w:space="0" w:color="auto"/>
        <w:bottom w:val="none" w:sz="0" w:space="0" w:color="auto"/>
        <w:right w:val="none" w:sz="0" w:space="0" w:color="auto"/>
      </w:divBdr>
    </w:div>
    <w:div w:id="732967381">
      <w:marLeft w:val="0"/>
      <w:marRight w:val="0"/>
      <w:marTop w:val="0"/>
      <w:marBottom w:val="0"/>
      <w:divBdr>
        <w:top w:val="none" w:sz="0" w:space="0" w:color="auto"/>
        <w:left w:val="none" w:sz="0" w:space="0" w:color="auto"/>
        <w:bottom w:val="none" w:sz="0" w:space="0" w:color="auto"/>
        <w:right w:val="none" w:sz="0" w:space="0" w:color="auto"/>
      </w:divBdr>
    </w:div>
    <w:div w:id="732967383">
      <w:marLeft w:val="0"/>
      <w:marRight w:val="0"/>
      <w:marTop w:val="0"/>
      <w:marBottom w:val="0"/>
      <w:divBdr>
        <w:top w:val="none" w:sz="0" w:space="0" w:color="auto"/>
        <w:left w:val="none" w:sz="0" w:space="0" w:color="auto"/>
        <w:bottom w:val="none" w:sz="0" w:space="0" w:color="auto"/>
        <w:right w:val="none" w:sz="0" w:space="0" w:color="auto"/>
      </w:divBdr>
      <w:divsChild>
        <w:div w:id="732966530">
          <w:marLeft w:val="0"/>
          <w:marRight w:val="0"/>
          <w:marTop w:val="0"/>
          <w:marBottom w:val="0"/>
          <w:divBdr>
            <w:top w:val="none" w:sz="0" w:space="0" w:color="auto"/>
            <w:left w:val="none" w:sz="0" w:space="0" w:color="auto"/>
            <w:bottom w:val="none" w:sz="0" w:space="0" w:color="auto"/>
            <w:right w:val="none" w:sz="0" w:space="0" w:color="auto"/>
          </w:divBdr>
        </w:div>
      </w:divsChild>
    </w:div>
    <w:div w:id="732967384">
      <w:marLeft w:val="0"/>
      <w:marRight w:val="0"/>
      <w:marTop w:val="0"/>
      <w:marBottom w:val="0"/>
      <w:divBdr>
        <w:top w:val="none" w:sz="0" w:space="0" w:color="auto"/>
        <w:left w:val="none" w:sz="0" w:space="0" w:color="auto"/>
        <w:bottom w:val="none" w:sz="0" w:space="0" w:color="auto"/>
        <w:right w:val="none" w:sz="0" w:space="0" w:color="auto"/>
      </w:divBdr>
    </w:div>
    <w:div w:id="732967388">
      <w:marLeft w:val="0"/>
      <w:marRight w:val="0"/>
      <w:marTop w:val="0"/>
      <w:marBottom w:val="0"/>
      <w:divBdr>
        <w:top w:val="none" w:sz="0" w:space="0" w:color="auto"/>
        <w:left w:val="none" w:sz="0" w:space="0" w:color="auto"/>
        <w:bottom w:val="none" w:sz="0" w:space="0" w:color="auto"/>
        <w:right w:val="none" w:sz="0" w:space="0" w:color="auto"/>
      </w:divBdr>
    </w:div>
    <w:div w:id="732967389">
      <w:marLeft w:val="0"/>
      <w:marRight w:val="0"/>
      <w:marTop w:val="0"/>
      <w:marBottom w:val="0"/>
      <w:divBdr>
        <w:top w:val="none" w:sz="0" w:space="0" w:color="auto"/>
        <w:left w:val="none" w:sz="0" w:space="0" w:color="auto"/>
        <w:bottom w:val="none" w:sz="0" w:space="0" w:color="auto"/>
        <w:right w:val="none" w:sz="0" w:space="0" w:color="auto"/>
      </w:divBdr>
    </w:div>
    <w:div w:id="732967391">
      <w:marLeft w:val="0"/>
      <w:marRight w:val="0"/>
      <w:marTop w:val="0"/>
      <w:marBottom w:val="0"/>
      <w:divBdr>
        <w:top w:val="none" w:sz="0" w:space="0" w:color="auto"/>
        <w:left w:val="none" w:sz="0" w:space="0" w:color="auto"/>
        <w:bottom w:val="none" w:sz="0" w:space="0" w:color="auto"/>
        <w:right w:val="none" w:sz="0" w:space="0" w:color="auto"/>
      </w:divBdr>
    </w:div>
    <w:div w:id="732967392">
      <w:marLeft w:val="0"/>
      <w:marRight w:val="0"/>
      <w:marTop w:val="0"/>
      <w:marBottom w:val="0"/>
      <w:divBdr>
        <w:top w:val="none" w:sz="0" w:space="0" w:color="auto"/>
        <w:left w:val="none" w:sz="0" w:space="0" w:color="auto"/>
        <w:bottom w:val="none" w:sz="0" w:space="0" w:color="auto"/>
        <w:right w:val="none" w:sz="0" w:space="0" w:color="auto"/>
      </w:divBdr>
    </w:div>
    <w:div w:id="732967393">
      <w:marLeft w:val="0"/>
      <w:marRight w:val="0"/>
      <w:marTop w:val="0"/>
      <w:marBottom w:val="0"/>
      <w:divBdr>
        <w:top w:val="none" w:sz="0" w:space="0" w:color="auto"/>
        <w:left w:val="none" w:sz="0" w:space="0" w:color="auto"/>
        <w:bottom w:val="none" w:sz="0" w:space="0" w:color="auto"/>
        <w:right w:val="none" w:sz="0" w:space="0" w:color="auto"/>
      </w:divBdr>
    </w:div>
    <w:div w:id="732967394">
      <w:marLeft w:val="0"/>
      <w:marRight w:val="0"/>
      <w:marTop w:val="0"/>
      <w:marBottom w:val="0"/>
      <w:divBdr>
        <w:top w:val="none" w:sz="0" w:space="0" w:color="auto"/>
        <w:left w:val="none" w:sz="0" w:space="0" w:color="auto"/>
        <w:bottom w:val="none" w:sz="0" w:space="0" w:color="auto"/>
        <w:right w:val="none" w:sz="0" w:space="0" w:color="auto"/>
      </w:divBdr>
      <w:divsChild>
        <w:div w:id="732966430">
          <w:marLeft w:val="0"/>
          <w:marRight w:val="0"/>
          <w:marTop w:val="0"/>
          <w:marBottom w:val="0"/>
          <w:divBdr>
            <w:top w:val="none" w:sz="0" w:space="0" w:color="auto"/>
            <w:left w:val="none" w:sz="0" w:space="0" w:color="auto"/>
            <w:bottom w:val="none" w:sz="0" w:space="0" w:color="auto"/>
            <w:right w:val="none" w:sz="0" w:space="0" w:color="auto"/>
          </w:divBdr>
        </w:div>
        <w:div w:id="732966930">
          <w:marLeft w:val="0"/>
          <w:marRight w:val="0"/>
          <w:marTop w:val="0"/>
          <w:marBottom w:val="0"/>
          <w:divBdr>
            <w:top w:val="none" w:sz="0" w:space="0" w:color="auto"/>
            <w:left w:val="none" w:sz="0" w:space="0" w:color="auto"/>
            <w:bottom w:val="none" w:sz="0" w:space="0" w:color="auto"/>
            <w:right w:val="none" w:sz="0" w:space="0" w:color="auto"/>
          </w:divBdr>
        </w:div>
        <w:div w:id="732967664">
          <w:marLeft w:val="0"/>
          <w:marRight w:val="0"/>
          <w:marTop w:val="0"/>
          <w:marBottom w:val="0"/>
          <w:divBdr>
            <w:top w:val="none" w:sz="0" w:space="0" w:color="auto"/>
            <w:left w:val="none" w:sz="0" w:space="0" w:color="auto"/>
            <w:bottom w:val="none" w:sz="0" w:space="0" w:color="auto"/>
            <w:right w:val="none" w:sz="0" w:space="0" w:color="auto"/>
          </w:divBdr>
        </w:div>
      </w:divsChild>
    </w:div>
    <w:div w:id="732967396">
      <w:marLeft w:val="0"/>
      <w:marRight w:val="0"/>
      <w:marTop w:val="0"/>
      <w:marBottom w:val="0"/>
      <w:divBdr>
        <w:top w:val="none" w:sz="0" w:space="0" w:color="auto"/>
        <w:left w:val="none" w:sz="0" w:space="0" w:color="auto"/>
        <w:bottom w:val="none" w:sz="0" w:space="0" w:color="auto"/>
        <w:right w:val="none" w:sz="0" w:space="0" w:color="auto"/>
      </w:divBdr>
    </w:div>
    <w:div w:id="732967397">
      <w:marLeft w:val="0"/>
      <w:marRight w:val="0"/>
      <w:marTop w:val="0"/>
      <w:marBottom w:val="0"/>
      <w:divBdr>
        <w:top w:val="none" w:sz="0" w:space="0" w:color="auto"/>
        <w:left w:val="none" w:sz="0" w:space="0" w:color="auto"/>
        <w:bottom w:val="none" w:sz="0" w:space="0" w:color="auto"/>
        <w:right w:val="none" w:sz="0" w:space="0" w:color="auto"/>
      </w:divBdr>
    </w:div>
    <w:div w:id="732967399">
      <w:marLeft w:val="0"/>
      <w:marRight w:val="0"/>
      <w:marTop w:val="0"/>
      <w:marBottom w:val="0"/>
      <w:divBdr>
        <w:top w:val="none" w:sz="0" w:space="0" w:color="auto"/>
        <w:left w:val="none" w:sz="0" w:space="0" w:color="auto"/>
        <w:bottom w:val="none" w:sz="0" w:space="0" w:color="auto"/>
        <w:right w:val="none" w:sz="0" w:space="0" w:color="auto"/>
      </w:divBdr>
    </w:div>
    <w:div w:id="732967400">
      <w:marLeft w:val="0"/>
      <w:marRight w:val="0"/>
      <w:marTop w:val="0"/>
      <w:marBottom w:val="0"/>
      <w:divBdr>
        <w:top w:val="none" w:sz="0" w:space="0" w:color="auto"/>
        <w:left w:val="none" w:sz="0" w:space="0" w:color="auto"/>
        <w:bottom w:val="none" w:sz="0" w:space="0" w:color="auto"/>
        <w:right w:val="none" w:sz="0" w:space="0" w:color="auto"/>
      </w:divBdr>
    </w:div>
    <w:div w:id="732967401">
      <w:marLeft w:val="0"/>
      <w:marRight w:val="0"/>
      <w:marTop w:val="0"/>
      <w:marBottom w:val="0"/>
      <w:divBdr>
        <w:top w:val="none" w:sz="0" w:space="0" w:color="auto"/>
        <w:left w:val="none" w:sz="0" w:space="0" w:color="auto"/>
        <w:bottom w:val="none" w:sz="0" w:space="0" w:color="auto"/>
        <w:right w:val="none" w:sz="0" w:space="0" w:color="auto"/>
      </w:divBdr>
    </w:div>
    <w:div w:id="732967403">
      <w:marLeft w:val="0"/>
      <w:marRight w:val="0"/>
      <w:marTop w:val="0"/>
      <w:marBottom w:val="0"/>
      <w:divBdr>
        <w:top w:val="none" w:sz="0" w:space="0" w:color="auto"/>
        <w:left w:val="none" w:sz="0" w:space="0" w:color="auto"/>
        <w:bottom w:val="none" w:sz="0" w:space="0" w:color="auto"/>
        <w:right w:val="none" w:sz="0" w:space="0" w:color="auto"/>
      </w:divBdr>
      <w:divsChild>
        <w:div w:id="732966660">
          <w:marLeft w:val="0"/>
          <w:marRight w:val="0"/>
          <w:marTop w:val="0"/>
          <w:marBottom w:val="0"/>
          <w:divBdr>
            <w:top w:val="none" w:sz="0" w:space="0" w:color="auto"/>
            <w:left w:val="none" w:sz="0" w:space="0" w:color="auto"/>
            <w:bottom w:val="none" w:sz="0" w:space="0" w:color="auto"/>
            <w:right w:val="none" w:sz="0" w:space="0" w:color="auto"/>
          </w:divBdr>
          <w:divsChild>
            <w:div w:id="732966328">
              <w:marLeft w:val="0"/>
              <w:marRight w:val="0"/>
              <w:marTop w:val="0"/>
              <w:marBottom w:val="0"/>
              <w:divBdr>
                <w:top w:val="none" w:sz="0" w:space="0" w:color="auto"/>
                <w:left w:val="none" w:sz="0" w:space="0" w:color="auto"/>
                <w:bottom w:val="none" w:sz="0" w:space="0" w:color="auto"/>
                <w:right w:val="none" w:sz="0" w:space="0" w:color="auto"/>
              </w:divBdr>
              <w:divsChild>
                <w:div w:id="732968672">
                  <w:marLeft w:val="0"/>
                  <w:marRight w:val="0"/>
                  <w:marTop w:val="0"/>
                  <w:marBottom w:val="0"/>
                  <w:divBdr>
                    <w:top w:val="none" w:sz="0" w:space="0" w:color="auto"/>
                    <w:left w:val="none" w:sz="0" w:space="0" w:color="auto"/>
                    <w:bottom w:val="none" w:sz="0" w:space="0" w:color="auto"/>
                    <w:right w:val="none" w:sz="0" w:space="0" w:color="auto"/>
                  </w:divBdr>
                </w:div>
              </w:divsChild>
            </w:div>
            <w:div w:id="732967354">
              <w:marLeft w:val="0"/>
              <w:marRight w:val="0"/>
              <w:marTop w:val="0"/>
              <w:marBottom w:val="0"/>
              <w:divBdr>
                <w:top w:val="none" w:sz="0" w:space="0" w:color="auto"/>
                <w:left w:val="none" w:sz="0" w:space="0" w:color="auto"/>
                <w:bottom w:val="none" w:sz="0" w:space="0" w:color="auto"/>
                <w:right w:val="none" w:sz="0" w:space="0" w:color="auto"/>
              </w:divBdr>
            </w:div>
          </w:divsChild>
        </w:div>
        <w:div w:id="732967126">
          <w:marLeft w:val="0"/>
          <w:marRight w:val="0"/>
          <w:marTop w:val="0"/>
          <w:marBottom w:val="0"/>
          <w:divBdr>
            <w:top w:val="none" w:sz="0" w:space="0" w:color="auto"/>
            <w:left w:val="none" w:sz="0" w:space="0" w:color="auto"/>
            <w:bottom w:val="none" w:sz="0" w:space="0" w:color="auto"/>
            <w:right w:val="none" w:sz="0" w:space="0" w:color="auto"/>
          </w:divBdr>
          <w:divsChild>
            <w:div w:id="732967509">
              <w:marLeft w:val="0"/>
              <w:marRight w:val="0"/>
              <w:marTop w:val="0"/>
              <w:marBottom w:val="0"/>
              <w:divBdr>
                <w:top w:val="none" w:sz="0" w:space="0" w:color="auto"/>
                <w:left w:val="none" w:sz="0" w:space="0" w:color="auto"/>
                <w:bottom w:val="none" w:sz="0" w:space="0" w:color="auto"/>
                <w:right w:val="none" w:sz="0" w:space="0" w:color="auto"/>
              </w:divBdr>
              <w:divsChild>
                <w:div w:id="732966763">
                  <w:marLeft w:val="0"/>
                  <w:marRight w:val="0"/>
                  <w:marTop w:val="0"/>
                  <w:marBottom w:val="0"/>
                  <w:divBdr>
                    <w:top w:val="none" w:sz="0" w:space="0" w:color="auto"/>
                    <w:left w:val="none" w:sz="0" w:space="0" w:color="auto"/>
                    <w:bottom w:val="none" w:sz="0" w:space="0" w:color="auto"/>
                    <w:right w:val="none" w:sz="0" w:space="0" w:color="auto"/>
                  </w:divBdr>
                </w:div>
                <w:div w:id="732966862">
                  <w:marLeft w:val="0"/>
                  <w:marRight w:val="0"/>
                  <w:marTop w:val="0"/>
                  <w:marBottom w:val="0"/>
                  <w:divBdr>
                    <w:top w:val="none" w:sz="0" w:space="0" w:color="auto"/>
                    <w:left w:val="none" w:sz="0" w:space="0" w:color="auto"/>
                    <w:bottom w:val="none" w:sz="0" w:space="0" w:color="auto"/>
                    <w:right w:val="none" w:sz="0" w:space="0" w:color="auto"/>
                  </w:divBdr>
                </w:div>
                <w:div w:id="732966984">
                  <w:marLeft w:val="0"/>
                  <w:marRight w:val="0"/>
                  <w:marTop w:val="0"/>
                  <w:marBottom w:val="0"/>
                  <w:divBdr>
                    <w:top w:val="none" w:sz="0" w:space="0" w:color="auto"/>
                    <w:left w:val="none" w:sz="0" w:space="0" w:color="auto"/>
                    <w:bottom w:val="none" w:sz="0" w:space="0" w:color="auto"/>
                    <w:right w:val="none" w:sz="0" w:space="0" w:color="auto"/>
                  </w:divBdr>
                </w:div>
                <w:div w:id="732967255">
                  <w:marLeft w:val="0"/>
                  <w:marRight w:val="0"/>
                  <w:marTop w:val="0"/>
                  <w:marBottom w:val="0"/>
                  <w:divBdr>
                    <w:top w:val="none" w:sz="0" w:space="0" w:color="auto"/>
                    <w:left w:val="none" w:sz="0" w:space="0" w:color="auto"/>
                    <w:bottom w:val="none" w:sz="0" w:space="0" w:color="auto"/>
                    <w:right w:val="none" w:sz="0" w:space="0" w:color="auto"/>
                  </w:divBdr>
                </w:div>
                <w:div w:id="732967412">
                  <w:marLeft w:val="0"/>
                  <w:marRight w:val="0"/>
                  <w:marTop w:val="0"/>
                  <w:marBottom w:val="0"/>
                  <w:divBdr>
                    <w:top w:val="none" w:sz="0" w:space="0" w:color="auto"/>
                    <w:left w:val="none" w:sz="0" w:space="0" w:color="auto"/>
                    <w:bottom w:val="none" w:sz="0" w:space="0" w:color="auto"/>
                    <w:right w:val="none" w:sz="0" w:space="0" w:color="auto"/>
                  </w:divBdr>
                </w:div>
                <w:div w:id="732967514">
                  <w:marLeft w:val="0"/>
                  <w:marRight w:val="0"/>
                  <w:marTop w:val="0"/>
                  <w:marBottom w:val="0"/>
                  <w:divBdr>
                    <w:top w:val="none" w:sz="0" w:space="0" w:color="auto"/>
                    <w:left w:val="none" w:sz="0" w:space="0" w:color="auto"/>
                    <w:bottom w:val="none" w:sz="0" w:space="0" w:color="auto"/>
                    <w:right w:val="none" w:sz="0" w:space="0" w:color="auto"/>
                  </w:divBdr>
                </w:div>
                <w:div w:id="732967676">
                  <w:marLeft w:val="0"/>
                  <w:marRight w:val="0"/>
                  <w:marTop w:val="0"/>
                  <w:marBottom w:val="0"/>
                  <w:divBdr>
                    <w:top w:val="none" w:sz="0" w:space="0" w:color="auto"/>
                    <w:left w:val="none" w:sz="0" w:space="0" w:color="auto"/>
                    <w:bottom w:val="none" w:sz="0" w:space="0" w:color="auto"/>
                    <w:right w:val="none" w:sz="0" w:space="0" w:color="auto"/>
                  </w:divBdr>
                </w:div>
                <w:div w:id="732967782">
                  <w:marLeft w:val="0"/>
                  <w:marRight w:val="0"/>
                  <w:marTop w:val="0"/>
                  <w:marBottom w:val="0"/>
                  <w:divBdr>
                    <w:top w:val="none" w:sz="0" w:space="0" w:color="auto"/>
                    <w:left w:val="none" w:sz="0" w:space="0" w:color="auto"/>
                    <w:bottom w:val="none" w:sz="0" w:space="0" w:color="auto"/>
                    <w:right w:val="none" w:sz="0" w:space="0" w:color="auto"/>
                  </w:divBdr>
                </w:div>
                <w:div w:id="732967844">
                  <w:marLeft w:val="0"/>
                  <w:marRight w:val="0"/>
                  <w:marTop w:val="0"/>
                  <w:marBottom w:val="0"/>
                  <w:divBdr>
                    <w:top w:val="none" w:sz="0" w:space="0" w:color="auto"/>
                    <w:left w:val="none" w:sz="0" w:space="0" w:color="auto"/>
                    <w:bottom w:val="none" w:sz="0" w:space="0" w:color="auto"/>
                    <w:right w:val="none" w:sz="0" w:space="0" w:color="auto"/>
                  </w:divBdr>
                </w:div>
                <w:div w:id="732968014">
                  <w:marLeft w:val="0"/>
                  <w:marRight w:val="0"/>
                  <w:marTop w:val="0"/>
                  <w:marBottom w:val="0"/>
                  <w:divBdr>
                    <w:top w:val="none" w:sz="0" w:space="0" w:color="auto"/>
                    <w:left w:val="none" w:sz="0" w:space="0" w:color="auto"/>
                    <w:bottom w:val="none" w:sz="0" w:space="0" w:color="auto"/>
                    <w:right w:val="none" w:sz="0" w:space="0" w:color="auto"/>
                  </w:divBdr>
                </w:div>
                <w:div w:id="732968032">
                  <w:marLeft w:val="0"/>
                  <w:marRight w:val="0"/>
                  <w:marTop w:val="0"/>
                  <w:marBottom w:val="0"/>
                  <w:divBdr>
                    <w:top w:val="none" w:sz="0" w:space="0" w:color="auto"/>
                    <w:left w:val="none" w:sz="0" w:space="0" w:color="auto"/>
                    <w:bottom w:val="none" w:sz="0" w:space="0" w:color="auto"/>
                    <w:right w:val="none" w:sz="0" w:space="0" w:color="auto"/>
                  </w:divBdr>
                </w:div>
                <w:div w:id="732968090">
                  <w:marLeft w:val="0"/>
                  <w:marRight w:val="0"/>
                  <w:marTop w:val="0"/>
                  <w:marBottom w:val="0"/>
                  <w:divBdr>
                    <w:top w:val="none" w:sz="0" w:space="0" w:color="auto"/>
                    <w:left w:val="none" w:sz="0" w:space="0" w:color="auto"/>
                    <w:bottom w:val="none" w:sz="0" w:space="0" w:color="auto"/>
                    <w:right w:val="none" w:sz="0" w:space="0" w:color="auto"/>
                  </w:divBdr>
                </w:div>
                <w:div w:id="732968370">
                  <w:marLeft w:val="0"/>
                  <w:marRight w:val="0"/>
                  <w:marTop w:val="0"/>
                  <w:marBottom w:val="0"/>
                  <w:divBdr>
                    <w:top w:val="none" w:sz="0" w:space="0" w:color="auto"/>
                    <w:left w:val="none" w:sz="0" w:space="0" w:color="auto"/>
                    <w:bottom w:val="none" w:sz="0" w:space="0" w:color="auto"/>
                    <w:right w:val="none" w:sz="0" w:space="0" w:color="auto"/>
                  </w:divBdr>
                </w:div>
                <w:div w:id="732968914">
                  <w:marLeft w:val="0"/>
                  <w:marRight w:val="0"/>
                  <w:marTop w:val="0"/>
                  <w:marBottom w:val="0"/>
                  <w:divBdr>
                    <w:top w:val="none" w:sz="0" w:space="0" w:color="auto"/>
                    <w:left w:val="none" w:sz="0" w:space="0" w:color="auto"/>
                    <w:bottom w:val="none" w:sz="0" w:space="0" w:color="auto"/>
                    <w:right w:val="none" w:sz="0" w:space="0" w:color="auto"/>
                  </w:divBdr>
                </w:div>
                <w:div w:id="73296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409">
      <w:marLeft w:val="0"/>
      <w:marRight w:val="0"/>
      <w:marTop w:val="0"/>
      <w:marBottom w:val="0"/>
      <w:divBdr>
        <w:top w:val="none" w:sz="0" w:space="0" w:color="auto"/>
        <w:left w:val="none" w:sz="0" w:space="0" w:color="auto"/>
        <w:bottom w:val="none" w:sz="0" w:space="0" w:color="auto"/>
        <w:right w:val="none" w:sz="0" w:space="0" w:color="auto"/>
      </w:divBdr>
    </w:div>
    <w:div w:id="732967411">
      <w:marLeft w:val="0"/>
      <w:marRight w:val="0"/>
      <w:marTop w:val="0"/>
      <w:marBottom w:val="0"/>
      <w:divBdr>
        <w:top w:val="none" w:sz="0" w:space="0" w:color="auto"/>
        <w:left w:val="none" w:sz="0" w:space="0" w:color="auto"/>
        <w:bottom w:val="none" w:sz="0" w:space="0" w:color="auto"/>
        <w:right w:val="none" w:sz="0" w:space="0" w:color="auto"/>
      </w:divBdr>
    </w:div>
    <w:div w:id="732967413">
      <w:marLeft w:val="0"/>
      <w:marRight w:val="0"/>
      <w:marTop w:val="0"/>
      <w:marBottom w:val="0"/>
      <w:divBdr>
        <w:top w:val="none" w:sz="0" w:space="0" w:color="auto"/>
        <w:left w:val="none" w:sz="0" w:space="0" w:color="auto"/>
        <w:bottom w:val="none" w:sz="0" w:space="0" w:color="auto"/>
        <w:right w:val="none" w:sz="0" w:space="0" w:color="auto"/>
      </w:divBdr>
    </w:div>
    <w:div w:id="732967414">
      <w:marLeft w:val="0"/>
      <w:marRight w:val="0"/>
      <w:marTop w:val="0"/>
      <w:marBottom w:val="0"/>
      <w:divBdr>
        <w:top w:val="none" w:sz="0" w:space="0" w:color="auto"/>
        <w:left w:val="none" w:sz="0" w:space="0" w:color="auto"/>
        <w:bottom w:val="none" w:sz="0" w:space="0" w:color="auto"/>
        <w:right w:val="none" w:sz="0" w:space="0" w:color="auto"/>
      </w:divBdr>
    </w:div>
    <w:div w:id="732967415">
      <w:marLeft w:val="0"/>
      <w:marRight w:val="0"/>
      <w:marTop w:val="0"/>
      <w:marBottom w:val="0"/>
      <w:divBdr>
        <w:top w:val="none" w:sz="0" w:space="0" w:color="auto"/>
        <w:left w:val="none" w:sz="0" w:space="0" w:color="auto"/>
        <w:bottom w:val="none" w:sz="0" w:space="0" w:color="auto"/>
        <w:right w:val="none" w:sz="0" w:space="0" w:color="auto"/>
      </w:divBdr>
    </w:div>
    <w:div w:id="732967417">
      <w:marLeft w:val="0"/>
      <w:marRight w:val="0"/>
      <w:marTop w:val="0"/>
      <w:marBottom w:val="0"/>
      <w:divBdr>
        <w:top w:val="none" w:sz="0" w:space="0" w:color="auto"/>
        <w:left w:val="none" w:sz="0" w:space="0" w:color="auto"/>
        <w:bottom w:val="none" w:sz="0" w:space="0" w:color="auto"/>
        <w:right w:val="none" w:sz="0" w:space="0" w:color="auto"/>
      </w:divBdr>
    </w:div>
    <w:div w:id="732967418">
      <w:marLeft w:val="0"/>
      <w:marRight w:val="0"/>
      <w:marTop w:val="0"/>
      <w:marBottom w:val="0"/>
      <w:divBdr>
        <w:top w:val="none" w:sz="0" w:space="0" w:color="auto"/>
        <w:left w:val="none" w:sz="0" w:space="0" w:color="auto"/>
        <w:bottom w:val="none" w:sz="0" w:space="0" w:color="auto"/>
        <w:right w:val="none" w:sz="0" w:space="0" w:color="auto"/>
      </w:divBdr>
    </w:div>
    <w:div w:id="732967420">
      <w:marLeft w:val="0"/>
      <w:marRight w:val="0"/>
      <w:marTop w:val="0"/>
      <w:marBottom w:val="0"/>
      <w:divBdr>
        <w:top w:val="none" w:sz="0" w:space="0" w:color="auto"/>
        <w:left w:val="none" w:sz="0" w:space="0" w:color="auto"/>
        <w:bottom w:val="none" w:sz="0" w:space="0" w:color="auto"/>
        <w:right w:val="none" w:sz="0" w:space="0" w:color="auto"/>
      </w:divBdr>
    </w:div>
    <w:div w:id="732967421">
      <w:marLeft w:val="0"/>
      <w:marRight w:val="0"/>
      <w:marTop w:val="0"/>
      <w:marBottom w:val="0"/>
      <w:divBdr>
        <w:top w:val="none" w:sz="0" w:space="0" w:color="auto"/>
        <w:left w:val="none" w:sz="0" w:space="0" w:color="auto"/>
        <w:bottom w:val="none" w:sz="0" w:space="0" w:color="auto"/>
        <w:right w:val="none" w:sz="0" w:space="0" w:color="auto"/>
      </w:divBdr>
      <w:divsChild>
        <w:div w:id="732967285">
          <w:marLeft w:val="160"/>
          <w:marRight w:val="160"/>
          <w:marTop w:val="160"/>
          <w:marBottom w:val="160"/>
          <w:divBdr>
            <w:top w:val="none" w:sz="0" w:space="0" w:color="auto"/>
            <w:left w:val="none" w:sz="0" w:space="0" w:color="auto"/>
            <w:bottom w:val="none" w:sz="0" w:space="0" w:color="auto"/>
            <w:right w:val="none" w:sz="0" w:space="0" w:color="auto"/>
          </w:divBdr>
        </w:div>
        <w:div w:id="732967616">
          <w:marLeft w:val="600"/>
          <w:marRight w:val="600"/>
          <w:marTop w:val="0"/>
          <w:marBottom w:val="0"/>
          <w:divBdr>
            <w:top w:val="none" w:sz="0" w:space="0" w:color="auto"/>
            <w:left w:val="none" w:sz="0" w:space="0" w:color="auto"/>
            <w:bottom w:val="none" w:sz="0" w:space="0" w:color="auto"/>
            <w:right w:val="none" w:sz="0" w:space="0" w:color="auto"/>
          </w:divBdr>
          <w:divsChild>
            <w:div w:id="7329678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2967423">
      <w:marLeft w:val="0"/>
      <w:marRight w:val="0"/>
      <w:marTop w:val="0"/>
      <w:marBottom w:val="0"/>
      <w:divBdr>
        <w:top w:val="none" w:sz="0" w:space="0" w:color="auto"/>
        <w:left w:val="none" w:sz="0" w:space="0" w:color="auto"/>
        <w:bottom w:val="none" w:sz="0" w:space="0" w:color="auto"/>
        <w:right w:val="none" w:sz="0" w:space="0" w:color="auto"/>
      </w:divBdr>
    </w:div>
    <w:div w:id="732967424">
      <w:marLeft w:val="0"/>
      <w:marRight w:val="0"/>
      <w:marTop w:val="0"/>
      <w:marBottom w:val="0"/>
      <w:divBdr>
        <w:top w:val="none" w:sz="0" w:space="0" w:color="auto"/>
        <w:left w:val="none" w:sz="0" w:space="0" w:color="auto"/>
        <w:bottom w:val="none" w:sz="0" w:space="0" w:color="auto"/>
        <w:right w:val="none" w:sz="0" w:space="0" w:color="auto"/>
      </w:divBdr>
      <w:divsChild>
        <w:div w:id="732968959">
          <w:marLeft w:val="0"/>
          <w:marRight w:val="0"/>
          <w:marTop w:val="0"/>
          <w:marBottom w:val="0"/>
          <w:divBdr>
            <w:top w:val="none" w:sz="0" w:space="0" w:color="auto"/>
            <w:left w:val="none" w:sz="0" w:space="0" w:color="auto"/>
            <w:bottom w:val="none" w:sz="0" w:space="0" w:color="auto"/>
            <w:right w:val="none" w:sz="0" w:space="0" w:color="auto"/>
          </w:divBdr>
        </w:div>
      </w:divsChild>
    </w:div>
    <w:div w:id="732967429">
      <w:marLeft w:val="0"/>
      <w:marRight w:val="0"/>
      <w:marTop w:val="0"/>
      <w:marBottom w:val="0"/>
      <w:divBdr>
        <w:top w:val="none" w:sz="0" w:space="0" w:color="auto"/>
        <w:left w:val="none" w:sz="0" w:space="0" w:color="auto"/>
        <w:bottom w:val="none" w:sz="0" w:space="0" w:color="auto"/>
        <w:right w:val="none" w:sz="0" w:space="0" w:color="auto"/>
      </w:divBdr>
      <w:divsChild>
        <w:div w:id="732968606">
          <w:marLeft w:val="0"/>
          <w:marRight w:val="0"/>
          <w:marTop w:val="0"/>
          <w:marBottom w:val="0"/>
          <w:divBdr>
            <w:top w:val="none" w:sz="0" w:space="0" w:color="auto"/>
            <w:left w:val="none" w:sz="0" w:space="0" w:color="auto"/>
            <w:bottom w:val="none" w:sz="0" w:space="0" w:color="auto"/>
            <w:right w:val="none" w:sz="0" w:space="0" w:color="auto"/>
          </w:divBdr>
        </w:div>
        <w:div w:id="732968929">
          <w:marLeft w:val="0"/>
          <w:marRight w:val="0"/>
          <w:marTop w:val="0"/>
          <w:marBottom w:val="0"/>
          <w:divBdr>
            <w:top w:val="none" w:sz="0" w:space="0" w:color="auto"/>
            <w:left w:val="none" w:sz="0" w:space="0" w:color="auto"/>
            <w:bottom w:val="none" w:sz="0" w:space="0" w:color="auto"/>
            <w:right w:val="none" w:sz="0" w:space="0" w:color="auto"/>
          </w:divBdr>
        </w:div>
      </w:divsChild>
    </w:div>
    <w:div w:id="732967431">
      <w:marLeft w:val="0"/>
      <w:marRight w:val="0"/>
      <w:marTop w:val="0"/>
      <w:marBottom w:val="0"/>
      <w:divBdr>
        <w:top w:val="none" w:sz="0" w:space="0" w:color="auto"/>
        <w:left w:val="none" w:sz="0" w:space="0" w:color="auto"/>
        <w:bottom w:val="none" w:sz="0" w:space="0" w:color="auto"/>
        <w:right w:val="none" w:sz="0" w:space="0" w:color="auto"/>
      </w:divBdr>
      <w:divsChild>
        <w:div w:id="732966585">
          <w:marLeft w:val="0"/>
          <w:marRight w:val="0"/>
          <w:marTop w:val="0"/>
          <w:marBottom w:val="0"/>
          <w:divBdr>
            <w:top w:val="none" w:sz="0" w:space="0" w:color="auto"/>
            <w:left w:val="none" w:sz="0" w:space="0" w:color="auto"/>
            <w:bottom w:val="none" w:sz="0" w:space="0" w:color="auto"/>
            <w:right w:val="none" w:sz="0" w:space="0" w:color="auto"/>
          </w:divBdr>
        </w:div>
        <w:div w:id="732969242">
          <w:marLeft w:val="0"/>
          <w:marRight w:val="0"/>
          <w:marTop w:val="0"/>
          <w:marBottom w:val="0"/>
          <w:divBdr>
            <w:top w:val="none" w:sz="0" w:space="0" w:color="auto"/>
            <w:left w:val="none" w:sz="0" w:space="0" w:color="auto"/>
            <w:bottom w:val="none" w:sz="0" w:space="0" w:color="auto"/>
            <w:right w:val="none" w:sz="0" w:space="0" w:color="auto"/>
          </w:divBdr>
          <w:divsChild>
            <w:div w:id="732966768">
              <w:marLeft w:val="0"/>
              <w:marRight w:val="0"/>
              <w:marTop w:val="0"/>
              <w:marBottom w:val="0"/>
              <w:divBdr>
                <w:top w:val="none" w:sz="0" w:space="0" w:color="auto"/>
                <w:left w:val="none" w:sz="0" w:space="0" w:color="auto"/>
                <w:bottom w:val="none" w:sz="0" w:space="0" w:color="auto"/>
                <w:right w:val="none" w:sz="0" w:space="0" w:color="auto"/>
              </w:divBdr>
              <w:divsChild>
                <w:div w:id="73296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435">
      <w:marLeft w:val="0"/>
      <w:marRight w:val="0"/>
      <w:marTop w:val="0"/>
      <w:marBottom w:val="0"/>
      <w:divBdr>
        <w:top w:val="none" w:sz="0" w:space="0" w:color="auto"/>
        <w:left w:val="none" w:sz="0" w:space="0" w:color="auto"/>
        <w:bottom w:val="none" w:sz="0" w:space="0" w:color="auto"/>
        <w:right w:val="none" w:sz="0" w:space="0" w:color="auto"/>
      </w:divBdr>
    </w:div>
    <w:div w:id="732967436">
      <w:marLeft w:val="0"/>
      <w:marRight w:val="0"/>
      <w:marTop w:val="0"/>
      <w:marBottom w:val="0"/>
      <w:divBdr>
        <w:top w:val="none" w:sz="0" w:space="0" w:color="auto"/>
        <w:left w:val="none" w:sz="0" w:space="0" w:color="auto"/>
        <w:bottom w:val="none" w:sz="0" w:space="0" w:color="auto"/>
        <w:right w:val="none" w:sz="0" w:space="0" w:color="auto"/>
      </w:divBdr>
      <w:divsChild>
        <w:div w:id="732968434">
          <w:marLeft w:val="0"/>
          <w:marRight w:val="0"/>
          <w:marTop w:val="0"/>
          <w:marBottom w:val="0"/>
          <w:divBdr>
            <w:top w:val="none" w:sz="0" w:space="0" w:color="auto"/>
            <w:left w:val="none" w:sz="0" w:space="0" w:color="auto"/>
            <w:bottom w:val="none" w:sz="0" w:space="0" w:color="auto"/>
            <w:right w:val="none" w:sz="0" w:space="0" w:color="auto"/>
          </w:divBdr>
        </w:div>
      </w:divsChild>
    </w:div>
    <w:div w:id="732967438">
      <w:marLeft w:val="0"/>
      <w:marRight w:val="0"/>
      <w:marTop w:val="0"/>
      <w:marBottom w:val="0"/>
      <w:divBdr>
        <w:top w:val="none" w:sz="0" w:space="0" w:color="auto"/>
        <w:left w:val="none" w:sz="0" w:space="0" w:color="auto"/>
        <w:bottom w:val="none" w:sz="0" w:space="0" w:color="auto"/>
        <w:right w:val="none" w:sz="0" w:space="0" w:color="auto"/>
      </w:divBdr>
    </w:div>
    <w:div w:id="732967439">
      <w:marLeft w:val="0"/>
      <w:marRight w:val="0"/>
      <w:marTop w:val="0"/>
      <w:marBottom w:val="0"/>
      <w:divBdr>
        <w:top w:val="none" w:sz="0" w:space="0" w:color="auto"/>
        <w:left w:val="none" w:sz="0" w:space="0" w:color="auto"/>
        <w:bottom w:val="none" w:sz="0" w:space="0" w:color="auto"/>
        <w:right w:val="none" w:sz="0" w:space="0" w:color="auto"/>
      </w:divBdr>
    </w:div>
    <w:div w:id="732967440">
      <w:marLeft w:val="0"/>
      <w:marRight w:val="0"/>
      <w:marTop w:val="0"/>
      <w:marBottom w:val="0"/>
      <w:divBdr>
        <w:top w:val="none" w:sz="0" w:space="0" w:color="auto"/>
        <w:left w:val="none" w:sz="0" w:space="0" w:color="auto"/>
        <w:bottom w:val="none" w:sz="0" w:space="0" w:color="auto"/>
        <w:right w:val="none" w:sz="0" w:space="0" w:color="auto"/>
      </w:divBdr>
    </w:div>
    <w:div w:id="732967441">
      <w:marLeft w:val="0"/>
      <w:marRight w:val="0"/>
      <w:marTop w:val="0"/>
      <w:marBottom w:val="0"/>
      <w:divBdr>
        <w:top w:val="none" w:sz="0" w:space="0" w:color="auto"/>
        <w:left w:val="none" w:sz="0" w:space="0" w:color="auto"/>
        <w:bottom w:val="none" w:sz="0" w:space="0" w:color="auto"/>
        <w:right w:val="none" w:sz="0" w:space="0" w:color="auto"/>
      </w:divBdr>
    </w:div>
    <w:div w:id="732967445">
      <w:marLeft w:val="0"/>
      <w:marRight w:val="0"/>
      <w:marTop w:val="0"/>
      <w:marBottom w:val="0"/>
      <w:divBdr>
        <w:top w:val="none" w:sz="0" w:space="0" w:color="auto"/>
        <w:left w:val="none" w:sz="0" w:space="0" w:color="auto"/>
        <w:bottom w:val="none" w:sz="0" w:space="0" w:color="auto"/>
        <w:right w:val="none" w:sz="0" w:space="0" w:color="auto"/>
      </w:divBdr>
    </w:div>
    <w:div w:id="732967446">
      <w:marLeft w:val="0"/>
      <w:marRight w:val="0"/>
      <w:marTop w:val="0"/>
      <w:marBottom w:val="0"/>
      <w:divBdr>
        <w:top w:val="none" w:sz="0" w:space="0" w:color="auto"/>
        <w:left w:val="none" w:sz="0" w:space="0" w:color="auto"/>
        <w:bottom w:val="none" w:sz="0" w:space="0" w:color="auto"/>
        <w:right w:val="none" w:sz="0" w:space="0" w:color="auto"/>
      </w:divBdr>
      <w:divsChild>
        <w:div w:id="732966781">
          <w:marLeft w:val="0"/>
          <w:marRight w:val="0"/>
          <w:marTop w:val="0"/>
          <w:marBottom w:val="0"/>
          <w:divBdr>
            <w:top w:val="none" w:sz="0" w:space="0" w:color="auto"/>
            <w:left w:val="none" w:sz="0" w:space="0" w:color="auto"/>
            <w:bottom w:val="none" w:sz="0" w:space="0" w:color="auto"/>
            <w:right w:val="none" w:sz="0" w:space="0" w:color="auto"/>
          </w:divBdr>
          <w:divsChild>
            <w:div w:id="732968708">
              <w:marLeft w:val="0"/>
              <w:marRight w:val="0"/>
              <w:marTop w:val="0"/>
              <w:marBottom w:val="0"/>
              <w:divBdr>
                <w:top w:val="none" w:sz="0" w:space="0" w:color="auto"/>
                <w:left w:val="none" w:sz="0" w:space="0" w:color="auto"/>
                <w:bottom w:val="none" w:sz="0" w:space="0" w:color="auto"/>
                <w:right w:val="none" w:sz="0" w:space="0" w:color="auto"/>
              </w:divBdr>
            </w:div>
          </w:divsChild>
        </w:div>
        <w:div w:id="732969072">
          <w:marLeft w:val="0"/>
          <w:marRight w:val="0"/>
          <w:marTop w:val="0"/>
          <w:marBottom w:val="0"/>
          <w:divBdr>
            <w:top w:val="none" w:sz="0" w:space="0" w:color="auto"/>
            <w:left w:val="none" w:sz="0" w:space="0" w:color="auto"/>
            <w:bottom w:val="none" w:sz="0" w:space="0" w:color="auto"/>
            <w:right w:val="none" w:sz="0" w:space="0" w:color="auto"/>
          </w:divBdr>
        </w:div>
      </w:divsChild>
    </w:div>
    <w:div w:id="732967447">
      <w:marLeft w:val="0"/>
      <w:marRight w:val="0"/>
      <w:marTop w:val="0"/>
      <w:marBottom w:val="0"/>
      <w:divBdr>
        <w:top w:val="none" w:sz="0" w:space="0" w:color="auto"/>
        <w:left w:val="none" w:sz="0" w:space="0" w:color="auto"/>
        <w:bottom w:val="none" w:sz="0" w:space="0" w:color="auto"/>
        <w:right w:val="none" w:sz="0" w:space="0" w:color="auto"/>
      </w:divBdr>
    </w:div>
    <w:div w:id="732967448">
      <w:marLeft w:val="0"/>
      <w:marRight w:val="0"/>
      <w:marTop w:val="0"/>
      <w:marBottom w:val="0"/>
      <w:divBdr>
        <w:top w:val="none" w:sz="0" w:space="0" w:color="auto"/>
        <w:left w:val="none" w:sz="0" w:space="0" w:color="auto"/>
        <w:bottom w:val="none" w:sz="0" w:space="0" w:color="auto"/>
        <w:right w:val="none" w:sz="0" w:space="0" w:color="auto"/>
      </w:divBdr>
    </w:div>
    <w:div w:id="732967449">
      <w:marLeft w:val="0"/>
      <w:marRight w:val="0"/>
      <w:marTop w:val="0"/>
      <w:marBottom w:val="0"/>
      <w:divBdr>
        <w:top w:val="none" w:sz="0" w:space="0" w:color="auto"/>
        <w:left w:val="none" w:sz="0" w:space="0" w:color="auto"/>
        <w:bottom w:val="none" w:sz="0" w:space="0" w:color="auto"/>
        <w:right w:val="none" w:sz="0" w:space="0" w:color="auto"/>
      </w:divBdr>
    </w:div>
    <w:div w:id="732967450">
      <w:marLeft w:val="0"/>
      <w:marRight w:val="0"/>
      <w:marTop w:val="0"/>
      <w:marBottom w:val="0"/>
      <w:divBdr>
        <w:top w:val="none" w:sz="0" w:space="0" w:color="auto"/>
        <w:left w:val="none" w:sz="0" w:space="0" w:color="auto"/>
        <w:bottom w:val="none" w:sz="0" w:space="0" w:color="auto"/>
        <w:right w:val="none" w:sz="0" w:space="0" w:color="auto"/>
      </w:divBdr>
    </w:div>
    <w:div w:id="732967453">
      <w:marLeft w:val="0"/>
      <w:marRight w:val="0"/>
      <w:marTop w:val="0"/>
      <w:marBottom w:val="0"/>
      <w:divBdr>
        <w:top w:val="none" w:sz="0" w:space="0" w:color="auto"/>
        <w:left w:val="none" w:sz="0" w:space="0" w:color="auto"/>
        <w:bottom w:val="none" w:sz="0" w:space="0" w:color="auto"/>
        <w:right w:val="none" w:sz="0" w:space="0" w:color="auto"/>
      </w:divBdr>
    </w:div>
    <w:div w:id="732967454">
      <w:marLeft w:val="0"/>
      <w:marRight w:val="0"/>
      <w:marTop w:val="0"/>
      <w:marBottom w:val="0"/>
      <w:divBdr>
        <w:top w:val="none" w:sz="0" w:space="0" w:color="auto"/>
        <w:left w:val="none" w:sz="0" w:space="0" w:color="auto"/>
        <w:bottom w:val="none" w:sz="0" w:space="0" w:color="auto"/>
        <w:right w:val="none" w:sz="0" w:space="0" w:color="auto"/>
      </w:divBdr>
    </w:div>
    <w:div w:id="732967457">
      <w:marLeft w:val="0"/>
      <w:marRight w:val="0"/>
      <w:marTop w:val="0"/>
      <w:marBottom w:val="0"/>
      <w:divBdr>
        <w:top w:val="none" w:sz="0" w:space="0" w:color="auto"/>
        <w:left w:val="none" w:sz="0" w:space="0" w:color="auto"/>
        <w:bottom w:val="none" w:sz="0" w:space="0" w:color="auto"/>
        <w:right w:val="none" w:sz="0" w:space="0" w:color="auto"/>
      </w:divBdr>
      <w:divsChild>
        <w:div w:id="732967602">
          <w:marLeft w:val="0"/>
          <w:marRight w:val="0"/>
          <w:marTop w:val="0"/>
          <w:marBottom w:val="0"/>
          <w:divBdr>
            <w:top w:val="none" w:sz="0" w:space="0" w:color="auto"/>
            <w:left w:val="none" w:sz="0" w:space="0" w:color="auto"/>
            <w:bottom w:val="none" w:sz="0" w:space="0" w:color="auto"/>
            <w:right w:val="none" w:sz="0" w:space="0" w:color="auto"/>
          </w:divBdr>
        </w:div>
        <w:div w:id="732968537">
          <w:marLeft w:val="0"/>
          <w:marRight w:val="0"/>
          <w:marTop w:val="0"/>
          <w:marBottom w:val="0"/>
          <w:divBdr>
            <w:top w:val="none" w:sz="0" w:space="0" w:color="auto"/>
            <w:left w:val="none" w:sz="0" w:space="0" w:color="auto"/>
            <w:bottom w:val="none" w:sz="0" w:space="0" w:color="auto"/>
            <w:right w:val="none" w:sz="0" w:space="0" w:color="auto"/>
          </w:divBdr>
        </w:div>
        <w:div w:id="732969119">
          <w:marLeft w:val="0"/>
          <w:marRight w:val="0"/>
          <w:marTop w:val="0"/>
          <w:marBottom w:val="0"/>
          <w:divBdr>
            <w:top w:val="none" w:sz="0" w:space="0" w:color="auto"/>
            <w:left w:val="none" w:sz="0" w:space="0" w:color="auto"/>
            <w:bottom w:val="none" w:sz="0" w:space="0" w:color="auto"/>
            <w:right w:val="none" w:sz="0" w:space="0" w:color="auto"/>
          </w:divBdr>
          <w:divsChild>
            <w:div w:id="732967293">
              <w:marLeft w:val="0"/>
              <w:marRight w:val="0"/>
              <w:marTop w:val="0"/>
              <w:marBottom w:val="0"/>
              <w:divBdr>
                <w:top w:val="none" w:sz="0" w:space="0" w:color="auto"/>
                <w:left w:val="none" w:sz="0" w:space="0" w:color="auto"/>
                <w:bottom w:val="none" w:sz="0" w:space="0" w:color="auto"/>
                <w:right w:val="none" w:sz="0" w:space="0" w:color="auto"/>
              </w:divBdr>
              <w:divsChild>
                <w:div w:id="732968816">
                  <w:marLeft w:val="0"/>
                  <w:marRight w:val="0"/>
                  <w:marTop w:val="0"/>
                  <w:marBottom w:val="0"/>
                  <w:divBdr>
                    <w:top w:val="none" w:sz="0" w:space="0" w:color="auto"/>
                    <w:left w:val="none" w:sz="0" w:space="0" w:color="auto"/>
                    <w:bottom w:val="none" w:sz="0" w:space="0" w:color="auto"/>
                    <w:right w:val="none" w:sz="0" w:space="0" w:color="auto"/>
                  </w:divBdr>
                  <w:divsChild>
                    <w:div w:id="732969121">
                      <w:marLeft w:val="0"/>
                      <w:marRight w:val="0"/>
                      <w:marTop w:val="0"/>
                      <w:marBottom w:val="0"/>
                      <w:divBdr>
                        <w:top w:val="none" w:sz="0" w:space="0" w:color="auto"/>
                        <w:left w:val="none" w:sz="0" w:space="0" w:color="auto"/>
                        <w:bottom w:val="none" w:sz="0" w:space="0" w:color="auto"/>
                        <w:right w:val="none" w:sz="0" w:space="0" w:color="auto"/>
                      </w:divBdr>
                      <w:divsChild>
                        <w:div w:id="7329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7458">
      <w:marLeft w:val="0"/>
      <w:marRight w:val="0"/>
      <w:marTop w:val="0"/>
      <w:marBottom w:val="0"/>
      <w:divBdr>
        <w:top w:val="none" w:sz="0" w:space="0" w:color="auto"/>
        <w:left w:val="none" w:sz="0" w:space="0" w:color="auto"/>
        <w:bottom w:val="none" w:sz="0" w:space="0" w:color="auto"/>
        <w:right w:val="none" w:sz="0" w:space="0" w:color="auto"/>
      </w:divBdr>
      <w:divsChild>
        <w:div w:id="732966711">
          <w:marLeft w:val="0"/>
          <w:marRight w:val="0"/>
          <w:marTop w:val="0"/>
          <w:marBottom w:val="0"/>
          <w:divBdr>
            <w:top w:val="none" w:sz="0" w:space="0" w:color="auto"/>
            <w:left w:val="none" w:sz="0" w:space="0" w:color="auto"/>
            <w:bottom w:val="none" w:sz="0" w:space="0" w:color="auto"/>
            <w:right w:val="none" w:sz="0" w:space="0" w:color="auto"/>
          </w:divBdr>
          <w:divsChild>
            <w:div w:id="732968485">
              <w:marLeft w:val="0"/>
              <w:marRight w:val="0"/>
              <w:marTop w:val="0"/>
              <w:marBottom w:val="0"/>
              <w:divBdr>
                <w:top w:val="none" w:sz="0" w:space="0" w:color="auto"/>
                <w:left w:val="none" w:sz="0" w:space="0" w:color="auto"/>
                <w:bottom w:val="none" w:sz="0" w:space="0" w:color="auto"/>
                <w:right w:val="none" w:sz="0" w:space="0" w:color="auto"/>
              </w:divBdr>
            </w:div>
            <w:div w:id="732969117">
              <w:marLeft w:val="0"/>
              <w:marRight w:val="0"/>
              <w:marTop w:val="0"/>
              <w:marBottom w:val="0"/>
              <w:divBdr>
                <w:top w:val="none" w:sz="0" w:space="0" w:color="auto"/>
                <w:left w:val="none" w:sz="0" w:space="0" w:color="auto"/>
                <w:bottom w:val="none" w:sz="0" w:space="0" w:color="auto"/>
                <w:right w:val="none" w:sz="0" w:space="0" w:color="auto"/>
              </w:divBdr>
            </w:div>
          </w:divsChild>
        </w:div>
        <w:div w:id="732968851">
          <w:marLeft w:val="0"/>
          <w:marRight w:val="0"/>
          <w:marTop w:val="0"/>
          <w:marBottom w:val="0"/>
          <w:divBdr>
            <w:top w:val="none" w:sz="0" w:space="0" w:color="auto"/>
            <w:left w:val="none" w:sz="0" w:space="0" w:color="auto"/>
            <w:bottom w:val="none" w:sz="0" w:space="0" w:color="auto"/>
            <w:right w:val="none" w:sz="0" w:space="0" w:color="auto"/>
          </w:divBdr>
        </w:div>
      </w:divsChild>
    </w:div>
    <w:div w:id="732967460">
      <w:marLeft w:val="0"/>
      <w:marRight w:val="0"/>
      <w:marTop w:val="0"/>
      <w:marBottom w:val="0"/>
      <w:divBdr>
        <w:top w:val="none" w:sz="0" w:space="0" w:color="auto"/>
        <w:left w:val="none" w:sz="0" w:space="0" w:color="auto"/>
        <w:bottom w:val="none" w:sz="0" w:space="0" w:color="auto"/>
        <w:right w:val="none" w:sz="0" w:space="0" w:color="auto"/>
      </w:divBdr>
    </w:div>
    <w:div w:id="732967462">
      <w:marLeft w:val="0"/>
      <w:marRight w:val="0"/>
      <w:marTop w:val="0"/>
      <w:marBottom w:val="0"/>
      <w:divBdr>
        <w:top w:val="none" w:sz="0" w:space="0" w:color="auto"/>
        <w:left w:val="none" w:sz="0" w:space="0" w:color="auto"/>
        <w:bottom w:val="none" w:sz="0" w:space="0" w:color="auto"/>
        <w:right w:val="none" w:sz="0" w:space="0" w:color="auto"/>
      </w:divBdr>
    </w:div>
    <w:div w:id="732967463">
      <w:marLeft w:val="0"/>
      <w:marRight w:val="0"/>
      <w:marTop w:val="0"/>
      <w:marBottom w:val="0"/>
      <w:divBdr>
        <w:top w:val="none" w:sz="0" w:space="0" w:color="auto"/>
        <w:left w:val="none" w:sz="0" w:space="0" w:color="auto"/>
        <w:bottom w:val="none" w:sz="0" w:space="0" w:color="auto"/>
        <w:right w:val="none" w:sz="0" w:space="0" w:color="auto"/>
      </w:divBdr>
    </w:div>
    <w:div w:id="732967464">
      <w:marLeft w:val="0"/>
      <w:marRight w:val="0"/>
      <w:marTop w:val="0"/>
      <w:marBottom w:val="0"/>
      <w:divBdr>
        <w:top w:val="none" w:sz="0" w:space="0" w:color="auto"/>
        <w:left w:val="none" w:sz="0" w:space="0" w:color="auto"/>
        <w:bottom w:val="none" w:sz="0" w:space="0" w:color="auto"/>
        <w:right w:val="none" w:sz="0" w:space="0" w:color="auto"/>
      </w:divBdr>
    </w:div>
    <w:div w:id="732967465">
      <w:marLeft w:val="0"/>
      <w:marRight w:val="0"/>
      <w:marTop w:val="0"/>
      <w:marBottom w:val="0"/>
      <w:divBdr>
        <w:top w:val="none" w:sz="0" w:space="0" w:color="auto"/>
        <w:left w:val="none" w:sz="0" w:space="0" w:color="auto"/>
        <w:bottom w:val="none" w:sz="0" w:space="0" w:color="auto"/>
        <w:right w:val="none" w:sz="0" w:space="0" w:color="auto"/>
      </w:divBdr>
    </w:div>
    <w:div w:id="732967468">
      <w:marLeft w:val="0"/>
      <w:marRight w:val="0"/>
      <w:marTop w:val="0"/>
      <w:marBottom w:val="0"/>
      <w:divBdr>
        <w:top w:val="none" w:sz="0" w:space="0" w:color="auto"/>
        <w:left w:val="none" w:sz="0" w:space="0" w:color="auto"/>
        <w:bottom w:val="none" w:sz="0" w:space="0" w:color="auto"/>
        <w:right w:val="none" w:sz="0" w:space="0" w:color="auto"/>
      </w:divBdr>
    </w:div>
    <w:div w:id="732967470">
      <w:marLeft w:val="0"/>
      <w:marRight w:val="0"/>
      <w:marTop w:val="0"/>
      <w:marBottom w:val="0"/>
      <w:divBdr>
        <w:top w:val="none" w:sz="0" w:space="0" w:color="auto"/>
        <w:left w:val="none" w:sz="0" w:space="0" w:color="auto"/>
        <w:bottom w:val="none" w:sz="0" w:space="0" w:color="auto"/>
        <w:right w:val="none" w:sz="0" w:space="0" w:color="auto"/>
      </w:divBdr>
    </w:div>
    <w:div w:id="732967471">
      <w:marLeft w:val="0"/>
      <w:marRight w:val="0"/>
      <w:marTop w:val="0"/>
      <w:marBottom w:val="0"/>
      <w:divBdr>
        <w:top w:val="none" w:sz="0" w:space="0" w:color="auto"/>
        <w:left w:val="none" w:sz="0" w:space="0" w:color="auto"/>
        <w:bottom w:val="none" w:sz="0" w:space="0" w:color="auto"/>
        <w:right w:val="none" w:sz="0" w:space="0" w:color="auto"/>
      </w:divBdr>
    </w:div>
    <w:div w:id="732967472">
      <w:marLeft w:val="0"/>
      <w:marRight w:val="0"/>
      <w:marTop w:val="0"/>
      <w:marBottom w:val="0"/>
      <w:divBdr>
        <w:top w:val="none" w:sz="0" w:space="0" w:color="auto"/>
        <w:left w:val="none" w:sz="0" w:space="0" w:color="auto"/>
        <w:bottom w:val="none" w:sz="0" w:space="0" w:color="auto"/>
        <w:right w:val="none" w:sz="0" w:space="0" w:color="auto"/>
      </w:divBdr>
    </w:div>
    <w:div w:id="732967474">
      <w:marLeft w:val="0"/>
      <w:marRight w:val="0"/>
      <w:marTop w:val="0"/>
      <w:marBottom w:val="0"/>
      <w:divBdr>
        <w:top w:val="none" w:sz="0" w:space="0" w:color="auto"/>
        <w:left w:val="none" w:sz="0" w:space="0" w:color="auto"/>
        <w:bottom w:val="none" w:sz="0" w:space="0" w:color="auto"/>
        <w:right w:val="none" w:sz="0" w:space="0" w:color="auto"/>
      </w:divBdr>
    </w:div>
    <w:div w:id="732967476">
      <w:marLeft w:val="0"/>
      <w:marRight w:val="0"/>
      <w:marTop w:val="0"/>
      <w:marBottom w:val="0"/>
      <w:divBdr>
        <w:top w:val="none" w:sz="0" w:space="0" w:color="auto"/>
        <w:left w:val="none" w:sz="0" w:space="0" w:color="auto"/>
        <w:bottom w:val="none" w:sz="0" w:space="0" w:color="auto"/>
        <w:right w:val="none" w:sz="0" w:space="0" w:color="auto"/>
      </w:divBdr>
    </w:div>
    <w:div w:id="732967477">
      <w:marLeft w:val="0"/>
      <w:marRight w:val="0"/>
      <w:marTop w:val="0"/>
      <w:marBottom w:val="0"/>
      <w:divBdr>
        <w:top w:val="none" w:sz="0" w:space="0" w:color="auto"/>
        <w:left w:val="none" w:sz="0" w:space="0" w:color="auto"/>
        <w:bottom w:val="none" w:sz="0" w:space="0" w:color="auto"/>
        <w:right w:val="none" w:sz="0" w:space="0" w:color="auto"/>
      </w:divBdr>
    </w:div>
    <w:div w:id="732967480">
      <w:marLeft w:val="0"/>
      <w:marRight w:val="0"/>
      <w:marTop w:val="0"/>
      <w:marBottom w:val="0"/>
      <w:divBdr>
        <w:top w:val="none" w:sz="0" w:space="0" w:color="auto"/>
        <w:left w:val="none" w:sz="0" w:space="0" w:color="auto"/>
        <w:bottom w:val="none" w:sz="0" w:space="0" w:color="auto"/>
        <w:right w:val="none" w:sz="0" w:space="0" w:color="auto"/>
      </w:divBdr>
      <w:divsChild>
        <w:div w:id="732968027">
          <w:marLeft w:val="0"/>
          <w:marRight w:val="0"/>
          <w:marTop w:val="0"/>
          <w:marBottom w:val="0"/>
          <w:divBdr>
            <w:top w:val="none" w:sz="0" w:space="0" w:color="auto"/>
            <w:left w:val="none" w:sz="0" w:space="0" w:color="auto"/>
            <w:bottom w:val="none" w:sz="0" w:space="0" w:color="auto"/>
            <w:right w:val="none" w:sz="0" w:space="0" w:color="auto"/>
          </w:divBdr>
        </w:div>
        <w:div w:id="732968326">
          <w:marLeft w:val="0"/>
          <w:marRight w:val="0"/>
          <w:marTop w:val="0"/>
          <w:marBottom w:val="0"/>
          <w:divBdr>
            <w:top w:val="none" w:sz="0" w:space="0" w:color="auto"/>
            <w:left w:val="none" w:sz="0" w:space="0" w:color="auto"/>
            <w:bottom w:val="none" w:sz="0" w:space="0" w:color="auto"/>
            <w:right w:val="none" w:sz="0" w:space="0" w:color="auto"/>
          </w:divBdr>
          <w:divsChild>
            <w:div w:id="732968696">
              <w:marLeft w:val="0"/>
              <w:marRight w:val="0"/>
              <w:marTop w:val="0"/>
              <w:marBottom w:val="0"/>
              <w:divBdr>
                <w:top w:val="none" w:sz="0" w:space="0" w:color="auto"/>
                <w:left w:val="none" w:sz="0" w:space="0" w:color="auto"/>
                <w:bottom w:val="none" w:sz="0" w:space="0" w:color="auto"/>
                <w:right w:val="none" w:sz="0" w:space="0" w:color="auto"/>
              </w:divBdr>
              <w:divsChild>
                <w:div w:id="732967708">
                  <w:marLeft w:val="0"/>
                  <w:marRight w:val="0"/>
                  <w:marTop w:val="0"/>
                  <w:marBottom w:val="0"/>
                  <w:divBdr>
                    <w:top w:val="none" w:sz="0" w:space="0" w:color="auto"/>
                    <w:left w:val="none" w:sz="0" w:space="0" w:color="auto"/>
                    <w:bottom w:val="none" w:sz="0" w:space="0" w:color="auto"/>
                    <w:right w:val="none" w:sz="0" w:space="0" w:color="auto"/>
                  </w:divBdr>
                  <w:divsChild>
                    <w:div w:id="73296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9017">
          <w:marLeft w:val="0"/>
          <w:marRight w:val="0"/>
          <w:marTop w:val="0"/>
          <w:marBottom w:val="0"/>
          <w:divBdr>
            <w:top w:val="none" w:sz="0" w:space="0" w:color="auto"/>
            <w:left w:val="none" w:sz="0" w:space="0" w:color="auto"/>
            <w:bottom w:val="none" w:sz="0" w:space="0" w:color="auto"/>
            <w:right w:val="none" w:sz="0" w:space="0" w:color="auto"/>
          </w:divBdr>
          <w:divsChild>
            <w:div w:id="73296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481">
      <w:marLeft w:val="0"/>
      <w:marRight w:val="0"/>
      <w:marTop w:val="0"/>
      <w:marBottom w:val="0"/>
      <w:divBdr>
        <w:top w:val="none" w:sz="0" w:space="0" w:color="auto"/>
        <w:left w:val="none" w:sz="0" w:space="0" w:color="auto"/>
        <w:bottom w:val="none" w:sz="0" w:space="0" w:color="auto"/>
        <w:right w:val="none" w:sz="0" w:space="0" w:color="auto"/>
      </w:divBdr>
    </w:div>
    <w:div w:id="732967482">
      <w:marLeft w:val="0"/>
      <w:marRight w:val="0"/>
      <w:marTop w:val="0"/>
      <w:marBottom w:val="0"/>
      <w:divBdr>
        <w:top w:val="none" w:sz="0" w:space="0" w:color="auto"/>
        <w:left w:val="none" w:sz="0" w:space="0" w:color="auto"/>
        <w:bottom w:val="none" w:sz="0" w:space="0" w:color="auto"/>
        <w:right w:val="none" w:sz="0" w:space="0" w:color="auto"/>
      </w:divBdr>
      <w:divsChild>
        <w:div w:id="732966842">
          <w:marLeft w:val="0"/>
          <w:marRight w:val="0"/>
          <w:marTop w:val="0"/>
          <w:marBottom w:val="0"/>
          <w:divBdr>
            <w:top w:val="none" w:sz="0" w:space="0" w:color="auto"/>
            <w:left w:val="none" w:sz="0" w:space="0" w:color="auto"/>
            <w:bottom w:val="none" w:sz="0" w:space="0" w:color="auto"/>
            <w:right w:val="none" w:sz="0" w:space="0" w:color="auto"/>
          </w:divBdr>
        </w:div>
      </w:divsChild>
    </w:div>
    <w:div w:id="732967484">
      <w:marLeft w:val="0"/>
      <w:marRight w:val="0"/>
      <w:marTop w:val="0"/>
      <w:marBottom w:val="0"/>
      <w:divBdr>
        <w:top w:val="none" w:sz="0" w:space="0" w:color="auto"/>
        <w:left w:val="none" w:sz="0" w:space="0" w:color="auto"/>
        <w:bottom w:val="none" w:sz="0" w:space="0" w:color="auto"/>
        <w:right w:val="none" w:sz="0" w:space="0" w:color="auto"/>
      </w:divBdr>
    </w:div>
    <w:div w:id="732967486">
      <w:marLeft w:val="0"/>
      <w:marRight w:val="0"/>
      <w:marTop w:val="0"/>
      <w:marBottom w:val="0"/>
      <w:divBdr>
        <w:top w:val="none" w:sz="0" w:space="0" w:color="auto"/>
        <w:left w:val="none" w:sz="0" w:space="0" w:color="auto"/>
        <w:bottom w:val="none" w:sz="0" w:space="0" w:color="auto"/>
        <w:right w:val="none" w:sz="0" w:space="0" w:color="auto"/>
      </w:divBdr>
    </w:div>
    <w:div w:id="732967488">
      <w:marLeft w:val="0"/>
      <w:marRight w:val="0"/>
      <w:marTop w:val="0"/>
      <w:marBottom w:val="0"/>
      <w:divBdr>
        <w:top w:val="none" w:sz="0" w:space="0" w:color="auto"/>
        <w:left w:val="none" w:sz="0" w:space="0" w:color="auto"/>
        <w:bottom w:val="none" w:sz="0" w:space="0" w:color="auto"/>
        <w:right w:val="none" w:sz="0" w:space="0" w:color="auto"/>
      </w:divBdr>
      <w:divsChild>
        <w:div w:id="732968092">
          <w:marLeft w:val="0"/>
          <w:marRight w:val="0"/>
          <w:marTop w:val="0"/>
          <w:marBottom w:val="0"/>
          <w:divBdr>
            <w:top w:val="none" w:sz="0" w:space="0" w:color="auto"/>
            <w:left w:val="none" w:sz="0" w:space="0" w:color="auto"/>
            <w:bottom w:val="none" w:sz="0" w:space="0" w:color="auto"/>
            <w:right w:val="none" w:sz="0" w:space="0" w:color="auto"/>
          </w:divBdr>
        </w:div>
      </w:divsChild>
    </w:div>
    <w:div w:id="732967492">
      <w:marLeft w:val="0"/>
      <w:marRight w:val="0"/>
      <w:marTop w:val="0"/>
      <w:marBottom w:val="0"/>
      <w:divBdr>
        <w:top w:val="none" w:sz="0" w:space="0" w:color="auto"/>
        <w:left w:val="none" w:sz="0" w:space="0" w:color="auto"/>
        <w:bottom w:val="none" w:sz="0" w:space="0" w:color="auto"/>
        <w:right w:val="none" w:sz="0" w:space="0" w:color="auto"/>
      </w:divBdr>
      <w:divsChild>
        <w:div w:id="732967467">
          <w:marLeft w:val="0"/>
          <w:marRight w:val="0"/>
          <w:marTop w:val="0"/>
          <w:marBottom w:val="0"/>
          <w:divBdr>
            <w:top w:val="none" w:sz="0" w:space="0" w:color="auto"/>
            <w:left w:val="none" w:sz="0" w:space="0" w:color="auto"/>
            <w:bottom w:val="none" w:sz="0" w:space="0" w:color="auto"/>
            <w:right w:val="none" w:sz="0" w:space="0" w:color="auto"/>
          </w:divBdr>
        </w:div>
        <w:div w:id="732967495">
          <w:marLeft w:val="0"/>
          <w:marRight w:val="0"/>
          <w:marTop w:val="0"/>
          <w:marBottom w:val="0"/>
          <w:divBdr>
            <w:top w:val="none" w:sz="0" w:space="0" w:color="auto"/>
            <w:left w:val="none" w:sz="0" w:space="0" w:color="auto"/>
            <w:bottom w:val="none" w:sz="0" w:space="0" w:color="auto"/>
            <w:right w:val="none" w:sz="0" w:space="0" w:color="auto"/>
          </w:divBdr>
        </w:div>
        <w:div w:id="732967651">
          <w:marLeft w:val="0"/>
          <w:marRight w:val="0"/>
          <w:marTop w:val="0"/>
          <w:marBottom w:val="0"/>
          <w:divBdr>
            <w:top w:val="none" w:sz="0" w:space="0" w:color="auto"/>
            <w:left w:val="none" w:sz="0" w:space="0" w:color="auto"/>
            <w:bottom w:val="none" w:sz="0" w:space="0" w:color="auto"/>
            <w:right w:val="none" w:sz="0" w:space="0" w:color="auto"/>
          </w:divBdr>
        </w:div>
        <w:div w:id="732967803">
          <w:marLeft w:val="0"/>
          <w:marRight w:val="0"/>
          <w:marTop w:val="0"/>
          <w:marBottom w:val="0"/>
          <w:divBdr>
            <w:top w:val="none" w:sz="0" w:space="0" w:color="auto"/>
            <w:left w:val="none" w:sz="0" w:space="0" w:color="auto"/>
            <w:bottom w:val="none" w:sz="0" w:space="0" w:color="auto"/>
            <w:right w:val="none" w:sz="0" w:space="0" w:color="auto"/>
          </w:divBdr>
          <w:divsChild>
            <w:div w:id="732966811">
              <w:marLeft w:val="0"/>
              <w:marRight w:val="0"/>
              <w:marTop w:val="0"/>
              <w:marBottom w:val="0"/>
              <w:divBdr>
                <w:top w:val="none" w:sz="0" w:space="0" w:color="auto"/>
                <w:left w:val="none" w:sz="0" w:space="0" w:color="auto"/>
                <w:bottom w:val="none" w:sz="0" w:space="0" w:color="auto"/>
                <w:right w:val="none" w:sz="0" w:space="0" w:color="auto"/>
              </w:divBdr>
            </w:div>
            <w:div w:id="732967189">
              <w:marLeft w:val="0"/>
              <w:marRight w:val="0"/>
              <w:marTop w:val="0"/>
              <w:marBottom w:val="0"/>
              <w:divBdr>
                <w:top w:val="none" w:sz="0" w:space="0" w:color="auto"/>
                <w:left w:val="none" w:sz="0" w:space="0" w:color="auto"/>
                <w:bottom w:val="none" w:sz="0" w:space="0" w:color="auto"/>
                <w:right w:val="none" w:sz="0" w:space="0" w:color="auto"/>
              </w:divBdr>
            </w:div>
            <w:div w:id="732968528">
              <w:marLeft w:val="0"/>
              <w:marRight w:val="0"/>
              <w:marTop w:val="0"/>
              <w:marBottom w:val="0"/>
              <w:divBdr>
                <w:top w:val="none" w:sz="0" w:space="0" w:color="auto"/>
                <w:left w:val="none" w:sz="0" w:space="0" w:color="auto"/>
                <w:bottom w:val="none" w:sz="0" w:space="0" w:color="auto"/>
                <w:right w:val="none" w:sz="0" w:space="0" w:color="auto"/>
              </w:divBdr>
              <w:divsChild>
                <w:div w:id="732967972">
                  <w:marLeft w:val="0"/>
                  <w:marRight w:val="0"/>
                  <w:marTop w:val="0"/>
                  <w:marBottom w:val="0"/>
                  <w:divBdr>
                    <w:top w:val="none" w:sz="0" w:space="0" w:color="auto"/>
                    <w:left w:val="none" w:sz="0" w:space="0" w:color="auto"/>
                    <w:bottom w:val="none" w:sz="0" w:space="0" w:color="auto"/>
                    <w:right w:val="none" w:sz="0" w:space="0" w:color="auto"/>
                  </w:divBdr>
                </w:div>
                <w:div w:id="7329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368">
          <w:marLeft w:val="0"/>
          <w:marRight w:val="0"/>
          <w:marTop w:val="0"/>
          <w:marBottom w:val="0"/>
          <w:divBdr>
            <w:top w:val="none" w:sz="0" w:space="0" w:color="auto"/>
            <w:left w:val="none" w:sz="0" w:space="0" w:color="auto"/>
            <w:bottom w:val="none" w:sz="0" w:space="0" w:color="auto"/>
            <w:right w:val="none" w:sz="0" w:space="0" w:color="auto"/>
          </w:divBdr>
        </w:div>
      </w:divsChild>
    </w:div>
    <w:div w:id="732967493">
      <w:marLeft w:val="0"/>
      <w:marRight w:val="0"/>
      <w:marTop w:val="0"/>
      <w:marBottom w:val="0"/>
      <w:divBdr>
        <w:top w:val="none" w:sz="0" w:space="0" w:color="auto"/>
        <w:left w:val="none" w:sz="0" w:space="0" w:color="auto"/>
        <w:bottom w:val="none" w:sz="0" w:space="0" w:color="auto"/>
        <w:right w:val="none" w:sz="0" w:space="0" w:color="auto"/>
      </w:divBdr>
    </w:div>
    <w:div w:id="732967494">
      <w:marLeft w:val="0"/>
      <w:marRight w:val="0"/>
      <w:marTop w:val="0"/>
      <w:marBottom w:val="0"/>
      <w:divBdr>
        <w:top w:val="none" w:sz="0" w:space="0" w:color="auto"/>
        <w:left w:val="none" w:sz="0" w:space="0" w:color="auto"/>
        <w:bottom w:val="none" w:sz="0" w:space="0" w:color="auto"/>
        <w:right w:val="none" w:sz="0" w:space="0" w:color="auto"/>
      </w:divBdr>
    </w:div>
    <w:div w:id="732967496">
      <w:marLeft w:val="0"/>
      <w:marRight w:val="0"/>
      <w:marTop w:val="0"/>
      <w:marBottom w:val="0"/>
      <w:divBdr>
        <w:top w:val="none" w:sz="0" w:space="0" w:color="auto"/>
        <w:left w:val="none" w:sz="0" w:space="0" w:color="auto"/>
        <w:bottom w:val="none" w:sz="0" w:space="0" w:color="auto"/>
        <w:right w:val="none" w:sz="0" w:space="0" w:color="auto"/>
      </w:divBdr>
    </w:div>
    <w:div w:id="732967498">
      <w:marLeft w:val="0"/>
      <w:marRight w:val="0"/>
      <w:marTop w:val="0"/>
      <w:marBottom w:val="0"/>
      <w:divBdr>
        <w:top w:val="none" w:sz="0" w:space="0" w:color="auto"/>
        <w:left w:val="none" w:sz="0" w:space="0" w:color="auto"/>
        <w:bottom w:val="none" w:sz="0" w:space="0" w:color="auto"/>
        <w:right w:val="none" w:sz="0" w:space="0" w:color="auto"/>
      </w:divBdr>
    </w:div>
    <w:div w:id="732967499">
      <w:marLeft w:val="0"/>
      <w:marRight w:val="0"/>
      <w:marTop w:val="0"/>
      <w:marBottom w:val="0"/>
      <w:divBdr>
        <w:top w:val="none" w:sz="0" w:space="0" w:color="auto"/>
        <w:left w:val="none" w:sz="0" w:space="0" w:color="auto"/>
        <w:bottom w:val="none" w:sz="0" w:space="0" w:color="auto"/>
        <w:right w:val="none" w:sz="0" w:space="0" w:color="auto"/>
      </w:divBdr>
    </w:div>
    <w:div w:id="732967504">
      <w:marLeft w:val="0"/>
      <w:marRight w:val="0"/>
      <w:marTop w:val="0"/>
      <w:marBottom w:val="0"/>
      <w:divBdr>
        <w:top w:val="none" w:sz="0" w:space="0" w:color="auto"/>
        <w:left w:val="none" w:sz="0" w:space="0" w:color="auto"/>
        <w:bottom w:val="none" w:sz="0" w:space="0" w:color="auto"/>
        <w:right w:val="none" w:sz="0" w:space="0" w:color="auto"/>
      </w:divBdr>
    </w:div>
    <w:div w:id="732967507">
      <w:marLeft w:val="0"/>
      <w:marRight w:val="0"/>
      <w:marTop w:val="0"/>
      <w:marBottom w:val="0"/>
      <w:divBdr>
        <w:top w:val="none" w:sz="0" w:space="0" w:color="auto"/>
        <w:left w:val="none" w:sz="0" w:space="0" w:color="auto"/>
        <w:bottom w:val="none" w:sz="0" w:space="0" w:color="auto"/>
        <w:right w:val="none" w:sz="0" w:space="0" w:color="auto"/>
      </w:divBdr>
    </w:div>
    <w:div w:id="732967508">
      <w:marLeft w:val="0"/>
      <w:marRight w:val="0"/>
      <w:marTop w:val="0"/>
      <w:marBottom w:val="0"/>
      <w:divBdr>
        <w:top w:val="none" w:sz="0" w:space="0" w:color="auto"/>
        <w:left w:val="none" w:sz="0" w:space="0" w:color="auto"/>
        <w:bottom w:val="none" w:sz="0" w:space="0" w:color="auto"/>
        <w:right w:val="none" w:sz="0" w:space="0" w:color="auto"/>
      </w:divBdr>
    </w:div>
    <w:div w:id="732967510">
      <w:marLeft w:val="0"/>
      <w:marRight w:val="0"/>
      <w:marTop w:val="0"/>
      <w:marBottom w:val="0"/>
      <w:divBdr>
        <w:top w:val="none" w:sz="0" w:space="0" w:color="auto"/>
        <w:left w:val="none" w:sz="0" w:space="0" w:color="auto"/>
        <w:bottom w:val="none" w:sz="0" w:space="0" w:color="auto"/>
        <w:right w:val="none" w:sz="0" w:space="0" w:color="auto"/>
      </w:divBdr>
    </w:div>
    <w:div w:id="732967516">
      <w:marLeft w:val="0"/>
      <w:marRight w:val="0"/>
      <w:marTop w:val="0"/>
      <w:marBottom w:val="0"/>
      <w:divBdr>
        <w:top w:val="none" w:sz="0" w:space="0" w:color="auto"/>
        <w:left w:val="none" w:sz="0" w:space="0" w:color="auto"/>
        <w:bottom w:val="none" w:sz="0" w:space="0" w:color="auto"/>
        <w:right w:val="none" w:sz="0" w:space="0" w:color="auto"/>
      </w:divBdr>
    </w:div>
    <w:div w:id="732967517">
      <w:marLeft w:val="0"/>
      <w:marRight w:val="0"/>
      <w:marTop w:val="0"/>
      <w:marBottom w:val="0"/>
      <w:divBdr>
        <w:top w:val="none" w:sz="0" w:space="0" w:color="auto"/>
        <w:left w:val="none" w:sz="0" w:space="0" w:color="auto"/>
        <w:bottom w:val="none" w:sz="0" w:space="0" w:color="auto"/>
        <w:right w:val="none" w:sz="0" w:space="0" w:color="auto"/>
      </w:divBdr>
    </w:div>
    <w:div w:id="732967518">
      <w:marLeft w:val="0"/>
      <w:marRight w:val="0"/>
      <w:marTop w:val="0"/>
      <w:marBottom w:val="0"/>
      <w:divBdr>
        <w:top w:val="none" w:sz="0" w:space="0" w:color="auto"/>
        <w:left w:val="none" w:sz="0" w:space="0" w:color="auto"/>
        <w:bottom w:val="none" w:sz="0" w:space="0" w:color="auto"/>
        <w:right w:val="none" w:sz="0" w:space="0" w:color="auto"/>
      </w:divBdr>
    </w:div>
    <w:div w:id="732967520">
      <w:marLeft w:val="0"/>
      <w:marRight w:val="0"/>
      <w:marTop w:val="0"/>
      <w:marBottom w:val="0"/>
      <w:divBdr>
        <w:top w:val="none" w:sz="0" w:space="0" w:color="auto"/>
        <w:left w:val="none" w:sz="0" w:space="0" w:color="auto"/>
        <w:bottom w:val="none" w:sz="0" w:space="0" w:color="auto"/>
        <w:right w:val="none" w:sz="0" w:space="0" w:color="auto"/>
      </w:divBdr>
    </w:div>
    <w:div w:id="732967522">
      <w:marLeft w:val="0"/>
      <w:marRight w:val="0"/>
      <w:marTop w:val="0"/>
      <w:marBottom w:val="0"/>
      <w:divBdr>
        <w:top w:val="none" w:sz="0" w:space="0" w:color="auto"/>
        <w:left w:val="none" w:sz="0" w:space="0" w:color="auto"/>
        <w:bottom w:val="none" w:sz="0" w:space="0" w:color="auto"/>
        <w:right w:val="none" w:sz="0" w:space="0" w:color="auto"/>
      </w:divBdr>
    </w:div>
    <w:div w:id="732967523">
      <w:marLeft w:val="0"/>
      <w:marRight w:val="0"/>
      <w:marTop w:val="0"/>
      <w:marBottom w:val="0"/>
      <w:divBdr>
        <w:top w:val="none" w:sz="0" w:space="0" w:color="auto"/>
        <w:left w:val="none" w:sz="0" w:space="0" w:color="auto"/>
        <w:bottom w:val="none" w:sz="0" w:space="0" w:color="auto"/>
        <w:right w:val="none" w:sz="0" w:space="0" w:color="auto"/>
      </w:divBdr>
    </w:div>
    <w:div w:id="732967524">
      <w:marLeft w:val="0"/>
      <w:marRight w:val="0"/>
      <w:marTop w:val="0"/>
      <w:marBottom w:val="0"/>
      <w:divBdr>
        <w:top w:val="none" w:sz="0" w:space="0" w:color="auto"/>
        <w:left w:val="none" w:sz="0" w:space="0" w:color="auto"/>
        <w:bottom w:val="none" w:sz="0" w:space="0" w:color="auto"/>
        <w:right w:val="none" w:sz="0" w:space="0" w:color="auto"/>
      </w:divBdr>
    </w:div>
    <w:div w:id="732967526">
      <w:marLeft w:val="0"/>
      <w:marRight w:val="0"/>
      <w:marTop w:val="0"/>
      <w:marBottom w:val="0"/>
      <w:divBdr>
        <w:top w:val="none" w:sz="0" w:space="0" w:color="auto"/>
        <w:left w:val="none" w:sz="0" w:space="0" w:color="auto"/>
        <w:bottom w:val="none" w:sz="0" w:space="0" w:color="auto"/>
        <w:right w:val="none" w:sz="0" w:space="0" w:color="auto"/>
      </w:divBdr>
    </w:div>
    <w:div w:id="732967528">
      <w:marLeft w:val="0"/>
      <w:marRight w:val="0"/>
      <w:marTop w:val="0"/>
      <w:marBottom w:val="0"/>
      <w:divBdr>
        <w:top w:val="none" w:sz="0" w:space="0" w:color="auto"/>
        <w:left w:val="none" w:sz="0" w:space="0" w:color="auto"/>
        <w:bottom w:val="none" w:sz="0" w:space="0" w:color="auto"/>
        <w:right w:val="none" w:sz="0" w:space="0" w:color="auto"/>
      </w:divBdr>
    </w:div>
    <w:div w:id="732967529">
      <w:marLeft w:val="0"/>
      <w:marRight w:val="0"/>
      <w:marTop w:val="0"/>
      <w:marBottom w:val="0"/>
      <w:divBdr>
        <w:top w:val="none" w:sz="0" w:space="0" w:color="auto"/>
        <w:left w:val="none" w:sz="0" w:space="0" w:color="auto"/>
        <w:bottom w:val="none" w:sz="0" w:space="0" w:color="auto"/>
        <w:right w:val="none" w:sz="0" w:space="0" w:color="auto"/>
      </w:divBdr>
    </w:div>
    <w:div w:id="732967530">
      <w:marLeft w:val="0"/>
      <w:marRight w:val="0"/>
      <w:marTop w:val="0"/>
      <w:marBottom w:val="0"/>
      <w:divBdr>
        <w:top w:val="none" w:sz="0" w:space="0" w:color="auto"/>
        <w:left w:val="none" w:sz="0" w:space="0" w:color="auto"/>
        <w:bottom w:val="none" w:sz="0" w:space="0" w:color="auto"/>
        <w:right w:val="none" w:sz="0" w:space="0" w:color="auto"/>
      </w:divBdr>
    </w:div>
    <w:div w:id="732967531">
      <w:marLeft w:val="0"/>
      <w:marRight w:val="0"/>
      <w:marTop w:val="0"/>
      <w:marBottom w:val="0"/>
      <w:divBdr>
        <w:top w:val="none" w:sz="0" w:space="0" w:color="auto"/>
        <w:left w:val="none" w:sz="0" w:space="0" w:color="auto"/>
        <w:bottom w:val="none" w:sz="0" w:space="0" w:color="auto"/>
        <w:right w:val="none" w:sz="0" w:space="0" w:color="auto"/>
      </w:divBdr>
    </w:div>
    <w:div w:id="732967533">
      <w:marLeft w:val="0"/>
      <w:marRight w:val="0"/>
      <w:marTop w:val="0"/>
      <w:marBottom w:val="0"/>
      <w:divBdr>
        <w:top w:val="none" w:sz="0" w:space="0" w:color="auto"/>
        <w:left w:val="none" w:sz="0" w:space="0" w:color="auto"/>
        <w:bottom w:val="none" w:sz="0" w:space="0" w:color="auto"/>
        <w:right w:val="none" w:sz="0" w:space="0" w:color="auto"/>
      </w:divBdr>
    </w:div>
    <w:div w:id="732967534">
      <w:marLeft w:val="0"/>
      <w:marRight w:val="0"/>
      <w:marTop w:val="0"/>
      <w:marBottom w:val="0"/>
      <w:divBdr>
        <w:top w:val="none" w:sz="0" w:space="0" w:color="auto"/>
        <w:left w:val="none" w:sz="0" w:space="0" w:color="auto"/>
        <w:bottom w:val="none" w:sz="0" w:space="0" w:color="auto"/>
        <w:right w:val="none" w:sz="0" w:space="0" w:color="auto"/>
      </w:divBdr>
    </w:div>
    <w:div w:id="732967535">
      <w:marLeft w:val="0"/>
      <w:marRight w:val="0"/>
      <w:marTop w:val="0"/>
      <w:marBottom w:val="0"/>
      <w:divBdr>
        <w:top w:val="none" w:sz="0" w:space="0" w:color="auto"/>
        <w:left w:val="none" w:sz="0" w:space="0" w:color="auto"/>
        <w:bottom w:val="none" w:sz="0" w:space="0" w:color="auto"/>
        <w:right w:val="none" w:sz="0" w:space="0" w:color="auto"/>
      </w:divBdr>
    </w:div>
    <w:div w:id="732967536">
      <w:marLeft w:val="0"/>
      <w:marRight w:val="0"/>
      <w:marTop w:val="0"/>
      <w:marBottom w:val="0"/>
      <w:divBdr>
        <w:top w:val="none" w:sz="0" w:space="0" w:color="auto"/>
        <w:left w:val="none" w:sz="0" w:space="0" w:color="auto"/>
        <w:bottom w:val="none" w:sz="0" w:space="0" w:color="auto"/>
        <w:right w:val="none" w:sz="0" w:space="0" w:color="auto"/>
      </w:divBdr>
    </w:div>
    <w:div w:id="732967538">
      <w:marLeft w:val="0"/>
      <w:marRight w:val="0"/>
      <w:marTop w:val="0"/>
      <w:marBottom w:val="0"/>
      <w:divBdr>
        <w:top w:val="none" w:sz="0" w:space="0" w:color="auto"/>
        <w:left w:val="none" w:sz="0" w:space="0" w:color="auto"/>
        <w:bottom w:val="none" w:sz="0" w:space="0" w:color="auto"/>
        <w:right w:val="none" w:sz="0" w:space="0" w:color="auto"/>
      </w:divBdr>
    </w:div>
    <w:div w:id="732967540">
      <w:marLeft w:val="0"/>
      <w:marRight w:val="0"/>
      <w:marTop w:val="0"/>
      <w:marBottom w:val="0"/>
      <w:divBdr>
        <w:top w:val="none" w:sz="0" w:space="0" w:color="auto"/>
        <w:left w:val="none" w:sz="0" w:space="0" w:color="auto"/>
        <w:bottom w:val="none" w:sz="0" w:space="0" w:color="auto"/>
        <w:right w:val="none" w:sz="0" w:space="0" w:color="auto"/>
      </w:divBdr>
    </w:div>
    <w:div w:id="732967542">
      <w:marLeft w:val="0"/>
      <w:marRight w:val="0"/>
      <w:marTop w:val="0"/>
      <w:marBottom w:val="0"/>
      <w:divBdr>
        <w:top w:val="none" w:sz="0" w:space="0" w:color="auto"/>
        <w:left w:val="none" w:sz="0" w:space="0" w:color="auto"/>
        <w:bottom w:val="none" w:sz="0" w:space="0" w:color="auto"/>
        <w:right w:val="none" w:sz="0" w:space="0" w:color="auto"/>
      </w:divBdr>
    </w:div>
    <w:div w:id="732967543">
      <w:marLeft w:val="0"/>
      <w:marRight w:val="0"/>
      <w:marTop w:val="0"/>
      <w:marBottom w:val="0"/>
      <w:divBdr>
        <w:top w:val="none" w:sz="0" w:space="0" w:color="auto"/>
        <w:left w:val="none" w:sz="0" w:space="0" w:color="auto"/>
        <w:bottom w:val="none" w:sz="0" w:space="0" w:color="auto"/>
        <w:right w:val="none" w:sz="0" w:space="0" w:color="auto"/>
      </w:divBdr>
      <w:divsChild>
        <w:div w:id="732967868">
          <w:marLeft w:val="0"/>
          <w:marRight w:val="0"/>
          <w:marTop w:val="0"/>
          <w:marBottom w:val="0"/>
          <w:divBdr>
            <w:top w:val="none" w:sz="0" w:space="0" w:color="auto"/>
            <w:left w:val="none" w:sz="0" w:space="0" w:color="auto"/>
            <w:bottom w:val="none" w:sz="0" w:space="0" w:color="auto"/>
            <w:right w:val="none" w:sz="0" w:space="0" w:color="auto"/>
          </w:divBdr>
        </w:div>
      </w:divsChild>
    </w:div>
    <w:div w:id="732967547">
      <w:marLeft w:val="0"/>
      <w:marRight w:val="0"/>
      <w:marTop w:val="0"/>
      <w:marBottom w:val="0"/>
      <w:divBdr>
        <w:top w:val="none" w:sz="0" w:space="0" w:color="auto"/>
        <w:left w:val="none" w:sz="0" w:space="0" w:color="auto"/>
        <w:bottom w:val="none" w:sz="0" w:space="0" w:color="auto"/>
        <w:right w:val="none" w:sz="0" w:space="0" w:color="auto"/>
      </w:divBdr>
    </w:div>
    <w:div w:id="732967548">
      <w:marLeft w:val="0"/>
      <w:marRight w:val="0"/>
      <w:marTop w:val="0"/>
      <w:marBottom w:val="0"/>
      <w:divBdr>
        <w:top w:val="none" w:sz="0" w:space="0" w:color="auto"/>
        <w:left w:val="none" w:sz="0" w:space="0" w:color="auto"/>
        <w:bottom w:val="none" w:sz="0" w:space="0" w:color="auto"/>
        <w:right w:val="none" w:sz="0" w:space="0" w:color="auto"/>
      </w:divBdr>
      <w:divsChild>
        <w:div w:id="732966853">
          <w:marLeft w:val="0"/>
          <w:marRight w:val="0"/>
          <w:marTop w:val="0"/>
          <w:marBottom w:val="0"/>
          <w:divBdr>
            <w:top w:val="none" w:sz="0" w:space="0" w:color="auto"/>
            <w:left w:val="none" w:sz="0" w:space="0" w:color="auto"/>
            <w:bottom w:val="none" w:sz="0" w:space="0" w:color="auto"/>
            <w:right w:val="none" w:sz="0" w:space="0" w:color="auto"/>
          </w:divBdr>
        </w:div>
      </w:divsChild>
    </w:div>
    <w:div w:id="732967554">
      <w:marLeft w:val="0"/>
      <w:marRight w:val="0"/>
      <w:marTop w:val="0"/>
      <w:marBottom w:val="0"/>
      <w:divBdr>
        <w:top w:val="none" w:sz="0" w:space="0" w:color="auto"/>
        <w:left w:val="none" w:sz="0" w:space="0" w:color="auto"/>
        <w:bottom w:val="none" w:sz="0" w:space="0" w:color="auto"/>
        <w:right w:val="none" w:sz="0" w:space="0" w:color="auto"/>
      </w:divBdr>
    </w:div>
    <w:div w:id="732967555">
      <w:marLeft w:val="0"/>
      <w:marRight w:val="0"/>
      <w:marTop w:val="0"/>
      <w:marBottom w:val="0"/>
      <w:divBdr>
        <w:top w:val="none" w:sz="0" w:space="0" w:color="auto"/>
        <w:left w:val="none" w:sz="0" w:space="0" w:color="auto"/>
        <w:bottom w:val="none" w:sz="0" w:space="0" w:color="auto"/>
        <w:right w:val="none" w:sz="0" w:space="0" w:color="auto"/>
      </w:divBdr>
    </w:div>
    <w:div w:id="732967557">
      <w:marLeft w:val="0"/>
      <w:marRight w:val="0"/>
      <w:marTop w:val="0"/>
      <w:marBottom w:val="0"/>
      <w:divBdr>
        <w:top w:val="none" w:sz="0" w:space="0" w:color="auto"/>
        <w:left w:val="none" w:sz="0" w:space="0" w:color="auto"/>
        <w:bottom w:val="none" w:sz="0" w:space="0" w:color="auto"/>
        <w:right w:val="none" w:sz="0" w:space="0" w:color="auto"/>
      </w:divBdr>
    </w:div>
    <w:div w:id="732967558">
      <w:marLeft w:val="0"/>
      <w:marRight w:val="0"/>
      <w:marTop w:val="0"/>
      <w:marBottom w:val="0"/>
      <w:divBdr>
        <w:top w:val="none" w:sz="0" w:space="0" w:color="auto"/>
        <w:left w:val="none" w:sz="0" w:space="0" w:color="auto"/>
        <w:bottom w:val="none" w:sz="0" w:space="0" w:color="auto"/>
        <w:right w:val="none" w:sz="0" w:space="0" w:color="auto"/>
      </w:divBdr>
    </w:div>
    <w:div w:id="732967561">
      <w:marLeft w:val="0"/>
      <w:marRight w:val="0"/>
      <w:marTop w:val="0"/>
      <w:marBottom w:val="0"/>
      <w:divBdr>
        <w:top w:val="none" w:sz="0" w:space="0" w:color="auto"/>
        <w:left w:val="none" w:sz="0" w:space="0" w:color="auto"/>
        <w:bottom w:val="none" w:sz="0" w:space="0" w:color="auto"/>
        <w:right w:val="none" w:sz="0" w:space="0" w:color="auto"/>
      </w:divBdr>
      <w:divsChild>
        <w:div w:id="732967237">
          <w:marLeft w:val="0"/>
          <w:marRight w:val="0"/>
          <w:marTop w:val="0"/>
          <w:marBottom w:val="0"/>
          <w:divBdr>
            <w:top w:val="none" w:sz="0" w:space="0" w:color="auto"/>
            <w:left w:val="none" w:sz="0" w:space="0" w:color="auto"/>
            <w:bottom w:val="none" w:sz="0" w:space="0" w:color="auto"/>
            <w:right w:val="none" w:sz="0" w:space="0" w:color="auto"/>
          </w:divBdr>
        </w:div>
        <w:div w:id="732968142">
          <w:marLeft w:val="0"/>
          <w:marRight w:val="0"/>
          <w:marTop w:val="0"/>
          <w:marBottom w:val="0"/>
          <w:divBdr>
            <w:top w:val="none" w:sz="0" w:space="0" w:color="auto"/>
            <w:left w:val="none" w:sz="0" w:space="0" w:color="auto"/>
            <w:bottom w:val="none" w:sz="0" w:space="0" w:color="auto"/>
            <w:right w:val="none" w:sz="0" w:space="0" w:color="auto"/>
          </w:divBdr>
        </w:div>
        <w:div w:id="732968944">
          <w:marLeft w:val="0"/>
          <w:marRight w:val="0"/>
          <w:marTop w:val="0"/>
          <w:marBottom w:val="0"/>
          <w:divBdr>
            <w:top w:val="none" w:sz="0" w:space="0" w:color="auto"/>
            <w:left w:val="none" w:sz="0" w:space="0" w:color="auto"/>
            <w:bottom w:val="none" w:sz="0" w:space="0" w:color="auto"/>
            <w:right w:val="none" w:sz="0" w:space="0" w:color="auto"/>
          </w:divBdr>
        </w:div>
      </w:divsChild>
    </w:div>
    <w:div w:id="732967564">
      <w:marLeft w:val="0"/>
      <w:marRight w:val="0"/>
      <w:marTop w:val="0"/>
      <w:marBottom w:val="0"/>
      <w:divBdr>
        <w:top w:val="none" w:sz="0" w:space="0" w:color="auto"/>
        <w:left w:val="none" w:sz="0" w:space="0" w:color="auto"/>
        <w:bottom w:val="none" w:sz="0" w:space="0" w:color="auto"/>
        <w:right w:val="none" w:sz="0" w:space="0" w:color="auto"/>
      </w:divBdr>
    </w:div>
    <w:div w:id="732967567">
      <w:marLeft w:val="0"/>
      <w:marRight w:val="0"/>
      <w:marTop w:val="0"/>
      <w:marBottom w:val="0"/>
      <w:divBdr>
        <w:top w:val="none" w:sz="0" w:space="0" w:color="auto"/>
        <w:left w:val="none" w:sz="0" w:space="0" w:color="auto"/>
        <w:bottom w:val="none" w:sz="0" w:space="0" w:color="auto"/>
        <w:right w:val="none" w:sz="0" w:space="0" w:color="auto"/>
      </w:divBdr>
    </w:div>
    <w:div w:id="732967571">
      <w:marLeft w:val="0"/>
      <w:marRight w:val="0"/>
      <w:marTop w:val="0"/>
      <w:marBottom w:val="0"/>
      <w:divBdr>
        <w:top w:val="none" w:sz="0" w:space="0" w:color="auto"/>
        <w:left w:val="none" w:sz="0" w:space="0" w:color="auto"/>
        <w:bottom w:val="none" w:sz="0" w:space="0" w:color="auto"/>
        <w:right w:val="none" w:sz="0" w:space="0" w:color="auto"/>
      </w:divBdr>
      <w:divsChild>
        <w:div w:id="732967271">
          <w:marLeft w:val="0"/>
          <w:marRight w:val="0"/>
          <w:marTop w:val="0"/>
          <w:marBottom w:val="0"/>
          <w:divBdr>
            <w:top w:val="none" w:sz="0" w:space="0" w:color="auto"/>
            <w:left w:val="none" w:sz="0" w:space="0" w:color="auto"/>
            <w:bottom w:val="none" w:sz="0" w:space="0" w:color="auto"/>
            <w:right w:val="none" w:sz="0" w:space="0" w:color="auto"/>
          </w:divBdr>
        </w:div>
      </w:divsChild>
    </w:div>
    <w:div w:id="732967572">
      <w:marLeft w:val="0"/>
      <w:marRight w:val="0"/>
      <w:marTop w:val="0"/>
      <w:marBottom w:val="0"/>
      <w:divBdr>
        <w:top w:val="none" w:sz="0" w:space="0" w:color="auto"/>
        <w:left w:val="none" w:sz="0" w:space="0" w:color="auto"/>
        <w:bottom w:val="none" w:sz="0" w:space="0" w:color="auto"/>
        <w:right w:val="none" w:sz="0" w:space="0" w:color="auto"/>
      </w:divBdr>
    </w:div>
    <w:div w:id="732967580">
      <w:marLeft w:val="0"/>
      <w:marRight w:val="0"/>
      <w:marTop w:val="0"/>
      <w:marBottom w:val="0"/>
      <w:divBdr>
        <w:top w:val="none" w:sz="0" w:space="0" w:color="auto"/>
        <w:left w:val="none" w:sz="0" w:space="0" w:color="auto"/>
        <w:bottom w:val="none" w:sz="0" w:space="0" w:color="auto"/>
        <w:right w:val="none" w:sz="0" w:space="0" w:color="auto"/>
      </w:divBdr>
    </w:div>
    <w:div w:id="732967581">
      <w:marLeft w:val="0"/>
      <w:marRight w:val="0"/>
      <w:marTop w:val="0"/>
      <w:marBottom w:val="0"/>
      <w:divBdr>
        <w:top w:val="none" w:sz="0" w:space="0" w:color="auto"/>
        <w:left w:val="none" w:sz="0" w:space="0" w:color="auto"/>
        <w:bottom w:val="none" w:sz="0" w:space="0" w:color="auto"/>
        <w:right w:val="none" w:sz="0" w:space="0" w:color="auto"/>
      </w:divBdr>
    </w:div>
    <w:div w:id="732967583">
      <w:marLeft w:val="0"/>
      <w:marRight w:val="0"/>
      <w:marTop w:val="0"/>
      <w:marBottom w:val="0"/>
      <w:divBdr>
        <w:top w:val="none" w:sz="0" w:space="0" w:color="auto"/>
        <w:left w:val="none" w:sz="0" w:space="0" w:color="auto"/>
        <w:bottom w:val="none" w:sz="0" w:space="0" w:color="auto"/>
        <w:right w:val="none" w:sz="0" w:space="0" w:color="auto"/>
      </w:divBdr>
    </w:div>
    <w:div w:id="732967585">
      <w:marLeft w:val="0"/>
      <w:marRight w:val="0"/>
      <w:marTop w:val="0"/>
      <w:marBottom w:val="0"/>
      <w:divBdr>
        <w:top w:val="none" w:sz="0" w:space="0" w:color="auto"/>
        <w:left w:val="none" w:sz="0" w:space="0" w:color="auto"/>
        <w:bottom w:val="none" w:sz="0" w:space="0" w:color="auto"/>
        <w:right w:val="none" w:sz="0" w:space="0" w:color="auto"/>
      </w:divBdr>
    </w:div>
    <w:div w:id="732967587">
      <w:marLeft w:val="0"/>
      <w:marRight w:val="0"/>
      <w:marTop w:val="0"/>
      <w:marBottom w:val="0"/>
      <w:divBdr>
        <w:top w:val="none" w:sz="0" w:space="0" w:color="auto"/>
        <w:left w:val="none" w:sz="0" w:space="0" w:color="auto"/>
        <w:bottom w:val="none" w:sz="0" w:space="0" w:color="auto"/>
        <w:right w:val="none" w:sz="0" w:space="0" w:color="auto"/>
      </w:divBdr>
    </w:div>
    <w:div w:id="732967588">
      <w:marLeft w:val="0"/>
      <w:marRight w:val="0"/>
      <w:marTop w:val="0"/>
      <w:marBottom w:val="0"/>
      <w:divBdr>
        <w:top w:val="none" w:sz="0" w:space="0" w:color="auto"/>
        <w:left w:val="none" w:sz="0" w:space="0" w:color="auto"/>
        <w:bottom w:val="none" w:sz="0" w:space="0" w:color="auto"/>
        <w:right w:val="none" w:sz="0" w:space="0" w:color="auto"/>
      </w:divBdr>
    </w:div>
    <w:div w:id="732967589">
      <w:marLeft w:val="0"/>
      <w:marRight w:val="0"/>
      <w:marTop w:val="0"/>
      <w:marBottom w:val="0"/>
      <w:divBdr>
        <w:top w:val="none" w:sz="0" w:space="0" w:color="auto"/>
        <w:left w:val="none" w:sz="0" w:space="0" w:color="auto"/>
        <w:bottom w:val="none" w:sz="0" w:space="0" w:color="auto"/>
        <w:right w:val="none" w:sz="0" w:space="0" w:color="auto"/>
      </w:divBdr>
    </w:div>
    <w:div w:id="732967591">
      <w:marLeft w:val="0"/>
      <w:marRight w:val="0"/>
      <w:marTop w:val="0"/>
      <w:marBottom w:val="0"/>
      <w:divBdr>
        <w:top w:val="none" w:sz="0" w:space="0" w:color="auto"/>
        <w:left w:val="none" w:sz="0" w:space="0" w:color="auto"/>
        <w:bottom w:val="none" w:sz="0" w:space="0" w:color="auto"/>
        <w:right w:val="none" w:sz="0" w:space="0" w:color="auto"/>
      </w:divBdr>
      <w:divsChild>
        <w:div w:id="732966386">
          <w:marLeft w:val="0"/>
          <w:marRight w:val="0"/>
          <w:marTop w:val="0"/>
          <w:marBottom w:val="0"/>
          <w:divBdr>
            <w:top w:val="none" w:sz="0" w:space="0" w:color="auto"/>
            <w:left w:val="none" w:sz="0" w:space="0" w:color="auto"/>
            <w:bottom w:val="none" w:sz="0" w:space="0" w:color="auto"/>
            <w:right w:val="none" w:sz="0" w:space="0" w:color="auto"/>
          </w:divBdr>
          <w:divsChild>
            <w:div w:id="732967891">
              <w:marLeft w:val="0"/>
              <w:marRight w:val="0"/>
              <w:marTop w:val="0"/>
              <w:marBottom w:val="0"/>
              <w:divBdr>
                <w:top w:val="none" w:sz="0" w:space="0" w:color="auto"/>
                <w:left w:val="none" w:sz="0" w:space="0" w:color="auto"/>
                <w:bottom w:val="none" w:sz="0" w:space="0" w:color="auto"/>
                <w:right w:val="none" w:sz="0" w:space="0" w:color="auto"/>
              </w:divBdr>
              <w:divsChild>
                <w:div w:id="73296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769">
          <w:marLeft w:val="0"/>
          <w:marRight w:val="0"/>
          <w:marTop w:val="0"/>
          <w:marBottom w:val="0"/>
          <w:divBdr>
            <w:top w:val="none" w:sz="0" w:space="0" w:color="auto"/>
            <w:left w:val="none" w:sz="0" w:space="0" w:color="auto"/>
            <w:bottom w:val="none" w:sz="0" w:space="0" w:color="auto"/>
            <w:right w:val="none" w:sz="0" w:space="0" w:color="auto"/>
          </w:divBdr>
          <w:divsChild>
            <w:div w:id="732967700">
              <w:marLeft w:val="0"/>
              <w:marRight w:val="0"/>
              <w:marTop w:val="0"/>
              <w:marBottom w:val="0"/>
              <w:divBdr>
                <w:top w:val="none" w:sz="0" w:space="0" w:color="auto"/>
                <w:left w:val="none" w:sz="0" w:space="0" w:color="auto"/>
                <w:bottom w:val="none" w:sz="0" w:space="0" w:color="auto"/>
                <w:right w:val="none" w:sz="0" w:space="0" w:color="auto"/>
              </w:divBdr>
            </w:div>
          </w:divsChild>
        </w:div>
        <w:div w:id="732968764">
          <w:marLeft w:val="0"/>
          <w:marRight w:val="0"/>
          <w:marTop w:val="0"/>
          <w:marBottom w:val="0"/>
          <w:divBdr>
            <w:top w:val="none" w:sz="0" w:space="0" w:color="auto"/>
            <w:left w:val="none" w:sz="0" w:space="0" w:color="auto"/>
            <w:bottom w:val="none" w:sz="0" w:space="0" w:color="auto"/>
            <w:right w:val="none" w:sz="0" w:space="0" w:color="auto"/>
          </w:divBdr>
          <w:divsChild>
            <w:div w:id="73296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597">
      <w:marLeft w:val="0"/>
      <w:marRight w:val="0"/>
      <w:marTop w:val="0"/>
      <w:marBottom w:val="0"/>
      <w:divBdr>
        <w:top w:val="none" w:sz="0" w:space="0" w:color="auto"/>
        <w:left w:val="none" w:sz="0" w:space="0" w:color="auto"/>
        <w:bottom w:val="none" w:sz="0" w:space="0" w:color="auto"/>
        <w:right w:val="none" w:sz="0" w:space="0" w:color="auto"/>
      </w:divBdr>
    </w:div>
    <w:div w:id="732967599">
      <w:marLeft w:val="0"/>
      <w:marRight w:val="0"/>
      <w:marTop w:val="0"/>
      <w:marBottom w:val="0"/>
      <w:divBdr>
        <w:top w:val="none" w:sz="0" w:space="0" w:color="auto"/>
        <w:left w:val="none" w:sz="0" w:space="0" w:color="auto"/>
        <w:bottom w:val="none" w:sz="0" w:space="0" w:color="auto"/>
        <w:right w:val="none" w:sz="0" w:space="0" w:color="auto"/>
      </w:divBdr>
    </w:div>
    <w:div w:id="732967603">
      <w:marLeft w:val="0"/>
      <w:marRight w:val="0"/>
      <w:marTop w:val="0"/>
      <w:marBottom w:val="0"/>
      <w:divBdr>
        <w:top w:val="none" w:sz="0" w:space="0" w:color="auto"/>
        <w:left w:val="none" w:sz="0" w:space="0" w:color="auto"/>
        <w:bottom w:val="none" w:sz="0" w:space="0" w:color="auto"/>
        <w:right w:val="none" w:sz="0" w:space="0" w:color="auto"/>
      </w:divBdr>
      <w:divsChild>
        <w:div w:id="732966970">
          <w:marLeft w:val="0"/>
          <w:marRight w:val="0"/>
          <w:marTop w:val="0"/>
          <w:marBottom w:val="0"/>
          <w:divBdr>
            <w:top w:val="none" w:sz="0" w:space="0" w:color="auto"/>
            <w:left w:val="none" w:sz="0" w:space="0" w:color="auto"/>
            <w:bottom w:val="none" w:sz="0" w:space="0" w:color="auto"/>
            <w:right w:val="none" w:sz="0" w:space="0" w:color="auto"/>
          </w:divBdr>
          <w:divsChild>
            <w:div w:id="732966428">
              <w:marLeft w:val="0"/>
              <w:marRight w:val="0"/>
              <w:marTop w:val="0"/>
              <w:marBottom w:val="0"/>
              <w:divBdr>
                <w:top w:val="none" w:sz="0" w:space="0" w:color="auto"/>
                <w:left w:val="none" w:sz="0" w:space="0" w:color="auto"/>
                <w:bottom w:val="none" w:sz="0" w:space="0" w:color="auto"/>
                <w:right w:val="none" w:sz="0" w:space="0" w:color="auto"/>
              </w:divBdr>
              <w:divsChild>
                <w:div w:id="73296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04">
      <w:marLeft w:val="0"/>
      <w:marRight w:val="0"/>
      <w:marTop w:val="0"/>
      <w:marBottom w:val="0"/>
      <w:divBdr>
        <w:top w:val="none" w:sz="0" w:space="0" w:color="auto"/>
        <w:left w:val="none" w:sz="0" w:space="0" w:color="auto"/>
        <w:bottom w:val="none" w:sz="0" w:space="0" w:color="auto"/>
        <w:right w:val="none" w:sz="0" w:space="0" w:color="auto"/>
      </w:divBdr>
      <w:divsChild>
        <w:div w:id="732969152">
          <w:marLeft w:val="0"/>
          <w:marRight w:val="0"/>
          <w:marTop w:val="0"/>
          <w:marBottom w:val="0"/>
          <w:divBdr>
            <w:top w:val="none" w:sz="0" w:space="0" w:color="auto"/>
            <w:left w:val="none" w:sz="0" w:space="0" w:color="auto"/>
            <w:bottom w:val="none" w:sz="0" w:space="0" w:color="auto"/>
            <w:right w:val="none" w:sz="0" w:space="0" w:color="auto"/>
          </w:divBdr>
        </w:div>
      </w:divsChild>
    </w:div>
    <w:div w:id="732967609">
      <w:marLeft w:val="0"/>
      <w:marRight w:val="0"/>
      <w:marTop w:val="0"/>
      <w:marBottom w:val="0"/>
      <w:divBdr>
        <w:top w:val="none" w:sz="0" w:space="0" w:color="auto"/>
        <w:left w:val="none" w:sz="0" w:space="0" w:color="auto"/>
        <w:bottom w:val="none" w:sz="0" w:space="0" w:color="auto"/>
        <w:right w:val="none" w:sz="0" w:space="0" w:color="auto"/>
      </w:divBdr>
      <w:divsChild>
        <w:div w:id="732968561">
          <w:marLeft w:val="0"/>
          <w:marRight w:val="0"/>
          <w:marTop w:val="0"/>
          <w:marBottom w:val="0"/>
          <w:divBdr>
            <w:top w:val="none" w:sz="0" w:space="0" w:color="auto"/>
            <w:left w:val="none" w:sz="0" w:space="0" w:color="auto"/>
            <w:bottom w:val="none" w:sz="0" w:space="0" w:color="auto"/>
            <w:right w:val="none" w:sz="0" w:space="0" w:color="auto"/>
          </w:divBdr>
          <w:divsChild>
            <w:div w:id="732968950">
              <w:marLeft w:val="0"/>
              <w:marRight w:val="0"/>
              <w:marTop w:val="0"/>
              <w:marBottom w:val="0"/>
              <w:divBdr>
                <w:top w:val="none" w:sz="0" w:space="0" w:color="auto"/>
                <w:left w:val="none" w:sz="0" w:space="0" w:color="auto"/>
                <w:bottom w:val="none" w:sz="0" w:space="0" w:color="auto"/>
                <w:right w:val="none" w:sz="0" w:space="0" w:color="auto"/>
              </w:divBdr>
              <w:divsChild>
                <w:div w:id="7329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10">
      <w:marLeft w:val="0"/>
      <w:marRight w:val="0"/>
      <w:marTop w:val="0"/>
      <w:marBottom w:val="0"/>
      <w:divBdr>
        <w:top w:val="none" w:sz="0" w:space="0" w:color="auto"/>
        <w:left w:val="none" w:sz="0" w:space="0" w:color="auto"/>
        <w:bottom w:val="none" w:sz="0" w:space="0" w:color="auto"/>
        <w:right w:val="none" w:sz="0" w:space="0" w:color="auto"/>
      </w:divBdr>
    </w:div>
    <w:div w:id="732967611">
      <w:marLeft w:val="0"/>
      <w:marRight w:val="0"/>
      <w:marTop w:val="0"/>
      <w:marBottom w:val="0"/>
      <w:divBdr>
        <w:top w:val="none" w:sz="0" w:space="0" w:color="auto"/>
        <w:left w:val="none" w:sz="0" w:space="0" w:color="auto"/>
        <w:bottom w:val="none" w:sz="0" w:space="0" w:color="auto"/>
        <w:right w:val="none" w:sz="0" w:space="0" w:color="auto"/>
      </w:divBdr>
    </w:div>
    <w:div w:id="732967612">
      <w:marLeft w:val="0"/>
      <w:marRight w:val="0"/>
      <w:marTop w:val="0"/>
      <w:marBottom w:val="0"/>
      <w:divBdr>
        <w:top w:val="none" w:sz="0" w:space="0" w:color="auto"/>
        <w:left w:val="none" w:sz="0" w:space="0" w:color="auto"/>
        <w:bottom w:val="none" w:sz="0" w:space="0" w:color="auto"/>
        <w:right w:val="none" w:sz="0" w:space="0" w:color="auto"/>
      </w:divBdr>
      <w:divsChild>
        <w:div w:id="732966538">
          <w:marLeft w:val="0"/>
          <w:marRight w:val="0"/>
          <w:marTop w:val="0"/>
          <w:marBottom w:val="0"/>
          <w:divBdr>
            <w:top w:val="none" w:sz="0" w:space="0" w:color="auto"/>
            <w:left w:val="none" w:sz="0" w:space="0" w:color="auto"/>
            <w:bottom w:val="none" w:sz="0" w:space="0" w:color="auto"/>
            <w:right w:val="none" w:sz="0" w:space="0" w:color="auto"/>
          </w:divBdr>
          <w:divsChild>
            <w:div w:id="732966445">
              <w:marLeft w:val="0"/>
              <w:marRight w:val="0"/>
              <w:marTop w:val="0"/>
              <w:marBottom w:val="0"/>
              <w:divBdr>
                <w:top w:val="none" w:sz="0" w:space="0" w:color="auto"/>
                <w:left w:val="none" w:sz="0" w:space="0" w:color="auto"/>
                <w:bottom w:val="none" w:sz="0" w:space="0" w:color="auto"/>
                <w:right w:val="none" w:sz="0" w:space="0" w:color="auto"/>
              </w:divBdr>
              <w:divsChild>
                <w:div w:id="73296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13">
      <w:marLeft w:val="0"/>
      <w:marRight w:val="0"/>
      <w:marTop w:val="0"/>
      <w:marBottom w:val="0"/>
      <w:divBdr>
        <w:top w:val="none" w:sz="0" w:space="0" w:color="auto"/>
        <w:left w:val="none" w:sz="0" w:space="0" w:color="auto"/>
        <w:bottom w:val="none" w:sz="0" w:space="0" w:color="auto"/>
        <w:right w:val="none" w:sz="0" w:space="0" w:color="auto"/>
      </w:divBdr>
    </w:div>
    <w:div w:id="732967618">
      <w:marLeft w:val="0"/>
      <w:marRight w:val="0"/>
      <w:marTop w:val="0"/>
      <w:marBottom w:val="0"/>
      <w:divBdr>
        <w:top w:val="none" w:sz="0" w:space="0" w:color="auto"/>
        <w:left w:val="none" w:sz="0" w:space="0" w:color="auto"/>
        <w:bottom w:val="none" w:sz="0" w:space="0" w:color="auto"/>
        <w:right w:val="none" w:sz="0" w:space="0" w:color="auto"/>
      </w:divBdr>
    </w:div>
    <w:div w:id="732967619">
      <w:marLeft w:val="0"/>
      <w:marRight w:val="0"/>
      <w:marTop w:val="0"/>
      <w:marBottom w:val="0"/>
      <w:divBdr>
        <w:top w:val="none" w:sz="0" w:space="0" w:color="auto"/>
        <w:left w:val="none" w:sz="0" w:space="0" w:color="auto"/>
        <w:bottom w:val="none" w:sz="0" w:space="0" w:color="auto"/>
        <w:right w:val="none" w:sz="0" w:space="0" w:color="auto"/>
      </w:divBdr>
      <w:divsChild>
        <w:div w:id="732967370">
          <w:marLeft w:val="0"/>
          <w:marRight w:val="0"/>
          <w:marTop w:val="0"/>
          <w:marBottom w:val="0"/>
          <w:divBdr>
            <w:top w:val="none" w:sz="0" w:space="0" w:color="auto"/>
            <w:left w:val="none" w:sz="0" w:space="0" w:color="auto"/>
            <w:bottom w:val="none" w:sz="0" w:space="0" w:color="auto"/>
            <w:right w:val="none" w:sz="0" w:space="0" w:color="auto"/>
          </w:divBdr>
          <w:divsChild>
            <w:div w:id="732966514">
              <w:marLeft w:val="0"/>
              <w:marRight w:val="0"/>
              <w:marTop w:val="0"/>
              <w:marBottom w:val="0"/>
              <w:divBdr>
                <w:top w:val="none" w:sz="0" w:space="0" w:color="auto"/>
                <w:left w:val="none" w:sz="0" w:space="0" w:color="auto"/>
                <w:bottom w:val="none" w:sz="0" w:space="0" w:color="auto"/>
                <w:right w:val="none" w:sz="0" w:space="0" w:color="auto"/>
              </w:divBdr>
              <w:divsChild>
                <w:div w:id="732966536">
                  <w:marLeft w:val="0"/>
                  <w:marRight w:val="0"/>
                  <w:marTop w:val="0"/>
                  <w:marBottom w:val="0"/>
                  <w:divBdr>
                    <w:top w:val="none" w:sz="0" w:space="0" w:color="auto"/>
                    <w:left w:val="none" w:sz="0" w:space="0" w:color="auto"/>
                    <w:bottom w:val="none" w:sz="0" w:space="0" w:color="auto"/>
                    <w:right w:val="none" w:sz="0" w:space="0" w:color="auto"/>
                  </w:divBdr>
                </w:div>
              </w:divsChild>
            </w:div>
            <w:div w:id="732968820">
              <w:marLeft w:val="0"/>
              <w:marRight w:val="0"/>
              <w:marTop w:val="0"/>
              <w:marBottom w:val="0"/>
              <w:divBdr>
                <w:top w:val="none" w:sz="0" w:space="0" w:color="auto"/>
                <w:left w:val="none" w:sz="0" w:space="0" w:color="auto"/>
                <w:bottom w:val="none" w:sz="0" w:space="0" w:color="auto"/>
                <w:right w:val="none" w:sz="0" w:space="0" w:color="auto"/>
              </w:divBdr>
            </w:div>
          </w:divsChild>
        </w:div>
        <w:div w:id="732967665">
          <w:marLeft w:val="0"/>
          <w:marRight w:val="0"/>
          <w:marTop w:val="0"/>
          <w:marBottom w:val="0"/>
          <w:divBdr>
            <w:top w:val="none" w:sz="0" w:space="0" w:color="auto"/>
            <w:left w:val="none" w:sz="0" w:space="0" w:color="auto"/>
            <w:bottom w:val="none" w:sz="0" w:space="0" w:color="auto"/>
            <w:right w:val="none" w:sz="0" w:space="0" w:color="auto"/>
          </w:divBdr>
        </w:div>
        <w:div w:id="732968013">
          <w:marLeft w:val="0"/>
          <w:marRight w:val="0"/>
          <w:marTop w:val="0"/>
          <w:marBottom w:val="0"/>
          <w:divBdr>
            <w:top w:val="none" w:sz="0" w:space="0" w:color="auto"/>
            <w:left w:val="none" w:sz="0" w:space="0" w:color="auto"/>
            <w:bottom w:val="none" w:sz="0" w:space="0" w:color="auto"/>
            <w:right w:val="none" w:sz="0" w:space="0" w:color="auto"/>
          </w:divBdr>
        </w:div>
        <w:div w:id="732968605">
          <w:marLeft w:val="0"/>
          <w:marRight w:val="0"/>
          <w:marTop w:val="0"/>
          <w:marBottom w:val="0"/>
          <w:divBdr>
            <w:top w:val="none" w:sz="0" w:space="0" w:color="auto"/>
            <w:left w:val="none" w:sz="0" w:space="0" w:color="auto"/>
            <w:bottom w:val="none" w:sz="0" w:space="0" w:color="auto"/>
            <w:right w:val="none" w:sz="0" w:space="0" w:color="auto"/>
          </w:divBdr>
        </w:div>
      </w:divsChild>
    </w:div>
    <w:div w:id="732967628">
      <w:marLeft w:val="0"/>
      <w:marRight w:val="0"/>
      <w:marTop w:val="0"/>
      <w:marBottom w:val="0"/>
      <w:divBdr>
        <w:top w:val="none" w:sz="0" w:space="0" w:color="auto"/>
        <w:left w:val="none" w:sz="0" w:space="0" w:color="auto"/>
        <w:bottom w:val="none" w:sz="0" w:space="0" w:color="auto"/>
        <w:right w:val="none" w:sz="0" w:space="0" w:color="auto"/>
      </w:divBdr>
    </w:div>
    <w:div w:id="732967632">
      <w:marLeft w:val="0"/>
      <w:marRight w:val="0"/>
      <w:marTop w:val="0"/>
      <w:marBottom w:val="0"/>
      <w:divBdr>
        <w:top w:val="none" w:sz="0" w:space="0" w:color="auto"/>
        <w:left w:val="none" w:sz="0" w:space="0" w:color="auto"/>
        <w:bottom w:val="none" w:sz="0" w:space="0" w:color="auto"/>
        <w:right w:val="none" w:sz="0" w:space="0" w:color="auto"/>
      </w:divBdr>
      <w:divsChild>
        <w:div w:id="732967843">
          <w:marLeft w:val="0"/>
          <w:marRight w:val="0"/>
          <w:marTop w:val="0"/>
          <w:marBottom w:val="0"/>
          <w:divBdr>
            <w:top w:val="none" w:sz="0" w:space="0" w:color="auto"/>
            <w:left w:val="none" w:sz="0" w:space="0" w:color="auto"/>
            <w:bottom w:val="none" w:sz="0" w:space="0" w:color="auto"/>
            <w:right w:val="none" w:sz="0" w:space="0" w:color="auto"/>
          </w:divBdr>
        </w:div>
        <w:div w:id="732968412">
          <w:marLeft w:val="0"/>
          <w:marRight w:val="0"/>
          <w:marTop w:val="0"/>
          <w:marBottom w:val="0"/>
          <w:divBdr>
            <w:top w:val="none" w:sz="0" w:space="0" w:color="auto"/>
            <w:left w:val="none" w:sz="0" w:space="0" w:color="auto"/>
            <w:bottom w:val="none" w:sz="0" w:space="0" w:color="auto"/>
            <w:right w:val="none" w:sz="0" w:space="0" w:color="auto"/>
          </w:divBdr>
          <w:divsChild>
            <w:div w:id="732967343">
              <w:marLeft w:val="0"/>
              <w:marRight w:val="0"/>
              <w:marTop w:val="0"/>
              <w:marBottom w:val="0"/>
              <w:divBdr>
                <w:top w:val="none" w:sz="0" w:space="0" w:color="auto"/>
                <w:left w:val="none" w:sz="0" w:space="0" w:color="auto"/>
                <w:bottom w:val="none" w:sz="0" w:space="0" w:color="auto"/>
                <w:right w:val="none" w:sz="0" w:space="0" w:color="auto"/>
              </w:divBdr>
              <w:divsChild>
                <w:div w:id="7329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33">
      <w:marLeft w:val="0"/>
      <w:marRight w:val="0"/>
      <w:marTop w:val="0"/>
      <w:marBottom w:val="0"/>
      <w:divBdr>
        <w:top w:val="none" w:sz="0" w:space="0" w:color="auto"/>
        <w:left w:val="none" w:sz="0" w:space="0" w:color="auto"/>
        <w:bottom w:val="none" w:sz="0" w:space="0" w:color="auto"/>
        <w:right w:val="none" w:sz="0" w:space="0" w:color="auto"/>
      </w:divBdr>
    </w:div>
    <w:div w:id="732967641">
      <w:marLeft w:val="0"/>
      <w:marRight w:val="0"/>
      <w:marTop w:val="0"/>
      <w:marBottom w:val="0"/>
      <w:divBdr>
        <w:top w:val="none" w:sz="0" w:space="0" w:color="auto"/>
        <w:left w:val="none" w:sz="0" w:space="0" w:color="auto"/>
        <w:bottom w:val="none" w:sz="0" w:space="0" w:color="auto"/>
        <w:right w:val="none" w:sz="0" w:space="0" w:color="auto"/>
      </w:divBdr>
    </w:div>
    <w:div w:id="732967642">
      <w:marLeft w:val="0"/>
      <w:marRight w:val="0"/>
      <w:marTop w:val="0"/>
      <w:marBottom w:val="0"/>
      <w:divBdr>
        <w:top w:val="none" w:sz="0" w:space="0" w:color="auto"/>
        <w:left w:val="none" w:sz="0" w:space="0" w:color="auto"/>
        <w:bottom w:val="none" w:sz="0" w:space="0" w:color="auto"/>
        <w:right w:val="none" w:sz="0" w:space="0" w:color="auto"/>
      </w:divBdr>
      <w:divsChild>
        <w:div w:id="732968532">
          <w:marLeft w:val="0"/>
          <w:marRight w:val="0"/>
          <w:marTop w:val="0"/>
          <w:marBottom w:val="0"/>
          <w:divBdr>
            <w:top w:val="none" w:sz="0" w:space="0" w:color="auto"/>
            <w:left w:val="none" w:sz="0" w:space="0" w:color="auto"/>
            <w:bottom w:val="none" w:sz="0" w:space="0" w:color="auto"/>
            <w:right w:val="none" w:sz="0" w:space="0" w:color="auto"/>
          </w:divBdr>
        </w:div>
      </w:divsChild>
    </w:div>
    <w:div w:id="732967643">
      <w:marLeft w:val="0"/>
      <w:marRight w:val="0"/>
      <w:marTop w:val="0"/>
      <w:marBottom w:val="0"/>
      <w:divBdr>
        <w:top w:val="none" w:sz="0" w:space="0" w:color="auto"/>
        <w:left w:val="none" w:sz="0" w:space="0" w:color="auto"/>
        <w:bottom w:val="none" w:sz="0" w:space="0" w:color="auto"/>
        <w:right w:val="none" w:sz="0" w:space="0" w:color="auto"/>
      </w:divBdr>
    </w:div>
    <w:div w:id="732967646">
      <w:marLeft w:val="0"/>
      <w:marRight w:val="0"/>
      <w:marTop w:val="0"/>
      <w:marBottom w:val="0"/>
      <w:divBdr>
        <w:top w:val="none" w:sz="0" w:space="0" w:color="auto"/>
        <w:left w:val="none" w:sz="0" w:space="0" w:color="auto"/>
        <w:bottom w:val="none" w:sz="0" w:space="0" w:color="auto"/>
        <w:right w:val="none" w:sz="0" w:space="0" w:color="auto"/>
      </w:divBdr>
    </w:div>
    <w:div w:id="732967647">
      <w:marLeft w:val="0"/>
      <w:marRight w:val="0"/>
      <w:marTop w:val="0"/>
      <w:marBottom w:val="0"/>
      <w:divBdr>
        <w:top w:val="none" w:sz="0" w:space="0" w:color="auto"/>
        <w:left w:val="none" w:sz="0" w:space="0" w:color="auto"/>
        <w:bottom w:val="none" w:sz="0" w:space="0" w:color="auto"/>
        <w:right w:val="none" w:sz="0" w:space="0" w:color="auto"/>
      </w:divBdr>
    </w:div>
    <w:div w:id="732967650">
      <w:marLeft w:val="0"/>
      <w:marRight w:val="0"/>
      <w:marTop w:val="0"/>
      <w:marBottom w:val="0"/>
      <w:divBdr>
        <w:top w:val="none" w:sz="0" w:space="0" w:color="auto"/>
        <w:left w:val="none" w:sz="0" w:space="0" w:color="auto"/>
        <w:bottom w:val="none" w:sz="0" w:space="0" w:color="auto"/>
        <w:right w:val="none" w:sz="0" w:space="0" w:color="auto"/>
      </w:divBdr>
      <w:divsChild>
        <w:div w:id="732967608">
          <w:marLeft w:val="0"/>
          <w:marRight w:val="0"/>
          <w:marTop w:val="0"/>
          <w:marBottom w:val="0"/>
          <w:divBdr>
            <w:top w:val="none" w:sz="0" w:space="0" w:color="auto"/>
            <w:left w:val="none" w:sz="0" w:space="0" w:color="auto"/>
            <w:bottom w:val="none" w:sz="0" w:space="0" w:color="auto"/>
            <w:right w:val="none" w:sz="0" w:space="0" w:color="auto"/>
          </w:divBdr>
          <w:divsChild>
            <w:div w:id="732969040">
              <w:marLeft w:val="0"/>
              <w:marRight w:val="0"/>
              <w:marTop w:val="0"/>
              <w:marBottom w:val="0"/>
              <w:divBdr>
                <w:top w:val="none" w:sz="0" w:space="0" w:color="auto"/>
                <w:left w:val="none" w:sz="0" w:space="0" w:color="auto"/>
                <w:bottom w:val="none" w:sz="0" w:space="0" w:color="auto"/>
                <w:right w:val="none" w:sz="0" w:space="0" w:color="auto"/>
              </w:divBdr>
              <w:divsChild>
                <w:div w:id="73296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52">
      <w:marLeft w:val="0"/>
      <w:marRight w:val="0"/>
      <w:marTop w:val="0"/>
      <w:marBottom w:val="0"/>
      <w:divBdr>
        <w:top w:val="none" w:sz="0" w:space="0" w:color="auto"/>
        <w:left w:val="none" w:sz="0" w:space="0" w:color="auto"/>
        <w:bottom w:val="none" w:sz="0" w:space="0" w:color="auto"/>
        <w:right w:val="none" w:sz="0" w:space="0" w:color="auto"/>
      </w:divBdr>
    </w:div>
    <w:div w:id="732967656">
      <w:marLeft w:val="0"/>
      <w:marRight w:val="0"/>
      <w:marTop w:val="0"/>
      <w:marBottom w:val="0"/>
      <w:divBdr>
        <w:top w:val="none" w:sz="0" w:space="0" w:color="auto"/>
        <w:left w:val="none" w:sz="0" w:space="0" w:color="auto"/>
        <w:bottom w:val="none" w:sz="0" w:space="0" w:color="auto"/>
        <w:right w:val="none" w:sz="0" w:space="0" w:color="auto"/>
      </w:divBdr>
    </w:div>
    <w:div w:id="732967657">
      <w:marLeft w:val="0"/>
      <w:marRight w:val="0"/>
      <w:marTop w:val="0"/>
      <w:marBottom w:val="0"/>
      <w:divBdr>
        <w:top w:val="none" w:sz="0" w:space="0" w:color="auto"/>
        <w:left w:val="none" w:sz="0" w:space="0" w:color="auto"/>
        <w:bottom w:val="none" w:sz="0" w:space="0" w:color="auto"/>
        <w:right w:val="none" w:sz="0" w:space="0" w:color="auto"/>
      </w:divBdr>
    </w:div>
    <w:div w:id="732967658">
      <w:marLeft w:val="0"/>
      <w:marRight w:val="0"/>
      <w:marTop w:val="0"/>
      <w:marBottom w:val="0"/>
      <w:divBdr>
        <w:top w:val="none" w:sz="0" w:space="0" w:color="auto"/>
        <w:left w:val="none" w:sz="0" w:space="0" w:color="auto"/>
        <w:bottom w:val="none" w:sz="0" w:space="0" w:color="auto"/>
        <w:right w:val="none" w:sz="0" w:space="0" w:color="auto"/>
      </w:divBdr>
    </w:div>
    <w:div w:id="732967659">
      <w:marLeft w:val="0"/>
      <w:marRight w:val="0"/>
      <w:marTop w:val="0"/>
      <w:marBottom w:val="0"/>
      <w:divBdr>
        <w:top w:val="none" w:sz="0" w:space="0" w:color="auto"/>
        <w:left w:val="none" w:sz="0" w:space="0" w:color="auto"/>
        <w:bottom w:val="none" w:sz="0" w:space="0" w:color="auto"/>
        <w:right w:val="none" w:sz="0" w:space="0" w:color="auto"/>
      </w:divBdr>
    </w:div>
    <w:div w:id="732967662">
      <w:marLeft w:val="0"/>
      <w:marRight w:val="0"/>
      <w:marTop w:val="0"/>
      <w:marBottom w:val="0"/>
      <w:divBdr>
        <w:top w:val="none" w:sz="0" w:space="0" w:color="auto"/>
        <w:left w:val="none" w:sz="0" w:space="0" w:color="auto"/>
        <w:bottom w:val="none" w:sz="0" w:space="0" w:color="auto"/>
        <w:right w:val="none" w:sz="0" w:space="0" w:color="auto"/>
      </w:divBdr>
    </w:div>
    <w:div w:id="732967667">
      <w:marLeft w:val="0"/>
      <w:marRight w:val="0"/>
      <w:marTop w:val="0"/>
      <w:marBottom w:val="0"/>
      <w:divBdr>
        <w:top w:val="none" w:sz="0" w:space="0" w:color="auto"/>
        <w:left w:val="none" w:sz="0" w:space="0" w:color="auto"/>
        <w:bottom w:val="none" w:sz="0" w:space="0" w:color="auto"/>
        <w:right w:val="none" w:sz="0" w:space="0" w:color="auto"/>
      </w:divBdr>
    </w:div>
    <w:div w:id="732967671">
      <w:marLeft w:val="0"/>
      <w:marRight w:val="0"/>
      <w:marTop w:val="0"/>
      <w:marBottom w:val="0"/>
      <w:divBdr>
        <w:top w:val="none" w:sz="0" w:space="0" w:color="auto"/>
        <w:left w:val="none" w:sz="0" w:space="0" w:color="auto"/>
        <w:bottom w:val="none" w:sz="0" w:space="0" w:color="auto"/>
        <w:right w:val="none" w:sz="0" w:space="0" w:color="auto"/>
      </w:divBdr>
    </w:div>
    <w:div w:id="732967674">
      <w:marLeft w:val="0"/>
      <w:marRight w:val="0"/>
      <w:marTop w:val="0"/>
      <w:marBottom w:val="0"/>
      <w:divBdr>
        <w:top w:val="none" w:sz="0" w:space="0" w:color="auto"/>
        <w:left w:val="none" w:sz="0" w:space="0" w:color="auto"/>
        <w:bottom w:val="none" w:sz="0" w:space="0" w:color="auto"/>
        <w:right w:val="none" w:sz="0" w:space="0" w:color="auto"/>
      </w:divBdr>
    </w:div>
    <w:div w:id="732967675">
      <w:marLeft w:val="0"/>
      <w:marRight w:val="0"/>
      <w:marTop w:val="0"/>
      <w:marBottom w:val="0"/>
      <w:divBdr>
        <w:top w:val="none" w:sz="0" w:space="0" w:color="auto"/>
        <w:left w:val="none" w:sz="0" w:space="0" w:color="auto"/>
        <w:bottom w:val="none" w:sz="0" w:space="0" w:color="auto"/>
        <w:right w:val="none" w:sz="0" w:space="0" w:color="auto"/>
      </w:divBdr>
      <w:divsChild>
        <w:div w:id="732966338">
          <w:marLeft w:val="0"/>
          <w:marRight w:val="0"/>
          <w:marTop w:val="0"/>
          <w:marBottom w:val="0"/>
          <w:divBdr>
            <w:top w:val="none" w:sz="0" w:space="0" w:color="auto"/>
            <w:left w:val="none" w:sz="0" w:space="0" w:color="auto"/>
            <w:bottom w:val="none" w:sz="0" w:space="0" w:color="auto"/>
            <w:right w:val="none" w:sz="0" w:space="0" w:color="auto"/>
          </w:divBdr>
        </w:div>
        <w:div w:id="732967011">
          <w:marLeft w:val="0"/>
          <w:marRight w:val="0"/>
          <w:marTop w:val="0"/>
          <w:marBottom w:val="0"/>
          <w:divBdr>
            <w:top w:val="single" w:sz="4" w:space="1" w:color="000000"/>
            <w:left w:val="single" w:sz="4" w:space="4" w:color="000000"/>
            <w:bottom w:val="single" w:sz="4" w:space="1" w:color="000000"/>
            <w:right w:val="single" w:sz="4" w:space="4" w:color="000000"/>
          </w:divBdr>
        </w:div>
        <w:div w:id="732967062">
          <w:marLeft w:val="0"/>
          <w:marRight w:val="0"/>
          <w:marTop w:val="0"/>
          <w:marBottom w:val="0"/>
          <w:divBdr>
            <w:top w:val="none" w:sz="0" w:space="0" w:color="auto"/>
            <w:left w:val="none" w:sz="0" w:space="0" w:color="auto"/>
            <w:bottom w:val="none" w:sz="0" w:space="0" w:color="auto"/>
            <w:right w:val="none" w:sz="0" w:space="0" w:color="auto"/>
          </w:divBdr>
        </w:div>
        <w:div w:id="732967173">
          <w:marLeft w:val="0"/>
          <w:marRight w:val="0"/>
          <w:marTop w:val="0"/>
          <w:marBottom w:val="0"/>
          <w:divBdr>
            <w:top w:val="none" w:sz="0" w:space="0" w:color="auto"/>
            <w:left w:val="none" w:sz="0" w:space="0" w:color="auto"/>
            <w:bottom w:val="none" w:sz="0" w:space="0" w:color="auto"/>
            <w:right w:val="none" w:sz="0" w:space="0" w:color="auto"/>
          </w:divBdr>
          <w:divsChild>
            <w:div w:id="732969160">
              <w:marLeft w:val="0"/>
              <w:marRight w:val="0"/>
              <w:marTop w:val="0"/>
              <w:marBottom w:val="0"/>
              <w:divBdr>
                <w:top w:val="none" w:sz="0" w:space="0" w:color="auto"/>
                <w:left w:val="none" w:sz="0" w:space="0" w:color="auto"/>
                <w:bottom w:val="none" w:sz="0" w:space="0" w:color="auto"/>
                <w:right w:val="none" w:sz="0" w:space="0" w:color="auto"/>
              </w:divBdr>
            </w:div>
          </w:divsChild>
        </w:div>
        <w:div w:id="732967226">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732967680">
      <w:marLeft w:val="0"/>
      <w:marRight w:val="0"/>
      <w:marTop w:val="0"/>
      <w:marBottom w:val="0"/>
      <w:divBdr>
        <w:top w:val="none" w:sz="0" w:space="0" w:color="auto"/>
        <w:left w:val="none" w:sz="0" w:space="0" w:color="auto"/>
        <w:bottom w:val="none" w:sz="0" w:space="0" w:color="auto"/>
        <w:right w:val="none" w:sz="0" w:space="0" w:color="auto"/>
      </w:divBdr>
    </w:div>
    <w:div w:id="732967683">
      <w:marLeft w:val="0"/>
      <w:marRight w:val="0"/>
      <w:marTop w:val="0"/>
      <w:marBottom w:val="0"/>
      <w:divBdr>
        <w:top w:val="none" w:sz="0" w:space="0" w:color="auto"/>
        <w:left w:val="none" w:sz="0" w:space="0" w:color="auto"/>
        <w:bottom w:val="none" w:sz="0" w:space="0" w:color="auto"/>
        <w:right w:val="none" w:sz="0" w:space="0" w:color="auto"/>
      </w:divBdr>
    </w:div>
    <w:div w:id="732967684">
      <w:marLeft w:val="0"/>
      <w:marRight w:val="0"/>
      <w:marTop w:val="0"/>
      <w:marBottom w:val="0"/>
      <w:divBdr>
        <w:top w:val="none" w:sz="0" w:space="0" w:color="auto"/>
        <w:left w:val="none" w:sz="0" w:space="0" w:color="auto"/>
        <w:bottom w:val="none" w:sz="0" w:space="0" w:color="auto"/>
        <w:right w:val="none" w:sz="0" w:space="0" w:color="auto"/>
      </w:divBdr>
    </w:div>
    <w:div w:id="732967687">
      <w:marLeft w:val="0"/>
      <w:marRight w:val="0"/>
      <w:marTop w:val="0"/>
      <w:marBottom w:val="0"/>
      <w:divBdr>
        <w:top w:val="none" w:sz="0" w:space="0" w:color="auto"/>
        <w:left w:val="none" w:sz="0" w:space="0" w:color="auto"/>
        <w:bottom w:val="none" w:sz="0" w:space="0" w:color="auto"/>
        <w:right w:val="none" w:sz="0" w:space="0" w:color="auto"/>
      </w:divBdr>
    </w:div>
    <w:div w:id="732967688">
      <w:marLeft w:val="0"/>
      <w:marRight w:val="0"/>
      <w:marTop w:val="0"/>
      <w:marBottom w:val="0"/>
      <w:divBdr>
        <w:top w:val="none" w:sz="0" w:space="0" w:color="auto"/>
        <w:left w:val="none" w:sz="0" w:space="0" w:color="auto"/>
        <w:bottom w:val="none" w:sz="0" w:space="0" w:color="auto"/>
        <w:right w:val="none" w:sz="0" w:space="0" w:color="auto"/>
      </w:divBdr>
      <w:divsChild>
        <w:div w:id="732966706">
          <w:marLeft w:val="0"/>
          <w:marRight w:val="0"/>
          <w:marTop w:val="0"/>
          <w:marBottom w:val="0"/>
          <w:divBdr>
            <w:top w:val="none" w:sz="0" w:space="0" w:color="auto"/>
            <w:left w:val="none" w:sz="0" w:space="0" w:color="auto"/>
            <w:bottom w:val="none" w:sz="0" w:space="0" w:color="auto"/>
            <w:right w:val="none" w:sz="0" w:space="0" w:color="auto"/>
          </w:divBdr>
        </w:div>
      </w:divsChild>
    </w:div>
    <w:div w:id="732967689">
      <w:marLeft w:val="0"/>
      <w:marRight w:val="0"/>
      <w:marTop w:val="0"/>
      <w:marBottom w:val="0"/>
      <w:divBdr>
        <w:top w:val="none" w:sz="0" w:space="0" w:color="auto"/>
        <w:left w:val="none" w:sz="0" w:space="0" w:color="auto"/>
        <w:bottom w:val="none" w:sz="0" w:space="0" w:color="auto"/>
        <w:right w:val="none" w:sz="0" w:space="0" w:color="auto"/>
      </w:divBdr>
    </w:div>
    <w:div w:id="732967691">
      <w:marLeft w:val="0"/>
      <w:marRight w:val="0"/>
      <w:marTop w:val="0"/>
      <w:marBottom w:val="0"/>
      <w:divBdr>
        <w:top w:val="none" w:sz="0" w:space="0" w:color="auto"/>
        <w:left w:val="none" w:sz="0" w:space="0" w:color="auto"/>
        <w:bottom w:val="none" w:sz="0" w:space="0" w:color="auto"/>
        <w:right w:val="none" w:sz="0" w:space="0" w:color="auto"/>
      </w:divBdr>
    </w:div>
    <w:div w:id="732967692">
      <w:marLeft w:val="0"/>
      <w:marRight w:val="0"/>
      <w:marTop w:val="0"/>
      <w:marBottom w:val="0"/>
      <w:divBdr>
        <w:top w:val="none" w:sz="0" w:space="0" w:color="auto"/>
        <w:left w:val="none" w:sz="0" w:space="0" w:color="auto"/>
        <w:bottom w:val="none" w:sz="0" w:space="0" w:color="auto"/>
        <w:right w:val="none" w:sz="0" w:space="0" w:color="auto"/>
      </w:divBdr>
    </w:div>
    <w:div w:id="732967693">
      <w:marLeft w:val="0"/>
      <w:marRight w:val="0"/>
      <w:marTop w:val="0"/>
      <w:marBottom w:val="0"/>
      <w:divBdr>
        <w:top w:val="none" w:sz="0" w:space="0" w:color="auto"/>
        <w:left w:val="none" w:sz="0" w:space="0" w:color="auto"/>
        <w:bottom w:val="none" w:sz="0" w:space="0" w:color="auto"/>
        <w:right w:val="none" w:sz="0" w:space="0" w:color="auto"/>
      </w:divBdr>
    </w:div>
    <w:div w:id="732967695">
      <w:marLeft w:val="0"/>
      <w:marRight w:val="0"/>
      <w:marTop w:val="0"/>
      <w:marBottom w:val="0"/>
      <w:divBdr>
        <w:top w:val="none" w:sz="0" w:space="0" w:color="auto"/>
        <w:left w:val="none" w:sz="0" w:space="0" w:color="auto"/>
        <w:bottom w:val="none" w:sz="0" w:space="0" w:color="auto"/>
        <w:right w:val="none" w:sz="0" w:space="0" w:color="auto"/>
      </w:divBdr>
    </w:div>
    <w:div w:id="732967697">
      <w:marLeft w:val="0"/>
      <w:marRight w:val="0"/>
      <w:marTop w:val="0"/>
      <w:marBottom w:val="0"/>
      <w:divBdr>
        <w:top w:val="none" w:sz="0" w:space="0" w:color="auto"/>
        <w:left w:val="none" w:sz="0" w:space="0" w:color="auto"/>
        <w:bottom w:val="none" w:sz="0" w:space="0" w:color="auto"/>
        <w:right w:val="none" w:sz="0" w:space="0" w:color="auto"/>
      </w:divBdr>
      <w:divsChild>
        <w:div w:id="732968718">
          <w:marLeft w:val="0"/>
          <w:marRight w:val="0"/>
          <w:marTop w:val="0"/>
          <w:marBottom w:val="0"/>
          <w:divBdr>
            <w:top w:val="none" w:sz="0" w:space="0" w:color="auto"/>
            <w:left w:val="none" w:sz="0" w:space="0" w:color="auto"/>
            <w:bottom w:val="none" w:sz="0" w:space="0" w:color="auto"/>
            <w:right w:val="none" w:sz="0" w:space="0" w:color="auto"/>
          </w:divBdr>
          <w:divsChild>
            <w:div w:id="732967198">
              <w:marLeft w:val="0"/>
              <w:marRight w:val="0"/>
              <w:marTop w:val="0"/>
              <w:marBottom w:val="0"/>
              <w:divBdr>
                <w:top w:val="none" w:sz="0" w:space="0" w:color="auto"/>
                <w:left w:val="none" w:sz="0" w:space="0" w:color="auto"/>
                <w:bottom w:val="none" w:sz="0" w:space="0" w:color="auto"/>
                <w:right w:val="none" w:sz="0" w:space="0" w:color="auto"/>
              </w:divBdr>
              <w:divsChild>
                <w:div w:id="732967953">
                  <w:marLeft w:val="0"/>
                  <w:marRight w:val="0"/>
                  <w:marTop w:val="0"/>
                  <w:marBottom w:val="0"/>
                  <w:divBdr>
                    <w:top w:val="none" w:sz="0" w:space="0" w:color="auto"/>
                    <w:left w:val="none" w:sz="0" w:space="0" w:color="auto"/>
                    <w:bottom w:val="none" w:sz="0" w:space="0" w:color="auto"/>
                    <w:right w:val="none" w:sz="0" w:space="0" w:color="auto"/>
                  </w:divBdr>
                  <w:divsChild>
                    <w:div w:id="73296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7698">
      <w:marLeft w:val="0"/>
      <w:marRight w:val="0"/>
      <w:marTop w:val="0"/>
      <w:marBottom w:val="0"/>
      <w:divBdr>
        <w:top w:val="none" w:sz="0" w:space="0" w:color="auto"/>
        <w:left w:val="none" w:sz="0" w:space="0" w:color="auto"/>
        <w:bottom w:val="none" w:sz="0" w:space="0" w:color="auto"/>
        <w:right w:val="none" w:sz="0" w:space="0" w:color="auto"/>
      </w:divBdr>
      <w:divsChild>
        <w:div w:id="732967720">
          <w:marLeft w:val="0"/>
          <w:marRight w:val="0"/>
          <w:marTop w:val="0"/>
          <w:marBottom w:val="0"/>
          <w:divBdr>
            <w:top w:val="none" w:sz="0" w:space="0" w:color="auto"/>
            <w:left w:val="none" w:sz="0" w:space="0" w:color="auto"/>
            <w:bottom w:val="none" w:sz="0" w:space="0" w:color="auto"/>
            <w:right w:val="none" w:sz="0" w:space="0" w:color="auto"/>
          </w:divBdr>
        </w:div>
        <w:div w:id="732968210">
          <w:marLeft w:val="0"/>
          <w:marRight w:val="0"/>
          <w:marTop w:val="0"/>
          <w:marBottom w:val="0"/>
          <w:divBdr>
            <w:top w:val="none" w:sz="0" w:space="0" w:color="auto"/>
            <w:left w:val="none" w:sz="0" w:space="0" w:color="auto"/>
            <w:bottom w:val="none" w:sz="0" w:space="0" w:color="auto"/>
            <w:right w:val="none" w:sz="0" w:space="0" w:color="auto"/>
          </w:divBdr>
        </w:div>
        <w:div w:id="732968244">
          <w:marLeft w:val="0"/>
          <w:marRight w:val="0"/>
          <w:marTop w:val="0"/>
          <w:marBottom w:val="0"/>
          <w:divBdr>
            <w:top w:val="none" w:sz="0" w:space="0" w:color="auto"/>
            <w:left w:val="none" w:sz="0" w:space="0" w:color="auto"/>
            <w:bottom w:val="none" w:sz="0" w:space="0" w:color="auto"/>
            <w:right w:val="none" w:sz="0" w:space="0" w:color="auto"/>
          </w:divBdr>
        </w:div>
        <w:div w:id="732968293">
          <w:marLeft w:val="0"/>
          <w:marRight w:val="0"/>
          <w:marTop w:val="0"/>
          <w:marBottom w:val="0"/>
          <w:divBdr>
            <w:top w:val="none" w:sz="0" w:space="0" w:color="auto"/>
            <w:left w:val="none" w:sz="0" w:space="0" w:color="auto"/>
            <w:bottom w:val="none" w:sz="0" w:space="0" w:color="auto"/>
            <w:right w:val="none" w:sz="0" w:space="0" w:color="auto"/>
          </w:divBdr>
        </w:div>
        <w:div w:id="732968318">
          <w:marLeft w:val="0"/>
          <w:marRight w:val="0"/>
          <w:marTop w:val="0"/>
          <w:marBottom w:val="0"/>
          <w:divBdr>
            <w:top w:val="none" w:sz="0" w:space="0" w:color="auto"/>
            <w:left w:val="none" w:sz="0" w:space="0" w:color="auto"/>
            <w:bottom w:val="none" w:sz="0" w:space="0" w:color="auto"/>
            <w:right w:val="none" w:sz="0" w:space="0" w:color="auto"/>
          </w:divBdr>
        </w:div>
      </w:divsChild>
    </w:div>
    <w:div w:id="732967699">
      <w:marLeft w:val="0"/>
      <w:marRight w:val="0"/>
      <w:marTop w:val="0"/>
      <w:marBottom w:val="0"/>
      <w:divBdr>
        <w:top w:val="none" w:sz="0" w:space="0" w:color="auto"/>
        <w:left w:val="none" w:sz="0" w:space="0" w:color="auto"/>
        <w:bottom w:val="none" w:sz="0" w:space="0" w:color="auto"/>
        <w:right w:val="none" w:sz="0" w:space="0" w:color="auto"/>
      </w:divBdr>
    </w:div>
    <w:div w:id="732967701">
      <w:marLeft w:val="0"/>
      <w:marRight w:val="0"/>
      <w:marTop w:val="0"/>
      <w:marBottom w:val="0"/>
      <w:divBdr>
        <w:top w:val="none" w:sz="0" w:space="0" w:color="auto"/>
        <w:left w:val="none" w:sz="0" w:space="0" w:color="auto"/>
        <w:bottom w:val="none" w:sz="0" w:space="0" w:color="auto"/>
        <w:right w:val="none" w:sz="0" w:space="0" w:color="auto"/>
      </w:divBdr>
    </w:div>
    <w:div w:id="732967702">
      <w:marLeft w:val="0"/>
      <w:marRight w:val="0"/>
      <w:marTop w:val="0"/>
      <w:marBottom w:val="0"/>
      <w:divBdr>
        <w:top w:val="none" w:sz="0" w:space="0" w:color="auto"/>
        <w:left w:val="none" w:sz="0" w:space="0" w:color="auto"/>
        <w:bottom w:val="none" w:sz="0" w:space="0" w:color="auto"/>
        <w:right w:val="none" w:sz="0" w:space="0" w:color="auto"/>
      </w:divBdr>
      <w:divsChild>
        <w:div w:id="732968594">
          <w:marLeft w:val="0"/>
          <w:marRight w:val="0"/>
          <w:marTop w:val="0"/>
          <w:marBottom w:val="0"/>
          <w:divBdr>
            <w:top w:val="none" w:sz="0" w:space="0" w:color="auto"/>
            <w:left w:val="none" w:sz="0" w:space="0" w:color="auto"/>
            <w:bottom w:val="none" w:sz="0" w:space="0" w:color="auto"/>
            <w:right w:val="none" w:sz="0" w:space="0" w:color="auto"/>
          </w:divBdr>
        </w:div>
      </w:divsChild>
    </w:div>
    <w:div w:id="732967704">
      <w:marLeft w:val="0"/>
      <w:marRight w:val="0"/>
      <w:marTop w:val="0"/>
      <w:marBottom w:val="0"/>
      <w:divBdr>
        <w:top w:val="none" w:sz="0" w:space="0" w:color="auto"/>
        <w:left w:val="none" w:sz="0" w:space="0" w:color="auto"/>
        <w:bottom w:val="none" w:sz="0" w:space="0" w:color="auto"/>
        <w:right w:val="none" w:sz="0" w:space="0" w:color="auto"/>
      </w:divBdr>
    </w:div>
    <w:div w:id="732967705">
      <w:marLeft w:val="0"/>
      <w:marRight w:val="0"/>
      <w:marTop w:val="0"/>
      <w:marBottom w:val="0"/>
      <w:divBdr>
        <w:top w:val="none" w:sz="0" w:space="0" w:color="auto"/>
        <w:left w:val="none" w:sz="0" w:space="0" w:color="auto"/>
        <w:bottom w:val="none" w:sz="0" w:space="0" w:color="auto"/>
        <w:right w:val="none" w:sz="0" w:space="0" w:color="auto"/>
      </w:divBdr>
    </w:div>
    <w:div w:id="732967707">
      <w:marLeft w:val="0"/>
      <w:marRight w:val="0"/>
      <w:marTop w:val="0"/>
      <w:marBottom w:val="0"/>
      <w:divBdr>
        <w:top w:val="none" w:sz="0" w:space="0" w:color="auto"/>
        <w:left w:val="none" w:sz="0" w:space="0" w:color="auto"/>
        <w:bottom w:val="none" w:sz="0" w:space="0" w:color="auto"/>
        <w:right w:val="none" w:sz="0" w:space="0" w:color="auto"/>
      </w:divBdr>
      <w:divsChild>
        <w:div w:id="732966968">
          <w:marLeft w:val="0"/>
          <w:marRight w:val="0"/>
          <w:marTop w:val="0"/>
          <w:marBottom w:val="0"/>
          <w:divBdr>
            <w:top w:val="none" w:sz="0" w:space="0" w:color="auto"/>
            <w:left w:val="none" w:sz="0" w:space="0" w:color="auto"/>
            <w:bottom w:val="none" w:sz="0" w:space="0" w:color="auto"/>
            <w:right w:val="none" w:sz="0" w:space="0" w:color="auto"/>
          </w:divBdr>
          <w:divsChild>
            <w:div w:id="732968931">
              <w:marLeft w:val="0"/>
              <w:marRight w:val="0"/>
              <w:marTop w:val="0"/>
              <w:marBottom w:val="0"/>
              <w:divBdr>
                <w:top w:val="none" w:sz="0" w:space="0" w:color="auto"/>
                <w:left w:val="none" w:sz="0" w:space="0" w:color="auto"/>
                <w:bottom w:val="none" w:sz="0" w:space="0" w:color="auto"/>
                <w:right w:val="none" w:sz="0" w:space="0" w:color="auto"/>
              </w:divBdr>
            </w:div>
          </w:divsChild>
        </w:div>
        <w:div w:id="732967033">
          <w:marLeft w:val="0"/>
          <w:marRight w:val="0"/>
          <w:marTop w:val="0"/>
          <w:marBottom w:val="0"/>
          <w:divBdr>
            <w:top w:val="single" w:sz="4" w:space="1" w:color="auto"/>
            <w:left w:val="single" w:sz="4" w:space="4" w:color="auto"/>
            <w:bottom w:val="single" w:sz="4" w:space="1" w:color="auto"/>
            <w:right w:val="single" w:sz="4" w:space="4" w:color="auto"/>
          </w:divBdr>
        </w:div>
        <w:div w:id="732967784">
          <w:marLeft w:val="0"/>
          <w:marRight w:val="0"/>
          <w:marTop w:val="0"/>
          <w:marBottom w:val="0"/>
          <w:divBdr>
            <w:top w:val="none" w:sz="0" w:space="0" w:color="auto"/>
            <w:left w:val="none" w:sz="0" w:space="0" w:color="auto"/>
            <w:bottom w:val="none" w:sz="0" w:space="0" w:color="auto"/>
            <w:right w:val="none" w:sz="0" w:space="0" w:color="auto"/>
          </w:divBdr>
          <w:divsChild>
            <w:div w:id="732967347">
              <w:marLeft w:val="0"/>
              <w:marRight w:val="0"/>
              <w:marTop w:val="0"/>
              <w:marBottom w:val="0"/>
              <w:divBdr>
                <w:top w:val="none" w:sz="0" w:space="0" w:color="auto"/>
                <w:left w:val="none" w:sz="0" w:space="0" w:color="auto"/>
                <w:bottom w:val="none" w:sz="0" w:space="0" w:color="auto"/>
                <w:right w:val="none" w:sz="0" w:space="0" w:color="auto"/>
              </w:divBdr>
            </w:div>
          </w:divsChild>
        </w:div>
        <w:div w:id="732967789">
          <w:marLeft w:val="0"/>
          <w:marRight w:val="0"/>
          <w:marTop w:val="0"/>
          <w:marBottom w:val="0"/>
          <w:divBdr>
            <w:top w:val="none" w:sz="0" w:space="0" w:color="auto"/>
            <w:left w:val="none" w:sz="0" w:space="0" w:color="auto"/>
            <w:bottom w:val="none" w:sz="0" w:space="0" w:color="auto"/>
            <w:right w:val="none" w:sz="0" w:space="0" w:color="auto"/>
          </w:divBdr>
          <w:divsChild>
            <w:div w:id="732968196">
              <w:marLeft w:val="0"/>
              <w:marRight w:val="0"/>
              <w:marTop w:val="0"/>
              <w:marBottom w:val="0"/>
              <w:divBdr>
                <w:top w:val="none" w:sz="0" w:space="0" w:color="auto"/>
                <w:left w:val="none" w:sz="0" w:space="0" w:color="auto"/>
                <w:bottom w:val="none" w:sz="0" w:space="0" w:color="auto"/>
                <w:right w:val="none" w:sz="0" w:space="0" w:color="auto"/>
              </w:divBdr>
              <w:divsChild>
                <w:div w:id="732966373">
                  <w:marLeft w:val="0"/>
                  <w:marRight w:val="0"/>
                  <w:marTop w:val="0"/>
                  <w:marBottom w:val="0"/>
                  <w:divBdr>
                    <w:top w:val="none" w:sz="0" w:space="0" w:color="auto"/>
                    <w:left w:val="none" w:sz="0" w:space="0" w:color="auto"/>
                    <w:bottom w:val="none" w:sz="0" w:space="0" w:color="auto"/>
                    <w:right w:val="none" w:sz="0" w:space="0" w:color="auto"/>
                  </w:divBdr>
                  <w:divsChild>
                    <w:div w:id="732968877">
                      <w:marLeft w:val="0"/>
                      <w:marRight w:val="0"/>
                      <w:marTop w:val="0"/>
                      <w:marBottom w:val="0"/>
                      <w:divBdr>
                        <w:top w:val="none" w:sz="0" w:space="0" w:color="auto"/>
                        <w:left w:val="none" w:sz="0" w:space="0" w:color="auto"/>
                        <w:bottom w:val="none" w:sz="0" w:space="0" w:color="auto"/>
                        <w:right w:val="none" w:sz="0" w:space="0" w:color="auto"/>
                      </w:divBdr>
                      <w:divsChild>
                        <w:div w:id="732967136">
                          <w:marLeft w:val="0"/>
                          <w:marRight w:val="0"/>
                          <w:marTop w:val="0"/>
                          <w:marBottom w:val="0"/>
                          <w:divBdr>
                            <w:top w:val="none" w:sz="0" w:space="0" w:color="auto"/>
                            <w:left w:val="none" w:sz="0" w:space="0" w:color="auto"/>
                            <w:bottom w:val="none" w:sz="0" w:space="0" w:color="auto"/>
                            <w:right w:val="none" w:sz="0" w:space="0" w:color="auto"/>
                          </w:divBdr>
                        </w:div>
                        <w:div w:id="73296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451">
          <w:marLeft w:val="0"/>
          <w:marRight w:val="0"/>
          <w:marTop w:val="0"/>
          <w:marBottom w:val="0"/>
          <w:divBdr>
            <w:top w:val="single" w:sz="4" w:space="1" w:color="auto"/>
            <w:left w:val="single" w:sz="4" w:space="4" w:color="auto"/>
            <w:bottom w:val="single" w:sz="4" w:space="1" w:color="auto"/>
            <w:right w:val="single" w:sz="4" w:space="4" w:color="auto"/>
          </w:divBdr>
        </w:div>
      </w:divsChild>
    </w:div>
    <w:div w:id="732967709">
      <w:marLeft w:val="0"/>
      <w:marRight w:val="0"/>
      <w:marTop w:val="0"/>
      <w:marBottom w:val="0"/>
      <w:divBdr>
        <w:top w:val="none" w:sz="0" w:space="0" w:color="auto"/>
        <w:left w:val="none" w:sz="0" w:space="0" w:color="auto"/>
        <w:bottom w:val="none" w:sz="0" w:space="0" w:color="auto"/>
        <w:right w:val="none" w:sz="0" w:space="0" w:color="auto"/>
      </w:divBdr>
      <w:divsChild>
        <w:div w:id="732968704">
          <w:marLeft w:val="0"/>
          <w:marRight w:val="0"/>
          <w:marTop w:val="0"/>
          <w:marBottom w:val="0"/>
          <w:divBdr>
            <w:top w:val="none" w:sz="0" w:space="0" w:color="auto"/>
            <w:left w:val="none" w:sz="0" w:space="0" w:color="auto"/>
            <w:bottom w:val="none" w:sz="0" w:space="0" w:color="auto"/>
            <w:right w:val="none" w:sz="0" w:space="0" w:color="auto"/>
          </w:divBdr>
          <w:divsChild>
            <w:div w:id="73296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11">
      <w:marLeft w:val="0"/>
      <w:marRight w:val="0"/>
      <w:marTop w:val="0"/>
      <w:marBottom w:val="0"/>
      <w:divBdr>
        <w:top w:val="none" w:sz="0" w:space="0" w:color="auto"/>
        <w:left w:val="none" w:sz="0" w:space="0" w:color="auto"/>
        <w:bottom w:val="none" w:sz="0" w:space="0" w:color="auto"/>
        <w:right w:val="none" w:sz="0" w:space="0" w:color="auto"/>
      </w:divBdr>
      <w:divsChild>
        <w:div w:id="732967629">
          <w:marLeft w:val="0"/>
          <w:marRight w:val="0"/>
          <w:marTop w:val="0"/>
          <w:marBottom w:val="0"/>
          <w:divBdr>
            <w:top w:val="none" w:sz="0" w:space="0" w:color="auto"/>
            <w:left w:val="none" w:sz="0" w:space="0" w:color="auto"/>
            <w:bottom w:val="none" w:sz="0" w:space="0" w:color="auto"/>
            <w:right w:val="none" w:sz="0" w:space="0" w:color="auto"/>
          </w:divBdr>
          <w:divsChild>
            <w:div w:id="73296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12">
      <w:marLeft w:val="0"/>
      <w:marRight w:val="0"/>
      <w:marTop w:val="0"/>
      <w:marBottom w:val="0"/>
      <w:divBdr>
        <w:top w:val="none" w:sz="0" w:space="0" w:color="auto"/>
        <w:left w:val="none" w:sz="0" w:space="0" w:color="auto"/>
        <w:bottom w:val="none" w:sz="0" w:space="0" w:color="auto"/>
        <w:right w:val="none" w:sz="0" w:space="0" w:color="auto"/>
      </w:divBdr>
    </w:div>
    <w:div w:id="732967713">
      <w:marLeft w:val="0"/>
      <w:marRight w:val="0"/>
      <w:marTop w:val="0"/>
      <w:marBottom w:val="0"/>
      <w:divBdr>
        <w:top w:val="none" w:sz="0" w:space="0" w:color="auto"/>
        <w:left w:val="none" w:sz="0" w:space="0" w:color="auto"/>
        <w:bottom w:val="none" w:sz="0" w:space="0" w:color="auto"/>
        <w:right w:val="none" w:sz="0" w:space="0" w:color="auto"/>
      </w:divBdr>
    </w:div>
    <w:div w:id="732967715">
      <w:marLeft w:val="0"/>
      <w:marRight w:val="0"/>
      <w:marTop w:val="0"/>
      <w:marBottom w:val="0"/>
      <w:divBdr>
        <w:top w:val="none" w:sz="0" w:space="0" w:color="auto"/>
        <w:left w:val="none" w:sz="0" w:space="0" w:color="auto"/>
        <w:bottom w:val="none" w:sz="0" w:space="0" w:color="auto"/>
        <w:right w:val="none" w:sz="0" w:space="0" w:color="auto"/>
      </w:divBdr>
    </w:div>
    <w:div w:id="732967716">
      <w:marLeft w:val="0"/>
      <w:marRight w:val="0"/>
      <w:marTop w:val="0"/>
      <w:marBottom w:val="0"/>
      <w:divBdr>
        <w:top w:val="none" w:sz="0" w:space="0" w:color="auto"/>
        <w:left w:val="none" w:sz="0" w:space="0" w:color="auto"/>
        <w:bottom w:val="none" w:sz="0" w:space="0" w:color="auto"/>
        <w:right w:val="none" w:sz="0" w:space="0" w:color="auto"/>
      </w:divBdr>
    </w:div>
    <w:div w:id="732967722">
      <w:marLeft w:val="0"/>
      <w:marRight w:val="0"/>
      <w:marTop w:val="0"/>
      <w:marBottom w:val="0"/>
      <w:divBdr>
        <w:top w:val="none" w:sz="0" w:space="0" w:color="auto"/>
        <w:left w:val="none" w:sz="0" w:space="0" w:color="auto"/>
        <w:bottom w:val="none" w:sz="0" w:space="0" w:color="auto"/>
        <w:right w:val="none" w:sz="0" w:space="0" w:color="auto"/>
      </w:divBdr>
      <w:divsChild>
        <w:div w:id="732966913">
          <w:marLeft w:val="0"/>
          <w:marRight w:val="0"/>
          <w:marTop w:val="0"/>
          <w:marBottom w:val="0"/>
          <w:divBdr>
            <w:top w:val="none" w:sz="0" w:space="0" w:color="auto"/>
            <w:left w:val="none" w:sz="0" w:space="0" w:color="auto"/>
            <w:bottom w:val="none" w:sz="0" w:space="0" w:color="auto"/>
            <w:right w:val="none" w:sz="0" w:space="0" w:color="auto"/>
          </w:divBdr>
        </w:div>
      </w:divsChild>
    </w:div>
    <w:div w:id="732967727">
      <w:marLeft w:val="0"/>
      <w:marRight w:val="0"/>
      <w:marTop w:val="0"/>
      <w:marBottom w:val="0"/>
      <w:divBdr>
        <w:top w:val="none" w:sz="0" w:space="0" w:color="auto"/>
        <w:left w:val="none" w:sz="0" w:space="0" w:color="auto"/>
        <w:bottom w:val="none" w:sz="0" w:space="0" w:color="auto"/>
        <w:right w:val="none" w:sz="0" w:space="0" w:color="auto"/>
      </w:divBdr>
    </w:div>
    <w:div w:id="732967729">
      <w:marLeft w:val="0"/>
      <w:marRight w:val="0"/>
      <w:marTop w:val="0"/>
      <w:marBottom w:val="0"/>
      <w:divBdr>
        <w:top w:val="none" w:sz="0" w:space="0" w:color="auto"/>
        <w:left w:val="none" w:sz="0" w:space="0" w:color="auto"/>
        <w:bottom w:val="none" w:sz="0" w:space="0" w:color="auto"/>
        <w:right w:val="none" w:sz="0" w:space="0" w:color="auto"/>
      </w:divBdr>
      <w:divsChild>
        <w:div w:id="732967254">
          <w:marLeft w:val="0"/>
          <w:marRight w:val="0"/>
          <w:marTop w:val="0"/>
          <w:marBottom w:val="0"/>
          <w:divBdr>
            <w:top w:val="none" w:sz="0" w:space="0" w:color="auto"/>
            <w:left w:val="none" w:sz="0" w:space="0" w:color="auto"/>
            <w:bottom w:val="none" w:sz="0" w:space="0" w:color="auto"/>
            <w:right w:val="none" w:sz="0" w:space="0" w:color="auto"/>
          </w:divBdr>
        </w:div>
        <w:div w:id="732968337">
          <w:marLeft w:val="0"/>
          <w:marRight w:val="0"/>
          <w:marTop w:val="0"/>
          <w:marBottom w:val="0"/>
          <w:divBdr>
            <w:top w:val="none" w:sz="0" w:space="0" w:color="auto"/>
            <w:left w:val="none" w:sz="0" w:space="0" w:color="auto"/>
            <w:bottom w:val="none" w:sz="0" w:space="0" w:color="auto"/>
            <w:right w:val="none" w:sz="0" w:space="0" w:color="auto"/>
          </w:divBdr>
        </w:div>
        <w:div w:id="732968403">
          <w:marLeft w:val="0"/>
          <w:marRight w:val="0"/>
          <w:marTop w:val="0"/>
          <w:marBottom w:val="0"/>
          <w:divBdr>
            <w:top w:val="none" w:sz="0" w:space="0" w:color="auto"/>
            <w:left w:val="none" w:sz="0" w:space="0" w:color="auto"/>
            <w:bottom w:val="none" w:sz="0" w:space="0" w:color="auto"/>
            <w:right w:val="none" w:sz="0" w:space="0" w:color="auto"/>
          </w:divBdr>
        </w:div>
        <w:div w:id="732969078">
          <w:marLeft w:val="0"/>
          <w:marRight w:val="0"/>
          <w:marTop w:val="0"/>
          <w:marBottom w:val="0"/>
          <w:divBdr>
            <w:top w:val="none" w:sz="0" w:space="0" w:color="auto"/>
            <w:left w:val="none" w:sz="0" w:space="0" w:color="auto"/>
            <w:bottom w:val="none" w:sz="0" w:space="0" w:color="auto"/>
            <w:right w:val="none" w:sz="0" w:space="0" w:color="auto"/>
          </w:divBdr>
        </w:div>
        <w:div w:id="732969192">
          <w:marLeft w:val="0"/>
          <w:marRight w:val="0"/>
          <w:marTop w:val="0"/>
          <w:marBottom w:val="0"/>
          <w:divBdr>
            <w:top w:val="none" w:sz="0" w:space="0" w:color="auto"/>
            <w:left w:val="none" w:sz="0" w:space="0" w:color="auto"/>
            <w:bottom w:val="none" w:sz="0" w:space="0" w:color="auto"/>
            <w:right w:val="none" w:sz="0" w:space="0" w:color="auto"/>
          </w:divBdr>
          <w:divsChild>
            <w:div w:id="732966731">
              <w:marLeft w:val="0"/>
              <w:marRight w:val="0"/>
              <w:marTop w:val="0"/>
              <w:marBottom w:val="0"/>
              <w:divBdr>
                <w:top w:val="none" w:sz="0" w:space="0" w:color="auto"/>
                <w:left w:val="none" w:sz="0" w:space="0" w:color="auto"/>
                <w:bottom w:val="none" w:sz="0" w:space="0" w:color="auto"/>
                <w:right w:val="none" w:sz="0" w:space="0" w:color="auto"/>
              </w:divBdr>
              <w:divsChild>
                <w:div w:id="732966765">
                  <w:marLeft w:val="0"/>
                  <w:marRight w:val="0"/>
                  <w:marTop w:val="0"/>
                  <w:marBottom w:val="0"/>
                  <w:divBdr>
                    <w:top w:val="none" w:sz="0" w:space="0" w:color="auto"/>
                    <w:left w:val="none" w:sz="0" w:space="0" w:color="auto"/>
                    <w:bottom w:val="none" w:sz="0" w:space="0" w:color="auto"/>
                    <w:right w:val="none" w:sz="0" w:space="0" w:color="auto"/>
                  </w:divBdr>
                </w:div>
              </w:divsChild>
            </w:div>
            <w:div w:id="732967008">
              <w:marLeft w:val="0"/>
              <w:marRight w:val="0"/>
              <w:marTop w:val="0"/>
              <w:marBottom w:val="0"/>
              <w:divBdr>
                <w:top w:val="none" w:sz="0" w:space="0" w:color="auto"/>
                <w:left w:val="none" w:sz="0" w:space="0" w:color="auto"/>
                <w:bottom w:val="none" w:sz="0" w:space="0" w:color="auto"/>
                <w:right w:val="none" w:sz="0" w:space="0" w:color="auto"/>
              </w:divBdr>
            </w:div>
            <w:div w:id="7329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30">
      <w:marLeft w:val="0"/>
      <w:marRight w:val="0"/>
      <w:marTop w:val="0"/>
      <w:marBottom w:val="0"/>
      <w:divBdr>
        <w:top w:val="none" w:sz="0" w:space="0" w:color="auto"/>
        <w:left w:val="none" w:sz="0" w:space="0" w:color="auto"/>
        <w:bottom w:val="none" w:sz="0" w:space="0" w:color="auto"/>
        <w:right w:val="none" w:sz="0" w:space="0" w:color="auto"/>
      </w:divBdr>
    </w:div>
    <w:div w:id="732967731">
      <w:marLeft w:val="0"/>
      <w:marRight w:val="0"/>
      <w:marTop w:val="0"/>
      <w:marBottom w:val="0"/>
      <w:divBdr>
        <w:top w:val="none" w:sz="0" w:space="0" w:color="auto"/>
        <w:left w:val="none" w:sz="0" w:space="0" w:color="auto"/>
        <w:bottom w:val="none" w:sz="0" w:space="0" w:color="auto"/>
        <w:right w:val="none" w:sz="0" w:space="0" w:color="auto"/>
      </w:divBdr>
      <w:divsChild>
        <w:div w:id="732966624">
          <w:marLeft w:val="0"/>
          <w:marRight w:val="0"/>
          <w:marTop w:val="0"/>
          <w:marBottom w:val="0"/>
          <w:divBdr>
            <w:top w:val="none" w:sz="0" w:space="0" w:color="auto"/>
            <w:left w:val="none" w:sz="0" w:space="0" w:color="auto"/>
            <w:bottom w:val="none" w:sz="0" w:space="0" w:color="auto"/>
            <w:right w:val="none" w:sz="0" w:space="0" w:color="auto"/>
          </w:divBdr>
        </w:div>
        <w:div w:id="732968345">
          <w:marLeft w:val="0"/>
          <w:marRight w:val="0"/>
          <w:marTop w:val="0"/>
          <w:marBottom w:val="0"/>
          <w:divBdr>
            <w:top w:val="none" w:sz="0" w:space="0" w:color="auto"/>
            <w:left w:val="none" w:sz="0" w:space="0" w:color="auto"/>
            <w:bottom w:val="none" w:sz="0" w:space="0" w:color="auto"/>
            <w:right w:val="none" w:sz="0" w:space="0" w:color="auto"/>
          </w:divBdr>
        </w:div>
        <w:div w:id="732968579">
          <w:marLeft w:val="0"/>
          <w:marRight w:val="0"/>
          <w:marTop w:val="0"/>
          <w:marBottom w:val="0"/>
          <w:divBdr>
            <w:top w:val="none" w:sz="0" w:space="0" w:color="auto"/>
            <w:left w:val="none" w:sz="0" w:space="0" w:color="auto"/>
            <w:bottom w:val="none" w:sz="0" w:space="0" w:color="auto"/>
            <w:right w:val="none" w:sz="0" w:space="0" w:color="auto"/>
          </w:divBdr>
        </w:div>
        <w:div w:id="732968688">
          <w:marLeft w:val="0"/>
          <w:marRight w:val="0"/>
          <w:marTop w:val="0"/>
          <w:marBottom w:val="0"/>
          <w:divBdr>
            <w:top w:val="none" w:sz="0" w:space="0" w:color="auto"/>
            <w:left w:val="none" w:sz="0" w:space="0" w:color="auto"/>
            <w:bottom w:val="none" w:sz="0" w:space="0" w:color="auto"/>
            <w:right w:val="none" w:sz="0" w:space="0" w:color="auto"/>
          </w:divBdr>
        </w:div>
        <w:div w:id="732969252">
          <w:marLeft w:val="0"/>
          <w:marRight w:val="0"/>
          <w:marTop w:val="0"/>
          <w:marBottom w:val="0"/>
          <w:divBdr>
            <w:top w:val="none" w:sz="0" w:space="0" w:color="auto"/>
            <w:left w:val="none" w:sz="0" w:space="0" w:color="auto"/>
            <w:bottom w:val="none" w:sz="0" w:space="0" w:color="auto"/>
            <w:right w:val="none" w:sz="0" w:space="0" w:color="auto"/>
          </w:divBdr>
          <w:divsChild>
            <w:div w:id="732966568">
              <w:marLeft w:val="0"/>
              <w:marRight w:val="0"/>
              <w:marTop w:val="0"/>
              <w:marBottom w:val="0"/>
              <w:divBdr>
                <w:top w:val="none" w:sz="0" w:space="0" w:color="auto"/>
                <w:left w:val="none" w:sz="0" w:space="0" w:color="auto"/>
                <w:bottom w:val="none" w:sz="0" w:space="0" w:color="auto"/>
                <w:right w:val="none" w:sz="0" w:space="0" w:color="auto"/>
              </w:divBdr>
            </w:div>
            <w:div w:id="732967154">
              <w:marLeft w:val="0"/>
              <w:marRight w:val="0"/>
              <w:marTop w:val="0"/>
              <w:marBottom w:val="0"/>
              <w:divBdr>
                <w:top w:val="none" w:sz="0" w:space="0" w:color="auto"/>
                <w:left w:val="none" w:sz="0" w:space="0" w:color="auto"/>
                <w:bottom w:val="none" w:sz="0" w:space="0" w:color="auto"/>
                <w:right w:val="none" w:sz="0" w:space="0" w:color="auto"/>
              </w:divBdr>
            </w:div>
            <w:div w:id="732969002">
              <w:marLeft w:val="0"/>
              <w:marRight w:val="0"/>
              <w:marTop w:val="0"/>
              <w:marBottom w:val="0"/>
              <w:divBdr>
                <w:top w:val="none" w:sz="0" w:space="0" w:color="auto"/>
                <w:left w:val="none" w:sz="0" w:space="0" w:color="auto"/>
                <w:bottom w:val="none" w:sz="0" w:space="0" w:color="auto"/>
                <w:right w:val="none" w:sz="0" w:space="0" w:color="auto"/>
              </w:divBdr>
              <w:divsChild>
                <w:div w:id="732967137">
                  <w:marLeft w:val="0"/>
                  <w:marRight w:val="0"/>
                  <w:marTop w:val="0"/>
                  <w:marBottom w:val="0"/>
                  <w:divBdr>
                    <w:top w:val="none" w:sz="0" w:space="0" w:color="auto"/>
                    <w:left w:val="none" w:sz="0" w:space="0" w:color="auto"/>
                    <w:bottom w:val="none" w:sz="0" w:space="0" w:color="auto"/>
                    <w:right w:val="none" w:sz="0" w:space="0" w:color="auto"/>
                  </w:divBdr>
                </w:div>
                <w:div w:id="7329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732">
      <w:marLeft w:val="0"/>
      <w:marRight w:val="0"/>
      <w:marTop w:val="0"/>
      <w:marBottom w:val="0"/>
      <w:divBdr>
        <w:top w:val="none" w:sz="0" w:space="0" w:color="auto"/>
        <w:left w:val="none" w:sz="0" w:space="0" w:color="auto"/>
        <w:bottom w:val="none" w:sz="0" w:space="0" w:color="auto"/>
        <w:right w:val="none" w:sz="0" w:space="0" w:color="auto"/>
      </w:divBdr>
    </w:div>
    <w:div w:id="732967733">
      <w:marLeft w:val="0"/>
      <w:marRight w:val="0"/>
      <w:marTop w:val="0"/>
      <w:marBottom w:val="0"/>
      <w:divBdr>
        <w:top w:val="none" w:sz="0" w:space="0" w:color="auto"/>
        <w:left w:val="none" w:sz="0" w:space="0" w:color="auto"/>
        <w:bottom w:val="none" w:sz="0" w:space="0" w:color="auto"/>
        <w:right w:val="none" w:sz="0" w:space="0" w:color="auto"/>
      </w:divBdr>
    </w:div>
    <w:div w:id="732967734">
      <w:marLeft w:val="0"/>
      <w:marRight w:val="0"/>
      <w:marTop w:val="0"/>
      <w:marBottom w:val="0"/>
      <w:divBdr>
        <w:top w:val="none" w:sz="0" w:space="0" w:color="auto"/>
        <w:left w:val="none" w:sz="0" w:space="0" w:color="auto"/>
        <w:bottom w:val="none" w:sz="0" w:space="0" w:color="auto"/>
        <w:right w:val="none" w:sz="0" w:space="0" w:color="auto"/>
      </w:divBdr>
    </w:div>
    <w:div w:id="732967735">
      <w:marLeft w:val="0"/>
      <w:marRight w:val="0"/>
      <w:marTop w:val="0"/>
      <w:marBottom w:val="0"/>
      <w:divBdr>
        <w:top w:val="none" w:sz="0" w:space="0" w:color="auto"/>
        <w:left w:val="none" w:sz="0" w:space="0" w:color="auto"/>
        <w:bottom w:val="none" w:sz="0" w:space="0" w:color="auto"/>
        <w:right w:val="none" w:sz="0" w:space="0" w:color="auto"/>
      </w:divBdr>
    </w:div>
    <w:div w:id="732967737">
      <w:marLeft w:val="0"/>
      <w:marRight w:val="0"/>
      <w:marTop w:val="0"/>
      <w:marBottom w:val="0"/>
      <w:divBdr>
        <w:top w:val="none" w:sz="0" w:space="0" w:color="auto"/>
        <w:left w:val="none" w:sz="0" w:space="0" w:color="auto"/>
        <w:bottom w:val="none" w:sz="0" w:space="0" w:color="auto"/>
        <w:right w:val="none" w:sz="0" w:space="0" w:color="auto"/>
      </w:divBdr>
    </w:div>
    <w:div w:id="732967742">
      <w:marLeft w:val="0"/>
      <w:marRight w:val="0"/>
      <w:marTop w:val="0"/>
      <w:marBottom w:val="0"/>
      <w:divBdr>
        <w:top w:val="none" w:sz="0" w:space="0" w:color="auto"/>
        <w:left w:val="none" w:sz="0" w:space="0" w:color="auto"/>
        <w:bottom w:val="none" w:sz="0" w:space="0" w:color="auto"/>
        <w:right w:val="none" w:sz="0" w:space="0" w:color="auto"/>
      </w:divBdr>
    </w:div>
    <w:div w:id="732967744">
      <w:marLeft w:val="0"/>
      <w:marRight w:val="0"/>
      <w:marTop w:val="0"/>
      <w:marBottom w:val="0"/>
      <w:divBdr>
        <w:top w:val="none" w:sz="0" w:space="0" w:color="auto"/>
        <w:left w:val="none" w:sz="0" w:space="0" w:color="auto"/>
        <w:bottom w:val="none" w:sz="0" w:space="0" w:color="auto"/>
        <w:right w:val="none" w:sz="0" w:space="0" w:color="auto"/>
      </w:divBdr>
    </w:div>
    <w:div w:id="732967745">
      <w:marLeft w:val="0"/>
      <w:marRight w:val="0"/>
      <w:marTop w:val="0"/>
      <w:marBottom w:val="0"/>
      <w:divBdr>
        <w:top w:val="none" w:sz="0" w:space="0" w:color="auto"/>
        <w:left w:val="none" w:sz="0" w:space="0" w:color="auto"/>
        <w:bottom w:val="none" w:sz="0" w:space="0" w:color="auto"/>
        <w:right w:val="none" w:sz="0" w:space="0" w:color="auto"/>
      </w:divBdr>
      <w:divsChild>
        <w:div w:id="732967142">
          <w:marLeft w:val="0"/>
          <w:marRight w:val="0"/>
          <w:marTop w:val="0"/>
          <w:marBottom w:val="0"/>
          <w:divBdr>
            <w:top w:val="none" w:sz="0" w:space="0" w:color="auto"/>
            <w:left w:val="none" w:sz="0" w:space="0" w:color="auto"/>
            <w:bottom w:val="none" w:sz="0" w:space="0" w:color="auto"/>
            <w:right w:val="none" w:sz="0" w:space="0" w:color="auto"/>
          </w:divBdr>
        </w:div>
        <w:div w:id="732967459">
          <w:marLeft w:val="0"/>
          <w:marRight w:val="0"/>
          <w:marTop w:val="0"/>
          <w:marBottom w:val="0"/>
          <w:divBdr>
            <w:top w:val="none" w:sz="0" w:space="0" w:color="auto"/>
            <w:left w:val="none" w:sz="0" w:space="0" w:color="auto"/>
            <w:bottom w:val="none" w:sz="0" w:space="0" w:color="auto"/>
            <w:right w:val="none" w:sz="0" w:space="0" w:color="auto"/>
          </w:divBdr>
          <w:divsChild>
            <w:div w:id="732967776">
              <w:marLeft w:val="0"/>
              <w:marRight w:val="0"/>
              <w:marTop w:val="0"/>
              <w:marBottom w:val="0"/>
              <w:divBdr>
                <w:top w:val="none" w:sz="0" w:space="0" w:color="auto"/>
                <w:left w:val="none" w:sz="0" w:space="0" w:color="auto"/>
                <w:bottom w:val="none" w:sz="0" w:space="0" w:color="auto"/>
                <w:right w:val="none" w:sz="0" w:space="0" w:color="auto"/>
              </w:divBdr>
            </w:div>
          </w:divsChild>
        </w:div>
        <w:div w:id="732967645">
          <w:marLeft w:val="0"/>
          <w:marRight w:val="0"/>
          <w:marTop w:val="0"/>
          <w:marBottom w:val="0"/>
          <w:divBdr>
            <w:top w:val="dotted" w:sz="2" w:space="6" w:color="FFFFFF"/>
            <w:left w:val="dotted" w:sz="4" w:space="17" w:color="FFFFFF"/>
            <w:bottom w:val="dotted" w:sz="4" w:space="1" w:color="FFFFFF"/>
            <w:right w:val="dotted" w:sz="4" w:space="8" w:color="FFFFFF"/>
          </w:divBdr>
          <w:divsChild>
            <w:div w:id="732966378">
              <w:marLeft w:val="0"/>
              <w:marRight w:val="0"/>
              <w:marTop w:val="0"/>
              <w:marBottom w:val="0"/>
              <w:divBdr>
                <w:top w:val="none" w:sz="0" w:space="0" w:color="auto"/>
                <w:left w:val="none" w:sz="0" w:space="0" w:color="auto"/>
                <w:bottom w:val="none" w:sz="0" w:space="0" w:color="auto"/>
                <w:right w:val="none" w:sz="0" w:space="0" w:color="auto"/>
              </w:divBdr>
            </w:div>
            <w:div w:id="732966422">
              <w:marLeft w:val="0"/>
              <w:marRight w:val="0"/>
              <w:marTop w:val="0"/>
              <w:marBottom w:val="0"/>
              <w:divBdr>
                <w:top w:val="none" w:sz="0" w:space="0" w:color="auto"/>
                <w:left w:val="none" w:sz="0" w:space="0" w:color="auto"/>
                <w:bottom w:val="none" w:sz="0" w:space="0" w:color="auto"/>
                <w:right w:val="none" w:sz="0" w:space="0" w:color="auto"/>
              </w:divBdr>
            </w:div>
            <w:div w:id="732966423">
              <w:marLeft w:val="0"/>
              <w:marRight w:val="0"/>
              <w:marTop w:val="0"/>
              <w:marBottom w:val="0"/>
              <w:divBdr>
                <w:top w:val="none" w:sz="0" w:space="0" w:color="auto"/>
                <w:left w:val="none" w:sz="0" w:space="0" w:color="auto"/>
                <w:bottom w:val="none" w:sz="0" w:space="0" w:color="auto"/>
                <w:right w:val="none" w:sz="0" w:space="0" w:color="auto"/>
              </w:divBdr>
            </w:div>
            <w:div w:id="732966468">
              <w:marLeft w:val="0"/>
              <w:marRight w:val="0"/>
              <w:marTop w:val="0"/>
              <w:marBottom w:val="0"/>
              <w:divBdr>
                <w:top w:val="none" w:sz="0" w:space="0" w:color="auto"/>
                <w:left w:val="none" w:sz="0" w:space="0" w:color="auto"/>
                <w:bottom w:val="none" w:sz="0" w:space="0" w:color="auto"/>
                <w:right w:val="none" w:sz="0" w:space="0" w:color="auto"/>
              </w:divBdr>
            </w:div>
            <w:div w:id="732966493">
              <w:marLeft w:val="0"/>
              <w:marRight w:val="0"/>
              <w:marTop w:val="0"/>
              <w:marBottom w:val="0"/>
              <w:divBdr>
                <w:top w:val="none" w:sz="0" w:space="0" w:color="auto"/>
                <w:left w:val="none" w:sz="0" w:space="0" w:color="auto"/>
                <w:bottom w:val="none" w:sz="0" w:space="0" w:color="auto"/>
                <w:right w:val="none" w:sz="0" w:space="0" w:color="auto"/>
              </w:divBdr>
            </w:div>
            <w:div w:id="732966555">
              <w:marLeft w:val="0"/>
              <w:marRight w:val="0"/>
              <w:marTop w:val="0"/>
              <w:marBottom w:val="0"/>
              <w:divBdr>
                <w:top w:val="none" w:sz="0" w:space="0" w:color="auto"/>
                <w:left w:val="none" w:sz="0" w:space="0" w:color="auto"/>
                <w:bottom w:val="none" w:sz="0" w:space="0" w:color="auto"/>
                <w:right w:val="none" w:sz="0" w:space="0" w:color="auto"/>
              </w:divBdr>
            </w:div>
            <w:div w:id="732966618">
              <w:marLeft w:val="0"/>
              <w:marRight w:val="0"/>
              <w:marTop w:val="0"/>
              <w:marBottom w:val="0"/>
              <w:divBdr>
                <w:top w:val="none" w:sz="0" w:space="0" w:color="auto"/>
                <w:left w:val="none" w:sz="0" w:space="0" w:color="auto"/>
                <w:bottom w:val="none" w:sz="0" w:space="0" w:color="auto"/>
                <w:right w:val="none" w:sz="0" w:space="0" w:color="auto"/>
              </w:divBdr>
            </w:div>
            <w:div w:id="732966644">
              <w:marLeft w:val="0"/>
              <w:marRight w:val="0"/>
              <w:marTop w:val="0"/>
              <w:marBottom w:val="0"/>
              <w:divBdr>
                <w:top w:val="none" w:sz="0" w:space="0" w:color="auto"/>
                <w:left w:val="none" w:sz="0" w:space="0" w:color="auto"/>
                <w:bottom w:val="none" w:sz="0" w:space="0" w:color="auto"/>
                <w:right w:val="none" w:sz="0" w:space="0" w:color="auto"/>
              </w:divBdr>
            </w:div>
            <w:div w:id="732966788">
              <w:marLeft w:val="0"/>
              <w:marRight w:val="0"/>
              <w:marTop w:val="0"/>
              <w:marBottom w:val="0"/>
              <w:divBdr>
                <w:top w:val="none" w:sz="0" w:space="0" w:color="auto"/>
                <w:left w:val="none" w:sz="0" w:space="0" w:color="auto"/>
                <w:bottom w:val="none" w:sz="0" w:space="0" w:color="auto"/>
                <w:right w:val="none" w:sz="0" w:space="0" w:color="auto"/>
              </w:divBdr>
            </w:div>
            <w:div w:id="732966801">
              <w:marLeft w:val="0"/>
              <w:marRight w:val="0"/>
              <w:marTop w:val="0"/>
              <w:marBottom w:val="0"/>
              <w:divBdr>
                <w:top w:val="none" w:sz="0" w:space="0" w:color="auto"/>
                <w:left w:val="none" w:sz="0" w:space="0" w:color="auto"/>
                <w:bottom w:val="none" w:sz="0" w:space="0" w:color="auto"/>
                <w:right w:val="none" w:sz="0" w:space="0" w:color="auto"/>
              </w:divBdr>
            </w:div>
            <w:div w:id="732966869">
              <w:marLeft w:val="0"/>
              <w:marRight w:val="0"/>
              <w:marTop w:val="0"/>
              <w:marBottom w:val="0"/>
              <w:divBdr>
                <w:top w:val="none" w:sz="0" w:space="0" w:color="auto"/>
                <w:left w:val="none" w:sz="0" w:space="0" w:color="auto"/>
                <w:bottom w:val="none" w:sz="0" w:space="0" w:color="auto"/>
                <w:right w:val="none" w:sz="0" w:space="0" w:color="auto"/>
              </w:divBdr>
            </w:div>
            <w:div w:id="732966910">
              <w:marLeft w:val="0"/>
              <w:marRight w:val="0"/>
              <w:marTop w:val="0"/>
              <w:marBottom w:val="0"/>
              <w:divBdr>
                <w:top w:val="none" w:sz="0" w:space="0" w:color="auto"/>
                <w:left w:val="none" w:sz="0" w:space="0" w:color="auto"/>
                <w:bottom w:val="none" w:sz="0" w:space="0" w:color="auto"/>
                <w:right w:val="none" w:sz="0" w:space="0" w:color="auto"/>
              </w:divBdr>
            </w:div>
            <w:div w:id="732966954">
              <w:marLeft w:val="0"/>
              <w:marRight w:val="0"/>
              <w:marTop w:val="0"/>
              <w:marBottom w:val="0"/>
              <w:divBdr>
                <w:top w:val="none" w:sz="0" w:space="0" w:color="auto"/>
                <w:left w:val="none" w:sz="0" w:space="0" w:color="auto"/>
                <w:bottom w:val="none" w:sz="0" w:space="0" w:color="auto"/>
                <w:right w:val="none" w:sz="0" w:space="0" w:color="auto"/>
              </w:divBdr>
            </w:div>
            <w:div w:id="732966965">
              <w:marLeft w:val="0"/>
              <w:marRight w:val="0"/>
              <w:marTop w:val="0"/>
              <w:marBottom w:val="0"/>
              <w:divBdr>
                <w:top w:val="none" w:sz="0" w:space="0" w:color="auto"/>
                <w:left w:val="none" w:sz="0" w:space="0" w:color="auto"/>
                <w:bottom w:val="none" w:sz="0" w:space="0" w:color="auto"/>
                <w:right w:val="none" w:sz="0" w:space="0" w:color="auto"/>
              </w:divBdr>
            </w:div>
            <w:div w:id="732967046">
              <w:marLeft w:val="0"/>
              <w:marRight w:val="0"/>
              <w:marTop w:val="0"/>
              <w:marBottom w:val="0"/>
              <w:divBdr>
                <w:top w:val="none" w:sz="0" w:space="0" w:color="auto"/>
                <w:left w:val="none" w:sz="0" w:space="0" w:color="auto"/>
                <w:bottom w:val="none" w:sz="0" w:space="0" w:color="auto"/>
                <w:right w:val="none" w:sz="0" w:space="0" w:color="auto"/>
              </w:divBdr>
            </w:div>
            <w:div w:id="732967149">
              <w:marLeft w:val="0"/>
              <w:marRight w:val="0"/>
              <w:marTop w:val="0"/>
              <w:marBottom w:val="0"/>
              <w:divBdr>
                <w:top w:val="none" w:sz="0" w:space="0" w:color="auto"/>
                <w:left w:val="none" w:sz="0" w:space="0" w:color="auto"/>
                <w:bottom w:val="none" w:sz="0" w:space="0" w:color="auto"/>
                <w:right w:val="none" w:sz="0" w:space="0" w:color="auto"/>
              </w:divBdr>
            </w:div>
            <w:div w:id="732967211">
              <w:marLeft w:val="0"/>
              <w:marRight w:val="0"/>
              <w:marTop w:val="0"/>
              <w:marBottom w:val="0"/>
              <w:divBdr>
                <w:top w:val="none" w:sz="0" w:space="0" w:color="auto"/>
                <w:left w:val="none" w:sz="0" w:space="0" w:color="auto"/>
                <w:bottom w:val="none" w:sz="0" w:space="0" w:color="auto"/>
                <w:right w:val="none" w:sz="0" w:space="0" w:color="auto"/>
              </w:divBdr>
            </w:div>
            <w:div w:id="732967311">
              <w:marLeft w:val="0"/>
              <w:marRight w:val="0"/>
              <w:marTop w:val="0"/>
              <w:marBottom w:val="0"/>
              <w:divBdr>
                <w:top w:val="none" w:sz="0" w:space="0" w:color="auto"/>
                <w:left w:val="none" w:sz="0" w:space="0" w:color="auto"/>
                <w:bottom w:val="none" w:sz="0" w:space="0" w:color="auto"/>
                <w:right w:val="none" w:sz="0" w:space="0" w:color="auto"/>
              </w:divBdr>
            </w:div>
            <w:div w:id="732967348">
              <w:marLeft w:val="0"/>
              <w:marRight w:val="0"/>
              <w:marTop w:val="0"/>
              <w:marBottom w:val="0"/>
              <w:divBdr>
                <w:top w:val="none" w:sz="0" w:space="0" w:color="auto"/>
                <w:left w:val="none" w:sz="0" w:space="0" w:color="auto"/>
                <w:bottom w:val="none" w:sz="0" w:space="0" w:color="auto"/>
                <w:right w:val="none" w:sz="0" w:space="0" w:color="auto"/>
              </w:divBdr>
            </w:div>
            <w:div w:id="732967461">
              <w:marLeft w:val="0"/>
              <w:marRight w:val="0"/>
              <w:marTop w:val="0"/>
              <w:marBottom w:val="0"/>
              <w:divBdr>
                <w:top w:val="none" w:sz="0" w:space="0" w:color="auto"/>
                <w:left w:val="none" w:sz="0" w:space="0" w:color="auto"/>
                <w:bottom w:val="none" w:sz="0" w:space="0" w:color="auto"/>
                <w:right w:val="none" w:sz="0" w:space="0" w:color="auto"/>
              </w:divBdr>
            </w:div>
            <w:div w:id="732967473">
              <w:marLeft w:val="0"/>
              <w:marRight w:val="0"/>
              <w:marTop w:val="0"/>
              <w:marBottom w:val="0"/>
              <w:divBdr>
                <w:top w:val="none" w:sz="0" w:space="0" w:color="auto"/>
                <w:left w:val="none" w:sz="0" w:space="0" w:color="auto"/>
                <w:bottom w:val="none" w:sz="0" w:space="0" w:color="auto"/>
                <w:right w:val="none" w:sz="0" w:space="0" w:color="auto"/>
              </w:divBdr>
            </w:div>
            <w:div w:id="732967565">
              <w:marLeft w:val="0"/>
              <w:marRight w:val="0"/>
              <w:marTop w:val="0"/>
              <w:marBottom w:val="0"/>
              <w:divBdr>
                <w:top w:val="none" w:sz="0" w:space="0" w:color="auto"/>
                <w:left w:val="none" w:sz="0" w:space="0" w:color="auto"/>
                <w:bottom w:val="none" w:sz="0" w:space="0" w:color="auto"/>
                <w:right w:val="none" w:sz="0" w:space="0" w:color="auto"/>
              </w:divBdr>
            </w:div>
            <w:div w:id="732967590">
              <w:marLeft w:val="0"/>
              <w:marRight w:val="0"/>
              <w:marTop w:val="0"/>
              <w:marBottom w:val="0"/>
              <w:divBdr>
                <w:top w:val="none" w:sz="0" w:space="0" w:color="auto"/>
                <w:left w:val="none" w:sz="0" w:space="0" w:color="auto"/>
                <w:bottom w:val="none" w:sz="0" w:space="0" w:color="auto"/>
                <w:right w:val="none" w:sz="0" w:space="0" w:color="auto"/>
              </w:divBdr>
            </w:div>
            <w:div w:id="732967725">
              <w:marLeft w:val="0"/>
              <w:marRight w:val="0"/>
              <w:marTop w:val="0"/>
              <w:marBottom w:val="0"/>
              <w:divBdr>
                <w:top w:val="none" w:sz="0" w:space="0" w:color="auto"/>
                <w:left w:val="none" w:sz="0" w:space="0" w:color="auto"/>
                <w:bottom w:val="none" w:sz="0" w:space="0" w:color="auto"/>
                <w:right w:val="none" w:sz="0" w:space="0" w:color="auto"/>
              </w:divBdr>
            </w:div>
            <w:div w:id="732967768">
              <w:marLeft w:val="0"/>
              <w:marRight w:val="0"/>
              <w:marTop w:val="0"/>
              <w:marBottom w:val="0"/>
              <w:divBdr>
                <w:top w:val="none" w:sz="0" w:space="0" w:color="auto"/>
                <w:left w:val="none" w:sz="0" w:space="0" w:color="auto"/>
                <w:bottom w:val="none" w:sz="0" w:space="0" w:color="auto"/>
                <w:right w:val="none" w:sz="0" w:space="0" w:color="auto"/>
              </w:divBdr>
            </w:div>
            <w:div w:id="732967835">
              <w:marLeft w:val="0"/>
              <w:marRight w:val="0"/>
              <w:marTop w:val="0"/>
              <w:marBottom w:val="0"/>
              <w:divBdr>
                <w:top w:val="none" w:sz="0" w:space="0" w:color="auto"/>
                <w:left w:val="none" w:sz="0" w:space="0" w:color="auto"/>
                <w:bottom w:val="none" w:sz="0" w:space="0" w:color="auto"/>
                <w:right w:val="none" w:sz="0" w:space="0" w:color="auto"/>
              </w:divBdr>
            </w:div>
            <w:div w:id="732967897">
              <w:marLeft w:val="0"/>
              <w:marRight w:val="0"/>
              <w:marTop w:val="0"/>
              <w:marBottom w:val="0"/>
              <w:divBdr>
                <w:top w:val="none" w:sz="0" w:space="0" w:color="auto"/>
                <w:left w:val="none" w:sz="0" w:space="0" w:color="auto"/>
                <w:bottom w:val="none" w:sz="0" w:space="0" w:color="auto"/>
                <w:right w:val="none" w:sz="0" w:space="0" w:color="auto"/>
              </w:divBdr>
            </w:div>
            <w:div w:id="732967949">
              <w:marLeft w:val="0"/>
              <w:marRight w:val="0"/>
              <w:marTop w:val="0"/>
              <w:marBottom w:val="0"/>
              <w:divBdr>
                <w:top w:val="none" w:sz="0" w:space="0" w:color="auto"/>
                <w:left w:val="none" w:sz="0" w:space="0" w:color="auto"/>
                <w:bottom w:val="none" w:sz="0" w:space="0" w:color="auto"/>
                <w:right w:val="none" w:sz="0" w:space="0" w:color="auto"/>
              </w:divBdr>
            </w:div>
            <w:div w:id="732968060">
              <w:marLeft w:val="0"/>
              <w:marRight w:val="0"/>
              <w:marTop w:val="0"/>
              <w:marBottom w:val="0"/>
              <w:divBdr>
                <w:top w:val="none" w:sz="0" w:space="0" w:color="auto"/>
                <w:left w:val="none" w:sz="0" w:space="0" w:color="auto"/>
                <w:bottom w:val="none" w:sz="0" w:space="0" w:color="auto"/>
                <w:right w:val="none" w:sz="0" w:space="0" w:color="auto"/>
              </w:divBdr>
            </w:div>
            <w:div w:id="732968118">
              <w:marLeft w:val="0"/>
              <w:marRight w:val="0"/>
              <w:marTop w:val="0"/>
              <w:marBottom w:val="0"/>
              <w:divBdr>
                <w:top w:val="none" w:sz="0" w:space="0" w:color="auto"/>
                <w:left w:val="none" w:sz="0" w:space="0" w:color="auto"/>
                <w:bottom w:val="none" w:sz="0" w:space="0" w:color="auto"/>
                <w:right w:val="none" w:sz="0" w:space="0" w:color="auto"/>
              </w:divBdr>
            </w:div>
            <w:div w:id="732968180">
              <w:marLeft w:val="0"/>
              <w:marRight w:val="0"/>
              <w:marTop w:val="0"/>
              <w:marBottom w:val="0"/>
              <w:divBdr>
                <w:top w:val="none" w:sz="0" w:space="0" w:color="auto"/>
                <w:left w:val="none" w:sz="0" w:space="0" w:color="auto"/>
                <w:bottom w:val="none" w:sz="0" w:space="0" w:color="auto"/>
                <w:right w:val="none" w:sz="0" w:space="0" w:color="auto"/>
              </w:divBdr>
            </w:div>
            <w:div w:id="732968230">
              <w:marLeft w:val="0"/>
              <w:marRight w:val="0"/>
              <w:marTop w:val="0"/>
              <w:marBottom w:val="0"/>
              <w:divBdr>
                <w:top w:val="none" w:sz="0" w:space="0" w:color="auto"/>
                <w:left w:val="none" w:sz="0" w:space="0" w:color="auto"/>
                <w:bottom w:val="none" w:sz="0" w:space="0" w:color="auto"/>
                <w:right w:val="none" w:sz="0" w:space="0" w:color="auto"/>
              </w:divBdr>
            </w:div>
            <w:div w:id="732968655">
              <w:marLeft w:val="0"/>
              <w:marRight w:val="0"/>
              <w:marTop w:val="0"/>
              <w:marBottom w:val="0"/>
              <w:divBdr>
                <w:top w:val="none" w:sz="0" w:space="0" w:color="auto"/>
                <w:left w:val="none" w:sz="0" w:space="0" w:color="auto"/>
                <w:bottom w:val="none" w:sz="0" w:space="0" w:color="auto"/>
                <w:right w:val="none" w:sz="0" w:space="0" w:color="auto"/>
              </w:divBdr>
            </w:div>
            <w:div w:id="732968928">
              <w:marLeft w:val="0"/>
              <w:marRight w:val="0"/>
              <w:marTop w:val="0"/>
              <w:marBottom w:val="0"/>
              <w:divBdr>
                <w:top w:val="none" w:sz="0" w:space="0" w:color="auto"/>
                <w:left w:val="none" w:sz="0" w:space="0" w:color="auto"/>
                <w:bottom w:val="none" w:sz="0" w:space="0" w:color="auto"/>
                <w:right w:val="none" w:sz="0" w:space="0" w:color="auto"/>
              </w:divBdr>
            </w:div>
            <w:div w:id="732968970">
              <w:marLeft w:val="0"/>
              <w:marRight w:val="0"/>
              <w:marTop w:val="0"/>
              <w:marBottom w:val="0"/>
              <w:divBdr>
                <w:top w:val="none" w:sz="0" w:space="0" w:color="auto"/>
                <w:left w:val="none" w:sz="0" w:space="0" w:color="auto"/>
                <w:bottom w:val="none" w:sz="0" w:space="0" w:color="auto"/>
                <w:right w:val="none" w:sz="0" w:space="0" w:color="auto"/>
              </w:divBdr>
            </w:div>
            <w:div w:id="732969049">
              <w:marLeft w:val="0"/>
              <w:marRight w:val="0"/>
              <w:marTop w:val="0"/>
              <w:marBottom w:val="0"/>
              <w:divBdr>
                <w:top w:val="none" w:sz="0" w:space="0" w:color="auto"/>
                <w:left w:val="none" w:sz="0" w:space="0" w:color="auto"/>
                <w:bottom w:val="none" w:sz="0" w:space="0" w:color="auto"/>
                <w:right w:val="none" w:sz="0" w:space="0" w:color="auto"/>
              </w:divBdr>
            </w:div>
            <w:div w:id="732969203">
              <w:marLeft w:val="0"/>
              <w:marRight w:val="0"/>
              <w:marTop w:val="0"/>
              <w:marBottom w:val="0"/>
              <w:divBdr>
                <w:top w:val="none" w:sz="0" w:space="0" w:color="auto"/>
                <w:left w:val="none" w:sz="0" w:space="0" w:color="auto"/>
                <w:bottom w:val="none" w:sz="0" w:space="0" w:color="auto"/>
                <w:right w:val="none" w:sz="0" w:space="0" w:color="auto"/>
              </w:divBdr>
            </w:div>
            <w:div w:id="732969221">
              <w:marLeft w:val="0"/>
              <w:marRight w:val="0"/>
              <w:marTop w:val="0"/>
              <w:marBottom w:val="0"/>
              <w:divBdr>
                <w:top w:val="none" w:sz="0" w:space="0" w:color="auto"/>
                <w:left w:val="none" w:sz="0" w:space="0" w:color="auto"/>
                <w:bottom w:val="none" w:sz="0" w:space="0" w:color="auto"/>
                <w:right w:val="none" w:sz="0" w:space="0" w:color="auto"/>
              </w:divBdr>
            </w:div>
          </w:divsChild>
        </w:div>
        <w:div w:id="732968320">
          <w:marLeft w:val="0"/>
          <w:marRight w:val="0"/>
          <w:marTop w:val="0"/>
          <w:marBottom w:val="0"/>
          <w:divBdr>
            <w:top w:val="none" w:sz="0" w:space="0" w:color="auto"/>
            <w:left w:val="none" w:sz="0" w:space="0" w:color="auto"/>
            <w:bottom w:val="none" w:sz="0" w:space="0" w:color="auto"/>
            <w:right w:val="none" w:sz="0" w:space="0" w:color="auto"/>
          </w:divBdr>
        </w:div>
        <w:div w:id="732968525">
          <w:marLeft w:val="0"/>
          <w:marRight w:val="0"/>
          <w:marTop w:val="0"/>
          <w:marBottom w:val="0"/>
          <w:divBdr>
            <w:top w:val="none" w:sz="0" w:space="0" w:color="auto"/>
            <w:left w:val="none" w:sz="0" w:space="0" w:color="auto"/>
            <w:bottom w:val="none" w:sz="0" w:space="0" w:color="auto"/>
            <w:right w:val="none" w:sz="0" w:space="0" w:color="auto"/>
          </w:divBdr>
          <w:divsChild>
            <w:div w:id="732967410">
              <w:marLeft w:val="0"/>
              <w:marRight w:val="0"/>
              <w:marTop w:val="0"/>
              <w:marBottom w:val="0"/>
              <w:divBdr>
                <w:top w:val="none" w:sz="0" w:space="0" w:color="auto"/>
                <w:left w:val="none" w:sz="0" w:space="0" w:color="auto"/>
                <w:bottom w:val="none" w:sz="0" w:space="0" w:color="auto"/>
                <w:right w:val="none" w:sz="0" w:space="0" w:color="auto"/>
              </w:divBdr>
            </w:div>
            <w:div w:id="732969149">
              <w:marLeft w:val="0"/>
              <w:marRight w:val="0"/>
              <w:marTop w:val="0"/>
              <w:marBottom w:val="0"/>
              <w:divBdr>
                <w:top w:val="none" w:sz="0" w:space="0" w:color="auto"/>
                <w:left w:val="none" w:sz="0" w:space="0" w:color="auto"/>
                <w:bottom w:val="none" w:sz="0" w:space="0" w:color="auto"/>
                <w:right w:val="none" w:sz="0" w:space="0" w:color="auto"/>
              </w:divBdr>
            </w:div>
          </w:divsChild>
        </w:div>
        <w:div w:id="732968558">
          <w:marLeft w:val="0"/>
          <w:marRight w:val="0"/>
          <w:marTop w:val="0"/>
          <w:marBottom w:val="0"/>
          <w:divBdr>
            <w:top w:val="none" w:sz="0" w:space="0" w:color="auto"/>
            <w:left w:val="none" w:sz="0" w:space="0" w:color="auto"/>
            <w:bottom w:val="none" w:sz="0" w:space="0" w:color="auto"/>
            <w:right w:val="none" w:sz="0" w:space="0" w:color="auto"/>
          </w:divBdr>
          <w:divsChild>
            <w:div w:id="732968165">
              <w:marLeft w:val="0"/>
              <w:marRight w:val="0"/>
              <w:marTop w:val="0"/>
              <w:marBottom w:val="0"/>
              <w:divBdr>
                <w:top w:val="none" w:sz="0" w:space="0" w:color="auto"/>
                <w:left w:val="none" w:sz="0" w:space="0" w:color="auto"/>
                <w:bottom w:val="none" w:sz="0" w:space="0" w:color="auto"/>
                <w:right w:val="none" w:sz="0" w:space="0" w:color="auto"/>
              </w:divBdr>
            </w:div>
          </w:divsChild>
        </w:div>
        <w:div w:id="732968694">
          <w:marLeft w:val="0"/>
          <w:marRight w:val="0"/>
          <w:marTop w:val="0"/>
          <w:marBottom w:val="0"/>
          <w:divBdr>
            <w:top w:val="none" w:sz="0" w:space="0" w:color="auto"/>
            <w:left w:val="none" w:sz="0" w:space="0" w:color="auto"/>
            <w:bottom w:val="none" w:sz="0" w:space="0" w:color="auto"/>
            <w:right w:val="none" w:sz="0" w:space="0" w:color="auto"/>
          </w:divBdr>
          <w:divsChild>
            <w:div w:id="732966963">
              <w:marLeft w:val="0"/>
              <w:marRight w:val="0"/>
              <w:marTop w:val="0"/>
              <w:marBottom w:val="0"/>
              <w:divBdr>
                <w:top w:val="none" w:sz="0" w:space="0" w:color="auto"/>
                <w:left w:val="none" w:sz="0" w:space="0" w:color="auto"/>
                <w:bottom w:val="none" w:sz="0" w:space="0" w:color="auto"/>
                <w:right w:val="none" w:sz="0" w:space="0" w:color="auto"/>
              </w:divBdr>
            </w:div>
          </w:divsChild>
        </w:div>
        <w:div w:id="732969213">
          <w:marLeft w:val="0"/>
          <w:marRight w:val="0"/>
          <w:marTop w:val="0"/>
          <w:marBottom w:val="0"/>
          <w:divBdr>
            <w:top w:val="none" w:sz="0" w:space="0" w:color="auto"/>
            <w:left w:val="none" w:sz="0" w:space="0" w:color="auto"/>
            <w:bottom w:val="none" w:sz="0" w:space="0" w:color="auto"/>
            <w:right w:val="none" w:sz="0" w:space="0" w:color="auto"/>
          </w:divBdr>
          <w:divsChild>
            <w:div w:id="73296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47">
      <w:marLeft w:val="0"/>
      <w:marRight w:val="0"/>
      <w:marTop w:val="0"/>
      <w:marBottom w:val="0"/>
      <w:divBdr>
        <w:top w:val="none" w:sz="0" w:space="0" w:color="auto"/>
        <w:left w:val="none" w:sz="0" w:space="0" w:color="auto"/>
        <w:bottom w:val="none" w:sz="0" w:space="0" w:color="auto"/>
        <w:right w:val="none" w:sz="0" w:space="0" w:color="auto"/>
      </w:divBdr>
    </w:div>
    <w:div w:id="732967752">
      <w:marLeft w:val="0"/>
      <w:marRight w:val="0"/>
      <w:marTop w:val="0"/>
      <w:marBottom w:val="0"/>
      <w:divBdr>
        <w:top w:val="none" w:sz="0" w:space="0" w:color="auto"/>
        <w:left w:val="none" w:sz="0" w:space="0" w:color="auto"/>
        <w:bottom w:val="none" w:sz="0" w:space="0" w:color="auto"/>
        <w:right w:val="none" w:sz="0" w:space="0" w:color="auto"/>
      </w:divBdr>
    </w:div>
    <w:div w:id="732967753">
      <w:marLeft w:val="0"/>
      <w:marRight w:val="0"/>
      <w:marTop w:val="0"/>
      <w:marBottom w:val="0"/>
      <w:divBdr>
        <w:top w:val="none" w:sz="0" w:space="0" w:color="auto"/>
        <w:left w:val="none" w:sz="0" w:space="0" w:color="auto"/>
        <w:bottom w:val="none" w:sz="0" w:space="0" w:color="auto"/>
        <w:right w:val="none" w:sz="0" w:space="0" w:color="auto"/>
      </w:divBdr>
    </w:div>
    <w:div w:id="732967755">
      <w:marLeft w:val="0"/>
      <w:marRight w:val="0"/>
      <w:marTop w:val="0"/>
      <w:marBottom w:val="0"/>
      <w:divBdr>
        <w:top w:val="none" w:sz="0" w:space="0" w:color="auto"/>
        <w:left w:val="none" w:sz="0" w:space="0" w:color="auto"/>
        <w:bottom w:val="none" w:sz="0" w:space="0" w:color="auto"/>
        <w:right w:val="none" w:sz="0" w:space="0" w:color="auto"/>
      </w:divBdr>
    </w:div>
    <w:div w:id="732967756">
      <w:marLeft w:val="0"/>
      <w:marRight w:val="0"/>
      <w:marTop w:val="0"/>
      <w:marBottom w:val="0"/>
      <w:divBdr>
        <w:top w:val="none" w:sz="0" w:space="0" w:color="auto"/>
        <w:left w:val="none" w:sz="0" w:space="0" w:color="auto"/>
        <w:bottom w:val="none" w:sz="0" w:space="0" w:color="auto"/>
        <w:right w:val="none" w:sz="0" w:space="0" w:color="auto"/>
      </w:divBdr>
      <w:divsChild>
        <w:div w:id="732966598">
          <w:marLeft w:val="200"/>
          <w:marRight w:val="200"/>
          <w:marTop w:val="200"/>
          <w:marBottom w:val="200"/>
          <w:divBdr>
            <w:top w:val="none" w:sz="0" w:space="0" w:color="auto"/>
            <w:left w:val="none" w:sz="0" w:space="0" w:color="auto"/>
            <w:bottom w:val="none" w:sz="0" w:space="0" w:color="auto"/>
            <w:right w:val="none" w:sz="0" w:space="0" w:color="auto"/>
          </w:divBdr>
        </w:div>
        <w:div w:id="732969120">
          <w:marLeft w:val="200"/>
          <w:marRight w:val="200"/>
          <w:marTop w:val="200"/>
          <w:marBottom w:val="200"/>
          <w:divBdr>
            <w:top w:val="none" w:sz="0" w:space="0" w:color="auto"/>
            <w:left w:val="none" w:sz="0" w:space="0" w:color="auto"/>
            <w:bottom w:val="none" w:sz="0" w:space="0" w:color="auto"/>
            <w:right w:val="none" w:sz="0" w:space="0" w:color="auto"/>
          </w:divBdr>
        </w:div>
      </w:divsChild>
    </w:div>
    <w:div w:id="732967757">
      <w:marLeft w:val="0"/>
      <w:marRight w:val="0"/>
      <w:marTop w:val="0"/>
      <w:marBottom w:val="0"/>
      <w:divBdr>
        <w:top w:val="none" w:sz="0" w:space="0" w:color="auto"/>
        <w:left w:val="none" w:sz="0" w:space="0" w:color="auto"/>
        <w:bottom w:val="none" w:sz="0" w:space="0" w:color="auto"/>
        <w:right w:val="none" w:sz="0" w:space="0" w:color="auto"/>
      </w:divBdr>
    </w:div>
    <w:div w:id="732967758">
      <w:marLeft w:val="0"/>
      <w:marRight w:val="0"/>
      <w:marTop w:val="0"/>
      <w:marBottom w:val="0"/>
      <w:divBdr>
        <w:top w:val="none" w:sz="0" w:space="0" w:color="auto"/>
        <w:left w:val="none" w:sz="0" w:space="0" w:color="auto"/>
        <w:bottom w:val="none" w:sz="0" w:space="0" w:color="auto"/>
        <w:right w:val="none" w:sz="0" w:space="0" w:color="auto"/>
      </w:divBdr>
    </w:div>
    <w:div w:id="732967762">
      <w:marLeft w:val="0"/>
      <w:marRight w:val="0"/>
      <w:marTop w:val="0"/>
      <w:marBottom w:val="0"/>
      <w:divBdr>
        <w:top w:val="none" w:sz="0" w:space="0" w:color="auto"/>
        <w:left w:val="none" w:sz="0" w:space="0" w:color="auto"/>
        <w:bottom w:val="none" w:sz="0" w:space="0" w:color="auto"/>
        <w:right w:val="none" w:sz="0" w:space="0" w:color="auto"/>
      </w:divBdr>
    </w:div>
    <w:div w:id="732967764">
      <w:marLeft w:val="0"/>
      <w:marRight w:val="0"/>
      <w:marTop w:val="0"/>
      <w:marBottom w:val="0"/>
      <w:divBdr>
        <w:top w:val="none" w:sz="0" w:space="0" w:color="auto"/>
        <w:left w:val="none" w:sz="0" w:space="0" w:color="auto"/>
        <w:bottom w:val="none" w:sz="0" w:space="0" w:color="auto"/>
        <w:right w:val="none" w:sz="0" w:space="0" w:color="auto"/>
      </w:divBdr>
      <w:divsChild>
        <w:div w:id="732966609">
          <w:marLeft w:val="0"/>
          <w:marRight w:val="0"/>
          <w:marTop w:val="0"/>
          <w:marBottom w:val="0"/>
          <w:divBdr>
            <w:top w:val="none" w:sz="0" w:space="0" w:color="auto"/>
            <w:left w:val="none" w:sz="0" w:space="0" w:color="auto"/>
            <w:bottom w:val="none" w:sz="0" w:space="0" w:color="auto"/>
            <w:right w:val="none" w:sz="0" w:space="0" w:color="auto"/>
          </w:divBdr>
        </w:div>
      </w:divsChild>
    </w:div>
    <w:div w:id="732967765">
      <w:marLeft w:val="0"/>
      <w:marRight w:val="0"/>
      <w:marTop w:val="0"/>
      <w:marBottom w:val="0"/>
      <w:divBdr>
        <w:top w:val="none" w:sz="0" w:space="0" w:color="auto"/>
        <w:left w:val="none" w:sz="0" w:space="0" w:color="auto"/>
        <w:bottom w:val="none" w:sz="0" w:space="0" w:color="auto"/>
        <w:right w:val="none" w:sz="0" w:space="0" w:color="auto"/>
      </w:divBdr>
    </w:div>
    <w:div w:id="732967767">
      <w:marLeft w:val="0"/>
      <w:marRight w:val="0"/>
      <w:marTop w:val="0"/>
      <w:marBottom w:val="0"/>
      <w:divBdr>
        <w:top w:val="none" w:sz="0" w:space="0" w:color="auto"/>
        <w:left w:val="none" w:sz="0" w:space="0" w:color="auto"/>
        <w:bottom w:val="none" w:sz="0" w:space="0" w:color="auto"/>
        <w:right w:val="none" w:sz="0" w:space="0" w:color="auto"/>
      </w:divBdr>
    </w:div>
    <w:div w:id="732967769">
      <w:marLeft w:val="0"/>
      <w:marRight w:val="0"/>
      <w:marTop w:val="0"/>
      <w:marBottom w:val="0"/>
      <w:divBdr>
        <w:top w:val="none" w:sz="0" w:space="0" w:color="auto"/>
        <w:left w:val="none" w:sz="0" w:space="0" w:color="auto"/>
        <w:bottom w:val="none" w:sz="0" w:space="0" w:color="auto"/>
        <w:right w:val="none" w:sz="0" w:space="0" w:color="auto"/>
      </w:divBdr>
    </w:div>
    <w:div w:id="732967773">
      <w:marLeft w:val="0"/>
      <w:marRight w:val="0"/>
      <w:marTop w:val="0"/>
      <w:marBottom w:val="0"/>
      <w:divBdr>
        <w:top w:val="none" w:sz="0" w:space="0" w:color="auto"/>
        <w:left w:val="none" w:sz="0" w:space="0" w:color="auto"/>
        <w:bottom w:val="none" w:sz="0" w:space="0" w:color="auto"/>
        <w:right w:val="none" w:sz="0" w:space="0" w:color="auto"/>
      </w:divBdr>
    </w:div>
    <w:div w:id="732967774">
      <w:marLeft w:val="0"/>
      <w:marRight w:val="0"/>
      <w:marTop w:val="0"/>
      <w:marBottom w:val="0"/>
      <w:divBdr>
        <w:top w:val="none" w:sz="0" w:space="0" w:color="auto"/>
        <w:left w:val="none" w:sz="0" w:space="0" w:color="auto"/>
        <w:bottom w:val="none" w:sz="0" w:space="0" w:color="auto"/>
        <w:right w:val="none" w:sz="0" w:space="0" w:color="auto"/>
      </w:divBdr>
    </w:div>
    <w:div w:id="732967775">
      <w:marLeft w:val="0"/>
      <w:marRight w:val="0"/>
      <w:marTop w:val="0"/>
      <w:marBottom w:val="0"/>
      <w:divBdr>
        <w:top w:val="none" w:sz="0" w:space="0" w:color="auto"/>
        <w:left w:val="none" w:sz="0" w:space="0" w:color="auto"/>
        <w:bottom w:val="none" w:sz="0" w:space="0" w:color="auto"/>
        <w:right w:val="none" w:sz="0" w:space="0" w:color="auto"/>
      </w:divBdr>
    </w:div>
    <w:div w:id="732967778">
      <w:marLeft w:val="0"/>
      <w:marRight w:val="0"/>
      <w:marTop w:val="0"/>
      <w:marBottom w:val="0"/>
      <w:divBdr>
        <w:top w:val="none" w:sz="0" w:space="0" w:color="auto"/>
        <w:left w:val="none" w:sz="0" w:space="0" w:color="auto"/>
        <w:bottom w:val="none" w:sz="0" w:space="0" w:color="auto"/>
        <w:right w:val="none" w:sz="0" w:space="0" w:color="auto"/>
      </w:divBdr>
      <w:divsChild>
        <w:div w:id="732966818">
          <w:marLeft w:val="0"/>
          <w:marRight w:val="0"/>
          <w:marTop w:val="0"/>
          <w:marBottom w:val="0"/>
          <w:divBdr>
            <w:top w:val="none" w:sz="0" w:space="0" w:color="auto"/>
            <w:left w:val="none" w:sz="0" w:space="0" w:color="auto"/>
            <w:bottom w:val="none" w:sz="0" w:space="0" w:color="auto"/>
            <w:right w:val="none" w:sz="0" w:space="0" w:color="auto"/>
          </w:divBdr>
        </w:div>
        <w:div w:id="732966888">
          <w:marLeft w:val="0"/>
          <w:marRight w:val="0"/>
          <w:marTop w:val="0"/>
          <w:marBottom w:val="0"/>
          <w:divBdr>
            <w:top w:val="none" w:sz="0" w:space="0" w:color="auto"/>
            <w:left w:val="none" w:sz="0" w:space="0" w:color="auto"/>
            <w:bottom w:val="none" w:sz="0" w:space="0" w:color="auto"/>
            <w:right w:val="none" w:sz="0" w:space="0" w:color="auto"/>
          </w:divBdr>
        </w:div>
        <w:div w:id="732967260">
          <w:marLeft w:val="0"/>
          <w:marRight w:val="0"/>
          <w:marTop w:val="0"/>
          <w:marBottom w:val="0"/>
          <w:divBdr>
            <w:top w:val="none" w:sz="0" w:space="0" w:color="auto"/>
            <w:left w:val="none" w:sz="0" w:space="0" w:color="auto"/>
            <w:bottom w:val="none" w:sz="0" w:space="0" w:color="auto"/>
            <w:right w:val="none" w:sz="0" w:space="0" w:color="auto"/>
          </w:divBdr>
        </w:div>
        <w:div w:id="732968952">
          <w:marLeft w:val="0"/>
          <w:marRight w:val="0"/>
          <w:marTop w:val="0"/>
          <w:marBottom w:val="0"/>
          <w:divBdr>
            <w:top w:val="none" w:sz="0" w:space="0" w:color="auto"/>
            <w:left w:val="none" w:sz="0" w:space="0" w:color="auto"/>
            <w:bottom w:val="none" w:sz="0" w:space="0" w:color="auto"/>
            <w:right w:val="none" w:sz="0" w:space="0" w:color="auto"/>
          </w:divBdr>
        </w:div>
        <w:div w:id="732969115">
          <w:marLeft w:val="0"/>
          <w:marRight w:val="0"/>
          <w:marTop w:val="0"/>
          <w:marBottom w:val="0"/>
          <w:divBdr>
            <w:top w:val="none" w:sz="0" w:space="0" w:color="auto"/>
            <w:left w:val="none" w:sz="0" w:space="0" w:color="auto"/>
            <w:bottom w:val="none" w:sz="0" w:space="0" w:color="auto"/>
            <w:right w:val="none" w:sz="0" w:space="0" w:color="auto"/>
          </w:divBdr>
          <w:divsChild>
            <w:div w:id="732968058">
              <w:marLeft w:val="0"/>
              <w:marRight w:val="0"/>
              <w:marTop w:val="0"/>
              <w:marBottom w:val="0"/>
              <w:divBdr>
                <w:top w:val="none" w:sz="0" w:space="0" w:color="auto"/>
                <w:left w:val="none" w:sz="0" w:space="0" w:color="auto"/>
                <w:bottom w:val="none" w:sz="0" w:space="0" w:color="auto"/>
                <w:right w:val="none" w:sz="0" w:space="0" w:color="auto"/>
              </w:divBdr>
            </w:div>
            <w:div w:id="732968211">
              <w:marLeft w:val="0"/>
              <w:marRight w:val="0"/>
              <w:marTop w:val="0"/>
              <w:marBottom w:val="0"/>
              <w:divBdr>
                <w:top w:val="none" w:sz="0" w:space="0" w:color="auto"/>
                <w:left w:val="none" w:sz="0" w:space="0" w:color="auto"/>
                <w:bottom w:val="none" w:sz="0" w:space="0" w:color="auto"/>
                <w:right w:val="none" w:sz="0" w:space="0" w:color="auto"/>
              </w:divBdr>
            </w:div>
            <w:div w:id="732968440">
              <w:marLeft w:val="0"/>
              <w:marRight w:val="0"/>
              <w:marTop w:val="0"/>
              <w:marBottom w:val="0"/>
              <w:divBdr>
                <w:top w:val="none" w:sz="0" w:space="0" w:color="auto"/>
                <w:left w:val="none" w:sz="0" w:space="0" w:color="auto"/>
                <w:bottom w:val="none" w:sz="0" w:space="0" w:color="auto"/>
                <w:right w:val="none" w:sz="0" w:space="0" w:color="auto"/>
              </w:divBdr>
            </w:div>
            <w:div w:id="732968567">
              <w:marLeft w:val="0"/>
              <w:marRight w:val="0"/>
              <w:marTop w:val="0"/>
              <w:marBottom w:val="0"/>
              <w:divBdr>
                <w:top w:val="none" w:sz="0" w:space="0" w:color="auto"/>
                <w:left w:val="none" w:sz="0" w:space="0" w:color="auto"/>
                <w:bottom w:val="none" w:sz="0" w:space="0" w:color="auto"/>
                <w:right w:val="none" w:sz="0" w:space="0" w:color="auto"/>
              </w:divBdr>
            </w:div>
            <w:div w:id="732968916">
              <w:marLeft w:val="0"/>
              <w:marRight w:val="0"/>
              <w:marTop w:val="0"/>
              <w:marBottom w:val="0"/>
              <w:divBdr>
                <w:top w:val="none" w:sz="0" w:space="0" w:color="auto"/>
                <w:left w:val="none" w:sz="0" w:space="0" w:color="auto"/>
                <w:bottom w:val="none" w:sz="0" w:space="0" w:color="auto"/>
                <w:right w:val="none" w:sz="0" w:space="0" w:color="auto"/>
              </w:divBdr>
            </w:div>
            <w:div w:id="732968921">
              <w:marLeft w:val="0"/>
              <w:marRight w:val="0"/>
              <w:marTop w:val="0"/>
              <w:marBottom w:val="0"/>
              <w:divBdr>
                <w:top w:val="none" w:sz="0" w:space="0" w:color="auto"/>
                <w:left w:val="none" w:sz="0" w:space="0" w:color="auto"/>
                <w:bottom w:val="none" w:sz="0" w:space="0" w:color="auto"/>
                <w:right w:val="none" w:sz="0" w:space="0" w:color="auto"/>
              </w:divBdr>
              <w:divsChild>
                <w:div w:id="732967862">
                  <w:marLeft w:val="0"/>
                  <w:marRight w:val="0"/>
                  <w:marTop w:val="0"/>
                  <w:marBottom w:val="0"/>
                  <w:divBdr>
                    <w:top w:val="none" w:sz="0" w:space="0" w:color="auto"/>
                    <w:left w:val="none" w:sz="0" w:space="0" w:color="auto"/>
                    <w:bottom w:val="none" w:sz="0" w:space="0" w:color="auto"/>
                    <w:right w:val="none" w:sz="0" w:space="0" w:color="auto"/>
                  </w:divBdr>
                </w:div>
                <w:div w:id="732968071">
                  <w:marLeft w:val="0"/>
                  <w:marRight w:val="0"/>
                  <w:marTop w:val="0"/>
                  <w:marBottom w:val="0"/>
                  <w:divBdr>
                    <w:top w:val="none" w:sz="0" w:space="0" w:color="auto"/>
                    <w:left w:val="none" w:sz="0" w:space="0" w:color="auto"/>
                    <w:bottom w:val="none" w:sz="0" w:space="0" w:color="auto"/>
                    <w:right w:val="none" w:sz="0" w:space="0" w:color="auto"/>
                  </w:divBdr>
                </w:div>
              </w:divsChild>
            </w:div>
            <w:div w:id="7329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79">
      <w:marLeft w:val="0"/>
      <w:marRight w:val="0"/>
      <w:marTop w:val="0"/>
      <w:marBottom w:val="0"/>
      <w:divBdr>
        <w:top w:val="none" w:sz="0" w:space="0" w:color="auto"/>
        <w:left w:val="none" w:sz="0" w:space="0" w:color="auto"/>
        <w:bottom w:val="none" w:sz="0" w:space="0" w:color="auto"/>
        <w:right w:val="none" w:sz="0" w:space="0" w:color="auto"/>
      </w:divBdr>
    </w:div>
    <w:div w:id="732967780">
      <w:marLeft w:val="0"/>
      <w:marRight w:val="0"/>
      <w:marTop w:val="0"/>
      <w:marBottom w:val="0"/>
      <w:divBdr>
        <w:top w:val="none" w:sz="0" w:space="0" w:color="auto"/>
        <w:left w:val="none" w:sz="0" w:space="0" w:color="auto"/>
        <w:bottom w:val="none" w:sz="0" w:space="0" w:color="auto"/>
        <w:right w:val="none" w:sz="0" w:space="0" w:color="auto"/>
      </w:divBdr>
    </w:div>
    <w:div w:id="732967783">
      <w:marLeft w:val="0"/>
      <w:marRight w:val="0"/>
      <w:marTop w:val="0"/>
      <w:marBottom w:val="0"/>
      <w:divBdr>
        <w:top w:val="none" w:sz="0" w:space="0" w:color="auto"/>
        <w:left w:val="none" w:sz="0" w:space="0" w:color="auto"/>
        <w:bottom w:val="none" w:sz="0" w:space="0" w:color="auto"/>
        <w:right w:val="none" w:sz="0" w:space="0" w:color="auto"/>
      </w:divBdr>
    </w:div>
    <w:div w:id="732967785">
      <w:marLeft w:val="0"/>
      <w:marRight w:val="0"/>
      <w:marTop w:val="0"/>
      <w:marBottom w:val="0"/>
      <w:divBdr>
        <w:top w:val="none" w:sz="0" w:space="0" w:color="auto"/>
        <w:left w:val="none" w:sz="0" w:space="0" w:color="auto"/>
        <w:bottom w:val="none" w:sz="0" w:space="0" w:color="auto"/>
        <w:right w:val="none" w:sz="0" w:space="0" w:color="auto"/>
      </w:divBdr>
      <w:divsChild>
        <w:div w:id="732966480">
          <w:marLeft w:val="0"/>
          <w:marRight w:val="0"/>
          <w:marTop w:val="0"/>
          <w:marBottom w:val="0"/>
          <w:divBdr>
            <w:top w:val="none" w:sz="0" w:space="0" w:color="auto"/>
            <w:left w:val="none" w:sz="0" w:space="0" w:color="auto"/>
            <w:bottom w:val="none" w:sz="0" w:space="0" w:color="auto"/>
            <w:right w:val="none" w:sz="0" w:space="0" w:color="auto"/>
          </w:divBdr>
          <w:divsChild>
            <w:div w:id="732968907">
              <w:marLeft w:val="0"/>
              <w:marRight w:val="0"/>
              <w:marTop w:val="0"/>
              <w:marBottom w:val="0"/>
              <w:divBdr>
                <w:top w:val="none" w:sz="0" w:space="0" w:color="auto"/>
                <w:left w:val="none" w:sz="0" w:space="0" w:color="auto"/>
                <w:bottom w:val="none" w:sz="0" w:space="0" w:color="auto"/>
                <w:right w:val="none" w:sz="0" w:space="0" w:color="auto"/>
              </w:divBdr>
              <w:divsChild>
                <w:div w:id="73296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866">
          <w:marLeft w:val="0"/>
          <w:marRight w:val="0"/>
          <w:marTop w:val="0"/>
          <w:marBottom w:val="0"/>
          <w:divBdr>
            <w:top w:val="none" w:sz="0" w:space="0" w:color="auto"/>
            <w:left w:val="none" w:sz="0" w:space="0" w:color="auto"/>
            <w:bottom w:val="none" w:sz="0" w:space="0" w:color="auto"/>
            <w:right w:val="none" w:sz="0" w:space="0" w:color="auto"/>
          </w:divBdr>
        </w:div>
        <w:div w:id="732967369">
          <w:marLeft w:val="0"/>
          <w:marRight w:val="0"/>
          <w:marTop w:val="0"/>
          <w:marBottom w:val="0"/>
          <w:divBdr>
            <w:top w:val="none" w:sz="0" w:space="0" w:color="auto"/>
            <w:left w:val="none" w:sz="0" w:space="0" w:color="auto"/>
            <w:bottom w:val="none" w:sz="0" w:space="0" w:color="auto"/>
            <w:right w:val="none" w:sz="0" w:space="0" w:color="auto"/>
          </w:divBdr>
        </w:div>
        <w:div w:id="732968903">
          <w:marLeft w:val="0"/>
          <w:marRight w:val="0"/>
          <w:marTop w:val="0"/>
          <w:marBottom w:val="0"/>
          <w:divBdr>
            <w:top w:val="none" w:sz="0" w:space="0" w:color="auto"/>
            <w:left w:val="none" w:sz="0" w:space="0" w:color="auto"/>
            <w:bottom w:val="none" w:sz="0" w:space="0" w:color="auto"/>
            <w:right w:val="none" w:sz="0" w:space="0" w:color="auto"/>
          </w:divBdr>
          <w:divsChild>
            <w:div w:id="732966784">
              <w:marLeft w:val="0"/>
              <w:marRight w:val="0"/>
              <w:marTop w:val="0"/>
              <w:marBottom w:val="0"/>
              <w:divBdr>
                <w:top w:val="none" w:sz="0" w:space="0" w:color="auto"/>
                <w:left w:val="none" w:sz="0" w:space="0" w:color="auto"/>
                <w:bottom w:val="none" w:sz="0" w:space="0" w:color="auto"/>
                <w:right w:val="none" w:sz="0" w:space="0" w:color="auto"/>
              </w:divBdr>
              <w:divsChild>
                <w:div w:id="732966916">
                  <w:marLeft w:val="0"/>
                  <w:marRight w:val="0"/>
                  <w:marTop w:val="0"/>
                  <w:marBottom w:val="0"/>
                  <w:divBdr>
                    <w:top w:val="none" w:sz="0" w:space="0" w:color="auto"/>
                    <w:left w:val="none" w:sz="0" w:space="0" w:color="auto"/>
                    <w:bottom w:val="none" w:sz="0" w:space="0" w:color="auto"/>
                    <w:right w:val="none" w:sz="0" w:space="0" w:color="auto"/>
                  </w:divBdr>
                  <w:divsChild>
                    <w:div w:id="732968183">
                      <w:marLeft w:val="0"/>
                      <w:marRight w:val="0"/>
                      <w:marTop w:val="0"/>
                      <w:marBottom w:val="0"/>
                      <w:divBdr>
                        <w:top w:val="none" w:sz="0" w:space="0" w:color="auto"/>
                        <w:left w:val="none" w:sz="0" w:space="0" w:color="auto"/>
                        <w:bottom w:val="none" w:sz="0" w:space="0" w:color="auto"/>
                        <w:right w:val="none" w:sz="0" w:space="0" w:color="auto"/>
                      </w:divBdr>
                      <w:divsChild>
                        <w:div w:id="732968845">
                          <w:marLeft w:val="0"/>
                          <w:marRight w:val="0"/>
                          <w:marTop w:val="0"/>
                          <w:marBottom w:val="0"/>
                          <w:divBdr>
                            <w:top w:val="none" w:sz="0" w:space="0" w:color="auto"/>
                            <w:left w:val="none" w:sz="0" w:space="0" w:color="auto"/>
                            <w:bottom w:val="none" w:sz="0" w:space="0" w:color="auto"/>
                            <w:right w:val="none" w:sz="0" w:space="0" w:color="auto"/>
                          </w:divBdr>
                          <w:divsChild>
                            <w:div w:id="7329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7787">
      <w:marLeft w:val="0"/>
      <w:marRight w:val="0"/>
      <w:marTop w:val="0"/>
      <w:marBottom w:val="0"/>
      <w:divBdr>
        <w:top w:val="none" w:sz="0" w:space="0" w:color="auto"/>
        <w:left w:val="none" w:sz="0" w:space="0" w:color="auto"/>
        <w:bottom w:val="none" w:sz="0" w:space="0" w:color="auto"/>
        <w:right w:val="none" w:sz="0" w:space="0" w:color="auto"/>
      </w:divBdr>
    </w:div>
    <w:div w:id="732967788">
      <w:marLeft w:val="0"/>
      <w:marRight w:val="0"/>
      <w:marTop w:val="0"/>
      <w:marBottom w:val="0"/>
      <w:divBdr>
        <w:top w:val="none" w:sz="0" w:space="0" w:color="auto"/>
        <w:left w:val="none" w:sz="0" w:space="0" w:color="auto"/>
        <w:bottom w:val="none" w:sz="0" w:space="0" w:color="auto"/>
        <w:right w:val="none" w:sz="0" w:space="0" w:color="auto"/>
      </w:divBdr>
    </w:div>
    <w:div w:id="732967790">
      <w:marLeft w:val="0"/>
      <w:marRight w:val="0"/>
      <w:marTop w:val="0"/>
      <w:marBottom w:val="0"/>
      <w:divBdr>
        <w:top w:val="none" w:sz="0" w:space="0" w:color="auto"/>
        <w:left w:val="none" w:sz="0" w:space="0" w:color="auto"/>
        <w:bottom w:val="none" w:sz="0" w:space="0" w:color="auto"/>
        <w:right w:val="none" w:sz="0" w:space="0" w:color="auto"/>
      </w:divBdr>
    </w:div>
    <w:div w:id="732967791">
      <w:marLeft w:val="0"/>
      <w:marRight w:val="0"/>
      <w:marTop w:val="0"/>
      <w:marBottom w:val="0"/>
      <w:divBdr>
        <w:top w:val="none" w:sz="0" w:space="0" w:color="auto"/>
        <w:left w:val="none" w:sz="0" w:space="0" w:color="auto"/>
        <w:bottom w:val="none" w:sz="0" w:space="0" w:color="auto"/>
        <w:right w:val="none" w:sz="0" w:space="0" w:color="auto"/>
      </w:divBdr>
      <w:divsChild>
        <w:div w:id="732968250">
          <w:marLeft w:val="0"/>
          <w:marRight w:val="0"/>
          <w:marTop w:val="0"/>
          <w:marBottom w:val="0"/>
          <w:divBdr>
            <w:top w:val="none" w:sz="0" w:space="0" w:color="auto"/>
            <w:left w:val="none" w:sz="0" w:space="0" w:color="auto"/>
            <w:bottom w:val="none" w:sz="0" w:space="0" w:color="auto"/>
            <w:right w:val="none" w:sz="0" w:space="0" w:color="auto"/>
          </w:divBdr>
          <w:divsChild>
            <w:div w:id="732966626">
              <w:marLeft w:val="0"/>
              <w:marRight w:val="0"/>
              <w:marTop w:val="0"/>
              <w:marBottom w:val="0"/>
              <w:divBdr>
                <w:top w:val="none" w:sz="0" w:space="0" w:color="auto"/>
                <w:left w:val="none" w:sz="0" w:space="0" w:color="auto"/>
                <w:bottom w:val="none" w:sz="0" w:space="0" w:color="auto"/>
                <w:right w:val="none" w:sz="0" w:space="0" w:color="auto"/>
              </w:divBdr>
              <w:divsChild>
                <w:div w:id="732967101">
                  <w:marLeft w:val="0"/>
                  <w:marRight w:val="0"/>
                  <w:marTop w:val="0"/>
                  <w:marBottom w:val="0"/>
                  <w:divBdr>
                    <w:top w:val="none" w:sz="0" w:space="0" w:color="auto"/>
                    <w:left w:val="none" w:sz="0" w:space="0" w:color="auto"/>
                    <w:bottom w:val="none" w:sz="0" w:space="0" w:color="auto"/>
                    <w:right w:val="none" w:sz="0" w:space="0" w:color="auto"/>
                  </w:divBdr>
                  <w:divsChild>
                    <w:div w:id="732969174">
                      <w:marLeft w:val="0"/>
                      <w:marRight w:val="0"/>
                      <w:marTop w:val="0"/>
                      <w:marBottom w:val="0"/>
                      <w:divBdr>
                        <w:top w:val="none" w:sz="0" w:space="0" w:color="auto"/>
                        <w:left w:val="none" w:sz="0" w:space="0" w:color="auto"/>
                        <w:bottom w:val="none" w:sz="0" w:space="0" w:color="auto"/>
                        <w:right w:val="none" w:sz="0" w:space="0" w:color="auto"/>
                      </w:divBdr>
                      <w:divsChild>
                        <w:div w:id="732967889">
                          <w:marLeft w:val="0"/>
                          <w:marRight w:val="0"/>
                          <w:marTop w:val="0"/>
                          <w:marBottom w:val="0"/>
                          <w:divBdr>
                            <w:top w:val="none" w:sz="0" w:space="0" w:color="auto"/>
                            <w:left w:val="none" w:sz="0" w:space="0" w:color="auto"/>
                            <w:bottom w:val="none" w:sz="0" w:space="0" w:color="auto"/>
                            <w:right w:val="none" w:sz="0" w:space="0" w:color="auto"/>
                          </w:divBdr>
                          <w:divsChild>
                            <w:div w:id="732967443">
                              <w:marLeft w:val="0"/>
                              <w:marRight w:val="0"/>
                              <w:marTop w:val="0"/>
                              <w:marBottom w:val="0"/>
                              <w:divBdr>
                                <w:top w:val="none" w:sz="0" w:space="0" w:color="auto"/>
                                <w:left w:val="none" w:sz="0" w:space="0" w:color="auto"/>
                                <w:bottom w:val="none" w:sz="0" w:space="0" w:color="auto"/>
                                <w:right w:val="none" w:sz="0" w:space="0" w:color="auto"/>
                              </w:divBdr>
                              <w:divsChild>
                                <w:div w:id="732967430">
                                  <w:marLeft w:val="0"/>
                                  <w:marRight w:val="0"/>
                                  <w:marTop w:val="0"/>
                                  <w:marBottom w:val="0"/>
                                  <w:divBdr>
                                    <w:top w:val="none" w:sz="0" w:space="0" w:color="auto"/>
                                    <w:left w:val="none" w:sz="0" w:space="0" w:color="auto"/>
                                    <w:bottom w:val="none" w:sz="0" w:space="0" w:color="auto"/>
                                    <w:right w:val="none" w:sz="0" w:space="0" w:color="auto"/>
                                  </w:divBdr>
                                  <w:divsChild>
                                    <w:div w:id="7329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7792">
      <w:marLeft w:val="0"/>
      <w:marRight w:val="0"/>
      <w:marTop w:val="0"/>
      <w:marBottom w:val="0"/>
      <w:divBdr>
        <w:top w:val="none" w:sz="0" w:space="0" w:color="auto"/>
        <w:left w:val="none" w:sz="0" w:space="0" w:color="auto"/>
        <w:bottom w:val="none" w:sz="0" w:space="0" w:color="auto"/>
        <w:right w:val="none" w:sz="0" w:space="0" w:color="auto"/>
      </w:divBdr>
    </w:div>
    <w:div w:id="732967794">
      <w:marLeft w:val="0"/>
      <w:marRight w:val="0"/>
      <w:marTop w:val="0"/>
      <w:marBottom w:val="0"/>
      <w:divBdr>
        <w:top w:val="none" w:sz="0" w:space="0" w:color="auto"/>
        <w:left w:val="none" w:sz="0" w:space="0" w:color="auto"/>
        <w:bottom w:val="none" w:sz="0" w:space="0" w:color="auto"/>
        <w:right w:val="none" w:sz="0" w:space="0" w:color="auto"/>
      </w:divBdr>
    </w:div>
    <w:div w:id="732967796">
      <w:marLeft w:val="0"/>
      <w:marRight w:val="0"/>
      <w:marTop w:val="0"/>
      <w:marBottom w:val="0"/>
      <w:divBdr>
        <w:top w:val="none" w:sz="0" w:space="0" w:color="auto"/>
        <w:left w:val="none" w:sz="0" w:space="0" w:color="auto"/>
        <w:bottom w:val="none" w:sz="0" w:space="0" w:color="auto"/>
        <w:right w:val="none" w:sz="0" w:space="0" w:color="auto"/>
      </w:divBdr>
    </w:div>
    <w:div w:id="732967797">
      <w:marLeft w:val="0"/>
      <w:marRight w:val="0"/>
      <w:marTop w:val="0"/>
      <w:marBottom w:val="0"/>
      <w:divBdr>
        <w:top w:val="none" w:sz="0" w:space="0" w:color="auto"/>
        <w:left w:val="none" w:sz="0" w:space="0" w:color="auto"/>
        <w:bottom w:val="none" w:sz="0" w:space="0" w:color="auto"/>
        <w:right w:val="none" w:sz="0" w:space="0" w:color="auto"/>
      </w:divBdr>
      <w:divsChild>
        <w:div w:id="732967168">
          <w:marLeft w:val="0"/>
          <w:marRight w:val="0"/>
          <w:marTop w:val="0"/>
          <w:marBottom w:val="0"/>
          <w:divBdr>
            <w:top w:val="none" w:sz="0" w:space="0" w:color="auto"/>
            <w:left w:val="none" w:sz="0" w:space="0" w:color="auto"/>
            <w:bottom w:val="none" w:sz="0" w:space="0" w:color="auto"/>
            <w:right w:val="none" w:sz="0" w:space="0" w:color="auto"/>
          </w:divBdr>
          <w:divsChild>
            <w:div w:id="732968357">
              <w:marLeft w:val="0"/>
              <w:marRight w:val="0"/>
              <w:marTop w:val="0"/>
              <w:marBottom w:val="0"/>
              <w:divBdr>
                <w:top w:val="none" w:sz="0" w:space="0" w:color="auto"/>
                <w:left w:val="none" w:sz="0" w:space="0" w:color="auto"/>
                <w:bottom w:val="none" w:sz="0" w:space="0" w:color="auto"/>
                <w:right w:val="none" w:sz="0" w:space="0" w:color="auto"/>
              </w:divBdr>
            </w:div>
          </w:divsChild>
        </w:div>
        <w:div w:id="732967306">
          <w:marLeft w:val="0"/>
          <w:marRight w:val="0"/>
          <w:marTop w:val="0"/>
          <w:marBottom w:val="0"/>
          <w:divBdr>
            <w:top w:val="none" w:sz="0" w:space="0" w:color="auto"/>
            <w:left w:val="none" w:sz="0" w:space="0" w:color="auto"/>
            <w:bottom w:val="none" w:sz="0" w:space="0" w:color="auto"/>
            <w:right w:val="none" w:sz="0" w:space="0" w:color="auto"/>
          </w:divBdr>
          <w:divsChild>
            <w:div w:id="732967906">
              <w:marLeft w:val="0"/>
              <w:marRight w:val="0"/>
              <w:marTop w:val="0"/>
              <w:marBottom w:val="0"/>
              <w:divBdr>
                <w:top w:val="none" w:sz="0" w:space="0" w:color="auto"/>
                <w:left w:val="none" w:sz="0" w:space="0" w:color="auto"/>
                <w:bottom w:val="none" w:sz="0" w:space="0" w:color="auto"/>
                <w:right w:val="none" w:sz="0" w:space="0" w:color="auto"/>
              </w:divBdr>
              <w:divsChild>
                <w:div w:id="732967165">
                  <w:marLeft w:val="0"/>
                  <w:marRight w:val="0"/>
                  <w:marTop w:val="0"/>
                  <w:marBottom w:val="0"/>
                  <w:divBdr>
                    <w:top w:val="none" w:sz="0" w:space="0" w:color="auto"/>
                    <w:left w:val="none" w:sz="0" w:space="0" w:color="auto"/>
                    <w:bottom w:val="none" w:sz="0" w:space="0" w:color="auto"/>
                    <w:right w:val="none" w:sz="0" w:space="0" w:color="auto"/>
                  </w:divBdr>
                  <w:divsChild>
                    <w:div w:id="732967823">
                      <w:marLeft w:val="0"/>
                      <w:marRight w:val="0"/>
                      <w:marTop w:val="0"/>
                      <w:marBottom w:val="0"/>
                      <w:divBdr>
                        <w:top w:val="none" w:sz="0" w:space="0" w:color="auto"/>
                        <w:left w:val="none" w:sz="0" w:space="0" w:color="auto"/>
                        <w:bottom w:val="none" w:sz="0" w:space="0" w:color="auto"/>
                        <w:right w:val="none" w:sz="0" w:space="0" w:color="auto"/>
                      </w:divBdr>
                      <w:divsChild>
                        <w:div w:id="73296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7798">
      <w:marLeft w:val="0"/>
      <w:marRight w:val="0"/>
      <w:marTop w:val="0"/>
      <w:marBottom w:val="0"/>
      <w:divBdr>
        <w:top w:val="none" w:sz="0" w:space="0" w:color="auto"/>
        <w:left w:val="none" w:sz="0" w:space="0" w:color="auto"/>
        <w:bottom w:val="none" w:sz="0" w:space="0" w:color="auto"/>
        <w:right w:val="none" w:sz="0" w:space="0" w:color="auto"/>
      </w:divBdr>
    </w:div>
    <w:div w:id="732967800">
      <w:marLeft w:val="0"/>
      <w:marRight w:val="0"/>
      <w:marTop w:val="0"/>
      <w:marBottom w:val="0"/>
      <w:divBdr>
        <w:top w:val="none" w:sz="0" w:space="0" w:color="auto"/>
        <w:left w:val="none" w:sz="0" w:space="0" w:color="auto"/>
        <w:bottom w:val="none" w:sz="0" w:space="0" w:color="auto"/>
        <w:right w:val="none" w:sz="0" w:space="0" w:color="auto"/>
      </w:divBdr>
    </w:div>
    <w:div w:id="732967810">
      <w:marLeft w:val="0"/>
      <w:marRight w:val="0"/>
      <w:marTop w:val="0"/>
      <w:marBottom w:val="0"/>
      <w:divBdr>
        <w:top w:val="none" w:sz="0" w:space="0" w:color="auto"/>
        <w:left w:val="none" w:sz="0" w:space="0" w:color="auto"/>
        <w:bottom w:val="none" w:sz="0" w:space="0" w:color="auto"/>
        <w:right w:val="none" w:sz="0" w:space="0" w:color="auto"/>
      </w:divBdr>
    </w:div>
    <w:div w:id="732967811">
      <w:marLeft w:val="0"/>
      <w:marRight w:val="0"/>
      <w:marTop w:val="0"/>
      <w:marBottom w:val="0"/>
      <w:divBdr>
        <w:top w:val="none" w:sz="0" w:space="0" w:color="auto"/>
        <w:left w:val="none" w:sz="0" w:space="0" w:color="auto"/>
        <w:bottom w:val="none" w:sz="0" w:space="0" w:color="auto"/>
        <w:right w:val="none" w:sz="0" w:space="0" w:color="auto"/>
      </w:divBdr>
    </w:div>
    <w:div w:id="732967814">
      <w:marLeft w:val="0"/>
      <w:marRight w:val="0"/>
      <w:marTop w:val="0"/>
      <w:marBottom w:val="0"/>
      <w:divBdr>
        <w:top w:val="none" w:sz="0" w:space="0" w:color="auto"/>
        <w:left w:val="none" w:sz="0" w:space="0" w:color="auto"/>
        <w:bottom w:val="none" w:sz="0" w:space="0" w:color="auto"/>
        <w:right w:val="none" w:sz="0" w:space="0" w:color="auto"/>
      </w:divBdr>
    </w:div>
    <w:div w:id="732967817">
      <w:marLeft w:val="0"/>
      <w:marRight w:val="0"/>
      <w:marTop w:val="0"/>
      <w:marBottom w:val="0"/>
      <w:divBdr>
        <w:top w:val="none" w:sz="0" w:space="0" w:color="auto"/>
        <w:left w:val="none" w:sz="0" w:space="0" w:color="auto"/>
        <w:bottom w:val="none" w:sz="0" w:space="0" w:color="auto"/>
        <w:right w:val="none" w:sz="0" w:space="0" w:color="auto"/>
      </w:divBdr>
      <w:divsChild>
        <w:div w:id="732966653">
          <w:marLeft w:val="0"/>
          <w:marRight w:val="0"/>
          <w:marTop w:val="0"/>
          <w:marBottom w:val="0"/>
          <w:divBdr>
            <w:top w:val="none" w:sz="0" w:space="0" w:color="auto"/>
            <w:left w:val="none" w:sz="0" w:space="0" w:color="auto"/>
            <w:bottom w:val="none" w:sz="0" w:space="0" w:color="auto"/>
            <w:right w:val="none" w:sz="0" w:space="0" w:color="auto"/>
          </w:divBdr>
        </w:div>
      </w:divsChild>
    </w:div>
    <w:div w:id="732967819">
      <w:marLeft w:val="0"/>
      <w:marRight w:val="0"/>
      <w:marTop w:val="0"/>
      <w:marBottom w:val="0"/>
      <w:divBdr>
        <w:top w:val="none" w:sz="0" w:space="0" w:color="auto"/>
        <w:left w:val="none" w:sz="0" w:space="0" w:color="auto"/>
        <w:bottom w:val="none" w:sz="0" w:space="0" w:color="auto"/>
        <w:right w:val="none" w:sz="0" w:space="0" w:color="auto"/>
      </w:divBdr>
    </w:div>
    <w:div w:id="732967821">
      <w:marLeft w:val="0"/>
      <w:marRight w:val="0"/>
      <w:marTop w:val="0"/>
      <w:marBottom w:val="0"/>
      <w:divBdr>
        <w:top w:val="none" w:sz="0" w:space="0" w:color="auto"/>
        <w:left w:val="none" w:sz="0" w:space="0" w:color="auto"/>
        <w:bottom w:val="none" w:sz="0" w:space="0" w:color="auto"/>
        <w:right w:val="none" w:sz="0" w:space="0" w:color="auto"/>
      </w:divBdr>
    </w:div>
    <w:div w:id="732967822">
      <w:marLeft w:val="0"/>
      <w:marRight w:val="0"/>
      <w:marTop w:val="0"/>
      <w:marBottom w:val="0"/>
      <w:divBdr>
        <w:top w:val="none" w:sz="0" w:space="0" w:color="auto"/>
        <w:left w:val="none" w:sz="0" w:space="0" w:color="auto"/>
        <w:bottom w:val="none" w:sz="0" w:space="0" w:color="auto"/>
        <w:right w:val="none" w:sz="0" w:space="0" w:color="auto"/>
      </w:divBdr>
    </w:div>
    <w:div w:id="732967825">
      <w:marLeft w:val="0"/>
      <w:marRight w:val="0"/>
      <w:marTop w:val="0"/>
      <w:marBottom w:val="0"/>
      <w:divBdr>
        <w:top w:val="none" w:sz="0" w:space="0" w:color="auto"/>
        <w:left w:val="none" w:sz="0" w:space="0" w:color="auto"/>
        <w:bottom w:val="none" w:sz="0" w:space="0" w:color="auto"/>
        <w:right w:val="none" w:sz="0" w:space="0" w:color="auto"/>
      </w:divBdr>
    </w:div>
    <w:div w:id="732967827">
      <w:marLeft w:val="0"/>
      <w:marRight w:val="0"/>
      <w:marTop w:val="0"/>
      <w:marBottom w:val="0"/>
      <w:divBdr>
        <w:top w:val="none" w:sz="0" w:space="0" w:color="auto"/>
        <w:left w:val="none" w:sz="0" w:space="0" w:color="auto"/>
        <w:bottom w:val="none" w:sz="0" w:space="0" w:color="auto"/>
        <w:right w:val="none" w:sz="0" w:space="0" w:color="auto"/>
      </w:divBdr>
    </w:div>
    <w:div w:id="732967828">
      <w:marLeft w:val="0"/>
      <w:marRight w:val="0"/>
      <w:marTop w:val="0"/>
      <w:marBottom w:val="0"/>
      <w:divBdr>
        <w:top w:val="none" w:sz="0" w:space="0" w:color="auto"/>
        <w:left w:val="none" w:sz="0" w:space="0" w:color="auto"/>
        <w:bottom w:val="none" w:sz="0" w:space="0" w:color="auto"/>
        <w:right w:val="none" w:sz="0" w:space="0" w:color="auto"/>
      </w:divBdr>
    </w:div>
    <w:div w:id="732967829">
      <w:marLeft w:val="0"/>
      <w:marRight w:val="0"/>
      <w:marTop w:val="0"/>
      <w:marBottom w:val="0"/>
      <w:divBdr>
        <w:top w:val="none" w:sz="0" w:space="0" w:color="auto"/>
        <w:left w:val="none" w:sz="0" w:space="0" w:color="auto"/>
        <w:bottom w:val="none" w:sz="0" w:space="0" w:color="auto"/>
        <w:right w:val="none" w:sz="0" w:space="0" w:color="auto"/>
      </w:divBdr>
    </w:div>
    <w:div w:id="732967831">
      <w:marLeft w:val="0"/>
      <w:marRight w:val="0"/>
      <w:marTop w:val="0"/>
      <w:marBottom w:val="0"/>
      <w:divBdr>
        <w:top w:val="none" w:sz="0" w:space="0" w:color="auto"/>
        <w:left w:val="none" w:sz="0" w:space="0" w:color="auto"/>
        <w:bottom w:val="none" w:sz="0" w:space="0" w:color="auto"/>
        <w:right w:val="none" w:sz="0" w:space="0" w:color="auto"/>
      </w:divBdr>
    </w:div>
    <w:div w:id="732967834">
      <w:marLeft w:val="0"/>
      <w:marRight w:val="0"/>
      <w:marTop w:val="0"/>
      <w:marBottom w:val="0"/>
      <w:divBdr>
        <w:top w:val="none" w:sz="0" w:space="0" w:color="auto"/>
        <w:left w:val="none" w:sz="0" w:space="0" w:color="auto"/>
        <w:bottom w:val="none" w:sz="0" w:space="0" w:color="auto"/>
        <w:right w:val="none" w:sz="0" w:space="0" w:color="auto"/>
      </w:divBdr>
    </w:div>
    <w:div w:id="732967838">
      <w:marLeft w:val="0"/>
      <w:marRight w:val="0"/>
      <w:marTop w:val="0"/>
      <w:marBottom w:val="0"/>
      <w:divBdr>
        <w:top w:val="none" w:sz="0" w:space="0" w:color="auto"/>
        <w:left w:val="none" w:sz="0" w:space="0" w:color="auto"/>
        <w:bottom w:val="none" w:sz="0" w:space="0" w:color="auto"/>
        <w:right w:val="none" w:sz="0" w:space="0" w:color="auto"/>
      </w:divBdr>
    </w:div>
    <w:div w:id="732967839">
      <w:marLeft w:val="0"/>
      <w:marRight w:val="0"/>
      <w:marTop w:val="0"/>
      <w:marBottom w:val="0"/>
      <w:divBdr>
        <w:top w:val="none" w:sz="0" w:space="0" w:color="auto"/>
        <w:left w:val="none" w:sz="0" w:space="0" w:color="auto"/>
        <w:bottom w:val="none" w:sz="0" w:space="0" w:color="auto"/>
        <w:right w:val="none" w:sz="0" w:space="0" w:color="auto"/>
      </w:divBdr>
    </w:div>
    <w:div w:id="732967840">
      <w:marLeft w:val="0"/>
      <w:marRight w:val="0"/>
      <w:marTop w:val="0"/>
      <w:marBottom w:val="0"/>
      <w:divBdr>
        <w:top w:val="none" w:sz="0" w:space="0" w:color="auto"/>
        <w:left w:val="none" w:sz="0" w:space="0" w:color="auto"/>
        <w:bottom w:val="none" w:sz="0" w:space="0" w:color="auto"/>
        <w:right w:val="none" w:sz="0" w:space="0" w:color="auto"/>
      </w:divBdr>
    </w:div>
    <w:div w:id="732967841">
      <w:marLeft w:val="0"/>
      <w:marRight w:val="0"/>
      <w:marTop w:val="0"/>
      <w:marBottom w:val="0"/>
      <w:divBdr>
        <w:top w:val="none" w:sz="0" w:space="0" w:color="auto"/>
        <w:left w:val="none" w:sz="0" w:space="0" w:color="auto"/>
        <w:bottom w:val="none" w:sz="0" w:space="0" w:color="auto"/>
        <w:right w:val="none" w:sz="0" w:space="0" w:color="auto"/>
      </w:divBdr>
    </w:div>
    <w:div w:id="732967842">
      <w:marLeft w:val="0"/>
      <w:marRight w:val="0"/>
      <w:marTop w:val="0"/>
      <w:marBottom w:val="0"/>
      <w:divBdr>
        <w:top w:val="none" w:sz="0" w:space="0" w:color="auto"/>
        <w:left w:val="none" w:sz="0" w:space="0" w:color="auto"/>
        <w:bottom w:val="none" w:sz="0" w:space="0" w:color="auto"/>
        <w:right w:val="none" w:sz="0" w:space="0" w:color="auto"/>
      </w:divBdr>
    </w:div>
    <w:div w:id="732967845">
      <w:marLeft w:val="0"/>
      <w:marRight w:val="0"/>
      <w:marTop w:val="0"/>
      <w:marBottom w:val="0"/>
      <w:divBdr>
        <w:top w:val="none" w:sz="0" w:space="0" w:color="auto"/>
        <w:left w:val="none" w:sz="0" w:space="0" w:color="auto"/>
        <w:bottom w:val="none" w:sz="0" w:space="0" w:color="auto"/>
        <w:right w:val="none" w:sz="0" w:space="0" w:color="auto"/>
      </w:divBdr>
    </w:div>
    <w:div w:id="732967847">
      <w:marLeft w:val="0"/>
      <w:marRight w:val="0"/>
      <w:marTop w:val="0"/>
      <w:marBottom w:val="0"/>
      <w:divBdr>
        <w:top w:val="none" w:sz="0" w:space="0" w:color="auto"/>
        <w:left w:val="none" w:sz="0" w:space="0" w:color="auto"/>
        <w:bottom w:val="none" w:sz="0" w:space="0" w:color="auto"/>
        <w:right w:val="none" w:sz="0" w:space="0" w:color="auto"/>
      </w:divBdr>
    </w:div>
    <w:div w:id="732967851">
      <w:marLeft w:val="0"/>
      <w:marRight w:val="0"/>
      <w:marTop w:val="0"/>
      <w:marBottom w:val="0"/>
      <w:divBdr>
        <w:top w:val="none" w:sz="0" w:space="0" w:color="auto"/>
        <w:left w:val="none" w:sz="0" w:space="0" w:color="auto"/>
        <w:bottom w:val="none" w:sz="0" w:space="0" w:color="auto"/>
        <w:right w:val="none" w:sz="0" w:space="0" w:color="auto"/>
      </w:divBdr>
      <w:divsChild>
        <w:div w:id="732968415">
          <w:marLeft w:val="0"/>
          <w:marRight w:val="0"/>
          <w:marTop w:val="0"/>
          <w:marBottom w:val="0"/>
          <w:divBdr>
            <w:top w:val="none" w:sz="0" w:space="0" w:color="auto"/>
            <w:left w:val="none" w:sz="0" w:space="0" w:color="auto"/>
            <w:bottom w:val="none" w:sz="0" w:space="0" w:color="auto"/>
            <w:right w:val="none" w:sz="0" w:space="0" w:color="auto"/>
          </w:divBdr>
          <w:divsChild>
            <w:div w:id="732966981">
              <w:marLeft w:val="0"/>
              <w:marRight w:val="0"/>
              <w:marTop w:val="0"/>
              <w:marBottom w:val="0"/>
              <w:divBdr>
                <w:top w:val="none" w:sz="0" w:space="0" w:color="auto"/>
                <w:left w:val="none" w:sz="0" w:space="0" w:color="auto"/>
                <w:bottom w:val="none" w:sz="0" w:space="0" w:color="auto"/>
                <w:right w:val="none" w:sz="0" w:space="0" w:color="auto"/>
              </w:divBdr>
              <w:divsChild>
                <w:div w:id="73296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204">
          <w:marLeft w:val="0"/>
          <w:marRight w:val="0"/>
          <w:marTop w:val="0"/>
          <w:marBottom w:val="0"/>
          <w:divBdr>
            <w:top w:val="none" w:sz="0" w:space="0" w:color="auto"/>
            <w:left w:val="none" w:sz="0" w:space="0" w:color="auto"/>
            <w:bottom w:val="none" w:sz="0" w:space="0" w:color="auto"/>
            <w:right w:val="none" w:sz="0" w:space="0" w:color="auto"/>
          </w:divBdr>
        </w:div>
      </w:divsChild>
    </w:div>
    <w:div w:id="732967854">
      <w:marLeft w:val="0"/>
      <w:marRight w:val="0"/>
      <w:marTop w:val="0"/>
      <w:marBottom w:val="0"/>
      <w:divBdr>
        <w:top w:val="none" w:sz="0" w:space="0" w:color="auto"/>
        <w:left w:val="none" w:sz="0" w:space="0" w:color="auto"/>
        <w:bottom w:val="none" w:sz="0" w:space="0" w:color="auto"/>
        <w:right w:val="none" w:sz="0" w:space="0" w:color="auto"/>
      </w:divBdr>
    </w:div>
    <w:div w:id="732967855">
      <w:marLeft w:val="0"/>
      <w:marRight w:val="0"/>
      <w:marTop w:val="0"/>
      <w:marBottom w:val="0"/>
      <w:divBdr>
        <w:top w:val="none" w:sz="0" w:space="0" w:color="auto"/>
        <w:left w:val="none" w:sz="0" w:space="0" w:color="auto"/>
        <w:bottom w:val="none" w:sz="0" w:space="0" w:color="auto"/>
        <w:right w:val="none" w:sz="0" w:space="0" w:color="auto"/>
      </w:divBdr>
    </w:div>
    <w:div w:id="732967857">
      <w:marLeft w:val="0"/>
      <w:marRight w:val="0"/>
      <w:marTop w:val="0"/>
      <w:marBottom w:val="0"/>
      <w:divBdr>
        <w:top w:val="none" w:sz="0" w:space="0" w:color="auto"/>
        <w:left w:val="none" w:sz="0" w:space="0" w:color="auto"/>
        <w:bottom w:val="none" w:sz="0" w:space="0" w:color="auto"/>
        <w:right w:val="none" w:sz="0" w:space="0" w:color="auto"/>
      </w:divBdr>
    </w:div>
    <w:div w:id="732967858">
      <w:marLeft w:val="0"/>
      <w:marRight w:val="0"/>
      <w:marTop w:val="0"/>
      <w:marBottom w:val="0"/>
      <w:divBdr>
        <w:top w:val="none" w:sz="0" w:space="0" w:color="auto"/>
        <w:left w:val="none" w:sz="0" w:space="0" w:color="auto"/>
        <w:bottom w:val="none" w:sz="0" w:space="0" w:color="auto"/>
        <w:right w:val="none" w:sz="0" w:space="0" w:color="auto"/>
      </w:divBdr>
    </w:div>
    <w:div w:id="732967860">
      <w:marLeft w:val="0"/>
      <w:marRight w:val="0"/>
      <w:marTop w:val="0"/>
      <w:marBottom w:val="0"/>
      <w:divBdr>
        <w:top w:val="none" w:sz="0" w:space="0" w:color="auto"/>
        <w:left w:val="none" w:sz="0" w:space="0" w:color="auto"/>
        <w:bottom w:val="none" w:sz="0" w:space="0" w:color="auto"/>
        <w:right w:val="none" w:sz="0" w:space="0" w:color="auto"/>
      </w:divBdr>
      <w:divsChild>
        <w:div w:id="732966411">
          <w:marLeft w:val="0"/>
          <w:marRight w:val="0"/>
          <w:marTop w:val="0"/>
          <w:marBottom w:val="0"/>
          <w:divBdr>
            <w:top w:val="none" w:sz="0" w:space="0" w:color="auto"/>
            <w:left w:val="none" w:sz="0" w:space="0" w:color="auto"/>
            <w:bottom w:val="none" w:sz="0" w:space="0" w:color="auto"/>
            <w:right w:val="none" w:sz="0" w:space="0" w:color="auto"/>
          </w:divBdr>
          <w:divsChild>
            <w:div w:id="73296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865">
      <w:marLeft w:val="0"/>
      <w:marRight w:val="0"/>
      <w:marTop w:val="0"/>
      <w:marBottom w:val="0"/>
      <w:divBdr>
        <w:top w:val="none" w:sz="0" w:space="0" w:color="auto"/>
        <w:left w:val="none" w:sz="0" w:space="0" w:color="auto"/>
        <w:bottom w:val="none" w:sz="0" w:space="0" w:color="auto"/>
        <w:right w:val="none" w:sz="0" w:space="0" w:color="auto"/>
      </w:divBdr>
    </w:div>
    <w:div w:id="732967866">
      <w:marLeft w:val="0"/>
      <w:marRight w:val="0"/>
      <w:marTop w:val="0"/>
      <w:marBottom w:val="0"/>
      <w:divBdr>
        <w:top w:val="none" w:sz="0" w:space="0" w:color="auto"/>
        <w:left w:val="none" w:sz="0" w:space="0" w:color="auto"/>
        <w:bottom w:val="none" w:sz="0" w:space="0" w:color="auto"/>
        <w:right w:val="none" w:sz="0" w:space="0" w:color="auto"/>
      </w:divBdr>
      <w:divsChild>
        <w:div w:id="732967998">
          <w:marLeft w:val="0"/>
          <w:marRight w:val="0"/>
          <w:marTop w:val="0"/>
          <w:marBottom w:val="0"/>
          <w:divBdr>
            <w:top w:val="none" w:sz="0" w:space="0" w:color="auto"/>
            <w:left w:val="none" w:sz="0" w:space="0" w:color="auto"/>
            <w:bottom w:val="none" w:sz="0" w:space="0" w:color="auto"/>
            <w:right w:val="none" w:sz="0" w:space="0" w:color="auto"/>
          </w:divBdr>
        </w:div>
      </w:divsChild>
    </w:div>
    <w:div w:id="732967867">
      <w:marLeft w:val="0"/>
      <w:marRight w:val="0"/>
      <w:marTop w:val="0"/>
      <w:marBottom w:val="0"/>
      <w:divBdr>
        <w:top w:val="none" w:sz="0" w:space="0" w:color="auto"/>
        <w:left w:val="none" w:sz="0" w:space="0" w:color="auto"/>
        <w:bottom w:val="none" w:sz="0" w:space="0" w:color="auto"/>
        <w:right w:val="none" w:sz="0" w:space="0" w:color="auto"/>
      </w:divBdr>
    </w:div>
    <w:div w:id="732967869">
      <w:marLeft w:val="0"/>
      <w:marRight w:val="0"/>
      <w:marTop w:val="0"/>
      <w:marBottom w:val="0"/>
      <w:divBdr>
        <w:top w:val="none" w:sz="0" w:space="0" w:color="auto"/>
        <w:left w:val="none" w:sz="0" w:space="0" w:color="auto"/>
        <w:bottom w:val="none" w:sz="0" w:space="0" w:color="auto"/>
        <w:right w:val="none" w:sz="0" w:space="0" w:color="auto"/>
      </w:divBdr>
    </w:div>
    <w:div w:id="732967872">
      <w:marLeft w:val="0"/>
      <w:marRight w:val="0"/>
      <w:marTop w:val="0"/>
      <w:marBottom w:val="0"/>
      <w:divBdr>
        <w:top w:val="none" w:sz="0" w:space="0" w:color="auto"/>
        <w:left w:val="none" w:sz="0" w:space="0" w:color="auto"/>
        <w:bottom w:val="none" w:sz="0" w:space="0" w:color="auto"/>
        <w:right w:val="none" w:sz="0" w:space="0" w:color="auto"/>
      </w:divBdr>
    </w:div>
    <w:div w:id="732967877">
      <w:marLeft w:val="0"/>
      <w:marRight w:val="0"/>
      <w:marTop w:val="0"/>
      <w:marBottom w:val="0"/>
      <w:divBdr>
        <w:top w:val="none" w:sz="0" w:space="0" w:color="auto"/>
        <w:left w:val="none" w:sz="0" w:space="0" w:color="auto"/>
        <w:bottom w:val="none" w:sz="0" w:space="0" w:color="auto"/>
        <w:right w:val="none" w:sz="0" w:space="0" w:color="auto"/>
      </w:divBdr>
    </w:div>
    <w:div w:id="732967879">
      <w:marLeft w:val="0"/>
      <w:marRight w:val="0"/>
      <w:marTop w:val="0"/>
      <w:marBottom w:val="0"/>
      <w:divBdr>
        <w:top w:val="none" w:sz="0" w:space="0" w:color="auto"/>
        <w:left w:val="none" w:sz="0" w:space="0" w:color="auto"/>
        <w:bottom w:val="none" w:sz="0" w:space="0" w:color="auto"/>
        <w:right w:val="none" w:sz="0" w:space="0" w:color="auto"/>
      </w:divBdr>
      <w:divsChild>
        <w:div w:id="732967286">
          <w:marLeft w:val="0"/>
          <w:marRight w:val="0"/>
          <w:marTop w:val="0"/>
          <w:marBottom w:val="0"/>
          <w:divBdr>
            <w:top w:val="none" w:sz="0" w:space="0" w:color="auto"/>
            <w:left w:val="none" w:sz="0" w:space="0" w:color="auto"/>
            <w:bottom w:val="none" w:sz="0" w:space="0" w:color="auto"/>
            <w:right w:val="none" w:sz="0" w:space="0" w:color="auto"/>
          </w:divBdr>
          <w:divsChild>
            <w:div w:id="732967631">
              <w:marLeft w:val="0"/>
              <w:marRight w:val="0"/>
              <w:marTop w:val="0"/>
              <w:marBottom w:val="0"/>
              <w:divBdr>
                <w:top w:val="none" w:sz="0" w:space="0" w:color="auto"/>
                <w:left w:val="none" w:sz="0" w:space="0" w:color="auto"/>
                <w:bottom w:val="none" w:sz="0" w:space="0" w:color="auto"/>
                <w:right w:val="none" w:sz="0" w:space="0" w:color="auto"/>
              </w:divBdr>
              <w:divsChild>
                <w:div w:id="732966825">
                  <w:marLeft w:val="0"/>
                  <w:marRight w:val="0"/>
                  <w:marTop w:val="0"/>
                  <w:marBottom w:val="0"/>
                  <w:divBdr>
                    <w:top w:val="none" w:sz="0" w:space="0" w:color="auto"/>
                    <w:left w:val="none" w:sz="0" w:space="0" w:color="auto"/>
                    <w:bottom w:val="none" w:sz="0" w:space="0" w:color="auto"/>
                    <w:right w:val="none" w:sz="0" w:space="0" w:color="auto"/>
                  </w:divBdr>
                  <w:divsChild>
                    <w:div w:id="732966657">
                      <w:marLeft w:val="0"/>
                      <w:marRight w:val="0"/>
                      <w:marTop w:val="0"/>
                      <w:marBottom w:val="0"/>
                      <w:divBdr>
                        <w:top w:val="none" w:sz="0" w:space="0" w:color="auto"/>
                        <w:left w:val="none" w:sz="0" w:space="0" w:color="auto"/>
                        <w:bottom w:val="none" w:sz="0" w:space="0" w:color="auto"/>
                        <w:right w:val="none" w:sz="0" w:space="0" w:color="auto"/>
                      </w:divBdr>
                      <w:divsChild>
                        <w:div w:id="732967206">
                          <w:marLeft w:val="0"/>
                          <w:marRight w:val="0"/>
                          <w:marTop w:val="0"/>
                          <w:marBottom w:val="0"/>
                          <w:divBdr>
                            <w:top w:val="none" w:sz="0" w:space="0" w:color="auto"/>
                            <w:left w:val="none" w:sz="0" w:space="0" w:color="auto"/>
                            <w:bottom w:val="none" w:sz="0" w:space="0" w:color="auto"/>
                            <w:right w:val="none" w:sz="0" w:space="0" w:color="auto"/>
                          </w:divBdr>
                          <w:divsChild>
                            <w:div w:id="732968878">
                              <w:marLeft w:val="0"/>
                              <w:marRight w:val="0"/>
                              <w:marTop w:val="100"/>
                              <w:marBottom w:val="100"/>
                              <w:divBdr>
                                <w:top w:val="none" w:sz="0" w:space="0" w:color="auto"/>
                                <w:left w:val="none" w:sz="0" w:space="0" w:color="auto"/>
                                <w:bottom w:val="none" w:sz="0" w:space="0" w:color="auto"/>
                                <w:right w:val="none" w:sz="0" w:space="0" w:color="auto"/>
                              </w:divBdr>
                              <w:divsChild>
                                <w:div w:id="732967846">
                                  <w:marLeft w:val="0"/>
                                  <w:marRight w:val="0"/>
                                  <w:marTop w:val="88"/>
                                  <w:marBottom w:val="0"/>
                                  <w:divBdr>
                                    <w:top w:val="none" w:sz="0" w:space="0" w:color="auto"/>
                                    <w:left w:val="none" w:sz="0" w:space="0" w:color="auto"/>
                                    <w:bottom w:val="none" w:sz="0" w:space="0" w:color="auto"/>
                                    <w:right w:val="none" w:sz="0" w:space="0" w:color="auto"/>
                                  </w:divBdr>
                                  <w:divsChild>
                                    <w:div w:id="732969191">
                                      <w:marLeft w:val="0"/>
                                      <w:marRight w:val="0"/>
                                      <w:marTop w:val="0"/>
                                      <w:marBottom w:val="0"/>
                                      <w:divBdr>
                                        <w:top w:val="none" w:sz="0" w:space="0" w:color="auto"/>
                                        <w:left w:val="none" w:sz="0" w:space="0" w:color="auto"/>
                                        <w:bottom w:val="none" w:sz="0" w:space="0" w:color="auto"/>
                                        <w:right w:val="none" w:sz="0" w:space="0" w:color="auto"/>
                                      </w:divBdr>
                                      <w:divsChild>
                                        <w:div w:id="732968778">
                                          <w:marLeft w:val="0"/>
                                          <w:marRight w:val="0"/>
                                          <w:marTop w:val="0"/>
                                          <w:marBottom w:val="0"/>
                                          <w:divBdr>
                                            <w:top w:val="none" w:sz="0" w:space="0" w:color="auto"/>
                                            <w:left w:val="none" w:sz="0" w:space="0" w:color="auto"/>
                                            <w:bottom w:val="none" w:sz="0" w:space="0" w:color="auto"/>
                                            <w:right w:val="none" w:sz="0" w:space="0" w:color="auto"/>
                                          </w:divBdr>
                                          <w:divsChild>
                                            <w:div w:id="732968381">
                                              <w:marLeft w:val="0"/>
                                              <w:marRight w:val="0"/>
                                              <w:marTop w:val="0"/>
                                              <w:marBottom w:val="0"/>
                                              <w:divBdr>
                                                <w:top w:val="none" w:sz="0" w:space="0" w:color="auto"/>
                                                <w:left w:val="none" w:sz="0" w:space="0" w:color="auto"/>
                                                <w:bottom w:val="none" w:sz="0" w:space="0" w:color="auto"/>
                                                <w:right w:val="none" w:sz="0" w:space="0" w:color="auto"/>
                                              </w:divBdr>
                                              <w:divsChild>
                                                <w:div w:id="73296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2967882">
      <w:marLeft w:val="0"/>
      <w:marRight w:val="0"/>
      <w:marTop w:val="0"/>
      <w:marBottom w:val="0"/>
      <w:divBdr>
        <w:top w:val="none" w:sz="0" w:space="0" w:color="auto"/>
        <w:left w:val="none" w:sz="0" w:space="0" w:color="auto"/>
        <w:bottom w:val="none" w:sz="0" w:space="0" w:color="auto"/>
        <w:right w:val="none" w:sz="0" w:space="0" w:color="auto"/>
      </w:divBdr>
      <w:divsChild>
        <w:div w:id="732967297">
          <w:marLeft w:val="0"/>
          <w:marRight w:val="0"/>
          <w:marTop w:val="0"/>
          <w:marBottom w:val="0"/>
          <w:divBdr>
            <w:top w:val="none" w:sz="0" w:space="0" w:color="auto"/>
            <w:left w:val="none" w:sz="0" w:space="0" w:color="auto"/>
            <w:bottom w:val="none" w:sz="0" w:space="0" w:color="auto"/>
            <w:right w:val="none" w:sz="0" w:space="0" w:color="auto"/>
          </w:divBdr>
          <w:divsChild>
            <w:div w:id="732966335">
              <w:marLeft w:val="0"/>
              <w:marRight w:val="0"/>
              <w:marTop w:val="0"/>
              <w:marBottom w:val="0"/>
              <w:divBdr>
                <w:top w:val="none" w:sz="0" w:space="0" w:color="auto"/>
                <w:left w:val="none" w:sz="0" w:space="0" w:color="auto"/>
                <w:bottom w:val="none" w:sz="0" w:space="0" w:color="auto"/>
                <w:right w:val="none" w:sz="0" w:space="0" w:color="auto"/>
              </w:divBdr>
            </w:div>
            <w:div w:id="732966381">
              <w:marLeft w:val="0"/>
              <w:marRight w:val="0"/>
              <w:marTop w:val="0"/>
              <w:marBottom w:val="0"/>
              <w:divBdr>
                <w:top w:val="none" w:sz="0" w:space="0" w:color="auto"/>
                <w:left w:val="none" w:sz="0" w:space="0" w:color="auto"/>
                <w:bottom w:val="none" w:sz="0" w:space="0" w:color="auto"/>
                <w:right w:val="none" w:sz="0" w:space="0" w:color="auto"/>
              </w:divBdr>
            </w:div>
            <w:div w:id="732966511">
              <w:marLeft w:val="0"/>
              <w:marRight w:val="0"/>
              <w:marTop w:val="0"/>
              <w:marBottom w:val="0"/>
              <w:divBdr>
                <w:top w:val="none" w:sz="0" w:space="0" w:color="auto"/>
                <w:left w:val="none" w:sz="0" w:space="0" w:color="auto"/>
                <w:bottom w:val="none" w:sz="0" w:space="0" w:color="auto"/>
                <w:right w:val="none" w:sz="0" w:space="0" w:color="auto"/>
              </w:divBdr>
            </w:div>
            <w:div w:id="732967038">
              <w:marLeft w:val="0"/>
              <w:marRight w:val="0"/>
              <w:marTop w:val="0"/>
              <w:marBottom w:val="0"/>
              <w:divBdr>
                <w:top w:val="none" w:sz="0" w:space="0" w:color="auto"/>
                <w:left w:val="none" w:sz="0" w:space="0" w:color="auto"/>
                <w:bottom w:val="none" w:sz="0" w:space="0" w:color="auto"/>
                <w:right w:val="none" w:sz="0" w:space="0" w:color="auto"/>
              </w:divBdr>
            </w:div>
            <w:div w:id="732967112">
              <w:marLeft w:val="0"/>
              <w:marRight w:val="0"/>
              <w:marTop w:val="0"/>
              <w:marBottom w:val="0"/>
              <w:divBdr>
                <w:top w:val="none" w:sz="0" w:space="0" w:color="auto"/>
                <w:left w:val="none" w:sz="0" w:space="0" w:color="auto"/>
                <w:bottom w:val="none" w:sz="0" w:space="0" w:color="auto"/>
                <w:right w:val="none" w:sz="0" w:space="0" w:color="auto"/>
              </w:divBdr>
            </w:div>
            <w:div w:id="732967668">
              <w:marLeft w:val="0"/>
              <w:marRight w:val="0"/>
              <w:marTop w:val="0"/>
              <w:marBottom w:val="0"/>
              <w:divBdr>
                <w:top w:val="none" w:sz="0" w:space="0" w:color="auto"/>
                <w:left w:val="none" w:sz="0" w:space="0" w:color="auto"/>
                <w:bottom w:val="none" w:sz="0" w:space="0" w:color="auto"/>
                <w:right w:val="none" w:sz="0" w:space="0" w:color="auto"/>
              </w:divBdr>
            </w:div>
            <w:div w:id="732967926">
              <w:marLeft w:val="0"/>
              <w:marRight w:val="0"/>
              <w:marTop w:val="0"/>
              <w:marBottom w:val="0"/>
              <w:divBdr>
                <w:top w:val="none" w:sz="0" w:space="0" w:color="auto"/>
                <w:left w:val="none" w:sz="0" w:space="0" w:color="auto"/>
                <w:bottom w:val="none" w:sz="0" w:space="0" w:color="auto"/>
                <w:right w:val="none" w:sz="0" w:space="0" w:color="auto"/>
              </w:divBdr>
            </w:div>
            <w:div w:id="732968132">
              <w:marLeft w:val="0"/>
              <w:marRight w:val="0"/>
              <w:marTop w:val="0"/>
              <w:marBottom w:val="0"/>
              <w:divBdr>
                <w:top w:val="none" w:sz="0" w:space="0" w:color="auto"/>
                <w:left w:val="none" w:sz="0" w:space="0" w:color="auto"/>
                <w:bottom w:val="none" w:sz="0" w:space="0" w:color="auto"/>
                <w:right w:val="none" w:sz="0" w:space="0" w:color="auto"/>
              </w:divBdr>
            </w:div>
            <w:div w:id="732968915">
              <w:marLeft w:val="0"/>
              <w:marRight w:val="0"/>
              <w:marTop w:val="0"/>
              <w:marBottom w:val="0"/>
              <w:divBdr>
                <w:top w:val="none" w:sz="0" w:space="0" w:color="auto"/>
                <w:left w:val="none" w:sz="0" w:space="0" w:color="auto"/>
                <w:bottom w:val="none" w:sz="0" w:space="0" w:color="auto"/>
                <w:right w:val="none" w:sz="0" w:space="0" w:color="auto"/>
              </w:divBdr>
            </w:div>
            <w:div w:id="7329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883">
      <w:marLeft w:val="0"/>
      <w:marRight w:val="0"/>
      <w:marTop w:val="0"/>
      <w:marBottom w:val="0"/>
      <w:divBdr>
        <w:top w:val="none" w:sz="0" w:space="0" w:color="auto"/>
        <w:left w:val="none" w:sz="0" w:space="0" w:color="auto"/>
        <w:bottom w:val="none" w:sz="0" w:space="0" w:color="auto"/>
        <w:right w:val="none" w:sz="0" w:space="0" w:color="auto"/>
      </w:divBdr>
    </w:div>
    <w:div w:id="732967885">
      <w:marLeft w:val="0"/>
      <w:marRight w:val="0"/>
      <w:marTop w:val="0"/>
      <w:marBottom w:val="0"/>
      <w:divBdr>
        <w:top w:val="none" w:sz="0" w:space="0" w:color="auto"/>
        <w:left w:val="none" w:sz="0" w:space="0" w:color="auto"/>
        <w:bottom w:val="none" w:sz="0" w:space="0" w:color="auto"/>
        <w:right w:val="none" w:sz="0" w:space="0" w:color="auto"/>
      </w:divBdr>
    </w:div>
    <w:div w:id="732967887">
      <w:marLeft w:val="0"/>
      <w:marRight w:val="0"/>
      <w:marTop w:val="0"/>
      <w:marBottom w:val="0"/>
      <w:divBdr>
        <w:top w:val="none" w:sz="0" w:space="0" w:color="auto"/>
        <w:left w:val="none" w:sz="0" w:space="0" w:color="auto"/>
        <w:bottom w:val="none" w:sz="0" w:space="0" w:color="auto"/>
        <w:right w:val="none" w:sz="0" w:space="0" w:color="auto"/>
      </w:divBdr>
    </w:div>
    <w:div w:id="732967888">
      <w:marLeft w:val="0"/>
      <w:marRight w:val="0"/>
      <w:marTop w:val="0"/>
      <w:marBottom w:val="0"/>
      <w:divBdr>
        <w:top w:val="none" w:sz="0" w:space="0" w:color="auto"/>
        <w:left w:val="none" w:sz="0" w:space="0" w:color="auto"/>
        <w:bottom w:val="none" w:sz="0" w:space="0" w:color="auto"/>
        <w:right w:val="none" w:sz="0" w:space="0" w:color="auto"/>
      </w:divBdr>
    </w:div>
    <w:div w:id="732967890">
      <w:marLeft w:val="0"/>
      <w:marRight w:val="0"/>
      <w:marTop w:val="0"/>
      <w:marBottom w:val="0"/>
      <w:divBdr>
        <w:top w:val="none" w:sz="0" w:space="0" w:color="auto"/>
        <w:left w:val="none" w:sz="0" w:space="0" w:color="auto"/>
        <w:bottom w:val="none" w:sz="0" w:space="0" w:color="auto"/>
        <w:right w:val="none" w:sz="0" w:space="0" w:color="auto"/>
      </w:divBdr>
    </w:div>
    <w:div w:id="732967892">
      <w:marLeft w:val="0"/>
      <w:marRight w:val="0"/>
      <w:marTop w:val="0"/>
      <w:marBottom w:val="0"/>
      <w:divBdr>
        <w:top w:val="none" w:sz="0" w:space="0" w:color="auto"/>
        <w:left w:val="none" w:sz="0" w:space="0" w:color="auto"/>
        <w:bottom w:val="none" w:sz="0" w:space="0" w:color="auto"/>
        <w:right w:val="none" w:sz="0" w:space="0" w:color="auto"/>
      </w:divBdr>
    </w:div>
    <w:div w:id="732967895">
      <w:marLeft w:val="0"/>
      <w:marRight w:val="0"/>
      <w:marTop w:val="0"/>
      <w:marBottom w:val="0"/>
      <w:divBdr>
        <w:top w:val="none" w:sz="0" w:space="0" w:color="auto"/>
        <w:left w:val="none" w:sz="0" w:space="0" w:color="auto"/>
        <w:bottom w:val="none" w:sz="0" w:space="0" w:color="auto"/>
        <w:right w:val="none" w:sz="0" w:space="0" w:color="auto"/>
      </w:divBdr>
    </w:div>
    <w:div w:id="732967896">
      <w:marLeft w:val="0"/>
      <w:marRight w:val="0"/>
      <w:marTop w:val="0"/>
      <w:marBottom w:val="0"/>
      <w:divBdr>
        <w:top w:val="none" w:sz="0" w:space="0" w:color="auto"/>
        <w:left w:val="none" w:sz="0" w:space="0" w:color="auto"/>
        <w:bottom w:val="none" w:sz="0" w:space="0" w:color="auto"/>
        <w:right w:val="none" w:sz="0" w:space="0" w:color="auto"/>
      </w:divBdr>
    </w:div>
    <w:div w:id="732967900">
      <w:marLeft w:val="0"/>
      <w:marRight w:val="0"/>
      <w:marTop w:val="0"/>
      <w:marBottom w:val="0"/>
      <w:divBdr>
        <w:top w:val="none" w:sz="0" w:space="0" w:color="auto"/>
        <w:left w:val="none" w:sz="0" w:space="0" w:color="auto"/>
        <w:bottom w:val="none" w:sz="0" w:space="0" w:color="auto"/>
        <w:right w:val="none" w:sz="0" w:space="0" w:color="auto"/>
      </w:divBdr>
      <w:divsChild>
        <w:div w:id="732967351">
          <w:marLeft w:val="0"/>
          <w:marRight w:val="0"/>
          <w:marTop w:val="0"/>
          <w:marBottom w:val="0"/>
          <w:divBdr>
            <w:top w:val="none" w:sz="0" w:space="0" w:color="auto"/>
            <w:left w:val="none" w:sz="0" w:space="0" w:color="auto"/>
            <w:bottom w:val="none" w:sz="0" w:space="0" w:color="auto"/>
            <w:right w:val="none" w:sz="0" w:space="0" w:color="auto"/>
          </w:divBdr>
        </w:div>
        <w:div w:id="732968469">
          <w:marLeft w:val="0"/>
          <w:marRight w:val="0"/>
          <w:marTop w:val="0"/>
          <w:marBottom w:val="0"/>
          <w:divBdr>
            <w:top w:val="none" w:sz="0" w:space="0" w:color="auto"/>
            <w:left w:val="none" w:sz="0" w:space="0" w:color="auto"/>
            <w:bottom w:val="none" w:sz="0" w:space="0" w:color="auto"/>
            <w:right w:val="none" w:sz="0" w:space="0" w:color="auto"/>
          </w:divBdr>
        </w:div>
      </w:divsChild>
    </w:div>
    <w:div w:id="732967902">
      <w:marLeft w:val="0"/>
      <w:marRight w:val="0"/>
      <w:marTop w:val="0"/>
      <w:marBottom w:val="0"/>
      <w:divBdr>
        <w:top w:val="none" w:sz="0" w:space="0" w:color="auto"/>
        <w:left w:val="none" w:sz="0" w:space="0" w:color="auto"/>
        <w:bottom w:val="none" w:sz="0" w:space="0" w:color="auto"/>
        <w:right w:val="none" w:sz="0" w:space="0" w:color="auto"/>
      </w:divBdr>
    </w:div>
    <w:div w:id="732967903">
      <w:marLeft w:val="0"/>
      <w:marRight w:val="0"/>
      <w:marTop w:val="0"/>
      <w:marBottom w:val="0"/>
      <w:divBdr>
        <w:top w:val="none" w:sz="0" w:space="0" w:color="auto"/>
        <w:left w:val="none" w:sz="0" w:space="0" w:color="auto"/>
        <w:bottom w:val="none" w:sz="0" w:space="0" w:color="auto"/>
        <w:right w:val="none" w:sz="0" w:space="0" w:color="auto"/>
      </w:divBdr>
    </w:div>
    <w:div w:id="732967907">
      <w:marLeft w:val="0"/>
      <w:marRight w:val="0"/>
      <w:marTop w:val="0"/>
      <w:marBottom w:val="0"/>
      <w:divBdr>
        <w:top w:val="none" w:sz="0" w:space="0" w:color="auto"/>
        <w:left w:val="none" w:sz="0" w:space="0" w:color="auto"/>
        <w:bottom w:val="none" w:sz="0" w:space="0" w:color="auto"/>
        <w:right w:val="none" w:sz="0" w:space="0" w:color="auto"/>
      </w:divBdr>
    </w:div>
    <w:div w:id="732967911">
      <w:marLeft w:val="0"/>
      <w:marRight w:val="0"/>
      <w:marTop w:val="0"/>
      <w:marBottom w:val="0"/>
      <w:divBdr>
        <w:top w:val="none" w:sz="0" w:space="0" w:color="auto"/>
        <w:left w:val="none" w:sz="0" w:space="0" w:color="auto"/>
        <w:bottom w:val="none" w:sz="0" w:space="0" w:color="auto"/>
        <w:right w:val="none" w:sz="0" w:space="0" w:color="auto"/>
      </w:divBdr>
    </w:div>
    <w:div w:id="732967912">
      <w:marLeft w:val="0"/>
      <w:marRight w:val="0"/>
      <w:marTop w:val="0"/>
      <w:marBottom w:val="0"/>
      <w:divBdr>
        <w:top w:val="none" w:sz="0" w:space="0" w:color="auto"/>
        <w:left w:val="none" w:sz="0" w:space="0" w:color="auto"/>
        <w:bottom w:val="none" w:sz="0" w:space="0" w:color="auto"/>
        <w:right w:val="none" w:sz="0" w:space="0" w:color="auto"/>
      </w:divBdr>
    </w:div>
    <w:div w:id="732967913">
      <w:marLeft w:val="0"/>
      <w:marRight w:val="0"/>
      <w:marTop w:val="0"/>
      <w:marBottom w:val="0"/>
      <w:divBdr>
        <w:top w:val="none" w:sz="0" w:space="0" w:color="auto"/>
        <w:left w:val="none" w:sz="0" w:space="0" w:color="auto"/>
        <w:bottom w:val="none" w:sz="0" w:space="0" w:color="auto"/>
        <w:right w:val="none" w:sz="0" w:space="0" w:color="auto"/>
      </w:divBdr>
      <w:divsChild>
        <w:div w:id="732966479">
          <w:marLeft w:val="0"/>
          <w:marRight w:val="0"/>
          <w:marTop w:val="0"/>
          <w:marBottom w:val="0"/>
          <w:divBdr>
            <w:top w:val="none" w:sz="0" w:space="0" w:color="auto"/>
            <w:left w:val="none" w:sz="0" w:space="0" w:color="auto"/>
            <w:bottom w:val="none" w:sz="0" w:space="0" w:color="auto"/>
            <w:right w:val="none" w:sz="0" w:space="0" w:color="auto"/>
          </w:divBdr>
          <w:divsChild>
            <w:div w:id="73296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914">
      <w:marLeft w:val="0"/>
      <w:marRight w:val="0"/>
      <w:marTop w:val="0"/>
      <w:marBottom w:val="0"/>
      <w:divBdr>
        <w:top w:val="none" w:sz="0" w:space="0" w:color="auto"/>
        <w:left w:val="none" w:sz="0" w:space="0" w:color="auto"/>
        <w:bottom w:val="none" w:sz="0" w:space="0" w:color="auto"/>
        <w:right w:val="none" w:sz="0" w:space="0" w:color="auto"/>
      </w:divBdr>
    </w:div>
    <w:div w:id="732967917">
      <w:marLeft w:val="0"/>
      <w:marRight w:val="0"/>
      <w:marTop w:val="0"/>
      <w:marBottom w:val="0"/>
      <w:divBdr>
        <w:top w:val="none" w:sz="0" w:space="0" w:color="auto"/>
        <w:left w:val="none" w:sz="0" w:space="0" w:color="auto"/>
        <w:bottom w:val="none" w:sz="0" w:space="0" w:color="auto"/>
        <w:right w:val="none" w:sz="0" w:space="0" w:color="auto"/>
      </w:divBdr>
    </w:div>
    <w:div w:id="732967918">
      <w:marLeft w:val="0"/>
      <w:marRight w:val="0"/>
      <w:marTop w:val="0"/>
      <w:marBottom w:val="0"/>
      <w:divBdr>
        <w:top w:val="none" w:sz="0" w:space="0" w:color="auto"/>
        <w:left w:val="none" w:sz="0" w:space="0" w:color="auto"/>
        <w:bottom w:val="none" w:sz="0" w:space="0" w:color="auto"/>
        <w:right w:val="none" w:sz="0" w:space="0" w:color="auto"/>
      </w:divBdr>
    </w:div>
    <w:div w:id="732967919">
      <w:marLeft w:val="0"/>
      <w:marRight w:val="0"/>
      <w:marTop w:val="0"/>
      <w:marBottom w:val="0"/>
      <w:divBdr>
        <w:top w:val="none" w:sz="0" w:space="0" w:color="auto"/>
        <w:left w:val="none" w:sz="0" w:space="0" w:color="auto"/>
        <w:bottom w:val="none" w:sz="0" w:space="0" w:color="auto"/>
        <w:right w:val="none" w:sz="0" w:space="0" w:color="auto"/>
      </w:divBdr>
    </w:div>
    <w:div w:id="732967920">
      <w:marLeft w:val="0"/>
      <w:marRight w:val="0"/>
      <w:marTop w:val="0"/>
      <w:marBottom w:val="0"/>
      <w:divBdr>
        <w:top w:val="none" w:sz="0" w:space="0" w:color="auto"/>
        <w:left w:val="none" w:sz="0" w:space="0" w:color="auto"/>
        <w:bottom w:val="none" w:sz="0" w:space="0" w:color="auto"/>
        <w:right w:val="none" w:sz="0" w:space="0" w:color="auto"/>
      </w:divBdr>
    </w:div>
    <w:div w:id="732967922">
      <w:marLeft w:val="0"/>
      <w:marRight w:val="0"/>
      <w:marTop w:val="0"/>
      <w:marBottom w:val="0"/>
      <w:divBdr>
        <w:top w:val="none" w:sz="0" w:space="0" w:color="auto"/>
        <w:left w:val="none" w:sz="0" w:space="0" w:color="auto"/>
        <w:bottom w:val="none" w:sz="0" w:space="0" w:color="auto"/>
        <w:right w:val="none" w:sz="0" w:space="0" w:color="auto"/>
      </w:divBdr>
    </w:div>
    <w:div w:id="732967923">
      <w:marLeft w:val="0"/>
      <w:marRight w:val="0"/>
      <w:marTop w:val="0"/>
      <w:marBottom w:val="0"/>
      <w:divBdr>
        <w:top w:val="none" w:sz="0" w:space="0" w:color="auto"/>
        <w:left w:val="none" w:sz="0" w:space="0" w:color="auto"/>
        <w:bottom w:val="none" w:sz="0" w:space="0" w:color="auto"/>
        <w:right w:val="none" w:sz="0" w:space="0" w:color="auto"/>
      </w:divBdr>
    </w:div>
    <w:div w:id="732967925">
      <w:marLeft w:val="0"/>
      <w:marRight w:val="0"/>
      <w:marTop w:val="0"/>
      <w:marBottom w:val="0"/>
      <w:divBdr>
        <w:top w:val="none" w:sz="0" w:space="0" w:color="auto"/>
        <w:left w:val="none" w:sz="0" w:space="0" w:color="auto"/>
        <w:bottom w:val="none" w:sz="0" w:space="0" w:color="auto"/>
        <w:right w:val="none" w:sz="0" w:space="0" w:color="auto"/>
      </w:divBdr>
      <w:divsChild>
        <w:div w:id="732968289">
          <w:marLeft w:val="0"/>
          <w:marRight w:val="0"/>
          <w:marTop w:val="0"/>
          <w:marBottom w:val="0"/>
          <w:divBdr>
            <w:top w:val="none" w:sz="0" w:space="0" w:color="auto"/>
            <w:left w:val="none" w:sz="0" w:space="0" w:color="auto"/>
            <w:bottom w:val="none" w:sz="0" w:space="0" w:color="auto"/>
            <w:right w:val="none" w:sz="0" w:space="0" w:color="auto"/>
          </w:divBdr>
          <w:divsChild>
            <w:div w:id="732966416">
              <w:marLeft w:val="0"/>
              <w:marRight w:val="0"/>
              <w:marTop w:val="0"/>
              <w:marBottom w:val="0"/>
              <w:divBdr>
                <w:top w:val="none" w:sz="0" w:space="0" w:color="auto"/>
                <w:left w:val="none" w:sz="0" w:space="0" w:color="auto"/>
                <w:bottom w:val="none" w:sz="0" w:space="0" w:color="auto"/>
                <w:right w:val="none" w:sz="0" w:space="0" w:color="auto"/>
              </w:divBdr>
            </w:div>
          </w:divsChild>
        </w:div>
        <w:div w:id="732968670">
          <w:marLeft w:val="0"/>
          <w:marRight w:val="0"/>
          <w:marTop w:val="0"/>
          <w:marBottom w:val="0"/>
          <w:divBdr>
            <w:top w:val="none" w:sz="0" w:space="0" w:color="auto"/>
            <w:left w:val="none" w:sz="0" w:space="0" w:color="auto"/>
            <w:bottom w:val="none" w:sz="0" w:space="0" w:color="auto"/>
            <w:right w:val="none" w:sz="0" w:space="0" w:color="auto"/>
          </w:divBdr>
          <w:divsChild>
            <w:div w:id="732969062">
              <w:marLeft w:val="0"/>
              <w:marRight w:val="0"/>
              <w:marTop w:val="0"/>
              <w:marBottom w:val="0"/>
              <w:divBdr>
                <w:top w:val="none" w:sz="0" w:space="0" w:color="auto"/>
                <w:left w:val="none" w:sz="0" w:space="0" w:color="auto"/>
                <w:bottom w:val="none" w:sz="0" w:space="0" w:color="auto"/>
                <w:right w:val="none" w:sz="0" w:space="0" w:color="auto"/>
              </w:divBdr>
              <w:divsChild>
                <w:div w:id="732968125">
                  <w:marLeft w:val="0"/>
                  <w:marRight w:val="0"/>
                  <w:marTop w:val="0"/>
                  <w:marBottom w:val="0"/>
                  <w:divBdr>
                    <w:top w:val="none" w:sz="0" w:space="0" w:color="auto"/>
                    <w:left w:val="none" w:sz="0" w:space="0" w:color="auto"/>
                    <w:bottom w:val="none" w:sz="0" w:space="0" w:color="auto"/>
                    <w:right w:val="none" w:sz="0" w:space="0" w:color="auto"/>
                  </w:divBdr>
                  <w:divsChild>
                    <w:div w:id="732968398">
                      <w:marLeft w:val="0"/>
                      <w:marRight w:val="0"/>
                      <w:marTop w:val="0"/>
                      <w:marBottom w:val="0"/>
                      <w:divBdr>
                        <w:top w:val="none" w:sz="0" w:space="0" w:color="auto"/>
                        <w:left w:val="none" w:sz="0" w:space="0" w:color="auto"/>
                        <w:bottom w:val="none" w:sz="0" w:space="0" w:color="auto"/>
                        <w:right w:val="none" w:sz="0" w:space="0" w:color="auto"/>
                      </w:divBdr>
                      <w:divsChild>
                        <w:div w:id="732968759">
                          <w:marLeft w:val="0"/>
                          <w:marRight w:val="0"/>
                          <w:marTop w:val="0"/>
                          <w:marBottom w:val="0"/>
                          <w:divBdr>
                            <w:top w:val="none" w:sz="0" w:space="0" w:color="auto"/>
                            <w:left w:val="none" w:sz="0" w:space="0" w:color="auto"/>
                            <w:bottom w:val="none" w:sz="0" w:space="0" w:color="auto"/>
                            <w:right w:val="none" w:sz="0" w:space="0" w:color="auto"/>
                          </w:divBdr>
                          <w:divsChild>
                            <w:div w:id="732966683">
                              <w:marLeft w:val="0"/>
                              <w:marRight w:val="0"/>
                              <w:marTop w:val="0"/>
                              <w:marBottom w:val="0"/>
                              <w:divBdr>
                                <w:top w:val="none" w:sz="0" w:space="0" w:color="auto"/>
                                <w:left w:val="none" w:sz="0" w:space="0" w:color="auto"/>
                                <w:bottom w:val="none" w:sz="0" w:space="0" w:color="auto"/>
                                <w:right w:val="none" w:sz="0" w:space="0" w:color="auto"/>
                              </w:divBdr>
                              <w:divsChild>
                                <w:div w:id="732967615">
                                  <w:marLeft w:val="0"/>
                                  <w:marRight w:val="0"/>
                                  <w:marTop w:val="0"/>
                                  <w:marBottom w:val="0"/>
                                  <w:divBdr>
                                    <w:top w:val="none" w:sz="0" w:space="0" w:color="auto"/>
                                    <w:left w:val="none" w:sz="0" w:space="0" w:color="auto"/>
                                    <w:bottom w:val="none" w:sz="0" w:space="0" w:color="auto"/>
                                    <w:right w:val="none" w:sz="0" w:space="0" w:color="auto"/>
                                  </w:divBdr>
                                  <w:divsChild>
                                    <w:div w:id="732968909">
                                      <w:marLeft w:val="0"/>
                                      <w:marRight w:val="0"/>
                                      <w:marTop w:val="0"/>
                                      <w:marBottom w:val="0"/>
                                      <w:divBdr>
                                        <w:top w:val="none" w:sz="0" w:space="0" w:color="auto"/>
                                        <w:left w:val="none" w:sz="0" w:space="0" w:color="auto"/>
                                        <w:bottom w:val="none" w:sz="0" w:space="0" w:color="auto"/>
                                        <w:right w:val="none" w:sz="0" w:space="0" w:color="auto"/>
                                      </w:divBdr>
                                      <w:divsChild>
                                        <w:div w:id="732968926">
                                          <w:marLeft w:val="0"/>
                                          <w:marRight w:val="0"/>
                                          <w:marTop w:val="0"/>
                                          <w:marBottom w:val="0"/>
                                          <w:divBdr>
                                            <w:top w:val="none" w:sz="0" w:space="0" w:color="auto"/>
                                            <w:left w:val="none" w:sz="0" w:space="0" w:color="auto"/>
                                            <w:bottom w:val="none" w:sz="0" w:space="0" w:color="auto"/>
                                            <w:right w:val="none" w:sz="0" w:space="0" w:color="auto"/>
                                          </w:divBdr>
                                          <w:divsChild>
                                            <w:div w:id="732967089">
                                              <w:marLeft w:val="0"/>
                                              <w:marRight w:val="0"/>
                                              <w:marTop w:val="0"/>
                                              <w:marBottom w:val="0"/>
                                              <w:divBdr>
                                                <w:top w:val="none" w:sz="0" w:space="0" w:color="auto"/>
                                                <w:left w:val="none" w:sz="0" w:space="0" w:color="auto"/>
                                                <w:bottom w:val="none" w:sz="0" w:space="0" w:color="auto"/>
                                                <w:right w:val="none" w:sz="0" w:space="0" w:color="auto"/>
                                              </w:divBdr>
                                              <w:divsChild>
                                                <w:div w:id="732968304">
                                                  <w:marLeft w:val="0"/>
                                                  <w:marRight w:val="0"/>
                                                  <w:marTop w:val="0"/>
                                                  <w:marBottom w:val="0"/>
                                                  <w:divBdr>
                                                    <w:top w:val="none" w:sz="0" w:space="0" w:color="auto"/>
                                                    <w:left w:val="none" w:sz="0" w:space="0" w:color="auto"/>
                                                    <w:bottom w:val="none" w:sz="0" w:space="0" w:color="auto"/>
                                                    <w:right w:val="none" w:sz="0" w:space="0" w:color="auto"/>
                                                  </w:divBdr>
                                                  <w:divsChild>
                                                    <w:div w:id="7329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7927">
      <w:marLeft w:val="0"/>
      <w:marRight w:val="0"/>
      <w:marTop w:val="0"/>
      <w:marBottom w:val="0"/>
      <w:divBdr>
        <w:top w:val="none" w:sz="0" w:space="0" w:color="auto"/>
        <w:left w:val="none" w:sz="0" w:space="0" w:color="auto"/>
        <w:bottom w:val="none" w:sz="0" w:space="0" w:color="auto"/>
        <w:right w:val="none" w:sz="0" w:space="0" w:color="auto"/>
      </w:divBdr>
    </w:div>
    <w:div w:id="732967929">
      <w:marLeft w:val="0"/>
      <w:marRight w:val="0"/>
      <w:marTop w:val="0"/>
      <w:marBottom w:val="0"/>
      <w:divBdr>
        <w:top w:val="none" w:sz="0" w:space="0" w:color="auto"/>
        <w:left w:val="none" w:sz="0" w:space="0" w:color="auto"/>
        <w:bottom w:val="none" w:sz="0" w:space="0" w:color="auto"/>
        <w:right w:val="none" w:sz="0" w:space="0" w:color="auto"/>
      </w:divBdr>
    </w:div>
    <w:div w:id="732967930">
      <w:marLeft w:val="0"/>
      <w:marRight w:val="0"/>
      <w:marTop w:val="0"/>
      <w:marBottom w:val="0"/>
      <w:divBdr>
        <w:top w:val="none" w:sz="0" w:space="0" w:color="auto"/>
        <w:left w:val="none" w:sz="0" w:space="0" w:color="auto"/>
        <w:bottom w:val="none" w:sz="0" w:space="0" w:color="auto"/>
        <w:right w:val="none" w:sz="0" w:space="0" w:color="auto"/>
      </w:divBdr>
    </w:div>
    <w:div w:id="732967933">
      <w:marLeft w:val="0"/>
      <w:marRight w:val="0"/>
      <w:marTop w:val="0"/>
      <w:marBottom w:val="0"/>
      <w:divBdr>
        <w:top w:val="none" w:sz="0" w:space="0" w:color="auto"/>
        <w:left w:val="none" w:sz="0" w:space="0" w:color="auto"/>
        <w:bottom w:val="none" w:sz="0" w:space="0" w:color="auto"/>
        <w:right w:val="none" w:sz="0" w:space="0" w:color="auto"/>
      </w:divBdr>
    </w:div>
    <w:div w:id="732967938">
      <w:marLeft w:val="0"/>
      <w:marRight w:val="0"/>
      <w:marTop w:val="0"/>
      <w:marBottom w:val="0"/>
      <w:divBdr>
        <w:top w:val="none" w:sz="0" w:space="0" w:color="auto"/>
        <w:left w:val="none" w:sz="0" w:space="0" w:color="auto"/>
        <w:bottom w:val="none" w:sz="0" w:space="0" w:color="auto"/>
        <w:right w:val="none" w:sz="0" w:space="0" w:color="auto"/>
      </w:divBdr>
    </w:div>
    <w:div w:id="732967940">
      <w:marLeft w:val="0"/>
      <w:marRight w:val="0"/>
      <w:marTop w:val="0"/>
      <w:marBottom w:val="0"/>
      <w:divBdr>
        <w:top w:val="none" w:sz="0" w:space="0" w:color="auto"/>
        <w:left w:val="none" w:sz="0" w:space="0" w:color="auto"/>
        <w:bottom w:val="none" w:sz="0" w:space="0" w:color="auto"/>
        <w:right w:val="none" w:sz="0" w:space="0" w:color="auto"/>
      </w:divBdr>
    </w:div>
    <w:div w:id="732967941">
      <w:marLeft w:val="0"/>
      <w:marRight w:val="0"/>
      <w:marTop w:val="0"/>
      <w:marBottom w:val="0"/>
      <w:divBdr>
        <w:top w:val="none" w:sz="0" w:space="0" w:color="auto"/>
        <w:left w:val="none" w:sz="0" w:space="0" w:color="auto"/>
        <w:bottom w:val="none" w:sz="0" w:space="0" w:color="auto"/>
        <w:right w:val="none" w:sz="0" w:space="0" w:color="auto"/>
      </w:divBdr>
    </w:div>
    <w:div w:id="732967942">
      <w:marLeft w:val="0"/>
      <w:marRight w:val="0"/>
      <w:marTop w:val="0"/>
      <w:marBottom w:val="0"/>
      <w:divBdr>
        <w:top w:val="none" w:sz="0" w:space="0" w:color="auto"/>
        <w:left w:val="none" w:sz="0" w:space="0" w:color="auto"/>
        <w:bottom w:val="none" w:sz="0" w:space="0" w:color="auto"/>
        <w:right w:val="none" w:sz="0" w:space="0" w:color="auto"/>
      </w:divBdr>
    </w:div>
    <w:div w:id="732967943">
      <w:marLeft w:val="0"/>
      <w:marRight w:val="0"/>
      <w:marTop w:val="0"/>
      <w:marBottom w:val="0"/>
      <w:divBdr>
        <w:top w:val="none" w:sz="0" w:space="0" w:color="auto"/>
        <w:left w:val="none" w:sz="0" w:space="0" w:color="auto"/>
        <w:bottom w:val="none" w:sz="0" w:space="0" w:color="auto"/>
        <w:right w:val="none" w:sz="0" w:space="0" w:color="auto"/>
      </w:divBdr>
    </w:div>
    <w:div w:id="732967944">
      <w:marLeft w:val="0"/>
      <w:marRight w:val="0"/>
      <w:marTop w:val="0"/>
      <w:marBottom w:val="0"/>
      <w:divBdr>
        <w:top w:val="none" w:sz="0" w:space="0" w:color="auto"/>
        <w:left w:val="none" w:sz="0" w:space="0" w:color="auto"/>
        <w:bottom w:val="none" w:sz="0" w:space="0" w:color="auto"/>
        <w:right w:val="none" w:sz="0" w:space="0" w:color="auto"/>
      </w:divBdr>
    </w:div>
    <w:div w:id="732967946">
      <w:marLeft w:val="0"/>
      <w:marRight w:val="0"/>
      <w:marTop w:val="0"/>
      <w:marBottom w:val="0"/>
      <w:divBdr>
        <w:top w:val="none" w:sz="0" w:space="0" w:color="auto"/>
        <w:left w:val="none" w:sz="0" w:space="0" w:color="auto"/>
        <w:bottom w:val="none" w:sz="0" w:space="0" w:color="auto"/>
        <w:right w:val="none" w:sz="0" w:space="0" w:color="auto"/>
      </w:divBdr>
    </w:div>
    <w:div w:id="732967947">
      <w:marLeft w:val="0"/>
      <w:marRight w:val="0"/>
      <w:marTop w:val="0"/>
      <w:marBottom w:val="0"/>
      <w:divBdr>
        <w:top w:val="none" w:sz="0" w:space="0" w:color="auto"/>
        <w:left w:val="none" w:sz="0" w:space="0" w:color="auto"/>
        <w:bottom w:val="none" w:sz="0" w:space="0" w:color="auto"/>
        <w:right w:val="none" w:sz="0" w:space="0" w:color="auto"/>
      </w:divBdr>
    </w:div>
    <w:div w:id="732967948">
      <w:marLeft w:val="0"/>
      <w:marRight w:val="0"/>
      <w:marTop w:val="0"/>
      <w:marBottom w:val="0"/>
      <w:divBdr>
        <w:top w:val="none" w:sz="0" w:space="0" w:color="auto"/>
        <w:left w:val="none" w:sz="0" w:space="0" w:color="auto"/>
        <w:bottom w:val="none" w:sz="0" w:space="0" w:color="auto"/>
        <w:right w:val="none" w:sz="0" w:space="0" w:color="auto"/>
      </w:divBdr>
    </w:div>
    <w:div w:id="732967954">
      <w:marLeft w:val="0"/>
      <w:marRight w:val="0"/>
      <w:marTop w:val="0"/>
      <w:marBottom w:val="0"/>
      <w:divBdr>
        <w:top w:val="none" w:sz="0" w:space="0" w:color="auto"/>
        <w:left w:val="none" w:sz="0" w:space="0" w:color="auto"/>
        <w:bottom w:val="none" w:sz="0" w:space="0" w:color="auto"/>
        <w:right w:val="none" w:sz="0" w:space="0" w:color="auto"/>
      </w:divBdr>
    </w:div>
    <w:div w:id="732967957">
      <w:marLeft w:val="0"/>
      <w:marRight w:val="0"/>
      <w:marTop w:val="0"/>
      <w:marBottom w:val="0"/>
      <w:divBdr>
        <w:top w:val="none" w:sz="0" w:space="0" w:color="auto"/>
        <w:left w:val="none" w:sz="0" w:space="0" w:color="auto"/>
        <w:bottom w:val="none" w:sz="0" w:space="0" w:color="auto"/>
        <w:right w:val="none" w:sz="0" w:space="0" w:color="auto"/>
      </w:divBdr>
      <w:divsChild>
        <w:div w:id="732967355">
          <w:marLeft w:val="0"/>
          <w:marRight w:val="0"/>
          <w:marTop w:val="0"/>
          <w:marBottom w:val="0"/>
          <w:divBdr>
            <w:top w:val="none" w:sz="0" w:space="0" w:color="auto"/>
            <w:left w:val="none" w:sz="0" w:space="0" w:color="auto"/>
            <w:bottom w:val="none" w:sz="0" w:space="0" w:color="auto"/>
            <w:right w:val="none" w:sz="0" w:space="0" w:color="auto"/>
          </w:divBdr>
        </w:div>
        <w:div w:id="732967635">
          <w:marLeft w:val="0"/>
          <w:marRight w:val="0"/>
          <w:marTop w:val="0"/>
          <w:marBottom w:val="0"/>
          <w:divBdr>
            <w:top w:val="none" w:sz="0" w:space="0" w:color="auto"/>
            <w:left w:val="none" w:sz="0" w:space="0" w:color="auto"/>
            <w:bottom w:val="none" w:sz="0" w:space="0" w:color="auto"/>
            <w:right w:val="none" w:sz="0" w:space="0" w:color="auto"/>
          </w:divBdr>
        </w:div>
        <w:div w:id="732967677">
          <w:marLeft w:val="0"/>
          <w:marRight w:val="0"/>
          <w:marTop w:val="0"/>
          <w:marBottom w:val="0"/>
          <w:divBdr>
            <w:top w:val="none" w:sz="0" w:space="0" w:color="auto"/>
            <w:left w:val="none" w:sz="0" w:space="0" w:color="auto"/>
            <w:bottom w:val="none" w:sz="0" w:space="0" w:color="auto"/>
            <w:right w:val="none" w:sz="0" w:space="0" w:color="auto"/>
          </w:divBdr>
        </w:div>
        <w:div w:id="732967873">
          <w:marLeft w:val="0"/>
          <w:marRight w:val="0"/>
          <w:marTop w:val="0"/>
          <w:marBottom w:val="0"/>
          <w:divBdr>
            <w:top w:val="none" w:sz="0" w:space="0" w:color="auto"/>
            <w:left w:val="none" w:sz="0" w:space="0" w:color="auto"/>
            <w:bottom w:val="none" w:sz="0" w:space="0" w:color="auto"/>
            <w:right w:val="none" w:sz="0" w:space="0" w:color="auto"/>
          </w:divBdr>
        </w:div>
        <w:div w:id="732968173">
          <w:marLeft w:val="0"/>
          <w:marRight w:val="0"/>
          <w:marTop w:val="0"/>
          <w:marBottom w:val="0"/>
          <w:divBdr>
            <w:top w:val="none" w:sz="0" w:space="0" w:color="auto"/>
            <w:left w:val="none" w:sz="0" w:space="0" w:color="auto"/>
            <w:bottom w:val="none" w:sz="0" w:space="0" w:color="auto"/>
            <w:right w:val="none" w:sz="0" w:space="0" w:color="auto"/>
          </w:divBdr>
          <w:divsChild>
            <w:div w:id="732967832">
              <w:marLeft w:val="0"/>
              <w:marRight w:val="0"/>
              <w:marTop w:val="0"/>
              <w:marBottom w:val="0"/>
              <w:divBdr>
                <w:top w:val="none" w:sz="0" w:space="0" w:color="auto"/>
                <w:left w:val="none" w:sz="0" w:space="0" w:color="auto"/>
                <w:bottom w:val="none" w:sz="0" w:space="0" w:color="auto"/>
                <w:right w:val="none" w:sz="0" w:space="0" w:color="auto"/>
              </w:divBdr>
            </w:div>
            <w:div w:id="73296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958">
      <w:marLeft w:val="0"/>
      <w:marRight w:val="0"/>
      <w:marTop w:val="0"/>
      <w:marBottom w:val="0"/>
      <w:divBdr>
        <w:top w:val="none" w:sz="0" w:space="0" w:color="auto"/>
        <w:left w:val="none" w:sz="0" w:space="0" w:color="auto"/>
        <w:bottom w:val="none" w:sz="0" w:space="0" w:color="auto"/>
        <w:right w:val="none" w:sz="0" w:space="0" w:color="auto"/>
      </w:divBdr>
      <w:divsChild>
        <w:div w:id="732966477">
          <w:marLeft w:val="0"/>
          <w:marRight w:val="0"/>
          <w:marTop w:val="0"/>
          <w:marBottom w:val="0"/>
          <w:divBdr>
            <w:top w:val="none" w:sz="0" w:space="0" w:color="auto"/>
            <w:left w:val="none" w:sz="0" w:space="0" w:color="auto"/>
            <w:bottom w:val="none" w:sz="0" w:space="0" w:color="auto"/>
            <w:right w:val="none" w:sz="0" w:space="0" w:color="auto"/>
          </w:divBdr>
          <w:divsChild>
            <w:div w:id="732966838">
              <w:marLeft w:val="0"/>
              <w:marRight w:val="0"/>
              <w:marTop w:val="0"/>
              <w:marBottom w:val="0"/>
              <w:divBdr>
                <w:top w:val="none" w:sz="0" w:space="0" w:color="auto"/>
                <w:left w:val="none" w:sz="0" w:space="0" w:color="auto"/>
                <w:bottom w:val="none" w:sz="0" w:space="0" w:color="auto"/>
                <w:right w:val="none" w:sz="0" w:space="0" w:color="auto"/>
              </w:divBdr>
              <w:divsChild>
                <w:div w:id="732968984">
                  <w:marLeft w:val="0"/>
                  <w:marRight w:val="0"/>
                  <w:marTop w:val="0"/>
                  <w:marBottom w:val="0"/>
                  <w:divBdr>
                    <w:top w:val="none" w:sz="0" w:space="0" w:color="auto"/>
                    <w:left w:val="none" w:sz="0" w:space="0" w:color="auto"/>
                    <w:bottom w:val="none" w:sz="0" w:space="0" w:color="auto"/>
                    <w:right w:val="none" w:sz="0" w:space="0" w:color="auto"/>
                  </w:divBdr>
                  <w:divsChild>
                    <w:div w:id="732967850">
                      <w:marLeft w:val="0"/>
                      <w:marRight w:val="0"/>
                      <w:marTop w:val="0"/>
                      <w:marBottom w:val="0"/>
                      <w:divBdr>
                        <w:top w:val="none" w:sz="0" w:space="0" w:color="auto"/>
                        <w:left w:val="none" w:sz="0" w:space="0" w:color="auto"/>
                        <w:bottom w:val="none" w:sz="0" w:space="0" w:color="auto"/>
                        <w:right w:val="none" w:sz="0" w:space="0" w:color="auto"/>
                      </w:divBdr>
                      <w:divsChild>
                        <w:div w:id="732967103">
                          <w:marLeft w:val="0"/>
                          <w:marRight w:val="0"/>
                          <w:marTop w:val="0"/>
                          <w:marBottom w:val="0"/>
                          <w:divBdr>
                            <w:top w:val="none" w:sz="0" w:space="0" w:color="auto"/>
                            <w:left w:val="none" w:sz="0" w:space="0" w:color="auto"/>
                            <w:bottom w:val="none" w:sz="0" w:space="0" w:color="auto"/>
                            <w:right w:val="none" w:sz="0" w:space="0" w:color="auto"/>
                          </w:divBdr>
                          <w:divsChild>
                            <w:div w:id="73296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7960">
      <w:marLeft w:val="0"/>
      <w:marRight w:val="0"/>
      <w:marTop w:val="0"/>
      <w:marBottom w:val="0"/>
      <w:divBdr>
        <w:top w:val="none" w:sz="0" w:space="0" w:color="auto"/>
        <w:left w:val="none" w:sz="0" w:space="0" w:color="auto"/>
        <w:bottom w:val="none" w:sz="0" w:space="0" w:color="auto"/>
        <w:right w:val="none" w:sz="0" w:space="0" w:color="auto"/>
      </w:divBdr>
      <w:divsChild>
        <w:div w:id="732968319">
          <w:marLeft w:val="0"/>
          <w:marRight w:val="0"/>
          <w:marTop w:val="0"/>
          <w:marBottom w:val="0"/>
          <w:divBdr>
            <w:top w:val="none" w:sz="0" w:space="0" w:color="auto"/>
            <w:left w:val="none" w:sz="0" w:space="0" w:color="auto"/>
            <w:bottom w:val="none" w:sz="0" w:space="0" w:color="auto"/>
            <w:right w:val="none" w:sz="0" w:space="0" w:color="auto"/>
          </w:divBdr>
        </w:div>
        <w:div w:id="732968954">
          <w:marLeft w:val="0"/>
          <w:marRight w:val="0"/>
          <w:marTop w:val="0"/>
          <w:marBottom w:val="0"/>
          <w:divBdr>
            <w:top w:val="none" w:sz="0" w:space="0" w:color="auto"/>
            <w:left w:val="none" w:sz="0" w:space="0" w:color="auto"/>
            <w:bottom w:val="none" w:sz="0" w:space="0" w:color="auto"/>
            <w:right w:val="none" w:sz="0" w:space="0" w:color="auto"/>
          </w:divBdr>
          <w:divsChild>
            <w:div w:id="732966440">
              <w:marLeft w:val="0"/>
              <w:marRight w:val="0"/>
              <w:marTop w:val="0"/>
              <w:marBottom w:val="0"/>
              <w:divBdr>
                <w:top w:val="none" w:sz="0" w:space="0" w:color="auto"/>
                <w:left w:val="none" w:sz="0" w:space="0" w:color="auto"/>
                <w:bottom w:val="none" w:sz="0" w:space="0" w:color="auto"/>
                <w:right w:val="none" w:sz="0" w:space="0" w:color="auto"/>
              </w:divBdr>
              <w:divsChild>
                <w:div w:id="732968259">
                  <w:marLeft w:val="0"/>
                  <w:marRight w:val="0"/>
                  <w:marTop w:val="0"/>
                  <w:marBottom w:val="0"/>
                  <w:divBdr>
                    <w:top w:val="none" w:sz="0" w:space="0" w:color="auto"/>
                    <w:left w:val="none" w:sz="0" w:space="0" w:color="auto"/>
                    <w:bottom w:val="none" w:sz="0" w:space="0" w:color="auto"/>
                    <w:right w:val="none" w:sz="0" w:space="0" w:color="auto"/>
                  </w:divBdr>
                  <w:divsChild>
                    <w:div w:id="732967973">
                      <w:marLeft w:val="0"/>
                      <w:marRight w:val="0"/>
                      <w:marTop w:val="0"/>
                      <w:marBottom w:val="0"/>
                      <w:divBdr>
                        <w:top w:val="none" w:sz="0" w:space="0" w:color="auto"/>
                        <w:left w:val="none" w:sz="0" w:space="0" w:color="auto"/>
                        <w:bottom w:val="none" w:sz="0" w:space="0" w:color="auto"/>
                        <w:right w:val="none" w:sz="0" w:space="0" w:color="auto"/>
                      </w:divBdr>
                      <w:divsChild>
                        <w:div w:id="732967456">
                          <w:marLeft w:val="0"/>
                          <w:marRight w:val="0"/>
                          <w:marTop w:val="0"/>
                          <w:marBottom w:val="0"/>
                          <w:divBdr>
                            <w:top w:val="none" w:sz="0" w:space="0" w:color="auto"/>
                            <w:left w:val="none" w:sz="0" w:space="0" w:color="auto"/>
                            <w:bottom w:val="none" w:sz="0" w:space="0" w:color="auto"/>
                            <w:right w:val="none" w:sz="0" w:space="0" w:color="auto"/>
                          </w:divBdr>
                          <w:divsChild>
                            <w:div w:id="73296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9004">
          <w:marLeft w:val="0"/>
          <w:marRight w:val="0"/>
          <w:marTop w:val="0"/>
          <w:marBottom w:val="0"/>
          <w:divBdr>
            <w:top w:val="none" w:sz="0" w:space="0" w:color="auto"/>
            <w:left w:val="none" w:sz="0" w:space="0" w:color="auto"/>
            <w:bottom w:val="none" w:sz="0" w:space="0" w:color="auto"/>
            <w:right w:val="none" w:sz="0" w:space="0" w:color="auto"/>
          </w:divBdr>
        </w:div>
      </w:divsChild>
    </w:div>
    <w:div w:id="732967964">
      <w:marLeft w:val="0"/>
      <w:marRight w:val="0"/>
      <w:marTop w:val="0"/>
      <w:marBottom w:val="0"/>
      <w:divBdr>
        <w:top w:val="none" w:sz="0" w:space="0" w:color="auto"/>
        <w:left w:val="none" w:sz="0" w:space="0" w:color="auto"/>
        <w:bottom w:val="none" w:sz="0" w:space="0" w:color="auto"/>
        <w:right w:val="none" w:sz="0" w:space="0" w:color="auto"/>
      </w:divBdr>
    </w:div>
    <w:div w:id="732967965">
      <w:marLeft w:val="0"/>
      <w:marRight w:val="0"/>
      <w:marTop w:val="0"/>
      <w:marBottom w:val="0"/>
      <w:divBdr>
        <w:top w:val="none" w:sz="0" w:space="0" w:color="auto"/>
        <w:left w:val="none" w:sz="0" w:space="0" w:color="auto"/>
        <w:bottom w:val="none" w:sz="0" w:space="0" w:color="auto"/>
        <w:right w:val="none" w:sz="0" w:space="0" w:color="auto"/>
      </w:divBdr>
      <w:divsChild>
        <w:div w:id="732967487">
          <w:marLeft w:val="0"/>
          <w:marRight w:val="0"/>
          <w:marTop w:val="0"/>
          <w:marBottom w:val="0"/>
          <w:divBdr>
            <w:top w:val="none" w:sz="0" w:space="0" w:color="auto"/>
            <w:left w:val="none" w:sz="0" w:space="0" w:color="auto"/>
            <w:bottom w:val="none" w:sz="0" w:space="0" w:color="auto"/>
            <w:right w:val="none" w:sz="0" w:space="0" w:color="auto"/>
          </w:divBdr>
          <w:divsChild>
            <w:div w:id="73296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967">
      <w:marLeft w:val="0"/>
      <w:marRight w:val="0"/>
      <w:marTop w:val="0"/>
      <w:marBottom w:val="0"/>
      <w:divBdr>
        <w:top w:val="none" w:sz="0" w:space="0" w:color="auto"/>
        <w:left w:val="none" w:sz="0" w:space="0" w:color="auto"/>
        <w:bottom w:val="none" w:sz="0" w:space="0" w:color="auto"/>
        <w:right w:val="none" w:sz="0" w:space="0" w:color="auto"/>
      </w:divBdr>
      <w:divsChild>
        <w:div w:id="732967200">
          <w:marLeft w:val="0"/>
          <w:marRight w:val="0"/>
          <w:marTop w:val="0"/>
          <w:marBottom w:val="0"/>
          <w:divBdr>
            <w:top w:val="none" w:sz="0" w:space="0" w:color="auto"/>
            <w:left w:val="none" w:sz="0" w:space="0" w:color="auto"/>
            <w:bottom w:val="none" w:sz="0" w:space="0" w:color="auto"/>
            <w:right w:val="none" w:sz="0" w:space="0" w:color="auto"/>
          </w:divBdr>
        </w:div>
        <w:div w:id="732968908">
          <w:marLeft w:val="0"/>
          <w:marRight w:val="0"/>
          <w:marTop w:val="0"/>
          <w:marBottom w:val="0"/>
          <w:divBdr>
            <w:top w:val="none" w:sz="0" w:space="0" w:color="auto"/>
            <w:left w:val="none" w:sz="0" w:space="0" w:color="auto"/>
            <w:bottom w:val="none" w:sz="0" w:space="0" w:color="auto"/>
            <w:right w:val="none" w:sz="0" w:space="0" w:color="auto"/>
          </w:divBdr>
          <w:divsChild>
            <w:div w:id="732968497">
              <w:marLeft w:val="0"/>
              <w:marRight w:val="0"/>
              <w:marTop w:val="0"/>
              <w:marBottom w:val="0"/>
              <w:divBdr>
                <w:top w:val="none" w:sz="0" w:space="0" w:color="auto"/>
                <w:left w:val="none" w:sz="0" w:space="0" w:color="auto"/>
                <w:bottom w:val="none" w:sz="0" w:space="0" w:color="auto"/>
                <w:right w:val="none" w:sz="0" w:space="0" w:color="auto"/>
              </w:divBdr>
              <w:divsChild>
                <w:div w:id="732968126">
                  <w:marLeft w:val="0"/>
                  <w:marRight w:val="0"/>
                  <w:marTop w:val="0"/>
                  <w:marBottom w:val="0"/>
                  <w:divBdr>
                    <w:top w:val="none" w:sz="0" w:space="0" w:color="auto"/>
                    <w:left w:val="none" w:sz="0" w:space="0" w:color="auto"/>
                    <w:bottom w:val="none" w:sz="0" w:space="0" w:color="auto"/>
                    <w:right w:val="none" w:sz="0" w:space="0" w:color="auto"/>
                  </w:divBdr>
                </w:div>
                <w:div w:id="732968233">
                  <w:marLeft w:val="0"/>
                  <w:marRight w:val="0"/>
                  <w:marTop w:val="0"/>
                  <w:marBottom w:val="0"/>
                  <w:divBdr>
                    <w:top w:val="none" w:sz="0" w:space="0" w:color="auto"/>
                    <w:left w:val="none" w:sz="0" w:space="0" w:color="auto"/>
                    <w:bottom w:val="none" w:sz="0" w:space="0" w:color="auto"/>
                    <w:right w:val="none" w:sz="0" w:space="0" w:color="auto"/>
                  </w:divBdr>
                </w:div>
                <w:div w:id="73296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968">
      <w:marLeft w:val="0"/>
      <w:marRight w:val="0"/>
      <w:marTop w:val="0"/>
      <w:marBottom w:val="0"/>
      <w:divBdr>
        <w:top w:val="none" w:sz="0" w:space="0" w:color="auto"/>
        <w:left w:val="none" w:sz="0" w:space="0" w:color="auto"/>
        <w:bottom w:val="none" w:sz="0" w:space="0" w:color="auto"/>
        <w:right w:val="none" w:sz="0" w:space="0" w:color="auto"/>
      </w:divBdr>
    </w:div>
    <w:div w:id="732967969">
      <w:marLeft w:val="0"/>
      <w:marRight w:val="0"/>
      <w:marTop w:val="0"/>
      <w:marBottom w:val="0"/>
      <w:divBdr>
        <w:top w:val="none" w:sz="0" w:space="0" w:color="auto"/>
        <w:left w:val="none" w:sz="0" w:space="0" w:color="auto"/>
        <w:bottom w:val="none" w:sz="0" w:space="0" w:color="auto"/>
        <w:right w:val="none" w:sz="0" w:space="0" w:color="auto"/>
      </w:divBdr>
    </w:div>
    <w:div w:id="732967970">
      <w:marLeft w:val="0"/>
      <w:marRight w:val="0"/>
      <w:marTop w:val="0"/>
      <w:marBottom w:val="0"/>
      <w:divBdr>
        <w:top w:val="none" w:sz="0" w:space="0" w:color="auto"/>
        <w:left w:val="none" w:sz="0" w:space="0" w:color="auto"/>
        <w:bottom w:val="none" w:sz="0" w:space="0" w:color="auto"/>
        <w:right w:val="none" w:sz="0" w:space="0" w:color="auto"/>
      </w:divBdr>
    </w:div>
    <w:div w:id="732967971">
      <w:marLeft w:val="0"/>
      <w:marRight w:val="0"/>
      <w:marTop w:val="0"/>
      <w:marBottom w:val="0"/>
      <w:divBdr>
        <w:top w:val="none" w:sz="0" w:space="0" w:color="auto"/>
        <w:left w:val="none" w:sz="0" w:space="0" w:color="auto"/>
        <w:bottom w:val="none" w:sz="0" w:space="0" w:color="auto"/>
        <w:right w:val="none" w:sz="0" w:space="0" w:color="auto"/>
      </w:divBdr>
    </w:div>
    <w:div w:id="732967974">
      <w:marLeft w:val="0"/>
      <w:marRight w:val="0"/>
      <w:marTop w:val="0"/>
      <w:marBottom w:val="0"/>
      <w:divBdr>
        <w:top w:val="none" w:sz="0" w:space="0" w:color="auto"/>
        <w:left w:val="none" w:sz="0" w:space="0" w:color="auto"/>
        <w:bottom w:val="none" w:sz="0" w:space="0" w:color="auto"/>
        <w:right w:val="none" w:sz="0" w:space="0" w:color="auto"/>
      </w:divBdr>
    </w:div>
    <w:div w:id="732967975">
      <w:marLeft w:val="0"/>
      <w:marRight w:val="0"/>
      <w:marTop w:val="0"/>
      <w:marBottom w:val="0"/>
      <w:divBdr>
        <w:top w:val="none" w:sz="0" w:space="0" w:color="auto"/>
        <w:left w:val="none" w:sz="0" w:space="0" w:color="auto"/>
        <w:bottom w:val="none" w:sz="0" w:space="0" w:color="auto"/>
        <w:right w:val="none" w:sz="0" w:space="0" w:color="auto"/>
      </w:divBdr>
      <w:divsChild>
        <w:div w:id="732968621">
          <w:marLeft w:val="0"/>
          <w:marRight w:val="0"/>
          <w:marTop w:val="0"/>
          <w:marBottom w:val="0"/>
          <w:divBdr>
            <w:top w:val="none" w:sz="0" w:space="0" w:color="auto"/>
            <w:left w:val="none" w:sz="0" w:space="0" w:color="auto"/>
            <w:bottom w:val="none" w:sz="0" w:space="0" w:color="auto"/>
            <w:right w:val="none" w:sz="0" w:space="0" w:color="auto"/>
          </w:divBdr>
        </w:div>
      </w:divsChild>
    </w:div>
    <w:div w:id="732967977">
      <w:marLeft w:val="0"/>
      <w:marRight w:val="0"/>
      <w:marTop w:val="0"/>
      <w:marBottom w:val="0"/>
      <w:divBdr>
        <w:top w:val="none" w:sz="0" w:space="0" w:color="auto"/>
        <w:left w:val="none" w:sz="0" w:space="0" w:color="auto"/>
        <w:bottom w:val="none" w:sz="0" w:space="0" w:color="auto"/>
        <w:right w:val="none" w:sz="0" w:space="0" w:color="auto"/>
      </w:divBdr>
    </w:div>
    <w:div w:id="732967978">
      <w:marLeft w:val="0"/>
      <w:marRight w:val="0"/>
      <w:marTop w:val="0"/>
      <w:marBottom w:val="0"/>
      <w:divBdr>
        <w:top w:val="none" w:sz="0" w:space="0" w:color="auto"/>
        <w:left w:val="none" w:sz="0" w:space="0" w:color="auto"/>
        <w:bottom w:val="none" w:sz="0" w:space="0" w:color="auto"/>
        <w:right w:val="none" w:sz="0" w:space="0" w:color="auto"/>
      </w:divBdr>
    </w:div>
    <w:div w:id="732967979">
      <w:marLeft w:val="0"/>
      <w:marRight w:val="0"/>
      <w:marTop w:val="0"/>
      <w:marBottom w:val="0"/>
      <w:divBdr>
        <w:top w:val="none" w:sz="0" w:space="0" w:color="auto"/>
        <w:left w:val="none" w:sz="0" w:space="0" w:color="auto"/>
        <w:bottom w:val="none" w:sz="0" w:space="0" w:color="auto"/>
        <w:right w:val="none" w:sz="0" w:space="0" w:color="auto"/>
      </w:divBdr>
    </w:div>
    <w:div w:id="732967983">
      <w:marLeft w:val="0"/>
      <w:marRight w:val="0"/>
      <w:marTop w:val="0"/>
      <w:marBottom w:val="0"/>
      <w:divBdr>
        <w:top w:val="none" w:sz="0" w:space="0" w:color="auto"/>
        <w:left w:val="none" w:sz="0" w:space="0" w:color="auto"/>
        <w:bottom w:val="none" w:sz="0" w:space="0" w:color="auto"/>
        <w:right w:val="none" w:sz="0" w:space="0" w:color="auto"/>
      </w:divBdr>
    </w:div>
    <w:div w:id="732967984">
      <w:marLeft w:val="0"/>
      <w:marRight w:val="0"/>
      <w:marTop w:val="0"/>
      <w:marBottom w:val="0"/>
      <w:divBdr>
        <w:top w:val="none" w:sz="0" w:space="0" w:color="auto"/>
        <w:left w:val="none" w:sz="0" w:space="0" w:color="auto"/>
        <w:bottom w:val="none" w:sz="0" w:space="0" w:color="auto"/>
        <w:right w:val="none" w:sz="0" w:space="0" w:color="auto"/>
      </w:divBdr>
    </w:div>
    <w:div w:id="732967992">
      <w:marLeft w:val="0"/>
      <w:marRight w:val="0"/>
      <w:marTop w:val="0"/>
      <w:marBottom w:val="0"/>
      <w:divBdr>
        <w:top w:val="none" w:sz="0" w:space="0" w:color="auto"/>
        <w:left w:val="none" w:sz="0" w:space="0" w:color="auto"/>
        <w:bottom w:val="none" w:sz="0" w:space="0" w:color="auto"/>
        <w:right w:val="none" w:sz="0" w:space="0" w:color="auto"/>
      </w:divBdr>
    </w:div>
    <w:div w:id="732967993">
      <w:marLeft w:val="0"/>
      <w:marRight w:val="0"/>
      <w:marTop w:val="0"/>
      <w:marBottom w:val="0"/>
      <w:divBdr>
        <w:top w:val="none" w:sz="0" w:space="0" w:color="auto"/>
        <w:left w:val="none" w:sz="0" w:space="0" w:color="auto"/>
        <w:bottom w:val="none" w:sz="0" w:space="0" w:color="auto"/>
        <w:right w:val="none" w:sz="0" w:space="0" w:color="auto"/>
      </w:divBdr>
    </w:div>
    <w:div w:id="732967994">
      <w:marLeft w:val="0"/>
      <w:marRight w:val="0"/>
      <w:marTop w:val="0"/>
      <w:marBottom w:val="0"/>
      <w:divBdr>
        <w:top w:val="none" w:sz="0" w:space="0" w:color="auto"/>
        <w:left w:val="none" w:sz="0" w:space="0" w:color="auto"/>
        <w:bottom w:val="none" w:sz="0" w:space="0" w:color="auto"/>
        <w:right w:val="none" w:sz="0" w:space="0" w:color="auto"/>
      </w:divBdr>
    </w:div>
    <w:div w:id="732967995">
      <w:marLeft w:val="0"/>
      <w:marRight w:val="0"/>
      <w:marTop w:val="0"/>
      <w:marBottom w:val="0"/>
      <w:divBdr>
        <w:top w:val="none" w:sz="0" w:space="0" w:color="auto"/>
        <w:left w:val="none" w:sz="0" w:space="0" w:color="auto"/>
        <w:bottom w:val="none" w:sz="0" w:space="0" w:color="auto"/>
        <w:right w:val="none" w:sz="0" w:space="0" w:color="auto"/>
      </w:divBdr>
      <w:divsChild>
        <w:div w:id="732968342">
          <w:marLeft w:val="0"/>
          <w:marRight w:val="0"/>
          <w:marTop w:val="0"/>
          <w:marBottom w:val="0"/>
          <w:divBdr>
            <w:top w:val="none" w:sz="0" w:space="0" w:color="auto"/>
            <w:left w:val="none" w:sz="0" w:space="0" w:color="auto"/>
            <w:bottom w:val="none" w:sz="0" w:space="0" w:color="auto"/>
            <w:right w:val="none" w:sz="0" w:space="0" w:color="auto"/>
          </w:divBdr>
          <w:divsChild>
            <w:div w:id="732969237">
              <w:marLeft w:val="0"/>
              <w:marRight w:val="0"/>
              <w:marTop w:val="0"/>
              <w:marBottom w:val="0"/>
              <w:divBdr>
                <w:top w:val="none" w:sz="0" w:space="0" w:color="auto"/>
                <w:left w:val="none" w:sz="0" w:space="0" w:color="auto"/>
                <w:bottom w:val="none" w:sz="0" w:space="0" w:color="auto"/>
                <w:right w:val="none" w:sz="0" w:space="0" w:color="auto"/>
              </w:divBdr>
            </w:div>
          </w:divsChild>
        </w:div>
        <w:div w:id="732968498">
          <w:marLeft w:val="0"/>
          <w:marRight w:val="0"/>
          <w:marTop w:val="0"/>
          <w:marBottom w:val="0"/>
          <w:divBdr>
            <w:top w:val="none" w:sz="0" w:space="0" w:color="auto"/>
            <w:left w:val="none" w:sz="0" w:space="0" w:color="auto"/>
            <w:bottom w:val="none" w:sz="0" w:space="0" w:color="auto"/>
            <w:right w:val="none" w:sz="0" w:space="0" w:color="auto"/>
          </w:divBdr>
          <w:divsChild>
            <w:div w:id="73296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996">
      <w:marLeft w:val="0"/>
      <w:marRight w:val="0"/>
      <w:marTop w:val="0"/>
      <w:marBottom w:val="0"/>
      <w:divBdr>
        <w:top w:val="none" w:sz="0" w:space="0" w:color="auto"/>
        <w:left w:val="none" w:sz="0" w:space="0" w:color="auto"/>
        <w:bottom w:val="none" w:sz="0" w:space="0" w:color="auto"/>
        <w:right w:val="none" w:sz="0" w:space="0" w:color="auto"/>
      </w:divBdr>
    </w:div>
    <w:div w:id="732968000">
      <w:marLeft w:val="0"/>
      <w:marRight w:val="0"/>
      <w:marTop w:val="0"/>
      <w:marBottom w:val="0"/>
      <w:divBdr>
        <w:top w:val="none" w:sz="0" w:space="0" w:color="auto"/>
        <w:left w:val="none" w:sz="0" w:space="0" w:color="auto"/>
        <w:bottom w:val="none" w:sz="0" w:space="0" w:color="auto"/>
        <w:right w:val="none" w:sz="0" w:space="0" w:color="auto"/>
      </w:divBdr>
      <w:divsChild>
        <w:div w:id="732966572">
          <w:marLeft w:val="0"/>
          <w:marRight w:val="0"/>
          <w:marTop w:val="0"/>
          <w:marBottom w:val="0"/>
          <w:divBdr>
            <w:top w:val="none" w:sz="0" w:space="0" w:color="auto"/>
            <w:left w:val="none" w:sz="0" w:space="0" w:color="auto"/>
            <w:bottom w:val="none" w:sz="0" w:space="0" w:color="auto"/>
            <w:right w:val="none" w:sz="0" w:space="0" w:color="auto"/>
          </w:divBdr>
        </w:div>
      </w:divsChild>
    </w:div>
    <w:div w:id="732968001">
      <w:marLeft w:val="0"/>
      <w:marRight w:val="0"/>
      <w:marTop w:val="0"/>
      <w:marBottom w:val="0"/>
      <w:divBdr>
        <w:top w:val="none" w:sz="0" w:space="0" w:color="auto"/>
        <w:left w:val="none" w:sz="0" w:space="0" w:color="auto"/>
        <w:bottom w:val="none" w:sz="0" w:space="0" w:color="auto"/>
        <w:right w:val="none" w:sz="0" w:space="0" w:color="auto"/>
      </w:divBdr>
    </w:div>
    <w:div w:id="732968002">
      <w:marLeft w:val="0"/>
      <w:marRight w:val="0"/>
      <w:marTop w:val="0"/>
      <w:marBottom w:val="0"/>
      <w:divBdr>
        <w:top w:val="none" w:sz="0" w:space="0" w:color="auto"/>
        <w:left w:val="none" w:sz="0" w:space="0" w:color="auto"/>
        <w:bottom w:val="none" w:sz="0" w:space="0" w:color="auto"/>
        <w:right w:val="none" w:sz="0" w:space="0" w:color="auto"/>
      </w:divBdr>
      <w:divsChild>
        <w:div w:id="732966726">
          <w:marLeft w:val="0"/>
          <w:marRight w:val="0"/>
          <w:marTop w:val="0"/>
          <w:marBottom w:val="0"/>
          <w:divBdr>
            <w:top w:val="none" w:sz="0" w:space="0" w:color="auto"/>
            <w:left w:val="none" w:sz="0" w:space="0" w:color="auto"/>
            <w:bottom w:val="none" w:sz="0" w:space="0" w:color="auto"/>
            <w:right w:val="none" w:sz="0" w:space="0" w:color="auto"/>
          </w:divBdr>
        </w:div>
        <w:div w:id="732966749">
          <w:marLeft w:val="0"/>
          <w:marRight w:val="0"/>
          <w:marTop w:val="0"/>
          <w:marBottom w:val="0"/>
          <w:divBdr>
            <w:top w:val="none" w:sz="0" w:space="0" w:color="auto"/>
            <w:left w:val="none" w:sz="0" w:space="0" w:color="auto"/>
            <w:bottom w:val="none" w:sz="0" w:space="0" w:color="auto"/>
            <w:right w:val="none" w:sz="0" w:space="0" w:color="auto"/>
          </w:divBdr>
        </w:div>
        <w:div w:id="732967138">
          <w:marLeft w:val="0"/>
          <w:marRight w:val="0"/>
          <w:marTop w:val="0"/>
          <w:marBottom w:val="0"/>
          <w:divBdr>
            <w:top w:val="none" w:sz="0" w:space="0" w:color="auto"/>
            <w:left w:val="none" w:sz="0" w:space="0" w:color="auto"/>
            <w:bottom w:val="none" w:sz="0" w:space="0" w:color="auto"/>
            <w:right w:val="none" w:sz="0" w:space="0" w:color="auto"/>
          </w:divBdr>
        </w:div>
      </w:divsChild>
    </w:div>
    <w:div w:id="732968003">
      <w:marLeft w:val="0"/>
      <w:marRight w:val="0"/>
      <w:marTop w:val="0"/>
      <w:marBottom w:val="0"/>
      <w:divBdr>
        <w:top w:val="none" w:sz="0" w:space="0" w:color="auto"/>
        <w:left w:val="none" w:sz="0" w:space="0" w:color="auto"/>
        <w:bottom w:val="none" w:sz="0" w:space="0" w:color="auto"/>
        <w:right w:val="none" w:sz="0" w:space="0" w:color="auto"/>
      </w:divBdr>
    </w:div>
    <w:div w:id="732968006">
      <w:marLeft w:val="0"/>
      <w:marRight w:val="0"/>
      <w:marTop w:val="0"/>
      <w:marBottom w:val="0"/>
      <w:divBdr>
        <w:top w:val="none" w:sz="0" w:space="0" w:color="auto"/>
        <w:left w:val="none" w:sz="0" w:space="0" w:color="auto"/>
        <w:bottom w:val="none" w:sz="0" w:space="0" w:color="auto"/>
        <w:right w:val="none" w:sz="0" w:space="0" w:color="auto"/>
      </w:divBdr>
    </w:div>
    <w:div w:id="732968007">
      <w:marLeft w:val="0"/>
      <w:marRight w:val="0"/>
      <w:marTop w:val="0"/>
      <w:marBottom w:val="0"/>
      <w:divBdr>
        <w:top w:val="none" w:sz="0" w:space="0" w:color="auto"/>
        <w:left w:val="none" w:sz="0" w:space="0" w:color="auto"/>
        <w:bottom w:val="none" w:sz="0" w:space="0" w:color="auto"/>
        <w:right w:val="none" w:sz="0" w:space="0" w:color="auto"/>
      </w:divBdr>
    </w:div>
    <w:div w:id="732968009">
      <w:marLeft w:val="0"/>
      <w:marRight w:val="0"/>
      <w:marTop w:val="0"/>
      <w:marBottom w:val="0"/>
      <w:divBdr>
        <w:top w:val="none" w:sz="0" w:space="0" w:color="auto"/>
        <w:left w:val="none" w:sz="0" w:space="0" w:color="auto"/>
        <w:bottom w:val="none" w:sz="0" w:space="0" w:color="auto"/>
        <w:right w:val="none" w:sz="0" w:space="0" w:color="auto"/>
      </w:divBdr>
    </w:div>
    <w:div w:id="732968011">
      <w:marLeft w:val="0"/>
      <w:marRight w:val="0"/>
      <w:marTop w:val="0"/>
      <w:marBottom w:val="0"/>
      <w:divBdr>
        <w:top w:val="none" w:sz="0" w:space="0" w:color="auto"/>
        <w:left w:val="none" w:sz="0" w:space="0" w:color="auto"/>
        <w:bottom w:val="none" w:sz="0" w:space="0" w:color="auto"/>
        <w:right w:val="none" w:sz="0" w:space="0" w:color="auto"/>
      </w:divBdr>
      <w:divsChild>
        <w:div w:id="732967104">
          <w:marLeft w:val="0"/>
          <w:marRight w:val="0"/>
          <w:marTop w:val="0"/>
          <w:marBottom w:val="0"/>
          <w:divBdr>
            <w:top w:val="none" w:sz="0" w:space="0" w:color="auto"/>
            <w:left w:val="none" w:sz="0" w:space="0" w:color="auto"/>
            <w:bottom w:val="none" w:sz="0" w:space="0" w:color="auto"/>
            <w:right w:val="none" w:sz="0" w:space="0" w:color="auto"/>
          </w:divBdr>
        </w:div>
        <w:div w:id="732968953">
          <w:marLeft w:val="0"/>
          <w:marRight w:val="0"/>
          <w:marTop w:val="0"/>
          <w:marBottom w:val="0"/>
          <w:divBdr>
            <w:top w:val="none" w:sz="0" w:space="0" w:color="auto"/>
            <w:left w:val="none" w:sz="0" w:space="0" w:color="auto"/>
            <w:bottom w:val="none" w:sz="0" w:space="0" w:color="auto"/>
            <w:right w:val="none" w:sz="0" w:space="0" w:color="auto"/>
          </w:divBdr>
          <w:divsChild>
            <w:div w:id="73296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016">
      <w:marLeft w:val="0"/>
      <w:marRight w:val="0"/>
      <w:marTop w:val="0"/>
      <w:marBottom w:val="0"/>
      <w:divBdr>
        <w:top w:val="none" w:sz="0" w:space="0" w:color="auto"/>
        <w:left w:val="none" w:sz="0" w:space="0" w:color="auto"/>
        <w:bottom w:val="none" w:sz="0" w:space="0" w:color="auto"/>
        <w:right w:val="none" w:sz="0" w:space="0" w:color="auto"/>
      </w:divBdr>
    </w:div>
    <w:div w:id="732968018">
      <w:marLeft w:val="0"/>
      <w:marRight w:val="0"/>
      <w:marTop w:val="0"/>
      <w:marBottom w:val="0"/>
      <w:divBdr>
        <w:top w:val="none" w:sz="0" w:space="0" w:color="auto"/>
        <w:left w:val="none" w:sz="0" w:space="0" w:color="auto"/>
        <w:bottom w:val="none" w:sz="0" w:space="0" w:color="auto"/>
        <w:right w:val="none" w:sz="0" w:space="0" w:color="auto"/>
      </w:divBdr>
    </w:div>
    <w:div w:id="732968020">
      <w:marLeft w:val="0"/>
      <w:marRight w:val="0"/>
      <w:marTop w:val="0"/>
      <w:marBottom w:val="0"/>
      <w:divBdr>
        <w:top w:val="none" w:sz="0" w:space="0" w:color="auto"/>
        <w:left w:val="none" w:sz="0" w:space="0" w:color="auto"/>
        <w:bottom w:val="none" w:sz="0" w:space="0" w:color="auto"/>
        <w:right w:val="none" w:sz="0" w:space="0" w:color="auto"/>
      </w:divBdr>
      <w:divsChild>
        <w:div w:id="732967749">
          <w:marLeft w:val="0"/>
          <w:marRight w:val="0"/>
          <w:marTop w:val="0"/>
          <w:marBottom w:val="0"/>
          <w:divBdr>
            <w:top w:val="none" w:sz="0" w:space="0" w:color="auto"/>
            <w:left w:val="none" w:sz="0" w:space="0" w:color="auto"/>
            <w:bottom w:val="none" w:sz="0" w:space="0" w:color="auto"/>
            <w:right w:val="none" w:sz="0" w:space="0" w:color="auto"/>
          </w:divBdr>
          <w:divsChild>
            <w:div w:id="732966687">
              <w:marLeft w:val="0"/>
              <w:marRight w:val="0"/>
              <w:marTop w:val="0"/>
              <w:marBottom w:val="0"/>
              <w:divBdr>
                <w:top w:val="none" w:sz="0" w:space="0" w:color="auto"/>
                <w:left w:val="none" w:sz="0" w:space="0" w:color="auto"/>
                <w:bottom w:val="none" w:sz="0" w:space="0" w:color="auto"/>
                <w:right w:val="none" w:sz="0" w:space="0" w:color="auto"/>
              </w:divBdr>
              <w:divsChild>
                <w:div w:id="732968136">
                  <w:marLeft w:val="0"/>
                  <w:marRight w:val="0"/>
                  <w:marTop w:val="0"/>
                  <w:marBottom w:val="0"/>
                  <w:divBdr>
                    <w:top w:val="none" w:sz="0" w:space="0" w:color="auto"/>
                    <w:left w:val="none" w:sz="0" w:space="0" w:color="auto"/>
                    <w:bottom w:val="none" w:sz="0" w:space="0" w:color="auto"/>
                    <w:right w:val="none" w:sz="0" w:space="0" w:color="auto"/>
                  </w:divBdr>
                  <w:divsChild>
                    <w:div w:id="732969103">
                      <w:marLeft w:val="0"/>
                      <w:marRight w:val="0"/>
                      <w:marTop w:val="0"/>
                      <w:marBottom w:val="0"/>
                      <w:divBdr>
                        <w:top w:val="none" w:sz="0" w:space="0" w:color="auto"/>
                        <w:left w:val="none" w:sz="0" w:space="0" w:color="auto"/>
                        <w:bottom w:val="none" w:sz="0" w:space="0" w:color="auto"/>
                        <w:right w:val="none" w:sz="0" w:space="0" w:color="auto"/>
                      </w:divBdr>
                      <w:divsChild>
                        <w:div w:id="732966551">
                          <w:marLeft w:val="0"/>
                          <w:marRight w:val="0"/>
                          <w:marTop w:val="0"/>
                          <w:marBottom w:val="0"/>
                          <w:divBdr>
                            <w:top w:val="none" w:sz="0" w:space="0" w:color="auto"/>
                            <w:left w:val="none" w:sz="0" w:space="0" w:color="auto"/>
                            <w:bottom w:val="none" w:sz="0" w:space="0" w:color="auto"/>
                            <w:right w:val="none" w:sz="0" w:space="0" w:color="auto"/>
                          </w:divBdr>
                          <w:divsChild>
                            <w:div w:id="7329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8026">
      <w:marLeft w:val="0"/>
      <w:marRight w:val="0"/>
      <w:marTop w:val="0"/>
      <w:marBottom w:val="0"/>
      <w:divBdr>
        <w:top w:val="none" w:sz="0" w:space="0" w:color="auto"/>
        <w:left w:val="none" w:sz="0" w:space="0" w:color="auto"/>
        <w:bottom w:val="none" w:sz="0" w:space="0" w:color="auto"/>
        <w:right w:val="none" w:sz="0" w:space="0" w:color="auto"/>
      </w:divBdr>
    </w:div>
    <w:div w:id="732968028">
      <w:marLeft w:val="0"/>
      <w:marRight w:val="0"/>
      <w:marTop w:val="0"/>
      <w:marBottom w:val="0"/>
      <w:divBdr>
        <w:top w:val="none" w:sz="0" w:space="0" w:color="auto"/>
        <w:left w:val="none" w:sz="0" w:space="0" w:color="auto"/>
        <w:bottom w:val="none" w:sz="0" w:space="0" w:color="auto"/>
        <w:right w:val="none" w:sz="0" w:space="0" w:color="auto"/>
      </w:divBdr>
      <w:divsChild>
        <w:div w:id="732966949">
          <w:marLeft w:val="0"/>
          <w:marRight w:val="0"/>
          <w:marTop w:val="0"/>
          <w:marBottom w:val="0"/>
          <w:divBdr>
            <w:top w:val="none" w:sz="0" w:space="0" w:color="auto"/>
            <w:left w:val="none" w:sz="0" w:space="0" w:color="auto"/>
            <w:bottom w:val="none" w:sz="0" w:space="0" w:color="auto"/>
            <w:right w:val="none" w:sz="0" w:space="0" w:color="auto"/>
          </w:divBdr>
          <w:divsChild>
            <w:div w:id="732968206">
              <w:marLeft w:val="0"/>
              <w:marRight w:val="0"/>
              <w:marTop w:val="0"/>
              <w:marBottom w:val="0"/>
              <w:divBdr>
                <w:top w:val="none" w:sz="0" w:space="0" w:color="auto"/>
                <w:left w:val="none" w:sz="0" w:space="0" w:color="auto"/>
                <w:bottom w:val="none" w:sz="0" w:space="0" w:color="auto"/>
                <w:right w:val="none" w:sz="0" w:space="0" w:color="auto"/>
              </w:divBdr>
            </w:div>
          </w:divsChild>
        </w:div>
        <w:div w:id="732967864">
          <w:marLeft w:val="0"/>
          <w:marRight w:val="0"/>
          <w:marTop w:val="0"/>
          <w:marBottom w:val="0"/>
          <w:divBdr>
            <w:top w:val="none" w:sz="0" w:space="0" w:color="auto"/>
            <w:left w:val="none" w:sz="0" w:space="0" w:color="auto"/>
            <w:bottom w:val="none" w:sz="0" w:space="0" w:color="auto"/>
            <w:right w:val="none" w:sz="0" w:space="0" w:color="auto"/>
          </w:divBdr>
        </w:div>
        <w:div w:id="732968098">
          <w:marLeft w:val="0"/>
          <w:marRight w:val="0"/>
          <w:marTop w:val="0"/>
          <w:marBottom w:val="0"/>
          <w:divBdr>
            <w:top w:val="none" w:sz="0" w:space="0" w:color="auto"/>
            <w:left w:val="none" w:sz="0" w:space="0" w:color="auto"/>
            <w:bottom w:val="none" w:sz="0" w:space="0" w:color="auto"/>
            <w:right w:val="none" w:sz="0" w:space="0" w:color="auto"/>
          </w:divBdr>
          <w:divsChild>
            <w:div w:id="732968862">
              <w:marLeft w:val="0"/>
              <w:marRight w:val="0"/>
              <w:marTop w:val="0"/>
              <w:marBottom w:val="0"/>
              <w:divBdr>
                <w:top w:val="none" w:sz="0" w:space="0" w:color="auto"/>
                <w:left w:val="none" w:sz="0" w:space="0" w:color="auto"/>
                <w:bottom w:val="none" w:sz="0" w:space="0" w:color="auto"/>
                <w:right w:val="none" w:sz="0" w:space="0" w:color="auto"/>
              </w:divBdr>
            </w:div>
          </w:divsChild>
        </w:div>
        <w:div w:id="732968512">
          <w:marLeft w:val="0"/>
          <w:marRight w:val="0"/>
          <w:marTop w:val="0"/>
          <w:marBottom w:val="0"/>
          <w:divBdr>
            <w:top w:val="none" w:sz="0" w:space="0" w:color="auto"/>
            <w:left w:val="none" w:sz="0" w:space="0" w:color="auto"/>
            <w:bottom w:val="none" w:sz="0" w:space="0" w:color="auto"/>
            <w:right w:val="none" w:sz="0" w:space="0" w:color="auto"/>
          </w:divBdr>
        </w:div>
        <w:div w:id="732969130">
          <w:marLeft w:val="0"/>
          <w:marRight w:val="0"/>
          <w:marTop w:val="0"/>
          <w:marBottom w:val="0"/>
          <w:divBdr>
            <w:top w:val="none" w:sz="0" w:space="0" w:color="auto"/>
            <w:left w:val="none" w:sz="0" w:space="0" w:color="auto"/>
            <w:bottom w:val="none" w:sz="0" w:space="0" w:color="auto"/>
            <w:right w:val="none" w:sz="0" w:space="0" w:color="auto"/>
          </w:divBdr>
          <w:divsChild>
            <w:div w:id="73296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033">
      <w:marLeft w:val="0"/>
      <w:marRight w:val="0"/>
      <w:marTop w:val="0"/>
      <w:marBottom w:val="0"/>
      <w:divBdr>
        <w:top w:val="none" w:sz="0" w:space="0" w:color="auto"/>
        <w:left w:val="none" w:sz="0" w:space="0" w:color="auto"/>
        <w:bottom w:val="none" w:sz="0" w:space="0" w:color="auto"/>
        <w:right w:val="none" w:sz="0" w:space="0" w:color="auto"/>
      </w:divBdr>
    </w:div>
    <w:div w:id="732968035">
      <w:marLeft w:val="0"/>
      <w:marRight w:val="0"/>
      <w:marTop w:val="0"/>
      <w:marBottom w:val="0"/>
      <w:divBdr>
        <w:top w:val="none" w:sz="0" w:space="0" w:color="auto"/>
        <w:left w:val="none" w:sz="0" w:space="0" w:color="auto"/>
        <w:bottom w:val="none" w:sz="0" w:space="0" w:color="auto"/>
        <w:right w:val="none" w:sz="0" w:space="0" w:color="auto"/>
      </w:divBdr>
    </w:div>
    <w:div w:id="732968036">
      <w:marLeft w:val="0"/>
      <w:marRight w:val="0"/>
      <w:marTop w:val="0"/>
      <w:marBottom w:val="0"/>
      <w:divBdr>
        <w:top w:val="none" w:sz="0" w:space="0" w:color="auto"/>
        <w:left w:val="none" w:sz="0" w:space="0" w:color="auto"/>
        <w:bottom w:val="none" w:sz="0" w:space="0" w:color="auto"/>
        <w:right w:val="none" w:sz="0" w:space="0" w:color="auto"/>
      </w:divBdr>
    </w:div>
    <w:div w:id="732968037">
      <w:marLeft w:val="0"/>
      <w:marRight w:val="0"/>
      <w:marTop w:val="0"/>
      <w:marBottom w:val="0"/>
      <w:divBdr>
        <w:top w:val="none" w:sz="0" w:space="0" w:color="auto"/>
        <w:left w:val="none" w:sz="0" w:space="0" w:color="auto"/>
        <w:bottom w:val="none" w:sz="0" w:space="0" w:color="auto"/>
        <w:right w:val="none" w:sz="0" w:space="0" w:color="auto"/>
      </w:divBdr>
    </w:div>
    <w:div w:id="732968038">
      <w:marLeft w:val="0"/>
      <w:marRight w:val="0"/>
      <w:marTop w:val="0"/>
      <w:marBottom w:val="0"/>
      <w:divBdr>
        <w:top w:val="none" w:sz="0" w:space="0" w:color="auto"/>
        <w:left w:val="none" w:sz="0" w:space="0" w:color="auto"/>
        <w:bottom w:val="none" w:sz="0" w:space="0" w:color="auto"/>
        <w:right w:val="none" w:sz="0" w:space="0" w:color="auto"/>
      </w:divBdr>
      <w:divsChild>
        <w:div w:id="732968025">
          <w:marLeft w:val="0"/>
          <w:marRight w:val="0"/>
          <w:marTop w:val="0"/>
          <w:marBottom w:val="0"/>
          <w:divBdr>
            <w:top w:val="none" w:sz="0" w:space="0" w:color="auto"/>
            <w:left w:val="none" w:sz="0" w:space="0" w:color="auto"/>
            <w:bottom w:val="none" w:sz="0" w:space="0" w:color="auto"/>
            <w:right w:val="none" w:sz="0" w:space="0" w:color="auto"/>
          </w:divBdr>
        </w:div>
      </w:divsChild>
    </w:div>
    <w:div w:id="732968039">
      <w:marLeft w:val="0"/>
      <w:marRight w:val="0"/>
      <w:marTop w:val="0"/>
      <w:marBottom w:val="0"/>
      <w:divBdr>
        <w:top w:val="none" w:sz="0" w:space="0" w:color="auto"/>
        <w:left w:val="none" w:sz="0" w:space="0" w:color="auto"/>
        <w:bottom w:val="none" w:sz="0" w:space="0" w:color="auto"/>
        <w:right w:val="none" w:sz="0" w:space="0" w:color="auto"/>
      </w:divBdr>
    </w:div>
    <w:div w:id="732968040">
      <w:marLeft w:val="0"/>
      <w:marRight w:val="0"/>
      <w:marTop w:val="0"/>
      <w:marBottom w:val="0"/>
      <w:divBdr>
        <w:top w:val="none" w:sz="0" w:space="0" w:color="auto"/>
        <w:left w:val="none" w:sz="0" w:space="0" w:color="auto"/>
        <w:bottom w:val="none" w:sz="0" w:space="0" w:color="auto"/>
        <w:right w:val="none" w:sz="0" w:space="0" w:color="auto"/>
      </w:divBdr>
      <w:divsChild>
        <w:div w:id="732967770">
          <w:marLeft w:val="0"/>
          <w:marRight w:val="0"/>
          <w:marTop w:val="0"/>
          <w:marBottom w:val="0"/>
          <w:divBdr>
            <w:top w:val="none" w:sz="0" w:space="0" w:color="auto"/>
            <w:left w:val="none" w:sz="0" w:space="0" w:color="auto"/>
            <w:bottom w:val="none" w:sz="0" w:space="0" w:color="auto"/>
            <w:right w:val="none" w:sz="0" w:space="0" w:color="auto"/>
          </w:divBdr>
          <w:divsChild>
            <w:div w:id="732967387">
              <w:marLeft w:val="0"/>
              <w:marRight w:val="0"/>
              <w:marTop w:val="0"/>
              <w:marBottom w:val="0"/>
              <w:divBdr>
                <w:top w:val="none" w:sz="0" w:space="0" w:color="auto"/>
                <w:left w:val="none" w:sz="0" w:space="0" w:color="auto"/>
                <w:bottom w:val="none" w:sz="0" w:space="0" w:color="auto"/>
                <w:right w:val="none" w:sz="0" w:space="0" w:color="auto"/>
              </w:divBdr>
              <w:divsChild>
                <w:div w:id="73296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043">
      <w:marLeft w:val="0"/>
      <w:marRight w:val="0"/>
      <w:marTop w:val="0"/>
      <w:marBottom w:val="0"/>
      <w:divBdr>
        <w:top w:val="none" w:sz="0" w:space="0" w:color="auto"/>
        <w:left w:val="none" w:sz="0" w:space="0" w:color="auto"/>
        <w:bottom w:val="none" w:sz="0" w:space="0" w:color="auto"/>
        <w:right w:val="none" w:sz="0" w:space="0" w:color="auto"/>
      </w:divBdr>
    </w:div>
    <w:div w:id="732968045">
      <w:marLeft w:val="0"/>
      <w:marRight w:val="0"/>
      <w:marTop w:val="0"/>
      <w:marBottom w:val="0"/>
      <w:divBdr>
        <w:top w:val="none" w:sz="0" w:space="0" w:color="auto"/>
        <w:left w:val="none" w:sz="0" w:space="0" w:color="auto"/>
        <w:bottom w:val="none" w:sz="0" w:space="0" w:color="auto"/>
        <w:right w:val="none" w:sz="0" w:space="0" w:color="auto"/>
      </w:divBdr>
    </w:div>
    <w:div w:id="732968050">
      <w:marLeft w:val="0"/>
      <w:marRight w:val="0"/>
      <w:marTop w:val="0"/>
      <w:marBottom w:val="0"/>
      <w:divBdr>
        <w:top w:val="none" w:sz="0" w:space="0" w:color="auto"/>
        <w:left w:val="none" w:sz="0" w:space="0" w:color="auto"/>
        <w:bottom w:val="none" w:sz="0" w:space="0" w:color="auto"/>
        <w:right w:val="none" w:sz="0" w:space="0" w:color="auto"/>
      </w:divBdr>
    </w:div>
    <w:div w:id="732968052">
      <w:marLeft w:val="0"/>
      <w:marRight w:val="0"/>
      <w:marTop w:val="0"/>
      <w:marBottom w:val="0"/>
      <w:divBdr>
        <w:top w:val="none" w:sz="0" w:space="0" w:color="auto"/>
        <w:left w:val="none" w:sz="0" w:space="0" w:color="auto"/>
        <w:bottom w:val="none" w:sz="0" w:space="0" w:color="auto"/>
        <w:right w:val="none" w:sz="0" w:space="0" w:color="auto"/>
      </w:divBdr>
      <w:divsChild>
        <w:div w:id="732966995">
          <w:marLeft w:val="0"/>
          <w:marRight w:val="0"/>
          <w:marTop w:val="0"/>
          <w:marBottom w:val="0"/>
          <w:divBdr>
            <w:top w:val="none" w:sz="0" w:space="0" w:color="auto"/>
            <w:left w:val="none" w:sz="0" w:space="0" w:color="auto"/>
            <w:bottom w:val="none" w:sz="0" w:space="0" w:color="auto"/>
            <w:right w:val="none" w:sz="0" w:space="0" w:color="auto"/>
          </w:divBdr>
          <w:divsChild>
            <w:div w:id="732966971">
              <w:marLeft w:val="0"/>
              <w:marRight w:val="0"/>
              <w:marTop w:val="0"/>
              <w:marBottom w:val="0"/>
              <w:divBdr>
                <w:top w:val="none" w:sz="0" w:space="0" w:color="auto"/>
                <w:left w:val="none" w:sz="0" w:space="0" w:color="auto"/>
                <w:bottom w:val="none" w:sz="0" w:space="0" w:color="auto"/>
                <w:right w:val="none" w:sz="0" w:space="0" w:color="auto"/>
              </w:divBdr>
            </w:div>
            <w:div w:id="732967170">
              <w:marLeft w:val="0"/>
              <w:marRight w:val="0"/>
              <w:marTop w:val="0"/>
              <w:marBottom w:val="0"/>
              <w:divBdr>
                <w:top w:val="none" w:sz="0" w:space="0" w:color="auto"/>
                <w:left w:val="none" w:sz="0" w:space="0" w:color="auto"/>
                <w:bottom w:val="none" w:sz="0" w:space="0" w:color="auto"/>
                <w:right w:val="none" w:sz="0" w:space="0" w:color="auto"/>
              </w:divBdr>
            </w:div>
            <w:div w:id="732968755">
              <w:marLeft w:val="0"/>
              <w:marRight w:val="0"/>
              <w:marTop w:val="0"/>
              <w:marBottom w:val="0"/>
              <w:divBdr>
                <w:top w:val="none" w:sz="0" w:space="0" w:color="auto"/>
                <w:left w:val="none" w:sz="0" w:space="0" w:color="auto"/>
                <w:bottom w:val="none" w:sz="0" w:space="0" w:color="auto"/>
                <w:right w:val="none" w:sz="0" w:space="0" w:color="auto"/>
              </w:divBdr>
              <w:divsChild>
                <w:div w:id="73296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006">
          <w:marLeft w:val="0"/>
          <w:marRight w:val="0"/>
          <w:marTop w:val="0"/>
          <w:marBottom w:val="0"/>
          <w:divBdr>
            <w:top w:val="none" w:sz="0" w:space="0" w:color="auto"/>
            <w:left w:val="none" w:sz="0" w:space="0" w:color="auto"/>
            <w:bottom w:val="none" w:sz="0" w:space="0" w:color="auto"/>
            <w:right w:val="none" w:sz="0" w:space="0" w:color="auto"/>
          </w:divBdr>
        </w:div>
        <w:div w:id="732967020">
          <w:marLeft w:val="0"/>
          <w:marRight w:val="0"/>
          <w:marTop w:val="0"/>
          <w:marBottom w:val="0"/>
          <w:divBdr>
            <w:top w:val="none" w:sz="0" w:space="0" w:color="auto"/>
            <w:left w:val="none" w:sz="0" w:space="0" w:color="auto"/>
            <w:bottom w:val="none" w:sz="0" w:space="0" w:color="auto"/>
            <w:right w:val="none" w:sz="0" w:space="0" w:color="auto"/>
          </w:divBdr>
        </w:div>
        <w:div w:id="732967071">
          <w:marLeft w:val="0"/>
          <w:marRight w:val="0"/>
          <w:marTop w:val="0"/>
          <w:marBottom w:val="0"/>
          <w:divBdr>
            <w:top w:val="none" w:sz="0" w:space="0" w:color="auto"/>
            <w:left w:val="none" w:sz="0" w:space="0" w:color="auto"/>
            <w:bottom w:val="none" w:sz="0" w:space="0" w:color="auto"/>
            <w:right w:val="none" w:sz="0" w:space="0" w:color="auto"/>
          </w:divBdr>
        </w:div>
        <w:div w:id="732967074">
          <w:marLeft w:val="0"/>
          <w:marRight w:val="0"/>
          <w:marTop w:val="0"/>
          <w:marBottom w:val="0"/>
          <w:divBdr>
            <w:top w:val="none" w:sz="0" w:space="0" w:color="auto"/>
            <w:left w:val="none" w:sz="0" w:space="0" w:color="auto"/>
            <w:bottom w:val="none" w:sz="0" w:space="0" w:color="auto"/>
            <w:right w:val="none" w:sz="0" w:space="0" w:color="auto"/>
          </w:divBdr>
        </w:div>
        <w:div w:id="732969060">
          <w:marLeft w:val="0"/>
          <w:marRight w:val="0"/>
          <w:marTop w:val="0"/>
          <w:marBottom w:val="0"/>
          <w:divBdr>
            <w:top w:val="none" w:sz="0" w:space="0" w:color="auto"/>
            <w:left w:val="none" w:sz="0" w:space="0" w:color="auto"/>
            <w:bottom w:val="none" w:sz="0" w:space="0" w:color="auto"/>
            <w:right w:val="none" w:sz="0" w:space="0" w:color="auto"/>
          </w:divBdr>
        </w:div>
      </w:divsChild>
    </w:div>
    <w:div w:id="732968054">
      <w:marLeft w:val="0"/>
      <w:marRight w:val="0"/>
      <w:marTop w:val="0"/>
      <w:marBottom w:val="0"/>
      <w:divBdr>
        <w:top w:val="none" w:sz="0" w:space="0" w:color="auto"/>
        <w:left w:val="none" w:sz="0" w:space="0" w:color="auto"/>
        <w:bottom w:val="none" w:sz="0" w:space="0" w:color="auto"/>
        <w:right w:val="none" w:sz="0" w:space="0" w:color="auto"/>
      </w:divBdr>
    </w:div>
    <w:div w:id="732968056">
      <w:marLeft w:val="0"/>
      <w:marRight w:val="0"/>
      <w:marTop w:val="0"/>
      <w:marBottom w:val="0"/>
      <w:divBdr>
        <w:top w:val="none" w:sz="0" w:space="0" w:color="auto"/>
        <w:left w:val="none" w:sz="0" w:space="0" w:color="auto"/>
        <w:bottom w:val="none" w:sz="0" w:space="0" w:color="auto"/>
        <w:right w:val="none" w:sz="0" w:space="0" w:color="auto"/>
      </w:divBdr>
      <w:divsChild>
        <w:div w:id="732967812">
          <w:marLeft w:val="0"/>
          <w:marRight w:val="0"/>
          <w:marTop w:val="0"/>
          <w:marBottom w:val="0"/>
          <w:divBdr>
            <w:top w:val="none" w:sz="0" w:space="0" w:color="auto"/>
            <w:left w:val="none" w:sz="0" w:space="0" w:color="auto"/>
            <w:bottom w:val="none" w:sz="0" w:space="0" w:color="auto"/>
            <w:right w:val="none" w:sz="0" w:space="0" w:color="auto"/>
          </w:divBdr>
        </w:div>
        <w:div w:id="732969126">
          <w:marLeft w:val="0"/>
          <w:marRight w:val="0"/>
          <w:marTop w:val="0"/>
          <w:marBottom w:val="0"/>
          <w:divBdr>
            <w:top w:val="none" w:sz="0" w:space="0" w:color="auto"/>
            <w:left w:val="none" w:sz="0" w:space="0" w:color="auto"/>
            <w:bottom w:val="none" w:sz="0" w:space="0" w:color="auto"/>
            <w:right w:val="none" w:sz="0" w:space="0" w:color="auto"/>
          </w:divBdr>
          <w:divsChild>
            <w:div w:id="73296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057">
      <w:marLeft w:val="0"/>
      <w:marRight w:val="0"/>
      <w:marTop w:val="0"/>
      <w:marBottom w:val="0"/>
      <w:divBdr>
        <w:top w:val="none" w:sz="0" w:space="0" w:color="auto"/>
        <w:left w:val="none" w:sz="0" w:space="0" w:color="auto"/>
        <w:bottom w:val="none" w:sz="0" w:space="0" w:color="auto"/>
        <w:right w:val="none" w:sz="0" w:space="0" w:color="auto"/>
      </w:divBdr>
      <w:divsChild>
        <w:div w:id="732968945">
          <w:marLeft w:val="0"/>
          <w:marRight w:val="0"/>
          <w:marTop w:val="0"/>
          <w:marBottom w:val="0"/>
          <w:divBdr>
            <w:top w:val="none" w:sz="0" w:space="0" w:color="auto"/>
            <w:left w:val="none" w:sz="0" w:space="0" w:color="auto"/>
            <w:bottom w:val="none" w:sz="0" w:space="0" w:color="auto"/>
            <w:right w:val="none" w:sz="0" w:space="0" w:color="auto"/>
          </w:divBdr>
        </w:div>
        <w:div w:id="732969109">
          <w:marLeft w:val="0"/>
          <w:marRight w:val="0"/>
          <w:marTop w:val="0"/>
          <w:marBottom w:val="0"/>
          <w:divBdr>
            <w:top w:val="none" w:sz="0" w:space="0" w:color="auto"/>
            <w:left w:val="none" w:sz="0" w:space="0" w:color="auto"/>
            <w:bottom w:val="none" w:sz="0" w:space="0" w:color="auto"/>
            <w:right w:val="none" w:sz="0" w:space="0" w:color="auto"/>
          </w:divBdr>
          <w:divsChild>
            <w:div w:id="732967182">
              <w:marLeft w:val="0"/>
              <w:marRight w:val="0"/>
              <w:marTop w:val="0"/>
              <w:marBottom w:val="0"/>
              <w:divBdr>
                <w:top w:val="none" w:sz="0" w:space="0" w:color="auto"/>
                <w:left w:val="none" w:sz="0" w:space="0" w:color="auto"/>
                <w:bottom w:val="none" w:sz="0" w:space="0" w:color="auto"/>
                <w:right w:val="none" w:sz="0" w:space="0" w:color="auto"/>
              </w:divBdr>
              <w:divsChild>
                <w:div w:id="73296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063">
      <w:marLeft w:val="0"/>
      <w:marRight w:val="0"/>
      <w:marTop w:val="0"/>
      <w:marBottom w:val="0"/>
      <w:divBdr>
        <w:top w:val="none" w:sz="0" w:space="0" w:color="auto"/>
        <w:left w:val="none" w:sz="0" w:space="0" w:color="auto"/>
        <w:bottom w:val="none" w:sz="0" w:space="0" w:color="auto"/>
        <w:right w:val="none" w:sz="0" w:space="0" w:color="auto"/>
      </w:divBdr>
    </w:div>
    <w:div w:id="732968064">
      <w:marLeft w:val="0"/>
      <w:marRight w:val="0"/>
      <w:marTop w:val="0"/>
      <w:marBottom w:val="0"/>
      <w:divBdr>
        <w:top w:val="none" w:sz="0" w:space="0" w:color="auto"/>
        <w:left w:val="none" w:sz="0" w:space="0" w:color="auto"/>
        <w:bottom w:val="none" w:sz="0" w:space="0" w:color="auto"/>
        <w:right w:val="none" w:sz="0" w:space="0" w:color="auto"/>
      </w:divBdr>
    </w:div>
    <w:div w:id="732968066">
      <w:marLeft w:val="0"/>
      <w:marRight w:val="0"/>
      <w:marTop w:val="0"/>
      <w:marBottom w:val="0"/>
      <w:divBdr>
        <w:top w:val="none" w:sz="0" w:space="0" w:color="auto"/>
        <w:left w:val="none" w:sz="0" w:space="0" w:color="auto"/>
        <w:bottom w:val="none" w:sz="0" w:space="0" w:color="auto"/>
        <w:right w:val="none" w:sz="0" w:space="0" w:color="auto"/>
      </w:divBdr>
    </w:div>
    <w:div w:id="732968068">
      <w:marLeft w:val="0"/>
      <w:marRight w:val="0"/>
      <w:marTop w:val="0"/>
      <w:marBottom w:val="0"/>
      <w:divBdr>
        <w:top w:val="none" w:sz="0" w:space="0" w:color="auto"/>
        <w:left w:val="none" w:sz="0" w:space="0" w:color="auto"/>
        <w:bottom w:val="none" w:sz="0" w:space="0" w:color="auto"/>
        <w:right w:val="none" w:sz="0" w:space="0" w:color="auto"/>
      </w:divBdr>
    </w:div>
    <w:div w:id="732968070">
      <w:marLeft w:val="0"/>
      <w:marRight w:val="0"/>
      <w:marTop w:val="0"/>
      <w:marBottom w:val="0"/>
      <w:divBdr>
        <w:top w:val="none" w:sz="0" w:space="0" w:color="auto"/>
        <w:left w:val="none" w:sz="0" w:space="0" w:color="auto"/>
        <w:bottom w:val="none" w:sz="0" w:space="0" w:color="auto"/>
        <w:right w:val="none" w:sz="0" w:space="0" w:color="auto"/>
      </w:divBdr>
    </w:div>
    <w:div w:id="732968072">
      <w:marLeft w:val="0"/>
      <w:marRight w:val="0"/>
      <w:marTop w:val="0"/>
      <w:marBottom w:val="0"/>
      <w:divBdr>
        <w:top w:val="none" w:sz="0" w:space="0" w:color="auto"/>
        <w:left w:val="none" w:sz="0" w:space="0" w:color="auto"/>
        <w:bottom w:val="none" w:sz="0" w:space="0" w:color="auto"/>
        <w:right w:val="none" w:sz="0" w:space="0" w:color="auto"/>
      </w:divBdr>
    </w:div>
    <w:div w:id="732968073">
      <w:marLeft w:val="0"/>
      <w:marRight w:val="0"/>
      <w:marTop w:val="0"/>
      <w:marBottom w:val="0"/>
      <w:divBdr>
        <w:top w:val="none" w:sz="0" w:space="0" w:color="auto"/>
        <w:left w:val="none" w:sz="0" w:space="0" w:color="auto"/>
        <w:bottom w:val="none" w:sz="0" w:space="0" w:color="auto"/>
        <w:right w:val="none" w:sz="0" w:space="0" w:color="auto"/>
      </w:divBdr>
    </w:div>
    <w:div w:id="732968075">
      <w:marLeft w:val="0"/>
      <w:marRight w:val="0"/>
      <w:marTop w:val="0"/>
      <w:marBottom w:val="0"/>
      <w:divBdr>
        <w:top w:val="none" w:sz="0" w:space="0" w:color="auto"/>
        <w:left w:val="none" w:sz="0" w:space="0" w:color="auto"/>
        <w:bottom w:val="none" w:sz="0" w:space="0" w:color="auto"/>
        <w:right w:val="none" w:sz="0" w:space="0" w:color="auto"/>
      </w:divBdr>
      <w:divsChild>
        <w:div w:id="732966368">
          <w:marLeft w:val="0"/>
          <w:marRight w:val="0"/>
          <w:marTop w:val="0"/>
          <w:marBottom w:val="0"/>
          <w:divBdr>
            <w:top w:val="none" w:sz="0" w:space="0" w:color="auto"/>
            <w:left w:val="none" w:sz="0" w:space="0" w:color="auto"/>
            <w:bottom w:val="none" w:sz="0" w:space="0" w:color="auto"/>
            <w:right w:val="none" w:sz="0" w:space="0" w:color="auto"/>
          </w:divBdr>
        </w:div>
      </w:divsChild>
    </w:div>
    <w:div w:id="732968076">
      <w:marLeft w:val="0"/>
      <w:marRight w:val="0"/>
      <w:marTop w:val="0"/>
      <w:marBottom w:val="0"/>
      <w:divBdr>
        <w:top w:val="none" w:sz="0" w:space="0" w:color="auto"/>
        <w:left w:val="none" w:sz="0" w:space="0" w:color="auto"/>
        <w:bottom w:val="none" w:sz="0" w:space="0" w:color="auto"/>
        <w:right w:val="none" w:sz="0" w:space="0" w:color="auto"/>
      </w:divBdr>
      <w:divsChild>
        <w:div w:id="732967961">
          <w:marLeft w:val="0"/>
          <w:marRight w:val="0"/>
          <w:marTop w:val="0"/>
          <w:marBottom w:val="0"/>
          <w:divBdr>
            <w:top w:val="none" w:sz="0" w:space="0" w:color="auto"/>
            <w:left w:val="none" w:sz="0" w:space="0" w:color="auto"/>
            <w:bottom w:val="none" w:sz="0" w:space="0" w:color="auto"/>
            <w:right w:val="none" w:sz="0" w:space="0" w:color="auto"/>
          </w:divBdr>
          <w:divsChild>
            <w:div w:id="73296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077">
      <w:marLeft w:val="0"/>
      <w:marRight w:val="0"/>
      <w:marTop w:val="0"/>
      <w:marBottom w:val="0"/>
      <w:divBdr>
        <w:top w:val="none" w:sz="0" w:space="0" w:color="auto"/>
        <w:left w:val="none" w:sz="0" w:space="0" w:color="auto"/>
        <w:bottom w:val="none" w:sz="0" w:space="0" w:color="auto"/>
        <w:right w:val="none" w:sz="0" w:space="0" w:color="auto"/>
      </w:divBdr>
    </w:div>
    <w:div w:id="732968078">
      <w:marLeft w:val="0"/>
      <w:marRight w:val="0"/>
      <w:marTop w:val="0"/>
      <w:marBottom w:val="0"/>
      <w:divBdr>
        <w:top w:val="none" w:sz="0" w:space="0" w:color="auto"/>
        <w:left w:val="none" w:sz="0" w:space="0" w:color="auto"/>
        <w:bottom w:val="none" w:sz="0" w:space="0" w:color="auto"/>
        <w:right w:val="none" w:sz="0" w:space="0" w:color="auto"/>
      </w:divBdr>
    </w:div>
    <w:div w:id="732968079">
      <w:marLeft w:val="0"/>
      <w:marRight w:val="0"/>
      <w:marTop w:val="0"/>
      <w:marBottom w:val="0"/>
      <w:divBdr>
        <w:top w:val="none" w:sz="0" w:space="0" w:color="auto"/>
        <w:left w:val="none" w:sz="0" w:space="0" w:color="auto"/>
        <w:bottom w:val="none" w:sz="0" w:space="0" w:color="auto"/>
        <w:right w:val="none" w:sz="0" w:space="0" w:color="auto"/>
      </w:divBdr>
    </w:div>
    <w:div w:id="732968080">
      <w:marLeft w:val="0"/>
      <w:marRight w:val="0"/>
      <w:marTop w:val="0"/>
      <w:marBottom w:val="0"/>
      <w:divBdr>
        <w:top w:val="none" w:sz="0" w:space="0" w:color="auto"/>
        <w:left w:val="none" w:sz="0" w:space="0" w:color="auto"/>
        <w:bottom w:val="none" w:sz="0" w:space="0" w:color="auto"/>
        <w:right w:val="none" w:sz="0" w:space="0" w:color="auto"/>
      </w:divBdr>
    </w:div>
    <w:div w:id="732968081">
      <w:marLeft w:val="0"/>
      <w:marRight w:val="0"/>
      <w:marTop w:val="0"/>
      <w:marBottom w:val="0"/>
      <w:divBdr>
        <w:top w:val="none" w:sz="0" w:space="0" w:color="auto"/>
        <w:left w:val="none" w:sz="0" w:space="0" w:color="auto"/>
        <w:bottom w:val="none" w:sz="0" w:space="0" w:color="auto"/>
        <w:right w:val="none" w:sz="0" w:space="0" w:color="auto"/>
      </w:divBdr>
      <w:divsChild>
        <w:div w:id="732966799">
          <w:marLeft w:val="200"/>
          <w:marRight w:val="200"/>
          <w:marTop w:val="200"/>
          <w:marBottom w:val="200"/>
          <w:divBdr>
            <w:top w:val="none" w:sz="0" w:space="0" w:color="auto"/>
            <w:left w:val="none" w:sz="0" w:space="0" w:color="auto"/>
            <w:bottom w:val="none" w:sz="0" w:space="0" w:color="auto"/>
            <w:right w:val="none" w:sz="0" w:space="0" w:color="auto"/>
          </w:divBdr>
        </w:div>
        <w:div w:id="732967427">
          <w:marLeft w:val="200"/>
          <w:marRight w:val="200"/>
          <w:marTop w:val="200"/>
          <w:marBottom w:val="200"/>
          <w:divBdr>
            <w:top w:val="none" w:sz="0" w:space="0" w:color="auto"/>
            <w:left w:val="none" w:sz="0" w:space="0" w:color="auto"/>
            <w:bottom w:val="none" w:sz="0" w:space="0" w:color="auto"/>
            <w:right w:val="none" w:sz="0" w:space="0" w:color="auto"/>
          </w:divBdr>
        </w:div>
      </w:divsChild>
    </w:div>
    <w:div w:id="732968082">
      <w:marLeft w:val="0"/>
      <w:marRight w:val="0"/>
      <w:marTop w:val="0"/>
      <w:marBottom w:val="0"/>
      <w:divBdr>
        <w:top w:val="none" w:sz="0" w:space="0" w:color="auto"/>
        <w:left w:val="none" w:sz="0" w:space="0" w:color="auto"/>
        <w:bottom w:val="none" w:sz="0" w:space="0" w:color="auto"/>
        <w:right w:val="none" w:sz="0" w:space="0" w:color="auto"/>
      </w:divBdr>
    </w:div>
    <w:div w:id="732968084">
      <w:marLeft w:val="0"/>
      <w:marRight w:val="0"/>
      <w:marTop w:val="0"/>
      <w:marBottom w:val="0"/>
      <w:divBdr>
        <w:top w:val="none" w:sz="0" w:space="0" w:color="auto"/>
        <w:left w:val="none" w:sz="0" w:space="0" w:color="auto"/>
        <w:bottom w:val="none" w:sz="0" w:space="0" w:color="auto"/>
        <w:right w:val="none" w:sz="0" w:space="0" w:color="auto"/>
      </w:divBdr>
    </w:div>
    <w:div w:id="732968085">
      <w:marLeft w:val="0"/>
      <w:marRight w:val="0"/>
      <w:marTop w:val="0"/>
      <w:marBottom w:val="0"/>
      <w:divBdr>
        <w:top w:val="none" w:sz="0" w:space="0" w:color="auto"/>
        <w:left w:val="none" w:sz="0" w:space="0" w:color="auto"/>
        <w:bottom w:val="none" w:sz="0" w:space="0" w:color="auto"/>
        <w:right w:val="none" w:sz="0" w:space="0" w:color="auto"/>
      </w:divBdr>
    </w:div>
    <w:div w:id="732968089">
      <w:marLeft w:val="0"/>
      <w:marRight w:val="0"/>
      <w:marTop w:val="0"/>
      <w:marBottom w:val="0"/>
      <w:divBdr>
        <w:top w:val="none" w:sz="0" w:space="0" w:color="auto"/>
        <w:left w:val="none" w:sz="0" w:space="0" w:color="auto"/>
        <w:bottom w:val="none" w:sz="0" w:space="0" w:color="auto"/>
        <w:right w:val="none" w:sz="0" w:space="0" w:color="auto"/>
      </w:divBdr>
    </w:div>
    <w:div w:id="732968096">
      <w:marLeft w:val="0"/>
      <w:marRight w:val="0"/>
      <w:marTop w:val="0"/>
      <w:marBottom w:val="0"/>
      <w:divBdr>
        <w:top w:val="none" w:sz="0" w:space="0" w:color="auto"/>
        <w:left w:val="none" w:sz="0" w:space="0" w:color="auto"/>
        <w:bottom w:val="none" w:sz="0" w:space="0" w:color="auto"/>
        <w:right w:val="none" w:sz="0" w:space="0" w:color="auto"/>
      </w:divBdr>
    </w:div>
    <w:div w:id="732968099">
      <w:marLeft w:val="0"/>
      <w:marRight w:val="0"/>
      <w:marTop w:val="0"/>
      <w:marBottom w:val="0"/>
      <w:divBdr>
        <w:top w:val="none" w:sz="0" w:space="0" w:color="auto"/>
        <w:left w:val="none" w:sz="0" w:space="0" w:color="auto"/>
        <w:bottom w:val="none" w:sz="0" w:space="0" w:color="auto"/>
        <w:right w:val="none" w:sz="0" w:space="0" w:color="auto"/>
      </w:divBdr>
    </w:div>
    <w:div w:id="732968100">
      <w:marLeft w:val="0"/>
      <w:marRight w:val="0"/>
      <w:marTop w:val="0"/>
      <w:marBottom w:val="0"/>
      <w:divBdr>
        <w:top w:val="none" w:sz="0" w:space="0" w:color="auto"/>
        <w:left w:val="none" w:sz="0" w:space="0" w:color="auto"/>
        <w:bottom w:val="none" w:sz="0" w:space="0" w:color="auto"/>
        <w:right w:val="none" w:sz="0" w:space="0" w:color="auto"/>
      </w:divBdr>
    </w:div>
    <w:div w:id="732968102">
      <w:marLeft w:val="0"/>
      <w:marRight w:val="0"/>
      <w:marTop w:val="0"/>
      <w:marBottom w:val="0"/>
      <w:divBdr>
        <w:top w:val="none" w:sz="0" w:space="0" w:color="auto"/>
        <w:left w:val="none" w:sz="0" w:space="0" w:color="auto"/>
        <w:bottom w:val="none" w:sz="0" w:space="0" w:color="auto"/>
        <w:right w:val="none" w:sz="0" w:space="0" w:color="auto"/>
      </w:divBdr>
    </w:div>
    <w:div w:id="732968106">
      <w:marLeft w:val="0"/>
      <w:marRight w:val="0"/>
      <w:marTop w:val="0"/>
      <w:marBottom w:val="0"/>
      <w:divBdr>
        <w:top w:val="none" w:sz="0" w:space="0" w:color="auto"/>
        <w:left w:val="none" w:sz="0" w:space="0" w:color="auto"/>
        <w:bottom w:val="none" w:sz="0" w:space="0" w:color="auto"/>
        <w:right w:val="none" w:sz="0" w:space="0" w:color="auto"/>
      </w:divBdr>
    </w:div>
    <w:div w:id="732968107">
      <w:marLeft w:val="0"/>
      <w:marRight w:val="0"/>
      <w:marTop w:val="0"/>
      <w:marBottom w:val="0"/>
      <w:divBdr>
        <w:top w:val="none" w:sz="0" w:space="0" w:color="auto"/>
        <w:left w:val="none" w:sz="0" w:space="0" w:color="auto"/>
        <w:bottom w:val="none" w:sz="0" w:space="0" w:color="auto"/>
        <w:right w:val="none" w:sz="0" w:space="0" w:color="auto"/>
      </w:divBdr>
    </w:div>
    <w:div w:id="732968108">
      <w:marLeft w:val="0"/>
      <w:marRight w:val="0"/>
      <w:marTop w:val="0"/>
      <w:marBottom w:val="0"/>
      <w:divBdr>
        <w:top w:val="none" w:sz="0" w:space="0" w:color="auto"/>
        <w:left w:val="none" w:sz="0" w:space="0" w:color="auto"/>
        <w:bottom w:val="none" w:sz="0" w:space="0" w:color="auto"/>
        <w:right w:val="none" w:sz="0" w:space="0" w:color="auto"/>
      </w:divBdr>
    </w:div>
    <w:div w:id="732968109">
      <w:marLeft w:val="0"/>
      <w:marRight w:val="0"/>
      <w:marTop w:val="0"/>
      <w:marBottom w:val="0"/>
      <w:divBdr>
        <w:top w:val="none" w:sz="0" w:space="0" w:color="auto"/>
        <w:left w:val="none" w:sz="0" w:space="0" w:color="auto"/>
        <w:bottom w:val="none" w:sz="0" w:space="0" w:color="auto"/>
        <w:right w:val="none" w:sz="0" w:space="0" w:color="auto"/>
      </w:divBdr>
    </w:div>
    <w:div w:id="732968110">
      <w:marLeft w:val="0"/>
      <w:marRight w:val="0"/>
      <w:marTop w:val="0"/>
      <w:marBottom w:val="0"/>
      <w:divBdr>
        <w:top w:val="none" w:sz="0" w:space="0" w:color="auto"/>
        <w:left w:val="none" w:sz="0" w:space="0" w:color="auto"/>
        <w:bottom w:val="none" w:sz="0" w:space="0" w:color="auto"/>
        <w:right w:val="none" w:sz="0" w:space="0" w:color="auto"/>
      </w:divBdr>
    </w:div>
    <w:div w:id="732968112">
      <w:marLeft w:val="0"/>
      <w:marRight w:val="0"/>
      <w:marTop w:val="0"/>
      <w:marBottom w:val="0"/>
      <w:divBdr>
        <w:top w:val="none" w:sz="0" w:space="0" w:color="auto"/>
        <w:left w:val="none" w:sz="0" w:space="0" w:color="auto"/>
        <w:bottom w:val="none" w:sz="0" w:space="0" w:color="auto"/>
        <w:right w:val="none" w:sz="0" w:space="0" w:color="auto"/>
      </w:divBdr>
      <w:divsChild>
        <w:div w:id="732967166">
          <w:marLeft w:val="0"/>
          <w:marRight w:val="0"/>
          <w:marTop w:val="0"/>
          <w:marBottom w:val="0"/>
          <w:divBdr>
            <w:top w:val="none" w:sz="0" w:space="0" w:color="auto"/>
            <w:left w:val="none" w:sz="0" w:space="0" w:color="auto"/>
            <w:bottom w:val="none" w:sz="0" w:space="0" w:color="auto"/>
            <w:right w:val="none" w:sz="0" w:space="0" w:color="auto"/>
          </w:divBdr>
        </w:div>
        <w:div w:id="732969124">
          <w:marLeft w:val="0"/>
          <w:marRight w:val="0"/>
          <w:marTop w:val="0"/>
          <w:marBottom w:val="0"/>
          <w:divBdr>
            <w:top w:val="none" w:sz="0" w:space="0" w:color="auto"/>
            <w:left w:val="none" w:sz="0" w:space="0" w:color="auto"/>
            <w:bottom w:val="none" w:sz="0" w:space="0" w:color="auto"/>
            <w:right w:val="none" w:sz="0" w:space="0" w:color="auto"/>
          </w:divBdr>
          <w:divsChild>
            <w:div w:id="732967110">
              <w:marLeft w:val="0"/>
              <w:marRight w:val="0"/>
              <w:marTop w:val="0"/>
              <w:marBottom w:val="0"/>
              <w:divBdr>
                <w:top w:val="none" w:sz="0" w:space="0" w:color="auto"/>
                <w:left w:val="none" w:sz="0" w:space="0" w:color="auto"/>
                <w:bottom w:val="none" w:sz="0" w:space="0" w:color="auto"/>
                <w:right w:val="none" w:sz="0" w:space="0" w:color="auto"/>
              </w:divBdr>
              <w:divsChild>
                <w:div w:id="732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113">
      <w:marLeft w:val="0"/>
      <w:marRight w:val="0"/>
      <w:marTop w:val="0"/>
      <w:marBottom w:val="0"/>
      <w:divBdr>
        <w:top w:val="none" w:sz="0" w:space="0" w:color="auto"/>
        <w:left w:val="none" w:sz="0" w:space="0" w:color="auto"/>
        <w:bottom w:val="none" w:sz="0" w:space="0" w:color="auto"/>
        <w:right w:val="none" w:sz="0" w:space="0" w:color="auto"/>
      </w:divBdr>
      <w:divsChild>
        <w:div w:id="732967513">
          <w:marLeft w:val="0"/>
          <w:marRight w:val="0"/>
          <w:marTop w:val="0"/>
          <w:marBottom w:val="0"/>
          <w:divBdr>
            <w:top w:val="none" w:sz="0" w:space="0" w:color="auto"/>
            <w:left w:val="none" w:sz="0" w:space="0" w:color="auto"/>
            <w:bottom w:val="none" w:sz="0" w:space="0" w:color="auto"/>
            <w:right w:val="none" w:sz="0" w:space="0" w:color="auto"/>
          </w:divBdr>
        </w:div>
        <w:div w:id="732967945">
          <w:marLeft w:val="0"/>
          <w:marRight w:val="0"/>
          <w:marTop w:val="0"/>
          <w:marBottom w:val="0"/>
          <w:divBdr>
            <w:top w:val="none" w:sz="0" w:space="0" w:color="auto"/>
            <w:left w:val="none" w:sz="0" w:space="0" w:color="auto"/>
            <w:bottom w:val="none" w:sz="0" w:space="0" w:color="auto"/>
            <w:right w:val="none" w:sz="0" w:space="0" w:color="auto"/>
          </w:divBdr>
          <w:divsChild>
            <w:div w:id="732966953">
              <w:marLeft w:val="0"/>
              <w:marRight w:val="0"/>
              <w:marTop w:val="0"/>
              <w:marBottom w:val="0"/>
              <w:divBdr>
                <w:top w:val="none" w:sz="0" w:space="0" w:color="auto"/>
                <w:left w:val="none" w:sz="0" w:space="0" w:color="auto"/>
                <w:bottom w:val="none" w:sz="0" w:space="0" w:color="auto"/>
                <w:right w:val="none" w:sz="0" w:space="0" w:color="auto"/>
              </w:divBdr>
              <w:divsChild>
                <w:div w:id="732968049">
                  <w:marLeft w:val="0"/>
                  <w:marRight w:val="0"/>
                  <w:marTop w:val="0"/>
                  <w:marBottom w:val="0"/>
                  <w:divBdr>
                    <w:top w:val="none" w:sz="0" w:space="0" w:color="auto"/>
                    <w:left w:val="none" w:sz="0" w:space="0" w:color="auto"/>
                    <w:bottom w:val="none" w:sz="0" w:space="0" w:color="auto"/>
                    <w:right w:val="none" w:sz="0" w:space="0" w:color="auto"/>
                  </w:divBdr>
                </w:div>
                <w:div w:id="732968268">
                  <w:marLeft w:val="0"/>
                  <w:marRight w:val="0"/>
                  <w:marTop w:val="0"/>
                  <w:marBottom w:val="0"/>
                  <w:divBdr>
                    <w:top w:val="none" w:sz="0" w:space="0" w:color="auto"/>
                    <w:left w:val="none" w:sz="0" w:space="0" w:color="auto"/>
                    <w:bottom w:val="none" w:sz="0" w:space="0" w:color="auto"/>
                    <w:right w:val="none" w:sz="0" w:space="0" w:color="auto"/>
                  </w:divBdr>
                </w:div>
                <w:div w:id="73296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114">
      <w:marLeft w:val="0"/>
      <w:marRight w:val="0"/>
      <w:marTop w:val="0"/>
      <w:marBottom w:val="0"/>
      <w:divBdr>
        <w:top w:val="none" w:sz="0" w:space="0" w:color="auto"/>
        <w:left w:val="none" w:sz="0" w:space="0" w:color="auto"/>
        <w:bottom w:val="none" w:sz="0" w:space="0" w:color="auto"/>
        <w:right w:val="none" w:sz="0" w:space="0" w:color="auto"/>
      </w:divBdr>
      <w:divsChild>
        <w:div w:id="732967582">
          <w:marLeft w:val="0"/>
          <w:marRight w:val="0"/>
          <w:marTop w:val="0"/>
          <w:marBottom w:val="0"/>
          <w:divBdr>
            <w:top w:val="none" w:sz="0" w:space="0" w:color="auto"/>
            <w:left w:val="none" w:sz="0" w:space="0" w:color="auto"/>
            <w:bottom w:val="none" w:sz="0" w:space="0" w:color="auto"/>
            <w:right w:val="none" w:sz="0" w:space="0" w:color="auto"/>
          </w:divBdr>
          <w:divsChild>
            <w:div w:id="7329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115">
      <w:marLeft w:val="0"/>
      <w:marRight w:val="0"/>
      <w:marTop w:val="0"/>
      <w:marBottom w:val="0"/>
      <w:divBdr>
        <w:top w:val="none" w:sz="0" w:space="0" w:color="auto"/>
        <w:left w:val="none" w:sz="0" w:space="0" w:color="auto"/>
        <w:bottom w:val="none" w:sz="0" w:space="0" w:color="auto"/>
        <w:right w:val="none" w:sz="0" w:space="0" w:color="auto"/>
      </w:divBdr>
      <w:divsChild>
        <w:div w:id="732966889">
          <w:marLeft w:val="0"/>
          <w:marRight w:val="0"/>
          <w:marTop w:val="0"/>
          <w:marBottom w:val="0"/>
          <w:divBdr>
            <w:top w:val="none" w:sz="0" w:space="0" w:color="auto"/>
            <w:left w:val="none" w:sz="0" w:space="0" w:color="auto"/>
            <w:bottom w:val="none" w:sz="0" w:space="0" w:color="auto"/>
            <w:right w:val="none" w:sz="0" w:space="0" w:color="auto"/>
          </w:divBdr>
          <w:divsChild>
            <w:div w:id="732967144">
              <w:marLeft w:val="0"/>
              <w:marRight w:val="0"/>
              <w:marTop w:val="0"/>
              <w:marBottom w:val="0"/>
              <w:divBdr>
                <w:top w:val="none" w:sz="0" w:space="0" w:color="auto"/>
                <w:left w:val="none" w:sz="0" w:space="0" w:color="auto"/>
                <w:bottom w:val="none" w:sz="0" w:space="0" w:color="auto"/>
                <w:right w:val="none" w:sz="0" w:space="0" w:color="auto"/>
              </w:divBdr>
              <w:divsChild>
                <w:div w:id="732969114">
                  <w:marLeft w:val="0"/>
                  <w:marRight w:val="0"/>
                  <w:marTop w:val="0"/>
                  <w:marBottom w:val="0"/>
                  <w:divBdr>
                    <w:top w:val="none" w:sz="0" w:space="0" w:color="auto"/>
                    <w:left w:val="none" w:sz="0" w:space="0" w:color="auto"/>
                    <w:bottom w:val="none" w:sz="0" w:space="0" w:color="auto"/>
                    <w:right w:val="none" w:sz="0" w:space="0" w:color="auto"/>
                  </w:divBdr>
                  <w:divsChild>
                    <w:div w:id="732967109">
                      <w:marLeft w:val="0"/>
                      <w:marRight w:val="0"/>
                      <w:marTop w:val="0"/>
                      <w:marBottom w:val="0"/>
                      <w:divBdr>
                        <w:top w:val="none" w:sz="0" w:space="0" w:color="auto"/>
                        <w:left w:val="none" w:sz="0" w:space="0" w:color="auto"/>
                        <w:bottom w:val="none" w:sz="0" w:space="0" w:color="auto"/>
                        <w:right w:val="none" w:sz="0" w:space="0" w:color="auto"/>
                      </w:divBdr>
                      <w:divsChild>
                        <w:div w:id="73296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7625">
          <w:marLeft w:val="0"/>
          <w:marRight w:val="0"/>
          <w:marTop w:val="0"/>
          <w:marBottom w:val="0"/>
          <w:divBdr>
            <w:top w:val="none" w:sz="0" w:space="0" w:color="auto"/>
            <w:left w:val="none" w:sz="0" w:space="0" w:color="auto"/>
            <w:bottom w:val="none" w:sz="0" w:space="0" w:color="auto"/>
            <w:right w:val="none" w:sz="0" w:space="0" w:color="auto"/>
          </w:divBdr>
        </w:div>
      </w:divsChild>
    </w:div>
    <w:div w:id="732968117">
      <w:marLeft w:val="0"/>
      <w:marRight w:val="0"/>
      <w:marTop w:val="0"/>
      <w:marBottom w:val="0"/>
      <w:divBdr>
        <w:top w:val="none" w:sz="0" w:space="0" w:color="auto"/>
        <w:left w:val="none" w:sz="0" w:space="0" w:color="auto"/>
        <w:bottom w:val="none" w:sz="0" w:space="0" w:color="auto"/>
        <w:right w:val="none" w:sz="0" w:space="0" w:color="auto"/>
      </w:divBdr>
      <w:divsChild>
        <w:div w:id="732968425">
          <w:marLeft w:val="720"/>
          <w:marRight w:val="720"/>
          <w:marTop w:val="100"/>
          <w:marBottom w:val="100"/>
          <w:divBdr>
            <w:top w:val="none" w:sz="0" w:space="0" w:color="auto"/>
            <w:left w:val="none" w:sz="0" w:space="0" w:color="auto"/>
            <w:bottom w:val="none" w:sz="0" w:space="0" w:color="auto"/>
            <w:right w:val="none" w:sz="0" w:space="0" w:color="auto"/>
          </w:divBdr>
        </w:div>
      </w:divsChild>
    </w:div>
    <w:div w:id="732968119">
      <w:marLeft w:val="0"/>
      <w:marRight w:val="0"/>
      <w:marTop w:val="0"/>
      <w:marBottom w:val="0"/>
      <w:divBdr>
        <w:top w:val="none" w:sz="0" w:space="0" w:color="auto"/>
        <w:left w:val="none" w:sz="0" w:space="0" w:color="auto"/>
        <w:bottom w:val="none" w:sz="0" w:space="0" w:color="auto"/>
        <w:right w:val="none" w:sz="0" w:space="0" w:color="auto"/>
      </w:divBdr>
    </w:div>
    <w:div w:id="732968122">
      <w:marLeft w:val="0"/>
      <w:marRight w:val="0"/>
      <w:marTop w:val="0"/>
      <w:marBottom w:val="0"/>
      <w:divBdr>
        <w:top w:val="none" w:sz="0" w:space="0" w:color="auto"/>
        <w:left w:val="none" w:sz="0" w:space="0" w:color="auto"/>
        <w:bottom w:val="none" w:sz="0" w:space="0" w:color="auto"/>
        <w:right w:val="none" w:sz="0" w:space="0" w:color="auto"/>
      </w:divBdr>
    </w:div>
    <w:div w:id="732968124">
      <w:marLeft w:val="0"/>
      <w:marRight w:val="0"/>
      <w:marTop w:val="0"/>
      <w:marBottom w:val="0"/>
      <w:divBdr>
        <w:top w:val="none" w:sz="0" w:space="0" w:color="auto"/>
        <w:left w:val="none" w:sz="0" w:space="0" w:color="auto"/>
        <w:bottom w:val="none" w:sz="0" w:space="0" w:color="auto"/>
        <w:right w:val="none" w:sz="0" w:space="0" w:color="auto"/>
      </w:divBdr>
    </w:div>
    <w:div w:id="732968127">
      <w:marLeft w:val="0"/>
      <w:marRight w:val="0"/>
      <w:marTop w:val="0"/>
      <w:marBottom w:val="0"/>
      <w:divBdr>
        <w:top w:val="none" w:sz="0" w:space="0" w:color="auto"/>
        <w:left w:val="none" w:sz="0" w:space="0" w:color="auto"/>
        <w:bottom w:val="none" w:sz="0" w:space="0" w:color="auto"/>
        <w:right w:val="none" w:sz="0" w:space="0" w:color="auto"/>
      </w:divBdr>
    </w:div>
    <w:div w:id="732968128">
      <w:marLeft w:val="0"/>
      <w:marRight w:val="0"/>
      <w:marTop w:val="0"/>
      <w:marBottom w:val="0"/>
      <w:divBdr>
        <w:top w:val="none" w:sz="0" w:space="0" w:color="auto"/>
        <w:left w:val="none" w:sz="0" w:space="0" w:color="auto"/>
        <w:bottom w:val="none" w:sz="0" w:space="0" w:color="auto"/>
        <w:right w:val="none" w:sz="0" w:space="0" w:color="auto"/>
      </w:divBdr>
    </w:div>
    <w:div w:id="732968129">
      <w:marLeft w:val="0"/>
      <w:marRight w:val="0"/>
      <w:marTop w:val="0"/>
      <w:marBottom w:val="0"/>
      <w:divBdr>
        <w:top w:val="none" w:sz="0" w:space="0" w:color="auto"/>
        <w:left w:val="none" w:sz="0" w:space="0" w:color="auto"/>
        <w:bottom w:val="none" w:sz="0" w:space="0" w:color="auto"/>
        <w:right w:val="none" w:sz="0" w:space="0" w:color="auto"/>
      </w:divBdr>
    </w:div>
    <w:div w:id="732968131">
      <w:marLeft w:val="0"/>
      <w:marRight w:val="0"/>
      <w:marTop w:val="0"/>
      <w:marBottom w:val="0"/>
      <w:divBdr>
        <w:top w:val="none" w:sz="0" w:space="0" w:color="auto"/>
        <w:left w:val="none" w:sz="0" w:space="0" w:color="auto"/>
        <w:bottom w:val="none" w:sz="0" w:space="0" w:color="auto"/>
        <w:right w:val="none" w:sz="0" w:space="0" w:color="auto"/>
      </w:divBdr>
      <w:divsChild>
        <w:div w:id="732968678">
          <w:marLeft w:val="0"/>
          <w:marRight w:val="0"/>
          <w:marTop w:val="0"/>
          <w:marBottom w:val="0"/>
          <w:divBdr>
            <w:top w:val="none" w:sz="0" w:space="0" w:color="auto"/>
            <w:left w:val="none" w:sz="0" w:space="0" w:color="auto"/>
            <w:bottom w:val="none" w:sz="0" w:space="0" w:color="auto"/>
            <w:right w:val="none" w:sz="0" w:space="0" w:color="auto"/>
          </w:divBdr>
          <w:divsChild>
            <w:div w:id="732968743">
              <w:marLeft w:val="0"/>
              <w:marRight w:val="0"/>
              <w:marTop w:val="0"/>
              <w:marBottom w:val="0"/>
              <w:divBdr>
                <w:top w:val="none" w:sz="0" w:space="0" w:color="auto"/>
                <w:left w:val="none" w:sz="0" w:space="0" w:color="auto"/>
                <w:bottom w:val="none" w:sz="0" w:space="0" w:color="auto"/>
                <w:right w:val="none" w:sz="0" w:space="0" w:color="auto"/>
              </w:divBdr>
            </w:div>
            <w:div w:id="732969178">
              <w:marLeft w:val="0"/>
              <w:marRight w:val="0"/>
              <w:marTop w:val="0"/>
              <w:marBottom w:val="0"/>
              <w:divBdr>
                <w:top w:val="none" w:sz="0" w:space="0" w:color="auto"/>
                <w:left w:val="none" w:sz="0" w:space="0" w:color="auto"/>
                <w:bottom w:val="none" w:sz="0" w:space="0" w:color="auto"/>
                <w:right w:val="none" w:sz="0" w:space="0" w:color="auto"/>
              </w:divBdr>
              <w:divsChild>
                <w:div w:id="732966630">
                  <w:marLeft w:val="0"/>
                  <w:marRight w:val="0"/>
                  <w:marTop w:val="0"/>
                  <w:marBottom w:val="0"/>
                  <w:divBdr>
                    <w:top w:val="none" w:sz="0" w:space="0" w:color="auto"/>
                    <w:left w:val="none" w:sz="0" w:space="0" w:color="auto"/>
                    <w:bottom w:val="none" w:sz="0" w:space="0" w:color="auto"/>
                    <w:right w:val="none" w:sz="0" w:space="0" w:color="auto"/>
                  </w:divBdr>
                  <w:divsChild>
                    <w:div w:id="732966590">
                      <w:marLeft w:val="0"/>
                      <w:marRight w:val="0"/>
                      <w:marTop w:val="0"/>
                      <w:marBottom w:val="0"/>
                      <w:divBdr>
                        <w:top w:val="none" w:sz="0" w:space="0" w:color="auto"/>
                        <w:left w:val="none" w:sz="0" w:space="0" w:color="auto"/>
                        <w:bottom w:val="none" w:sz="0" w:space="0" w:color="auto"/>
                        <w:right w:val="none" w:sz="0" w:space="0" w:color="auto"/>
                      </w:divBdr>
                      <w:divsChild>
                        <w:div w:id="732967623">
                          <w:marLeft w:val="0"/>
                          <w:marRight w:val="0"/>
                          <w:marTop w:val="0"/>
                          <w:marBottom w:val="0"/>
                          <w:divBdr>
                            <w:top w:val="none" w:sz="0" w:space="0" w:color="auto"/>
                            <w:left w:val="none" w:sz="0" w:space="0" w:color="auto"/>
                            <w:bottom w:val="none" w:sz="0" w:space="0" w:color="auto"/>
                            <w:right w:val="none" w:sz="0" w:space="0" w:color="auto"/>
                          </w:divBdr>
                          <w:divsChild>
                            <w:div w:id="732967489">
                              <w:marLeft w:val="0"/>
                              <w:marRight w:val="0"/>
                              <w:marTop w:val="0"/>
                              <w:marBottom w:val="0"/>
                              <w:divBdr>
                                <w:top w:val="none" w:sz="0" w:space="0" w:color="auto"/>
                                <w:left w:val="none" w:sz="0" w:space="0" w:color="auto"/>
                                <w:bottom w:val="none" w:sz="0" w:space="0" w:color="auto"/>
                                <w:right w:val="none" w:sz="0" w:space="0" w:color="auto"/>
                              </w:divBdr>
                            </w:div>
                            <w:div w:id="732968519">
                              <w:marLeft w:val="0"/>
                              <w:marRight w:val="0"/>
                              <w:marTop w:val="0"/>
                              <w:marBottom w:val="0"/>
                              <w:divBdr>
                                <w:top w:val="none" w:sz="0" w:space="0" w:color="auto"/>
                                <w:left w:val="none" w:sz="0" w:space="0" w:color="auto"/>
                                <w:bottom w:val="none" w:sz="0" w:space="0" w:color="auto"/>
                                <w:right w:val="none" w:sz="0" w:space="0" w:color="auto"/>
                              </w:divBdr>
                              <w:divsChild>
                                <w:div w:id="73296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8133">
      <w:marLeft w:val="0"/>
      <w:marRight w:val="0"/>
      <w:marTop w:val="0"/>
      <w:marBottom w:val="0"/>
      <w:divBdr>
        <w:top w:val="none" w:sz="0" w:space="0" w:color="auto"/>
        <w:left w:val="none" w:sz="0" w:space="0" w:color="auto"/>
        <w:bottom w:val="none" w:sz="0" w:space="0" w:color="auto"/>
        <w:right w:val="none" w:sz="0" w:space="0" w:color="auto"/>
      </w:divBdr>
    </w:div>
    <w:div w:id="732968139">
      <w:marLeft w:val="0"/>
      <w:marRight w:val="0"/>
      <w:marTop w:val="0"/>
      <w:marBottom w:val="0"/>
      <w:divBdr>
        <w:top w:val="none" w:sz="0" w:space="0" w:color="auto"/>
        <w:left w:val="none" w:sz="0" w:space="0" w:color="auto"/>
        <w:bottom w:val="none" w:sz="0" w:space="0" w:color="auto"/>
        <w:right w:val="none" w:sz="0" w:space="0" w:color="auto"/>
      </w:divBdr>
    </w:div>
    <w:div w:id="732968140">
      <w:marLeft w:val="0"/>
      <w:marRight w:val="0"/>
      <w:marTop w:val="0"/>
      <w:marBottom w:val="0"/>
      <w:divBdr>
        <w:top w:val="none" w:sz="0" w:space="0" w:color="auto"/>
        <w:left w:val="none" w:sz="0" w:space="0" w:color="auto"/>
        <w:bottom w:val="none" w:sz="0" w:space="0" w:color="auto"/>
        <w:right w:val="none" w:sz="0" w:space="0" w:color="auto"/>
      </w:divBdr>
      <w:divsChild>
        <w:div w:id="732966762">
          <w:marLeft w:val="0"/>
          <w:marRight w:val="0"/>
          <w:marTop w:val="0"/>
          <w:marBottom w:val="0"/>
          <w:divBdr>
            <w:top w:val="none" w:sz="0" w:space="0" w:color="auto"/>
            <w:left w:val="none" w:sz="0" w:space="0" w:color="auto"/>
            <w:bottom w:val="none" w:sz="0" w:space="0" w:color="auto"/>
            <w:right w:val="none" w:sz="0" w:space="0" w:color="auto"/>
          </w:divBdr>
          <w:divsChild>
            <w:div w:id="732967291">
              <w:marLeft w:val="0"/>
              <w:marRight w:val="0"/>
              <w:marTop w:val="0"/>
              <w:marBottom w:val="0"/>
              <w:divBdr>
                <w:top w:val="none" w:sz="0" w:space="0" w:color="auto"/>
                <w:left w:val="none" w:sz="0" w:space="0" w:color="auto"/>
                <w:bottom w:val="none" w:sz="0" w:space="0" w:color="auto"/>
                <w:right w:val="none" w:sz="0" w:space="0" w:color="auto"/>
              </w:divBdr>
              <w:divsChild>
                <w:div w:id="732967593">
                  <w:marLeft w:val="0"/>
                  <w:marRight w:val="0"/>
                  <w:marTop w:val="0"/>
                  <w:marBottom w:val="0"/>
                  <w:divBdr>
                    <w:top w:val="none" w:sz="0" w:space="0" w:color="auto"/>
                    <w:left w:val="none" w:sz="0" w:space="0" w:color="auto"/>
                    <w:bottom w:val="none" w:sz="0" w:space="0" w:color="auto"/>
                    <w:right w:val="none" w:sz="0" w:space="0" w:color="auto"/>
                  </w:divBdr>
                  <w:divsChild>
                    <w:div w:id="732968193">
                      <w:marLeft w:val="0"/>
                      <w:marRight w:val="0"/>
                      <w:marTop w:val="0"/>
                      <w:marBottom w:val="0"/>
                      <w:divBdr>
                        <w:top w:val="none" w:sz="0" w:space="0" w:color="auto"/>
                        <w:left w:val="none" w:sz="0" w:space="0" w:color="auto"/>
                        <w:bottom w:val="none" w:sz="0" w:space="0" w:color="auto"/>
                        <w:right w:val="none" w:sz="0" w:space="0" w:color="auto"/>
                      </w:divBdr>
                      <w:divsChild>
                        <w:div w:id="732967451">
                          <w:marLeft w:val="0"/>
                          <w:marRight w:val="0"/>
                          <w:marTop w:val="0"/>
                          <w:marBottom w:val="0"/>
                          <w:divBdr>
                            <w:top w:val="none" w:sz="0" w:space="0" w:color="auto"/>
                            <w:left w:val="none" w:sz="0" w:space="0" w:color="auto"/>
                            <w:bottom w:val="none" w:sz="0" w:space="0" w:color="auto"/>
                            <w:right w:val="none" w:sz="0" w:space="0" w:color="auto"/>
                          </w:divBdr>
                          <w:divsChild>
                            <w:div w:id="732966797">
                              <w:marLeft w:val="0"/>
                              <w:marRight w:val="0"/>
                              <w:marTop w:val="0"/>
                              <w:marBottom w:val="0"/>
                              <w:divBdr>
                                <w:top w:val="none" w:sz="0" w:space="0" w:color="auto"/>
                                <w:left w:val="none" w:sz="0" w:space="0" w:color="auto"/>
                                <w:bottom w:val="none" w:sz="0" w:space="0" w:color="auto"/>
                                <w:right w:val="none" w:sz="0" w:space="0" w:color="auto"/>
                              </w:divBdr>
                              <w:divsChild>
                                <w:div w:id="732966625">
                                  <w:marLeft w:val="0"/>
                                  <w:marRight w:val="0"/>
                                  <w:marTop w:val="0"/>
                                  <w:marBottom w:val="0"/>
                                  <w:divBdr>
                                    <w:top w:val="none" w:sz="0" w:space="0" w:color="auto"/>
                                    <w:left w:val="none" w:sz="0" w:space="0" w:color="auto"/>
                                    <w:bottom w:val="none" w:sz="0" w:space="0" w:color="auto"/>
                                    <w:right w:val="none" w:sz="0" w:space="0" w:color="auto"/>
                                  </w:divBdr>
                                  <w:divsChild>
                                    <w:div w:id="732967624">
                                      <w:marLeft w:val="0"/>
                                      <w:marRight w:val="0"/>
                                      <w:marTop w:val="0"/>
                                      <w:marBottom w:val="0"/>
                                      <w:divBdr>
                                        <w:top w:val="none" w:sz="0" w:space="0" w:color="auto"/>
                                        <w:left w:val="none" w:sz="0" w:space="0" w:color="auto"/>
                                        <w:bottom w:val="none" w:sz="0" w:space="0" w:color="auto"/>
                                        <w:right w:val="none" w:sz="0" w:space="0" w:color="auto"/>
                                      </w:divBdr>
                                      <w:divsChild>
                                        <w:div w:id="732967111">
                                          <w:marLeft w:val="0"/>
                                          <w:marRight w:val="0"/>
                                          <w:marTop w:val="0"/>
                                          <w:marBottom w:val="0"/>
                                          <w:divBdr>
                                            <w:top w:val="none" w:sz="0" w:space="0" w:color="auto"/>
                                            <w:left w:val="none" w:sz="0" w:space="0" w:color="auto"/>
                                            <w:bottom w:val="none" w:sz="0" w:space="0" w:color="auto"/>
                                            <w:right w:val="none" w:sz="0" w:space="0" w:color="auto"/>
                                          </w:divBdr>
                                          <w:divsChild>
                                            <w:div w:id="732968245">
                                              <w:marLeft w:val="0"/>
                                              <w:marRight w:val="0"/>
                                              <w:marTop w:val="0"/>
                                              <w:marBottom w:val="0"/>
                                              <w:divBdr>
                                                <w:top w:val="none" w:sz="0" w:space="0" w:color="auto"/>
                                                <w:left w:val="none" w:sz="0" w:space="0" w:color="auto"/>
                                                <w:bottom w:val="none" w:sz="0" w:space="0" w:color="auto"/>
                                                <w:right w:val="none" w:sz="0" w:space="0" w:color="auto"/>
                                              </w:divBdr>
                                              <w:divsChild>
                                                <w:div w:id="732968074">
                                                  <w:marLeft w:val="0"/>
                                                  <w:marRight w:val="0"/>
                                                  <w:marTop w:val="0"/>
                                                  <w:marBottom w:val="0"/>
                                                  <w:divBdr>
                                                    <w:top w:val="none" w:sz="0" w:space="0" w:color="auto"/>
                                                    <w:left w:val="none" w:sz="0" w:space="0" w:color="auto"/>
                                                    <w:bottom w:val="none" w:sz="0" w:space="0" w:color="auto"/>
                                                    <w:right w:val="none" w:sz="0" w:space="0" w:color="auto"/>
                                                  </w:divBdr>
                                                  <w:divsChild>
                                                    <w:div w:id="73296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2967386">
          <w:marLeft w:val="0"/>
          <w:marRight w:val="0"/>
          <w:marTop w:val="0"/>
          <w:marBottom w:val="0"/>
          <w:divBdr>
            <w:top w:val="none" w:sz="0" w:space="0" w:color="auto"/>
            <w:left w:val="none" w:sz="0" w:space="0" w:color="auto"/>
            <w:bottom w:val="none" w:sz="0" w:space="0" w:color="auto"/>
            <w:right w:val="none" w:sz="0" w:space="0" w:color="auto"/>
          </w:divBdr>
          <w:divsChild>
            <w:div w:id="732968772">
              <w:marLeft w:val="0"/>
              <w:marRight w:val="0"/>
              <w:marTop w:val="0"/>
              <w:marBottom w:val="0"/>
              <w:divBdr>
                <w:top w:val="none" w:sz="0" w:space="0" w:color="auto"/>
                <w:left w:val="none" w:sz="0" w:space="0" w:color="auto"/>
                <w:bottom w:val="none" w:sz="0" w:space="0" w:color="auto"/>
                <w:right w:val="none" w:sz="0" w:space="0" w:color="auto"/>
              </w:divBdr>
              <w:divsChild>
                <w:div w:id="732966614">
                  <w:marLeft w:val="0"/>
                  <w:marRight w:val="0"/>
                  <w:marTop w:val="0"/>
                  <w:marBottom w:val="0"/>
                  <w:divBdr>
                    <w:top w:val="none" w:sz="0" w:space="0" w:color="auto"/>
                    <w:left w:val="none" w:sz="0" w:space="0" w:color="auto"/>
                    <w:bottom w:val="none" w:sz="0" w:space="0" w:color="auto"/>
                    <w:right w:val="none" w:sz="0" w:space="0" w:color="auto"/>
                  </w:divBdr>
                  <w:divsChild>
                    <w:div w:id="732967303">
                      <w:marLeft w:val="0"/>
                      <w:marRight w:val="0"/>
                      <w:marTop w:val="0"/>
                      <w:marBottom w:val="0"/>
                      <w:divBdr>
                        <w:top w:val="none" w:sz="0" w:space="0" w:color="auto"/>
                        <w:left w:val="none" w:sz="0" w:space="0" w:color="auto"/>
                        <w:bottom w:val="none" w:sz="0" w:space="0" w:color="auto"/>
                        <w:right w:val="none" w:sz="0" w:space="0" w:color="auto"/>
                      </w:divBdr>
                      <w:divsChild>
                        <w:div w:id="732966666">
                          <w:marLeft w:val="0"/>
                          <w:marRight w:val="0"/>
                          <w:marTop w:val="0"/>
                          <w:marBottom w:val="0"/>
                          <w:divBdr>
                            <w:top w:val="none" w:sz="0" w:space="0" w:color="auto"/>
                            <w:left w:val="none" w:sz="0" w:space="0" w:color="auto"/>
                            <w:bottom w:val="none" w:sz="0" w:space="0" w:color="auto"/>
                            <w:right w:val="none" w:sz="0" w:space="0" w:color="auto"/>
                          </w:divBdr>
                          <w:divsChild>
                            <w:div w:id="732967054">
                              <w:marLeft w:val="0"/>
                              <w:marRight w:val="0"/>
                              <w:marTop w:val="0"/>
                              <w:marBottom w:val="0"/>
                              <w:divBdr>
                                <w:top w:val="none" w:sz="0" w:space="0" w:color="auto"/>
                                <w:left w:val="none" w:sz="0" w:space="0" w:color="auto"/>
                                <w:bottom w:val="none" w:sz="0" w:space="0" w:color="auto"/>
                                <w:right w:val="none" w:sz="0" w:space="0" w:color="auto"/>
                              </w:divBdr>
                            </w:div>
                          </w:divsChild>
                        </w:div>
                        <w:div w:id="732969023">
                          <w:marLeft w:val="0"/>
                          <w:marRight w:val="0"/>
                          <w:marTop w:val="0"/>
                          <w:marBottom w:val="0"/>
                          <w:divBdr>
                            <w:top w:val="none" w:sz="0" w:space="0" w:color="auto"/>
                            <w:left w:val="none" w:sz="0" w:space="0" w:color="auto"/>
                            <w:bottom w:val="none" w:sz="0" w:space="0" w:color="auto"/>
                            <w:right w:val="none" w:sz="0" w:space="0" w:color="auto"/>
                          </w:divBdr>
                          <w:divsChild>
                            <w:div w:id="73296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7404">
          <w:marLeft w:val="0"/>
          <w:marRight w:val="0"/>
          <w:marTop w:val="0"/>
          <w:marBottom w:val="0"/>
          <w:divBdr>
            <w:top w:val="none" w:sz="0" w:space="0" w:color="auto"/>
            <w:left w:val="none" w:sz="0" w:space="0" w:color="auto"/>
            <w:bottom w:val="none" w:sz="0" w:space="0" w:color="auto"/>
            <w:right w:val="none" w:sz="0" w:space="0" w:color="auto"/>
          </w:divBdr>
          <w:divsChild>
            <w:div w:id="732968200">
              <w:marLeft w:val="0"/>
              <w:marRight w:val="0"/>
              <w:marTop w:val="0"/>
              <w:marBottom w:val="0"/>
              <w:divBdr>
                <w:top w:val="none" w:sz="0" w:space="0" w:color="auto"/>
                <w:left w:val="none" w:sz="0" w:space="0" w:color="auto"/>
                <w:bottom w:val="none" w:sz="0" w:space="0" w:color="auto"/>
                <w:right w:val="none" w:sz="0" w:space="0" w:color="auto"/>
              </w:divBdr>
              <w:divsChild>
                <w:div w:id="732967073">
                  <w:marLeft w:val="0"/>
                  <w:marRight w:val="0"/>
                  <w:marTop w:val="0"/>
                  <w:marBottom w:val="0"/>
                  <w:divBdr>
                    <w:top w:val="none" w:sz="0" w:space="0" w:color="auto"/>
                    <w:left w:val="none" w:sz="0" w:space="0" w:color="auto"/>
                    <w:bottom w:val="none" w:sz="0" w:space="0" w:color="auto"/>
                    <w:right w:val="none" w:sz="0" w:space="0" w:color="auto"/>
                  </w:divBdr>
                  <w:divsChild>
                    <w:div w:id="732968044">
                      <w:marLeft w:val="0"/>
                      <w:marRight w:val="0"/>
                      <w:marTop w:val="0"/>
                      <w:marBottom w:val="0"/>
                      <w:divBdr>
                        <w:top w:val="none" w:sz="0" w:space="0" w:color="auto"/>
                        <w:left w:val="none" w:sz="0" w:space="0" w:color="auto"/>
                        <w:bottom w:val="none" w:sz="0" w:space="0" w:color="auto"/>
                        <w:right w:val="none" w:sz="0" w:space="0" w:color="auto"/>
                      </w:divBdr>
                      <w:divsChild>
                        <w:div w:id="732968689">
                          <w:marLeft w:val="0"/>
                          <w:marRight w:val="0"/>
                          <w:marTop w:val="0"/>
                          <w:marBottom w:val="0"/>
                          <w:divBdr>
                            <w:top w:val="none" w:sz="0" w:space="0" w:color="auto"/>
                            <w:left w:val="none" w:sz="0" w:space="0" w:color="auto"/>
                            <w:bottom w:val="none" w:sz="0" w:space="0" w:color="auto"/>
                            <w:right w:val="none" w:sz="0" w:space="0" w:color="auto"/>
                          </w:divBdr>
                          <w:divsChild>
                            <w:div w:id="732967485">
                              <w:marLeft w:val="0"/>
                              <w:marRight w:val="0"/>
                              <w:marTop w:val="0"/>
                              <w:marBottom w:val="0"/>
                              <w:divBdr>
                                <w:top w:val="none" w:sz="0" w:space="0" w:color="auto"/>
                                <w:left w:val="none" w:sz="0" w:space="0" w:color="auto"/>
                                <w:bottom w:val="none" w:sz="0" w:space="0" w:color="auto"/>
                                <w:right w:val="none" w:sz="0" w:space="0" w:color="auto"/>
                              </w:divBdr>
                              <w:divsChild>
                                <w:div w:id="732968565">
                                  <w:marLeft w:val="0"/>
                                  <w:marRight w:val="0"/>
                                  <w:marTop w:val="0"/>
                                  <w:marBottom w:val="0"/>
                                  <w:divBdr>
                                    <w:top w:val="none" w:sz="0" w:space="0" w:color="auto"/>
                                    <w:left w:val="none" w:sz="0" w:space="0" w:color="auto"/>
                                    <w:bottom w:val="none" w:sz="0" w:space="0" w:color="auto"/>
                                    <w:right w:val="none" w:sz="0" w:space="0" w:color="auto"/>
                                  </w:divBdr>
                                  <w:divsChild>
                                    <w:div w:id="73296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8175">
          <w:marLeft w:val="0"/>
          <w:marRight w:val="0"/>
          <w:marTop w:val="0"/>
          <w:marBottom w:val="0"/>
          <w:divBdr>
            <w:top w:val="none" w:sz="0" w:space="0" w:color="auto"/>
            <w:left w:val="none" w:sz="0" w:space="0" w:color="auto"/>
            <w:bottom w:val="none" w:sz="0" w:space="0" w:color="auto"/>
            <w:right w:val="none" w:sz="0" w:space="0" w:color="auto"/>
          </w:divBdr>
          <w:divsChild>
            <w:div w:id="732966370">
              <w:marLeft w:val="0"/>
              <w:marRight w:val="0"/>
              <w:marTop w:val="0"/>
              <w:marBottom w:val="0"/>
              <w:divBdr>
                <w:top w:val="none" w:sz="0" w:space="0" w:color="auto"/>
                <w:left w:val="none" w:sz="0" w:space="0" w:color="auto"/>
                <w:bottom w:val="none" w:sz="0" w:space="0" w:color="auto"/>
                <w:right w:val="none" w:sz="0" w:space="0" w:color="auto"/>
              </w:divBdr>
              <w:divsChild>
                <w:div w:id="732969207">
                  <w:marLeft w:val="0"/>
                  <w:marRight w:val="0"/>
                  <w:marTop w:val="0"/>
                  <w:marBottom w:val="0"/>
                  <w:divBdr>
                    <w:top w:val="none" w:sz="0" w:space="0" w:color="auto"/>
                    <w:left w:val="none" w:sz="0" w:space="0" w:color="auto"/>
                    <w:bottom w:val="none" w:sz="0" w:space="0" w:color="auto"/>
                    <w:right w:val="none" w:sz="0" w:space="0" w:color="auto"/>
                  </w:divBdr>
                  <w:divsChild>
                    <w:div w:id="732968653">
                      <w:marLeft w:val="0"/>
                      <w:marRight w:val="0"/>
                      <w:marTop w:val="0"/>
                      <w:marBottom w:val="0"/>
                      <w:divBdr>
                        <w:top w:val="none" w:sz="0" w:space="0" w:color="auto"/>
                        <w:left w:val="none" w:sz="0" w:space="0" w:color="auto"/>
                        <w:bottom w:val="none" w:sz="0" w:space="0" w:color="auto"/>
                        <w:right w:val="none" w:sz="0" w:space="0" w:color="auto"/>
                      </w:divBdr>
                      <w:divsChild>
                        <w:div w:id="732967648">
                          <w:marLeft w:val="0"/>
                          <w:marRight w:val="0"/>
                          <w:marTop w:val="0"/>
                          <w:marBottom w:val="0"/>
                          <w:divBdr>
                            <w:top w:val="none" w:sz="0" w:space="0" w:color="auto"/>
                            <w:left w:val="none" w:sz="0" w:space="0" w:color="auto"/>
                            <w:bottom w:val="none" w:sz="0" w:space="0" w:color="auto"/>
                            <w:right w:val="none" w:sz="0" w:space="0" w:color="auto"/>
                          </w:divBdr>
                          <w:divsChild>
                            <w:div w:id="732969161">
                              <w:marLeft w:val="0"/>
                              <w:marRight w:val="0"/>
                              <w:marTop w:val="0"/>
                              <w:marBottom w:val="0"/>
                              <w:divBdr>
                                <w:top w:val="none" w:sz="0" w:space="0" w:color="auto"/>
                                <w:left w:val="none" w:sz="0" w:space="0" w:color="auto"/>
                                <w:bottom w:val="none" w:sz="0" w:space="0" w:color="auto"/>
                                <w:right w:val="none" w:sz="0" w:space="0" w:color="auto"/>
                              </w:divBdr>
                              <w:divsChild>
                                <w:div w:id="732967527">
                                  <w:marLeft w:val="0"/>
                                  <w:marRight w:val="0"/>
                                  <w:marTop w:val="0"/>
                                  <w:marBottom w:val="0"/>
                                  <w:divBdr>
                                    <w:top w:val="none" w:sz="0" w:space="0" w:color="auto"/>
                                    <w:left w:val="none" w:sz="0" w:space="0" w:color="auto"/>
                                    <w:bottom w:val="none" w:sz="0" w:space="0" w:color="auto"/>
                                    <w:right w:val="none" w:sz="0" w:space="0" w:color="auto"/>
                                  </w:divBdr>
                                  <w:divsChild>
                                    <w:div w:id="732968884">
                                      <w:marLeft w:val="0"/>
                                      <w:marRight w:val="0"/>
                                      <w:marTop w:val="0"/>
                                      <w:marBottom w:val="0"/>
                                      <w:divBdr>
                                        <w:top w:val="none" w:sz="0" w:space="0" w:color="auto"/>
                                        <w:left w:val="none" w:sz="0" w:space="0" w:color="auto"/>
                                        <w:bottom w:val="none" w:sz="0" w:space="0" w:color="auto"/>
                                        <w:right w:val="none" w:sz="0" w:space="0" w:color="auto"/>
                                      </w:divBdr>
                                      <w:divsChild>
                                        <w:div w:id="732968783">
                                          <w:marLeft w:val="0"/>
                                          <w:marRight w:val="0"/>
                                          <w:marTop w:val="0"/>
                                          <w:marBottom w:val="0"/>
                                          <w:divBdr>
                                            <w:top w:val="none" w:sz="0" w:space="0" w:color="auto"/>
                                            <w:left w:val="none" w:sz="0" w:space="0" w:color="auto"/>
                                            <w:bottom w:val="none" w:sz="0" w:space="0" w:color="auto"/>
                                            <w:right w:val="none" w:sz="0" w:space="0" w:color="auto"/>
                                          </w:divBdr>
                                          <w:divsChild>
                                            <w:div w:id="732968900">
                                              <w:marLeft w:val="0"/>
                                              <w:marRight w:val="0"/>
                                              <w:marTop w:val="0"/>
                                              <w:marBottom w:val="0"/>
                                              <w:divBdr>
                                                <w:top w:val="none" w:sz="0" w:space="0" w:color="auto"/>
                                                <w:left w:val="none" w:sz="0" w:space="0" w:color="auto"/>
                                                <w:bottom w:val="none" w:sz="0" w:space="0" w:color="auto"/>
                                                <w:right w:val="none" w:sz="0" w:space="0" w:color="auto"/>
                                              </w:divBdr>
                                              <w:divsChild>
                                                <w:div w:id="732968920">
                                                  <w:marLeft w:val="0"/>
                                                  <w:marRight w:val="0"/>
                                                  <w:marTop w:val="0"/>
                                                  <w:marBottom w:val="0"/>
                                                  <w:divBdr>
                                                    <w:top w:val="none" w:sz="0" w:space="0" w:color="auto"/>
                                                    <w:left w:val="none" w:sz="0" w:space="0" w:color="auto"/>
                                                    <w:bottom w:val="none" w:sz="0" w:space="0" w:color="auto"/>
                                                    <w:right w:val="none" w:sz="0" w:space="0" w:color="auto"/>
                                                  </w:divBdr>
                                                  <w:divsChild>
                                                    <w:div w:id="732967141">
                                                      <w:marLeft w:val="0"/>
                                                      <w:marRight w:val="0"/>
                                                      <w:marTop w:val="0"/>
                                                      <w:marBottom w:val="0"/>
                                                      <w:divBdr>
                                                        <w:top w:val="none" w:sz="0" w:space="0" w:color="auto"/>
                                                        <w:left w:val="none" w:sz="0" w:space="0" w:color="auto"/>
                                                        <w:bottom w:val="none" w:sz="0" w:space="0" w:color="auto"/>
                                                        <w:right w:val="none" w:sz="0" w:space="0" w:color="auto"/>
                                                      </w:divBdr>
                                                      <w:divsChild>
                                                        <w:div w:id="732966467">
                                                          <w:marLeft w:val="0"/>
                                                          <w:marRight w:val="0"/>
                                                          <w:marTop w:val="0"/>
                                                          <w:marBottom w:val="0"/>
                                                          <w:divBdr>
                                                            <w:top w:val="none" w:sz="0" w:space="0" w:color="auto"/>
                                                            <w:left w:val="none" w:sz="0" w:space="0" w:color="auto"/>
                                                            <w:bottom w:val="none" w:sz="0" w:space="0" w:color="auto"/>
                                                            <w:right w:val="none" w:sz="0" w:space="0" w:color="auto"/>
                                                          </w:divBdr>
                                                          <w:divsChild>
                                                            <w:div w:id="73296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2968723">
          <w:marLeft w:val="0"/>
          <w:marRight w:val="0"/>
          <w:marTop w:val="0"/>
          <w:marBottom w:val="0"/>
          <w:divBdr>
            <w:top w:val="none" w:sz="0" w:space="0" w:color="auto"/>
            <w:left w:val="none" w:sz="0" w:space="0" w:color="auto"/>
            <w:bottom w:val="none" w:sz="0" w:space="0" w:color="auto"/>
            <w:right w:val="none" w:sz="0" w:space="0" w:color="auto"/>
          </w:divBdr>
          <w:divsChild>
            <w:div w:id="732966489">
              <w:marLeft w:val="0"/>
              <w:marRight w:val="0"/>
              <w:marTop w:val="0"/>
              <w:marBottom w:val="0"/>
              <w:divBdr>
                <w:top w:val="none" w:sz="0" w:space="0" w:color="auto"/>
                <w:left w:val="none" w:sz="0" w:space="0" w:color="auto"/>
                <w:bottom w:val="none" w:sz="0" w:space="0" w:color="auto"/>
                <w:right w:val="none" w:sz="0" w:space="0" w:color="auto"/>
              </w:divBdr>
              <w:divsChild>
                <w:div w:id="732968348">
                  <w:marLeft w:val="0"/>
                  <w:marRight w:val="0"/>
                  <w:marTop w:val="0"/>
                  <w:marBottom w:val="0"/>
                  <w:divBdr>
                    <w:top w:val="none" w:sz="0" w:space="0" w:color="auto"/>
                    <w:left w:val="none" w:sz="0" w:space="0" w:color="auto"/>
                    <w:bottom w:val="none" w:sz="0" w:space="0" w:color="auto"/>
                    <w:right w:val="none" w:sz="0" w:space="0" w:color="auto"/>
                  </w:divBdr>
                  <w:divsChild>
                    <w:div w:id="732966822">
                      <w:marLeft w:val="0"/>
                      <w:marRight w:val="0"/>
                      <w:marTop w:val="0"/>
                      <w:marBottom w:val="0"/>
                      <w:divBdr>
                        <w:top w:val="none" w:sz="0" w:space="0" w:color="auto"/>
                        <w:left w:val="none" w:sz="0" w:space="0" w:color="auto"/>
                        <w:bottom w:val="none" w:sz="0" w:space="0" w:color="auto"/>
                        <w:right w:val="none" w:sz="0" w:space="0" w:color="auto"/>
                      </w:divBdr>
                      <w:divsChild>
                        <w:div w:id="732967738">
                          <w:marLeft w:val="0"/>
                          <w:marRight w:val="0"/>
                          <w:marTop w:val="0"/>
                          <w:marBottom w:val="0"/>
                          <w:divBdr>
                            <w:top w:val="none" w:sz="0" w:space="0" w:color="auto"/>
                            <w:left w:val="none" w:sz="0" w:space="0" w:color="auto"/>
                            <w:bottom w:val="none" w:sz="0" w:space="0" w:color="auto"/>
                            <w:right w:val="none" w:sz="0" w:space="0" w:color="auto"/>
                          </w:divBdr>
                          <w:divsChild>
                            <w:div w:id="7329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9043">
          <w:marLeft w:val="0"/>
          <w:marRight w:val="0"/>
          <w:marTop w:val="0"/>
          <w:marBottom w:val="0"/>
          <w:divBdr>
            <w:top w:val="none" w:sz="0" w:space="0" w:color="auto"/>
            <w:left w:val="none" w:sz="0" w:space="0" w:color="auto"/>
            <w:bottom w:val="none" w:sz="0" w:space="0" w:color="auto"/>
            <w:right w:val="none" w:sz="0" w:space="0" w:color="auto"/>
          </w:divBdr>
          <w:divsChild>
            <w:div w:id="732966437">
              <w:marLeft w:val="0"/>
              <w:marRight w:val="0"/>
              <w:marTop w:val="0"/>
              <w:marBottom w:val="0"/>
              <w:divBdr>
                <w:top w:val="none" w:sz="0" w:space="0" w:color="auto"/>
                <w:left w:val="none" w:sz="0" w:space="0" w:color="auto"/>
                <w:bottom w:val="none" w:sz="0" w:space="0" w:color="auto"/>
                <w:right w:val="none" w:sz="0" w:space="0" w:color="auto"/>
              </w:divBdr>
              <w:divsChild>
                <w:div w:id="732968034">
                  <w:marLeft w:val="0"/>
                  <w:marRight w:val="0"/>
                  <w:marTop w:val="0"/>
                  <w:marBottom w:val="0"/>
                  <w:divBdr>
                    <w:top w:val="none" w:sz="0" w:space="0" w:color="auto"/>
                    <w:left w:val="none" w:sz="0" w:space="0" w:color="auto"/>
                    <w:bottom w:val="none" w:sz="0" w:space="0" w:color="auto"/>
                    <w:right w:val="none" w:sz="0" w:space="0" w:color="auto"/>
                  </w:divBdr>
                  <w:divsChild>
                    <w:div w:id="732969164">
                      <w:marLeft w:val="0"/>
                      <w:marRight w:val="0"/>
                      <w:marTop w:val="0"/>
                      <w:marBottom w:val="0"/>
                      <w:divBdr>
                        <w:top w:val="none" w:sz="0" w:space="0" w:color="auto"/>
                        <w:left w:val="none" w:sz="0" w:space="0" w:color="auto"/>
                        <w:bottom w:val="none" w:sz="0" w:space="0" w:color="auto"/>
                        <w:right w:val="none" w:sz="0" w:space="0" w:color="auto"/>
                      </w:divBdr>
                      <w:divsChild>
                        <w:div w:id="732967072">
                          <w:marLeft w:val="0"/>
                          <w:marRight w:val="0"/>
                          <w:marTop w:val="0"/>
                          <w:marBottom w:val="0"/>
                          <w:divBdr>
                            <w:top w:val="none" w:sz="0" w:space="0" w:color="auto"/>
                            <w:left w:val="none" w:sz="0" w:space="0" w:color="auto"/>
                            <w:bottom w:val="none" w:sz="0" w:space="0" w:color="auto"/>
                            <w:right w:val="none" w:sz="0" w:space="0" w:color="auto"/>
                          </w:divBdr>
                          <w:divsChild>
                            <w:div w:id="732967836">
                              <w:marLeft w:val="0"/>
                              <w:marRight w:val="0"/>
                              <w:marTop w:val="0"/>
                              <w:marBottom w:val="0"/>
                              <w:divBdr>
                                <w:top w:val="none" w:sz="0" w:space="0" w:color="auto"/>
                                <w:left w:val="none" w:sz="0" w:space="0" w:color="auto"/>
                                <w:bottom w:val="none" w:sz="0" w:space="0" w:color="auto"/>
                                <w:right w:val="none" w:sz="0" w:space="0" w:color="auto"/>
                              </w:divBdr>
                            </w:div>
                          </w:divsChild>
                        </w:div>
                        <w:div w:id="732968389">
                          <w:marLeft w:val="0"/>
                          <w:marRight w:val="0"/>
                          <w:marTop w:val="0"/>
                          <w:marBottom w:val="0"/>
                          <w:divBdr>
                            <w:top w:val="none" w:sz="0" w:space="0" w:color="auto"/>
                            <w:left w:val="none" w:sz="0" w:space="0" w:color="auto"/>
                            <w:bottom w:val="none" w:sz="0" w:space="0" w:color="auto"/>
                            <w:right w:val="none" w:sz="0" w:space="0" w:color="auto"/>
                          </w:divBdr>
                          <w:divsChild>
                            <w:div w:id="73296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9180">
          <w:marLeft w:val="0"/>
          <w:marRight w:val="0"/>
          <w:marTop w:val="0"/>
          <w:marBottom w:val="0"/>
          <w:divBdr>
            <w:top w:val="none" w:sz="0" w:space="0" w:color="auto"/>
            <w:left w:val="none" w:sz="0" w:space="0" w:color="auto"/>
            <w:bottom w:val="none" w:sz="0" w:space="0" w:color="auto"/>
            <w:right w:val="none" w:sz="0" w:space="0" w:color="auto"/>
          </w:divBdr>
          <w:divsChild>
            <w:div w:id="732966490">
              <w:marLeft w:val="0"/>
              <w:marRight w:val="0"/>
              <w:marTop w:val="0"/>
              <w:marBottom w:val="0"/>
              <w:divBdr>
                <w:top w:val="none" w:sz="0" w:space="0" w:color="auto"/>
                <w:left w:val="none" w:sz="0" w:space="0" w:color="auto"/>
                <w:bottom w:val="none" w:sz="0" w:space="0" w:color="auto"/>
                <w:right w:val="none" w:sz="0" w:space="0" w:color="auto"/>
              </w:divBdr>
              <w:divsChild>
                <w:div w:id="732966926">
                  <w:marLeft w:val="0"/>
                  <w:marRight w:val="0"/>
                  <w:marTop w:val="0"/>
                  <w:marBottom w:val="0"/>
                  <w:divBdr>
                    <w:top w:val="none" w:sz="0" w:space="0" w:color="auto"/>
                    <w:left w:val="none" w:sz="0" w:space="0" w:color="auto"/>
                    <w:bottom w:val="none" w:sz="0" w:space="0" w:color="auto"/>
                    <w:right w:val="none" w:sz="0" w:space="0" w:color="auto"/>
                  </w:divBdr>
                  <w:divsChild>
                    <w:div w:id="732968752">
                      <w:marLeft w:val="0"/>
                      <w:marRight w:val="0"/>
                      <w:marTop w:val="0"/>
                      <w:marBottom w:val="0"/>
                      <w:divBdr>
                        <w:top w:val="none" w:sz="0" w:space="0" w:color="auto"/>
                        <w:left w:val="none" w:sz="0" w:space="0" w:color="auto"/>
                        <w:bottom w:val="none" w:sz="0" w:space="0" w:color="auto"/>
                        <w:right w:val="none" w:sz="0" w:space="0" w:color="auto"/>
                      </w:divBdr>
                      <w:divsChild>
                        <w:div w:id="732966321">
                          <w:marLeft w:val="0"/>
                          <w:marRight w:val="0"/>
                          <w:marTop w:val="0"/>
                          <w:marBottom w:val="0"/>
                          <w:divBdr>
                            <w:top w:val="none" w:sz="0" w:space="0" w:color="auto"/>
                            <w:left w:val="none" w:sz="0" w:space="0" w:color="auto"/>
                            <w:bottom w:val="none" w:sz="0" w:space="0" w:color="auto"/>
                            <w:right w:val="none" w:sz="0" w:space="0" w:color="auto"/>
                          </w:divBdr>
                          <w:divsChild>
                            <w:div w:id="732968967">
                              <w:marLeft w:val="0"/>
                              <w:marRight w:val="0"/>
                              <w:marTop w:val="0"/>
                              <w:marBottom w:val="0"/>
                              <w:divBdr>
                                <w:top w:val="none" w:sz="0" w:space="0" w:color="auto"/>
                                <w:left w:val="none" w:sz="0" w:space="0" w:color="auto"/>
                                <w:bottom w:val="none" w:sz="0" w:space="0" w:color="auto"/>
                                <w:right w:val="none" w:sz="0" w:space="0" w:color="auto"/>
                              </w:divBdr>
                              <w:divsChild>
                                <w:div w:id="732967003">
                                  <w:marLeft w:val="0"/>
                                  <w:marRight w:val="0"/>
                                  <w:marTop w:val="0"/>
                                  <w:marBottom w:val="0"/>
                                  <w:divBdr>
                                    <w:top w:val="none" w:sz="0" w:space="0" w:color="auto"/>
                                    <w:left w:val="none" w:sz="0" w:space="0" w:color="auto"/>
                                    <w:bottom w:val="none" w:sz="0" w:space="0" w:color="auto"/>
                                    <w:right w:val="none" w:sz="0" w:space="0" w:color="auto"/>
                                  </w:divBdr>
                                  <w:divsChild>
                                    <w:div w:id="732969148">
                                      <w:marLeft w:val="0"/>
                                      <w:marRight w:val="0"/>
                                      <w:marTop w:val="0"/>
                                      <w:marBottom w:val="0"/>
                                      <w:divBdr>
                                        <w:top w:val="none" w:sz="0" w:space="0" w:color="auto"/>
                                        <w:left w:val="none" w:sz="0" w:space="0" w:color="auto"/>
                                        <w:bottom w:val="none" w:sz="0" w:space="0" w:color="auto"/>
                                        <w:right w:val="none" w:sz="0" w:space="0" w:color="auto"/>
                                      </w:divBdr>
                                      <w:divsChild>
                                        <w:div w:id="732968518">
                                          <w:marLeft w:val="0"/>
                                          <w:marRight w:val="0"/>
                                          <w:marTop w:val="0"/>
                                          <w:marBottom w:val="0"/>
                                          <w:divBdr>
                                            <w:top w:val="none" w:sz="0" w:space="0" w:color="auto"/>
                                            <w:left w:val="none" w:sz="0" w:space="0" w:color="auto"/>
                                            <w:bottom w:val="none" w:sz="0" w:space="0" w:color="auto"/>
                                            <w:right w:val="none" w:sz="0" w:space="0" w:color="auto"/>
                                          </w:divBdr>
                                          <w:divsChild>
                                            <w:div w:id="73296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2968143">
      <w:marLeft w:val="0"/>
      <w:marRight w:val="0"/>
      <w:marTop w:val="0"/>
      <w:marBottom w:val="0"/>
      <w:divBdr>
        <w:top w:val="none" w:sz="0" w:space="0" w:color="auto"/>
        <w:left w:val="none" w:sz="0" w:space="0" w:color="auto"/>
        <w:bottom w:val="none" w:sz="0" w:space="0" w:color="auto"/>
        <w:right w:val="none" w:sz="0" w:space="0" w:color="auto"/>
      </w:divBdr>
    </w:div>
    <w:div w:id="732968144">
      <w:marLeft w:val="0"/>
      <w:marRight w:val="0"/>
      <w:marTop w:val="0"/>
      <w:marBottom w:val="0"/>
      <w:divBdr>
        <w:top w:val="none" w:sz="0" w:space="0" w:color="auto"/>
        <w:left w:val="none" w:sz="0" w:space="0" w:color="auto"/>
        <w:bottom w:val="none" w:sz="0" w:space="0" w:color="auto"/>
        <w:right w:val="none" w:sz="0" w:space="0" w:color="auto"/>
      </w:divBdr>
    </w:div>
    <w:div w:id="732968145">
      <w:marLeft w:val="0"/>
      <w:marRight w:val="0"/>
      <w:marTop w:val="0"/>
      <w:marBottom w:val="0"/>
      <w:divBdr>
        <w:top w:val="none" w:sz="0" w:space="0" w:color="auto"/>
        <w:left w:val="none" w:sz="0" w:space="0" w:color="auto"/>
        <w:bottom w:val="none" w:sz="0" w:space="0" w:color="auto"/>
        <w:right w:val="none" w:sz="0" w:space="0" w:color="auto"/>
      </w:divBdr>
    </w:div>
    <w:div w:id="732968146">
      <w:marLeft w:val="0"/>
      <w:marRight w:val="0"/>
      <w:marTop w:val="0"/>
      <w:marBottom w:val="0"/>
      <w:divBdr>
        <w:top w:val="none" w:sz="0" w:space="0" w:color="auto"/>
        <w:left w:val="none" w:sz="0" w:space="0" w:color="auto"/>
        <w:bottom w:val="none" w:sz="0" w:space="0" w:color="auto"/>
        <w:right w:val="none" w:sz="0" w:space="0" w:color="auto"/>
      </w:divBdr>
    </w:div>
    <w:div w:id="732968147">
      <w:marLeft w:val="0"/>
      <w:marRight w:val="0"/>
      <w:marTop w:val="0"/>
      <w:marBottom w:val="0"/>
      <w:divBdr>
        <w:top w:val="none" w:sz="0" w:space="0" w:color="auto"/>
        <w:left w:val="none" w:sz="0" w:space="0" w:color="auto"/>
        <w:bottom w:val="none" w:sz="0" w:space="0" w:color="auto"/>
        <w:right w:val="none" w:sz="0" w:space="0" w:color="auto"/>
      </w:divBdr>
    </w:div>
    <w:div w:id="732968148">
      <w:marLeft w:val="0"/>
      <w:marRight w:val="0"/>
      <w:marTop w:val="0"/>
      <w:marBottom w:val="0"/>
      <w:divBdr>
        <w:top w:val="none" w:sz="0" w:space="0" w:color="auto"/>
        <w:left w:val="none" w:sz="0" w:space="0" w:color="auto"/>
        <w:bottom w:val="none" w:sz="0" w:space="0" w:color="auto"/>
        <w:right w:val="none" w:sz="0" w:space="0" w:color="auto"/>
      </w:divBdr>
    </w:div>
    <w:div w:id="732968149">
      <w:marLeft w:val="0"/>
      <w:marRight w:val="0"/>
      <w:marTop w:val="0"/>
      <w:marBottom w:val="0"/>
      <w:divBdr>
        <w:top w:val="none" w:sz="0" w:space="0" w:color="auto"/>
        <w:left w:val="none" w:sz="0" w:space="0" w:color="auto"/>
        <w:bottom w:val="none" w:sz="0" w:space="0" w:color="auto"/>
        <w:right w:val="none" w:sz="0" w:space="0" w:color="auto"/>
      </w:divBdr>
    </w:div>
    <w:div w:id="732968150">
      <w:marLeft w:val="0"/>
      <w:marRight w:val="0"/>
      <w:marTop w:val="0"/>
      <w:marBottom w:val="0"/>
      <w:divBdr>
        <w:top w:val="none" w:sz="0" w:space="0" w:color="auto"/>
        <w:left w:val="none" w:sz="0" w:space="0" w:color="auto"/>
        <w:bottom w:val="none" w:sz="0" w:space="0" w:color="auto"/>
        <w:right w:val="none" w:sz="0" w:space="0" w:color="auto"/>
      </w:divBdr>
    </w:div>
    <w:div w:id="732968152">
      <w:marLeft w:val="0"/>
      <w:marRight w:val="0"/>
      <w:marTop w:val="0"/>
      <w:marBottom w:val="0"/>
      <w:divBdr>
        <w:top w:val="none" w:sz="0" w:space="0" w:color="auto"/>
        <w:left w:val="none" w:sz="0" w:space="0" w:color="auto"/>
        <w:bottom w:val="none" w:sz="0" w:space="0" w:color="auto"/>
        <w:right w:val="none" w:sz="0" w:space="0" w:color="auto"/>
      </w:divBdr>
    </w:div>
    <w:div w:id="732968155">
      <w:marLeft w:val="0"/>
      <w:marRight w:val="0"/>
      <w:marTop w:val="0"/>
      <w:marBottom w:val="0"/>
      <w:divBdr>
        <w:top w:val="none" w:sz="0" w:space="0" w:color="auto"/>
        <w:left w:val="none" w:sz="0" w:space="0" w:color="auto"/>
        <w:bottom w:val="none" w:sz="0" w:space="0" w:color="auto"/>
        <w:right w:val="none" w:sz="0" w:space="0" w:color="auto"/>
      </w:divBdr>
    </w:div>
    <w:div w:id="732968158">
      <w:marLeft w:val="0"/>
      <w:marRight w:val="0"/>
      <w:marTop w:val="0"/>
      <w:marBottom w:val="0"/>
      <w:divBdr>
        <w:top w:val="none" w:sz="0" w:space="0" w:color="auto"/>
        <w:left w:val="none" w:sz="0" w:space="0" w:color="auto"/>
        <w:bottom w:val="none" w:sz="0" w:space="0" w:color="auto"/>
        <w:right w:val="none" w:sz="0" w:space="0" w:color="auto"/>
      </w:divBdr>
    </w:div>
    <w:div w:id="732968159">
      <w:marLeft w:val="0"/>
      <w:marRight w:val="0"/>
      <w:marTop w:val="0"/>
      <w:marBottom w:val="0"/>
      <w:divBdr>
        <w:top w:val="none" w:sz="0" w:space="0" w:color="auto"/>
        <w:left w:val="none" w:sz="0" w:space="0" w:color="auto"/>
        <w:bottom w:val="none" w:sz="0" w:space="0" w:color="auto"/>
        <w:right w:val="none" w:sz="0" w:space="0" w:color="auto"/>
      </w:divBdr>
      <w:divsChild>
        <w:div w:id="732966646">
          <w:marLeft w:val="0"/>
          <w:marRight w:val="0"/>
          <w:marTop w:val="0"/>
          <w:marBottom w:val="0"/>
          <w:divBdr>
            <w:top w:val="none" w:sz="0" w:space="0" w:color="auto"/>
            <w:left w:val="none" w:sz="0" w:space="0" w:color="auto"/>
            <w:bottom w:val="none" w:sz="0" w:space="0" w:color="auto"/>
            <w:right w:val="none" w:sz="0" w:space="0" w:color="auto"/>
          </w:divBdr>
        </w:div>
        <w:div w:id="732966703">
          <w:marLeft w:val="0"/>
          <w:marRight w:val="0"/>
          <w:marTop w:val="0"/>
          <w:marBottom w:val="0"/>
          <w:divBdr>
            <w:top w:val="none" w:sz="0" w:space="0" w:color="auto"/>
            <w:left w:val="none" w:sz="0" w:space="0" w:color="auto"/>
            <w:bottom w:val="none" w:sz="0" w:space="0" w:color="auto"/>
            <w:right w:val="none" w:sz="0" w:space="0" w:color="auto"/>
          </w:divBdr>
        </w:div>
        <w:div w:id="732966776">
          <w:marLeft w:val="0"/>
          <w:marRight w:val="0"/>
          <w:marTop w:val="0"/>
          <w:marBottom w:val="0"/>
          <w:divBdr>
            <w:top w:val="none" w:sz="0" w:space="0" w:color="auto"/>
            <w:left w:val="none" w:sz="0" w:space="0" w:color="auto"/>
            <w:bottom w:val="none" w:sz="0" w:space="0" w:color="auto"/>
            <w:right w:val="none" w:sz="0" w:space="0" w:color="auto"/>
          </w:divBdr>
        </w:div>
        <w:div w:id="732966896">
          <w:marLeft w:val="0"/>
          <w:marRight w:val="0"/>
          <w:marTop w:val="0"/>
          <w:marBottom w:val="0"/>
          <w:divBdr>
            <w:top w:val="none" w:sz="0" w:space="0" w:color="auto"/>
            <w:left w:val="none" w:sz="0" w:space="0" w:color="auto"/>
            <w:bottom w:val="none" w:sz="0" w:space="0" w:color="auto"/>
            <w:right w:val="none" w:sz="0" w:space="0" w:color="auto"/>
          </w:divBdr>
        </w:div>
        <w:div w:id="732966989">
          <w:marLeft w:val="0"/>
          <w:marRight w:val="0"/>
          <w:marTop w:val="0"/>
          <w:marBottom w:val="0"/>
          <w:divBdr>
            <w:top w:val="none" w:sz="0" w:space="0" w:color="auto"/>
            <w:left w:val="none" w:sz="0" w:space="0" w:color="auto"/>
            <w:bottom w:val="none" w:sz="0" w:space="0" w:color="auto"/>
            <w:right w:val="none" w:sz="0" w:space="0" w:color="auto"/>
          </w:divBdr>
        </w:div>
        <w:div w:id="732967273">
          <w:marLeft w:val="0"/>
          <w:marRight w:val="0"/>
          <w:marTop w:val="0"/>
          <w:marBottom w:val="0"/>
          <w:divBdr>
            <w:top w:val="none" w:sz="0" w:space="0" w:color="auto"/>
            <w:left w:val="none" w:sz="0" w:space="0" w:color="auto"/>
            <w:bottom w:val="none" w:sz="0" w:space="0" w:color="auto"/>
            <w:right w:val="none" w:sz="0" w:space="0" w:color="auto"/>
          </w:divBdr>
        </w:div>
        <w:div w:id="732967569">
          <w:marLeft w:val="0"/>
          <w:marRight w:val="0"/>
          <w:marTop w:val="0"/>
          <w:marBottom w:val="0"/>
          <w:divBdr>
            <w:top w:val="none" w:sz="0" w:space="0" w:color="auto"/>
            <w:left w:val="none" w:sz="0" w:space="0" w:color="auto"/>
            <w:bottom w:val="none" w:sz="0" w:space="0" w:color="auto"/>
            <w:right w:val="none" w:sz="0" w:space="0" w:color="auto"/>
          </w:divBdr>
        </w:div>
        <w:div w:id="732967806">
          <w:marLeft w:val="0"/>
          <w:marRight w:val="0"/>
          <w:marTop w:val="0"/>
          <w:marBottom w:val="0"/>
          <w:divBdr>
            <w:top w:val="none" w:sz="0" w:space="0" w:color="auto"/>
            <w:left w:val="none" w:sz="0" w:space="0" w:color="auto"/>
            <w:bottom w:val="none" w:sz="0" w:space="0" w:color="auto"/>
            <w:right w:val="none" w:sz="0" w:space="0" w:color="auto"/>
          </w:divBdr>
        </w:div>
        <w:div w:id="732967916">
          <w:marLeft w:val="0"/>
          <w:marRight w:val="0"/>
          <w:marTop w:val="0"/>
          <w:marBottom w:val="0"/>
          <w:divBdr>
            <w:top w:val="none" w:sz="0" w:space="0" w:color="auto"/>
            <w:left w:val="none" w:sz="0" w:space="0" w:color="auto"/>
            <w:bottom w:val="none" w:sz="0" w:space="0" w:color="auto"/>
            <w:right w:val="none" w:sz="0" w:space="0" w:color="auto"/>
          </w:divBdr>
        </w:div>
        <w:div w:id="732968261">
          <w:marLeft w:val="0"/>
          <w:marRight w:val="0"/>
          <w:marTop w:val="0"/>
          <w:marBottom w:val="0"/>
          <w:divBdr>
            <w:top w:val="none" w:sz="0" w:space="0" w:color="auto"/>
            <w:left w:val="none" w:sz="0" w:space="0" w:color="auto"/>
            <w:bottom w:val="none" w:sz="0" w:space="0" w:color="auto"/>
            <w:right w:val="none" w:sz="0" w:space="0" w:color="auto"/>
          </w:divBdr>
        </w:div>
        <w:div w:id="732968739">
          <w:marLeft w:val="0"/>
          <w:marRight w:val="0"/>
          <w:marTop w:val="0"/>
          <w:marBottom w:val="0"/>
          <w:divBdr>
            <w:top w:val="none" w:sz="0" w:space="0" w:color="auto"/>
            <w:left w:val="none" w:sz="0" w:space="0" w:color="auto"/>
            <w:bottom w:val="none" w:sz="0" w:space="0" w:color="auto"/>
            <w:right w:val="none" w:sz="0" w:space="0" w:color="auto"/>
          </w:divBdr>
        </w:div>
        <w:div w:id="732968840">
          <w:marLeft w:val="0"/>
          <w:marRight w:val="0"/>
          <w:marTop w:val="0"/>
          <w:marBottom w:val="0"/>
          <w:divBdr>
            <w:top w:val="none" w:sz="0" w:space="0" w:color="auto"/>
            <w:left w:val="none" w:sz="0" w:space="0" w:color="auto"/>
            <w:bottom w:val="none" w:sz="0" w:space="0" w:color="auto"/>
            <w:right w:val="none" w:sz="0" w:space="0" w:color="auto"/>
          </w:divBdr>
        </w:div>
        <w:div w:id="732968852">
          <w:marLeft w:val="0"/>
          <w:marRight w:val="0"/>
          <w:marTop w:val="0"/>
          <w:marBottom w:val="0"/>
          <w:divBdr>
            <w:top w:val="none" w:sz="0" w:space="0" w:color="auto"/>
            <w:left w:val="none" w:sz="0" w:space="0" w:color="auto"/>
            <w:bottom w:val="none" w:sz="0" w:space="0" w:color="auto"/>
            <w:right w:val="none" w:sz="0" w:space="0" w:color="auto"/>
          </w:divBdr>
        </w:div>
        <w:div w:id="732968935">
          <w:marLeft w:val="0"/>
          <w:marRight w:val="0"/>
          <w:marTop w:val="0"/>
          <w:marBottom w:val="0"/>
          <w:divBdr>
            <w:top w:val="none" w:sz="0" w:space="0" w:color="auto"/>
            <w:left w:val="none" w:sz="0" w:space="0" w:color="auto"/>
            <w:bottom w:val="none" w:sz="0" w:space="0" w:color="auto"/>
            <w:right w:val="none" w:sz="0" w:space="0" w:color="auto"/>
          </w:divBdr>
        </w:div>
        <w:div w:id="732968937">
          <w:marLeft w:val="0"/>
          <w:marRight w:val="0"/>
          <w:marTop w:val="0"/>
          <w:marBottom w:val="0"/>
          <w:divBdr>
            <w:top w:val="none" w:sz="0" w:space="0" w:color="auto"/>
            <w:left w:val="none" w:sz="0" w:space="0" w:color="auto"/>
            <w:bottom w:val="none" w:sz="0" w:space="0" w:color="auto"/>
            <w:right w:val="none" w:sz="0" w:space="0" w:color="auto"/>
          </w:divBdr>
        </w:div>
        <w:div w:id="732969256">
          <w:marLeft w:val="0"/>
          <w:marRight w:val="0"/>
          <w:marTop w:val="0"/>
          <w:marBottom w:val="0"/>
          <w:divBdr>
            <w:top w:val="none" w:sz="0" w:space="0" w:color="auto"/>
            <w:left w:val="none" w:sz="0" w:space="0" w:color="auto"/>
            <w:bottom w:val="none" w:sz="0" w:space="0" w:color="auto"/>
            <w:right w:val="none" w:sz="0" w:space="0" w:color="auto"/>
          </w:divBdr>
        </w:div>
      </w:divsChild>
    </w:div>
    <w:div w:id="732968161">
      <w:marLeft w:val="0"/>
      <w:marRight w:val="0"/>
      <w:marTop w:val="0"/>
      <w:marBottom w:val="0"/>
      <w:divBdr>
        <w:top w:val="none" w:sz="0" w:space="0" w:color="auto"/>
        <w:left w:val="none" w:sz="0" w:space="0" w:color="auto"/>
        <w:bottom w:val="none" w:sz="0" w:space="0" w:color="auto"/>
        <w:right w:val="none" w:sz="0" w:space="0" w:color="auto"/>
      </w:divBdr>
    </w:div>
    <w:div w:id="732968162">
      <w:marLeft w:val="0"/>
      <w:marRight w:val="0"/>
      <w:marTop w:val="0"/>
      <w:marBottom w:val="0"/>
      <w:divBdr>
        <w:top w:val="none" w:sz="0" w:space="0" w:color="auto"/>
        <w:left w:val="none" w:sz="0" w:space="0" w:color="auto"/>
        <w:bottom w:val="none" w:sz="0" w:space="0" w:color="auto"/>
        <w:right w:val="none" w:sz="0" w:space="0" w:color="auto"/>
      </w:divBdr>
    </w:div>
    <w:div w:id="732968163">
      <w:marLeft w:val="0"/>
      <w:marRight w:val="0"/>
      <w:marTop w:val="0"/>
      <w:marBottom w:val="0"/>
      <w:divBdr>
        <w:top w:val="none" w:sz="0" w:space="0" w:color="auto"/>
        <w:left w:val="none" w:sz="0" w:space="0" w:color="auto"/>
        <w:bottom w:val="none" w:sz="0" w:space="0" w:color="auto"/>
        <w:right w:val="none" w:sz="0" w:space="0" w:color="auto"/>
      </w:divBdr>
    </w:div>
    <w:div w:id="732968164">
      <w:marLeft w:val="0"/>
      <w:marRight w:val="0"/>
      <w:marTop w:val="0"/>
      <w:marBottom w:val="0"/>
      <w:divBdr>
        <w:top w:val="none" w:sz="0" w:space="0" w:color="auto"/>
        <w:left w:val="none" w:sz="0" w:space="0" w:color="auto"/>
        <w:bottom w:val="none" w:sz="0" w:space="0" w:color="auto"/>
        <w:right w:val="none" w:sz="0" w:space="0" w:color="auto"/>
      </w:divBdr>
    </w:div>
    <w:div w:id="732968166">
      <w:marLeft w:val="0"/>
      <w:marRight w:val="0"/>
      <w:marTop w:val="0"/>
      <w:marBottom w:val="0"/>
      <w:divBdr>
        <w:top w:val="none" w:sz="0" w:space="0" w:color="auto"/>
        <w:left w:val="none" w:sz="0" w:space="0" w:color="auto"/>
        <w:bottom w:val="none" w:sz="0" w:space="0" w:color="auto"/>
        <w:right w:val="none" w:sz="0" w:space="0" w:color="auto"/>
      </w:divBdr>
      <w:divsChild>
        <w:div w:id="732966537">
          <w:marLeft w:val="0"/>
          <w:marRight w:val="0"/>
          <w:marTop w:val="0"/>
          <w:marBottom w:val="0"/>
          <w:divBdr>
            <w:top w:val="none" w:sz="0" w:space="0" w:color="auto"/>
            <w:left w:val="none" w:sz="0" w:space="0" w:color="auto"/>
            <w:bottom w:val="none" w:sz="0" w:space="0" w:color="auto"/>
            <w:right w:val="none" w:sz="0" w:space="0" w:color="auto"/>
          </w:divBdr>
        </w:div>
      </w:divsChild>
    </w:div>
    <w:div w:id="732968168">
      <w:marLeft w:val="0"/>
      <w:marRight w:val="0"/>
      <w:marTop w:val="0"/>
      <w:marBottom w:val="0"/>
      <w:divBdr>
        <w:top w:val="none" w:sz="0" w:space="0" w:color="auto"/>
        <w:left w:val="none" w:sz="0" w:space="0" w:color="auto"/>
        <w:bottom w:val="none" w:sz="0" w:space="0" w:color="auto"/>
        <w:right w:val="none" w:sz="0" w:space="0" w:color="auto"/>
      </w:divBdr>
    </w:div>
    <w:div w:id="732968170">
      <w:marLeft w:val="0"/>
      <w:marRight w:val="0"/>
      <w:marTop w:val="0"/>
      <w:marBottom w:val="0"/>
      <w:divBdr>
        <w:top w:val="none" w:sz="0" w:space="0" w:color="auto"/>
        <w:left w:val="none" w:sz="0" w:space="0" w:color="auto"/>
        <w:bottom w:val="none" w:sz="0" w:space="0" w:color="auto"/>
        <w:right w:val="none" w:sz="0" w:space="0" w:color="auto"/>
      </w:divBdr>
      <w:divsChild>
        <w:div w:id="732967292">
          <w:marLeft w:val="0"/>
          <w:marRight w:val="0"/>
          <w:marTop w:val="0"/>
          <w:marBottom w:val="0"/>
          <w:divBdr>
            <w:top w:val="none" w:sz="0" w:space="0" w:color="auto"/>
            <w:left w:val="none" w:sz="0" w:space="0" w:color="auto"/>
            <w:bottom w:val="none" w:sz="0" w:space="0" w:color="auto"/>
            <w:right w:val="none" w:sz="0" w:space="0" w:color="auto"/>
          </w:divBdr>
          <w:divsChild>
            <w:div w:id="732967406">
              <w:marLeft w:val="0"/>
              <w:marRight w:val="0"/>
              <w:marTop w:val="0"/>
              <w:marBottom w:val="0"/>
              <w:divBdr>
                <w:top w:val="none" w:sz="0" w:space="0" w:color="auto"/>
                <w:left w:val="none" w:sz="0" w:space="0" w:color="auto"/>
                <w:bottom w:val="none" w:sz="0" w:space="0" w:color="auto"/>
                <w:right w:val="none" w:sz="0" w:space="0" w:color="auto"/>
              </w:divBdr>
              <w:divsChild>
                <w:div w:id="732967799">
                  <w:marLeft w:val="0"/>
                  <w:marRight w:val="0"/>
                  <w:marTop w:val="0"/>
                  <w:marBottom w:val="0"/>
                  <w:divBdr>
                    <w:top w:val="none" w:sz="0" w:space="0" w:color="auto"/>
                    <w:left w:val="none" w:sz="0" w:space="0" w:color="auto"/>
                    <w:bottom w:val="none" w:sz="0" w:space="0" w:color="auto"/>
                    <w:right w:val="none" w:sz="0" w:space="0" w:color="auto"/>
                  </w:divBdr>
                  <w:divsChild>
                    <w:div w:id="73296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171">
      <w:marLeft w:val="0"/>
      <w:marRight w:val="0"/>
      <w:marTop w:val="0"/>
      <w:marBottom w:val="0"/>
      <w:divBdr>
        <w:top w:val="none" w:sz="0" w:space="0" w:color="auto"/>
        <w:left w:val="none" w:sz="0" w:space="0" w:color="auto"/>
        <w:bottom w:val="none" w:sz="0" w:space="0" w:color="auto"/>
        <w:right w:val="none" w:sz="0" w:space="0" w:color="auto"/>
      </w:divBdr>
    </w:div>
    <w:div w:id="732968176">
      <w:marLeft w:val="0"/>
      <w:marRight w:val="0"/>
      <w:marTop w:val="0"/>
      <w:marBottom w:val="0"/>
      <w:divBdr>
        <w:top w:val="none" w:sz="0" w:space="0" w:color="auto"/>
        <w:left w:val="none" w:sz="0" w:space="0" w:color="auto"/>
        <w:bottom w:val="none" w:sz="0" w:space="0" w:color="auto"/>
        <w:right w:val="none" w:sz="0" w:space="0" w:color="auto"/>
      </w:divBdr>
    </w:div>
    <w:div w:id="732968177">
      <w:marLeft w:val="0"/>
      <w:marRight w:val="0"/>
      <w:marTop w:val="0"/>
      <w:marBottom w:val="0"/>
      <w:divBdr>
        <w:top w:val="none" w:sz="0" w:space="0" w:color="auto"/>
        <w:left w:val="none" w:sz="0" w:space="0" w:color="auto"/>
        <w:bottom w:val="none" w:sz="0" w:space="0" w:color="auto"/>
        <w:right w:val="none" w:sz="0" w:space="0" w:color="auto"/>
      </w:divBdr>
    </w:div>
    <w:div w:id="732968179">
      <w:marLeft w:val="0"/>
      <w:marRight w:val="0"/>
      <w:marTop w:val="0"/>
      <w:marBottom w:val="0"/>
      <w:divBdr>
        <w:top w:val="none" w:sz="0" w:space="0" w:color="auto"/>
        <w:left w:val="none" w:sz="0" w:space="0" w:color="auto"/>
        <w:bottom w:val="none" w:sz="0" w:space="0" w:color="auto"/>
        <w:right w:val="none" w:sz="0" w:space="0" w:color="auto"/>
      </w:divBdr>
    </w:div>
    <w:div w:id="732968185">
      <w:marLeft w:val="0"/>
      <w:marRight w:val="0"/>
      <w:marTop w:val="0"/>
      <w:marBottom w:val="0"/>
      <w:divBdr>
        <w:top w:val="none" w:sz="0" w:space="0" w:color="auto"/>
        <w:left w:val="none" w:sz="0" w:space="0" w:color="auto"/>
        <w:bottom w:val="none" w:sz="0" w:space="0" w:color="auto"/>
        <w:right w:val="none" w:sz="0" w:space="0" w:color="auto"/>
      </w:divBdr>
    </w:div>
    <w:div w:id="732968187">
      <w:marLeft w:val="0"/>
      <w:marRight w:val="0"/>
      <w:marTop w:val="0"/>
      <w:marBottom w:val="0"/>
      <w:divBdr>
        <w:top w:val="none" w:sz="0" w:space="0" w:color="auto"/>
        <w:left w:val="none" w:sz="0" w:space="0" w:color="auto"/>
        <w:bottom w:val="none" w:sz="0" w:space="0" w:color="auto"/>
        <w:right w:val="none" w:sz="0" w:space="0" w:color="auto"/>
      </w:divBdr>
    </w:div>
    <w:div w:id="732968190">
      <w:marLeft w:val="0"/>
      <w:marRight w:val="0"/>
      <w:marTop w:val="0"/>
      <w:marBottom w:val="0"/>
      <w:divBdr>
        <w:top w:val="none" w:sz="0" w:space="0" w:color="auto"/>
        <w:left w:val="none" w:sz="0" w:space="0" w:color="auto"/>
        <w:bottom w:val="none" w:sz="0" w:space="0" w:color="auto"/>
        <w:right w:val="none" w:sz="0" w:space="0" w:color="auto"/>
      </w:divBdr>
      <w:divsChild>
        <w:div w:id="732968850">
          <w:marLeft w:val="0"/>
          <w:marRight w:val="0"/>
          <w:marTop w:val="0"/>
          <w:marBottom w:val="0"/>
          <w:divBdr>
            <w:top w:val="none" w:sz="0" w:space="0" w:color="auto"/>
            <w:left w:val="none" w:sz="0" w:space="0" w:color="auto"/>
            <w:bottom w:val="none" w:sz="0" w:space="0" w:color="auto"/>
            <w:right w:val="none" w:sz="0" w:space="0" w:color="auto"/>
          </w:divBdr>
        </w:div>
      </w:divsChild>
    </w:div>
    <w:div w:id="732968192">
      <w:marLeft w:val="0"/>
      <w:marRight w:val="0"/>
      <w:marTop w:val="0"/>
      <w:marBottom w:val="0"/>
      <w:divBdr>
        <w:top w:val="none" w:sz="0" w:space="0" w:color="auto"/>
        <w:left w:val="none" w:sz="0" w:space="0" w:color="auto"/>
        <w:bottom w:val="none" w:sz="0" w:space="0" w:color="auto"/>
        <w:right w:val="none" w:sz="0" w:space="0" w:color="auto"/>
      </w:divBdr>
    </w:div>
    <w:div w:id="732968194">
      <w:marLeft w:val="0"/>
      <w:marRight w:val="0"/>
      <w:marTop w:val="0"/>
      <w:marBottom w:val="0"/>
      <w:divBdr>
        <w:top w:val="none" w:sz="0" w:space="0" w:color="auto"/>
        <w:left w:val="none" w:sz="0" w:space="0" w:color="auto"/>
        <w:bottom w:val="none" w:sz="0" w:space="0" w:color="auto"/>
        <w:right w:val="none" w:sz="0" w:space="0" w:color="auto"/>
      </w:divBdr>
      <w:divsChild>
        <w:div w:id="732966909">
          <w:marLeft w:val="0"/>
          <w:marRight w:val="0"/>
          <w:marTop w:val="0"/>
          <w:marBottom w:val="0"/>
          <w:divBdr>
            <w:top w:val="none" w:sz="0" w:space="0" w:color="auto"/>
            <w:left w:val="none" w:sz="0" w:space="0" w:color="auto"/>
            <w:bottom w:val="none" w:sz="0" w:space="0" w:color="auto"/>
            <w:right w:val="none" w:sz="0" w:space="0" w:color="auto"/>
          </w:divBdr>
          <w:divsChild>
            <w:div w:id="732966329">
              <w:marLeft w:val="0"/>
              <w:marRight w:val="0"/>
              <w:marTop w:val="0"/>
              <w:marBottom w:val="0"/>
              <w:divBdr>
                <w:top w:val="none" w:sz="0" w:space="0" w:color="auto"/>
                <w:left w:val="none" w:sz="0" w:space="0" w:color="auto"/>
                <w:bottom w:val="none" w:sz="0" w:space="0" w:color="auto"/>
                <w:right w:val="none" w:sz="0" w:space="0" w:color="auto"/>
              </w:divBdr>
            </w:div>
          </w:divsChild>
        </w:div>
        <w:div w:id="732969063">
          <w:marLeft w:val="0"/>
          <w:marRight w:val="0"/>
          <w:marTop w:val="0"/>
          <w:marBottom w:val="0"/>
          <w:divBdr>
            <w:top w:val="none" w:sz="0" w:space="0" w:color="auto"/>
            <w:left w:val="none" w:sz="0" w:space="0" w:color="auto"/>
            <w:bottom w:val="none" w:sz="0" w:space="0" w:color="auto"/>
            <w:right w:val="none" w:sz="0" w:space="0" w:color="auto"/>
          </w:divBdr>
        </w:div>
      </w:divsChild>
    </w:div>
    <w:div w:id="732968197">
      <w:marLeft w:val="0"/>
      <w:marRight w:val="0"/>
      <w:marTop w:val="0"/>
      <w:marBottom w:val="0"/>
      <w:divBdr>
        <w:top w:val="none" w:sz="0" w:space="0" w:color="auto"/>
        <w:left w:val="none" w:sz="0" w:space="0" w:color="auto"/>
        <w:bottom w:val="none" w:sz="0" w:space="0" w:color="auto"/>
        <w:right w:val="none" w:sz="0" w:space="0" w:color="auto"/>
      </w:divBdr>
    </w:div>
    <w:div w:id="732968203">
      <w:marLeft w:val="0"/>
      <w:marRight w:val="0"/>
      <w:marTop w:val="0"/>
      <w:marBottom w:val="0"/>
      <w:divBdr>
        <w:top w:val="none" w:sz="0" w:space="0" w:color="auto"/>
        <w:left w:val="none" w:sz="0" w:space="0" w:color="auto"/>
        <w:bottom w:val="none" w:sz="0" w:space="0" w:color="auto"/>
        <w:right w:val="none" w:sz="0" w:space="0" w:color="auto"/>
      </w:divBdr>
      <w:divsChild>
        <w:div w:id="732966337">
          <w:marLeft w:val="0"/>
          <w:marRight w:val="0"/>
          <w:marTop w:val="0"/>
          <w:marBottom w:val="0"/>
          <w:divBdr>
            <w:top w:val="none" w:sz="0" w:space="0" w:color="auto"/>
            <w:left w:val="none" w:sz="0" w:space="0" w:color="auto"/>
            <w:bottom w:val="none" w:sz="0" w:space="0" w:color="auto"/>
            <w:right w:val="none" w:sz="0" w:space="0" w:color="auto"/>
          </w:divBdr>
        </w:div>
      </w:divsChild>
    </w:div>
    <w:div w:id="732968204">
      <w:marLeft w:val="0"/>
      <w:marRight w:val="0"/>
      <w:marTop w:val="0"/>
      <w:marBottom w:val="0"/>
      <w:divBdr>
        <w:top w:val="none" w:sz="0" w:space="0" w:color="auto"/>
        <w:left w:val="none" w:sz="0" w:space="0" w:color="auto"/>
        <w:bottom w:val="none" w:sz="0" w:space="0" w:color="auto"/>
        <w:right w:val="none" w:sz="0" w:space="0" w:color="auto"/>
      </w:divBdr>
    </w:div>
    <w:div w:id="732968205">
      <w:marLeft w:val="0"/>
      <w:marRight w:val="0"/>
      <w:marTop w:val="0"/>
      <w:marBottom w:val="0"/>
      <w:divBdr>
        <w:top w:val="none" w:sz="0" w:space="0" w:color="auto"/>
        <w:left w:val="none" w:sz="0" w:space="0" w:color="auto"/>
        <w:bottom w:val="none" w:sz="0" w:space="0" w:color="auto"/>
        <w:right w:val="none" w:sz="0" w:space="0" w:color="auto"/>
      </w:divBdr>
    </w:div>
    <w:div w:id="732968213">
      <w:marLeft w:val="0"/>
      <w:marRight w:val="0"/>
      <w:marTop w:val="0"/>
      <w:marBottom w:val="0"/>
      <w:divBdr>
        <w:top w:val="none" w:sz="0" w:space="0" w:color="auto"/>
        <w:left w:val="none" w:sz="0" w:space="0" w:color="auto"/>
        <w:bottom w:val="none" w:sz="0" w:space="0" w:color="auto"/>
        <w:right w:val="none" w:sz="0" w:space="0" w:color="auto"/>
      </w:divBdr>
    </w:div>
    <w:div w:id="732968215">
      <w:marLeft w:val="0"/>
      <w:marRight w:val="0"/>
      <w:marTop w:val="0"/>
      <w:marBottom w:val="0"/>
      <w:divBdr>
        <w:top w:val="none" w:sz="0" w:space="0" w:color="auto"/>
        <w:left w:val="none" w:sz="0" w:space="0" w:color="auto"/>
        <w:bottom w:val="none" w:sz="0" w:space="0" w:color="auto"/>
        <w:right w:val="none" w:sz="0" w:space="0" w:color="auto"/>
      </w:divBdr>
      <w:divsChild>
        <w:div w:id="732968437">
          <w:marLeft w:val="0"/>
          <w:marRight w:val="0"/>
          <w:marTop w:val="0"/>
          <w:marBottom w:val="0"/>
          <w:divBdr>
            <w:top w:val="none" w:sz="0" w:space="0" w:color="auto"/>
            <w:left w:val="none" w:sz="0" w:space="0" w:color="auto"/>
            <w:bottom w:val="none" w:sz="0" w:space="0" w:color="auto"/>
            <w:right w:val="none" w:sz="0" w:space="0" w:color="auto"/>
          </w:divBdr>
        </w:div>
      </w:divsChild>
    </w:div>
    <w:div w:id="732968218">
      <w:marLeft w:val="0"/>
      <w:marRight w:val="0"/>
      <w:marTop w:val="0"/>
      <w:marBottom w:val="0"/>
      <w:divBdr>
        <w:top w:val="none" w:sz="0" w:space="0" w:color="auto"/>
        <w:left w:val="none" w:sz="0" w:space="0" w:color="auto"/>
        <w:bottom w:val="none" w:sz="0" w:space="0" w:color="auto"/>
        <w:right w:val="none" w:sz="0" w:space="0" w:color="auto"/>
      </w:divBdr>
      <w:divsChild>
        <w:div w:id="732966355">
          <w:marLeft w:val="0"/>
          <w:marRight w:val="0"/>
          <w:marTop w:val="0"/>
          <w:marBottom w:val="0"/>
          <w:divBdr>
            <w:top w:val="none" w:sz="0" w:space="0" w:color="auto"/>
            <w:left w:val="none" w:sz="0" w:space="0" w:color="auto"/>
            <w:bottom w:val="none" w:sz="0" w:space="0" w:color="auto"/>
            <w:right w:val="none" w:sz="0" w:space="0" w:color="auto"/>
          </w:divBdr>
        </w:div>
        <w:div w:id="732967148">
          <w:marLeft w:val="0"/>
          <w:marRight w:val="0"/>
          <w:marTop w:val="0"/>
          <w:marBottom w:val="0"/>
          <w:divBdr>
            <w:top w:val="none" w:sz="0" w:space="0" w:color="auto"/>
            <w:left w:val="none" w:sz="0" w:space="0" w:color="auto"/>
            <w:bottom w:val="none" w:sz="0" w:space="0" w:color="auto"/>
            <w:right w:val="none" w:sz="0" w:space="0" w:color="auto"/>
          </w:divBdr>
        </w:div>
        <w:div w:id="732967934">
          <w:marLeft w:val="0"/>
          <w:marRight w:val="0"/>
          <w:marTop w:val="0"/>
          <w:marBottom w:val="0"/>
          <w:divBdr>
            <w:top w:val="none" w:sz="0" w:space="0" w:color="auto"/>
            <w:left w:val="none" w:sz="0" w:space="0" w:color="auto"/>
            <w:bottom w:val="none" w:sz="0" w:space="0" w:color="auto"/>
            <w:right w:val="none" w:sz="0" w:space="0" w:color="auto"/>
          </w:divBdr>
        </w:div>
        <w:div w:id="732968201">
          <w:marLeft w:val="0"/>
          <w:marRight w:val="0"/>
          <w:marTop w:val="0"/>
          <w:marBottom w:val="0"/>
          <w:divBdr>
            <w:top w:val="none" w:sz="0" w:space="0" w:color="auto"/>
            <w:left w:val="none" w:sz="0" w:space="0" w:color="auto"/>
            <w:bottom w:val="none" w:sz="0" w:space="0" w:color="auto"/>
            <w:right w:val="none" w:sz="0" w:space="0" w:color="auto"/>
          </w:divBdr>
          <w:divsChild>
            <w:div w:id="732966638">
              <w:marLeft w:val="0"/>
              <w:marRight w:val="0"/>
              <w:marTop w:val="0"/>
              <w:marBottom w:val="0"/>
              <w:divBdr>
                <w:top w:val="none" w:sz="0" w:space="0" w:color="auto"/>
                <w:left w:val="none" w:sz="0" w:space="0" w:color="auto"/>
                <w:bottom w:val="none" w:sz="0" w:space="0" w:color="auto"/>
                <w:right w:val="none" w:sz="0" w:space="0" w:color="auto"/>
              </w:divBdr>
            </w:div>
            <w:div w:id="732966725">
              <w:marLeft w:val="0"/>
              <w:marRight w:val="0"/>
              <w:marTop w:val="0"/>
              <w:marBottom w:val="0"/>
              <w:divBdr>
                <w:top w:val="none" w:sz="0" w:space="0" w:color="auto"/>
                <w:left w:val="none" w:sz="0" w:space="0" w:color="auto"/>
                <w:bottom w:val="none" w:sz="0" w:space="0" w:color="auto"/>
                <w:right w:val="none" w:sz="0" w:space="0" w:color="auto"/>
              </w:divBdr>
            </w:div>
            <w:div w:id="732967324">
              <w:marLeft w:val="0"/>
              <w:marRight w:val="0"/>
              <w:marTop w:val="0"/>
              <w:marBottom w:val="0"/>
              <w:divBdr>
                <w:top w:val="none" w:sz="0" w:space="0" w:color="auto"/>
                <w:left w:val="none" w:sz="0" w:space="0" w:color="auto"/>
                <w:bottom w:val="none" w:sz="0" w:space="0" w:color="auto"/>
                <w:right w:val="none" w:sz="0" w:space="0" w:color="auto"/>
              </w:divBdr>
            </w:div>
            <w:div w:id="732967560">
              <w:marLeft w:val="0"/>
              <w:marRight w:val="0"/>
              <w:marTop w:val="0"/>
              <w:marBottom w:val="0"/>
              <w:divBdr>
                <w:top w:val="none" w:sz="0" w:space="0" w:color="auto"/>
                <w:left w:val="none" w:sz="0" w:space="0" w:color="auto"/>
                <w:bottom w:val="none" w:sz="0" w:space="0" w:color="auto"/>
                <w:right w:val="none" w:sz="0" w:space="0" w:color="auto"/>
              </w:divBdr>
            </w:div>
            <w:div w:id="732967573">
              <w:marLeft w:val="0"/>
              <w:marRight w:val="0"/>
              <w:marTop w:val="0"/>
              <w:marBottom w:val="0"/>
              <w:divBdr>
                <w:top w:val="none" w:sz="0" w:space="0" w:color="auto"/>
                <w:left w:val="none" w:sz="0" w:space="0" w:color="auto"/>
                <w:bottom w:val="none" w:sz="0" w:space="0" w:color="auto"/>
                <w:right w:val="none" w:sz="0" w:space="0" w:color="auto"/>
              </w:divBdr>
            </w:div>
            <w:div w:id="732968432">
              <w:marLeft w:val="0"/>
              <w:marRight w:val="0"/>
              <w:marTop w:val="0"/>
              <w:marBottom w:val="0"/>
              <w:divBdr>
                <w:top w:val="none" w:sz="0" w:space="0" w:color="auto"/>
                <w:left w:val="none" w:sz="0" w:space="0" w:color="auto"/>
                <w:bottom w:val="none" w:sz="0" w:space="0" w:color="auto"/>
                <w:right w:val="none" w:sz="0" w:space="0" w:color="auto"/>
              </w:divBdr>
            </w:div>
            <w:div w:id="732968709">
              <w:marLeft w:val="0"/>
              <w:marRight w:val="0"/>
              <w:marTop w:val="0"/>
              <w:marBottom w:val="0"/>
              <w:divBdr>
                <w:top w:val="none" w:sz="0" w:space="0" w:color="auto"/>
                <w:left w:val="none" w:sz="0" w:space="0" w:color="auto"/>
                <w:bottom w:val="none" w:sz="0" w:space="0" w:color="auto"/>
                <w:right w:val="none" w:sz="0" w:space="0" w:color="auto"/>
              </w:divBdr>
            </w:div>
          </w:divsChild>
        </w:div>
        <w:div w:id="732969065">
          <w:marLeft w:val="0"/>
          <w:marRight w:val="0"/>
          <w:marTop w:val="0"/>
          <w:marBottom w:val="0"/>
          <w:divBdr>
            <w:top w:val="none" w:sz="0" w:space="0" w:color="auto"/>
            <w:left w:val="none" w:sz="0" w:space="0" w:color="auto"/>
            <w:bottom w:val="none" w:sz="0" w:space="0" w:color="auto"/>
            <w:right w:val="none" w:sz="0" w:space="0" w:color="auto"/>
          </w:divBdr>
        </w:div>
      </w:divsChild>
    </w:div>
    <w:div w:id="732968219">
      <w:marLeft w:val="0"/>
      <w:marRight w:val="0"/>
      <w:marTop w:val="0"/>
      <w:marBottom w:val="0"/>
      <w:divBdr>
        <w:top w:val="none" w:sz="0" w:space="0" w:color="auto"/>
        <w:left w:val="none" w:sz="0" w:space="0" w:color="auto"/>
        <w:bottom w:val="none" w:sz="0" w:space="0" w:color="auto"/>
        <w:right w:val="none" w:sz="0" w:space="0" w:color="auto"/>
      </w:divBdr>
    </w:div>
    <w:div w:id="732968222">
      <w:marLeft w:val="0"/>
      <w:marRight w:val="0"/>
      <w:marTop w:val="0"/>
      <w:marBottom w:val="0"/>
      <w:divBdr>
        <w:top w:val="none" w:sz="0" w:space="0" w:color="auto"/>
        <w:left w:val="none" w:sz="0" w:space="0" w:color="auto"/>
        <w:bottom w:val="none" w:sz="0" w:space="0" w:color="auto"/>
        <w:right w:val="none" w:sz="0" w:space="0" w:color="auto"/>
      </w:divBdr>
    </w:div>
    <w:div w:id="732968223">
      <w:marLeft w:val="0"/>
      <w:marRight w:val="0"/>
      <w:marTop w:val="0"/>
      <w:marBottom w:val="0"/>
      <w:divBdr>
        <w:top w:val="none" w:sz="0" w:space="0" w:color="auto"/>
        <w:left w:val="none" w:sz="0" w:space="0" w:color="auto"/>
        <w:bottom w:val="none" w:sz="0" w:space="0" w:color="auto"/>
        <w:right w:val="none" w:sz="0" w:space="0" w:color="auto"/>
      </w:divBdr>
    </w:div>
    <w:div w:id="732968226">
      <w:marLeft w:val="0"/>
      <w:marRight w:val="0"/>
      <w:marTop w:val="0"/>
      <w:marBottom w:val="0"/>
      <w:divBdr>
        <w:top w:val="none" w:sz="0" w:space="0" w:color="auto"/>
        <w:left w:val="none" w:sz="0" w:space="0" w:color="auto"/>
        <w:bottom w:val="none" w:sz="0" w:space="0" w:color="auto"/>
        <w:right w:val="none" w:sz="0" w:space="0" w:color="auto"/>
      </w:divBdr>
    </w:div>
    <w:div w:id="732968228">
      <w:marLeft w:val="0"/>
      <w:marRight w:val="0"/>
      <w:marTop w:val="0"/>
      <w:marBottom w:val="0"/>
      <w:divBdr>
        <w:top w:val="none" w:sz="0" w:space="0" w:color="auto"/>
        <w:left w:val="none" w:sz="0" w:space="0" w:color="auto"/>
        <w:bottom w:val="none" w:sz="0" w:space="0" w:color="auto"/>
        <w:right w:val="none" w:sz="0" w:space="0" w:color="auto"/>
      </w:divBdr>
      <w:divsChild>
        <w:div w:id="732966501">
          <w:marLeft w:val="0"/>
          <w:marRight w:val="0"/>
          <w:marTop w:val="0"/>
          <w:marBottom w:val="0"/>
          <w:divBdr>
            <w:top w:val="none" w:sz="0" w:space="0" w:color="auto"/>
            <w:left w:val="none" w:sz="0" w:space="0" w:color="auto"/>
            <w:bottom w:val="none" w:sz="0" w:space="0" w:color="auto"/>
            <w:right w:val="none" w:sz="0" w:space="0" w:color="auto"/>
          </w:divBdr>
          <w:divsChild>
            <w:div w:id="732967909">
              <w:marLeft w:val="0"/>
              <w:marRight w:val="0"/>
              <w:marTop w:val="0"/>
              <w:marBottom w:val="0"/>
              <w:divBdr>
                <w:top w:val="none" w:sz="0" w:space="0" w:color="auto"/>
                <w:left w:val="none" w:sz="0" w:space="0" w:color="auto"/>
                <w:bottom w:val="none" w:sz="0" w:space="0" w:color="auto"/>
                <w:right w:val="none" w:sz="0" w:space="0" w:color="auto"/>
              </w:divBdr>
              <w:divsChild>
                <w:div w:id="732968991">
                  <w:marLeft w:val="0"/>
                  <w:marRight w:val="0"/>
                  <w:marTop w:val="0"/>
                  <w:marBottom w:val="0"/>
                  <w:divBdr>
                    <w:top w:val="none" w:sz="0" w:space="0" w:color="auto"/>
                    <w:left w:val="none" w:sz="0" w:space="0" w:color="auto"/>
                    <w:bottom w:val="none" w:sz="0" w:space="0" w:color="auto"/>
                    <w:right w:val="none" w:sz="0" w:space="0" w:color="auto"/>
                  </w:divBdr>
                  <w:divsChild>
                    <w:div w:id="732966804">
                      <w:marLeft w:val="0"/>
                      <w:marRight w:val="0"/>
                      <w:marTop w:val="0"/>
                      <w:marBottom w:val="0"/>
                      <w:divBdr>
                        <w:top w:val="none" w:sz="0" w:space="0" w:color="auto"/>
                        <w:left w:val="none" w:sz="0" w:space="0" w:color="auto"/>
                        <w:bottom w:val="none" w:sz="0" w:space="0" w:color="auto"/>
                        <w:right w:val="none" w:sz="0" w:space="0" w:color="auto"/>
                      </w:divBdr>
                      <w:divsChild>
                        <w:div w:id="732968445">
                          <w:marLeft w:val="0"/>
                          <w:marRight w:val="0"/>
                          <w:marTop w:val="0"/>
                          <w:marBottom w:val="0"/>
                          <w:divBdr>
                            <w:top w:val="none" w:sz="0" w:space="0" w:color="auto"/>
                            <w:left w:val="none" w:sz="0" w:space="0" w:color="auto"/>
                            <w:bottom w:val="none" w:sz="0" w:space="0" w:color="auto"/>
                            <w:right w:val="none" w:sz="0" w:space="0" w:color="auto"/>
                          </w:divBdr>
                          <w:divsChild>
                            <w:div w:id="732967329">
                              <w:marLeft w:val="0"/>
                              <w:marRight w:val="0"/>
                              <w:marTop w:val="0"/>
                              <w:marBottom w:val="0"/>
                              <w:divBdr>
                                <w:top w:val="none" w:sz="0" w:space="0" w:color="auto"/>
                                <w:left w:val="none" w:sz="0" w:space="0" w:color="auto"/>
                                <w:bottom w:val="none" w:sz="0" w:space="0" w:color="auto"/>
                                <w:right w:val="none" w:sz="0" w:space="0" w:color="auto"/>
                              </w:divBdr>
                              <w:divsChild>
                                <w:div w:id="732968088">
                                  <w:marLeft w:val="0"/>
                                  <w:marRight w:val="0"/>
                                  <w:marTop w:val="0"/>
                                  <w:marBottom w:val="0"/>
                                  <w:divBdr>
                                    <w:top w:val="none" w:sz="0" w:space="0" w:color="auto"/>
                                    <w:left w:val="none" w:sz="0" w:space="0" w:color="auto"/>
                                    <w:bottom w:val="none" w:sz="0" w:space="0" w:color="auto"/>
                                    <w:right w:val="none" w:sz="0" w:space="0" w:color="auto"/>
                                  </w:divBdr>
                                  <w:divsChild>
                                    <w:div w:id="732969188">
                                      <w:marLeft w:val="0"/>
                                      <w:marRight w:val="0"/>
                                      <w:marTop w:val="0"/>
                                      <w:marBottom w:val="0"/>
                                      <w:divBdr>
                                        <w:top w:val="none" w:sz="0" w:space="0" w:color="auto"/>
                                        <w:left w:val="none" w:sz="0" w:space="0" w:color="auto"/>
                                        <w:bottom w:val="none" w:sz="0" w:space="0" w:color="auto"/>
                                        <w:right w:val="none" w:sz="0" w:space="0" w:color="auto"/>
                                      </w:divBdr>
                                      <w:divsChild>
                                        <w:div w:id="732969125">
                                          <w:marLeft w:val="0"/>
                                          <w:marRight w:val="0"/>
                                          <w:marTop w:val="0"/>
                                          <w:marBottom w:val="0"/>
                                          <w:divBdr>
                                            <w:top w:val="none" w:sz="0" w:space="0" w:color="auto"/>
                                            <w:left w:val="none" w:sz="0" w:space="0" w:color="auto"/>
                                            <w:bottom w:val="none" w:sz="0" w:space="0" w:color="auto"/>
                                            <w:right w:val="none" w:sz="0" w:space="0" w:color="auto"/>
                                          </w:divBdr>
                                          <w:divsChild>
                                            <w:div w:id="732968797">
                                              <w:marLeft w:val="0"/>
                                              <w:marRight w:val="0"/>
                                              <w:marTop w:val="0"/>
                                              <w:marBottom w:val="0"/>
                                              <w:divBdr>
                                                <w:top w:val="none" w:sz="0" w:space="0" w:color="auto"/>
                                                <w:left w:val="none" w:sz="0" w:space="0" w:color="auto"/>
                                                <w:bottom w:val="none" w:sz="0" w:space="0" w:color="auto"/>
                                                <w:right w:val="none" w:sz="0" w:space="0" w:color="auto"/>
                                              </w:divBdr>
                                              <w:divsChild>
                                                <w:div w:id="732968949">
                                                  <w:marLeft w:val="0"/>
                                                  <w:marRight w:val="0"/>
                                                  <w:marTop w:val="0"/>
                                                  <w:marBottom w:val="0"/>
                                                  <w:divBdr>
                                                    <w:top w:val="none" w:sz="0" w:space="0" w:color="auto"/>
                                                    <w:left w:val="none" w:sz="0" w:space="0" w:color="auto"/>
                                                    <w:bottom w:val="none" w:sz="0" w:space="0" w:color="auto"/>
                                                    <w:right w:val="none" w:sz="0" w:space="0" w:color="auto"/>
                                                  </w:divBdr>
                                                  <w:divsChild>
                                                    <w:div w:id="73296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8231">
      <w:marLeft w:val="0"/>
      <w:marRight w:val="0"/>
      <w:marTop w:val="0"/>
      <w:marBottom w:val="0"/>
      <w:divBdr>
        <w:top w:val="none" w:sz="0" w:space="0" w:color="auto"/>
        <w:left w:val="none" w:sz="0" w:space="0" w:color="auto"/>
        <w:bottom w:val="none" w:sz="0" w:space="0" w:color="auto"/>
        <w:right w:val="none" w:sz="0" w:space="0" w:color="auto"/>
      </w:divBdr>
    </w:div>
    <w:div w:id="732968234">
      <w:marLeft w:val="0"/>
      <w:marRight w:val="0"/>
      <w:marTop w:val="0"/>
      <w:marBottom w:val="0"/>
      <w:divBdr>
        <w:top w:val="none" w:sz="0" w:space="0" w:color="auto"/>
        <w:left w:val="none" w:sz="0" w:space="0" w:color="auto"/>
        <w:bottom w:val="none" w:sz="0" w:space="0" w:color="auto"/>
        <w:right w:val="none" w:sz="0" w:space="0" w:color="auto"/>
      </w:divBdr>
    </w:div>
    <w:div w:id="732968235">
      <w:marLeft w:val="0"/>
      <w:marRight w:val="0"/>
      <w:marTop w:val="0"/>
      <w:marBottom w:val="0"/>
      <w:divBdr>
        <w:top w:val="none" w:sz="0" w:space="0" w:color="auto"/>
        <w:left w:val="none" w:sz="0" w:space="0" w:color="auto"/>
        <w:bottom w:val="none" w:sz="0" w:space="0" w:color="auto"/>
        <w:right w:val="none" w:sz="0" w:space="0" w:color="auto"/>
      </w:divBdr>
    </w:div>
    <w:div w:id="732968237">
      <w:marLeft w:val="0"/>
      <w:marRight w:val="0"/>
      <w:marTop w:val="0"/>
      <w:marBottom w:val="0"/>
      <w:divBdr>
        <w:top w:val="none" w:sz="0" w:space="0" w:color="auto"/>
        <w:left w:val="none" w:sz="0" w:space="0" w:color="auto"/>
        <w:bottom w:val="none" w:sz="0" w:space="0" w:color="auto"/>
        <w:right w:val="none" w:sz="0" w:space="0" w:color="auto"/>
      </w:divBdr>
    </w:div>
    <w:div w:id="732968239">
      <w:marLeft w:val="0"/>
      <w:marRight w:val="0"/>
      <w:marTop w:val="0"/>
      <w:marBottom w:val="0"/>
      <w:divBdr>
        <w:top w:val="none" w:sz="0" w:space="0" w:color="auto"/>
        <w:left w:val="none" w:sz="0" w:space="0" w:color="auto"/>
        <w:bottom w:val="none" w:sz="0" w:space="0" w:color="auto"/>
        <w:right w:val="none" w:sz="0" w:space="0" w:color="auto"/>
      </w:divBdr>
    </w:div>
    <w:div w:id="732968241">
      <w:marLeft w:val="0"/>
      <w:marRight w:val="0"/>
      <w:marTop w:val="0"/>
      <w:marBottom w:val="0"/>
      <w:divBdr>
        <w:top w:val="none" w:sz="0" w:space="0" w:color="auto"/>
        <w:left w:val="none" w:sz="0" w:space="0" w:color="auto"/>
        <w:bottom w:val="none" w:sz="0" w:space="0" w:color="auto"/>
        <w:right w:val="none" w:sz="0" w:space="0" w:color="auto"/>
      </w:divBdr>
    </w:div>
    <w:div w:id="732968246">
      <w:marLeft w:val="0"/>
      <w:marRight w:val="0"/>
      <w:marTop w:val="0"/>
      <w:marBottom w:val="0"/>
      <w:divBdr>
        <w:top w:val="none" w:sz="0" w:space="0" w:color="auto"/>
        <w:left w:val="none" w:sz="0" w:space="0" w:color="auto"/>
        <w:bottom w:val="none" w:sz="0" w:space="0" w:color="auto"/>
        <w:right w:val="none" w:sz="0" w:space="0" w:color="auto"/>
      </w:divBdr>
      <w:divsChild>
        <w:div w:id="732968843">
          <w:marLeft w:val="0"/>
          <w:marRight w:val="0"/>
          <w:marTop w:val="0"/>
          <w:marBottom w:val="0"/>
          <w:divBdr>
            <w:top w:val="none" w:sz="0" w:space="0" w:color="auto"/>
            <w:left w:val="none" w:sz="0" w:space="0" w:color="auto"/>
            <w:bottom w:val="none" w:sz="0" w:space="0" w:color="auto"/>
            <w:right w:val="none" w:sz="0" w:space="0" w:color="auto"/>
          </w:divBdr>
        </w:div>
      </w:divsChild>
    </w:div>
    <w:div w:id="732968249">
      <w:marLeft w:val="0"/>
      <w:marRight w:val="0"/>
      <w:marTop w:val="0"/>
      <w:marBottom w:val="0"/>
      <w:divBdr>
        <w:top w:val="none" w:sz="0" w:space="0" w:color="auto"/>
        <w:left w:val="none" w:sz="0" w:space="0" w:color="auto"/>
        <w:bottom w:val="none" w:sz="0" w:space="0" w:color="auto"/>
        <w:right w:val="none" w:sz="0" w:space="0" w:color="auto"/>
      </w:divBdr>
    </w:div>
    <w:div w:id="732968254">
      <w:marLeft w:val="0"/>
      <w:marRight w:val="0"/>
      <w:marTop w:val="0"/>
      <w:marBottom w:val="0"/>
      <w:divBdr>
        <w:top w:val="none" w:sz="0" w:space="0" w:color="auto"/>
        <w:left w:val="none" w:sz="0" w:space="0" w:color="auto"/>
        <w:bottom w:val="none" w:sz="0" w:space="0" w:color="auto"/>
        <w:right w:val="none" w:sz="0" w:space="0" w:color="auto"/>
      </w:divBdr>
    </w:div>
    <w:div w:id="732968255">
      <w:marLeft w:val="0"/>
      <w:marRight w:val="0"/>
      <w:marTop w:val="0"/>
      <w:marBottom w:val="0"/>
      <w:divBdr>
        <w:top w:val="none" w:sz="0" w:space="0" w:color="auto"/>
        <w:left w:val="none" w:sz="0" w:space="0" w:color="auto"/>
        <w:bottom w:val="none" w:sz="0" w:space="0" w:color="auto"/>
        <w:right w:val="none" w:sz="0" w:space="0" w:color="auto"/>
      </w:divBdr>
      <w:divsChild>
        <w:div w:id="732967130">
          <w:marLeft w:val="0"/>
          <w:marRight w:val="0"/>
          <w:marTop w:val="0"/>
          <w:marBottom w:val="0"/>
          <w:divBdr>
            <w:top w:val="none" w:sz="0" w:space="0" w:color="auto"/>
            <w:left w:val="none" w:sz="0" w:space="0" w:color="auto"/>
            <w:bottom w:val="none" w:sz="0" w:space="0" w:color="auto"/>
            <w:right w:val="none" w:sz="0" w:space="0" w:color="auto"/>
          </w:divBdr>
          <w:divsChild>
            <w:div w:id="732968442">
              <w:marLeft w:val="0"/>
              <w:marRight w:val="0"/>
              <w:marTop w:val="0"/>
              <w:marBottom w:val="0"/>
              <w:divBdr>
                <w:top w:val="none" w:sz="0" w:space="0" w:color="auto"/>
                <w:left w:val="none" w:sz="0" w:space="0" w:color="auto"/>
                <w:bottom w:val="none" w:sz="0" w:space="0" w:color="auto"/>
                <w:right w:val="none" w:sz="0" w:space="0" w:color="auto"/>
              </w:divBdr>
              <w:divsChild>
                <w:div w:id="732967051">
                  <w:marLeft w:val="0"/>
                  <w:marRight w:val="0"/>
                  <w:marTop w:val="0"/>
                  <w:marBottom w:val="0"/>
                  <w:divBdr>
                    <w:top w:val="none" w:sz="0" w:space="0" w:color="auto"/>
                    <w:left w:val="none" w:sz="0" w:space="0" w:color="auto"/>
                    <w:bottom w:val="none" w:sz="0" w:space="0" w:color="auto"/>
                    <w:right w:val="none" w:sz="0" w:space="0" w:color="auto"/>
                  </w:divBdr>
                  <w:divsChild>
                    <w:div w:id="732967296">
                      <w:marLeft w:val="0"/>
                      <w:marRight w:val="0"/>
                      <w:marTop w:val="0"/>
                      <w:marBottom w:val="0"/>
                      <w:divBdr>
                        <w:top w:val="none" w:sz="0" w:space="0" w:color="auto"/>
                        <w:left w:val="none" w:sz="0" w:space="0" w:color="auto"/>
                        <w:bottom w:val="none" w:sz="0" w:space="0" w:color="auto"/>
                        <w:right w:val="none" w:sz="0" w:space="0" w:color="auto"/>
                      </w:divBdr>
                      <w:divsChild>
                        <w:div w:id="73296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406">
          <w:marLeft w:val="0"/>
          <w:marRight w:val="0"/>
          <w:marTop w:val="0"/>
          <w:marBottom w:val="0"/>
          <w:divBdr>
            <w:top w:val="none" w:sz="0" w:space="0" w:color="auto"/>
            <w:left w:val="none" w:sz="0" w:space="0" w:color="auto"/>
            <w:bottom w:val="none" w:sz="0" w:space="0" w:color="auto"/>
            <w:right w:val="none" w:sz="0" w:space="0" w:color="auto"/>
          </w:divBdr>
          <w:divsChild>
            <w:div w:id="732967478">
              <w:marLeft w:val="0"/>
              <w:marRight w:val="0"/>
              <w:marTop w:val="0"/>
              <w:marBottom w:val="0"/>
              <w:divBdr>
                <w:top w:val="none" w:sz="0" w:space="0" w:color="auto"/>
                <w:left w:val="none" w:sz="0" w:space="0" w:color="auto"/>
                <w:bottom w:val="none" w:sz="0" w:space="0" w:color="auto"/>
                <w:right w:val="none" w:sz="0" w:space="0" w:color="auto"/>
              </w:divBdr>
              <w:divsChild>
                <w:div w:id="732967426">
                  <w:marLeft w:val="0"/>
                  <w:marRight w:val="0"/>
                  <w:marTop w:val="0"/>
                  <w:marBottom w:val="0"/>
                  <w:divBdr>
                    <w:top w:val="none" w:sz="0" w:space="0" w:color="auto"/>
                    <w:left w:val="none" w:sz="0" w:space="0" w:color="auto"/>
                    <w:bottom w:val="none" w:sz="0" w:space="0" w:color="auto"/>
                    <w:right w:val="none" w:sz="0" w:space="0" w:color="auto"/>
                  </w:divBdr>
                  <w:divsChild>
                    <w:div w:id="732968804">
                      <w:marLeft w:val="0"/>
                      <w:marRight w:val="0"/>
                      <w:marTop w:val="0"/>
                      <w:marBottom w:val="0"/>
                      <w:divBdr>
                        <w:top w:val="none" w:sz="0" w:space="0" w:color="auto"/>
                        <w:left w:val="none" w:sz="0" w:space="0" w:color="auto"/>
                        <w:bottom w:val="none" w:sz="0" w:space="0" w:color="auto"/>
                        <w:right w:val="none" w:sz="0" w:space="0" w:color="auto"/>
                      </w:divBdr>
                      <w:divsChild>
                        <w:div w:id="732967678">
                          <w:marLeft w:val="0"/>
                          <w:marRight w:val="0"/>
                          <w:marTop w:val="0"/>
                          <w:marBottom w:val="0"/>
                          <w:divBdr>
                            <w:top w:val="none" w:sz="0" w:space="0" w:color="auto"/>
                            <w:left w:val="none" w:sz="0" w:space="0" w:color="auto"/>
                            <w:bottom w:val="none" w:sz="0" w:space="0" w:color="auto"/>
                            <w:right w:val="none" w:sz="0" w:space="0" w:color="auto"/>
                          </w:divBdr>
                        </w:div>
                        <w:div w:id="73296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782">
          <w:marLeft w:val="0"/>
          <w:marRight w:val="0"/>
          <w:marTop w:val="0"/>
          <w:marBottom w:val="0"/>
          <w:divBdr>
            <w:top w:val="none" w:sz="0" w:space="0" w:color="auto"/>
            <w:left w:val="none" w:sz="0" w:space="0" w:color="auto"/>
            <w:bottom w:val="none" w:sz="0" w:space="0" w:color="auto"/>
            <w:right w:val="none" w:sz="0" w:space="0" w:color="auto"/>
          </w:divBdr>
          <w:divsChild>
            <w:div w:id="732967246">
              <w:marLeft w:val="0"/>
              <w:marRight w:val="0"/>
              <w:marTop w:val="0"/>
              <w:marBottom w:val="0"/>
              <w:divBdr>
                <w:top w:val="none" w:sz="0" w:space="0" w:color="auto"/>
                <w:left w:val="none" w:sz="0" w:space="0" w:color="auto"/>
                <w:bottom w:val="none" w:sz="0" w:space="0" w:color="auto"/>
                <w:right w:val="none" w:sz="0" w:space="0" w:color="auto"/>
              </w:divBdr>
              <w:divsChild>
                <w:div w:id="732969172">
                  <w:marLeft w:val="0"/>
                  <w:marRight w:val="0"/>
                  <w:marTop w:val="0"/>
                  <w:marBottom w:val="0"/>
                  <w:divBdr>
                    <w:top w:val="none" w:sz="0" w:space="0" w:color="auto"/>
                    <w:left w:val="none" w:sz="0" w:space="0" w:color="auto"/>
                    <w:bottom w:val="none" w:sz="0" w:space="0" w:color="auto"/>
                    <w:right w:val="none" w:sz="0" w:space="0" w:color="auto"/>
                  </w:divBdr>
                  <w:divsChild>
                    <w:div w:id="732967577">
                      <w:marLeft w:val="0"/>
                      <w:marRight w:val="0"/>
                      <w:marTop w:val="0"/>
                      <w:marBottom w:val="0"/>
                      <w:divBdr>
                        <w:top w:val="none" w:sz="0" w:space="0" w:color="auto"/>
                        <w:left w:val="none" w:sz="0" w:space="0" w:color="auto"/>
                        <w:bottom w:val="none" w:sz="0" w:space="0" w:color="auto"/>
                        <w:right w:val="none" w:sz="0" w:space="0" w:color="auto"/>
                      </w:divBdr>
                      <w:divsChild>
                        <w:div w:id="732967021">
                          <w:marLeft w:val="0"/>
                          <w:marRight w:val="0"/>
                          <w:marTop w:val="0"/>
                          <w:marBottom w:val="0"/>
                          <w:divBdr>
                            <w:top w:val="none" w:sz="0" w:space="0" w:color="auto"/>
                            <w:left w:val="none" w:sz="0" w:space="0" w:color="auto"/>
                            <w:bottom w:val="none" w:sz="0" w:space="0" w:color="auto"/>
                            <w:right w:val="none" w:sz="0" w:space="0" w:color="auto"/>
                          </w:divBdr>
                        </w:div>
                        <w:div w:id="73296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256">
      <w:marLeft w:val="0"/>
      <w:marRight w:val="0"/>
      <w:marTop w:val="0"/>
      <w:marBottom w:val="0"/>
      <w:divBdr>
        <w:top w:val="none" w:sz="0" w:space="0" w:color="auto"/>
        <w:left w:val="none" w:sz="0" w:space="0" w:color="auto"/>
        <w:bottom w:val="none" w:sz="0" w:space="0" w:color="auto"/>
        <w:right w:val="none" w:sz="0" w:space="0" w:color="auto"/>
      </w:divBdr>
    </w:div>
    <w:div w:id="732968257">
      <w:marLeft w:val="0"/>
      <w:marRight w:val="0"/>
      <w:marTop w:val="0"/>
      <w:marBottom w:val="0"/>
      <w:divBdr>
        <w:top w:val="none" w:sz="0" w:space="0" w:color="auto"/>
        <w:left w:val="none" w:sz="0" w:space="0" w:color="auto"/>
        <w:bottom w:val="none" w:sz="0" w:space="0" w:color="auto"/>
        <w:right w:val="none" w:sz="0" w:space="0" w:color="auto"/>
      </w:divBdr>
    </w:div>
    <w:div w:id="732968258">
      <w:marLeft w:val="0"/>
      <w:marRight w:val="0"/>
      <w:marTop w:val="0"/>
      <w:marBottom w:val="0"/>
      <w:divBdr>
        <w:top w:val="none" w:sz="0" w:space="0" w:color="auto"/>
        <w:left w:val="none" w:sz="0" w:space="0" w:color="auto"/>
        <w:bottom w:val="none" w:sz="0" w:space="0" w:color="auto"/>
        <w:right w:val="none" w:sz="0" w:space="0" w:color="auto"/>
      </w:divBdr>
      <w:divsChild>
        <w:div w:id="732967886">
          <w:marLeft w:val="0"/>
          <w:marRight w:val="0"/>
          <w:marTop w:val="0"/>
          <w:marBottom w:val="0"/>
          <w:divBdr>
            <w:top w:val="none" w:sz="0" w:space="0" w:color="auto"/>
            <w:left w:val="none" w:sz="0" w:space="0" w:color="auto"/>
            <w:bottom w:val="none" w:sz="0" w:space="0" w:color="auto"/>
            <w:right w:val="none" w:sz="0" w:space="0" w:color="auto"/>
          </w:divBdr>
          <w:divsChild>
            <w:div w:id="732966702">
              <w:marLeft w:val="0"/>
              <w:marRight w:val="0"/>
              <w:marTop w:val="0"/>
              <w:marBottom w:val="0"/>
              <w:divBdr>
                <w:top w:val="none" w:sz="0" w:space="0" w:color="auto"/>
                <w:left w:val="none" w:sz="0" w:space="0" w:color="auto"/>
                <w:bottom w:val="none" w:sz="0" w:space="0" w:color="auto"/>
                <w:right w:val="none" w:sz="0" w:space="0" w:color="auto"/>
              </w:divBdr>
              <w:divsChild>
                <w:div w:id="732966943">
                  <w:marLeft w:val="0"/>
                  <w:marRight w:val="0"/>
                  <w:marTop w:val="0"/>
                  <w:marBottom w:val="0"/>
                  <w:divBdr>
                    <w:top w:val="none" w:sz="0" w:space="0" w:color="auto"/>
                    <w:left w:val="none" w:sz="0" w:space="0" w:color="auto"/>
                    <w:bottom w:val="none" w:sz="0" w:space="0" w:color="auto"/>
                    <w:right w:val="none" w:sz="0" w:space="0" w:color="auto"/>
                  </w:divBdr>
                  <w:divsChild>
                    <w:div w:id="732967302">
                      <w:marLeft w:val="0"/>
                      <w:marRight w:val="0"/>
                      <w:marTop w:val="0"/>
                      <w:marBottom w:val="0"/>
                      <w:divBdr>
                        <w:top w:val="none" w:sz="0" w:space="0" w:color="auto"/>
                        <w:left w:val="none" w:sz="0" w:space="0" w:color="auto"/>
                        <w:bottom w:val="none" w:sz="0" w:space="0" w:color="auto"/>
                        <w:right w:val="none" w:sz="0" w:space="0" w:color="auto"/>
                      </w:divBdr>
                    </w:div>
                  </w:divsChild>
                </w:div>
                <w:div w:id="732967579">
                  <w:marLeft w:val="0"/>
                  <w:marRight w:val="0"/>
                  <w:marTop w:val="0"/>
                  <w:marBottom w:val="0"/>
                  <w:divBdr>
                    <w:top w:val="none" w:sz="0" w:space="0" w:color="auto"/>
                    <w:left w:val="none" w:sz="0" w:space="0" w:color="auto"/>
                    <w:bottom w:val="none" w:sz="0" w:space="0" w:color="auto"/>
                    <w:right w:val="none" w:sz="0" w:space="0" w:color="auto"/>
                  </w:divBdr>
                  <w:divsChild>
                    <w:div w:id="73296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266">
      <w:marLeft w:val="0"/>
      <w:marRight w:val="0"/>
      <w:marTop w:val="0"/>
      <w:marBottom w:val="0"/>
      <w:divBdr>
        <w:top w:val="none" w:sz="0" w:space="0" w:color="auto"/>
        <w:left w:val="none" w:sz="0" w:space="0" w:color="auto"/>
        <w:bottom w:val="none" w:sz="0" w:space="0" w:color="auto"/>
        <w:right w:val="none" w:sz="0" w:space="0" w:color="auto"/>
      </w:divBdr>
    </w:div>
    <w:div w:id="732968269">
      <w:marLeft w:val="0"/>
      <w:marRight w:val="0"/>
      <w:marTop w:val="0"/>
      <w:marBottom w:val="0"/>
      <w:divBdr>
        <w:top w:val="none" w:sz="0" w:space="0" w:color="auto"/>
        <w:left w:val="none" w:sz="0" w:space="0" w:color="auto"/>
        <w:bottom w:val="none" w:sz="0" w:space="0" w:color="auto"/>
        <w:right w:val="none" w:sz="0" w:space="0" w:color="auto"/>
      </w:divBdr>
    </w:div>
    <w:div w:id="732968272">
      <w:marLeft w:val="0"/>
      <w:marRight w:val="0"/>
      <w:marTop w:val="0"/>
      <w:marBottom w:val="0"/>
      <w:divBdr>
        <w:top w:val="none" w:sz="0" w:space="0" w:color="auto"/>
        <w:left w:val="none" w:sz="0" w:space="0" w:color="auto"/>
        <w:bottom w:val="none" w:sz="0" w:space="0" w:color="auto"/>
        <w:right w:val="none" w:sz="0" w:space="0" w:color="auto"/>
      </w:divBdr>
    </w:div>
    <w:div w:id="732968273">
      <w:marLeft w:val="0"/>
      <w:marRight w:val="0"/>
      <w:marTop w:val="0"/>
      <w:marBottom w:val="0"/>
      <w:divBdr>
        <w:top w:val="none" w:sz="0" w:space="0" w:color="auto"/>
        <w:left w:val="none" w:sz="0" w:space="0" w:color="auto"/>
        <w:bottom w:val="none" w:sz="0" w:space="0" w:color="auto"/>
        <w:right w:val="none" w:sz="0" w:space="0" w:color="auto"/>
      </w:divBdr>
    </w:div>
    <w:div w:id="732968275">
      <w:marLeft w:val="0"/>
      <w:marRight w:val="0"/>
      <w:marTop w:val="0"/>
      <w:marBottom w:val="0"/>
      <w:divBdr>
        <w:top w:val="none" w:sz="0" w:space="0" w:color="auto"/>
        <w:left w:val="none" w:sz="0" w:space="0" w:color="auto"/>
        <w:bottom w:val="none" w:sz="0" w:space="0" w:color="auto"/>
        <w:right w:val="none" w:sz="0" w:space="0" w:color="auto"/>
      </w:divBdr>
    </w:div>
    <w:div w:id="732968276">
      <w:marLeft w:val="0"/>
      <w:marRight w:val="0"/>
      <w:marTop w:val="0"/>
      <w:marBottom w:val="0"/>
      <w:divBdr>
        <w:top w:val="none" w:sz="0" w:space="0" w:color="auto"/>
        <w:left w:val="none" w:sz="0" w:space="0" w:color="auto"/>
        <w:bottom w:val="none" w:sz="0" w:space="0" w:color="auto"/>
        <w:right w:val="none" w:sz="0" w:space="0" w:color="auto"/>
      </w:divBdr>
    </w:div>
    <w:div w:id="732968277">
      <w:marLeft w:val="0"/>
      <w:marRight w:val="0"/>
      <w:marTop w:val="0"/>
      <w:marBottom w:val="0"/>
      <w:divBdr>
        <w:top w:val="none" w:sz="0" w:space="0" w:color="auto"/>
        <w:left w:val="none" w:sz="0" w:space="0" w:color="auto"/>
        <w:bottom w:val="none" w:sz="0" w:space="0" w:color="auto"/>
        <w:right w:val="none" w:sz="0" w:space="0" w:color="auto"/>
      </w:divBdr>
    </w:div>
    <w:div w:id="732968280">
      <w:marLeft w:val="0"/>
      <w:marRight w:val="0"/>
      <w:marTop w:val="0"/>
      <w:marBottom w:val="0"/>
      <w:divBdr>
        <w:top w:val="none" w:sz="0" w:space="0" w:color="auto"/>
        <w:left w:val="none" w:sz="0" w:space="0" w:color="auto"/>
        <w:bottom w:val="none" w:sz="0" w:space="0" w:color="auto"/>
        <w:right w:val="none" w:sz="0" w:space="0" w:color="auto"/>
      </w:divBdr>
    </w:div>
    <w:div w:id="732968281">
      <w:marLeft w:val="0"/>
      <w:marRight w:val="0"/>
      <w:marTop w:val="0"/>
      <w:marBottom w:val="0"/>
      <w:divBdr>
        <w:top w:val="none" w:sz="0" w:space="0" w:color="auto"/>
        <w:left w:val="none" w:sz="0" w:space="0" w:color="auto"/>
        <w:bottom w:val="none" w:sz="0" w:space="0" w:color="auto"/>
        <w:right w:val="none" w:sz="0" w:space="0" w:color="auto"/>
      </w:divBdr>
    </w:div>
    <w:div w:id="732968282">
      <w:marLeft w:val="0"/>
      <w:marRight w:val="0"/>
      <w:marTop w:val="0"/>
      <w:marBottom w:val="0"/>
      <w:divBdr>
        <w:top w:val="none" w:sz="0" w:space="0" w:color="auto"/>
        <w:left w:val="none" w:sz="0" w:space="0" w:color="auto"/>
        <w:bottom w:val="none" w:sz="0" w:space="0" w:color="auto"/>
        <w:right w:val="none" w:sz="0" w:space="0" w:color="auto"/>
      </w:divBdr>
    </w:div>
    <w:div w:id="732968284">
      <w:marLeft w:val="0"/>
      <w:marRight w:val="0"/>
      <w:marTop w:val="0"/>
      <w:marBottom w:val="0"/>
      <w:divBdr>
        <w:top w:val="none" w:sz="0" w:space="0" w:color="auto"/>
        <w:left w:val="none" w:sz="0" w:space="0" w:color="auto"/>
        <w:bottom w:val="none" w:sz="0" w:space="0" w:color="auto"/>
        <w:right w:val="none" w:sz="0" w:space="0" w:color="auto"/>
      </w:divBdr>
    </w:div>
    <w:div w:id="732968288">
      <w:marLeft w:val="0"/>
      <w:marRight w:val="0"/>
      <w:marTop w:val="0"/>
      <w:marBottom w:val="0"/>
      <w:divBdr>
        <w:top w:val="none" w:sz="0" w:space="0" w:color="auto"/>
        <w:left w:val="none" w:sz="0" w:space="0" w:color="auto"/>
        <w:bottom w:val="none" w:sz="0" w:space="0" w:color="auto"/>
        <w:right w:val="none" w:sz="0" w:space="0" w:color="auto"/>
      </w:divBdr>
      <w:divsChild>
        <w:div w:id="732967432">
          <w:marLeft w:val="0"/>
          <w:marRight w:val="0"/>
          <w:marTop w:val="0"/>
          <w:marBottom w:val="0"/>
          <w:divBdr>
            <w:top w:val="none" w:sz="0" w:space="0" w:color="auto"/>
            <w:left w:val="none" w:sz="0" w:space="0" w:color="auto"/>
            <w:bottom w:val="none" w:sz="0" w:space="0" w:color="auto"/>
            <w:right w:val="none" w:sz="0" w:space="0" w:color="auto"/>
          </w:divBdr>
        </w:div>
        <w:div w:id="732968642">
          <w:marLeft w:val="0"/>
          <w:marRight w:val="0"/>
          <w:marTop w:val="0"/>
          <w:marBottom w:val="0"/>
          <w:divBdr>
            <w:top w:val="none" w:sz="0" w:space="0" w:color="auto"/>
            <w:left w:val="none" w:sz="0" w:space="0" w:color="auto"/>
            <w:bottom w:val="none" w:sz="0" w:space="0" w:color="auto"/>
            <w:right w:val="none" w:sz="0" w:space="0" w:color="auto"/>
          </w:divBdr>
          <w:divsChild>
            <w:div w:id="732966542">
              <w:marLeft w:val="0"/>
              <w:marRight w:val="0"/>
              <w:marTop w:val="0"/>
              <w:marBottom w:val="0"/>
              <w:divBdr>
                <w:top w:val="none" w:sz="0" w:space="0" w:color="auto"/>
                <w:left w:val="none" w:sz="0" w:space="0" w:color="auto"/>
                <w:bottom w:val="none" w:sz="0" w:space="0" w:color="auto"/>
                <w:right w:val="none" w:sz="0" w:space="0" w:color="auto"/>
              </w:divBdr>
              <w:divsChild>
                <w:div w:id="732968416">
                  <w:marLeft w:val="0"/>
                  <w:marRight w:val="0"/>
                  <w:marTop w:val="0"/>
                  <w:marBottom w:val="0"/>
                  <w:divBdr>
                    <w:top w:val="none" w:sz="0" w:space="0" w:color="auto"/>
                    <w:left w:val="none" w:sz="0" w:space="0" w:color="auto"/>
                    <w:bottom w:val="none" w:sz="0" w:space="0" w:color="auto"/>
                    <w:right w:val="none" w:sz="0" w:space="0" w:color="auto"/>
                  </w:divBdr>
                </w:div>
              </w:divsChild>
            </w:div>
            <w:div w:id="73296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291">
      <w:marLeft w:val="0"/>
      <w:marRight w:val="0"/>
      <w:marTop w:val="0"/>
      <w:marBottom w:val="0"/>
      <w:divBdr>
        <w:top w:val="none" w:sz="0" w:space="0" w:color="auto"/>
        <w:left w:val="none" w:sz="0" w:space="0" w:color="auto"/>
        <w:bottom w:val="none" w:sz="0" w:space="0" w:color="auto"/>
        <w:right w:val="none" w:sz="0" w:space="0" w:color="auto"/>
      </w:divBdr>
      <w:divsChild>
        <w:div w:id="732966748">
          <w:marLeft w:val="0"/>
          <w:marRight w:val="0"/>
          <w:marTop w:val="0"/>
          <w:marBottom w:val="0"/>
          <w:divBdr>
            <w:top w:val="none" w:sz="0" w:space="0" w:color="auto"/>
            <w:left w:val="none" w:sz="0" w:space="0" w:color="auto"/>
            <w:bottom w:val="none" w:sz="0" w:space="0" w:color="auto"/>
            <w:right w:val="none" w:sz="0" w:space="0" w:color="auto"/>
          </w:divBdr>
        </w:div>
        <w:div w:id="732968153">
          <w:marLeft w:val="0"/>
          <w:marRight w:val="0"/>
          <w:marTop w:val="0"/>
          <w:marBottom w:val="0"/>
          <w:divBdr>
            <w:top w:val="none" w:sz="0" w:space="0" w:color="auto"/>
            <w:left w:val="none" w:sz="0" w:space="0" w:color="auto"/>
            <w:bottom w:val="none" w:sz="0" w:space="0" w:color="auto"/>
            <w:right w:val="none" w:sz="0" w:space="0" w:color="auto"/>
          </w:divBdr>
        </w:div>
        <w:div w:id="732968438">
          <w:marLeft w:val="0"/>
          <w:marRight w:val="0"/>
          <w:marTop w:val="0"/>
          <w:marBottom w:val="0"/>
          <w:divBdr>
            <w:top w:val="none" w:sz="0" w:space="0" w:color="auto"/>
            <w:left w:val="none" w:sz="0" w:space="0" w:color="auto"/>
            <w:bottom w:val="none" w:sz="0" w:space="0" w:color="auto"/>
            <w:right w:val="none" w:sz="0" w:space="0" w:color="auto"/>
          </w:divBdr>
        </w:div>
      </w:divsChild>
    </w:div>
    <w:div w:id="732968292">
      <w:marLeft w:val="0"/>
      <w:marRight w:val="0"/>
      <w:marTop w:val="0"/>
      <w:marBottom w:val="0"/>
      <w:divBdr>
        <w:top w:val="none" w:sz="0" w:space="0" w:color="auto"/>
        <w:left w:val="none" w:sz="0" w:space="0" w:color="auto"/>
        <w:bottom w:val="none" w:sz="0" w:space="0" w:color="auto"/>
        <w:right w:val="none" w:sz="0" w:space="0" w:color="auto"/>
      </w:divBdr>
    </w:div>
    <w:div w:id="732968295">
      <w:marLeft w:val="0"/>
      <w:marRight w:val="0"/>
      <w:marTop w:val="0"/>
      <w:marBottom w:val="0"/>
      <w:divBdr>
        <w:top w:val="none" w:sz="0" w:space="0" w:color="auto"/>
        <w:left w:val="none" w:sz="0" w:space="0" w:color="auto"/>
        <w:bottom w:val="none" w:sz="0" w:space="0" w:color="auto"/>
        <w:right w:val="none" w:sz="0" w:space="0" w:color="auto"/>
      </w:divBdr>
      <w:divsChild>
        <w:div w:id="732966354">
          <w:marLeft w:val="0"/>
          <w:marRight w:val="0"/>
          <w:marTop w:val="0"/>
          <w:marBottom w:val="0"/>
          <w:divBdr>
            <w:top w:val="none" w:sz="0" w:space="0" w:color="auto"/>
            <w:left w:val="none" w:sz="0" w:space="0" w:color="auto"/>
            <w:bottom w:val="none" w:sz="0" w:space="0" w:color="auto"/>
            <w:right w:val="none" w:sz="0" w:space="0" w:color="auto"/>
          </w:divBdr>
          <w:divsChild>
            <w:div w:id="732968586">
              <w:marLeft w:val="0"/>
              <w:marRight w:val="0"/>
              <w:marTop w:val="0"/>
              <w:marBottom w:val="0"/>
              <w:divBdr>
                <w:top w:val="none" w:sz="0" w:space="0" w:color="auto"/>
                <w:left w:val="none" w:sz="0" w:space="0" w:color="auto"/>
                <w:bottom w:val="none" w:sz="0" w:space="0" w:color="auto"/>
                <w:right w:val="none" w:sz="0" w:space="0" w:color="auto"/>
              </w:divBdr>
            </w:div>
          </w:divsChild>
        </w:div>
        <w:div w:id="732967408">
          <w:marLeft w:val="0"/>
          <w:marRight w:val="0"/>
          <w:marTop w:val="0"/>
          <w:marBottom w:val="0"/>
          <w:divBdr>
            <w:top w:val="none" w:sz="0" w:space="0" w:color="auto"/>
            <w:left w:val="none" w:sz="0" w:space="0" w:color="auto"/>
            <w:bottom w:val="none" w:sz="0" w:space="0" w:color="auto"/>
            <w:right w:val="none" w:sz="0" w:space="0" w:color="auto"/>
          </w:divBdr>
        </w:div>
        <w:div w:id="732967723">
          <w:marLeft w:val="0"/>
          <w:marRight w:val="0"/>
          <w:marTop w:val="0"/>
          <w:marBottom w:val="0"/>
          <w:divBdr>
            <w:top w:val="none" w:sz="0" w:space="0" w:color="auto"/>
            <w:left w:val="none" w:sz="0" w:space="0" w:color="auto"/>
            <w:bottom w:val="none" w:sz="0" w:space="0" w:color="auto"/>
            <w:right w:val="none" w:sz="0" w:space="0" w:color="auto"/>
          </w:divBdr>
        </w:div>
      </w:divsChild>
    </w:div>
    <w:div w:id="732968297">
      <w:marLeft w:val="0"/>
      <w:marRight w:val="0"/>
      <w:marTop w:val="0"/>
      <w:marBottom w:val="0"/>
      <w:divBdr>
        <w:top w:val="none" w:sz="0" w:space="0" w:color="auto"/>
        <w:left w:val="none" w:sz="0" w:space="0" w:color="auto"/>
        <w:bottom w:val="none" w:sz="0" w:space="0" w:color="auto"/>
        <w:right w:val="none" w:sz="0" w:space="0" w:color="auto"/>
      </w:divBdr>
    </w:div>
    <w:div w:id="732968298">
      <w:marLeft w:val="0"/>
      <w:marRight w:val="0"/>
      <w:marTop w:val="0"/>
      <w:marBottom w:val="0"/>
      <w:divBdr>
        <w:top w:val="none" w:sz="0" w:space="0" w:color="auto"/>
        <w:left w:val="none" w:sz="0" w:space="0" w:color="auto"/>
        <w:bottom w:val="none" w:sz="0" w:space="0" w:color="auto"/>
        <w:right w:val="none" w:sz="0" w:space="0" w:color="auto"/>
      </w:divBdr>
      <w:divsChild>
        <w:div w:id="732966365">
          <w:marLeft w:val="0"/>
          <w:marRight w:val="0"/>
          <w:marTop w:val="0"/>
          <w:marBottom w:val="0"/>
          <w:divBdr>
            <w:top w:val="none" w:sz="0" w:space="0" w:color="auto"/>
            <w:left w:val="none" w:sz="0" w:space="0" w:color="auto"/>
            <w:bottom w:val="none" w:sz="0" w:space="0" w:color="auto"/>
            <w:right w:val="none" w:sz="0" w:space="0" w:color="auto"/>
          </w:divBdr>
          <w:divsChild>
            <w:div w:id="732967085">
              <w:marLeft w:val="0"/>
              <w:marRight w:val="0"/>
              <w:marTop w:val="0"/>
              <w:marBottom w:val="0"/>
              <w:divBdr>
                <w:top w:val="none" w:sz="0" w:space="0" w:color="auto"/>
                <w:left w:val="none" w:sz="0" w:space="0" w:color="auto"/>
                <w:bottom w:val="none" w:sz="0" w:space="0" w:color="auto"/>
                <w:right w:val="none" w:sz="0" w:space="0" w:color="auto"/>
              </w:divBdr>
            </w:div>
            <w:div w:id="732968488">
              <w:marLeft w:val="0"/>
              <w:marRight w:val="0"/>
              <w:marTop w:val="0"/>
              <w:marBottom w:val="0"/>
              <w:divBdr>
                <w:top w:val="none" w:sz="0" w:space="0" w:color="auto"/>
                <w:left w:val="none" w:sz="0" w:space="0" w:color="auto"/>
                <w:bottom w:val="none" w:sz="0" w:space="0" w:color="auto"/>
                <w:right w:val="none" w:sz="0" w:space="0" w:color="auto"/>
              </w:divBdr>
            </w:div>
          </w:divsChild>
        </w:div>
        <w:div w:id="732967150">
          <w:marLeft w:val="0"/>
          <w:marRight w:val="0"/>
          <w:marTop w:val="0"/>
          <w:marBottom w:val="0"/>
          <w:divBdr>
            <w:top w:val="none" w:sz="0" w:space="0" w:color="auto"/>
            <w:left w:val="none" w:sz="0" w:space="0" w:color="auto"/>
            <w:bottom w:val="none" w:sz="0" w:space="0" w:color="auto"/>
            <w:right w:val="none" w:sz="0" w:space="0" w:color="auto"/>
          </w:divBdr>
        </w:div>
        <w:div w:id="732967407">
          <w:marLeft w:val="0"/>
          <w:marRight w:val="0"/>
          <w:marTop w:val="0"/>
          <w:marBottom w:val="0"/>
          <w:divBdr>
            <w:top w:val="none" w:sz="0" w:space="0" w:color="auto"/>
            <w:left w:val="none" w:sz="0" w:space="0" w:color="auto"/>
            <w:bottom w:val="none" w:sz="0" w:space="0" w:color="auto"/>
            <w:right w:val="none" w:sz="0" w:space="0" w:color="auto"/>
          </w:divBdr>
        </w:div>
        <w:div w:id="732967870">
          <w:marLeft w:val="0"/>
          <w:marRight w:val="0"/>
          <w:marTop w:val="0"/>
          <w:marBottom w:val="0"/>
          <w:divBdr>
            <w:top w:val="none" w:sz="0" w:space="0" w:color="auto"/>
            <w:left w:val="none" w:sz="0" w:space="0" w:color="auto"/>
            <w:bottom w:val="none" w:sz="0" w:space="0" w:color="auto"/>
            <w:right w:val="none" w:sz="0" w:space="0" w:color="auto"/>
          </w:divBdr>
        </w:div>
        <w:div w:id="732968093">
          <w:marLeft w:val="0"/>
          <w:marRight w:val="0"/>
          <w:marTop w:val="0"/>
          <w:marBottom w:val="0"/>
          <w:divBdr>
            <w:top w:val="none" w:sz="0" w:space="0" w:color="auto"/>
            <w:left w:val="none" w:sz="0" w:space="0" w:color="auto"/>
            <w:bottom w:val="none" w:sz="0" w:space="0" w:color="auto"/>
            <w:right w:val="none" w:sz="0" w:space="0" w:color="auto"/>
          </w:divBdr>
        </w:div>
      </w:divsChild>
    </w:div>
    <w:div w:id="732968301">
      <w:marLeft w:val="0"/>
      <w:marRight w:val="0"/>
      <w:marTop w:val="0"/>
      <w:marBottom w:val="0"/>
      <w:divBdr>
        <w:top w:val="none" w:sz="0" w:space="0" w:color="auto"/>
        <w:left w:val="none" w:sz="0" w:space="0" w:color="auto"/>
        <w:bottom w:val="none" w:sz="0" w:space="0" w:color="auto"/>
        <w:right w:val="none" w:sz="0" w:space="0" w:color="auto"/>
      </w:divBdr>
    </w:div>
    <w:div w:id="732968303">
      <w:marLeft w:val="0"/>
      <w:marRight w:val="0"/>
      <w:marTop w:val="0"/>
      <w:marBottom w:val="0"/>
      <w:divBdr>
        <w:top w:val="none" w:sz="0" w:space="0" w:color="auto"/>
        <w:left w:val="none" w:sz="0" w:space="0" w:color="auto"/>
        <w:bottom w:val="none" w:sz="0" w:space="0" w:color="auto"/>
        <w:right w:val="none" w:sz="0" w:space="0" w:color="auto"/>
      </w:divBdr>
    </w:div>
    <w:div w:id="732968305">
      <w:marLeft w:val="0"/>
      <w:marRight w:val="0"/>
      <w:marTop w:val="0"/>
      <w:marBottom w:val="0"/>
      <w:divBdr>
        <w:top w:val="none" w:sz="0" w:space="0" w:color="auto"/>
        <w:left w:val="none" w:sz="0" w:space="0" w:color="auto"/>
        <w:bottom w:val="none" w:sz="0" w:space="0" w:color="auto"/>
        <w:right w:val="none" w:sz="0" w:space="0" w:color="auto"/>
      </w:divBdr>
    </w:div>
    <w:div w:id="732968306">
      <w:marLeft w:val="0"/>
      <w:marRight w:val="0"/>
      <w:marTop w:val="0"/>
      <w:marBottom w:val="0"/>
      <w:divBdr>
        <w:top w:val="none" w:sz="0" w:space="0" w:color="auto"/>
        <w:left w:val="none" w:sz="0" w:space="0" w:color="auto"/>
        <w:bottom w:val="none" w:sz="0" w:space="0" w:color="auto"/>
        <w:right w:val="none" w:sz="0" w:space="0" w:color="auto"/>
      </w:divBdr>
    </w:div>
    <w:div w:id="732968307">
      <w:marLeft w:val="0"/>
      <w:marRight w:val="0"/>
      <w:marTop w:val="0"/>
      <w:marBottom w:val="0"/>
      <w:divBdr>
        <w:top w:val="none" w:sz="0" w:space="0" w:color="auto"/>
        <w:left w:val="none" w:sz="0" w:space="0" w:color="auto"/>
        <w:bottom w:val="none" w:sz="0" w:space="0" w:color="auto"/>
        <w:right w:val="none" w:sz="0" w:space="0" w:color="auto"/>
      </w:divBdr>
      <w:divsChild>
        <w:div w:id="732969003">
          <w:marLeft w:val="0"/>
          <w:marRight w:val="0"/>
          <w:marTop w:val="0"/>
          <w:marBottom w:val="0"/>
          <w:divBdr>
            <w:top w:val="none" w:sz="0" w:space="0" w:color="auto"/>
            <w:left w:val="none" w:sz="0" w:space="0" w:color="auto"/>
            <w:bottom w:val="none" w:sz="0" w:space="0" w:color="auto"/>
            <w:right w:val="none" w:sz="0" w:space="0" w:color="auto"/>
          </w:divBdr>
        </w:div>
      </w:divsChild>
    </w:div>
    <w:div w:id="732968312">
      <w:marLeft w:val="0"/>
      <w:marRight w:val="0"/>
      <w:marTop w:val="0"/>
      <w:marBottom w:val="0"/>
      <w:divBdr>
        <w:top w:val="none" w:sz="0" w:space="0" w:color="auto"/>
        <w:left w:val="none" w:sz="0" w:space="0" w:color="auto"/>
        <w:bottom w:val="none" w:sz="0" w:space="0" w:color="auto"/>
        <w:right w:val="none" w:sz="0" w:space="0" w:color="auto"/>
      </w:divBdr>
    </w:div>
    <w:div w:id="732968313">
      <w:marLeft w:val="0"/>
      <w:marRight w:val="0"/>
      <w:marTop w:val="0"/>
      <w:marBottom w:val="0"/>
      <w:divBdr>
        <w:top w:val="none" w:sz="0" w:space="0" w:color="auto"/>
        <w:left w:val="none" w:sz="0" w:space="0" w:color="auto"/>
        <w:bottom w:val="none" w:sz="0" w:space="0" w:color="auto"/>
        <w:right w:val="none" w:sz="0" w:space="0" w:color="auto"/>
      </w:divBdr>
    </w:div>
    <w:div w:id="732968315">
      <w:marLeft w:val="0"/>
      <w:marRight w:val="0"/>
      <w:marTop w:val="0"/>
      <w:marBottom w:val="0"/>
      <w:divBdr>
        <w:top w:val="none" w:sz="0" w:space="0" w:color="auto"/>
        <w:left w:val="none" w:sz="0" w:space="0" w:color="auto"/>
        <w:bottom w:val="none" w:sz="0" w:space="0" w:color="auto"/>
        <w:right w:val="none" w:sz="0" w:space="0" w:color="auto"/>
      </w:divBdr>
    </w:div>
    <w:div w:id="732968324">
      <w:marLeft w:val="0"/>
      <w:marRight w:val="0"/>
      <w:marTop w:val="0"/>
      <w:marBottom w:val="0"/>
      <w:divBdr>
        <w:top w:val="none" w:sz="0" w:space="0" w:color="auto"/>
        <w:left w:val="none" w:sz="0" w:space="0" w:color="auto"/>
        <w:bottom w:val="none" w:sz="0" w:space="0" w:color="auto"/>
        <w:right w:val="none" w:sz="0" w:space="0" w:color="auto"/>
      </w:divBdr>
      <w:divsChild>
        <w:div w:id="732966735">
          <w:marLeft w:val="0"/>
          <w:marRight w:val="0"/>
          <w:marTop w:val="0"/>
          <w:marBottom w:val="0"/>
          <w:divBdr>
            <w:top w:val="none" w:sz="0" w:space="0" w:color="auto"/>
            <w:left w:val="none" w:sz="0" w:space="0" w:color="auto"/>
            <w:bottom w:val="none" w:sz="0" w:space="0" w:color="auto"/>
            <w:right w:val="none" w:sz="0" w:space="0" w:color="auto"/>
          </w:divBdr>
        </w:div>
        <w:div w:id="732966886">
          <w:marLeft w:val="0"/>
          <w:marRight w:val="0"/>
          <w:marTop w:val="0"/>
          <w:marBottom w:val="0"/>
          <w:divBdr>
            <w:top w:val="none" w:sz="0" w:space="0" w:color="auto"/>
            <w:left w:val="none" w:sz="0" w:space="0" w:color="auto"/>
            <w:bottom w:val="none" w:sz="0" w:space="0" w:color="auto"/>
            <w:right w:val="none" w:sz="0" w:space="0" w:color="auto"/>
          </w:divBdr>
        </w:div>
        <w:div w:id="732967621">
          <w:marLeft w:val="0"/>
          <w:marRight w:val="0"/>
          <w:marTop w:val="0"/>
          <w:marBottom w:val="0"/>
          <w:divBdr>
            <w:top w:val="none" w:sz="0" w:space="0" w:color="auto"/>
            <w:left w:val="none" w:sz="0" w:space="0" w:color="auto"/>
            <w:bottom w:val="none" w:sz="0" w:space="0" w:color="auto"/>
            <w:right w:val="none" w:sz="0" w:space="0" w:color="auto"/>
          </w:divBdr>
        </w:div>
        <w:div w:id="732968454">
          <w:marLeft w:val="0"/>
          <w:marRight w:val="0"/>
          <w:marTop w:val="0"/>
          <w:marBottom w:val="0"/>
          <w:divBdr>
            <w:top w:val="none" w:sz="0" w:space="0" w:color="auto"/>
            <w:left w:val="none" w:sz="0" w:space="0" w:color="auto"/>
            <w:bottom w:val="none" w:sz="0" w:space="0" w:color="auto"/>
            <w:right w:val="none" w:sz="0" w:space="0" w:color="auto"/>
          </w:divBdr>
          <w:divsChild>
            <w:div w:id="732966360">
              <w:marLeft w:val="0"/>
              <w:marRight w:val="0"/>
              <w:marTop w:val="0"/>
              <w:marBottom w:val="0"/>
              <w:divBdr>
                <w:top w:val="none" w:sz="0" w:space="0" w:color="auto"/>
                <w:left w:val="none" w:sz="0" w:space="0" w:color="auto"/>
                <w:bottom w:val="none" w:sz="0" w:space="0" w:color="auto"/>
                <w:right w:val="none" w:sz="0" w:space="0" w:color="auto"/>
              </w:divBdr>
            </w:div>
            <w:div w:id="732967078">
              <w:marLeft w:val="0"/>
              <w:marRight w:val="0"/>
              <w:marTop w:val="0"/>
              <w:marBottom w:val="0"/>
              <w:divBdr>
                <w:top w:val="none" w:sz="0" w:space="0" w:color="auto"/>
                <w:left w:val="none" w:sz="0" w:space="0" w:color="auto"/>
                <w:bottom w:val="none" w:sz="0" w:space="0" w:color="auto"/>
                <w:right w:val="none" w:sz="0" w:space="0" w:color="auto"/>
              </w:divBdr>
              <w:divsChild>
                <w:div w:id="732966324">
                  <w:marLeft w:val="0"/>
                  <w:marRight w:val="0"/>
                  <w:marTop w:val="0"/>
                  <w:marBottom w:val="0"/>
                  <w:divBdr>
                    <w:top w:val="none" w:sz="0" w:space="0" w:color="auto"/>
                    <w:left w:val="none" w:sz="0" w:space="0" w:color="auto"/>
                    <w:bottom w:val="none" w:sz="0" w:space="0" w:color="auto"/>
                    <w:right w:val="none" w:sz="0" w:space="0" w:color="auto"/>
                  </w:divBdr>
                </w:div>
                <w:div w:id="73296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019">
          <w:marLeft w:val="0"/>
          <w:marRight w:val="0"/>
          <w:marTop w:val="0"/>
          <w:marBottom w:val="0"/>
          <w:divBdr>
            <w:top w:val="none" w:sz="0" w:space="0" w:color="auto"/>
            <w:left w:val="none" w:sz="0" w:space="0" w:color="auto"/>
            <w:bottom w:val="none" w:sz="0" w:space="0" w:color="auto"/>
            <w:right w:val="none" w:sz="0" w:space="0" w:color="auto"/>
          </w:divBdr>
        </w:div>
      </w:divsChild>
    </w:div>
    <w:div w:id="732968330">
      <w:marLeft w:val="0"/>
      <w:marRight w:val="0"/>
      <w:marTop w:val="0"/>
      <w:marBottom w:val="0"/>
      <w:divBdr>
        <w:top w:val="none" w:sz="0" w:space="0" w:color="auto"/>
        <w:left w:val="none" w:sz="0" w:space="0" w:color="auto"/>
        <w:bottom w:val="none" w:sz="0" w:space="0" w:color="auto"/>
        <w:right w:val="none" w:sz="0" w:space="0" w:color="auto"/>
      </w:divBdr>
    </w:div>
    <w:div w:id="732968331">
      <w:marLeft w:val="0"/>
      <w:marRight w:val="0"/>
      <w:marTop w:val="0"/>
      <w:marBottom w:val="0"/>
      <w:divBdr>
        <w:top w:val="none" w:sz="0" w:space="0" w:color="auto"/>
        <w:left w:val="none" w:sz="0" w:space="0" w:color="auto"/>
        <w:bottom w:val="none" w:sz="0" w:space="0" w:color="auto"/>
        <w:right w:val="none" w:sz="0" w:space="0" w:color="auto"/>
      </w:divBdr>
      <w:divsChild>
        <w:div w:id="732966466">
          <w:marLeft w:val="0"/>
          <w:marRight w:val="0"/>
          <w:marTop w:val="0"/>
          <w:marBottom w:val="0"/>
          <w:divBdr>
            <w:top w:val="none" w:sz="0" w:space="0" w:color="auto"/>
            <w:left w:val="none" w:sz="0" w:space="0" w:color="auto"/>
            <w:bottom w:val="none" w:sz="0" w:space="0" w:color="auto"/>
            <w:right w:val="none" w:sz="0" w:space="0" w:color="auto"/>
          </w:divBdr>
        </w:div>
        <w:div w:id="732968065">
          <w:marLeft w:val="0"/>
          <w:marRight w:val="0"/>
          <w:marTop w:val="0"/>
          <w:marBottom w:val="0"/>
          <w:divBdr>
            <w:top w:val="none" w:sz="0" w:space="0" w:color="auto"/>
            <w:left w:val="none" w:sz="0" w:space="0" w:color="auto"/>
            <w:bottom w:val="none" w:sz="0" w:space="0" w:color="auto"/>
            <w:right w:val="none" w:sz="0" w:space="0" w:color="auto"/>
          </w:divBdr>
        </w:div>
      </w:divsChild>
    </w:div>
    <w:div w:id="732968332">
      <w:marLeft w:val="0"/>
      <w:marRight w:val="0"/>
      <w:marTop w:val="0"/>
      <w:marBottom w:val="0"/>
      <w:divBdr>
        <w:top w:val="none" w:sz="0" w:space="0" w:color="auto"/>
        <w:left w:val="none" w:sz="0" w:space="0" w:color="auto"/>
        <w:bottom w:val="none" w:sz="0" w:space="0" w:color="auto"/>
        <w:right w:val="none" w:sz="0" w:space="0" w:color="auto"/>
      </w:divBdr>
    </w:div>
    <w:div w:id="732968333">
      <w:marLeft w:val="0"/>
      <w:marRight w:val="0"/>
      <w:marTop w:val="0"/>
      <w:marBottom w:val="0"/>
      <w:divBdr>
        <w:top w:val="none" w:sz="0" w:space="0" w:color="auto"/>
        <w:left w:val="none" w:sz="0" w:space="0" w:color="auto"/>
        <w:bottom w:val="none" w:sz="0" w:space="0" w:color="auto"/>
        <w:right w:val="none" w:sz="0" w:space="0" w:color="auto"/>
      </w:divBdr>
    </w:div>
    <w:div w:id="732968334">
      <w:marLeft w:val="0"/>
      <w:marRight w:val="0"/>
      <w:marTop w:val="0"/>
      <w:marBottom w:val="0"/>
      <w:divBdr>
        <w:top w:val="none" w:sz="0" w:space="0" w:color="auto"/>
        <w:left w:val="none" w:sz="0" w:space="0" w:color="auto"/>
        <w:bottom w:val="none" w:sz="0" w:space="0" w:color="auto"/>
        <w:right w:val="none" w:sz="0" w:space="0" w:color="auto"/>
      </w:divBdr>
      <w:divsChild>
        <w:div w:id="732966928">
          <w:marLeft w:val="0"/>
          <w:marRight w:val="0"/>
          <w:marTop w:val="0"/>
          <w:marBottom w:val="0"/>
          <w:divBdr>
            <w:top w:val="none" w:sz="0" w:space="0" w:color="auto"/>
            <w:left w:val="none" w:sz="0" w:space="0" w:color="auto"/>
            <w:bottom w:val="none" w:sz="0" w:space="0" w:color="auto"/>
            <w:right w:val="none" w:sz="0" w:space="0" w:color="auto"/>
          </w:divBdr>
          <w:divsChild>
            <w:div w:id="73296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336">
      <w:marLeft w:val="0"/>
      <w:marRight w:val="0"/>
      <w:marTop w:val="0"/>
      <w:marBottom w:val="0"/>
      <w:divBdr>
        <w:top w:val="none" w:sz="0" w:space="0" w:color="auto"/>
        <w:left w:val="none" w:sz="0" w:space="0" w:color="auto"/>
        <w:bottom w:val="none" w:sz="0" w:space="0" w:color="auto"/>
        <w:right w:val="none" w:sz="0" w:space="0" w:color="auto"/>
      </w:divBdr>
    </w:div>
    <w:div w:id="732968338">
      <w:marLeft w:val="0"/>
      <w:marRight w:val="0"/>
      <w:marTop w:val="0"/>
      <w:marBottom w:val="0"/>
      <w:divBdr>
        <w:top w:val="none" w:sz="0" w:space="0" w:color="auto"/>
        <w:left w:val="none" w:sz="0" w:space="0" w:color="auto"/>
        <w:bottom w:val="none" w:sz="0" w:space="0" w:color="auto"/>
        <w:right w:val="none" w:sz="0" w:space="0" w:color="auto"/>
      </w:divBdr>
      <w:divsChild>
        <w:div w:id="732968371">
          <w:marLeft w:val="0"/>
          <w:marRight w:val="0"/>
          <w:marTop w:val="0"/>
          <w:marBottom w:val="0"/>
          <w:divBdr>
            <w:top w:val="none" w:sz="0" w:space="0" w:color="auto"/>
            <w:left w:val="none" w:sz="0" w:space="0" w:color="auto"/>
            <w:bottom w:val="none" w:sz="0" w:space="0" w:color="auto"/>
            <w:right w:val="none" w:sz="0" w:space="0" w:color="auto"/>
          </w:divBdr>
        </w:div>
        <w:div w:id="732969006">
          <w:marLeft w:val="0"/>
          <w:marRight w:val="0"/>
          <w:marTop w:val="0"/>
          <w:marBottom w:val="0"/>
          <w:divBdr>
            <w:top w:val="none" w:sz="0" w:space="0" w:color="auto"/>
            <w:left w:val="none" w:sz="0" w:space="0" w:color="auto"/>
            <w:bottom w:val="none" w:sz="0" w:space="0" w:color="auto"/>
            <w:right w:val="none" w:sz="0" w:space="0" w:color="auto"/>
          </w:divBdr>
        </w:div>
      </w:divsChild>
    </w:div>
    <w:div w:id="732968340">
      <w:marLeft w:val="0"/>
      <w:marRight w:val="0"/>
      <w:marTop w:val="0"/>
      <w:marBottom w:val="0"/>
      <w:divBdr>
        <w:top w:val="none" w:sz="0" w:space="0" w:color="auto"/>
        <w:left w:val="none" w:sz="0" w:space="0" w:color="auto"/>
        <w:bottom w:val="none" w:sz="0" w:space="0" w:color="auto"/>
        <w:right w:val="none" w:sz="0" w:space="0" w:color="auto"/>
      </w:divBdr>
    </w:div>
    <w:div w:id="732968341">
      <w:marLeft w:val="0"/>
      <w:marRight w:val="0"/>
      <w:marTop w:val="0"/>
      <w:marBottom w:val="0"/>
      <w:divBdr>
        <w:top w:val="none" w:sz="0" w:space="0" w:color="auto"/>
        <w:left w:val="none" w:sz="0" w:space="0" w:color="auto"/>
        <w:bottom w:val="none" w:sz="0" w:space="0" w:color="auto"/>
        <w:right w:val="none" w:sz="0" w:space="0" w:color="auto"/>
      </w:divBdr>
    </w:div>
    <w:div w:id="732968346">
      <w:marLeft w:val="0"/>
      <w:marRight w:val="0"/>
      <w:marTop w:val="0"/>
      <w:marBottom w:val="0"/>
      <w:divBdr>
        <w:top w:val="none" w:sz="0" w:space="0" w:color="auto"/>
        <w:left w:val="none" w:sz="0" w:space="0" w:color="auto"/>
        <w:bottom w:val="none" w:sz="0" w:space="0" w:color="auto"/>
        <w:right w:val="none" w:sz="0" w:space="0" w:color="auto"/>
      </w:divBdr>
    </w:div>
    <w:div w:id="732968350">
      <w:marLeft w:val="0"/>
      <w:marRight w:val="0"/>
      <w:marTop w:val="0"/>
      <w:marBottom w:val="0"/>
      <w:divBdr>
        <w:top w:val="none" w:sz="0" w:space="0" w:color="auto"/>
        <w:left w:val="none" w:sz="0" w:space="0" w:color="auto"/>
        <w:bottom w:val="none" w:sz="0" w:space="0" w:color="auto"/>
        <w:right w:val="none" w:sz="0" w:space="0" w:color="auto"/>
      </w:divBdr>
      <w:divsChild>
        <w:div w:id="732967849">
          <w:marLeft w:val="0"/>
          <w:marRight w:val="0"/>
          <w:marTop w:val="0"/>
          <w:marBottom w:val="0"/>
          <w:divBdr>
            <w:top w:val="none" w:sz="0" w:space="0" w:color="auto"/>
            <w:left w:val="none" w:sz="0" w:space="0" w:color="auto"/>
            <w:bottom w:val="none" w:sz="0" w:space="0" w:color="auto"/>
            <w:right w:val="none" w:sz="0" w:space="0" w:color="auto"/>
          </w:divBdr>
          <w:divsChild>
            <w:div w:id="732967576">
              <w:marLeft w:val="0"/>
              <w:marRight w:val="0"/>
              <w:marTop w:val="0"/>
              <w:marBottom w:val="0"/>
              <w:divBdr>
                <w:top w:val="none" w:sz="0" w:space="0" w:color="auto"/>
                <w:left w:val="none" w:sz="0" w:space="0" w:color="auto"/>
                <w:bottom w:val="none" w:sz="0" w:space="0" w:color="auto"/>
                <w:right w:val="none" w:sz="0" w:space="0" w:color="auto"/>
              </w:divBdr>
              <w:divsChild>
                <w:div w:id="732967728">
                  <w:marLeft w:val="0"/>
                  <w:marRight w:val="0"/>
                  <w:marTop w:val="0"/>
                  <w:marBottom w:val="0"/>
                  <w:divBdr>
                    <w:top w:val="none" w:sz="0" w:space="0" w:color="auto"/>
                    <w:left w:val="none" w:sz="0" w:space="0" w:color="auto"/>
                    <w:bottom w:val="none" w:sz="0" w:space="0" w:color="auto"/>
                    <w:right w:val="none" w:sz="0" w:space="0" w:color="auto"/>
                  </w:divBdr>
                  <w:divsChild>
                    <w:div w:id="732968031">
                      <w:marLeft w:val="0"/>
                      <w:marRight w:val="0"/>
                      <w:marTop w:val="0"/>
                      <w:marBottom w:val="0"/>
                      <w:divBdr>
                        <w:top w:val="none" w:sz="0" w:space="0" w:color="auto"/>
                        <w:left w:val="none" w:sz="0" w:space="0" w:color="auto"/>
                        <w:bottom w:val="none" w:sz="0" w:space="0" w:color="auto"/>
                        <w:right w:val="none" w:sz="0" w:space="0" w:color="auto"/>
                      </w:divBdr>
                      <w:divsChild>
                        <w:div w:id="7329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351">
      <w:marLeft w:val="0"/>
      <w:marRight w:val="0"/>
      <w:marTop w:val="0"/>
      <w:marBottom w:val="0"/>
      <w:divBdr>
        <w:top w:val="none" w:sz="0" w:space="0" w:color="auto"/>
        <w:left w:val="none" w:sz="0" w:space="0" w:color="auto"/>
        <w:bottom w:val="none" w:sz="0" w:space="0" w:color="auto"/>
        <w:right w:val="none" w:sz="0" w:space="0" w:color="auto"/>
      </w:divBdr>
    </w:div>
    <w:div w:id="732968353">
      <w:marLeft w:val="0"/>
      <w:marRight w:val="0"/>
      <w:marTop w:val="0"/>
      <w:marBottom w:val="0"/>
      <w:divBdr>
        <w:top w:val="none" w:sz="0" w:space="0" w:color="auto"/>
        <w:left w:val="none" w:sz="0" w:space="0" w:color="auto"/>
        <w:bottom w:val="none" w:sz="0" w:space="0" w:color="auto"/>
        <w:right w:val="none" w:sz="0" w:space="0" w:color="auto"/>
      </w:divBdr>
      <w:divsChild>
        <w:div w:id="732968514">
          <w:marLeft w:val="0"/>
          <w:marRight w:val="0"/>
          <w:marTop w:val="0"/>
          <w:marBottom w:val="0"/>
          <w:divBdr>
            <w:top w:val="none" w:sz="0" w:space="0" w:color="auto"/>
            <w:left w:val="none" w:sz="0" w:space="0" w:color="auto"/>
            <w:bottom w:val="none" w:sz="0" w:space="0" w:color="auto"/>
            <w:right w:val="none" w:sz="0" w:space="0" w:color="auto"/>
          </w:divBdr>
          <w:divsChild>
            <w:div w:id="73296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355">
      <w:marLeft w:val="0"/>
      <w:marRight w:val="0"/>
      <w:marTop w:val="0"/>
      <w:marBottom w:val="0"/>
      <w:divBdr>
        <w:top w:val="none" w:sz="0" w:space="0" w:color="auto"/>
        <w:left w:val="none" w:sz="0" w:space="0" w:color="auto"/>
        <w:bottom w:val="none" w:sz="0" w:space="0" w:color="auto"/>
        <w:right w:val="none" w:sz="0" w:space="0" w:color="auto"/>
      </w:divBdr>
    </w:div>
    <w:div w:id="732968358">
      <w:marLeft w:val="0"/>
      <w:marRight w:val="0"/>
      <w:marTop w:val="0"/>
      <w:marBottom w:val="0"/>
      <w:divBdr>
        <w:top w:val="none" w:sz="0" w:space="0" w:color="auto"/>
        <w:left w:val="none" w:sz="0" w:space="0" w:color="auto"/>
        <w:bottom w:val="none" w:sz="0" w:space="0" w:color="auto"/>
        <w:right w:val="none" w:sz="0" w:space="0" w:color="auto"/>
      </w:divBdr>
      <w:divsChild>
        <w:div w:id="732966510">
          <w:marLeft w:val="0"/>
          <w:marRight w:val="0"/>
          <w:marTop w:val="0"/>
          <w:marBottom w:val="0"/>
          <w:divBdr>
            <w:top w:val="none" w:sz="0" w:space="0" w:color="auto"/>
            <w:left w:val="none" w:sz="0" w:space="0" w:color="auto"/>
            <w:bottom w:val="none" w:sz="0" w:space="0" w:color="auto"/>
            <w:right w:val="none" w:sz="0" w:space="0" w:color="auto"/>
          </w:divBdr>
          <w:divsChild>
            <w:div w:id="732968384">
              <w:marLeft w:val="0"/>
              <w:marRight w:val="0"/>
              <w:marTop w:val="0"/>
              <w:marBottom w:val="0"/>
              <w:divBdr>
                <w:top w:val="none" w:sz="0" w:space="0" w:color="auto"/>
                <w:left w:val="none" w:sz="0" w:space="0" w:color="auto"/>
                <w:bottom w:val="none" w:sz="0" w:space="0" w:color="auto"/>
                <w:right w:val="none" w:sz="0" w:space="0" w:color="auto"/>
              </w:divBdr>
              <w:divsChild>
                <w:div w:id="7329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219">
          <w:marLeft w:val="0"/>
          <w:marRight w:val="0"/>
          <w:marTop w:val="0"/>
          <w:marBottom w:val="0"/>
          <w:divBdr>
            <w:top w:val="none" w:sz="0" w:space="0" w:color="auto"/>
            <w:left w:val="none" w:sz="0" w:space="0" w:color="auto"/>
            <w:bottom w:val="none" w:sz="0" w:space="0" w:color="auto"/>
            <w:right w:val="none" w:sz="0" w:space="0" w:color="auto"/>
          </w:divBdr>
        </w:div>
      </w:divsChild>
    </w:div>
    <w:div w:id="732968359">
      <w:marLeft w:val="0"/>
      <w:marRight w:val="0"/>
      <w:marTop w:val="0"/>
      <w:marBottom w:val="0"/>
      <w:divBdr>
        <w:top w:val="none" w:sz="0" w:space="0" w:color="auto"/>
        <w:left w:val="none" w:sz="0" w:space="0" w:color="auto"/>
        <w:bottom w:val="none" w:sz="0" w:space="0" w:color="auto"/>
        <w:right w:val="none" w:sz="0" w:space="0" w:color="auto"/>
      </w:divBdr>
    </w:div>
    <w:div w:id="732968361">
      <w:marLeft w:val="0"/>
      <w:marRight w:val="0"/>
      <w:marTop w:val="0"/>
      <w:marBottom w:val="0"/>
      <w:divBdr>
        <w:top w:val="none" w:sz="0" w:space="0" w:color="auto"/>
        <w:left w:val="none" w:sz="0" w:space="0" w:color="auto"/>
        <w:bottom w:val="none" w:sz="0" w:space="0" w:color="auto"/>
        <w:right w:val="none" w:sz="0" w:space="0" w:color="auto"/>
      </w:divBdr>
    </w:div>
    <w:div w:id="732968363">
      <w:marLeft w:val="0"/>
      <w:marRight w:val="0"/>
      <w:marTop w:val="0"/>
      <w:marBottom w:val="0"/>
      <w:divBdr>
        <w:top w:val="none" w:sz="0" w:space="0" w:color="auto"/>
        <w:left w:val="none" w:sz="0" w:space="0" w:color="auto"/>
        <w:bottom w:val="none" w:sz="0" w:space="0" w:color="auto"/>
        <w:right w:val="none" w:sz="0" w:space="0" w:color="auto"/>
      </w:divBdr>
    </w:div>
    <w:div w:id="732968364">
      <w:marLeft w:val="0"/>
      <w:marRight w:val="0"/>
      <w:marTop w:val="0"/>
      <w:marBottom w:val="0"/>
      <w:divBdr>
        <w:top w:val="none" w:sz="0" w:space="0" w:color="auto"/>
        <w:left w:val="none" w:sz="0" w:space="0" w:color="auto"/>
        <w:bottom w:val="none" w:sz="0" w:space="0" w:color="auto"/>
        <w:right w:val="none" w:sz="0" w:space="0" w:color="auto"/>
      </w:divBdr>
    </w:div>
    <w:div w:id="732968365">
      <w:marLeft w:val="0"/>
      <w:marRight w:val="0"/>
      <w:marTop w:val="0"/>
      <w:marBottom w:val="0"/>
      <w:divBdr>
        <w:top w:val="none" w:sz="0" w:space="0" w:color="auto"/>
        <w:left w:val="none" w:sz="0" w:space="0" w:color="auto"/>
        <w:bottom w:val="none" w:sz="0" w:space="0" w:color="auto"/>
        <w:right w:val="none" w:sz="0" w:space="0" w:color="auto"/>
      </w:divBdr>
      <w:divsChild>
        <w:div w:id="732966417">
          <w:marLeft w:val="0"/>
          <w:marRight w:val="0"/>
          <w:marTop w:val="0"/>
          <w:marBottom w:val="0"/>
          <w:divBdr>
            <w:top w:val="none" w:sz="0" w:space="0" w:color="auto"/>
            <w:left w:val="none" w:sz="0" w:space="0" w:color="auto"/>
            <w:bottom w:val="none" w:sz="0" w:space="0" w:color="auto"/>
            <w:right w:val="none" w:sz="0" w:space="0" w:color="auto"/>
          </w:divBdr>
          <w:divsChild>
            <w:div w:id="732968004">
              <w:marLeft w:val="0"/>
              <w:marRight w:val="0"/>
              <w:marTop w:val="0"/>
              <w:marBottom w:val="0"/>
              <w:divBdr>
                <w:top w:val="none" w:sz="0" w:space="0" w:color="auto"/>
                <w:left w:val="none" w:sz="0" w:space="0" w:color="auto"/>
                <w:bottom w:val="none" w:sz="0" w:space="0" w:color="auto"/>
                <w:right w:val="none" w:sz="0" w:space="0" w:color="auto"/>
              </w:divBdr>
              <w:divsChild>
                <w:div w:id="732966887">
                  <w:marLeft w:val="0"/>
                  <w:marRight w:val="0"/>
                  <w:marTop w:val="0"/>
                  <w:marBottom w:val="0"/>
                  <w:divBdr>
                    <w:top w:val="none" w:sz="0" w:space="0" w:color="auto"/>
                    <w:left w:val="none" w:sz="0" w:space="0" w:color="auto"/>
                    <w:bottom w:val="none" w:sz="0" w:space="0" w:color="auto"/>
                    <w:right w:val="none" w:sz="0" w:space="0" w:color="auto"/>
                  </w:divBdr>
                </w:div>
              </w:divsChild>
            </w:div>
            <w:div w:id="732968791">
              <w:marLeft w:val="0"/>
              <w:marRight w:val="0"/>
              <w:marTop w:val="0"/>
              <w:marBottom w:val="0"/>
              <w:divBdr>
                <w:top w:val="none" w:sz="0" w:space="0" w:color="auto"/>
                <w:left w:val="none" w:sz="0" w:space="0" w:color="auto"/>
                <w:bottom w:val="none" w:sz="0" w:space="0" w:color="auto"/>
                <w:right w:val="none" w:sz="0" w:space="0" w:color="auto"/>
              </w:divBdr>
            </w:div>
          </w:divsChild>
        </w:div>
        <w:div w:id="732968397">
          <w:marLeft w:val="0"/>
          <w:marRight w:val="0"/>
          <w:marTop w:val="0"/>
          <w:marBottom w:val="0"/>
          <w:divBdr>
            <w:top w:val="none" w:sz="0" w:space="0" w:color="auto"/>
            <w:left w:val="none" w:sz="0" w:space="0" w:color="auto"/>
            <w:bottom w:val="none" w:sz="0" w:space="0" w:color="auto"/>
            <w:right w:val="none" w:sz="0" w:space="0" w:color="auto"/>
          </w:divBdr>
        </w:div>
        <w:div w:id="732969028">
          <w:marLeft w:val="0"/>
          <w:marRight w:val="0"/>
          <w:marTop w:val="0"/>
          <w:marBottom w:val="0"/>
          <w:divBdr>
            <w:top w:val="none" w:sz="0" w:space="0" w:color="auto"/>
            <w:left w:val="none" w:sz="0" w:space="0" w:color="auto"/>
            <w:bottom w:val="none" w:sz="0" w:space="0" w:color="auto"/>
            <w:right w:val="none" w:sz="0" w:space="0" w:color="auto"/>
          </w:divBdr>
        </w:div>
        <w:div w:id="732969168">
          <w:marLeft w:val="0"/>
          <w:marRight w:val="0"/>
          <w:marTop w:val="0"/>
          <w:marBottom w:val="0"/>
          <w:divBdr>
            <w:top w:val="none" w:sz="0" w:space="0" w:color="auto"/>
            <w:left w:val="none" w:sz="0" w:space="0" w:color="auto"/>
            <w:bottom w:val="none" w:sz="0" w:space="0" w:color="auto"/>
            <w:right w:val="none" w:sz="0" w:space="0" w:color="auto"/>
          </w:divBdr>
        </w:div>
      </w:divsChild>
    </w:div>
    <w:div w:id="732968366">
      <w:marLeft w:val="0"/>
      <w:marRight w:val="0"/>
      <w:marTop w:val="0"/>
      <w:marBottom w:val="0"/>
      <w:divBdr>
        <w:top w:val="none" w:sz="0" w:space="0" w:color="auto"/>
        <w:left w:val="none" w:sz="0" w:space="0" w:color="auto"/>
        <w:bottom w:val="none" w:sz="0" w:space="0" w:color="auto"/>
        <w:right w:val="none" w:sz="0" w:space="0" w:color="auto"/>
      </w:divBdr>
    </w:div>
    <w:div w:id="732968369">
      <w:marLeft w:val="0"/>
      <w:marRight w:val="0"/>
      <w:marTop w:val="0"/>
      <w:marBottom w:val="0"/>
      <w:divBdr>
        <w:top w:val="none" w:sz="0" w:space="0" w:color="auto"/>
        <w:left w:val="none" w:sz="0" w:space="0" w:color="auto"/>
        <w:bottom w:val="none" w:sz="0" w:space="0" w:color="auto"/>
        <w:right w:val="none" w:sz="0" w:space="0" w:color="auto"/>
      </w:divBdr>
    </w:div>
    <w:div w:id="732968372">
      <w:marLeft w:val="0"/>
      <w:marRight w:val="0"/>
      <w:marTop w:val="0"/>
      <w:marBottom w:val="0"/>
      <w:divBdr>
        <w:top w:val="none" w:sz="0" w:space="0" w:color="auto"/>
        <w:left w:val="none" w:sz="0" w:space="0" w:color="auto"/>
        <w:bottom w:val="none" w:sz="0" w:space="0" w:color="auto"/>
        <w:right w:val="none" w:sz="0" w:space="0" w:color="auto"/>
      </w:divBdr>
    </w:div>
    <w:div w:id="732968374">
      <w:marLeft w:val="0"/>
      <w:marRight w:val="0"/>
      <w:marTop w:val="0"/>
      <w:marBottom w:val="0"/>
      <w:divBdr>
        <w:top w:val="none" w:sz="0" w:space="0" w:color="auto"/>
        <w:left w:val="none" w:sz="0" w:space="0" w:color="auto"/>
        <w:bottom w:val="none" w:sz="0" w:space="0" w:color="auto"/>
        <w:right w:val="none" w:sz="0" w:space="0" w:color="auto"/>
      </w:divBdr>
    </w:div>
    <w:div w:id="732968376">
      <w:marLeft w:val="0"/>
      <w:marRight w:val="0"/>
      <w:marTop w:val="0"/>
      <w:marBottom w:val="0"/>
      <w:divBdr>
        <w:top w:val="none" w:sz="0" w:space="0" w:color="auto"/>
        <w:left w:val="none" w:sz="0" w:space="0" w:color="auto"/>
        <w:bottom w:val="none" w:sz="0" w:space="0" w:color="auto"/>
        <w:right w:val="none" w:sz="0" w:space="0" w:color="auto"/>
      </w:divBdr>
    </w:div>
    <w:div w:id="732968377">
      <w:marLeft w:val="0"/>
      <w:marRight w:val="0"/>
      <w:marTop w:val="0"/>
      <w:marBottom w:val="0"/>
      <w:divBdr>
        <w:top w:val="none" w:sz="0" w:space="0" w:color="auto"/>
        <w:left w:val="none" w:sz="0" w:space="0" w:color="auto"/>
        <w:bottom w:val="none" w:sz="0" w:space="0" w:color="auto"/>
        <w:right w:val="none" w:sz="0" w:space="0" w:color="auto"/>
      </w:divBdr>
    </w:div>
    <w:div w:id="732968380">
      <w:marLeft w:val="0"/>
      <w:marRight w:val="0"/>
      <w:marTop w:val="0"/>
      <w:marBottom w:val="0"/>
      <w:divBdr>
        <w:top w:val="none" w:sz="0" w:space="0" w:color="auto"/>
        <w:left w:val="none" w:sz="0" w:space="0" w:color="auto"/>
        <w:bottom w:val="none" w:sz="0" w:space="0" w:color="auto"/>
        <w:right w:val="none" w:sz="0" w:space="0" w:color="auto"/>
      </w:divBdr>
    </w:div>
    <w:div w:id="732968382">
      <w:marLeft w:val="0"/>
      <w:marRight w:val="0"/>
      <w:marTop w:val="0"/>
      <w:marBottom w:val="0"/>
      <w:divBdr>
        <w:top w:val="none" w:sz="0" w:space="0" w:color="auto"/>
        <w:left w:val="none" w:sz="0" w:space="0" w:color="auto"/>
        <w:bottom w:val="none" w:sz="0" w:space="0" w:color="auto"/>
        <w:right w:val="none" w:sz="0" w:space="0" w:color="auto"/>
      </w:divBdr>
      <w:divsChild>
        <w:div w:id="732968435">
          <w:marLeft w:val="0"/>
          <w:marRight w:val="0"/>
          <w:marTop w:val="0"/>
          <w:marBottom w:val="0"/>
          <w:divBdr>
            <w:top w:val="none" w:sz="0" w:space="0" w:color="auto"/>
            <w:left w:val="none" w:sz="0" w:space="0" w:color="auto"/>
            <w:bottom w:val="none" w:sz="0" w:space="0" w:color="auto"/>
            <w:right w:val="none" w:sz="0" w:space="0" w:color="auto"/>
          </w:divBdr>
          <w:divsChild>
            <w:div w:id="732968339">
              <w:marLeft w:val="0"/>
              <w:marRight w:val="0"/>
              <w:marTop w:val="0"/>
              <w:marBottom w:val="0"/>
              <w:divBdr>
                <w:top w:val="none" w:sz="0" w:space="0" w:color="auto"/>
                <w:left w:val="none" w:sz="0" w:space="0" w:color="auto"/>
                <w:bottom w:val="none" w:sz="0" w:space="0" w:color="auto"/>
                <w:right w:val="none" w:sz="0" w:space="0" w:color="auto"/>
              </w:divBdr>
            </w:div>
          </w:divsChild>
        </w:div>
        <w:div w:id="732968985">
          <w:marLeft w:val="0"/>
          <w:marRight w:val="0"/>
          <w:marTop w:val="0"/>
          <w:marBottom w:val="0"/>
          <w:divBdr>
            <w:top w:val="none" w:sz="0" w:space="0" w:color="auto"/>
            <w:left w:val="none" w:sz="0" w:space="0" w:color="auto"/>
            <w:bottom w:val="none" w:sz="0" w:space="0" w:color="auto"/>
            <w:right w:val="none" w:sz="0" w:space="0" w:color="auto"/>
          </w:divBdr>
          <w:divsChild>
            <w:div w:id="732969142">
              <w:marLeft w:val="0"/>
              <w:marRight w:val="0"/>
              <w:marTop w:val="0"/>
              <w:marBottom w:val="0"/>
              <w:divBdr>
                <w:top w:val="none" w:sz="0" w:space="0" w:color="auto"/>
                <w:left w:val="none" w:sz="0" w:space="0" w:color="auto"/>
                <w:bottom w:val="none" w:sz="0" w:space="0" w:color="auto"/>
                <w:right w:val="none" w:sz="0" w:space="0" w:color="auto"/>
              </w:divBdr>
              <w:divsChild>
                <w:div w:id="732966412">
                  <w:marLeft w:val="0"/>
                  <w:marRight w:val="0"/>
                  <w:marTop w:val="0"/>
                  <w:marBottom w:val="0"/>
                  <w:divBdr>
                    <w:top w:val="none" w:sz="0" w:space="0" w:color="auto"/>
                    <w:left w:val="none" w:sz="0" w:space="0" w:color="auto"/>
                    <w:bottom w:val="none" w:sz="0" w:space="0" w:color="auto"/>
                    <w:right w:val="none" w:sz="0" w:space="0" w:color="auto"/>
                  </w:divBdr>
                  <w:divsChild>
                    <w:div w:id="732967759">
                      <w:marLeft w:val="0"/>
                      <w:marRight w:val="0"/>
                      <w:marTop w:val="0"/>
                      <w:marBottom w:val="0"/>
                      <w:divBdr>
                        <w:top w:val="none" w:sz="0" w:space="0" w:color="auto"/>
                        <w:left w:val="none" w:sz="0" w:space="0" w:color="auto"/>
                        <w:bottom w:val="none" w:sz="0" w:space="0" w:color="auto"/>
                        <w:right w:val="none" w:sz="0" w:space="0" w:color="auto"/>
                      </w:divBdr>
                      <w:divsChild>
                        <w:div w:id="7329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383">
      <w:marLeft w:val="0"/>
      <w:marRight w:val="0"/>
      <w:marTop w:val="0"/>
      <w:marBottom w:val="0"/>
      <w:divBdr>
        <w:top w:val="none" w:sz="0" w:space="0" w:color="auto"/>
        <w:left w:val="none" w:sz="0" w:space="0" w:color="auto"/>
        <w:bottom w:val="none" w:sz="0" w:space="0" w:color="auto"/>
        <w:right w:val="none" w:sz="0" w:space="0" w:color="auto"/>
      </w:divBdr>
    </w:div>
    <w:div w:id="732968385">
      <w:marLeft w:val="0"/>
      <w:marRight w:val="0"/>
      <w:marTop w:val="0"/>
      <w:marBottom w:val="0"/>
      <w:divBdr>
        <w:top w:val="none" w:sz="0" w:space="0" w:color="auto"/>
        <w:left w:val="none" w:sz="0" w:space="0" w:color="auto"/>
        <w:bottom w:val="none" w:sz="0" w:space="0" w:color="auto"/>
        <w:right w:val="none" w:sz="0" w:space="0" w:color="auto"/>
      </w:divBdr>
    </w:div>
    <w:div w:id="732968387">
      <w:marLeft w:val="0"/>
      <w:marRight w:val="0"/>
      <w:marTop w:val="0"/>
      <w:marBottom w:val="0"/>
      <w:divBdr>
        <w:top w:val="none" w:sz="0" w:space="0" w:color="auto"/>
        <w:left w:val="none" w:sz="0" w:space="0" w:color="auto"/>
        <w:bottom w:val="none" w:sz="0" w:space="0" w:color="auto"/>
        <w:right w:val="none" w:sz="0" w:space="0" w:color="auto"/>
      </w:divBdr>
    </w:div>
    <w:div w:id="732968390">
      <w:marLeft w:val="0"/>
      <w:marRight w:val="0"/>
      <w:marTop w:val="0"/>
      <w:marBottom w:val="0"/>
      <w:divBdr>
        <w:top w:val="none" w:sz="0" w:space="0" w:color="auto"/>
        <w:left w:val="none" w:sz="0" w:space="0" w:color="auto"/>
        <w:bottom w:val="none" w:sz="0" w:space="0" w:color="auto"/>
        <w:right w:val="none" w:sz="0" w:space="0" w:color="auto"/>
      </w:divBdr>
    </w:div>
    <w:div w:id="732968392">
      <w:marLeft w:val="0"/>
      <w:marRight w:val="0"/>
      <w:marTop w:val="0"/>
      <w:marBottom w:val="0"/>
      <w:divBdr>
        <w:top w:val="none" w:sz="0" w:space="0" w:color="auto"/>
        <w:left w:val="none" w:sz="0" w:space="0" w:color="auto"/>
        <w:bottom w:val="none" w:sz="0" w:space="0" w:color="auto"/>
        <w:right w:val="none" w:sz="0" w:space="0" w:color="auto"/>
      </w:divBdr>
    </w:div>
    <w:div w:id="732968396">
      <w:marLeft w:val="0"/>
      <w:marRight w:val="0"/>
      <w:marTop w:val="0"/>
      <w:marBottom w:val="0"/>
      <w:divBdr>
        <w:top w:val="none" w:sz="0" w:space="0" w:color="auto"/>
        <w:left w:val="none" w:sz="0" w:space="0" w:color="auto"/>
        <w:bottom w:val="none" w:sz="0" w:space="0" w:color="auto"/>
        <w:right w:val="none" w:sz="0" w:space="0" w:color="auto"/>
      </w:divBdr>
      <w:divsChild>
        <w:div w:id="732966561">
          <w:marLeft w:val="0"/>
          <w:marRight w:val="0"/>
          <w:marTop w:val="0"/>
          <w:marBottom w:val="0"/>
          <w:divBdr>
            <w:top w:val="none" w:sz="0" w:space="0" w:color="auto"/>
            <w:left w:val="none" w:sz="0" w:space="0" w:color="auto"/>
            <w:bottom w:val="none" w:sz="0" w:space="0" w:color="auto"/>
            <w:right w:val="none" w:sz="0" w:space="0" w:color="auto"/>
          </w:divBdr>
          <w:divsChild>
            <w:div w:id="732966710">
              <w:marLeft w:val="0"/>
              <w:marRight w:val="0"/>
              <w:marTop w:val="0"/>
              <w:marBottom w:val="0"/>
              <w:divBdr>
                <w:top w:val="none" w:sz="0" w:space="0" w:color="auto"/>
                <w:left w:val="none" w:sz="0" w:space="0" w:color="auto"/>
                <w:bottom w:val="none" w:sz="0" w:space="0" w:color="auto"/>
                <w:right w:val="none" w:sz="0" w:space="0" w:color="auto"/>
              </w:divBdr>
              <w:divsChild>
                <w:div w:id="732967181">
                  <w:marLeft w:val="0"/>
                  <w:marRight w:val="0"/>
                  <w:marTop w:val="0"/>
                  <w:marBottom w:val="0"/>
                  <w:divBdr>
                    <w:top w:val="none" w:sz="0" w:space="0" w:color="auto"/>
                    <w:left w:val="none" w:sz="0" w:space="0" w:color="auto"/>
                    <w:bottom w:val="none" w:sz="0" w:space="0" w:color="auto"/>
                    <w:right w:val="none" w:sz="0" w:space="0" w:color="auto"/>
                  </w:divBdr>
                  <w:divsChild>
                    <w:div w:id="732967270">
                      <w:marLeft w:val="0"/>
                      <w:marRight w:val="0"/>
                      <w:marTop w:val="0"/>
                      <w:marBottom w:val="0"/>
                      <w:divBdr>
                        <w:top w:val="none" w:sz="0" w:space="0" w:color="auto"/>
                        <w:left w:val="none" w:sz="0" w:space="0" w:color="auto"/>
                        <w:bottom w:val="none" w:sz="0" w:space="0" w:color="auto"/>
                        <w:right w:val="none" w:sz="0" w:space="0" w:color="auto"/>
                      </w:divBdr>
                      <w:divsChild>
                        <w:div w:id="732969123">
                          <w:marLeft w:val="0"/>
                          <w:marRight w:val="0"/>
                          <w:marTop w:val="0"/>
                          <w:marBottom w:val="0"/>
                          <w:divBdr>
                            <w:top w:val="none" w:sz="0" w:space="0" w:color="auto"/>
                            <w:left w:val="none" w:sz="0" w:space="0" w:color="auto"/>
                            <w:bottom w:val="none" w:sz="0" w:space="0" w:color="auto"/>
                            <w:right w:val="none" w:sz="0" w:space="0" w:color="auto"/>
                          </w:divBdr>
                        </w:div>
                      </w:divsChild>
                    </w:div>
                    <w:div w:id="732968741">
                      <w:marLeft w:val="0"/>
                      <w:marRight w:val="0"/>
                      <w:marTop w:val="0"/>
                      <w:marBottom w:val="0"/>
                      <w:divBdr>
                        <w:top w:val="none" w:sz="0" w:space="0" w:color="auto"/>
                        <w:left w:val="none" w:sz="0" w:space="0" w:color="auto"/>
                        <w:bottom w:val="none" w:sz="0" w:space="0" w:color="auto"/>
                        <w:right w:val="none" w:sz="0" w:space="0" w:color="auto"/>
                      </w:divBdr>
                      <w:divsChild>
                        <w:div w:id="73296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400">
          <w:marLeft w:val="0"/>
          <w:marRight w:val="0"/>
          <w:marTop w:val="0"/>
          <w:marBottom w:val="0"/>
          <w:divBdr>
            <w:top w:val="none" w:sz="0" w:space="0" w:color="auto"/>
            <w:left w:val="none" w:sz="0" w:space="0" w:color="auto"/>
            <w:bottom w:val="none" w:sz="0" w:space="0" w:color="auto"/>
            <w:right w:val="none" w:sz="0" w:space="0" w:color="auto"/>
          </w:divBdr>
        </w:div>
        <w:div w:id="732968775">
          <w:marLeft w:val="0"/>
          <w:marRight w:val="0"/>
          <w:marTop w:val="0"/>
          <w:marBottom w:val="0"/>
          <w:divBdr>
            <w:top w:val="none" w:sz="0" w:space="0" w:color="auto"/>
            <w:left w:val="none" w:sz="0" w:space="0" w:color="auto"/>
            <w:bottom w:val="none" w:sz="0" w:space="0" w:color="auto"/>
            <w:right w:val="none" w:sz="0" w:space="0" w:color="auto"/>
          </w:divBdr>
          <w:divsChild>
            <w:div w:id="732968992">
              <w:marLeft w:val="0"/>
              <w:marRight w:val="0"/>
              <w:marTop w:val="0"/>
              <w:marBottom w:val="0"/>
              <w:divBdr>
                <w:top w:val="none" w:sz="0" w:space="0" w:color="auto"/>
                <w:left w:val="none" w:sz="0" w:space="0" w:color="auto"/>
                <w:bottom w:val="none" w:sz="0" w:space="0" w:color="auto"/>
                <w:right w:val="none" w:sz="0" w:space="0" w:color="auto"/>
              </w:divBdr>
            </w:div>
          </w:divsChild>
        </w:div>
        <w:div w:id="732969059">
          <w:marLeft w:val="0"/>
          <w:marRight w:val="0"/>
          <w:marTop w:val="0"/>
          <w:marBottom w:val="0"/>
          <w:divBdr>
            <w:top w:val="none" w:sz="0" w:space="0" w:color="auto"/>
            <w:left w:val="none" w:sz="0" w:space="0" w:color="auto"/>
            <w:bottom w:val="none" w:sz="0" w:space="0" w:color="auto"/>
            <w:right w:val="none" w:sz="0" w:space="0" w:color="auto"/>
          </w:divBdr>
        </w:div>
      </w:divsChild>
    </w:div>
    <w:div w:id="732968401">
      <w:marLeft w:val="0"/>
      <w:marRight w:val="0"/>
      <w:marTop w:val="0"/>
      <w:marBottom w:val="0"/>
      <w:divBdr>
        <w:top w:val="none" w:sz="0" w:space="0" w:color="auto"/>
        <w:left w:val="none" w:sz="0" w:space="0" w:color="auto"/>
        <w:bottom w:val="none" w:sz="0" w:space="0" w:color="auto"/>
        <w:right w:val="none" w:sz="0" w:space="0" w:color="auto"/>
      </w:divBdr>
    </w:div>
    <w:div w:id="732968404">
      <w:marLeft w:val="0"/>
      <w:marRight w:val="0"/>
      <w:marTop w:val="0"/>
      <w:marBottom w:val="0"/>
      <w:divBdr>
        <w:top w:val="none" w:sz="0" w:space="0" w:color="auto"/>
        <w:left w:val="none" w:sz="0" w:space="0" w:color="auto"/>
        <w:bottom w:val="none" w:sz="0" w:space="0" w:color="auto"/>
        <w:right w:val="none" w:sz="0" w:space="0" w:color="auto"/>
      </w:divBdr>
    </w:div>
    <w:div w:id="732968408">
      <w:marLeft w:val="0"/>
      <w:marRight w:val="0"/>
      <w:marTop w:val="0"/>
      <w:marBottom w:val="0"/>
      <w:divBdr>
        <w:top w:val="none" w:sz="0" w:space="0" w:color="auto"/>
        <w:left w:val="none" w:sz="0" w:space="0" w:color="auto"/>
        <w:bottom w:val="none" w:sz="0" w:space="0" w:color="auto"/>
        <w:right w:val="none" w:sz="0" w:space="0" w:color="auto"/>
      </w:divBdr>
    </w:div>
    <w:div w:id="732968409">
      <w:marLeft w:val="0"/>
      <w:marRight w:val="0"/>
      <w:marTop w:val="0"/>
      <w:marBottom w:val="0"/>
      <w:divBdr>
        <w:top w:val="none" w:sz="0" w:space="0" w:color="auto"/>
        <w:left w:val="none" w:sz="0" w:space="0" w:color="auto"/>
        <w:bottom w:val="none" w:sz="0" w:space="0" w:color="auto"/>
        <w:right w:val="none" w:sz="0" w:space="0" w:color="auto"/>
      </w:divBdr>
      <w:divsChild>
        <w:div w:id="732968734">
          <w:marLeft w:val="0"/>
          <w:marRight w:val="0"/>
          <w:marTop w:val="0"/>
          <w:marBottom w:val="0"/>
          <w:divBdr>
            <w:top w:val="none" w:sz="0" w:space="0" w:color="auto"/>
            <w:left w:val="none" w:sz="0" w:space="0" w:color="auto"/>
            <w:bottom w:val="none" w:sz="0" w:space="0" w:color="auto"/>
            <w:right w:val="none" w:sz="0" w:space="0" w:color="auto"/>
          </w:divBdr>
        </w:div>
      </w:divsChild>
    </w:div>
    <w:div w:id="732968411">
      <w:marLeft w:val="0"/>
      <w:marRight w:val="0"/>
      <w:marTop w:val="0"/>
      <w:marBottom w:val="0"/>
      <w:divBdr>
        <w:top w:val="none" w:sz="0" w:space="0" w:color="auto"/>
        <w:left w:val="none" w:sz="0" w:space="0" w:color="auto"/>
        <w:bottom w:val="none" w:sz="0" w:space="0" w:color="auto"/>
        <w:right w:val="none" w:sz="0" w:space="0" w:color="auto"/>
      </w:divBdr>
    </w:div>
    <w:div w:id="732968413">
      <w:marLeft w:val="0"/>
      <w:marRight w:val="0"/>
      <w:marTop w:val="0"/>
      <w:marBottom w:val="0"/>
      <w:divBdr>
        <w:top w:val="none" w:sz="0" w:space="0" w:color="auto"/>
        <w:left w:val="none" w:sz="0" w:space="0" w:color="auto"/>
        <w:bottom w:val="none" w:sz="0" w:space="0" w:color="auto"/>
        <w:right w:val="none" w:sz="0" w:space="0" w:color="auto"/>
      </w:divBdr>
    </w:div>
    <w:div w:id="732968418">
      <w:marLeft w:val="0"/>
      <w:marRight w:val="0"/>
      <w:marTop w:val="0"/>
      <w:marBottom w:val="0"/>
      <w:divBdr>
        <w:top w:val="none" w:sz="0" w:space="0" w:color="auto"/>
        <w:left w:val="none" w:sz="0" w:space="0" w:color="auto"/>
        <w:bottom w:val="none" w:sz="0" w:space="0" w:color="auto"/>
        <w:right w:val="none" w:sz="0" w:space="0" w:color="auto"/>
      </w:divBdr>
    </w:div>
    <w:div w:id="732968419">
      <w:marLeft w:val="0"/>
      <w:marRight w:val="0"/>
      <w:marTop w:val="0"/>
      <w:marBottom w:val="0"/>
      <w:divBdr>
        <w:top w:val="none" w:sz="0" w:space="0" w:color="auto"/>
        <w:left w:val="none" w:sz="0" w:space="0" w:color="auto"/>
        <w:bottom w:val="none" w:sz="0" w:space="0" w:color="auto"/>
        <w:right w:val="none" w:sz="0" w:space="0" w:color="auto"/>
      </w:divBdr>
    </w:div>
    <w:div w:id="732968420">
      <w:marLeft w:val="0"/>
      <w:marRight w:val="0"/>
      <w:marTop w:val="0"/>
      <w:marBottom w:val="0"/>
      <w:divBdr>
        <w:top w:val="none" w:sz="0" w:space="0" w:color="auto"/>
        <w:left w:val="none" w:sz="0" w:space="0" w:color="auto"/>
        <w:bottom w:val="none" w:sz="0" w:space="0" w:color="auto"/>
        <w:right w:val="none" w:sz="0" w:space="0" w:color="auto"/>
      </w:divBdr>
    </w:div>
    <w:div w:id="732968422">
      <w:marLeft w:val="0"/>
      <w:marRight w:val="0"/>
      <w:marTop w:val="0"/>
      <w:marBottom w:val="0"/>
      <w:divBdr>
        <w:top w:val="none" w:sz="0" w:space="0" w:color="auto"/>
        <w:left w:val="none" w:sz="0" w:space="0" w:color="auto"/>
        <w:bottom w:val="none" w:sz="0" w:space="0" w:color="auto"/>
        <w:right w:val="none" w:sz="0" w:space="0" w:color="auto"/>
      </w:divBdr>
    </w:div>
    <w:div w:id="732968423">
      <w:marLeft w:val="0"/>
      <w:marRight w:val="0"/>
      <w:marTop w:val="0"/>
      <w:marBottom w:val="0"/>
      <w:divBdr>
        <w:top w:val="none" w:sz="0" w:space="0" w:color="auto"/>
        <w:left w:val="none" w:sz="0" w:space="0" w:color="auto"/>
        <w:bottom w:val="none" w:sz="0" w:space="0" w:color="auto"/>
        <w:right w:val="none" w:sz="0" w:space="0" w:color="auto"/>
      </w:divBdr>
    </w:div>
    <w:div w:id="732968424">
      <w:marLeft w:val="0"/>
      <w:marRight w:val="0"/>
      <w:marTop w:val="0"/>
      <w:marBottom w:val="0"/>
      <w:divBdr>
        <w:top w:val="none" w:sz="0" w:space="0" w:color="auto"/>
        <w:left w:val="none" w:sz="0" w:space="0" w:color="auto"/>
        <w:bottom w:val="none" w:sz="0" w:space="0" w:color="auto"/>
        <w:right w:val="none" w:sz="0" w:space="0" w:color="auto"/>
      </w:divBdr>
      <w:divsChild>
        <w:div w:id="732967672">
          <w:marLeft w:val="0"/>
          <w:marRight w:val="0"/>
          <w:marTop w:val="0"/>
          <w:marBottom w:val="0"/>
          <w:divBdr>
            <w:top w:val="none" w:sz="0" w:space="0" w:color="auto"/>
            <w:left w:val="none" w:sz="0" w:space="0" w:color="auto"/>
            <w:bottom w:val="none" w:sz="0" w:space="0" w:color="auto"/>
            <w:right w:val="none" w:sz="0" w:space="0" w:color="auto"/>
          </w:divBdr>
        </w:div>
        <w:div w:id="732968911">
          <w:marLeft w:val="0"/>
          <w:marRight w:val="0"/>
          <w:marTop w:val="0"/>
          <w:marBottom w:val="0"/>
          <w:divBdr>
            <w:top w:val="none" w:sz="0" w:space="0" w:color="auto"/>
            <w:left w:val="none" w:sz="0" w:space="0" w:color="auto"/>
            <w:bottom w:val="none" w:sz="0" w:space="0" w:color="auto"/>
            <w:right w:val="none" w:sz="0" w:space="0" w:color="auto"/>
          </w:divBdr>
          <w:divsChild>
            <w:div w:id="73296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429">
      <w:marLeft w:val="0"/>
      <w:marRight w:val="0"/>
      <w:marTop w:val="0"/>
      <w:marBottom w:val="0"/>
      <w:divBdr>
        <w:top w:val="none" w:sz="0" w:space="0" w:color="auto"/>
        <w:left w:val="none" w:sz="0" w:space="0" w:color="auto"/>
        <w:bottom w:val="none" w:sz="0" w:space="0" w:color="auto"/>
        <w:right w:val="none" w:sz="0" w:space="0" w:color="auto"/>
      </w:divBdr>
    </w:div>
    <w:div w:id="732968431">
      <w:marLeft w:val="0"/>
      <w:marRight w:val="0"/>
      <w:marTop w:val="0"/>
      <w:marBottom w:val="0"/>
      <w:divBdr>
        <w:top w:val="none" w:sz="0" w:space="0" w:color="auto"/>
        <w:left w:val="none" w:sz="0" w:space="0" w:color="auto"/>
        <w:bottom w:val="none" w:sz="0" w:space="0" w:color="auto"/>
        <w:right w:val="none" w:sz="0" w:space="0" w:color="auto"/>
      </w:divBdr>
    </w:div>
    <w:div w:id="732968433">
      <w:marLeft w:val="0"/>
      <w:marRight w:val="0"/>
      <w:marTop w:val="0"/>
      <w:marBottom w:val="0"/>
      <w:divBdr>
        <w:top w:val="none" w:sz="0" w:space="0" w:color="auto"/>
        <w:left w:val="none" w:sz="0" w:space="0" w:color="auto"/>
        <w:bottom w:val="none" w:sz="0" w:space="0" w:color="auto"/>
        <w:right w:val="none" w:sz="0" w:space="0" w:color="auto"/>
      </w:divBdr>
    </w:div>
    <w:div w:id="732968436">
      <w:marLeft w:val="0"/>
      <w:marRight w:val="0"/>
      <w:marTop w:val="0"/>
      <w:marBottom w:val="0"/>
      <w:divBdr>
        <w:top w:val="none" w:sz="0" w:space="0" w:color="auto"/>
        <w:left w:val="none" w:sz="0" w:space="0" w:color="auto"/>
        <w:bottom w:val="none" w:sz="0" w:space="0" w:color="auto"/>
        <w:right w:val="none" w:sz="0" w:space="0" w:color="auto"/>
      </w:divBdr>
    </w:div>
    <w:div w:id="732968439">
      <w:marLeft w:val="0"/>
      <w:marRight w:val="0"/>
      <w:marTop w:val="0"/>
      <w:marBottom w:val="0"/>
      <w:divBdr>
        <w:top w:val="none" w:sz="0" w:space="0" w:color="auto"/>
        <w:left w:val="none" w:sz="0" w:space="0" w:color="auto"/>
        <w:bottom w:val="none" w:sz="0" w:space="0" w:color="auto"/>
        <w:right w:val="none" w:sz="0" w:space="0" w:color="auto"/>
      </w:divBdr>
    </w:div>
    <w:div w:id="732968441">
      <w:marLeft w:val="0"/>
      <w:marRight w:val="0"/>
      <w:marTop w:val="0"/>
      <w:marBottom w:val="0"/>
      <w:divBdr>
        <w:top w:val="none" w:sz="0" w:space="0" w:color="auto"/>
        <w:left w:val="none" w:sz="0" w:space="0" w:color="auto"/>
        <w:bottom w:val="none" w:sz="0" w:space="0" w:color="auto"/>
        <w:right w:val="none" w:sz="0" w:space="0" w:color="auto"/>
      </w:divBdr>
    </w:div>
    <w:div w:id="732968444">
      <w:marLeft w:val="0"/>
      <w:marRight w:val="0"/>
      <w:marTop w:val="0"/>
      <w:marBottom w:val="0"/>
      <w:divBdr>
        <w:top w:val="none" w:sz="0" w:space="0" w:color="auto"/>
        <w:left w:val="none" w:sz="0" w:space="0" w:color="auto"/>
        <w:bottom w:val="none" w:sz="0" w:space="0" w:color="auto"/>
        <w:right w:val="none" w:sz="0" w:space="0" w:color="auto"/>
      </w:divBdr>
    </w:div>
    <w:div w:id="732968446">
      <w:marLeft w:val="0"/>
      <w:marRight w:val="0"/>
      <w:marTop w:val="0"/>
      <w:marBottom w:val="0"/>
      <w:divBdr>
        <w:top w:val="none" w:sz="0" w:space="0" w:color="auto"/>
        <w:left w:val="none" w:sz="0" w:space="0" w:color="auto"/>
        <w:bottom w:val="none" w:sz="0" w:space="0" w:color="auto"/>
        <w:right w:val="none" w:sz="0" w:space="0" w:color="auto"/>
      </w:divBdr>
    </w:div>
    <w:div w:id="732968447">
      <w:marLeft w:val="0"/>
      <w:marRight w:val="0"/>
      <w:marTop w:val="0"/>
      <w:marBottom w:val="0"/>
      <w:divBdr>
        <w:top w:val="none" w:sz="0" w:space="0" w:color="auto"/>
        <w:left w:val="none" w:sz="0" w:space="0" w:color="auto"/>
        <w:bottom w:val="none" w:sz="0" w:space="0" w:color="auto"/>
        <w:right w:val="none" w:sz="0" w:space="0" w:color="auto"/>
      </w:divBdr>
    </w:div>
    <w:div w:id="732968448">
      <w:marLeft w:val="0"/>
      <w:marRight w:val="0"/>
      <w:marTop w:val="0"/>
      <w:marBottom w:val="0"/>
      <w:divBdr>
        <w:top w:val="none" w:sz="0" w:space="0" w:color="auto"/>
        <w:left w:val="none" w:sz="0" w:space="0" w:color="auto"/>
        <w:bottom w:val="none" w:sz="0" w:space="0" w:color="auto"/>
        <w:right w:val="none" w:sz="0" w:space="0" w:color="auto"/>
      </w:divBdr>
    </w:div>
    <w:div w:id="732968449">
      <w:marLeft w:val="0"/>
      <w:marRight w:val="0"/>
      <w:marTop w:val="0"/>
      <w:marBottom w:val="0"/>
      <w:divBdr>
        <w:top w:val="none" w:sz="0" w:space="0" w:color="auto"/>
        <w:left w:val="none" w:sz="0" w:space="0" w:color="auto"/>
        <w:bottom w:val="none" w:sz="0" w:space="0" w:color="auto"/>
        <w:right w:val="none" w:sz="0" w:space="0" w:color="auto"/>
      </w:divBdr>
    </w:div>
    <w:div w:id="732968452">
      <w:marLeft w:val="0"/>
      <w:marRight w:val="0"/>
      <w:marTop w:val="0"/>
      <w:marBottom w:val="0"/>
      <w:divBdr>
        <w:top w:val="none" w:sz="0" w:space="0" w:color="auto"/>
        <w:left w:val="none" w:sz="0" w:space="0" w:color="auto"/>
        <w:bottom w:val="none" w:sz="0" w:space="0" w:color="auto"/>
        <w:right w:val="none" w:sz="0" w:space="0" w:color="auto"/>
      </w:divBdr>
    </w:div>
    <w:div w:id="732968455">
      <w:marLeft w:val="0"/>
      <w:marRight w:val="0"/>
      <w:marTop w:val="0"/>
      <w:marBottom w:val="0"/>
      <w:divBdr>
        <w:top w:val="none" w:sz="0" w:space="0" w:color="auto"/>
        <w:left w:val="none" w:sz="0" w:space="0" w:color="auto"/>
        <w:bottom w:val="none" w:sz="0" w:space="0" w:color="auto"/>
        <w:right w:val="none" w:sz="0" w:space="0" w:color="auto"/>
      </w:divBdr>
      <w:divsChild>
        <w:div w:id="732966459">
          <w:marLeft w:val="0"/>
          <w:marRight w:val="0"/>
          <w:marTop w:val="0"/>
          <w:marBottom w:val="0"/>
          <w:divBdr>
            <w:top w:val="none" w:sz="0" w:space="0" w:color="auto"/>
            <w:left w:val="none" w:sz="0" w:space="0" w:color="auto"/>
            <w:bottom w:val="none" w:sz="0" w:space="0" w:color="auto"/>
            <w:right w:val="none" w:sz="0" w:space="0" w:color="auto"/>
          </w:divBdr>
        </w:div>
        <w:div w:id="732967163">
          <w:marLeft w:val="0"/>
          <w:marRight w:val="0"/>
          <w:marTop w:val="0"/>
          <w:marBottom w:val="0"/>
          <w:divBdr>
            <w:top w:val="none" w:sz="0" w:space="0" w:color="auto"/>
            <w:left w:val="none" w:sz="0" w:space="0" w:color="auto"/>
            <w:bottom w:val="none" w:sz="0" w:space="0" w:color="auto"/>
            <w:right w:val="none" w:sz="0" w:space="0" w:color="auto"/>
          </w:divBdr>
          <w:divsChild>
            <w:div w:id="732967167">
              <w:marLeft w:val="0"/>
              <w:marRight w:val="0"/>
              <w:marTop w:val="0"/>
              <w:marBottom w:val="0"/>
              <w:divBdr>
                <w:top w:val="none" w:sz="0" w:space="0" w:color="auto"/>
                <w:left w:val="none" w:sz="0" w:space="0" w:color="auto"/>
                <w:bottom w:val="none" w:sz="0" w:space="0" w:color="auto"/>
                <w:right w:val="none" w:sz="0" w:space="0" w:color="auto"/>
              </w:divBdr>
            </w:div>
            <w:div w:id="732969079">
              <w:marLeft w:val="0"/>
              <w:marRight w:val="0"/>
              <w:marTop w:val="0"/>
              <w:marBottom w:val="0"/>
              <w:divBdr>
                <w:top w:val="none" w:sz="0" w:space="0" w:color="auto"/>
                <w:left w:val="none" w:sz="0" w:space="0" w:color="auto"/>
                <w:bottom w:val="none" w:sz="0" w:space="0" w:color="auto"/>
                <w:right w:val="none" w:sz="0" w:space="0" w:color="auto"/>
              </w:divBdr>
              <w:divsChild>
                <w:div w:id="73296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761">
          <w:marLeft w:val="0"/>
          <w:marRight w:val="0"/>
          <w:marTop w:val="0"/>
          <w:marBottom w:val="0"/>
          <w:divBdr>
            <w:top w:val="none" w:sz="0" w:space="0" w:color="auto"/>
            <w:left w:val="none" w:sz="0" w:space="0" w:color="auto"/>
            <w:bottom w:val="none" w:sz="0" w:space="0" w:color="auto"/>
            <w:right w:val="none" w:sz="0" w:space="0" w:color="auto"/>
          </w:divBdr>
        </w:div>
        <w:div w:id="732968549">
          <w:marLeft w:val="0"/>
          <w:marRight w:val="0"/>
          <w:marTop w:val="0"/>
          <w:marBottom w:val="0"/>
          <w:divBdr>
            <w:top w:val="none" w:sz="0" w:space="0" w:color="auto"/>
            <w:left w:val="none" w:sz="0" w:space="0" w:color="auto"/>
            <w:bottom w:val="none" w:sz="0" w:space="0" w:color="auto"/>
            <w:right w:val="none" w:sz="0" w:space="0" w:color="auto"/>
          </w:divBdr>
        </w:div>
      </w:divsChild>
    </w:div>
    <w:div w:id="732968456">
      <w:marLeft w:val="0"/>
      <w:marRight w:val="0"/>
      <w:marTop w:val="0"/>
      <w:marBottom w:val="0"/>
      <w:divBdr>
        <w:top w:val="none" w:sz="0" w:space="0" w:color="auto"/>
        <w:left w:val="none" w:sz="0" w:space="0" w:color="auto"/>
        <w:bottom w:val="none" w:sz="0" w:space="0" w:color="auto"/>
        <w:right w:val="none" w:sz="0" w:space="0" w:color="auto"/>
      </w:divBdr>
    </w:div>
    <w:div w:id="732968461">
      <w:marLeft w:val="0"/>
      <w:marRight w:val="0"/>
      <w:marTop w:val="0"/>
      <w:marBottom w:val="0"/>
      <w:divBdr>
        <w:top w:val="none" w:sz="0" w:space="0" w:color="auto"/>
        <w:left w:val="none" w:sz="0" w:space="0" w:color="auto"/>
        <w:bottom w:val="none" w:sz="0" w:space="0" w:color="auto"/>
        <w:right w:val="none" w:sz="0" w:space="0" w:color="auto"/>
      </w:divBdr>
    </w:div>
    <w:div w:id="732968462">
      <w:marLeft w:val="0"/>
      <w:marRight w:val="0"/>
      <w:marTop w:val="0"/>
      <w:marBottom w:val="0"/>
      <w:divBdr>
        <w:top w:val="none" w:sz="0" w:space="0" w:color="auto"/>
        <w:left w:val="none" w:sz="0" w:space="0" w:color="auto"/>
        <w:bottom w:val="none" w:sz="0" w:space="0" w:color="auto"/>
        <w:right w:val="none" w:sz="0" w:space="0" w:color="auto"/>
      </w:divBdr>
    </w:div>
    <w:div w:id="732968464">
      <w:marLeft w:val="0"/>
      <w:marRight w:val="0"/>
      <w:marTop w:val="0"/>
      <w:marBottom w:val="0"/>
      <w:divBdr>
        <w:top w:val="none" w:sz="0" w:space="0" w:color="auto"/>
        <w:left w:val="none" w:sz="0" w:space="0" w:color="auto"/>
        <w:bottom w:val="none" w:sz="0" w:space="0" w:color="auto"/>
        <w:right w:val="none" w:sz="0" w:space="0" w:color="auto"/>
      </w:divBdr>
    </w:div>
    <w:div w:id="732968466">
      <w:marLeft w:val="0"/>
      <w:marRight w:val="0"/>
      <w:marTop w:val="0"/>
      <w:marBottom w:val="0"/>
      <w:divBdr>
        <w:top w:val="none" w:sz="0" w:space="0" w:color="auto"/>
        <w:left w:val="none" w:sz="0" w:space="0" w:color="auto"/>
        <w:bottom w:val="none" w:sz="0" w:space="0" w:color="auto"/>
        <w:right w:val="none" w:sz="0" w:space="0" w:color="auto"/>
      </w:divBdr>
    </w:div>
    <w:div w:id="732968471">
      <w:marLeft w:val="0"/>
      <w:marRight w:val="0"/>
      <w:marTop w:val="0"/>
      <w:marBottom w:val="0"/>
      <w:divBdr>
        <w:top w:val="none" w:sz="0" w:space="0" w:color="auto"/>
        <w:left w:val="none" w:sz="0" w:space="0" w:color="auto"/>
        <w:bottom w:val="none" w:sz="0" w:space="0" w:color="auto"/>
        <w:right w:val="none" w:sz="0" w:space="0" w:color="auto"/>
      </w:divBdr>
    </w:div>
    <w:div w:id="732968473">
      <w:marLeft w:val="0"/>
      <w:marRight w:val="0"/>
      <w:marTop w:val="0"/>
      <w:marBottom w:val="0"/>
      <w:divBdr>
        <w:top w:val="none" w:sz="0" w:space="0" w:color="auto"/>
        <w:left w:val="none" w:sz="0" w:space="0" w:color="auto"/>
        <w:bottom w:val="none" w:sz="0" w:space="0" w:color="auto"/>
        <w:right w:val="none" w:sz="0" w:space="0" w:color="auto"/>
      </w:divBdr>
      <w:divsChild>
        <w:div w:id="732967990">
          <w:marLeft w:val="0"/>
          <w:marRight w:val="0"/>
          <w:marTop w:val="0"/>
          <w:marBottom w:val="0"/>
          <w:divBdr>
            <w:top w:val="none" w:sz="0" w:space="0" w:color="auto"/>
            <w:left w:val="none" w:sz="0" w:space="0" w:color="auto"/>
            <w:bottom w:val="none" w:sz="0" w:space="0" w:color="auto"/>
            <w:right w:val="none" w:sz="0" w:space="0" w:color="auto"/>
          </w:divBdr>
        </w:div>
      </w:divsChild>
    </w:div>
    <w:div w:id="732968479">
      <w:marLeft w:val="0"/>
      <w:marRight w:val="0"/>
      <w:marTop w:val="0"/>
      <w:marBottom w:val="0"/>
      <w:divBdr>
        <w:top w:val="none" w:sz="0" w:space="0" w:color="auto"/>
        <w:left w:val="none" w:sz="0" w:space="0" w:color="auto"/>
        <w:bottom w:val="none" w:sz="0" w:space="0" w:color="auto"/>
        <w:right w:val="none" w:sz="0" w:space="0" w:color="auto"/>
      </w:divBdr>
      <w:divsChild>
        <w:div w:id="732966833">
          <w:marLeft w:val="0"/>
          <w:marRight w:val="0"/>
          <w:marTop w:val="0"/>
          <w:marBottom w:val="0"/>
          <w:divBdr>
            <w:top w:val="none" w:sz="0" w:space="0" w:color="auto"/>
            <w:left w:val="none" w:sz="0" w:space="0" w:color="auto"/>
            <w:bottom w:val="none" w:sz="0" w:space="0" w:color="auto"/>
            <w:right w:val="none" w:sz="0" w:space="0" w:color="auto"/>
          </w:divBdr>
        </w:div>
      </w:divsChild>
    </w:div>
    <w:div w:id="732968481">
      <w:marLeft w:val="0"/>
      <w:marRight w:val="0"/>
      <w:marTop w:val="0"/>
      <w:marBottom w:val="0"/>
      <w:divBdr>
        <w:top w:val="none" w:sz="0" w:space="0" w:color="auto"/>
        <w:left w:val="none" w:sz="0" w:space="0" w:color="auto"/>
        <w:bottom w:val="none" w:sz="0" w:space="0" w:color="auto"/>
        <w:right w:val="none" w:sz="0" w:space="0" w:color="auto"/>
      </w:divBdr>
    </w:div>
    <w:div w:id="732968482">
      <w:marLeft w:val="0"/>
      <w:marRight w:val="0"/>
      <w:marTop w:val="0"/>
      <w:marBottom w:val="0"/>
      <w:divBdr>
        <w:top w:val="none" w:sz="0" w:space="0" w:color="auto"/>
        <w:left w:val="none" w:sz="0" w:space="0" w:color="auto"/>
        <w:bottom w:val="none" w:sz="0" w:space="0" w:color="auto"/>
        <w:right w:val="none" w:sz="0" w:space="0" w:color="auto"/>
      </w:divBdr>
    </w:div>
    <w:div w:id="732968486">
      <w:marLeft w:val="0"/>
      <w:marRight w:val="0"/>
      <w:marTop w:val="0"/>
      <w:marBottom w:val="0"/>
      <w:divBdr>
        <w:top w:val="none" w:sz="0" w:space="0" w:color="auto"/>
        <w:left w:val="none" w:sz="0" w:space="0" w:color="auto"/>
        <w:bottom w:val="none" w:sz="0" w:space="0" w:color="auto"/>
        <w:right w:val="none" w:sz="0" w:space="0" w:color="auto"/>
      </w:divBdr>
      <w:divsChild>
        <w:div w:id="732966524">
          <w:marLeft w:val="0"/>
          <w:marRight w:val="0"/>
          <w:marTop w:val="0"/>
          <w:marBottom w:val="0"/>
          <w:divBdr>
            <w:top w:val="none" w:sz="0" w:space="0" w:color="auto"/>
            <w:left w:val="none" w:sz="0" w:space="0" w:color="auto"/>
            <w:bottom w:val="none" w:sz="0" w:space="0" w:color="auto"/>
            <w:right w:val="none" w:sz="0" w:space="0" w:color="auto"/>
          </w:divBdr>
        </w:div>
        <w:div w:id="732968061">
          <w:marLeft w:val="0"/>
          <w:marRight w:val="0"/>
          <w:marTop w:val="0"/>
          <w:marBottom w:val="0"/>
          <w:divBdr>
            <w:top w:val="none" w:sz="0" w:space="0" w:color="auto"/>
            <w:left w:val="none" w:sz="0" w:space="0" w:color="auto"/>
            <w:bottom w:val="none" w:sz="0" w:space="0" w:color="auto"/>
            <w:right w:val="none" w:sz="0" w:space="0" w:color="auto"/>
          </w:divBdr>
        </w:div>
      </w:divsChild>
    </w:div>
    <w:div w:id="732968489">
      <w:marLeft w:val="0"/>
      <w:marRight w:val="0"/>
      <w:marTop w:val="0"/>
      <w:marBottom w:val="0"/>
      <w:divBdr>
        <w:top w:val="none" w:sz="0" w:space="0" w:color="auto"/>
        <w:left w:val="none" w:sz="0" w:space="0" w:color="auto"/>
        <w:bottom w:val="none" w:sz="0" w:space="0" w:color="auto"/>
        <w:right w:val="none" w:sz="0" w:space="0" w:color="auto"/>
      </w:divBdr>
    </w:div>
    <w:div w:id="732968491">
      <w:marLeft w:val="0"/>
      <w:marRight w:val="0"/>
      <w:marTop w:val="0"/>
      <w:marBottom w:val="0"/>
      <w:divBdr>
        <w:top w:val="none" w:sz="0" w:space="0" w:color="auto"/>
        <w:left w:val="none" w:sz="0" w:space="0" w:color="auto"/>
        <w:bottom w:val="none" w:sz="0" w:space="0" w:color="auto"/>
        <w:right w:val="none" w:sz="0" w:space="0" w:color="auto"/>
      </w:divBdr>
    </w:div>
    <w:div w:id="732968492">
      <w:marLeft w:val="0"/>
      <w:marRight w:val="0"/>
      <w:marTop w:val="0"/>
      <w:marBottom w:val="0"/>
      <w:divBdr>
        <w:top w:val="none" w:sz="0" w:space="0" w:color="auto"/>
        <w:left w:val="none" w:sz="0" w:space="0" w:color="auto"/>
        <w:bottom w:val="none" w:sz="0" w:space="0" w:color="auto"/>
        <w:right w:val="none" w:sz="0" w:space="0" w:color="auto"/>
      </w:divBdr>
    </w:div>
    <w:div w:id="732968495">
      <w:marLeft w:val="0"/>
      <w:marRight w:val="0"/>
      <w:marTop w:val="0"/>
      <w:marBottom w:val="0"/>
      <w:divBdr>
        <w:top w:val="none" w:sz="0" w:space="0" w:color="auto"/>
        <w:left w:val="none" w:sz="0" w:space="0" w:color="auto"/>
        <w:bottom w:val="none" w:sz="0" w:space="0" w:color="auto"/>
        <w:right w:val="none" w:sz="0" w:space="0" w:color="auto"/>
      </w:divBdr>
    </w:div>
    <w:div w:id="732968496">
      <w:marLeft w:val="0"/>
      <w:marRight w:val="0"/>
      <w:marTop w:val="0"/>
      <w:marBottom w:val="0"/>
      <w:divBdr>
        <w:top w:val="none" w:sz="0" w:space="0" w:color="auto"/>
        <w:left w:val="none" w:sz="0" w:space="0" w:color="auto"/>
        <w:bottom w:val="none" w:sz="0" w:space="0" w:color="auto"/>
        <w:right w:val="none" w:sz="0" w:space="0" w:color="auto"/>
      </w:divBdr>
    </w:div>
    <w:div w:id="732968499">
      <w:marLeft w:val="0"/>
      <w:marRight w:val="0"/>
      <w:marTop w:val="0"/>
      <w:marBottom w:val="0"/>
      <w:divBdr>
        <w:top w:val="none" w:sz="0" w:space="0" w:color="auto"/>
        <w:left w:val="none" w:sz="0" w:space="0" w:color="auto"/>
        <w:bottom w:val="none" w:sz="0" w:space="0" w:color="auto"/>
        <w:right w:val="none" w:sz="0" w:space="0" w:color="auto"/>
      </w:divBdr>
      <w:divsChild>
        <w:div w:id="732967037">
          <w:marLeft w:val="0"/>
          <w:marRight w:val="0"/>
          <w:marTop w:val="0"/>
          <w:marBottom w:val="0"/>
          <w:divBdr>
            <w:top w:val="none" w:sz="0" w:space="0" w:color="auto"/>
            <w:left w:val="none" w:sz="0" w:space="0" w:color="auto"/>
            <w:bottom w:val="none" w:sz="0" w:space="0" w:color="auto"/>
            <w:right w:val="none" w:sz="0" w:space="0" w:color="auto"/>
          </w:divBdr>
          <w:divsChild>
            <w:div w:id="732967452">
              <w:marLeft w:val="0"/>
              <w:marRight w:val="0"/>
              <w:marTop w:val="0"/>
              <w:marBottom w:val="0"/>
              <w:divBdr>
                <w:top w:val="none" w:sz="0" w:space="0" w:color="auto"/>
                <w:left w:val="none" w:sz="0" w:space="0" w:color="auto"/>
                <w:bottom w:val="none" w:sz="0" w:space="0" w:color="auto"/>
                <w:right w:val="none" w:sz="0" w:space="0" w:color="auto"/>
              </w:divBdr>
            </w:div>
          </w:divsChild>
        </w:div>
        <w:div w:id="732967777">
          <w:marLeft w:val="0"/>
          <w:marRight w:val="0"/>
          <w:marTop w:val="0"/>
          <w:marBottom w:val="0"/>
          <w:divBdr>
            <w:top w:val="none" w:sz="0" w:space="0" w:color="auto"/>
            <w:left w:val="none" w:sz="0" w:space="0" w:color="auto"/>
            <w:bottom w:val="none" w:sz="0" w:space="0" w:color="auto"/>
            <w:right w:val="none" w:sz="0" w:space="0" w:color="auto"/>
          </w:divBdr>
        </w:div>
      </w:divsChild>
    </w:div>
    <w:div w:id="732968500">
      <w:marLeft w:val="0"/>
      <w:marRight w:val="0"/>
      <w:marTop w:val="0"/>
      <w:marBottom w:val="0"/>
      <w:divBdr>
        <w:top w:val="none" w:sz="0" w:space="0" w:color="auto"/>
        <w:left w:val="none" w:sz="0" w:space="0" w:color="auto"/>
        <w:bottom w:val="none" w:sz="0" w:space="0" w:color="auto"/>
        <w:right w:val="none" w:sz="0" w:space="0" w:color="auto"/>
      </w:divBdr>
      <w:divsChild>
        <w:div w:id="732968677">
          <w:marLeft w:val="0"/>
          <w:marRight w:val="0"/>
          <w:marTop w:val="0"/>
          <w:marBottom w:val="0"/>
          <w:divBdr>
            <w:top w:val="none" w:sz="0" w:space="0" w:color="auto"/>
            <w:left w:val="none" w:sz="0" w:space="0" w:color="auto"/>
            <w:bottom w:val="none" w:sz="0" w:space="0" w:color="auto"/>
            <w:right w:val="none" w:sz="0" w:space="0" w:color="auto"/>
          </w:divBdr>
          <w:divsChild>
            <w:div w:id="732967004">
              <w:marLeft w:val="0"/>
              <w:marRight w:val="0"/>
              <w:marTop w:val="0"/>
              <w:marBottom w:val="0"/>
              <w:divBdr>
                <w:top w:val="none" w:sz="0" w:space="0" w:color="auto"/>
                <w:left w:val="none" w:sz="0" w:space="0" w:color="auto"/>
                <w:bottom w:val="none" w:sz="0" w:space="0" w:color="auto"/>
                <w:right w:val="none" w:sz="0" w:space="0" w:color="auto"/>
              </w:divBdr>
            </w:div>
            <w:div w:id="73296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02">
      <w:marLeft w:val="0"/>
      <w:marRight w:val="0"/>
      <w:marTop w:val="0"/>
      <w:marBottom w:val="0"/>
      <w:divBdr>
        <w:top w:val="none" w:sz="0" w:space="0" w:color="auto"/>
        <w:left w:val="none" w:sz="0" w:space="0" w:color="auto"/>
        <w:bottom w:val="none" w:sz="0" w:space="0" w:color="auto"/>
        <w:right w:val="none" w:sz="0" w:space="0" w:color="auto"/>
      </w:divBdr>
    </w:div>
    <w:div w:id="732968505">
      <w:marLeft w:val="0"/>
      <w:marRight w:val="0"/>
      <w:marTop w:val="0"/>
      <w:marBottom w:val="0"/>
      <w:divBdr>
        <w:top w:val="none" w:sz="0" w:space="0" w:color="auto"/>
        <w:left w:val="none" w:sz="0" w:space="0" w:color="auto"/>
        <w:bottom w:val="none" w:sz="0" w:space="0" w:color="auto"/>
        <w:right w:val="none" w:sz="0" w:space="0" w:color="auto"/>
      </w:divBdr>
      <w:divsChild>
        <w:div w:id="732967113">
          <w:marLeft w:val="0"/>
          <w:marRight w:val="0"/>
          <w:marTop w:val="0"/>
          <w:marBottom w:val="0"/>
          <w:divBdr>
            <w:top w:val="none" w:sz="0" w:space="0" w:color="auto"/>
            <w:left w:val="none" w:sz="0" w:space="0" w:color="auto"/>
            <w:bottom w:val="none" w:sz="0" w:space="0" w:color="auto"/>
            <w:right w:val="none" w:sz="0" w:space="0" w:color="auto"/>
          </w:divBdr>
          <w:divsChild>
            <w:div w:id="732966933">
              <w:marLeft w:val="0"/>
              <w:marRight w:val="0"/>
              <w:marTop w:val="0"/>
              <w:marBottom w:val="0"/>
              <w:divBdr>
                <w:top w:val="none" w:sz="0" w:space="0" w:color="auto"/>
                <w:left w:val="none" w:sz="0" w:space="0" w:color="auto"/>
                <w:bottom w:val="none" w:sz="0" w:space="0" w:color="auto"/>
                <w:right w:val="none" w:sz="0" w:space="0" w:color="auto"/>
              </w:divBdr>
              <w:divsChild>
                <w:div w:id="732966540">
                  <w:marLeft w:val="0"/>
                  <w:marRight w:val="0"/>
                  <w:marTop w:val="0"/>
                  <w:marBottom w:val="0"/>
                  <w:divBdr>
                    <w:top w:val="none" w:sz="0" w:space="0" w:color="auto"/>
                    <w:left w:val="none" w:sz="0" w:space="0" w:color="auto"/>
                    <w:bottom w:val="none" w:sz="0" w:space="0" w:color="auto"/>
                    <w:right w:val="none" w:sz="0" w:space="0" w:color="auto"/>
                  </w:divBdr>
                  <w:divsChild>
                    <w:div w:id="732967550">
                      <w:marLeft w:val="0"/>
                      <w:marRight w:val="0"/>
                      <w:marTop w:val="0"/>
                      <w:marBottom w:val="0"/>
                      <w:divBdr>
                        <w:top w:val="none" w:sz="0" w:space="0" w:color="auto"/>
                        <w:left w:val="none" w:sz="0" w:space="0" w:color="auto"/>
                        <w:bottom w:val="none" w:sz="0" w:space="0" w:color="auto"/>
                        <w:right w:val="none" w:sz="0" w:space="0" w:color="auto"/>
                      </w:divBdr>
                      <w:divsChild>
                        <w:div w:id="732967000">
                          <w:marLeft w:val="0"/>
                          <w:marRight w:val="0"/>
                          <w:marTop w:val="0"/>
                          <w:marBottom w:val="0"/>
                          <w:divBdr>
                            <w:top w:val="none" w:sz="0" w:space="0" w:color="auto"/>
                            <w:left w:val="none" w:sz="0" w:space="0" w:color="auto"/>
                            <w:bottom w:val="none" w:sz="0" w:space="0" w:color="auto"/>
                            <w:right w:val="none" w:sz="0" w:space="0" w:color="auto"/>
                          </w:divBdr>
                          <w:divsChild>
                            <w:div w:id="732967224">
                              <w:marLeft w:val="0"/>
                              <w:marRight w:val="0"/>
                              <w:marTop w:val="0"/>
                              <w:marBottom w:val="0"/>
                              <w:divBdr>
                                <w:top w:val="none" w:sz="0" w:space="0" w:color="auto"/>
                                <w:left w:val="none" w:sz="0" w:space="0" w:color="auto"/>
                                <w:bottom w:val="none" w:sz="0" w:space="0" w:color="auto"/>
                                <w:right w:val="none" w:sz="0" w:space="0" w:color="auto"/>
                              </w:divBdr>
                              <w:divsChild>
                                <w:div w:id="732967848">
                                  <w:marLeft w:val="0"/>
                                  <w:marRight w:val="0"/>
                                  <w:marTop w:val="0"/>
                                  <w:marBottom w:val="0"/>
                                  <w:divBdr>
                                    <w:top w:val="none" w:sz="0" w:space="0" w:color="auto"/>
                                    <w:left w:val="none" w:sz="0" w:space="0" w:color="auto"/>
                                    <w:bottom w:val="none" w:sz="0" w:space="0" w:color="auto"/>
                                    <w:right w:val="none" w:sz="0" w:space="0" w:color="auto"/>
                                  </w:divBdr>
                                  <w:divsChild>
                                    <w:div w:id="732966684">
                                      <w:marLeft w:val="0"/>
                                      <w:marRight w:val="0"/>
                                      <w:marTop w:val="0"/>
                                      <w:marBottom w:val="0"/>
                                      <w:divBdr>
                                        <w:top w:val="none" w:sz="0" w:space="0" w:color="auto"/>
                                        <w:left w:val="none" w:sz="0" w:space="0" w:color="auto"/>
                                        <w:bottom w:val="none" w:sz="0" w:space="0" w:color="auto"/>
                                        <w:right w:val="none" w:sz="0" w:space="0" w:color="auto"/>
                                      </w:divBdr>
                                      <w:divsChild>
                                        <w:div w:id="732966932">
                                          <w:marLeft w:val="0"/>
                                          <w:marRight w:val="0"/>
                                          <w:marTop w:val="0"/>
                                          <w:marBottom w:val="0"/>
                                          <w:divBdr>
                                            <w:top w:val="none" w:sz="0" w:space="0" w:color="auto"/>
                                            <w:left w:val="none" w:sz="0" w:space="0" w:color="auto"/>
                                            <w:bottom w:val="none" w:sz="0" w:space="0" w:color="auto"/>
                                            <w:right w:val="none" w:sz="0" w:space="0" w:color="auto"/>
                                          </w:divBdr>
                                          <w:divsChild>
                                            <w:div w:id="732968961">
                                              <w:marLeft w:val="0"/>
                                              <w:marRight w:val="0"/>
                                              <w:marTop w:val="0"/>
                                              <w:marBottom w:val="0"/>
                                              <w:divBdr>
                                                <w:top w:val="none" w:sz="0" w:space="0" w:color="auto"/>
                                                <w:left w:val="none" w:sz="0" w:space="0" w:color="auto"/>
                                                <w:bottom w:val="none" w:sz="0" w:space="0" w:color="auto"/>
                                                <w:right w:val="none" w:sz="0" w:space="0" w:color="auto"/>
                                              </w:divBdr>
                                              <w:divsChild>
                                                <w:div w:id="732966600">
                                                  <w:marLeft w:val="0"/>
                                                  <w:marRight w:val="0"/>
                                                  <w:marTop w:val="0"/>
                                                  <w:marBottom w:val="0"/>
                                                  <w:divBdr>
                                                    <w:top w:val="none" w:sz="0" w:space="0" w:color="auto"/>
                                                    <w:left w:val="none" w:sz="0" w:space="0" w:color="auto"/>
                                                    <w:bottom w:val="none" w:sz="0" w:space="0" w:color="auto"/>
                                                    <w:right w:val="none" w:sz="0" w:space="0" w:color="auto"/>
                                                  </w:divBdr>
                                                  <w:divsChild>
                                                    <w:div w:id="73296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8507">
      <w:marLeft w:val="0"/>
      <w:marRight w:val="0"/>
      <w:marTop w:val="0"/>
      <w:marBottom w:val="0"/>
      <w:divBdr>
        <w:top w:val="none" w:sz="0" w:space="0" w:color="auto"/>
        <w:left w:val="none" w:sz="0" w:space="0" w:color="auto"/>
        <w:bottom w:val="none" w:sz="0" w:space="0" w:color="auto"/>
        <w:right w:val="none" w:sz="0" w:space="0" w:color="auto"/>
      </w:divBdr>
    </w:div>
    <w:div w:id="732968508">
      <w:marLeft w:val="0"/>
      <w:marRight w:val="0"/>
      <w:marTop w:val="0"/>
      <w:marBottom w:val="0"/>
      <w:divBdr>
        <w:top w:val="none" w:sz="0" w:space="0" w:color="auto"/>
        <w:left w:val="none" w:sz="0" w:space="0" w:color="auto"/>
        <w:bottom w:val="none" w:sz="0" w:space="0" w:color="auto"/>
        <w:right w:val="none" w:sz="0" w:space="0" w:color="auto"/>
      </w:divBdr>
    </w:div>
    <w:div w:id="732968510">
      <w:marLeft w:val="0"/>
      <w:marRight w:val="0"/>
      <w:marTop w:val="0"/>
      <w:marBottom w:val="0"/>
      <w:divBdr>
        <w:top w:val="none" w:sz="0" w:space="0" w:color="auto"/>
        <w:left w:val="none" w:sz="0" w:space="0" w:color="auto"/>
        <w:bottom w:val="none" w:sz="0" w:space="0" w:color="auto"/>
        <w:right w:val="none" w:sz="0" w:space="0" w:color="auto"/>
      </w:divBdr>
      <w:divsChild>
        <w:div w:id="732966471">
          <w:marLeft w:val="0"/>
          <w:marRight w:val="0"/>
          <w:marTop w:val="0"/>
          <w:marBottom w:val="0"/>
          <w:divBdr>
            <w:top w:val="none" w:sz="0" w:space="0" w:color="auto"/>
            <w:left w:val="none" w:sz="0" w:space="0" w:color="auto"/>
            <w:bottom w:val="none" w:sz="0" w:space="0" w:color="auto"/>
            <w:right w:val="none" w:sz="0" w:space="0" w:color="auto"/>
          </w:divBdr>
          <w:divsChild>
            <w:div w:id="732968955">
              <w:marLeft w:val="0"/>
              <w:marRight w:val="0"/>
              <w:marTop w:val="0"/>
              <w:marBottom w:val="0"/>
              <w:divBdr>
                <w:top w:val="none" w:sz="0" w:space="0" w:color="auto"/>
                <w:left w:val="none" w:sz="0" w:space="0" w:color="auto"/>
                <w:bottom w:val="none" w:sz="0" w:space="0" w:color="auto"/>
                <w:right w:val="none" w:sz="0" w:space="0" w:color="auto"/>
              </w:divBdr>
              <w:divsChild>
                <w:div w:id="7329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511">
      <w:marLeft w:val="0"/>
      <w:marRight w:val="0"/>
      <w:marTop w:val="0"/>
      <w:marBottom w:val="0"/>
      <w:divBdr>
        <w:top w:val="none" w:sz="0" w:space="0" w:color="auto"/>
        <w:left w:val="none" w:sz="0" w:space="0" w:color="auto"/>
        <w:bottom w:val="none" w:sz="0" w:space="0" w:color="auto"/>
        <w:right w:val="none" w:sz="0" w:space="0" w:color="auto"/>
      </w:divBdr>
      <w:divsChild>
        <w:div w:id="732967694">
          <w:marLeft w:val="0"/>
          <w:marRight w:val="0"/>
          <w:marTop w:val="0"/>
          <w:marBottom w:val="0"/>
          <w:divBdr>
            <w:top w:val="none" w:sz="0" w:space="0" w:color="auto"/>
            <w:left w:val="none" w:sz="0" w:space="0" w:color="auto"/>
            <w:bottom w:val="none" w:sz="0" w:space="0" w:color="auto"/>
            <w:right w:val="none" w:sz="0" w:space="0" w:color="auto"/>
          </w:divBdr>
          <w:divsChild>
            <w:div w:id="732967786">
              <w:marLeft w:val="0"/>
              <w:marRight w:val="0"/>
              <w:marTop w:val="0"/>
              <w:marBottom w:val="0"/>
              <w:divBdr>
                <w:top w:val="none" w:sz="0" w:space="0" w:color="auto"/>
                <w:left w:val="none" w:sz="0" w:space="0" w:color="auto"/>
                <w:bottom w:val="none" w:sz="0" w:space="0" w:color="auto"/>
                <w:right w:val="none" w:sz="0" w:space="0" w:color="auto"/>
              </w:divBdr>
            </w:div>
          </w:divsChild>
        </w:div>
        <w:div w:id="732968494">
          <w:marLeft w:val="0"/>
          <w:marRight w:val="0"/>
          <w:marTop w:val="0"/>
          <w:marBottom w:val="0"/>
          <w:divBdr>
            <w:top w:val="none" w:sz="0" w:space="0" w:color="auto"/>
            <w:left w:val="none" w:sz="0" w:space="0" w:color="auto"/>
            <w:bottom w:val="none" w:sz="0" w:space="0" w:color="auto"/>
            <w:right w:val="none" w:sz="0" w:space="0" w:color="auto"/>
          </w:divBdr>
          <w:divsChild>
            <w:div w:id="73296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13">
      <w:marLeft w:val="0"/>
      <w:marRight w:val="0"/>
      <w:marTop w:val="0"/>
      <w:marBottom w:val="0"/>
      <w:divBdr>
        <w:top w:val="none" w:sz="0" w:space="0" w:color="auto"/>
        <w:left w:val="none" w:sz="0" w:space="0" w:color="auto"/>
        <w:bottom w:val="none" w:sz="0" w:space="0" w:color="auto"/>
        <w:right w:val="none" w:sz="0" w:space="0" w:color="auto"/>
      </w:divBdr>
    </w:div>
    <w:div w:id="732968515">
      <w:marLeft w:val="0"/>
      <w:marRight w:val="0"/>
      <w:marTop w:val="0"/>
      <w:marBottom w:val="0"/>
      <w:divBdr>
        <w:top w:val="none" w:sz="0" w:space="0" w:color="auto"/>
        <w:left w:val="none" w:sz="0" w:space="0" w:color="auto"/>
        <w:bottom w:val="none" w:sz="0" w:space="0" w:color="auto"/>
        <w:right w:val="none" w:sz="0" w:space="0" w:color="auto"/>
      </w:divBdr>
    </w:div>
    <w:div w:id="732968516">
      <w:marLeft w:val="0"/>
      <w:marRight w:val="0"/>
      <w:marTop w:val="0"/>
      <w:marBottom w:val="0"/>
      <w:divBdr>
        <w:top w:val="none" w:sz="0" w:space="0" w:color="auto"/>
        <w:left w:val="none" w:sz="0" w:space="0" w:color="auto"/>
        <w:bottom w:val="none" w:sz="0" w:space="0" w:color="auto"/>
        <w:right w:val="none" w:sz="0" w:space="0" w:color="auto"/>
      </w:divBdr>
      <w:divsChild>
        <w:div w:id="732967511">
          <w:marLeft w:val="0"/>
          <w:marRight w:val="0"/>
          <w:marTop w:val="0"/>
          <w:marBottom w:val="0"/>
          <w:divBdr>
            <w:top w:val="none" w:sz="0" w:space="0" w:color="auto"/>
            <w:left w:val="none" w:sz="0" w:space="0" w:color="auto"/>
            <w:bottom w:val="none" w:sz="0" w:space="0" w:color="auto"/>
            <w:right w:val="none" w:sz="0" w:space="0" w:color="auto"/>
          </w:divBdr>
          <w:divsChild>
            <w:div w:id="73296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17">
      <w:marLeft w:val="0"/>
      <w:marRight w:val="0"/>
      <w:marTop w:val="0"/>
      <w:marBottom w:val="0"/>
      <w:divBdr>
        <w:top w:val="none" w:sz="0" w:space="0" w:color="auto"/>
        <w:left w:val="none" w:sz="0" w:space="0" w:color="auto"/>
        <w:bottom w:val="none" w:sz="0" w:space="0" w:color="auto"/>
        <w:right w:val="none" w:sz="0" w:space="0" w:color="auto"/>
      </w:divBdr>
      <w:divsChild>
        <w:div w:id="732966870">
          <w:marLeft w:val="200"/>
          <w:marRight w:val="200"/>
          <w:marTop w:val="200"/>
          <w:marBottom w:val="200"/>
          <w:divBdr>
            <w:top w:val="none" w:sz="0" w:space="0" w:color="auto"/>
            <w:left w:val="none" w:sz="0" w:space="0" w:color="auto"/>
            <w:bottom w:val="none" w:sz="0" w:space="0" w:color="auto"/>
            <w:right w:val="none" w:sz="0" w:space="0" w:color="auto"/>
          </w:divBdr>
        </w:div>
        <w:div w:id="732968184">
          <w:marLeft w:val="200"/>
          <w:marRight w:val="200"/>
          <w:marTop w:val="200"/>
          <w:marBottom w:val="200"/>
          <w:divBdr>
            <w:top w:val="none" w:sz="0" w:space="0" w:color="auto"/>
            <w:left w:val="none" w:sz="0" w:space="0" w:color="auto"/>
            <w:bottom w:val="none" w:sz="0" w:space="0" w:color="auto"/>
            <w:right w:val="none" w:sz="0" w:space="0" w:color="auto"/>
          </w:divBdr>
        </w:div>
      </w:divsChild>
    </w:div>
    <w:div w:id="732968522">
      <w:marLeft w:val="0"/>
      <w:marRight w:val="0"/>
      <w:marTop w:val="0"/>
      <w:marBottom w:val="0"/>
      <w:divBdr>
        <w:top w:val="none" w:sz="0" w:space="0" w:color="auto"/>
        <w:left w:val="none" w:sz="0" w:space="0" w:color="auto"/>
        <w:bottom w:val="none" w:sz="0" w:space="0" w:color="auto"/>
        <w:right w:val="none" w:sz="0" w:space="0" w:color="auto"/>
      </w:divBdr>
      <w:divsChild>
        <w:div w:id="732967372">
          <w:marLeft w:val="0"/>
          <w:marRight w:val="0"/>
          <w:marTop w:val="0"/>
          <w:marBottom w:val="0"/>
          <w:divBdr>
            <w:top w:val="none" w:sz="0" w:space="0" w:color="auto"/>
            <w:left w:val="none" w:sz="0" w:space="0" w:color="auto"/>
            <w:bottom w:val="none" w:sz="0" w:space="0" w:color="auto"/>
            <w:right w:val="none" w:sz="0" w:space="0" w:color="auto"/>
          </w:divBdr>
        </w:div>
      </w:divsChild>
    </w:div>
    <w:div w:id="732968524">
      <w:marLeft w:val="0"/>
      <w:marRight w:val="0"/>
      <w:marTop w:val="0"/>
      <w:marBottom w:val="0"/>
      <w:divBdr>
        <w:top w:val="none" w:sz="0" w:space="0" w:color="auto"/>
        <w:left w:val="none" w:sz="0" w:space="0" w:color="auto"/>
        <w:bottom w:val="none" w:sz="0" w:space="0" w:color="auto"/>
        <w:right w:val="none" w:sz="0" w:space="0" w:color="auto"/>
      </w:divBdr>
    </w:div>
    <w:div w:id="732968527">
      <w:marLeft w:val="0"/>
      <w:marRight w:val="0"/>
      <w:marTop w:val="0"/>
      <w:marBottom w:val="0"/>
      <w:divBdr>
        <w:top w:val="none" w:sz="0" w:space="0" w:color="auto"/>
        <w:left w:val="none" w:sz="0" w:space="0" w:color="auto"/>
        <w:bottom w:val="none" w:sz="0" w:space="0" w:color="auto"/>
        <w:right w:val="none" w:sz="0" w:space="0" w:color="auto"/>
      </w:divBdr>
    </w:div>
    <w:div w:id="732968529">
      <w:marLeft w:val="0"/>
      <w:marRight w:val="0"/>
      <w:marTop w:val="0"/>
      <w:marBottom w:val="0"/>
      <w:divBdr>
        <w:top w:val="none" w:sz="0" w:space="0" w:color="auto"/>
        <w:left w:val="none" w:sz="0" w:space="0" w:color="auto"/>
        <w:bottom w:val="none" w:sz="0" w:space="0" w:color="auto"/>
        <w:right w:val="none" w:sz="0" w:space="0" w:color="auto"/>
      </w:divBdr>
    </w:div>
    <w:div w:id="732968530">
      <w:marLeft w:val="0"/>
      <w:marRight w:val="0"/>
      <w:marTop w:val="0"/>
      <w:marBottom w:val="0"/>
      <w:divBdr>
        <w:top w:val="none" w:sz="0" w:space="0" w:color="auto"/>
        <w:left w:val="none" w:sz="0" w:space="0" w:color="auto"/>
        <w:bottom w:val="none" w:sz="0" w:space="0" w:color="auto"/>
        <w:right w:val="none" w:sz="0" w:space="0" w:color="auto"/>
      </w:divBdr>
      <w:divsChild>
        <w:div w:id="732968046">
          <w:marLeft w:val="0"/>
          <w:marRight w:val="0"/>
          <w:marTop w:val="0"/>
          <w:marBottom w:val="0"/>
          <w:divBdr>
            <w:top w:val="none" w:sz="0" w:space="0" w:color="auto"/>
            <w:left w:val="none" w:sz="0" w:space="0" w:color="auto"/>
            <w:bottom w:val="none" w:sz="0" w:space="0" w:color="auto"/>
            <w:right w:val="none" w:sz="0" w:space="0" w:color="auto"/>
          </w:divBdr>
          <w:divsChild>
            <w:div w:id="732967681">
              <w:marLeft w:val="0"/>
              <w:marRight w:val="0"/>
              <w:marTop w:val="0"/>
              <w:marBottom w:val="0"/>
              <w:divBdr>
                <w:top w:val="none" w:sz="0" w:space="0" w:color="auto"/>
                <w:left w:val="none" w:sz="0" w:space="0" w:color="auto"/>
                <w:bottom w:val="none" w:sz="0" w:space="0" w:color="auto"/>
                <w:right w:val="none" w:sz="0" w:space="0" w:color="auto"/>
              </w:divBdr>
              <w:divsChild>
                <w:div w:id="732966999">
                  <w:marLeft w:val="0"/>
                  <w:marRight w:val="0"/>
                  <w:marTop w:val="0"/>
                  <w:marBottom w:val="0"/>
                  <w:divBdr>
                    <w:top w:val="none" w:sz="0" w:space="0" w:color="auto"/>
                    <w:left w:val="none" w:sz="0" w:space="0" w:color="auto"/>
                    <w:bottom w:val="none" w:sz="0" w:space="0" w:color="auto"/>
                    <w:right w:val="none" w:sz="0" w:space="0" w:color="auto"/>
                  </w:divBdr>
                  <w:divsChild>
                    <w:div w:id="73296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8533">
      <w:marLeft w:val="0"/>
      <w:marRight w:val="0"/>
      <w:marTop w:val="0"/>
      <w:marBottom w:val="0"/>
      <w:divBdr>
        <w:top w:val="none" w:sz="0" w:space="0" w:color="auto"/>
        <w:left w:val="none" w:sz="0" w:space="0" w:color="auto"/>
        <w:bottom w:val="none" w:sz="0" w:space="0" w:color="auto"/>
        <w:right w:val="none" w:sz="0" w:space="0" w:color="auto"/>
      </w:divBdr>
      <w:divsChild>
        <w:div w:id="732967402">
          <w:marLeft w:val="0"/>
          <w:marRight w:val="0"/>
          <w:marTop w:val="0"/>
          <w:marBottom w:val="0"/>
          <w:divBdr>
            <w:top w:val="none" w:sz="0" w:space="0" w:color="auto"/>
            <w:left w:val="none" w:sz="0" w:space="0" w:color="auto"/>
            <w:bottom w:val="none" w:sz="0" w:space="0" w:color="auto"/>
            <w:right w:val="none" w:sz="0" w:space="0" w:color="auto"/>
          </w:divBdr>
          <w:divsChild>
            <w:div w:id="732968323">
              <w:marLeft w:val="0"/>
              <w:marRight w:val="0"/>
              <w:marTop w:val="0"/>
              <w:marBottom w:val="0"/>
              <w:divBdr>
                <w:top w:val="none" w:sz="0" w:space="0" w:color="auto"/>
                <w:left w:val="none" w:sz="0" w:space="0" w:color="auto"/>
                <w:bottom w:val="none" w:sz="0" w:space="0" w:color="auto"/>
                <w:right w:val="none" w:sz="0" w:space="0" w:color="auto"/>
              </w:divBdr>
            </w:div>
          </w:divsChild>
        </w:div>
        <w:div w:id="732967525">
          <w:marLeft w:val="0"/>
          <w:marRight w:val="0"/>
          <w:marTop w:val="0"/>
          <w:marBottom w:val="0"/>
          <w:divBdr>
            <w:top w:val="none" w:sz="0" w:space="0" w:color="auto"/>
            <w:left w:val="none" w:sz="0" w:space="0" w:color="auto"/>
            <w:bottom w:val="none" w:sz="0" w:space="0" w:color="auto"/>
            <w:right w:val="none" w:sz="0" w:space="0" w:color="auto"/>
          </w:divBdr>
        </w:div>
      </w:divsChild>
    </w:div>
    <w:div w:id="732968534">
      <w:marLeft w:val="0"/>
      <w:marRight w:val="0"/>
      <w:marTop w:val="0"/>
      <w:marBottom w:val="0"/>
      <w:divBdr>
        <w:top w:val="none" w:sz="0" w:space="0" w:color="auto"/>
        <w:left w:val="none" w:sz="0" w:space="0" w:color="auto"/>
        <w:bottom w:val="none" w:sz="0" w:space="0" w:color="auto"/>
        <w:right w:val="none" w:sz="0" w:space="0" w:color="auto"/>
      </w:divBdr>
    </w:div>
    <w:div w:id="732968536">
      <w:marLeft w:val="0"/>
      <w:marRight w:val="0"/>
      <w:marTop w:val="0"/>
      <w:marBottom w:val="0"/>
      <w:divBdr>
        <w:top w:val="none" w:sz="0" w:space="0" w:color="auto"/>
        <w:left w:val="none" w:sz="0" w:space="0" w:color="auto"/>
        <w:bottom w:val="none" w:sz="0" w:space="0" w:color="auto"/>
        <w:right w:val="none" w:sz="0" w:space="0" w:color="auto"/>
      </w:divBdr>
    </w:div>
    <w:div w:id="732968541">
      <w:marLeft w:val="0"/>
      <w:marRight w:val="0"/>
      <w:marTop w:val="0"/>
      <w:marBottom w:val="0"/>
      <w:divBdr>
        <w:top w:val="none" w:sz="0" w:space="0" w:color="auto"/>
        <w:left w:val="none" w:sz="0" w:space="0" w:color="auto"/>
        <w:bottom w:val="none" w:sz="0" w:space="0" w:color="auto"/>
        <w:right w:val="none" w:sz="0" w:space="0" w:color="auto"/>
      </w:divBdr>
      <w:divsChild>
        <w:div w:id="732968865">
          <w:marLeft w:val="0"/>
          <w:marRight w:val="0"/>
          <w:marTop w:val="0"/>
          <w:marBottom w:val="0"/>
          <w:divBdr>
            <w:top w:val="none" w:sz="0" w:space="0" w:color="auto"/>
            <w:left w:val="none" w:sz="0" w:space="0" w:color="auto"/>
            <w:bottom w:val="none" w:sz="0" w:space="0" w:color="auto"/>
            <w:right w:val="none" w:sz="0" w:space="0" w:color="auto"/>
          </w:divBdr>
          <w:divsChild>
            <w:div w:id="732967304">
              <w:marLeft w:val="0"/>
              <w:marRight w:val="0"/>
              <w:marTop w:val="0"/>
              <w:marBottom w:val="0"/>
              <w:divBdr>
                <w:top w:val="none" w:sz="0" w:space="0" w:color="auto"/>
                <w:left w:val="none" w:sz="0" w:space="0" w:color="auto"/>
                <w:bottom w:val="none" w:sz="0" w:space="0" w:color="auto"/>
                <w:right w:val="none" w:sz="0" w:space="0" w:color="auto"/>
              </w:divBdr>
            </w:div>
            <w:div w:id="732968224">
              <w:marLeft w:val="0"/>
              <w:marRight w:val="0"/>
              <w:marTop w:val="0"/>
              <w:marBottom w:val="0"/>
              <w:divBdr>
                <w:top w:val="none" w:sz="0" w:space="0" w:color="auto"/>
                <w:left w:val="none" w:sz="0" w:space="0" w:color="auto"/>
                <w:bottom w:val="none" w:sz="0" w:space="0" w:color="auto"/>
                <w:right w:val="none" w:sz="0" w:space="0" w:color="auto"/>
              </w:divBdr>
              <w:divsChild>
                <w:div w:id="732968086">
                  <w:marLeft w:val="0"/>
                  <w:marRight w:val="0"/>
                  <w:marTop w:val="0"/>
                  <w:marBottom w:val="0"/>
                  <w:divBdr>
                    <w:top w:val="none" w:sz="0" w:space="0" w:color="auto"/>
                    <w:left w:val="none" w:sz="0" w:space="0" w:color="auto"/>
                    <w:bottom w:val="none" w:sz="0" w:space="0" w:color="auto"/>
                    <w:right w:val="none" w:sz="0" w:space="0" w:color="auto"/>
                  </w:divBdr>
                  <w:divsChild>
                    <w:div w:id="732968188">
                      <w:marLeft w:val="0"/>
                      <w:marRight w:val="0"/>
                      <w:marTop w:val="0"/>
                      <w:marBottom w:val="0"/>
                      <w:divBdr>
                        <w:top w:val="none" w:sz="0" w:space="0" w:color="auto"/>
                        <w:left w:val="none" w:sz="0" w:space="0" w:color="auto"/>
                        <w:bottom w:val="none" w:sz="0" w:space="0" w:color="auto"/>
                        <w:right w:val="none" w:sz="0" w:space="0" w:color="auto"/>
                      </w:divBdr>
                      <w:divsChild>
                        <w:div w:id="73296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543">
      <w:marLeft w:val="0"/>
      <w:marRight w:val="0"/>
      <w:marTop w:val="0"/>
      <w:marBottom w:val="0"/>
      <w:divBdr>
        <w:top w:val="none" w:sz="0" w:space="0" w:color="auto"/>
        <w:left w:val="none" w:sz="0" w:space="0" w:color="auto"/>
        <w:bottom w:val="none" w:sz="0" w:space="0" w:color="auto"/>
        <w:right w:val="none" w:sz="0" w:space="0" w:color="auto"/>
      </w:divBdr>
    </w:div>
    <w:div w:id="732968544">
      <w:marLeft w:val="0"/>
      <w:marRight w:val="0"/>
      <w:marTop w:val="0"/>
      <w:marBottom w:val="0"/>
      <w:divBdr>
        <w:top w:val="none" w:sz="0" w:space="0" w:color="auto"/>
        <w:left w:val="none" w:sz="0" w:space="0" w:color="auto"/>
        <w:bottom w:val="none" w:sz="0" w:space="0" w:color="auto"/>
        <w:right w:val="none" w:sz="0" w:space="0" w:color="auto"/>
      </w:divBdr>
    </w:div>
    <w:div w:id="732968545">
      <w:marLeft w:val="0"/>
      <w:marRight w:val="0"/>
      <w:marTop w:val="0"/>
      <w:marBottom w:val="0"/>
      <w:divBdr>
        <w:top w:val="none" w:sz="0" w:space="0" w:color="auto"/>
        <w:left w:val="none" w:sz="0" w:space="0" w:color="auto"/>
        <w:bottom w:val="none" w:sz="0" w:space="0" w:color="auto"/>
        <w:right w:val="none" w:sz="0" w:space="0" w:color="auto"/>
      </w:divBdr>
    </w:div>
    <w:div w:id="732968547">
      <w:marLeft w:val="0"/>
      <w:marRight w:val="0"/>
      <w:marTop w:val="0"/>
      <w:marBottom w:val="0"/>
      <w:divBdr>
        <w:top w:val="none" w:sz="0" w:space="0" w:color="auto"/>
        <w:left w:val="none" w:sz="0" w:space="0" w:color="auto"/>
        <w:bottom w:val="none" w:sz="0" w:space="0" w:color="auto"/>
        <w:right w:val="none" w:sz="0" w:space="0" w:color="auto"/>
      </w:divBdr>
      <w:divsChild>
        <w:div w:id="732967649">
          <w:marLeft w:val="0"/>
          <w:marRight w:val="0"/>
          <w:marTop w:val="0"/>
          <w:marBottom w:val="0"/>
          <w:divBdr>
            <w:top w:val="none" w:sz="0" w:space="0" w:color="auto"/>
            <w:left w:val="none" w:sz="0" w:space="0" w:color="auto"/>
            <w:bottom w:val="none" w:sz="0" w:space="0" w:color="auto"/>
            <w:right w:val="none" w:sz="0" w:space="0" w:color="auto"/>
          </w:divBdr>
          <w:divsChild>
            <w:div w:id="73296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48">
      <w:marLeft w:val="0"/>
      <w:marRight w:val="0"/>
      <w:marTop w:val="0"/>
      <w:marBottom w:val="0"/>
      <w:divBdr>
        <w:top w:val="none" w:sz="0" w:space="0" w:color="auto"/>
        <w:left w:val="none" w:sz="0" w:space="0" w:color="auto"/>
        <w:bottom w:val="none" w:sz="0" w:space="0" w:color="auto"/>
        <w:right w:val="none" w:sz="0" w:space="0" w:color="auto"/>
      </w:divBdr>
    </w:div>
    <w:div w:id="732968551">
      <w:marLeft w:val="0"/>
      <w:marRight w:val="0"/>
      <w:marTop w:val="0"/>
      <w:marBottom w:val="0"/>
      <w:divBdr>
        <w:top w:val="none" w:sz="0" w:space="0" w:color="auto"/>
        <w:left w:val="none" w:sz="0" w:space="0" w:color="auto"/>
        <w:bottom w:val="none" w:sz="0" w:space="0" w:color="auto"/>
        <w:right w:val="none" w:sz="0" w:space="0" w:color="auto"/>
      </w:divBdr>
    </w:div>
    <w:div w:id="732968553">
      <w:marLeft w:val="0"/>
      <w:marRight w:val="0"/>
      <w:marTop w:val="0"/>
      <w:marBottom w:val="0"/>
      <w:divBdr>
        <w:top w:val="none" w:sz="0" w:space="0" w:color="auto"/>
        <w:left w:val="none" w:sz="0" w:space="0" w:color="auto"/>
        <w:bottom w:val="none" w:sz="0" w:space="0" w:color="auto"/>
        <w:right w:val="none" w:sz="0" w:space="0" w:color="auto"/>
      </w:divBdr>
    </w:div>
    <w:div w:id="732968554">
      <w:marLeft w:val="0"/>
      <w:marRight w:val="0"/>
      <w:marTop w:val="0"/>
      <w:marBottom w:val="0"/>
      <w:divBdr>
        <w:top w:val="none" w:sz="0" w:space="0" w:color="auto"/>
        <w:left w:val="none" w:sz="0" w:space="0" w:color="auto"/>
        <w:bottom w:val="none" w:sz="0" w:space="0" w:color="auto"/>
        <w:right w:val="none" w:sz="0" w:space="0" w:color="auto"/>
      </w:divBdr>
    </w:div>
    <w:div w:id="732968555">
      <w:marLeft w:val="0"/>
      <w:marRight w:val="0"/>
      <w:marTop w:val="0"/>
      <w:marBottom w:val="0"/>
      <w:divBdr>
        <w:top w:val="none" w:sz="0" w:space="0" w:color="auto"/>
        <w:left w:val="none" w:sz="0" w:space="0" w:color="auto"/>
        <w:bottom w:val="none" w:sz="0" w:space="0" w:color="auto"/>
        <w:right w:val="none" w:sz="0" w:space="0" w:color="auto"/>
      </w:divBdr>
    </w:div>
    <w:div w:id="732968556">
      <w:marLeft w:val="0"/>
      <w:marRight w:val="0"/>
      <w:marTop w:val="0"/>
      <w:marBottom w:val="0"/>
      <w:divBdr>
        <w:top w:val="none" w:sz="0" w:space="0" w:color="auto"/>
        <w:left w:val="none" w:sz="0" w:space="0" w:color="auto"/>
        <w:bottom w:val="none" w:sz="0" w:space="0" w:color="auto"/>
        <w:right w:val="none" w:sz="0" w:space="0" w:color="auto"/>
      </w:divBdr>
    </w:div>
    <w:div w:id="732968557">
      <w:marLeft w:val="0"/>
      <w:marRight w:val="0"/>
      <w:marTop w:val="0"/>
      <w:marBottom w:val="0"/>
      <w:divBdr>
        <w:top w:val="none" w:sz="0" w:space="0" w:color="auto"/>
        <w:left w:val="none" w:sz="0" w:space="0" w:color="auto"/>
        <w:bottom w:val="none" w:sz="0" w:space="0" w:color="auto"/>
        <w:right w:val="none" w:sz="0" w:space="0" w:color="auto"/>
      </w:divBdr>
      <w:divsChild>
        <w:div w:id="732968428">
          <w:marLeft w:val="0"/>
          <w:marRight w:val="0"/>
          <w:marTop w:val="0"/>
          <w:marBottom w:val="0"/>
          <w:divBdr>
            <w:top w:val="none" w:sz="0" w:space="0" w:color="auto"/>
            <w:left w:val="none" w:sz="0" w:space="0" w:color="auto"/>
            <w:bottom w:val="none" w:sz="0" w:space="0" w:color="auto"/>
            <w:right w:val="none" w:sz="0" w:space="0" w:color="auto"/>
          </w:divBdr>
          <w:divsChild>
            <w:div w:id="73296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59">
      <w:marLeft w:val="0"/>
      <w:marRight w:val="0"/>
      <w:marTop w:val="0"/>
      <w:marBottom w:val="0"/>
      <w:divBdr>
        <w:top w:val="none" w:sz="0" w:space="0" w:color="auto"/>
        <w:left w:val="none" w:sz="0" w:space="0" w:color="auto"/>
        <w:bottom w:val="none" w:sz="0" w:space="0" w:color="auto"/>
        <w:right w:val="none" w:sz="0" w:space="0" w:color="auto"/>
      </w:divBdr>
      <w:divsChild>
        <w:div w:id="732967660">
          <w:marLeft w:val="0"/>
          <w:marRight w:val="0"/>
          <w:marTop w:val="0"/>
          <w:marBottom w:val="0"/>
          <w:divBdr>
            <w:top w:val="none" w:sz="0" w:space="0" w:color="auto"/>
            <w:left w:val="none" w:sz="0" w:space="0" w:color="auto"/>
            <w:bottom w:val="none" w:sz="0" w:space="0" w:color="auto"/>
            <w:right w:val="none" w:sz="0" w:space="0" w:color="auto"/>
          </w:divBdr>
        </w:div>
        <w:div w:id="732968191">
          <w:marLeft w:val="0"/>
          <w:marRight w:val="0"/>
          <w:marTop w:val="0"/>
          <w:marBottom w:val="0"/>
          <w:divBdr>
            <w:top w:val="none" w:sz="0" w:space="0" w:color="auto"/>
            <w:left w:val="none" w:sz="0" w:space="0" w:color="auto"/>
            <w:bottom w:val="none" w:sz="0" w:space="0" w:color="auto"/>
            <w:right w:val="none" w:sz="0" w:space="0" w:color="auto"/>
          </w:divBdr>
        </w:div>
        <w:div w:id="732968808">
          <w:marLeft w:val="0"/>
          <w:marRight w:val="0"/>
          <w:marTop w:val="0"/>
          <w:marBottom w:val="0"/>
          <w:divBdr>
            <w:top w:val="none" w:sz="0" w:space="0" w:color="auto"/>
            <w:left w:val="none" w:sz="0" w:space="0" w:color="auto"/>
            <w:bottom w:val="none" w:sz="0" w:space="0" w:color="auto"/>
            <w:right w:val="none" w:sz="0" w:space="0" w:color="auto"/>
          </w:divBdr>
          <w:divsChild>
            <w:div w:id="732968832">
              <w:marLeft w:val="0"/>
              <w:marRight w:val="0"/>
              <w:marTop w:val="0"/>
              <w:marBottom w:val="0"/>
              <w:divBdr>
                <w:top w:val="none" w:sz="0" w:space="0" w:color="auto"/>
                <w:left w:val="none" w:sz="0" w:space="0" w:color="auto"/>
                <w:bottom w:val="none" w:sz="0" w:space="0" w:color="auto"/>
                <w:right w:val="none" w:sz="0" w:space="0" w:color="auto"/>
              </w:divBdr>
            </w:div>
          </w:divsChild>
        </w:div>
        <w:div w:id="732968866">
          <w:marLeft w:val="0"/>
          <w:marRight w:val="0"/>
          <w:marTop w:val="0"/>
          <w:marBottom w:val="0"/>
          <w:divBdr>
            <w:top w:val="none" w:sz="0" w:space="0" w:color="auto"/>
            <w:left w:val="none" w:sz="0" w:space="0" w:color="auto"/>
            <w:bottom w:val="none" w:sz="0" w:space="0" w:color="auto"/>
            <w:right w:val="none" w:sz="0" w:space="0" w:color="auto"/>
          </w:divBdr>
          <w:divsChild>
            <w:div w:id="73296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60">
      <w:marLeft w:val="0"/>
      <w:marRight w:val="0"/>
      <w:marTop w:val="0"/>
      <w:marBottom w:val="0"/>
      <w:divBdr>
        <w:top w:val="none" w:sz="0" w:space="0" w:color="auto"/>
        <w:left w:val="none" w:sz="0" w:space="0" w:color="auto"/>
        <w:bottom w:val="none" w:sz="0" w:space="0" w:color="auto"/>
        <w:right w:val="none" w:sz="0" w:space="0" w:color="auto"/>
      </w:divBdr>
    </w:div>
    <w:div w:id="732968562">
      <w:marLeft w:val="0"/>
      <w:marRight w:val="0"/>
      <w:marTop w:val="0"/>
      <w:marBottom w:val="0"/>
      <w:divBdr>
        <w:top w:val="none" w:sz="0" w:space="0" w:color="auto"/>
        <w:left w:val="none" w:sz="0" w:space="0" w:color="auto"/>
        <w:bottom w:val="none" w:sz="0" w:space="0" w:color="auto"/>
        <w:right w:val="none" w:sz="0" w:space="0" w:color="auto"/>
      </w:divBdr>
    </w:div>
    <w:div w:id="732968563">
      <w:marLeft w:val="0"/>
      <w:marRight w:val="0"/>
      <w:marTop w:val="0"/>
      <w:marBottom w:val="0"/>
      <w:divBdr>
        <w:top w:val="none" w:sz="0" w:space="0" w:color="auto"/>
        <w:left w:val="none" w:sz="0" w:space="0" w:color="auto"/>
        <w:bottom w:val="none" w:sz="0" w:space="0" w:color="auto"/>
        <w:right w:val="none" w:sz="0" w:space="0" w:color="auto"/>
      </w:divBdr>
    </w:div>
    <w:div w:id="732968564">
      <w:marLeft w:val="0"/>
      <w:marRight w:val="0"/>
      <w:marTop w:val="0"/>
      <w:marBottom w:val="0"/>
      <w:divBdr>
        <w:top w:val="none" w:sz="0" w:space="0" w:color="auto"/>
        <w:left w:val="none" w:sz="0" w:space="0" w:color="auto"/>
        <w:bottom w:val="none" w:sz="0" w:space="0" w:color="auto"/>
        <w:right w:val="none" w:sz="0" w:space="0" w:color="auto"/>
      </w:divBdr>
    </w:div>
    <w:div w:id="732968566">
      <w:marLeft w:val="0"/>
      <w:marRight w:val="0"/>
      <w:marTop w:val="0"/>
      <w:marBottom w:val="0"/>
      <w:divBdr>
        <w:top w:val="none" w:sz="0" w:space="0" w:color="auto"/>
        <w:left w:val="none" w:sz="0" w:space="0" w:color="auto"/>
        <w:bottom w:val="none" w:sz="0" w:space="0" w:color="auto"/>
        <w:right w:val="none" w:sz="0" w:space="0" w:color="auto"/>
      </w:divBdr>
      <w:divsChild>
        <w:div w:id="732968051">
          <w:marLeft w:val="0"/>
          <w:marRight w:val="0"/>
          <w:marTop w:val="0"/>
          <w:marBottom w:val="0"/>
          <w:divBdr>
            <w:top w:val="none" w:sz="0" w:space="0" w:color="auto"/>
            <w:left w:val="none" w:sz="0" w:space="0" w:color="auto"/>
            <w:bottom w:val="none" w:sz="0" w:space="0" w:color="auto"/>
            <w:right w:val="none" w:sz="0" w:space="0" w:color="auto"/>
          </w:divBdr>
          <w:divsChild>
            <w:div w:id="73296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69">
      <w:marLeft w:val="0"/>
      <w:marRight w:val="0"/>
      <w:marTop w:val="0"/>
      <w:marBottom w:val="0"/>
      <w:divBdr>
        <w:top w:val="none" w:sz="0" w:space="0" w:color="auto"/>
        <w:left w:val="none" w:sz="0" w:space="0" w:color="auto"/>
        <w:bottom w:val="none" w:sz="0" w:space="0" w:color="auto"/>
        <w:right w:val="none" w:sz="0" w:space="0" w:color="auto"/>
      </w:divBdr>
    </w:div>
    <w:div w:id="732968570">
      <w:marLeft w:val="0"/>
      <w:marRight w:val="0"/>
      <w:marTop w:val="0"/>
      <w:marBottom w:val="0"/>
      <w:divBdr>
        <w:top w:val="none" w:sz="0" w:space="0" w:color="auto"/>
        <w:left w:val="none" w:sz="0" w:space="0" w:color="auto"/>
        <w:bottom w:val="none" w:sz="0" w:space="0" w:color="auto"/>
        <w:right w:val="none" w:sz="0" w:space="0" w:color="auto"/>
      </w:divBdr>
    </w:div>
    <w:div w:id="732968571">
      <w:marLeft w:val="0"/>
      <w:marRight w:val="0"/>
      <w:marTop w:val="0"/>
      <w:marBottom w:val="0"/>
      <w:divBdr>
        <w:top w:val="none" w:sz="0" w:space="0" w:color="auto"/>
        <w:left w:val="none" w:sz="0" w:space="0" w:color="auto"/>
        <w:bottom w:val="none" w:sz="0" w:space="0" w:color="auto"/>
        <w:right w:val="none" w:sz="0" w:space="0" w:color="auto"/>
      </w:divBdr>
    </w:div>
    <w:div w:id="732968572">
      <w:marLeft w:val="0"/>
      <w:marRight w:val="0"/>
      <w:marTop w:val="0"/>
      <w:marBottom w:val="0"/>
      <w:divBdr>
        <w:top w:val="none" w:sz="0" w:space="0" w:color="auto"/>
        <w:left w:val="none" w:sz="0" w:space="0" w:color="auto"/>
        <w:bottom w:val="none" w:sz="0" w:space="0" w:color="auto"/>
        <w:right w:val="none" w:sz="0" w:space="0" w:color="auto"/>
      </w:divBdr>
    </w:div>
    <w:div w:id="732968573">
      <w:marLeft w:val="0"/>
      <w:marRight w:val="0"/>
      <w:marTop w:val="0"/>
      <w:marBottom w:val="0"/>
      <w:divBdr>
        <w:top w:val="none" w:sz="0" w:space="0" w:color="auto"/>
        <w:left w:val="none" w:sz="0" w:space="0" w:color="auto"/>
        <w:bottom w:val="none" w:sz="0" w:space="0" w:color="auto"/>
        <w:right w:val="none" w:sz="0" w:space="0" w:color="auto"/>
      </w:divBdr>
    </w:div>
    <w:div w:id="732968574">
      <w:marLeft w:val="0"/>
      <w:marRight w:val="0"/>
      <w:marTop w:val="0"/>
      <w:marBottom w:val="0"/>
      <w:divBdr>
        <w:top w:val="none" w:sz="0" w:space="0" w:color="auto"/>
        <w:left w:val="none" w:sz="0" w:space="0" w:color="auto"/>
        <w:bottom w:val="none" w:sz="0" w:space="0" w:color="auto"/>
        <w:right w:val="none" w:sz="0" w:space="0" w:color="auto"/>
      </w:divBdr>
      <w:divsChild>
        <w:div w:id="732967341">
          <w:marLeft w:val="0"/>
          <w:marRight w:val="0"/>
          <w:marTop w:val="0"/>
          <w:marBottom w:val="0"/>
          <w:divBdr>
            <w:top w:val="none" w:sz="0" w:space="0" w:color="auto"/>
            <w:left w:val="none" w:sz="0" w:space="0" w:color="auto"/>
            <w:bottom w:val="none" w:sz="0" w:space="0" w:color="auto"/>
            <w:right w:val="none" w:sz="0" w:space="0" w:color="auto"/>
          </w:divBdr>
        </w:div>
        <w:div w:id="732967444">
          <w:marLeft w:val="0"/>
          <w:marRight w:val="0"/>
          <w:marTop w:val="0"/>
          <w:marBottom w:val="0"/>
          <w:divBdr>
            <w:top w:val="none" w:sz="0" w:space="0" w:color="auto"/>
            <w:left w:val="none" w:sz="0" w:space="0" w:color="auto"/>
            <w:bottom w:val="none" w:sz="0" w:space="0" w:color="auto"/>
            <w:right w:val="none" w:sz="0" w:space="0" w:color="auto"/>
          </w:divBdr>
        </w:div>
        <w:div w:id="732968585">
          <w:marLeft w:val="0"/>
          <w:marRight w:val="0"/>
          <w:marTop w:val="0"/>
          <w:marBottom w:val="0"/>
          <w:divBdr>
            <w:top w:val="none" w:sz="0" w:space="0" w:color="auto"/>
            <w:left w:val="none" w:sz="0" w:space="0" w:color="auto"/>
            <w:bottom w:val="none" w:sz="0" w:space="0" w:color="auto"/>
            <w:right w:val="none" w:sz="0" w:space="0" w:color="auto"/>
          </w:divBdr>
          <w:divsChild>
            <w:div w:id="732966496">
              <w:marLeft w:val="0"/>
              <w:marRight w:val="0"/>
              <w:marTop w:val="0"/>
              <w:marBottom w:val="0"/>
              <w:divBdr>
                <w:top w:val="none" w:sz="0" w:space="0" w:color="auto"/>
                <w:left w:val="none" w:sz="0" w:space="0" w:color="auto"/>
                <w:bottom w:val="none" w:sz="0" w:space="0" w:color="auto"/>
                <w:right w:val="none" w:sz="0" w:space="0" w:color="auto"/>
              </w:divBdr>
            </w:div>
          </w:divsChild>
        </w:div>
        <w:div w:id="732968630">
          <w:marLeft w:val="0"/>
          <w:marRight w:val="0"/>
          <w:marTop w:val="0"/>
          <w:marBottom w:val="0"/>
          <w:divBdr>
            <w:top w:val="none" w:sz="0" w:space="0" w:color="auto"/>
            <w:left w:val="none" w:sz="0" w:space="0" w:color="auto"/>
            <w:bottom w:val="none" w:sz="0" w:space="0" w:color="auto"/>
            <w:right w:val="none" w:sz="0" w:space="0" w:color="auto"/>
          </w:divBdr>
        </w:div>
      </w:divsChild>
    </w:div>
    <w:div w:id="732968575">
      <w:marLeft w:val="0"/>
      <w:marRight w:val="0"/>
      <w:marTop w:val="0"/>
      <w:marBottom w:val="0"/>
      <w:divBdr>
        <w:top w:val="none" w:sz="0" w:space="0" w:color="auto"/>
        <w:left w:val="none" w:sz="0" w:space="0" w:color="auto"/>
        <w:bottom w:val="none" w:sz="0" w:space="0" w:color="auto"/>
        <w:right w:val="none" w:sz="0" w:space="0" w:color="auto"/>
      </w:divBdr>
    </w:div>
    <w:div w:id="732968576">
      <w:marLeft w:val="0"/>
      <w:marRight w:val="0"/>
      <w:marTop w:val="0"/>
      <w:marBottom w:val="0"/>
      <w:divBdr>
        <w:top w:val="none" w:sz="0" w:space="0" w:color="auto"/>
        <w:left w:val="none" w:sz="0" w:space="0" w:color="auto"/>
        <w:bottom w:val="none" w:sz="0" w:space="0" w:color="auto"/>
        <w:right w:val="none" w:sz="0" w:space="0" w:color="auto"/>
      </w:divBdr>
    </w:div>
    <w:div w:id="732968580">
      <w:marLeft w:val="0"/>
      <w:marRight w:val="0"/>
      <w:marTop w:val="0"/>
      <w:marBottom w:val="0"/>
      <w:divBdr>
        <w:top w:val="none" w:sz="0" w:space="0" w:color="auto"/>
        <w:left w:val="none" w:sz="0" w:space="0" w:color="auto"/>
        <w:bottom w:val="none" w:sz="0" w:space="0" w:color="auto"/>
        <w:right w:val="none" w:sz="0" w:space="0" w:color="auto"/>
      </w:divBdr>
    </w:div>
    <w:div w:id="732968582">
      <w:marLeft w:val="0"/>
      <w:marRight w:val="0"/>
      <w:marTop w:val="0"/>
      <w:marBottom w:val="0"/>
      <w:divBdr>
        <w:top w:val="none" w:sz="0" w:space="0" w:color="auto"/>
        <w:left w:val="none" w:sz="0" w:space="0" w:color="auto"/>
        <w:bottom w:val="none" w:sz="0" w:space="0" w:color="auto"/>
        <w:right w:val="none" w:sz="0" w:space="0" w:color="auto"/>
      </w:divBdr>
    </w:div>
    <w:div w:id="732968583">
      <w:marLeft w:val="0"/>
      <w:marRight w:val="0"/>
      <w:marTop w:val="0"/>
      <w:marBottom w:val="0"/>
      <w:divBdr>
        <w:top w:val="none" w:sz="0" w:space="0" w:color="auto"/>
        <w:left w:val="none" w:sz="0" w:space="0" w:color="auto"/>
        <w:bottom w:val="none" w:sz="0" w:space="0" w:color="auto"/>
        <w:right w:val="none" w:sz="0" w:space="0" w:color="auto"/>
      </w:divBdr>
      <w:divsChild>
        <w:div w:id="732966517">
          <w:marLeft w:val="200"/>
          <w:marRight w:val="200"/>
          <w:marTop w:val="200"/>
          <w:marBottom w:val="200"/>
          <w:divBdr>
            <w:top w:val="none" w:sz="0" w:space="0" w:color="auto"/>
            <w:left w:val="none" w:sz="0" w:space="0" w:color="auto"/>
            <w:bottom w:val="none" w:sz="0" w:space="0" w:color="auto"/>
            <w:right w:val="none" w:sz="0" w:space="0" w:color="auto"/>
          </w:divBdr>
        </w:div>
        <w:div w:id="732968208">
          <w:marLeft w:val="200"/>
          <w:marRight w:val="200"/>
          <w:marTop w:val="200"/>
          <w:marBottom w:val="200"/>
          <w:divBdr>
            <w:top w:val="none" w:sz="0" w:space="0" w:color="auto"/>
            <w:left w:val="none" w:sz="0" w:space="0" w:color="auto"/>
            <w:bottom w:val="none" w:sz="0" w:space="0" w:color="auto"/>
            <w:right w:val="none" w:sz="0" w:space="0" w:color="auto"/>
          </w:divBdr>
        </w:div>
      </w:divsChild>
    </w:div>
    <w:div w:id="732968587">
      <w:marLeft w:val="0"/>
      <w:marRight w:val="0"/>
      <w:marTop w:val="0"/>
      <w:marBottom w:val="0"/>
      <w:divBdr>
        <w:top w:val="none" w:sz="0" w:space="0" w:color="auto"/>
        <w:left w:val="none" w:sz="0" w:space="0" w:color="auto"/>
        <w:bottom w:val="none" w:sz="0" w:space="0" w:color="auto"/>
        <w:right w:val="none" w:sz="0" w:space="0" w:color="auto"/>
      </w:divBdr>
    </w:div>
    <w:div w:id="732968588">
      <w:marLeft w:val="0"/>
      <w:marRight w:val="0"/>
      <w:marTop w:val="0"/>
      <w:marBottom w:val="0"/>
      <w:divBdr>
        <w:top w:val="none" w:sz="0" w:space="0" w:color="auto"/>
        <w:left w:val="none" w:sz="0" w:space="0" w:color="auto"/>
        <w:bottom w:val="none" w:sz="0" w:space="0" w:color="auto"/>
        <w:right w:val="none" w:sz="0" w:space="0" w:color="auto"/>
      </w:divBdr>
      <w:divsChild>
        <w:div w:id="732966882">
          <w:marLeft w:val="0"/>
          <w:marRight w:val="0"/>
          <w:marTop w:val="0"/>
          <w:marBottom w:val="0"/>
          <w:divBdr>
            <w:top w:val="none" w:sz="0" w:space="0" w:color="auto"/>
            <w:left w:val="none" w:sz="0" w:space="0" w:color="auto"/>
            <w:bottom w:val="none" w:sz="0" w:space="0" w:color="auto"/>
            <w:right w:val="none" w:sz="0" w:space="0" w:color="auto"/>
          </w:divBdr>
          <w:divsChild>
            <w:div w:id="732967390">
              <w:marLeft w:val="0"/>
              <w:marRight w:val="0"/>
              <w:marTop w:val="0"/>
              <w:marBottom w:val="0"/>
              <w:divBdr>
                <w:top w:val="none" w:sz="0" w:space="0" w:color="auto"/>
                <w:left w:val="none" w:sz="0" w:space="0" w:color="auto"/>
                <w:bottom w:val="none" w:sz="0" w:space="0" w:color="auto"/>
                <w:right w:val="none" w:sz="0" w:space="0" w:color="auto"/>
              </w:divBdr>
              <w:divsChild>
                <w:div w:id="732966441">
                  <w:marLeft w:val="0"/>
                  <w:marRight w:val="0"/>
                  <w:marTop w:val="0"/>
                  <w:marBottom w:val="0"/>
                  <w:divBdr>
                    <w:top w:val="none" w:sz="0" w:space="0" w:color="auto"/>
                    <w:left w:val="none" w:sz="0" w:space="0" w:color="auto"/>
                    <w:bottom w:val="none" w:sz="0" w:space="0" w:color="auto"/>
                    <w:right w:val="none" w:sz="0" w:space="0" w:color="auto"/>
                  </w:divBdr>
                  <w:divsChild>
                    <w:div w:id="732967630">
                      <w:marLeft w:val="0"/>
                      <w:marRight w:val="0"/>
                      <w:marTop w:val="0"/>
                      <w:marBottom w:val="0"/>
                      <w:divBdr>
                        <w:top w:val="none" w:sz="0" w:space="0" w:color="auto"/>
                        <w:left w:val="none" w:sz="0" w:space="0" w:color="auto"/>
                        <w:bottom w:val="none" w:sz="0" w:space="0" w:color="auto"/>
                        <w:right w:val="none" w:sz="0" w:space="0" w:color="auto"/>
                      </w:divBdr>
                      <w:divsChild>
                        <w:div w:id="732968523">
                          <w:marLeft w:val="0"/>
                          <w:marRight w:val="0"/>
                          <w:marTop w:val="0"/>
                          <w:marBottom w:val="0"/>
                          <w:divBdr>
                            <w:top w:val="none" w:sz="0" w:space="0" w:color="auto"/>
                            <w:left w:val="none" w:sz="0" w:space="0" w:color="auto"/>
                            <w:bottom w:val="none" w:sz="0" w:space="0" w:color="auto"/>
                            <w:right w:val="none" w:sz="0" w:space="0" w:color="auto"/>
                          </w:divBdr>
                          <w:divsChild>
                            <w:div w:id="732967512">
                              <w:marLeft w:val="0"/>
                              <w:marRight w:val="0"/>
                              <w:marTop w:val="0"/>
                              <w:marBottom w:val="0"/>
                              <w:divBdr>
                                <w:top w:val="none" w:sz="0" w:space="0" w:color="auto"/>
                                <w:left w:val="none" w:sz="0" w:space="0" w:color="auto"/>
                                <w:bottom w:val="none" w:sz="0" w:space="0" w:color="auto"/>
                                <w:right w:val="none" w:sz="0" w:space="0" w:color="auto"/>
                              </w:divBdr>
                              <w:divsChild>
                                <w:div w:id="732966322">
                                  <w:marLeft w:val="0"/>
                                  <w:marRight w:val="0"/>
                                  <w:marTop w:val="0"/>
                                  <w:marBottom w:val="0"/>
                                  <w:divBdr>
                                    <w:top w:val="none" w:sz="0" w:space="0" w:color="auto"/>
                                    <w:left w:val="none" w:sz="0" w:space="0" w:color="auto"/>
                                    <w:bottom w:val="none" w:sz="0" w:space="0" w:color="auto"/>
                                    <w:right w:val="none" w:sz="0" w:space="0" w:color="auto"/>
                                  </w:divBdr>
                                  <w:divsChild>
                                    <w:div w:id="73296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8589">
      <w:marLeft w:val="0"/>
      <w:marRight w:val="0"/>
      <w:marTop w:val="0"/>
      <w:marBottom w:val="0"/>
      <w:divBdr>
        <w:top w:val="none" w:sz="0" w:space="0" w:color="auto"/>
        <w:left w:val="none" w:sz="0" w:space="0" w:color="auto"/>
        <w:bottom w:val="none" w:sz="0" w:space="0" w:color="auto"/>
        <w:right w:val="none" w:sz="0" w:space="0" w:color="auto"/>
      </w:divBdr>
    </w:div>
    <w:div w:id="732968591">
      <w:marLeft w:val="0"/>
      <w:marRight w:val="0"/>
      <w:marTop w:val="0"/>
      <w:marBottom w:val="0"/>
      <w:divBdr>
        <w:top w:val="none" w:sz="0" w:space="0" w:color="auto"/>
        <w:left w:val="none" w:sz="0" w:space="0" w:color="auto"/>
        <w:bottom w:val="none" w:sz="0" w:space="0" w:color="auto"/>
        <w:right w:val="none" w:sz="0" w:space="0" w:color="auto"/>
      </w:divBdr>
      <w:divsChild>
        <w:div w:id="732966633">
          <w:marLeft w:val="0"/>
          <w:marRight w:val="0"/>
          <w:marTop w:val="0"/>
          <w:marBottom w:val="0"/>
          <w:divBdr>
            <w:top w:val="none" w:sz="0" w:space="0" w:color="auto"/>
            <w:left w:val="none" w:sz="0" w:space="0" w:color="auto"/>
            <w:bottom w:val="none" w:sz="0" w:space="0" w:color="auto"/>
            <w:right w:val="none" w:sz="0" w:space="0" w:color="auto"/>
          </w:divBdr>
          <w:divsChild>
            <w:div w:id="732966761">
              <w:marLeft w:val="0"/>
              <w:marRight w:val="0"/>
              <w:marTop w:val="0"/>
              <w:marBottom w:val="0"/>
              <w:divBdr>
                <w:top w:val="none" w:sz="0" w:space="0" w:color="auto"/>
                <w:left w:val="none" w:sz="0" w:space="0" w:color="auto"/>
                <w:bottom w:val="none" w:sz="0" w:space="0" w:color="auto"/>
                <w:right w:val="none" w:sz="0" w:space="0" w:color="auto"/>
              </w:divBdr>
              <w:divsChild>
                <w:div w:id="73296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809">
          <w:marLeft w:val="0"/>
          <w:marRight w:val="0"/>
          <w:marTop w:val="0"/>
          <w:marBottom w:val="0"/>
          <w:divBdr>
            <w:top w:val="none" w:sz="0" w:space="0" w:color="auto"/>
            <w:left w:val="none" w:sz="0" w:space="0" w:color="auto"/>
            <w:bottom w:val="none" w:sz="0" w:space="0" w:color="auto"/>
            <w:right w:val="none" w:sz="0" w:space="0" w:color="auto"/>
          </w:divBdr>
        </w:div>
      </w:divsChild>
    </w:div>
    <w:div w:id="732968592">
      <w:marLeft w:val="0"/>
      <w:marRight w:val="0"/>
      <w:marTop w:val="0"/>
      <w:marBottom w:val="0"/>
      <w:divBdr>
        <w:top w:val="none" w:sz="0" w:space="0" w:color="auto"/>
        <w:left w:val="none" w:sz="0" w:space="0" w:color="auto"/>
        <w:bottom w:val="none" w:sz="0" w:space="0" w:color="auto"/>
        <w:right w:val="none" w:sz="0" w:space="0" w:color="auto"/>
      </w:divBdr>
    </w:div>
    <w:div w:id="732968595">
      <w:marLeft w:val="0"/>
      <w:marRight w:val="0"/>
      <w:marTop w:val="0"/>
      <w:marBottom w:val="0"/>
      <w:divBdr>
        <w:top w:val="none" w:sz="0" w:space="0" w:color="auto"/>
        <w:left w:val="none" w:sz="0" w:space="0" w:color="auto"/>
        <w:bottom w:val="none" w:sz="0" w:space="0" w:color="auto"/>
        <w:right w:val="none" w:sz="0" w:space="0" w:color="auto"/>
      </w:divBdr>
      <w:divsChild>
        <w:div w:id="732966773">
          <w:marLeft w:val="0"/>
          <w:marRight w:val="0"/>
          <w:marTop w:val="0"/>
          <w:marBottom w:val="0"/>
          <w:divBdr>
            <w:top w:val="none" w:sz="0" w:space="0" w:color="auto"/>
            <w:left w:val="none" w:sz="0" w:space="0" w:color="auto"/>
            <w:bottom w:val="none" w:sz="0" w:space="0" w:color="auto"/>
            <w:right w:val="none" w:sz="0" w:space="0" w:color="auto"/>
          </w:divBdr>
          <w:divsChild>
            <w:div w:id="732968721">
              <w:marLeft w:val="0"/>
              <w:marRight w:val="0"/>
              <w:marTop w:val="0"/>
              <w:marBottom w:val="0"/>
              <w:divBdr>
                <w:top w:val="none" w:sz="0" w:space="0" w:color="auto"/>
                <w:left w:val="none" w:sz="0" w:space="0" w:color="auto"/>
                <w:bottom w:val="none" w:sz="0" w:space="0" w:color="auto"/>
                <w:right w:val="none" w:sz="0" w:space="0" w:color="auto"/>
              </w:divBdr>
            </w:div>
          </w:divsChild>
        </w:div>
        <w:div w:id="732967655">
          <w:marLeft w:val="0"/>
          <w:marRight w:val="0"/>
          <w:marTop w:val="0"/>
          <w:marBottom w:val="0"/>
          <w:divBdr>
            <w:top w:val="dotted" w:sz="2" w:space="6" w:color="FFFFFF"/>
            <w:left w:val="dotted" w:sz="4" w:space="17" w:color="FFFFFF"/>
            <w:bottom w:val="dotted" w:sz="4" w:space="1" w:color="FFFFFF"/>
            <w:right w:val="dotted" w:sz="4" w:space="8" w:color="FFFFFF"/>
          </w:divBdr>
          <w:divsChild>
            <w:div w:id="732966397">
              <w:marLeft w:val="0"/>
              <w:marRight w:val="0"/>
              <w:marTop w:val="0"/>
              <w:marBottom w:val="0"/>
              <w:divBdr>
                <w:top w:val="none" w:sz="0" w:space="0" w:color="auto"/>
                <w:left w:val="none" w:sz="0" w:space="0" w:color="auto"/>
                <w:bottom w:val="none" w:sz="0" w:space="0" w:color="auto"/>
                <w:right w:val="none" w:sz="0" w:space="0" w:color="auto"/>
              </w:divBdr>
            </w:div>
            <w:div w:id="732966463">
              <w:marLeft w:val="0"/>
              <w:marRight w:val="0"/>
              <w:marTop w:val="0"/>
              <w:marBottom w:val="0"/>
              <w:divBdr>
                <w:top w:val="none" w:sz="0" w:space="0" w:color="auto"/>
                <w:left w:val="none" w:sz="0" w:space="0" w:color="auto"/>
                <w:bottom w:val="none" w:sz="0" w:space="0" w:color="auto"/>
                <w:right w:val="none" w:sz="0" w:space="0" w:color="auto"/>
              </w:divBdr>
            </w:div>
            <w:div w:id="732966476">
              <w:marLeft w:val="0"/>
              <w:marRight w:val="0"/>
              <w:marTop w:val="0"/>
              <w:marBottom w:val="0"/>
              <w:divBdr>
                <w:top w:val="none" w:sz="0" w:space="0" w:color="auto"/>
                <w:left w:val="none" w:sz="0" w:space="0" w:color="auto"/>
                <w:bottom w:val="none" w:sz="0" w:space="0" w:color="auto"/>
                <w:right w:val="none" w:sz="0" w:space="0" w:color="auto"/>
              </w:divBdr>
            </w:div>
            <w:div w:id="732966545">
              <w:marLeft w:val="0"/>
              <w:marRight w:val="0"/>
              <w:marTop w:val="0"/>
              <w:marBottom w:val="0"/>
              <w:divBdr>
                <w:top w:val="none" w:sz="0" w:space="0" w:color="auto"/>
                <w:left w:val="none" w:sz="0" w:space="0" w:color="auto"/>
                <w:bottom w:val="none" w:sz="0" w:space="0" w:color="auto"/>
                <w:right w:val="none" w:sz="0" w:space="0" w:color="auto"/>
              </w:divBdr>
            </w:div>
            <w:div w:id="732966557">
              <w:marLeft w:val="0"/>
              <w:marRight w:val="0"/>
              <w:marTop w:val="0"/>
              <w:marBottom w:val="0"/>
              <w:divBdr>
                <w:top w:val="none" w:sz="0" w:space="0" w:color="auto"/>
                <w:left w:val="none" w:sz="0" w:space="0" w:color="auto"/>
                <w:bottom w:val="none" w:sz="0" w:space="0" w:color="auto"/>
                <w:right w:val="none" w:sz="0" w:space="0" w:color="auto"/>
              </w:divBdr>
            </w:div>
            <w:div w:id="732966608">
              <w:marLeft w:val="0"/>
              <w:marRight w:val="0"/>
              <w:marTop w:val="0"/>
              <w:marBottom w:val="0"/>
              <w:divBdr>
                <w:top w:val="none" w:sz="0" w:space="0" w:color="auto"/>
                <w:left w:val="none" w:sz="0" w:space="0" w:color="auto"/>
                <w:bottom w:val="none" w:sz="0" w:space="0" w:color="auto"/>
                <w:right w:val="none" w:sz="0" w:space="0" w:color="auto"/>
              </w:divBdr>
            </w:div>
            <w:div w:id="732966756">
              <w:marLeft w:val="0"/>
              <w:marRight w:val="0"/>
              <w:marTop w:val="0"/>
              <w:marBottom w:val="0"/>
              <w:divBdr>
                <w:top w:val="none" w:sz="0" w:space="0" w:color="auto"/>
                <w:left w:val="none" w:sz="0" w:space="0" w:color="auto"/>
                <w:bottom w:val="none" w:sz="0" w:space="0" w:color="auto"/>
                <w:right w:val="none" w:sz="0" w:space="0" w:color="auto"/>
              </w:divBdr>
            </w:div>
            <w:div w:id="732966758">
              <w:marLeft w:val="0"/>
              <w:marRight w:val="0"/>
              <w:marTop w:val="0"/>
              <w:marBottom w:val="0"/>
              <w:divBdr>
                <w:top w:val="none" w:sz="0" w:space="0" w:color="auto"/>
                <w:left w:val="none" w:sz="0" w:space="0" w:color="auto"/>
                <w:bottom w:val="none" w:sz="0" w:space="0" w:color="auto"/>
                <w:right w:val="none" w:sz="0" w:space="0" w:color="auto"/>
              </w:divBdr>
            </w:div>
            <w:div w:id="732966774">
              <w:marLeft w:val="0"/>
              <w:marRight w:val="0"/>
              <w:marTop w:val="0"/>
              <w:marBottom w:val="0"/>
              <w:divBdr>
                <w:top w:val="none" w:sz="0" w:space="0" w:color="auto"/>
                <w:left w:val="none" w:sz="0" w:space="0" w:color="auto"/>
                <w:bottom w:val="none" w:sz="0" w:space="0" w:color="auto"/>
                <w:right w:val="none" w:sz="0" w:space="0" w:color="auto"/>
              </w:divBdr>
            </w:div>
            <w:div w:id="732966794">
              <w:marLeft w:val="0"/>
              <w:marRight w:val="0"/>
              <w:marTop w:val="0"/>
              <w:marBottom w:val="0"/>
              <w:divBdr>
                <w:top w:val="none" w:sz="0" w:space="0" w:color="auto"/>
                <w:left w:val="none" w:sz="0" w:space="0" w:color="auto"/>
                <w:bottom w:val="none" w:sz="0" w:space="0" w:color="auto"/>
                <w:right w:val="none" w:sz="0" w:space="0" w:color="auto"/>
              </w:divBdr>
            </w:div>
            <w:div w:id="732966944">
              <w:marLeft w:val="0"/>
              <w:marRight w:val="0"/>
              <w:marTop w:val="0"/>
              <w:marBottom w:val="0"/>
              <w:divBdr>
                <w:top w:val="none" w:sz="0" w:space="0" w:color="auto"/>
                <w:left w:val="none" w:sz="0" w:space="0" w:color="auto"/>
                <w:bottom w:val="none" w:sz="0" w:space="0" w:color="auto"/>
                <w:right w:val="none" w:sz="0" w:space="0" w:color="auto"/>
              </w:divBdr>
            </w:div>
            <w:div w:id="732966978">
              <w:marLeft w:val="0"/>
              <w:marRight w:val="0"/>
              <w:marTop w:val="0"/>
              <w:marBottom w:val="0"/>
              <w:divBdr>
                <w:top w:val="none" w:sz="0" w:space="0" w:color="auto"/>
                <w:left w:val="none" w:sz="0" w:space="0" w:color="auto"/>
                <w:bottom w:val="none" w:sz="0" w:space="0" w:color="auto"/>
                <w:right w:val="none" w:sz="0" w:space="0" w:color="auto"/>
              </w:divBdr>
            </w:div>
            <w:div w:id="732967077">
              <w:marLeft w:val="0"/>
              <w:marRight w:val="0"/>
              <w:marTop w:val="0"/>
              <w:marBottom w:val="0"/>
              <w:divBdr>
                <w:top w:val="none" w:sz="0" w:space="0" w:color="auto"/>
                <w:left w:val="none" w:sz="0" w:space="0" w:color="auto"/>
                <w:bottom w:val="none" w:sz="0" w:space="0" w:color="auto"/>
                <w:right w:val="none" w:sz="0" w:space="0" w:color="auto"/>
              </w:divBdr>
            </w:div>
            <w:div w:id="732967201">
              <w:marLeft w:val="0"/>
              <w:marRight w:val="0"/>
              <w:marTop w:val="0"/>
              <w:marBottom w:val="0"/>
              <w:divBdr>
                <w:top w:val="none" w:sz="0" w:space="0" w:color="auto"/>
                <w:left w:val="none" w:sz="0" w:space="0" w:color="auto"/>
                <w:bottom w:val="none" w:sz="0" w:space="0" w:color="auto"/>
                <w:right w:val="none" w:sz="0" w:space="0" w:color="auto"/>
              </w:divBdr>
            </w:div>
            <w:div w:id="732967289">
              <w:marLeft w:val="0"/>
              <w:marRight w:val="0"/>
              <w:marTop w:val="0"/>
              <w:marBottom w:val="0"/>
              <w:divBdr>
                <w:top w:val="none" w:sz="0" w:space="0" w:color="auto"/>
                <w:left w:val="none" w:sz="0" w:space="0" w:color="auto"/>
                <w:bottom w:val="none" w:sz="0" w:space="0" w:color="auto"/>
                <w:right w:val="none" w:sz="0" w:space="0" w:color="auto"/>
              </w:divBdr>
            </w:div>
            <w:div w:id="732967353">
              <w:marLeft w:val="0"/>
              <w:marRight w:val="0"/>
              <w:marTop w:val="0"/>
              <w:marBottom w:val="0"/>
              <w:divBdr>
                <w:top w:val="none" w:sz="0" w:space="0" w:color="auto"/>
                <w:left w:val="none" w:sz="0" w:space="0" w:color="auto"/>
                <w:bottom w:val="none" w:sz="0" w:space="0" w:color="auto"/>
                <w:right w:val="none" w:sz="0" w:space="0" w:color="auto"/>
              </w:divBdr>
            </w:div>
            <w:div w:id="732967419">
              <w:marLeft w:val="0"/>
              <w:marRight w:val="0"/>
              <w:marTop w:val="0"/>
              <w:marBottom w:val="0"/>
              <w:divBdr>
                <w:top w:val="none" w:sz="0" w:space="0" w:color="auto"/>
                <w:left w:val="none" w:sz="0" w:space="0" w:color="auto"/>
                <w:bottom w:val="none" w:sz="0" w:space="0" w:color="auto"/>
                <w:right w:val="none" w:sz="0" w:space="0" w:color="auto"/>
              </w:divBdr>
            </w:div>
            <w:div w:id="732967434">
              <w:marLeft w:val="0"/>
              <w:marRight w:val="0"/>
              <w:marTop w:val="0"/>
              <w:marBottom w:val="0"/>
              <w:divBdr>
                <w:top w:val="none" w:sz="0" w:space="0" w:color="auto"/>
                <w:left w:val="none" w:sz="0" w:space="0" w:color="auto"/>
                <w:bottom w:val="none" w:sz="0" w:space="0" w:color="auto"/>
                <w:right w:val="none" w:sz="0" w:space="0" w:color="auto"/>
              </w:divBdr>
            </w:div>
            <w:div w:id="732967553">
              <w:marLeft w:val="0"/>
              <w:marRight w:val="0"/>
              <w:marTop w:val="0"/>
              <w:marBottom w:val="0"/>
              <w:divBdr>
                <w:top w:val="none" w:sz="0" w:space="0" w:color="auto"/>
                <w:left w:val="none" w:sz="0" w:space="0" w:color="auto"/>
                <w:bottom w:val="none" w:sz="0" w:space="0" w:color="auto"/>
                <w:right w:val="none" w:sz="0" w:space="0" w:color="auto"/>
              </w:divBdr>
            </w:div>
            <w:div w:id="732967595">
              <w:marLeft w:val="0"/>
              <w:marRight w:val="0"/>
              <w:marTop w:val="0"/>
              <w:marBottom w:val="0"/>
              <w:divBdr>
                <w:top w:val="none" w:sz="0" w:space="0" w:color="auto"/>
                <w:left w:val="none" w:sz="0" w:space="0" w:color="auto"/>
                <w:bottom w:val="none" w:sz="0" w:space="0" w:color="auto"/>
                <w:right w:val="none" w:sz="0" w:space="0" w:color="auto"/>
              </w:divBdr>
            </w:div>
            <w:div w:id="732967750">
              <w:marLeft w:val="0"/>
              <w:marRight w:val="0"/>
              <w:marTop w:val="0"/>
              <w:marBottom w:val="0"/>
              <w:divBdr>
                <w:top w:val="none" w:sz="0" w:space="0" w:color="auto"/>
                <w:left w:val="none" w:sz="0" w:space="0" w:color="auto"/>
                <w:bottom w:val="none" w:sz="0" w:space="0" w:color="auto"/>
                <w:right w:val="none" w:sz="0" w:space="0" w:color="auto"/>
              </w:divBdr>
            </w:div>
            <w:div w:id="732967793">
              <w:marLeft w:val="0"/>
              <w:marRight w:val="0"/>
              <w:marTop w:val="0"/>
              <w:marBottom w:val="0"/>
              <w:divBdr>
                <w:top w:val="none" w:sz="0" w:space="0" w:color="auto"/>
                <w:left w:val="none" w:sz="0" w:space="0" w:color="auto"/>
                <w:bottom w:val="none" w:sz="0" w:space="0" w:color="auto"/>
                <w:right w:val="none" w:sz="0" w:space="0" w:color="auto"/>
              </w:divBdr>
            </w:div>
            <w:div w:id="732967824">
              <w:marLeft w:val="0"/>
              <w:marRight w:val="0"/>
              <w:marTop w:val="0"/>
              <w:marBottom w:val="0"/>
              <w:divBdr>
                <w:top w:val="none" w:sz="0" w:space="0" w:color="auto"/>
                <w:left w:val="none" w:sz="0" w:space="0" w:color="auto"/>
                <w:bottom w:val="none" w:sz="0" w:space="0" w:color="auto"/>
                <w:right w:val="none" w:sz="0" w:space="0" w:color="auto"/>
              </w:divBdr>
            </w:div>
            <w:div w:id="732967921">
              <w:marLeft w:val="0"/>
              <w:marRight w:val="0"/>
              <w:marTop w:val="0"/>
              <w:marBottom w:val="0"/>
              <w:divBdr>
                <w:top w:val="none" w:sz="0" w:space="0" w:color="auto"/>
                <w:left w:val="none" w:sz="0" w:space="0" w:color="auto"/>
                <w:bottom w:val="none" w:sz="0" w:space="0" w:color="auto"/>
                <w:right w:val="none" w:sz="0" w:space="0" w:color="auto"/>
              </w:divBdr>
            </w:div>
            <w:div w:id="732967924">
              <w:marLeft w:val="0"/>
              <w:marRight w:val="0"/>
              <w:marTop w:val="0"/>
              <w:marBottom w:val="0"/>
              <w:divBdr>
                <w:top w:val="none" w:sz="0" w:space="0" w:color="auto"/>
                <w:left w:val="none" w:sz="0" w:space="0" w:color="auto"/>
                <w:bottom w:val="none" w:sz="0" w:space="0" w:color="auto"/>
                <w:right w:val="none" w:sz="0" w:space="0" w:color="auto"/>
              </w:divBdr>
            </w:div>
            <w:div w:id="732967980">
              <w:marLeft w:val="0"/>
              <w:marRight w:val="0"/>
              <w:marTop w:val="0"/>
              <w:marBottom w:val="0"/>
              <w:divBdr>
                <w:top w:val="none" w:sz="0" w:space="0" w:color="auto"/>
                <w:left w:val="none" w:sz="0" w:space="0" w:color="auto"/>
                <w:bottom w:val="none" w:sz="0" w:space="0" w:color="auto"/>
                <w:right w:val="none" w:sz="0" w:space="0" w:color="auto"/>
              </w:divBdr>
            </w:div>
            <w:div w:id="732968010">
              <w:marLeft w:val="0"/>
              <w:marRight w:val="0"/>
              <w:marTop w:val="0"/>
              <w:marBottom w:val="0"/>
              <w:divBdr>
                <w:top w:val="none" w:sz="0" w:space="0" w:color="auto"/>
                <w:left w:val="none" w:sz="0" w:space="0" w:color="auto"/>
                <w:bottom w:val="none" w:sz="0" w:space="0" w:color="auto"/>
                <w:right w:val="none" w:sz="0" w:space="0" w:color="auto"/>
              </w:divBdr>
            </w:div>
            <w:div w:id="732968094">
              <w:marLeft w:val="0"/>
              <w:marRight w:val="0"/>
              <w:marTop w:val="0"/>
              <w:marBottom w:val="0"/>
              <w:divBdr>
                <w:top w:val="none" w:sz="0" w:space="0" w:color="auto"/>
                <w:left w:val="none" w:sz="0" w:space="0" w:color="auto"/>
                <w:bottom w:val="none" w:sz="0" w:space="0" w:color="auto"/>
                <w:right w:val="none" w:sz="0" w:space="0" w:color="auto"/>
              </w:divBdr>
            </w:div>
            <w:div w:id="732968121">
              <w:marLeft w:val="0"/>
              <w:marRight w:val="0"/>
              <w:marTop w:val="0"/>
              <w:marBottom w:val="0"/>
              <w:divBdr>
                <w:top w:val="none" w:sz="0" w:space="0" w:color="auto"/>
                <w:left w:val="none" w:sz="0" w:space="0" w:color="auto"/>
                <w:bottom w:val="none" w:sz="0" w:space="0" w:color="auto"/>
                <w:right w:val="none" w:sz="0" w:space="0" w:color="auto"/>
              </w:divBdr>
            </w:div>
            <w:div w:id="732968160">
              <w:marLeft w:val="0"/>
              <w:marRight w:val="0"/>
              <w:marTop w:val="0"/>
              <w:marBottom w:val="0"/>
              <w:divBdr>
                <w:top w:val="none" w:sz="0" w:space="0" w:color="auto"/>
                <w:left w:val="none" w:sz="0" w:space="0" w:color="auto"/>
                <w:bottom w:val="none" w:sz="0" w:space="0" w:color="auto"/>
                <w:right w:val="none" w:sz="0" w:space="0" w:color="auto"/>
              </w:divBdr>
            </w:div>
            <w:div w:id="732968229">
              <w:marLeft w:val="0"/>
              <w:marRight w:val="0"/>
              <w:marTop w:val="0"/>
              <w:marBottom w:val="0"/>
              <w:divBdr>
                <w:top w:val="none" w:sz="0" w:space="0" w:color="auto"/>
                <w:left w:val="none" w:sz="0" w:space="0" w:color="auto"/>
                <w:bottom w:val="none" w:sz="0" w:space="0" w:color="auto"/>
                <w:right w:val="none" w:sz="0" w:space="0" w:color="auto"/>
              </w:divBdr>
            </w:div>
            <w:div w:id="732968260">
              <w:marLeft w:val="0"/>
              <w:marRight w:val="0"/>
              <w:marTop w:val="0"/>
              <w:marBottom w:val="0"/>
              <w:divBdr>
                <w:top w:val="none" w:sz="0" w:space="0" w:color="auto"/>
                <w:left w:val="none" w:sz="0" w:space="0" w:color="auto"/>
                <w:bottom w:val="none" w:sz="0" w:space="0" w:color="auto"/>
                <w:right w:val="none" w:sz="0" w:space="0" w:color="auto"/>
              </w:divBdr>
            </w:div>
            <w:div w:id="732968274">
              <w:marLeft w:val="0"/>
              <w:marRight w:val="0"/>
              <w:marTop w:val="0"/>
              <w:marBottom w:val="0"/>
              <w:divBdr>
                <w:top w:val="none" w:sz="0" w:space="0" w:color="auto"/>
                <w:left w:val="none" w:sz="0" w:space="0" w:color="auto"/>
                <w:bottom w:val="none" w:sz="0" w:space="0" w:color="auto"/>
                <w:right w:val="none" w:sz="0" w:space="0" w:color="auto"/>
              </w:divBdr>
            </w:div>
            <w:div w:id="732968386">
              <w:marLeft w:val="0"/>
              <w:marRight w:val="0"/>
              <w:marTop w:val="0"/>
              <w:marBottom w:val="0"/>
              <w:divBdr>
                <w:top w:val="none" w:sz="0" w:space="0" w:color="auto"/>
                <w:left w:val="none" w:sz="0" w:space="0" w:color="auto"/>
                <w:bottom w:val="none" w:sz="0" w:space="0" w:color="auto"/>
                <w:right w:val="none" w:sz="0" w:space="0" w:color="auto"/>
              </w:divBdr>
            </w:div>
            <w:div w:id="732968421">
              <w:marLeft w:val="0"/>
              <w:marRight w:val="0"/>
              <w:marTop w:val="0"/>
              <w:marBottom w:val="0"/>
              <w:divBdr>
                <w:top w:val="none" w:sz="0" w:space="0" w:color="auto"/>
                <w:left w:val="none" w:sz="0" w:space="0" w:color="auto"/>
                <w:bottom w:val="none" w:sz="0" w:space="0" w:color="auto"/>
                <w:right w:val="none" w:sz="0" w:space="0" w:color="auto"/>
              </w:divBdr>
            </w:div>
            <w:div w:id="732968540">
              <w:marLeft w:val="0"/>
              <w:marRight w:val="0"/>
              <w:marTop w:val="0"/>
              <w:marBottom w:val="0"/>
              <w:divBdr>
                <w:top w:val="none" w:sz="0" w:space="0" w:color="auto"/>
                <w:left w:val="none" w:sz="0" w:space="0" w:color="auto"/>
                <w:bottom w:val="none" w:sz="0" w:space="0" w:color="auto"/>
                <w:right w:val="none" w:sz="0" w:space="0" w:color="auto"/>
              </w:divBdr>
            </w:div>
            <w:div w:id="732968632">
              <w:marLeft w:val="0"/>
              <w:marRight w:val="0"/>
              <w:marTop w:val="0"/>
              <w:marBottom w:val="0"/>
              <w:divBdr>
                <w:top w:val="none" w:sz="0" w:space="0" w:color="auto"/>
                <w:left w:val="none" w:sz="0" w:space="0" w:color="auto"/>
                <w:bottom w:val="none" w:sz="0" w:space="0" w:color="auto"/>
                <w:right w:val="none" w:sz="0" w:space="0" w:color="auto"/>
              </w:divBdr>
            </w:div>
            <w:div w:id="732968666">
              <w:marLeft w:val="0"/>
              <w:marRight w:val="0"/>
              <w:marTop w:val="0"/>
              <w:marBottom w:val="0"/>
              <w:divBdr>
                <w:top w:val="none" w:sz="0" w:space="0" w:color="auto"/>
                <w:left w:val="none" w:sz="0" w:space="0" w:color="auto"/>
                <w:bottom w:val="none" w:sz="0" w:space="0" w:color="auto"/>
                <w:right w:val="none" w:sz="0" w:space="0" w:color="auto"/>
              </w:divBdr>
            </w:div>
            <w:div w:id="732968776">
              <w:marLeft w:val="0"/>
              <w:marRight w:val="0"/>
              <w:marTop w:val="0"/>
              <w:marBottom w:val="0"/>
              <w:divBdr>
                <w:top w:val="none" w:sz="0" w:space="0" w:color="auto"/>
                <w:left w:val="none" w:sz="0" w:space="0" w:color="auto"/>
                <w:bottom w:val="none" w:sz="0" w:space="0" w:color="auto"/>
                <w:right w:val="none" w:sz="0" w:space="0" w:color="auto"/>
              </w:divBdr>
            </w:div>
            <w:div w:id="732968786">
              <w:marLeft w:val="0"/>
              <w:marRight w:val="0"/>
              <w:marTop w:val="0"/>
              <w:marBottom w:val="0"/>
              <w:divBdr>
                <w:top w:val="none" w:sz="0" w:space="0" w:color="auto"/>
                <w:left w:val="none" w:sz="0" w:space="0" w:color="auto"/>
                <w:bottom w:val="none" w:sz="0" w:space="0" w:color="auto"/>
                <w:right w:val="none" w:sz="0" w:space="0" w:color="auto"/>
              </w:divBdr>
            </w:div>
            <w:div w:id="732969042">
              <w:marLeft w:val="0"/>
              <w:marRight w:val="0"/>
              <w:marTop w:val="0"/>
              <w:marBottom w:val="0"/>
              <w:divBdr>
                <w:top w:val="none" w:sz="0" w:space="0" w:color="auto"/>
                <w:left w:val="none" w:sz="0" w:space="0" w:color="auto"/>
                <w:bottom w:val="none" w:sz="0" w:space="0" w:color="auto"/>
                <w:right w:val="none" w:sz="0" w:space="0" w:color="auto"/>
              </w:divBdr>
            </w:div>
            <w:div w:id="732969048">
              <w:marLeft w:val="0"/>
              <w:marRight w:val="0"/>
              <w:marTop w:val="0"/>
              <w:marBottom w:val="0"/>
              <w:divBdr>
                <w:top w:val="none" w:sz="0" w:space="0" w:color="auto"/>
                <w:left w:val="none" w:sz="0" w:space="0" w:color="auto"/>
                <w:bottom w:val="none" w:sz="0" w:space="0" w:color="auto"/>
                <w:right w:val="none" w:sz="0" w:space="0" w:color="auto"/>
              </w:divBdr>
            </w:div>
            <w:div w:id="732969179">
              <w:marLeft w:val="0"/>
              <w:marRight w:val="0"/>
              <w:marTop w:val="0"/>
              <w:marBottom w:val="0"/>
              <w:divBdr>
                <w:top w:val="none" w:sz="0" w:space="0" w:color="auto"/>
                <w:left w:val="none" w:sz="0" w:space="0" w:color="auto"/>
                <w:bottom w:val="none" w:sz="0" w:space="0" w:color="auto"/>
                <w:right w:val="none" w:sz="0" w:space="0" w:color="auto"/>
              </w:divBdr>
            </w:div>
            <w:div w:id="732969183">
              <w:marLeft w:val="0"/>
              <w:marRight w:val="0"/>
              <w:marTop w:val="0"/>
              <w:marBottom w:val="0"/>
              <w:divBdr>
                <w:top w:val="none" w:sz="0" w:space="0" w:color="auto"/>
                <w:left w:val="none" w:sz="0" w:space="0" w:color="auto"/>
                <w:bottom w:val="none" w:sz="0" w:space="0" w:color="auto"/>
                <w:right w:val="none" w:sz="0" w:space="0" w:color="auto"/>
              </w:divBdr>
            </w:div>
          </w:divsChild>
        </w:div>
        <w:div w:id="732968310">
          <w:marLeft w:val="0"/>
          <w:marRight w:val="0"/>
          <w:marTop w:val="0"/>
          <w:marBottom w:val="0"/>
          <w:divBdr>
            <w:top w:val="none" w:sz="0" w:space="0" w:color="auto"/>
            <w:left w:val="none" w:sz="0" w:space="0" w:color="auto"/>
            <w:bottom w:val="none" w:sz="0" w:space="0" w:color="auto"/>
            <w:right w:val="none" w:sz="0" w:space="0" w:color="auto"/>
          </w:divBdr>
          <w:divsChild>
            <w:div w:id="732966348">
              <w:marLeft w:val="0"/>
              <w:marRight w:val="0"/>
              <w:marTop w:val="0"/>
              <w:marBottom w:val="0"/>
              <w:divBdr>
                <w:top w:val="none" w:sz="0" w:space="0" w:color="auto"/>
                <w:left w:val="none" w:sz="0" w:space="0" w:color="auto"/>
                <w:bottom w:val="none" w:sz="0" w:space="0" w:color="auto"/>
                <w:right w:val="none" w:sz="0" w:space="0" w:color="auto"/>
              </w:divBdr>
            </w:div>
            <w:div w:id="732966634">
              <w:marLeft w:val="0"/>
              <w:marRight w:val="0"/>
              <w:marTop w:val="0"/>
              <w:marBottom w:val="0"/>
              <w:divBdr>
                <w:top w:val="none" w:sz="0" w:space="0" w:color="auto"/>
                <w:left w:val="none" w:sz="0" w:space="0" w:color="auto"/>
                <w:bottom w:val="none" w:sz="0" w:space="0" w:color="auto"/>
                <w:right w:val="none" w:sz="0" w:space="0" w:color="auto"/>
              </w:divBdr>
            </w:div>
            <w:div w:id="732966829">
              <w:marLeft w:val="0"/>
              <w:marRight w:val="0"/>
              <w:marTop w:val="0"/>
              <w:marBottom w:val="0"/>
              <w:divBdr>
                <w:top w:val="none" w:sz="0" w:space="0" w:color="auto"/>
                <w:left w:val="none" w:sz="0" w:space="0" w:color="auto"/>
                <w:bottom w:val="none" w:sz="0" w:space="0" w:color="auto"/>
                <w:right w:val="none" w:sz="0" w:space="0" w:color="auto"/>
              </w:divBdr>
            </w:div>
            <w:div w:id="732966964">
              <w:marLeft w:val="0"/>
              <w:marRight w:val="0"/>
              <w:marTop w:val="0"/>
              <w:marBottom w:val="0"/>
              <w:divBdr>
                <w:top w:val="none" w:sz="0" w:space="0" w:color="auto"/>
                <w:left w:val="none" w:sz="0" w:space="0" w:color="auto"/>
                <w:bottom w:val="none" w:sz="0" w:space="0" w:color="auto"/>
                <w:right w:val="none" w:sz="0" w:space="0" w:color="auto"/>
              </w:divBdr>
            </w:div>
            <w:div w:id="732967082">
              <w:marLeft w:val="0"/>
              <w:marRight w:val="0"/>
              <w:marTop w:val="0"/>
              <w:marBottom w:val="0"/>
              <w:divBdr>
                <w:top w:val="none" w:sz="0" w:space="0" w:color="auto"/>
                <w:left w:val="none" w:sz="0" w:space="0" w:color="auto"/>
                <w:bottom w:val="none" w:sz="0" w:space="0" w:color="auto"/>
                <w:right w:val="none" w:sz="0" w:space="0" w:color="auto"/>
              </w:divBdr>
            </w:div>
            <w:div w:id="732967666">
              <w:marLeft w:val="0"/>
              <w:marRight w:val="0"/>
              <w:marTop w:val="0"/>
              <w:marBottom w:val="0"/>
              <w:divBdr>
                <w:top w:val="none" w:sz="0" w:space="0" w:color="auto"/>
                <w:left w:val="none" w:sz="0" w:space="0" w:color="auto"/>
                <w:bottom w:val="none" w:sz="0" w:space="0" w:color="auto"/>
                <w:right w:val="none" w:sz="0" w:space="0" w:color="auto"/>
              </w:divBdr>
            </w:div>
            <w:div w:id="732968476">
              <w:marLeft w:val="0"/>
              <w:marRight w:val="0"/>
              <w:marTop w:val="0"/>
              <w:marBottom w:val="0"/>
              <w:divBdr>
                <w:top w:val="none" w:sz="0" w:space="0" w:color="auto"/>
                <w:left w:val="none" w:sz="0" w:space="0" w:color="auto"/>
                <w:bottom w:val="none" w:sz="0" w:space="0" w:color="auto"/>
                <w:right w:val="none" w:sz="0" w:space="0" w:color="auto"/>
              </w:divBdr>
            </w:div>
            <w:div w:id="732968699">
              <w:marLeft w:val="0"/>
              <w:marRight w:val="0"/>
              <w:marTop w:val="0"/>
              <w:marBottom w:val="0"/>
              <w:divBdr>
                <w:top w:val="none" w:sz="0" w:space="0" w:color="auto"/>
                <w:left w:val="none" w:sz="0" w:space="0" w:color="auto"/>
                <w:bottom w:val="none" w:sz="0" w:space="0" w:color="auto"/>
                <w:right w:val="none" w:sz="0" w:space="0" w:color="auto"/>
              </w:divBdr>
            </w:div>
            <w:div w:id="732968727">
              <w:marLeft w:val="0"/>
              <w:marRight w:val="0"/>
              <w:marTop w:val="0"/>
              <w:marBottom w:val="0"/>
              <w:divBdr>
                <w:top w:val="none" w:sz="0" w:space="0" w:color="auto"/>
                <w:left w:val="none" w:sz="0" w:space="0" w:color="auto"/>
                <w:bottom w:val="none" w:sz="0" w:space="0" w:color="auto"/>
                <w:right w:val="none" w:sz="0" w:space="0" w:color="auto"/>
              </w:divBdr>
            </w:div>
            <w:div w:id="73296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596">
      <w:marLeft w:val="0"/>
      <w:marRight w:val="0"/>
      <w:marTop w:val="0"/>
      <w:marBottom w:val="0"/>
      <w:divBdr>
        <w:top w:val="none" w:sz="0" w:space="0" w:color="auto"/>
        <w:left w:val="none" w:sz="0" w:space="0" w:color="auto"/>
        <w:bottom w:val="none" w:sz="0" w:space="0" w:color="auto"/>
        <w:right w:val="none" w:sz="0" w:space="0" w:color="auto"/>
      </w:divBdr>
      <w:divsChild>
        <w:div w:id="732967135">
          <w:marLeft w:val="0"/>
          <w:marRight w:val="0"/>
          <w:marTop w:val="0"/>
          <w:marBottom w:val="0"/>
          <w:divBdr>
            <w:top w:val="none" w:sz="0" w:space="0" w:color="auto"/>
            <w:left w:val="none" w:sz="0" w:space="0" w:color="auto"/>
            <w:bottom w:val="none" w:sz="0" w:space="0" w:color="auto"/>
            <w:right w:val="none" w:sz="0" w:space="0" w:color="auto"/>
          </w:divBdr>
          <w:divsChild>
            <w:div w:id="732967607">
              <w:marLeft w:val="0"/>
              <w:marRight w:val="0"/>
              <w:marTop w:val="0"/>
              <w:marBottom w:val="0"/>
              <w:divBdr>
                <w:top w:val="none" w:sz="0" w:space="0" w:color="auto"/>
                <w:left w:val="none" w:sz="0" w:space="0" w:color="auto"/>
                <w:bottom w:val="none" w:sz="0" w:space="0" w:color="auto"/>
                <w:right w:val="none" w:sz="0" w:space="0" w:color="auto"/>
              </w:divBdr>
              <w:divsChild>
                <w:div w:id="732969054">
                  <w:marLeft w:val="0"/>
                  <w:marRight w:val="0"/>
                  <w:marTop w:val="0"/>
                  <w:marBottom w:val="0"/>
                  <w:divBdr>
                    <w:top w:val="none" w:sz="0" w:space="0" w:color="auto"/>
                    <w:left w:val="none" w:sz="0" w:space="0" w:color="auto"/>
                    <w:bottom w:val="none" w:sz="0" w:space="0" w:color="auto"/>
                    <w:right w:val="none" w:sz="0" w:space="0" w:color="auto"/>
                  </w:divBdr>
                  <w:divsChild>
                    <w:div w:id="732968633">
                      <w:marLeft w:val="0"/>
                      <w:marRight w:val="0"/>
                      <w:marTop w:val="0"/>
                      <w:marBottom w:val="0"/>
                      <w:divBdr>
                        <w:top w:val="none" w:sz="0" w:space="0" w:color="auto"/>
                        <w:left w:val="none" w:sz="0" w:space="0" w:color="auto"/>
                        <w:bottom w:val="none" w:sz="0" w:space="0" w:color="auto"/>
                        <w:right w:val="none" w:sz="0" w:space="0" w:color="auto"/>
                      </w:divBdr>
                      <w:divsChild>
                        <w:div w:id="732967344">
                          <w:marLeft w:val="0"/>
                          <w:marRight w:val="0"/>
                          <w:marTop w:val="0"/>
                          <w:marBottom w:val="0"/>
                          <w:divBdr>
                            <w:top w:val="none" w:sz="0" w:space="0" w:color="auto"/>
                            <w:left w:val="none" w:sz="0" w:space="0" w:color="auto"/>
                            <w:bottom w:val="none" w:sz="0" w:space="0" w:color="auto"/>
                            <w:right w:val="none" w:sz="0" w:space="0" w:color="auto"/>
                          </w:divBdr>
                          <w:divsChild>
                            <w:div w:id="732969240">
                              <w:marLeft w:val="0"/>
                              <w:marRight w:val="0"/>
                              <w:marTop w:val="0"/>
                              <w:marBottom w:val="0"/>
                              <w:divBdr>
                                <w:top w:val="none" w:sz="0" w:space="0" w:color="auto"/>
                                <w:left w:val="none" w:sz="0" w:space="0" w:color="auto"/>
                                <w:bottom w:val="none" w:sz="0" w:space="0" w:color="auto"/>
                                <w:right w:val="none" w:sz="0" w:space="0" w:color="auto"/>
                              </w:divBdr>
                              <w:divsChild>
                                <w:div w:id="732968405">
                                  <w:marLeft w:val="0"/>
                                  <w:marRight w:val="0"/>
                                  <w:marTop w:val="0"/>
                                  <w:marBottom w:val="0"/>
                                  <w:divBdr>
                                    <w:top w:val="none" w:sz="0" w:space="0" w:color="auto"/>
                                    <w:left w:val="none" w:sz="0" w:space="0" w:color="auto"/>
                                    <w:bottom w:val="none" w:sz="0" w:space="0" w:color="auto"/>
                                    <w:right w:val="none" w:sz="0" w:space="0" w:color="auto"/>
                                  </w:divBdr>
                                  <w:divsChild>
                                    <w:div w:id="732968714">
                                      <w:marLeft w:val="0"/>
                                      <w:marRight w:val="0"/>
                                      <w:marTop w:val="0"/>
                                      <w:marBottom w:val="0"/>
                                      <w:divBdr>
                                        <w:top w:val="none" w:sz="0" w:space="0" w:color="auto"/>
                                        <w:left w:val="none" w:sz="0" w:space="0" w:color="auto"/>
                                        <w:bottom w:val="none" w:sz="0" w:space="0" w:color="auto"/>
                                        <w:right w:val="none" w:sz="0" w:space="0" w:color="auto"/>
                                      </w:divBdr>
                                      <w:divsChild>
                                        <w:div w:id="732968430">
                                          <w:marLeft w:val="0"/>
                                          <w:marRight w:val="0"/>
                                          <w:marTop w:val="0"/>
                                          <w:marBottom w:val="0"/>
                                          <w:divBdr>
                                            <w:top w:val="none" w:sz="0" w:space="0" w:color="auto"/>
                                            <w:left w:val="none" w:sz="0" w:space="0" w:color="auto"/>
                                            <w:bottom w:val="none" w:sz="0" w:space="0" w:color="auto"/>
                                            <w:right w:val="none" w:sz="0" w:space="0" w:color="auto"/>
                                          </w:divBdr>
                                          <w:divsChild>
                                            <w:div w:id="732967899">
                                              <w:marLeft w:val="0"/>
                                              <w:marRight w:val="0"/>
                                              <w:marTop w:val="0"/>
                                              <w:marBottom w:val="0"/>
                                              <w:divBdr>
                                                <w:top w:val="none" w:sz="0" w:space="0" w:color="auto"/>
                                                <w:left w:val="none" w:sz="0" w:space="0" w:color="auto"/>
                                                <w:bottom w:val="none" w:sz="0" w:space="0" w:color="auto"/>
                                                <w:right w:val="none" w:sz="0" w:space="0" w:color="auto"/>
                                              </w:divBdr>
                                              <w:divsChild>
                                                <w:div w:id="732967620">
                                                  <w:marLeft w:val="0"/>
                                                  <w:marRight w:val="0"/>
                                                  <w:marTop w:val="0"/>
                                                  <w:marBottom w:val="0"/>
                                                  <w:divBdr>
                                                    <w:top w:val="none" w:sz="0" w:space="0" w:color="auto"/>
                                                    <w:left w:val="none" w:sz="0" w:space="0" w:color="auto"/>
                                                    <w:bottom w:val="none" w:sz="0" w:space="0" w:color="auto"/>
                                                    <w:right w:val="none" w:sz="0" w:space="0" w:color="auto"/>
                                                  </w:divBdr>
                                                  <w:divsChild>
                                                    <w:div w:id="73296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968600">
      <w:marLeft w:val="0"/>
      <w:marRight w:val="0"/>
      <w:marTop w:val="0"/>
      <w:marBottom w:val="0"/>
      <w:divBdr>
        <w:top w:val="none" w:sz="0" w:space="0" w:color="auto"/>
        <w:left w:val="none" w:sz="0" w:space="0" w:color="auto"/>
        <w:bottom w:val="none" w:sz="0" w:space="0" w:color="auto"/>
        <w:right w:val="none" w:sz="0" w:space="0" w:color="auto"/>
      </w:divBdr>
    </w:div>
    <w:div w:id="732968607">
      <w:marLeft w:val="0"/>
      <w:marRight w:val="0"/>
      <w:marTop w:val="0"/>
      <w:marBottom w:val="0"/>
      <w:divBdr>
        <w:top w:val="none" w:sz="0" w:space="0" w:color="auto"/>
        <w:left w:val="none" w:sz="0" w:space="0" w:color="auto"/>
        <w:bottom w:val="none" w:sz="0" w:space="0" w:color="auto"/>
        <w:right w:val="none" w:sz="0" w:space="0" w:color="auto"/>
      </w:divBdr>
    </w:div>
    <w:div w:id="732968608">
      <w:marLeft w:val="0"/>
      <w:marRight w:val="0"/>
      <w:marTop w:val="0"/>
      <w:marBottom w:val="0"/>
      <w:divBdr>
        <w:top w:val="none" w:sz="0" w:space="0" w:color="auto"/>
        <w:left w:val="none" w:sz="0" w:space="0" w:color="auto"/>
        <w:bottom w:val="none" w:sz="0" w:space="0" w:color="auto"/>
        <w:right w:val="none" w:sz="0" w:space="0" w:color="auto"/>
      </w:divBdr>
    </w:div>
    <w:div w:id="732968609">
      <w:marLeft w:val="0"/>
      <w:marRight w:val="0"/>
      <w:marTop w:val="0"/>
      <w:marBottom w:val="0"/>
      <w:divBdr>
        <w:top w:val="none" w:sz="0" w:space="0" w:color="auto"/>
        <w:left w:val="none" w:sz="0" w:space="0" w:color="auto"/>
        <w:bottom w:val="none" w:sz="0" w:space="0" w:color="auto"/>
        <w:right w:val="none" w:sz="0" w:space="0" w:color="auto"/>
      </w:divBdr>
      <w:divsChild>
        <w:div w:id="732966972">
          <w:marLeft w:val="0"/>
          <w:marRight w:val="0"/>
          <w:marTop w:val="0"/>
          <w:marBottom w:val="0"/>
          <w:divBdr>
            <w:top w:val="none" w:sz="0" w:space="0" w:color="auto"/>
            <w:left w:val="none" w:sz="0" w:space="0" w:color="auto"/>
            <w:bottom w:val="none" w:sz="0" w:space="0" w:color="auto"/>
            <w:right w:val="none" w:sz="0" w:space="0" w:color="auto"/>
          </w:divBdr>
        </w:div>
      </w:divsChild>
    </w:div>
    <w:div w:id="732968612">
      <w:marLeft w:val="0"/>
      <w:marRight w:val="0"/>
      <w:marTop w:val="0"/>
      <w:marBottom w:val="0"/>
      <w:divBdr>
        <w:top w:val="none" w:sz="0" w:space="0" w:color="auto"/>
        <w:left w:val="none" w:sz="0" w:space="0" w:color="auto"/>
        <w:bottom w:val="none" w:sz="0" w:space="0" w:color="auto"/>
        <w:right w:val="none" w:sz="0" w:space="0" w:color="auto"/>
      </w:divBdr>
    </w:div>
    <w:div w:id="732968614">
      <w:marLeft w:val="0"/>
      <w:marRight w:val="0"/>
      <w:marTop w:val="0"/>
      <w:marBottom w:val="0"/>
      <w:divBdr>
        <w:top w:val="none" w:sz="0" w:space="0" w:color="auto"/>
        <w:left w:val="none" w:sz="0" w:space="0" w:color="auto"/>
        <w:bottom w:val="none" w:sz="0" w:space="0" w:color="auto"/>
        <w:right w:val="none" w:sz="0" w:space="0" w:color="auto"/>
      </w:divBdr>
    </w:div>
    <w:div w:id="732968615">
      <w:marLeft w:val="0"/>
      <w:marRight w:val="0"/>
      <w:marTop w:val="0"/>
      <w:marBottom w:val="0"/>
      <w:divBdr>
        <w:top w:val="none" w:sz="0" w:space="0" w:color="auto"/>
        <w:left w:val="none" w:sz="0" w:space="0" w:color="auto"/>
        <w:bottom w:val="none" w:sz="0" w:space="0" w:color="auto"/>
        <w:right w:val="none" w:sz="0" w:space="0" w:color="auto"/>
      </w:divBdr>
      <w:divsChild>
        <w:div w:id="732967307">
          <w:marLeft w:val="0"/>
          <w:marRight w:val="0"/>
          <w:marTop w:val="0"/>
          <w:marBottom w:val="0"/>
          <w:divBdr>
            <w:top w:val="none" w:sz="0" w:space="0" w:color="auto"/>
            <w:left w:val="none" w:sz="0" w:space="0" w:color="auto"/>
            <w:bottom w:val="none" w:sz="0" w:space="0" w:color="auto"/>
            <w:right w:val="none" w:sz="0" w:space="0" w:color="auto"/>
          </w:divBdr>
        </w:div>
        <w:div w:id="732968240">
          <w:marLeft w:val="0"/>
          <w:marRight w:val="0"/>
          <w:marTop w:val="0"/>
          <w:marBottom w:val="0"/>
          <w:divBdr>
            <w:top w:val="none" w:sz="0" w:space="0" w:color="auto"/>
            <w:left w:val="none" w:sz="0" w:space="0" w:color="auto"/>
            <w:bottom w:val="none" w:sz="0" w:space="0" w:color="auto"/>
            <w:right w:val="none" w:sz="0" w:space="0" w:color="auto"/>
          </w:divBdr>
        </w:div>
        <w:div w:id="732968375">
          <w:marLeft w:val="0"/>
          <w:marRight w:val="0"/>
          <w:marTop w:val="0"/>
          <w:marBottom w:val="0"/>
          <w:divBdr>
            <w:top w:val="none" w:sz="0" w:space="0" w:color="auto"/>
            <w:left w:val="none" w:sz="0" w:space="0" w:color="auto"/>
            <w:bottom w:val="none" w:sz="0" w:space="0" w:color="auto"/>
            <w:right w:val="none" w:sz="0" w:space="0" w:color="auto"/>
          </w:divBdr>
        </w:div>
        <w:div w:id="732968874">
          <w:marLeft w:val="0"/>
          <w:marRight w:val="0"/>
          <w:marTop w:val="0"/>
          <w:marBottom w:val="0"/>
          <w:divBdr>
            <w:top w:val="none" w:sz="0" w:space="0" w:color="auto"/>
            <w:left w:val="none" w:sz="0" w:space="0" w:color="auto"/>
            <w:bottom w:val="none" w:sz="0" w:space="0" w:color="auto"/>
            <w:right w:val="none" w:sz="0" w:space="0" w:color="auto"/>
          </w:divBdr>
        </w:div>
        <w:div w:id="732968947">
          <w:marLeft w:val="0"/>
          <w:marRight w:val="0"/>
          <w:marTop w:val="0"/>
          <w:marBottom w:val="0"/>
          <w:divBdr>
            <w:top w:val="none" w:sz="0" w:space="0" w:color="auto"/>
            <w:left w:val="none" w:sz="0" w:space="0" w:color="auto"/>
            <w:bottom w:val="none" w:sz="0" w:space="0" w:color="auto"/>
            <w:right w:val="none" w:sz="0" w:space="0" w:color="auto"/>
          </w:divBdr>
        </w:div>
      </w:divsChild>
    </w:div>
    <w:div w:id="732968617">
      <w:marLeft w:val="0"/>
      <w:marRight w:val="0"/>
      <w:marTop w:val="0"/>
      <w:marBottom w:val="0"/>
      <w:divBdr>
        <w:top w:val="none" w:sz="0" w:space="0" w:color="auto"/>
        <w:left w:val="none" w:sz="0" w:space="0" w:color="auto"/>
        <w:bottom w:val="none" w:sz="0" w:space="0" w:color="auto"/>
        <w:right w:val="none" w:sz="0" w:space="0" w:color="auto"/>
      </w:divBdr>
      <w:divsChild>
        <w:div w:id="732967874">
          <w:marLeft w:val="0"/>
          <w:marRight w:val="0"/>
          <w:marTop w:val="0"/>
          <w:marBottom w:val="0"/>
          <w:divBdr>
            <w:top w:val="none" w:sz="0" w:space="0" w:color="auto"/>
            <w:left w:val="none" w:sz="0" w:space="0" w:color="auto"/>
            <w:bottom w:val="none" w:sz="0" w:space="0" w:color="auto"/>
            <w:right w:val="none" w:sz="0" w:space="0" w:color="auto"/>
          </w:divBdr>
          <w:divsChild>
            <w:div w:id="732968749">
              <w:marLeft w:val="0"/>
              <w:marRight w:val="0"/>
              <w:marTop w:val="0"/>
              <w:marBottom w:val="0"/>
              <w:divBdr>
                <w:top w:val="none" w:sz="0" w:space="0" w:color="auto"/>
                <w:left w:val="none" w:sz="0" w:space="0" w:color="auto"/>
                <w:bottom w:val="none" w:sz="0" w:space="0" w:color="auto"/>
                <w:right w:val="none" w:sz="0" w:space="0" w:color="auto"/>
              </w:divBdr>
            </w:div>
          </w:divsChild>
        </w:div>
        <w:div w:id="732968041">
          <w:marLeft w:val="0"/>
          <w:marRight w:val="0"/>
          <w:marTop w:val="0"/>
          <w:marBottom w:val="0"/>
          <w:divBdr>
            <w:top w:val="none" w:sz="0" w:space="0" w:color="auto"/>
            <w:left w:val="none" w:sz="0" w:space="0" w:color="auto"/>
            <w:bottom w:val="none" w:sz="0" w:space="0" w:color="auto"/>
            <w:right w:val="none" w:sz="0" w:space="0" w:color="auto"/>
          </w:divBdr>
        </w:div>
      </w:divsChild>
    </w:div>
    <w:div w:id="732968618">
      <w:marLeft w:val="0"/>
      <w:marRight w:val="0"/>
      <w:marTop w:val="0"/>
      <w:marBottom w:val="0"/>
      <w:divBdr>
        <w:top w:val="none" w:sz="0" w:space="0" w:color="auto"/>
        <w:left w:val="none" w:sz="0" w:space="0" w:color="auto"/>
        <w:bottom w:val="none" w:sz="0" w:space="0" w:color="auto"/>
        <w:right w:val="none" w:sz="0" w:space="0" w:color="auto"/>
      </w:divBdr>
    </w:div>
    <w:div w:id="732968619">
      <w:marLeft w:val="0"/>
      <w:marRight w:val="0"/>
      <w:marTop w:val="0"/>
      <w:marBottom w:val="0"/>
      <w:divBdr>
        <w:top w:val="none" w:sz="0" w:space="0" w:color="auto"/>
        <w:left w:val="none" w:sz="0" w:space="0" w:color="auto"/>
        <w:bottom w:val="none" w:sz="0" w:space="0" w:color="auto"/>
        <w:right w:val="none" w:sz="0" w:space="0" w:color="auto"/>
      </w:divBdr>
    </w:div>
    <w:div w:id="732968620">
      <w:marLeft w:val="0"/>
      <w:marRight w:val="0"/>
      <w:marTop w:val="0"/>
      <w:marBottom w:val="0"/>
      <w:divBdr>
        <w:top w:val="none" w:sz="0" w:space="0" w:color="auto"/>
        <w:left w:val="none" w:sz="0" w:space="0" w:color="auto"/>
        <w:bottom w:val="none" w:sz="0" w:space="0" w:color="auto"/>
        <w:right w:val="none" w:sz="0" w:space="0" w:color="auto"/>
      </w:divBdr>
      <w:divsChild>
        <w:div w:id="732966380">
          <w:marLeft w:val="0"/>
          <w:marRight w:val="0"/>
          <w:marTop w:val="0"/>
          <w:marBottom w:val="0"/>
          <w:divBdr>
            <w:top w:val="none" w:sz="0" w:space="0" w:color="auto"/>
            <w:left w:val="none" w:sz="0" w:space="0" w:color="auto"/>
            <w:bottom w:val="none" w:sz="0" w:space="0" w:color="auto"/>
            <w:right w:val="none" w:sz="0" w:space="0" w:color="auto"/>
          </w:divBdr>
          <w:divsChild>
            <w:div w:id="732967275">
              <w:marLeft w:val="0"/>
              <w:marRight w:val="0"/>
              <w:marTop w:val="0"/>
              <w:marBottom w:val="0"/>
              <w:divBdr>
                <w:top w:val="none" w:sz="0" w:space="0" w:color="auto"/>
                <w:left w:val="none" w:sz="0" w:space="0" w:color="auto"/>
                <w:bottom w:val="none" w:sz="0" w:space="0" w:color="auto"/>
                <w:right w:val="none" w:sz="0" w:space="0" w:color="auto"/>
              </w:divBdr>
            </w:div>
          </w:divsChild>
        </w:div>
        <w:div w:id="732967081">
          <w:marLeft w:val="0"/>
          <w:marRight w:val="0"/>
          <w:marTop w:val="0"/>
          <w:marBottom w:val="0"/>
          <w:divBdr>
            <w:top w:val="none" w:sz="0" w:space="0" w:color="auto"/>
            <w:left w:val="none" w:sz="0" w:space="0" w:color="auto"/>
            <w:bottom w:val="none" w:sz="0" w:space="0" w:color="auto"/>
            <w:right w:val="none" w:sz="0" w:space="0" w:color="auto"/>
          </w:divBdr>
          <w:divsChild>
            <w:div w:id="732967521">
              <w:marLeft w:val="0"/>
              <w:marRight w:val="0"/>
              <w:marTop w:val="0"/>
              <w:marBottom w:val="0"/>
              <w:divBdr>
                <w:top w:val="none" w:sz="0" w:space="0" w:color="auto"/>
                <w:left w:val="none" w:sz="0" w:space="0" w:color="auto"/>
                <w:bottom w:val="none" w:sz="0" w:space="0" w:color="auto"/>
                <w:right w:val="none" w:sz="0" w:space="0" w:color="auto"/>
              </w:divBdr>
              <w:divsChild>
                <w:div w:id="732968731">
                  <w:marLeft w:val="0"/>
                  <w:marRight w:val="0"/>
                  <w:marTop w:val="0"/>
                  <w:marBottom w:val="0"/>
                  <w:divBdr>
                    <w:top w:val="none" w:sz="0" w:space="0" w:color="auto"/>
                    <w:left w:val="none" w:sz="0" w:space="0" w:color="auto"/>
                    <w:bottom w:val="none" w:sz="0" w:space="0" w:color="auto"/>
                    <w:right w:val="none" w:sz="0" w:space="0" w:color="auto"/>
                  </w:divBdr>
                  <w:divsChild>
                    <w:div w:id="732967935">
                      <w:marLeft w:val="0"/>
                      <w:marRight w:val="0"/>
                      <w:marTop w:val="0"/>
                      <w:marBottom w:val="0"/>
                      <w:divBdr>
                        <w:top w:val="none" w:sz="0" w:space="0" w:color="auto"/>
                        <w:left w:val="none" w:sz="0" w:space="0" w:color="auto"/>
                        <w:bottom w:val="none" w:sz="0" w:space="0" w:color="auto"/>
                        <w:right w:val="none" w:sz="0" w:space="0" w:color="auto"/>
                      </w:divBdr>
                      <w:divsChild>
                        <w:div w:id="732966817">
                          <w:marLeft w:val="0"/>
                          <w:marRight w:val="0"/>
                          <w:marTop w:val="0"/>
                          <w:marBottom w:val="0"/>
                          <w:divBdr>
                            <w:top w:val="none" w:sz="0" w:space="0" w:color="auto"/>
                            <w:left w:val="none" w:sz="0" w:space="0" w:color="auto"/>
                            <w:bottom w:val="none" w:sz="0" w:space="0" w:color="auto"/>
                            <w:right w:val="none" w:sz="0" w:space="0" w:color="auto"/>
                          </w:divBdr>
                          <w:divsChild>
                            <w:div w:id="732967378">
                              <w:marLeft w:val="0"/>
                              <w:marRight w:val="0"/>
                              <w:marTop w:val="0"/>
                              <w:marBottom w:val="0"/>
                              <w:divBdr>
                                <w:top w:val="none" w:sz="0" w:space="0" w:color="auto"/>
                                <w:left w:val="none" w:sz="0" w:space="0" w:color="auto"/>
                                <w:bottom w:val="none" w:sz="0" w:space="0" w:color="auto"/>
                                <w:right w:val="none" w:sz="0" w:space="0" w:color="auto"/>
                              </w:divBdr>
                              <w:divsChild>
                                <w:div w:id="732967186">
                                  <w:marLeft w:val="0"/>
                                  <w:marRight w:val="0"/>
                                  <w:marTop w:val="0"/>
                                  <w:marBottom w:val="0"/>
                                  <w:divBdr>
                                    <w:top w:val="none" w:sz="0" w:space="0" w:color="auto"/>
                                    <w:left w:val="none" w:sz="0" w:space="0" w:color="auto"/>
                                    <w:bottom w:val="none" w:sz="0" w:space="0" w:color="auto"/>
                                    <w:right w:val="none" w:sz="0" w:space="0" w:color="auto"/>
                                  </w:divBdr>
                                  <w:divsChild>
                                    <w:div w:id="732968460">
                                      <w:marLeft w:val="0"/>
                                      <w:marRight w:val="0"/>
                                      <w:marTop w:val="0"/>
                                      <w:marBottom w:val="0"/>
                                      <w:divBdr>
                                        <w:top w:val="none" w:sz="0" w:space="0" w:color="auto"/>
                                        <w:left w:val="none" w:sz="0" w:space="0" w:color="auto"/>
                                        <w:bottom w:val="none" w:sz="0" w:space="0" w:color="auto"/>
                                        <w:right w:val="none" w:sz="0" w:space="0" w:color="auto"/>
                                      </w:divBdr>
                                      <w:divsChild>
                                        <w:div w:id="7329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7317">
          <w:marLeft w:val="0"/>
          <w:marRight w:val="0"/>
          <w:marTop w:val="0"/>
          <w:marBottom w:val="0"/>
          <w:divBdr>
            <w:top w:val="none" w:sz="0" w:space="0" w:color="auto"/>
            <w:left w:val="none" w:sz="0" w:space="0" w:color="auto"/>
            <w:bottom w:val="none" w:sz="0" w:space="0" w:color="auto"/>
            <w:right w:val="none" w:sz="0" w:space="0" w:color="auto"/>
          </w:divBdr>
          <w:divsChild>
            <w:div w:id="732967359">
              <w:marLeft w:val="0"/>
              <w:marRight w:val="0"/>
              <w:marTop w:val="0"/>
              <w:marBottom w:val="0"/>
              <w:divBdr>
                <w:top w:val="none" w:sz="0" w:space="0" w:color="auto"/>
                <w:left w:val="none" w:sz="0" w:space="0" w:color="auto"/>
                <w:bottom w:val="none" w:sz="0" w:space="0" w:color="auto"/>
                <w:right w:val="none" w:sz="0" w:space="0" w:color="auto"/>
              </w:divBdr>
              <w:divsChild>
                <w:div w:id="732968019">
                  <w:marLeft w:val="0"/>
                  <w:marRight w:val="0"/>
                  <w:marTop w:val="0"/>
                  <w:marBottom w:val="0"/>
                  <w:divBdr>
                    <w:top w:val="none" w:sz="0" w:space="0" w:color="auto"/>
                    <w:left w:val="none" w:sz="0" w:space="0" w:color="auto"/>
                    <w:bottom w:val="none" w:sz="0" w:space="0" w:color="auto"/>
                    <w:right w:val="none" w:sz="0" w:space="0" w:color="auto"/>
                  </w:divBdr>
                  <w:divsChild>
                    <w:div w:id="732966320">
                      <w:marLeft w:val="0"/>
                      <w:marRight w:val="0"/>
                      <w:marTop w:val="0"/>
                      <w:marBottom w:val="0"/>
                      <w:divBdr>
                        <w:top w:val="none" w:sz="0" w:space="0" w:color="auto"/>
                        <w:left w:val="none" w:sz="0" w:space="0" w:color="auto"/>
                        <w:bottom w:val="none" w:sz="0" w:space="0" w:color="auto"/>
                        <w:right w:val="none" w:sz="0" w:space="0" w:color="auto"/>
                      </w:divBdr>
                      <w:divsChild>
                        <w:div w:id="732966979">
                          <w:marLeft w:val="0"/>
                          <w:marRight w:val="0"/>
                          <w:marTop w:val="0"/>
                          <w:marBottom w:val="0"/>
                          <w:divBdr>
                            <w:top w:val="none" w:sz="0" w:space="0" w:color="auto"/>
                            <w:left w:val="none" w:sz="0" w:space="0" w:color="auto"/>
                            <w:bottom w:val="none" w:sz="0" w:space="0" w:color="auto"/>
                            <w:right w:val="none" w:sz="0" w:space="0" w:color="auto"/>
                          </w:divBdr>
                          <w:divsChild>
                            <w:div w:id="732966599">
                              <w:marLeft w:val="0"/>
                              <w:marRight w:val="0"/>
                              <w:marTop w:val="0"/>
                              <w:marBottom w:val="0"/>
                              <w:divBdr>
                                <w:top w:val="none" w:sz="0" w:space="0" w:color="auto"/>
                                <w:left w:val="none" w:sz="0" w:space="0" w:color="auto"/>
                                <w:bottom w:val="none" w:sz="0" w:space="0" w:color="auto"/>
                                <w:right w:val="none" w:sz="0" w:space="0" w:color="auto"/>
                              </w:divBdr>
                              <w:divsChild>
                                <w:div w:id="732967506">
                                  <w:marLeft w:val="0"/>
                                  <w:marRight w:val="0"/>
                                  <w:marTop w:val="0"/>
                                  <w:marBottom w:val="0"/>
                                  <w:divBdr>
                                    <w:top w:val="none" w:sz="0" w:space="0" w:color="auto"/>
                                    <w:left w:val="none" w:sz="0" w:space="0" w:color="auto"/>
                                    <w:bottom w:val="none" w:sz="0" w:space="0" w:color="auto"/>
                                    <w:right w:val="none" w:sz="0" w:space="0" w:color="auto"/>
                                  </w:divBdr>
                                  <w:divsChild>
                                    <w:div w:id="732966478">
                                      <w:marLeft w:val="0"/>
                                      <w:marRight w:val="0"/>
                                      <w:marTop w:val="0"/>
                                      <w:marBottom w:val="0"/>
                                      <w:divBdr>
                                        <w:top w:val="none" w:sz="0" w:space="0" w:color="auto"/>
                                        <w:left w:val="none" w:sz="0" w:space="0" w:color="auto"/>
                                        <w:bottom w:val="none" w:sz="0" w:space="0" w:color="auto"/>
                                        <w:right w:val="none" w:sz="0" w:space="0" w:color="auto"/>
                                      </w:divBdr>
                                      <w:divsChild>
                                        <w:div w:id="732966606">
                                          <w:marLeft w:val="0"/>
                                          <w:marRight w:val="0"/>
                                          <w:marTop w:val="0"/>
                                          <w:marBottom w:val="0"/>
                                          <w:divBdr>
                                            <w:top w:val="none" w:sz="0" w:space="0" w:color="auto"/>
                                            <w:left w:val="none" w:sz="0" w:space="0" w:color="auto"/>
                                            <w:bottom w:val="none" w:sz="0" w:space="0" w:color="auto"/>
                                            <w:right w:val="none" w:sz="0" w:space="0" w:color="auto"/>
                                          </w:divBdr>
                                          <w:divsChild>
                                            <w:div w:id="732966502">
                                              <w:marLeft w:val="0"/>
                                              <w:marRight w:val="0"/>
                                              <w:marTop w:val="0"/>
                                              <w:marBottom w:val="0"/>
                                              <w:divBdr>
                                                <w:top w:val="none" w:sz="0" w:space="0" w:color="auto"/>
                                                <w:left w:val="none" w:sz="0" w:space="0" w:color="auto"/>
                                                <w:bottom w:val="none" w:sz="0" w:space="0" w:color="auto"/>
                                                <w:right w:val="none" w:sz="0" w:space="0" w:color="auto"/>
                                              </w:divBdr>
                                              <w:divsChild>
                                                <w:div w:id="732967881">
                                                  <w:marLeft w:val="0"/>
                                                  <w:marRight w:val="0"/>
                                                  <w:marTop w:val="0"/>
                                                  <w:marBottom w:val="0"/>
                                                  <w:divBdr>
                                                    <w:top w:val="none" w:sz="0" w:space="0" w:color="auto"/>
                                                    <w:left w:val="none" w:sz="0" w:space="0" w:color="auto"/>
                                                    <w:bottom w:val="none" w:sz="0" w:space="0" w:color="auto"/>
                                                    <w:right w:val="none" w:sz="0" w:space="0" w:color="auto"/>
                                                  </w:divBdr>
                                                  <w:divsChild>
                                                    <w:div w:id="73296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2967377">
          <w:marLeft w:val="0"/>
          <w:marRight w:val="0"/>
          <w:marTop w:val="0"/>
          <w:marBottom w:val="0"/>
          <w:divBdr>
            <w:top w:val="none" w:sz="0" w:space="0" w:color="auto"/>
            <w:left w:val="none" w:sz="0" w:space="0" w:color="auto"/>
            <w:bottom w:val="none" w:sz="0" w:space="0" w:color="auto"/>
            <w:right w:val="none" w:sz="0" w:space="0" w:color="auto"/>
          </w:divBdr>
          <w:divsChild>
            <w:div w:id="732967962">
              <w:marLeft w:val="0"/>
              <w:marRight w:val="0"/>
              <w:marTop w:val="0"/>
              <w:marBottom w:val="0"/>
              <w:divBdr>
                <w:top w:val="none" w:sz="0" w:space="0" w:color="auto"/>
                <w:left w:val="none" w:sz="0" w:space="0" w:color="auto"/>
                <w:bottom w:val="none" w:sz="0" w:space="0" w:color="auto"/>
                <w:right w:val="none" w:sz="0" w:space="0" w:color="auto"/>
              </w:divBdr>
              <w:divsChild>
                <w:div w:id="732966892">
                  <w:marLeft w:val="0"/>
                  <w:marRight w:val="0"/>
                  <w:marTop w:val="0"/>
                  <w:marBottom w:val="0"/>
                  <w:divBdr>
                    <w:top w:val="none" w:sz="0" w:space="0" w:color="auto"/>
                    <w:left w:val="none" w:sz="0" w:space="0" w:color="auto"/>
                    <w:bottom w:val="none" w:sz="0" w:space="0" w:color="auto"/>
                    <w:right w:val="none" w:sz="0" w:space="0" w:color="auto"/>
                  </w:divBdr>
                  <w:divsChild>
                    <w:div w:id="732966575">
                      <w:marLeft w:val="0"/>
                      <w:marRight w:val="0"/>
                      <w:marTop w:val="0"/>
                      <w:marBottom w:val="0"/>
                      <w:divBdr>
                        <w:top w:val="none" w:sz="0" w:space="0" w:color="auto"/>
                        <w:left w:val="none" w:sz="0" w:space="0" w:color="auto"/>
                        <w:bottom w:val="none" w:sz="0" w:space="0" w:color="auto"/>
                        <w:right w:val="none" w:sz="0" w:space="0" w:color="auto"/>
                      </w:divBdr>
                      <w:divsChild>
                        <w:div w:id="732968622">
                          <w:marLeft w:val="0"/>
                          <w:marRight w:val="0"/>
                          <w:marTop w:val="0"/>
                          <w:marBottom w:val="0"/>
                          <w:divBdr>
                            <w:top w:val="none" w:sz="0" w:space="0" w:color="auto"/>
                            <w:left w:val="none" w:sz="0" w:space="0" w:color="auto"/>
                            <w:bottom w:val="none" w:sz="0" w:space="0" w:color="auto"/>
                            <w:right w:val="none" w:sz="0" w:space="0" w:color="auto"/>
                          </w:divBdr>
                          <w:divsChild>
                            <w:div w:id="732968388">
                              <w:marLeft w:val="0"/>
                              <w:marRight w:val="0"/>
                              <w:marTop w:val="0"/>
                              <w:marBottom w:val="0"/>
                              <w:divBdr>
                                <w:top w:val="none" w:sz="0" w:space="0" w:color="auto"/>
                                <w:left w:val="none" w:sz="0" w:space="0" w:color="auto"/>
                                <w:bottom w:val="none" w:sz="0" w:space="0" w:color="auto"/>
                                <w:right w:val="none" w:sz="0" w:space="0" w:color="auto"/>
                              </w:divBdr>
                              <w:divsChild>
                                <w:div w:id="732969193">
                                  <w:marLeft w:val="0"/>
                                  <w:marRight w:val="0"/>
                                  <w:marTop w:val="0"/>
                                  <w:marBottom w:val="0"/>
                                  <w:divBdr>
                                    <w:top w:val="none" w:sz="0" w:space="0" w:color="auto"/>
                                    <w:left w:val="none" w:sz="0" w:space="0" w:color="auto"/>
                                    <w:bottom w:val="none" w:sz="0" w:space="0" w:color="auto"/>
                                    <w:right w:val="none" w:sz="0" w:space="0" w:color="auto"/>
                                  </w:divBdr>
                                  <w:divsChild>
                                    <w:div w:id="73296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169">
                  <w:marLeft w:val="0"/>
                  <w:marRight w:val="0"/>
                  <w:marTop w:val="0"/>
                  <w:marBottom w:val="0"/>
                  <w:divBdr>
                    <w:top w:val="none" w:sz="0" w:space="0" w:color="auto"/>
                    <w:left w:val="none" w:sz="0" w:space="0" w:color="auto"/>
                    <w:bottom w:val="none" w:sz="0" w:space="0" w:color="auto"/>
                    <w:right w:val="none" w:sz="0" w:space="0" w:color="auto"/>
                  </w:divBdr>
                  <w:divsChild>
                    <w:div w:id="73296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7626">
          <w:marLeft w:val="0"/>
          <w:marRight w:val="0"/>
          <w:marTop w:val="0"/>
          <w:marBottom w:val="0"/>
          <w:divBdr>
            <w:top w:val="none" w:sz="0" w:space="0" w:color="auto"/>
            <w:left w:val="none" w:sz="0" w:space="0" w:color="auto"/>
            <w:bottom w:val="none" w:sz="0" w:space="0" w:color="auto"/>
            <w:right w:val="none" w:sz="0" w:space="0" w:color="auto"/>
          </w:divBdr>
          <w:divsChild>
            <w:div w:id="732968889">
              <w:marLeft w:val="0"/>
              <w:marRight w:val="0"/>
              <w:marTop w:val="0"/>
              <w:marBottom w:val="0"/>
              <w:divBdr>
                <w:top w:val="none" w:sz="0" w:space="0" w:color="auto"/>
                <w:left w:val="none" w:sz="0" w:space="0" w:color="auto"/>
                <w:bottom w:val="none" w:sz="0" w:space="0" w:color="auto"/>
                <w:right w:val="none" w:sz="0" w:space="0" w:color="auto"/>
              </w:divBdr>
              <w:divsChild>
                <w:div w:id="732968105">
                  <w:marLeft w:val="0"/>
                  <w:marRight w:val="0"/>
                  <w:marTop w:val="0"/>
                  <w:marBottom w:val="0"/>
                  <w:divBdr>
                    <w:top w:val="none" w:sz="0" w:space="0" w:color="auto"/>
                    <w:left w:val="none" w:sz="0" w:space="0" w:color="auto"/>
                    <w:bottom w:val="none" w:sz="0" w:space="0" w:color="auto"/>
                    <w:right w:val="none" w:sz="0" w:space="0" w:color="auto"/>
                  </w:divBdr>
                  <w:divsChild>
                    <w:div w:id="732968757">
                      <w:marLeft w:val="0"/>
                      <w:marRight w:val="0"/>
                      <w:marTop w:val="0"/>
                      <w:marBottom w:val="0"/>
                      <w:divBdr>
                        <w:top w:val="none" w:sz="0" w:space="0" w:color="auto"/>
                        <w:left w:val="none" w:sz="0" w:space="0" w:color="auto"/>
                        <w:bottom w:val="none" w:sz="0" w:space="0" w:color="auto"/>
                        <w:right w:val="none" w:sz="0" w:space="0" w:color="auto"/>
                      </w:divBdr>
                      <w:divsChild>
                        <w:div w:id="732967191">
                          <w:marLeft w:val="0"/>
                          <w:marRight w:val="0"/>
                          <w:marTop w:val="0"/>
                          <w:marBottom w:val="0"/>
                          <w:divBdr>
                            <w:top w:val="none" w:sz="0" w:space="0" w:color="auto"/>
                            <w:left w:val="none" w:sz="0" w:space="0" w:color="auto"/>
                            <w:bottom w:val="none" w:sz="0" w:space="0" w:color="auto"/>
                            <w:right w:val="none" w:sz="0" w:space="0" w:color="auto"/>
                          </w:divBdr>
                          <w:divsChild>
                            <w:div w:id="73296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8399">
          <w:marLeft w:val="0"/>
          <w:marRight w:val="0"/>
          <w:marTop w:val="0"/>
          <w:marBottom w:val="0"/>
          <w:divBdr>
            <w:top w:val="none" w:sz="0" w:space="0" w:color="auto"/>
            <w:left w:val="none" w:sz="0" w:space="0" w:color="auto"/>
            <w:bottom w:val="none" w:sz="0" w:space="0" w:color="auto"/>
            <w:right w:val="none" w:sz="0" w:space="0" w:color="auto"/>
          </w:divBdr>
          <w:divsChild>
            <w:div w:id="732967976">
              <w:marLeft w:val="0"/>
              <w:marRight w:val="0"/>
              <w:marTop w:val="0"/>
              <w:marBottom w:val="0"/>
              <w:divBdr>
                <w:top w:val="none" w:sz="0" w:space="0" w:color="auto"/>
                <w:left w:val="none" w:sz="0" w:space="0" w:color="auto"/>
                <w:bottom w:val="none" w:sz="0" w:space="0" w:color="auto"/>
                <w:right w:val="none" w:sz="0" w:space="0" w:color="auto"/>
              </w:divBdr>
              <w:divsChild>
                <w:div w:id="73296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623">
      <w:marLeft w:val="0"/>
      <w:marRight w:val="0"/>
      <w:marTop w:val="0"/>
      <w:marBottom w:val="0"/>
      <w:divBdr>
        <w:top w:val="none" w:sz="0" w:space="0" w:color="auto"/>
        <w:left w:val="none" w:sz="0" w:space="0" w:color="auto"/>
        <w:bottom w:val="none" w:sz="0" w:space="0" w:color="auto"/>
        <w:right w:val="none" w:sz="0" w:space="0" w:color="auto"/>
      </w:divBdr>
    </w:div>
    <w:div w:id="732968624">
      <w:marLeft w:val="0"/>
      <w:marRight w:val="0"/>
      <w:marTop w:val="0"/>
      <w:marBottom w:val="0"/>
      <w:divBdr>
        <w:top w:val="none" w:sz="0" w:space="0" w:color="auto"/>
        <w:left w:val="none" w:sz="0" w:space="0" w:color="auto"/>
        <w:bottom w:val="none" w:sz="0" w:space="0" w:color="auto"/>
        <w:right w:val="none" w:sz="0" w:space="0" w:color="auto"/>
      </w:divBdr>
    </w:div>
    <w:div w:id="732968625">
      <w:marLeft w:val="0"/>
      <w:marRight w:val="0"/>
      <w:marTop w:val="0"/>
      <w:marBottom w:val="0"/>
      <w:divBdr>
        <w:top w:val="none" w:sz="0" w:space="0" w:color="auto"/>
        <w:left w:val="none" w:sz="0" w:space="0" w:color="auto"/>
        <w:bottom w:val="none" w:sz="0" w:space="0" w:color="auto"/>
        <w:right w:val="none" w:sz="0" w:space="0" w:color="auto"/>
      </w:divBdr>
      <w:divsChild>
        <w:div w:id="732966792">
          <w:marLeft w:val="0"/>
          <w:marRight w:val="0"/>
          <w:marTop w:val="0"/>
          <w:marBottom w:val="0"/>
          <w:divBdr>
            <w:top w:val="none" w:sz="0" w:space="0" w:color="auto"/>
            <w:left w:val="none" w:sz="0" w:space="0" w:color="auto"/>
            <w:bottom w:val="none" w:sz="0" w:space="0" w:color="auto"/>
            <w:right w:val="none" w:sz="0" w:space="0" w:color="auto"/>
          </w:divBdr>
        </w:div>
      </w:divsChild>
    </w:div>
    <w:div w:id="732968626">
      <w:marLeft w:val="0"/>
      <w:marRight w:val="0"/>
      <w:marTop w:val="0"/>
      <w:marBottom w:val="0"/>
      <w:divBdr>
        <w:top w:val="none" w:sz="0" w:space="0" w:color="auto"/>
        <w:left w:val="none" w:sz="0" w:space="0" w:color="auto"/>
        <w:bottom w:val="none" w:sz="0" w:space="0" w:color="auto"/>
        <w:right w:val="none" w:sz="0" w:space="0" w:color="auto"/>
      </w:divBdr>
      <w:divsChild>
        <w:div w:id="732966620">
          <w:marLeft w:val="0"/>
          <w:marRight w:val="0"/>
          <w:marTop w:val="0"/>
          <w:marBottom w:val="0"/>
          <w:divBdr>
            <w:top w:val="none" w:sz="0" w:space="0" w:color="auto"/>
            <w:left w:val="none" w:sz="0" w:space="0" w:color="auto"/>
            <w:bottom w:val="none" w:sz="0" w:space="0" w:color="auto"/>
            <w:right w:val="none" w:sz="0" w:space="0" w:color="auto"/>
          </w:divBdr>
          <w:divsChild>
            <w:div w:id="732966326">
              <w:marLeft w:val="0"/>
              <w:marRight w:val="0"/>
              <w:marTop w:val="0"/>
              <w:marBottom w:val="0"/>
              <w:divBdr>
                <w:top w:val="none" w:sz="0" w:space="0" w:color="auto"/>
                <w:left w:val="none" w:sz="0" w:space="0" w:color="auto"/>
                <w:bottom w:val="none" w:sz="0" w:space="0" w:color="auto"/>
                <w:right w:val="none" w:sz="0" w:space="0" w:color="auto"/>
              </w:divBdr>
            </w:div>
            <w:div w:id="73296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27">
      <w:marLeft w:val="0"/>
      <w:marRight w:val="0"/>
      <w:marTop w:val="0"/>
      <w:marBottom w:val="0"/>
      <w:divBdr>
        <w:top w:val="none" w:sz="0" w:space="0" w:color="auto"/>
        <w:left w:val="none" w:sz="0" w:space="0" w:color="auto"/>
        <w:bottom w:val="none" w:sz="0" w:space="0" w:color="auto"/>
        <w:right w:val="none" w:sz="0" w:space="0" w:color="auto"/>
      </w:divBdr>
    </w:div>
    <w:div w:id="732968628">
      <w:marLeft w:val="0"/>
      <w:marRight w:val="0"/>
      <w:marTop w:val="0"/>
      <w:marBottom w:val="0"/>
      <w:divBdr>
        <w:top w:val="none" w:sz="0" w:space="0" w:color="auto"/>
        <w:left w:val="none" w:sz="0" w:space="0" w:color="auto"/>
        <w:bottom w:val="none" w:sz="0" w:space="0" w:color="auto"/>
        <w:right w:val="none" w:sz="0" w:space="0" w:color="auto"/>
      </w:divBdr>
    </w:div>
    <w:div w:id="732968631">
      <w:marLeft w:val="0"/>
      <w:marRight w:val="0"/>
      <w:marTop w:val="0"/>
      <w:marBottom w:val="0"/>
      <w:divBdr>
        <w:top w:val="none" w:sz="0" w:space="0" w:color="auto"/>
        <w:left w:val="none" w:sz="0" w:space="0" w:color="auto"/>
        <w:bottom w:val="none" w:sz="0" w:space="0" w:color="auto"/>
        <w:right w:val="none" w:sz="0" w:space="0" w:color="auto"/>
      </w:divBdr>
    </w:div>
    <w:div w:id="732968635">
      <w:marLeft w:val="0"/>
      <w:marRight w:val="0"/>
      <w:marTop w:val="0"/>
      <w:marBottom w:val="0"/>
      <w:divBdr>
        <w:top w:val="none" w:sz="0" w:space="0" w:color="auto"/>
        <w:left w:val="none" w:sz="0" w:space="0" w:color="auto"/>
        <w:bottom w:val="none" w:sz="0" w:space="0" w:color="auto"/>
        <w:right w:val="none" w:sz="0" w:space="0" w:color="auto"/>
      </w:divBdr>
    </w:div>
    <w:div w:id="732968636">
      <w:marLeft w:val="0"/>
      <w:marRight w:val="0"/>
      <w:marTop w:val="0"/>
      <w:marBottom w:val="0"/>
      <w:divBdr>
        <w:top w:val="none" w:sz="0" w:space="0" w:color="auto"/>
        <w:left w:val="none" w:sz="0" w:space="0" w:color="auto"/>
        <w:bottom w:val="none" w:sz="0" w:space="0" w:color="auto"/>
        <w:right w:val="none" w:sz="0" w:space="0" w:color="auto"/>
      </w:divBdr>
      <w:divsChild>
        <w:div w:id="732967690">
          <w:marLeft w:val="0"/>
          <w:marRight w:val="0"/>
          <w:marTop w:val="0"/>
          <w:marBottom w:val="0"/>
          <w:divBdr>
            <w:top w:val="none" w:sz="0" w:space="0" w:color="auto"/>
            <w:left w:val="none" w:sz="0" w:space="0" w:color="auto"/>
            <w:bottom w:val="none" w:sz="0" w:space="0" w:color="auto"/>
            <w:right w:val="none" w:sz="0" w:space="0" w:color="auto"/>
          </w:divBdr>
          <w:divsChild>
            <w:div w:id="732967262">
              <w:marLeft w:val="0"/>
              <w:marRight w:val="0"/>
              <w:marTop w:val="0"/>
              <w:marBottom w:val="0"/>
              <w:divBdr>
                <w:top w:val="none" w:sz="0" w:space="0" w:color="auto"/>
                <w:left w:val="none" w:sz="0" w:space="0" w:color="auto"/>
                <w:bottom w:val="none" w:sz="0" w:space="0" w:color="auto"/>
                <w:right w:val="none" w:sz="0" w:space="0" w:color="auto"/>
              </w:divBdr>
            </w:div>
          </w:divsChild>
        </w:div>
        <w:div w:id="732969201">
          <w:marLeft w:val="0"/>
          <w:marRight w:val="0"/>
          <w:marTop w:val="0"/>
          <w:marBottom w:val="0"/>
          <w:divBdr>
            <w:top w:val="none" w:sz="0" w:space="0" w:color="auto"/>
            <w:left w:val="none" w:sz="0" w:space="0" w:color="auto"/>
            <w:bottom w:val="none" w:sz="0" w:space="0" w:color="auto"/>
            <w:right w:val="none" w:sz="0" w:space="0" w:color="auto"/>
          </w:divBdr>
        </w:div>
      </w:divsChild>
    </w:div>
    <w:div w:id="732968637">
      <w:marLeft w:val="0"/>
      <w:marRight w:val="0"/>
      <w:marTop w:val="0"/>
      <w:marBottom w:val="0"/>
      <w:divBdr>
        <w:top w:val="none" w:sz="0" w:space="0" w:color="auto"/>
        <w:left w:val="none" w:sz="0" w:space="0" w:color="auto"/>
        <w:bottom w:val="none" w:sz="0" w:space="0" w:color="auto"/>
        <w:right w:val="none" w:sz="0" w:space="0" w:color="auto"/>
      </w:divBdr>
    </w:div>
    <w:div w:id="732968638">
      <w:marLeft w:val="0"/>
      <w:marRight w:val="0"/>
      <w:marTop w:val="0"/>
      <w:marBottom w:val="0"/>
      <w:divBdr>
        <w:top w:val="none" w:sz="0" w:space="0" w:color="auto"/>
        <w:left w:val="none" w:sz="0" w:space="0" w:color="auto"/>
        <w:bottom w:val="none" w:sz="0" w:space="0" w:color="auto"/>
        <w:right w:val="none" w:sz="0" w:space="0" w:color="auto"/>
      </w:divBdr>
    </w:div>
    <w:div w:id="732968639">
      <w:marLeft w:val="0"/>
      <w:marRight w:val="0"/>
      <w:marTop w:val="0"/>
      <w:marBottom w:val="0"/>
      <w:divBdr>
        <w:top w:val="none" w:sz="0" w:space="0" w:color="auto"/>
        <w:left w:val="none" w:sz="0" w:space="0" w:color="auto"/>
        <w:bottom w:val="none" w:sz="0" w:space="0" w:color="auto"/>
        <w:right w:val="none" w:sz="0" w:space="0" w:color="auto"/>
      </w:divBdr>
    </w:div>
    <w:div w:id="732968640">
      <w:marLeft w:val="0"/>
      <w:marRight w:val="0"/>
      <w:marTop w:val="0"/>
      <w:marBottom w:val="0"/>
      <w:divBdr>
        <w:top w:val="none" w:sz="0" w:space="0" w:color="auto"/>
        <w:left w:val="none" w:sz="0" w:space="0" w:color="auto"/>
        <w:bottom w:val="none" w:sz="0" w:space="0" w:color="auto"/>
        <w:right w:val="none" w:sz="0" w:space="0" w:color="auto"/>
      </w:divBdr>
    </w:div>
    <w:div w:id="732968641">
      <w:marLeft w:val="0"/>
      <w:marRight w:val="0"/>
      <w:marTop w:val="0"/>
      <w:marBottom w:val="0"/>
      <w:divBdr>
        <w:top w:val="none" w:sz="0" w:space="0" w:color="auto"/>
        <w:left w:val="none" w:sz="0" w:space="0" w:color="auto"/>
        <w:bottom w:val="none" w:sz="0" w:space="0" w:color="auto"/>
        <w:right w:val="none" w:sz="0" w:space="0" w:color="auto"/>
      </w:divBdr>
    </w:div>
    <w:div w:id="732968643">
      <w:marLeft w:val="0"/>
      <w:marRight w:val="0"/>
      <w:marTop w:val="0"/>
      <w:marBottom w:val="0"/>
      <w:divBdr>
        <w:top w:val="none" w:sz="0" w:space="0" w:color="auto"/>
        <w:left w:val="none" w:sz="0" w:space="0" w:color="auto"/>
        <w:bottom w:val="none" w:sz="0" w:space="0" w:color="auto"/>
        <w:right w:val="none" w:sz="0" w:space="0" w:color="auto"/>
      </w:divBdr>
    </w:div>
    <w:div w:id="732968644">
      <w:marLeft w:val="0"/>
      <w:marRight w:val="0"/>
      <w:marTop w:val="0"/>
      <w:marBottom w:val="0"/>
      <w:divBdr>
        <w:top w:val="none" w:sz="0" w:space="0" w:color="auto"/>
        <w:left w:val="none" w:sz="0" w:space="0" w:color="auto"/>
        <w:bottom w:val="none" w:sz="0" w:space="0" w:color="auto"/>
        <w:right w:val="none" w:sz="0" w:space="0" w:color="auto"/>
      </w:divBdr>
    </w:div>
    <w:div w:id="732968645">
      <w:marLeft w:val="0"/>
      <w:marRight w:val="0"/>
      <w:marTop w:val="0"/>
      <w:marBottom w:val="0"/>
      <w:divBdr>
        <w:top w:val="none" w:sz="0" w:space="0" w:color="auto"/>
        <w:left w:val="none" w:sz="0" w:space="0" w:color="auto"/>
        <w:bottom w:val="none" w:sz="0" w:space="0" w:color="auto"/>
        <w:right w:val="none" w:sz="0" w:space="0" w:color="auto"/>
      </w:divBdr>
      <w:divsChild>
        <w:div w:id="732966791">
          <w:marLeft w:val="0"/>
          <w:marRight w:val="0"/>
          <w:marTop w:val="0"/>
          <w:marBottom w:val="0"/>
          <w:divBdr>
            <w:top w:val="none" w:sz="0" w:space="0" w:color="auto"/>
            <w:left w:val="none" w:sz="0" w:space="0" w:color="auto"/>
            <w:bottom w:val="none" w:sz="0" w:space="0" w:color="auto"/>
            <w:right w:val="none" w:sz="0" w:space="0" w:color="auto"/>
          </w:divBdr>
          <w:divsChild>
            <w:div w:id="73296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48">
      <w:marLeft w:val="0"/>
      <w:marRight w:val="0"/>
      <w:marTop w:val="0"/>
      <w:marBottom w:val="0"/>
      <w:divBdr>
        <w:top w:val="none" w:sz="0" w:space="0" w:color="auto"/>
        <w:left w:val="none" w:sz="0" w:space="0" w:color="auto"/>
        <w:bottom w:val="none" w:sz="0" w:space="0" w:color="auto"/>
        <w:right w:val="none" w:sz="0" w:space="0" w:color="auto"/>
      </w:divBdr>
      <w:divsChild>
        <w:div w:id="732968207">
          <w:marLeft w:val="0"/>
          <w:marRight w:val="0"/>
          <w:marTop w:val="0"/>
          <w:marBottom w:val="0"/>
          <w:divBdr>
            <w:top w:val="none" w:sz="0" w:space="0" w:color="auto"/>
            <w:left w:val="none" w:sz="0" w:space="0" w:color="auto"/>
            <w:bottom w:val="none" w:sz="0" w:space="0" w:color="auto"/>
            <w:right w:val="none" w:sz="0" w:space="0" w:color="auto"/>
          </w:divBdr>
        </w:div>
        <w:div w:id="732968322">
          <w:marLeft w:val="0"/>
          <w:marRight w:val="0"/>
          <w:marTop w:val="0"/>
          <w:marBottom w:val="0"/>
          <w:divBdr>
            <w:top w:val="none" w:sz="0" w:space="0" w:color="auto"/>
            <w:left w:val="none" w:sz="0" w:space="0" w:color="auto"/>
            <w:bottom w:val="none" w:sz="0" w:space="0" w:color="auto"/>
            <w:right w:val="none" w:sz="0" w:space="0" w:color="auto"/>
          </w:divBdr>
        </w:div>
      </w:divsChild>
    </w:div>
    <w:div w:id="732968649">
      <w:marLeft w:val="0"/>
      <w:marRight w:val="0"/>
      <w:marTop w:val="0"/>
      <w:marBottom w:val="0"/>
      <w:divBdr>
        <w:top w:val="none" w:sz="0" w:space="0" w:color="auto"/>
        <w:left w:val="none" w:sz="0" w:space="0" w:color="auto"/>
        <w:bottom w:val="none" w:sz="0" w:space="0" w:color="auto"/>
        <w:right w:val="none" w:sz="0" w:space="0" w:color="auto"/>
      </w:divBdr>
    </w:div>
    <w:div w:id="732968651">
      <w:marLeft w:val="0"/>
      <w:marRight w:val="0"/>
      <w:marTop w:val="0"/>
      <w:marBottom w:val="0"/>
      <w:divBdr>
        <w:top w:val="none" w:sz="0" w:space="0" w:color="auto"/>
        <w:left w:val="none" w:sz="0" w:space="0" w:color="auto"/>
        <w:bottom w:val="none" w:sz="0" w:space="0" w:color="auto"/>
        <w:right w:val="none" w:sz="0" w:space="0" w:color="auto"/>
      </w:divBdr>
      <w:divsChild>
        <w:div w:id="732966830">
          <w:marLeft w:val="0"/>
          <w:marRight w:val="0"/>
          <w:marTop w:val="0"/>
          <w:marBottom w:val="0"/>
          <w:divBdr>
            <w:top w:val="none" w:sz="0" w:space="0" w:color="auto"/>
            <w:left w:val="none" w:sz="0" w:space="0" w:color="auto"/>
            <w:bottom w:val="none" w:sz="0" w:space="0" w:color="auto"/>
            <w:right w:val="none" w:sz="0" w:space="0" w:color="auto"/>
          </w:divBdr>
          <w:divsChild>
            <w:div w:id="73296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52">
      <w:marLeft w:val="0"/>
      <w:marRight w:val="0"/>
      <w:marTop w:val="0"/>
      <w:marBottom w:val="0"/>
      <w:divBdr>
        <w:top w:val="none" w:sz="0" w:space="0" w:color="auto"/>
        <w:left w:val="none" w:sz="0" w:space="0" w:color="auto"/>
        <w:bottom w:val="none" w:sz="0" w:space="0" w:color="auto"/>
        <w:right w:val="none" w:sz="0" w:space="0" w:color="auto"/>
      </w:divBdr>
    </w:div>
    <w:div w:id="732968654">
      <w:marLeft w:val="0"/>
      <w:marRight w:val="0"/>
      <w:marTop w:val="0"/>
      <w:marBottom w:val="0"/>
      <w:divBdr>
        <w:top w:val="none" w:sz="0" w:space="0" w:color="auto"/>
        <w:left w:val="none" w:sz="0" w:space="0" w:color="auto"/>
        <w:bottom w:val="none" w:sz="0" w:space="0" w:color="auto"/>
        <w:right w:val="none" w:sz="0" w:space="0" w:color="auto"/>
      </w:divBdr>
    </w:div>
    <w:div w:id="732968656">
      <w:marLeft w:val="0"/>
      <w:marRight w:val="0"/>
      <w:marTop w:val="0"/>
      <w:marBottom w:val="0"/>
      <w:divBdr>
        <w:top w:val="none" w:sz="0" w:space="0" w:color="auto"/>
        <w:left w:val="none" w:sz="0" w:space="0" w:color="auto"/>
        <w:bottom w:val="none" w:sz="0" w:space="0" w:color="auto"/>
        <w:right w:val="none" w:sz="0" w:space="0" w:color="auto"/>
      </w:divBdr>
    </w:div>
    <w:div w:id="732968658">
      <w:marLeft w:val="0"/>
      <w:marRight w:val="0"/>
      <w:marTop w:val="0"/>
      <w:marBottom w:val="0"/>
      <w:divBdr>
        <w:top w:val="none" w:sz="0" w:space="0" w:color="auto"/>
        <w:left w:val="none" w:sz="0" w:space="0" w:color="auto"/>
        <w:bottom w:val="none" w:sz="0" w:space="0" w:color="auto"/>
        <w:right w:val="none" w:sz="0" w:space="0" w:color="auto"/>
      </w:divBdr>
    </w:div>
    <w:div w:id="732968659">
      <w:marLeft w:val="0"/>
      <w:marRight w:val="0"/>
      <w:marTop w:val="0"/>
      <w:marBottom w:val="0"/>
      <w:divBdr>
        <w:top w:val="none" w:sz="0" w:space="0" w:color="auto"/>
        <w:left w:val="none" w:sz="0" w:space="0" w:color="auto"/>
        <w:bottom w:val="none" w:sz="0" w:space="0" w:color="auto"/>
        <w:right w:val="none" w:sz="0" w:space="0" w:color="auto"/>
      </w:divBdr>
    </w:div>
    <w:div w:id="732968662">
      <w:marLeft w:val="0"/>
      <w:marRight w:val="0"/>
      <w:marTop w:val="0"/>
      <w:marBottom w:val="0"/>
      <w:divBdr>
        <w:top w:val="none" w:sz="0" w:space="0" w:color="auto"/>
        <w:left w:val="none" w:sz="0" w:space="0" w:color="auto"/>
        <w:bottom w:val="none" w:sz="0" w:space="0" w:color="auto"/>
        <w:right w:val="none" w:sz="0" w:space="0" w:color="auto"/>
      </w:divBdr>
    </w:div>
    <w:div w:id="732968663">
      <w:marLeft w:val="0"/>
      <w:marRight w:val="0"/>
      <w:marTop w:val="0"/>
      <w:marBottom w:val="0"/>
      <w:divBdr>
        <w:top w:val="none" w:sz="0" w:space="0" w:color="auto"/>
        <w:left w:val="none" w:sz="0" w:space="0" w:color="auto"/>
        <w:bottom w:val="none" w:sz="0" w:space="0" w:color="auto"/>
        <w:right w:val="none" w:sz="0" w:space="0" w:color="auto"/>
      </w:divBdr>
    </w:div>
    <w:div w:id="732968664">
      <w:marLeft w:val="0"/>
      <w:marRight w:val="0"/>
      <w:marTop w:val="0"/>
      <w:marBottom w:val="0"/>
      <w:divBdr>
        <w:top w:val="none" w:sz="0" w:space="0" w:color="auto"/>
        <w:left w:val="none" w:sz="0" w:space="0" w:color="auto"/>
        <w:bottom w:val="none" w:sz="0" w:space="0" w:color="auto"/>
        <w:right w:val="none" w:sz="0" w:space="0" w:color="auto"/>
      </w:divBdr>
    </w:div>
    <w:div w:id="732968665">
      <w:marLeft w:val="0"/>
      <w:marRight w:val="0"/>
      <w:marTop w:val="0"/>
      <w:marBottom w:val="0"/>
      <w:divBdr>
        <w:top w:val="none" w:sz="0" w:space="0" w:color="auto"/>
        <w:left w:val="none" w:sz="0" w:space="0" w:color="auto"/>
        <w:bottom w:val="none" w:sz="0" w:space="0" w:color="auto"/>
        <w:right w:val="none" w:sz="0" w:space="0" w:color="auto"/>
      </w:divBdr>
    </w:div>
    <w:div w:id="732968667">
      <w:marLeft w:val="0"/>
      <w:marRight w:val="0"/>
      <w:marTop w:val="0"/>
      <w:marBottom w:val="0"/>
      <w:divBdr>
        <w:top w:val="none" w:sz="0" w:space="0" w:color="auto"/>
        <w:left w:val="none" w:sz="0" w:space="0" w:color="auto"/>
        <w:bottom w:val="none" w:sz="0" w:space="0" w:color="auto"/>
        <w:right w:val="none" w:sz="0" w:space="0" w:color="auto"/>
      </w:divBdr>
    </w:div>
    <w:div w:id="732968669">
      <w:marLeft w:val="0"/>
      <w:marRight w:val="0"/>
      <w:marTop w:val="0"/>
      <w:marBottom w:val="0"/>
      <w:divBdr>
        <w:top w:val="none" w:sz="0" w:space="0" w:color="auto"/>
        <w:left w:val="none" w:sz="0" w:space="0" w:color="auto"/>
        <w:bottom w:val="none" w:sz="0" w:space="0" w:color="auto"/>
        <w:right w:val="none" w:sz="0" w:space="0" w:color="auto"/>
      </w:divBdr>
    </w:div>
    <w:div w:id="732968671">
      <w:marLeft w:val="0"/>
      <w:marRight w:val="0"/>
      <w:marTop w:val="0"/>
      <w:marBottom w:val="0"/>
      <w:divBdr>
        <w:top w:val="none" w:sz="0" w:space="0" w:color="auto"/>
        <w:left w:val="none" w:sz="0" w:space="0" w:color="auto"/>
        <w:bottom w:val="none" w:sz="0" w:space="0" w:color="auto"/>
        <w:right w:val="none" w:sz="0" w:space="0" w:color="auto"/>
      </w:divBdr>
    </w:div>
    <w:div w:id="732968673">
      <w:marLeft w:val="0"/>
      <w:marRight w:val="0"/>
      <w:marTop w:val="0"/>
      <w:marBottom w:val="0"/>
      <w:divBdr>
        <w:top w:val="none" w:sz="0" w:space="0" w:color="auto"/>
        <w:left w:val="none" w:sz="0" w:space="0" w:color="auto"/>
        <w:bottom w:val="none" w:sz="0" w:space="0" w:color="auto"/>
        <w:right w:val="none" w:sz="0" w:space="0" w:color="auto"/>
      </w:divBdr>
    </w:div>
    <w:div w:id="732968674">
      <w:marLeft w:val="0"/>
      <w:marRight w:val="0"/>
      <w:marTop w:val="0"/>
      <w:marBottom w:val="0"/>
      <w:divBdr>
        <w:top w:val="none" w:sz="0" w:space="0" w:color="auto"/>
        <w:left w:val="none" w:sz="0" w:space="0" w:color="auto"/>
        <w:bottom w:val="none" w:sz="0" w:space="0" w:color="auto"/>
        <w:right w:val="none" w:sz="0" w:space="0" w:color="auto"/>
      </w:divBdr>
    </w:div>
    <w:div w:id="732968675">
      <w:marLeft w:val="0"/>
      <w:marRight w:val="0"/>
      <w:marTop w:val="0"/>
      <w:marBottom w:val="0"/>
      <w:divBdr>
        <w:top w:val="none" w:sz="0" w:space="0" w:color="auto"/>
        <w:left w:val="none" w:sz="0" w:space="0" w:color="auto"/>
        <w:bottom w:val="none" w:sz="0" w:space="0" w:color="auto"/>
        <w:right w:val="none" w:sz="0" w:space="0" w:color="auto"/>
      </w:divBdr>
    </w:div>
    <w:div w:id="732968679">
      <w:marLeft w:val="0"/>
      <w:marRight w:val="0"/>
      <w:marTop w:val="0"/>
      <w:marBottom w:val="0"/>
      <w:divBdr>
        <w:top w:val="none" w:sz="0" w:space="0" w:color="auto"/>
        <w:left w:val="none" w:sz="0" w:space="0" w:color="auto"/>
        <w:bottom w:val="none" w:sz="0" w:space="0" w:color="auto"/>
        <w:right w:val="none" w:sz="0" w:space="0" w:color="auto"/>
      </w:divBdr>
      <w:divsChild>
        <w:div w:id="732967736">
          <w:marLeft w:val="0"/>
          <w:marRight w:val="0"/>
          <w:marTop w:val="0"/>
          <w:marBottom w:val="0"/>
          <w:divBdr>
            <w:top w:val="none" w:sz="0" w:space="0" w:color="auto"/>
            <w:left w:val="none" w:sz="0" w:space="0" w:color="auto"/>
            <w:bottom w:val="none" w:sz="0" w:space="0" w:color="auto"/>
            <w:right w:val="none" w:sz="0" w:space="0" w:color="auto"/>
          </w:divBdr>
        </w:div>
        <w:div w:id="732968844">
          <w:marLeft w:val="0"/>
          <w:marRight w:val="0"/>
          <w:marTop w:val="0"/>
          <w:marBottom w:val="0"/>
          <w:divBdr>
            <w:top w:val="none" w:sz="0" w:space="0" w:color="auto"/>
            <w:left w:val="none" w:sz="0" w:space="0" w:color="auto"/>
            <w:bottom w:val="none" w:sz="0" w:space="0" w:color="auto"/>
            <w:right w:val="none" w:sz="0" w:space="0" w:color="auto"/>
          </w:divBdr>
          <w:divsChild>
            <w:div w:id="732967455">
              <w:marLeft w:val="0"/>
              <w:marRight w:val="0"/>
              <w:marTop w:val="0"/>
              <w:marBottom w:val="0"/>
              <w:divBdr>
                <w:top w:val="none" w:sz="0" w:space="0" w:color="auto"/>
                <w:left w:val="none" w:sz="0" w:space="0" w:color="auto"/>
                <w:bottom w:val="none" w:sz="0" w:space="0" w:color="auto"/>
                <w:right w:val="none" w:sz="0" w:space="0" w:color="auto"/>
              </w:divBdr>
              <w:divsChild>
                <w:div w:id="73296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680">
      <w:marLeft w:val="0"/>
      <w:marRight w:val="0"/>
      <w:marTop w:val="0"/>
      <w:marBottom w:val="0"/>
      <w:divBdr>
        <w:top w:val="none" w:sz="0" w:space="0" w:color="auto"/>
        <w:left w:val="none" w:sz="0" w:space="0" w:color="auto"/>
        <w:bottom w:val="none" w:sz="0" w:space="0" w:color="auto"/>
        <w:right w:val="none" w:sz="0" w:space="0" w:color="auto"/>
      </w:divBdr>
    </w:div>
    <w:div w:id="732968685">
      <w:marLeft w:val="0"/>
      <w:marRight w:val="0"/>
      <w:marTop w:val="0"/>
      <w:marBottom w:val="0"/>
      <w:divBdr>
        <w:top w:val="none" w:sz="0" w:space="0" w:color="auto"/>
        <w:left w:val="none" w:sz="0" w:space="0" w:color="auto"/>
        <w:bottom w:val="none" w:sz="0" w:space="0" w:color="auto"/>
        <w:right w:val="none" w:sz="0" w:space="0" w:color="auto"/>
      </w:divBdr>
    </w:div>
    <w:div w:id="732968686">
      <w:marLeft w:val="0"/>
      <w:marRight w:val="0"/>
      <w:marTop w:val="0"/>
      <w:marBottom w:val="0"/>
      <w:divBdr>
        <w:top w:val="none" w:sz="0" w:space="0" w:color="auto"/>
        <w:left w:val="none" w:sz="0" w:space="0" w:color="auto"/>
        <w:bottom w:val="none" w:sz="0" w:space="0" w:color="auto"/>
        <w:right w:val="none" w:sz="0" w:space="0" w:color="auto"/>
      </w:divBdr>
    </w:div>
    <w:div w:id="732968690">
      <w:marLeft w:val="0"/>
      <w:marRight w:val="0"/>
      <w:marTop w:val="0"/>
      <w:marBottom w:val="0"/>
      <w:divBdr>
        <w:top w:val="none" w:sz="0" w:space="0" w:color="auto"/>
        <w:left w:val="none" w:sz="0" w:space="0" w:color="auto"/>
        <w:bottom w:val="none" w:sz="0" w:space="0" w:color="auto"/>
        <w:right w:val="none" w:sz="0" w:space="0" w:color="auto"/>
      </w:divBdr>
    </w:div>
    <w:div w:id="732968691">
      <w:marLeft w:val="0"/>
      <w:marRight w:val="0"/>
      <w:marTop w:val="0"/>
      <w:marBottom w:val="0"/>
      <w:divBdr>
        <w:top w:val="none" w:sz="0" w:space="0" w:color="auto"/>
        <w:left w:val="none" w:sz="0" w:space="0" w:color="auto"/>
        <w:bottom w:val="none" w:sz="0" w:space="0" w:color="auto"/>
        <w:right w:val="none" w:sz="0" w:space="0" w:color="auto"/>
      </w:divBdr>
      <w:divsChild>
        <w:div w:id="732968604">
          <w:marLeft w:val="0"/>
          <w:marRight w:val="0"/>
          <w:marTop w:val="0"/>
          <w:marBottom w:val="0"/>
          <w:divBdr>
            <w:top w:val="none" w:sz="0" w:space="0" w:color="auto"/>
            <w:left w:val="none" w:sz="0" w:space="0" w:color="auto"/>
            <w:bottom w:val="none" w:sz="0" w:space="0" w:color="auto"/>
            <w:right w:val="none" w:sz="0" w:space="0" w:color="auto"/>
          </w:divBdr>
          <w:divsChild>
            <w:div w:id="73296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92">
      <w:marLeft w:val="0"/>
      <w:marRight w:val="0"/>
      <w:marTop w:val="0"/>
      <w:marBottom w:val="0"/>
      <w:divBdr>
        <w:top w:val="none" w:sz="0" w:space="0" w:color="auto"/>
        <w:left w:val="none" w:sz="0" w:space="0" w:color="auto"/>
        <w:bottom w:val="none" w:sz="0" w:space="0" w:color="auto"/>
        <w:right w:val="none" w:sz="0" w:space="0" w:color="auto"/>
      </w:divBdr>
      <w:divsChild>
        <w:div w:id="732968407">
          <w:marLeft w:val="0"/>
          <w:marRight w:val="0"/>
          <w:marTop w:val="0"/>
          <w:marBottom w:val="0"/>
          <w:divBdr>
            <w:top w:val="none" w:sz="0" w:space="0" w:color="auto"/>
            <w:left w:val="none" w:sz="0" w:space="0" w:color="auto"/>
            <w:bottom w:val="none" w:sz="0" w:space="0" w:color="auto"/>
            <w:right w:val="none" w:sz="0" w:space="0" w:color="auto"/>
          </w:divBdr>
          <w:divsChild>
            <w:div w:id="7329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697">
      <w:marLeft w:val="0"/>
      <w:marRight w:val="0"/>
      <w:marTop w:val="0"/>
      <w:marBottom w:val="0"/>
      <w:divBdr>
        <w:top w:val="none" w:sz="0" w:space="0" w:color="auto"/>
        <w:left w:val="none" w:sz="0" w:space="0" w:color="auto"/>
        <w:bottom w:val="none" w:sz="0" w:space="0" w:color="auto"/>
        <w:right w:val="none" w:sz="0" w:space="0" w:color="auto"/>
      </w:divBdr>
    </w:div>
    <w:div w:id="732968698">
      <w:marLeft w:val="0"/>
      <w:marRight w:val="0"/>
      <w:marTop w:val="0"/>
      <w:marBottom w:val="0"/>
      <w:divBdr>
        <w:top w:val="none" w:sz="0" w:space="0" w:color="auto"/>
        <w:left w:val="none" w:sz="0" w:space="0" w:color="auto"/>
        <w:bottom w:val="none" w:sz="0" w:space="0" w:color="auto"/>
        <w:right w:val="none" w:sz="0" w:space="0" w:color="auto"/>
      </w:divBdr>
    </w:div>
    <w:div w:id="732968700">
      <w:marLeft w:val="0"/>
      <w:marRight w:val="0"/>
      <w:marTop w:val="0"/>
      <w:marBottom w:val="0"/>
      <w:divBdr>
        <w:top w:val="none" w:sz="0" w:space="0" w:color="auto"/>
        <w:left w:val="none" w:sz="0" w:space="0" w:color="auto"/>
        <w:bottom w:val="none" w:sz="0" w:space="0" w:color="auto"/>
        <w:right w:val="none" w:sz="0" w:space="0" w:color="auto"/>
      </w:divBdr>
    </w:div>
    <w:div w:id="732968702">
      <w:marLeft w:val="0"/>
      <w:marRight w:val="0"/>
      <w:marTop w:val="0"/>
      <w:marBottom w:val="0"/>
      <w:divBdr>
        <w:top w:val="none" w:sz="0" w:space="0" w:color="auto"/>
        <w:left w:val="none" w:sz="0" w:space="0" w:color="auto"/>
        <w:bottom w:val="none" w:sz="0" w:space="0" w:color="auto"/>
        <w:right w:val="none" w:sz="0" w:space="0" w:color="auto"/>
      </w:divBdr>
      <w:divsChild>
        <w:div w:id="732967661">
          <w:marLeft w:val="0"/>
          <w:marRight w:val="0"/>
          <w:marTop w:val="0"/>
          <w:marBottom w:val="0"/>
          <w:divBdr>
            <w:top w:val="none" w:sz="0" w:space="0" w:color="auto"/>
            <w:left w:val="none" w:sz="0" w:space="0" w:color="auto"/>
            <w:bottom w:val="none" w:sz="0" w:space="0" w:color="auto"/>
            <w:right w:val="none" w:sz="0" w:space="0" w:color="auto"/>
          </w:divBdr>
          <w:divsChild>
            <w:div w:id="732967544">
              <w:marLeft w:val="0"/>
              <w:marRight w:val="0"/>
              <w:marTop w:val="0"/>
              <w:marBottom w:val="0"/>
              <w:divBdr>
                <w:top w:val="none" w:sz="0" w:space="0" w:color="auto"/>
                <w:left w:val="none" w:sz="0" w:space="0" w:color="auto"/>
                <w:bottom w:val="none" w:sz="0" w:space="0" w:color="auto"/>
                <w:right w:val="none" w:sz="0" w:space="0" w:color="auto"/>
              </w:divBdr>
              <w:divsChild>
                <w:div w:id="732966662">
                  <w:marLeft w:val="0"/>
                  <w:marRight w:val="0"/>
                  <w:marTop w:val="0"/>
                  <w:marBottom w:val="0"/>
                  <w:divBdr>
                    <w:top w:val="none" w:sz="0" w:space="0" w:color="auto"/>
                    <w:left w:val="none" w:sz="0" w:space="0" w:color="auto"/>
                    <w:bottom w:val="none" w:sz="0" w:space="0" w:color="auto"/>
                    <w:right w:val="none" w:sz="0" w:space="0" w:color="auto"/>
                  </w:divBdr>
                  <w:divsChild>
                    <w:div w:id="732968199">
                      <w:marLeft w:val="0"/>
                      <w:marRight w:val="0"/>
                      <w:marTop w:val="0"/>
                      <w:marBottom w:val="0"/>
                      <w:divBdr>
                        <w:top w:val="none" w:sz="0" w:space="0" w:color="auto"/>
                        <w:left w:val="none" w:sz="0" w:space="0" w:color="auto"/>
                        <w:bottom w:val="none" w:sz="0" w:space="0" w:color="auto"/>
                        <w:right w:val="none" w:sz="0" w:space="0" w:color="auto"/>
                      </w:divBdr>
                      <w:divsChild>
                        <w:div w:id="732968603">
                          <w:marLeft w:val="0"/>
                          <w:marRight w:val="0"/>
                          <w:marTop w:val="0"/>
                          <w:marBottom w:val="0"/>
                          <w:divBdr>
                            <w:top w:val="none" w:sz="0" w:space="0" w:color="auto"/>
                            <w:left w:val="none" w:sz="0" w:space="0" w:color="auto"/>
                            <w:bottom w:val="none" w:sz="0" w:space="0" w:color="auto"/>
                            <w:right w:val="none" w:sz="0" w:space="0" w:color="auto"/>
                          </w:divBdr>
                          <w:divsChild>
                            <w:div w:id="73296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7999">
          <w:marLeft w:val="0"/>
          <w:marRight w:val="0"/>
          <w:marTop w:val="0"/>
          <w:marBottom w:val="0"/>
          <w:divBdr>
            <w:top w:val="none" w:sz="0" w:space="0" w:color="auto"/>
            <w:left w:val="none" w:sz="0" w:space="0" w:color="auto"/>
            <w:bottom w:val="none" w:sz="0" w:space="0" w:color="auto"/>
            <w:right w:val="none" w:sz="0" w:space="0" w:color="auto"/>
          </w:divBdr>
        </w:div>
        <w:div w:id="732968373">
          <w:marLeft w:val="0"/>
          <w:marRight w:val="0"/>
          <w:marTop w:val="0"/>
          <w:marBottom w:val="0"/>
          <w:divBdr>
            <w:top w:val="none" w:sz="0" w:space="0" w:color="auto"/>
            <w:left w:val="none" w:sz="0" w:space="0" w:color="auto"/>
            <w:bottom w:val="none" w:sz="0" w:space="0" w:color="auto"/>
            <w:right w:val="none" w:sz="0" w:space="0" w:color="auto"/>
          </w:divBdr>
          <w:divsChild>
            <w:div w:id="73296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03">
      <w:marLeft w:val="0"/>
      <w:marRight w:val="0"/>
      <w:marTop w:val="0"/>
      <w:marBottom w:val="0"/>
      <w:divBdr>
        <w:top w:val="none" w:sz="0" w:space="0" w:color="auto"/>
        <w:left w:val="none" w:sz="0" w:space="0" w:color="auto"/>
        <w:bottom w:val="none" w:sz="0" w:space="0" w:color="auto"/>
        <w:right w:val="none" w:sz="0" w:space="0" w:color="auto"/>
      </w:divBdr>
    </w:div>
    <w:div w:id="732968705">
      <w:marLeft w:val="0"/>
      <w:marRight w:val="0"/>
      <w:marTop w:val="0"/>
      <w:marBottom w:val="0"/>
      <w:divBdr>
        <w:top w:val="none" w:sz="0" w:space="0" w:color="auto"/>
        <w:left w:val="none" w:sz="0" w:space="0" w:color="auto"/>
        <w:bottom w:val="none" w:sz="0" w:space="0" w:color="auto"/>
        <w:right w:val="none" w:sz="0" w:space="0" w:color="auto"/>
      </w:divBdr>
    </w:div>
    <w:div w:id="732968706">
      <w:marLeft w:val="0"/>
      <w:marRight w:val="0"/>
      <w:marTop w:val="0"/>
      <w:marBottom w:val="0"/>
      <w:divBdr>
        <w:top w:val="none" w:sz="0" w:space="0" w:color="auto"/>
        <w:left w:val="none" w:sz="0" w:space="0" w:color="auto"/>
        <w:bottom w:val="none" w:sz="0" w:space="0" w:color="auto"/>
        <w:right w:val="none" w:sz="0" w:space="0" w:color="auto"/>
      </w:divBdr>
    </w:div>
    <w:div w:id="732968707">
      <w:marLeft w:val="0"/>
      <w:marRight w:val="0"/>
      <w:marTop w:val="0"/>
      <w:marBottom w:val="0"/>
      <w:divBdr>
        <w:top w:val="none" w:sz="0" w:space="0" w:color="auto"/>
        <w:left w:val="none" w:sz="0" w:space="0" w:color="auto"/>
        <w:bottom w:val="none" w:sz="0" w:space="0" w:color="auto"/>
        <w:right w:val="none" w:sz="0" w:space="0" w:color="auto"/>
      </w:divBdr>
      <w:divsChild>
        <w:div w:id="732967133">
          <w:marLeft w:val="0"/>
          <w:marRight w:val="0"/>
          <w:marTop w:val="0"/>
          <w:marBottom w:val="0"/>
          <w:divBdr>
            <w:top w:val="none" w:sz="0" w:space="0" w:color="auto"/>
            <w:left w:val="none" w:sz="0" w:space="0" w:color="auto"/>
            <w:bottom w:val="none" w:sz="0" w:space="0" w:color="auto"/>
            <w:right w:val="none" w:sz="0" w:space="0" w:color="auto"/>
          </w:divBdr>
          <w:divsChild>
            <w:div w:id="73296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11">
      <w:marLeft w:val="0"/>
      <w:marRight w:val="0"/>
      <w:marTop w:val="0"/>
      <w:marBottom w:val="0"/>
      <w:divBdr>
        <w:top w:val="none" w:sz="0" w:space="0" w:color="auto"/>
        <w:left w:val="none" w:sz="0" w:space="0" w:color="auto"/>
        <w:bottom w:val="none" w:sz="0" w:space="0" w:color="auto"/>
        <w:right w:val="none" w:sz="0" w:space="0" w:color="auto"/>
      </w:divBdr>
    </w:div>
    <w:div w:id="732968712">
      <w:marLeft w:val="0"/>
      <w:marRight w:val="0"/>
      <w:marTop w:val="0"/>
      <w:marBottom w:val="0"/>
      <w:divBdr>
        <w:top w:val="none" w:sz="0" w:space="0" w:color="auto"/>
        <w:left w:val="none" w:sz="0" w:space="0" w:color="auto"/>
        <w:bottom w:val="none" w:sz="0" w:space="0" w:color="auto"/>
        <w:right w:val="none" w:sz="0" w:space="0" w:color="auto"/>
      </w:divBdr>
    </w:div>
    <w:div w:id="732968713">
      <w:marLeft w:val="0"/>
      <w:marRight w:val="0"/>
      <w:marTop w:val="0"/>
      <w:marBottom w:val="0"/>
      <w:divBdr>
        <w:top w:val="none" w:sz="0" w:space="0" w:color="auto"/>
        <w:left w:val="none" w:sz="0" w:space="0" w:color="auto"/>
        <w:bottom w:val="none" w:sz="0" w:space="0" w:color="auto"/>
        <w:right w:val="none" w:sz="0" w:space="0" w:color="auto"/>
      </w:divBdr>
      <w:divsChild>
        <w:div w:id="732966743">
          <w:marLeft w:val="0"/>
          <w:marRight w:val="0"/>
          <w:marTop w:val="0"/>
          <w:marBottom w:val="0"/>
          <w:divBdr>
            <w:top w:val="none" w:sz="0" w:space="0" w:color="auto"/>
            <w:left w:val="none" w:sz="0" w:space="0" w:color="auto"/>
            <w:bottom w:val="none" w:sz="0" w:space="0" w:color="auto"/>
            <w:right w:val="none" w:sz="0" w:space="0" w:color="auto"/>
          </w:divBdr>
          <w:divsChild>
            <w:div w:id="732967007">
              <w:marLeft w:val="0"/>
              <w:marRight w:val="0"/>
              <w:marTop w:val="0"/>
              <w:marBottom w:val="0"/>
              <w:divBdr>
                <w:top w:val="none" w:sz="0" w:space="0" w:color="auto"/>
                <w:left w:val="none" w:sz="0" w:space="0" w:color="auto"/>
                <w:bottom w:val="none" w:sz="0" w:space="0" w:color="auto"/>
                <w:right w:val="none" w:sz="0" w:space="0" w:color="auto"/>
              </w:divBdr>
              <w:divsChild>
                <w:div w:id="73296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258">
          <w:marLeft w:val="0"/>
          <w:marRight w:val="0"/>
          <w:marTop w:val="0"/>
          <w:marBottom w:val="0"/>
          <w:divBdr>
            <w:top w:val="none" w:sz="0" w:space="0" w:color="auto"/>
            <w:left w:val="none" w:sz="0" w:space="0" w:color="auto"/>
            <w:bottom w:val="none" w:sz="0" w:space="0" w:color="auto"/>
            <w:right w:val="none" w:sz="0" w:space="0" w:color="auto"/>
          </w:divBdr>
        </w:div>
      </w:divsChild>
    </w:div>
    <w:div w:id="732968716">
      <w:marLeft w:val="0"/>
      <w:marRight w:val="0"/>
      <w:marTop w:val="0"/>
      <w:marBottom w:val="0"/>
      <w:divBdr>
        <w:top w:val="none" w:sz="0" w:space="0" w:color="auto"/>
        <w:left w:val="none" w:sz="0" w:space="0" w:color="auto"/>
        <w:bottom w:val="none" w:sz="0" w:space="0" w:color="auto"/>
        <w:right w:val="none" w:sz="0" w:space="0" w:color="auto"/>
      </w:divBdr>
      <w:divsChild>
        <w:div w:id="732966669">
          <w:marLeft w:val="720"/>
          <w:marRight w:val="720"/>
          <w:marTop w:val="100"/>
          <w:marBottom w:val="100"/>
          <w:divBdr>
            <w:top w:val="none" w:sz="0" w:space="0" w:color="auto"/>
            <w:left w:val="none" w:sz="0" w:space="0" w:color="auto"/>
            <w:bottom w:val="none" w:sz="0" w:space="0" w:color="auto"/>
            <w:right w:val="none" w:sz="0" w:space="0" w:color="auto"/>
          </w:divBdr>
        </w:div>
      </w:divsChild>
    </w:div>
    <w:div w:id="732968717">
      <w:marLeft w:val="0"/>
      <w:marRight w:val="0"/>
      <w:marTop w:val="0"/>
      <w:marBottom w:val="0"/>
      <w:divBdr>
        <w:top w:val="none" w:sz="0" w:space="0" w:color="auto"/>
        <w:left w:val="none" w:sz="0" w:space="0" w:color="auto"/>
        <w:bottom w:val="none" w:sz="0" w:space="0" w:color="auto"/>
        <w:right w:val="none" w:sz="0" w:space="0" w:color="auto"/>
      </w:divBdr>
    </w:div>
    <w:div w:id="732968719">
      <w:marLeft w:val="0"/>
      <w:marRight w:val="0"/>
      <w:marTop w:val="0"/>
      <w:marBottom w:val="0"/>
      <w:divBdr>
        <w:top w:val="none" w:sz="0" w:space="0" w:color="auto"/>
        <w:left w:val="none" w:sz="0" w:space="0" w:color="auto"/>
        <w:bottom w:val="none" w:sz="0" w:space="0" w:color="auto"/>
        <w:right w:val="none" w:sz="0" w:space="0" w:color="auto"/>
      </w:divBdr>
    </w:div>
    <w:div w:id="732968722">
      <w:marLeft w:val="0"/>
      <w:marRight w:val="0"/>
      <w:marTop w:val="0"/>
      <w:marBottom w:val="0"/>
      <w:divBdr>
        <w:top w:val="none" w:sz="0" w:space="0" w:color="auto"/>
        <w:left w:val="none" w:sz="0" w:space="0" w:color="auto"/>
        <w:bottom w:val="none" w:sz="0" w:space="0" w:color="auto"/>
        <w:right w:val="none" w:sz="0" w:space="0" w:color="auto"/>
      </w:divBdr>
    </w:div>
    <w:div w:id="732968724">
      <w:marLeft w:val="0"/>
      <w:marRight w:val="0"/>
      <w:marTop w:val="0"/>
      <w:marBottom w:val="0"/>
      <w:divBdr>
        <w:top w:val="none" w:sz="0" w:space="0" w:color="auto"/>
        <w:left w:val="none" w:sz="0" w:space="0" w:color="auto"/>
        <w:bottom w:val="none" w:sz="0" w:space="0" w:color="auto"/>
        <w:right w:val="none" w:sz="0" w:space="0" w:color="auto"/>
      </w:divBdr>
      <w:divsChild>
        <w:div w:id="732967653">
          <w:marLeft w:val="0"/>
          <w:marRight w:val="0"/>
          <w:marTop w:val="0"/>
          <w:marBottom w:val="0"/>
          <w:divBdr>
            <w:top w:val="none" w:sz="0" w:space="0" w:color="auto"/>
            <w:left w:val="none" w:sz="0" w:space="0" w:color="auto"/>
            <w:bottom w:val="none" w:sz="0" w:space="0" w:color="auto"/>
            <w:right w:val="none" w:sz="0" w:space="0" w:color="auto"/>
          </w:divBdr>
        </w:div>
        <w:div w:id="732967856">
          <w:marLeft w:val="0"/>
          <w:marRight w:val="0"/>
          <w:marTop w:val="0"/>
          <w:marBottom w:val="0"/>
          <w:divBdr>
            <w:top w:val="none" w:sz="0" w:space="0" w:color="auto"/>
            <w:left w:val="none" w:sz="0" w:space="0" w:color="auto"/>
            <w:bottom w:val="none" w:sz="0" w:space="0" w:color="auto"/>
            <w:right w:val="none" w:sz="0" w:space="0" w:color="auto"/>
          </w:divBdr>
        </w:div>
        <w:div w:id="732968015">
          <w:marLeft w:val="0"/>
          <w:marRight w:val="0"/>
          <w:marTop w:val="0"/>
          <w:marBottom w:val="0"/>
          <w:divBdr>
            <w:top w:val="none" w:sz="0" w:space="0" w:color="auto"/>
            <w:left w:val="none" w:sz="0" w:space="0" w:color="auto"/>
            <w:bottom w:val="none" w:sz="0" w:space="0" w:color="auto"/>
            <w:right w:val="none" w:sz="0" w:space="0" w:color="auto"/>
          </w:divBdr>
        </w:div>
        <w:div w:id="732968321">
          <w:marLeft w:val="0"/>
          <w:marRight w:val="0"/>
          <w:marTop w:val="0"/>
          <w:marBottom w:val="0"/>
          <w:divBdr>
            <w:top w:val="none" w:sz="0" w:space="0" w:color="auto"/>
            <w:left w:val="none" w:sz="0" w:space="0" w:color="auto"/>
            <w:bottom w:val="none" w:sz="0" w:space="0" w:color="auto"/>
            <w:right w:val="none" w:sz="0" w:space="0" w:color="auto"/>
          </w:divBdr>
        </w:div>
        <w:div w:id="732968478">
          <w:marLeft w:val="0"/>
          <w:marRight w:val="0"/>
          <w:marTop w:val="0"/>
          <w:marBottom w:val="0"/>
          <w:divBdr>
            <w:top w:val="none" w:sz="0" w:space="0" w:color="auto"/>
            <w:left w:val="none" w:sz="0" w:space="0" w:color="auto"/>
            <w:bottom w:val="none" w:sz="0" w:space="0" w:color="auto"/>
            <w:right w:val="none" w:sz="0" w:space="0" w:color="auto"/>
          </w:divBdr>
        </w:div>
        <w:div w:id="732969077">
          <w:marLeft w:val="0"/>
          <w:marRight w:val="0"/>
          <w:marTop w:val="0"/>
          <w:marBottom w:val="0"/>
          <w:divBdr>
            <w:top w:val="none" w:sz="0" w:space="0" w:color="auto"/>
            <w:left w:val="none" w:sz="0" w:space="0" w:color="auto"/>
            <w:bottom w:val="none" w:sz="0" w:space="0" w:color="auto"/>
            <w:right w:val="none" w:sz="0" w:space="0" w:color="auto"/>
          </w:divBdr>
        </w:div>
        <w:div w:id="732969216">
          <w:marLeft w:val="0"/>
          <w:marRight w:val="0"/>
          <w:marTop w:val="0"/>
          <w:marBottom w:val="0"/>
          <w:divBdr>
            <w:top w:val="none" w:sz="0" w:space="0" w:color="auto"/>
            <w:left w:val="none" w:sz="0" w:space="0" w:color="auto"/>
            <w:bottom w:val="none" w:sz="0" w:space="0" w:color="auto"/>
            <w:right w:val="none" w:sz="0" w:space="0" w:color="auto"/>
          </w:divBdr>
        </w:div>
        <w:div w:id="732969223">
          <w:marLeft w:val="0"/>
          <w:marRight w:val="0"/>
          <w:marTop w:val="0"/>
          <w:marBottom w:val="0"/>
          <w:divBdr>
            <w:top w:val="none" w:sz="0" w:space="0" w:color="auto"/>
            <w:left w:val="none" w:sz="0" w:space="0" w:color="auto"/>
            <w:bottom w:val="none" w:sz="0" w:space="0" w:color="auto"/>
            <w:right w:val="none" w:sz="0" w:space="0" w:color="auto"/>
          </w:divBdr>
        </w:div>
        <w:div w:id="732969249">
          <w:marLeft w:val="0"/>
          <w:marRight w:val="0"/>
          <w:marTop w:val="0"/>
          <w:marBottom w:val="0"/>
          <w:divBdr>
            <w:top w:val="none" w:sz="0" w:space="0" w:color="auto"/>
            <w:left w:val="none" w:sz="0" w:space="0" w:color="auto"/>
            <w:bottom w:val="none" w:sz="0" w:space="0" w:color="auto"/>
            <w:right w:val="none" w:sz="0" w:space="0" w:color="auto"/>
          </w:divBdr>
        </w:div>
      </w:divsChild>
    </w:div>
    <w:div w:id="732968726">
      <w:marLeft w:val="0"/>
      <w:marRight w:val="0"/>
      <w:marTop w:val="0"/>
      <w:marBottom w:val="0"/>
      <w:divBdr>
        <w:top w:val="none" w:sz="0" w:space="0" w:color="auto"/>
        <w:left w:val="none" w:sz="0" w:space="0" w:color="auto"/>
        <w:bottom w:val="none" w:sz="0" w:space="0" w:color="auto"/>
        <w:right w:val="none" w:sz="0" w:space="0" w:color="auto"/>
      </w:divBdr>
      <w:divsChild>
        <w:div w:id="732966893">
          <w:marLeft w:val="0"/>
          <w:marRight w:val="0"/>
          <w:marTop w:val="0"/>
          <w:marBottom w:val="0"/>
          <w:divBdr>
            <w:top w:val="none" w:sz="0" w:space="0" w:color="auto"/>
            <w:left w:val="none" w:sz="0" w:space="0" w:color="auto"/>
            <w:bottom w:val="none" w:sz="0" w:space="0" w:color="auto"/>
            <w:right w:val="none" w:sz="0" w:space="0" w:color="auto"/>
          </w:divBdr>
          <w:divsChild>
            <w:div w:id="732968810">
              <w:marLeft w:val="0"/>
              <w:marRight w:val="0"/>
              <w:marTop w:val="0"/>
              <w:marBottom w:val="0"/>
              <w:divBdr>
                <w:top w:val="none" w:sz="0" w:space="0" w:color="auto"/>
                <w:left w:val="none" w:sz="0" w:space="0" w:color="auto"/>
                <w:bottom w:val="none" w:sz="0" w:space="0" w:color="auto"/>
                <w:right w:val="none" w:sz="0" w:space="0" w:color="auto"/>
              </w:divBdr>
              <w:divsChild>
                <w:div w:id="732968270">
                  <w:marLeft w:val="0"/>
                  <w:marRight w:val="0"/>
                  <w:marTop w:val="0"/>
                  <w:marBottom w:val="0"/>
                  <w:divBdr>
                    <w:top w:val="none" w:sz="0" w:space="0" w:color="auto"/>
                    <w:left w:val="none" w:sz="0" w:space="0" w:color="auto"/>
                    <w:bottom w:val="none" w:sz="0" w:space="0" w:color="auto"/>
                    <w:right w:val="none" w:sz="0" w:space="0" w:color="auto"/>
                  </w:divBdr>
                  <w:divsChild>
                    <w:div w:id="732967987">
                      <w:marLeft w:val="0"/>
                      <w:marRight w:val="0"/>
                      <w:marTop w:val="0"/>
                      <w:marBottom w:val="0"/>
                      <w:divBdr>
                        <w:top w:val="none" w:sz="0" w:space="0" w:color="auto"/>
                        <w:left w:val="none" w:sz="0" w:space="0" w:color="auto"/>
                        <w:bottom w:val="none" w:sz="0" w:space="0" w:color="auto"/>
                        <w:right w:val="none" w:sz="0" w:space="0" w:color="auto"/>
                      </w:divBdr>
                      <w:divsChild>
                        <w:div w:id="732966898">
                          <w:marLeft w:val="0"/>
                          <w:marRight w:val="0"/>
                          <w:marTop w:val="0"/>
                          <w:marBottom w:val="0"/>
                          <w:divBdr>
                            <w:top w:val="none" w:sz="0" w:space="0" w:color="auto"/>
                            <w:left w:val="none" w:sz="0" w:space="0" w:color="auto"/>
                            <w:bottom w:val="none" w:sz="0" w:space="0" w:color="auto"/>
                            <w:right w:val="none" w:sz="0" w:space="0" w:color="auto"/>
                          </w:divBdr>
                          <w:divsChild>
                            <w:div w:id="73296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8732">
      <w:marLeft w:val="0"/>
      <w:marRight w:val="0"/>
      <w:marTop w:val="0"/>
      <w:marBottom w:val="0"/>
      <w:divBdr>
        <w:top w:val="none" w:sz="0" w:space="0" w:color="auto"/>
        <w:left w:val="none" w:sz="0" w:space="0" w:color="auto"/>
        <w:bottom w:val="none" w:sz="0" w:space="0" w:color="auto"/>
        <w:right w:val="none" w:sz="0" w:space="0" w:color="auto"/>
      </w:divBdr>
      <w:divsChild>
        <w:div w:id="732967029">
          <w:marLeft w:val="0"/>
          <w:marRight w:val="0"/>
          <w:marTop w:val="0"/>
          <w:marBottom w:val="0"/>
          <w:divBdr>
            <w:top w:val="none" w:sz="0" w:space="0" w:color="auto"/>
            <w:left w:val="none" w:sz="0" w:space="0" w:color="auto"/>
            <w:bottom w:val="none" w:sz="0" w:space="0" w:color="auto"/>
            <w:right w:val="none" w:sz="0" w:space="0" w:color="auto"/>
          </w:divBdr>
          <w:divsChild>
            <w:div w:id="732968483">
              <w:marLeft w:val="0"/>
              <w:marRight w:val="0"/>
              <w:marTop w:val="0"/>
              <w:marBottom w:val="0"/>
              <w:divBdr>
                <w:top w:val="none" w:sz="0" w:space="0" w:color="auto"/>
                <w:left w:val="none" w:sz="0" w:space="0" w:color="auto"/>
                <w:bottom w:val="none" w:sz="0" w:space="0" w:color="auto"/>
                <w:right w:val="none" w:sz="0" w:space="0" w:color="auto"/>
              </w:divBdr>
              <w:divsChild>
                <w:div w:id="732968410">
                  <w:marLeft w:val="0"/>
                  <w:marRight w:val="0"/>
                  <w:marTop w:val="0"/>
                  <w:marBottom w:val="0"/>
                  <w:divBdr>
                    <w:top w:val="none" w:sz="0" w:space="0" w:color="auto"/>
                    <w:left w:val="none" w:sz="0" w:space="0" w:color="auto"/>
                    <w:bottom w:val="none" w:sz="0" w:space="0" w:color="auto"/>
                    <w:right w:val="none" w:sz="0" w:space="0" w:color="auto"/>
                  </w:divBdr>
                  <w:divsChild>
                    <w:div w:id="73296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156">
          <w:marLeft w:val="0"/>
          <w:marRight w:val="0"/>
          <w:marTop w:val="0"/>
          <w:marBottom w:val="0"/>
          <w:divBdr>
            <w:top w:val="none" w:sz="0" w:space="0" w:color="auto"/>
            <w:left w:val="none" w:sz="0" w:space="0" w:color="auto"/>
            <w:bottom w:val="none" w:sz="0" w:space="0" w:color="auto"/>
            <w:right w:val="none" w:sz="0" w:space="0" w:color="auto"/>
          </w:divBdr>
          <w:divsChild>
            <w:div w:id="732967145">
              <w:marLeft w:val="0"/>
              <w:marRight w:val="0"/>
              <w:marTop w:val="0"/>
              <w:marBottom w:val="0"/>
              <w:divBdr>
                <w:top w:val="none" w:sz="0" w:space="0" w:color="auto"/>
                <w:left w:val="none" w:sz="0" w:space="0" w:color="auto"/>
                <w:bottom w:val="none" w:sz="0" w:space="0" w:color="auto"/>
                <w:right w:val="none" w:sz="0" w:space="0" w:color="auto"/>
              </w:divBdr>
              <w:divsChild>
                <w:div w:id="732968998">
                  <w:marLeft w:val="0"/>
                  <w:marRight w:val="0"/>
                  <w:marTop w:val="0"/>
                  <w:marBottom w:val="0"/>
                  <w:divBdr>
                    <w:top w:val="none" w:sz="0" w:space="0" w:color="auto"/>
                    <w:left w:val="none" w:sz="0" w:space="0" w:color="auto"/>
                    <w:bottom w:val="none" w:sz="0" w:space="0" w:color="auto"/>
                    <w:right w:val="none" w:sz="0" w:space="0" w:color="auto"/>
                  </w:divBdr>
                  <w:divsChild>
                    <w:div w:id="7329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157">
          <w:marLeft w:val="0"/>
          <w:marRight w:val="0"/>
          <w:marTop w:val="0"/>
          <w:marBottom w:val="0"/>
          <w:divBdr>
            <w:top w:val="none" w:sz="0" w:space="0" w:color="auto"/>
            <w:left w:val="none" w:sz="0" w:space="0" w:color="auto"/>
            <w:bottom w:val="none" w:sz="0" w:space="0" w:color="auto"/>
            <w:right w:val="none" w:sz="0" w:space="0" w:color="auto"/>
          </w:divBdr>
          <w:divsChild>
            <w:div w:id="732967500">
              <w:marLeft w:val="0"/>
              <w:marRight w:val="0"/>
              <w:marTop w:val="0"/>
              <w:marBottom w:val="0"/>
              <w:divBdr>
                <w:top w:val="none" w:sz="0" w:space="0" w:color="auto"/>
                <w:left w:val="none" w:sz="0" w:space="0" w:color="auto"/>
                <w:bottom w:val="none" w:sz="0" w:space="0" w:color="auto"/>
                <w:right w:val="none" w:sz="0" w:space="0" w:color="auto"/>
              </w:divBdr>
            </w:div>
          </w:divsChild>
        </w:div>
        <w:div w:id="732968539">
          <w:marLeft w:val="0"/>
          <w:marRight w:val="0"/>
          <w:marTop w:val="0"/>
          <w:marBottom w:val="0"/>
          <w:divBdr>
            <w:top w:val="none" w:sz="0" w:space="0" w:color="auto"/>
            <w:left w:val="none" w:sz="0" w:space="0" w:color="auto"/>
            <w:bottom w:val="none" w:sz="0" w:space="0" w:color="auto"/>
            <w:right w:val="none" w:sz="0" w:space="0" w:color="auto"/>
          </w:divBdr>
          <w:divsChild>
            <w:div w:id="73296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36">
      <w:marLeft w:val="0"/>
      <w:marRight w:val="0"/>
      <w:marTop w:val="0"/>
      <w:marBottom w:val="0"/>
      <w:divBdr>
        <w:top w:val="none" w:sz="0" w:space="0" w:color="auto"/>
        <w:left w:val="none" w:sz="0" w:space="0" w:color="auto"/>
        <w:bottom w:val="none" w:sz="0" w:space="0" w:color="auto"/>
        <w:right w:val="none" w:sz="0" w:space="0" w:color="auto"/>
      </w:divBdr>
      <w:divsChild>
        <w:div w:id="732967654">
          <w:marLeft w:val="600"/>
          <w:marRight w:val="600"/>
          <w:marTop w:val="0"/>
          <w:marBottom w:val="0"/>
          <w:divBdr>
            <w:top w:val="none" w:sz="0" w:space="0" w:color="auto"/>
            <w:left w:val="none" w:sz="0" w:space="0" w:color="auto"/>
            <w:bottom w:val="none" w:sz="0" w:space="0" w:color="auto"/>
            <w:right w:val="none" w:sz="0" w:space="0" w:color="auto"/>
          </w:divBdr>
          <w:divsChild>
            <w:div w:id="732967760">
              <w:marLeft w:val="200"/>
              <w:marRight w:val="200"/>
              <w:marTop w:val="200"/>
              <w:marBottom w:val="200"/>
              <w:divBdr>
                <w:top w:val="none" w:sz="0" w:space="0" w:color="auto"/>
                <w:left w:val="none" w:sz="0" w:space="0" w:color="auto"/>
                <w:bottom w:val="none" w:sz="0" w:space="0" w:color="auto"/>
                <w:right w:val="none" w:sz="0" w:space="0" w:color="auto"/>
              </w:divBdr>
            </w:div>
          </w:divsChild>
        </w:div>
        <w:div w:id="732969253">
          <w:marLeft w:val="160"/>
          <w:marRight w:val="160"/>
          <w:marTop w:val="160"/>
          <w:marBottom w:val="160"/>
          <w:divBdr>
            <w:top w:val="none" w:sz="0" w:space="0" w:color="auto"/>
            <w:left w:val="none" w:sz="0" w:space="0" w:color="auto"/>
            <w:bottom w:val="none" w:sz="0" w:space="0" w:color="auto"/>
            <w:right w:val="none" w:sz="0" w:space="0" w:color="auto"/>
          </w:divBdr>
        </w:div>
      </w:divsChild>
    </w:div>
    <w:div w:id="732968737">
      <w:marLeft w:val="0"/>
      <w:marRight w:val="0"/>
      <w:marTop w:val="0"/>
      <w:marBottom w:val="0"/>
      <w:divBdr>
        <w:top w:val="none" w:sz="0" w:space="0" w:color="auto"/>
        <w:left w:val="none" w:sz="0" w:space="0" w:color="auto"/>
        <w:bottom w:val="none" w:sz="0" w:space="0" w:color="auto"/>
        <w:right w:val="none" w:sz="0" w:space="0" w:color="auto"/>
      </w:divBdr>
    </w:div>
    <w:div w:id="732968738">
      <w:marLeft w:val="0"/>
      <w:marRight w:val="0"/>
      <w:marTop w:val="0"/>
      <w:marBottom w:val="0"/>
      <w:divBdr>
        <w:top w:val="none" w:sz="0" w:space="0" w:color="auto"/>
        <w:left w:val="none" w:sz="0" w:space="0" w:color="auto"/>
        <w:bottom w:val="none" w:sz="0" w:space="0" w:color="auto"/>
        <w:right w:val="none" w:sz="0" w:space="0" w:color="auto"/>
      </w:divBdr>
    </w:div>
    <w:div w:id="732968740">
      <w:marLeft w:val="0"/>
      <w:marRight w:val="0"/>
      <w:marTop w:val="0"/>
      <w:marBottom w:val="0"/>
      <w:divBdr>
        <w:top w:val="none" w:sz="0" w:space="0" w:color="auto"/>
        <w:left w:val="none" w:sz="0" w:space="0" w:color="auto"/>
        <w:bottom w:val="none" w:sz="0" w:space="0" w:color="auto"/>
        <w:right w:val="none" w:sz="0" w:space="0" w:color="auto"/>
      </w:divBdr>
    </w:div>
    <w:div w:id="732968744">
      <w:marLeft w:val="0"/>
      <w:marRight w:val="0"/>
      <w:marTop w:val="0"/>
      <w:marBottom w:val="0"/>
      <w:divBdr>
        <w:top w:val="none" w:sz="0" w:space="0" w:color="auto"/>
        <w:left w:val="none" w:sz="0" w:space="0" w:color="auto"/>
        <w:bottom w:val="none" w:sz="0" w:space="0" w:color="auto"/>
        <w:right w:val="none" w:sz="0" w:space="0" w:color="auto"/>
      </w:divBdr>
    </w:div>
    <w:div w:id="732968745">
      <w:marLeft w:val="0"/>
      <w:marRight w:val="0"/>
      <w:marTop w:val="0"/>
      <w:marBottom w:val="0"/>
      <w:divBdr>
        <w:top w:val="none" w:sz="0" w:space="0" w:color="auto"/>
        <w:left w:val="none" w:sz="0" w:space="0" w:color="auto"/>
        <w:bottom w:val="none" w:sz="0" w:space="0" w:color="auto"/>
        <w:right w:val="none" w:sz="0" w:space="0" w:color="auto"/>
      </w:divBdr>
    </w:div>
    <w:div w:id="732968746">
      <w:marLeft w:val="0"/>
      <w:marRight w:val="0"/>
      <w:marTop w:val="0"/>
      <w:marBottom w:val="0"/>
      <w:divBdr>
        <w:top w:val="none" w:sz="0" w:space="0" w:color="auto"/>
        <w:left w:val="none" w:sz="0" w:space="0" w:color="auto"/>
        <w:bottom w:val="none" w:sz="0" w:space="0" w:color="auto"/>
        <w:right w:val="none" w:sz="0" w:space="0" w:color="auto"/>
      </w:divBdr>
    </w:div>
    <w:div w:id="732968747">
      <w:marLeft w:val="0"/>
      <w:marRight w:val="0"/>
      <w:marTop w:val="0"/>
      <w:marBottom w:val="0"/>
      <w:divBdr>
        <w:top w:val="none" w:sz="0" w:space="0" w:color="auto"/>
        <w:left w:val="none" w:sz="0" w:space="0" w:color="auto"/>
        <w:bottom w:val="none" w:sz="0" w:space="0" w:color="auto"/>
        <w:right w:val="none" w:sz="0" w:space="0" w:color="auto"/>
      </w:divBdr>
    </w:div>
    <w:div w:id="732968748">
      <w:marLeft w:val="0"/>
      <w:marRight w:val="0"/>
      <w:marTop w:val="0"/>
      <w:marBottom w:val="0"/>
      <w:divBdr>
        <w:top w:val="none" w:sz="0" w:space="0" w:color="auto"/>
        <w:left w:val="none" w:sz="0" w:space="0" w:color="auto"/>
        <w:bottom w:val="none" w:sz="0" w:space="0" w:color="auto"/>
        <w:right w:val="none" w:sz="0" w:space="0" w:color="auto"/>
      </w:divBdr>
    </w:div>
    <w:div w:id="732968750">
      <w:marLeft w:val="0"/>
      <w:marRight w:val="0"/>
      <w:marTop w:val="0"/>
      <w:marBottom w:val="0"/>
      <w:divBdr>
        <w:top w:val="none" w:sz="0" w:space="0" w:color="auto"/>
        <w:left w:val="none" w:sz="0" w:space="0" w:color="auto"/>
        <w:bottom w:val="none" w:sz="0" w:space="0" w:color="auto"/>
        <w:right w:val="none" w:sz="0" w:space="0" w:color="auto"/>
      </w:divBdr>
    </w:div>
    <w:div w:id="732968751">
      <w:marLeft w:val="0"/>
      <w:marRight w:val="0"/>
      <w:marTop w:val="0"/>
      <w:marBottom w:val="0"/>
      <w:divBdr>
        <w:top w:val="none" w:sz="0" w:space="0" w:color="auto"/>
        <w:left w:val="none" w:sz="0" w:space="0" w:color="auto"/>
        <w:bottom w:val="none" w:sz="0" w:space="0" w:color="auto"/>
        <w:right w:val="none" w:sz="0" w:space="0" w:color="auto"/>
      </w:divBdr>
    </w:div>
    <w:div w:id="732968754">
      <w:marLeft w:val="0"/>
      <w:marRight w:val="0"/>
      <w:marTop w:val="0"/>
      <w:marBottom w:val="0"/>
      <w:divBdr>
        <w:top w:val="none" w:sz="0" w:space="0" w:color="auto"/>
        <w:left w:val="none" w:sz="0" w:space="0" w:color="auto"/>
        <w:bottom w:val="none" w:sz="0" w:space="0" w:color="auto"/>
        <w:right w:val="none" w:sz="0" w:space="0" w:color="auto"/>
      </w:divBdr>
    </w:div>
    <w:div w:id="732968756">
      <w:marLeft w:val="0"/>
      <w:marRight w:val="0"/>
      <w:marTop w:val="0"/>
      <w:marBottom w:val="0"/>
      <w:divBdr>
        <w:top w:val="none" w:sz="0" w:space="0" w:color="auto"/>
        <w:left w:val="none" w:sz="0" w:space="0" w:color="auto"/>
        <w:bottom w:val="none" w:sz="0" w:space="0" w:color="auto"/>
        <w:right w:val="none" w:sz="0" w:space="0" w:color="auto"/>
      </w:divBdr>
    </w:div>
    <w:div w:id="732968758">
      <w:marLeft w:val="0"/>
      <w:marRight w:val="0"/>
      <w:marTop w:val="0"/>
      <w:marBottom w:val="0"/>
      <w:divBdr>
        <w:top w:val="none" w:sz="0" w:space="0" w:color="auto"/>
        <w:left w:val="none" w:sz="0" w:space="0" w:color="auto"/>
        <w:bottom w:val="none" w:sz="0" w:space="0" w:color="auto"/>
        <w:right w:val="none" w:sz="0" w:space="0" w:color="auto"/>
      </w:divBdr>
      <w:divsChild>
        <w:div w:id="732969159">
          <w:marLeft w:val="0"/>
          <w:marRight w:val="0"/>
          <w:marTop w:val="0"/>
          <w:marBottom w:val="0"/>
          <w:divBdr>
            <w:top w:val="none" w:sz="0" w:space="0" w:color="auto"/>
            <w:left w:val="none" w:sz="0" w:space="0" w:color="auto"/>
            <w:bottom w:val="none" w:sz="0" w:space="0" w:color="auto"/>
            <w:right w:val="none" w:sz="0" w:space="0" w:color="auto"/>
          </w:divBdr>
          <w:divsChild>
            <w:div w:id="73296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60">
      <w:marLeft w:val="0"/>
      <w:marRight w:val="0"/>
      <w:marTop w:val="0"/>
      <w:marBottom w:val="0"/>
      <w:divBdr>
        <w:top w:val="none" w:sz="0" w:space="0" w:color="auto"/>
        <w:left w:val="none" w:sz="0" w:space="0" w:color="auto"/>
        <w:bottom w:val="none" w:sz="0" w:space="0" w:color="auto"/>
        <w:right w:val="none" w:sz="0" w:space="0" w:color="auto"/>
      </w:divBdr>
    </w:div>
    <w:div w:id="732968761">
      <w:marLeft w:val="0"/>
      <w:marRight w:val="0"/>
      <w:marTop w:val="0"/>
      <w:marBottom w:val="0"/>
      <w:divBdr>
        <w:top w:val="none" w:sz="0" w:space="0" w:color="auto"/>
        <w:left w:val="none" w:sz="0" w:space="0" w:color="auto"/>
        <w:bottom w:val="none" w:sz="0" w:space="0" w:color="auto"/>
        <w:right w:val="none" w:sz="0" w:space="0" w:color="auto"/>
      </w:divBdr>
    </w:div>
    <w:div w:id="732968762">
      <w:marLeft w:val="0"/>
      <w:marRight w:val="0"/>
      <w:marTop w:val="0"/>
      <w:marBottom w:val="0"/>
      <w:divBdr>
        <w:top w:val="none" w:sz="0" w:space="0" w:color="auto"/>
        <w:left w:val="none" w:sz="0" w:space="0" w:color="auto"/>
        <w:bottom w:val="none" w:sz="0" w:space="0" w:color="auto"/>
        <w:right w:val="none" w:sz="0" w:space="0" w:color="auto"/>
      </w:divBdr>
    </w:div>
    <w:div w:id="732968765">
      <w:marLeft w:val="0"/>
      <w:marRight w:val="0"/>
      <w:marTop w:val="0"/>
      <w:marBottom w:val="0"/>
      <w:divBdr>
        <w:top w:val="none" w:sz="0" w:space="0" w:color="auto"/>
        <w:left w:val="none" w:sz="0" w:space="0" w:color="auto"/>
        <w:bottom w:val="none" w:sz="0" w:space="0" w:color="auto"/>
        <w:right w:val="none" w:sz="0" w:space="0" w:color="auto"/>
      </w:divBdr>
    </w:div>
    <w:div w:id="732968769">
      <w:marLeft w:val="0"/>
      <w:marRight w:val="0"/>
      <w:marTop w:val="0"/>
      <w:marBottom w:val="0"/>
      <w:divBdr>
        <w:top w:val="none" w:sz="0" w:space="0" w:color="auto"/>
        <w:left w:val="none" w:sz="0" w:space="0" w:color="auto"/>
        <w:bottom w:val="none" w:sz="0" w:space="0" w:color="auto"/>
        <w:right w:val="none" w:sz="0" w:space="0" w:color="auto"/>
      </w:divBdr>
      <w:divsChild>
        <w:div w:id="732967563">
          <w:marLeft w:val="0"/>
          <w:marRight w:val="0"/>
          <w:marTop w:val="0"/>
          <w:marBottom w:val="0"/>
          <w:divBdr>
            <w:top w:val="none" w:sz="0" w:space="0" w:color="auto"/>
            <w:left w:val="none" w:sz="0" w:space="0" w:color="auto"/>
            <w:bottom w:val="none" w:sz="0" w:space="0" w:color="auto"/>
            <w:right w:val="none" w:sz="0" w:space="0" w:color="auto"/>
          </w:divBdr>
        </w:div>
        <w:div w:id="732968048">
          <w:marLeft w:val="0"/>
          <w:marRight w:val="0"/>
          <w:marTop w:val="0"/>
          <w:marBottom w:val="0"/>
          <w:divBdr>
            <w:top w:val="none" w:sz="0" w:space="0" w:color="auto"/>
            <w:left w:val="none" w:sz="0" w:space="0" w:color="auto"/>
            <w:bottom w:val="none" w:sz="0" w:space="0" w:color="auto"/>
            <w:right w:val="none" w:sz="0" w:space="0" w:color="auto"/>
          </w:divBdr>
          <w:divsChild>
            <w:div w:id="732966712">
              <w:marLeft w:val="0"/>
              <w:marRight w:val="0"/>
              <w:marTop w:val="0"/>
              <w:marBottom w:val="0"/>
              <w:divBdr>
                <w:top w:val="none" w:sz="0" w:space="0" w:color="auto"/>
                <w:left w:val="none" w:sz="0" w:space="0" w:color="auto"/>
                <w:bottom w:val="none" w:sz="0" w:space="0" w:color="auto"/>
                <w:right w:val="none" w:sz="0" w:space="0" w:color="auto"/>
              </w:divBdr>
              <w:divsChild>
                <w:div w:id="732967614">
                  <w:marLeft w:val="0"/>
                  <w:marRight w:val="0"/>
                  <w:marTop w:val="0"/>
                  <w:marBottom w:val="0"/>
                  <w:divBdr>
                    <w:top w:val="none" w:sz="0" w:space="0" w:color="auto"/>
                    <w:left w:val="none" w:sz="0" w:space="0" w:color="auto"/>
                    <w:bottom w:val="none" w:sz="0" w:space="0" w:color="auto"/>
                    <w:right w:val="none" w:sz="0" w:space="0" w:color="auto"/>
                  </w:divBdr>
                  <w:divsChild>
                    <w:div w:id="732968531">
                      <w:marLeft w:val="0"/>
                      <w:marRight w:val="0"/>
                      <w:marTop w:val="0"/>
                      <w:marBottom w:val="0"/>
                      <w:divBdr>
                        <w:top w:val="none" w:sz="0" w:space="0" w:color="auto"/>
                        <w:left w:val="none" w:sz="0" w:space="0" w:color="auto"/>
                        <w:bottom w:val="none" w:sz="0" w:space="0" w:color="auto"/>
                        <w:right w:val="none" w:sz="0" w:space="0" w:color="auto"/>
                      </w:divBdr>
                      <w:divsChild>
                        <w:div w:id="732968815">
                          <w:marLeft w:val="0"/>
                          <w:marRight w:val="0"/>
                          <w:marTop w:val="0"/>
                          <w:marBottom w:val="0"/>
                          <w:divBdr>
                            <w:top w:val="none" w:sz="0" w:space="0" w:color="auto"/>
                            <w:left w:val="none" w:sz="0" w:space="0" w:color="auto"/>
                            <w:bottom w:val="none" w:sz="0" w:space="0" w:color="auto"/>
                            <w:right w:val="none" w:sz="0" w:space="0" w:color="auto"/>
                          </w:divBdr>
                          <w:divsChild>
                            <w:div w:id="732966349">
                              <w:marLeft w:val="0"/>
                              <w:marRight w:val="0"/>
                              <w:marTop w:val="0"/>
                              <w:marBottom w:val="0"/>
                              <w:divBdr>
                                <w:top w:val="none" w:sz="0" w:space="0" w:color="auto"/>
                                <w:left w:val="none" w:sz="0" w:space="0" w:color="auto"/>
                                <w:bottom w:val="none" w:sz="0" w:space="0" w:color="auto"/>
                                <w:right w:val="none" w:sz="0" w:space="0" w:color="auto"/>
                              </w:divBdr>
                              <w:divsChild>
                                <w:div w:id="732969226">
                                  <w:marLeft w:val="0"/>
                                  <w:marRight w:val="0"/>
                                  <w:marTop w:val="0"/>
                                  <w:marBottom w:val="0"/>
                                  <w:divBdr>
                                    <w:top w:val="none" w:sz="0" w:space="0" w:color="auto"/>
                                    <w:left w:val="none" w:sz="0" w:space="0" w:color="auto"/>
                                    <w:bottom w:val="none" w:sz="0" w:space="0" w:color="auto"/>
                                    <w:right w:val="none" w:sz="0" w:space="0" w:color="auto"/>
                                  </w:divBdr>
                                  <w:divsChild>
                                    <w:div w:id="7329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8484">
          <w:marLeft w:val="0"/>
          <w:marRight w:val="0"/>
          <w:marTop w:val="0"/>
          <w:marBottom w:val="0"/>
          <w:divBdr>
            <w:top w:val="none" w:sz="0" w:space="0" w:color="auto"/>
            <w:left w:val="none" w:sz="0" w:space="0" w:color="auto"/>
            <w:bottom w:val="none" w:sz="0" w:space="0" w:color="auto"/>
            <w:right w:val="none" w:sz="0" w:space="0" w:color="auto"/>
          </w:divBdr>
        </w:div>
      </w:divsChild>
    </w:div>
    <w:div w:id="732968770">
      <w:marLeft w:val="0"/>
      <w:marRight w:val="0"/>
      <w:marTop w:val="0"/>
      <w:marBottom w:val="0"/>
      <w:divBdr>
        <w:top w:val="none" w:sz="0" w:space="0" w:color="auto"/>
        <w:left w:val="none" w:sz="0" w:space="0" w:color="auto"/>
        <w:bottom w:val="none" w:sz="0" w:space="0" w:color="auto"/>
        <w:right w:val="none" w:sz="0" w:space="0" w:color="auto"/>
      </w:divBdr>
    </w:div>
    <w:div w:id="732968771">
      <w:marLeft w:val="0"/>
      <w:marRight w:val="0"/>
      <w:marTop w:val="0"/>
      <w:marBottom w:val="0"/>
      <w:divBdr>
        <w:top w:val="none" w:sz="0" w:space="0" w:color="auto"/>
        <w:left w:val="none" w:sz="0" w:space="0" w:color="auto"/>
        <w:bottom w:val="none" w:sz="0" w:space="0" w:color="auto"/>
        <w:right w:val="none" w:sz="0" w:space="0" w:color="auto"/>
      </w:divBdr>
    </w:div>
    <w:div w:id="732968773">
      <w:marLeft w:val="0"/>
      <w:marRight w:val="0"/>
      <w:marTop w:val="0"/>
      <w:marBottom w:val="0"/>
      <w:divBdr>
        <w:top w:val="none" w:sz="0" w:space="0" w:color="auto"/>
        <w:left w:val="none" w:sz="0" w:space="0" w:color="auto"/>
        <w:bottom w:val="none" w:sz="0" w:space="0" w:color="auto"/>
        <w:right w:val="none" w:sz="0" w:space="0" w:color="auto"/>
      </w:divBdr>
    </w:div>
    <w:div w:id="732968777">
      <w:marLeft w:val="0"/>
      <w:marRight w:val="0"/>
      <w:marTop w:val="0"/>
      <w:marBottom w:val="0"/>
      <w:divBdr>
        <w:top w:val="none" w:sz="0" w:space="0" w:color="auto"/>
        <w:left w:val="none" w:sz="0" w:space="0" w:color="auto"/>
        <w:bottom w:val="none" w:sz="0" w:space="0" w:color="auto"/>
        <w:right w:val="none" w:sz="0" w:space="0" w:color="auto"/>
      </w:divBdr>
    </w:div>
    <w:div w:id="732968779">
      <w:marLeft w:val="0"/>
      <w:marRight w:val="0"/>
      <w:marTop w:val="0"/>
      <w:marBottom w:val="0"/>
      <w:divBdr>
        <w:top w:val="none" w:sz="0" w:space="0" w:color="auto"/>
        <w:left w:val="none" w:sz="0" w:space="0" w:color="auto"/>
        <w:bottom w:val="none" w:sz="0" w:space="0" w:color="auto"/>
        <w:right w:val="none" w:sz="0" w:space="0" w:color="auto"/>
      </w:divBdr>
      <w:divsChild>
        <w:div w:id="732966519">
          <w:marLeft w:val="0"/>
          <w:marRight w:val="0"/>
          <w:marTop w:val="0"/>
          <w:marBottom w:val="0"/>
          <w:divBdr>
            <w:top w:val="none" w:sz="0" w:space="0" w:color="auto"/>
            <w:left w:val="none" w:sz="0" w:space="0" w:color="auto"/>
            <w:bottom w:val="none" w:sz="0" w:space="0" w:color="auto"/>
            <w:right w:val="none" w:sz="0" w:space="0" w:color="auto"/>
          </w:divBdr>
          <w:divsChild>
            <w:div w:id="73296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781">
      <w:marLeft w:val="0"/>
      <w:marRight w:val="0"/>
      <w:marTop w:val="0"/>
      <w:marBottom w:val="0"/>
      <w:divBdr>
        <w:top w:val="none" w:sz="0" w:space="0" w:color="auto"/>
        <w:left w:val="none" w:sz="0" w:space="0" w:color="auto"/>
        <w:bottom w:val="none" w:sz="0" w:space="0" w:color="auto"/>
        <w:right w:val="none" w:sz="0" w:space="0" w:color="auto"/>
      </w:divBdr>
    </w:div>
    <w:div w:id="732968785">
      <w:marLeft w:val="0"/>
      <w:marRight w:val="0"/>
      <w:marTop w:val="0"/>
      <w:marBottom w:val="0"/>
      <w:divBdr>
        <w:top w:val="none" w:sz="0" w:space="0" w:color="auto"/>
        <w:left w:val="none" w:sz="0" w:space="0" w:color="auto"/>
        <w:bottom w:val="none" w:sz="0" w:space="0" w:color="auto"/>
        <w:right w:val="none" w:sz="0" w:space="0" w:color="auto"/>
      </w:divBdr>
    </w:div>
    <w:div w:id="732968788">
      <w:marLeft w:val="0"/>
      <w:marRight w:val="0"/>
      <w:marTop w:val="0"/>
      <w:marBottom w:val="0"/>
      <w:divBdr>
        <w:top w:val="none" w:sz="0" w:space="0" w:color="auto"/>
        <w:left w:val="none" w:sz="0" w:space="0" w:color="auto"/>
        <w:bottom w:val="none" w:sz="0" w:space="0" w:color="auto"/>
        <w:right w:val="none" w:sz="0" w:space="0" w:color="auto"/>
      </w:divBdr>
    </w:div>
    <w:div w:id="732968795">
      <w:marLeft w:val="0"/>
      <w:marRight w:val="0"/>
      <w:marTop w:val="0"/>
      <w:marBottom w:val="0"/>
      <w:divBdr>
        <w:top w:val="none" w:sz="0" w:space="0" w:color="auto"/>
        <w:left w:val="none" w:sz="0" w:space="0" w:color="auto"/>
        <w:bottom w:val="none" w:sz="0" w:space="0" w:color="auto"/>
        <w:right w:val="none" w:sz="0" w:space="0" w:color="auto"/>
      </w:divBdr>
      <w:divsChild>
        <w:div w:id="732966569">
          <w:marLeft w:val="0"/>
          <w:marRight w:val="0"/>
          <w:marTop w:val="0"/>
          <w:marBottom w:val="0"/>
          <w:divBdr>
            <w:top w:val="none" w:sz="0" w:space="0" w:color="auto"/>
            <w:left w:val="none" w:sz="0" w:space="0" w:color="auto"/>
            <w:bottom w:val="none" w:sz="0" w:space="0" w:color="auto"/>
            <w:right w:val="none" w:sz="0" w:space="0" w:color="auto"/>
          </w:divBdr>
        </w:div>
      </w:divsChild>
    </w:div>
    <w:div w:id="732968796">
      <w:marLeft w:val="0"/>
      <w:marRight w:val="0"/>
      <w:marTop w:val="0"/>
      <w:marBottom w:val="0"/>
      <w:divBdr>
        <w:top w:val="none" w:sz="0" w:space="0" w:color="auto"/>
        <w:left w:val="none" w:sz="0" w:space="0" w:color="auto"/>
        <w:bottom w:val="none" w:sz="0" w:space="0" w:color="auto"/>
        <w:right w:val="none" w:sz="0" w:space="0" w:color="auto"/>
      </w:divBdr>
    </w:div>
    <w:div w:id="732968799">
      <w:marLeft w:val="0"/>
      <w:marRight w:val="0"/>
      <w:marTop w:val="0"/>
      <w:marBottom w:val="0"/>
      <w:divBdr>
        <w:top w:val="none" w:sz="0" w:space="0" w:color="auto"/>
        <w:left w:val="none" w:sz="0" w:space="0" w:color="auto"/>
        <w:bottom w:val="none" w:sz="0" w:space="0" w:color="auto"/>
        <w:right w:val="none" w:sz="0" w:space="0" w:color="auto"/>
      </w:divBdr>
    </w:div>
    <w:div w:id="732968800">
      <w:marLeft w:val="0"/>
      <w:marRight w:val="0"/>
      <w:marTop w:val="0"/>
      <w:marBottom w:val="0"/>
      <w:divBdr>
        <w:top w:val="none" w:sz="0" w:space="0" w:color="auto"/>
        <w:left w:val="none" w:sz="0" w:space="0" w:color="auto"/>
        <w:bottom w:val="none" w:sz="0" w:space="0" w:color="auto"/>
        <w:right w:val="none" w:sz="0" w:space="0" w:color="auto"/>
      </w:divBdr>
    </w:div>
    <w:div w:id="732968801">
      <w:marLeft w:val="0"/>
      <w:marRight w:val="0"/>
      <w:marTop w:val="0"/>
      <w:marBottom w:val="0"/>
      <w:divBdr>
        <w:top w:val="none" w:sz="0" w:space="0" w:color="auto"/>
        <w:left w:val="none" w:sz="0" w:space="0" w:color="auto"/>
        <w:bottom w:val="none" w:sz="0" w:space="0" w:color="auto"/>
        <w:right w:val="none" w:sz="0" w:space="0" w:color="auto"/>
      </w:divBdr>
    </w:div>
    <w:div w:id="732968802">
      <w:marLeft w:val="0"/>
      <w:marRight w:val="0"/>
      <w:marTop w:val="0"/>
      <w:marBottom w:val="0"/>
      <w:divBdr>
        <w:top w:val="none" w:sz="0" w:space="0" w:color="auto"/>
        <w:left w:val="none" w:sz="0" w:space="0" w:color="auto"/>
        <w:bottom w:val="none" w:sz="0" w:space="0" w:color="auto"/>
        <w:right w:val="none" w:sz="0" w:space="0" w:color="auto"/>
      </w:divBdr>
    </w:div>
    <w:div w:id="732968803">
      <w:marLeft w:val="0"/>
      <w:marRight w:val="0"/>
      <w:marTop w:val="0"/>
      <w:marBottom w:val="0"/>
      <w:divBdr>
        <w:top w:val="none" w:sz="0" w:space="0" w:color="auto"/>
        <w:left w:val="none" w:sz="0" w:space="0" w:color="auto"/>
        <w:bottom w:val="none" w:sz="0" w:space="0" w:color="auto"/>
        <w:right w:val="none" w:sz="0" w:space="0" w:color="auto"/>
      </w:divBdr>
    </w:div>
    <w:div w:id="732968805">
      <w:marLeft w:val="0"/>
      <w:marRight w:val="0"/>
      <w:marTop w:val="0"/>
      <w:marBottom w:val="0"/>
      <w:divBdr>
        <w:top w:val="none" w:sz="0" w:space="0" w:color="auto"/>
        <w:left w:val="none" w:sz="0" w:space="0" w:color="auto"/>
        <w:bottom w:val="none" w:sz="0" w:space="0" w:color="auto"/>
        <w:right w:val="none" w:sz="0" w:space="0" w:color="auto"/>
      </w:divBdr>
    </w:div>
    <w:div w:id="732968807">
      <w:marLeft w:val="0"/>
      <w:marRight w:val="0"/>
      <w:marTop w:val="0"/>
      <w:marBottom w:val="0"/>
      <w:divBdr>
        <w:top w:val="none" w:sz="0" w:space="0" w:color="auto"/>
        <w:left w:val="none" w:sz="0" w:space="0" w:color="auto"/>
        <w:bottom w:val="none" w:sz="0" w:space="0" w:color="auto"/>
        <w:right w:val="none" w:sz="0" w:space="0" w:color="auto"/>
      </w:divBdr>
    </w:div>
    <w:div w:id="732968812">
      <w:marLeft w:val="0"/>
      <w:marRight w:val="0"/>
      <w:marTop w:val="0"/>
      <w:marBottom w:val="0"/>
      <w:divBdr>
        <w:top w:val="none" w:sz="0" w:space="0" w:color="auto"/>
        <w:left w:val="none" w:sz="0" w:space="0" w:color="auto"/>
        <w:bottom w:val="none" w:sz="0" w:space="0" w:color="auto"/>
        <w:right w:val="none" w:sz="0" w:space="0" w:color="auto"/>
      </w:divBdr>
    </w:div>
    <w:div w:id="732968814">
      <w:marLeft w:val="0"/>
      <w:marRight w:val="0"/>
      <w:marTop w:val="0"/>
      <w:marBottom w:val="0"/>
      <w:divBdr>
        <w:top w:val="none" w:sz="0" w:space="0" w:color="auto"/>
        <w:left w:val="none" w:sz="0" w:space="0" w:color="auto"/>
        <w:bottom w:val="none" w:sz="0" w:space="0" w:color="auto"/>
        <w:right w:val="none" w:sz="0" w:space="0" w:color="auto"/>
      </w:divBdr>
    </w:div>
    <w:div w:id="732968819">
      <w:marLeft w:val="0"/>
      <w:marRight w:val="0"/>
      <w:marTop w:val="0"/>
      <w:marBottom w:val="0"/>
      <w:divBdr>
        <w:top w:val="none" w:sz="0" w:space="0" w:color="auto"/>
        <w:left w:val="none" w:sz="0" w:space="0" w:color="auto"/>
        <w:bottom w:val="none" w:sz="0" w:space="0" w:color="auto"/>
        <w:right w:val="none" w:sz="0" w:space="0" w:color="auto"/>
      </w:divBdr>
    </w:div>
    <w:div w:id="732968821">
      <w:marLeft w:val="0"/>
      <w:marRight w:val="0"/>
      <w:marTop w:val="0"/>
      <w:marBottom w:val="0"/>
      <w:divBdr>
        <w:top w:val="none" w:sz="0" w:space="0" w:color="auto"/>
        <w:left w:val="none" w:sz="0" w:space="0" w:color="auto"/>
        <w:bottom w:val="none" w:sz="0" w:space="0" w:color="auto"/>
        <w:right w:val="none" w:sz="0" w:space="0" w:color="auto"/>
      </w:divBdr>
      <w:divsChild>
        <w:div w:id="732966554">
          <w:marLeft w:val="0"/>
          <w:marRight w:val="0"/>
          <w:marTop w:val="0"/>
          <w:marBottom w:val="0"/>
          <w:divBdr>
            <w:top w:val="none" w:sz="0" w:space="0" w:color="auto"/>
            <w:left w:val="none" w:sz="0" w:space="0" w:color="auto"/>
            <w:bottom w:val="none" w:sz="0" w:space="0" w:color="auto"/>
            <w:right w:val="none" w:sz="0" w:space="0" w:color="auto"/>
          </w:divBdr>
          <w:divsChild>
            <w:div w:id="732967552">
              <w:marLeft w:val="0"/>
              <w:marRight w:val="0"/>
              <w:marTop w:val="0"/>
              <w:marBottom w:val="0"/>
              <w:divBdr>
                <w:top w:val="none" w:sz="0" w:space="0" w:color="auto"/>
                <w:left w:val="none" w:sz="0" w:space="0" w:color="auto"/>
                <w:bottom w:val="none" w:sz="0" w:space="0" w:color="auto"/>
                <w:right w:val="none" w:sz="0" w:space="0" w:color="auto"/>
              </w:divBdr>
              <w:divsChild>
                <w:div w:id="732968811">
                  <w:marLeft w:val="0"/>
                  <w:marRight w:val="0"/>
                  <w:marTop w:val="0"/>
                  <w:marBottom w:val="0"/>
                  <w:divBdr>
                    <w:top w:val="none" w:sz="0" w:space="0" w:color="auto"/>
                    <w:left w:val="none" w:sz="0" w:space="0" w:color="auto"/>
                    <w:bottom w:val="none" w:sz="0" w:space="0" w:color="auto"/>
                    <w:right w:val="none" w:sz="0" w:space="0" w:color="auto"/>
                  </w:divBdr>
                  <w:divsChild>
                    <w:div w:id="732967959">
                      <w:marLeft w:val="0"/>
                      <w:marRight w:val="0"/>
                      <w:marTop w:val="0"/>
                      <w:marBottom w:val="0"/>
                      <w:divBdr>
                        <w:top w:val="none" w:sz="0" w:space="0" w:color="auto"/>
                        <w:left w:val="none" w:sz="0" w:space="0" w:color="auto"/>
                        <w:bottom w:val="none" w:sz="0" w:space="0" w:color="auto"/>
                        <w:right w:val="none" w:sz="0" w:space="0" w:color="auto"/>
                      </w:divBdr>
                      <w:divsChild>
                        <w:div w:id="732966522">
                          <w:marLeft w:val="0"/>
                          <w:marRight w:val="0"/>
                          <w:marTop w:val="0"/>
                          <w:marBottom w:val="0"/>
                          <w:divBdr>
                            <w:top w:val="none" w:sz="0" w:space="0" w:color="auto"/>
                            <w:left w:val="none" w:sz="0" w:space="0" w:color="auto"/>
                            <w:bottom w:val="none" w:sz="0" w:space="0" w:color="auto"/>
                            <w:right w:val="none" w:sz="0" w:space="0" w:color="auto"/>
                          </w:divBdr>
                          <w:divsChild>
                            <w:div w:id="732966639">
                              <w:marLeft w:val="0"/>
                              <w:marRight w:val="0"/>
                              <w:marTop w:val="0"/>
                              <w:marBottom w:val="0"/>
                              <w:divBdr>
                                <w:top w:val="none" w:sz="0" w:space="0" w:color="auto"/>
                                <w:left w:val="none" w:sz="0" w:space="0" w:color="auto"/>
                                <w:bottom w:val="none" w:sz="0" w:space="0" w:color="auto"/>
                                <w:right w:val="none" w:sz="0" w:space="0" w:color="auto"/>
                              </w:divBdr>
                              <w:divsChild>
                                <w:div w:id="732967385">
                                  <w:marLeft w:val="0"/>
                                  <w:marRight w:val="0"/>
                                  <w:marTop w:val="0"/>
                                  <w:marBottom w:val="0"/>
                                  <w:divBdr>
                                    <w:top w:val="none" w:sz="0" w:space="0" w:color="auto"/>
                                    <w:left w:val="none" w:sz="0" w:space="0" w:color="auto"/>
                                    <w:bottom w:val="none" w:sz="0" w:space="0" w:color="auto"/>
                                    <w:right w:val="none" w:sz="0" w:space="0" w:color="auto"/>
                                  </w:divBdr>
                                  <w:divsChild>
                                    <w:div w:id="73296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8824">
      <w:marLeft w:val="0"/>
      <w:marRight w:val="0"/>
      <w:marTop w:val="0"/>
      <w:marBottom w:val="0"/>
      <w:divBdr>
        <w:top w:val="none" w:sz="0" w:space="0" w:color="auto"/>
        <w:left w:val="none" w:sz="0" w:space="0" w:color="auto"/>
        <w:bottom w:val="none" w:sz="0" w:space="0" w:color="auto"/>
        <w:right w:val="none" w:sz="0" w:space="0" w:color="auto"/>
      </w:divBdr>
      <w:divsChild>
        <w:div w:id="732966924">
          <w:marLeft w:val="0"/>
          <w:marRight w:val="0"/>
          <w:marTop w:val="0"/>
          <w:marBottom w:val="0"/>
          <w:divBdr>
            <w:top w:val="none" w:sz="0" w:space="0" w:color="auto"/>
            <w:left w:val="none" w:sz="0" w:space="0" w:color="auto"/>
            <w:bottom w:val="none" w:sz="0" w:space="0" w:color="auto"/>
            <w:right w:val="none" w:sz="0" w:space="0" w:color="auto"/>
          </w:divBdr>
        </w:div>
        <w:div w:id="732968296">
          <w:marLeft w:val="0"/>
          <w:marRight w:val="0"/>
          <w:marTop w:val="0"/>
          <w:marBottom w:val="0"/>
          <w:divBdr>
            <w:top w:val="single" w:sz="4" w:space="1" w:color="000000"/>
            <w:left w:val="single" w:sz="4" w:space="4" w:color="000000"/>
            <w:bottom w:val="single" w:sz="4" w:space="1" w:color="000000"/>
            <w:right w:val="single" w:sz="4" w:space="4" w:color="000000"/>
          </w:divBdr>
        </w:div>
        <w:div w:id="732968789">
          <w:marLeft w:val="0"/>
          <w:marRight w:val="0"/>
          <w:marTop w:val="0"/>
          <w:marBottom w:val="0"/>
          <w:divBdr>
            <w:top w:val="single" w:sz="4" w:space="1" w:color="000000"/>
            <w:left w:val="single" w:sz="4" w:space="4" w:color="000000"/>
            <w:bottom w:val="single" w:sz="4" w:space="1" w:color="000000"/>
            <w:right w:val="single" w:sz="4" w:space="4" w:color="000000"/>
          </w:divBdr>
        </w:div>
        <w:div w:id="732968968">
          <w:marLeft w:val="0"/>
          <w:marRight w:val="0"/>
          <w:marTop w:val="0"/>
          <w:marBottom w:val="0"/>
          <w:divBdr>
            <w:top w:val="none" w:sz="0" w:space="0" w:color="auto"/>
            <w:left w:val="none" w:sz="0" w:space="0" w:color="auto"/>
            <w:bottom w:val="none" w:sz="0" w:space="0" w:color="auto"/>
            <w:right w:val="none" w:sz="0" w:space="0" w:color="auto"/>
          </w:divBdr>
        </w:div>
        <w:div w:id="732968993">
          <w:marLeft w:val="0"/>
          <w:marRight w:val="0"/>
          <w:marTop w:val="0"/>
          <w:marBottom w:val="0"/>
          <w:divBdr>
            <w:top w:val="none" w:sz="0" w:space="0" w:color="auto"/>
            <w:left w:val="none" w:sz="0" w:space="0" w:color="auto"/>
            <w:bottom w:val="none" w:sz="0" w:space="0" w:color="auto"/>
            <w:right w:val="none" w:sz="0" w:space="0" w:color="auto"/>
          </w:divBdr>
          <w:divsChild>
            <w:div w:id="73296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826">
      <w:marLeft w:val="0"/>
      <w:marRight w:val="0"/>
      <w:marTop w:val="0"/>
      <w:marBottom w:val="0"/>
      <w:divBdr>
        <w:top w:val="none" w:sz="0" w:space="0" w:color="auto"/>
        <w:left w:val="none" w:sz="0" w:space="0" w:color="auto"/>
        <w:bottom w:val="none" w:sz="0" w:space="0" w:color="auto"/>
        <w:right w:val="none" w:sz="0" w:space="0" w:color="auto"/>
      </w:divBdr>
    </w:div>
    <w:div w:id="732968828">
      <w:marLeft w:val="0"/>
      <w:marRight w:val="0"/>
      <w:marTop w:val="0"/>
      <w:marBottom w:val="0"/>
      <w:divBdr>
        <w:top w:val="none" w:sz="0" w:space="0" w:color="auto"/>
        <w:left w:val="none" w:sz="0" w:space="0" w:color="auto"/>
        <w:bottom w:val="none" w:sz="0" w:space="0" w:color="auto"/>
        <w:right w:val="none" w:sz="0" w:space="0" w:color="auto"/>
      </w:divBdr>
    </w:div>
    <w:div w:id="732968829">
      <w:marLeft w:val="0"/>
      <w:marRight w:val="0"/>
      <w:marTop w:val="0"/>
      <w:marBottom w:val="0"/>
      <w:divBdr>
        <w:top w:val="none" w:sz="0" w:space="0" w:color="auto"/>
        <w:left w:val="none" w:sz="0" w:space="0" w:color="auto"/>
        <w:bottom w:val="none" w:sz="0" w:space="0" w:color="auto"/>
        <w:right w:val="none" w:sz="0" w:space="0" w:color="auto"/>
      </w:divBdr>
    </w:div>
    <w:div w:id="732968830">
      <w:marLeft w:val="0"/>
      <w:marRight w:val="0"/>
      <w:marTop w:val="0"/>
      <w:marBottom w:val="0"/>
      <w:divBdr>
        <w:top w:val="none" w:sz="0" w:space="0" w:color="auto"/>
        <w:left w:val="none" w:sz="0" w:space="0" w:color="auto"/>
        <w:bottom w:val="none" w:sz="0" w:space="0" w:color="auto"/>
        <w:right w:val="none" w:sz="0" w:space="0" w:color="auto"/>
      </w:divBdr>
      <w:divsChild>
        <w:div w:id="732967637">
          <w:marLeft w:val="0"/>
          <w:marRight w:val="0"/>
          <w:marTop w:val="0"/>
          <w:marBottom w:val="0"/>
          <w:divBdr>
            <w:top w:val="none" w:sz="0" w:space="0" w:color="auto"/>
            <w:left w:val="none" w:sz="0" w:space="0" w:color="auto"/>
            <w:bottom w:val="none" w:sz="0" w:space="0" w:color="auto"/>
            <w:right w:val="none" w:sz="0" w:space="0" w:color="auto"/>
          </w:divBdr>
        </w:div>
        <w:div w:id="732969032">
          <w:marLeft w:val="0"/>
          <w:marRight w:val="0"/>
          <w:marTop w:val="0"/>
          <w:marBottom w:val="0"/>
          <w:divBdr>
            <w:top w:val="none" w:sz="0" w:space="0" w:color="auto"/>
            <w:left w:val="none" w:sz="0" w:space="0" w:color="auto"/>
            <w:bottom w:val="none" w:sz="0" w:space="0" w:color="auto"/>
            <w:right w:val="none" w:sz="0" w:space="0" w:color="auto"/>
          </w:divBdr>
        </w:div>
      </w:divsChild>
    </w:div>
    <w:div w:id="732968833">
      <w:marLeft w:val="0"/>
      <w:marRight w:val="0"/>
      <w:marTop w:val="0"/>
      <w:marBottom w:val="0"/>
      <w:divBdr>
        <w:top w:val="none" w:sz="0" w:space="0" w:color="auto"/>
        <w:left w:val="none" w:sz="0" w:space="0" w:color="auto"/>
        <w:bottom w:val="none" w:sz="0" w:space="0" w:color="auto"/>
        <w:right w:val="none" w:sz="0" w:space="0" w:color="auto"/>
      </w:divBdr>
    </w:div>
    <w:div w:id="732968834">
      <w:marLeft w:val="0"/>
      <w:marRight w:val="0"/>
      <w:marTop w:val="0"/>
      <w:marBottom w:val="0"/>
      <w:divBdr>
        <w:top w:val="none" w:sz="0" w:space="0" w:color="auto"/>
        <w:left w:val="none" w:sz="0" w:space="0" w:color="auto"/>
        <w:bottom w:val="none" w:sz="0" w:space="0" w:color="auto"/>
        <w:right w:val="none" w:sz="0" w:space="0" w:color="auto"/>
      </w:divBdr>
    </w:div>
    <w:div w:id="732968836">
      <w:marLeft w:val="0"/>
      <w:marRight w:val="0"/>
      <w:marTop w:val="0"/>
      <w:marBottom w:val="0"/>
      <w:divBdr>
        <w:top w:val="none" w:sz="0" w:space="0" w:color="auto"/>
        <w:left w:val="none" w:sz="0" w:space="0" w:color="auto"/>
        <w:bottom w:val="none" w:sz="0" w:space="0" w:color="auto"/>
        <w:right w:val="none" w:sz="0" w:space="0" w:color="auto"/>
      </w:divBdr>
      <w:divsChild>
        <w:div w:id="732968835">
          <w:marLeft w:val="0"/>
          <w:marRight w:val="0"/>
          <w:marTop w:val="0"/>
          <w:marBottom w:val="0"/>
          <w:divBdr>
            <w:top w:val="none" w:sz="0" w:space="0" w:color="auto"/>
            <w:left w:val="none" w:sz="0" w:space="0" w:color="auto"/>
            <w:bottom w:val="none" w:sz="0" w:space="0" w:color="auto"/>
            <w:right w:val="none" w:sz="0" w:space="0" w:color="auto"/>
          </w:divBdr>
          <w:divsChild>
            <w:div w:id="732967305">
              <w:marLeft w:val="0"/>
              <w:marRight w:val="0"/>
              <w:marTop w:val="0"/>
              <w:marBottom w:val="0"/>
              <w:divBdr>
                <w:top w:val="none" w:sz="0" w:space="0" w:color="auto"/>
                <w:left w:val="none" w:sz="0" w:space="0" w:color="auto"/>
                <w:bottom w:val="none" w:sz="0" w:space="0" w:color="auto"/>
                <w:right w:val="none" w:sz="0" w:space="0" w:color="auto"/>
              </w:divBdr>
              <w:divsChild>
                <w:div w:id="732966482">
                  <w:marLeft w:val="0"/>
                  <w:marRight w:val="0"/>
                  <w:marTop w:val="0"/>
                  <w:marBottom w:val="0"/>
                  <w:divBdr>
                    <w:top w:val="none" w:sz="0" w:space="0" w:color="auto"/>
                    <w:left w:val="none" w:sz="0" w:space="0" w:color="auto"/>
                    <w:bottom w:val="none" w:sz="0" w:space="0" w:color="auto"/>
                    <w:right w:val="none" w:sz="0" w:space="0" w:color="auto"/>
                  </w:divBdr>
                  <w:divsChild>
                    <w:div w:id="732968021">
                      <w:marLeft w:val="0"/>
                      <w:marRight w:val="0"/>
                      <w:marTop w:val="0"/>
                      <w:marBottom w:val="0"/>
                      <w:divBdr>
                        <w:top w:val="none" w:sz="0" w:space="0" w:color="auto"/>
                        <w:left w:val="none" w:sz="0" w:space="0" w:color="auto"/>
                        <w:bottom w:val="none" w:sz="0" w:space="0" w:color="auto"/>
                        <w:right w:val="none" w:sz="0" w:space="0" w:color="auto"/>
                      </w:divBdr>
                      <w:divsChild>
                        <w:div w:id="732968343">
                          <w:marLeft w:val="0"/>
                          <w:marRight w:val="0"/>
                          <w:marTop w:val="0"/>
                          <w:marBottom w:val="0"/>
                          <w:divBdr>
                            <w:top w:val="none" w:sz="0" w:space="0" w:color="auto"/>
                            <w:left w:val="none" w:sz="0" w:space="0" w:color="auto"/>
                            <w:bottom w:val="none" w:sz="0" w:space="0" w:color="auto"/>
                            <w:right w:val="none" w:sz="0" w:space="0" w:color="auto"/>
                          </w:divBdr>
                          <w:divsChild>
                            <w:div w:id="7329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9220">
          <w:marLeft w:val="0"/>
          <w:marRight w:val="0"/>
          <w:marTop w:val="0"/>
          <w:marBottom w:val="0"/>
          <w:divBdr>
            <w:top w:val="none" w:sz="0" w:space="0" w:color="auto"/>
            <w:left w:val="none" w:sz="0" w:space="0" w:color="auto"/>
            <w:bottom w:val="none" w:sz="0" w:space="0" w:color="auto"/>
            <w:right w:val="none" w:sz="0" w:space="0" w:color="auto"/>
          </w:divBdr>
          <w:divsChild>
            <w:div w:id="732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837">
      <w:marLeft w:val="0"/>
      <w:marRight w:val="0"/>
      <w:marTop w:val="0"/>
      <w:marBottom w:val="0"/>
      <w:divBdr>
        <w:top w:val="none" w:sz="0" w:space="0" w:color="auto"/>
        <w:left w:val="none" w:sz="0" w:space="0" w:color="auto"/>
        <w:bottom w:val="none" w:sz="0" w:space="0" w:color="auto"/>
        <w:right w:val="none" w:sz="0" w:space="0" w:color="auto"/>
      </w:divBdr>
    </w:div>
    <w:div w:id="732968838">
      <w:marLeft w:val="0"/>
      <w:marRight w:val="0"/>
      <w:marTop w:val="0"/>
      <w:marBottom w:val="0"/>
      <w:divBdr>
        <w:top w:val="none" w:sz="0" w:space="0" w:color="auto"/>
        <w:left w:val="none" w:sz="0" w:space="0" w:color="auto"/>
        <w:bottom w:val="none" w:sz="0" w:space="0" w:color="auto"/>
        <w:right w:val="none" w:sz="0" w:space="0" w:color="auto"/>
      </w:divBdr>
    </w:div>
    <w:div w:id="732968839">
      <w:marLeft w:val="0"/>
      <w:marRight w:val="0"/>
      <w:marTop w:val="0"/>
      <w:marBottom w:val="0"/>
      <w:divBdr>
        <w:top w:val="none" w:sz="0" w:space="0" w:color="auto"/>
        <w:left w:val="none" w:sz="0" w:space="0" w:color="auto"/>
        <w:bottom w:val="none" w:sz="0" w:space="0" w:color="auto"/>
        <w:right w:val="none" w:sz="0" w:space="0" w:color="auto"/>
      </w:divBdr>
    </w:div>
    <w:div w:id="732968846">
      <w:marLeft w:val="0"/>
      <w:marRight w:val="0"/>
      <w:marTop w:val="0"/>
      <w:marBottom w:val="0"/>
      <w:divBdr>
        <w:top w:val="none" w:sz="0" w:space="0" w:color="auto"/>
        <w:left w:val="none" w:sz="0" w:space="0" w:color="auto"/>
        <w:bottom w:val="none" w:sz="0" w:space="0" w:color="auto"/>
        <w:right w:val="none" w:sz="0" w:space="0" w:color="auto"/>
      </w:divBdr>
    </w:div>
    <w:div w:id="732968847">
      <w:marLeft w:val="0"/>
      <w:marRight w:val="0"/>
      <w:marTop w:val="0"/>
      <w:marBottom w:val="0"/>
      <w:divBdr>
        <w:top w:val="none" w:sz="0" w:space="0" w:color="auto"/>
        <w:left w:val="none" w:sz="0" w:space="0" w:color="auto"/>
        <w:bottom w:val="none" w:sz="0" w:space="0" w:color="auto"/>
        <w:right w:val="none" w:sz="0" w:space="0" w:color="auto"/>
      </w:divBdr>
    </w:div>
    <w:div w:id="732968854">
      <w:marLeft w:val="0"/>
      <w:marRight w:val="0"/>
      <w:marTop w:val="0"/>
      <w:marBottom w:val="0"/>
      <w:divBdr>
        <w:top w:val="none" w:sz="0" w:space="0" w:color="auto"/>
        <w:left w:val="none" w:sz="0" w:space="0" w:color="auto"/>
        <w:bottom w:val="none" w:sz="0" w:space="0" w:color="auto"/>
        <w:right w:val="none" w:sz="0" w:space="0" w:color="auto"/>
      </w:divBdr>
    </w:div>
    <w:div w:id="732968855">
      <w:marLeft w:val="0"/>
      <w:marRight w:val="0"/>
      <w:marTop w:val="0"/>
      <w:marBottom w:val="0"/>
      <w:divBdr>
        <w:top w:val="none" w:sz="0" w:space="0" w:color="auto"/>
        <w:left w:val="none" w:sz="0" w:space="0" w:color="auto"/>
        <w:bottom w:val="none" w:sz="0" w:space="0" w:color="auto"/>
        <w:right w:val="none" w:sz="0" w:space="0" w:color="auto"/>
      </w:divBdr>
    </w:div>
    <w:div w:id="732968856">
      <w:marLeft w:val="0"/>
      <w:marRight w:val="0"/>
      <w:marTop w:val="0"/>
      <w:marBottom w:val="0"/>
      <w:divBdr>
        <w:top w:val="none" w:sz="0" w:space="0" w:color="auto"/>
        <w:left w:val="none" w:sz="0" w:space="0" w:color="auto"/>
        <w:bottom w:val="none" w:sz="0" w:space="0" w:color="auto"/>
        <w:right w:val="none" w:sz="0" w:space="0" w:color="auto"/>
      </w:divBdr>
    </w:div>
    <w:div w:id="732968857">
      <w:marLeft w:val="0"/>
      <w:marRight w:val="0"/>
      <w:marTop w:val="0"/>
      <w:marBottom w:val="0"/>
      <w:divBdr>
        <w:top w:val="none" w:sz="0" w:space="0" w:color="auto"/>
        <w:left w:val="none" w:sz="0" w:space="0" w:color="auto"/>
        <w:bottom w:val="none" w:sz="0" w:space="0" w:color="auto"/>
        <w:right w:val="none" w:sz="0" w:space="0" w:color="auto"/>
      </w:divBdr>
      <w:divsChild>
        <w:div w:id="732967088">
          <w:marLeft w:val="0"/>
          <w:marRight w:val="0"/>
          <w:marTop w:val="0"/>
          <w:marBottom w:val="0"/>
          <w:divBdr>
            <w:top w:val="none" w:sz="0" w:space="0" w:color="auto"/>
            <w:left w:val="none" w:sz="0" w:space="0" w:color="auto"/>
            <w:bottom w:val="none" w:sz="0" w:space="0" w:color="auto"/>
            <w:right w:val="none" w:sz="0" w:space="0" w:color="auto"/>
          </w:divBdr>
        </w:div>
      </w:divsChild>
    </w:div>
    <w:div w:id="732968858">
      <w:marLeft w:val="0"/>
      <w:marRight w:val="0"/>
      <w:marTop w:val="0"/>
      <w:marBottom w:val="0"/>
      <w:divBdr>
        <w:top w:val="none" w:sz="0" w:space="0" w:color="auto"/>
        <w:left w:val="none" w:sz="0" w:space="0" w:color="auto"/>
        <w:bottom w:val="none" w:sz="0" w:space="0" w:color="auto"/>
        <w:right w:val="none" w:sz="0" w:space="0" w:color="auto"/>
      </w:divBdr>
    </w:div>
    <w:div w:id="732968860">
      <w:marLeft w:val="0"/>
      <w:marRight w:val="0"/>
      <w:marTop w:val="0"/>
      <w:marBottom w:val="0"/>
      <w:divBdr>
        <w:top w:val="none" w:sz="0" w:space="0" w:color="auto"/>
        <w:left w:val="none" w:sz="0" w:space="0" w:color="auto"/>
        <w:bottom w:val="none" w:sz="0" w:space="0" w:color="auto"/>
        <w:right w:val="none" w:sz="0" w:space="0" w:color="auto"/>
      </w:divBdr>
    </w:div>
    <w:div w:id="732968863">
      <w:marLeft w:val="0"/>
      <w:marRight w:val="0"/>
      <w:marTop w:val="0"/>
      <w:marBottom w:val="0"/>
      <w:divBdr>
        <w:top w:val="none" w:sz="0" w:space="0" w:color="auto"/>
        <w:left w:val="none" w:sz="0" w:space="0" w:color="auto"/>
        <w:bottom w:val="none" w:sz="0" w:space="0" w:color="auto"/>
        <w:right w:val="none" w:sz="0" w:space="0" w:color="auto"/>
      </w:divBdr>
    </w:div>
    <w:div w:id="732968864">
      <w:marLeft w:val="0"/>
      <w:marRight w:val="0"/>
      <w:marTop w:val="0"/>
      <w:marBottom w:val="0"/>
      <w:divBdr>
        <w:top w:val="none" w:sz="0" w:space="0" w:color="auto"/>
        <w:left w:val="none" w:sz="0" w:space="0" w:color="auto"/>
        <w:bottom w:val="none" w:sz="0" w:space="0" w:color="auto"/>
        <w:right w:val="none" w:sz="0" w:space="0" w:color="auto"/>
      </w:divBdr>
    </w:div>
    <w:div w:id="732968868">
      <w:marLeft w:val="0"/>
      <w:marRight w:val="0"/>
      <w:marTop w:val="0"/>
      <w:marBottom w:val="0"/>
      <w:divBdr>
        <w:top w:val="none" w:sz="0" w:space="0" w:color="auto"/>
        <w:left w:val="none" w:sz="0" w:space="0" w:color="auto"/>
        <w:bottom w:val="none" w:sz="0" w:space="0" w:color="auto"/>
        <w:right w:val="none" w:sz="0" w:space="0" w:color="auto"/>
      </w:divBdr>
    </w:div>
    <w:div w:id="732968870">
      <w:marLeft w:val="0"/>
      <w:marRight w:val="0"/>
      <w:marTop w:val="0"/>
      <w:marBottom w:val="0"/>
      <w:divBdr>
        <w:top w:val="none" w:sz="0" w:space="0" w:color="auto"/>
        <w:left w:val="none" w:sz="0" w:space="0" w:color="auto"/>
        <w:bottom w:val="none" w:sz="0" w:space="0" w:color="auto"/>
        <w:right w:val="none" w:sz="0" w:space="0" w:color="auto"/>
      </w:divBdr>
      <w:divsChild>
        <w:div w:id="732966398">
          <w:marLeft w:val="0"/>
          <w:marRight w:val="0"/>
          <w:marTop w:val="0"/>
          <w:marBottom w:val="0"/>
          <w:divBdr>
            <w:top w:val="none" w:sz="0" w:space="0" w:color="auto"/>
            <w:left w:val="none" w:sz="0" w:space="0" w:color="auto"/>
            <w:bottom w:val="none" w:sz="0" w:space="0" w:color="auto"/>
            <w:right w:val="none" w:sz="0" w:space="0" w:color="auto"/>
          </w:divBdr>
        </w:div>
        <w:div w:id="732966399">
          <w:marLeft w:val="0"/>
          <w:marRight w:val="0"/>
          <w:marTop w:val="0"/>
          <w:marBottom w:val="0"/>
          <w:divBdr>
            <w:top w:val="none" w:sz="0" w:space="0" w:color="auto"/>
            <w:left w:val="none" w:sz="0" w:space="0" w:color="auto"/>
            <w:bottom w:val="none" w:sz="0" w:space="0" w:color="auto"/>
            <w:right w:val="none" w:sz="0" w:space="0" w:color="auto"/>
          </w:divBdr>
        </w:div>
        <w:div w:id="732966409">
          <w:marLeft w:val="0"/>
          <w:marRight w:val="0"/>
          <w:marTop w:val="0"/>
          <w:marBottom w:val="0"/>
          <w:divBdr>
            <w:top w:val="none" w:sz="0" w:space="0" w:color="auto"/>
            <w:left w:val="none" w:sz="0" w:space="0" w:color="auto"/>
            <w:bottom w:val="none" w:sz="0" w:space="0" w:color="auto"/>
            <w:right w:val="none" w:sz="0" w:space="0" w:color="auto"/>
          </w:divBdr>
        </w:div>
        <w:div w:id="732966523">
          <w:marLeft w:val="0"/>
          <w:marRight w:val="0"/>
          <w:marTop w:val="0"/>
          <w:marBottom w:val="0"/>
          <w:divBdr>
            <w:top w:val="none" w:sz="0" w:space="0" w:color="auto"/>
            <w:left w:val="none" w:sz="0" w:space="0" w:color="auto"/>
            <w:bottom w:val="none" w:sz="0" w:space="0" w:color="auto"/>
            <w:right w:val="none" w:sz="0" w:space="0" w:color="auto"/>
          </w:divBdr>
        </w:div>
        <w:div w:id="732966591">
          <w:marLeft w:val="0"/>
          <w:marRight w:val="0"/>
          <w:marTop w:val="0"/>
          <w:marBottom w:val="0"/>
          <w:divBdr>
            <w:top w:val="none" w:sz="0" w:space="0" w:color="auto"/>
            <w:left w:val="none" w:sz="0" w:space="0" w:color="auto"/>
            <w:bottom w:val="none" w:sz="0" w:space="0" w:color="auto"/>
            <w:right w:val="none" w:sz="0" w:space="0" w:color="auto"/>
          </w:divBdr>
        </w:div>
        <w:div w:id="732966631">
          <w:marLeft w:val="0"/>
          <w:marRight w:val="0"/>
          <w:marTop w:val="0"/>
          <w:marBottom w:val="0"/>
          <w:divBdr>
            <w:top w:val="none" w:sz="0" w:space="0" w:color="auto"/>
            <w:left w:val="none" w:sz="0" w:space="0" w:color="auto"/>
            <w:bottom w:val="none" w:sz="0" w:space="0" w:color="auto"/>
            <w:right w:val="none" w:sz="0" w:space="0" w:color="auto"/>
          </w:divBdr>
        </w:div>
        <w:div w:id="732966766">
          <w:marLeft w:val="0"/>
          <w:marRight w:val="0"/>
          <w:marTop w:val="0"/>
          <w:marBottom w:val="0"/>
          <w:divBdr>
            <w:top w:val="none" w:sz="0" w:space="0" w:color="auto"/>
            <w:left w:val="none" w:sz="0" w:space="0" w:color="auto"/>
            <w:bottom w:val="none" w:sz="0" w:space="0" w:color="auto"/>
            <w:right w:val="none" w:sz="0" w:space="0" w:color="auto"/>
          </w:divBdr>
          <w:divsChild>
            <w:div w:id="732966350">
              <w:marLeft w:val="0"/>
              <w:marRight w:val="0"/>
              <w:marTop w:val="0"/>
              <w:marBottom w:val="0"/>
              <w:divBdr>
                <w:top w:val="none" w:sz="0" w:space="0" w:color="auto"/>
                <w:left w:val="none" w:sz="0" w:space="0" w:color="auto"/>
                <w:bottom w:val="none" w:sz="0" w:space="0" w:color="auto"/>
                <w:right w:val="none" w:sz="0" w:space="0" w:color="auto"/>
              </w:divBdr>
              <w:divsChild>
                <w:div w:id="7329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6901">
          <w:marLeft w:val="0"/>
          <w:marRight w:val="0"/>
          <w:marTop w:val="0"/>
          <w:marBottom w:val="0"/>
          <w:divBdr>
            <w:top w:val="none" w:sz="0" w:space="0" w:color="auto"/>
            <w:left w:val="none" w:sz="0" w:space="0" w:color="auto"/>
            <w:bottom w:val="none" w:sz="0" w:space="0" w:color="auto"/>
            <w:right w:val="none" w:sz="0" w:space="0" w:color="auto"/>
          </w:divBdr>
        </w:div>
        <w:div w:id="732966920">
          <w:marLeft w:val="0"/>
          <w:marRight w:val="0"/>
          <w:marTop w:val="0"/>
          <w:marBottom w:val="0"/>
          <w:divBdr>
            <w:top w:val="none" w:sz="0" w:space="0" w:color="auto"/>
            <w:left w:val="none" w:sz="0" w:space="0" w:color="auto"/>
            <w:bottom w:val="none" w:sz="0" w:space="0" w:color="auto"/>
            <w:right w:val="none" w:sz="0" w:space="0" w:color="auto"/>
          </w:divBdr>
        </w:div>
        <w:div w:id="732966973">
          <w:marLeft w:val="0"/>
          <w:marRight w:val="0"/>
          <w:marTop w:val="0"/>
          <w:marBottom w:val="0"/>
          <w:divBdr>
            <w:top w:val="none" w:sz="0" w:space="0" w:color="auto"/>
            <w:left w:val="none" w:sz="0" w:space="0" w:color="auto"/>
            <w:bottom w:val="none" w:sz="0" w:space="0" w:color="auto"/>
            <w:right w:val="none" w:sz="0" w:space="0" w:color="auto"/>
          </w:divBdr>
        </w:div>
        <w:div w:id="732966986">
          <w:marLeft w:val="0"/>
          <w:marRight w:val="0"/>
          <w:marTop w:val="0"/>
          <w:marBottom w:val="0"/>
          <w:divBdr>
            <w:top w:val="none" w:sz="0" w:space="0" w:color="auto"/>
            <w:left w:val="none" w:sz="0" w:space="0" w:color="auto"/>
            <w:bottom w:val="none" w:sz="0" w:space="0" w:color="auto"/>
            <w:right w:val="none" w:sz="0" w:space="0" w:color="auto"/>
          </w:divBdr>
        </w:div>
        <w:div w:id="732966988">
          <w:marLeft w:val="0"/>
          <w:marRight w:val="0"/>
          <w:marTop w:val="0"/>
          <w:marBottom w:val="0"/>
          <w:divBdr>
            <w:top w:val="none" w:sz="0" w:space="0" w:color="auto"/>
            <w:left w:val="none" w:sz="0" w:space="0" w:color="auto"/>
            <w:bottom w:val="none" w:sz="0" w:space="0" w:color="auto"/>
            <w:right w:val="none" w:sz="0" w:space="0" w:color="auto"/>
          </w:divBdr>
        </w:div>
        <w:div w:id="732967010">
          <w:marLeft w:val="0"/>
          <w:marRight w:val="0"/>
          <w:marTop w:val="0"/>
          <w:marBottom w:val="0"/>
          <w:divBdr>
            <w:top w:val="none" w:sz="0" w:space="0" w:color="auto"/>
            <w:left w:val="none" w:sz="0" w:space="0" w:color="auto"/>
            <w:bottom w:val="none" w:sz="0" w:space="0" w:color="auto"/>
            <w:right w:val="none" w:sz="0" w:space="0" w:color="auto"/>
          </w:divBdr>
        </w:div>
        <w:div w:id="732967012">
          <w:marLeft w:val="0"/>
          <w:marRight w:val="0"/>
          <w:marTop w:val="0"/>
          <w:marBottom w:val="0"/>
          <w:divBdr>
            <w:top w:val="none" w:sz="0" w:space="0" w:color="auto"/>
            <w:left w:val="none" w:sz="0" w:space="0" w:color="auto"/>
            <w:bottom w:val="none" w:sz="0" w:space="0" w:color="auto"/>
            <w:right w:val="none" w:sz="0" w:space="0" w:color="auto"/>
          </w:divBdr>
        </w:div>
        <w:div w:id="732967491">
          <w:marLeft w:val="0"/>
          <w:marRight w:val="0"/>
          <w:marTop w:val="0"/>
          <w:marBottom w:val="0"/>
          <w:divBdr>
            <w:top w:val="none" w:sz="0" w:space="0" w:color="auto"/>
            <w:left w:val="none" w:sz="0" w:space="0" w:color="auto"/>
            <w:bottom w:val="none" w:sz="0" w:space="0" w:color="auto"/>
            <w:right w:val="none" w:sz="0" w:space="0" w:color="auto"/>
          </w:divBdr>
        </w:div>
        <w:div w:id="732967875">
          <w:marLeft w:val="0"/>
          <w:marRight w:val="0"/>
          <w:marTop w:val="0"/>
          <w:marBottom w:val="0"/>
          <w:divBdr>
            <w:top w:val="none" w:sz="0" w:space="0" w:color="auto"/>
            <w:left w:val="none" w:sz="0" w:space="0" w:color="auto"/>
            <w:bottom w:val="none" w:sz="0" w:space="0" w:color="auto"/>
            <w:right w:val="none" w:sz="0" w:space="0" w:color="auto"/>
          </w:divBdr>
        </w:div>
        <w:div w:id="732967966">
          <w:marLeft w:val="0"/>
          <w:marRight w:val="0"/>
          <w:marTop w:val="0"/>
          <w:marBottom w:val="0"/>
          <w:divBdr>
            <w:top w:val="none" w:sz="0" w:space="0" w:color="auto"/>
            <w:left w:val="none" w:sz="0" w:space="0" w:color="auto"/>
            <w:bottom w:val="none" w:sz="0" w:space="0" w:color="auto"/>
            <w:right w:val="none" w:sz="0" w:space="0" w:color="auto"/>
          </w:divBdr>
        </w:div>
        <w:div w:id="732968123">
          <w:marLeft w:val="0"/>
          <w:marRight w:val="0"/>
          <w:marTop w:val="0"/>
          <w:marBottom w:val="0"/>
          <w:divBdr>
            <w:top w:val="none" w:sz="0" w:space="0" w:color="auto"/>
            <w:left w:val="none" w:sz="0" w:space="0" w:color="auto"/>
            <w:bottom w:val="none" w:sz="0" w:space="0" w:color="auto"/>
            <w:right w:val="none" w:sz="0" w:space="0" w:color="auto"/>
          </w:divBdr>
        </w:div>
        <w:div w:id="732968141">
          <w:marLeft w:val="0"/>
          <w:marRight w:val="0"/>
          <w:marTop w:val="0"/>
          <w:marBottom w:val="0"/>
          <w:divBdr>
            <w:top w:val="none" w:sz="0" w:space="0" w:color="auto"/>
            <w:left w:val="none" w:sz="0" w:space="0" w:color="auto"/>
            <w:bottom w:val="none" w:sz="0" w:space="0" w:color="auto"/>
            <w:right w:val="none" w:sz="0" w:space="0" w:color="auto"/>
          </w:divBdr>
        </w:div>
        <w:div w:id="732968526">
          <w:marLeft w:val="0"/>
          <w:marRight w:val="0"/>
          <w:marTop w:val="0"/>
          <w:marBottom w:val="0"/>
          <w:divBdr>
            <w:top w:val="none" w:sz="0" w:space="0" w:color="auto"/>
            <w:left w:val="none" w:sz="0" w:space="0" w:color="auto"/>
            <w:bottom w:val="none" w:sz="0" w:space="0" w:color="auto"/>
            <w:right w:val="none" w:sz="0" w:space="0" w:color="auto"/>
          </w:divBdr>
        </w:div>
        <w:div w:id="732968657">
          <w:marLeft w:val="0"/>
          <w:marRight w:val="0"/>
          <w:marTop w:val="0"/>
          <w:marBottom w:val="0"/>
          <w:divBdr>
            <w:top w:val="none" w:sz="0" w:space="0" w:color="auto"/>
            <w:left w:val="none" w:sz="0" w:space="0" w:color="auto"/>
            <w:bottom w:val="none" w:sz="0" w:space="0" w:color="auto"/>
            <w:right w:val="none" w:sz="0" w:space="0" w:color="auto"/>
          </w:divBdr>
        </w:div>
        <w:div w:id="732968818">
          <w:marLeft w:val="0"/>
          <w:marRight w:val="0"/>
          <w:marTop w:val="0"/>
          <w:marBottom w:val="0"/>
          <w:divBdr>
            <w:top w:val="none" w:sz="0" w:space="0" w:color="auto"/>
            <w:left w:val="none" w:sz="0" w:space="0" w:color="auto"/>
            <w:bottom w:val="none" w:sz="0" w:space="0" w:color="auto"/>
            <w:right w:val="none" w:sz="0" w:space="0" w:color="auto"/>
          </w:divBdr>
        </w:div>
        <w:div w:id="732969107">
          <w:marLeft w:val="0"/>
          <w:marRight w:val="0"/>
          <w:marTop w:val="0"/>
          <w:marBottom w:val="0"/>
          <w:divBdr>
            <w:top w:val="none" w:sz="0" w:space="0" w:color="auto"/>
            <w:left w:val="none" w:sz="0" w:space="0" w:color="auto"/>
            <w:bottom w:val="none" w:sz="0" w:space="0" w:color="auto"/>
            <w:right w:val="none" w:sz="0" w:space="0" w:color="auto"/>
          </w:divBdr>
        </w:div>
        <w:div w:id="732969158">
          <w:marLeft w:val="0"/>
          <w:marRight w:val="0"/>
          <w:marTop w:val="0"/>
          <w:marBottom w:val="0"/>
          <w:divBdr>
            <w:top w:val="none" w:sz="0" w:space="0" w:color="auto"/>
            <w:left w:val="none" w:sz="0" w:space="0" w:color="auto"/>
            <w:bottom w:val="none" w:sz="0" w:space="0" w:color="auto"/>
            <w:right w:val="none" w:sz="0" w:space="0" w:color="auto"/>
          </w:divBdr>
        </w:div>
        <w:div w:id="732969197">
          <w:marLeft w:val="0"/>
          <w:marRight w:val="0"/>
          <w:marTop w:val="0"/>
          <w:marBottom w:val="0"/>
          <w:divBdr>
            <w:top w:val="none" w:sz="0" w:space="0" w:color="auto"/>
            <w:left w:val="none" w:sz="0" w:space="0" w:color="auto"/>
            <w:bottom w:val="none" w:sz="0" w:space="0" w:color="auto"/>
            <w:right w:val="none" w:sz="0" w:space="0" w:color="auto"/>
          </w:divBdr>
        </w:div>
        <w:div w:id="732969211">
          <w:marLeft w:val="0"/>
          <w:marRight w:val="0"/>
          <w:marTop w:val="0"/>
          <w:marBottom w:val="0"/>
          <w:divBdr>
            <w:top w:val="none" w:sz="0" w:space="0" w:color="auto"/>
            <w:left w:val="none" w:sz="0" w:space="0" w:color="auto"/>
            <w:bottom w:val="none" w:sz="0" w:space="0" w:color="auto"/>
            <w:right w:val="none" w:sz="0" w:space="0" w:color="auto"/>
          </w:divBdr>
        </w:div>
      </w:divsChild>
    </w:div>
    <w:div w:id="732968871">
      <w:marLeft w:val="0"/>
      <w:marRight w:val="0"/>
      <w:marTop w:val="0"/>
      <w:marBottom w:val="0"/>
      <w:divBdr>
        <w:top w:val="none" w:sz="0" w:space="0" w:color="auto"/>
        <w:left w:val="none" w:sz="0" w:space="0" w:color="auto"/>
        <w:bottom w:val="none" w:sz="0" w:space="0" w:color="auto"/>
        <w:right w:val="none" w:sz="0" w:space="0" w:color="auto"/>
      </w:divBdr>
    </w:div>
    <w:div w:id="732968872">
      <w:marLeft w:val="0"/>
      <w:marRight w:val="0"/>
      <w:marTop w:val="0"/>
      <w:marBottom w:val="0"/>
      <w:divBdr>
        <w:top w:val="none" w:sz="0" w:space="0" w:color="auto"/>
        <w:left w:val="none" w:sz="0" w:space="0" w:color="auto"/>
        <w:bottom w:val="none" w:sz="0" w:space="0" w:color="auto"/>
        <w:right w:val="none" w:sz="0" w:space="0" w:color="auto"/>
      </w:divBdr>
    </w:div>
    <w:div w:id="732968873">
      <w:marLeft w:val="0"/>
      <w:marRight w:val="0"/>
      <w:marTop w:val="0"/>
      <w:marBottom w:val="0"/>
      <w:divBdr>
        <w:top w:val="none" w:sz="0" w:space="0" w:color="auto"/>
        <w:left w:val="none" w:sz="0" w:space="0" w:color="auto"/>
        <w:bottom w:val="none" w:sz="0" w:space="0" w:color="auto"/>
        <w:right w:val="none" w:sz="0" w:space="0" w:color="auto"/>
      </w:divBdr>
    </w:div>
    <w:div w:id="732968875">
      <w:marLeft w:val="0"/>
      <w:marRight w:val="0"/>
      <w:marTop w:val="0"/>
      <w:marBottom w:val="0"/>
      <w:divBdr>
        <w:top w:val="none" w:sz="0" w:space="0" w:color="auto"/>
        <w:left w:val="none" w:sz="0" w:space="0" w:color="auto"/>
        <w:bottom w:val="none" w:sz="0" w:space="0" w:color="auto"/>
        <w:right w:val="none" w:sz="0" w:space="0" w:color="auto"/>
      </w:divBdr>
    </w:div>
    <w:div w:id="732968876">
      <w:marLeft w:val="0"/>
      <w:marRight w:val="0"/>
      <w:marTop w:val="0"/>
      <w:marBottom w:val="0"/>
      <w:divBdr>
        <w:top w:val="none" w:sz="0" w:space="0" w:color="auto"/>
        <w:left w:val="none" w:sz="0" w:space="0" w:color="auto"/>
        <w:bottom w:val="none" w:sz="0" w:space="0" w:color="auto"/>
        <w:right w:val="none" w:sz="0" w:space="0" w:color="auto"/>
      </w:divBdr>
    </w:div>
    <w:div w:id="732968879">
      <w:marLeft w:val="0"/>
      <w:marRight w:val="0"/>
      <w:marTop w:val="0"/>
      <w:marBottom w:val="0"/>
      <w:divBdr>
        <w:top w:val="none" w:sz="0" w:space="0" w:color="auto"/>
        <w:left w:val="none" w:sz="0" w:space="0" w:color="auto"/>
        <w:bottom w:val="none" w:sz="0" w:space="0" w:color="auto"/>
        <w:right w:val="none" w:sz="0" w:space="0" w:color="auto"/>
      </w:divBdr>
    </w:div>
    <w:div w:id="732968881">
      <w:marLeft w:val="0"/>
      <w:marRight w:val="0"/>
      <w:marTop w:val="0"/>
      <w:marBottom w:val="0"/>
      <w:divBdr>
        <w:top w:val="none" w:sz="0" w:space="0" w:color="auto"/>
        <w:left w:val="none" w:sz="0" w:space="0" w:color="auto"/>
        <w:bottom w:val="none" w:sz="0" w:space="0" w:color="auto"/>
        <w:right w:val="none" w:sz="0" w:space="0" w:color="auto"/>
      </w:divBdr>
    </w:div>
    <w:div w:id="732968882">
      <w:marLeft w:val="0"/>
      <w:marRight w:val="0"/>
      <w:marTop w:val="0"/>
      <w:marBottom w:val="0"/>
      <w:divBdr>
        <w:top w:val="none" w:sz="0" w:space="0" w:color="auto"/>
        <w:left w:val="none" w:sz="0" w:space="0" w:color="auto"/>
        <w:bottom w:val="none" w:sz="0" w:space="0" w:color="auto"/>
        <w:right w:val="none" w:sz="0" w:space="0" w:color="auto"/>
      </w:divBdr>
    </w:div>
    <w:div w:id="732968883">
      <w:marLeft w:val="0"/>
      <w:marRight w:val="0"/>
      <w:marTop w:val="0"/>
      <w:marBottom w:val="0"/>
      <w:divBdr>
        <w:top w:val="none" w:sz="0" w:space="0" w:color="auto"/>
        <w:left w:val="none" w:sz="0" w:space="0" w:color="auto"/>
        <w:bottom w:val="none" w:sz="0" w:space="0" w:color="auto"/>
        <w:right w:val="none" w:sz="0" w:space="0" w:color="auto"/>
      </w:divBdr>
    </w:div>
    <w:div w:id="732968888">
      <w:marLeft w:val="0"/>
      <w:marRight w:val="0"/>
      <w:marTop w:val="0"/>
      <w:marBottom w:val="0"/>
      <w:divBdr>
        <w:top w:val="none" w:sz="0" w:space="0" w:color="auto"/>
        <w:left w:val="none" w:sz="0" w:space="0" w:color="auto"/>
        <w:bottom w:val="none" w:sz="0" w:space="0" w:color="auto"/>
        <w:right w:val="none" w:sz="0" w:space="0" w:color="auto"/>
      </w:divBdr>
    </w:div>
    <w:div w:id="732968890">
      <w:marLeft w:val="0"/>
      <w:marRight w:val="0"/>
      <w:marTop w:val="0"/>
      <w:marBottom w:val="0"/>
      <w:divBdr>
        <w:top w:val="none" w:sz="0" w:space="0" w:color="auto"/>
        <w:left w:val="none" w:sz="0" w:space="0" w:color="auto"/>
        <w:bottom w:val="none" w:sz="0" w:space="0" w:color="auto"/>
        <w:right w:val="none" w:sz="0" w:space="0" w:color="auto"/>
      </w:divBdr>
    </w:div>
    <w:div w:id="732968891">
      <w:marLeft w:val="0"/>
      <w:marRight w:val="0"/>
      <w:marTop w:val="0"/>
      <w:marBottom w:val="0"/>
      <w:divBdr>
        <w:top w:val="none" w:sz="0" w:space="0" w:color="auto"/>
        <w:left w:val="none" w:sz="0" w:space="0" w:color="auto"/>
        <w:bottom w:val="none" w:sz="0" w:space="0" w:color="auto"/>
        <w:right w:val="none" w:sz="0" w:space="0" w:color="auto"/>
      </w:divBdr>
    </w:div>
    <w:div w:id="732968893">
      <w:marLeft w:val="0"/>
      <w:marRight w:val="0"/>
      <w:marTop w:val="0"/>
      <w:marBottom w:val="0"/>
      <w:divBdr>
        <w:top w:val="none" w:sz="0" w:space="0" w:color="auto"/>
        <w:left w:val="none" w:sz="0" w:space="0" w:color="auto"/>
        <w:bottom w:val="none" w:sz="0" w:space="0" w:color="auto"/>
        <w:right w:val="none" w:sz="0" w:space="0" w:color="auto"/>
      </w:divBdr>
    </w:div>
    <w:div w:id="732968894">
      <w:marLeft w:val="0"/>
      <w:marRight w:val="0"/>
      <w:marTop w:val="0"/>
      <w:marBottom w:val="0"/>
      <w:divBdr>
        <w:top w:val="none" w:sz="0" w:space="0" w:color="auto"/>
        <w:left w:val="none" w:sz="0" w:space="0" w:color="auto"/>
        <w:bottom w:val="none" w:sz="0" w:space="0" w:color="auto"/>
        <w:right w:val="none" w:sz="0" w:space="0" w:color="auto"/>
      </w:divBdr>
    </w:div>
    <w:div w:id="732968895">
      <w:marLeft w:val="0"/>
      <w:marRight w:val="0"/>
      <w:marTop w:val="0"/>
      <w:marBottom w:val="0"/>
      <w:divBdr>
        <w:top w:val="none" w:sz="0" w:space="0" w:color="auto"/>
        <w:left w:val="none" w:sz="0" w:space="0" w:color="auto"/>
        <w:bottom w:val="none" w:sz="0" w:space="0" w:color="auto"/>
        <w:right w:val="none" w:sz="0" w:space="0" w:color="auto"/>
      </w:divBdr>
      <w:divsChild>
        <w:div w:id="732968062">
          <w:marLeft w:val="0"/>
          <w:marRight w:val="0"/>
          <w:marTop w:val="0"/>
          <w:marBottom w:val="0"/>
          <w:divBdr>
            <w:top w:val="none" w:sz="0" w:space="0" w:color="auto"/>
            <w:left w:val="none" w:sz="0" w:space="0" w:color="auto"/>
            <w:bottom w:val="none" w:sz="0" w:space="0" w:color="auto"/>
            <w:right w:val="none" w:sz="0" w:space="0" w:color="auto"/>
          </w:divBdr>
        </w:div>
        <w:div w:id="732968154">
          <w:marLeft w:val="0"/>
          <w:marRight w:val="0"/>
          <w:marTop w:val="0"/>
          <w:marBottom w:val="0"/>
          <w:divBdr>
            <w:top w:val="none" w:sz="0" w:space="0" w:color="auto"/>
            <w:left w:val="none" w:sz="0" w:space="0" w:color="auto"/>
            <w:bottom w:val="none" w:sz="0" w:space="0" w:color="auto"/>
            <w:right w:val="none" w:sz="0" w:space="0" w:color="auto"/>
          </w:divBdr>
        </w:div>
      </w:divsChild>
    </w:div>
    <w:div w:id="732968896">
      <w:marLeft w:val="0"/>
      <w:marRight w:val="0"/>
      <w:marTop w:val="0"/>
      <w:marBottom w:val="0"/>
      <w:divBdr>
        <w:top w:val="none" w:sz="0" w:space="0" w:color="auto"/>
        <w:left w:val="none" w:sz="0" w:space="0" w:color="auto"/>
        <w:bottom w:val="none" w:sz="0" w:space="0" w:color="auto"/>
        <w:right w:val="none" w:sz="0" w:space="0" w:color="auto"/>
      </w:divBdr>
    </w:div>
    <w:div w:id="732968899">
      <w:marLeft w:val="0"/>
      <w:marRight w:val="0"/>
      <w:marTop w:val="0"/>
      <w:marBottom w:val="0"/>
      <w:divBdr>
        <w:top w:val="none" w:sz="0" w:space="0" w:color="auto"/>
        <w:left w:val="none" w:sz="0" w:space="0" w:color="auto"/>
        <w:bottom w:val="none" w:sz="0" w:space="0" w:color="auto"/>
        <w:right w:val="none" w:sz="0" w:space="0" w:color="auto"/>
      </w:divBdr>
      <w:divsChild>
        <w:div w:id="732967049">
          <w:marLeft w:val="0"/>
          <w:marRight w:val="0"/>
          <w:marTop w:val="0"/>
          <w:marBottom w:val="0"/>
          <w:divBdr>
            <w:top w:val="none" w:sz="0" w:space="0" w:color="auto"/>
            <w:left w:val="none" w:sz="0" w:space="0" w:color="auto"/>
            <w:bottom w:val="none" w:sz="0" w:space="0" w:color="auto"/>
            <w:right w:val="none" w:sz="0" w:space="0" w:color="auto"/>
          </w:divBdr>
          <w:divsChild>
            <w:div w:id="732967505">
              <w:marLeft w:val="0"/>
              <w:marRight w:val="0"/>
              <w:marTop w:val="0"/>
              <w:marBottom w:val="0"/>
              <w:divBdr>
                <w:top w:val="none" w:sz="0" w:space="0" w:color="auto"/>
                <w:left w:val="none" w:sz="0" w:space="0" w:color="auto"/>
                <w:bottom w:val="none" w:sz="0" w:space="0" w:color="auto"/>
                <w:right w:val="none" w:sz="0" w:space="0" w:color="auto"/>
              </w:divBdr>
              <w:divsChild>
                <w:div w:id="732966658">
                  <w:marLeft w:val="0"/>
                  <w:marRight w:val="0"/>
                  <w:marTop w:val="0"/>
                  <w:marBottom w:val="0"/>
                  <w:divBdr>
                    <w:top w:val="none" w:sz="0" w:space="0" w:color="auto"/>
                    <w:left w:val="none" w:sz="0" w:space="0" w:color="auto"/>
                    <w:bottom w:val="none" w:sz="0" w:space="0" w:color="auto"/>
                    <w:right w:val="none" w:sz="0" w:space="0" w:color="auto"/>
                  </w:divBdr>
                  <w:divsChild>
                    <w:div w:id="732967826">
                      <w:marLeft w:val="0"/>
                      <w:marRight w:val="0"/>
                      <w:marTop w:val="0"/>
                      <w:marBottom w:val="0"/>
                      <w:divBdr>
                        <w:top w:val="none" w:sz="0" w:space="0" w:color="auto"/>
                        <w:left w:val="none" w:sz="0" w:space="0" w:color="auto"/>
                        <w:bottom w:val="none" w:sz="0" w:space="0" w:color="auto"/>
                        <w:right w:val="none" w:sz="0" w:space="0" w:color="auto"/>
                      </w:divBdr>
                      <w:divsChild>
                        <w:div w:id="732967475">
                          <w:marLeft w:val="0"/>
                          <w:marRight w:val="0"/>
                          <w:marTop w:val="0"/>
                          <w:marBottom w:val="0"/>
                          <w:divBdr>
                            <w:top w:val="none" w:sz="0" w:space="0" w:color="auto"/>
                            <w:left w:val="none" w:sz="0" w:space="0" w:color="auto"/>
                            <w:bottom w:val="none" w:sz="0" w:space="0" w:color="auto"/>
                            <w:right w:val="none" w:sz="0" w:space="0" w:color="auto"/>
                          </w:divBdr>
                          <w:divsChild>
                            <w:div w:id="732968806">
                              <w:marLeft w:val="0"/>
                              <w:marRight w:val="0"/>
                              <w:marTop w:val="0"/>
                              <w:marBottom w:val="0"/>
                              <w:divBdr>
                                <w:top w:val="none" w:sz="0" w:space="0" w:color="auto"/>
                                <w:left w:val="none" w:sz="0" w:space="0" w:color="auto"/>
                                <w:bottom w:val="none" w:sz="0" w:space="0" w:color="auto"/>
                                <w:right w:val="none" w:sz="0" w:space="0" w:color="auto"/>
                              </w:divBdr>
                              <w:divsChild>
                                <w:div w:id="732968087">
                                  <w:marLeft w:val="0"/>
                                  <w:marRight w:val="0"/>
                                  <w:marTop w:val="0"/>
                                  <w:marBottom w:val="0"/>
                                  <w:divBdr>
                                    <w:top w:val="none" w:sz="0" w:space="0" w:color="auto"/>
                                    <w:left w:val="none" w:sz="0" w:space="0" w:color="auto"/>
                                    <w:bottom w:val="none" w:sz="0" w:space="0" w:color="auto"/>
                                    <w:right w:val="none" w:sz="0" w:space="0" w:color="auto"/>
                                  </w:divBdr>
                                  <w:divsChild>
                                    <w:div w:id="7329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967746">
          <w:marLeft w:val="0"/>
          <w:marRight w:val="0"/>
          <w:marTop w:val="0"/>
          <w:marBottom w:val="0"/>
          <w:divBdr>
            <w:top w:val="none" w:sz="0" w:space="0" w:color="auto"/>
            <w:left w:val="none" w:sz="0" w:space="0" w:color="auto"/>
            <w:bottom w:val="none" w:sz="0" w:space="0" w:color="auto"/>
            <w:right w:val="none" w:sz="0" w:space="0" w:color="auto"/>
          </w:divBdr>
          <w:divsChild>
            <w:div w:id="7329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901">
      <w:marLeft w:val="0"/>
      <w:marRight w:val="0"/>
      <w:marTop w:val="0"/>
      <w:marBottom w:val="0"/>
      <w:divBdr>
        <w:top w:val="none" w:sz="0" w:space="0" w:color="auto"/>
        <w:left w:val="none" w:sz="0" w:space="0" w:color="auto"/>
        <w:bottom w:val="none" w:sz="0" w:space="0" w:color="auto"/>
        <w:right w:val="none" w:sz="0" w:space="0" w:color="auto"/>
      </w:divBdr>
    </w:div>
    <w:div w:id="732968904">
      <w:marLeft w:val="0"/>
      <w:marRight w:val="0"/>
      <w:marTop w:val="0"/>
      <w:marBottom w:val="0"/>
      <w:divBdr>
        <w:top w:val="none" w:sz="0" w:space="0" w:color="auto"/>
        <w:left w:val="none" w:sz="0" w:space="0" w:color="auto"/>
        <w:bottom w:val="none" w:sz="0" w:space="0" w:color="auto"/>
        <w:right w:val="none" w:sz="0" w:space="0" w:color="auto"/>
      </w:divBdr>
    </w:div>
    <w:div w:id="732968906">
      <w:marLeft w:val="0"/>
      <w:marRight w:val="0"/>
      <w:marTop w:val="0"/>
      <w:marBottom w:val="0"/>
      <w:divBdr>
        <w:top w:val="none" w:sz="0" w:space="0" w:color="auto"/>
        <w:left w:val="none" w:sz="0" w:space="0" w:color="auto"/>
        <w:bottom w:val="none" w:sz="0" w:space="0" w:color="auto"/>
        <w:right w:val="none" w:sz="0" w:space="0" w:color="auto"/>
      </w:divBdr>
    </w:div>
    <w:div w:id="732968910">
      <w:marLeft w:val="0"/>
      <w:marRight w:val="0"/>
      <w:marTop w:val="0"/>
      <w:marBottom w:val="0"/>
      <w:divBdr>
        <w:top w:val="none" w:sz="0" w:space="0" w:color="auto"/>
        <w:left w:val="none" w:sz="0" w:space="0" w:color="auto"/>
        <w:bottom w:val="none" w:sz="0" w:space="0" w:color="auto"/>
        <w:right w:val="none" w:sz="0" w:space="0" w:color="auto"/>
      </w:divBdr>
    </w:div>
    <w:div w:id="732968913">
      <w:marLeft w:val="0"/>
      <w:marRight w:val="0"/>
      <w:marTop w:val="0"/>
      <w:marBottom w:val="0"/>
      <w:divBdr>
        <w:top w:val="none" w:sz="0" w:space="0" w:color="auto"/>
        <w:left w:val="none" w:sz="0" w:space="0" w:color="auto"/>
        <w:bottom w:val="none" w:sz="0" w:space="0" w:color="auto"/>
        <w:right w:val="none" w:sz="0" w:space="0" w:color="auto"/>
      </w:divBdr>
    </w:div>
    <w:div w:id="732968917">
      <w:marLeft w:val="0"/>
      <w:marRight w:val="0"/>
      <w:marTop w:val="0"/>
      <w:marBottom w:val="0"/>
      <w:divBdr>
        <w:top w:val="none" w:sz="0" w:space="0" w:color="auto"/>
        <w:left w:val="none" w:sz="0" w:space="0" w:color="auto"/>
        <w:bottom w:val="none" w:sz="0" w:space="0" w:color="auto"/>
        <w:right w:val="none" w:sz="0" w:space="0" w:color="auto"/>
      </w:divBdr>
    </w:div>
    <w:div w:id="732968918">
      <w:marLeft w:val="0"/>
      <w:marRight w:val="0"/>
      <w:marTop w:val="0"/>
      <w:marBottom w:val="0"/>
      <w:divBdr>
        <w:top w:val="none" w:sz="0" w:space="0" w:color="auto"/>
        <w:left w:val="none" w:sz="0" w:space="0" w:color="auto"/>
        <w:bottom w:val="none" w:sz="0" w:space="0" w:color="auto"/>
        <w:right w:val="none" w:sz="0" w:space="0" w:color="auto"/>
      </w:divBdr>
    </w:div>
    <w:div w:id="732968924">
      <w:marLeft w:val="0"/>
      <w:marRight w:val="0"/>
      <w:marTop w:val="0"/>
      <w:marBottom w:val="0"/>
      <w:divBdr>
        <w:top w:val="none" w:sz="0" w:space="0" w:color="auto"/>
        <w:left w:val="none" w:sz="0" w:space="0" w:color="auto"/>
        <w:bottom w:val="none" w:sz="0" w:space="0" w:color="auto"/>
        <w:right w:val="none" w:sz="0" w:space="0" w:color="auto"/>
      </w:divBdr>
    </w:div>
    <w:div w:id="732968925">
      <w:marLeft w:val="0"/>
      <w:marRight w:val="0"/>
      <w:marTop w:val="0"/>
      <w:marBottom w:val="0"/>
      <w:divBdr>
        <w:top w:val="none" w:sz="0" w:space="0" w:color="auto"/>
        <w:left w:val="none" w:sz="0" w:space="0" w:color="auto"/>
        <w:bottom w:val="none" w:sz="0" w:space="0" w:color="auto"/>
        <w:right w:val="none" w:sz="0" w:space="0" w:color="auto"/>
      </w:divBdr>
    </w:div>
    <w:div w:id="732968927">
      <w:marLeft w:val="0"/>
      <w:marRight w:val="0"/>
      <w:marTop w:val="0"/>
      <w:marBottom w:val="0"/>
      <w:divBdr>
        <w:top w:val="none" w:sz="0" w:space="0" w:color="auto"/>
        <w:left w:val="none" w:sz="0" w:space="0" w:color="auto"/>
        <w:bottom w:val="none" w:sz="0" w:space="0" w:color="auto"/>
        <w:right w:val="none" w:sz="0" w:space="0" w:color="auto"/>
      </w:divBdr>
    </w:div>
    <w:div w:id="732968933">
      <w:marLeft w:val="0"/>
      <w:marRight w:val="0"/>
      <w:marTop w:val="0"/>
      <w:marBottom w:val="0"/>
      <w:divBdr>
        <w:top w:val="none" w:sz="0" w:space="0" w:color="auto"/>
        <w:left w:val="none" w:sz="0" w:space="0" w:color="auto"/>
        <w:bottom w:val="none" w:sz="0" w:space="0" w:color="auto"/>
        <w:right w:val="none" w:sz="0" w:space="0" w:color="auto"/>
      </w:divBdr>
    </w:div>
    <w:div w:id="732968934">
      <w:marLeft w:val="0"/>
      <w:marRight w:val="0"/>
      <w:marTop w:val="0"/>
      <w:marBottom w:val="0"/>
      <w:divBdr>
        <w:top w:val="none" w:sz="0" w:space="0" w:color="auto"/>
        <w:left w:val="none" w:sz="0" w:space="0" w:color="auto"/>
        <w:bottom w:val="none" w:sz="0" w:space="0" w:color="auto"/>
        <w:right w:val="none" w:sz="0" w:space="0" w:color="auto"/>
      </w:divBdr>
    </w:div>
    <w:div w:id="732968938">
      <w:marLeft w:val="0"/>
      <w:marRight w:val="0"/>
      <w:marTop w:val="0"/>
      <w:marBottom w:val="0"/>
      <w:divBdr>
        <w:top w:val="none" w:sz="0" w:space="0" w:color="auto"/>
        <w:left w:val="none" w:sz="0" w:space="0" w:color="auto"/>
        <w:bottom w:val="none" w:sz="0" w:space="0" w:color="auto"/>
        <w:right w:val="none" w:sz="0" w:space="0" w:color="auto"/>
      </w:divBdr>
    </w:div>
    <w:div w:id="732968939">
      <w:marLeft w:val="0"/>
      <w:marRight w:val="0"/>
      <w:marTop w:val="0"/>
      <w:marBottom w:val="0"/>
      <w:divBdr>
        <w:top w:val="none" w:sz="0" w:space="0" w:color="auto"/>
        <w:left w:val="none" w:sz="0" w:space="0" w:color="auto"/>
        <w:bottom w:val="none" w:sz="0" w:space="0" w:color="auto"/>
        <w:right w:val="none" w:sz="0" w:space="0" w:color="auto"/>
      </w:divBdr>
    </w:div>
    <w:div w:id="732968940">
      <w:marLeft w:val="0"/>
      <w:marRight w:val="0"/>
      <w:marTop w:val="0"/>
      <w:marBottom w:val="0"/>
      <w:divBdr>
        <w:top w:val="none" w:sz="0" w:space="0" w:color="auto"/>
        <w:left w:val="none" w:sz="0" w:space="0" w:color="auto"/>
        <w:bottom w:val="none" w:sz="0" w:space="0" w:color="auto"/>
        <w:right w:val="none" w:sz="0" w:space="0" w:color="auto"/>
      </w:divBdr>
    </w:div>
    <w:div w:id="732968941">
      <w:marLeft w:val="0"/>
      <w:marRight w:val="0"/>
      <w:marTop w:val="0"/>
      <w:marBottom w:val="0"/>
      <w:divBdr>
        <w:top w:val="none" w:sz="0" w:space="0" w:color="auto"/>
        <w:left w:val="none" w:sz="0" w:space="0" w:color="auto"/>
        <w:bottom w:val="none" w:sz="0" w:space="0" w:color="auto"/>
        <w:right w:val="none" w:sz="0" w:space="0" w:color="auto"/>
      </w:divBdr>
    </w:div>
    <w:div w:id="732968946">
      <w:marLeft w:val="0"/>
      <w:marRight w:val="0"/>
      <w:marTop w:val="0"/>
      <w:marBottom w:val="0"/>
      <w:divBdr>
        <w:top w:val="none" w:sz="0" w:space="0" w:color="auto"/>
        <w:left w:val="none" w:sz="0" w:space="0" w:color="auto"/>
        <w:bottom w:val="none" w:sz="0" w:space="0" w:color="auto"/>
        <w:right w:val="none" w:sz="0" w:space="0" w:color="auto"/>
      </w:divBdr>
    </w:div>
    <w:div w:id="732968948">
      <w:marLeft w:val="0"/>
      <w:marRight w:val="0"/>
      <w:marTop w:val="0"/>
      <w:marBottom w:val="0"/>
      <w:divBdr>
        <w:top w:val="none" w:sz="0" w:space="0" w:color="auto"/>
        <w:left w:val="none" w:sz="0" w:space="0" w:color="auto"/>
        <w:bottom w:val="none" w:sz="0" w:space="0" w:color="auto"/>
        <w:right w:val="none" w:sz="0" w:space="0" w:color="auto"/>
      </w:divBdr>
    </w:div>
    <w:div w:id="732968951">
      <w:marLeft w:val="0"/>
      <w:marRight w:val="0"/>
      <w:marTop w:val="0"/>
      <w:marBottom w:val="0"/>
      <w:divBdr>
        <w:top w:val="none" w:sz="0" w:space="0" w:color="auto"/>
        <w:left w:val="none" w:sz="0" w:space="0" w:color="auto"/>
        <w:bottom w:val="none" w:sz="0" w:space="0" w:color="auto"/>
        <w:right w:val="none" w:sz="0" w:space="0" w:color="auto"/>
      </w:divBdr>
    </w:div>
    <w:div w:id="732968957">
      <w:marLeft w:val="0"/>
      <w:marRight w:val="0"/>
      <w:marTop w:val="0"/>
      <w:marBottom w:val="0"/>
      <w:divBdr>
        <w:top w:val="none" w:sz="0" w:space="0" w:color="auto"/>
        <w:left w:val="none" w:sz="0" w:space="0" w:color="auto"/>
        <w:bottom w:val="none" w:sz="0" w:space="0" w:color="auto"/>
        <w:right w:val="none" w:sz="0" w:space="0" w:color="auto"/>
      </w:divBdr>
    </w:div>
    <w:div w:id="732968958">
      <w:marLeft w:val="0"/>
      <w:marRight w:val="0"/>
      <w:marTop w:val="0"/>
      <w:marBottom w:val="0"/>
      <w:divBdr>
        <w:top w:val="none" w:sz="0" w:space="0" w:color="auto"/>
        <w:left w:val="none" w:sz="0" w:space="0" w:color="auto"/>
        <w:bottom w:val="none" w:sz="0" w:space="0" w:color="auto"/>
        <w:right w:val="none" w:sz="0" w:space="0" w:color="auto"/>
      </w:divBdr>
    </w:div>
    <w:div w:id="732968960">
      <w:marLeft w:val="0"/>
      <w:marRight w:val="0"/>
      <w:marTop w:val="0"/>
      <w:marBottom w:val="0"/>
      <w:divBdr>
        <w:top w:val="none" w:sz="0" w:space="0" w:color="auto"/>
        <w:left w:val="none" w:sz="0" w:space="0" w:color="auto"/>
        <w:bottom w:val="none" w:sz="0" w:space="0" w:color="auto"/>
        <w:right w:val="none" w:sz="0" w:space="0" w:color="auto"/>
      </w:divBdr>
    </w:div>
    <w:div w:id="732968962">
      <w:marLeft w:val="0"/>
      <w:marRight w:val="0"/>
      <w:marTop w:val="0"/>
      <w:marBottom w:val="0"/>
      <w:divBdr>
        <w:top w:val="none" w:sz="0" w:space="0" w:color="auto"/>
        <w:left w:val="none" w:sz="0" w:space="0" w:color="auto"/>
        <w:bottom w:val="none" w:sz="0" w:space="0" w:color="auto"/>
        <w:right w:val="none" w:sz="0" w:space="0" w:color="auto"/>
      </w:divBdr>
    </w:div>
    <w:div w:id="732968963">
      <w:marLeft w:val="0"/>
      <w:marRight w:val="0"/>
      <w:marTop w:val="0"/>
      <w:marBottom w:val="0"/>
      <w:divBdr>
        <w:top w:val="none" w:sz="0" w:space="0" w:color="auto"/>
        <w:left w:val="none" w:sz="0" w:space="0" w:color="auto"/>
        <w:bottom w:val="none" w:sz="0" w:space="0" w:color="auto"/>
        <w:right w:val="none" w:sz="0" w:space="0" w:color="auto"/>
      </w:divBdr>
    </w:div>
    <w:div w:id="732968964">
      <w:marLeft w:val="0"/>
      <w:marRight w:val="0"/>
      <w:marTop w:val="0"/>
      <w:marBottom w:val="0"/>
      <w:divBdr>
        <w:top w:val="none" w:sz="0" w:space="0" w:color="auto"/>
        <w:left w:val="none" w:sz="0" w:space="0" w:color="auto"/>
        <w:bottom w:val="none" w:sz="0" w:space="0" w:color="auto"/>
        <w:right w:val="none" w:sz="0" w:space="0" w:color="auto"/>
      </w:divBdr>
    </w:div>
    <w:div w:id="732968965">
      <w:marLeft w:val="0"/>
      <w:marRight w:val="0"/>
      <w:marTop w:val="0"/>
      <w:marBottom w:val="0"/>
      <w:divBdr>
        <w:top w:val="none" w:sz="0" w:space="0" w:color="auto"/>
        <w:left w:val="none" w:sz="0" w:space="0" w:color="auto"/>
        <w:bottom w:val="none" w:sz="0" w:space="0" w:color="auto"/>
        <w:right w:val="none" w:sz="0" w:space="0" w:color="auto"/>
      </w:divBdr>
    </w:div>
    <w:div w:id="732968966">
      <w:marLeft w:val="0"/>
      <w:marRight w:val="0"/>
      <w:marTop w:val="0"/>
      <w:marBottom w:val="0"/>
      <w:divBdr>
        <w:top w:val="none" w:sz="0" w:space="0" w:color="auto"/>
        <w:left w:val="none" w:sz="0" w:space="0" w:color="auto"/>
        <w:bottom w:val="none" w:sz="0" w:space="0" w:color="auto"/>
        <w:right w:val="none" w:sz="0" w:space="0" w:color="auto"/>
      </w:divBdr>
      <w:divsChild>
        <w:div w:id="732967281">
          <w:marLeft w:val="0"/>
          <w:marRight w:val="0"/>
          <w:marTop w:val="0"/>
          <w:marBottom w:val="0"/>
          <w:divBdr>
            <w:top w:val="none" w:sz="0" w:space="0" w:color="auto"/>
            <w:left w:val="none" w:sz="0" w:space="0" w:color="auto"/>
            <w:bottom w:val="none" w:sz="0" w:space="0" w:color="auto"/>
            <w:right w:val="none" w:sz="0" w:space="0" w:color="auto"/>
          </w:divBdr>
        </w:div>
        <w:div w:id="732968774">
          <w:marLeft w:val="0"/>
          <w:marRight w:val="0"/>
          <w:marTop w:val="0"/>
          <w:marBottom w:val="0"/>
          <w:divBdr>
            <w:top w:val="none" w:sz="0" w:space="0" w:color="auto"/>
            <w:left w:val="none" w:sz="0" w:space="0" w:color="auto"/>
            <w:bottom w:val="none" w:sz="0" w:space="0" w:color="auto"/>
            <w:right w:val="none" w:sz="0" w:space="0" w:color="auto"/>
          </w:divBdr>
          <w:divsChild>
            <w:div w:id="732968905">
              <w:marLeft w:val="0"/>
              <w:marRight w:val="0"/>
              <w:marTop w:val="0"/>
              <w:marBottom w:val="0"/>
              <w:divBdr>
                <w:top w:val="none" w:sz="0" w:space="0" w:color="auto"/>
                <w:left w:val="none" w:sz="0" w:space="0" w:color="auto"/>
                <w:bottom w:val="none" w:sz="0" w:space="0" w:color="auto"/>
                <w:right w:val="none" w:sz="0" w:space="0" w:color="auto"/>
              </w:divBdr>
              <w:divsChild>
                <w:div w:id="732967013">
                  <w:marLeft w:val="0"/>
                  <w:marRight w:val="0"/>
                  <w:marTop w:val="0"/>
                  <w:marBottom w:val="0"/>
                  <w:divBdr>
                    <w:top w:val="none" w:sz="0" w:space="0" w:color="auto"/>
                    <w:left w:val="none" w:sz="0" w:space="0" w:color="auto"/>
                    <w:bottom w:val="none" w:sz="0" w:space="0" w:color="auto"/>
                    <w:right w:val="none" w:sz="0" w:space="0" w:color="auto"/>
                  </w:divBdr>
                </w:div>
                <w:div w:id="732967634">
                  <w:marLeft w:val="0"/>
                  <w:marRight w:val="0"/>
                  <w:marTop w:val="0"/>
                  <w:marBottom w:val="0"/>
                  <w:divBdr>
                    <w:top w:val="none" w:sz="0" w:space="0" w:color="auto"/>
                    <w:left w:val="none" w:sz="0" w:space="0" w:color="auto"/>
                    <w:bottom w:val="none" w:sz="0" w:space="0" w:color="auto"/>
                    <w:right w:val="none" w:sz="0" w:space="0" w:color="auto"/>
                  </w:divBdr>
                </w:div>
                <w:div w:id="73296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8971">
      <w:marLeft w:val="0"/>
      <w:marRight w:val="0"/>
      <w:marTop w:val="0"/>
      <w:marBottom w:val="0"/>
      <w:divBdr>
        <w:top w:val="none" w:sz="0" w:space="0" w:color="auto"/>
        <w:left w:val="none" w:sz="0" w:space="0" w:color="auto"/>
        <w:bottom w:val="none" w:sz="0" w:space="0" w:color="auto"/>
        <w:right w:val="none" w:sz="0" w:space="0" w:color="auto"/>
      </w:divBdr>
      <w:divsChild>
        <w:div w:id="732967172">
          <w:marLeft w:val="0"/>
          <w:marRight w:val="0"/>
          <w:marTop w:val="0"/>
          <w:marBottom w:val="0"/>
          <w:divBdr>
            <w:top w:val="none" w:sz="0" w:space="0" w:color="auto"/>
            <w:left w:val="none" w:sz="0" w:space="0" w:color="auto"/>
            <w:bottom w:val="none" w:sz="0" w:space="0" w:color="auto"/>
            <w:right w:val="none" w:sz="0" w:space="0" w:color="auto"/>
          </w:divBdr>
        </w:div>
        <w:div w:id="732967669">
          <w:marLeft w:val="0"/>
          <w:marRight w:val="0"/>
          <w:marTop w:val="0"/>
          <w:marBottom w:val="0"/>
          <w:divBdr>
            <w:top w:val="none" w:sz="0" w:space="0" w:color="auto"/>
            <w:left w:val="none" w:sz="0" w:space="0" w:color="auto"/>
            <w:bottom w:val="none" w:sz="0" w:space="0" w:color="auto"/>
            <w:right w:val="none" w:sz="0" w:space="0" w:color="auto"/>
          </w:divBdr>
          <w:divsChild>
            <w:div w:id="732967696">
              <w:marLeft w:val="0"/>
              <w:marRight w:val="0"/>
              <w:marTop w:val="0"/>
              <w:marBottom w:val="0"/>
              <w:divBdr>
                <w:top w:val="none" w:sz="0" w:space="0" w:color="auto"/>
                <w:left w:val="none" w:sz="0" w:space="0" w:color="auto"/>
                <w:bottom w:val="none" w:sz="0" w:space="0" w:color="auto"/>
                <w:right w:val="none" w:sz="0" w:space="0" w:color="auto"/>
              </w:divBdr>
            </w:div>
            <w:div w:id="732968042">
              <w:marLeft w:val="0"/>
              <w:marRight w:val="0"/>
              <w:marTop w:val="0"/>
              <w:marBottom w:val="0"/>
              <w:divBdr>
                <w:top w:val="none" w:sz="0" w:space="0" w:color="auto"/>
                <w:left w:val="none" w:sz="0" w:space="0" w:color="auto"/>
                <w:bottom w:val="none" w:sz="0" w:space="0" w:color="auto"/>
                <w:right w:val="none" w:sz="0" w:space="0" w:color="auto"/>
              </w:divBdr>
              <w:divsChild>
                <w:div w:id="73296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8477">
          <w:marLeft w:val="0"/>
          <w:marRight w:val="0"/>
          <w:marTop w:val="0"/>
          <w:marBottom w:val="0"/>
          <w:divBdr>
            <w:top w:val="none" w:sz="0" w:space="0" w:color="auto"/>
            <w:left w:val="none" w:sz="0" w:space="0" w:color="auto"/>
            <w:bottom w:val="none" w:sz="0" w:space="0" w:color="auto"/>
            <w:right w:val="none" w:sz="0" w:space="0" w:color="auto"/>
          </w:divBdr>
        </w:div>
        <w:div w:id="732969184">
          <w:marLeft w:val="0"/>
          <w:marRight w:val="0"/>
          <w:marTop w:val="0"/>
          <w:marBottom w:val="0"/>
          <w:divBdr>
            <w:top w:val="none" w:sz="0" w:space="0" w:color="auto"/>
            <w:left w:val="none" w:sz="0" w:space="0" w:color="auto"/>
            <w:bottom w:val="none" w:sz="0" w:space="0" w:color="auto"/>
            <w:right w:val="none" w:sz="0" w:space="0" w:color="auto"/>
          </w:divBdr>
        </w:div>
      </w:divsChild>
    </w:div>
    <w:div w:id="732968972">
      <w:marLeft w:val="0"/>
      <w:marRight w:val="0"/>
      <w:marTop w:val="0"/>
      <w:marBottom w:val="0"/>
      <w:divBdr>
        <w:top w:val="none" w:sz="0" w:space="0" w:color="auto"/>
        <w:left w:val="none" w:sz="0" w:space="0" w:color="auto"/>
        <w:bottom w:val="none" w:sz="0" w:space="0" w:color="auto"/>
        <w:right w:val="none" w:sz="0" w:space="0" w:color="auto"/>
      </w:divBdr>
    </w:div>
    <w:div w:id="732968974">
      <w:marLeft w:val="0"/>
      <w:marRight w:val="0"/>
      <w:marTop w:val="0"/>
      <w:marBottom w:val="0"/>
      <w:divBdr>
        <w:top w:val="none" w:sz="0" w:space="0" w:color="auto"/>
        <w:left w:val="none" w:sz="0" w:space="0" w:color="auto"/>
        <w:bottom w:val="none" w:sz="0" w:space="0" w:color="auto"/>
        <w:right w:val="none" w:sz="0" w:space="0" w:color="auto"/>
      </w:divBdr>
    </w:div>
    <w:div w:id="732968977">
      <w:marLeft w:val="0"/>
      <w:marRight w:val="0"/>
      <w:marTop w:val="0"/>
      <w:marBottom w:val="0"/>
      <w:divBdr>
        <w:top w:val="none" w:sz="0" w:space="0" w:color="auto"/>
        <w:left w:val="none" w:sz="0" w:space="0" w:color="auto"/>
        <w:bottom w:val="none" w:sz="0" w:space="0" w:color="auto"/>
        <w:right w:val="none" w:sz="0" w:space="0" w:color="auto"/>
      </w:divBdr>
    </w:div>
    <w:div w:id="732968978">
      <w:marLeft w:val="0"/>
      <w:marRight w:val="0"/>
      <w:marTop w:val="0"/>
      <w:marBottom w:val="0"/>
      <w:divBdr>
        <w:top w:val="none" w:sz="0" w:space="0" w:color="auto"/>
        <w:left w:val="none" w:sz="0" w:space="0" w:color="auto"/>
        <w:bottom w:val="none" w:sz="0" w:space="0" w:color="auto"/>
        <w:right w:val="none" w:sz="0" w:space="0" w:color="auto"/>
      </w:divBdr>
    </w:div>
    <w:div w:id="732968980">
      <w:marLeft w:val="0"/>
      <w:marRight w:val="0"/>
      <w:marTop w:val="0"/>
      <w:marBottom w:val="0"/>
      <w:divBdr>
        <w:top w:val="none" w:sz="0" w:space="0" w:color="auto"/>
        <w:left w:val="none" w:sz="0" w:space="0" w:color="auto"/>
        <w:bottom w:val="none" w:sz="0" w:space="0" w:color="auto"/>
        <w:right w:val="none" w:sz="0" w:space="0" w:color="auto"/>
      </w:divBdr>
    </w:div>
    <w:div w:id="732968981">
      <w:marLeft w:val="0"/>
      <w:marRight w:val="0"/>
      <w:marTop w:val="0"/>
      <w:marBottom w:val="0"/>
      <w:divBdr>
        <w:top w:val="none" w:sz="0" w:space="0" w:color="auto"/>
        <w:left w:val="none" w:sz="0" w:space="0" w:color="auto"/>
        <w:bottom w:val="none" w:sz="0" w:space="0" w:color="auto"/>
        <w:right w:val="none" w:sz="0" w:space="0" w:color="auto"/>
      </w:divBdr>
    </w:div>
    <w:div w:id="732968982">
      <w:marLeft w:val="0"/>
      <w:marRight w:val="0"/>
      <w:marTop w:val="0"/>
      <w:marBottom w:val="0"/>
      <w:divBdr>
        <w:top w:val="none" w:sz="0" w:space="0" w:color="auto"/>
        <w:left w:val="none" w:sz="0" w:space="0" w:color="auto"/>
        <w:bottom w:val="none" w:sz="0" w:space="0" w:color="auto"/>
        <w:right w:val="none" w:sz="0" w:space="0" w:color="auto"/>
      </w:divBdr>
    </w:div>
    <w:div w:id="732968983">
      <w:marLeft w:val="0"/>
      <w:marRight w:val="0"/>
      <w:marTop w:val="0"/>
      <w:marBottom w:val="0"/>
      <w:divBdr>
        <w:top w:val="none" w:sz="0" w:space="0" w:color="auto"/>
        <w:left w:val="none" w:sz="0" w:space="0" w:color="auto"/>
        <w:bottom w:val="none" w:sz="0" w:space="0" w:color="auto"/>
        <w:right w:val="none" w:sz="0" w:space="0" w:color="auto"/>
      </w:divBdr>
    </w:div>
    <w:div w:id="732968986">
      <w:marLeft w:val="0"/>
      <w:marRight w:val="0"/>
      <w:marTop w:val="0"/>
      <w:marBottom w:val="0"/>
      <w:divBdr>
        <w:top w:val="none" w:sz="0" w:space="0" w:color="auto"/>
        <w:left w:val="none" w:sz="0" w:space="0" w:color="auto"/>
        <w:bottom w:val="none" w:sz="0" w:space="0" w:color="auto"/>
        <w:right w:val="none" w:sz="0" w:space="0" w:color="auto"/>
      </w:divBdr>
    </w:div>
    <w:div w:id="732968987">
      <w:marLeft w:val="0"/>
      <w:marRight w:val="0"/>
      <w:marTop w:val="0"/>
      <w:marBottom w:val="0"/>
      <w:divBdr>
        <w:top w:val="none" w:sz="0" w:space="0" w:color="auto"/>
        <w:left w:val="none" w:sz="0" w:space="0" w:color="auto"/>
        <w:bottom w:val="none" w:sz="0" w:space="0" w:color="auto"/>
        <w:right w:val="none" w:sz="0" w:space="0" w:color="auto"/>
      </w:divBdr>
    </w:div>
    <w:div w:id="732968988">
      <w:marLeft w:val="0"/>
      <w:marRight w:val="0"/>
      <w:marTop w:val="0"/>
      <w:marBottom w:val="0"/>
      <w:divBdr>
        <w:top w:val="none" w:sz="0" w:space="0" w:color="auto"/>
        <w:left w:val="none" w:sz="0" w:space="0" w:color="auto"/>
        <w:bottom w:val="none" w:sz="0" w:space="0" w:color="auto"/>
        <w:right w:val="none" w:sz="0" w:space="0" w:color="auto"/>
      </w:divBdr>
    </w:div>
    <w:div w:id="732968990">
      <w:marLeft w:val="0"/>
      <w:marRight w:val="0"/>
      <w:marTop w:val="0"/>
      <w:marBottom w:val="0"/>
      <w:divBdr>
        <w:top w:val="none" w:sz="0" w:space="0" w:color="auto"/>
        <w:left w:val="none" w:sz="0" w:space="0" w:color="auto"/>
        <w:bottom w:val="none" w:sz="0" w:space="0" w:color="auto"/>
        <w:right w:val="none" w:sz="0" w:space="0" w:color="auto"/>
      </w:divBdr>
    </w:div>
    <w:div w:id="732968994">
      <w:marLeft w:val="0"/>
      <w:marRight w:val="0"/>
      <w:marTop w:val="0"/>
      <w:marBottom w:val="0"/>
      <w:divBdr>
        <w:top w:val="none" w:sz="0" w:space="0" w:color="auto"/>
        <w:left w:val="none" w:sz="0" w:space="0" w:color="auto"/>
        <w:bottom w:val="none" w:sz="0" w:space="0" w:color="auto"/>
        <w:right w:val="none" w:sz="0" w:space="0" w:color="auto"/>
      </w:divBdr>
    </w:div>
    <w:div w:id="732968996">
      <w:marLeft w:val="0"/>
      <w:marRight w:val="0"/>
      <w:marTop w:val="0"/>
      <w:marBottom w:val="0"/>
      <w:divBdr>
        <w:top w:val="none" w:sz="0" w:space="0" w:color="auto"/>
        <w:left w:val="none" w:sz="0" w:space="0" w:color="auto"/>
        <w:bottom w:val="none" w:sz="0" w:space="0" w:color="auto"/>
        <w:right w:val="none" w:sz="0" w:space="0" w:color="auto"/>
      </w:divBdr>
    </w:div>
    <w:div w:id="732968997">
      <w:marLeft w:val="0"/>
      <w:marRight w:val="0"/>
      <w:marTop w:val="0"/>
      <w:marBottom w:val="0"/>
      <w:divBdr>
        <w:top w:val="none" w:sz="0" w:space="0" w:color="auto"/>
        <w:left w:val="none" w:sz="0" w:space="0" w:color="auto"/>
        <w:bottom w:val="none" w:sz="0" w:space="0" w:color="auto"/>
        <w:right w:val="none" w:sz="0" w:space="0" w:color="auto"/>
      </w:divBdr>
      <w:divsChild>
        <w:div w:id="732967283">
          <w:marLeft w:val="0"/>
          <w:marRight w:val="0"/>
          <w:marTop w:val="0"/>
          <w:marBottom w:val="0"/>
          <w:divBdr>
            <w:top w:val="none" w:sz="0" w:space="0" w:color="auto"/>
            <w:left w:val="none" w:sz="0" w:space="0" w:color="auto"/>
            <w:bottom w:val="none" w:sz="0" w:space="0" w:color="auto"/>
            <w:right w:val="none" w:sz="0" w:space="0" w:color="auto"/>
          </w:divBdr>
        </w:div>
        <w:div w:id="732968252">
          <w:marLeft w:val="0"/>
          <w:marRight w:val="0"/>
          <w:marTop w:val="0"/>
          <w:marBottom w:val="0"/>
          <w:divBdr>
            <w:top w:val="none" w:sz="0" w:space="0" w:color="auto"/>
            <w:left w:val="none" w:sz="0" w:space="0" w:color="auto"/>
            <w:bottom w:val="none" w:sz="0" w:space="0" w:color="auto"/>
            <w:right w:val="none" w:sz="0" w:space="0" w:color="auto"/>
          </w:divBdr>
        </w:div>
        <w:div w:id="732968309">
          <w:marLeft w:val="0"/>
          <w:marRight w:val="0"/>
          <w:marTop w:val="0"/>
          <w:marBottom w:val="0"/>
          <w:divBdr>
            <w:top w:val="none" w:sz="0" w:space="0" w:color="auto"/>
            <w:left w:val="none" w:sz="0" w:space="0" w:color="auto"/>
            <w:bottom w:val="none" w:sz="0" w:space="0" w:color="auto"/>
            <w:right w:val="none" w:sz="0" w:space="0" w:color="auto"/>
          </w:divBdr>
        </w:div>
      </w:divsChild>
    </w:div>
    <w:div w:id="732969000">
      <w:marLeft w:val="0"/>
      <w:marRight w:val="0"/>
      <w:marTop w:val="0"/>
      <w:marBottom w:val="0"/>
      <w:divBdr>
        <w:top w:val="none" w:sz="0" w:space="0" w:color="auto"/>
        <w:left w:val="none" w:sz="0" w:space="0" w:color="auto"/>
        <w:bottom w:val="none" w:sz="0" w:space="0" w:color="auto"/>
        <w:right w:val="none" w:sz="0" w:space="0" w:color="auto"/>
      </w:divBdr>
    </w:div>
    <w:div w:id="732969001">
      <w:marLeft w:val="0"/>
      <w:marRight w:val="0"/>
      <w:marTop w:val="0"/>
      <w:marBottom w:val="0"/>
      <w:divBdr>
        <w:top w:val="none" w:sz="0" w:space="0" w:color="auto"/>
        <w:left w:val="none" w:sz="0" w:space="0" w:color="auto"/>
        <w:bottom w:val="none" w:sz="0" w:space="0" w:color="auto"/>
        <w:right w:val="none" w:sz="0" w:space="0" w:color="auto"/>
      </w:divBdr>
      <w:divsChild>
        <w:div w:id="732966364">
          <w:marLeft w:val="0"/>
          <w:marRight w:val="0"/>
          <w:marTop w:val="0"/>
          <w:marBottom w:val="0"/>
          <w:divBdr>
            <w:top w:val="none" w:sz="0" w:space="0" w:color="auto"/>
            <w:left w:val="none" w:sz="0" w:space="0" w:color="auto"/>
            <w:bottom w:val="none" w:sz="0" w:space="0" w:color="auto"/>
            <w:right w:val="none" w:sz="0" w:space="0" w:color="auto"/>
          </w:divBdr>
          <w:divsChild>
            <w:div w:id="73296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005">
      <w:marLeft w:val="0"/>
      <w:marRight w:val="0"/>
      <w:marTop w:val="0"/>
      <w:marBottom w:val="0"/>
      <w:divBdr>
        <w:top w:val="none" w:sz="0" w:space="0" w:color="auto"/>
        <w:left w:val="none" w:sz="0" w:space="0" w:color="auto"/>
        <w:bottom w:val="none" w:sz="0" w:space="0" w:color="auto"/>
        <w:right w:val="none" w:sz="0" w:space="0" w:color="auto"/>
      </w:divBdr>
    </w:div>
    <w:div w:id="732969007">
      <w:marLeft w:val="0"/>
      <w:marRight w:val="0"/>
      <w:marTop w:val="0"/>
      <w:marBottom w:val="0"/>
      <w:divBdr>
        <w:top w:val="none" w:sz="0" w:space="0" w:color="auto"/>
        <w:left w:val="none" w:sz="0" w:space="0" w:color="auto"/>
        <w:bottom w:val="none" w:sz="0" w:space="0" w:color="auto"/>
        <w:right w:val="none" w:sz="0" w:space="0" w:color="auto"/>
      </w:divBdr>
    </w:div>
    <w:div w:id="732969008">
      <w:marLeft w:val="0"/>
      <w:marRight w:val="0"/>
      <w:marTop w:val="0"/>
      <w:marBottom w:val="0"/>
      <w:divBdr>
        <w:top w:val="none" w:sz="0" w:space="0" w:color="auto"/>
        <w:left w:val="none" w:sz="0" w:space="0" w:color="auto"/>
        <w:bottom w:val="none" w:sz="0" w:space="0" w:color="auto"/>
        <w:right w:val="none" w:sz="0" w:space="0" w:color="auto"/>
      </w:divBdr>
    </w:div>
    <w:div w:id="732969009">
      <w:marLeft w:val="0"/>
      <w:marRight w:val="0"/>
      <w:marTop w:val="0"/>
      <w:marBottom w:val="0"/>
      <w:divBdr>
        <w:top w:val="none" w:sz="0" w:space="0" w:color="auto"/>
        <w:left w:val="none" w:sz="0" w:space="0" w:color="auto"/>
        <w:bottom w:val="none" w:sz="0" w:space="0" w:color="auto"/>
        <w:right w:val="none" w:sz="0" w:space="0" w:color="auto"/>
      </w:divBdr>
    </w:div>
    <w:div w:id="732969011">
      <w:marLeft w:val="0"/>
      <w:marRight w:val="0"/>
      <w:marTop w:val="0"/>
      <w:marBottom w:val="0"/>
      <w:divBdr>
        <w:top w:val="none" w:sz="0" w:space="0" w:color="auto"/>
        <w:left w:val="none" w:sz="0" w:space="0" w:color="auto"/>
        <w:bottom w:val="none" w:sz="0" w:space="0" w:color="auto"/>
        <w:right w:val="none" w:sz="0" w:space="0" w:color="auto"/>
      </w:divBdr>
    </w:div>
    <w:div w:id="732969012">
      <w:marLeft w:val="0"/>
      <w:marRight w:val="0"/>
      <w:marTop w:val="0"/>
      <w:marBottom w:val="0"/>
      <w:divBdr>
        <w:top w:val="none" w:sz="0" w:space="0" w:color="auto"/>
        <w:left w:val="none" w:sz="0" w:space="0" w:color="auto"/>
        <w:bottom w:val="none" w:sz="0" w:space="0" w:color="auto"/>
        <w:right w:val="none" w:sz="0" w:space="0" w:color="auto"/>
      </w:divBdr>
      <w:divsChild>
        <w:div w:id="732968174">
          <w:marLeft w:val="0"/>
          <w:marRight w:val="0"/>
          <w:marTop w:val="0"/>
          <w:marBottom w:val="0"/>
          <w:divBdr>
            <w:top w:val="none" w:sz="0" w:space="0" w:color="auto"/>
            <w:left w:val="none" w:sz="0" w:space="0" w:color="auto"/>
            <w:bottom w:val="none" w:sz="0" w:space="0" w:color="auto"/>
            <w:right w:val="none" w:sz="0" w:space="0" w:color="auto"/>
          </w:divBdr>
        </w:div>
      </w:divsChild>
    </w:div>
    <w:div w:id="732969013">
      <w:marLeft w:val="0"/>
      <w:marRight w:val="0"/>
      <w:marTop w:val="0"/>
      <w:marBottom w:val="0"/>
      <w:divBdr>
        <w:top w:val="none" w:sz="0" w:space="0" w:color="auto"/>
        <w:left w:val="none" w:sz="0" w:space="0" w:color="auto"/>
        <w:bottom w:val="none" w:sz="0" w:space="0" w:color="auto"/>
        <w:right w:val="none" w:sz="0" w:space="0" w:color="auto"/>
      </w:divBdr>
    </w:div>
    <w:div w:id="732969015">
      <w:marLeft w:val="0"/>
      <w:marRight w:val="0"/>
      <w:marTop w:val="0"/>
      <w:marBottom w:val="0"/>
      <w:divBdr>
        <w:top w:val="none" w:sz="0" w:space="0" w:color="auto"/>
        <w:left w:val="none" w:sz="0" w:space="0" w:color="auto"/>
        <w:bottom w:val="none" w:sz="0" w:space="0" w:color="auto"/>
        <w:right w:val="none" w:sz="0" w:space="0" w:color="auto"/>
      </w:divBdr>
    </w:div>
    <w:div w:id="732969016">
      <w:marLeft w:val="0"/>
      <w:marRight w:val="0"/>
      <w:marTop w:val="0"/>
      <w:marBottom w:val="0"/>
      <w:divBdr>
        <w:top w:val="none" w:sz="0" w:space="0" w:color="auto"/>
        <w:left w:val="none" w:sz="0" w:space="0" w:color="auto"/>
        <w:bottom w:val="none" w:sz="0" w:space="0" w:color="auto"/>
        <w:right w:val="none" w:sz="0" w:space="0" w:color="auto"/>
      </w:divBdr>
    </w:div>
    <w:div w:id="732969018">
      <w:marLeft w:val="0"/>
      <w:marRight w:val="0"/>
      <w:marTop w:val="0"/>
      <w:marBottom w:val="0"/>
      <w:divBdr>
        <w:top w:val="none" w:sz="0" w:space="0" w:color="auto"/>
        <w:left w:val="none" w:sz="0" w:space="0" w:color="auto"/>
        <w:bottom w:val="none" w:sz="0" w:space="0" w:color="auto"/>
        <w:right w:val="none" w:sz="0" w:space="0" w:color="auto"/>
      </w:divBdr>
      <w:divsChild>
        <w:div w:id="732966698">
          <w:marLeft w:val="0"/>
          <w:marRight w:val="0"/>
          <w:marTop w:val="0"/>
          <w:marBottom w:val="0"/>
          <w:divBdr>
            <w:top w:val="none" w:sz="0" w:space="0" w:color="auto"/>
            <w:left w:val="none" w:sz="0" w:space="0" w:color="auto"/>
            <w:bottom w:val="none" w:sz="0" w:space="0" w:color="auto"/>
            <w:right w:val="none" w:sz="0" w:space="0" w:color="auto"/>
          </w:divBdr>
        </w:div>
        <w:div w:id="732967114">
          <w:marLeft w:val="0"/>
          <w:marRight w:val="0"/>
          <w:marTop w:val="0"/>
          <w:marBottom w:val="0"/>
          <w:divBdr>
            <w:top w:val="none" w:sz="0" w:space="0" w:color="auto"/>
            <w:left w:val="none" w:sz="0" w:space="0" w:color="auto"/>
            <w:bottom w:val="none" w:sz="0" w:space="0" w:color="auto"/>
            <w:right w:val="none" w:sz="0" w:space="0" w:color="auto"/>
          </w:divBdr>
        </w:div>
        <w:div w:id="732967985">
          <w:marLeft w:val="0"/>
          <w:marRight w:val="0"/>
          <w:marTop w:val="0"/>
          <w:marBottom w:val="0"/>
          <w:divBdr>
            <w:top w:val="none" w:sz="0" w:space="0" w:color="auto"/>
            <w:left w:val="none" w:sz="0" w:space="0" w:color="auto"/>
            <w:bottom w:val="none" w:sz="0" w:space="0" w:color="auto"/>
            <w:right w:val="none" w:sz="0" w:space="0" w:color="auto"/>
          </w:divBdr>
        </w:div>
        <w:div w:id="732968265">
          <w:marLeft w:val="0"/>
          <w:marRight w:val="0"/>
          <w:marTop w:val="0"/>
          <w:marBottom w:val="0"/>
          <w:divBdr>
            <w:top w:val="none" w:sz="0" w:space="0" w:color="auto"/>
            <w:left w:val="none" w:sz="0" w:space="0" w:color="auto"/>
            <w:bottom w:val="none" w:sz="0" w:space="0" w:color="auto"/>
            <w:right w:val="none" w:sz="0" w:space="0" w:color="auto"/>
          </w:divBdr>
          <w:divsChild>
            <w:div w:id="732966395">
              <w:marLeft w:val="0"/>
              <w:marRight w:val="0"/>
              <w:marTop w:val="0"/>
              <w:marBottom w:val="0"/>
              <w:divBdr>
                <w:top w:val="none" w:sz="0" w:space="0" w:color="auto"/>
                <w:left w:val="none" w:sz="0" w:space="0" w:color="auto"/>
                <w:bottom w:val="none" w:sz="0" w:space="0" w:color="auto"/>
                <w:right w:val="none" w:sz="0" w:space="0" w:color="auto"/>
              </w:divBdr>
            </w:div>
            <w:div w:id="732966956">
              <w:marLeft w:val="0"/>
              <w:marRight w:val="0"/>
              <w:marTop w:val="0"/>
              <w:marBottom w:val="0"/>
              <w:divBdr>
                <w:top w:val="none" w:sz="0" w:space="0" w:color="auto"/>
                <w:left w:val="none" w:sz="0" w:space="0" w:color="auto"/>
                <w:bottom w:val="none" w:sz="0" w:space="0" w:color="auto"/>
                <w:right w:val="none" w:sz="0" w:space="0" w:color="auto"/>
              </w:divBdr>
            </w:div>
          </w:divsChild>
        </w:div>
        <w:div w:id="732968568">
          <w:marLeft w:val="0"/>
          <w:marRight w:val="0"/>
          <w:marTop w:val="0"/>
          <w:marBottom w:val="0"/>
          <w:divBdr>
            <w:top w:val="none" w:sz="0" w:space="0" w:color="auto"/>
            <w:left w:val="none" w:sz="0" w:space="0" w:color="auto"/>
            <w:bottom w:val="none" w:sz="0" w:space="0" w:color="auto"/>
            <w:right w:val="none" w:sz="0" w:space="0" w:color="auto"/>
          </w:divBdr>
        </w:div>
      </w:divsChild>
    </w:div>
    <w:div w:id="732969021">
      <w:marLeft w:val="0"/>
      <w:marRight w:val="0"/>
      <w:marTop w:val="0"/>
      <w:marBottom w:val="0"/>
      <w:divBdr>
        <w:top w:val="none" w:sz="0" w:space="0" w:color="auto"/>
        <w:left w:val="none" w:sz="0" w:space="0" w:color="auto"/>
        <w:bottom w:val="none" w:sz="0" w:space="0" w:color="auto"/>
        <w:right w:val="none" w:sz="0" w:space="0" w:color="auto"/>
      </w:divBdr>
    </w:div>
    <w:div w:id="732969022">
      <w:marLeft w:val="0"/>
      <w:marRight w:val="0"/>
      <w:marTop w:val="0"/>
      <w:marBottom w:val="0"/>
      <w:divBdr>
        <w:top w:val="none" w:sz="0" w:space="0" w:color="auto"/>
        <w:left w:val="none" w:sz="0" w:space="0" w:color="auto"/>
        <w:bottom w:val="none" w:sz="0" w:space="0" w:color="auto"/>
        <w:right w:val="none" w:sz="0" w:space="0" w:color="auto"/>
      </w:divBdr>
    </w:div>
    <w:div w:id="732969024">
      <w:marLeft w:val="0"/>
      <w:marRight w:val="0"/>
      <w:marTop w:val="0"/>
      <w:marBottom w:val="0"/>
      <w:divBdr>
        <w:top w:val="none" w:sz="0" w:space="0" w:color="auto"/>
        <w:left w:val="none" w:sz="0" w:space="0" w:color="auto"/>
        <w:bottom w:val="none" w:sz="0" w:space="0" w:color="auto"/>
        <w:right w:val="none" w:sz="0" w:space="0" w:color="auto"/>
      </w:divBdr>
    </w:div>
    <w:div w:id="732969029">
      <w:marLeft w:val="0"/>
      <w:marRight w:val="0"/>
      <w:marTop w:val="0"/>
      <w:marBottom w:val="0"/>
      <w:divBdr>
        <w:top w:val="none" w:sz="0" w:space="0" w:color="auto"/>
        <w:left w:val="none" w:sz="0" w:space="0" w:color="auto"/>
        <w:bottom w:val="none" w:sz="0" w:space="0" w:color="auto"/>
        <w:right w:val="none" w:sz="0" w:space="0" w:color="auto"/>
      </w:divBdr>
    </w:div>
    <w:div w:id="732969030">
      <w:marLeft w:val="0"/>
      <w:marRight w:val="0"/>
      <w:marTop w:val="0"/>
      <w:marBottom w:val="0"/>
      <w:divBdr>
        <w:top w:val="none" w:sz="0" w:space="0" w:color="auto"/>
        <w:left w:val="none" w:sz="0" w:space="0" w:color="auto"/>
        <w:bottom w:val="none" w:sz="0" w:space="0" w:color="auto"/>
        <w:right w:val="none" w:sz="0" w:space="0" w:color="auto"/>
      </w:divBdr>
    </w:div>
    <w:div w:id="732969034">
      <w:marLeft w:val="0"/>
      <w:marRight w:val="0"/>
      <w:marTop w:val="0"/>
      <w:marBottom w:val="0"/>
      <w:divBdr>
        <w:top w:val="none" w:sz="0" w:space="0" w:color="auto"/>
        <w:left w:val="none" w:sz="0" w:space="0" w:color="auto"/>
        <w:bottom w:val="none" w:sz="0" w:space="0" w:color="auto"/>
        <w:right w:val="none" w:sz="0" w:space="0" w:color="auto"/>
      </w:divBdr>
    </w:div>
    <w:div w:id="732969036">
      <w:marLeft w:val="0"/>
      <w:marRight w:val="0"/>
      <w:marTop w:val="0"/>
      <w:marBottom w:val="0"/>
      <w:divBdr>
        <w:top w:val="none" w:sz="0" w:space="0" w:color="auto"/>
        <w:left w:val="none" w:sz="0" w:space="0" w:color="auto"/>
        <w:bottom w:val="none" w:sz="0" w:space="0" w:color="auto"/>
        <w:right w:val="none" w:sz="0" w:space="0" w:color="auto"/>
      </w:divBdr>
    </w:div>
    <w:div w:id="732969037">
      <w:marLeft w:val="0"/>
      <w:marRight w:val="0"/>
      <w:marTop w:val="0"/>
      <w:marBottom w:val="0"/>
      <w:divBdr>
        <w:top w:val="none" w:sz="0" w:space="0" w:color="auto"/>
        <w:left w:val="none" w:sz="0" w:space="0" w:color="auto"/>
        <w:bottom w:val="none" w:sz="0" w:space="0" w:color="auto"/>
        <w:right w:val="none" w:sz="0" w:space="0" w:color="auto"/>
      </w:divBdr>
    </w:div>
    <w:div w:id="732969039">
      <w:marLeft w:val="0"/>
      <w:marRight w:val="0"/>
      <w:marTop w:val="0"/>
      <w:marBottom w:val="0"/>
      <w:divBdr>
        <w:top w:val="none" w:sz="0" w:space="0" w:color="auto"/>
        <w:left w:val="none" w:sz="0" w:space="0" w:color="auto"/>
        <w:bottom w:val="none" w:sz="0" w:space="0" w:color="auto"/>
        <w:right w:val="none" w:sz="0" w:space="0" w:color="auto"/>
      </w:divBdr>
    </w:div>
    <w:div w:id="732969041">
      <w:marLeft w:val="0"/>
      <w:marRight w:val="0"/>
      <w:marTop w:val="0"/>
      <w:marBottom w:val="0"/>
      <w:divBdr>
        <w:top w:val="none" w:sz="0" w:space="0" w:color="auto"/>
        <w:left w:val="none" w:sz="0" w:space="0" w:color="auto"/>
        <w:bottom w:val="none" w:sz="0" w:space="0" w:color="auto"/>
        <w:right w:val="none" w:sz="0" w:space="0" w:color="auto"/>
      </w:divBdr>
    </w:div>
    <w:div w:id="732969053">
      <w:marLeft w:val="0"/>
      <w:marRight w:val="0"/>
      <w:marTop w:val="0"/>
      <w:marBottom w:val="0"/>
      <w:divBdr>
        <w:top w:val="none" w:sz="0" w:space="0" w:color="auto"/>
        <w:left w:val="none" w:sz="0" w:space="0" w:color="auto"/>
        <w:bottom w:val="none" w:sz="0" w:space="0" w:color="auto"/>
        <w:right w:val="none" w:sz="0" w:space="0" w:color="auto"/>
      </w:divBdr>
    </w:div>
    <w:div w:id="732969055">
      <w:marLeft w:val="0"/>
      <w:marRight w:val="0"/>
      <w:marTop w:val="0"/>
      <w:marBottom w:val="0"/>
      <w:divBdr>
        <w:top w:val="none" w:sz="0" w:space="0" w:color="auto"/>
        <w:left w:val="none" w:sz="0" w:space="0" w:color="auto"/>
        <w:bottom w:val="none" w:sz="0" w:space="0" w:color="auto"/>
        <w:right w:val="none" w:sz="0" w:space="0" w:color="auto"/>
      </w:divBdr>
    </w:div>
    <w:div w:id="732969056">
      <w:marLeft w:val="0"/>
      <w:marRight w:val="0"/>
      <w:marTop w:val="0"/>
      <w:marBottom w:val="0"/>
      <w:divBdr>
        <w:top w:val="none" w:sz="0" w:space="0" w:color="auto"/>
        <w:left w:val="none" w:sz="0" w:space="0" w:color="auto"/>
        <w:bottom w:val="none" w:sz="0" w:space="0" w:color="auto"/>
        <w:right w:val="none" w:sz="0" w:space="0" w:color="auto"/>
      </w:divBdr>
    </w:div>
    <w:div w:id="732969058">
      <w:marLeft w:val="0"/>
      <w:marRight w:val="0"/>
      <w:marTop w:val="0"/>
      <w:marBottom w:val="0"/>
      <w:divBdr>
        <w:top w:val="none" w:sz="0" w:space="0" w:color="auto"/>
        <w:left w:val="none" w:sz="0" w:space="0" w:color="auto"/>
        <w:bottom w:val="none" w:sz="0" w:space="0" w:color="auto"/>
        <w:right w:val="none" w:sz="0" w:space="0" w:color="auto"/>
      </w:divBdr>
    </w:div>
    <w:div w:id="732969061">
      <w:marLeft w:val="0"/>
      <w:marRight w:val="0"/>
      <w:marTop w:val="0"/>
      <w:marBottom w:val="0"/>
      <w:divBdr>
        <w:top w:val="none" w:sz="0" w:space="0" w:color="auto"/>
        <w:left w:val="none" w:sz="0" w:space="0" w:color="auto"/>
        <w:bottom w:val="none" w:sz="0" w:space="0" w:color="auto"/>
        <w:right w:val="none" w:sz="0" w:space="0" w:color="auto"/>
      </w:divBdr>
    </w:div>
    <w:div w:id="732969064">
      <w:marLeft w:val="0"/>
      <w:marRight w:val="0"/>
      <w:marTop w:val="0"/>
      <w:marBottom w:val="0"/>
      <w:divBdr>
        <w:top w:val="none" w:sz="0" w:space="0" w:color="auto"/>
        <w:left w:val="none" w:sz="0" w:space="0" w:color="auto"/>
        <w:bottom w:val="none" w:sz="0" w:space="0" w:color="auto"/>
        <w:right w:val="none" w:sz="0" w:space="0" w:color="auto"/>
      </w:divBdr>
    </w:div>
    <w:div w:id="732969066">
      <w:marLeft w:val="0"/>
      <w:marRight w:val="0"/>
      <w:marTop w:val="0"/>
      <w:marBottom w:val="0"/>
      <w:divBdr>
        <w:top w:val="none" w:sz="0" w:space="0" w:color="auto"/>
        <w:left w:val="none" w:sz="0" w:space="0" w:color="auto"/>
        <w:bottom w:val="none" w:sz="0" w:space="0" w:color="auto"/>
        <w:right w:val="none" w:sz="0" w:space="0" w:color="auto"/>
      </w:divBdr>
    </w:div>
    <w:div w:id="732969067">
      <w:marLeft w:val="0"/>
      <w:marRight w:val="0"/>
      <w:marTop w:val="0"/>
      <w:marBottom w:val="0"/>
      <w:divBdr>
        <w:top w:val="none" w:sz="0" w:space="0" w:color="auto"/>
        <w:left w:val="none" w:sz="0" w:space="0" w:color="auto"/>
        <w:bottom w:val="none" w:sz="0" w:space="0" w:color="auto"/>
        <w:right w:val="none" w:sz="0" w:space="0" w:color="auto"/>
      </w:divBdr>
    </w:div>
    <w:div w:id="732969068">
      <w:marLeft w:val="0"/>
      <w:marRight w:val="0"/>
      <w:marTop w:val="0"/>
      <w:marBottom w:val="0"/>
      <w:divBdr>
        <w:top w:val="none" w:sz="0" w:space="0" w:color="auto"/>
        <w:left w:val="none" w:sz="0" w:space="0" w:color="auto"/>
        <w:bottom w:val="none" w:sz="0" w:space="0" w:color="auto"/>
        <w:right w:val="none" w:sz="0" w:space="0" w:color="auto"/>
      </w:divBdr>
      <w:divsChild>
        <w:div w:id="732967087">
          <w:marLeft w:val="0"/>
          <w:marRight w:val="0"/>
          <w:marTop w:val="0"/>
          <w:marBottom w:val="0"/>
          <w:divBdr>
            <w:top w:val="none" w:sz="0" w:space="0" w:color="auto"/>
            <w:left w:val="none" w:sz="0" w:space="0" w:color="auto"/>
            <w:bottom w:val="none" w:sz="0" w:space="0" w:color="auto"/>
            <w:right w:val="none" w:sz="0" w:space="0" w:color="auto"/>
          </w:divBdr>
          <w:divsChild>
            <w:div w:id="732966436">
              <w:marLeft w:val="0"/>
              <w:marRight w:val="0"/>
              <w:marTop w:val="0"/>
              <w:marBottom w:val="0"/>
              <w:divBdr>
                <w:top w:val="none" w:sz="0" w:space="0" w:color="auto"/>
                <w:left w:val="none" w:sz="0" w:space="0" w:color="auto"/>
                <w:bottom w:val="none" w:sz="0" w:space="0" w:color="auto"/>
                <w:right w:val="none" w:sz="0" w:space="0" w:color="auto"/>
              </w:divBdr>
            </w:div>
            <w:div w:id="732968942">
              <w:marLeft w:val="0"/>
              <w:marRight w:val="0"/>
              <w:marTop w:val="0"/>
              <w:marBottom w:val="0"/>
              <w:divBdr>
                <w:top w:val="none" w:sz="0" w:space="0" w:color="auto"/>
                <w:left w:val="none" w:sz="0" w:space="0" w:color="auto"/>
                <w:bottom w:val="none" w:sz="0" w:space="0" w:color="auto"/>
                <w:right w:val="none" w:sz="0" w:space="0" w:color="auto"/>
              </w:divBdr>
              <w:divsChild>
                <w:div w:id="732967057">
                  <w:marLeft w:val="0"/>
                  <w:marRight w:val="0"/>
                  <w:marTop w:val="0"/>
                  <w:marBottom w:val="0"/>
                  <w:divBdr>
                    <w:top w:val="none" w:sz="0" w:space="0" w:color="auto"/>
                    <w:left w:val="none" w:sz="0" w:space="0" w:color="auto"/>
                    <w:bottom w:val="none" w:sz="0" w:space="0" w:color="auto"/>
                    <w:right w:val="none" w:sz="0" w:space="0" w:color="auto"/>
                  </w:divBdr>
                </w:div>
                <w:div w:id="732967809">
                  <w:marLeft w:val="0"/>
                  <w:marRight w:val="0"/>
                  <w:marTop w:val="0"/>
                  <w:marBottom w:val="0"/>
                  <w:divBdr>
                    <w:top w:val="none" w:sz="0" w:space="0" w:color="auto"/>
                    <w:left w:val="none" w:sz="0" w:space="0" w:color="auto"/>
                    <w:bottom w:val="none" w:sz="0" w:space="0" w:color="auto"/>
                    <w:right w:val="none" w:sz="0" w:space="0" w:color="auto"/>
                  </w:divBdr>
                </w:div>
                <w:div w:id="73296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7433">
          <w:marLeft w:val="0"/>
          <w:marRight w:val="0"/>
          <w:marTop w:val="0"/>
          <w:marBottom w:val="0"/>
          <w:divBdr>
            <w:top w:val="none" w:sz="0" w:space="0" w:color="auto"/>
            <w:left w:val="none" w:sz="0" w:space="0" w:color="auto"/>
            <w:bottom w:val="none" w:sz="0" w:space="0" w:color="auto"/>
            <w:right w:val="none" w:sz="0" w:space="0" w:color="auto"/>
          </w:divBdr>
        </w:div>
        <w:div w:id="732967437">
          <w:marLeft w:val="0"/>
          <w:marRight w:val="0"/>
          <w:marTop w:val="0"/>
          <w:marBottom w:val="0"/>
          <w:divBdr>
            <w:top w:val="none" w:sz="0" w:space="0" w:color="auto"/>
            <w:left w:val="none" w:sz="0" w:space="0" w:color="auto"/>
            <w:bottom w:val="none" w:sz="0" w:space="0" w:color="auto"/>
            <w:right w:val="none" w:sz="0" w:space="0" w:color="auto"/>
          </w:divBdr>
        </w:div>
        <w:div w:id="732968047">
          <w:marLeft w:val="0"/>
          <w:marRight w:val="0"/>
          <w:marTop w:val="0"/>
          <w:marBottom w:val="0"/>
          <w:divBdr>
            <w:top w:val="none" w:sz="0" w:space="0" w:color="auto"/>
            <w:left w:val="none" w:sz="0" w:space="0" w:color="auto"/>
            <w:bottom w:val="none" w:sz="0" w:space="0" w:color="auto"/>
            <w:right w:val="none" w:sz="0" w:space="0" w:color="auto"/>
          </w:divBdr>
        </w:div>
      </w:divsChild>
    </w:div>
    <w:div w:id="732969069">
      <w:marLeft w:val="0"/>
      <w:marRight w:val="0"/>
      <w:marTop w:val="0"/>
      <w:marBottom w:val="0"/>
      <w:divBdr>
        <w:top w:val="none" w:sz="0" w:space="0" w:color="auto"/>
        <w:left w:val="none" w:sz="0" w:space="0" w:color="auto"/>
        <w:bottom w:val="none" w:sz="0" w:space="0" w:color="auto"/>
        <w:right w:val="none" w:sz="0" w:space="0" w:color="auto"/>
      </w:divBdr>
    </w:div>
    <w:div w:id="732969071">
      <w:marLeft w:val="0"/>
      <w:marRight w:val="0"/>
      <w:marTop w:val="0"/>
      <w:marBottom w:val="0"/>
      <w:divBdr>
        <w:top w:val="none" w:sz="0" w:space="0" w:color="auto"/>
        <w:left w:val="none" w:sz="0" w:space="0" w:color="auto"/>
        <w:bottom w:val="none" w:sz="0" w:space="0" w:color="auto"/>
        <w:right w:val="none" w:sz="0" w:space="0" w:color="auto"/>
      </w:divBdr>
    </w:div>
    <w:div w:id="732969073">
      <w:marLeft w:val="0"/>
      <w:marRight w:val="0"/>
      <w:marTop w:val="0"/>
      <w:marBottom w:val="0"/>
      <w:divBdr>
        <w:top w:val="none" w:sz="0" w:space="0" w:color="auto"/>
        <w:left w:val="none" w:sz="0" w:space="0" w:color="auto"/>
        <w:bottom w:val="none" w:sz="0" w:space="0" w:color="auto"/>
        <w:right w:val="none" w:sz="0" w:space="0" w:color="auto"/>
      </w:divBdr>
    </w:div>
    <w:div w:id="732969074">
      <w:marLeft w:val="0"/>
      <w:marRight w:val="0"/>
      <w:marTop w:val="0"/>
      <w:marBottom w:val="0"/>
      <w:divBdr>
        <w:top w:val="none" w:sz="0" w:space="0" w:color="auto"/>
        <w:left w:val="none" w:sz="0" w:space="0" w:color="auto"/>
        <w:bottom w:val="none" w:sz="0" w:space="0" w:color="auto"/>
        <w:right w:val="none" w:sz="0" w:space="0" w:color="auto"/>
      </w:divBdr>
    </w:div>
    <w:div w:id="732969076">
      <w:marLeft w:val="0"/>
      <w:marRight w:val="0"/>
      <w:marTop w:val="0"/>
      <w:marBottom w:val="0"/>
      <w:divBdr>
        <w:top w:val="none" w:sz="0" w:space="0" w:color="auto"/>
        <w:left w:val="none" w:sz="0" w:space="0" w:color="auto"/>
        <w:bottom w:val="none" w:sz="0" w:space="0" w:color="auto"/>
        <w:right w:val="none" w:sz="0" w:space="0" w:color="auto"/>
      </w:divBdr>
    </w:div>
    <w:div w:id="732969082">
      <w:marLeft w:val="0"/>
      <w:marRight w:val="0"/>
      <w:marTop w:val="0"/>
      <w:marBottom w:val="0"/>
      <w:divBdr>
        <w:top w:val="none" w:sz="0" w:space="0" w:color="auto"/>
        <w:left w:val="none" w:sz="0" w:space="0" w:color="auto"/>
        <w:bottom w:val="none" w:sz="0" w:space="0" w:color="auto"/>
        <w:right w:val="none" w:sz="0" w:space="0" w:color="auto"/>
      </w:divBdr>
    </w:div>
    <w:div w:id="732969087">
      <w:marLeft w:val="0"/>
      <w:marRight w:val="0"/>
      <w:marTop w:val="0"/>
      <w:marBottom w:val="0"/>
      <w:divBdr>
        <w:top w:val="none" w:sz="0" w:space="0" w:color="auto"/>
        <w:left w:val="none" w:sz="0" w:space="0" w:color="auto"/>
        <w:bottom w:val="none" w:sz="0" w:space="0" w:color="auto"/>
        <w:right w:val="none" w:sz="0" w:space="0" w:color="auto"/>
      </w:divBdr>
    </w:div>
    <w:div w:id="732969089">
      <w:marLeft w:val="0"/>
      <w:marRight w:val="0"/>
      <w:marTop w:val="0"/>
      <w:marBottom w:val="0"/>
      <w:divBdr>
        <w:top w:val="none" w:sz="0" w:space="0" w:color="auto"/>
        <w:left w:val="none" w:sz="0" w:space="0" w:color="auto"/>
        <w:bottom w:val="none" w:sz="0" w:space="0" w:color="auto"/>
        <w:right w:val="none" w:sz="0" w:space="0" w:color="auto"/>
      </w:divBdr>
    </w:div>
    <w:div w:id="732969092">
      <w:marLeft w:val="0"/>
      <w:marRight w:val="0"/>
      <w:marTop w:val="0"/>
      <w:marBottom w:val="0"/>
      <w:divBdr>
        <w:top w:val="none" w:sz="0" w:space="0" w:color="auto"/>
        <w:left w:val="none" w:sz="0" w:space="0" w:color="auto"/>
        <w:bottom w:val="none" w:sz="0" w:space="0" w:color="auto"/>
        <w:right w:val="none" w:sz="0" w:space="0" w:color="auto"/>
      </w:divBdr>
    </w:div>
    <w:div w:id="732969093">
      <w:marLeft w:val="0"/>
      <w:marRight w:val="0"/>
      <w:marTop w:val="0"/>
      <w:marBottom w:val="0"/>
      <w:divBdr>
        <w:top w:val="none" w:sz="0" w:space="0" w:color="auto"/>
        <w:left w:val="none" w:sz="0" w:space="0" w:color="auto"/>
        <w:bottom w:val="none" w:sz="0" w:space="0" w:color="auto"/>
        <w:right w:val="none" w:sz="0" w:space="0" w:color="auto"/>
      </w:divBdr>
    </w:div>
    <w:div w:id="732969094">
      <w:marLeft w:val="0"/>
      <w:marRight w:val="0"/>
      <w:marTop w:val="0"/>
      <w:marBottom w:val="0"/>
      <w:divBdr>
        <w:top w:val="none" w:sz="0" w:space="0" w:color="auto"/>
        <w:left w:val="none" w:sz="0" w:space="0" w:color="auto"/>
        <w:bottom w:val="none" w:sz="0" w:space="0" w:color="auto"/>
        <w:right w:val="none" w:sz="0" w:space="0" w:color="auto"/>
      </w:divBdr>
    </w:div>
    <w:div w:id="732969095">
      <w:marLeft w:val="0"/>
      <w:marRight w:val="0"/>
      <w:marTop w:val="0"/>
      <w:marBottom w:val="0"/>
      <w:divBdr>
        <w:top w:val="none" w:sz="0" w:space="0" w:color="auto"/>
        <w:left w:val="none" w:sz="0" w:space="0" w:color="auto"/>
        <w:bottom w:val="none" w:sz="0" w:space="0" w:color="auto"/>
        <w:right w:val="none" w:sz="0" w:space="0" w:color="auto"/>
      </w:divBdr>
    </w:div>
    <w:div w:id="732969098">
      <w:marLeft w:val="0"/>
      <w:marRight w:val="0"/>
      <w:marTop w:val="0"/>
      <w:marBottom w:val="0"/>
      <w:divBdr>
        <w:top w:val="none" w:sz="0" w:space="0" w:color="auto"/>
        <w:left w:val="none" w:sz="0" w:space="0" w:color="auto"/>
        <w:bottom w:val="none" w:sz="0" w:space="0" w:color="auto"/>
        <w:right w:val="none" w:sz="0" w:space="0" w:color="auto"/>
      </w:divBdr>
    </w:div>
    <w:div w:id="732969099">
      <w:marLeft w:val="0"/>
      <w:marRight w:val="0"/>
      <w:marTop w:val="0"/>
      <w:marBottom w:val="0"/>
      <w:divBdr>
        <w:top w:val="none" w:sz="0" w:space="0" w:color="auto"/>
        <w:left w:val="none" w:sz="0" w:space="0" w:color="auto"/>
        <w:bottom w:val="none" w:sz="0" w:space="0" w:color="auto"/>
        <w:right w:val="none" w:sz="0" w:space="0" w:color="auto"/>
      </w:divBdr>
    </w:div>
    <w:div w:id="732969100">
      <w:marLeft w:val="0"/>
      <w:marRight w:val="0"/>
      <w:marTop w:val="0"/>
      <w:marBottom w:val="0"/>
      <w:divBdr>
        <w:top w:val="none" w:sz="0" w:space="0" w:color="auto"/>
        <w:left w:val="none" w:sz="0" w:space="0" w:color="auto"/>
        <w:bottom w:val="none" w:sz="0" w:space="0" w:color="auto"/>
        <w:right w:val="none" w:sz="0" w:space="0" w:color="auto"/>
      </w:divBdr>
    </w:div>
    <w:div w:id="732969101">
      <w:marLeft w:val="0"/>
      <w:marRight w:val="0"/>
      <w:marTop w:val="0"/>
      <w:marBottom w:val="0"/>
      <w:divBdr>
        <w:top w:val="none" w:sz="0" w:space="0" w:color="auto"/>
        <w:left w:val="none" w:sz="0" w:space="0" w:color="auto"/>
        <w:bottom w:val="none" w:sz="0" w:space="0" w:color="auto"/>
        <w:right w:val="none" w:sz="0" w:space="0" w:color="auto"/>
      </w:divBdr>
      <w:divsChild>
        <w:div w:id="732968584">
          <w:marLeft w:val="0"/>
          <w:marRight w:val="0"/>
          <w:marTop w:val="0"/>
          <w:marBottom w:val="0"/>
          <w:divBdr>
            <w:top w:val="none" w:sz="0" w:space="0" w:color="auto"/>
            <w:left w:val="none" w:sz="0" w:space="0" w:color="auto"/>
            <w:bottom w:val="none" w:sz="0" w:space="0" w:color="auto"/>
            <w:right w:val="none" w:sz="0" w:space="0" w:color="auto"/>
          </w:divBdr>
          <w:divsChild>
            <w:div w:id="732967622">
              <w:marLeft w:val="0"/>
              <w:marRight w:val="0"/>
              <w:marTop w:val="0"/>
              <w:marBottom w:val="0"/>
              <w:divBdr>
                <w:top w:val="none" w:sz="0" w:space="0" w:color="auto"/>
                <w:left w:val="none" w:sz="0" w:space="0" w:color="auto"/>
                <w:bottom w:val="none" w:sz="0" w:space="0" w:color="auto"/>
                <w:right w:val="none" w:sz="0" w:space="0" w:color="auto"/>
              </w:divBdr>
              <w:divsChild>
                <w:div w:id="73296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969102">
      <w:marLeft w:val="0"/>
      <w:marRight w:val="0"/>
      <w:marTop w:val="0"/>
      <w:marBottom w:val="0"/>
      <w:divBdr>
        <w:top w:val="none" w:sz="0" w:space="0" w:color="auto"/>
        <w:left w:val="none" w:sz="0" w:space="0" w:color="auto"/>
        <w:bottom w:val="none" w:sz="0" w:space="0" w:color="auto"/>
        <w:right w:val="none" w:sz="0" w:space="0" w:color="auto"/>
      </w:divBdr>
    </w:div>
    <w:div w:id="732969104">
      <w:marLeft w:val="0"/>
      <w:marRight w:val="0"/>
      <w:marTop w:val="0"/>
      <w:marBottom w:val="0"/>
      <w:divBdr>
        <w:top w:val="none" w:sz="0" w:space="0" w:color="auto"/>
        <w:left w:val="none" w:sz="0" w:space="0" w:color="auto"/>
        <w:bottom w:val="none" w:sz="0" w:space="0" w:color="auto"/>
        <w:right w:val="none" w:sz="0" w:space="0" w:color="auto"/>
      </w:divBdr>
      <w:divsChild>
        <w:div w:id="732968790">
          <w:marLeft w:val="0"/>
          <w:marRight w:val="0"/>
          <w:marTop w:val="0"/>
          <w:marBottom w:val="0"/>
          <w:divBdr>
            <w:top w:val="none" w:sz="0" w:space="0" w:color="auto"/>
            <w:left w:val="none" w:sz="0" w:space="0" w:color="auto"/>
            <w:bottom w:val="none" w:sz="0" w:space="0" w:color="auto"/>
            <w:right w:val="none" w:sz="0" w:space="0" w:color="auto"/>
          </w:divBdr>
          <w:divsChild>
            <w:div w:id="7329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105">
      <w:marLeft w:val="0"/>
      <w:marRight w:val="0"/>
      <w:marTop w:val="0"/>
      <w:marBottom w:val="0"/>
      <w:divBdr>
        <w:top w:val="none" w:sz="0" w:space="0" w:color="auto"/>
        <w:left w:val="none" w:sz="0" w:space="0" w:color="auto"/>
        <w:bottom w:val="none" w:sz="0" w:space="0" w:color="auto"/>
        <w:right w:val="none" w:sz="0" w:space="0" w:color="auto"/>
      </w:divBdr>
    </w:div>
    <w:div w:id="732969108">
      <w:marLeft w:val="0"/>
      <w:marRight w:val="0"/>
      <w:marTop w:val="0"/>
      <w:marBottom w:val="0"/>
      <w:divBdr>
        <w:top w:val="none" w:sz="0" w:space="0" w:color="auto"/>
        <w:left w:val="none" w:sz="0" w:space="0" w:color="auto"/>
        <w:bottom w:val="none" w:sz="0" w:space="0" w:color="auto"/>
        <w:right w:val="none" w:sz="0" w:space="0" w:color="auto"/>
      </w:divBdr>
    </w:div>
    <w:div w:id="732969110">
      <w:marLeft w:val="0"/>
      <w:marRight w:val="0"/>
      <w:marTop w:val="0"/>
      <w:marBottom w:val="0"/>
      <w:divBdr>
        <w:top w:val="none" w:sz="0" w:space="0" w:color="auto"/>
        <w:left w:val="none" w:sz="0" w:space="0" w:color="auto"/>
        <w:bottom w:val="none" w:sz="0" w:space="0" w:color="auto"/>
        <w:right w:val="none" w:sz="0" w:space="0" w:color="auto"/>
      </w:divBdr>
    </w:div>
    <w:div w:id="732969111">
      <w:marLeft w:val="0"/>
      <w:marRight w:val="0"/>
      <w:marTop w:val="0"/>
      <w:marBottom w:val="0"/>
      <w:divBdr>
        <w:top w:val="none" w:sz="0" w:space="0" w:color="auto"/>
        <w:left w:val="none" w:sz="0" w:space="0" w:color="auto"/>
        <w:bottom w:val="none" w:sz="0" w:space="0" w:color="auto"/>
        <w:right w:val="none" w:sz="0" w:space="0" w:color="auto"/>
      </w:divBdr>
    </w:div>
    <w:div w:id="732969112">
      <w:marLeft w:val="0"/>
      <w:marRight w:val="0"/>
      <w:marTop w:val="0"/>
      <w:marBottom w:val="0"/>
      <w:divBdr>
        <w:top w:val="none" w:sz="0" w:space="0" w:color="auto"/>
        <w:left w:val="none" w:sz="0" w:space="0" w:color="auto"/>
        <w:bottom w:val="none" w:sz="0" w:space="0" w:color="auto"/>
        <w:right w:val="none" w:sz="0" w:space="0" w:color="auto"/>
      </w:divBdr>
    </w:div>
    <w:div w:id="732969118">
      <w:marLeft w:val="0"/>
      <w:marRight w:val="0"/>
      <w:marTop w:val="0"/>
      <w:marBottom w:val="0"/>
      <w:divBdr>
        <w:top w:val="none" w:sz="0" w:space="0" w:color="auto"/>
        <w:left w:val="none" w:sz="0" w:space="0" w:color="auto"/>
        <w:bottom w:val="none" w:sz="0" w:space="0" w:color="auto"/>
        <w:right w:val="none" w:sz="0" w:space="0" w:color="auto"/>
      </w:divBdr>
    </w:div>
    <w:div w:id="732969122">
      <w:marLeft w:val="0"/>
      <w:marRight w:val="0"/>
      <w:marTop w:val="0"/>
      <w:marBottom w:val="0"/>
      <w:divBdr>
        <w:top w:val="none" w:sz="0" w:space="0" w:color="auto"/>
        <w:left w:val="none" w:sz="0" w:space="0" w:color="auto"/>
        <w:bottom w:val="none" w:sz="0" w:space="0" w:color="auto"/>
        <w:right w:val="none" w:sz="0" w:space="0" w:color="auto"/>
      </w:divBdr>
    </w:div>
    <w:div w:id="732969129">
      <w:marLeft w:val="0"/>
      <w:marRight w:val="0"/>
      <w:marTop w:val="0"/>
      <w:marBottom w:val="0"/>
      <w:divBdr>
        <w:top w:val="none" w:sz="0" w:space="0" w:color="auto"/>
        <w:left w:val="none" w:sz="0" w:space="0" w:color="auto"/>
        <w:bottom w:val="none" w:sz="0" w:space="0" w:color="auto"/>
        <w:right w:val="none" w:sz="0" w:space="0" w:color="auto"/>
      </w:divBdr>
    </w:div>
    <w:div w:id="732969134">
      <w:marLeft w:val="0"/>
      <w:marRight w:val="0"/>
      <w:marTop w:val="0"/>
      <w:marBottom w:val="0"/>
      <w:divBdr>
        <w:top w:val="none" w:sz="0" w:space="0" w:color="auto"/>
        <w:left w:val="none" w:sz="0" w:space="0" w:color="auto"/>
        <w:bottom w:val="none" w:sz="0" w:space="0" w:color="auto"/>
        <w:right w:val="none" w:sz="0" w:space="0" w:color="auto"/>
      </w:divBdr>
      <w:divsChild>
        <w:div w:id="732967818">
          <w:marLeft w:val="0"/>
          <w:marRight w:val="0"/>
          <w:marTop w:val="0"/>
          <w:marBottom w:val="0"/>
          <w:divBdr>
            <w:top w:val="none" w:sz="0" w:space="0" w:color="auto"/>
            <w:left w:val="none" w:sz="0" w:space="0" w:color="auto"/>
            <w:bottom w:val="none" w:sz="0" w:space="0" w:color="auto"/>
            <w:right w:val="none" w:sz="0" w:space="0" w:color="auto"/>
          </w:divBdr>
        </w:div>
      </w:divsChild>
    </w:div>
    <w:div w:id="732969135">
      <w:marLeft w:val="0"/>
      <w:marRight w:val="0"/>
      <w:marTop w:val="0"/>
      <w:marBottom w:val="0"/>
      <w:divBdr>
        <w:top w:val="none" w:sz="0" w:space="0" w:color="auto"/>
        <w:left w:val="none" w:sz="0" w:space="0" w:color="auto"/>
        <w:bottom w:val="none" w:sz="0" w:space="0" w:color="auto"/>
        <w:right w:val="none" w:sz="0" w:space="0" w:color="auto"/>
      </w:divBdr>
    </w:div>
    <w:div w:id="732969136">
      <w:marLeft w:val="0"/>
      <w:marRight w:val="0"/>
      <w:marTop w:val="0"/>
      <w:marBottom w:val="0"/>
      <w:divBdr>
        <w:top w:val="none" w:sz="0" w:space="0" w:color="auto"/>
        <w:left w:val="none" w:sz="0" w:space="0" w:color="auto"/>
        <w:bottom w:val="none" w:sz="0" w:space="0" w:color="auto"/>
        <w:right w:val="none" w:sz="0" w:space="0" w:color="auto"/>
      </w:divBdr>
      <w:divsChild>
        <w:div w:id="732969169">
          <w:marLeft w:val="0"/>
          <w:marRight w:val="0"/>
          <w:marTop w:val="0"/>
          <w:marBottom w:val="0"/>
          <w:divBdr>
            <w:top w:val="none" w:sz="0" w:space="0" w:color="auto"/>
            <w:left w:val="none" w:sz="0" w:space="0" w:color="auto"/>
            <w:bottom w:val="none" w:sz="0" w:space="0" w:color="auto"/>
            <w:right w:val="none" w:sz="0" w:space="0" w:color="auto"/>
          </w:divBdr>
          <w:divsChild>
            <w:div w:id="73296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137">
      <w:marLeft w:val="0"/>
      <w:marRight w:val="0"/>
      <w:marTop w:val="0"/>
      <w:marBottom w:val="0"/>
      <w:divBdr>
        <w:top w:val="none" w:sz="0" w:space="0" w:color="auto"/>
        <w:left w:val="none" w:sz="0" w:space="0" w:color="auto"/>
        <w:bottom w:val="none" w:sz="0" w:space="0" w:color="auto"/>
        <w:right w:val="none" w:sz="0" w:space="0" w:color="auto"/>
      </w:divBdr>
    </w:div>
    <w:div w:id="732969141">
      <w:marLeft w:val="0"/>
      <w:marRight w:val="0"/>
      <w:marTop w:val="0"/>
      <w:marBottom w:val="0"/>
      <w:divBdr>
        <w:top w:val="none" w:sz="0" w:space="0" w:color="auto"/>
        <w:left w:val="none" w:sz="0" w:space="0" w:color="auto"/>
        <w:bottom w:val="none" w:sz="0" w:space="0" w:color="auto"/>
        <w:right w:val="none" w:sz="0" w:space="0" w:color="auto"/>
      </w:divBdr>
    </w:div>
    <w:div w:id="732969144">
      <w:marLeft w:val="0"/>
      <w:marRight w:val="0"/>
      <w:marTop w:val="0"/>
      <w:marBottom w:val="0"/>
      <w:divBdr>
        <w:top w:val="none" w:sz="0" w:space="0" w:color="auto"/>
        <w:left w:val="none" w:sz="0" w:space="0" w:color="auto"/>
        <w:bottom w:val="none" w:sz="0" w:space="0" w:color="auto"/>
        <w:right w:val="none" w:sz="0" w:space="0" w:color="auto"/>
      </w:divBdr>
    </w:div>
    <w:div w:id="732969145">
      <w:marLeft w:val="0"/>
      <w:marRight w:val="0"/>
      <w:marTop w:val="0"/>
      <w:marBottom w:val="0"/>
      <w:divBdr>
        <w:top w:val="none" w:sz="0" w:space="0" w:color="auto"/>
        <w:left w:val="none" w:sz="0" w:space="0" w:color="auto"/>
        <w:bottom w:val="none" w:sz="0" w:space="0" w:color="auto"/>
        <w:right w:val="none" w:sz="0" w:space="0" w:color="auto"/>
      </w:divBdr>
      <w:divsChild>
        <w:div w:id="732966387">
          <w:marLeft w:val="0"/>
          <w:marRight w:val="0"/>
          <w:marTop w:val="0"/>
          <w:marBottom w:val="0"/>
          <w:divBdr>
            <w:top w:val="none" w:sz="0" w:space="0" w:color="auto"/>
            <w:left w:val="none" w:sz="0" w:space="0" w:color="auto"/>
            <w:bottom w:val="none" w:sz="0" w:space="0" w:color="auto"/>
            <w:right w:val="none" w:sz="0" w:space="0" w:color="auto"/>
          </w:divBdr>
          <w:divsChild>
            <w:div w:id="732966770">
              <w:marLeft w:val="0"/>
              <w:marRight w:val="0"/>
              <w:marTop w:val="0"/>
              <w:marBottom w:val="0"/>
              <w:divBdr>
                <w:top w:val="none" w:sz="0" w:space="0" w:color="auto"/>
                <w:left w:val="none" w:sz="0" w:space="0" w:color="auto"/>
                <w:bottom w:val="none" w:sz="0" w:space="0" w:color="auto"/>
                <w:right w:val="none" w:sz="0" w:space="0" w:color="auto"/>
              </w:divBdr>
            </w:div>
          </w:divsChild>
        </w:div>
        <w:div w:id="732966858">
          <w:marLeft w:val="0"/>
          <w:marRight w:val="0"/>
          <w:marTop w:val="0"/>
          <w:marBottom w:val="0"/>
          <w:divBdr>
            <w:top w:val="none" w:sz="0" w:space="0" w:color="auto"/>
            <w:left w:val="none" w:sz="0" w:space="0" w:color="auto"/>
            <w:bottom w:val="none" w:sz="0" w:space="0" w:color="auto"/>
            <w:right w:val="none" w:sz="0" w:space="0" w:color="auto"/>
          </w:divBdr>
          <w:divsChild>
            <w:div w:id="73296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146">
      <w:marLeft w:val="0"/>
      <w:marRight w:val="0"/>
      <w:marTop w:val="0"/>
      <w:marBottom w:val="0"/>
      <w:divBdr>
        <w:top w:val="none" w:sz="0" w:space="0" w:color="auto"/>
        <w:left w:val="none" w:sz="0" w:space="0" w:color="auto"/>
        <w:bottom w:val="none" w:sz="0" w:space="0" w:color="auto"/>
        <w:right w:val="none" w:sz="0" w:space="0" w:color="auto"/>
      </w:divBdr>
    </w:div>
    <w:div w:id="732969150">
      <w:marLeft w:val="0"/>
      <w:marRight w:val="0"/>
      <w:marTop w:val="0"/>
      <w:marBottom w:val="0"/>
      <w:divBdr>
        <w:top w:val="none" w:sz="0" w:space="0" w:color="auto"/>
        <w:left w:val="none" w:sz="0" w:space="0" w:color="auto"/>
        <w:bottom w:val="none" w:sz="0" w:space="0" w:color="auto"/>
        <w:right w:val="none" w:sz="0" w:space="0" w:color="auto"/>
      </w:divBdr>
    </w:div>
    <w:div w:id="732969151">
      <w:marLeft w:val="0"/>
      <w:marRight w:val="0"/>
      <w:marTop w:val="0"/>
      <w:marBottom w:val="0"/>
      <w:divBdr>
        <w:top w:val="none" w:sz="0" w:space="0" w:color="auto"/>
        <w:left w:val="none" w:sz="0" w:space="0" w:color="auto"/>
        <w:bottom w:val="none" w:sz="0" w:space="0" w:color="auto"/>
        <w:right w:val="none" w:sz="0" w:space="0" w:color="auto"/>
      </w:divBdr>
    </w:div>
    <w:div w:id="732969156">
      <w:marLeft w:val="0"/>
      <w:marRight w:val="0"/>
      <w:marTop w:val="0"/>
      <w:marBottom w:val="0"/>
      <w:divBdr>
        <w:top w:val="none" w:sz="0" w:space="0" w:color="auto"/>
        <w:left w:val="none" w:sz="0" w:space="0" w:color="auto"/>
        <w:bottom w:val="none" w:sz="0" w:space="0" w:color="auto"/>
        <w:right w:val="none" w:sz="0" w:space="0" w:color="auto"/>
      </w:divBdr>
    </w:div>
    <w:div w:id="732969163">
      <w:marLeft w:val="0"/>
      <w:marRight w:val="0"/>
      <w:marTop w:val="0"/>
      <w:marBottom w:val="0"/>
      <w:divBdr>
        <w:top w:val="none" w:sz="0" w:space="0" w:color="auto"/>
        <w:left w:val="none" w:sz="0" w:space="0" w:color="auto"/>
        <w:bottom w:val="none" w:sz="0" w:space="0" w:color="auto"/>
        <w:right w:val="none" w:sz="0" w:space="0" w:color="auto"/>
      </w:divBdr>
      <w:divsChild>
        <w:div w:id="732967352">
          <w:marLeft w:val="0"/>
          <w:marRight w:val="0"/>
          <w:marTop w:val="0"/>
          <w:marBottom w:val="0"/>
          <w:divBdr>
            <w:top w:val="none" w:sz="0" w:space="0" w:color="auto"/>
            <w:left w:val="none" w:sz="0" w:space="0" w:color="auto"/>
            <w:bottom w:val="none" w:sz="0" w:space="0" w:color="auto"/>
            <w:right w:val="none" w:sz="0" w:space="0" w:color="auto"/>
          </w:divBdr>
        </w:div>
        <w:div w:id="732968710">
          <w:marLeft w:val="0"/>
          <w:marRight w:val="0"/>
          <w:marTop w:val="0"/>
          <w:marBottom w:val="0"/>
          <w:divBdr>
            <w:top w:val="none" w:sz="0" w:space="0" w:color="auto"/>
            <w:left w:val="none" w:sz="0" w:space="0" w:color="auto"/>
            <w:bottom w:val="none" w:sz="0" w:space="0" w:color="auto"/>
            <w:right w:val="none" w:sz="0" w:space="0" w:color="auto"/>
          </w:divBdr>
          <w:divsChild>
            <w:div w:id="732968095">
              <w:marLeft w:val="0"/>
              <w:marRight w:val="0"/>
              <w:marTop w:val="0"/>
              <w:marBottom w:val="0"/>
              <w:divBdr>
                <w:top w:val="none" w:sz="0" w:space="0" w:color="auto"/>
                <w:left w:val="none" w:sz="0" w:space="0" w:color="auto"/>
                <w:bottom w:val="none" w:sz="0" w:space="0" w:color="auto"/>
                <w:right w:val="none" w:sz="0" w:space="0" w:color="auto"/>
              </w:divBdr>
              <w:divsChild>
                <w:div w:id="732968767">
                  <w:marLeft w:val="0"/>
                  <w:marRight w:val="0"/>
                  <w:marTop w:val="0"/>
                  <w:marBottom w:val="0"/>
                  <w:divBdr>
                    <w:top w:val="none" w:sz="0" w:space="0" w:color="auto"/>
                    <w:left w:val="none" w:sz="0" w:space="0" w:color="auto"/>
                    <w:bottom w:val="none" w:sz="0" w:space="0" w:color="auto"/>
                    <w:right w:val="none" w:sz="0" w:space="0" w:color="auto"/>
                  </w:divBdr>
                  <w:divsChild>
                    <w:div w:id="732968848">
                      <w:marLeft w:val="0"/>
                      <w:marRight w:val="0"/>
                      <w:marTop w:val="0"/>
                      <w:marBottom w:val="0"/>
                      <w:divBdr>
                        <w:top w:val="none" w:sz="0" w:space="0" w:color="auto"/>
                        <w:left w:val="none" w:sz="0" w:space="0" w:color="auto"/>
                        <w:bottom w:val="none" w:sz="0" w:space="0" w:color="auto"/>
                        <w:right w:val="none" w:sz="0" w:space="0" w:color="auto"/>
                      </w:divBdr>
                      <w:divsChild>
                        <w:div w:id="73296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969165">
      <w:marLeft w:val="0"/>
      <w:marRight w:val="0"/>
      <w:marTop w:val="0"/>
      <w:marBottom w:val="0"/>
      <w:divBdr>
        <w:top w:val="none" w:sz="0" w:space="0" w:color="auto"/>
        <w:left w:val="none" w:sz="0" w:space="0" w:color="auto"/>
        <w:bottom w:val="none" w:sz="0" w:space="0" w:color="auto"/>
        <w:right w:val="none" w:sz="0" w:space="0" w:color="auto"/>
      </w:divBdr>
    </w:div>
    <w:div w:id="732969166">
      <w:marLeft w:val="0"/>
      <w:marRight w:val="0"/>
      <w:marTop w:val="0"/>
      <w:marBottom w:val="0"/>
      <w:divBdr>
        <w:top w:val="none" w:sz="0" w:space="0" w:color="auto"/>
        <w:left w:val="none" w:sz="0" w:space="0" w:color="auto"/>
        <w:bottom w:val="none" w:sz="0" w:space="0" w:color="auto"/>
        <w:right w:val="none" w:sz="0" w:space="0" w:color="auto"/>
      </w:divBdr>
    </w:div>
    <w:div w:id="732969167">
      <w:marLeft w:val="0"/>
      <w:marRight w:val="0"/>
      <w:marTop w:val="0"/>
      <w:marBottom w:val="0"/>
      <w:divBdr>
        <w:top w:val="none" w:sz="0" w:space="0" w:color="auto"/>
        <w:left w:val="none" w:sz="0" w:space="0" w:color="auto"/>
        <w:bottom w:val="none" w:sz="0" w:space="0" w:color="auto"/>
        <w:right w:val="none" w:sz="0" w:space="0" w:color="auto"/>
      </w:divBdr>
    </w:div>
    <w:div w:id="732969175">
      <w:marLeft w:val="0"/>
      <w:marRight w:val="0"/>
      <w:marTop w:val="0"/>
      <w:marBottom w:val="0"/>
      <w:divBdr>
        <w:top w:val="none" w:sz="0" w:space="0" w:color="auto"/>
        <w:left w:val="none" w:sz="0" w:space="0" w:color="auto"/>
        <w:bottom w:val="none" w:sz="0" w:space="0" w:color="auto"/>
        <w:right w:val="none" w:sz="0" w:space="0" w:color="auto"/>
      </w:divBdr>
    </w:div>
    <w:div w:id="732969176">
      <w:marLeft w:val="0"/>
      <w:marRight w:val="0"/>
      <w:marTop w:val="0"/>
      <w:marBottom w:val="0"/>
      <w:divBdr>
        <w:top w:val="none" w:sz="0" w:space="0" w:color="auto"/>
        <w:left w:val="none" w:sz="0" w:space="0" w:color="auto"/>
        <w:bottom w:val="none" w:sz="0" w:space="0" w:color="auto"/>
        <w:right w:val="none" w:sz="0" w:space="0" w:color="auto"/>
      </w:divBdr>
    </w:div>
    <w:div w:id="732969177">
      <w:marLeft w:val="0"/>
      <w:marRight w:val="0"/>
      <w:marTop w:val="0"/>
      <w:marBottom w:val="0"/>
      <w:divBdr>
        <w:top w:val="none" w:sz="0" w:space="0" w:color="auto"/>
        <w:left w:val="none" w:sz="0" w:space="0" w:color="auto"/>
        <w:bottom w:val="none" w:sz="0" w:space="0" w:color="auto"/>
        <w:right w:val="none" w:sz="0" w:space="0" w:color="auto"/>
      </w:divBdr>
    </w:div>
    <w:div w:id="732969181">
      <w:marLeft w:val="0"/>
      <w:marRight w:val="0"/>
      <w:marTop w:val="0"/>
      <w:marBottom w:val="0"/>
      <w:divBdr>
        <w:top w:val="none" w:sz="0" w:space="0" w:color="auto"/>
        <w:left w:val="none" w:sz="0" w:space="0" w:color="auto"/>
        <w:bottom w:val="none" w:sz="0" w:space="0" w:color="auto"/>
        <w:right w:val="none" w:sz="0" w:space="0" w:color="auto"/>
      </w:divBdr>
    </w:div>
    <w:div w:id="732969185">
      <w:marLeft w:val="0"/>
      <w:marRight w:val="0"/>
      <w:marTop w:val="0"/>
      <w:marBottom w:val="0"/>
      <w:divBdr>
        <w:top w:val="none" w:sz="0" w:space="0" w:color="auto"/>
        <w:left w:val="none" w:sz="0" w:space="0" w:color="auto"/>
        <w:bottom w:val="none" w:sz="0" w:space="0" w:color="auto"/>
        <w:right w:val="none" w:sz="0" w:space="0" w:color="auto"/>
      </w:divBdr>
    </w:div>
    <w:div w:id="732969187">
      <w:marLeft w:val="0"/>
      <w:marRight w:val="0"/>
      <w:marTop w:val="0"/>
      <w:marBottom w:val="0"/>
      <w:divBdr>
        <w:top w:val="none" w:sz="0" w:space="0" w:color="auto"/>
        <w:left w:val="none" w:sz="0" w:space="0" w:color="auto"/>
        <w:bottom w:val="none" w:sz="0" w:space="0" w:color="auto"/>
        <w:right w:val="none" w:sz="0" w:space="0" w:color="auto"/>
      </w:divBdr>
      <w:divsChild>
        <w:div w:id="732967928">
          <w:marLeft w:val="0"/>
          <w:marRight w:val="0"/>
          <w:marTop w:val="0"/>
          <w:marBottom w:val="0"/>
          <w:divBdr>
            <w:top w:val="none" w:sz="0" w:space="0" w:color="auto"/>
            <w:left w:val="none" w:sz="0" w:space="0" w:color="auto"/>
            <w:bottom w:val="none" w:sz="0" w:space="0" w:color="auto"/>
            <w:right w:val="none" w:sz="0" w:space="0" w:color="auto"/>
          </w:divBdr>
          <w:divsChild>
            <w:div w:id="73296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189">
      <w:marLeft w:val="0"/>
      <w:marRight w:val="0"/>
      <w:marTop w:val="0"/>
      <w:marBottom w:val="0"/>
      <w:divBdr>
        <w:top w:val="none" w:sz="0" w:space="0" w:color="auto"/>
        <w:left w:val="none" w:sz="0" w:space="0" w:color="auto"/>
        <w:bottom w:val="none" w:sz="0" w:space="0" w:color="auto"/>
        <w:right w:val="none" w:sz="0" w:space="0" w:color="auto"/>
      </w:divBdr>
    </w:div>
    <w:div w:id="732969194">
      <w:marLeft w:val="0"/>
      <w:marRight w:val="0"/>
      <w:marTop w:val="0"/>
      <w:marBottom w:val="0"/>
      <w:divBdr>
        <w:top w:val="none" w:sz="0" w:space="0" w:color="auto"/>
        <w:left w:val="none" w:sz="0" w:space="0" w:color="auto"/>
        <w:bottom w:val="none" w:sz="0" w:space="0" w:color="auto"/>
        <w:right w:val="none" w:sz="0" w:space="0" w:color="auto"/>
      </w:divBdr>
    </w:div>
    <w:div w:id="732969195">
      <w:marLeft w:val="0"/>
      <w:marRight w:val="0"/>
      <w:marTop w:val="0"/>
      <w:marBottom w:val="0"/>
      <w:divBdr>
        <w:top w:val="none" w:sz="0" w:space="0" w:color="auto"/>
        <w:left w:val="none" w:sz="0" w:space="0" w:color="auto"/>
        <w:bottom w:val="none" w:sz="0" w:space="0" w:color="auto"/>
        <w:right w:val="none" w:sz="0" w:space="0" w:color="auto"/>
      </w:divBdr>
      <w:divsChild>
        <w:div w:id="732967963">
          <w:marLeft w:val="0"/>
          <w:marRight w:val="0"/>
          <w:marTop w:val="0"/>
          <w:marBottom w:val="0"/>
          <w:divBdr>
            <w:top w:val="none" w:sz="0" w:space="0" w:color="auto"/>
            <w:left w:val="none" w:sz="0" w:space="0" w:color="auto"/>
            <w:bottom w:val="none" w:sz="0" w:space="0" w:color="auto"/>
            <w:right w:val="none" w:sz="0" w:space="0" w:color="auto"/>
          </w:divBdr>
          <w:divsChild>
            <w:div w:id="732966404">
              <w:marLeft w:val="0"/>
              <w:marRight w:val="0"/>
              <w:marTop w:val="0"/>
              <w:marBottom w:val="0"/>
              <w:divBdr>
                <w:top w:val="none" w:sz="0" w:space="0" w:color="auto"/>
                <w:left w:val="none" w:sz="0" w:space="0" w:color="auto"/>
                <w:bottom w:val="none" w:sz="0" w:space="0" w:color="auto"/>
                <w:right w:val="none" w:sz="0" w:space="0" w:color="auto"/>
              </w:divBdr>
            </w:div>
            <w:div w:id="73296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196">
      <w:marLeft w:val="0"/>
      <w:marRight w:val="0"/>
      <w:marTop w:val="0"/>
      <w:marBottom w:val="0"/>
      <w:divBdr>
        <w:top w:val="none" w:sz="0" w:space="0" w:color="auto"/>
        <w:left w:val="none" w:sz="0" w:space="0" w:color="auto"/>
        <w:bottom w:val="none" w:sz="0" w:space="0" w:color="auto"/>
        <w:right w:val="none" w:sz="0" w:space="0" w:color="auto"/>
      </w:divBdr>
    </w:div>
    <w:div w:id="732969198">
      <w:marLeft w:val="0"/>
      <w:marRight w:val="0"/>
      <w:marTop w:val="0"/>
      <w:marBottom w:val="0"/>
      <w:divBdr>
        <w:top w:val="none" w:sz="0" w:space="0" w:color="auto"/>
        <w:left w:val="none" w:sz="0" w:space="0" w:color="auto"/>
        <w:bottom w:val="none" w:sz="0" w:space="0" w:color="auto"/>
        <w:right w:val="none" w:sz="0" w:space="0" w:color="auto"/>
      </w:divBdr>
    </w:div>
    <w:div w:id="732969199">
      <w:marLeft w:val="0"/>
      <w:marRight w:val="0"/>
      <w:marTop w:val="0"/>
      <w:marBottom w:val="0"/>
      <w:divBdr>
        <w:top w:val="none" w:sz="0" w:space="0" w:color="auto"/>
        <w:left w:val="none" w:sz="0" w:space="0" w:color="auto"/>
        <w:bottom w:val="none" w:sz="0" w:space="0" w:color="auto"/>
        <w:right w:val="none" w:sz="0" w:space="0" w:color="auto"/>
      </w:divBdr>
    </w:div>
    <w:div w:id="732969200">
      <w:marLeft w:val="0"/>
      <w:marRight w:val="0"/>
      <w:marTop w:val="0"/>
      <w:marBottom w:val="0"/>
      <w:divBdr>
        <w:top w:val="none" w:sz="0" w:space="0" w:color="auto"/>
        <w:left w:val="none" w:sz="0" w:space="0" w:color="auto"/>
        <w:bottom w:val="none" w:sz="0" w:space="0" w:color="auto"/>
        <w:right w:val="none" w:sz="0" w:space="0" w:color="auto"/>
      </w:divBdr>
    </w:div>
    <w:div w:id="732969202">
      <w:marLeft w:val="0"/>
      <w:marRight w:val="0"/>
      <w:marTop w:val="0"/>
      <w:marBottom w:val="0"/>
      <w:divBdr>
        <w:top w:val="none" w:sz="0" w:space="0" w:color="auto"/>
        <w:left w:val="none" w:sz="0" w:space="0" w:color="auto"/>
        <w:bottom w:val="none" w:sz="0" w:space="0" w:color="auto"/>
        <w:right w:val="none" w:sz="0" w:space="0" w:color="auto"/>
      </w:divBdr>
    </w:div>
    <w:div w:id="732969205">
      <w:marLeft w:val="0"/>
      <w:marRight w:val="0"/>
      <w:marTop w:val="0"/>
      <w:marBottom w:val="0"/>
      <w:divBdr>
        <w:top w:val="none" w:sz="0" w:space="0" w:color="auto"/>
        <w:left w:val="none" w:sz="0" w:space="0" w:color="auto"/>
        <w:bottom w:val="none" w:sz="0" w:space="0" w:color="auto"/>
        <w:right w:val="none" w:sz="0" w:space="0" w:color="auto"/>
      </w:divBdr>
      <w:divsChild>
        <w:div w:id="732968823">
          <w:marLeft w:val="0"/>
          <w:marRight w:val="0"/>
          <w:marTop w:val="0"/>
          <w:marBottom w:val="0"/>
          <w:divBdr>
            <w:top w:val="none" w:sz="0" w:space="0" w:color="auto"/>
            <w:left w:val="none" w:sz="0" w:space="0" w:color="auto"/>
            <w:bottom w:val="none" w:sz="0" w:space="0" w:color="auto"/>
            <w:right w:val="none" w:sz="0" w:space="0" w:color="auto"/>
          </w:divBdr>
          <w:divsChild>
            <w:div w:id="73296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209">
      <w:marLeft w:val="0"/>
      <w:marRight w:val="0"/>
      <w:marTop w:val="0"/>
      <w:marBottom w:val="0"/>
      <w:divBdr>
        <w:top w:val="none" w:sz="0" w:space="0" w:color="auto"/>
        <w:left w:val="none" w:sz="0" w:space="0" w:color="auto"/>
        <w:bottom w:val="none" w:sz="0" w:space="0" w:color="auto"/>
        <w:right w:val="none" w:sz="0" w:space="0" w:color="auto"/>
      </w:divBdr>
    </w:div>
    <w:div w:id="732969210">
      <w:marLeft w:val="0"/>
      <w:marRight w:val="0"/>
      <w:marTop w:val="0"/>
      <w:marBottom w:val="0"/>
      <w:divBdr>
        <w:top w:val="none" w:sz="0" w:space="0" w:color="auto"/>
        <w:left w:val="none" w:sz="0" w:space="0" w:color="auto"/>
        <w:bottom w:val="none" w:sz="0" w:space="0" w:color="auto"/>
        <w:right w:val="none" w:sz="0" w:space="0" w:color="auto"/>
      </w:divBdr>
    </w:div>
    <w:div w:id="732969218">
      <w:marLeft w:val="0"/>
      <w:marRight w:val="0"/>
      <w:marTop w:val="0"/>
      <w:marBottom w:val="0"/>
      <w:divBdr>
        <w:top w:val="none" w:sz="0" w:space="0" w:color="auto"/>
        <w:left w:val="none" w:sz="0" w:space="0" w:color="auto"/>
        <w:bottom w:val="none" w:sz="0" w:space="0" w:color="auto"/>
        <w:right w:val="none" w:sz="0" w:space="0" w:color="auto"/>
      </w:divBdr>
      <w:divsChild>
        <w:div w:id="732966597">
          <w:marLeft w:val="0"/>
          <w:marRight w:val="0"/>
          <w:marTop w:val="0"/>
          <w:marBottom w:val="0"/>
          <w:divBdr>
            <w:top w:val="none" w:sz="0" w:space="0" w:color="auto"/>
            <w:left w:val="none" w:sz="0" w:space="0" w:color="auto"/>
            <w:bottom w:val="none" w:sz="0" w:space="0" w:color="auto"/>
            <w:right w:val="none" w:sz="0" w:space="0" w:color="auto"/>
          </w:divBdr>
        </w:div>
        <w:div w:id="732966793">
          <w:marLeft w:val="0"/>
          <w:marRight w:val="0"/>
          <w:marTop w:val="0"/>
          <w:marBottom w:val="0"/>
          <w:divBdr>
            <w:top w:val="none" w:sz="0" w:space="0" w:color="auto"/>
            <w:left w:val="none" w:sz="0" w:space="0" w:color="auto"/>
            <w:bottom w:val="none" w:sz="0" w:space="0" w:color="auto"/>
            <w:right w:val="none" w:sz="0" w:space="0" w:color="auto"/>
          </w:divBdr>
        </w:div>
        <w:div w:id="732967679">
          <w:marLeft w:val="0"/>
          <w:marRight w:val="0"/>
          <w:marTop w:val="0"/>
          <w:marBottom w:val="0"/>
          <w:divBdr>
            <w:top w:val="none" w:sz="0" w:space="0" w:color="auto"/>
            <w:left w:val="none" w:sz="0" w:space="0" w:color="auto"/>
            <w:bottom w:val="none" w:sz="0" w:space="0" w:color="auto"/>
            <w:right w:val="none" w:sz="0" w:space="0" w:color="auto"/>
          </w:divBdr>
        </w:div>
        <w:div w:id="732968294">
          <w:marLeft w:val="0"/>
          <w:marRight w:val="0"/>
          <w:marTop w:val="0"/>
          <w:marBottom w:val="0"/>
          <w:divBdr>
            <w:top w:val="none" w:sz="0" w:space="0" w:color="auto"/>
            <w:left w:val="none" w:sz="0" w:space="0" w:color="auto"/>
            <w:bottom w:val="none" w:sz="0" w:space="0" w:color="auto"/>
            <w:right w:val="none" w:sz="0" w:space="0" w:color="auto"/>
          </w:divBdr>
        </w:div>
        <w:div w:id="732968841">
          <w:marLeft w:val="0"/>
          <w:marRight w:val="0"/>
          <w:marTop w:val="0"/>
          <w:marBottom w:val="0"/>
          <w:divBdr>
            <w:top w:val="none" w:sz="0" w:space="0" w:color="auto"/>
            <w:left w:val="none" w:sz="0" w:space="0" w:color="auto"/>
            <w:bottom w:val="none" w:sz="0" w:space="0" w:color="auto"/>
            <w:right w:val="none" w:sz="0" w:space="0" w:color="auto"/>
          </w:divBdr>
          <w:divsChild>
            <w:div w:id="732967337">
              <w:marLeft w:val="0"/>
              <w:marRight w:val="0"/>
              <w:marTop w:val="0"/>
              <w:marBottom w:val="0"/>
              <w:divBdr>
                <w:top w:val="none" w:sz="0" w:space="0" w:color="auto"/>
                <w:left w:val="none" w:sz="0" w:space="0" w:color="auto"/>
                <w:bottom w:val="none" w:sz="0" w:space="0" w:color="auto"/>
                <w:right w:val="none" w:sz="0" w:space="0" w:color="auto"/>
              </w:divBdr>
            </w:div>
            <w:div w:id="73296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969224">
      <w:marLeft w:val="0"/>
      <w:marRight w:val="0"/>
      <w:marTop w:val="0"/>
      <w:marBottom w:val="0"/>
      <w:divBdr>
        <w:top w:val="none" w:sz="0" w:space="0" w:color="auto"/>
        <w:left w:val="none" w:sz="0" w:space="0" w:color="auto"/>
        <w:bottom w:val="none" w:sz="0" w:space="0" w:color="auto"/>
        <w:right w:val="none" w:sz="0" w:space="0" w:color="auto"/>
      </w:divBdr>
    </w:div>
    <w:div w:id="732969225">
      <w:marLeft w:val="0"/>
      <w:marRight w:val="0"/>
      <w:marTop w:val="0"/>
      <w:marBottom w:val="0"/>
      <w:divBdr>
        <w:top w:val="none" w:sz="0" w:space="0" w:color="auto"/>
        <w:left w:val="none" w:sz="0" w:space="0" w:color="auto"/>
        <w:bottom w:val="none" w:sz="0" w:space="0" w:color="auto"/>
        <w:right w:val="none" w:sz="0" w:space="0" w:color="auto"/>
      </w:divBdr>
      <w:divsChild>
        <w:div w:id="732967035">
          <w:marLeft w:val="0"/>
          <w:marRight w:val="0"/>
          <w:marTop w:val="0"/>
          <w:marBottom w:val="0"/>
          <w:divBdr>
            <w:top w:val="none" w:sz="0" w:space="0" w:color="auto"/>
            <w:left w:val="none" w:sz="0" w:space="0" w:color="auto"/>
            <w:bottom w:val="none" w:sz="0" w:space="0" w:color="auto"/>
            <w:right w:val="none" w:sz="0" w:space="0" w:color="auto"/>
          </w:divBdr>
          <w:divsChild>
            <w:div w:id="732967724">
              <w:marLeft w:val="0"/>
              <w:marRight w:val="0"/>
              <w:marTop w:val="0"/>
              <w:marBottom w:val="0"/>
              <w:divBdr>
                <w:top w:val="none" w:sz="0" w:space="0" w:color="auto"/>
                <w:left w:val="none" w:sz="0" w:space="0" w:color="auto"/>
                <w:bottom w:val="none" w:sz="0" w:space="0" w:color="auto"/>
                <w:right w:val="none" w:sz="0" w:space="0" w:color="auto"/>
              </w:divBdr>
              <w:divsChild>
                <w:div w:id="732969084">
                  <w:marLeft w:val="0"/>
                  <w:marRight w:val="0"/>
                  <w:marTop w:val="0"/>
                  <w:marBottom w:val="0"/>
                  <w:divBdr>
                    <w:top w:val="none" w:sz="0" w:space="0" w:color="auto"/>
                    <w:left w:val="none" w:sz="0" w:space="0" w:color="auto"/>
                    <w:bottom w:val="none" w:sz="0" w:space="0" w:color="auto"/>
                    <w:right w:val="none" w:sz="0" w:space="0" w:color="auto"/>
                  </w:divBdr>
                  <w:divsChild>
                    <w:div w:id="732968509">
                      <w:marLeft w:val="0"/>
                      <w:marRight w:val="0"/>
                      <w:marTop w:val="0"/>
                      <w:marBottom w:val="0"/>
                      <w:divBdr>
                        <w:top w:val="none" w:sz="0" w:space="0" w:color="auto"/>
                        <w:left w:val="none" w:sz="0" w:space="0" w:color="auto"/>
                        <w:bottom w:val="none" w:sz="0" w:space="0" w:color="auto"/>
                        <w:right w:val="none" w:sz="0" w:space="0" w:color="auto"/>
                      </w:divBdr>
                      <w:divsChild>
                        <w:div w:id="732968742">
                          <w:marLeft w:val="0"/>
                          <w:marRight w:val="0"/>
                          <w:marTop w:val="0"/>
                          <w:marBottom w:val="0"/>
                          <w:divBdr>
                            <w:top w:val="none" w:sz="0" w:space="0" w:color="auto"/>
                            <w:left w:val="none" w:sz="0" w:space="0" w:color="auto"/>
                            <w:bottom w:val="none" w:sz="0" w:space="0" w:color="auto"/>
                            <w:right w:val="none" w:sz="0" w:space="0" w:color="auto"/>
                          </w:divBdr>
                          <w:divsChild>
                            <w:div w:id="73296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969227">
      <w:marLeft w:val="0"/>
      <w:marRight w:val="0"/>
      <w:marTop w:val="0"/>
      <w:marBottom w:val="0"/>
      <w:divBdr>
        <w:top w:val="none" w:sz="0" w:space="0" w:color="auto"/>
        <w:left w:val="none" w:sz="0" w:space="0" w:color="auto"/>
        <w:bottom w:val="none" w:sz="0" w:space="0" w:color="auto"/>
        <w:right w:val="none" w:sz="0" w:space="0" w:color="auto"/>
      </w:divBdr>
    </w:div>
    <w:div w:id="732969228">
      <w:marLeft w:val="0"/>
      <w:marRight w:val="0"/>
      <w:marTop w:val="0"/>
      <w:marBottom w:val="0"/>
      <w:divBdr>
        <w:top w:val="none" w:sz="0" w:space="0" w:color="auto"/>
        <w:left w:val="none" w:sz="0" w:space="0" w:color="auto"/>
        <w:bottom w:val="none" w:sz="0" w:space="0" w:color="auto"/>
        <w:right w:val="none" w:sz="0" w:space="0" w:color="auto"/>
      </w:divBdr>
    </w:div>
    <w:div w:id="732969229">
      <w:marLeft w:val="0"/>
      <w:marRight w:val="0"/>
      <w:marTop w:val="0"/>
      <w:marBottom w:val="0"/>
      <w:divBdr>
        <w:top w:val="none" w:sz="0" w:space="0" w:color="auto"/>
        <w:left w:val="none" w:sz="0" w:space="0" w:color="auto"/>
        <w:bottom w:val="none" w:sz="0" w:space="0" w:color="auto"/>
        <w:right w:val="none" w:sz="0" w:space="0" w:color="auto"/>
      </w:divBdr>
    </w:div>
    <w:div w:id="732969231">
      <w:marLeft w:val="0"/>
      <w:marRight w:val="0"/>
      <w:marTop w:val="0"/>
      <w:marBottom w:val="0"/>
      <w:divBdr>
        <w:top w:val="none" w:sz="0" w:space="0" w:color="auto"/>
        <w:left w:val="none" w:sz="0" w:space="0" w:color="auto"/>
        <w:bottom w:val="none" w:sz="0" w:space="0" w:color="auto"/>
        <w:right w:val="none" w:sz="0" w:space="0" w:color="auto"/>
      </w:divBdr>
    </w:div>
    <w:div w:id="732969233">
      <w:marLeft w:val="0"/>
      <w:marRight w:val="0"/>
      <w:marTop w:val="0"/>
      <w:marBottom w:val="0"/>
      <w:divBdr>
        <w:top w:val="none" w:sz="0" w:space="0" w:color="auto"/>
        <w:left w:val="none" w:sz="0" w:space="0" w:color="auto"/>
        <w:bottom w:val="none" w:sz="0" w:space="0" w:color="auto"/>
        <w:right w:val="none" w:sz="0" w:space="0" w:color="auto"/>
      </w:divBdr>
    </w:div>
    <w:div w:id="732969234">
      <w:marLeft w:val="0"/>
      <w:marRight w:val="0"/>
      <w:marTop w:val="0"/>
      <w:marBottom w:val="0"/>
      <w:divBdr>
        <w:top w:val="none" w:sz="0" w:space="0" w:color="auto"/>
        <w:left w:val="none" w:sz="0" w:space="0" w:color="auto"/>
        <w:bottom w:val="none" w:sz="0" w:space="0" w:color="auto"/>
        <w:right w:val="none" w:sz="0" w:space="0" w:color="auto"/>
      </w:divBdr>
    </w:div>
    <w:div w:id="732969238">
      <w:marLeft w:val="0"/>
      <w:marRight w:val="0"/>
      <w:marTop w:val="0"/>
      <w:marBottom w:val="0"/>
      <w:divBdr>
        <w:top w:val="none" w:sz="0" w:space="0" w:color="auto"/>
        <w:left w:val="none" w:sz="0" w:space="0" w:color="auto"/>
        <w:bottom w:val="none" w:sz="0" w:space="0" w:color="auto"/>
        <w:right w:val="none" w:sz="0" w:space="0" w:color="auto"/>
      </w:divBdr>
    </w:div>
    <w:div w:id="732969239">
      <w:marLeft w:val="0"/>
      <w:marRight w:val="0"/>
      <w:marTop w:val="0"/>
      <w:marBottom w:val="0"/>
      <w:divBdr>
        <w:top w:val="none" w:sz="0" w:space="0" w:color="auto"/>
        <w:left w:val="none" w:sz="0" w:space="0" w:color="auto"/>
        <w:bottom w:val="none" w:sz="0" w:space="0" w:color="auto"/>
        <w:right w:val="none" w:sz="0" w:space="0" w:color="auto"/>
      </w:divBdr>
    </w:div>
    <w:div w:id="732969241">
      <w:marLeft w:val="0"/>
      <w:marRight w:val="0"/>
      <w:marTop w:val="0"/>
      <w:marBottom w:val="0"/>
      <w:divBdr>
        <w:top w:val="none" w:sz="0" w:space="0" w:color="auto"/>
        <w:left w:val="none" w:sz="0" w:space="0" w:color="auto"/>
        <w:bottom w:val="none" w:sz="0" w:space="0" w:color="auto"/>
        <w:right w:val="none" w:sz="0" w:space="0" w:color="auto"/>
      </w:divBdr>
    </w:div>
    <w:div w:id="732969243">
      <w:marLeft w:val="0"/>
      <w:marRight w:val="0"/>
      <w:marTop w:val="0"/>
      <w:marBottom w:val="0"/>
      <w:divBdr>
        <w:top w:val="none" w:sz="0" w:space="0" w:color="auto"/>
        <w:left w:val="none" w:sz="0" w:space="0" w:color="auto"/>
        <w:bottom w:val="none" w:sz="0" w:space="0" w:color="auto"/>
        <w:right w:val="none" w:sz="0" w:space="0" w:color="auto"/>
      </w:divBdr>
    </w:div>
    <w:div w:id="732969244">
      <w:marLeft w:val="0"/>
      <w:marRight w:val="0"/>
      <w:marTop w:val="0"/>
      <w:marBottom w:val="0"/>
      <w:divBdr>
        <w:top w:val="none" w:sz="0" w:space="0" w:color="auto"/>
        <w:left w:val="none" w:sz="0" w:space="0" w:color="auto"/>
        <w:bottom w:val="none" w:sz="0" w:space="0" w:color="auto"/>
        <w:right w:val="none" w:sz="0" w:space="0" w:color="auto"/>
      </w:divBdr>
    </w:div>
    <w:div w:id="732969245">
      <w:marLeft w:val="0"/>
      <w:marRight w:val="0"/>
      <w:marTop w:val="0"/>
      <w:marBottom w:val="0"/>
      <w:divBdr>
        <w:top w:val="none" w:sz="0" w:space="0" w:color="auto"/>
        <w:left w:val="none" w:sz="0" w:space="0" w:color="auto"/>
        <w:bottom w:val="none" w:sz="0" w:space="0" w:color="auto"/>
        <w:right w:val="none" w:sz="0" w:space="0" w:color="auto"/>
      </w:divBdr>
    </w:div>
    <w:div w:id="732969246">
      <w:marLeft w:val="0"/>
      <w:marRight w:val="0"/>
      <w:marTop w:val="0"/>
      <w:marBottom w:val="0"/>
      <w:divBdr>
        <w:top w:val="none" w:sz="0" w:space="0" w:color="auto"/>
        <w:left w:val="none" w:sz="0" w:space="0" w:color="auto"/>
        <w:bottom w:val="none" w:sz="0" w:space="0" w:color="auto"/>
        <w:right w:val="none" w:sz="0" w:space="0" w:color="auto"/>
      </w:divBdr>
    </w:div>
    <w:div w:id="732969247">
      <w:marLeft w:val="0"/>
      <w:marRight w:val="0"/>
      <w:marTop w:val="0"/>
      <w:marBottom w:val="0"/>
      <w:divBdr>
        <w:top w:val="none" w:sz="0" w:space="0" w:color="auto"/>
        <w:left w:val="none" w:sz="0" w:space="0" w:color="auto"/>
        <w:bottom w:val="none" w:sz="0" w:space="0" w:color="auto"/>
        <w:right w:val="none" w:sz="0" w:space="0" w:color="auto"/>
      </w:divBdr>
    </w:div>
    <w:div w:id="732969248">
      <w:marLeft w:val="0"/>
      <w:marRight w:val="0"/>
      <w:marTop w:val="0"/>
      <w:marBottom w:val="0"/>
      <w:divBdr>
        <w:top w:val="none" w:sz="0" w:space="0" w:color="auto"/>
        <w:left w:val="none" w:sz="0" w:space="0" w:color="auto"/>
        <w:bottom w:val="none" w:sz="0" w:space="0" w:color="auto"/>
        <w:right w:val="none" w:sz="0" w:space="0" w:color="auto"/>
      </w:divBdr>
    </w:div>
    <w:div w:id="732969251">
      <w:marLeft w:val="0"/>
      <w:marRight w:val="0"/>
      <w:marTop w:val="0"/>
      <w:marBottom w:val="0"/>
      <w:divBdr>
        <w:top w:val="none" w:sz="0" w:space="0" w:color="auto"/>
        <w:left w:val="none" w:sz="0" w:space="0" w:color="auto"/>
        <w:bottom w:val="none" w:sz="0" w:space="0" w:color="auto"/>
        <w:right w:val="none" w:sz="0" w:space="0" w:color="auto"/>
      </w:divBdr>
    </w:div>
    <w:div w:id="732969254">
      <w:marLeft w:val="0"/>
      <w:marRight w:val="0"/>
      <w:marTop w:val="0"/>
      <w:marBottom w:val="0"/>
      <w:divBdr>
        <w:top w:val="none" w:sz="0" w:space="0" w:color="auto"/>
        <w:left w:val="none" w:sz="0" w:space="0" w:color="auto"/>
        <w:bottom w:val="none" w:sz="0" w:space="0" w:color="auto"/>
        <w:right w:val="none" w:sz="0" w:space="0" w:color="auto"/>
      </w:divBdr>
    </w:div>
    <w:div w:id="732969255">
      <w:marLeft w:val="0"/>
      <w:marRight w:val="0"/>
      <w:marTop w:val="0"/>
      <w:marBottom w:val="0"/>
      <w:divBdr>
        <w:top w:val="none" w:sz="0" w:space="0" w:color="auto"/>
        <w:left w:val="none" w:sz="0" w:space="0" w:color="auto"/>
        <w:bottom w:val="none" w:sz="0" w:space="0" w:color="auto"/>
        <w:right w:val="none" w:sz="0" w:space="0" w:color="auto"/>
      </w:divBdr>
    </w:div>
    <w:div w:id="732969257">
      <w:marLeft w:val="0"/>
      <w:marRight w:val="0"/>
      <w:marTop w:val="0"/>
      <w:marBottom w:val="0"/>
      <w:divBdr>
        <w:top w:val="none" w:sz="0" w:space="0" w:color="auto"/>
        <w:left w:val="none" w:sz="0" w:space="0" w:color="auto"/>
        <w:bottom w:val="none" w:sz="0" w:space="0" w:color="auto"/>
        <w:right w:val="none" w:sz="0" w:space="0" w:color="auto"/>
      </w:divBdr>
    </w:div>
    <w:div w:id="732969258">
      <w:marLeft w:val="0"/>
      <w:marRight w:val="0"/>
      <w:marTop w:val="0"/>
      <w:marBottom w:val="0"/>
      <w:divBdr>
        <w:top w:val="none" w:sz="0" w:space="0" w:color="auto"/>
        <w:left w:val="none" w:sz="0" w:space="0" w:color="auto"/>
        <w:bottom w:val="none" w:sz="0" w:space="0" w:color="auto"/>
        <w:right w:val="none" w:sz="0" w:space="0" w:color="auto"/>
      </w:divBdr>
    </w:div>
    <w:div w:id="732969259">
      <w:marLeft w:val="0"/>
      <w:marRight w:val="0"/>
      <w:marTop w:val="0"/>
      <w:marBottom w:val="0"/>
      <w:divBdr>
        <w:top w:val="none" w:sz="0" w:space="0" w:color="auto"/>
        <w:left w:val="none" w:sz="0" w:space="0" w:color="auto"/>
        <w:bottom w:val="none" w:sz="0" w:space="0" w:color="auto"/>
        <w:right w:val="none" w:sz="0" w:space="0" w:color="auto"/>
      </w:divBdr>
    </w:div>
    <w:div w:id="732969260">
      <w:marLeft w:val="0"/>
      <w:marRight w:val="0"/>
      <w:marTop w:val="0"/>
      <w:marBottom w:val="0"/>
      <w:divBdr>
        <w:top w:val="none" w:sz="0" w:space="0" w:color="auto"/>
        <w:left w:val="none" w:sz="0" w:space="0" w:color="auto"/>
        <w:bottom w:val="none" w:sz="0" w:space="0" w:color="auto"/>
        <w:right w:val="none" w:sz="0" w:space="0" w:color="auto"/>
      </w:divBdr>
    </w:div>
    <w:div w:id="732969261">
      <w:marLeft w:val="0"/>
      <w:marRight w:val="0"/>
      <w:marTop w:val="0"/>
      <w:marBottom w:val="0"/>
      <w:divBdr>
        <w:top w:val="none" w:sz="0" w:space="0" w:color="auto"/>
        <w:left w:val="none" w:sz="0" w:space="0" w:color="auto"/>
        <w:bottom w:val="none" w:sz="0" w:space="0" w:color="auto"/>
        <w:right w:val="none" w:sz="0" w:space="0" w:color="auto"/>
      </w:divBdr>
    </w:div>
    <w:div w:id="732969262">
      <w:marLeft w:val="0"/>
      <w:marRight w:val="0"/>
      <w:marTop w:val="0"/>
      <w:marBottom w:val="0"/>
      <w:divBdr>
        <w:top w:val="none" w:sz="0" w:space="0" w:color="auto"/>
        <w:left w:val="none" w:sz="0" w:space="0" w:color="auto"/>
        <w:bottom w:val="none" w:sz="0" w:space="0" w:color="auto"/>
        <w:right w:val="none" w:sz="0" w:space="0" w:color="auto"/>
      </w:divBdr>
    </w:div>
    <w:div w:id="732969263">
      <w:marLeft w:val="0"/>
      <w:marRight w:val="0"/>
      <w:marTop w:val="0"/>
      <w:marBottom w:val="0"/>
      <w:divBdr>
        <w:top w:val="none" w:sz="0" w:space="0" w:color="auto"/>
        <w:left w:val="none" w:sz="0" w:space="0" w:color="auto"/>
        <w:bottom w:val="none" w:sz="0" w:space="0" w:color="auto"/>
        <w:right w:val="none" w:sz="0" w:space="0" w:color="auto"/>
      </w:divBdr>
    </w:div>
    <w:div w:id="732969264">
      <w:marLeft w:val="0"/>
      <w:marRight w:val="0"/>
      <w:marTop w:val="0"/>
      <w:marBottom w:val="0"/>
      <w:divBdr>
        <w:top w:val="none" w:sz="0" w:space="0" w:color="auto"/>
        <w:left w:val="none" w:sz="0" w:space="0" w:color="auto"/>
        <w:bottom w:val="none" w:sz="0" w:space="0" w:color="auto"/>
        <w:right w:val="none" w:sz="0" w:space="0" w:color="auto"/>
      </w:divBdr>
    </w:div>
    <w:div w:id="732969275">
      <w:marLeft w:val="0"/>
      <w:marRight w:val="0"/>
      <w:marTop w:val="0"/>
      <w:marBottom w:val="0"/>
      <w:divBdr>
        <w:top w:val="none" w:sz="0" w:space="0" w:color="auto"/>
        <w:left w:val="none" w:sz="0" w:space="0" w:color="auto"/>
        <w:bottom w:val="none" w:sz="0" w:space="0" w:color="auto"/>
        <w:right w:val="none" w:sz="0" w:space="0" w:color="auto"/>
      </w:divBdr>
      <w:divsChild>
        <w:div w:id="732969270">
          <w:marLeft w:val="0"/>
          <w:marRight w:val="0"/>
          <w:marTop w:val="0"/>
          <w:marBottom w:val="0"/>
          <w:divBdr>
            <w:top w:val="none" w:sz="0" w:space="0" w:color="auto"/>
            <w:left w:val="none" w:sz="0" w:space="0" w:color="auto"/>
            <w:bottom w:val="none" w:sz="0" w:space="0" w:color="auto"/>
            <w:right w:val="none" w:sz="0" w:space="0" w:color="auto"/>
          </w:divBdr>
          <w:divsChild>
            <w:div w:id="732969274">
              <w:marLeft w:val="0"/>
              <w:marRight w:val="0"/>
              <w:marTop w:val="0"/>
              <w:marBottom w:val="0"/>
              <w:divBdr>
                <w:top w:val="none" w:sz="0" w:space="0" w:color="auto"/>
                <w:left w:val="none" w:sz="0" w:space="0" w:color="auto"/>
                <w:bottom w:val="none" w:sz="0" w:space="0" w:color="auto"/>
                <w:right w:val="none" w:sz="0" w:space="0" w:color="auto"/>
              </w:divBdr>
              <w:divsChild>
                <w:div w:id="732969266">
                  <w:marLeft w:val="0"/>
                  <w:marRight w:val="0"/>
                  <w:marTop w:val="0"/>
                  <w:marBottom w:val="0"/>
                  <w:divBdr>
                    <w:top w:val="none" w:sz="0" w:space="0" w:color="auto"/>
                    <w:left w:val="none" w:sz="0" w:space="0" w:color="auto"/>
                    <w:bottom w:val="none" w:sz="0" w:space="0" w:color="auto"/>
                    <w:right w:val="none" w:sz="0" w:space="0" w:color="auto"/>
                  </w:divBdr>
                  <w:divsChild>
                    <w:div w:id="732969277">
                      <w:marLeft w:val="0"/>
                      <w:marRight w:val="0"/>
                      <w:marTop w:val="0"/>
                      <w:marBottom w:val="0"/>
                      <w:divBdr>
                        <w:top w:val="none" w:sz="0" w:space="0" w:color="auto"/>
                        <w:left w:val="none" w:sz="0" w:space="0" w:color="auto"/>
                        <w:bottom w:val="none" w:sz="0" w:space="0" w:color="auto"/>
                        <w:right w:val="none" w:sz="0" w:space="0" w:color="auto"/>
                      </w:divBdr>
                      <w:divsChild>
                        <w:div w:id="732969265">
                          <w:marLeft w:val="0"/>
                          <w:marRight w:val="0"/>
                          <w:marTop w:val="0"/>
                          <w:marBottom w:val="0"/>
                          <w:divBdr>
                            <w:top w:val="none" w:sz="0" w:space="0" w:color="auto"/>
                            <w:left w:val="none" w:sz="0" w:space="0" w:color="auto"/>
                            <w:bottom w:val="none" w:sz="0" w:space="0" w:color="auto"/>
                            <w:right w:val="none" w:sz="0" w:space="0" w:color="auto"/>
                          </w:divBdr>
                          <w:divsChild>
                            <w:div w:id="732969273">
                              <w:marLeft w:val="0"/>
                              <w:marRight w:val="0"/>
                              <w:marTop w:val="0"/>
                              <w:marBottom w:val="0"/>
                              <w:divBdr>
                                <w:top w:val="none" w:sz="0" w:space="0" w:color="auto"/>
                                <w:left w:val="none" w:sz="0" w:space="0" w:color="auto"/>
                                <w:bottom w:val="none" w:sz="0" w:space="0" w:color="auto"/>
                                <w:right w:val="none" w:sz="0" w:space="0" w:color="auto"/>
                              </w:divBdr>
                              <w:divsChild>
                                <w:div w:id="732969269">
                                  <w:marLeft w:val="0"/>
                                  <w:marRight w:val="0"/>
                                  <w:marTop w:val="0"/>
                                  <w:marBottom w:val="0"/>
                                  <w:divBdr>
                                    <w:top w:val="none" w:sz="0" w:space="0" w:color="auto"/>
                                    <w:left w:val="none" w:sz="0" w:space="0" w:color="auto"/>
                                    <w:bottom w:val="none" w:sz="0" w:space="0" w:color="auto"/>
                                    <w:right w:val="none" w:sz="0" w:space="0" w:color="auto"/>
                                  </w:divBdr>
                                  <w:divsChild>
                                    <w:div w:id="7329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9280">
      <w:marLeft w:val="0"/>
      <w:marRight w:val="0"/>
      <w:marTop w:val="0"/>
      <w:marBottom w:val="0"/>
      <w:divBdr>
        <w:top w:val="none" w:sz="0" w:space="0" w:color="auto"/>
        <w:left w:val="none" w:sz="0" w:space="0" w:color="auto"/>
        <w:bottom w:val="none" w:sz="0" w:space="0" w:color="auto"/>
        <w:right w:val="none" w:sz="0" w:space="0" w:color="auto"/>
      </w:divBdr>
    </w:div>
    <w:div w:id="732969281">
      <w:marLeft w:val="0"/>
      <w:marRight w:val="0"/>
      <w:marTop w:val="0"/>
      <w:marBottom w:val="0"/>
      <w:divBdr>
        <w:top w:val="none" w:sz="0" w:space="0" w:color="auto"/>
        <w:left w:val="none" w:sz="0" w:space="0" w:color="auto"/>
        <w:bottom w:val="none" w:sz="0" w:space="0" w:color="auto"/>
        <w:right w:val="none" w:sz="0" w:space="0" w:color="auto"/>
      </w:divBdr>
      <w:divsChild>
        <w:div w:id="732969278">
          <w:marLeft w:val="0"/>
          <w:marRight w:val="0"/>
          <w:marTop w:val="0"/>
          <w:marBottom w:val="0"/>
          <w:divBdr>
            <w:top w:val="none" w:sz="0" w:space="0" w:color="auto"/>
            <w:left w:val="none" w:sz="0" w:space="0" w:color="auto"/>
            <w:bottom w:val="none" w:sz="0" w:space="0" w:color="auto"/>
            <w:right w:val="none" w:sz="0" w:space="0" w:color="auto"/>
          </w:divBdr>
          <w:divsChild>
            <w:div w:id="732969276">
              <w:marLeft w:val="0"/>
              <w:marRight w:val="0"/>
              <w:marTop w:val="0"/>
              <w:marBottom w:val="0"/>
              <w:divBdr>
                <w:top w:val="none" w:sz="0" w:space="0" w:color="auto"/>
                <w:left w:val="none" w:sz="0" w:space="0" w:color="auto"/>
                <w:bottom w:val="none" w:sz="0" w:space="0" w:color="auto"/>
                <w:right w:val="none" w:sz="0" w:space="0" w:color="auto"/>
              </w:divBdr>
              <w:divsChild>
                <w:div w:id="732969267">
                  <w:marLeft w:val="0"/>
                  <w:marRight w:val="0"/>
                  <w:marTop w:val="0"/>
                  <w:marBottom w:val="0"/>
                  <w:divBdr>
                    <w:top w:val="none" w:sz="0" w:space="0" w:color="auto"/>
                    <w:left w:val="none" w:sz="0" w:space="0" w:color="auto"/>
                    <w:bottom w:val="none" w:sz="0" w:space="0" w:color="auto"/>
                    <w:right w:val="none" w:sz="0" w:space="0" w:color="auto"/>
                  </w:divBdr>
                  <w:divsChild>
                    <w:div w:id="732969268">
                      <w:marLeft w:val="0"/>
                      <w:marRight w:val="0"/>
                      <w:marTop w:val="0"/>
                      <w:marBottom w:val="0"/>
                      <w:divBdr>
                        <w:top w:val="none" w:sz="0" w:space="0" w:color="auto"/>
                        <w:left w:val="none" w:sz="0" w:space="0" w:color="auto"/>
                        <w:bottom w:val="none" w:sz="0" w:space="0" w:color="auto"/>
                        <w:right w:val="none" w:sz="0" w:space="0" w:color="auto"/>
                      </w:divBdr>
                    </w:div>
                    <w:div w:id="732969271">
                      <w:marLeft w:val="0"/>
                      <w:marRight w:val="0"/>
                      <w:marTop w:val="0"/>
                      <w:marBottom w:val="0"/>
                      <w:divBdr>
                        <w:top w:val="none" w:sz="0" w:space="0" w:color="auto"/>
                        <w:left w:val="none" w:sz="0" w:space="0" w:color="auto"/>
                        <w:bottom w:val="none" w:sz="0" w:space="0" w:color="auto"/>
                        <w:right w:val="none" w:sz="0" w:space="0" w:color="auto"/>
                      </w:divBdr>
                    </w:div>
                    <w:div w:id="73296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69282">
      <w:marLeft w:val="0"/>
      <w:marRight w:val="0"/>
      <w:marTop w:val="0"/>
      <w:marBottom w:val="0"/>
      <w:divBdr>
        <w:top w:val="none" w:sz="0" w:space="0" w:color="auto"/>
        <w:left w:val="none" w:sz="0" w:space="0" w:color="auto"/>
        <w:bottom w:val="none" w:sz="0" w:space="0" w:color="auto"/>
        <w:right w:val="none" w:sz="0" w:space="0" w:color="auto"/>
      </w:divBdr>
    </w:div>
    <w:div w:id="732969283">
      <w:marLeft w:val="0"/>
      <w:marRight w:val="0"/>
      <w:marTop w:val="0"/>
      <w:marBottom w:val="0"/>
      <w:divBdr>
        <w:top w:val="none" w:sz="0" w:space="0" w:color="auto"/>
        <w:left w:val="none" w:sz="0" w:space="0" w:color="auto"/>
        <w:bottom w:val="none" w:sz="0" w:space="0" w:color="auto"/>
        <w:right w:val="none" w:sz="0" w:space="0" w:color="auto"/>
      </w:divBdr>
    </w:div>
    <w:div w:id="732969284">
      <w:marLeft w:val="0"/>
      <w:marRight w:val="0"/>
      <w:marTop w:val="0"/>
      <w:marBottom w:val="0"/>
      <w:divBdr>
        <w:top w:val="none" w:sz="0" w:space="0" w:color="auto"/>
        <w:left w:val="none" w:sz="0" w:space="0" w:color="auto"/>
        <w:bottom w:val="none" w:sz="0" w:space="0" w:color="auto"/>
        <w:right w:val="none" w:sz="0" w:space="0" w:color="auto"/>
      </w:divBdr>
    </w:div>
    <w:div w:id="732969285">
      <w:marLeft w:val="0"/>
      <w:marRight w:val="0"/>
      <w:marTop w:val="0"/>
      <w:marBottom w:val="0"/>
      <w:divBdr>
        <w:top w:val="none" w:sz="0" w:space="0" w:color="auto"/>
        <w:left w:val="none" w:sz="0" w:space="0" w:color="auto"/>
        <w:bottom w:val="none" w:sz="0" w:space="0" w:color="auto"/>
        <w:right w:val="none" w:sz="0" w:space="0" w:color="auto"/>
      </w:divBdr>
    </w:div>
    <w:div w:id="732969286">
      <w:marLeft w:val="0"/>
      <w:marRight w:val="0"/>
      <w:marTop w:val="0"/>
      <w:marBottom w:val="0"/>
      <w:divBdr>
        <w:top w:val="none" w:sz="0" w:space="0" w:color="auto"/>
        <w:left w:val="none" w:sz="0" w:space="0" w:color="auto"/>
        <w:bottom w:val="none" w:sz="0" w:space="0" w:color="auto"/>
        <w:right w:val="none" w:sz="0" w:space="0" w:color="auto"/>
      </w:divBdr>
    </w:div>
    <w:div w:id="732969287">
      <w:marLeft w:val="0"/>
      <w:marRight w:val="0"/>
      <w:marTop w:val="0"/>
      <w:marBottom w:val="0"/>
      <w:divBdr>
        <w:top w:val="none" w:sz="0" w:space="0" w:color="auto"/>
        <w:left w:val="none" w:sz="0" w:space="0" w:color="auto"/>
        <w:bottom w:val="none" w:sz="0" w:space="0" w:color="auto"/>
        <w:right w:val="none" w:sz="0" w:space="0" w:color="auto"/>
      </w:divBdr>
    </w:div>
    <w:div w:id="732969288">
      <w:marLeft w:val="0"/>
      <w:marRight w:val="0"/>
      <w:marTop w:val="0"/>
      <w:marBottom w:val="0"/>
      <w:divBdr>
        <w:top w:val="none" w:sz="0" w:space="0" w:color="auto"/>
        <w:left w:val="none" w:sz="0" w:space="0" w:color="auto"/>
        <w:bottom w:val="none" w:sz="0" w:space="0" w:color="auto"/>
        <w:right w:val="none" w:sz="0" w:space="0" w:color="auto"/>
      </w:divBdr>
    </w:div>
    <w:div w:id="732969289">
      <w:marLeft w:val="0"/>
      <w:marRight w:val="0"/>
      <w:marTop w:val="0"/>
      <w:marBottom w:val="0"/>
      <w:divBdr>
        <w:top w:val="none" w:sz="0" w:space="0" w:color="auto"/>
        <w:left w:val="none" w:sz="0" w:space="0" w:color="auto"/>
        <w:bottom w:val="none" w:sz="0" w:space="0" w:color="auto"/>
        <w:right w:val="none" w:sz="0" w:space="0" w:color="auto"/>
      </w:divBdr>
    </w:div>
    <w:div w:id="732969290">
      <w:marLeft w:val="0"/>
      <w:marRight w:val="0"/>
      <w:marTop w:val="0"/>
      <w:marBottom w:val="0"/>
      <w:divBdr>
        <w:top w:val="none" w:sz="0" w:space="0" w:color="auto"/>
        <w:left w:val="none" w:sz="0" w:space="0" w:color="auto"/>
        <w:bottom w:val="none" w:sz="0" w:space="0" w:color="auto"/>
        <w:right w:val="none" w:sz="0" w:space="0" w:color="auto"/>
      </w:divBdr>
    </w:div>
    <w:div w:id="732969291">
      <w:marLeft w:val="0"/>
      <w:marRight w:val="0"/>
      <w:marTop w:val="0"/>
      <w:marBottom w:val="0"/>
      <w:divBdr>
        <w:top w:val="none" w:sz="0" w:space="0" w:color="auto"/>
        <w:left w:val="none" w:sz="0" w:space="0" w:color="auto"/>
        <w:bottom w:val="none" w:sz="0" w:space="0" w:color="auto"/>
        <w:right w:val="none" w:sz="0" w:space="0" w:color="auto"/>
      </w:divBdr>
    </w:div>
    <w:div w:id="732969292">
      <w:marLeft w:val="0"/>
      <w:marRight w:val="0"/>
      <w:marTop w:val="0"/>
      <w:marBottom w:val="0"/>
      <w:divBdr>
        <w:top w:val="none" w:sz="0" w:space="0" w:color="auto"/>
        <w:left w:val="none" w:sz="0" w:space="0" w:color="auto"/>
        <w:bottom w:val="none" w:sz="0" w:space="0" w:color="auto"/>
        <w:right w:val="none" w:sz="0" w:space="0" w:color="auto"/>
      </w:divBdr>
    </w:div>
    <w:div w:id="732969294">
      <w:marLeft w:val="0"/>
      <w:marRight w:val="0"/>
      <w:marTop w:val="0"/>
      <w:marBottom w:val="0"/>
      <w:divBdr>
        <w:top w:val="none" w:sz="0" w:space="0" w:color="auto"/>
        <w:left w:val="none" w:sz="0" w:space="0" w:color="auto"/>
        <w:bottom w:val="none" w:sz="0" w:space="0" w:color="auto"/>
        <w:right w:val="none" w:sz="0" w:space="0" w:color="auto"/>
      </w:divBdr>
      <w:divsChild>
        <w:div w:id="732969298">
          <w:marLeft w:val="0"/>
          <w:marRight w:val="0"/>
          <w:marTop w:val="0"/>
          <w:marBottom w:val="0"/>
          <w:divBdr>
            <w:top w:val="none" w:sz="0" w:space="0" w:color="auto"/>
            <w:left w:val="none" w:sz="0" w:space="0" w:color="auto"/>
            <w:bottom w:val="none" w:sz="0" w:space="0" w:color="auto"/>
            <w:right w:val="none" w:sz="0" w:space="0" w:color="auto"/>
          </w:divBdr>
          <w:divsChild>
            <w:div w:id="732969313">
              <w:marLeft w:val="0"/>
              <w:marRight w:val="0"/>
              <w:marTop w:val="0"/>
              <w:marBottom w:val="0"/>
              <w:divBdr>
                <w:top w:val="none" w:sz="0" w:space="0" w:color="auto"/>
                <w:left w:val="none" w:sz="0" w:space="0" w:color="auto"/>
                <w:bottom w:val="none" w:sz="0" w:space="0" w:color="auto"/>
                <w:right w:val="none" w:sz="0" w:space="0" w:color="auto"/>
              </w:divBdr>
              <w:divsChild>
                <w:div w:id="732969301">
                  <w:marLeft w:val="0"/>
                  <w:marRight w:val="0"/>
                  <w:marTop w:val="0"/>
                  <w:marBottom w:val="0"/>
                  <w:divBdr>
                    <w:top w:val="none" w:sz="0" w:space="0" w:color="auto"/>
                    <w:left w:val="none" w:sz="0" w:space="0" w:color="auto"/>
                    <w:bottom w:val="none" w:sz="0" w:space="0" w:color="auto"/>
                    <w:right w:val="none" w:sz="0" w:space="0" w:color="auto"/>
                  </w:divBdr>
                  <w:divsChild>
                    <w:div w:id="732969304">
                      <w:marLeft w:val="0"/>
                      <w:marRight w:val="0"/>
                      <w:marTop w:val="0"/>
                      <w:marBottom w:val="0"/>
                      <w:divBdr>
                        <w:top w:val="none" w:sz="0" w:space="0" w:color="auto"/>
                        <w:left w:val="none" w:sz="0" w:space="0" w:color="auto"/>
                        <w:bottom w:val="none" w:sz="0" w:space="0" w:color="auto"/>
                        <w:right w:val="none" w:sz="0" w:space="0" w:color="auto"/>
                      </w:divBdr>
                      <w:divsChild>
                        <w:div w:id="732969310">
                          <w:marLeft w:val="0"/>
                          <w:marRight w:val="0"/>
                          <w:marTop w:val="0"/>
                          <w:marBottom w:val="0"/>
                          <w:divBdr>
                            <w:top w:val="none" w:sz="0" w:space="0" w:color="auto"/>
                            <w:left w:val="none" w:sz="0" w:space="0" w:color="auto"/>
                            <w:bottom w:val="none" w:sz="0" w:space="0" w:color="auto"/>
                            <w:right w:val="none" w:sz="0" w:space="0" w:color="auto"/>
                          </w:divBdr>
                          <w:divsChild>
                            <w:div w:id="732969306">
                              <w:marLeft w:val="0"/>
                              <w:marRight w:val="0"/>
                              <w:marTop w:val="0"/>
                              <w:marBottom w:val="0"/>
                              <w:divBdr>
                                <w:top w:val="none" w:sz="0" w:space="0" w:color="auto"/>
                                <w:left w:val="none" w:sz="0" w:space="0" w:color="auto"/>
                                <w:bottom w:val="none" w:sz="0" w:space="0" w:color="auto"/>
                                <w:right w:val="none" w:sz="0" w:space="0" w:color="auto"/>
                              </w:divBdr>
                              <w:divsChild>
                                <w:div w:id="732969295">
                                  <w:marLeft w:val="0"/>
                                  <w:marRight w:val="0"/>
                                  <w:marTop w:val="0"/>
                                  <w:marBottom w:val="0"/>
                                  <w:divBdr>
                                    <w:top w:val="none" w:sz="0" w:space="0" w:color="auto"/>
                                    <w:left w:val="none" w:sz="0" w:space="0" w:color="auto"/>
                                    <w:bottom w:val="none" w:sz="0" w:space="0" w:color="auto"/>
                                    <w:right w:val="none" w:sz="0" w:space="0" w:color="auto"/>
                                  </w:divBdr>
                                  <w:divsChild>
                                    <w:div w:id="73296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9299">
      <w:marLeft w:val="0"/>
      <w:marRight w:val="0"/>
      <w:marTop w:val="0"/>
      <w:marBottom w:val="0"/>
      <w:divBdr>
        <w:top w:val="none" w:sz="0" w:space="0" w:color="auto"/>
        <w:left w:val="none" w:sz="0" w:space="0" w:color="auto"/>
        <w:bottom w:val="none" w:sz="0" w:space="0" w:color="auto"/>
        <w:right w:val="none" w:sz="0" w:space="0" w:color="auto"/>
      </w:divBdr>
    </w:div>
    <w:div w:id="732969300">
      <w:marLeft w:val="0"/>
      <w:marRight w:val="0"/>
      <w:marTop w:val="0"/>
      <w:marBottom w:val="0"/>
      <w:divBdr>
        <w:top w:val="none" w:sz="0" w:space="0" w:color="auto"/>
        <w:left w:val="none" w:sz="0" w:space="0" w:color="auto"/>
        <w:bottom w:val="none" w:sz="0" w:space="0" w:color="auto"/>
        <w:right w:val="none" w:sz="0" w:space="0" w:color="auto"/>
      </w:divBdr>
    </w:div>
    <w:div w:id="732969305">
      <w:marLeft w:val="0"/>
      <w:marRight w:val="0"/>
      <w:marTop w:val="0"/>
      <w:marBottom w:val="0"/>
      <w:divBdr>
        <w:top w:val="none" w:sz="0" w:space="0" w:color="auto"/>
        <w:left w:val="none" w:sz="0" w:space="0" w:color="auto"/>
        <w:bottom w:val="none" w:sz="0" w:space="0" w:color="auto"/>
        <w:right w:val="none" w:sz="0" w:space="0" w:color="auto"/>
      </w:divBdr>
    </w:div>
    <w:div w:id="732969311">
      <w:marLeft w:val="0"/>
      <w:marRight w:val="0"/>
      <w:marTop w:val="0"/>
      <w:marBottom w:val="0"/>
      <w:divBdr>
        <w:top w:val="none" w:sz="0" w:space="0" w:color="auto"/>
        <w:left w:val="none" w:sz="0" w:space="0" w:color="auto"/>
        <w:bottom w:val="none" w:sz="0" w:space="0" w:color="auto"/>
        <w:right w:val="none" w:sz="0" w:space="0" w:color="auto"/>
      </w:divBdr>
      <w:divsChild>
        <w:div w:id="732969309">
          <w:marLeft w:val="0"/>
          <w:marRight w:val="0"/>
          <w:marTop w:val="0"/>
          <w:marBottom w:val="0"/>
          <w:divBdr>
            <w:top w:val="none" w:sz="0" w:space="0" w:color="auto"/>
            <w:left w:val="none" w:sz="0" w:space="0" w:color="auto"/>
            <w:bottom w:val="none" w:sz="0" w:space="0" w:color="auto"/>
            <w:right w:val="none" w:sz="0" w:space="0" w:color="auto"/>
          </w:divBdr>
          <w:divsChild>
            <w:div w:id="732969296">
              <w:marLeft w:val="0"/>
              <w:marRight w:val="0"/>
              <w:marTop w:val="0"/>
              <w:marBottom w:val="0"/>
              <w:divBdr>
                <w:top w:val="none" w:sz="0" w:space="0" w:color="auto"/>
                <w:left w:val="none" w:sz="0" w:space="0" w:color="auto"/>
                <w:bottom w:val="none" w:sz="0" w:space="0" w:color="auto"/>
                <w:right w:val="none" w:sz="0" w:space="0" w:color="auto"/>
              </w:divBdr>
              <w:divsChild>
                <w:div w:id="732969293">
                  <w:marLeft w:val="0"/>
                  <w:marRight w:val="0"/>
                  <w:marTop w:val="0"/>
                  <w:marBottom w:val="0"/>
                  <w:divBdr>
                    <w:top w:val="none" w:sz="0" w:space="0" w:color="auto"/>
                    <w:left w:val="none" w:sz="0" w:space="0" w:color="auto"/>
                    <w:bottom w:val="none" w:sz="0" w:space="0" w:color="auto"/>
                    <w:right w:val="none" w:sz="0" w:space="0" w:color="auto"/>
                  </w:divBdr>
                  <w:divsChild>
                    <w:div w:id="732969303">
                      <w:marLeft w:val="0"/>
                      <w:marRight w:val="0"/>
                      <w:marTop w:val="0"/>
                      <w:marBottom w:val="0"/>
                      <w:divBdr>
                        <w:top w:val="none" w:sz="0" w:space="0" w:color="auto"/>
                        <w:left w:val="none" w:sz="0" w:space="0" w:color="auto"/>
                        <w:bottom w:val="none" w:sz="0" w:space="0" w:color="auto"/>
                        <w:right w:val="none" w:sz="0" w:space="0" w:color="auto"/>
                      </w:divBdr>
                      <w:divsChild>
                        <w:div w:id="732969308">
                          <w:marLeft w:val="0"/>
                          <w:marRight w:val="0"/>
                          <w:marTop w:val="0"/>
                          <w:marBottom w:val="0"/>
                          <w:divBdr>
                            <w:top w:val="none" w:sz="0" w:space="0" w:color="auto"/>
                            <w:left w:val="none" w:sz="0" w:space="0" w:color="auto"/>
                            <w:bottom w:val="none" w:sz="0" w:space="0" w:color="auto"/>
                            <w:right w:val="none" w:sz="0" w:space="0" w:color="auto"/>
                          </w:divBdr>
                          <w:divsChild>
                            <w:div w:id="732969297">
                              <w:marLeft w:val="0"/>
                              <w:marRight w:val="0"/>
                              <w:marTop w:val="0"/>
                              <w:marBottom w:val="0"/>
                              <w:divBdr>
                                <w:top w:val="none" w:sz="0" w:space="0" w:color="auto"/>
                                <w:left w:val="none" w:sz="0" w:space="0" w:color="auto"/>
                                <w:bottom w:val="none" w:sz="0" w:space="0" w:color="auto"/>
                                <w:right w:val="none" w:sz="0" w:space="0" w:color="auto"/>
                              </w:divBdr>
                              <w:divsChild>
                                <w:div w:id="732969302">
                                  <w:marLeft w:val="0"/>
                                  <w:marRight w:val="0"/>
                                  <w:marTop w:val="0"/>
                                  <w:marBottom w:val="0"/>
                                  <w:divBdr>
                                    <w:top w:val="none" w:sz="0" w:space="0" w:color="auto"/>
                                    <w:left w:val="none" w:sz="0" w:space="0" w:color="auto"/>
                                    <w:bottom w:val="none" w:sz="0" w:space="0" w:color="auto"/>
                                    <w:right w:val="none" w:sz="0" w:space="0" w:color="auto"/>
                                  </w:divBdr>
                                  <w:divsChild>
                                    <w:div w:id="7329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969314">
      <w:marLeft w:val="0"/>
      <w:marRight w:val="0"/>
      <w:marTop w:val="0"/>
      <w:marBottom w:val="0"/>
      <w:divBdr>
        <w:top w:val="none" w:sz="0" w:space="0" w:color="auto"/>
        <w:left w:val="none" w:sz="0" w:space="0" w:color="auto"/>
        <w:bottom w:val="none" w:sz="0" w:space="0" w:color="auto"/>
        <w:right w:val="none" w:sz="0" w:space="0" w:color="auto"/>
      </w:divBdr>
    </w:div>
    <w:div w:id="732969315">
      <w:marLeft w:val="0"/>
      <w:marRight w:val="0"/>
      <w:marTop w:val="0"/>
      <w:marBottom w:val="0"/>
      <w:divBdr>
        <w:top w:val="none" w:sz="0" w:space="0" w:color="auto"/>
        <w:left w:val="none" w:sz="0" w:space="0" w:color="auto"/>
        <w:bottom w:val="none" w:sz="0" w:space="0" w:color="auto"/>
        <w:right w:val="none" w:sz="0" w:space="0" w:color="auto"/>
      </w:divBdr>
    </w:div>
    <w:div w:id="732969316">
      <w:marLeft w:val="0"/>
      <w:marRight w:val="0"/>
      <w:marTop w:val="0"/>
      <w:marBottom w:val="0"/>
      <w:divBdr>
        <w:top w:val="none" w:sz="0" w:space="0" w:color="auto"/>
        <w:left w:val="none" w:sz="0" w:space="0" w:color="auto"/>
        <w:bottom w:val="none" w:sz="0" w:space="0" w:color="auto"/>
        <w:right w:val="none" w:sz="0" w:space="0" w:color="auto"/>
      </w:divBdr>
    </w:div>
    <w:div w:id="732969317">
      <w:marLeft w:val="0"/>
      <w:marRight w:val="0"/>
      <w:marTop w:val="0"/>
      <w:marBottom w:val="0"/>
      <w:divBdr>
        <w:top w:val="none" w:sz="0" w:space="0" w:color="auto"/>
        <w:left w:val="none" w:sz="0" w:space="0" w:color="auto"/>
        <w:bottom w:val="none" w:sz="0" w:space="0" w:color="auto"/>
        <w:right w:val="none" w:sz="0" w:space="0" w:color="auto"/>
      </w:divBdr>
    </w:div>
    <w:div w:id="732969318">
      <w:marLeft w:val="0"/>
      <w:marRight w:val="0"/>
      <w:marTop w:val="0"/>
      <w:marBottom w:val="0"/>
      <w:divBdr>
        <w:top w:val="none" w:sz="0" w:space="0" w:color="auto"/>
        <w:left w:val="none" w:sz="0" w:space="0" w:color="auto"/>
        <w:bottom w:val="none" w:sz="0" w:space="0" w:color="auto"/>
        <w:right w:val="none" w:sz="0" w:space="0" w:color="auto"/>
      </w:divBdr>
    </w:div>
    <w:div w:id="732969319">
      <w:marLeft w:val="0"/>
      <w:marRight w:val="0"/>
      <w:marTop w:val="0"/>
      <w:marBottom w:val="0"/>
      <w:divBdr>
        <w:top w:val="none" w:sz="0" w:space="0" w:color="auto"/>
        <w:left w:val="none" w:sz="0" w:space="0" w:color="auto"/>
        <w:bottom w:val="none" w:sz="0" w:space="0" w:color="auto"/>
        <w:right w:val="none" w:sz="0" w:space="0" w:color="auto"/>
      </w:divBdr>
    </w:div>
    <w:div w:id="732969320">
      <w:marLeft w:val="0"/>
      <w:marRight w:val="0"/>
      <w:marTop w:val="0"/>
      <w:marBottom w:val="0"/>
      <w:divBdr>
        <w:top w:val="none" w:sz="0" w:space="0" w:color="auto"/>
        <w:left w:val="none" w:sz="0" w:space="0" w:color="auto"/>
        <w:bottom w:val="none" w:sz="0" w:space="0" w:color="auto"/>
        <w:right w:val="none" w:sz="0" w:space="0" w:color="auto"/>
      </w:divBdr>
    </w:div>
    <w:div w:id="732969321">
      <w:marLeft w:val="0"/>
      <w:marRight w:val="0"/>
      <w:marTop w:val="0"/>
      <w:marBottom w:val="0"/>
      <w:divBdr>
        <w:top w:val="none" w:sz="0" w:space="0" w:color="auto"/>
        <w:left w:val="none" w:sz="0" w:space="0" w:color="auto"/>
        <w:bottom w:val="none" w:sz="0" w:space="0" w:color="auto"/>
        <w:right w:val="none" w:sz="0" w:space="0" w:color="auto"/>
      </w:divBdr>
    </w:div>
    <w:div w:id="732969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azioneceleste.it/Emmanuel2/emmanuel_4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zioneceleste.it" TargetMode="External"/><Relationship Id="rId12" Type="http://schemas.openxmlformats.org/officeDocument/2006/relationships/hyperlink" Target="http://www.stazioneceleste.it/Emmanuel2.h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channeling.htm" TargetMode="External"/><Relationship Id="rId5" Type="http://schemas.openxmlformats.org/officeDocument/2006/relationships/footnotes" Target="footnotes.xml"/><Relationship Id="rId15" Type="http://schemas.openxmlformats.org/officeDocument/2006/relationships/hyperlink" Target="http://luceeparole.jimdo.com/" TargetMode="External"/><Relationship Id="rId10" Type="http://schemas.openxmlformats.org/officeDocument/2006/relationships/hyperlink" Target="http://www.stazioneceleste.it/Uriel/Uriel_16-05.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zioneceleste.it/uriel.htm" TargetMode="External"/><Relationship Id="rId14" Type="http://schemas.openxmlformats.org/officeDocument/2006/relationships/hyperlink" Target="http://www.ilcamminoversolalibert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1134</Words>
  <Characters>6469</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2016-06-08T08:23:00Z</cp:lastPrinted>
  <dcterms:created xsi:type="dcterms:W3CDTF">2016-06-08T08:15:00Z</dcterms:created>
  <dcterms:modified xsi:type="dcterms:W3CDTF">2016-06-08T08:24:00Z</dcterms:modified>
</cp:coreProperties>
</file>